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51C2E7" w14:textId="77777777" w:rsidR="00520089" w:rsidRPr="002921C0" w:rsidRDefault="00520089" w:rsidP="00520089">
      <w:pPr>
        <w:suppressAutoHyphens w:val="0"/>
        <w:overflowPunct w:val="0"/>
        <w:autoSpaceDE w:val="0"/>
        <w:ind w:right="-1"/>
        <w:jc w:val="center"/>
        <w:textAlignment w:val="baseline"/>
        <w:rPr>
          <w:b/>
          <w:bCs/>
          <w:iCs/>
          <w:sz w:val="20"/>
          <w:szCs w:val="20"/>
          <w:lang w:eastAsia="ru-RU"/>
        </w:rPr>
      </w:pPr>
      <w:r w:rsidRPr="002921C0">
        <w:rPr>
          <w:b/>
          <w:noProof/>
          <w:sz w:val="20"/>
          <w:szCs w:val="20"/>
          <w:lang w:eastAsia="ru-RU"/>
        </w:rPr>
        <w:drawing>
          <wp:inline distT="0" distB="0" distL="0" distR="0" wp14:anchorId="12B1A8B7" wp14:editId="44A24255">
            <wp:extent cx="1625600" cy="948055"/>
            <wp:effectExtent l="0" t="0" r="0" b="4445"/>
            <wp:docPr id="9"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14:paraId="5AAEDA01" w14:textId="77777777" w:rsidR="00520089" w:rsidRPr="002921C0" w:rsidRDefault="00520089" w:rsidP="00520089">
      <w:pPr>
        <w:widowControl w:val="0"/>
        <w:ind w:right="-3"/>
        <w:jc w:val="center"/>
        <w:rPr>
          <w:rFonts w:eastAsia="Lucida Sans Unicode"/>
          <w:lang w:eastAsia="ru-RU"/>
        </w:rPr>
      </w:pPr>
    </w:p>
    <w:p w14:paraId="00EE3A26" w14:textId="77777777" w:rsidR="00520089" w:rsidRPr="002921C0" w:rsidRDefault="00520089" w:rsidP="00520089">
      <w:pPr>
        <w:widowControl w:val="0"/>
        <w:ind w:right="-3"/>
        <w:jc w:val="center"/>
        <w:rPr>
          <w:rFonts w:eastAsia="Lucida Sans Unicode"/>
          <w:bCs/>
          <w:kern w:val="1"/>
          <w:sz w:val="20"/>
          <w:szCs w:val="20"/>
          <w:lang w:eastAsia="ru-RU"/>
        </w:rPr>
      </w:pPr>
      <w:r w:rsidRPr="002921C0">
        <w:rPr>
          <w:rFonts w:eastAsia="Lucida Sans Unicode"/>
          <w:bCs/>
          <w:kern w:val="1"/>
          <w:sz w:val="20"/>
          <w:szCs w:val="20"/>
          <w:lang w:eastAsia="ru-RU"/>
        </w:rPr>
        <w:t>ООО «Архивариус»</w:t>
      </w:r>
    </w:p>
    <w:p w14:paraId="4E3978DA" w14:textId="77777777" w:rsidR="00520089" w:rsidRPr="002921C0" w:rsidRDefault="00520089" w:rsidP="00520089">
      <w:pPr>
        <w:tabs>
          <w:tab w:val="left" w:pos="5700"/>
        </w:tabs>
        <w:suppressAutoHyphens w:val="0"/>
        <w:ind w:right="-3"/>
        <w:jc w:val="center"/>
        <w:rPr>
          <w:sz w:val="20"/>
          <w:szCs w:val="20"/>
          <w:lang w:eastAsia="ru-RU"/>
        </w:rPr>
      </w:pPr>
      <w:r w:rsidRPr="002921C0">
        <w:rPr>
          <w:sz w:val="20"/>
          <w:szCs w:val="20"/>
          <w:lang w:eastAsia="ru-RU"/>
        </w:rPr>
        <w:t>Челябинская обл., г. Магнитогорск, пр. Металлургов, д. 12</w:t>
      </w:r>
    </w:p>
    <w:p w14:paraId="0DDE341E" w14:textId="77777777" w:rsidR="00520089" w:rsidRPr="002921C0" w:rsidRDefault="00520089" w:rsidP="00520089">
      <w:pPr>
        <w:tabs>
          <w:tab w:val="left" w:pos="5700"/>
        </w:tabs>
        <w:suppressAutoHyphens w:val="0"/>
        <w:ind w:right="-3"/>
        <w:jc w:val="center"/>
        <w:rPr>
          <w:sz w:val="20"/>
          <w:szCs w:val="20"/>
          <w:lang w:eastAsia="ru-RU"/>
        </w:rPr>
      </w:pPr>
      <w:proofErr w:type="spellStart"/>
      <w:r w:rsidRPr="002921C0">
        <w:rPr>
          <w:sz w:val="20"/>
          <w:szCs w:val="20"/>
          <w:lang w:val="en-US" w:eastAsia="ru-RU"/>
        </w:rPr>
        <w:t>archivar</w:t>
      </w:r>
      <w:proofErr w:type="spellEnd"/>
      <w:r w:rsidRPr="002921C0">
        <w:rPr>
          <w:sz w:val="20"/>
          <w:szCs w:val="20"/>
          <w:lang w:eastAsia="ru-RU"/>
        </w:rPr>
        <w:t>.</w:t>
      </w:r>
      <w:proofErr w:type="spellStart"/>
      <w:r w:rsidRPr="002921C0">
        <w:rPr>
          <w:sz w:val="20"/>
          <w:szCs w:val="20"/>
          <w:lang w:val="en-US" w:eastAsia="ru-RU"/>
        </w:rPr>
        <w:t>ru</w:t>
      </w:r>
      <w:proofErr w:type="spellEnd"/>
    </w:p>
    <w:p w14:paraId="20821793" w14:textId="77777777" w:rsidR="00520089" w:rsidRPr="002921C0" w:rsidRDefault="00520089" w:rsidP="00520089">
      <w:pPr>
        <w:suppressAutoHyphens w:val="0"/>
        <w:overflowPunct w:val="0"/>
        <w:autoSpaceDE w:val="0"/>
        <w:ind w:right="284"/>
        <w:jc w:val="center"/>
        <w:textAlignment w:val="baseline"/>
        <w:rPr>
          <w:rFonts w:eastAsia="Arial-BoldItalicMT"/>
          <w:b/>
          <w:bCs/>
          <w:iCs/>
          <w:sz w:val="36"/>
          <w:szCs w:val="36"/>
          <w:lang w:eastAsia="ru-RU"/>
        </w:rPr>
      </w:pPr>
      <w:r w:rsidRPr="002921C0">
        <w:rPr>
          <w:noProof/>
          <w:lang w:eastAsia="ru-RU"/>
        </w:rPr>
        <mc:AlternateContent>
          <mc:Choice Requires="wps">
            <w:drawing>
              <wp:anchor distT="4294967292" distB="4294967292" distL="114300" distR="114300" simplePos="0" relativeHeight="251657216" behindDoc="0" locked="0" layoutInCell="1" allowOverlap="1" wp14:anchorId="1FD78628" wp14:editId="2A4266C1">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0BEC9E4C">
              <v:line id="Line 3" style="position:absolute;flip:y;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from="-.45pt,8pt" to="457.8pt,8.05pt" w14:anchorId="1200C3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14:paraId="3A16D0E9" w14:textId="568A7E58" w:rsidR="00451AA3" w:rsidRPr="002921C0" w:rsidRDefault="00451AA3" w:rsidP="00451AA3">
      <w:pPr>
        <w:overflowPunct w:val="0"/>
        <w:autoSpaceDE w:val="0"/>
        <w:jc w:val="center"/>
        <w:textAlignment w:val="baseline"/>
        <w:rPr>
          <w:rFonts w:eastAsia="Arial-BoldItalicMT"/>
          <w:b/>
          <w:bCs/>
          <w:iCs/>
          <w:sz w:val="36"/>
          <w:szCs w:val="36"/>
        </w:rPr>
      </w:pPr>
      <w:r w:rsidRPr="002921C0">
        <w:rPr>
          <w:rFonts w:eastAsia="Arial-BoldItalicMT"/>
          <w:b/>
          <w:noProof/>
          <w:sz w:val="36"/>
          <w:szCs w:val="36"/>
          <w:lang w:eastAsia="ru-RU"/>
        </w:rPr>
        <w:drawing>
          <wp:inline distT="0" distB="0" distL="0" distR="0" wp14:anchorId="3E1ED835" wp14:editId="06967EC8">
            <wp:extent cx="1411605" cy="1753235"/>
            <wp:effectExtent l="0" t="0" r="0" b="0"/>
            <wp:docPr id="1" name="Рисунок 1" descr="Coat_of_Arms_of_Nefteyugansk_(Khanty-Man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oat_of_Arms_of_Nefteyugansk_(Khanty-Mansia)"/>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411605" cy="1753235"/>
                    </a:xfrm>
                    <a:prstGeom prst="rect">
                      <a:avLst/>
                    </a:prstGeom>
                    <a:noFill/>
                    <a:ln>
                      <a:noFill/>
                    </a:ln>
                  </pic:spPr>
                </pic:pic>
              </a:graphicData>
            </a:graphic>
          </wp:inline>
        </w:drawing>
      </w:r>
    </w:p>
    <w:p w14:paraId="18594FD7" w14:textId="77777777" w:rsidR="00451AA3" w:rsidRPr="002921C0" w:rsidRDefault="00451AA3" w:rsidP="00451AA3">
      <w:pPr>
        <w:overflowPunct w:val="0"/>
        <w:autoSpaceDE w:val="0"/>
        <w:jc w:val="center"/>
        <w:textAlignment w:val="baseline"/>
        <w:rPr>
          <w:rFonts w:eastAsia="Arial-BoldItalicMT"/>
          <w:b/>
          <w:bCs/>
          <w:iCs/>
          <w:szCs w:val="36"/>
        </w:rPr>
      </w:pPr>
    </w:p>
    <w:p w14:paraId="3558B2BD" w14:textId="12077FDF" w:rsidR="00451AA3" w:rsidRPr="002921C0" w:rsidRDefault="0023599A" w:rsidP="00451AA3">
      <w:pPr>
        <w:suppressAutoHyphens w:val="0"/>
        <w:ind w:right="-3"/>
        <w:jc w:val="center"/>
        <w:rPr>
          <w:b/>
          <w:sz w:val="36"/>
          <w:szCs w:val="40"/>
        </w:rPr>
      </w:pPr>
      <w:r>
        <w:rPr>
          <w:b/>
          <w:sz w:val="36"/>
          <w:szCs w:val="40"/>
        </w:rPr>
        <w:t>В</w:t>
      </w:r>
      <w:r w:rsidR="00451AA3" w:rsidRPr="002921C0">
        <w:rPr>
          <w:b/>
          <w:sz w:val="36"/>
          <w:szCs w:val="40"/>
        </w:rPr>
        <w:t>несени</w:t>
      </w:r>
      <w:r>
        <w:rPr>
          <w:b/>
          <w:sz w:val="36"/>
          <w:szCs w:val="40"/>
        </w:rPr>
        <w:t>е</w:t>
      </w:r>
      <w:r w:rsidR="00451AA3" w:rsidRPr="002921C0">
        <w:rPr>
          <w:b/>
          <w:sz w:val="36"/>
          <w:szCs w:val="40"/>
        </w:rPr>
        <w:t xml:space="preserve"> изменений в проект планировки и проект межевания территории Прибрежной зоны </w:t>
      </w:r>
      <w:proofErr w:type="spellStart"/>
      <w:r w:rsidR="00451AA3" w:rsidRPr="002921C0">
        <w:rPr>
          <w:b/>
          <w:sz w:val="36"/>
          <w:szCs w:val="40"/>
        </w:rPr>
        <w:t>г.Нефтеюганска</w:t>
      </w:r>
      <w:proofErr w:type="spellEnd"/>
      <w:r w:rsidR="00451AA3" w:rsidRPr="002921C0">
        <w:rPr>
          <w:b/>
          <w:sz w:val="36"/>
          <w:szCs w:val="40"/>
        </w:rPr>
        <w:t>,</w:t>
      </w:r>
      <w:r w:rsidR="00451AA3" w:rsidRPr="002921C0">
        <w:t xml:space="preserve"> </w:t>
      </w:r>
      <w:r w:rsidR="00451AA3" w:rsidRPr="002921C0">
        <w:rPr>
          <w:b/>
          <w:sz w:val="36"/>
          <w:szCs w:val="40"/>
        </w:rPr>
        <w:t xml:space="preserve">утвержденный постановлением администрации города Нефтеюганска от 11.04.2011 № 827 </w:t>
      </w:r>
    </w:p>
    <w:p w14:paraId="79B31939" w14:textId="73A91750" w:rsidR="00025E98" w:rsidRPr="002921C0" w:rsidRDefault="00451AA3" w:rsidP="00451AA3">
      <w:pPr>
        <w:suppressAutoHyphens w:val="0"/>
        <w:ind w:right="-3"/>
        <w:jc w:val="center"/>
        <w:rPr>
          <w:b/>
          <w:sz w:val="36"/>
          <w:szCs w:val="40"/>
        </w:rPr>
      </w:pPr>
      <w:r w:rsidRPr="002921C0">
        <w:rPr>
          <w:b/>
          <w:sz w:val="36"/>
          <w:szCs w:val="40"/>
        </w:rPr>
        <w:t>(с изм. от 27.03.2014 № 316-п)</w:t>
      </w:r>
    </w:p>
    <w:p w14:paraId="4017AEB8" w14:textId="77777777" w:rsidR="00520089" w:rsidRPr="002921C0" w:rsidRDefault="00520089" w:rsidP="00520089">
      <w:pPr>
        <w:suppressAutoHyphens w:val="0"/>
        <w:ind w:right="-3"/>
        <w:jc w:val="center"/>
        <w:rPr>
          <w:i/>
          <w:sz w:val="32"/>
          <w:szCs w:val="32"/>
          <w:lang w:eastAsia="ru-RU"/>
        </w:rPr>
      </w:pPr>
    </w:p>
    <w:p w14:paraId="0FB971CD" w14:textId="77777777" w:rsidR="0074648A" w:rsidRPr="002921C0" w:rsidRDefault="0074648A" w:rsidP="0074648A">
      <w:pPr>
        <w:suppressAutoHyphens w:val="0"/>
        <w:overflowPunct w:val="0"/>
        <w:autoSpaceDE w:val="0"/>
        <w:ind w:right="-3"/>
        <w:jc w:val="center"/>
        <w:textAlignment w:val="baseline"/>
        <w:rPr>
          <w:sz w:val="32"/>
          <w:szCs w:val="32"/>
          <w:lang w:eastAsia="ru-RU"/>
        </w:rPr>
      </w:pPr>
      <w:r w:rsidRPr="002921C0">
        <w:rPr>
          <w:sz w:val="32"/>
          <w:szCs w:val="32"/>
          <w:lang w:eastAsia="ru-RU"/>
        </w:rPr>
        <w:t xml:space="preserve">Том </w:t>
      </w:r>
      <w:r w:rsidRPr="002921C0">
        <w:rPr>
          <w:sz w:val="32"/>
          <w:szCs w:val="32"/>
          <w:lang w:val="en-US" w:eastAsia="ru-RU"/>
        </w:rPr>
        <w:t>IV</w:t>
      </w:r>
      <w:r w:rsidRPr="002921C0">
        <w:rPr>
          <w:sz w:val="32"/>
          <w:szCs w:val="32"/>
          <w:lang w:eastAsia="ru-RU"/>
        </w:rPr>
        <w:t xml:space="preserve"> </w:t>
      </w:r>
    </w:p>
    <w:p w14:paraId="584F7CEB" w14:textId="77777777" w:rsidR="0074648A" w:rsidRPr="002921C0" w:rsidRDefault="0074648A" w:rsidP="0074648A">
      <w:pPr>
        <w:overflowPunct w:val="0"/>
        <w:autoSpaceDE w:val="0"/>
        <w:jc w:val="center"/>
        <w:textAlignment w:val="baseline"/>
        <w:rPr>
          <w:i/>
          <w:sz w:val="32"/>
          <w:szCs w:val="32"/>
          <w:lang w:eastAsia="ru-RU"/>
        </w:rPr>
      </w:pPr>
    </w:p>
    <w:p w14:paraId="7C782D17" w14:textId="77777777" w:rsidR="0074648A" w:rsidRPr="002921C0" w:rsidRDefault="0074648A" w:rsidP="0074648A">
      <w:pPr>
        <w:suppressAutoHyphens w:val="0"/>
        <w:overflowPunct w:val="0"/>
        <w:autoSpaceDE w:val="0"/>
        <w:ind w:right="-3"/>
        <w:jc w:val="center"/>
        <w:textAlignment w:val="baseline"/>
        <w:rPr>
          <w:i/>
          <w:sz w:val="32"/>
          <w:szCs w:val="32"/>
          <w:lang w:eastAsia="ru-RU"/>
        </w:rPr>
      </w:pPr>
      <w:r w:rsidRPr="002921C0">
        <w:rPr>
          <w:i/>
          <w:sz w:val="32"/>
          <w:szCs w:val="32"/>
          <w:lang w:eastAsia="ru-RU"/>
        </w:rPr>
        <w:t>ПРОЕКТ МЕЖЕВАНИЯ ТЕРРИТОРИИ</w:t>
      </w:r>
    </w:p>
    <w:p w14:paraId="2966D6E0" w14:textId="77777777" w:rsidR="0074648A" w:rsidRPr="002921C0" w:rsidRDefault="0074648A" w:rsidP="0074648A">
      <w:pPr>
        <w:suppressAutoHyphens w:val="0"/>
        <w:overflowPunct w:val="0"/>
        <w:autoSpaceDE w:val="0"/>
        <w:ind w:right="-3"/>
        <w:jc w:val="center"/>
        <w:textAlignment w:val="baseline"/>
        <w:rPr>
          <w:sz w:val="32"/>
          <w:szCs w:val="32"/>
          <w:lang w:eastAsia="ru-RU"/>
        </w:rPr>
      </w:pPr>
    </w:p>
    <w:p w14:paraId="694E0B3E" w14:textId="77777777" w:rsidR="0074648A" w:rsidRPr="002921C0" w:rsidRDefault="0074648A" w:rsidP="0074648A">
      <w:pPr>
        <w:suppressAutoHyphens w:val="0"/>
        <w:overflowPunct w:val="0"/>
        <w:autoSpaceDE w:val="0"/>
        <w:ind w:right="-3"/>
        <w:jc w:val="center"/>
        <w:textAlignment w:val="baseline"/>
        <w:rPr>
          <w:sz w:val="28"/>
          <w:szCs w:val="28"/>
          <w:lang w:eastAsia="ru-RU"/>
        </w:rPr>
      </w:pPr>
      <w:r w:rsidRPr="002921C0">
        <w:rPr>
          <w:sz w:val="32"/>
          <w:szCs w:val="32"/>
          <w:lang w:eastAsia="ru-RU"/>
        </w:rPr>
        <w:t xml:space="preserve">Основная часть проекта </w:t>
      </w:r>
    </w:p>
    <w:p w14:paraId="72122861" w14:textId="77777777" w:rsidR="0074648A" w:rsidRPr="002921C0" w:rsidRDefault="0074648A" w:rsidP="0074648A">
      <w:pPr>
        <w:jc w:val="center"/>
        <w:rPr>
          <w:iCs/>
          <w:sz w:val="32"/>
          <w:szCs w:val="32"/>
        </w:rPr>
      </w:pPr>
    </w:p>
    <w:p w14:paraId="3DA40FCB" w14:textId="77777777" w:rsidR="0074648A" w:rsidRPr="002921C0" w:rsidRDefault="0074648A" w:rsidP="0074648A">
      <w:pPr>
        <w:suppressAutoHyphens w:val="0"/>
        <w:overflowPunct w:val="0"/>
        <w:autoSpaceDE w:val="0"/>
        <w:ind w:right="-3"/>
        <w:jc w:val="center"/>
        <w:textAlignment w:val="baseline"/>
        <w:rPr>
          <w:sz w:val="28"/>
          <w:szCs w:val="28"/>
          <w:lang w:eastAsia="ru-RU"/>
        </w:rPr>
      </w:pPr>
      <w:r w:rsidRPr="002921C0">
        <w:rPr>
          <w:sz w:val="28"/>
          <w:szCs w:val="28"/>
          <w:lang w:eastAsia="ru-RU"/>
        </w:rPr>
        <w:t>Текстовая часть</w:t>
      </w:r>
    </w:p>
    <w:p w14:paraId="5524444D" w14:textId="77777777" w:rsidR="00520089" w:rsidRPr="002921C0" w:rsidRDefault="00520089" w:rsidP="00520089">
      <w:pPr>
        <w:widowControl w:val="0"/>
        <w:ind w:right="-3"/>
        <w:jc w:val="center"/>
        <w:rPr>
          <w:rFonts w:eastAsia="Lucida Sans Unicode"/>
          <w:bCs/>
          <w:kern w:val="1"/>
          <w:sz w:val="20"/>
          <w:szCs w:val="20"/>
          <w:lang w:eastAsia="ru-RU"/>
        </w:rPr>
      </w:pPr>
    </w:p>
    <w:p w14:paraId="4AA64AC0" w14:textId="77777777" w:rsidR="00025E98" w:rsidRPr="002921C0" w:rsidRDefault="00025E98" w:rsidP="00520089">
      <w:pPr>
        <w:widowControl w:val="0"/>
        <w:ind w:right="-3"/>
        <w:jc w:val="center"/>
        <w:rPr>
          <w:rFonts w:eastAsia="Lucida Sans Unicode"/>
          <w:bCs/>
          <w:kern w:val="1"/>
          <w:sz w:val="20"/>
          <w:szCs w:val="20"/>
          <w:lang w:eastAsia="ru-RU"/>
        </w:rPr>
      </w:pPr>
    </w:p>
    <w:p w14:paraId="360EC98E" w14:textId="574CC140" w:rsidR="00025E98" w:rsidRPr="002921C0" w:rsidRDefault="00025E98" w:rsidP="00025E98">
      <w:pPr>
        <w:widowControl w:val="0"/>
        <w:ind w:right="-3"/>
        <w:jc w:val="center"/>
        <w:rPr>
          <w:rFonts w:eastAsia="Lucida Sans Unicode"/>
          <w:bCs/>
          <w:kern w:val="1"/>
          <w:sz w:val="20"/>
          <w:szCs w:val="20"/>
          <w:lang w:eastAsia="ru-RU"/>
        </w:rPr>
      </w:pPr>
      <w:r w:rsidRPr="002921C0">
        <w:rPr>
          <w:rFonts w:eastAsia="Lucida Sans Unicode"/>
          <w:bCs/>
          <w:kern w:val="1"/>
          <w:sz w:val="20"/>
          <w:szCs w:val="20"/>
          <w:lang w:eastAsia="ru-RU"/>
        </w:rPr>
        <w:t xml:space="preserve">Шифр: </w:t>
      </w:r>
      <w:r w:rsidR="00451AA3" w:rsidRPr="002921C0">
        <w:rPr>
          <w:rFonts w:eastAsia="Lucida Sans Unicode"/>
          <w:bCs/>
          <w:kern w:val="2"/>
          <w:sz w:val="20"/>
          <w:szCs w:val="20"/>
          <w:lang w:eastAsia="ru-RU"/>
        </w:rPr>
        <w:t>А-2</w:t>
      </w:r>
      <w:r w:rsidR="00083D9D" w:rsidRPr="002921C0">
        <w:rPr>
          <w:rFonts w:eastAsia="Lucida Sans Unicode"/>
          <w:bCs/>
          <w:kern w:val="2"/>
          <w:sz w:val="20"/>
          <w:szCs w:val="20"/>
          <w:lang w:eastAsia="ru-RU"/>
        </w:rPr>
        <w:t>8</w:t>
      </w:r>
      <w:r w:rsidR="00451AA3" w:rsidRPr="002921C0">
        <w:rPr>
          <w:rFonts w:eastAsia="Lucida Sans Unicode"/>
          <w:bCs/>
          <w:kern w:val="2"/>
          <w:sz w:val="20"/>
          <w:szCs w:val="20"/>
          <w:lang w:eastAsia="ru-RU"/>
        </w:rPr>
        <w:t>.9</w:t>
      </w:r>
      <w:r w:rsidR="00083D9D" w:rsidRPr="002921C0">
        <w:rPr>
          <w:rFonts w:eastAsia="Lucida Sans Unicode"/>
          <w:bCs/>
          <w:kern w:val="2"/>
          <w:sz w:val="20"/>
          <w:szCs w:val="20"/>
          <w:lang w:eastAsia="ru-RU"/>
        </w:rPr>
        <w:t>91</w:t>
      </w:r>
      <w:r w:rsidR="00451AA3" w:rsidRPr="002921C0">
        <w:rPr>
          <w:rFonts w:eastAsia="Lucida Sans Unicode"/>
          <w:bCs/>
          <w:kern w:val="2"/>
          <w:sz w:val="20"/>
          <w:szCs w:val="20"/>
          <w:lang w:eastAsia="ru-RU"/>
        </w:rPr>
        <w:t xml:space="preserve">-19 </w:t>
      </w:r>
      <w:r w:rsidRPr="002921C0">
        <w:rPr>
          <w:rFonts w:eastAsia="Lucida Sans Unicode"/>
          <w:bCs/>
          <w:kern w:val="1"/>
          <w:sz w:val="20"/>
          <w:szCs w:val="20"/>
          <w:lang w:eastAsia="ru-RU"/>
        </w:rPr>
        <w:t>П</w:t>
      </w:r>
      <w:r w:rsidR="005B3334" w:rsidRPr="002921C0">
        <w:rPr>
          <w:rFonts w:eastAsia="Lucida Sans Unicode"/>
          <w:bCs/>
          <w:kern w:val="1"/>
          <w:sz w:val="20"/>
          <w:szCs w:val="20"/>
          <w:lang w:eastAsia="ru-RU"/>
        </w:rPr>
        <w:t>М</w:t>
      </w:r>
      <w:r w:rsidRPr="002921C0">
        <w:rPr>
          <w:rFonts w:eastAsia="Lucida Sans Unicode"/>
          <w:bCs/>
          <w:kern w:val="1"/>
          <w:sz w:val="20"/>
          <w:szCs w:val="20"/>
          <w:lang w:eastAsia="ru-RU"/>
        </w:rPr>
        <w:t>Т.ТЧ</w:t>
      </w:r>
    </w:p>
    <w:p w14:paraId="70571F61" w14:textId="77777777" w:rsidR="00025E98" w:rsidRPr="002921C0" w:rsidRDefault="00025E98" w:rsidP="00025E98">
      <w:pPr>
        <w:tabs>
          <w:tab w:val="left" w:pos="5700"/>
        </w:tabs>
        <w:suppressAutoHyphens w:val="0"/>
        <w:ind w:right="-3"/>
        <w:jc w:val="center"/>
        <w:rPr>
          <w:sz w:val="20"/>
          <w:szCs w:val="20"/>
          <w:lang w:eastAsia="ru-RU"/>
        </w:rPr>
      </w:pPr>
    </w:p>
    <w:p w14:paraId="595BC16D" w14:textId="77777777" w:rsidR="00025E98" w:rsidRPr="002921C0" w:rsidRDefault="00025E98" w:rsidP="00025E98">
      <w:pPr>
        <w:tabs>
          <w:tab w:val="left" w:pos="5700"/>
        </w:tabs>
        <w:suppressAutoHyphens w:val="0"/>
        <w:ind w:right="-3"/>
        <w:jc w:val="center"/>
        <w:rPr>
          <w:sz w:val="20"/>
          <w:szCs w:val="20"/>
          <w:lang w:eastAsia="ru-RU"/>
        </w:rPr>
      </w:pPr>
      <w:r w:rsidRPr="002921C0">
        <w:rPr>
          <w:noProof/>
          <w:sz w:val="20"/>
          <w:szCs w:val="20"/>
          <w:lang w:eastAsia="ru-RU"/>
        </w:rPr>
        <mc:AlternateContent>
          <mc:Choice Requires="wps">
            <w:drawing>
              <wp:anchor distT="4294967291" distB="4294967291" distL="114300" distR="114300" simplePos="0" relativeHeight="251659264" behindDoc="0" locked="0" layoutInCell="1" allowOverlap="1" wp14:anchorId="62085FB0" wp14:editId="764BDD11">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8FBBF71">
              <v:line id="Line 3" style="position:absolute;flip:y;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from="-.45pt,9.5pt" to="457.7pt,9.5pt" w14:anchorId="74D96D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14:paraId="30184FBC" w14:textId="77777777" w:rsidR="00025E98" w:rsidRPr="002921C0" w:rsidRDefault="00025E98" w:rsidP="00025E98">
      <w:pPr>
        <w:tabs>
          <w:tab w:val="left" w:pos="5700"/>
        </w:tabs>
        <w:suppressAutoHyphens w:val="0"/>
        <w:ind w:right="-3"/>
        <w:jc w:val="center"/>
        <w:rPr>
          <w:sz w:val="20"/>
          <w:szCs w:val="20"/>
          <w:lang w:eastAsia="ru-RU"/>
        </w:rPr>
      </w:pPr>
    </w:p>
    <w:p w14:paraId="35017400" w14:textId="28C79316" w:rsidR="00025E98" w:rsidRPr="002921C0" w:rsidRDefault="00025E98" w:rsidP="00DF0490">
      <w:pPr>
        <w:jc w:val="center"/>
        <w:rPr>
          <w:sz w:val="20"/>
          <w:szCs w:val="20"/>
          <w:lang w:eastAsia="ru-RU"/>
        </w:rPr>
      </w:pPr>
      <w:r w:rsidRPr="002921C0">
        <w:rPr>
          <w:sz w:val="20"/>
          <w:szCs w:val="20"/>
          <w:lang w:eastAsia="ru-RU"/>
        </w:rPr>
        <w:t xml:space="preserve">Заказчик: </w:t>
      </w:r>
      <w:r w:rsidR="00DF0490" w:rsidRPr="002921C0">
        <w:rPr>
          <w:sz w:val="20"/>
          <w:szCs w:val="20"/>
          <w:lang w:eastAsia="ru-RU"/>
        </w:rPr>
        <w:t>Департамент градостроительства и земельных отношений администрации города Нефтеюганска</w:t>
      </w:r>
    </w:p>
    <w:p w14:paraId="13CC02B6" w14:textId="77777777" w:rsidR="00025E98" w:rsidRPr="002921C0" w:rsidRDefault="00025E98" w:rsidP="00025E98">
      <w:pPr>
        <w:tabs>
          <w:tab w:val="left" w:pos="5700"/>
        </w:tabs>
        <w:suppressAutoHyphens w:val="0"/>
        <w:ind w:right="-3"/>
        <w:jc w:val="center"/>
        <w:rPr>
          <w:sz w:val="20"/>
          <w:szCs w:val="20"/>
          <w:lang w:eastAsia="ru-RU"/>
        </w:rPr>
      </w:pPr>
    </w:p>
    <w:p w14:paraId="1490CA60" w14:textId="77777777" w:rsidR="00025E98" w:rsidRPr="002921C0" w:rsidRDefault="00025E98" w:rsidP="00025E98">
      <w:pPr>
        <w:tabs>
          <w:tab w:val="left" w:pos="5700"/>
        </w:tabs>
        <w:suppressAutoHyphens w:val="0"/>
        <w:ind w:right="-3"/>
        <w:jc w:val="center"/>
        <w:rPr>
          <w:sz w:val="20"/>
          <w:szCs w:val="20"/>
          <w:lang w:eastAsia="ru-RU"/>
        </w:rPr>
      </w:pPr>
    </w:p>
    <w:p w14:paraId="38F04B9A" w14:textId="77777777" w:rsidR="00451AA3" w:rsidRPr="002921C0" w:rsidRDefault="00451AA3" w:rsidP="00025E98">
      <w:pPr>
        <w:tabs>
          <w:tab w:val="left" w:pos="5700"/>
        </w:tabs>
        <w:suppressAutoHyphens w:val="0"/>
        <w:ind w:right="-3"/>
        <w:jc w:val="center"/>
        <w:rPr>
          <w:sz w:val="20"/>
          <w:szCs w:val="20"/>
          <w:lang w:eastAsia="ru-RU"/>
        </w:rPr>
      </w:pPr>
    </w:p>
    <w:p w14:paraId="3A0E85FB" w14:textId="77777777" w:rsidR="00025E98" w:rsidRPr="002921C0" w:rsidRDefault="00025E98" w:rsidP="00025E98">
      <w:pPr>
        <w:tabs>
          <w:tab w:val="left" w:pos="5700"/>
        </w:tabs>
        <w:suppressAutoHyphens w:val="0"/>
        <w:ind w:right="-3"/>
        <w:jc w:val="center"/>
        <w:rPr>
          <w:sz w:val="20"/>
          <w:szCs w:val="20"/>
          <w:lang w:eastAsia="ru-RU"/>
        </w:rPr>
      </w:pPr>
      <w:r w:rsidRPr="002921C0">
        <w:rPr>
          <w:sz w:val="20"/>
          <w:szCs w:val="20"/>
          <w:lang w:eastAsia="ru-RU"/>
        </w:rPr>
        <w:t>Директор ООО «Архивариус»                  К.Н. Гребенщиков</w:t>
      </w:r>
    </w:p>
    <w:p w14:paraId="5A36BB35" w14:textId="77777777" w:rsidR="00025E98" w:rsidRPr="002921C0" w:rsidRDefault="00025E98" w:rsidP="00025E98">
      <w:pPr>
        <w:tabs>
          <w:tab w:val="left" w:pos="5700"/>
        </w:tabs>
        <w:suppressAutoHyphens w:val="0"/>
        <w:ind w:right="-3"/>
        <w:jc w:val="center"/>
        <w:rPr>
          <w:sz w:val="20"/>
          <w:szCs w:val="20"/>
          <w:lang w:eastAsia="ru-RU"/>
        </w:rPr>
      </w:pPr>
    </w:p>
    <w:p w14:paraId="567C410B" w14:textId="77777777" w:rsidR="00025E98" w:rsidRPr="002921C0" w:rsidRDefault="00025E98" w:rsidP="00025E98">
      <w:pPr>
        <w:tabs>
          <w:tab w:val="left" w:pos="5700"/>
        </w:tabs>
        <w:suppressAutoHyphens w:val="0"/>
        <w:ind w:right="-3"/>
        <w:jc w:val="center"/>
        <w:rPr>
          <w:sz w:val="20"/>
          <w:szCs w:val="20"/>
          <w:lang w:eastAsia="ru-RU"/>
        </w:rPr>
      </w:pPr>
    </w:p>
    <w:p w14:paraId="77D834F5" w14:textId="77777777" w:rsidR="00025E98" w:rsidRPr="002921C0" w:rsidRDefault="00025E98" w:rsidP="00025E98">
      <w:pPr>
        <w:tabs>
          <w:tab w:val="left" w:pos="5700"/>
        </w:tabs>
        <w:suppressAutoHyphens w:val="0"/>
        <w:ind w:right="-3"/>
        <w:jc w:val="center"/>
        <w:rPr>
          <w:sz w:val="20"/>
          <w:szCs w:val="20"/>
          <w:lang w:eastAsia="ru-RU"/>
        </w:rPr>
      </w:pPr>
    </w:p>
    <w:p w14:paraId="72827AE5" w14:textId="22F2D09A" w:rsidR="00520089" w:rsidRPr="002921C0" w:rsidRDefault="00025E98" w:rsidP="00025E98">
      <w:pPr>
        <w:tabs>
          <w:tab w:val="left" w:pos="5700"/>
        </w:tabs>
        <w:suppressAutoHyphens w:val="0"/>
        <w:ind w:right="-3"/>
        <w:jc w:val="center"/>
        <w:rPr>
          <w:sz w:val="28"/>
          <w:szCs w:val="28"/>
          <w:lang w:eastAsia="ru-RU"/>
        </w:rPr>
        <w:sectPr w:rsidR="00520089" w:rsidRPr="002921C0" w:rsidSect="00593105">
          <w:headerReference w:type="default" r:id="rId10"/>
          <w:footerReference w:type="default" r:id="rId11"/>
          <w:pgSz w:w="11906" w:h="16838"/>
          <w:pgMar w:top="1134" w:right="850" w:bottom="1134" w:left="1418" w:header="708" w:footer="420" w:gutter="0"/>
          <w:cols w:space="708"/>
          <w:titlePg/>
          <w:docGrid w:linePitch="360"/>
        </w:sectPr>
      </w:pPr>
      <w:r w:rsidRPr="002921C0">
        <w:rPr>
          <w:sz w:val="20"/>
          <w:szCs w:val="20"/>
          <w:lang w:eastAsia="ru-RU"/>
        </w:rPr>
        <w:t xml:space="preserve">Магнитогорск - </w:t>
      </w:r>
      <w:r w:rsidR="00451AA3" w:rsidRPr="002921C0">
        <w:rPr>
          <w:sz w:val="20"/>
          <w:szCs w:val="20"/>
          <w:lang w:eastAsia="ru-RU"/>
        </w:rPr>
        <w:t>Нефтеюганск</w:t>
      </w:r>
      <w:r w:rsidRPr="002921C0">
        <w:rPr>
          <w:sz w:val="20"/>
          <w:szCs w:val="20"/>
          <w:lang w:eastAsia="ru-RU"/>
        </w:rPr>
        <w:t>, 2019 г.</w:t>
      </w:r>
    </w:p>
    <w:p w14:paraId="2DFACC05" w14:textId="77777777" w:rsidR="003A6EDD" w:rsidRPr="002921C0" w:rsidRDefault="003A6EDD" w:rsidP="003A6EDD">
      <w:pPr>
        <w:spacing w:after="240"/>
        <w:jc w:val="center"/>
        <w:rPr>
          <w:b/>
          <w:i/>
          <w:iCs/>
        </w:rPr>
      </w:pPr>
      <w:r w:rsidRPr="002921C0">
        <w:rPr>
          <w:b/>
          <w:i/>
          <w:iCs/>
        </w:rPr>
        <w:lastRenderedPageBreak/>
        <w:t>СОСТАВ ПРОЕКТА</w:t>
      </w:r>
    </w:p>
    <w:tbl>
      <w:tblPr>
        <w:tblW w:w="100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6"/>
        <w:gridCol w:w="2979"/>
        <w:gridCol w:w="1291"/>
      </w:tblGrid>
      <w:tr w:rsidR="002921C0" w:rsidRPr="002921C0" w14:paraId="1633106E"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hideMark/>
          </w:tcPr>
          <w:p w14:paraId="19929303" w14:textId="77777777" w:rsidR="00451AA3" w:rsidRPr="002921C0" w:rsidRDefault="00451AA3">
            <w:pPr>
              <w:suppressAutoHyphens w:val="0"/>
              <w:jc w:val="center"/>
              <w:rPr>
                <w:rFonts w:eastAsiaTheme="minorHAnsi"/>
                <w:b/>
                <w:sz w:val="22"/>
                <w:szCs w:val="22"/>
                <w:lang w:eastAsia="en-US"/>
              </w:rPr>
            </w:pPr>
            <w:bookmarkStart w:id="0" w:name="_Hlk509778114"/>
            <w:r w:rsidRPr="002921C0">
              <w:rPr>
                <w:rFonts w:eastAsiaTheme="minorHAnsi"/>
                <w:b/>
                <w:sz w:val="22"/>
                <w:szCs w:val="22"/>
                <w:lang w:eastAsia="en-US"/>
              </w:rPr>
              <w:t>№</w:t>
            </w:r>
          </w:p>
        </w:tc>
        <w:tc>
          <w:tcPr>
            <w:tcW w:w="5246" w:type="dxa"/>
            <w:tcBorders>
              <w:top w:val="single" w:sz="4" w:space="0" w:color="auto"/>
              <w:left w:val="single" w:sz="4" w:space="0" w:color="auto"/>
              <w:bottom w:val="single" w:sz="4" w:space="0" w:color="auto"/>
              <w:right w:val="single" w:sz="4" w:space="0" w:color="auto"/>
            </w:tcBorders>
            <w:vAlign w:val="center"/>
            <w:hideMark/>
          </w:tcPr>
          <w:p w14:paraId="271EA88B" w14:textId="77777777" w:rsidR="00451AA3" w:rsidRPr="002921C0" w:rsidRDefault="00451AA3">
            <w:pPr>
              <w:suppressAutoHyphens w:val="0"/>
              <w:jc w:val="center"/>
              <w:rPr>
                <w:rFonts w:eastAsiaTheme="minorHAnsi"/>
                <w:b/>
                <w:sz w:val="22"/>
                <w:szCs w:val="22"/>
                <w:lang w:eastAsia="en-US"/>
              </w:rPr>
            </w:pPr>
            <w:r w:rsidRPr="002921C0">
              <w:rPr>
                <w:rFonts w:eastAsiaTheme="minorHAnsi"/>
                <w:b/>
                <w:sz w:val="22"/>
                <w:szCs w:val="22"/>
                <w:lang w:eastAsia="en-US"/>
              </w:rPr>
              <w:t>Наименование</w:t>
            </w:r>
          </w:p>
        </w:tc>
        <w:tc>
          <w:tcPr>
            <w:tcW w:w="2979" w:type="dxa"/>
            <w:tcBorders>
              <w:top w:val="single" w:sz="4" w:space="0" w:color="auto"/>
              <w:left w:val="single" w:sz="4" w:space="0" w:color="auto"/>
              <w:bottom w:val="single" w:sz="4" w:space="0" w:color="auto"/>
              <w:right w:val="single" w:sz="4" w:space="0" w:color="auto"/>
            </w:tcBorders>
            <w:vAlign w:val="center"/>
            <w:hideMark/>
          </w:tcPr>
          <w:p w14:paraId="5E3496CA" w14:textId="77777777" w:rsidR="00451AA3" w:rsidRPr="002921C0" w:rsidRDefault="00451AA3">
            <w:pPr>
              <w:suppressAutoHyphens w:val="0"/>
              <w:jc w:val="center"/>
              <w:rPr>
                <w:rFonts w:eastAsiaTheme="minorHAnsi"/>
                <w:b/>
                <w:sz w:val="22"/>
                <w:szCs w:val="22"/>
                <w:lang w:eastAsia="en-US"/>
              </w:rPr>
            </w:pPr>
            <w:r w:rsidRPr="002921C0">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vAlign w:val="center"/>
            <w:hideMark/>
          </w:tcPr>
          <w:p w14:paraId="2289A95D" w14:textId="77777777" w:rsidR="00451AA3" w:rsidRPr="002921C0" w:rsidRDefault="00451AA3">
            <w:pPr>
              <w:suppressAutoHyphens w:val="0"/>
              <w:jc w:val="center"/>
              <w:rPr>
                <w:rFonts w:eastAsiaTheme="minorHAnsi"/>
                <w:b/>
                <w:sz w:val="22"/>
                <w:szCs w:val="22"/>
                <w:lang w:eastAsia="en-US"/>
              </w:rPr>
            </w:pPr>
            <w:r w:rsidRPr="002921C0">
              <w:rPr>
                <w:rFonts w:eastAsiaTheme="minorHAnsi"/>
                <w:b/>
                <w:sz w:val="22"/>
                <w:szCs w:val="22"/>
                <w:lang w:eastAsia="en-US"/>
              </w:rPr>
              <w:t>Масштаб</w:t>
            </w:r>
          </w:p>
        </w:tc>
      </w:tr>
      <w:tr w:rsidR="002921C0" w:rsidRPr="002921C0" w14:paraId="7E57E302"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400A15EA" w14:textId="77777777" w:rsidR="00451AA3" w:rsidRPr="002921C0" w:rsidRDefault="00451AA3">
            <w:pPr>
              <w:suppressAutoHyphens w:val="0"/>
              <w:jc w:val="center"/>
              <w:rPr>
                <w:rFonts w:eastAsiaTheme="minorHAnsi"/>
                <w:b/>
                <w:sz w:val="22"/>
                <w:szCs w:val="22"/>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5DF7968F" w14:textId="77777777" w:rsidR="00451AA3" w:rsidRPr="002921C0" w:rsidRDefault="00451AA3">
            <w:pPr>
              <w:widowControl w:val="0"/>
              <w:suppressAutoHyphens w:val="0"/>
              <w:autoSpaceDE w:val="0"/>
              <w:adjustRightInd w:val="0"/>
              <w:jc w:val="center"/>
              <w:textAlignment w:val="baseline"/>
              <w:rPr>
                <w:rFonts w:eastAsia="GOST Type AU"/>
                <w:b/>
                <w:sz w:val="22"/>
                <w:szCs w:val="22"/>
                <w:lang w:eastAsia="en-US"/>
              </w:rPr>
            </w:pPr>
            <w:r w:rsidRPr="002921C0">
              <w:rPr>
                <w:rFonts w:eastAsiaTheme="minorHAnsi"/>
                <w:b/>
                <w:iCs/>
                <w:sz w:val="22"/>
                <w:szCs w:val="22"/>
                <w:lang w:eastAsia="en-US"/>
              </w:rPr>
              <w:t>Проект планировки территории</w:t>
            </w:r>
          </w:p>
        </w:tc>
      </w:tr>
      <w:tr w:rsidR="002921C0" w:rsidRPr="002921C0" w14:paraId="642A179F"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0CACB59F" w14:textId="77777777" w:rsidR="00451AA3" w:rsidRPr="002921C0" w:rsidRDefault="00451AA3">
            <w:pPr>
              <w:suppressAutoHyphens w:val="0"/>
              <w:jc w:val="center"/>
              <w:rPr>
                <w:rFonts w:eastAsiaTheme="minorHAnsi"/>
                <w:b/>
                <w:sz w:val="22"/>
                <w:szCs w:val="22"/>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58C04BD5" w14:textId="77777777" w:rsidR="00451AA3" w:rsidRPr="002921C0" w:rsidRDefault="00451AA3">
            <w:pPr>
              <w:widowControl w:val="0"/>
              <w:suppressAutoHyphens w:val="0"/>
              <w:autoSpaceDE w:val="0"/>
              <w:adjustRightInd w:val="0"/>
              <w:jc w:val="center"/>
              <w:textAlignment w:val="baseline"/>
              <w:rPr>
                <w:rFonts w:eastAsia="GOST Type AU"/>
                <w:i/>
                <w:sz w:val="22"/>
                <w:szCs w:val="22"/>
                <w:lang w:eastAsia="en-US"/>
              </w:rPr>
            </w:pPr>
            <w:r w:rsidRPr="002921C0">
              <w:rPr>
                <w:rFonts w:eastAsiaTheme="minorHAnsi"/>
                <w:i/>
                <w:sz w:val="22"/>
                <w:szCs w:val="22"/>
                <w:lang w:eastAsia="en-US"/>
              </w:rPr>
              <w:t>Основная часть проекта</w:t>
            </w:r>
          </w:p>
        </w:tc>
      </w:tr>
      <w:tr w:rsidR="002921C0" w:rsidRPr="002921C0" w14:paraId="48E0AD9E"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3DD92885" w14:textId="77777777" w:rsidR="00451AA3" w:rsidRPr="002921C0" w:rsidRDefault="00451AA3" w:rsidP="00451AA3">
            <w:pPr>
              <w:numPr>
                <w:ilvl w:val="0"/>
                <w:numId w:val="10"/>
              </w:numPr>
              <w:suppressAutoHyphens w:val="0"/>
              <w:ind w:left="0" w:firstLine="0"/>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4EF45686"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Чертеж планировки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0EA83537"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А-26.989-19 ППТ.ОЧП-1</w:t>
            </w:r>
          </w:p>
        </w:tc>
        <w:tc>
          <w:tcPr>
            <w:tcW w:w="1291" w:type="dxa"/>
            <w:tcBorders>
              <w:top w:val="single" w:sz="4" w:space="0" w:color="auto"/>
              <w:left w:val="single" w:sz="4" w:space="0" w:color="auto"/>
              <w:bottom w:val="single" w:sz="4" w:space="0" w:color="auto"/>
              <w:right w:val="single" w:sz="4" w:space="0" w:color="auto"/>
            </w:tcBorders>
            <w:vAlign w:val="center"/>
            <w:hideMark/>
          </w:tcPr>
          <w:p w14:paraId="660E2CFC"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1:1 000</w:t>
            </w:r>
          </w:p>
        </w:tc>
      </w:tr>
      <w:tr w:rsidR="002921C0" w:rsidRPr="002921C0" w14:paraId="7459A449"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6E7159B7"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0D8BC116"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tcPr>
          <w:p w14:paraId="457B295B"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vAlign w:val="center"/>
          </w:tcPr>
          <w:p w14:paraId="20EE6306"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p>
        </w:tc>
      </w:tr>
      <w:tr w:rsidR="002921C0" w:rsidRPr="002921C0" w14:paraId="4C9F511E"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2E006CD2" w14:textId="77777777" w:rsidR="00451AA3" w:rsidRPr="002921C0" w:rsidRDefault="00451AA3">
            <w:pPr>
              <w:suppressAutoHyphens w:val="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615B8822"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9" w:type="dxa"/>
            <w:tcBorders>
              <w:top w:val="single" w:sz="4" w:space="0" w:color="auto"/>
              <w:left w:val="single" w:sz="4" w:space="0" w:color="auto"/>
              <w:bottom w:val="single" w:sz="4" w:space="0" w:color="auto"/>
              <w:right w:val="single" w:sz="4" w:space="0" w:color="auto"/>
            </w:tcBorders>
            <w:vAlign w:val="center"/>
            <w:hideMark/>
          </w:tcPr>
          <w:p w14:paraId="0F826402"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 xml:space="preserve">Том I </w:t>
            </w:r>
          </w:p>
          <w:p w14:paraId="18436A89"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А-26.989-19 ППТ.П</w:t>
            </w:r>
          </w:p>
        </w:tc>
        <w:tc>
          <w:tcPr>
            <w:tcW w:w="1291" w:type="dxa"/>
            <w:tcBorders>
              <w:top w:val="single" w:sz="4" w:space="0" w:color="auto"/>
              <w:left w:val="single" w:sz="4" w:space="0" w:color="auto"/>
              <w:bottom w:val="single" w:sz="4" w:space="0" w:color="auto"/>
              <w:right w:val="single" w:sz="4" w:space="0" w:color="auto"/>
            </w:tcBorders>
            <w:vAlign w:val="center"/>
          </w:tcPr>
          <w:p w14:paraId="6D5ABA05"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p>
        </w:tc>
      </w:tr>
      <w:tr w:rsidR="002921C0" w:rsidRPr="002921C0" w14:paraId="360C5BCA"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6F7DD1E" w14:textId="77777777" w:rsidR="00451AA3" w:rsidRPr="002921C0" w:rsidRDefault="00451AA3">
            <w:pPr>
              <w:suppressAutoHyphens w:val="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3DEA8CFC"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Положения об очередности планируемого развития территории</w:t>
            </w:r>
          </w:p>
        </w:tc>
        <w:tc>
          <w:tcPr>
            <w:tcW w:w="2979" w:type="dxa"/>
            <w:tcBorders>
              <w:top w:val="single" w:sz="4" w:space="0" w:color="auto"/>
              <w:left w:val="single" w:sz="4" w:space="0" w:color="auto"/>
              <w:bottom w:val="single" w:sz="4" w:space="0" w:color="auto"/>
              <w:right w:val="single" w:sz="4" w:space="0" w:color="auto"/>
            </w:tcBorders>
            <w:vAlign w:val="center"/>
            <w:hideMark/>
          </w:tcPr>
          <w:p w14:paraId="6A2F6527"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 xml:space="preserve">Том I </w:t>
            </w:r>
          </w:p>
          <w:p w14:paraId="37487F8E"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А-26.989-19 ППТ.П</w:t>
            </w:r>
          </w:p>
        </w:tc>
        <w:tc>
          <w:tcPr>
            <w:tcW w:w="1291" w:type="dxa"/>
            <w:tcBorders>
              <w:top w:val="single" w:sz="4" w:space="0" w:color="auto"/>
              <w:left w:val="single" w:sz="4" w:space="0" w:color="auto"/>
              <w:bottom w:val="single" w:sz="4" w:space="0" w:color="auto"/>
              <w:right w:val="single" w:sz="4" w:space="0" w:color="auto"/>
            </w:tcBorders>
            <w:vAlign w:val="center"/>
          </w:tcPr>
          <w:p w14:paraId="7352441F" w14:textId="77777777" w:rsidR="00451AA3" w:rsidRPr="002921C0" w:rsidRDefault="00451AA3">
            <w:pPr>
              <w:widowControl w:val="0"/>
              <w:suppressAutoHyphens w:val="0"/>
              <w:autoSpaceDE w:val="0"/>
              <w:adjustRightInd w:val="0"/>
              <w:jc w:val="center"/>
              <w:textAlignment w:val="baseline"/>
              <w:rPr>
                <w:rFonts w:eastAsia="GOST Type AU"/>
                <w:sz w:val="22"/>
                <w:szCs w:val="22"/>
                <w:lang w:eastAsia="en-US"/>
              </w:rPr>
            </w:pPr>
          </w:p>
        </w:tc>
      </w:tr>
      <w:tr w:rsidR="002921C0" w:rsidRPr="002921C0" w14:paraId="1E2F7CFE"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32A180C" w14:textId="77777777" w:rsidR="00451AA3" w:rsidRPr="002921C0" w:rsidRDefault="00451AA3">
            <w:pPr>
              <w:suppressAutoHyphens w:val="0"/>
              <w:jc w:val="center"/>
              <w:rPr>
                <w:rFonts w:eastAsiaTheme="minorHAnsi"/>
                <w:sz w:val="20"/>
                <w:szCs w:val="20"/>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50E938A9" w14:textId="77777777" w:rsidR="00451AA3" w:rsidRPr="002921C0" w:rsidRDefault="00451AA3">
            <w:pPr>
              <w:widowControl w:val="0"/>
              <w:suppressAutoHyphens w:val="0"/>
              <w:autoSpaceDE w:val="0"/>
              <w:adjustRightInd w:val="0"/>
              <w:jc w:val="center"/>
              <w:textAlignment w:val="baseline"/>
              <w:rPr>
                <w:rFonts w:eastAsia="GOST Type AU"/>
                <w:i/>
                <w:sz w:val="22"/>
                <w:szCs w:val="22"/>
                <w:lang w:eastAsia="en-US"/>
              </w:rPr>
            </w:pPr>
            <w:r w:rsidRPr="002921C0">
              <w:rPr>
                <w:rFonts w:eastAsiaTheme="minorHAnsi"/>
                <w:i/>
                <w:sz w:val="22"/>
                <w:szCs w:val="22"/>
                <w:lang w:eastAsia="en-US"/>
              </w:rPr>
              <w:t>Материалы по обоснованию проекта</w:t>
            </w:r>
          </w:p>
        </w:tc>
      </w:tr>
      <w:tr w:rsidR="002921C0" w:rsidRPr="002921C0" w14:paraId="64099DD7"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EDAEEB2"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5003F502"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Карта (фрагмент карты) планировочной структуры территории городского округа с отображением границ элементов планировочной структуры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42DB3F78"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vAlign w:val="center"/>
            <w:hideMark/>
          </w:tcPr>
          <w:p w14:paraId="701EAE17" w14:textId="7E28C545" w:rsidR="00451AA3" w:rsidRPr="002921C0" w:rsidRDefault="00993C15">
            <w:pPr>
              <w:suppressAutoHyphens w:val="0"/>
              <w:jc w:val="center"/>
              <w:rPr>
                <w:rFonts w:eastAsiaTheme="minorHAnsi"/>
                <w:sz w:val="22"/>
                <w:szCs w:val="22"/>
                <w:lang w:eastAsia="en-US"/>
              </w:rPr>
            </w:pPr>
            <w:r w:rsidRPr="002921C0">
              <w:rPr>
                <w:rFonts w:eastAsia="GOST Type AU"/>
                <w:sz w:val="22"/>
                <w:szCs w:val="22"/>
                <w:lang w:eastAsia="en-US"/>
              </w:rPr>
              <w:t>б/м</w:t>
            </w:r>
          </w:p>
        </w:tc>
      </w:tr>
      <w:tr w:rsidR="002921C0" w:rsidRPr="002921C0" w14:paraId="012B85A5"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5FF93A1D"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773751C9"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0497166"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vAlign w:val="center"/>
            <w:hideMark/>
          </w:tcPr>
          <w:p w14:paraId="3C9026C1"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4942E5ED"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7DB2C203"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4DC9DA56"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53C9F42D"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vAlign w:val="center"/>
            <w:hideMark/>
          </w:tcPr>
          <w:p w14:paraId="05A94183"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61F7F3A4"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267B9CCD"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6F3B26EE"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9" w:type="dxa"/>
            <w:tcBorders>
              <w:top w:val="single" w:sz="4" w:space="0" w:color="auto"/>
              <w:left w:val="single" w:sz="4" w:space="0" w:color="auto"/>
              <w:bottom w:val="single" w:sz="4" w:space="0" w:color="auto"/>
              <w:right w:val="single" w:sz="4" w:space="0" w:color="auto"/>
            </w:tcBorders>
            <w:vAlign w:val="center"/>
            <w:hideMark/>
          </w:tcPr>
          <w:p w14:paraId="4B517D15"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vAlign w:val="center"/>
            <w:hideMark/>
          </w:tcPr>
          <w:p w14:paraId="10387BF4"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7FC9CB4A"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004AB6AB"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4D4E7AAA"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Вариант планировочного решения застройки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56C49C9B"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vAlign w:val="center"/>
            <w:hideMark/>
          </w:tcPr>
          <w:p w14:paraId="4FB8CE29"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032972BC"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7B88D243"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4AF74242"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0AB5C9CD"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vAlign w:val="center"/>
            <w:hideMark/>
          </w:tcPr>
          <w:p w14:paraId="7B0B7F8E"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53D5B1E6"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68234B6B" w14:textId="77777777" w:rsidR="00451AA3" w:rsidRPr="002921C0" w:rsidRDefault="00451AA3">
            <w:pPr>
              <w:suppressAutoHyphens w:val="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2D113FC3"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Иные материалы для обоснования положений о планировке территории:</w:t>
            </w:r>
          </w:p>
        </w:tc>
        <w:tc>
          <w:tcPr>
            <w:tcW w:w="2979" w:type="dxa"/>
            <w:tcBorders>
              <w:top w:val="single" w:sz="4" w:space="0" w:color="auto"/>
              <w:left w:val="single" w:sz="4" w:space="0" w:color="auto"/>
              <w:bottom w:val="single" w:sz="4" w:space="0" w:color="auto"/>
              <w:right w:val="single" w:sz="4" w:space="0" w:color="auto"/>
            </w:tcBorders>
            <w:vAlign w:val="center"/>
          </w:tcPr>
          <w:p w14:paraId="09C7D7F0" w14:textId="77777777" w:rsidR="00451AA3" w:rsidRPr="002921C0" w:rsidRDefault="00451AA3">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vAlign w:val="center"/>
          </w:tcPr>
          <w:p w14:paraId="52B3B939" w14:textId="77777777" w:rsidR="00451AA3" w:rsidRPr="002921C0" w:rsidRDefault="00451AA3">
            <w:pPr>
              <w:suppressAutoHyphens w:val="0"/>
              <w:jc w:val="center"/>
              <w:rPr>
                <w:rFonts w:eastAsiaTheme="minorHAnsi"/>
                <w:sz w:val="22"/>
                <w:szCs w:val="22"/>
                <w:lang w:eastAsia="en-US"/>
              </w:rPr>
            </w:pPr>
          </w:p>
        </w:tc>
      </w:tr>
      <w:tr w:rsidR="002921C0" w:rsidRPr="002921C0" w14:paraId="29D8DC35"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48169780"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25BEE643"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 xml:space="preserve">Схема инженерного обеспечения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7946D3C"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vAlign w:val="center"/>
            <w:hideMark/>
          </w:tcPr>
          <w:p w14:paraId="042F68EC"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71959224"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7F84B91D"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21BE81E7"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Поперечные профили</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48A31D8"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vAlign w:val="center"/>
            <w:hideMark/>
          </w:tcPr>
          <w:p w14:paraId="64A6E46A"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1:200</w:t>
            </w:r>
          </w:p>
        </w:tc>
      </w:tr>
      <w:tr w:rsidR="002921C0" w:rsidRPr="002921C0" w14:paraId="6080D98F"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21474E7"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35D58548"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9" w:type="dxa"/>
            <w:tcBorders>
              <w:top w:val="single" w:sz="4" w:space="0" w:color="auto"/>
              <w:left w:val="single" w:sz="4" w:space="0" w:color="auto"/>
              <w:bottom w:val="single" w:sz="4" w:space="0" w:color="auto"/>
              <w:right w:val="single" w:sz="4" w:space="0" w:color="auto"/>
            </w:tcBorders>
            <w:vAlign w:val="center"/>
            <w:hideMark/>
          </w:tcPr>
          <w:p w14:paraId="5B66D9F2"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vAlign w:val="center"/>
            <w:hideMark/>
          </w:tcPr>
          <w:p w14:paraId="13C3FB00"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1:1 000</w:t>
            </w:r>
          </w:p>
        </w:tc>
      </w:tr>
      <w:tr w:rsidR="002921C0" w:rsidRPr="002921C0" w14:paraId="1C621E16"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4A272362"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5A8537AC"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Предложение по изменению территориальных зон</w:t>
            </w:r>
          </w:p>
        </w:tc>
        <w:tc>
          <w:tcPr>
            <w:tcW w:w="2979" w:type="dxa"/>
            <w:tcBorders>
              <w:top w:val="single" w:sz="4" w:space="0" w:color="auto"/>
              <w:left w:val="single" w:sz="4" w:space="0" w:color="auto"/>
              <w:bottom w:val="single" w:sz="4" w:space="0" w:color="auto"/>
              <w:right w:val="single" w:sz="4" w:space="0" w:color="auto"/>
            </w:tcBorders>
            <w:vAlign w:val="center"/>
            <w:hideMark/>
          </w:tcPr>
          <w:p w14:paraId="43B5AFDB"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ППТ.МОП-10</w:t>
            </w:r>
          </w:p>
        </w:tc>
        <w:tc>
          <w:tcPr>
            <w:tcW w:w="1291" w:type="dxa"/>
            <w:tcBorders>
              <w:top w:val="single" w:sz="4" w:space="0" w:color="auto"/>
              <w:left w:val="single" w:sz="4" w:space="0" w:color="auto"/>
              <w:bottom w:val="single" w:sz="4" w:space="0" w:color="auto"/>
              <w:right w:val="single" w:sz="4" w:space="0" w:color="auto"/>
            </w:tcBorders>
            <w:vAlign w:val="center"/>
            <w:hideMark/>
          </w:tcPr>
          <w:p w14:paraId="2C282D64" w14:textId="0C28EE3B" w:rsidR="00451AA3" w:rsidRPr="002921C0" w:rsidRDefault="00451AA3">
            <w:pPr>
              <w:suppressAutoHyphens w:val="0"/>
              <w:jc w:val="center"/>
              <w:rPr>
                <w:rFonts w:eastAsia="GOST Type AU"/>
                <w:sz w:val="22"/>
                <w:szCs w:val="22"/>
                <w:lang w:eastAsia="en-US"/>
              </w:rPr>
            </w:pPr>
            <w:r w:rsidRPr="002921C0">
              <w:rPr>
                <w:rFonts w:eastAsia="GOST Type AU"/>
                <w:sz w:val="22"/>
                <w:szCs w:val="22"/>
                <w:lang w:eastAsia="en-US"/>
              </w:rPr>
              <w:t>1:</w:t>
            </w:r>
            <w:r w:rsidR="00993C15" w:rsidRPr="002921C0">
              <w:rPr>
                <w:rFonts w:eastAsia="GOST Type AU"/>
                <w:sz w:val="22"/>
                <w:szCs w:val="22"/>
                <w:lang w:eastAsia="en-US"/>
              </w:rPr>
              <w:t>8</w:t>
            </w:r>
            <w:r w:rsidRPr="002921C0">
              <w:rPr>
                <w:rFonts w:eastAsia="GOST Type AU"/>
                <w:sz w:val="22"/>
                <w:szCs w:val="22"/>
                <w:lang w:eastAsia="en-US"/>
              </w:rPr>
              <w:t xml:space="preserve"> 000</w:t>
            </w:r>
          </w:p>
        </w:tc>
      </w:tr>
      <w:tr w:rsidR="002921C0" w:rsidRPr="002921C0" w14:paraId="502B2A52"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7B28F3C7"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6D1D0590"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hideMark/>
          </w:tcPr>
          <w:p w14:paraId="0D6B514A" w14:textId="77777777" w:rsidR="00451AA3" w:rsidRPr="002921C0" w:rsidRDefault="00451AA3">
            <w:pPr>
              <w:widowControl w:val="0"/>
              <w:suppressAutoHyphens w:val="0"/>
              <w:autoSpaceDE w:val="0"/>
              <w:adjustRightInd w:val="0"/>
              <w:jc w:val="center"/>
              <w:textAlignment w:val="baseline"/>
              <w:rPr>
                <w:rFonts w:eastAsiaTheme="minorHAnsi"/>
                <w:iCs/>
                <w:sz w:val="22"/>
                <w:szCs w:val="22"/>
                <w:lang w:eastAsia="en-US"/>
              </w:rPr>
            </w:pPr>
            <w:r w:rsidRPr="002921C0">
              <w:rPr>
                <w:rFonts w:eastAsiaTheme="minorHAnsi"/>
                <w:iCs/>
                <w:sz w:val="22"/>
                <w:szCs w:val="22"/>
                <w:lang w:eastAsia="en-US"/>
              </w:rPr>
              <w:t xml:space="preserve">Том </w:t>
            </w:r>
            <w:r w:rsidRPr="002921C0">
              <w:rPr>
                <w:rFonts w:eastAsiaTheme="minorHAnsi"/>
                <w:iCs/>
                <w:sz w:val="22"/>
                <w:szCs w:val="22"/>
                <w:lang w:val="en-US" w:eastAsia="en-US"/>
              </w:rPr>
              <w:t xml:space="preserve">II </w:t>
            </w:r>
          </w:p>
          <w:p w14:paraId="691A2D9E" w14:textId="77777777" w:rsidR="00451AA3" w:rsidRPr="002921C0" w:rsidRDefault="00451AA3">
            <w:pPr>
              <w:suppressAutoHyphens w:val="0"/>
              <w:jc w:val="center"/>
              <w:rPr>
                <w:rFonts w:eastAsiaTheme="minorHAnsi"/>
                <w:sz w:val="22"/>
                <w:szCs w:val="22"/>
                <w:lang w:eastAsia="en-US"/>
              </w:rPr>
            </w:pPr>
            <w:r w:rsidRPr="002921C0">
              <w:rPr>
                <w:rFonts w:eastAsia="GOST Type AU"/>
                <w:sz w:val="22"/>
                <w:szCs w:val="22"/>
                <w:lang w:eastAsia="en-US"/>
              </w:rPr>
              <w:t xml:space="preserve">А-26.989-19 </w:t>
            </w:r>
            <w:r w:rsidRPr="002921C0">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vAlign w:val="center"/>
          </w:tcPr>
          <w:p w14:paraId="2C54E6E8" w14:textId="77777777" w:rsidR="00451AA3" w:rsidRPr="002921C0" w:rsidRDefault="00451AA3">
            <w:pPr>
              <w:suppressAutoHyphens w:val="0"/>
              <w:jc w:val="center"/>
              <w:rPr>
                <w:rFonts w:eastAsia="GOST Type AU"/>
                <w:sz w:val="22"/>
                <w:szCs w:val="22"/>
                <w:lang w:eastAsia="en-US"/>
              </w:rPr>
            </w:pPr>
          </w:p>
        </w:tc>
      </w:tr>
      <w:tr w:rsidR="002921C0" w:rsidRPr="002921C0" w14:paraId="2A0C8391"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2303760A"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56D426D6" w14:textId="77777777" w:rsidR="00451AA3" w:rsidRPr="002921C0" w:rsidRDefault="00451AA3">
            <w:pPr>
              <w:suppressAutoHyphens w:val="0"/>
              <w:rPr>
                <w:rFonts w:eastAsiaTheme="minorHAnsi"/>
                <w:sz w:val="22"/>
                <w:szCs w:val="22"/>
                <w:lang w:eastAsia="en-US"/>
              </w:rPr>
            </w:pPr>
            <w:r w:rsidRPr="002921C0">
              <w:rPr>
                <w:rFonts w:eastAsiaTheme="minorHAnsi"/>
                <w:sz w:val="22"/>
                <w:szCs w:val="22"/>
                <w:lang w:eastAsia="en-US"/>
              </w:rPr>
              <w:t>Результаты инженерных изысканий</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3E2CB57" w14:textId="77777777" w:rsidR="00451AA3" w:rsidRPr="002921C0" w:rsidRDefault="00451AA3">
            <w:pPr>
              <w:widowControl w:val="0"/>
              <w:suppressAutoHyphens w:val="0"/>
              <w:autoSpaceDE w:val="0"/>
              <w:adjustRightInd w:val="0"/>
              <w:jc w:val="center"/>
              <w:textAlignment w:val="baseline"/>
              <w:rPr>
                <w:rFonts w:eastAsiaTheme="minorHAnsi"/>
                <w:sz w:val="22"/>
                <w:szCs w:val="22"/>
                <w:lang w:eastAsia="en-US"/>
              </w:rPr>
            </w:pPr>
            <w:r w:rsidRPr="002921C0">
              <w:rPr>
                <w:rFonts w:eastAsiaTheme="minorHAnsi"/>
                <w:sz w:val="22"/>
                <w:szCs w:val="22"/>
                <w:lang w:eastAsia="en-US"/>
              </w:rPr>
              <w:t>Том I</w:t>
            </w:r>
            <w:r w:rsidRPr="002921C0">
              <w:rPr>
                <w:rFonts w:eastAsiaTheme="minorHAnsi"/>
                <w:iCs/>
                <w:sz w:val="22"/>
                <w:szCs w:val="22"/>
                <w:lang w:val="en-US" w:eastAsia="en-US"/>
              </w:rPr>
              <w:t>II</w:t>
            </w:r>
            <w:r w:rsidRPr="002921C0">
              <w:rPr>
                <w:rFonts w:eastAsiaTheme="minorHAnsi"/>
                <w:sz w:val="22"/>
                <w:szCs w:val="22"/>
                <w:lang w:val="en-US" w:eastAsia="en-US"/>
              </w:rPr>
              <w:t xml:space="preserve"> </w:t>
            </w:r>
          </w:p>
          <w:p w14:paraId="4E9F9C26" w14:textId="77777777" w:rsidR="00451AA3" w:rsidRPr="002921C0" w:rsidRDefault="00451AA3">
            <w:pPr>
              <w:widowControl w:val="0"/>
              <w:suppressAutoHyphens w:val="0"/>
              <w:autoSpaceDE w:val="0"/>
              <w:adjustRightInd w:val="0"/>
              <w:jc w:val="center"/>
              <w:textAlignment w:val="baseline"/>
              <w:rPr>
                <w:rFonts w:eastAsiaTheme="minorHAnsi"/>
                <w:iCs/>
                <w:sz w:val="22"/>
                <w:szCs w:val="22"/>
                <w:lang w:eastAsia="en-US"/>
              </w:rPr>
            </w:pPr>
            <w:r w:rsidRPr="002921C0">
              <w:rPr>
                <w:rFonts w:eastAsia="GOST Type AU"/>
                <w:sz w:val="22"/>
                <w:szCs w:val="22"/>
                <w:lang w:eastAsia="en-US"/>
              </w:rPr>
              <w:t xml:space="preserve">А-26.989-19 </w:t>
            </w:r>
            <w:r w:rsidRPr="002921C0">
              <w:rPr>
                <w:rFonts w:eastAsiaTheme="minorHAnsi"/>
                <w:sz w:val="22"/>
                <w:szCs w:val="22"/>
                <w:lang w:eastAsia="en-US"/>
              </w:rPr>
              <w:t>РИЗ</w:t>
            </w:r>
          </w:p>
        </w:tc>
        <w:tc>
          <w:tcPr>
            <w:tcW w:w="1291" w:type="dxa"/>
            <w:tcBorders>
              <w:top w:val="single" w:sz="4" w:space="0" w:color="auto"/>
              <w:left w:val="single" w:sz="4" w:space="0" w:color="auto"/>
              <w:bottom w:val="single" w:sz="4" w:space="0" w:color="auto"/>
              <w:right w:val="single" w:sz="4" w:space="0" w:color="auto"/>
            </w:tcBorders>
            <w:vAlign w:val="center"/>
          </w:tcPr>
          <w:p w14:paraId="5C364BF3" w14:textId="77777777" w:rsidR="00451AA3" w:rsidRPr="002921C0" w:rsidRDefault="00451AA3">
            <w:pPr>
              <w:suppressAutoHyphens w:val="0"/>
              <w:jc w:val="center"/>
              <w:rPr>
                <w:rFonts w:eastAsia="GOST Type AU"/>
                <w:sz w:val="22"/>
                <w:szCs w:val="22"/>
                <w:lang w:eastAsia="en-US"/>
              </w:rPr>
            </w:pPr>
          </w:p>
        </w:tc>
      </w:tr>
      <w:tr w:rsidR="002921C0" w:rsidRPr="002921C0" w14:paraId="7C5F1C66"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3D2026CB" w14:textId="77777777" w:rsidR="00451AA3" w:rsidRPr="002921C0" w:rsidRDefault="00451AA3">
            <w:pPr>
              <w:suppressAutoHyphens w:val="0"/>
              <w:ind w:left="360"/>
              <w:jc w:val="center"/>
              <w:rPr>
                <w:rFonts w:eastAsiaTheme="minorHAnsi"/>
                <w:sz w:val="20"/>
                <w:szCs w:val="20"/>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157D20C7" w14:textId="77777777" w:rsidR="00451AA3" w:rsidRPr="002921C0" w:rsidRDefault="00451AA3">
            <w:pPr>
              <w:suppressAutoHyphens w:val="0"/>
              <w:jc w:val="center"/>
              <w:rPr>
                <w:rFonts w:eastAsia="GOST Type AU"/>
                <w:sz w:val="22"/>
                <w:szCs w:val="22"/>
                <w:lang w:eastAsia="en-US"/>
              </w:rPr>
            </w:pPr>
            <w:r w:rsidRPr="002921C0">
              <w:rPr>
                <w:b/>
                <w:iCs/>
                <w:sz w:val="22"/>
                <w:szCs w:val="22"/>
              </w:rPr>
              <w:t>Проект межевания территории</w:t>
            </w:r>
          </w:p>
        </w:tc>
      </w:tr>
      <w:tr w:rsidR="002921C0" w:rsidRPr="002921C0" w14:paraId="5AA996F9"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67D17867" w14:textId="77777777" w:rsidR="00451AA3" w:rsidRPr="002921C0" w:rsidRDefault="00451AA3">
            <w:pPr>
              <w:suppressAutoHyphens w:val="0"/>
              <w:ind w:left="360"/>
              <w:jc w:val="center"/>
              <w:rPr>
                <w:rFonts w:eastAsiaTheme="minorHAnsi"/>
                <w:sz w:val="20"/>
                <w:szCs w:val="20"/>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6A04F14A" w14:textId="77777777" w:rsidR="00451AA3" w:rsidRPr="002921C0" w:rsidRDefault="00451AA3">
            <w:pPr>
              <w:suppressAutoHyphens w:val="0"/>
              <w:jc w:val="center"/>
              <w:rPr>
                <w:rFonts w:eastAsia="GOST Type AU"/>
                <w:sz w:val="22"/>
                <w:szCs w:val="22"/>
                <w:lang w:eastAsia="en-US"/>
              </w:rPr>
            </w:pPr>
            <w:r w:rsidRPr="002921C0">
              <w:rPr>
                <w:i/>
                <w:sz w:val="22"/>
                <w:szCs w:val="22"/>
              </w:rPr>
              <w:t>Основная часть проекта</w:t>
            </w:r>
          </w:p>
        </w:tc>
      </w:tr>
      <w:tr w:rsidR="002921C0" w:rsidRPr="002921C0" w14:paraId="7FF4936F"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3711A84C"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3B723D48" w14:textId="77777777" w:rsidR="00451AA3" w:rsidRPr="002921C0" w:rsidRDefault="00451AA3">
            <w:pPr>
              <w:suppressAutoHyphens w:val="0"/>
              <w:rPr>
                <w:rFonts w:eastAsiaTheme="minorHAnsi"/>
                <w:sz w:val="22"/>
                <w:szCs w:val="22"/>
                <w:lang w:eastAsia="en-US"/>
              </w:rPr>
            </w:pPr>
            <w:r w:rsidRPr="002921C0">
              <w:rPr>
                <w:sz w:val="22"/>
                <w:szCs w:val="22"/>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8A5CC8C" w14:textId="77777777" w:rsidR="00451AA3" w:rsidRPr="002921C0" w:rsidRDefault="00451AA3">
            <w:pPr>
              <w:widowControl w:val="0"/>
              <w:autoSpaceDE w:val="0"/>
              <w:adjustRightInd w:val="0"/>
              <w:jc w:val="center"/>
              <w:textAlignment w:val="baseline"/>
              <w:rPr>
                <w:rFonts w:eastAsia="SimSun"/>
                <w:iCs/>
                <w:sz w:val="22"/>
                <w:szCs w:val="22"/>
                <w:lang w:val="en-US"/>
              </w:rPr>
            </w:pPr>
            <w:r w:rsidRPr="002921C0">
              <w:rPr>
                <w:iCs/>
                <w:sz w:val="22"/>
                <w:szCs w:val="22"/>
              </w:rPr>
              <w:t>Том</w:t>
            </w:r>
            <w:r w:rsidRPr="002921C0">
              <w:rPr>
                <w:iCs/>
                <w:sz w:val="22"/>
                <w:szCs w:val="22"/>
                <w:lang w:val="en-US"/>
              </w:rPr>
              <w:t xml:space="preserve"> IV </w:t>
            </w:r>
          </w:p>
          <w:p w14:paraId="7BA4E515" w14:textId="77777777" w:rsidR="00451AA3" w:rsidRPr="002921C0" w:rsidRDefault="00451AA3">
            <w:pPr>
              <w:widowControl w:val="0"/>
              <w:suppressAutoHyphens w:val="0"/>
              <w:autoSpaceDE w:val="0"/>
              <w:adjustRightInd w:val="0"/>
              <w:jc w:val="center"/>
              <w:textAlignment w:val="baseline"/>
              <w:rPr>
                <w:rFonts w:eastAsiaTheme="minorHAnsi"/>
                <w:sz w:val="22"/>
                <w:szCs w:val="22"/>
                <w:lang w:eastAsia="en-US"/>
              </w:rPr>
            </w:pPr>
            <w:r w:rsidRPr="002921C0">
              <w:rPr>
                <w:rFonts w:eastAsia="GOST Type AU"/>
                <w:sz w:val="22"/>
                <w:szCs w:val="22"/>
                <w:lang w:eastAsia="en-US"/>
              </w:rPr>
              <w:t xml:space="preserve">А-26.989-19 </w:t>
            </w:r>
            <w:r w:rsidRPr="002921C0">
              <w:rPr>
                <w:iCs/>
                <w:sz w:val="22"/>
                <w:szCs w:val="22"/>
                <w:lang w:val="en-US"/>
              </w:rPr>
              <w:t>ПМТ.ТЧ</w:t>
            </w:r>
          </w:p>
        </w:tc>
        <w:tc>
          <w:tcPr>
            <w:tcW w:w="1291" w:type="dxa"/>
            <w:tcBorders>
              <w:top w:val="single" w:sz="4" w:space="0" w:color="auto"/>
              <w:left w:val="single" w:sz="4" w:space="0" w:color="auto"/>
              <w:bottom w:val="single" w:sz="4" w:space="0" w:color="auto"/>
              <w:right w:val="single" w:sz="4" w:space="0" w:color="auto"/>
            </w:tcBorders>
            <w:vAlign w:val="center"/>
          </w:tcPr>
          <w:p w14:paraId="7FF548BE" w14:textId="77777777" w:rsidR="00451AA3" w:rsidRPr="002921C0" w:rsidRDefault="00451AA3">
            <w:pPr>
              <w:suppressAutoHyphens w:val="0"/>
              <w:jc w:val="center"/>
              <w:rPr>
                <w:rFonts w:eastAsia="GOST Type AU"/>
                <w:sz w:val="22"/>
                <w:szCs w:val="22"/>
                <w:lang w:eastAsia="en-US"/>
              </w:rPr>
            </w:pPr>
          </w:p>
        </w:tc>
      </w:tr>
      <w:tr w:rsidR="002921C0" w:rsidRPr="002921C0" w14:paraId="4914E07D"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64C9179C"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119BB97B" w14:textId="77777777" w:rsidR="00451AA3" w:rsidRPr="002921C0" w:rsidRDefault="00451AA3">
            <w:pPr>
              <w:rPr>
                <w:rFonts w:eastAsia="SimSun"/>
                <w:sz w:val="22"/>
                <w:szCs w:val="22"/>
              </w:rPr>
            </w:pPr>
            <w:r w:rsidRPr="002921C0">
              <w:rPr>
                <w:sz w:val="22"/>
                <w:szCs w:val="22"/>
              </w:rPr>
              <w:t>Чертеж межевания территории. Этап 1.</w:t>
            </w:r>
          </w:p>
        </w:tc>
        <w:tc>
          <w:tcPr>
            <w:tcW w:w="2979" w:type="dxa"/>
            <w:tcBorders>
              <w:top w:val="single" w:sz="4" w:space="0" w:color="auto"/>
              <w:left w:val="single" w:sz="4" w:space="0" w:color="auto"/>
              <w:bottom w:val="single" w:sz="4" w:space="0" w:color="auto"/>
              <w:right w:val="single" w:sz="4" w:space="0" w:color="auto"/>
            </w:tcBorders>
            <w:vAlign w:val="center"/>
            <w:hideMark/>
          </w:tcPr>
          <w:p w14:paraId="1E275630" w14:textId="77777777" w:rsidR="00451AA3" w:rsidRPr="002921C0" w:rsidRDefault="00451AA3">
            <w:pPr>
              <w:widowControl w:val="0"/>
              <w:autoSpaceDE w:val="0"/>
              <w:adjustRightInd w:val="0"/>
              <w:jc w:val="center"/>
              <w:textAlignment w:val="baseline"/>
              <w:rPr>
                <w:rFonts w:eastAsia="GOST Type AU"/>
                <w:sz w:val="22"/>
                <w:szCs w:val="22"/>
              </w:rPr>
            </w:pPr>
            <w:r w:rsidRPr="002921C0">
              <w:rPr>
                <w:rFonts w:eastAsia="GOST Type AU"/>
                <w:sz w:val="22"/>
                <w:szCs w:val="22"/>
                <w:lang w:eastAsia="en-US"/>
              </w:rPr>
              <w:t xml:space="preserve">А-26.989-19 </w:t>
            </w:r>
            <w:r w:rsidRPr="002921C0">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vAlign w:val="center"/>
            <w:hideMark/>
          </w:tcPr>
          <w:p w14:paraId="6622333F" w14:textId="77777777" w:rsidR="00451AA3" w:rsidRPr="002921C0" w:rsidRDefault="00451AA3">
            <w:pPr>
              <w:widowControl w:val="0"/>
              <w:autoSpaceDE w:val="0"/>
              <w:adjustRightInd w:val="0"/>
              <w:jc w:val="center"/>
              <w:textAlignment w:val="baseline"/>
              <w:rPr>
                <w:rFonts w:eastAsia="GOST Type AU"/>
                <w:sz w:val="22"/>
                <w:szCs w:val="22"/>
              </w:rPr>
            </w:pPr>
            <w:r w:rsidRPr="002921C0">
              <w:rPr>
                <w:rFonts w:eastAsia="GOST Type AU"/>
                <w:sz w:val="22"/>
                <w:szCs w:val="22"/>
              </w:rPr>
              <w:t>1:1 000</w:t>
            </w:r>
          </w:p>
        </w:tc>
      </w:tr>
      <w:tr w:rsidR="002921C0" w:rsidRPr="002921C0" w14:paraId="4CC432C5"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40F4E4C4" w14:textId="77777777" w:rsidR="00451AA3" w:rsidRPr="002921C0" w:rsidRDefault="00451AA3" w:rsidP="00451AA3">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0DF90660" w14:textId="77777777" w:rsidR="00451AA3" w:rsidRPr="002921C0" w:rsidRDefault="00451AA3">
            <w:pPr>
              <w:rPr>
                <w:rFonts w:eastAsia="SimSun"/>
                <w:sz w:val="22"/>
                <w:szCs w:val="22"/>
              </w:rPr>
            </w:pPr>
            <w:r w:rsidRPr="002921C0">
              <w:rPr>
                <w:sz w:val="22"/>
                <w:szCs w:val="22"/>
              </w:rPr>
              <w:t>Чертеж межевания территории. Этап 2.</w:t>
            </w:r>
          </w:p>
        </w:tc>
        <w:tc>
          <w:tcPr>
            <w:tcW w:w="2979" w:type="dxa"/>
            <w:tcBorders>
              <w:top w:val="single" w:sz="4" w:space="0" w:color="auto"/>
              <w:left w:val="single" w:sz="4" w:space="0" w:color="auto"/>
              <w:bottom w:val="single" w:sz="4" w:space="0" w:color="auto"/>
              <w:right w:val="single" w:sz="4" w:space="0" w:color="auto"/>
            </w:tcBorders>
            <w:vAlign w:val="center"/>
            <w:hideMark/>
          </w:tcPr>
          <w:p w14:paraId="25765C2E" w14:textId="77777777" w:rsidR="00451AA3" w:rsidRPr="002921C0" w:rsidRDefault="00451AA3">
            <w:pPr>
              <w:widowControl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 xml:space="preserve">А-26.989-19 </w:t>
            </w:r>
            <w:r w:rsidRPr="002921C0">
              <w:rPr>
                <w:rFonts w:eastAsia="GOST Type AU"/>
                <w:sz w:val="22"/>
                <w:szCs w:val="22"/>
              </w:rPr>
              <w:t>ПМТ.ОЧП-2</w:t>
            </w:r>
          </w:p>
        </w:tc>
        <w:tc>
          <w:tcPr>
            <w:tcW w:w="1291" w:type="dxa"/>
            <w:tcBorders>
              <w:top w:val="single" w:sz="4" w:space="0" w:color="auto"/>
              <w:left w:val="single" w:sz="4" w:space="0" w:color="auto"/>
              <w:bottom w:val="single" w:sz="4" w:space="0" w:color="auto"/>
              <w:right w:val="single" w:sz="4" w:space="0" w:color="auto"/>
            </w:tcBorders>
            <w:vAlign w:val="center"/>
            <w:hideMark/>
          </w:tcPr>
          <w:p w14:paraId="48BB193E" w14:textId="77777777" w:rsidR="00451AA3" w:rsidRPr="002921C0" w:rsidRDefault="00451AA3">
            <w:pPr>
              <w:widowControl w:val="0"/>
              <w:autoSpaceDE w:val="0"/>
              <w:adjustRightInd w:val="0"/>
              <w:jc w:val="center"/>
              <w:textAlignment w:val="baseline"/>
              <w:rPr>
                <w:rFonts w:eastAsia="GOST Type AU"/>
                <w:sz w:val="22"/>
                <w:szCs w:val="22"/>
              </w:rPr>
            </w:pPr>
            <w:r w:rsidRPr="002921C0">
              <w:rPr>
                <w:rFonts w:eastAsia="GOST Type AU"/>
                <w:sz w:val="22"/>
                <w:szCs w:val="22"/>
              </w:rPr>
              <w:t>1:1 000</w:t>
            </w:r>
          </w:p>
        </w:tc>
      </w:tr>
      <w:bookmarkEnd w:id="0"/>
      <w:tr w:rsidR="002663D5" w:rsidRPr="002921C0" w14:paraId="78BBEA8E"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9DFEF2A" w14:textId="77777777" w:rsidR="002663D5" w:rsidRPr="002921C0" w:rsidRDefault="002663D5" w:rsidP="002663D5">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tcPr>
          <w:p w14:paraId="3EE6D40F" w14:textId="4649BB26" w:rsidR="002663D5" w:rsidRPr="002921C0" w:rsidRDefault="002663D5" w:rsidP="002663D5">
            <w:pPr>
              <w:rPr>
                <w:sz w:val="22"/>
                <w:szCs w:val="22"/>
              </w:rPr>
            </w:pPr>
            <w:r w:rsidRPr="002921C0">
              <w:rPr>
                <w:sz w:val="22"/>
                <w:szCs w:val="22"/>
              </w:rPr>
              <w:t xml:space="preserve">Чертеж межевания территории. Этап </w:t>
            </w:r>
            <w:r>
              <w:rPr>
                <w:sz w:val="22"/>
                <w:szCs w:val="22"/>
              </w:rPr>
              <w:t>3</w:t>
            </w:r>
            <w:r w:rsidRPr="002921C0">
              <w:rPr>
                <w:sz w:val="22"/>
                <w:szCs w:val="22"/>
              </w:rPr>
              <w:t>.</w:t>
            </w:r>
          </w:p>
        </w:tc>
        <w:tc>
          <w:tcPr>
            <w:tcW w:w="2979" w:type="dxa"/>
            <w:tcBorders>
              <w:top w:val="single" w:sz="4" w:space="0" w:color="auto"/>
              <w:left w:val="single" w:sz="4" w:space="0" w:color="auto"/>
              <w:bottom w:val="single" w:sz="4" w:space="0" w:color="auto"/>
              <w:right w:val="single" w:sz="4" w:space="0" w:color="auto"/>
            </w:tcBorders>
            <w:vAlign w:val="center"/>
          </w:tcPr>
          <w:p w14:paraId="386206F6" w14:textId="3F178B3D" w:rsidR="002663D5" w:rsidRPr="002921C0" w:rsidRDefault="002663D5" w:rsidP="002663D5">
            <w:pPr>
              <w:widowControl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 xml:space="preserve">А-26.989-19 </w:t>
            </w:r>
            <w:r w:rsidRPr="002921C0">
              <w:rPr>
                <w:rFonts w:eastAsia="GOST Type AU"/>
                <w:sz w:val="22"/>
                <w:szCs w:val="22"/>
              </w:rPr>
              <w:t>ПМТ.ОЧП-</w:t>
            </w:r>
            <w:r>
              <w:rPr>
                <w:rFonts w:eastAsia="GOST Type AU"/>
                <w:sz w:val="22"/>
                <w:szCs w:val="22"/>
              </w:rPr>
              <w:t>3</w:t>
            </w:r>
          </w:p>
        </w:tc>
        <w:tc>
          <w:tcPr>
            <w:tcW w:w="1291" w:type="dxa"/>
            <w:tcBorders>
              <w:top w:val="single" w:sz="4" w:space="0" w:color="auto"/>
              <w:left w:val="single" w:sz="4" w:space="0" w:color="auto"/>
              <w:bottom w:val="single" w:sz="4" w:space="0" w:color="auto"/>
              <w:right w:val="single" w:sz="4" w:space="0" w:color="auto"/>
            </w:tcBorders>
            <w:vAlign w:val="center"/>
          </w:tcPr>
          <w:p w14:paraId="23B1D819" w14:textId="65B5C858" w:rsidR="002663D5" w:rsidRPr="002921C0" w:rsidRDefault="002663D5" w:rsidP="002663D5">
            <w:pPr>
              <w:widowControl w:val="0"/>
              <w:autoSpaceDE w:val="0"/>
              <w:adjustRightInd w:val="0"/>
              <w:jc w:val="center"/>
              <w:textAlignment w:val="baseline"/>
              <w:rPr>
                <w:rFonts w:eastAsia="GOST Type AU"/>
                <w:sz w:val="22"/>
                <w:szCs w:val="22"/>
              </w:rPr>
            </w:pPr>
            <w:r w:rsidRPr="002921C0">
              <w:rPr>
                <w:rFonts w:eastAsia="GOST Type AU"/>
                <w:sz w:val="22"/>
                <w:szCs w:val="22"/>
              </w:rPr>
              <w:t>1:1 000</w:t>
            </w:r>
          </w:p>
        </w:tc>
      </w:tr>
      <w:tr w:rsidR="002663D5" w:rsidRPr="002921C0" w14:paraId="21A9355A"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665FBFCB" w14:textId="77777777" w:rsidR="002663D5" w:rsidRPr="002921C0" w:rsidRDefault="002663D5" w:rsidP="002663D5">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tcPr>
          <w:p w14:paraId="024DCEF4" w14:textId="54B64647" w:rsidR="002663D5" w:rsidRPr="002921C0" w:rsidRDefault="002663D5" w:rsidP="002663D5">
            <w:pPr>
              <w:rPr>
                <w:sz w:val="22"/>
                <w:szCs w:val="22"/>
              </w:rPr>
            </w:pPr>
            <w:r w:rsidRPr="002921C0">
              <w:rPr>
                <w:sz w:val="22"/>
                <w:szCs w:val="22"/>
              </w:rPr>
              <w:t xml:space="preserve">Чертеж межевания территории. Этап </w:t>
            </w:r>
            <w:r>
              <w:rPr>
                <w:sz w:val="22"/>
                <w:szCs w:val="22"/>
              </w:rPr>
              <w:t>4</w:t>
            </w:r>
            <w:r w:rsidRPr="002921C0">
              <w:rPr>
                <w:sz w:val="22"/>
                <w:szCs w:val="22"/>
              </w:rPr>
              <w:t>.</w:t>
            </w:r>
          </w:p>
        </w:tc>
        <w:tc>
          <w:tcPr>
            <w:tcW w:w="2979" w:type="dxa"/>
            <w:tcBorders>
              <w:top w:val="single" w:sz="4" w:space="0" w:color="auto"/>
              <w:left w:val="single" w:sz="4" w:space="0" w:color="auto"/>
              <w:bottom w:val="single" w:sz="4" w:space="0" w:color="auto"/>
              <w:right w:val="single" w:sz="4" w:space="0" w:color="auto"/>
            </w:tcBorders>
            <w:vAlign w:val="center"/>
          </w:tcPr>
          <w:p w14:paraId="7E0911F2" w14:textId="549D08E6" w:rsidR="002663D5" w:rsidRPr="002921C0" w:rsidRDefault="002663D5" w:rsidP="002663D5">
            <w:pPr>
              <w:widowControl w:val="0"/>
              <w:autoSpaceDE w:val="0"/>
              <w:adjustRightInd w:val="0"/>
              <w:jc w:val="center"/>
              <w:textAlignment w:val="baseline"/>
              <w:rPr>
                <w:rFonts w:eastAsia="GOST Type AU"/>
                <w:sz w:val="22"/>
                <w:szCs w:val="22"/>
                <w:lang w:eastAsia="en-US"/>
              </w:rPr>
            </w:pPr>
            <w:r w:rsidRPr="002921C0">
              <w:rPr>
                <w:rFonts w:eastAsia="GOST Type AU"/>
                <w:sz w:val="22"/>
                <w:szCs w:val="22"/>
                <w:lang w:eastAsia="en-US"/>
              </w:rPr>
              <w:t xml:space="preserve">А-26.989-19 </w:t>
            </w:r>
            <w:r w:rsidRPr="002921C0">
              <w:rPr>
                <w:rFonts w:eastAsia="GOST Type AU"/>
                <w:sz w:val="22"/>
                <w:szCs w:val="22"/>
              </w:rPr>
              <w:t>ПМТ.ОЧП-</w:t>
            </w:r>
            <w:r>
              <w:rPr>
                <w:rFonts w:eastAsia="GOST Type AU"/>
                <w:sz w:val="22"/>
                <w:szCs w:val="22"/>
              </w:rPr>
              <w:t>4</w:t>
            </w:r>
          </w:p>
        </w:tc>
        <w:tc>
          <w:tcPr>
            <w:tcW w:w="1291" w:type="dxa"/>
            <w:tcBorders>
              <w:top w:val="single" w:sz="4" w:space="0" w:color="auto"/>
              <w:left w:val="single" w:sz="4" w:space="0" w:color="auto"/>
              <w:bottom w:val="single" w:sz="4" w:space="0" w:color="auto"/>
              <w:right w:val="single" w:sz="4" w:space="0" w:color="auto"/>
            </w:tcBorders>
            <w:vAlign w:val="center"/>
          </w:tcPr>
          <w:p w14:paraId="3D0270AB" w14:textId="26DEE8BA" w:rsidR="002663D5" w:rsidRPr="002921C0" w:rsidRDefault="002663D5" w:rsidP="002663D5">
            <w:pPr>
              <w:widowControl w:val="0"/>
              <w:autoSpaceDE w:val="0"/>
              <w:adjustRightInd w:val="0"/>
              <w:jc w:val="center"/>
              <w:textAlignment w:val="baseline"/>
              <w:rPr>
                <w:rFonts w:eastAsia="GOST Type AU"/>
                <w:sz w:val="22"/>
                <w:szCs w:val="22"/>
              </w:rPr>
            </w:pPr>
            <w:r w:rsidRPr="002921C0">
              <w:rPr>
                <w:rFonts w:eastAsia="GOST Type AU"/>
                <w:sz w:val="22"/>
                <w:szCs w:val="22"/>
              </w:rPr>
              <w:t>1:1 000</w:t>
            </w:r>
          </w:p>
        </w:tc>
      </w:tr>
      <w:tr w:rsidR="002663D5" w:rsidRPr="002921C0" w14:paraId="243E7093"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1DDC81D7" w14:textId="77777777" w:rsidR="002663D5" w:rsidRPr="002921C0" w:rsidRDefault="002663D5" w:rsidP="002663D5">
            <w:pPr>
              <w:suppressAutoHyphens w:val="0"/>
              <w:ind w:left="360"/>
              <w:jc w:val="center"/>
              <w:rPr>
                <w:rFonts w:eastAsiaTheme="minorHAnsi"/>
                <w:sz w:val="20"/>
                <w:szCs w:val="20"/>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14:paraId="2F6DD984" w14:textId="77777777" w:rsidR="002663D5" w:rsidRPr="002921C0" w:rsidRDefault="002663D5" w:rsidP="002663D5">
            <w:pPr>
              <w:suppressAutoHyphens w:val="0"/>
              <w:jc w:val="center"/>
              <w:rPr>
                <w:rFonts w:eastAsia="GOST Type AU"/>
                <w:sz w:val="22"/>
                <w:szCs w:val="22"/>
                <w:lang w:eastAsia="en-US"/>
              </w:rPr>
            </w:pPr>
            <w:r w:rsidRPr="002921C0">
              <w:rPr>
                <w:i/>
                <w:sz w:val="22"/>
                <w:szCs w:val="22"/>
              </w:rPr>
              <w:t>Материалы по обоснованию проекта</w:t>
            </w:r>
          </w:p>
        </w:tc>
      </w:tr>
      <w:tr w:rsidR="002663D5" w:rsidRPr="002921C0" w14:paraId="1A3F51B5" w14:textId="77777777" w:rsidTr="002663D5">
        <w:trPr>
          <w:trHeight w:val="20"/>
        </w:trPr>
        <w:tc>
          <w:tcPr>
            <w:tcW w:w="534" w:type="dxa"/>
            <w:tcBorders>
              <w:top w:val="single" w:sz="4" w:space="0" w:color="auto"/>
              <w:left w:val="single" w:sz="4" w:space="0" w:color="auto"/>
              <w:bottom w:val="single" w:sz="4" w:space="0" w:color="auto"/>
              <w:right w:val="single" w:sz="4" w:space="0" w:color="auto"/>
            </w:tcBorders>
            <w:vAlign w:val="center"/>
          </w:tcPr>
          <w:p w14:paraId="0A718628" w14:textId="77777777" w:rsidR="002663D5" w:rsidRPr="002921C0" w:rsidRDefault="002663D5" w:rsidP="002663D5">
            <w:pPr>
              <w:numPr>
                <w:ilvl w:val="0"/>
                <w:numId w:val="10"/>
              </w:numPr>
              <w:suppressAutoHyphens w:val="0"/>
              <w:ind w:left="0" w:firstLine="0"/>
              <w:jc w:val="center"/>
              <w:rPr>
                <w:rFonts w:eastAsiaTheme="minorHAnsi"/>
                <w:sz w:val="20"/>
                <w:szCs w:val="20"/>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14:paraId="40345C56" w14:textId="77777777" w:rsidR="002663D5" w:rsidRPr="002921C0" w:rsidRDefault="002663D5" w:rsidP="002663D5">
            <w:pPr>
              <w:rPr>
                <w:rFonts w:eastAsia="SimSun"/>
                <w:b/>
                <w:sz w:val="22"/>
                <w:szCs w:val="22"/>
              </w:rPr>
            </w:pPr>
            <w:bookmarkStart w:id="1" w:name="_Hlk486799784"/>
            <w:r w:rsidRPr="002921C0">
              <w:rPr>
                <w:sz w:val="22"/>
                <w:szCs w:val="22"/>
              </w:rPr>
              <w:t>Чертеж по обоснованию межевания территории</w:t>
            </w:r>
            <w:bookmarkEnd w:id="1"/>
          </w:p>
        </w:tc>
        <w:tc>
          <w:tcPr>
            <w:tcW w:w="2979" w:type="dxa"/>
            <w:tcBorders>
              <w:top w:val="single" w:sz="4" w:space="0" w:color="auto"/>
              <w:left w:val="single" w:sz="4" w:space="0" w:color="auto"/>
              <w:bottom w:val="single" w:sz="4" w:space="0" w:color="auto"/>
              <w:right w:val="single" w:sz="4" w:space="0" w:color="auto"/>
            </w:tcBorders>
            <w:vAlign w:val="center"/>
            <w:hideMark/>
          </w:tcPr>
          <w:p w14:paraId="33C724BD" w14:textId="77777777" w:rsidR="002663D5" w:rsidRPr="002921C0" w:rsidRDefault="002663D5" w:rsidP="002663D5">
            <w:pPr>
              <w:widowControl w:val="0"/>
              <w:autoSpaceDE w:val="0"/>
              <w:adjustRightInd w:val="0"/>
              <w:jc w:val="center"/>
              <w:textAlignment w:val="baseline"/>
              <w:rPr>
                <w:rFonts w:eastAsia="GOST Type AU"/>
                <w:sz w:val="22"/>
                <w:szCs w:val="22"/>
              </w:rPr>
            </w:pPr>
            <w:r w:rsidRPr="002921C0">
              <w:rPr>
                <w:rFonts w:eastAsia="GOST Type AU"/>
                <w:sz w:val="22"/>
                <w:szCs w:val="22"/>
                <w:lang w:eastAsia="en-US"/>
              </w:rPr>
              <w:t xml:space="preserve">А-26.989-19 </w:t>
            </w:r>
            <w:r w:rsidRPr="002921C0">
              <w:rPr>
                <w:rFonts w:eastAsia="GOST Type AU"/>
                <w:sz w:val="22"/>
                <w:szCs w:val="22"/>
              </w:rPr>
              <w:t>ПМТ.МОП-1</w:t>
            </w:r>
          </w:p>
        </w:tc>
        <w:tc>
          <w:tcPr>
            <w:tcW w:w="1291" w:type="dxa"/>
            <w:tcBorders>
              <w:top w:val="single" w:sz="4" w:space="0" w:color="auto"/>
              <w:left w:val="single" w:sz="4" w:space="0" w:color="auto"/>
              <w:bottom w:val="single" w:sz="4" w:space="0" w:color="auto"/>
              <w:right w:val="single" w:sz="4" w:space="0" w:color="auto"/>
            </w:tcBorders>
            <w:vAlign w:val="center"/>
            <w:hideMark/>
          </w:tcPr>
          <w:p w14:paraId="79D923CC" w14:textId="77777777" w:rsidR="002663D5" w:rsidRPr="002921C0" w:rsidRDefault="002663D5" w:rsidP="002663D5">
            <w:pPr>
              <w:widowControl w:val="0"/>
              <w:autoSpaceDE w:val="0"/>
              <w:adjustRightInd w:val="0"/>
              <w:jc w:val="center"/>
              <w:textAlignment w:val="baseline"/>
              <w:rPr>
                <w:rFonts w:eastAsia="GOST Type AU"/>
                <w:sz w:val="22"/>
                <w:szCs w:val="22"/>
              </w:rPr>
            </w:pPr>
            <w:r w:rsidRPr="002921C0">
              <w:rPr>
                <w:rFonts w:eastAsia="GOST Type AU"/>
                <w:sz w:val="22"/>
                <w:szCs w:val="22"/>
              </w:rPr>
              <w:t>1:1 000</w:t>
            </w:r>
          </w:p>
        </w:tc>
      </w:tr>
    </w:tbl>
    <w:p w14:paraId="2D9B4E0E" w14:textId="77777777" w:rsidR="00A70832" w:rsidRPr="002921C0" w:rsidRDefault="00A70832" w:rsidP="0008044E">
      <w:pPr>
        <w:jc w:val="center"/>
        <w:rPr>
          <w:b/>
          <w:i/>
          <w:iCs/>
        </w:rPr>
        <w:sectPr w:rsidR="00A70832" w:rsidRPr="002921C0" w:rsidSect="00CF1699">
          <w:headerReference w:type="first" r:id="rId12"/>
          <w:footerReference w:type="first" r:id="rId13"/>
          <w:pgSz w:w="11905" w:h="16837"/>
          <w:pgMar w:top="851" w:right="851" w:bottom="851" w:left="1418" w:header="420" w:footer="176" w:gutter="0"/>
          <w:cols w:space="720"/>
          <w:docGrid w:linePitch="360"/>
        </w:sectPr>
      </w:pPr>
    </w:p>
    <w:p w14:paraId="4E2ADF23" w14:textId="77777777" w:rsidR="001B6E05" w:rsidRPr="002921C0" w:rsidRDefault="001B6E05" w:rsidP="0008044E">
      <w:pPr>
        <w:autoSpaceDE w:val="0"/>
        <w:ind w:firstLine="567"/>
        <w:jc w:val="center"/>
        <w:rPr>
          <w:b/>
        </w:rPr>
      </w:pPr>
      <w:bookmarkStart w:id="2" w:name="_Hlk511926665"/>
      <w:r w:rsidRPr="002921C0">
        <w:rPr>
          <w:b/>
        </w:rPr>
        <w:lastRenderedPageBreak/>
        <w:t>Запись главного архитектора</w:t>
      </w:r>
    </w:p>
    <w:p w14:paraId="5DBF102A" w14:textId="77777777" w:rsidR="001B6E05" w:rsidRPr="002921C0" w:rsidRDefault="001B6E05" w:rsidP="0008044E">
      <w:pPr>
        <w:autoSpaceDE w:val="0"/>
        <w:ind w:firstLine="567"/>
        <w:jc w:val="both"/>
      </w:pPr>
    </w:p>
    <w:p w14:paraId="05DBFBEB" w14:textId="77777777" w:rsidR="00460A8F" w:rsidRPr="002921C0" w:rsidRDefault="00460A8F" w:rsidP="00460A8F">
      <w:pPr>
        <w:ind w:firstLine="567"/>
        <w:jc w:val="both"/>
      </w:pPr>
      <w:r w:rsidRPr="002921C0">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14:paraId="635C25FC" w14:textId="77777777" w:rsidR="00460A8F" w:rsidRPr="002921C0" w:rsidRDefault="00460A8F" w:rsidP="00460A8F">
      <w:pPr>
        <w:ind w:firstLine="567"/>
        <w:jc w:val="both"/>
      </w:pPr>
      <w:r w:rsidRPr="002921C0">
        <w:t>Проект планировки соответствует требованиям гл.5 Градостроительного кодекса Российской Федерации от 29.12.2004 №190-ФЗ (ред. 01.01.2017 – 01.07.2017).</w:t>
      </w:r>
    </w:p>
    <w:p w14:paraId="612A168D" w14:textId="77777777" w:rsidR="00460A8F" w:rsidRPr="002921C0" w:rsidRDefault="00460A8F" w:rsidP="00460A8F">
      <w:pPr>
        <w:ind w:left="142" w:firstLine="709"/>
        <w:jc w:val="both"/>
      </w:pPr>
    </w:p>
    <w:p w14:paraId="26B00F8B" w14:textId="77777777" w:rsidR="00460A8F" w:rsidRPr="002921C0" w:rsidRDefault="00460A8F" w:rsidP="00460A8F">
      <w:pPr>
        <w:ind w:left="142" w:firstLine="709"/>
        <w:jc w:val="both"/>
      </w:pPr>
    </w:p>
    <w:p w14:paraId="4B5105B0" w14:textId="31CF3D65" w:rsidR="00460A8F" w:rsidRPr="002921C0" w:rsidRDefault="00460A8F" w:rsidP="00460A8F">
      <w:pPr>
        <w:ind w:left="142" w:firstLine="709"/>
        <w:jc w:val="both"/>
      </w:pPr>
      <w:r w:rsidRPr="002921C0">
        <w:t>Главный архите</w:t>
      </w:r>
      <w:r w:rsidR="00650388" w:rsidRPr="002921C0">
        <w:t>ктор проекта</w:t>
      </w:r>
      <w:r w:rsidR="00650388" w:rsidRPr="002921C0">
        <w:tab/>
        <w:t>_________________ Е</w:t>
      </w:r>
      <w:r w:rsidRPr="002921C0">
        <w:t xml:space="preserve">.С. </w:t>
      </w:r>
      <w:proofErr w:type="spellStart"/>
      <w:r w:rsidR="00650388" w:rsidRPr="002921C0">
        <w:t>Левшунова</w:t>
      </w:r>
      <w:proofErr w:type="spellEnd"/>
    </w:p>
    <w:p w14:paraId="7E5401A2" w14:textId="77777777" w:rsidR="00460A8F" w:rsidRPr="002921C0" w:rsidRDefault="00460A8F" w:rsidP="00460A8F">
      <w:pPr>
        <w:autoSpaceDE w:val="0"/>
        <w:ind w:right="564" w:firstLine="426"/>
        <w:jc w:val="center"/>
      </w:pPr>
    </w:p>
    <w:p w14:paraId="77CF95BD" w14:textId="77777777" w:rsidR="00460A8F" w:rsidRPr="002921C0" w:rsidRDefault="00460A8F" w:rsidP="00460A8F">
      <w:pPr>
        <w:autoSpaceDE w:val="0"/>
        <w:ind w:right="564" w:firstLine="426"/>
        <w:jc w:val="center"/>
      </w:pPr>
    </w:p>
    <w:p w14:paraId="71B07775" w14:textId="77777777" w:rsidR="00460A8F" w:rsidRPr="002921C0" w:rsidRDefault="00460A8F" w:rsidP="00460A8F">
      <w:pPr>
        <w:autoSpaceDE w:val="0"/>
        <w:ind w:right="564" w:firstLine="426"/>
        <w:jc w:val="center"/>
        <w:rPr>
          <w:b/>
        </w:rPr>
      </w:pPr>
      <w:r w:rsidRPr="002921C0">
        <w:rPr>
          <w:b/>
        </w:rPr>
        <w:t>Состав участников проекта</w:t>
      </w:r>
    </w:p>
    <w:p w14:paraId="19E3B0D4" w14:textId="77777777" w:rsidR="00460A8F" w:rsidRPr="002921C0" w:rsidRDefault="00460A8F" w:rsidP="00460A8F">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2921C0" w:rsidRPr="002921C0" w14:paraId="6E4222DC" w14:textId="77777777" w:rsidTr="00593105">
        <w:trPr>
          <w:trHeight w:val="620"/>
        </w:trPr>
        <w:tc>
          <w:tcPr>
            <w:tcW w:w="5812" w:type="dxa"/>
          </w:tcPr>
          <w:p w14:paraId="4043BDFA" w14:textId="77777777" w:rsidR="00593105" w:rsidRPr="002921C0" w:rsidRDefault="00593105" w:rsidP="00593105">
            <w:pPr>
              <w:tabs>
                <w:tab w:val="left" w:pos="5420"/>
              </w:tabs>
              <w:autoSpaceDE w:val="0"/>
              <w:ind w:right="176"/>
            </w:pPr>
            <w:bookmarkStart w:id="3" w:name="_Hlk497076773"/>
            <w:bookmarkEnd w:id="2"/>
            <w:r w:rsidRPr="002921C0">
              <w:t>Директор, главный архитектор ООО «Архивариус», канд. арх., доц., член САР РФ</w:t>
            </w:r>
          </w:p>
        </w:tc>
        <w:tc>
          <w:tcPr>
            <w:tcW w:w="3118" w:type="dxa"/>
          </w:tcPr>
          <w:p w14:paraId="01DBF491" w14:textId="77777777" w:rsidR="00593105" w:rsidRPr="002921C0" w:rsidRDefault="00593105" w:rsidP="00593105">
            <w:pPr>
              <w:autoSpaceDE w:val="0"/>
              <w:ind w:right="34"/>
            </w:pPr>
            <w:r w:rsidRPr="002921C0">
              <w:t>К.Н. Гребенщиков</w:t>
            </w:r>
          </w:p>
        </w:tc>
      </w:tr>
      <w:tr w:rsidR="002921C0" w:rsidRPr="002921C0" w14:paraId="3E824921" w14:textId="77777777" w:rsidTr="00593105">
        <w:tc>
          <w:tcPr>
            <w:tcW w:w="5812" w:type="dxa"/>
          </w:tcPr>
          <w:p w14:paraId="7A403700" w14:textId="77777777" w:rsidR="00593105" w:rsidRPr="002921C0" w:rsidRDefault="00593105" w:rsidP="00593105">
            <w:pPr>
              <w:tabs>
                <w:tab w:val="left" w:pos="5420"/>
              </w:tabs>
              <w:autoSpaceDE w:val="0"/>
              <w:ind w:right="459"/>
            </w:pPr>
            <w:r w:rsidRPr="002921C0">
              <w:t>Руководитель архитектурно-планировочной мастерской №1, ГАП</w:t>
            </w:r>
          </w:p>
        </w:tc>
        <w:tc>
          <w:tcPr>
            <w:tcW w:w="3118" w:type="dxa"/>
          </w:tcPr>
          <w:p w14:paraId="0C8AED1F" w14:textId="77777777" w:rsidR="00593105" w:rsidRPr="002921C0" w:rsidRDefault="00593105" w:rsidP="00593105">
            <w:pPr>
              <w:autoSpaceDE w:val="0"/>
            </w:pPr>
            <w:r w:rsidRPr="002921C0">
              <w:t xml:space="preserve">Е.С. </w:t>
            </w:r>
            <w:proofErr w:type="spellStart"/>
            <w:r w:rsidRPr="002921C0">
              <w:t>Левшунова</w:t>
            </w:r>
            <w:proofErr w:type="spellEnd"/>
          </w:p>
          <w:p w14:paraId="48B763F3" w14:textId="77777777" w:rsidR="00593105" w:rsidRPr="002921C0" w:rsidRDefault="00593105" w:rsidP="00593105">
            <w:pPr>
              <w:autoSpaceDE w:val="0"/>
              <w:jc w:val="both"/>
            </w:pPr>
          </w:p>
        </w:tc>
      </w:tr>
      <w:tr w:rsidR="002921C0" w:rsidRPr="002921C0" w14:paraId="28ACF632" w14:textId="77777777" w:rsidTr="00593105">
        <w:tc>
          <w:tcPr>
            <w:tcW w:w="5812" w:type="dxa"/>
          </w:tcPr>
          <w:p w14:paraId="273C4763" w14:textId="77777777" w:rsidR="00593105" w:rsidRPr="002921C0" w:rsidRDefault="00593105" w:rsidP="00593105">
            <w:pPr>
              <w:tabs>
                <w:tab w:val="left" w:pos="5420"/>
              </w:tabs>
              <w:autoSpaceDE w:val="0"/>
              <w:ind w:right="459"/>
            </w:pPr>
            <w:r w:rsidRPr="002921C0">
              <w:t>Руководитель архитектурно-планировочной мастерской №2, ГАП</w:t>
            </w:r>
          </w:p>
        </w:tc>
        <w:tc>
          <w:tcPr>
            <w:tcW w:w="3118" w:type="dxa"/>
          </w:tcPr>
          <w:p w14:paraId="4E8B76FB" w14:textId="77777777" w:rsidR="00593105" w:rsidRPr="002921C0" w:rsidRDefault="00593105" w:rsidP="00593105">
            <w:pPr>
              <w:autoSpaceDE w:val="0"/>
              <w:jc w:val="both"/>
            </w:pPr>
            <w:r w:rsidRPr="002921C0">
              <w:t>Д.Р. Каримова</w:t>
            </w:r>
          </w:p>
          <w:p w14:paraId="5760691A" w14:textId="77777777" w:rsidR="00593105" w:rsidRPr="002921C0" w:rsidRDefault="00593105" w:rsidP="00593105">
            <w:pPr>
              <w:autoSpaceDE w:val="0"/>
              <w:jc w:val="both"/>
            </w:pPr>
          </w:p>
        </w:tc>
      </w:tr>
      <w:tr w:rsidR="002921C0" w:rsidRPr="002921C0" w14:paraId="567F7804" w14:textId="77777777" w:rsidTr="00593105">
        <w:tc>
          <w:tcPr>
            <w:tcW w:w="5812" w:type="dxa"/>
          </w:tcPr>
          <w:p w14:paraId="0E6D9749" w14:textId="77777777" w:rsidR="00593105" w:rsidRPr="002921C0" w:rsidRDefault="00593105" w:rsidP="00593105">
            <w:pPr>
              <w:tabs>
                <w:tab w:val="left" w:pos="5420"/>
              </w:tabs>
              <w:autoSpaceDE w:val="0"/>
              <w:ind w:right="176"/>
            </w:pPr>
            <w:r w:rsidRPr="002921C0">
              <w:t>Архитекторы</w:t>
            </w:r>
          </w:p>
        </w:tc>
        <w:tc>
          <w:tcPr>
            <w:tcW w:w="3118" w:type="dxa"/>
          </w:tcPr>
          <w:p w14:paraId="1D518B10" w14:textId="77777777" w:rsidR="00593105" w:rsidRPr="002921C0" w:rsidRDefault="00593105" w:rsidP="00593105">
            <w:pPr>
              <w:autoSpaceDE w:val="0"/>
              <w:ind w:right="34"/>
            </w:pPr>
            <w:r w:rsidRPr="002921C0">
              <w:t xml:space="preserve">А.С. </w:t>
            </w:r>
            <w:proofErr w:type="spellStart"/>
            <w:r w:rsidRPr="002921C0">
              <w:t>Мунасова</w:t>
            </w:r>
            <w:proofErr w:type="spellEnd"/>
          </w:p>
          <w:p w14:paraId="5C50997C" w14:textId="77777777" w:rsidR="00593105" w:rsidRPr="002921C0" w:rsidRDefault="00593105" w:rsidP="00593105">
            <w:pPr>
              <w:autoSpaceDE w:val="0"/>
              <w:ind w:right="34"/>
            </w:pPr>
            <w:r w:rsidRPr="002921C0">
              <w:t>Д.Г. Боровская</w:t>
            </w:r>
          </w:p>
          <w:p w14:paraId="1B1D1E7D" w14:textId="77777777" w:rsidR="00593105" w:rsidRPr="002921C0" w:rsidRDefault="00593105" w:rsidP="00593105">
            <w:pPr>
              <w:autoSpaceDE w:val="0"/>
              <w:ind w:right="34"/>
            </w:pPr>
            <w:r w:rsidRPr="002921C0">
              <w:t>Е.М. Горбатова</w:t>
            </w:r>
          </w:p>
          <w:p w14:paraId="4C7D084A" w14:textId="77777777" w:rsidR="00593105" w:rsidRPr="002921C0" w:rsidRDefault="00593105" w:rsidP="00593105">
            <w:pPr>
              <w:autoSpaceDE w:val="0"/>
              <w:ind w:right="34"/>
            </w:pPr>
            <w:r w:rsidRPr="002921C0">
              <w:t>А.А. Добрынина</w:t>
            </w:r>
          </w:p>
          <w:p w14:paraId="73B3DF03" w14:textId="77777777" w:rsidR="00593105" w:rsidRPr="002921C0" w:rsidRDefault="00593105" w:rsidP="00593105">
            <w:pPr>
              <w:autoSpaceDE w:val="0"/>
              <w:ind w:right="34"/>
            </w:pPr>
            <w:r w:rsidRPr="002921C0">
              <w:t xml:space="preserve">Д.М. </w:t>
            </w:r>
            <w:proofErr w:type="spellStart"/>
            <w:r w:rsidRPr="002921C0">
              <w:t>Табиева</w:t>
            </w:r>
            <w:proofErr w:type="spellEnd"/>
          </w:p>
        </w:tc>
      </w:tr>
      <w:tr w:rsidR="002921C0" w:rsidRPr="002921C0" w14:paraId="7BE2593A" w14:textId="77777777" w:rsidTr="00593105">
        <w:trPr>
          <w:trHeight w:val="531"/>
        </w:trPr>
        <w:tc>
          <w:tcPr>
            <w:tcW w:w="5812" w:type="dxa"/>
          </w:tcPr>
          <w:p w14:paraId="732C0A17" w14:textId="77777777" w:rsidR="00593105" w:rsidRPr="002921C0" w:rsidRDefault="00593105" w:rsidP="00593105">
            <w:pPr>
              <w:tabs>
                <w:tab w:val="left" w:pos="5420"/>
              </w:tabs>
              <w:autoSpaceDE w:val="0"/>
              <w:ind w:right="459"/>
            </w:pPr>
            <w:r w:rsidRPr="002921C0">
              <w:t>Инженеры-проектировщики</w:t>
            </w:r>
          </w:p>
        </w:tc>
        <w:tc>
          <w:tcPr>
            <w:tcW w:w="3118" w:type="dxa"/>
          </w:tcPr>
          <w:p w14:paraId="7B8C0FFC" w14:textId="77777777" w:rsidR="00593105" w:rsidRPr="002921C0" w:rsidRDefault="00593105" w:rsidP="00593105">
            <w:pPr>
              <w:autoSpaceDE w:val="0"/>
              <w:jc w:val="both"/>
            </w:pPr>
            <w:r w:rsidRPr="002921C0">
              <w:t>В.В. Герасина</w:t>
            </w:r>
          </w:p>
          <w:p w14:paraId="474E2BA9" w14:textId="77777777" w:rsidR="00593105" w:rsidRPr="002921C0" w:rsidRDefault="00593105" w:rsidP="00593105">
            <w:pPr>
              <w:autoSpaceDE w:val="0"/>
              <w:ind w:right="34"/>
            </w:pPr>
            <w:r w:rsidRPr="002921C0">
              <w:t>В.Г. Гаврилова</w:t>
            </w:r>
          </w:p>
          <w:p w14:paraId="1CEDC8A4" w14:textId="77777777" w:rsidR="00593105" w:rsidRPr="002921C0" w:rsidRDefault="00593105" w:rsidP="00593105">
            <w:pPr>
              <w:autoSpaceDE w:val="0"/>
              <w:ind w:right="34"/>
            </w:pPr>
            <w:r w:rsidRPr="002921C0">
              <w:t>А.В. Наливайко</w:t>
            </w:r>
          </w:p>
          <w:p w14:paraId="6936F1AD" w14:textId="77777777" w:rsidR="00593105" w:rsidRPr="002921C0" w:rsidRDefault="00593105" w:rsidP="00593105">
            <w:pPr>
              <w:autoSpaceDE w:val="0"/>
              <w:ind w:right="34"/>
            </w:pPr>
            <w:r w:rsidRPr="002921C0">
              <w:t xml:space="preserve">Д.С. </w:t>
            </w:r>
            <w:proofErr w:type="spellStart"/>
            <w:r w:rsidRPr="002921C0">
              <w:t>Шакшакпаева</w:t>
            </w:r>
            <w:proofErr w:type="spellEnd"/>
          </w:p>
        </w:tc>
      </w:tr>
      <w:tr w:rsidR="002921C0" w:rsidRPr="002921C0" w14:paraId="1C74F790" w14:textId="77777777" w:rsidTr="00593105">
        <w:tc>
          <w:tcPr>
            <w:tcW w:w="5812" w:type="dxa"/>
          </w:tcPr>
          <w:p w14:paraId="35860F0A" w14:textId="77777777" w:rsidR="00593105" w:rsidRPr="002921C0" w:rsidRDefault="00593105" w:rsidP="00593105">
            <w:pPr>
              <w:tabs>
                <w:tab w:val="left" w:pos="5420"/>
              </w:tabs>
              <w:autoSpaceDE w:val="0"/>
              <w:ind w:right="459"/>
            </w:pPr>
            <w:r w:rsidRPr="002921C0">
              <w:t>Инженеры-градостроители</w:t>
            </w:r>
          </w:p>
        </w:tc>
        <w:tc>
          <w:tcPr>
            <w:tcW w:w="3118" w:type="dxa"/>
          </w:tcPr>
          <w:p w14:paraId="72FBCDF8" w14:textId="77777777" w:rsidR="00593105" w:rsidRPr="002921C0" w:rsidRDefault="00593105" w:rsidP="00593105">
            <w:pPr>
              <w:autoSpaceDE w:val="0"/>
              <w:jc w:val="both"/>
            </w:pPr>
            <w:r w:rsidRPr="002921C0">
              <w:t xml:space="preserve">П.В. </w:t>
            </w:r>
            <w:proofErr w:type="spellStart"/>
            <w:r w:rsidRPr="002921C0">
              <w:t>Гинтер</w:t>
            </w:r>
            <w:proofErr w:type="spellEnd"/>
          </w:p>
          <w:p w14:paraId="41198D0B" w14:textId="77777777" w:rsidR="00593105" w:rsidRPr="002921C0" w:rsidRDefault="00593105" w:rsidP="00593105">
            <w:pPr>
              <w:autoSpaceDE w:val="0"/>
              <w:jc w:val="both"/>
            </w:pPr>
            <w:r w:rsidRPr="002921C0">
              <w:t>А.О. Якубова</w:t>
            </w:r>
          </w:p>
          <w:p w14:paraId="0C44B2D8" w14:textId="77777777" w:rsidR="00593105" w:rsidRPr="002921C0" w:rsidRDefault="00593105" w:rsidP="00593105">
            <w:pPr>
              <w:autoSpaceDE w:val="0"/>
              <w:jc w:val="both"/>
            </w:pPr>
            <w:r w:rsidRPr="002921C0">
              <w:t xml:space="preserve">Г.А. </w:t>
            </w:r>
            <w:proofErr w:type="spellStart"/>
            <w:r w:rsidRPr="002921C0">
              <w:t>Чистоступов</w:t>
            </w:r>
            <w:proofErr w:type="spellEnd"/>
          </w:p>
          <w:p w14:paraId="428DC5C3" w14:textId="77777777" w:rsidR="00593105" w:rsidRPr="002921C0" w:rsidRDefault="00593105" w:rsidP="00593105">
            <w:pPr>
              <w:autoSpaceDE w:val="0"/>
              <w:jc w:val="both"/>
            </w:pPr>
            <w:r w:rsidRPr="002921C0">
              <w:t>М.И. Исакова</w:t>
            </w:r>
          </w:p>
          <w:p w14:paraId="53E893A5" w14:textId="77777777" w:rsidR="00593105" w:rsidRPr="002921C0" w:rsidRDefault="00593105" w:rsidP="00593105">
            <w:pPr>
              <w:autoSpaceDE w:val="0"/>
              <w:jc w:val="both"/>
            </w:pPr>
            <w:r w:rsidRPr="002921C0">
              <w:t>А.А. Мусихина</w:t>
            </w:r>
          </w:p>
        </w:tc>
      </w:tr>
      <w:tr w:rsidR="002921C0" w:rsidRPr="002921C0" w14:paraId="3095C32F" w14:textId="77777777" w:rsidTr="00593105">
        <w:tc>
          <w:tcPr>
            <w:tcW w:w="5812" w:type="dxa"/>
          </w:tcPr>
          <w:p w14:paraId="4E4A01E3" w14:textId="77777777" w:rsidR="00593105" w:rsidRPr="002921C0" w:rsidRDefault="00593105" w:rsidP="00593105">
            <w:pPr>
              <w:tabs>
                <w:tab w:val="left" w:pos="5420"/>
              </w:tabs>
              <w:autoSpaceDE w:val="0"/>
              <w:ind w:right="459"/>
            </w:pPr>
            <w:r w:rsidRPr="002921C0">
              <w:t>Кадастровые инженеры</w:t>
            </w:r>
          </w:p>
          <w:p w14:paraId="0837529C" w14:textId="77777777" w:rsidR="00593105" w:rsidRPr="002921C0" w:rsidRDefault="00593105" w:rsidP="00593105">
            <w:pPr>
              <w:tabs>
                <w:tab w:val="left" w:pos="5420"/>
              </w:tabs>
              <w:autoSpaceDE w:val="0"/>
              <w:ind w:right="176"/>
            </w:pPr>
          </w:p>
        </w:tc>
        <w:tc>
          <w:tcPr>
            <w:tcW w:w="3118" w:type="dxa"/>
          </w:tcPr>
          <w:p w14:paraId="4D68E8C9" w14:textId="77777777" w:rsidR="00593105" w:rsidRPr="002921C0" w:rsidRDefault="00593105" w:rsidP="00593105">
            <w:pPr>
              <w:autoSpaceDE w:val="0"/>
              <w:jc w:val="both"/>
            </w:pPr>
            <w:r w:rsidRPr="002921C0">
              <w:t>И.А. Нестеров</w:t>
            </w:r>
          </w:p>
          <w:p w14:paraId="4CB7571D" w14:textId="77777777" w:rsidR="00593105" w:rsidRPr="002921C0" w:rsidRDefault="00593105" w:rsidP="00593105">
            <w:pPr>
              <w:autoSpaceDE w:val="0"/>
              <w:jc w:val="both"/>
            </w:pPr>
            <w:r w:rsidRPr="002921C0">
              <w:t xml:space="preserve">Р.М. </w:t>
            </w:r>
            <w:proofErr w:type="spellStart"/>
            <w:r w:rsidRPr="002921C0">
              <w:t>Мухатметгалин</w:t>
            </w:r>
            <w:proofErr w:type="spellEnd"/>
          </w:p>
        </w:tc>
      </w:tr>
      <w:tr w:rsidR="00593105" w:rsidRPr="002921C0" w14:paraId="5722A2F9" w14:textId="77777777" w:rsidTr="00593105">
        <w:tc>
          <w:tcPr>
            <w:tcW w:w="5812" w:type="dxa"/>
          </w:tcPr>
          <w:p w14:paraId="7C6DBF22" w14:textId="77777777" w:rsidR="00593105" w:rsidRPr="002921C0" w:rsidRDefault="00593105" w:rsidP="00593105">
            <w:pPr>
              <w:tabs>
                <w:tab w:val="left" w:pos="5420"/>
              </w:tabs>
              <w:autoSpaceDE w:val="0"/>
              <w:ind w:right="176"/>
            </w:pPr>
            <w:r w:rsidRPr="002921C0">
              <w:t>Инженер технического отдела</w:t>
            </w:r>
          </w:p>
        </w:tc>
        <w:tc>
          <w:tcPr>
            <w:tcW w:w="3118" w:type="dxa"/>
          </w:tcPr>
          <w:p w14:paraId="194A6C1F" w14:textId="77777777" w:rsidR="00593105" w:rsidRPr="002921C0" w:rsidRDefault="00593105" w:rsidP="00593105">
            <w:pPr>
              <w:autoSpaceDE w:val="0"/>
              <w:ind w:right="34"/>
            </w:pPr>
            <w:r w:rsidRPr="002921C0">
              <w:t>Т.Ю. Данилейко</w:t>
            </w:r>
          </w:p>
        </w:tc>
      </w:tr>
      <w:bookmarkEnd w:id="3"/>
    </w:tbl>
    <w:p w14:paraId="7A60216D" w14:textId="77777777" w:rsidR="00F311E3" w:rsidRPr="002921C0" w:rsidRDefault="00F311E3" w:rsidP="0008044E">
      <w:pPr>
        <w:tabs>
          <w:tab w:val="left" w:pos="1418"/>
        </w:tabs>
        <w:ind w:firstLine="426"/>
        <w:rPr>
          <w:rFonts w:eastAsia="Lucida Sans Unicode"/>
          <w:i/>
          <w:kern w:val="1"/>
        </w:rPr>
      </w:pPr>
    </w:p>
    <w:p w14:paraId="54EF4AA2" w14:textId="77777777" w:rsidR="001B6E05" w:rsidRPr="002921C0" w:rsidRDefault="001B6E05" w:rsidP="0008044E">
      <w:pPr>
        <w:autoSpaceDE w:val="0"/>
        <w:ind w:right="564" w:firstLine="426"/>
        <w:jc w:val="center"/>
      </w:pPr>
    </w:p>
    <w:p w14:paraId="7B0F10A0" w14:textId="77777777" w:rsidR="00CF1699" w:rsidRPr="002921C0" w:rsidRDefault="00CF1699" w:rsidP="0008044E">
      <w:pPr>
        <w:tabs>
          <w:tab w:val="left" w:pos="1418"/>
        </w:tabs>
        <w:ind w:firstLine="426"/>
        <w:rPr>
          <w:rFonts w:eastAsia="Lucida Sans Unicode"/>
          <w:i/>
          <w:kern w:val="1"/>
        </w:rPr>
        <w:sectPr w:rsidR="00CF1699" w:rsidRPr="002921C0" w:rsidSect="00CF1699">
          <w:pgSz w:w="11905" w:h="16837"/>
          <w:pgMar w:top="851" w:right="851" w:bottom="851" w:left="1418" w:header="420" w:footer="176" w:gutter="0"/>
          <w:cols w:space="720"/>
          <w:docGrid w:linePitch="360"/>
        </w:sectPr>
      </w:pPr>
    </w:p>
    <w:p w14:paraId="0BFDB9EC" w14:textId="77777777" w:rsidR="00BD09FA" w:rsidRPr="002921C0" w:rsidRDefault="00BF20C0" w:rsidP="0008044E">
      <w:pPr>
        <w:autoSpaceDE w:val="0"/>
        <w:ind w:firstLine="426"/>
        <w:jc w:val="center"/>
        <w:rPr>
          <w:rFonts w:eastAsia="GOST Type AU"/>
        </w:rPr>
      </w:pPr>
      <w:r w:rsidRPr="002921C0">
        <w:rPr>
          <w:rFonts w:eastAsia="GOST Type AU"/>
        </w:rPr>
        <w:lastRenderedPageBreak/>
        <w:t>СОДЕРЖАНИЕ</w:t>
      </w:r>
    </w:p>
    <w:bookmarkStart w:id="4" w:name="_Toc278967003"/>
    <w:p w14:paraId="3742E8F3" w14:textId="5666364B" w:rsidR="002663D5" w:rsidRPr="002663D5" w:rsidRDefault="006332C3">
      <w:pPr>
        <w:pStyle w:val="16"/>
        <w:rPr>
          <w:rFonts w:asciiTheme="minorHAnsi" w:eastAsiaTheme="minorEastAsia" w:hAnsiTheme="minorHAnsi" w:cstheme="minorBidi"/>
          <w:sz w:val="24"/>
          <w:szCs w:val="24"/>
        </w:rPr>
      </w:pPr>
      <w:r w:rsidRPr="002921C0">
        <w:rPr>
          <w:rStyle w:val="af2"/>
          <w:rFonts w:eastAsia="Times New Roman"/>
          <w:noProof w:val="0"/>
          <w:color w:val="auto"/>
          <w:sz w:val="24"/>
          <w:szCs w:val="24"/>
        </w:rPr>
        <w:fldChar w:fldCharType="begin"/>
      </w:r>
      <w:r w:rsidRPr="002921C0">
        <w:rPr>
          <w:rStyle w:val="af2"/>
          <w:rFonts w:eastAsia="Times New Roman"/>
          <w:noProof w:val="0"/>
          <w:color w:val="auto"/>
          <w:sz w:val="24"/>
          <w:szCs w:val="24"/>
        </w:rPr>
        <w:instrText xml:space="preserve"> TOC \o "1-5" \h \z \u </w:instrText>
      </w:r>
      <w:r w:rsidRPr="002921C0">
        <w:rPr>
          <w:rStyle w:val="af2"/>
          <w:rFonts w:eastAsia="Times New Roman"/>
          <w:noProof w:val="0"/>
          <w:color w:val="auto"/>
          <w:sz w:val="24"/>
          <w:szCs w:val="24"/>
        </w:rPr>
        <w:fldChar w:fldCharType="separate"/>
      </w:r>
      <w:hyperlink w:anchor="_Toc24714913" w:history="1">
        <w:r w:rsidR="002663D5" w:rsidRPr="002663D5">
          <w:rPr>
            <w:rStyle w:val="af2"/>
            <w:sz w:val="24"/>
            <w:szCs w:val="24"/>
          </w:rPr>
          <w:t>ВВЕДЕНИЕ</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_Toc24714913 \h </w:instrText>
        </w:r>
        <w:r w:rsidR="002663D5" w:rsidRPr="002663D5">
          <w:rPr>
            <w:webHidden/>
            <w:sz w:val="24"/>
            <w:szCs w:val="24"/>
          </w:rPr>
        </w:r>
        <w:r w:rsidR="002663D5" w:rsidRPr="002663D5">
          <w:rPr>
            <w:webHidden/>
            <w:sz w:val="24"/>
            <w:szCs w:val="24"/>
          </w:rPr>
          <w:fldChar w:fldCharType="separate"/>
        </w:r>
        <w:r w:rsidR="002663D5">
          <w:rPr>
            <w:webHidden/>
            <w:sz w:val="24"/>
            <w:szCs w:val="24"/>
          </w:rPr>
          <w:t>6</w:t>
        </w:r>
        <w:r w:rsidR="002663D5" w:rsidRPr="002663D5">
          <w:rPr>
            <w:webHidden/>
            <w:sz w:val="24"/>
            <w:szCs w:val="24"/>
          </w:rPr>
          <w:fldChar w:fldCharType="end"/>
        </w:r>
      </w:hyperlink>
    </w:p>
    <w:p w14:paraId="1CEF7B8F" w14:textId="208BEE4C" w:rsidR="002663D5" w:rsidRPr="002663D5" w:rsidRDefault="00B22C31">
      <w:pPr>
        <w:pStyle w:val="16"/>
        <w:rPr>
          <w:rFonts w:asciiTheme="minorHAnsi" w:eastAsiaTheme="minorEastAsia" w:hAnsiTheme="minorHAnsi" w:cstheme="minorBidi"/>
          <w:sz w:val="24"/>
          <w:szCs w:val="24"/>
        </w:rPr>
      </w:pPr>
      <w:hyperlink w:anchor="_Toc24714914" w:history="1">
        <w:r w:rsidR="002663D5" w:rsidRPr="002663D5">
          <w:rPr>
            <w:rStyle w:val="af2"/>
            <w:sz w:val="24"/>
            <w:szCs w:val="24"/>
          </w:rPr>
          <w:t>1. ПЕРЕЧЕНЬ И СВЕДЕНИЯ О ПЛОЩАДИ ОБРАЗУЕМЫХ ЗЕМЕЛЬНЫХ УЧАСТКОВ, В ТОМ ЧИСЛЕ ВОЗМОЖНЫЕ СПОСОБЫ ИХ ОБРАЗОВАНИЯ</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_Toc24714914 \h </w:instrText>
        </w:r>
        <w:r w:rsidR="002663D5" w:rsidRPr="002663D5">
          <w:rPr>
            <w:webHidden/>
            <w:sz w:val="24"/>
            <w:szCs w:val="24"/>
          </w:rPr>
        </w:r>
        <w:r w:rsidR="002663D5" w:rsidRPr="002663D5">
          <w:rPr>
            <w:webHidden/>
            <w:sz w:val="24"/>
            <w:szCs w:val="24"/>
          </w:rPr>
          <w:fldChar w:fldCharType="separate"/>
        </w:r>
        <w:r w:rsidR="002663D5">
          <w:rPr>
            <w:webHidden/>
            <w:sz w:val="24"/>
            <w:szCs w:val="24"/>
          </w:rPr>
          <w:t>9</w:t>
        </w:r>
        <w:r w:rsidR="002663D5" w:rsidRPr="002663D5">
          <w:rPr>
            <w:webHidden/>
            <w:sz w:val="24"/>
            <w:szCs w:val="24"/>
          </w:rPr>
          <w:fldChar w:fldCharType="end"/>
        </w:r>
      </w:hyperlink>
    </w:p>
    <w:p w14:paraId="2A63E927" w14:textId="797A20DC" w:rsidR="002663D5" w:rsidRPr="002663D5" w:rsidRDefault="00B22C31">
      <w:pPr>
        <w:pStyle w:val="16"/>
        <w:rPr>
          <w:rFonts w:asciiTheme="minorHAnsi" w:eastAsiaTheme="minorEastAsia" w:hAnsiTheme="minorHAnsi" w:cstheme="minorBidi"/>
          <w:sz w:val="24"/>
          <w:szCs w:val="24"/>
        </w:rPr>
      </w:pPr>
      <w:hyperlink w:anchor="_Toc24714915" w:history="1">
        <w:r w:rsidR="002663D5" w:rsidRPr="002663D5">
          <w:rPr>
            <w:rStyle w:val="af2"/>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_Toc24714915 \h </w:instrText>
        </w:r>
        <w:r w:rsidR="002663D5" w:rsidRPr="002663D5">
          <w:rPr>
            <w:webHidden/>
            <w:sz w:val="24"/>
            <w:szCs w:val="24"/>
          </w:rPr>
        </w:r>
        <w:r w:rsidR="002663D5" w:rsidRPr="002663D5">
          <w:rPr>
            <w:webHidden/>
            <w:sz w:val="24"/>
            <w:szCs w:val="24"/>
          </w:rPr>
          <w:fldChar w:fldCharType="separate"/>
        </w:r>
        <w:r w:rsidR="002663D5">
          <w:rPr>
            <w:webHidden/>
            <w:sz w:val="24"/>
            <w:szCs w:val="24"/>
          </w:rPr>
          <w:t>10</w:t>
        </w:r>
        <w:r w:rsidR="002663D5" w:rsidRPr="002663D5">
          <w:rPr>
            <w:webHidden/>
            <w:sz w:val="24"/>
            <w:szCs w:val="24"/>
          </w:rPr>
          <w:fldChar w:fldCharType="end"/>
        </w:r>
      </w:hyperlink>
    </w:p>
    <w:p w14:paraId="55F44C97" w14:textId="39D28175" w:rsidR="002663D5" w:rsidRPr="002663D5" w:rsidRDefault="00B22C31">
      <w:pPr>
        <w:pStyle w:val="16"/>
        <w:rPr>
          <w:rFonts w:asciiTheme="minorHAnsi" w:eastAsiaTheme="minorEastAsia" w:hAnsiTheme="minorHAnsi" w:cstheme="minorBidi"/>
          <w:sz w:val="24"/>
          <w:szCs w:val="24"/>
        </w:rPr>
      </w:pPr>
      <w:hyperlink w:anchor="_Toc24714916" w:history="1">
        <w:r w:rsidR="002663D5" w:rsidRPr="002663D5">
          <w:rPr>
            <w:rStyle w:val="af2"/>
            <w:sz w:val="24"/>
            <w:szCs w:val="24"/>
          </w:rPr>
          <w:t>3. ВИД РАЗРЕШЕННОГО ИСПОЛЬЗОВАНИЯ ОБРАЗУЕМЫХ ЗЕМЕЛЬНЫХ УЧАСТКОВ В СООТВЕТСТВИИ С ПРОЕКТОМ ПЛАНИРОВКИ ТЕРРИТОРИИ</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_Toc24714916 \h </w:instrText>
        </w:r>
        <w:r w:rsidR="002663D5" w:rsidRPr="002663D5">
          <w:rPr>
            <w:webHidden/>
            <w:sz w:val="24"/>
            <w:szCs w:val="24"/>
          </w:rPr>
        </w:r>
        <w:r w:rsidR="002663D5" w:rsidRPr="002663D5">
          <w:rPr>
            <w:webHidden/>
            <w:sz w:val="24"/>
            <w:szCs w:val="24"/>
          </w:rPr>
          <w:fldChar w:fldCharType="separate"/>
        </w:r>
        <w:r w:rsidR="002663D5">
          <w:rPr>
            <w:webHidden/>
            <w:sz w:val="24"/>
            <w:szCs w:val="24"/>
          </w:rPr>
          <w:t>14</w:t>
        </w:r>
        <w:r w:rsidR="002663D5" w:rsidRPr="002663D5">
          <w:rPr>
            <w:webHidden/>
            <w:sz w:val="24"/>
            <w:szCs w:val="24"/>
          </w:rPr>
          <w:fldChar w:fldCharType="end"/>
        </w:r>
      </w:hyperlink>
    </w:p>
    <w:p w14:paraId="182B2B61" w14:textId="040EDD59" w:rsidR="002663D5" w:rsidRPr="002663D5" w:rsidRDefault="00B22C31">
      <w:pPr>
        <w:pStyle w:val="16"/>
        <w:rPr>
          <w:rFonts w:asciiTheme="minorHAnsi" w:eastAsiaTheme="minorEastAsia" w:hAnsiTheme="minorHAnsi" w:cstheme="minorBidi"/>
          <w:sz w:val="24"/>
          <w:szCs w:val="24"/>
        </w:rPr>
      </w:pPr>
      <w:hyperlink w:anchor="_Toc24714917" w:history="1">
        <w:r w:rsidR="002663D5" w:rsidRPr="002663D5">
          <w:rPr>
            <w:rStyle w:val="af2"/>
            <w:sz w:val="24"/>
            <w:szCs w:val="24"/>
          </w:rPr>
          <w:t>4. СВЕДЕНИЯ О ГРАНИЦАХ ТЕРРИТОРИИ, В ОТНОШЕНИИ КОТОРОЙ УТВЕРЖДЕН ПРОЕКТ МЕЖЕВАНИЯ, СОДЕРЖАЩИЕ ПЕРЕЧЕНЬ КООРДИНАТ ХАРАКТЕРНЫХ ТОЧЕК ЭТИХ ГРАНИЦ</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_Toc24714917 \h </w:instrText>
        </w:r>
        <w:r w:rsidR="002663D5" w:rsidRPr="002663D5">
          <w:rPr>
            <w:webHidden/>
            <w:sz w:val="24"/>
            <w:szCs w:val="24"/>
          </w:rPr>
        </w:r>
        <w:r w:rsidR="002663D5" w:rsidRPr="002663D5">
          <w:rPr>
            <w:webHidden/>
            <w:sz w:val="24"/>
            <w:szCs w:val="24"/>
          </w:rPr>
          <w:fldChar w:fldCharType="separate"/>
        </w:r>
        <w:r w:rsidR="002663D5">
          <w:rPr>
            <w:webHidden/>
            <w:sz w:val="24"/>
            <w:szCs w:val="24"/>
          </w:rPr>
          <w:t>14</w:t>
        </w:r>
        <w:r w:rsidR="002663D5" w:rsidRPr="002663D5">
          <w:rPr>
            <w:webHidden/>
            <w:sz w:val="24"/>
            <w:szCs w:val="24"/>
          </w:rPr>
          <w:fldChar w:fldCharType="end"/>
        </w:r>
      </w:hyperlink>
    </w:p>
    <w:p w14:paraId="4B2BD8A4" w14:textId="59F46197" w:rsidR="002663D5" w:rsidRPr="002663D5" w:rsidRDefault="00B22C31">
      <w:pPr>
        <w:pStyle w:val="16"/>
        <w:rPr>
          <w:rFonts w:asciiTheme="minorHAnsi" w:eastAsiaTheme="minorEastAsia" w:hAnsiTheme="minorHAnsi" w:cstheme="minorBidi"/>
          <w:sz w:val="24"/>
          <w:szCs w:val="24"/>
        </w:rPr>
      </w:pPr>
      <w:hyperlink w:anchor="_Toc24714918" w:history="1">
        <w:r w:rsidR="002663D5" w:rsidRPr="002663D5">
          <w:rPr>
            <w:rStyle w:val="af2"/>
            <w:sz w:val="24"/>
            <w:szCs w:val="24"/>
          </w:rPr>
          <w:t>Чертеж межевания территории</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_Toc24714918 \h </w:instrText>
        </w:r>
        <w:r w:rsidR="002663D5" w:rsidRPr="002663D5">
          <w:rPr>
            <w:webHidden/>
            <w:sz w:val="24"/>
            <w:szCs w:val="24"/>
          </w:rPr>
        </w:r>
        <w:r w:rsidR="002663D5" w:rsidRPr="002663D5">
          <w:rPr>
            <w:webHidden/>
            <w:sz w:val="24"/>
            <w:szCs w:val="24"/>
          </w:rPr>
          <w:fldChar w:fldCharType="separate"/>
        </w:r>
        <w:r w:rsidR="002663D5">
          <w:rPr>
            <w:webHidden/>
            <w:sz w:val="24"/>
            <w:szCs w:val="24"/>
          </w:rPr>
          <w:t>52</w:t>
        </w:r>
        <w:r w:rsidR="002663D5" w:rsidRPr="002663D5">
          <w:rPr>
            <w:webHidden/>
            <w:sz w:val="24"/>
            <w:szCs w:val="24"/>
          </w:rPr>
          <w:fldChar w:fldCharType="end"/>
        </w:r>
      </w:hyperlink>
    </w:p>
    <w:p w14:paraId="6C22F274" w14:textId="27984E58" w:rsidR="002663D5" w:rsidRPr="002663D5" w:rsidRDefault="00B22C31">
      <w:pPr>
        <w:pStyle w:val="16"/>
        <w:rPr>
          <w:rFonts w:asciiTheme="minorHAnsi" w:eastAsiaTheme="minorEastAsia" w:hAnsiTheme="minorHAnsi" w:cstheme="minorBidi"/>
          <w:sz w:val="24"/>
          <w:szCs w:val="24"/>
        </w:rPr>
      </w:pPr>
      <w:hyperlink w:anchor="_Toc24714919" w:history="1">
        <w:r w:rsidR="002663D5" w:rsidRPr="002663D5">
          <w:rPr>
            <w:rStyle w:val="af2"/>
            <w:sz w:val="24"/>
            <w:szCs w:val="24"/>
          </w:rPr>
          <w:t>Чертеж по обоснованию межевания территории</w:t>
        </w:r>
        <w:r w:rsidR="002663D5" w:rsidRPr="002663D5">
          <w:rPr>
            <w:webHidden/>
            <w:sz w:val="24"/>
            <w:szCs w:val="24"/>
          </w:rPr>
          <w:tab/>
        </w:r>
        <w:r w:rsidR="002663D5" w:rsidRPr="002663D5">
          <w:rPr>
            <w:webHidden/>
            <w:sz w:val="24"/>
            <w:szCs w:val="24"/>
          </w:rPr>
          <w:fldChar w:fldCharType="begin"/>
        </w:r>
        <w:r w:rsidR="002663D5" w:rsidRPr="002663D5">
          <w:rPr>
            <w:webHidden/>
            <w:sz w:val="24"/>
            <w:szCs w:val="24"/>
          </w:rPr>
          <w:instrText xml:space="preserve"> PAGEREF _Toc24714919 \h </w:instrText>
        </w:r>
        <w:r w:rsidR="002663D5" w:rsidRPr="002663D5">
          <w:rPr>
            <w:webHidden/>
            <w:sz w:val="24"/>
            <w:szCs w:val="24"/>
          </w:rPr>
        </w:r>
        <w:r w:rsidR="002663D5" w:rsidRPr="002663D5">
          <w:rPr>
            <w:webHidden/>
            <w:sz w:val="24"/>
            <w:szCs w:val="24"/>
          </w:rPr>
          <w:fldChar w:fldCharType="separate"/>
        </w:r>
        <w:r w:rsidR="002663D5">
          <w:rPr>
            <w:webHidden/>
            <w:sz w:val="24"/>
            <w:szCs w:val="24"/>
          </w:rPr>
          <w:t>56</w:t>
        </w:r>
        <w:r w:rsidR="002663D5" w:rsidRPr="002663D5">
          <w:rPr>
            <w:webHidden/>
            <w:sz w:val="24"/>
            <w:szCs w:val="24"/>
          </w:rPr>
          <w:fldChar w:fldCharType="end"/>
        </w:r>
      </w:hyperlink>
    </w:p>
    <w:p w14:paraId="6964BD02" w14:textId="13BC350B" w:rsidR="00582FCE" w:rsidRPr="002921C0" w:rsidRDefault="006332C3" w:rsidP="00993C15">
      <w:pPr>
        <w:pStyle w:val="16"/>
      </w:pPr>
      <w:r w:rsidRPr="002921C0">
        <w:rPr>
          <w:rStyle w:val="af2"/>
          <w:rFonts w:eastAsia="Times New Roman"/>
          <w:noProof w:val="0"/>
          <w:color w:val="auto"/>
          <w:sz w:val="24"/>
          <w:szCs w:val="24"/>
        </w:rPr>
        <w:fldChar w:fldCharType="end"/>
      </w:r>
    </w:p>
    <w:p w14:paraId="58B3E06C" w14:textId="77777777" w:rsidR="00F04EF8" w:rsidRPr="002921C0" w:rsidRDefault="00F04EF8" w:rsidP="0008044E">
      <w:pPr>
        <w:jc w:val="both"/>
        <w:rPr>
          <w:rFonts w:eastAsia="GOST Type AU"/>
        </w:rPr>
        <w:sectPr w:rsidR="00F04EF8" w:rsidRPr="002921C0" w:rsidSect="0006088C">
          <w:headerReference w:type="first" r:id="rId14"/>
          <w:footerReference w:type="first" r:id="rId15"/>
          <w:pgSz w:w="11905" w:h="16837"/>
          <w:pgMar w:top="851" w:right="851" w:bottom="851" w:left="1418" w:header="420" w:footer="176" w:gutter="0"/>
          <w:cols w:space="720"/>
          <w:docGrid w:linePitch="360"/>
        </w:sectPr>
      </w:pPr>
    </w:p>
    <w:p w14:paraId="6EED1F49" w14:textId="563F9502" w:rsidR="00DA5B53" w:rsidRPr="002921C0" w:rsidRDefault="00DA5B53" w:rsidP="00DA5B53">
      <w:pPr>
        <w:widowControl w:val="0"/>
        <w:tabs>
          <w:tab w:val="left" w:pos="1418"/>
        </w:tabs>
        <w:autoSpaceDE w:val="0"/>
        <w:adjustRightInd w:val="0"/>
        <w:spacing w:after="240"/>
        <w:ind w:left="142"/>
        <w:jc w:val="center"/>
        <w:textAlignment w:val="baseline"/>
        <w:outlineLvl w:val="0"/>
        <w:rPr>
          <w:rFonts w:eastAsia="GOST Type AU"/>
          <w:b/>
        </w:rPr>
      </w:pPr>
      <w:bookmarkStart w:id="5" w:name="_Toc526499844"/>
      <w:bookmarkStart w:id="6" w:name="_Toc24714913"/>
      <w:bookmarkEnd w:id="4"/>
      <w:r w:rsidRPr="002921C0">
        <w:rPr>
          <w:rFonts w:eastAsia="GOST Type AU"/>
          <w:b/>
        </w:rPr>
        <w:lastRenderedPageBreak/>
        <w:t>ВВЕДЕНИЕ</w:t>
      </w:r>
      <w:bookmarkEnd w:id="5"/>
      <w:bookmarkEnd w:id="6"/>
    </w:p>
    <w:p w14:paraId="554A1D5B" w14:textId="77777777" w:rsidR="00451AA3" w:rsidRPr="002921C0" w:rsidRDefault="00451AA3" w:rsidP="00451AA3">
      <w:pPr>
        <w:tabs>
          <w:tab w:val="left" w:pos="1418"/>
        </w:tabs>
        <w:ind w:firstLine="567"/>
        <w:jc w:val="both"/>
        <w:rPr>
          <w:szCs w:val="20"/>
          <w:lang w:eastAsia="ru-RU"/>
        </w:rPr>
      </w:pPr>
      <w:r w:rsidRPr="002921C0">
        <w:rPr>
          <w:szCs w:val="20"/>
          <w:lang w:eastAsia="ru-RU"/>
        </w:rPr>
        <w:t>Проект разработан ООО «Архивариус» по заказу Департамент градостроительства и земельных отношений администрации города Нефтеюганска (Муниципальный контракт № Ф.2019.255026 ИКЗ № 193860404233686040100100140054110244 от 08.05.2019г.) в соответствии с:</w:t>
      </w:r>
    </w:p>
    <w:p w14:paraId="1754FF4F" w14:textId="77777777" w:rsidR="00451AA3" w:rsidRPr="002921C0" w:rsidRDefault="00451AA3" w:rsidP="00451AA3">
      <w:pPr>
        <w:tabs>
          <w:tab w:val="left" w:pos="1418"/>
        </w:tabs>
        <w:ind w:firstLine="567"/>
        <w:jc w:val="both"/>
        <w:rPr>
          <w:szCs w:val="20"/>
          <w:lang w:eastAsia="ru-RU"/>
        </w:rPr>
      </w:pPr>
      <w:r w:rsidRPr="002921C0">
        <w:rPr>
          <w:szCs w:val="20"/>
          <w:lang w:eastAsia="ru-RU"/>
        </w:rPr>
        <w:t>- Градостроительным кодексом РФ от 29.12.2004 № 190-ФЗ;</w:t>
      </w:r>
    </w:p>
    <w:p w14:paraId="32D3259C" w14:textId="77777777" w:rsidR="00451AA3" w:rsidRPr="002921C0" w:rsidRDefault="00451AA3" w:rsidP="00451AA3">
      <w:pPr>
        <w:tabs>
          <w:tab w:val="left" w:pos="1418"/>
        </w:tabs>
        <w:ind w:firstLine="567"/>
        <w:jc w:val="both"/>
        <w:rPr>
          <w:szCs w:val="20"/>
          <w:lang w:eastAsia="ru-RU"/>
        </w:rPr>
      </w:pPr>
      <w:r w:rsidRPr="002921C0">
        <w:rPr>
          <w:szCs w:val="20"/>
          <w:lang w:eastAsia="ru-RU"/>
        </w:rPr>
        <w:t xml:space="preserve">- Земельным Кодексом РФ от 25.10.2001 № 136-ФЗ; </w:t>
      </w:r>
    </w:p>
    <w:p w14:paraId="69569614" w14:textId="77777777" w:rsidR="00451AA3" w:rsidRPr="002921C0" w:rsidRDefault="00451AA3" w:rsidP="00451AA3">
      <w:pPr>
        <w:tabs>
          <w:tab w:val="left" w:pos="1418"/>
        </w:tabs>
        <w:ind w:firstLine="567"/>
        <w:jc w:val="both"/>
        <w:rPr>
          <w:szCs w:val="20"/>
          <w:lang w:eastAsia="ru-RU"/>
        </w:rPr>
      </w:pPr>
      <w:r w:rsidRPr="002921C0">
        <w:rPr>
          <w:szCs w:val="20"/>
          <w:lang w:eastAsia="ru-RU"/>
        </w:rPr>
        <w:t>- Водным Кодексом РФ от 03.06.2006 № 74-ФЗ;</w:t>
      </w:r>
    </w:p>
    <w:p w14:paraId="39C87740" w14:textId="77777777" w:rsidR="00451AA3" w:rsidRPr="002921C0" w:rsidRDefault="00451AA3" w:rsidP="00451AA3">
      <w:pPr>
        <w:tabs>
          <w:tab w:val="left" w:pos="1418"/>
        </w:tabs>
        <w:ind w:firstLine="567"/>
        <w:jc w:val="both"/>
        <w:rPr>
          <w:szCs w:val="20"/>
          <w:lang w:eastAsia="ru-RU"/>
        </w:rPr>
      </w:pPr>
      <w:r w:rsidRPr="002921C0">
        <w:rPr>
          <w:szCs w:val="20"/>
          <w:lang w:eastAsia="ru-RU"/>
        </w:rPr>
        <w:t>- Лесным Кодексом РФ от 04.12.2006 № 200-ФЗ;</w:t>
      </w:r>
    </w:p>
    <w:p w14:paraId="5A93A100"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06.10.2003 № 131-ФЗ «Об общих принципах организации местного самоуправления в РФ»;</w:t>
      </w:r>
    </w:p>
    <w:p w14:paraId="6C94532A"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18.06.2001 № 78-ФЗ «О землеустройстве»;</w:t>
      </w:r>
    </w:p>
    <w:p w14:paraId="11476E1E"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14.03.1995 № 33-ФЗ «Об особо охраняемых территориях»;</w:t>
      </w:r>
    </w:p>
    <w:p w14:paraId="7C58321D"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14:paraId="5E876BBC"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30.03.1999 № 52-ФЗ «О санитарно-эпидемиологическом благополучии населения»;</w:t>
      </w:r>
    </w:p>
    <w:p w14:paraId="0C3CE60A"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14:paraId="1751BFD6"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10.01.2002 № 7-ФЗ «Об охране окружающей среды»;</w:t>
      </w:r>
    </w:p>
    <w:p w14:paraId="3639430B"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21.12.1994 № 69-ФЗ «О пожарной безопасности»;</w:t>
      </w:r>
    </w:p>
    <w:p w14:paraId="4DCDCFB7" w14:textId="77777777" w:rsidR="00451AA3" w:rsidRPr="002921C0" w:rsidRDefault="00451AA3" w:rsidP="00451AA3">
      <w:pPr>
        <w:tabs>
          <w:tab w:val="left" w:pos="1418"/>
        </w:tabs>
        <w:ind w:firstLine="567"/>
        <w:jc w:val="both"/>
        <w:rPr>
          <w:szCs w:val="20"/>
          <w:lang w:eastAsia="ru-RU"/>
        </w:rPr>
      </w:pPr>
      <w:r w:rsidRPr="002921C0">
        <w:rPr>
          <w:szCs w:val="20"/>
          <w:lang w:eastAsia="ru-RU"/>
        </w:rPr>
        <w:t>- Федеральным законом от 24.07.2007 № 221-ФЗ «О государственном кадастре недвижимости»;</w:t>
      </w:r>
    </w:p>
    <w:p w14:paraId="6BA68DB3" w14:textId="77777777" w:rsidR="00451AA3" w:rsidRPr="002921C0" w:rsidRDefault="00451AA3" w:rsidP="00451AA3">
      <w:pPr>
        <w:tabs>
          <w:tab w:val="left" w:pos="1418"/>
        </w:tabs>
        <w:ind w:firstLine="567"/>
        <w:jc w:val="both"/>
        <w:rPr>
          <w:szCs w:val="20"/>
          <w:lang w:eastAsia="ru-RU"/>
        </w:rPr>
      </w:pPr>
      <w:r w:rsidRPr="002921C0">
        <w:rPr>
          <w:szCs w:val="20"/>
          <w:lang w:eastAsia="ru-RU"/>
        </w:rPr>
        <w:t>- СНиП 11-04-2003 «Инструкция о порядке разработки, согласования, экспертизы и утверждения градостроительной документации»;</w:t>
      </w:r>
    </w:p>
    <w:p w14:paraId="6F96ED48" w14:textId="77777777" w:rsidR="00451AA3" w:rsidRPr="002921C0" w:rsidRDefault="00451AA3" w:rsidP="00451AA3">
      <w:pPr>
        <w:tabs>
          <w:tab w:val="left" w:pos="1418"/>
        </w:tabs>
        <w:ind w:firstLine="567"/>
        <w:jc w:val="both"/>
        <w:rPr>
          <w:szCs w:val="20"/>
          <w:lang w:eastAsia="ru-RU"/>
        </w:rPr>
      </w:pPr>
      <w:r w:rsidRPr="002921C0">
        <w:rPr>
          <w:szCs w:val="20"/>
          <w:lang w:eastAsia="ru-RU"/>
        </w:rPr>
        <w:t>- СП 42.13330.2016 «Градостроительство. Планировка и застройка городских и сельских поселений»;</w:t>
      </w:r>
    </w:p>
    <w:p w14:paraId="0C19DAAC" w14:textId="77777777" w:rsidR="00451AA3" w:rsidRPr="002921C0" w:rsidRDefault="00451AA3" w:rsidP="00451AA3">
      <w:pPr>
        <w:tabs>
          <w:tab w:val="left" w:pos="1418"/>
        </w:tabs>
        <w:ind w:firstLine="567"/>
        <w:jc w:val="both"/>
        <w:rPr>
          <w:szCs w:val="20"/>
          <w:lang w:eastAsia="ru-RU"/>
        </w:rPr>
      </w:pPr>
      <w:r w:rsidRPr="002921C0">
        <w:rPr>
          <w:szCs w:val="20"/>
          <w:lang w:eastAsia="ru-RU"/>
        </w:rPr>
        <w:t>- СанПиН 2.2.1/2.1.1.1200-03 «Санитарно-защитные зоны и санитарная классификация предприятий, сооружений и иных объектов»;</w:t>
      </w:r>
    </w:p>
    <w:p w14:paraId="56E6A12B" w14:textId="77777777" w:rsidR="00451AA3" w:rsidRPr="002921C0" w:rsidRDefault="00451AA3" w:rsidP="00451AA3">
      <w:pPr>
        <w:tabs>
          <w:tab w:val="left" w:pos="1418"/>
        </w:tabs>
        <w:ind w:firstLine="567"/>
        <w:jc w:val="both"/>
        <w:rPr>
          <w:szCs w:val="20"/>
          <w:lang w:eastAsia="ru-RU"/>
        </w:rPr>
      </w:pPr>
      <w:r w:rsidRPr="002921C0">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14:paraId="68C1E0A9" w14:textId="77777777" w:rsidR="00451AA3" w:rsidRPr="002921C0" w:rsidRDefault="00451AA3" w:rsidP="00451AA3">
      <w:pPr>
        <w:tabs>
          <w:tab w:val="left" w:pos="1418"/>
        </w:tabs>
        <w:ind w:firstLine="567"/>
        <w:jc w:val="both"/>
        <w:rPr>
          <w:szCs w:val="20"/>
          <w:lang w:eastAsia="ru-RU"/>
        </w:rPr>
      </w:pPr>
      <w:r w:rsidRPr="002921C0">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14:paraId="70D49EC4" w14:textId="77777777" w:rsidR="00451AA3" w:rsidRPr="002921C0" w:rsidRDefault="00451AA3" w:rsidP="00451AA3">
      <w:pPr>
        <w:tabs>
          <w:tab w:val="left" w:pos="1418"/>
        </w:tabs>
        <w:ind w:firstLine="567"/>
        <w:jc w:val="both"/>
        <w:rPr>
          <w:szCs w:val="20"/>
          <w:lang w:eastAsia="ru-RU"/>
        </w:rPr>
      </w:pPr>
      <w:r w:rsidRPr="002921C0">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14:paraId="27DBAA35" w14:textId="77777777" w:rsidR="00451AA3" w:rsidRPr="002921C0" w:rsidRDefault="00451AA3" w:rsidP="00451AA3">
      <w:pPr>
        <w:tabs>
          <w:tab w:val="left" w:pos="1418"/>
        </w:tabs>
        <w:ind w:firstLine="567"/>
        <w:jc w:val="both"/>
        <w:rPr>
          <w:szCs w:val="20"/>
          <w:lang w:eastAsia="ru-RU"/>
        </w:rPr>
      </w:pPr>
      <w:r w:rsidRPr="002921C0">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14:paraId="311D8766" w14:textId="77777777" w:rsidR="00451AA3" w:rsidRPr="002921C0" w:rsidRDefault="00451AA3" w:rsidP="00451AA3">
      <w:pPr>
        <w:tabs>
          <w:tab w:val="left" w:pos="1418"/>
        </w:tabs>
        <w:ind w:firstLine="567"/>
        <w:jc w:val="both"/>
        <w:rPr>
          <w:szCs w:val="20"/>
          <w:lang w:eastAsia="ru-RU"/>
        </w:rPr>
      </w:pPr>
      <w:r w:rsidRPr="002921C0">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14:paraId="54E02D38" w14:textId="77777777" w:rsidR="00451AA3" w:rsidRPr="002921C0" w:rsidRDefault="00451AA3" w:rsidP="00451AA3">
      <w:pPr>
        <w:tabs>
          <w:tab w:val="left" w:pos="1418"/>
        </w:tabs>
        <w:ind w:firstLine="567"/>
        <w:jc w:val="both"/>
        <w:rPr>
          <w:szCs w:val="20"/>
          <w:lang w:eastAsia="ru-RU"/>
        </w:rPr>
      </w:pPr>
      <w:r w:rsidRPr="002921C0">
        <w:rPr>
          <w:szCs w:val="20"/>
          <w:lang w:eastAsia="ru-RU"/>
        </w:rPr>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w:t>
      </w:r>
    </w:p>
    <w:p w14:paraId="37339D07" w14:textId="77777777" w:rsidR="00451AA3" w:rsidRPr="002921C0" w:rsidRDefault="00451AA3" w:rsidP="00451AA3">
      <w:pPr>
        <w:tabs>
          <w:tab w:val="left" w:pos="1418"/>
        </w:tabs>
        <w:ind w:firstLine="567"/>
        <w:jc w:val="both"/>
        <w:rPr>
          <w:szCs w:val="20"/>
          <w:lang w:eastAsia="ru-RU"/>
        </w:rPr>
      </w:pPr>
      <w:r w:rsidRPr="002921C0">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14:paraId="521BEDA8" w14:textId="77777777" w:rsidR="00451AA3" w:rsidRPr="002921C0" w:rsidRDefault="00451AA3" w:rsidP="00451AA3">
      <w:pPr>
        <w:tabs>
          <w:tab w:val="left" w:pos="1418"/>
        </w:tabs>
        <w:ind w:firstLine="567"/>
        <w:jc w:val="both"/>
        <w:rPr>
          <w:szCs w:val="20"/>
          <w:lang w:eastAsia="ru-RU"/>
        </w:rPr>
      </w:pPr>
      <w:r w:rsidRPr="002921C0">
        <w:rPr>
          <w:szCs w:val="20"/>
          <w:lang w:eastAsia="ru-RU"/>
        </w:rPr>
        <w:t>При разработке документации по планировке территории использованы следующие материалы:</w:t>
      </w:r>
    </w:p>
    <w:p w14:paraId="14793740" w14:textId="77777777" w:rsidR="00451AA3" w:rsidRPr="002921C0" w:rsidRDefault="00451AA3" w:rsidP="00451AA3">
      <w:pPr>
        <w:tabs>
          <w:tab w:val="left" w:pos="1418"/>
        </w:tabs>
        <w:ind w:firstLine="567"/>
        <w:jc w:val="both"/>
        <w:rPr>
          <w:szCs w:val="20"/>
          <w:lang w:eastAsia="ru-RU"/>
        </w:rPr>
      </w:pPr>
      <w:r w:rsidRPr="002921C0">
        <w:rPr>
          <w:szCs w:val="20"/>
          <w:lang w:eastAsia="ru-RU"/>
        </w:rPr>
        <w:lastRenderedPageBreak/>
        <w:t>1. Утвержденная градостроительная документация:</w:t>
      </w:r>
    </w:p>
    <w:p w14:paraId="09495756" w14:textId="77777777" w:rsidR="00451AA3" w:rsidRPr="002921C0" w:rsidRDefault="00451AA3" w:rsidP="00451AA3">
      <w:pPr>
        <w:tabs>
          <w:tab w:val="left" w:pos="1418"/>
        </w:tabs>
        <w:ind w:firstLine="567"/>
        <w:jc w:val="both"/>
        <w:rPr>
          <w:szCs w:val="20"/>
          <w:lang w:eastAsia="ru-RU"/>
        </w:rPr>
      </w:pPr>
      <w:r w:rsidRPr="002921C0">
        <w:rPr>
          <w:szCs w:val="20"/>
          <w:lang w:eastAsia="ru-RU"/>
        </w:rPr>
        <w:t>-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22.12.2012 № 2607-р;</w:t>
      </w:r>
    </w:p>
    <w:p w14:paraId="5DA843D9" w14:textId="77777777" w:rsidR="00451AA3" w:rsidRPr="002921C0" w:rsidRDefault="00451AA3" w:rsidP="00451AA3">
      <w:pPr>
        <w:tabs>
          <w:tab w:val="left" w:pos="1418"/>
        </w:tabs>
        <w:ind w:firstLine="567"/>
        <w:jc w:val="both"/>
        <w:rPr>
          <w:szCs w:val="20"/>
          <w:lang w:eastAsia="ru-RU"/>
        </w:rPr>
      </w:pPr>
      <w:r w:rsidRPr="002921C0">
        <w:rPr>
          <w:szCs w:val="20"/>
          <w:lang w:eastAsia="ru-RU"/>
        </w:rPr>
        <w:t>-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 247-р;</w:t>
      </w:r>
    </w:p>
    <w:p w14:paraId="1B3FD239" w14:textId="77777777" w:rsidR="00451AA3" w:rsidRPr="002921C0" w:rsidRDefault="00451AA3" w:rsidP="00451AA3">
      <w:pPr>
        <w:tabs>
          <w:tab w:val="left" w:pos="1418"/>
        </w:tabs>
        <w:ind w:firstLine="567"/>
        <w:jc w:val="both"/>
        <w:rPr>
          <w:szCs w:val="20"/>
          <w:lang w:eastAsia="ru-RU"/>
        </w:rPr>
      </w:pPr>
      <w:r w:rsidRPr="002921C0">
        <w:rPr>
          <w:szCs w:val="20"/>
          <w:lang w:eastAsia="ru-RU"/>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p>
    <w:p w14:paraId="7A7087E1" w14:textId="77777777" w:rsidR="00451AA3" w:rsidRPr="002921C0" w:rsidRDefault="00451AA3" w:rsidP="00451AA3">
      <w:pPr>
        <w:tabs>
          <w:tab w:val="left" w:pos="1418"/>
        </w:tabs>
        <w:ind w:firstLine="567"/>
        <w:jc w:val="both"/>
        <w:rPr>
          <w:szCs w:val="20"/>
          <w:lang w:eastAsia="ru-RU"/>
        </w:rPr>
      </w:pPr>
      <w:r w:rsidRPr="002921C0">
        <w:rPr>
          <w:szCs w:val="20"/>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13.08.2013 № 1416-р; </w:t>
      </w:r>
    </w:p>
    <w:p w14:paraId="4A19C543" w14:textId="77777777" w:rsidR="00451AA3" w:rsidRPr="002921C0" w:rsidRDefault="00451AA3" w:rsidP="00451AA3">
      <w:pPr>
        <w:tabs>
          <w:tab w:val="left" w:pos="1418"/>
        </w:tabs>
        <w:ind w:firstLine="567"/>
        <w:jc w:val="both"/>
        <w:rPr>
          <w:szCs w:val="20"/>
          <w:lang w:eastAsia="ru-RU"/>
        </w:rPr>
      </w:pPr>
      <w:r w:rsidRPr="002921C0">
        <w:rPr>
          <w:szCs w:val="20"/>
          <w:lang w:eastAsia="ru-RU"/>
        </w:rPr>
        <w:t>- Схема территориального планирования Российской Федерации в области энергетики, утвержденная Распоряжением Правительства Российской Федерации от 11.11.2013 №2084-р.</w:t>
      </w:r>
    </w:p>
    <w:p w14:paraId="59B1855D" w14:textId="77777777" w:rsidR="00451AA3" w:rsidRPr="002921C0" w:rsidRDefault="00451AA3" w:rsidP="00451AA3">
      <w:pPr>
        <w:tabs>
          <w:tab w:val="left" w:pos="1418"/>
        </w:tabs>
        <w:ind w:firstLine="567"/>
        <w:jc w:val="both"/>
        <w:rPr>
          <w:szCs w:val="20"/>
          <w:lang w:eastAsia="ru-RU"/>
        </w:rPr>
      </w:pPr>
      <w:r w:rsidRPr="002921C0">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14:paraId="0A561B74" w14:textId="77777777" w:rsidR="00451AA3" w:rsidRPr="002921C0" w:rsidRDefault="00451AA3" w:rsidP="00451AA3">
      <w:pPr>
        <w:ind w:right="-1" w:firstLine="567"/>
        <w:jc w:val="both"/>
        <w:rPr>
          <w:rFonts w:eastAsia="SimSun"/>
          <w:lang w:eastAsia="ru-RU"/>
        </w:rPr>
      </w:pPr>
      <w:r w:rsidRPr="002921C0">
        <w:rPr>
          <w:szCs w:val="20"/>
          <w:lang w:eastAsia="ru-RU"/>
        </w:rPr>
        <w:t>- Генеральный план города Нефтеюганска, утвержденный решением Думы города от 01.10.2009г. №625 (далее ГП);</w:t>
      </w:r>
    </w:p>
    <w:p w14:paraId="2467DC60" w14:textId="77777777" w:rsidR="00451AA3" w:rsidRPr="002921C0" w:rsidRDefault="00451AA3" w:rsidP="00451AA3">
      <w:pPr>
        <w:tabs>
          <w:tab w:val="left" w:pos="1418"/>
        </w:tabs>
        <w:ind w:firstLine="567"/>
        <w:jc w:val="both"/>
        <w:rPr>
          <w:szCs w:val="20"/>
          <w:lang w:eastAsia="ru-RU"/>
        </w:rPr>
      </w:pPr>
      <w:r w:rsidRPr="002921C0">
        <w:rPr>
          <w:szCs w:val="20"/>
          <w:lang w:eastAsia="ru-RU"/>
        </w:rPr>
        <w:t>- Правила землепользования и застройки города Нефтеюганска, утвержденный решением Думы города от 01.09.2010 № 812-IV (далее ПЗЗ);</w:t>
      </w:r>
    </w:p>
    <w:p w14:paraId="3F7E214C" w14:textId="77777777" w:rsidR="00451AA3" w:rsidRPr="002921C0" w:rsidRDefault="00451AA3" w:rsidP="00451AA3">
      <w:pPr>
        <w:ind w:firstLine="567"/>
        <w:jc w:val="both"/>
      </w:pPr>
      <w:r w:rsidRPr="002921C0">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14:paraId="64D032F4" w14:textId="77777777" w:rsidR="00451AA3" w:rsidRPr="002921C0" w:rsidRDefault="00451AA3" w:rsidP="00451AA3">
      <w:pPr>
        <w:tabs>
          <w:tab w:val="left" w:pos="1418"/>
        </w:tabs>
        <w:ind w:firstLine="567"/>
        <w:jc w:val="both"/>
        <w:rPr>
          <w:szCs w:val="20"/>
          <w:lang w:eastAsia="ru-RU"/>
        </w:rPr>
      </w:pPr>
      <w:r w:rsidRPr="002921C0">
        <w:rPr>
          <w:szCs w:val="20"/>
          <w:lang w:eastAsia="ru-RU"/>
        </w:rPr>
        <w:t>- Местные нормативы градостроительного проектирования города Нефтеюганска, утвержденные решением Думы города №1021-</w:t>
      </w:r>
      <w:r w:rsidRPr="002921C0">
        <w:rPr>
          <w:szCs w:val="20"/>
          <w:lang w:val="en-US" w:eastAsia="ru-RU"/>
        </w:rPr>
        <w:t>V</w:t>
      </w:r>
      <w:r w:rsidRPr="002921C0">
        <w:rPr>
          <w:szCs w:val="20"/>
          <w:lang w:eastAsia="ru-RU"/>
        </w:rPr>
        <w:t xml:space="preserve"> от 30.04.2015г. (с изм. От 14.09.2016г.) (далее МНГП).</w:t>
      </w:r>
    </w:p>
    <w:p w14:paraId="223FAC62" w14:textId="77777777" w:rsidR="00451AA3" w:rsidRPr="002921C0" w:rsidRDefault="00451AA3" w:rsidP="00451AA3">
      <w:pPr>
        <w:tabs>
          <w:tab w:val="left" w:pos="1418"/>
        </w:tabs>
        <w:ind w:firstLine="567"/>
        <w:jc w:val="both"/>
        <w:rPr>
          <w:szCs w:val="20"/>
          <w:lang w:eastAsia="ru-RU"/>
        </w:rPr>
      </w:pPr>
      <w:r w:rsidRPr="002921C0">
        <w:rPr>
          <w:szCs w:val="20"/>
          <w:lang w:eastAsia="ru-RU"/>
        </w:rPr>
        <w:t>2. Исходные данные, выданные заказчиком, в т.ч. техническое задание, топографическая съемка масштаба 1:500.</w:t>
      </w:r>
    </w:p>
    <w:p w14:paraId="7FC4FB19" w14:textId="77777777" w:rsidR="00451AA3" w:rsidRPr="002921C0" w:rsidRDefault="00451AA3" w:rsidP="00451AA3">
      <w:pPr>
        <w:tabs>
          <w:tab w:val="left" w:pos="1418"/>
        </w:tabs>
        <w:ind w:firstLine="567"/>
        <w:jc w:val="both"/>
        <w:rPr>
          <w:szCs w:val="20"/>
          <w:lang w:eastAsia="ru-RU"/>
        </w:rPr>
      </w:pPr>
      <w:r w:rsidRPr="002921C0">
        <w:rPr>
          <w:szCs w:val="20"/>
          <w:lang w:eastAsia="ru-RU"/>
        </w:rPr>
        <w:t xml:space="preserve">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w:t>
      </w:r>
      <w:proofErr w:type="spellStart"/>
      <w:r w:rsidRPr="002921C0">
        <w:rPr>
          <w:szCs w:val="20"/>
          <w:lang w:eastAsia="ru-RU"/>
        </w:rPr>
        <w:t>Map</w:t>
      </w:r>
      <w:proofErr w:type="spellEnd"/>
      <w:r w:rsidRPr="002921C0">
        <w:rPr>
          <w:szCs w:val="20"/>
          <w:lang w:val="en-US" w:eastAsia="ru-RU"/>
        </w:rPr>
        <w:t>I</w:t>
      </w:r>
      <w:proofErr w:type="spellStart"/>
      <w:r w:rsidRPr="002921C0">
        <w:rPr>
          <w:szCs w:val="20"/>
          <w:lang w:eastAsia="ru-RU"/>
        </w:rPr>
        <w:t>nfo</w:t>
      </w:r>
      <w:proofErr w:type="spellEnd"/>
      <w:r w:rsidRPr="002921C0">
        <w:rPr>
          <w:szCs w:val="20"/>
          <w:lang w:eastAsia="ru-RU"/>
        </w:rPr>
        <w:t xml:space="preserve"> (</w:t>
      </w:r>
      <w:proofErr w:type="spellStart"/>
      <w:r w:rsidRPr="002921C0">
        <w:rPr>
          <w:szCs w:val="20"/>
          <w:lang w:eastAsia="ru-RU"/>
        </w:rPr>
        <w:t>mid</w:t>
      </w:r>
      <w:proofErr w:type="spellEnd"/>
      <w:r w:rsidRPr="002921C0">
        <w:rPr>
          <w:szCs w:val="20"/>
          <w:lang w:eastAsia="ru-RU"/>
        </w:rPr>
        <w:t>/</w:t>
      </w:r>
      <w:proofErr w:type="spellStart"/>
      <w:r w:rsidRPr="002921C0">
        <w:rPr>
          <w:szCs w:val="20"/>
          <w:lang w:eastAsia="ru-RU"/>
        </w:rPr>
        <w:t>mif</w:t>
      </w:r>
      <w:proofErr w:type="spellEnd"/>
      <w:r w:rsidRPr="002921C0">
        <w:rPr>
          <w:szCs w:val="20"/>
          <w:lang w:eastAsia="ru-RU"/>
        </w:rPr>
        <w:t>).</w:t>
      </w:r>
    </w:p>
    <w:p w14:paraId="42E1E392" w14:textId="77777777" w:rsidR="00451AA3" w:rsidRPr="002921C0" w:rsidRDefault="00451AA3" w:rsidP="00451AA3">
      <w:pPr>
        <w:tabs>
          <w:tab w:val="left" w:pos="1418"/>
        </w:tabs>
        <w:ind w:firstLine="567"/>
        <w:jc w:val="both"/>
        <w:rPr>
          <w:szCs w:val="20"/>
          <w:lang w:eastAsia="ru-RU"/>
        </w:rPr>
      </w:pPr>
      <w:r w:rsidRPr="002921C0">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14:paraId="6EE42AAF" w14:textId="77777777" w:rsidR="00451AA3" w:rsidRPr="002921C0" w:rsidRDefault="00451AA3" w:rsidP="00451AA3">
      <w:pPr>
        <w:tabs>
          <w:tab w:val="left" w:pos="1418"/>
        </w:tabs>
        <w:ind w:firstLine="567"/>
        <w:jc w:val="both"/>
        <w:rPr>
          <w:szCs w:val="20"/>
          <w:lang w:eastAsia="ru-RU"/>
        </w:rPr>
      </w:pPr>
      <w:r w:rsidRPr="002921C0">
        <w:rPr>
          <w:szCs w:val="20"/>
          <w:lang w:eastAsia="ru-RU"/>
        </w:rPr>
        <w:t>Подготовка графической части документации по планировке территории осуществляется:</w:t>
      </w:r>
    </w:p>
    <w:p w14:paraId="424662D3" w14:textId="77777777" w:rsidR="00451AA3" w:rsidRPr="002921C0" w:rsidRDefault="00451AA3" w:rsidP="00451AA3">
      <w:pPr>
        <w:tabs>
          <w:tab w:val="left" w:pos="1418"/>
        </w:tabs>
        <w:ind w:firstLine="567"/>
        <w:jc w:val="both"/>
        <w:rPr>
          <w:szCs w:val="20"/>
          <w:lang w:eastAsia="ru-RU"/>
        </w:rPr>
      </w:pPr>
      <w:r w:rsidRPr="002921C0">
        <w:rPr>
          <w:szCs w:val="20"/>
          <w:lang w:eastAsia="ru-RU"/>
        </w:rPr>
        <w:t>1) в соответствии с системой координат, используемой для ведения Единого государственного реестра недвижимости (МСК-86);</w:t>
      </w:r>
    </w:p>
    <w:p w14:paraId="630EB496" w14:textId="214A1E2F" w:rsidR="00683B50" w:rsidRPr="002921C0" w:rsidRDefault="00451AA3" w:rsidP="00451AA3">
      <w:pPr>
        <w:tabs>
          <w:tab w:val="left" w:pos="1418"/>
        </w:tabs>
        <w:ind w:firstLine="567"/>
        <w:jc w:val="both"/>
        <w:rPr>
          <w:szCs w:val="20"/>
          <w:lang w:eastAsia="ru-RU"/>
        </w:rPr>
      </w:pPr>
      <w:r w:rsidRPr="002921C0">
        <w:t xml:space="preserve">2) с использованием цифрового топографического плана </w:t>
      </w:r>
      <w:r w:rsidRPr="002921C0">
        <w:rPr>
          <w:szCs w:val="20"/>
          <w:lang w:eastAsia="ru-RU"/>
        </w:rPr>
        <w:t>М 1:500, соответствующего действительному состоянию местности на момент разработки проекта (инженерно-геодезические изыскания выполнены в 2019 г. ООО «Архивариус»)</w:t>
      </w:r>
      <w:r w:rsidR="00575A3B" w:rsidRPr="002921C0">
        <w:rPr>
          <w:rFonts w:eastAsia="SimSun"/>
          <w:szCs w:val="20"/>
          <w:lang w:eastAsia="ru-RU"/>
        </w:rPr>
        <w:t>.</w:t>
      </w:r>
    </w:p>
    <w:p w14:paraId="52280B58" w14:textId="77777777" w:rsidR="00E16965" w:rsidRPr="002921C0" w:rsidRDefault="00E16965" w:rsidP="00E16965">
      <w:pPr>
        <w:spacing w:before="240"/>
        <w:ind w:firstLine="540"/>
        <w:jc w:val="center"/>
        <w:rPr>
          <w:i/>
        </w:rPr>
      </w:pPr>
      <w:bookmarkStart w:id="7" w:name="_Hlk532566089"/>
      <w:r w:rsidRPr="002921C0">
        <w:rPr>
          <w:i/>
        </w:rPr>
        <w:t>Основные положения проекта межевания территории</w:t>
      </w:r>
    </w:p>
    <w:p w14:paraId="5D88BBBC" w14:textId="77777777" w:rsidR="0060307A" w:rsidRPr="002921C0" w:rsidRDefault="0060307A" w:rsidP="0060307A">
      <w:pPr>
        <w:shd w:val="clear" w:color="auto" w:fill="FFFFFF" w:themeFill="background1"/>
        <w:tabs>
          <w:tab w:val="left" w:pos="1418"/>
        </w:tabs>
        <w:ind w:firstLine="567"/>
        <w:jc w:val="both"/>
      </w:pPr>
      <w:bookmarkStart w:id="8" w:name="_Toc322512748"/>
      <w:r w:rsidRPr="002921C0">
        <w:t xml:space="preserve">Проектом межевания предусматривается образование земельных участков с целью размещения объектов капитального строительства, для размещения линейных объектов </w:t>
      </w:r>
      <w:r w:rsidRPr="002921C0">
        <w:lastRenderedPageBreak/>
        <w:t>транспортной и инженерной инфраструктуры местного значения, для определения территории общего пользования.</w:t>
      </w:r>
    </w:p>
    <w:p w14:paraId="65480103" w14:textId="5C2943C0" w:rsidR="00E16965" w:rsidRPr="002921C0" w:rsidRDefault="00E16965" w:rsidP="00E16965">
      <w:pPr>
        <w:tabs>
          <w:tab w:val="left" w:pos="1418"/>
        </w:tabs>
        <w:ind w:firstLine="567"/>
        <w:jc w:val="both"/>
      </w:pPr>
      <w:r w:rsidRPr="002921C0">
        <w:t>Межевание территории предусматривается в 2 этапа:</w:t>
      </w:r>
    </w:p>
    <w:p w14:paraId="4F86C80E" w14:textId="64FE9104" w:rsidR="00AB230A" w:rsidRDefault="00AB230A" w:rsidP="0060307A">
      <w:pPr>
        <w:tabs>
          <w:tab w:val="left" w:pos="1418"/>
        </w:tabs>
        <w:ind w:firstLine="567"/>
        <w:jc w:val="both"/>
      </w:pPr>
      <w:r>
        <w:rPr>
          <w:b/>
        </w:rPr>
        <w:t xml:space="preserve">1 этап. </w:t>
      </w:r>
      <w:r w:rsidRPr="00AB230A">
        <w:rPr>
          <w:bCs/>
        </w:rPr>
        <w:t>Снятие, раздел и изъятие</w:t>
      </w:r>
      <w:r w:rsidRPr="00AB230A">
        <w:t xml:space="preserve"> земельных участков для государственных и муниципальных нужд</w:t>
      </w:r>
      <w:r>
        <w:t>.</w:t>
      </w:r>
    </w:p>
    <w:p w14:paraId="150E313B" w14:textId="6926EB2C" w:rsidR="00AB230A" w:rsidRDefault="00AB230A" w:rsidP="0060307A">
      <w:pPr>
        <w:tabs>
          <w:tab w:val="left" w:pos="1418"/>
        </w:tabs>
        <w:ind w:firstLine="567"/>
        <w:jc w:val="both"/>
        <w:rPr>
          <w:color w:val="984806" w:themeColor="accent6" w:themeShade="80"/>
        </w:rPr>
      </w:pPr>
      <w:r w:rsidRPr="00AB230A">
        <w:rPr>
          <w:color w:val="984806" w:themeColor="accent6" w:themeShade="80"/>
        </w:rPr>
        <w:t>1.1. Снятие с учета земельных участков, с целью устранения технической ошибки (86:20:0000065:24, 86:20:0000065:34, 86:20:0000000:6721, 86:20:0000074:35, 86:20:0000065:31</w:t>
      </w:r>
      <w:r w:rsidR="007A513C">
        <w:rPr>
          <w:color w:val="984806" w:themeColor="accent6" w:themeShade="80"/>
        </w:rPr>
        <w:t>2</w:t>
      </w:r>
      <w:r w:rsidRPr="00AB230A">
        <w:rPr>
          <w:color w:val="984806" w:themeColor="accent6" w:themeShade="80"/>
        </w:rPr>
        <w:t>).</w:t>
      </w:r>
    </w:p>
    <w:p w14:paraId="5C66A12E" w14:textId="1474E29A" w:rsidR="00AB230A" w:rsidRPr="00AB230A" w:rsidRDefault="00AB230A" w:rsidP="0060307A">
      <w:pPr>
        <w:tabs>
          <w:tab w:val="left" w:pos="1418"/>
        </w:tabs>
        <w:ind w:firstLine="567"/>
        <w:jc w:val="both"/>
        <w:rPr>
          <w:b/>
          <w:color w:val="984806" w:themeColor="accent6" w:themeShade="80"/>
        </w:rPr>
      </w:pPr>
      <w:r w:rsidRPr="00AB230A">
        <w:rPr>
          <w:color w:val="984806" w:themeColor="accent6" w:themeShade="80"/>
        </w:rPr>
        <w:t>1.</w:t>
      </w:r>
      <w:r>
        <w:rPr>
          <w:color w:val="984806" w:themeColor="accent6" w:themeShade="80"/>
        </w:rPr>
        <w:t>2</w:t>
      </w:r>
      <w:r w:rsidRPr="00AB230A">
        <w:rPr>
          <w:color w:val="984806" w:themeColor="accent6" w:themeShade="80"/>
        </w:rPr>
        <w:t>. Изъятие и снятие с учета собственником земельных участков, имеющих статус «временный» (86:20:0000000:6818, 86:20:0000000:7119), с целью образования новых земельных участков.</w:t>
      </w:r>
    </w:p>
    <w:p w14:paraId="564CB62A" w14:textId="6C54EACE" w:rsidR="007A513C" w:rsidRDefault="007A513C" w:rsidP="007A513C">
      <w:pPr>
        <w:tabs>
          <w:tab w:val="left" w:pos="1418"/>
        </w:tabs>
        <w:ind w:firstLine="567"/>
        <w:jc w:val="both"/>
        <w:rPr>
          <w:color w:val="984806" w:themeColor="accent6" w:themeShade="80"/>
        </w:rPr>
      </w:pPr>
      <w:r w:rsidRPr="007A513C">
        <w:rPr>
          <w:color w:val="984806" w:themeColor="accent6" w:themeShade="80"/>
        </w:rPr>
        <w:t>1.3. Раздел земельных участков (86:20:0000000:6870, 86:20:0000074:42, 86:20:0000000:6861</w:t>
      </w:r>
      <w:r>
        <w:rPr>
          <w:color w:val="984806" w:themeColor="accent6" w:themeShade="80"/>
        </w:rPr>
        <w:t xml:space="preserve">, </w:t>
      </w:r>
      <w:r w:rsidRPr="007A513C">
        <w:rPr>
          <w:color w:val="984806" w:themeColor="accent6" w:themeShade="80"/>
        </w:rPr>
        <w:t>86:20:0000000:7120</w:t>
      </w:r>
      <w:r>
        <w:rPr>
          <w:color w:val="984806" w:themeColor="accent6" w:themeShade="80"/>
        </w:rPr>
        <w:t xml:space="preserve">, </w:t>
      </w:r>
      <w:r w:rsidRPr="007A513C">
        <w:rPr>
          <w:color w:val="984806" w:themeColor="accent6" w:themeShade="80"/>
        </w:rPr>
        <w:t>86:20:0000000:7</w:t>
      </w:r>
      <w:r>
        <w:rPr>
          <w:color w:val="984806" w:themeColor="accent6" w:themeShade="80"/>
        </w:rPr>
        <w:t>00</w:t>
      </w:r>
      <w:r w:rsidRPr="007A513C">
        <w:rPr>
          <w:color w:val="984806" w:themeColor="accent6" w:themeShade="80"/>
        </w:rPr>
        <w:t>0), в связи с необходимостью формирования территорий общего пользования.</w:t>
      </w:r>
    </w:p>
    <w:p w14:paraId="10C0C2FF" w14:textId="1967F173" w:rsidR="007A513C" w:rsidRPr="007A513C" w:rsidRDefault="007A513C" w:rsidP="007A513C">
      <w:pPr>
        <w:tabs>
          <w:tab w:val="left" w:pos="1418"/>
        </w:tabs>
        <w:ind w:firstLine="567"/>
        <w:jc w:val="both"/>
        <w:rPr>
          <w:color w:val="984806" w:themeColor="accent6" w:themeShade="80"/>
        </w:rPr>
      </w:pPr>
      <w:r w:rsidRPr="007A513C">
        <w:rPr>
          <w:color w:val="984806" w:themeColor="accent6" w:themeShade="80"/>
        </w:rPr>
        <w:t>1.4. Изъятие земельных участков (86:20:0000078:2, 86:20:0000074:11), с целью образования территории общего пользования;</w:t>
      </w:r>
    </w:p>
    <w:p w14:paraId="79F7FC4C" w14:textId="5A2074BA" w:rsidR="007A513C" w:rsidRDefault="007A513C" w:rsidP="007A513C">
      <w:pPr>
        <w:tabs>
          <w:tab w:val="left" w:pos="1418"/>
        </w:tabs>
        <w:ind w:firstLine="567"/>
        <w:jc w:val="both"/>
        <w:rPr>
          <w:color w:val="984806" w:themeColor="accent6" w:themeShade="80"/>
        </w:rPr>
      </w:pPr>
      <w:r w:rsidRPr="007A513C">
        <w:rPr>
          <w:b/>
          <w:color w:val="984806" w:themeColor="accent6" w:themeShade="80"/>
        </w:rPr>
        <w:t>2 этап.</w:t>
      </w:r>
      <w:r w:rsidRPr="007A513C">
        <w:rPr>
          <w:color w:val="984806" w:themeColor="accent6" w:themeShade="80"/>
        </w:rPr>
        <w:t xml:space="preserve"> Образование</w:t>
      </w:r>
      <w:r w:rsidR="00B22C31">
        <w:rPr>
          <w:color w:val="984806" w:themeColor="accent6" w:themeShade="80"/>
        </w:rPr>
        <w:t xml:space="preserve"> и перераспределение</w:t>
      </w:r>
      <w:r w:rsidRPr="007A513C">
        <w:rPr>
          <w:color w:val="984806" w:themeColor="accent6" w:themeShade="80"/>
        </w:rPr>
        <w:t xml:space="preserve"> земельных участков</w:t>
      </w:r>
      <w:r w:rsidR="00B22C31">
        <w:rPr>
          <w:color w:val="984806" w:themeColor="accent6" w:themeShade="80"/>
        </w:rPr>
        <w:t>.</w:t>
      </w:r>
    </w:p>
    <w:p w14:paraId="07547C5D" w14:textId="733FE487" w:rsidR="006C3390" w:rsidRPr="00886541" w:rsidRDefault="006C3390" w:rsidP="007A513C">
      <w:pPr>
        <w:tabs>
          <w:tab w:val="left" w:pos="1418"/>
        </w:tabs>
        <w:ind w:firstLine="567"/>
        <w:jc w:val="both"/>
        <w:rPr>
          <w:color w:val="984806" w:themeColor="accent6" w:themeShade="80"/>
        </w:rPr>
      </w:pPr>
      <w:r>
        <w:rPr>
          <w:color w:val="984806" w:themeColor="accent6" w:themeShade="80"/>
        </w:rPr>
        <w:t xml:space="preserve">2.1. </w:t>
      </w:r>
      <w:r w:rsidRPr="006C3390">
        <w:rPr>
          <w:color w:val="984806" w:themeColor="accent6" w:themeShade="80"/>
        </w:rPr>
        <w:t>Перераспределение земельных участков с землями неразграниченной государственной собственности</w:t>
      </w:r>
      <w:r>
        <w:rPr>
          <w:color w:val="984806" w:themeColor="accent6" w:themeShade="80"/>
        </w:rPr>
        <w:t xml:space="preserve"> </w:t>
      </w:r>
      <w:r w:rsidR="00B22C31">
        <w:rPr>
          <w:color w:val="984806" w:themeColor="accent6" w:themeShade="80"/>
        </w:rPr>
        <w:t xml:space="preserve">– </w:t>
      </w:r>
      <w:r w:rsidR="00886541" w:rsidRPr="00886541">
        <w:rPr>
          <w:color w:val="984806" w:themeColor="accent6" w:themeShade="80"/>
        </w:rPr>
        <w:t>2</w:t>
      </w:r>
      <w:r w:rsidR="00B22C31">
        <w:rPr>
          <w:color w:val="984806" w:themeColor="accent6" w:themeShade="80"/>
        </w:rPr>
        <w:t>.</w:t>
      </w:r>
    </w:p>
    <w:p w14:paraId="1EF817D2" w14:textId="05D70A61" w:rsidR="00836394" w:rsidRPr="00DD0CDC" w:rsidRDefault="00836394" w:rsidP="00836394">
      <w:pPr>
        <w:tabs>
          <w:tab w:val="left" w:pos="1418"/>
        </w:tabs>
        <w:ind w:firstLine="567"/>
        <w:jc w:val="both"/>
        <w:rPr>
          <w:color w:val="984806" w:themeColor="accent6" w:themeShade="80"/>
        </w:rPr>
      </w:pPr>
      <w:r w:rsidRPr="00DD0CDC">
        <w:rPr>
          <w:color w:val="984806" w:themeColor="accent6" w:themeShade="80"/>
        </w:rPr>
        <w:t>2.</w:t>
      </w:r>
      <w:r w:rsidR="006C3390">
        <w:rPr>
          <w:color w:val="984806" w:themeColor="accent6" w:themeShade="80"/>
        </w:rPr>
        <w:t>2.</w:t>
      </w:r>
      <w:r w:rsidRPr="00DD0CDC">
        <w:rPr>
          <w:color w:val="984806" w:themeColor="accent6" w:themeShade="80"/>
        </w:rPr>
        <w:t xml:space="preserve"> Образование земельных участков, находящихся в государственной или муниципальной собственности под коммунальное обслуживание – </w:t>
      </w:r>
      <w:r w:rsidR="006C3390">
        <w:rPr>
          <w:color w:val="984806" w:themeColor="accent6" w:themeShade="80"/>
        </w:rPr>
        <w:t>1</w:t>
      </w:r>
      <w:r w:rsidRPr="00DD0CDC">
        <w:rPr>
          <w:color w:val="984806" w:themeColor="accent6" w:themeShade="80"/>
        </w:rPr>
        <w:t>.</w:t>
      </w:r>
    </w:p>
    <w:p w14:paraId="44E8352C" w14:textId="3CE2BE29" w:rsidR="007A513C" w:rsidRDefault="00EE1A66" w:rsidP="0060307A">
      <w:pPr>
        <w:tabs>
          <w:tab w:val="left" w:pos="1418"/>
        </w:tabs>
        <w:ind w:firstLine="567"/>
        <w:jc w:val="both"/>
        <w:rPr>
          <w:b/>
        </w:rPr>
      </w:pPr>
      <w:r>
        <w:rPr>
          <w:b/>
          <w:color w:val="984806" w:themeColor="accent6" w:themeShade="80"/>
        </w:rPr>
        <w:t>3</w:t>
      </w:r>
      <w:r w:rsidRPr="007A513C">
        <w:rPr>
          <w:b/>
          <w:color w:val="984806" w:themeColor="accent6" w:themeShade="80"/>
        </w:rPr>
        <w:t xml:space="preserve"> этап.</w:t>
      </w:r>
      <w:r w:rsidRPr="007A513C">
        <w:rPr>
          <w:color w:val="984806" w:themeColor="accent6" w:themeShade="80"/>
        </w:rPr>
        <w:t xml:space="preserve"> Образование земельных участков.</w:t>
      </w:r>
    </w:p>
    <w:p w14:paraId="2237BF5F" w14:textId="512EC0CD" w:rsidR="00EE1A66" w:rsidRPr="00DD0CDC" w:rsidRDefault="00EE1A66" w:rsidP="00EE1A66">
      <w:pPr>
        <w:tabs>
          <w:tab w:val="left" w:pos="1418"/>
        </w:tabs>
        <w:ind w:firstLine="567"/>
        <w:jc w:val="both"/>
        <w:rPr>
          <w:color w:val="984806" w:themeColor="accent6" w:themeShade="80"/>
        </w:rPr>
      </w:pPr>
      <w:r>
        <w:rPr>
          <w:color w:val="984806" w:themeColor="accent6" w:themeShade="80"/>
        </w:rPr>
        <w:t>3</w:t>
      </w:r>
      <w:r w:rsidRPr="00DD0CDC">
        <w:rPr>
          <w:color w:val="984806" w:themeColor="accent6" w:themeShade="80"/>
        </w:rPr>
        <w:t>.</w:t>
      </w:r>
      <w:r>
        <w:rPr>
          <w:color w:val="984806" w:themeColor="accent6" w:themeShade="80"/>
        </w:rPr>
        <w:t>1</w:t>
      </w:r>
      <w:r w:rsidRPr="00DD0CDC">
        <w:rPr>
          <w:color w:val="984806" w:themeColor="accent6" w:themeShade="80"/>
        </w:rPr>
        <w:t xml:space="preserve">. Образование земельных участков, находящихся в государственной или муниципальной собственности под земельные участки (территории) общего пользования </w:t>
      </w:r>
      <w:r w:rsidR="00B22C31">
        <w:rPr>
          <w:color w:val="984806" w:themeColor="accent6" w:themeShade="80"/>
        </w:rPr>
        <w:t>–</w:t>
      </w:r>
      <w:r w:rsidRPr="00DD0CDC">
        <w:rPr>
          <w:color w:val="984806" w:themeColor="accent6" w:themeShade="80"/>
        </w:rPr>
        <w:t xml:space="preserve"> </w:t>
      </w:r>
      <w:r>
        <w:rPr>
          <w:color w:val="984806" w:themeColor="accent6" w:themeShade="80"/>
        </w:rPr>
        <w:t>1</w:t>
      </w:r>
      <w:r w:rsidR="00B22C31">
        <w:rPr>
          <w:color w:val="984806" w:themeColor="accent6" w:themeShade="80"/>
        </w:rPr>
        <w:t>.</w:t>
      </w:r>
    </w:p>
    <w:p w14:paraId="10B7C650" w14:textId="61A5FA64" w:rsidR="00EE1A66" w:rsidRDefault="00EE1A66" w:rsidP="00EE1A66">
      <w:pPr>
        <w:tabs>
          <w:tab w:val="left" w:pos="1418"/>
        </w:tabs>
        <w:ind w:firstLine="567"/>
        <w:jc w:val="both"/>
        <w:rPr>
          <w:color w:val="FF0000"/>
        </w:rPr>
      </w:pPr>
      <w:r>
        <w:rPr>
          <w:b/>
          <w:color w:val="984806" w:themeColor="accent6" w:themeShade="80"/>
        </w:rPr>
        <w:t>4</w:t>
      </w:r>
      <w:r w:rsidRPr="007A513C">
        <w:rPr>
          <w:b/>
          <w:color w:val="984806" w:themeColor="accent6" w:themeShade="80"/>
        </w:rPr>
        <w:t xml:space="preserve"> этап.</w:t>
      </w:r>
      <w:r w:rsidRPr="007A513C">
        <w:rPr>
          <w:color w:val="984806" w:themeColor="accent6" w:themeShade="80"/>
        </w:rPr>
        <w:t xml:space="preserve"> </w:t>
      </w:r>
      <w:r w:rsidRPr="00EE1A66">
        <w:rPr>
          <w:color w:val="984806" w:themeColor="accent6" w:themeShade="80"/>
        </w:rPr>
        <w:t>Перераспределение земельных участков.</w:t>
      </w:r>
    </w:p>
    <w:p w14:paraId="7ED7486A" w14:textId="41162B63" w:rsidR="00EE1A66" w:rsidRPr="00EE1A66" w:rsidRDefault="00EE1A66" w:rsidP="00EE1A66">
      <w:pPr>
        <w:tabs>
          <w:tab w:val="left" w:pos="1418"/>
        </w:tabs>
        <w:ind w:firstLine="567"/>
        <w:jc w:val="both"/>
        <w:rPr>
          <w:b/>
          <w:color w:val="984806" w:themeColor="accent6" w:themeShade="80"/>
        </w:rPr>
      </w:pPr>
      <w:r w:rsidRPr="00EE1A66">
        <w:rPr>
          <w:color w:val="984806" w:themeColor="accent6" w:themeShade="80"/>
        </w:rPr>
        <w:t>4.1. Перераспределение земельных участков с землями неразграниченной государственной собственности</w:t>
      </w:r>
      <w:r w:rsidR="00796B28">
        <w:rPr>
          <w:color w:val="984806" w:themeColor="accent6" w:themeShade="80"/>
        </w:rPr>
        <w:t>.</w:t>
      </w:r>
    </w:p>
    <w:p w14:paraId="637B4F11" w14:textId="5FBAFE78" w:rsidR="00E16965" w:rsidRPr="002921C0" w:rsidRDefault="00E16965" w:rsidP="00E16965">
      <w:pPr>
        <w:pStyle w:val="1"/>
        <w:numPr>
          <w:ilvl w:val="0"/>
          <w:numId w:val="0"/>
        </w:numPr>
        <w:ind w:left="142"/>
        <w:jc w:val="right"/>
        <w:rPr>
          <w:sz w:val="20"/>
          <w:szCs w:val="20"/>
        </w:rPr>
      </w:pPr>
      <w:r w:rsidRPr="002921C0">
        <w:rPr>
          <w:sz w:val="20"/>
          <w:szCs w:val="20"/>
        </w:rPr>
        <w:t xml:space="preserve">Таблица </w:t>
      </w:r>
      <w:r w:rsidR="0088797E" w:rsidRPr="002921C0">
        <w:rPr>
          <w:sz w:val="20"/>
          <w:szCs w:val="20"/>
        </w:rPr>
        <w:t>1</w:t>
      </w:r>
    </w:p>
    <w:bookmarkEnd w:id="8"/>
    <w:p w14:paraId="187A2375" w14:textId="77777777" w:rsidR="00A67B92" w:rsidRPr="002921C0" w:rsidRDefault="00A67B92" w:rsidP="00A67B92">
      <w:pPr>
        <w:tabs>
          <w:tab w:val="left" w:pos="1418"/>
        </w:tabs>
        <w:ind w:firstLine="567"/>
        <w:jc w:val="center"/>
      </w:pPr>
      <w:r w:rsidRPr="002921C0">
        <w:t>Технико-экономические показатели</w:t>
      </w:r>
    </w:p>
    <w:tbl>
      <w:tblPr>
        <w:tblW w:w="10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10"/>
        <w:gridCol w:w="4961"/>
        <w:gridCol w:w="1134"/>
        <w:gridCol w:w="1295"/>
        <w:gridCol w:w="2278"/>
      </w:tblGrid>
      <w:tr w:rsidR="002921C0" w:rsidRPr="002921C0" w14:paraId="22E6553F" w14:textId="77777777" w:rsidTr="00531A0A">
        <w:trPr>
          <w:trHeight w:val="20"/>
          <w:tblHeader/>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20AEFBE6" w14:textId="77777777" w:rsidR="00A67B92" w:rsidRPr="002921C0" w:rsidRDefault="00A67B92" w:rsidP="00531A0A">
            <w:pPr>
              <w:tabs>
                <w:tab w:val="left" w:pos="1418"/>
                <w:tab w:val="left" w:pos="2027"/>
              </w:tabs>
              <w:ind w:right="-8"/>
              <w:jc w:val="center"/>
              <w:rPr>
                <w:b/>
                <w:sz w:val="20"/>
                <w:szCs w:val="20"/>
              </w:rPr>
            </w:pPr>
            <w:r w:rsidRPr="002921C0">
              <w:rPr>
                <w:b/>
                <w:sz w:val="20"/>
                <w:szCs w:val="20"/>
              </w:rPr>
              <w:t>№ п/п</w:t>
            </w:r>
          </w:p>
        </w:tc>
        <w:tc>
          <w:tcPr>
            <w:tcW w:w="4961" w:type="dxa"/>
            <w:tcBorders>
              <w:top w:val="single" w:sz="4" w:space="0" w:color="auto"/>
              <w:left w:val="single" w:sz="4" w:space="0" w:color="auto"/>
              <w:bottom w:val="single" w:sz="4" w:space="0" w:color="auto"/>
              <w:right w:val="single" w:sz="4" w:space="0" w:color="auto"/>
            </w:tcBorders>
            <w:vAlign w:val="center"/>
            <w:hideMark/>
          </w:tcPr>
          <w:p w14:paraId="74026976" w14:textId="77777777" w:rsidR="00A67B92" w:rsidRPr="002921C0" w:rsidRDefault="00A67B92" w:rsidP="00531A0A">
            <w:pPr>
              <w:tabs>
                <w:tab w:val="left" w:pos="1418"/>
                <w:tab w:val="left" w:pos="2027"/>
              </w:tabs>
              <w:ind w:right="-8"/>
              <w:jc w:val="center"/>
              <w:rPr>
                <w:b/>
                <w:sz w:val="20"/>
                <w:szCs w:val="20"/>
              </w:rPr>
            </w:pPr>
            <w:r w:rsidRPr="002921C0">
              <w:rPr>
                <w:b/>
                <w:sz w:val="20"/>
                <w:szCs w:val="20"/>
              </w:rPr>
              <w:t>Показатели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B94DBF1" w14:textId="77777777" w:rsidR="00A67B92" w:rsidRPr="002921C0" w:rsidRDefault="00A67B92" w:rsidP="00531A0A">
            <w:pPr>
              <w:tabs>
                <w:tab w:val="left" w:pos="1418"/>
                <w:tab w:val="left" w:pos="2027"/>
              </w:tabs>
              <w:ind w:right="-8"/>
              <w:jc w:val="center"/>
              <w:rPr>
                <w:b/>
                <w:sz w:val="20"/>
                <w:szCs w:val="20"/>
              </w:rPr>
            </w:pPr>
            <w:r w:rsidRPr="002921C0">
              <w:rPr>
                <w:b/>
                <w:sz w:val="20"/>
                <w:szCs w:val="20"/>
              </w:rPr>
              <w:t>Единица измерения</w:t>
            </w:r>
          </w:p>
        </w:tc>
        <w:tc>
          <w:tcPr>
            <w:tcW w:w="1295" w:type="dxa"/>
            <w:tcBorders>
              <w:top w:val="single" w:sz="4" w:space="0" w:color="auto"/>
              <w:left w:val="single" w:sz="4" w:space="0" w:color="auto"/>
              <w:bottom w:val="single" w:sz="4" w:space="0" w:color="auto"/>
              <w:right w:val="single" w:sz="4" w:space="0" w:color="auto"/>
            </w:tcBorders>
            <w:vAlign w:val="center"/>
            <w:hideMark/>
          </w:tcPr>
          <w:p w14:paraId="38C65AA2" w14:textId="68861446" w:rsidR="00A67B92" w:rsidRPr="002921C0" w:rsidRDefault="00A67B92" w:rsidP="00531A0A">
            <w:pPr>
              <w:tabs>
                <w:tab w:val="left" w:pos="1418"/>
                <w:tab w:val="left" w:pos="2027"/>
              </w:tabs>
              <w:ind w:right="-8"/>
              <w:jc w:val="center"/>
              <w:rPr>
                <w:b/>
                <w:sz w:val="20"/>
                <w:szCs w:val="20"/>
              </w:rPr>
            </w:pPr>
            <w:r w:rsidRPr="002921C0">
              <w:rPr>
                <w:b/>
                <w:sz w:val="20"/>
                <w:szCs w:val="20"/>
              </w:rPr>
              <w:t>Современное состояние на 201</w:t>
            </w:r>
            <w:r w:rsidR="00797354" w:rsidRPr="002921C0">
              <w:rPr>
                <w:b/>
                <w:sz w:val="20"/>
                <w:szCs w:val="20"/>
              </w:rPr>
              <w:t>9</w:t>
            </w:r>
            <w:r w:rsidRPr="002921C0">
              <w:rPr>
                <w:b/>
                <w:sz w:val="20"/>
                <w:szCs w:val="20"/>
              </w:rPr>
              <w:t xml:space="preserve"> г.</w:t>
            </w:r>
          </w:p>
        </w:tc>
        <w:tc>
          <w:tcPr>
            <w:tcW w:w="2278" w:type="dxa"/>
            <w:tcBorders>
              <w:top w:val="single" w:sz="4" w:space="0" w:color="auto"/>
              <w:left w:val="single" w:sz="4" w:space="0" w:color="auto"/>
              <w:bottom w:val="single" w:sz="4" w:space="0" w:color="auto"/>
              <w:right w:val="single" w:sz="4" w:space="0" w:color="auto"/>
            </w:tcBorders>
            <w:vAlign w:val="center"/>
            <w:hideMark/>
          </w:tcPr>
          <w:p w14:paraId="2C8FC787" w14:textId="77777777" w:rsidR="00A67B92" w:rsidRPr="002921C0" w:rsidRDefault="00A67B92" w:rsidP="00531A0A">
            <w:pPr>
              <w:tabs>
                <w:tab w:val="left" w:pos="1418"/>
                <w:tab w:val="left" w:pos="2027"/>
              </w:tabs>
              <w:ind w:right="-8"/>
              <w:jc w:val="center"/>
              <w:rPr>
                <w:b/>
                <w:sz w:val="20"/>
                <w:szCs w:val="20"/>
              </w:rPr>
            </w:pPr>
            <w:r w:rsidRPr="002921C0">
              <w:rPr>
                <w:b/>
                <w:sz w:val="20"/>
                <w:szCs w:val="20"/>
              </w:rPr>
              <w:t>Расчетный срок</w:t>
            </w:r>
          </w:p>
        </w:tc>
      </w:tr>
      <w:tr w:rsidR="002921C0" w:rsidRPr="002921C0" w14:paraId="4A872E4C" w14:textId="77777777" w:rsidTr="00531A0A">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79610522" w14:textId="77777777" w:rsidR="00A67B92" w:rsidRPr="002921C0" w:rsidRDefault="00A67B92" w:rsidP="00531A0A">
            <w:pPr>
              <w:tabs>
                <w:tab w:val="left" w:pos="1418"/>
                <w:tab w:val="left" w:pos="2027"/>
              </w:tabs>
              <w:ind w:right="-8"/>
              <w:jc w:val="center"/>
              <w:rPr>
                <w:sz w:val="20"/>
                <w:szCs w:val="20"/>
              </w:rPr>
            </w:pPr>
            <w:r w:rsidRPr="002921C0">
              <w:rPr>
                <w:sz w:val="20"/>
                <w:szCs w:val="20"/>
              </w:rPr>
              <w:t>1</w:t>
            </w:r>
          </w:p>
        </w:tc>
        <w:tc>
          <w:tcPr>
            <w:tcW w:w="9668" w:type="dxa"/>
            <w:gridSpan w:val="4"/>
            <w:tcBorders>
              <w:top w:val="single" w:sz="4" w:space="0" w:color="auto"/>
              <w:left w:val="single" w:sz="4" w:space="0" w:color="auto"/>
              <w:bottom w:val="single" w:sz="4" w:space="0" w:color="auto"/>
              <w:right w:val="single" w:sz="4" w:space="0" w:color="auto"/>
            </w:tcBorders>
            <w:vAlign w:val="center"/>
            <w:hideMark/>
          </w:tcPr>
          <w:p w14:paraId="1A0EF2D9" w14:textId="77777777" w:rsidR="00A67B92" w:rsidRPr="002921C0" w:rsidRDefault="00A67B92" w:rsidP="00531A0A">
            <w:pPr>
              <w:tabs>
                <w:tab w:val="left" w:pos="1418"/>
                <w:tab w:val="left" w:pos="2027"/>
              </w:tabs>
              <w:ind w:right="-8"/>
              <w:jc w:val="center"/>
              <w:rPr>
                <w:sz w:val="20"/>
                <w:szCs w:val="20"/>
              </w:rPr>
            </w:pPr>
            <w:r w:rsidRPr="002921C0">
              <w:rPr>
                <w:sz w:val="20"/>
                <w:szCs w:val="20"/>
              </w:rPr>
              <w:t>Территория</w:t>
            </w:r>
          </w:p>
        </w:tc>
      </w:tr>
      <w:tr w:rsidR="002921C0" w:rsidRPr="002921C0" w14:paraId="72E8AAAC" w14:textId="77777777" w:rsidTr="004A1703">
        <w:trPr>
          <w:trHeight w:val="315"/>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3F07EDAE" w14:textId="77777777" w:rsidR="00A67B92" w:rsidRPr="002921C0" w:rsidRDefault="00A67B92" w:rsidP="00531A0A">
            <w:pPr>
              <w:tabs>
                <w:tab w:val="left" w:pos="1418"/>
                <w:tab w:val="left" w:pos="2027"/>
              </w:tabs>
              <w:ind w:right="-8"/>
              <w:jc w:val="center"/>
              <w:rPr>
                <w:sz w:val="20"/>
                <w:szCs w:val="20"/>
              </w:rPr>
            </w:pPr>
            <w:r w:rsidRPr="002921C0">
              <w:rPr>
                <w:sz w:val="20"/>
                <w:szCs w:val="20"/>
              </w:rPr>
              <w:t>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E35FE69" w14:textId="77777777" w:rsidR="00A67B92" w:rsidRPr="002921C0" w:rsidRDefault="00A67B92" w:rsidP="00531A0A">
            <w:pPr>
              <w:tabs>
                <w:tab w:val="left" w:pos="1418"/>
                <w:tab w:val="left" w:pos="2027"/>
              </w:tabs>
              <w:ind w:right="-8"/>
              <w:rPr>
                <w:sz w:val="20"/>
                <w:szCs w:val="20"/>
              </w:rPr>
            </w:pPr>
            <w:r w:rsidRPr="002921C0">
              <w:rPr>
                <w:sz w:val="20"/>
                <w:szCs w:val="20"/>
              </w:rPr>
              <w:t>Площадь проектируемой территории, всего</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86DBF95" w14:textId="77777777" w:rsidR="00A67B92" w:rsidRPr="002921C0" w:rsidRDefault="00A67B92" w:rsidP="00531A0A">
            <w:pPr>
              <w:tabs>
                <w:tab w:val="left" w:pos="1418"/>
                <w:tab w:val="left" w:pos="2027"/>
              </w:tabs>
              <w:snapToGrid w:val="0"/>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555BB53B" w14:textId="2C545D14" w:rsidR="00A67B92" w:rsidRPr="002921C0" w:rsidRDefault="000961B2" w:rsidP="004A1703">
            <w:pPr>
              <w:tabs>
                <w:tab w:val="left" w:pos="1418"/>
                <w:tab w:val="left" w:pos="2027"/>
              </w:tabs>
              <w:ind w:right="-8"/>
              <w:jc w:val="center"/>
              <w:rPr>
                <w:sz w:val="20"/>
                <w:szCs w:val="20"/>
              </w:rPr>
            </w:pPr>
            <w:r w:rsidRPr="002921C0">
              <w:rPr>
                <w:sz w:val="20"/>
                <w:szCs w:val="20"/>
              </w:rPr>
              <w:t>53,02</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3A448D2C" w14:textId="42BA8366" w:rsidR="00A67B92" w:rsidRPr="002921C0" w:rsidRDefault="000961B2" w:rsidP="004A1703">
            <w:pPr>
              <w:tabs>
                <w:tab w:val="left" w:pos="1418"/>
                <w:tab w:val="left" w:pos="2027"/>
              </w:tabs>
              <w:ind w:right="-8"/>
              <w:jc w:val="center"/>
              <w:rPr>
                <w:sz w:val="20"/>
                <w:szCs w:val="20"/>
              </w:rPr>
            </w:pPr>
            <w:r w:rsidRPr="002921C0">
              <w:rPr>
                <w:sz w:val="20"/>
                <w:szCs w:val="20"/>
              </w:rPr>
              <w:t>53,02</w:t>
            </w:r>
          </w:p>
        </w:tc>
      </w:tr>
      <w:tr w:rsidR="002921C0" w:rsidRPr="002921C0" w14:paraId="5CCCA68A" w14:textId="77777777" w:rsidTr="004A1703">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62E87295" w14:textId="77777777" w:rsidR="00A67B92" w:rsidRPr="002921C0" w:rsidRDefault="00A67B92" w:rsidP="00531A0A">
            <w:pPr>
              <w:tabs>
                <w:tab w:val="left" w:pos="1418"/>
                <w:tab w:val="left" w:pos="2027"/>
              </w:tabs>
              <w:ind w:right="-8"/>
              <w:jc w:val="center"/>
              <w:rPr>
                <w:sz w:val="20"/>
                <w:szCs w:val="20"/>
              </w:rPr>
            </w:pPr>
            <w:r w:rsidRPr="002921C0">
              <w:rPr>
                <w:sz w:val="20"/>
                <w:szCs w:val="20"/>
              </w:rPr>
              <w:t>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0A809FC4" w14:textId="77777777" w:rsidR="00A67B92" w:rsidRPr="002921C0" w:rsidRDefault="00A67B92" w:rsidP="00531A0A">
            <w:pPr>
              <w:suppressAutoHyphens w:val="0"/>
              <w:autoSpaceDE w:val="0"/>
              <w:autoSpaceDN w:val="0"/>
              <w:adjustRightInd w:val="0"/>
              <w:rPr>
                <w:sz w:val="20"/>
                <w:szCs w:val="20"/>
                <w:lang w:eastAsia="ru-RU"/>
              </w:rPr>
            </w:pPr>
            <w:r w:rsidRPr="002921C0">
              <w:rPr>
                <w:b/>
                <w:sz w:val="20"/>
                <w:szCs w:val="20"/>
                <w:lang w:eastAsia="ru-RU"/>
              </w:rPr>
              <w:t>Территория, подлежащая межеванию</w:t>
            </w:r>
            <w:r w:rsidRPr="002921C0">
              <w:rPr>
                <w:sz w:val="20"/>
                <w:szCs w:val="20"/>
                <w:lang w:eastAsia="ru-RU"/>
              </w:rPr>
              <w:t xml:space="preserve"> – всего, в том числе:</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7DC952" w14:textId="77777777" w:rsidR="00A67B92" w:rsidRPr="002921C0" w:rsidRDefault="00A67B92" w:rsidP="00531A0A">
            <w:pPr>
              <w:tabs>
                <w:tab w:val="left" w:pos="1418"/>
                <w:tab w:val="left" w:pos="2027"/>
              </w:tabs>
              <w:snapToGrid w:val="0"/>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0BA0FB3A" w14:textId="64AB2C67" w:rsidR="00A67B92" w:rsidRPr="002921C0" w:rsidRDefault="00D81641" w:rsidP="004A1703">
            <w:pPr>
              <w:tabs>
                <w:tab w:val="left" w:pos="1418"/>
                <w:tab w:val="left" w:pos="2027"/>
              </w:tabs>
              <w:ind w:right="-8"/>
              <w:jc w:val="center"/>
              <w:rPr>
                <w:sz w:val="20"/>
                <w:szCs w:val="20"/>
              </w:rPr>
            </w:pPr>
            <w:r>
              <w:rPr>
                <w:sz w:val="20"/>
                <w:szCs w:val="20"/>
              </w:rPr>
              <w:t>44,70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39D28888" w14:textId="1CD404CF" w:rsidR="00A67B92" w:rsidRPr="002921C0" w:rsidRDefault="00D81641" w:rsidP="004A1703">
            <w:pPr>
              <w:tabs>
                <w:tab w:val="left" w:pos="1418"/>
                <w:tab w:val="left" w:pos="2027"/>
              </w:tabs>
              <w:ind w:right="-8"/>
              <w:jc w:val="center"/>
              <w:rPr>
                <w:sz w:val="20"/>
                <w:szCs w:val="20"/>
              </w:rPr>
            </w:pPr>
            <w:r>
              <w:rPr>
                <w:sz w:val="20"/>
                <w:szCs w:val="20"/>
              </w:rPr>
              <w:t>44,70</w:t>
            </w:r>
          </w:p>
        </w:tc>
      </w:tr>
      <w:tr w:rsidR="002921C0" w:rsidRPr="002921C0" w14:paraId="2BBE3032" w14:textId="77777777" w:rsidTr="004A1703">
        <w:trPr>
          <w:trHeight w:val="20"/>
          <w:jc w:val="center"/>
        </w:trPr>
        <w:tc>
          <w:tcPr>
            <w:tcW w:w="710" w:type="dxa"/>
            <w:vMerge w:val="restart"/>
            <w:tcBorders>
              <w:top w:val="single" w:sz="4" w:space="0" w:color="auto"/>
              <w:left w:val="single" w:sz="4" w:space="0" w:color="auto"/>
              <w:right w:val="single" w:sz="4" w:space="0" w:color="auto"/>
            </w:tcBorders>
            <w:vAlign w:val="center"/>
            <w:hideMark/>
          </w:tcPr>
          <w:p w14:paraId="321DF3DF" w14:textId="77777777" w:rsidR="00B227C2" w:rsidRPr="002921C0" w:rsidRDefault="00B227C2" w:rsidP="00B227C2">
            <w:pPr>
              <w:tabs>
                <w:tab w:val="left" w:pos="1418"/>
                <w:tab w:val="left" w:pos="2027"/>
              </w:tabs>
              <w:ind w:right="-8"/>
              <w:jc w:val="center"/>
              <w:rPr>
                <w:sz w:val="20"/>
                <w:szCs w:val="20"/>
              </w:rPr>
            </w:pPr>
            <w:r w:rsidRPr="002921C0">
              <w:rPr>
                <w:sz w:val="20"/>
                <w:szCs w:val="20"/>
              </w:rPr>
              <w:t>2.1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42216F87" w14:textId="5A11565B" w:rsidR="00B227C2" w:rsidRPr="002921C0" w:rsidRDefault="00BE74F5" w:rsidP="00B227C2">
            <w:pPr>
              <w:tabs>
                <w:tab w:val="left" w:pos="2027"/>
              </w:tabs>
              <w:ind w:right="-8"/>
              <w:rPr>
                <w:b/>
                <w:sz w:val="20"/>
                <w:szCs w:val="20"/>
              </w:rPr>
            </w:pPr>
            <w:r w:rsidRPr="002921C0">
              <w:rPr>
                <w:b/>
                <w:sz w:val="20"/>
                <w:szCs w:val="20"/>
                <w:lang w:eastAsia="ru-RU"/>
              </w:rPr>
              <w:t xml:space="preserve">Зона спорта </w:t>
            </w:r>
            <w:r w:rsidR="00B227C2" w:rsidRPr="002921C0">
              <w:rPr>
                <w:b/>
                <w:sz w:val="20"/>
                <w:szCs w:val="20"/>
                <w:lang w:eastAsia="ru-RU"/>
              </w:rPr>
              <w:t>(</w:t>
            </w:r>
            <w:r w:rsidRPr="002921C0">
              <w:rPr>
                <w:b/>
                <w:sz w:val="20"/>
                <w:szCs w:val="20"/>
                <w:lang w:eastAsia="ru-RU"/>
              </w:rPr>
              <w:t>Р.1</w:t>
            </w:r>
            <w:r w:rsidR="00B227C2" w:rsidRPr="002921C0">
              <w:rPr>
                <w:b/>
                <w:sz w:val="20"/>
                <w:szCs w:val="20"/>
                <w:lang w:eastAsia="ru-RU"/>
              </w:rPr>
              <w:t>), в т.ч.:</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7C06CC1" w14:textId="77777777" w:rsidR="00B227C2" w:rsidRPr="002921C0" w:rsidRDefault="00B227C2" w:rsidP="00B227C2">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4C18F25E" w14:textId="1706C944" w:rsidR="00B227C2" w:rsidRPr="002921C0" w:rsidRDefault="00BE74F5" w:rsidP="004A1703">
            <w:pPr>
              <w:autoSpaceDE w:val="0"/>
              <w:adjustRightInd w:val="0"/>
              <w:ind w:firstLine="3"/>
              <w:jc w:val="center"/>
              <w:textAlignment w:val="baseline"/>
              <w:rPr>
                <w:rFonts w:eastAsia="GOST Type AU"/>
                <w:sz w:val="20"/>
                <w:szCs w:val="20"/>
              </w:rPr>
            </w:pPr>
            <w:r w:rsidRPr="002921C0">
              <w:rPr>
                <w:sz w:val="20"/>
                <w:szCs w:val="20"/>
              </w:rPr>
              <w:t>4,</w:t>
            </w:r>
            <w:r w:rsidR="006E6B8C" w:rsidRPr="002921C0">
              <w:rPr>
                <w:sz w:val="20"/>
                <w:szCs w:val="20"/>
              </w:rPr>
              <w:t>09</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416DA36" w14:textId="4DC40E63" w:rsidR="00B227C2" w:rsidRPr="002921C0" w:rsidRDefault="00BE74F5" w:rsidP="004A1703">
            <w:pPr>
              <w:tabs>
                <w:tab w:val="left" w:pos="1418"/>
                <w:tab w:val="left" w:pos="2027"/>
              </w:tabs>
              <w:ind w:right="-8"/>
              <w:jc w:val="center"/>
              <w:rPr>
                <w:sz w:val="20"/>
                <w:szCs w:val="20"/>
              </w:rPr>
            </w:pPr>
            <w:r w:rsidRPr="002921C0">
              <w:rPr>
                <w:sz w:val="20"/>
                <w:szCs w:val="20"/>
              </w:rPr>
              <w:t>3,</w:t>
            </w:r>
            <w:r w:rsidR="006545E3">
              <w:rPr>
                <w:sz w:val="20"/>
                <w:szCs w:val="20"/>
              </w:rPr>
              <w:t>47</w:t>
            </w:r>
          </w:p>
        </w:tc>
      </w:tr>
      <w:tr w:rsidR="002921C0" w:rsidRPr="002921C0" w14:paraId="63A2C9D8" w14:textId="77777777" w:rsidTr="00F100CC">
        <w:trPr>
          <w:trHeight w:val="20"/>
          <w:jc w:val="center"/>
        </w:trPr>
        <w:tc>
          <w:tcPr>
            <w:tcW w:w="710" w:type="dxa"/>
            <w:vMerge/>
            <w:tcBorders>
              <w:left w:val="single" w:sz="4" w:space="0" w:color="auto"/>
              <w:right w:val="single" w:sz="4" w:space="0" w:color="auto"/>
            </w:tcBorders>
            <w:vAlign w:val="center"/>
          </w:tcPr>
          <w:p w14:paraId="56945023" w14:textId="77777777" w:rsidR="007B673A" w:rsidRPr="002921C0" w:rsidRDefault="007B673A" w:rsidP="007B673A">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12D32ACE" w14:textId="53E4DEC7" w:rsidR="007B673A" w:rsidRPr="002921C0" w:rsidRDefault="007B673A" w:rsidP="007B673A">
            <w:pPr>
              <w:tabs>
                <w:tab w:val="left" w:pos="2027"/>
              </w:tabs>
              <w:ind w:right="-8"/>
              <w:rPr>
                <w:sz w:val="20"/>
                <w:szCs w:val="20"/>
                <w:lang w:eastAsia="ru-RU"/>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tcPr>
          <w:p w14:paraId="4A1DDD61" w14:textId="55BCC126"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76C2A315" w14:textId="3CE4CC33" w:rsidR="007B673A" w:rsidRPr="002921C0" w:rsidRDefault="007B673A" w:rsidP="007B673A">
            <w:pPr>
              <w:autoSpaceDE w:val="0"/>
              <w:adjustRightInd w:val="0"/>
              <w:ind w:firstLine="3"/>
              <w:jc w:val="center"/>
              <w:textAlignment w:val="baseline"/>
              <w:rPr>
                <w:rFonts w:eastAsia="GOST Type AU"/>
                <w:sz w:val="20"/>
                <w:szCs w:val="20"/>
              </w:rPr>
            </w:pPr>
            <w:r w:rsidRPr="002921C0">
              <w:rPr>
                <w:rFonts w:eastAsia="GOST Type AU"/>
                <w:sz w:val="20"/>
                <w:szCs w:val="20"/>
              </w:rPr>
              <w:t>0,73</w:t>
            </w:r>
          </w:p>
        </w:tc>
        <w:tc>
          <w:tcPr>
            <w:tcW w:w="2278" w:type="dxa"/>
            <w:tcBorders>
              <w:top w:val="single" w:sz="4" w:space="0" w:color="auto"/>
              <w:left w:val="single" w:sz="4" w:space="0" w:color="auto"/>
              <w:bottom w:val="single" w:sz="4" w:space="0" w:color="auto"/>
              <w:right w:val="single" w:sz="4" w:space="0" w:color="auto"/>
            </w:tcBorders>
            <w:shd w:val="clear" w:color="auto" w:fill="auto"/>
          </w:tcPr>
          <w:p w14:paraId="23F75C75" w14:textId="15064892" w:rsidR="007B673A" w:rsidRPr="002921C0" w:rsidRDefault="007B673A" w:rsidP="007B673A">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0FBC1A24" w14:textId="77777777" w:rsidTr="00F100CC">
        <w:trPr>
          <w:trHeight w:val="20"/>
          <w:jc w:val="center"/>
        </w:trPr>
        <w:tc>
          <w:tcPr>
            <w:tcW w:w="710" w:type="dxa"/>
            <w:vMerge/>
            <w:tcBorders>
              <w:left w:val="single" w:sz="4" w:space="0" w:color="auto"/>
              <w:right w:val="single" w:sz="4" w:space="0" w:color="auto"/>
            </w:tcBorders>
            <w:vAlign w:val="center"/>
          </w:tcPr>
          <w:p w14:paraId="5A1D4FD3" w14:textId="77777777" w:rsidR="007B673A" w:rsidRPr="002921C0" w:rsidRDefault="007B673A" w:rsidP="007B673A">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318C3BAD" w14:textId="01FCA18E" w:rsidR="007B673A" w:rsidRPr="002921C0" w:rsidRDefault="007B673A" w:rsidP="007B673A">
            <w:pPr>
              <w:tabs>
                <w:tab w:val="left" w:pos="2027"/>
              </w:tabs>
              <w:ind w:right="-8"/>
              <w:rPr>
                <w:sz w:val="20"/>
                <w:szCs w:val="20"/>
              </w:rPr>
            </w:pPr>
            <w:r w:rsidRPr="002921C0">
              <w:rPr>
                <w:sz w:val="20"/>
                <w:szCs w:val="20"/>
                <w:lang w:eastAsia="ru-RU"/>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tcPr>
          <w:p w14:paraId="6BDA3682" w14:textId="5DE0E058"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2D6A1130" w14:textId="43F19681" w:rsidR="007B673A" w:rsidRPr="002921C0" w:rsidRDefault="007B673A" w:rsidP="007B673A">
            <w:pPr>
              <w:autoSpaceDE w:val="0"/>
              <w:adjustRightInd w:val="0"/>
              <w:ind w:firstLine="3"/>
              <w:jc w:val="center"/>
              <w:textAlignment w:val="baseline"/>
              <w:rPr>
                <w:rFonts w:eastAsia="GOST Type AU"/>
                <w:sz w:val="20"/>
                <w:szCs w:val="20"/>
              </w:rPr>
            </w:pPr>
            <w:r w:rsidRPr="002921C0">
              <w:rPr>
                <w:rFonts w:eastAsia="GOST Type AU"/>
                <w:sz w:val="20"/>
                <w:szCs w:val="20"/>
              </w:rPr>
              <w:t>6,07</w:t>
            </w:r>
          </w:p>
        </w:tc>
        <w:tc>
          <w:tcPr>
            <w:tcW w:w="2278" w:type="dxa"/>
            <w:tcBorders>
              <w:top w:val="single" w:sz="4" w:space="0" w:color="auto"/>
              <w:left w:val="single" w:sz="4" w:space="0" w:color="auto"/>
              <w:bottom w:val="single" w:sz="4" w:space="0" w:color="auto"/>
              <w:right w:val="single" w:sz="4" w:space="0" w:color="auto"/>
            </w:tcBorders>
            <w:shd w:val="clear" w:color="auto" w:fill="auto"/>
          </w:tcPr>
          <w:p w14:paraId="592230EF" w14:textId="7DA0B9E4" w:rsidR="007B673A" w:rsidRPr="002921C0" w:rsidRDefault="007B673A" w:rsidP="007B673A">
            <w:pPr>
              <w:tabs>
                <w:tab w:val="left" w:pos="1418"/>
                <w:tab w:val="left" w:pos="2027"/>
              </w:tabs>
              <w:ind w:right="-8"/>
              <w:jc w:val="center"/>
              <w:rPr>
                <w:sz w:val="20"/>
                <w:szCs w:val="20"/>
              </w:rPr>
            </w:pPr>
            <w:r w:rsidRPr="002921C0">
              <w:rPr>
                <w:sz w:val="20"/>
                <w:szCs w:val="20"/>
              </w:rPr>
              <w:t>3,</w:t>
            </w:r>
            <w:r w:rsidR="006545E3">
              <w:rPr>
                <w:sz w:val="20"/>
                <w:szCs w:val="20"/>
              </w:rPr>
              <w:t>47</w:t>
            </w:r>
          </w:p>
        </w:tc>
      </w:tr>
      <w:tr w:rsidR="002921C0" w:rsidRPr="002921C0" w14:paraId="7DEA5166" w14:textId="77777777" w:rsidTr="004A1703">
        <w:trPr>
          <w:trHeight w:val="20"/>
          <w:jc w:val="center"/>
        </w:trPr>
        <w:tc>
          <w:tcPr>
            <w:tcW w:w="710" w:type="dxa"/>
            <w:vMerge w:val="restart"/>
            <w:tcBorders>
              <w:left w:val="single" w:sz="4" w:space="0" w:color="auto"/>
              <w:right w:val="single" w:sz="4" w:space="0" w:color="auto"/>
            </w:tcBorders>
            <w:vAlign w:val="center"/>
          </w:tcPr>
          <w:p w14:paraId="0A91B32B" w14:textId="22F97489" w:rsidR="007B673A" w:rsidRPr="002921C0" w:rsidRDefault="007B673A" w:rsidP="007B673A">
            <w:pPr>
              <w:tabs>
                <w:tab w:val="left" w:pos="1418"/>
                <w:tab w:val="left" w:pos="2027"/>
              </w:tabs>
              <w:ind w:right="-8"/>
              <w:jc w:val="center"/>
              <w:rPr>
                <w:sz w:val="20"/>
                <w:szCs w:val="20"/>
              </w:rPr>
            </w:pPr>
            <w:r w:rsidRPr="002921C0">
              <w:rPr>
                <w:sz w:val="20"/>
                <w:szCs w:val="20"/>
              </w:rPr>
              <w:t>2.</w:t>
            </w:r>
            <w:r w:rsidR="001A3C85">
              <w:rPr>
                <w:sz w:val="20"/>
                <w:szCs w:val="20"/>
              </w:rPr>
              <w:t>2</w:t>
            </w:r>
          </w:p>
        </w:tc>
        <w:tc>
          <w:tcPr>
            <w:tcW w:w="4961" w:type="dxa"/>
            <w:tcBorders>
              <w:top w:val="single" w:sz="4" w:space="0" w:color="auto"/>
              <w:left w:val="single" w:sz="4" w:space="0" w:color="auto"/>
              <w:bottom w:val="single" w:sz="4" w:space="0" w:color="auto"/>
              <w:right w:val="single" w:sz="4" w:space="0" w:color="auto"/>
            </w:tcBorders>
            <w:vAlign w:val="center"/>
          </w:tcPr>
          <w:p w14:paraId="12932236" w14:textId="25FBABA6" w:rsidR="007B673A" w:rsidRPr="002921C0" w:rsidRDefault="007B673A" w:rsidP="007B673A">
            <w:pPr>
              <w:tabs>
                <w:tab w:val="left" w:pos="2027"/>
              </w:tabs>
              <w:ind w:right="-8"/>
              <w:rPr>
                <w:sz w:val="20"/>
                <w:szCs w:val="20"/>
              </w:rPr>
            </w:pPr>
            <w:r w:rsidRPr="002921C0">
              <w:rPr>
                <w:b/>
                <w:sz w:val="20"/>
                <w:szCs w:val="20"/>
                <w:lang w:eastAsia="ru-RU"/>
              </w:rPr>
              <w:t>Общественно-деловая зона (ОД), в т.ч.:</w:t>
            </w:r>
          </w:p>
        </w:tc>
        <w:tc>
          <w:tcPr>
            <w:tcW w:w="1134" w:type="dxa"/>
            <w:tcBorders>
              <w:top w:val="single" w:sz="4" w:space="0" w:color="auto"/>
              <w:left w:val="single" w:sz="4" w:space="0" w:color="auto"/>
              <w:bottom w:val="single" w:sz="4" w:space="0" w:color="auto"/>
              <w:right w:val="single" w:sz="4" w:space="0" w:color="auto"/>
            </w:tcBorders>
          </w:tcPr>
          <w:p w14:paraId="31941DD3" w14:textId="792B0ABD"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1A4907F0" w14:textId="254B5417" w:rsidR="007B673A" w:rsidRPr="002921C0" w:rsidRDefault="007B673A" w:rsidP="007B673A">
            <w:pPr>
              <w:autoSpaceDE w:val="0"/>
              <w:adjustRightInd w:val="0"/>
              <w:ind w:firstLine="3"/>
              <w:jc w:val="center"/>
              <w:textAlignment w:val="baseline"/>
              <w:rPr>
                <w:rFonts w:eastAsia="GOST Type AU"/>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EC24552" w14:textId="61B3A54C" w:rsidR="007B673A" w:rsidRPr="002921C0" w:rsidRDefault="007B673A" w:rsidP="007B673A">
            <w:pPr>
              <w:tabs>
                <w:tab w:val="left" w:pos="1418"/>
                <w:tab w:val="left" w:pos="2027"/>
              </w:tabs>
              <w:ind w:right="-8"/>
              <w:jc w:val="center"/>
              <w:rPr>
                <w:sz w:val="20"/>
                <w:szCs w:val="20"/>
              </w:rPr>
            </w:pPr>
            <w:r w:rsidRPr="002921C0">
              <w:rPr>
                <w:rFonts w:eastAsia="GOST Type AU"/>
                <w:sz w:val="20"/>
                <w:szCs w:val="20"/>
              </w:rPr>
              <w:t>0,</w:t>
            </w:r>
            <w:r w:rsidR="006545E3">
              <w:rPr>
                <w:rFonts w:eastAsia="GOST Type AU"/>
                <w:sz w:val="20"/>
                <w:szCs w:val="20"/>
              </w:rPr>
              <w:t>61</w:t>
            </w:r>
          </w:p>
        </w:tc>
      </w:tr>
      <w:tr w:rsidR="002921C0" w:rsidRPr="002921C0" w14:paraId="0AD15865" w14:textId="77777777" w:rsidTr="004A1703">
        <w:trPr>
          <w:trHeight w:val="20"/>
          <w:jc w:val="center"/>
        </w:trPr>
        <w:tc>
          <w:tcPr>
            <w:tcW w:w="710" w:type="dxa"/>
            <w:vMerge/>
            <w:tcBorders>
              <w:left w:val="single" w:sz="4" w:space="0" w:color="auto"/>
              <w:right w:val="single" w:sz="4" w:space="0" w:color="auto"/>
            </w:tcBorders>
            <w:vAlign w:val="center"/>
          </w:tcPr>
          <w:p w14:paraId="31A120DB" w14:textId="77777777" w:rsidR="007B673A" w:rsidRPr="002921C0" w:rsidRDefault="007B673A" w:rsidP="007B673A">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0D764495" w14:textId="44BE6995" w:rsidR="007B673A" w:rsidRPr="002921C0" w:rsidRDefault="007B673A" w:rsidP="007B673A">
            <w:pPr>
              <w:tabs>
                <w:tab w:val="left" w:pos="2027"/>
              </w:tabs>
              <w:ind w:right="-8"/>
              <w:rPr>
                <w:sz w:val="20"/>
                <w:szCs w:val="20"/>
              </w:rPr>
            </w:pPr>
            <w:r w:rsidRPr="002921C0">
              <w:rPr>
                <w:bCs/>
                <w:sz w:val="20"/>
                <w:szCs w:val="20"/>
              </w:rPr>
              <w:t>- общественное управление (3.8)</w:t>
            </w:r>
          </w:p>
        </w:tc>
        <w:tc>
          <w:tcPr>
            <w:tcW w:w="1134" w:type="dxa"/>
            <w:tcBorders>
              <w:top w:val="single" w:sz="4" w:space="0" w:color="auto"/>
              <w:left w:val="single" w:sz="4" w:space="0" w:color="auto"/>
              <w:bottom w:val="single" w:sz="4" w:space="0" w:color="auto"/>
              <w:right w:val="single" w:sz="4" w:space="0" w:color="auto"/>
            </w:tcBorders>
          </w:tcPr>
          <w:p w14:paraId="0D31C580" w14:textId="2716AD72"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497269E9" w14:textId="3BEDFA8F" w:rsidR="007B673A" w:rsidRPr="002921C0" w:rsidRDefault="007B673A" w:rsidP="007B673A">
            <w:pPr>
              <w:autoSpaceDE w:val="0"/>
              <w:adjustRightInd w:val="0"/>
              <w:ind w:firstLine="3"/>
              <w:jc w:val="center"/>
              <w:textAlignment w:val="baseline"/>
              <w:rPr>
                <w:rFonts w:eastAsia="GOST Type AU"/>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4555E224" w14:textId="00174EFC" w:rsidR="007B673A" w:rsidRPr="002921C0" w:rsidRDefault="007B673A" w:rsidP="007B673A">
            <w:pPr>
              <w:tabs>
                <w:tab w:val="left" w:pos="1418"/>
                <w:tab w:val="left" w:pos="2027"/>
              </w:tabs>
              <w:ind w:right="-8"/>
              <w:jc w:val="center"/>
              <w:rPr>
                <w:rFonts w:eastAsia="GOST Type AU"/>
                <w:sz w:val="20"/>
                <w:szCs w:val="20"/>
              </w:rPr>
            </w:pPr>
            <w:r w:rsidRPr="002921C0">
              <w:rPr>
                <w:rFonts w:eastAsia="GOST Type AU"/>
                <w:sz w:val="20"/>
                <w:szCs w:val="20"/>
              </w:rPr>
              <w:t>0,</w:t>
            </w:r>
            <w:r w:rsidR="006545E3">
              <w:rPr>
                <w:rFonts w:eastAsia="GOST Type AU"/>
                <w:sz w:val="20"/>
                <w:szCs w:val="20"/>
              </w:rPr>
              <w:t>61</w:t>
            </w:r>
          </w:p>
        </w:tc>
      </w:tr>
      <w:tr w:rsidR="002921C0" w:rsidRPr="002921C0" w14:paraId="726AC54B" w14:textId="77777777" w:rsidTr="004A1703">
        <w:trPr>
          <w:trHeight w:val="20"/>
          <w:jc w:val="center"/>
        </w:trPr>
        <w:tc>
          <w:tcPr>
            <w:tcW w:w="710" w:type="dxa"/>
            <w:vMerge/>
            <w:tcBorders>
              <w:left w:val="single" w:sz="4" w:space="0" w:color="auto"/>
              <w:right w:val="single" w:sz="4" w:space="0" w:color="auto"/>
            </w:tcBorders>
            <w:vAlign w:val="center"/>
          </w:tcPr>
          <w:p w14:paraId="6B09661C" w14:textId="77777777" w:rsidR="007B673A" w:rsidRPr="002921C0" w:rsidRDefault="007B673A" w:rsidP="007B673A">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629F4338" w14:textId="343693CA" w:rsidR="007B673A" w:rsidRPr="002921C0" w:rsidRDefault="007B673A" w:rsidP="007B673A">
            <w:pPr>
              <w:tabs>
                <w:tab w:val="left" w:pos="2027"/>
              </w:tabs>
              <w:ind w:right="-8"/>
              <w:rPr>
                <w:sz w:val="20"/>
                <w:szCs w:val="20"/>
              </w:rPr>
            </w:pPr>
            <w:r w:rsidRPr="002921C0">
              <w:rPr>
                <w:sz w:val="20"/>
                <w:szCs w:val="20"/>
                <w:lang w:eastAsia="ru-RU"/>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tcPr>
          <w:p w14:paraId="12E2AFB6" w14:textId="2C08B4EC"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1D7B8FF8" w14:textId="51B6D603" w:rsidR="007B673A" w:rsidRPr="002921C0" w:rsidRDefault="007B673A" w:rsidP="007B673A">
            <w:pPr>
              <w:autoSpaceDE w:val="0"/>
              <w:adjustRightInd w:val="0"/>
              <w:ind w:firstLine="3"/>
              <w:jc w:val="center"/>
              <w:textAlignment w:val="baseline"/>
              <w:rPr>
                <w:rFonts w:eastAsia="GOST Type AU"/>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284ECF13" w14:textId="38576CEF" w:rsidR="007B673A" w:rsidRPr="002921C0" w:rsidRDefault="007B673A" w:rsidP="007B673A">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4CE49FBA" w14:textId="77777777" w:rsidTr="004A1703">
        <w:trPr>
          <w:trHeight w:val="20"/>
          <w:jc w:val="center"/>
        </w:trPr>
        <w:tc>
          <w:tcPr>
            <w:tcW w:w="710" w:type="dxa"/>
            <w:vMerge w:val="restart"/>
            <w:tcBorders>
              <w:left w:val="single" w:sz="4" w:space="0" w:color="auto"/>
              <w:right w:val="single" w:sz="4" w:space="0" w:color="auto"/>
            </w:tcBorders>
            <w:vAlign w:val="center"/>
          </w:tcPr>
          <w:p w14:paraId="6A4E0466" w14:textId="16B1C8C7" w:rsidR="007B673A" w:rsidRPr="002921C0" w:rsidRDefault="007B673A" w:rsidP="007B673A">
            <w:pPr>
              <w:tabs>
                <w:tab w:val="left" w:pos="1418"/>
                <w:tab w:val="left" w:pos="2027"/>
              </w:tabs>
              <w:ind w:right="-8"/>
              <w:jc w:val="center"/>
              <w:rPr>
                <w:sz w:val="20"/>
                <w:szCs w:val="20"/>
              </w:rPr>
            </w:pPr>
            <w:r w:rsidRPr="002921C0">
              <w:rPr>
                <w:sz w:val="20"/>
                <w:szCs w:val="20"/>
              </w:rPr>
              <w:t>2.</w:t>
            </w:r>
            <w:r w:rsidR="001A3C85">
              <w:rPr>
                <w:sz w:val="20"/>
                <w:szCs w:val="20"/>
              </w:rPr>
              <w:t>3</w:t>
            </w:r>
          </w:p>
        </w:tc>
        <w:tc>
          <w:tcPr>
            <w:tcW w:w="4961" w:type="dxa"/>
            <w:tcBorders>
              <w:top w:val="single" w:sz="4" w:space="0" w:color="auto"/>
              <w:left w:val="single" w:sz="4" w:space="0" w:color="auto"/>
              <w:bottom w:val="single" w:sz="4" w:space="0" w:color="auto"/>
              <w:right w:val="single" w:sz="4" w:space="0" w:color="auto"/>
            </w:tcBorders>
            <w:vAlign w:val="center"/>
          </w:tcPr>
          <w:p w14:paraId="4E0BAB33" w14:textId="34F43C17" w:rsidR="007B673A" w:rsidRPr="002921C0" w:rsidRDefault="007B673A" w:rsidP="007B673A">
            <w:pPr>
              <w:tabs>
                <w:tab w:val="left" w:pos="2027"/>
              </w:tabs>
              <w:ind w:right="-8"/>
              <w:rPr>
                <w:sz w:val="20"/>
                <w:szCs w:val="20"/>
              </w:rPr>
            </w:pPr>
            <w:r w:rsidRPr="002921C0">
              <w:rPr>
                <w:b/>
                <w:sz w:val="20"/>
                <w:szCs w:val="20"/>
                <w:lang w:eastAsia="ru-RU"/>
              </w:rPr>
              <w:t>Зона объектов инженерной инфраструктуры (ИЗ), в т.ч.:</w:t>
            </w:r>
          </w:p>
        </w:tc>
        <w:tc>
          <w:tcPr>
            <w:tcW w:w="1134" w:type="dxa"/>
            <w:tcBorders>
              <w:top w:val="single" w:sz="4" w:space="0" w:color="auto"/>
              <w:left w:val="single" w:sz="4" w:space="0" w:color="auto"/>
              <w:bottom w:val="single" w:sz="4" w:space="0" w:color="auto"/>
              <w:right w:val="single" w:sz="4" w:space="0" w:color="auto"/>
            </w:tcBorders>
            <w:vAlign w:val="center"/>
          </w:tcPr>
          <w:p w14:paraId="30B39DD1" w14:textId="41F567C9" w:rsidR="007B673A" w:rsidRPr="002921C0" w:rsidRDefault="007B673A" w:rsidP="007B673A">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75BA300B" w14:textId="61FD7CF8" w:rsidR="007B673A" w:rsidRPr="002921C0" w:rsidRDefault="007B673A" w:rsidP="007B673A">
            <w:pPr>
              <w:autoSpaceDE w:val="0"/>
              <w:adjustRightInd w:val="0"/>
              <w:ind w:firstLine="3"/>
              <w:jc w:val="center"/>
              <w:textAlignment w:val="baseline"/>
              <w:rPr>
                <w:rFonts w:eastAsia="GOST Type AU"/>
                <w:sz w:val="20"/>
                <w:szCs w:val="20"/>
                <w:lang w:val="en-US"/>
              </w:rPr>
            </w:pPr>
            <w:r w:rsidRPr="002921C0">
              <w:rPr>
                <w:rFonts w:eastAsia="GOST Type AU"/>
                <w:sz w:val="20"/>
                <w:szCs w:val="20"/>
              </w:rPr>
              <w:t>0,04</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02D1FD07" w14:textId="609CCDD1" w:rsidR="007B673A" w:rsidRPr="002921C0" w:rsidRDefault="007B673A" w:rsidP="007B673A">
            <w:pPr>
              <w:tabs>
                <w:tab w:val="left" w:pos="1418"/>
                <w:tab w:val="left" w:pos="2027"/>
              </w:tabs>
              <w:ind w:right="-8"/>
              <w:jc w:val="center"/>
              <w:rPr>
                <w:rFonts w:eastAsia="GOST Type AU"/>
                <w:sz w:val="20"/>
                <w:szCs w:val="20"/>
                <w:lang w:val="en-US"/>
              </w:rPr>
            </w:pPr>
            <w:r w:rsidRPr="002921C0">
              <w:rPr>
                <w:rFonts w:eastAsia="GOST Type AU"/>
                <w:sz w:val="20"/>
                <w:szCs w:val="20"/>
              </w:rPr>
              <w:t>0,2</w:t>
            </w:r>
            <w:r w:rsidR="009D5644">
              <w:rPr>
                <w:rFonts w:eastAsia="GOST Type AU"/>
                <w:sz w:val="20"/>
                <w:szCs w:val="20"/>
              </w:rPr>
              <w:t>3</w:t>
            </w:r>
          </w:p>
        </w:tc>
      </w:tr>
      <w:tr w:rsidR="002921C0" w:rsidRPr="002921C0" w14:paraId="59D27DD8" w14:textId="77777777" w:rsidTr="004A1703">
        <w:trPr>
          <w:trHeight w:val="20"/>
          <w:jc w:val="center"/>
        </w:trPr>
        <w:tc>
          <w:tcPr>
            <w:tcW w:w="710" w:type="dxa"/>
            <w:vMerge/>
            <w:tcBorders>
              <w:left w:val="single" w:sz="4" w:space="0" w:color="auto"/>
              <w:right w:val="single" w:sz="4" w:space="0" w:color="auto"/>
            </w:tcBorders>
            <w:vAlign w:val="center"/>
          </w:tcPr>
          <w:p w14:paraId="1B065CE3"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5E2626B6" w14:textId="7A3186B5" w:rsidR="004522A5" w:rsidRPr="002921C0" w:rsidRDefault="004522A5" w:rsidP="004522A5">
            <w:pPr>
              <w:tabs>
                <w:tab w:val="left" w:pos="2027"/>
              </w:tabs>
              <w:ind w:right="-8"/>
              <w:rPr>
                <w:sz w:val="20"/>
                <w:szCs w:val="20"/>
                <w:lang w:eastAsia="ru-RU"/>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78A8016F" w14:textId="1CC90219"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604C000D" w14:textId="1AAF9AE6"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0,04</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5EAACEF5" w14:textId="2FED3E27"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41814872" w14:textId="77777777" w:rsidTr="004A1703">
        <w:trPr>
          <w:trHeight w:val="20"/>
          <w:jc w:val="center"/>
        </w:trPr>
        <w:tc>
          <w:tcPr>
            <w:tcW w:w="710" w:type="dxa"/>
            <w:vMerge/>
            <w:tcBorders>
              <w:left w:val="single" w:sz="4" w:space="0" w:color="auto"/>
              <w:right w:val="single" w:sz="4" w:space="0" w:color="auto"/>
            </w:tcBorders>
            <w:vAlign w:val="center"/>
          </w:tcPr>
          <w:p w14:paraId="72DFF754"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152037CC" w14:textId="57C6844E" w:rsidR="004522A5" w:rsidRPr="002921C0" w:rsidRDefault="004522A5" w:rsidP="004522A5">
            <w:pPr>
              <w:tabs>
                <w:tab w:val="left" w:pos="2027"/>
              </w:tabs>
              <w:ind w:right="-8"/>
              <w:rPr>
                <w:sz w:val="20"/>
                <w:szCs w:val="20"/>
                <w:lang w:eastAsia="ru-RU"/>
              </w:rPr>
            </w:pPr>
            <w:r w:rsidRPr="002921C0">
              <w:rPr>
                <w:sz w:val="20"/>
                <w:szCs w:val="20"/>
                <w:lang w:eastAsia="ru-RU"/>
              </w:rPr>
              <w:t>- коммунальное обслуживание (3.1)</w:t>
            </w:r>
          </w:p>
        </w:tc>
        <w:tc>
          <w:tcPr>
            <w:tcW w:w="1134" w:type="dxa"/>
            <w:tcBorders>
              <w:top w:val="single" w:sz="4" w:space="0" w:color="auto"/>
              <w:left w:val="single" w:sz="4" w:space="0" w:color="auto"/>
              <w:bottom w:val="single" w:sz="4" w:space="0" w:color="auto"/>
              <w:right w:val="single" w:sz="4" w:space="0" w:color="auto"/>
            </w:tcBorders>
            <w:vAlign w:val="center"/>
          </w:tcPr>
          <w:p w14:paraId="10093E57" w14:textId="0FD3F874"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4DA9500B" w14:textId="3E617BEF" w:rsidR="004522A5" w:rsidRPr="002921C0" w:rsidRDefault="004522A5" w:rsidP="004522A5">
            <w:pPr>
              <w:autoSpaceDE w:val="0"/>
              <w:adjustRightInd w:val="0"/>
              <w:ind w:firstLine="3"/>
              <w:jc w:val="center"/>
              <w:textAlignment w:val="baseline"/>
              <w:rPr>
                <w:rFonts w:eastAsia="GOST Type AU"/>
                <w:sz w:val="20"/>
                <w:szCs w:val="20"/>
                <w:lang w:val="en-US"/>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37097ED" w14:textId="1F2D82FB" w:rsidR="004522A5" w:rsidRPr="002921C0" w:rsidRDefault="004522A5" w:rsidP="004522A5">
            <w:pPr>
              <w:tabs>
                <w:tab w:val="left" w:pos="1418"/>
                <w:tab w:val="left" w:pos="2027"/>
              </w:tabs>
              <w:ind w:right="-8"/>
              <w:jc w:val="center"/>
              <w:rPr>
                <w:rFonts w:eastAsia="GOST Type AU"/>
                <w:sz w:val="20"/>
                <w:szCs w:val="20"/>
                <w:lang w:val="en-US"/>
              </w:rPr>
            </w:pPr>
            <w:r w:rsidRPr="002921C0">
              <w:rPr>
                <w:rFonts w:eastAsia="GOST Type AU"/>
                <w:sz w:val="20"/>
                <w:szCs w:val="20"/>
              </w:rPr>
              <w:t>0,</w:t>
            </w:r>
            <w:r w:rsidR="009D5644">
              <w:rPr>
                <w:rFonts w:eastAsia="GOST Type AU"/>
                <w:sz w:val="20"/>
                <w:szCs w:val="20"/>
              </w:rPr>
              <w:t>08</w:t>
            </w:r>
          </w:p>
        </w:tc>
      </w:tr>
      <w:tr w:rsidR="002921C0" w:rsidRPr="002921C0" w14:paraId="3DEDD13E" w14:textId="77777777" w:rsidTr="004A1703">
        <w:trPr>
          <w:trHeight w:val="20"/>
          <w:jc w:val="center"/>
        </w:trPr>
        <w:tc>
          <w:tcPr>
            <w:tcW w:w="710" w:type="dxa"/>
            <w:vMerge/>
            <w:tcBorders>
              <w:left w:val="single" w:sz="4" w:space="0" w:color="auto"/>
              <w:right w:val="single" w:sz="4" w:space="0" w:color="auto"/>
            </w:tcBorders>
            <w:vAlign w:val="center"/>
          </w:tcPr>
          <w:p w14:paraId="17EF8C9B"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5BF1E369" w14:textId="544F384A" w:rsidR="004522A5" w:rsidRPr="002921C0" w:rsidRDefault="004522A5" w:rsidP="004522A5">
            <w:pPr>
              <w:tabs>
                <w:tab w:val="left" w:pos="2027"/>
              </w:tabs>
              <w:ind w:right="-8"/>
              <w:rPr>
                <w:sz w:val="20"/>
                <w:szCs w:val="20"/>
              </w:rPr>
            </w:pPr>
            <w:r w:rsidRPr="002921C0">
              <w:rPr>
                <w:sz w:val="20"/>
                <w:szCs w:val="20"/>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14:paraId="69AE2076" w14:textId="7E2F42B9"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58204F98" w14:textId="6C883F01" w:rsidR="004522A5" w:rsidRPr="002921C0" w:rsidRDefault="004522A5" w:rsidP="004522A5">
            <w:pPr>
              <w:autoSpaceDE w:val="0"/>
              <w:adjustRightInd w:val="0"/>
              <w:ind w:firstLine="3"/>
              <w:jc w:val="center"/>
              <w:textAlignment w:val="baseline"/>
              <w:rPr>
                <w:rFonts w:eastAsia="GOST Type AU"/>
                <w:sz w:val="20"/>
                <w:szCs w:val="20"/>
                <w:lang w:val="en-US"/>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6A9A564E" w14:textId="6CF35376" w:rsidR="004522A5" w:rsidRPr="002921C0" w:rsidRDefault="004522A5" w:rsidP="004522A5">
            <w:pPr>
              <w:tabs>
                <w:tab w:val="left" w:pos="1418"/>
                <w:tab w:val="left" w:pos="2027"/>
              </w:tabs>
              <w:ind w:right="-8"/>
              <w:jc w:val="center"/>
              <w:rPr>
                <w:rFonts w:eastAsia="GOST Type AU"/>
                <w:sz w:val="20"/>
                <w:szCs w:val="20"/>
                <w:lang w:val="en-US"/>
              </w:rPr>
            </w:pPr>
            <w:r w:rsidRPr="002921C0">
              <w:rPr>
                <w:rFonts w:eastAsia="GOST Type AU"/>
                <w:sz w:val="20"/>
                <w:szCs w:val="20"/>
              </w:rPr>
              <w:t>0,15</w:t>
            </w:r>
          </w:p>
        </w:tc>
      </w:tr>
      <w:tr w:rsidR="002921C0" w:rsidRPr="002921C0" w14:paraId="19F1E94D" w14:textId="77777777" w:rsidTr="004A1703">
        <w:trPr>
          <w:trHeight w:val="20"/>
          <w:jc w:val="center"/>
        </w:trPr>
        <w:tc>
          <w:tcPr>
            <w:tcW w:w="710" w:type="dxa"/>
            <w:vMerge w:val="restart"/>
            <w:tcBorders>
              <w:left w:val="single" w:sz="4" w:space="0" w:color="auto"/>
              <w:right w:val="single" w:sz="4" w:space="0" w:color="auto"/>
            </w:tcBorders>
            <w:vAlign w:val="center"/>
          </w:tcPr>
          <w:p w14:paraId="6B911894" w14:textId="16788F22" w:rsidR="004522A5" w:rsidRPr="002921C0" w:rsidRDefault="004522A5" w:rsidP="004522A5">
            <w:pPr>
              <w:tabs>
                <w:tab w:val="left" w:pos="1418"/>
                <w:tab w:val="left" w:pos="2027"/>
              </w:tabs>
              <w:ind w:right="-8"/>
              <w:jc w:val="center"/>
              <w:rPr>
                <w:sz w:val="20"/>
                <w:szCs w:val="20"/>
              </w:rPr>
            </w:pPr>
            <w:r w:rsidRPr="002921C0">
              <w:rPr>
                <w:sz w:val="20"/>
                <w:szCs w:val="20"/>
              </w:rPr>
              <w:t>2.</w:t>
            </w:r>
            <w:r w:rsidR="001A3C85">
              <w:rPr>
                <w:sz w:val="20"/>
                <w:szCs w:val="20"/>
              </w:rPr>
              <w:t>4</w:t>
            </w:r>
          </w:p>
        </w:tc>
        <w:tc>
          <w:tcPr>
            <w:tcW w:w="4961" w:type="dxa"/>
            <w:tcBorders>
              <w:top w:val="single" w:sz="4" w:space="0" w:color="auto"/>
              <w:left w:val="single" w:sz="4" w:space="0" w:color="auto"/>
              <w:bottom w:val="single" w:sz="4" w:space="0" w:color="auto"/>
              <w:right w:val="single" w:sz="4" w:space="0" w:color="auto"/>
            </w:tcBorders>
            <w:vAlign w:val="center"/>
          </w:tcPr>
          <w:p w14:paraId="6E15FBBF" w14:textId="59B35E66" w:rsidR="004522A5" w:rsidRPr="002921C0" w:rsidRDefault="004522A5" w:rsidP="004522A5">
            <w:pPr>
              <w:tabs>
                <w:tab w:val="left" w:pos="2027"/>
              </w:tabs>
              <w:ind w:right="-8"/>
              <w:rPr>
                <w:b/>
                <w:sz w:val="20"/>
                <w:szCs w:val="20"/>
                <w:lang w:eastAsia="ru-RU"/>
              </w:rPr>
            </w:pPr>
            <w:r w:rsidRPr="002921C0">
              <w:rPr>
                <w:b/>
                <w:sz w:val="20"/>
                <w:szCs w:val="20"/>
                <w:lang w:eastAsia="ru-RU"/>
              </w:rPr>
              <w:t>Зона промышленных предприятий</w:t>
            </w:r>
          </w:p>
          <w:p w14:paraId="3868E3B9" w14:textId="144C1191" w:rsidR="004522A5" w:rsidRPr="002921C0" w:rsidRDefault="004522A5" w:rsidP="004522A5">
            <w:pPr>
              <w:tabs>
                <w:tab w:val="left" w:pos="2027"/>
              </w:tabs>
              <w:ind w:right="-8"/>
              <w:rPr>
                <w:b/>
                <w:sz w:val="20"/>
                <w:szCs w:val="20"/>
                <w:lang w:eastAsia="ru-RU"/>
              </w:rPr>
            </w:pPr>
            <w:r w:rsidRPr="002921C0">
              <w:rPr>
                <w:b/>
                <w:sz w:val="20"/>
                <w:szCs w:val="20"/>
                <w:lang w:eastAsia="ru-RU"/>
              </w:rPr>
              <w:t>5 класса опасности (П.5), в т.ч.:</w:t>
            </w:r>
          </w:p>
        </w:tc>
        <w:tc>
          <w:tcPr>
            <w:tcW w:w="1134" w:type="dxa"/>
            <w:tcBorders>
              <w:top w:val="single" w:sz="4" w:space="0" w:color="auto"/>
              <w:left w:val="single" w:sz="4" w:space="0" w:color="auto"/>
              <w:bottom w:val="single" w:sz="4" w:space="0" w:color="auto"/>
              <w:right w:val="single" w:sz="4" w:space="0" w:color="auto"/>
            </w:tcBorders>
            <w:vAlign w:val="center"/>
          </w:tcPr>
          <w:p w14:paraId="2AF4F0B9" w14:textId="1D2C156E"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11C3ABBF" w14:textId="34C54C06"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0,29</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1AA07D41" w14:textId="7D800F53"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398EC2C0" w14:textId="77777777" w:rsidTr="00F100CC">
        <w:trPr>
          <w:trHeight w:val="20"/>
          <w:jc w:val="center"/>
        </w:trPr>
        <w:tc>
          <w:tcPr>
            <w:tcW w:w="710" w:type="dxa"/>
            <w:vMerge/>
            <w:tcBorders>
              <w:left w:val="single" w:sz="4" w:space="0" w:color="auto"/>
              <w:right w:val="single" w:sz="4" w:space="0" w:color="auto"/>
            </w:tcBorders>
            <w:vAlign w:val="center"/>
          </w:tcPr>
          <w:p w14:paraId="268F6AC1"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66FF4208" w14:textId="62377424" w:rsidR="004522A5" w:rsidRPr="002921C0" w:rsidRDefault="004522A5" w:rsidP="004522A5">
            <w:pPr>
              <w:tabs>
                <w:tab w:val="left" w:pos="2027"/>
              </w:tabs>
              <w:ind w:right="-8"/>
              <w:rPr>
                <w:b/>
                <w:sz w:val="20"/>
                <w:szCs w:val="20"/>
                <w:lang w:eastAsia="ru-RU"/>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69951787" w14:textId="3F3EE365"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17B48218" w14:textId="4F3B50DB"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0,29</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02EF835A" w14:textId="159F02E7"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5B790ADC" w14:textId="77777777" w:rsidTr="00F100CC">
        <w:trPr>
          <w:trHeight w:val="20"/>
          <w:jc w:val="center"/>
        </w:trPr>
        <w:tc>
          <w:tcPr>
            <w:tcW w:w="710" w:type="dxa"/>
            <w:vMerge/>
            <w:tcBorders>
              <w:left w:val="single" w:sz="4" w:space="0" w:color="auto"/>
              <w:right w:val="single" w:sz="4" w:space="0" w:color="auto"/>
            </w:tcBorders>
            <w:vAlign w:val="center"/>
          </w:tcPr>
          <w:p w14:paraId="3818B201"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2671A6E8" w14:textId="36870DE9" w:rsidR="004522A5" w:rsidRPr="002921C0" w:rsidRDefault="004522A5" w:rsidP="004522A5">
            <w:pPr>
              <w:tabs>
                <w:tab w:val="left" w:pos="2027"/>
              </w:tabs>
              <w:ind w:right="-8"/>
              <w:rPr>
                <w:b/>
                <w:sz w:val="20"/>
                <w:szCs w:val="20"/>
                <w:lang w:eastAsia="ru-RU"/>
              </w:rPr>
            </w:pPr>
            <w:r w:rsidRPr="002921C0">
              <w:rPr>
                <w:sz w:val="20"/>
                <w:szCs w:val="20"/>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14:paraId="711CE440" w14:textId="6AA669A3"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7C6D6082" w14:textId="4CB34D08"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0B1C65C6" w14:textId="103F06FA"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6E79531A" w14:textId="77777777" w:rsidTr="00ED3E55">
        <w:trPr>
          <w:trHeight w:val="20"/>
          <w:jc w:val="center"/>
        </w:trPr>
        <w:tc>
          <w:tcPr>
            <w:tcW w:w="710" w:type="dxa"/>
            <w:vMerge w:val="restart"/>
            <w:tcBorders>
              <w:left w:val="single" w:sz="4" w:space="0" w:color="auto"/>
              <w:right w:val="single" w:sz="4" w:space="0" w:color="auto"/>
            </w:tcBorders>
            <w:vAlign w:val="center"/>
          </w:tcPr>
          <w:p w14:paraId="5F75D216" w14:textId="6ECF3C5A" w:rsidR="004522A5" w:rsidRPr="002921C0" w:rsidRDefault="004522A5" w:rsidP="004522A5">
            <w:pPr>
              <w:tabs>
                <w:tab w:val="left" w:pos="1418"/>
                <w:tab w:val="left" w:pos="2027"/>
              </w:tabs>
              <w:ind w:right="-8"/>
              <w:jc w:val="center"/>
              <w:rPr>
                <w:sz w:val="20"/>
                <w:szCs w:val="20"/>
              </w:rPr>
            </w:pPr>
            <w:r w:rsidRPr="002921C0">
              <w:rPr>
                <w:sz w:val="20"/>
                <w:szCs w:val="20"/>
              </w:rPr>
              <w:t>2.</w:t>
            </w:r>
            <w:r w:rsidR="001A3C85">
              <w:rPr>
                <w:sz w:val="20"/>
                <w:szCs w:val="20"/>
              </w:rPr>
              <w:t>5</w:t>
            </w:r>
          </w:p>
        </w:tc>
        <w:tc>
          <w:tcPr>
            <w:tcW w:w="4961" w:type="dxa"/>
            <w:tcBorders>
              <w:top w:val="single" w:sz="4" w:space="0" w:color="auto"/>
              <w:left w:val="single" w:sz="4" w:space="0" w:color="auto"/>
              <w:bottom w:val="single" w:sz="4" w:space="0" w:color="auto"/>
              <w:right w:val="single" w:sz="4" w:space="0" w:color="auto"/>
            </w:tcBorders>
            <w:vAlign w:val="center"/>
          </w:tcPr>
          <w:p w14:paraId="7ACF8749" w14:textId="77777777" w:rsidR="004522A5" w:rsidRPr="002921C0" w:rsidRDefault="004522A5" w:rsidP="004522A5">
            <w:pPr>
              <w:tabs>
                <w:tab w:val="left" w:pos="2027"/>
              </w:tabs>
              <w:ind w:right="-8"/>
              <w:rPr>
                <w:b/>
                <w:sz w:val="20"/>
                <w:szCs w:val="20"/>
                <w:lang w:eastAsia="ru-RU"/>
              </w:rPr>
            </w:pPr>
            <w:r w:rsidRPr="002921C0">
              <w:rPr>
                <w:b/>
                <w:sz w:val="20"/>
                <w:szCs w:val="20"/>
                <w:lang w:eastAsia="ru-RU"/>
              </w:rPr>
              <w:t>Зона промышленных предприятий</w:t>
            </w:r>
          </w:p>
          <w:p w14:paraId="4609712E" w14:textId="479CFFB4" w:rsidR="004522A5" w:rsidRPr="002921C0" w:rsidRDefault="004522A5" w:rsidP="004522A5">
            <w:pPr>
              <w:tabs>
                <w:tab w:val="left" w:pos="2027"/>
              </w:tabs>
              <w:ind w:right="-8"/>
              <w:rPr>
                <w:sz w:val="20"/>
                <w:szCs w:val="20"/>
              </w:rPr>
            </w:pPr>
            <w:r w:rsidRPr="002921C0">
              <w:rPr>
                <w:b/>
                <w:sz w:val="20"/>
                <w:szCs w:val="20"/>
                <w:lang w:eastAsia="ru-RU"/>
              </w:rPr>
              <w:lastRenderedPageBreak/>
              <w:t>4 класса опасности (П.4), в т.ч.:</w:t>
            </w:r>
          </w:p>
        </w:tc>
        <w:tc>
          <w:tcPr>
            <w:tcW w:w="1134" w:type="dxa"/>
            <w:tcBorders>
              <w:top w:val="single" w:sz="4" w:space="0" w:color="auto"/>
              <w:left w:val="single" w:sz="4" w:space="0" w:color="auto"/>
              <w:bottom w:val="single" w:sz="4" w:space="0" w:color="auto"/>
              <w:right w:val="single" w:sz="4" w:space="0" w:color="auto"/>
            </w:tcBorders>
            <w:vAlign w:val="center"/>
          </w:tcPr>
          <w:p w14:paraId="7347CDB8" w14:textId="587EA1E3" w:rsidR="004522A5" w:rsidRPr="002921C0" w:rsidRDefault="004522A5" w:rsidP="004522A5">
            <w:pPr>
              <w:tabs>
                <w:tab w:val="left" w:pos="1418"/>
                <w:tab w:val="left" w:pos="2027"/>
              </w:tabs>
              <w:ind w:right="-8"/>
              <w:jc w:val="center"/>
              <w:rPr>
                <w:sz w:val="20"/>
                <w:szCs w:val="20"/>
              </w:rPr>
            </w:pPr>
            <w:r w:rsidRPr="002921C0">
              <w:rPr>
                <w:sz w:val="20"/>
                <w:szCs w:val="20"/>
              </w:rPr>
              <w:lastRenderedPageBreak/>
              <w:t>га</w:t>
            </w:r>
          </w:p>
        </w:tc>
        <w:tc>
          <w:tcPr>
            <w:tcW w:w="1295" w:type="dxa"/>
            <w:tcBorders>
              <w:top w:val="single" w:sz="4" w:space="0" w:color="auto"/>
              <w:left w:val="single" w:sz="4" w:space="0" w:color="auto"/>
              <w:bottom w:val="single" w:sz="4" w:space="0" w:color="auto"/>
              <w:right w:val="single" w:sz="4" w:space="0" w:color="auto"/>
            </w:tcBorders>
            <w:vAlign w:val="center"/>
          </w:tcPr>
          <w:p w14:paraId="24AC0E25" w14:textId="2FEA6D89"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0,2</w:t>
            </w:r>
            <w:r w:rsidR="006545E3">
              <w:rPr>
                <w:rFonts w:eastAsia="GOST Type AU"/>
                <w:sz w:val="20"/>
                <w:szCs w:val="20"/>
              </w:rPr>
              <w:t>6</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7A7767B" w14:textId="1980D49E"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0,2</w:t>
            </w:r>
            <w:r w:rsidR="006545E3">
              <w:rPr>
                <w:rFonts w:eastAsia="GOST Type AU"/>
                <w:sz w:val="20"/>
                <w:szCs w:val="20"/>
              </w:rPr>
              <w:t>6</w:t>
            </w:r>
          </w:p>
        </w:tc>
      </w:tr>
      <w:tr w:rsidR="002921C0" w:rsidRPr="002921C0" w14:paraId="593AA46A" w14:textId="77777777" w:rsidTr="00F100CC">
        <w:trPr>
          <w:trHeight w:val="20"/>
          <w:jc w:val="center"/>
        </w:trPr>
        <w:tc>
          <w:tcPr>
            <w:tcW w:w="710" w:type="dxa"/>
            <w:vMerge/>
            <w:tcBorders>
              <w:left w:val="single" w:sz="4" w:space="0" w:color="auto"/>
              <w:right w:val="single" w:sz="4" w:space="0" w:color="auto"/>
            </w:tcBorders>
            <w:vAlign w:val="center"/>
          </w:tcPr>
          <w:p w14:paraId="3F76078E"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2E0C96D9" w14:textId="196873B8" w:rsidR="004522A5" w:rsidRPr="002921C0" w:rsidRDefault="004522A5" w:rsidP="004522A5">
            <w:pPr>
              <w:tabs>
                <w:tab w:val="left" w:pos="2027"/>
              </w:tabs>
              <w:ind w:right="-8"/>
              <w:rPr>
                <w:sz w:val="20"/>
                <w:szCs w:val="20"/>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3403C884" w14:textId="0D155490"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103046F3" w14:textId="4CF836AD"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271E8756" w14:textId="7C256F98"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797558C6" w14:textId="77777777" w:rsidTr="00F100CC">
        <w:trPr>
          <w:trHeight w:val="20"/>
          <w:jc w:val="center"/>
        </w:trPr>
        <w:tc>
          <w:tcPr>
            <w:tcW w:w="710" w:type="dxa"/>
            <w:vMerge/>
            <w:tcBorders>
              <w:left w:val="single" w:sz="4" w:space="0" w:color="auto"/>
              <w:right w:val="single" w:sz="4" w:space="0" w:color="auto"/>
            </w:tcBorders>
            <w:vAlign w:val="center"/>
          </w:tcPr>
          <w:p w14:paraId="39C25CDC"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70714267" w14:textId="04BFC3E4" w:rsidR="004522A5" w:rsidRPr="002921C0" w:rsidRDefault="004522A5" w:rsidP="004522A5">
            <w:pPr>
              <w:tabs>
                <w:tab w:val="left" w:pos="2027"/>
              </w:tabs>
              <w:ind w:right="-8"/>
              <w:rPr>
                <w:sz w:val="20"/>
                <w:szCs w:val="20"/>
              </w:rPr>
            </w:pPr>
            <w:r w:rsidRPr="002921C0">
              <w:rPr>
                <w:sz w:val="20"/>
                <w:szCs w:val="20"/>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14:paraId="440D6B7E" w14:textId="0659DCA7"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51E1A733" w14:textId="6A1C8AF0"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0,</w:t>
            </w:r>
            <w:r w:rsidR="006545E3">
              <w:rPr>
                <w:rFonts w:eastAsia="GOST Type AU"/>
                <w:sz w:val="20"/>
                <w:szCs w:val="20"/>
              </w:rPr>
              <w:t>52</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58D834FB" w14:textId="6C5EA4EE"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0,2</w:t>
            </w:r>
            <w:r w:rsidR="006545E3">
              <w:rPr>
                <w:rFonts w:eastAsia="GOST Type AU"/>
                <w:sz w:val="20"/>
                <w:szCs w:val="20"/>
              </w:rPr>
              <w:t>6</w:t>
            </w:r>
          </w:p>
        </w:tc>
      </w:tr>
      <w:tr w:rsidR="002921C0" w:rsidRPr="002921C0" w14:paraId="2D7F24DE" w14:textId="77777777" w:rsidTr="00F100CC">
        <w:trPr>
          <w:trHeight w:val="20"/>
          <w:jc w:val="center"/>
        </w:trPr>
        <w:tc>
          <w:tcPr>
            <w:tcW w:w="710" w:type="dxa"/>
            <w:vMerge w:val="restart"/>
            <w:tcBorders>
              <w:left w:val="single" w:sz="4" w:space="0" w:color="auto"/>
              <w:right w:val="single" w:sz="4" w:space="0" w:color="auto"/>
            </w:tcBorders>
            <w:vAlign w:val="center"/>
          </w:tcPr>
          <w:p w14:paraId="6191861C" w14:textId="26FBE882" w:rsidR="004522A5" w:rsidRPr="002921C0" w:rsidRDefault="004522A5" w:rsidP="004522A5">
            <w:pPr>
              <w:tabs>
                <w:tab w:val="left" w:pos="1418"/>
                <w:tab w:val="left" w:pos="2027"/>
              </w:tabs>
              <w:ind w:right="-8"/>
              <w:jc w:val="center"/>
              <w:rPr>
                <w:sz w:val="20"/>
                <w:szCs w:val="20"/>
              </w:rPr>
            </w:pPr>
            <w:r w:rsidRPr="002921C0">
              <w:rPr>
                <w:sz w:val="20"/>
                <w:szCs w:val="20"/>
              </w:rPr>
              <w:t>2.</w:t>
            </w:r>
            <w:r w:rsidR="001A3C85">
              <w:rPr>
                <w:sz w:val="20"/>
                <w:szCs w:val="20"/>
              </w:rPr>
              <w:t>6</w:t>
            </w:r>
          </w:p>
        </w:tc>
        <w:tc>
          <w:tcPr>
            <w:tcW w:w="4961" w:type="dxa"/>
            <w:tcBorders>
              <w:top w:val="single" w:sz="4" w:space="0" w:color="auto"/>
              <w:left w:val="single" w:sz="4" w:space="0" w:color="auto"/>
              <w:bottom w:val="single" w:sz="4" w:space="0" w:color="auto"/>
              <w:right w:val="single" w:sz="4" w:space="0" w:color="auto"/>
            </w:tcBorders>
            <w:vAlign w:val="center"/>
          </w:tcPr>
          <w:p w14:paraId="26D2CB79" w14:textId="407F899C" w:rsidR="004522A5" w:rsidRPr="002921C0" w:rsidRDefault="004522A5" w:rsidP="004522A5">
            <w:pPr>
              <w:tabs>
                <w:tab w:val="left" w:pos="2027"/>
              </w:tabs>
              <w:ind w:right="-8"/>
              <w:rPr>
                <w:b/>
                <w:sz w:val="20"/>
                <w:szCs w:val="20"/>
                <w:lang w:eastAsia="ru-RU"/>
              </w:rPr>
            </w:pPr>
            <w:r w:rsidRPr="002921C0">
              <w:rPr>
                <w:b/>
                <w:sz w:val="20"/>
                <w:szCs w:val="20"/>
                <w:lang w:eastAsia="ru-RU"/>
              </w:rPr>
              <w:t>Зона отдыха (рекреации) (Р.2), в т.ч.:</w:t>
            </w:r>
          </w:p>
        </w:tc>
        <w:tc>
          <w:tcPr>
            <w:tcW w:w="1134" w:type="dxa"/>
            <w:tcBorders>
              <w:top w:val="single" w:sz="4" w:space="0" w:color="auto"/>
              <w:left w:val="single" w:sz="4" w:space="0" w:color="auto"/>
              <w:bottom w:val="single" w:sz="4" w:space="0" w:color="auto"/>
              <w:right w:val="single" w:sz="4" w:space="0" w:color="auto"/>
            </w:tcBorders>
            <w:vAlign w:val="center"/>
          </w:tcPr>
          <w:p w14:paraId="7FD498A0" w14:textId="2A2B1A35"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19F030C2" w14:textId="319A930E" w:rsidR="004522A5" w:rsidRPr="002921C0" w:rsidRDefault="001A3C85" w:rsidP="004522A5">
            <w:pPr>
              <w:autoSpaceDE w:val="0"/>
              <w:adjustRightInd w:val="0"/>
              <w:ind w:firstLine="3"/>
              <w:jc w:val="center"/>
              <w:textAlignment w:val="baseline"/>
              <w:rPr>
                <w:rFonts w:eastAsia="GOST Type AU"/>
                <w:sz w:val="20"/>
                <w:szCs w:val="20"/>
              </w:rPr>
            </w:pPr>
            <w:r>
              <w:rPr>
                <w:rFonts w:eastAsia="GOST Type AU"/>
                <w:sz w:val="20"/>
                <w:szCs w:val="20"/>
              </w:rPr>
              <w:t>39</w:t>
            </w:r>
            <w:r w:rsidR="004522A5" w:rsidRPr="002921C0">
              <w:rPr>
                <w:rFonts w:eastAsia="GOST Type AU"/>
                <w:sz w:val="20"/>
                <w:szCs w:val="20"/>
              </w:rPr>
              <w:t>,3</w:t>
            </w:r>
            <w:r>
              <w:rPr>
                <w:rFonts w:eastAsia="GOST Type AU"/>
                <w:sz w:val="20"/>
                <w:szCs w:val="20"/>
              </w:rPr>
              <w:t>2</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2E8B350E" w14:textId="0860CBC8"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40,</w:t>
            </w:r>
            <w:r w:rsidR="006545E3">
              <w:rPr>
                <w:rFonts w:eastAsia="GOST Type AU"/>
                <w:sz w:val="20"/>
                <w:szCs w:val="20"/>
              </w:rPr>
              <w:t>1</w:t>
            </w:r>
            <w:r w:rsidR="009D5644">
              <w:rPr>
                <w:rFonts w:eastAsia="GOST Type AU"/>
                <w:sz w:val="20"/>
                <w:szCs w:val="20"/>
              </w:rPr>
              <w:t>3</w:t>
            </w:r>
          </w:p>
        </w:tc>
      </w:tr>
      <w:tr w:rsidR="002921C0" w:rsidRPr="002921C0" w14:paraId="02EC12D4" w14:textId="77777777" w:rsidTr="009D5644">
        <w:trPr>
          <w:trHeight w:val="20"/>
          <w:jc w:val="center"/>
        </w:trPr>
        <w:tc>
          <w:tcPr>
            <w:tcW w:w="710" w:type="dxa"/>
            <w:vMerge/>
            <w:tcBorders>
              <w:left w:val="single" w:sz="4" w:space="0" w:color="auto"/>
              <w:right w:val="single" w:sz="4" w:space="0" w:color="auto"/>
            </w:tcBorders>
            <w:vAlign w:val="center"/>
          </w:tcPr>
          <w:p w14:paraId="3155354F"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2CEAF6B6" w14:textId="2E43A1F3" w:rsidR="004522A5" w:rsidRPr="002921C0" w:rsidRDefault="004522A5" w:rsidP="004522A5">
            <w:pPr>
              <w:tabs>
                <w:tab w:val="left" w:pos="2027"/>
              </w:tabs>
              <w:ind w:right="-8"/>
              <w:rPr>
                <w:b/>
                <w:sz w:val="20"/>
                <w:szCs w:val="20"/>
                <w:lang w:eastAsia="ru-RU"/>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4D0763E1" w14:textId="52992E55"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2F8F9EAF" w14:textId="261CBC12" w:rsidR="004522A5" w:rsidRPr="002921C0" w:rsidRDefault="001A3C85" w:rsidP="009D5644">
            <w:pPr>
              <w:autoSpaceDE w:val="0"/>
              <w:adjustRightInd w:val="0"/>
              <w:ind w:firstLine="3"/>
              <w:jc w:val="center"/>
              <w:textAlignment w:val="baseline"/>
              <w:rPr>
                <w:rFonts w:eastAsia="GOST Type AU"/>
                <w:sz w:val="20"/>
                <w:szCs w:val="20"/>
              </w:rPr>
            </w:pPr>
            <w:r>
              <w:rPr>
                <w:rFonts w:eastAsia="GOST Type AU"/>
                <w:sz w:val="20"/>
                <w:szCs w:val="20"/>
              </w:rPr>
              <w:t>37,99</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33C7614A" w14:textId="4FD313AF"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40,</w:t>
            </w:r>
            <w:r w:rsidR="006545E3">
              <w:rPr>
                <w:rFonts w:eastAsia="GOST Type AU"/>
                <w:sz w:val="20"/>
                <w:szCs w:val="20"/>
              </w:rPr>
              <w:t>1</w:t>
            </w:r>
            <w:r w:rsidR="009D5644">
              <w:rPr>
                <w:rFonts w:eastAsia="GOST Type AU"/>
                <w:sz w:val="20"/>
                <w:szCs w:val="20"/>
              </w:rPr>
              <w:t>3</w:t>
            </w:r>
          </w:p>
        </w:tc>
      </w:tr>
      <w:tr w:rsidR="002921C0" w:rsidRPr="002921C0" w14:paraId="22823077" w14:textId="77777777" w:rsidTr="00F100CC">
        <w:trPr>
          <w:trHeight w:val="20"/>
          <w:jc w:val="center"/>
        </w:trPr>
        <w:tc>
          <w:tcPr>
            <w:tcW w:w="710" w:type="dxa"/>
            <w:vMerge/>
            <w:tcBorders>
              <w:left w:val="single" w:sz="4" w:space="0" w:color="auto"/>
              <w:right w:val="single" w:sz="4" w:space="0" w:color="auto"/>
            </w:tcBorders>
            <w:vAlign w:val="center"/>
          </w:tcPr>
          <w:p w14:paraId="6CBD47A1"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3471DE81" w14:textId="2C91D669" w:rsidR="004522A5" w:rsidRPr="002921C0" w:rsidRDefault="004522A5" w:rsidP="004522A5">
            <w:pPr>
              <w:tabs>
                <w:tab w:val="left" w:pos="2027"/>
              </w:tabs>
              <w:ind w:right="-8"/>
              <w:rPr>
                <w:b/>
                <w:sz w:val="20"/>
                <w:szCs w:val="20"/>
                <w:lang w:eastAsia="ru-RU"/>
              </w:rPr>
            </w:pPr>
            <w:r w:rsidRPr="002921C0">
              <w:rPr>
                <w:sz w:val="20"/>
                <w:szCs w:val="20"/>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14:paraId="0F71CDD0" w14:textId="59934CDE"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1BF15AF7" w14:textId="2E4A8677" w:rsidR="004522A5" w:rsidRPr="002921C0" w:rsidRDefault="004522A5" w:rsidP="004522A5">
            <w:pPr>
              <w:autoSpaceDE w:val="0"/>
              <w:adjustRightInd w:val="0"/>
              <w:ind w:firstLine="3"/>
              <w:jc w:val="center"/>
              <w:textAlignment w:val="baseline"/>
              <w:rPr>
                <w:rFonts w:eastAsia="GOST Type AU"/>
                <w:sz w:val="20"/>
                <w:szCs w:val="20"/>
              </w:rPr>
            </w:pPr>
            <w:r w:rsidRPr="002921C0">
              <w:rPr>
                <w:rFonts w:eastAsia="GOST Type AU"/>
                <w:sz w:val="20"/>
                <w:szCs w:val="20"/>
              </w:rPr>
              <w:t>1,33</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153B6444" w14:textId="6036D73A" w:rsidR="004522A5" w:rsidRPr="002921C0" w:rsidRDefault="004522A5" w:rsidP="004522A5">
            <w:pPr>
              <w:tabs>
                <w:tab w:val="left" w:pos="1418"/>
                <w:tab w:val="left" w:pos="2027"/>
              </w:tabs>
              <w:ind w:right="-8"/>
              <w:jc w:val="center"/>
              <w:rPr>
                <w:rFonts w:eastAsia="GOST Type AU"/>
                <w:sz w:val="20"/>
                <w:szCs w:val="20"/>
              </w:rPr>
            </w:pPr>
            <w:r w:rsidRPr="002921C0">
              <w:rPr>
                <w:rFonts w:eastAsia="GOST Type AU"/>
                <w:sz w:val="20"/>
                <w:szCs w:val="20"/>
              </w:rPr>
              <w:t>0,00</w:t>
            </w:r>
          </w:p>
        </w:tc>
      </w:tr>
      <w:tr w:rsidR="002921C0" w:rsidRPr="002921C0" w14:paraId="211D5E3D" w14:textId="77777777" w:rsidTr="00F100CC">
        <w:trPr>
          <w:trHeight w:val="20"/>
          <w:jc w:val="center"/>
        </w:trPr>
        <w:tc>
          <w:tcPr>
            <w:tcW w:w="710" w:type="dxa"/>
            <w:vMerge w:val="restart"/>
            <w:tcBorders>
              <w:left w:val="single" w:sz="4" w:space="0" w:color="auto"/>
              <w:right w:val="single" w:sz="4" w:space="0" w:color="auto"/>
            </w:tcBorders>
            <w:vAlign w:val="center"/>
          </w:tcPr>
          <w:p w14:paraId="3935B5C9" w14:textId="6FB70FC5" w:rsidR="004522A5" w:rsidRPr="002921C0" w:rsidRDefault="004522A5" w:rsidP="004522A5">
            <w:pPr>
              <w:tabs>
                <w:tab w:val="left" w:pos="1418"/>
                <w:tab w:val="left" w:pos="2027"/>
              </w:tabs>
              <w:ind w:right="-8"/>
              <w:jc w:val="center"/>
              <w:rPr>
                <w:sz w:val="20"/>
                <w:szCs w:val="20"/>
              </w:rPr>
            </w:pPr>
            <w:r w:rsidRPr="002921C0">
              <w:rPr>
                <w:sz w:val="20"/>
                <w:szCs w:val="20"/>
              </w:rPr>
              <w:t>2.</w:t>
            </w:r>
            <w:r w:rsidR="001A3C85">
              <w:rPr>
                <w:sz w:val="20"/>
                <w:szCs w:val="20"/>
              </w:rPr>
              <w:t>7</w:t>
            </w:r>
          </w:p>
        </w:tc>
        <w:tc>
          <w:tcPr>
            <w:tcW w:w="4961" w:type="dxa"/>
            <w:tcBorders>
              <w:top w:val="single" w:sz="4" w:space="0" w:color="auto"/>
              <w:left w:val="single" w:sz="4" w:space="0" w:color="auto"/>
              <w:bottom w:val="single" w:sz="4" w:space="0" w:color="auto"/>
              <w:right w:val="single" w:sz="4" w:space="0" w:color="auto"/>
            </w:tcBorders>
            <w:vAlign w:val="center"/>
          </w:tcPr>
          <w:p w14:paraId="5C8BACAB" w14:textId="0D10C59D" w:rsidR="004522A5" w:rsidRPr="002921C0" w:rsidRDefault="004522A5" w:rsidP="004522A5">
            <w:pPr>
              <w:tabs>
                <w:tab w:val="left" w:pos="2027"/>
              </w:tabs>
              <w:ind w:right="-8"/>
              <w:rPr>
                <w:sz w:val="20"/>
                <w:szCs w:val="20"/>
              </w:rPr>
            </w:pPr>
            <w:r w:rsidRPr="002921C0">
              <w:rPr>
                <w:b/>
                <w:sz w:val="20"/>
                <w:szCs w:val="20"/>
                <w:lang w:eastAsia="ru-RU"/>
              </w:rPr>
              <w:t>Зона общего пользования (ЗОП), в т.ч.:</w:t>
            </w:r>
          </w:p>
        </w:tc>
        <w:tc>
          <w:tcPr>
            <w:tcW w:w="1134" w:type="dxa"/>
            <w:tcBorders>
              <w:top w:val="single" w:sz="4" w:space="0" w:color="auto"/>
              <w:left w:val="single" w:sz="4" w:space="0" w:color="auto"/>
              <w:bottom w:val="single" w:sz="4" w:space="0" w:color="auto"/>
              <w:right w:val="single" w:sz="4" w:space="0" w:color="auto"/>
            </w:tcBorders>
            <w:vAlign w:val="center"/>
          </w:tcPr>
          <w:p w14:paraId="756C155A" w14:textId="6ABA013C"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4E7C19DA" w14:textId="7FF880AF" w:rsidR="004522A5" w:rsidRPr="002921C0" w:rsidRDefault="001A3C85" w:rsidP="004522A5">
            <w:pPr>
              <w:autoSpaceDE w:val="0"/>
              <w:adjustRightInd w:val="0"/>
              <w:ind w:firstLine="3"/>
              <w:jc w:val="center"/>
              <w:textAlignment w:val="baseline"/>
              <w:rPr>
                <w:rFonts w:eastAsia="GOST Type AU"/>
                <w:sz w:val="20"/>
                <w:szCs w:val="20"/>
              </w:rPr>
            </w:pPr>
            <w:r>
              <w:rPr>
                <w:rFonts w:eastAsia="GOST Type AU"/>
                <w:sz w:val="20"/>
                <w:szCs w:val="20"/>
              </w:rPr>
              <w:t>0,70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09F8994A" w14:textId="27B85459" w:rsidR="004522A5" w:rsidRPr="002921C0" w:rsidRDefault="006545E3" w:rsidP="004522A5">
            <w:pPr>
              <w:tabs>
                <w:tab w:val="left" w:pos="1418"/>
                <w:tab w:val="left" w:pos="2027"/>
              </w:tabs>
              <w:ind w:right="-8"/>
              <w:jc w:val="center"/>
              <w:rPr>
                <w:rFonts w:eastAsia="GOST Type AU"/>
                <w:sz w:val="20"/>
                <w:szCs w:val="20"/>
              </w:rPr>
            </w:pPr>
            <w:r>
              <w:rPr>
                <w:rFonts w:eastAsia="GOST Type AU"/>
                <w:sz w:val="20"/>
                <w:szCs w:val="20"/>
              </w:rPr>
              <w:t>0,00</w:t>
            </w:r>
          </w:p>
        </w:tc>
      </w:tr>
      <w:tr w:rsidR="002921C0" w:rsidRPr="002921C0" w14:paraId="4AFEA0ED" w14:textId="77777777" w:rsidTr="00F100CC">
        <w:trPr>
          <w:trHeight w:val="20"/>
          <w:jc w:val="center"/>
        </w:trPr>
        <w:tc>
          <w:tcPr>
            <w:tcW w:w="710" w:type="dxa"/>
            <w:vMerge/>
            <w:tcBorders>
              <w:left w:val="single" w:sz="4" w:space="0" w:color="auto"/>
              <w:right w:val="single" w:sz="4" w:space="0" w:color="auto"/>
            </w:tcBorders>
            <w:vAlign w:val="center"/>
          </w:tcPr>
          <w:p w14:paraId="7212B280"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5256DEFF" w14:textId="11CBC7EB" w:rsidR="004522A5" w:rsidRPr="002921C0" w:rsidRDefault="004522A5" w:rsidP="004522A5">
            <w:pPr>
              <w:tabs>
                <w:tab w:val="left" w:pos="2027"/>
              </w:tabs>
              <w:ind w:right="-8"/>
              <w:rPr>
                <w:sz w:val="20"/>
                <w:szCs w:val="20"/>
              </w:rPr>
            </w:pPr>
            <w:r w:rsidRPr="002921C0">
              <w:rPr>
                <w:sz w:val="20"/>
                <w:szCs w:val="20"/>
                <w:lang w:eastAsia="ru-RU"/>
              </w:rPr>
              <w:t>- 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69B5B846" w14:textId="7CCE4C03"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7B6B34E3" w14:textId="625BECFB" w:rsidR="004522A5" w:rsidRPr="002921C0" w:rsidRDefault="001A3C85" w:rsidP="004522A5">
            <w:pPr>
              <w:autoSpaceDE w:val="0"/>
              <w:adjustRightInd w:val="0"/>
              <w:ind w:firstLine="3"/>
              <w:jc w:val="center"/>
              <w:textAlignment w:val="baseline"/>
              <w:rPr>
                <w:rFonts w:eastAsia="GOST Type AU"/>
                <w:sz w:val="20"/>
                <w:szCs w:val="20"/>
              </w:rPr>
            </w:pPr>
            <w:r>
              <w:rPr>
                <w:rFonts w:eastAsia="GOST Type AU"/>
                <w:sz w:val="20"/>
                <w:szCs w:val="20"/>
              </w:rPr>
              <w:t>0,68</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5AD8D20A" w14:textId="4E7DDC98" w:rsidR="004522A5" w:rsidRPr="002921C0" w:rsidRDefault="006545E3" w:rsidP="004522A5">
            <w:pPr>
              <w:tabs>
                <w:tab w:val="left" w:pos="1418"/>
                <w:tab w:val="left" w:pos="2027"/>
              </w:tabs>
              <w:ind w:right="-8"/>
              <w:jc w:val="center"/>
              <w:rPr>
                <w:rFonts w:eastAsia="GOST Type AU"/>
                <w:sz w:val="20"/>
                <w:szCs w:val="20"/>
              </w:rPr>
            </w:pPr>
            <w:r>
              <w:rPr>
                <w:rFonts w:eastAsia="GOST Type AU"/>
                <w:sz w:val="20"/>
                <w:szCs w:val="20"/>
              </w:rPr>
              <w:t>0,00</w:t>
            </w:r>
          </w:p>
        </w:tc>
      </w:tr>
      <w:tr w:rsidR="002921C0" w:rsidRPr="002921C0" w14:paraId="516BC04D" w14:textId="77777777" w:rsidTr="00F100CC">
        <w:trPr>
          <w:trHeight w:val="20"/>
          <w:jc w:val="center"/>
        </w:trPr>
        <w:tc>
          <w:tcPr>
            <w:tcW w:w="710" w:type="dxa"/>
            <w:vMerge/>
            <w:tcBorders>
              <w:left w:val="single" w:sz="4" w:space="0" w:color="auto"/>
              <w:right w:val="single" w:sz="4" w:space="0" w:color="auto"/>
            </w:tcBorders>
            <w:vAlign w:val="center"/>
          </w:tcPr>
          <w:p w14:paraId="649EC9CF" w14:textId="77777777" w:rsidR="004522A5" w:rsidRPr="002921C0" w:rsidRDefault="004522A5" w:rsidP="004522A5">
            <w:pPr>
              <w:tabs>
                <w:tab w:val="left" w:pos="1418"/>
                <w:tab w:val="left" w:pos="2027"/>
              </w:tabs>
              <w:ind w:right="-8"/>
              <w:jc w:val="center"/>
              <w:rPr>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3AB0F5F3" w14:textId="71B14DD8" w:rsidR="004522A5" w:rsidRPr="002921C0" w:rsidRDefault="004522A5" w:rsidP="004522A5">
            <w:pPr>
              <w:tabs>
                <w:tab w:val="left" w:pos="2027"/>
              </w:tabs>
              <w:ind w:right="-8"/>
              <w:rPr>
                <w:sz w:val="20"/>
                <w:szCs w:val="20"/>
              </w:rPr>
            </w:pPr>
            <w:r w:rsidRPr="002921C0">
              <w:rPr>
                <w:sz w:val="20"/>
                <w:szCs w:val="20"/>
              </w:rPr>
              <w:t>- существующие виды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14:paraId="31D83D66" w14:textId="1146FA8A"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tcPr>
          <w:p w14:paraId="4FB84EE4" w14:textId="47873927" w:rsidR="004522A5" w:rsidRPr="002921C0" w:rsidRDefault="001A3C85" w:rsidP="004522A5">
            <w:pPr>
              <w:autoSpaceDE w:val="0"/>
              <w:adjustRightInd w:val="0"/>
              <w:ind w:firstLine="3"/>
              <w:jc w:val="center"/>
              <w:textAlignment w:val="baseline"/>
              <w:rPr>
                <w:rFonts w:eastAsia="GOST Type AU"/>
                <w:sz w:val="20"/>
                <w:szCs w:val="20"/>
              </w:rPr>
            </w:pPr>
            <w:r>
              <w:rPr>
                <w:rFonts w:eastAsia="GOST Type AU"/>
                <w:sz w:val="20"/>
                <w:szCs w:val="20"/>
              </w:rPr>
              <w:t>0,02</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6CB75CB0" w14:textId="5BDD2C2D" w:rsidR="004522A5" w:rsidRPr="002921C0" w:rsidRDefault="006545E3" w:rsidP="004522A5">
            <w:pPr>
              <w:tabs>
                <w:tab w:val="left" w:pos="1418"/>
                <w:tab w:val="left" w:pos="2027"/>
              </w:tabs>
              <w:ind w:right="-8"/>
              <w:jc w:val="center"/>
              <w:rPr>
                <w:rFonts w:eastAsia="GOST Type AU"/>
                <w:sz w:val="20"/>
                <w:szCs w:val="20"/>
              </w:rPr>
            </w:pPr>
            <w:r>
              <w:rPr>
                <w:rFonts w:eastAsia="GOST Type AU"/>
                <w:sz w:val="20"/>
                <w:szCs w:val="20"/>
              </w:rPr>
              <w:t>0,00</w:t>
            </w:r>
          </w:p>
        </w:tc>
      </w:tr>
      <w:tr w:rsidR="002921C0" w:rsidRPr="002921C0" w14:paraId="78C4CADC" w14:textId="77777777" w:rsidTr="00531A0A">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1B637D4C" w14:textId="77777777" w:rsidR="004522A5" w:rsidRPr="002921C0" w:rsidRDefault="004522A5" w:rsidP="004522A5">
            <w:pPr>
              <w:tabs>
                <w:tab w:val="left" w:pos="1418"/>
                <w:tab w:val="left" w:pos="2027"/>
              </w:tabs>
              <w:ind w:right="-8"/>
              <w:jc w:val="center"/>
              <w:rPr>
                <w:sz w:val="20"/>
                <w:szCs w:val="20"/>
              </w:rPr>
            </w:pPr>
            <w:r w:rsidRPr="002921C0">
              <w:rPr>
                <w:sz w:val="20"/>
                <w:szCs w:val="20"/>
              </w:rPr>
              <w:t>3</w:t>
            </w:r>
          </w:p>
        </w:tc>
        <w:tc>
          <w:tcPr>
            <w:tcW w:w="4961" w:type="dxa"/>
            <w:tcBorders>
              <w:top w:val="single" w:sz="4" w:space="0" w:color="auto"/>
              <w:left w:val="single" w:sz="4" w:space="0" w:color="auto"/>
              <w:bottom w:val="single" w:sz="4" w:space="0" w:color="auto"/>
              <w:right w:val="single" w:sz="4" w:space="0" w:color="auto"/>
            </w:tcBorders>
            <w:vAlign w:val="center"/>
            <w:hideMark/>
          </w:tcPr>
          <w:p w14:paraId="52CA7F1C" w14:textId="2C0F64B4" w:rsidR="004522A5" w:rsidRPr="002921C0" w:rsidRDefault="004522A5" w:rsidP="004522A5">
            <w:pPr>
              <w:tabs>
                <w:tab w:val="left" w:pos="2027"/>
              </w:tabs>
              <w:ind w:right="-8"/>
              <w:rPr>
                <w:sz w:val="20"/>
                <w:szCs w:val="20"/>
              </w:rPr>
            </w:pPr>
            <w:r w:rsidRPr="002921C0">
              <w:rPr>
                <w:b/>
                <w:sz w:val="20"/>
                <w:szCs w:val="20"/>
              </w:rPr>
              <w:t>Земельные участки на кадастровом плане территории, учтенные в ЕГРН</w:t>
            </w:r>
            <w:r w:rsidRPr="002921C0">
              <w:rPr>
                <w:sz w:val="20"/>
                <w:szCs w:val="20"/>
              </w:rPr>
              <w:t xml:space="preserve"> (изменяемые проектом межевания)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D7B3F59" w14:textId="77777777"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3C39FB92" w14:textId="3C4F09A3" w:rsidR="004522A5" w:rsidRPr="002921C0" w:rsidRDefault="004522A5" w:rsidP="004522A5">
            <w:pPr>
              <w:tabs>
                <w:tab w:val="left" w:pos="1418"/>
                <w:tab w:val="left" w:pos="2027"/>
              </w:tabs>
              <w:ind w:right="-8"/>
              <w:jc w:val="center"/>
              <w:rPr>
                <w:sz w:val="20"/>
                <w:szCs w:val="20"/>
              </w:rPr>
            </w:pPr>
            <w:r w:rsidRPr="002921C0">
              <w:rPr>
                <w:rFonts w:eastAsia="GOST Type AU"/>
                <w:sz w:val="20"/>
                <w:szCs w:val="20"/>
              </w:rPr>
              <w:t>0,00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1774D966" w14:textId="590C6DEE" w:rsidR="004522A5" w:rsidRPr="002921C0" w:rsidRDefault="004522A5" w:rsidP="004522A5">
            <w:pPr>
              <w:tabs>
                <w:tab w:val="left" w:pos="1418"/>
                <w:tab w:val="left" w:pos="2027"/>
              </w:tabs>
              <w:ind w:right="-8"/>
              <w:jc w:val="center"/>
              <w:rPr>
                <w:sz w:val="20"/>
                <w:szCs w:val="20"/>
              </w:rPr>
            </w:pPr>
            <w:r w:rsidRPr="002921C0">
              <w:rPr>
                <w:rFonts w:eastAsia="GOST Type AU"/>
                <w:sz w:val="20"/>
                <w:szCs w:val="20"/>
              </w:rPr>
              <w:t>4,43</w:t>
            </w:r>
          </w:p>
        </w:tc>
      </w:tr>
      <w:tr w:rsidR="002921C0" w:rsidRPr="002921C0" w14:paraId="595C0826" w14:textId="77777777" w:rsidTr="00531A0A">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tcPr>
          <w:p w14:paraId="30A74B97" w14:textId="77777777" w:rsidR="004522A5" w:rsidRPr="002921C0" w:rsidRDefault="004522A5" w:rsidP="004522A5">
            <w:pPr>
              <w:tabs>
                <w:tab w:val="left" w:pos="1418"/>
                <w:tab w:val="left" w:pos="2027"/>
              </w:tabs>
              <w:ind w:right="-8"/>
              <w:jc w:val="center"/>
              <w:rPr>
                <w:sz w:val="20"/>
                <w:szCs w:val="20"/>
              </w:rPr>
            </w:pPr>
            <w:r w:rsidRPr="002921C0">
              <w:rPr>
                <w:sz w:val="20"/>
                <w:szCs w:val="20"/>
              </w:rPr>
              <w:t>4</w:t>
            </w:r>
          </w:p>
        </w:tc>
        <w:tc>
          <w:tcPr>
            <w:tcW w:w="4961" w:type="dxa"/>
            <w:tcBorders>
              <w:top w:val="single" w:sz="4" w:space="0" w:color="auto"/>
              <w:left w:val="single" w:sz="4" w:space="0" w:color="auto"/>
              <w:bottom w:val="single" w:sz="4" w:space="0" w:color="auto"/>
              <w:right w:val="single" w:sz="4" w:space="0" w:color="auto"/>
            </w:tcBorders>
            <w:vAlign w:val="center"/>
          </w:tcPr>
          <w:p w14:paraId="1D0BA877" w14:textId="5861A782" w:rsidR="004522A5" w:rsidRPr="002921C0" w:rsidRDefault="004522A5" w:rsidP="004522A5">
            <w:pPr>
              <w:tabs>
                <w:tab w:val="left" w:pos="2027"/>
              </w:tabs>
              <w:ind w:right="-8"/>
              <w:rPr>
                <w:b/>
                <w:sz w:val="20"/>
                <w:szCs w:val="20"/>
              </w:rPr>
            </w:pPr>
            <w:r w:rsidRPr="002921C0">
              <w:rPr>
                <w:b/>
                <w:sz w:val="20"/>
                <w:szCs w:val="20"/>
              </w:rPr>
              <w:t>Земельные участки на кадастровом плане территории, учтенные в ЕГРН</w:t>
            </w:r>
            <w:r w:rsidRPr="002921C0">
              <w:rPr>
                <w:sz w:val="20"/>
                <w:szCs w:val="20"/>
              </w:rPr>
              <w:t xml:space="preserve"> (не изменяемые проектом межевания)</w:t>
            </w:r>
          </w:p>
        </w:tc>
        <w:tc>
          <w:tcPr>
            <w:tcW w:w="1134" w:type="dxa"/>
            <w:tcBorders>
              <w:top w:val="single" w:sz="4" w:space="0" w:color="auto"/>
              <w:left w:val="single" w:sz="4" w:space="0" w:color="auto"/>
              <w:bottom w:val="single" w:sz="4" w:space="0" w:color="auto"/>
              <w:right w:val="single" w:sz="4" w:space="0" w:color="auto"/>
            </w:tcBorders>
            <w:vAlign w:val="center"/>
          </w:tcPr>
          <w:p w14:paraId="634A9114" w14:textId="77777777"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3EACA0C8" w14:textId="1F92C2E8" w:rsidR="004522A5" w:rsidRPr="002921C0" w:rsidRDefault="004522A5" w:rsidP="004522A5">
            <w:pPr>
              <w:tabs>
                <w:tab w:val="left" w:pos="1418"/>
                <w:tab w:val="left" w:pos="2027"/>
              </w:tabs>
              <w:ind w:right="-8"/>
              <w:jc w:val="center"/>
              <w:rPr>
                <w:sz w:val="20"/>
                <w:szCs w:val="20"/>
              </w:rPr>
            </w:pPr>
            <w:r w:rsidRPr="002921C0">
              <w:rPr>
                <w:sz w:val="20"/>
                <w:szCs w:val="20"/>
              </w:rPr>
              <w:t>8,99</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FA0DD70" w14:textId="6F88BF96" w:rsidR="004522A5" w:rsidRPr="002921C0" w:rsidRDefault="004522A5" w:rsidP="004522A5">
            <w:pPr>
              <w:tabs>
                <w:tab w:val="left" w:pos="1418"/>
                <w:tab w:val="left" w:pos="2027"/>
              </w:tabs>
              <w:ind w:right="-8"/>
              <w:jc w:val="center"/>
              <w:rPr>
                <w:sz w:val="20"/>
                <w:szCs w:val="20"/>
              </w:rPr>
            </w:pPr>
            <w:r w:rsidRPr="002921C0">
              <w:rPr>
                <w:rFonts w:eastAsia="GOST Type AU"/>
                <w:sz w:val="20"/>
                <w:szCs w:val="20"/>
              </w:rPr>
              <w:t>4,56</w:t>
            </w:r>
          </w:p>
        </w:tc>
      </w:tr>
      <w:tr w:rsidR="004522A5" w:rsidRPr="002921C0" w14:paraId="6B21F142" w14:textId="77777777" w:rsidTr="00531A0A">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3AB17A63" w14:textId="77777777" w:rsidR="004522A5" w:rsidRPr="002921C0" w:rsidRDefault="004522A5" w:rsidP="004522A5">
            <w:pPr>
              <w:tabs>
                <w:tab w:val="left" w:pos="1418"/>
                <w:tab w:val="left" w:pos="2027"/>
              </w:tabs>
              <w:ind w:right="-8"/>
              <w:jc w:val="center"/>
              <w:rPr>
                <w:sz w:val="20"/>
                <w:szCs w:val="20"/>
              </w:rPr>
            </w:pPr>
            <w:r w:rsidRPr="002921C0">
              <w:rPr>
                <w:sz w:val="20"/>
                <w:szCs w:val="20"/>
              </w:rPr>
              <w:t>5</w:t>
            </w:r>
          </w:p>
        </w:tc>
        <w:tc>
          <w:tcPr>
            <w:tcW w:w="4961" w:type="dxa"/>
            <w:tcBorders>
              <w:top w:val="single" w:sz="4" w:space="0" w:color="auto"/>
              <w:left w:val="single" w:sz="4" w:space="0" w:color="auto"/>
              <w:bottom w:val="single" w:sz="4" w:space="0" w:color="auto"/>
              <w:right w:val="single" w:sz="4" w:space="0" w:color="auto"/>
            </w:tcBorders>
            <w:vAlign w:val="center"/>
            <w:hideMark/>
          </w:tcPr>
          <w:p w14:paraId="45B106F9" w14:textId="77777777" w:rsidR="004522A5" w:rsidRPr="002921C0" w:rsidRDefault="004522A5" w:rsidP="004522A5">
            <w:pPr>
              <w:suppressAutoHyphens w:val="0"/>
              <w:autoSpaceDE w:val="0"/>
              <w:autoSpaceDN w:val="0"/>
              <w:adjustRightInd w:val="0"/>
              <w:rPr>
                <w:b/>
                <w:sz w:val="20"/>
                <w:szCs w:val="20"/>
                <w:lang w:eastAsia="ru-RU"/>
              </w:rPr>
            </w:pPr>
            <w:r w:rsidRPr="002921C0">
              <w:rPr>
                <w:b/>
                <w:sz w:val="20"/>
                <w:szCs w:val="20"/>
                <w:lang w:eastAsia="ru-RU"/>
              </w:rPr>
              <w:t>Земли неразграниченной государственной</w:t>
            </w:r>
          </w:p>
          <w:p w14:paraId="33656496" w14:textId="77777777" w:rsidR="004522A5" w:rsidRPr="002921C0" w:rsidRDefault="004522A5" w:rsidP="004522A5">
            <w:pPr>
              <w:suppressAutoHyphens w:val="0"/>
              <w:autoSpaceDE w:val="0"/>
              <w:autoSpaceDN w:val="0"/>
              <w:adjustRightInd w:val="0"/>
              <w:rPr>
                <w:b/>
                <w:sz w:val="20"/>
                <w:szCs w:val="20"/>
                <w:lang w:eastAsia="ru-RU"/>
              </w:rPr>
            </w:pPr>
            <w:r w:rsidRPr="002921C0">
              <w:rPr>
                <w:b/>
                <w:sz w:val="20"/>
                <w:szCs w:val="20"/>
                <w:lang w:eastAsia="ru-RU"/>
              </w:rPr>
              <w:t>собственности</w:t>
            </w:r>
          </w:p>
        </w:tc>
        <w:tc>
          <w:tcPr>
            <w:tcW w:w="1134" w:type="dxa"/>
            <w:tcBorders>
              <w:top w:val="single" w:sz="4" w:space="0" w:color="auto"/>
              <w:left w:val="single" w:sz="4" w:space="0" w:color="auto"/>
              <w:bottom w:val="single" w:sz="4" w:space="0" w:color="auto"/>
              <w:right w:val="single" w:sz="4" w:space="0" w:color="auto"/>
            </w:tcBorders>
            <w:vAlign w:val="center"/>
          </w:tcPr>
          <w:p w14:paraId="53D09812" w14:textId="77777777" w:rsidR="004522A5" w:rsidRPr="002921C0" w:rsidRDefault="004522A5" w:rsidP="004522A5">
            <w:pPr>
              <w:tabs>
                <w:tab w:val="left" w:pos="1418"/>
                <w:tab w:val="left" w:pos="2027"/>
              </w:tabs>
              <w:ind w:right="-8"/>
              <w:jc w:val="center"/>
              <w:rPr>
                <w:sz w:val="20"/>
                <w:szCs w:val="20"/>
              </w:rPr>
            </w:pPr>
            <w:r w:rsidRPr="002921C0">
              <w:rPr>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0466D29E" w14:textId="77F52392" w:rsidR="004522A5" w:rsidRPr="002921C0" w:rsidRDefault="004522A5" w:rsidP="004522A5">
            <w:pPr>
              <w:autoSpaceDE w:val="0"/>
              <w:adjustRightInd w:val="0"/>
              <w:ind w:firstLine="3"/>
              <w:jc w:val="center"/>
              <w:textAlignment w:val="baseline"/>
              <w:rPr>
                <w:rFonts w:eastAsia="GOST Type AU"/>
                <w:sz w:val="20"/>
                <w:szCs w:val="20"/>
              </w:rPr>
            </w:pPr>
            <w:r w:rsidRPr="002921C0">
              <w:rPr>
                <w:sz w:val="20"/>
                <w:szCs w:val="20"/>
              </w:rPr>
              <w:t>47,47</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7AAB656" w14:textId="432530E7" w:rsidR="004522A5" w:rsidRPr="002921C0" w:rsidRDefault="004522A5" w:rsidP="004522A5">
            <w:pPr>
              <w:tabs>
                <w:tab w:val="left" w:pos="1418"/>
                <w:tab w:val="left" w:pos="2027"/>
              </w:tabs>
              <w:ind w:right="-8"/>
              <w:jc w:val="center"/>
              <w:rPr>
                <w:sz w:val="20"/>
                <w:szCs w:val="20"/>
              </w:rPr>
            </w:pPr>
            <w:r w:rsidRPr="002921C0">
              <w:rPr>
                <w:sz w:val="20"/>
                <w:szCs w:val="20"/>
              </w:rPr>
              <w:t>16,99</w:t>
            </w:r>
          </w:p>
        </w:tc>
      </w:tr>
    </w:tbl>
    <w:p w14:paraId="53D4C6AD" w14:textId="77777777" w:rsidR="001862DF" w:rsidRPr="002921C0" w:rsidRDefault="001862DF" w:rsidP="005C379A">
      <w:pPr>
        <w:ind w:firstLine="567"/>
        <w:jc w:val="both"/>
        <w:rPr>
          <w:szCs w:val="20"/>
          <w:lang w:eastAsia="ru-RU"/>
        </w:rPr>
      </w:pPr>
    </w:p>
    <w:p w14:paraId="66F168D3" w14:textId="04693E14" w:rsidR="00D57731" w:rsidRPr="002921C0" w:rsidRDefault="001862DF" w:rsidP="001862DF">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9" w:name="_Toc24714914"/>
      <w:bookmarkEnd w:id="7"/>
      <w:r w:rsidRPr="002921C0">
        <w:rPr>
          <w:rFonts w:ascii="Times New Roman" w:eastAsia="GOST Type AU" w:hAnsi="Times New Roman"/>
          <w:b/>
          <w:sz w:val="24"/>
          <w:szCs w:val="24"/>
        </w:rPr>
        <w:t>1. ПЕРЕЧЕНЬ И СВЕДЕНИЯ О ПЛОЩАДИ ОБРАЗУЕМЫХ ЗЕМЕЛЬНЫХ УЧАСТКОВ, В ТОМ ЧИСЛЕ ВОЗМОЖНЫЕ СПОСОБЫ ИХ ОБРАЗОВАНИЯ</w:t>
      </w:r>
      <w:bookmarkEnd w:id="9"/>
    </w:p>
    <w:p w14:paraId="2EF2526B" w14:textId="77777777" w:rsidR="00422725" w:rsidRPr="002921C0" w:rsidRDefault="00422725" w:rsidP="00422725">
      <w:pPr>
        <w:spacing w:before="240"/>
        <w:jc w:val="right"/>
        <w:rPr>
          <w:sz w:val="20"/>
          <w:szCs w:val="20"/>
        </w:rPr>
      </w:pPr>
      <w:r w:rsidRPr="002921C0">
        <w:rPr>
          <w:sz w:val="20"/>
          <w:szCs w:val="20"/>
        </w:rPr>
        <w:t>Таблица 2</w:t>
      </w:r>
    </w:p>
    <w:p w14:paraId="21509932" w14:textId="77777777" w:rsidR="00422725" w:rsidRPr="002921C0" w:rsidRDefault="00422725" w:rsidP="00422725">
      <w:pPr>
        <w:autoSpaceDE w:val="0"/>
        <w:ind w:left="420"/>
        <w:jc w:val="center"/>
        <w:rPr>
          <w:rFonts w:eastAsia="GOST Type AU"/>
        </w:rPr>
      </w:pPr>
      <w:r w:rsidRPr="002921C0">
        <w:rPr>
          <w:rFonts w:eastAsia="GOST Type AU"/>
        </w:rPr>
        <w:t>Ведомость образуемых земельных участков, 1 этап</w:t>
      </w:r>
    </w:p>
    <w:tbl>
      <w:tblPr>
        <w:tblStyle w:val="af1"/>
        <w:tblW w:w="10280" w:type="dxa"/>
        <w:jc w:val="center"/>
        <w:tblLayout w:type="fixed"/>
        <w:tblLook w:val="04A0" w:firstRow="1" w:lastRow="0" w:firstColumn="1" w:lastColumn="0" w:noHBand="0" w:noVBand="1"/>
      </w:tblPr>
      <w:tblGrid>
        <w:gridCol w:w="745"/>
        <w:gridCol w:w="1596"/>
        <w:gridCol w:w="1842"/>
        <w:gridCol w:w="1560"/>
        <w:gridCol w:w="2410"/>
        <w:gridCol w:w="2127"/>
      </w:tblGrid>
      <w:tr w:rsidR="005C4BF5" w:rsidRPr="002921C0" w14:paraId="4D0F55D9" w14:textId="77777777" w:rsidTr="00B22C31">
        <w:trPr>
          <w:trHeight w:val="20"/>
          <w:jc w:val="center"/>
        </w:trPr>
        <w:tc>
          <w:tcPr>
            <w:tcW w:w="745" w:type="dxa"/>
            <w:vAlign w:val="center"/>
          </w:tcPr>
          <w:p w14:paraId="685ADEF4" w14:textId="77777777" w:rsidR="005C4BF5" w:rsidRPr="002921C0" w:rsidRDefault="005C4BF5" w:rsidP="00B22C31">
            <w:pPr>
              <w:autoSpaceDE w:val="0"/>
              <w:spacing w:line="240" w:lineRule="auto"/>
              <w:jc w:val="center"/>
              <w:rPr>
                <w:rFonts w:eastAsia="GOST Type AU"/>
                <w:b/>
                <w:sz w:val="20"/>
                <w:szCs w:val="20"/>
              </w:rPr>
            </w:pPr>
            <w:bookmarkStart w:id="10" w:name="_Hlk24714545"/>
            <w:r w:rsidRPr="002921C0">
              <w:rPr>
                <w:rFonts w:eastAsia="GOST Type AU"/>
                <w:b/>
                <w:sz w:val="20"/>
                <w:szCs w:val="20"/>
              </w:rPr>
              <w:t>№</w:t>
            </w:r>
          </w:p>
        </w:tc>
        <w:tc>
          <w:tcPr>
            <w:tcW w:w="1596" w:type="dxa"/>
            <w:vAlign w:val="center"/>
          </w:tcPr>
          <w:p w14:paraId="0128222B"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Кадастровый номер</w:t>
            </w:r>
          </w:p>
        </w:tc>
        <w:tc>
          <w:tcPr>
            <w:tcW w:w="1842" w:type="dxa"/>
            <w:vAlign w:val="center"/>
          </w:tcPr>
          <w:p w14:paraId="7BB371D5"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Адрес</w:t>
            </w:r>
          </w:p>
        </w:tc>
        <w:tc>
          <w:tcPr>
            <w:tcW w:w="1560" w:type="dxa"/>
            <w:vAlign w:val="center"/>
          </w:tcPr>
          <w:p w14:paraId="2E22EAA6"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Площадь, м</w:t>
            </w:r>
            <w:r w:rsidRPr="002921C0">
              <w:rPr>
                <w:rFonts w:eastAsia="GOST Type AU"/>
                <w:b/>
                <w:sz w:val="20"/>
                <w:szCs w:val="20"/>
                <w:vertAlign w:val="superscript"/>
              </w:rPr>
              <w:t>2</w:t>
            </w:r>
          </w:p>
        </w:tc>
        <w:tc>
          <w:tcPr>
            <w:tcW w:w="2410" w:type="dxa"/>
            <w:vAlign w:val="center"/>
          </w:tcPr>
          <w:p w14:paraId="0C90A179"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Возможный способ образования</w:t>
            </w:r>
          </w:p>
        </w:tc>
        <w:tc>
          <w:tcPr>
            <w:tcW w:w="2127" w:type="dxa"/>
            <w:vAlign w:val="center"/>
          </w:tcPr>
          <w:p w14:paraId="238F5728"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Вид разрешенного использования</w:t>
            </w:r>
          </w:p>
        </w:tc>
      </w:tr>
      <w:tr w:rsidR="005C4BF5" w:rsidRPr="002921C0" w14:paraId="57C771E7" w14:textId="77777777" w:rsidTr="00B22C31">
        <w:trPr>
          <w:trHeight w:val="20"/>
          <w:jc w:val="center"/>
        </w:trPr>
        <w:tc>
          <w:tcPr>
            <w:tcW w:w="745" w:type="dxa"/>
            <w:vAlign w:val="center"/>
          </w:tcPr>
          <w:p w14:paraId="605D4823" w14:textId="77777777" w:rsidR="005C4BF5" w:rsidRPr="002921C0" w:rsidRDefault="005C4BF5" w:rsidP="00B22C31">
            <w:pPr>
              <w:spacing w:line="240" w:lineRule="auto"/>
              <w:jc w:val="center"/>
              <w:rPr>
                <w:rFonts w:eastAsia="GOST Type AU"/>
                <w:sz w:val="20"/>
                <w:szCs w:val="20"/>
              </w:rPr>
            </w:pPr>
            <w:r w:rsidRPr="002921C0">
              <w:rPr>
                <w:rFonts w:eastAsia="GOST Type AU"/>
                <w:sz w:val="20"/>
                <w:szCs w:val="20"/>
              </w:rPr>
              <w:t>-</w:t>
            </w:r>
          </w:p>
        </w:tc>
        <w:tc>
          <w:tcPr>
            <w:tcW w:w="1596" w:type="dxa"/>
            <w:vAlign w:val="center"/>
          </w:tcPr>
          <w:p w14:paraId="75A54C8A"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86:20:0000074:11</w:t>
            </w:r>
          </w:p>
        </w:tc>
        <w:tc>
          <w:tcPr>
            <w:tcW w:w="1842" w:type="dxa"/>
            <w:vAlign w:val="center"/>
          </w:tcPr>
          <w:p w14:paraId="61764490"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w:t>
            </w:r>
          </w:p>
        </w:tc>
        <w:tc>
          <w:tcPr>
            <w:tcW w:w="1560" w:type="dxa"/>
            <w:vAlign w:val="center"/>
          </w:tcPr>
          <w:p w14:paraId="11314106" w14:textId="77777777" w:rsidR="005C4BF5" w:rsidRPr="002921C0" w:rsidRDefault="005C4BF5" w:rsidP="00B22C31">
            <w:pPr>
              <w:autoSpaceDE w:val="0"/>
              <w:spacing w:line="240" w:lineRule="auto"/>
              <w:jc w:val="center"/>
              <w:rPr>
                <w:rFonts w:eastAsia="GOST Type AU"/>
                <w:sz w:val="20"/>
                <w:szCs w:val="20"/>
              </w:rPr>
            </w:pPr>
            <w:r w:rsidRPr="002921C0">
              <w:rPr>
                <w:rFonts w:eastAsia="GOST Type AU"/>
                <w:sz w:val="20"/>
                <w:szCs w:val="20"/>
              </w:rPr>
              <w:t>708</w:t>
            </w:r>
          </w:p>
        </w:tc>
        <w:tc>
          <w:tcPr>
            <w:tcW w:w="2410" w:type="dxa"/>
            <w:vAlign w:val="center"/>
          </w:tcPr>
          <w:p w14:paraId="29984E8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Изъятие для государственных или муниципальных нужд</w:t>
            </w:r>
          </w:p>
        </w:tc>
        <w:tc>
          <w:tcPr>
            <w:tcW w:w="2127" w:type="dxa"/>
            <w:vAlign w:val="center"/>
          </w:tcPr>
          <w:p w14:paraId="530A9373"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w:t>
            </w:r>
          </w:p>
        </w:tc>
      </w:tr>
      <w:tr w:rsidR="005C4BF5" w:rsidRPr="002921C0" w14:paraId="4F4CE091" w14:textId="77777777" w:rsidTr="00B22C31">
        <w:trPr>
          <w:trHeight w:val="20"/>
          <w:jc w:val="center"/>
        </w:trPr>
        <w:tc>
          <w:tcPr>
            <w:tcW w:w="745" w:type="dxa"/>
            <w:vAlign w:val="center"/>
          </w:tcPr>
          <w:p w14:paraId="19697D91" w14:textId="77777777" w:rsidR="005C4BF5" w:rsidRPr="002921C0" w:rsidRDefault="005C4BF5" w:rsidP="00B22C31">
            <w:pPr>
              <w:spacing w:line="240" w:lineRule="auto"/>
              <w:jc w:val="center"/>
              <w:rPr>
                <w:rFonts w:eastAsia="GOST Type AU"/>
                <w:sz w:val="20"/>
                <w:szCs w:val="20"/>
              </w:rPr>
            </w:pPr>
            <w:r w:rsidRPr="002921C0">
              <w:rPr>
                <w:rFonts w:eastAsia="GOST Type AU"/>
                <w:sz w:val="20"/>
                <w:szCs w:val="20"/>
              </w:rPr>
              <w:t>-</w:t>
            </w:r>
          </w:p>
        </w:tc>
        <w:tc>
          <w:tcPr>
            <w:tcW w:w="1596" w:type="dxa"/>
            <w:vAlign w:val="center"/>
          </w:tcPr>
          <w:p w14:paraId="7F02E48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86:20:0000078:2</w:t>
            </w:r>
          </w:p>
        </w:tc>
        <w:tc>
          <w:tcPr>
            <w:tcW w:w="1842" w:type="dxa"/>
            <w:vAlign w:val="center"/>
          </w:tcPr>
          <w:p w14:paraId="2D074DB1"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w:t>
            </w:r>
          </w:p>
        </w:tc>
        <w:tc>
          <w:tcPr>
            <w:tcW w:w="1560" w:type="dxa"/>
            <w:vAlign w:val="center"/>
          </w:tcPr>
          <w:p w14:paraId="0C3C5001" w14:textId="77777777" w:rsidR="005C4BF5" w:rsidRPr="002921C0" w:rsidRDefault="005C4BF5" w:rsidP="00B22C31">
            <w:pPr>
              <w:autoSpaceDE w:val="0"/>
              <w:spacing w:line="240" w:lineRule="auto"/>
              <w:jc w:val="center"/>
              <w:rPr>
                <w:rFonts w:eastAsia="GOST Type AU"/>
                <w:sz w:val="20"/>
                <w:szCs w:val="20"/>
              </w:rPr>
            </w:pPr>
            <w:r w:rsidRPr="002921C0">
              <w:rPr>
                <w:rFonts w:eastAsia="GOST Type AU"/>
                <w:sz w:val="20"/>
                <w:szCs w:val="20"/>
              </w:rPr>
              <w:t>506</w:t>
            </w:r>
          </w:p>
        </w:tc>
        <w:tc>
          <w:tcPr>
            <w:tcW w:w="2410" w:type="dxa"/>
            <w:vAlign w:val="center"/>
          </w:tcPr>
          <w:p w14:paraId="00D5DB88"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Изъятие для государственных или муниципальных нужд</w:t>
            </w:r>
          </w:p>
        </w:tc>
        <w:tc>
          <w:tcPr>
            <w:tcW w:w="2127" w:type="dxa"/>
            <w:vAlign w:val="center"/>
          </w:tcPr>
          <w:p w14:paraId="2753A77B"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w:t>
            </w:r>
          </w:p>
        </w:tc>
      </w:tr>
      <w:tr w:rsidR="005C4BF5" w:rsidRPr="002921C0" w14:paraId="160FD4E4" w14:textId="77777777" w:rsidTr="00B22C31">
        <w:trPr>
          <w:trHeight w:val="20"/>
          <w:jc w:val="center"/>
        </w:trPr>
        <w:tc>
          <w:tcPr>
            <w:tcW w:w="745" w:type="dxa"/>
            <w:vAlign w:val="center"/>
          </w:tcPr>
          <w:p w14:paraId="534FF992" w14:textId="77777777" w:rsidR="005C4BF5" w:rsidRPr="00902C0A" w:rsidRDefault="005C4BF5" w:rsidP="00B22C31">
            <w:pPr>
              <w:spacing w:line="240" w:lineRule="auto"/>
              <w:jc w:val="center"/>
              <w:rPr>
                <w:rFonts w:eastAsia="GOST Type AU"/>
                <w:color w:val="984806" w:themeColor="accent6" w:themeShade="80"/>
                <w:sz w:val="18"/>
                <w:szCs w:val="18"/>
              </w:rPr>
            </w:pPr>
            <w:r w:rsidRPr="00902C0A">
              <w:rPr>
                <w:rFonts w:eastAsia="GOST Type AU"/>
                <w:color w:val="984806" w:themeColor="accent6" w:themeShade="80"/>
                <w:sz w:val="18"/>
                <w:szCs w:val="18"/>
              </w:rPr>
              <w:t>:ЗУ1.1</w:t>
            </w:r>
          </w:p>
        </w:tc>
        <w:tc>
          <w:tcPr>
            <w:tcW w:w="1596" w:type="dxa"/>
            <w:vAlign w:val="center"/>
          </w:tcPr>
          <w:p w14:paraId="3E2644EF"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86:20:0000000:6870</w:t>
            </w:r>
          </w:p>
        </w:tc>
        <w:tc>
          <w:tcPr>
            <w:tcW w:w="1842" w:type="dxa"/>
            <w:vAlign w:val="center"/>
          </w:tcPr>
          <w:p w14:paraId="5D2F5811"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7C527CCF"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7</w:t>
            </w:r>
          </w:p>
        </w:tc>
        <w:tc>
          <w:tcPr>
            <w:tcW w:w="2410" w:type="dxa"/>
            <w:vAlign w:val="center"/>
          </w:tcPr>
          <w:p w14:paraId="038AFBFA"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05F15328"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Земельные участки (территории) общего пользования (12.0), (коммунальное обслуживание (3.1))</w:t>
            </w:r>
          </w:p>
        </w:tc>
      </w:tr>
      <w:tr w:rsidR="005C4BF5" w:rsidRPr="002921C0" w14:paraId="4D182089" w14:textId="77777777" w:rsidTr="00B22C31">
        <w:trPr>
          <w:trHeight w:val="20"/>
          <w:jc w:val="center"/>
        </w:trPr>
        <w:tc>
          <w:tcPr>
            <w:tcW w:w="745" w:type="dxa"/>
            <w:vAlign w:val="center"/>
          </w:tcPr>
          <w:p w14:paraId="7866DA82" w14:textId="77777777" w:rsidR="005C4BF5" w:rsidRPr="00902C0A" w:rsidRDefault="005C4BF5" w:rsidP="00B22C31">
            <w:pPr>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w:t>
            </w:r>
          </w:p>
        </w:tc>
        <w:tc>
          <w:tcPr>
            <w:tcW w:w="1596" w:type="dxa"/>
            <w:vAlign w:val="center"/>
          </w:tcPr>
          <w:p w14:paraId="1CD9A976"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86:20:0000000:6870</w:t>
            </w:r>
          </w:p>
        </w:tc>
        <w:tc>
          <w:tcPr>
            <w:tcW w:w="1842" w:type="dxa"/>
            <w:vAlign w:val="center"/>
          </w:tcPr>
          <w:p w14:paraId="6546CDA3"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684BC1C6"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30</w:t>
            </w:r>
          </w:p>
        </w:tc>
        <w:tc>
          <w:tcPr>
            <w:tcW w:w="2410" w:type="dxa"/>
            <w:vAlign w:val="center"/>
          </w:tcPr>
          <w:p w14:paraId="3D55C7C9"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1EDE315B"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Коммунальное обслуживание (3.1)</w:t>
            </w:r>
          </w:p>
        </w:tc>
      </w:tr>
      <w:tr w:rsidR="005C4BF5" w:rsidRPr="002921C0" w14:paraId="1AEF59B9" w14:textId="77777777" w:rsidTr="00B22C31">
        <w:trPr>
          <w:trHeight w:val="20"/>
          <w:jc w:val="center"/>
        </w:trPr>
        <w:tc>
          <w:tcPr>
            <w:tcW w:w="745" w:type="dxa"/>
            <w:vAlign w:val="center"/>
          </w:tcPr>
          <w:p w14:paraId="31A5159E" w14:textId="77777777" w:rsidR="005C4BF5" w:rsidRPr="00902C0A" w:rsidRDefault="005C4BF5" w:rsidP="00B22C31">
            <w:pPr>
              <w:spacing w:line="240" w:lineRule="auto"/>
              <w:jc w:val="center"/>
              <w:rPr>
                <w:rFonts w:eastAsia="GOST Type AU"/>
                <w:color w:val="984806" w:themeColor="accent6" w:themeShade="80"/>
                <w:sz w:val="18"/>
                <w:szCs w:val="18"/>
              </w:rPr>
            </w:pPr>
            <w:r w:rsidRPr="00902C0A">
              <w:rPr>
                <w:rFonts w:eastAsia="GOST Type AU"/>
                <w:color w:val="984806" w:themeColor="accent6" w:themeShade="80"/>
                <w:sz w:val="18"/>
                <w:szCs w:val="18"/>
              </w:rPr>
              <w:t>:ЗУ1.2</w:t>
            </w:r>
          </w:p>
        </w:tc>
        <w:tc>
          <w:tcPr>
            <w:tcW w:w="1596" w:type="dxa"/>
            <w:vAlign w:val="center"/>
          </w:tcPr>
          <w:p w14:paraId="253B0CD1"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86:20:0000074:38</w:t>
            </w:r>
          </w:p>
        </w:tc>
        <w:tc>
          <w:tcPr>
            <w:tcW w:w="1842" w:type="dxa"/>
            <w:vAlign w:val="center"/>
          </w:tcPr>
          <w:p w14:paraId="65676D2A"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4BD3C9C9"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13</w:t>
            </w:r>
          </w:p>
        </w:tc>
        <w:tc>
          <w:tcPr>
            <w:tcW w:w="2410" w:type="dxa"/>
            <w:vAlign w:val="center"/>
          </w:tcPr>
          <w:p w14:paraId="16F10295"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36FCCA72"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Земельные участки (территории) общего пользования (12.0), (коммунальное обслуживание (3.1))</w:t>
            </w:r>
          </w:p>
        </w:tc>
      </w:tr>
      <w:tr w:rsidR="005C4BF5" w:rsidRPr="002921C0" w14:paraId="2251E9CA" w14:textId="77777777" w:rsidTr="00B22C31">
        <w:trPr>
          <w:trHeight w:val="20"/>
          <w:jc w:val="center"/>
        </w:trPr>
        <w:tc>
          <w:tcPr>
            <w:tcW w:w="745" w:type="dxa"/>
            <w:vAlign w:val="center"/>
          </w:tcPr>
          <w:p w14:paraId="6B51CDAB" w14:textId="77777777" w:rsidR="005C4BF5" w:rsidRPr="00902C0A" w:rsidRDefault="005C4BF5" w:rsidP="00B22C31">
            <w:pPr>
              <w:spacing w:line="240" w:lineRule="auto"/>
              <w:jc w:val="center"/>
              <w:rPr>
                <w:rFonts w:eastAsia="GOST Type AU"/>
                <w:color w:val="984806" w:themeColor="accent6" w:themeShade="80"/>
                <w:sz w:val="18"/>
                <w:szCs w:val="18"/>
              </w:rPr>
            </w:pPr>
            <w:r w:rsidRPr="00902C0A">
              <w:rPr>
                <w:rFonts w:eastAsia="GOST Type AU"/>
                <w:color w:val="984806" w:themeColor="accent6" w:themeShade="80"/>
                <w:sz w:val="18"/>
                <w:szCs w:val="18"/>
              </w:rPr>
              <w:t>-</w:t>
            </w:r>
          </w:p>
        </w:tc>
        <w:tc>
          <w:tcPr>
            <w:tcW w:w="1596" w:type="dxa"/>
            <w:vAlign w:val="center"/>
          </w:tcPr>
          <w:p w14:paraId="3C4C138E"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86:20:0000074:38</w:t>
            </w:r>
          </w:p>
        </w:tc>
        <w:tc>
          <w:tcPr>
            <w:tcW w:w="1842" w:type="dxa"/>
            <w:vAlign w:val="center"/>
          </w:tcPr>
          <w:p w14:paraId="4D9700EE"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350B9C34"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53</w:t>
            </w:r>
          </w:p>
        </w:tc>
        <w:tc>
          <w:tcPr>
            <w:tcW w:w="2410" w:type="dxa"/>
            <w:vAlign w:val="center"/>
          </w:tcPr>
          <w:p w14:paraId="19744664"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1CBD3974"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Коммунальное обслуживание (3.1)</w:t>
            </w:r>
          </w:p>
        </w:tc>
      </w:tr>
      <w:tr w:rsidR="005C4BF5" w:rsidRPr="002921C0" w14:paraId="7EA58E60" w14:textId="77777777" w:rsidTr="00B22C31">
        <w:trPr>
          <w:trHeight w:val="20"/>
          <w:jc w:val="center"/>
        </w:trPr>
        <w:tc>
          <w:tcPr>
            <w:tcW w:w="745" w:type="dxa"/>
            <w:vAlign w:val="center"/>
          </w:tcPr>
          <w:p w14:paraId="3B82AB45" w14:textId="77777777" w:rsidR="005C4BF5" w:rsidRPr="00902C0A" w:rsidRDefault="005C4BF5" w:rsidP="00B22C31">
            <w:pPr>
              <w:spacing w:line="240" w:lineRule="auto"/>
              <w:jc w:val="center"/>
              <w:rPr>
                <w:rFonts w:eastAsia="GOST Type AU"/>
                <w:color w:val="984806" w:themeColor="accent6" w:themeShade="80"/>
                <w:sz w:val="18"/>
                <w:szCs w:val="18"/>
              </w:rPr>
            </w:pPr>
            <w:r w:rsidRPr="00902C0A">
              <w:rPr>
                <w:rFonts w:eastAsia="GOST Type AU"/>
                <w:color w:val="984806" w:themeColor="accent6" w:themeShade="80"/>
                <w:sz w:val="18"/>
                <w:szCs w:val="18"/>
              </w:rPr>
              <w:t>:ЗУ1.3</w:t>
            </w:r>
          </w:p>
        </w:tc>
        <w:tc>
          <w:tcPr>
            <w:tcW w:w="1596" w:type="dxa"/>
            <w:vAlign w:val="center"/>
          </w:tcPr>
          <w:p w14:paraId="1EF15B72"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86:20:0000000:6861</w:t>
            </w:r>
          </w:p>
        </w:tc>
        <w:tc>
          <w:tcPr>
            <w:tcW w:w="1842" w:type="dxa"/>
            <w:vAlign w:val="center"/>
          </w:tcPr>
          <w:p w14:paraId="2C4DF50A"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45BE4531"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10</w:t>
            </w:r>
          </w:p>
        </w:tc>
        <w:tc>
          <w:tcPr>
            <w:tcW w:w="2410" w:type="dxa"/>
            <w:vAlign w:val="center"/>
          </w:tcPr>
          <w:p w14:paraId="2F714A5C"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283E71EE"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Земельные участки (территории) общего пользования (12.0), (коммунальное обслуживание (3.1))</w:t>
            </w:r>
          </w:p>
        </w:tc>
      </w:tr>
      <w:tr w:rsidR="005C4BF5" w:rsidRPr="002921C0" w14:paraId="29DEC6B4" w14:textId="77777777" w:rsidTr="00B22C31">
        <w:trPr>
          <w:trHeight w:val="20"/>
          <w:jc w:val="center"/>
        </w:trPr>
        <w:tc>
          <w:tcPr>
            <w:tcW w:w="745" w:type="dxa"/>
            <w:vAlign w:val="center"/>
          </w:tcPr>
          <w:p w14:paraId="3053EDB1" w14:textId="77777777" w:rsidR="005C4BF5" w:rsidRPr="00902C0A" w:rsidRDefault="005C4BF5" w:rsidP="00B22C31">
            <w:pPr>
              <w:spacing w:line="240" w:lineRule="auto"/>
              <w:jc w:val="center"/>
              <w:rPr>
                <w:rFonts w:eastAsia="GOST Type AU"/>
                <w:color w:val="984806" w:themeColor="accent6" w:themeShade="80"/>
                <w:sz w:val="18"/>
                <w:szCs w:val="18"/>
              </w:rPr>
            </w:pPr>
            <w:r w:rsidRPr="00902C0A">
              <w:rPr>
                <w:rFonts w:eastAsia="GOST Type AU"/>
                <w:color w:val="984806" w:themeColor="accent6" w:themeShade="80"/>
                <w:sz w:val="18"/>
                <w:szCs w:val="18"/>
              </w:rPr>
              <w:t>-</w:t>
            </w:r>
          </w:p>
        </w:tc>
        <w:tc>
          <w:tcPr>
            <w:tcW w:w="1596" w:type="dxa"/>
            <w:vAlign w:val="center"/>
          </w:tcPr>
          <w:p w14:paraId="1ED259AC"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86:20:0000000:6861</w:t>
            </w:r>
          </w:p>
        </w:tc>
        <w:tc>
          <w:tcPr>
            <w:tcW w:w="1842" w:type="dxa"/>
            <w:vAlign w:val="center"/>
          </w:tcPr>
          <w:p w14:paraId="06C6E212"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w:t>
            </w:r>
          </w:p>
        </w:tc>
        <w:tc>
          <w:tcPr>
            <w:tcW w:w="1560" w:type="dxa"/>
            <w:vAlign w:val="center"/>
          </w:tcPr>
          <w:p w14:paraId="16DB8410" w14:textId="77777777" w:rsidR="005C4BF5" w:rsidRPr="00902C0A" w:rsidRDefault="005C4BF5" w:rsidP="00B22C31">
            <w:pPr>
              <w:autoSpaceDE w:val="0"/>
              <w:spacing w:line="240" w:lineRule="auto"/>
              <w:jc w:val="center"/>
              <w:rPr>
                <w:rFonts w:eastAsia="GOST Type AU"/>
                <w:color w:val="984806" w:themeColor="accent6" w:themeShade="80"/>
                <w:sz w:val="20"/>
                <w:szCs w:val="20"/>
              </w:rPr>
            </w:pPr>
            <w:r w:rsidRPr="00902C0A">
              <w:rPr>
                <w:rFonts w:eastAsia="GOST Type AU"/>
                <w:color w:val="984806" w:themeColor="accent6" w:themeShade="80"/>
                <w:sz w:val="20"/>
                <w:szCs w:val="20"/>
              </w:rPr>
              <w:t>99</w:t>
            </w:r>
          </w:p>
        </w:tc>
        <w:tc>
          <w:tcPr>
            <w:tcW w:w="2410" w:type="dxa"/>
            <w:vAlign w:val="center"/>
          </w:tcPr>
          <w:p w14:paraId="7E662423"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Раздел исходного земельного участка</w:t>
            </w:r>
          </w:p>
        </w:tc>
        <w:tc>
          <w:tcPr>
            <w:tcW w:w="2127" w:type="dxa"/>
            <w:vAlign w:val="center"/>
          </w:tcPr>
          <w:p w14:paraId="2F855A1D" w14:textId="77777777" w:rsidR="005C4BF5" w:rsidRPr="00902C0A" w:rsidRDefault="005C4BF5" w:rsidP="00B22C31">
            <w:pPr>
              <w:autoSpaceDE w:val="0"/>
              <w:spacing w:line="240" w:lineRule="auto"/>
              <w:jc w:val="center"/>
              <w:rPr>
                <w:rFonts w:eastAsia="GOST Type AU"/>
                <w:color w:val="984806" w:themeColor="accent6" w:themeShade="80"/>
                <w:sz w:val="16"/>
                <w:szCs w:val="16"/>
              </w:rPr>
            </w:pPr>
            <w:r w:rsidRPr="00902C0A">
              <w:rPr>
                <w:rFonts w:eastAsia="GOST Type AU"/>
                <w:color w:val="984806" w:themeColor="accent6" w:themeShade="80"/>
                <w:sz w:val="16"/>
                <w:szCs w:val="16"/>
              </w:rPr>
              <w:t>Коммунальное обслуживание (3.1)</w:t>
            </w:r>
          </w:p>
        </w:tc>
      </w:tr>
    </w:tbl>
    <w:bookmarkEnd w:id="10"/>
    <w:p w14:paraId="5A047176" w14:textId="10494EAB" w:rsidR="00422725" w:rsidRPr="002921C0" w:rsidRDefault="00422725" w:rsidP="00422725">
      <w:pPr>
        <w:spacing w:before="240"/>
        <w:jc w:val="right"/>
        <w:rPr>
          <w:sz w:val="20"/>
          <w:szCs w:val="20"/>
        </w:rPr>
      </w:pPr>
      <w:r w:rsidRPr="002921C0">
        <w:rPr>
          <w:sz w:val="20"/>
          <w:szCs w:val="20"/>
        </w:rPr>
        <w:t xml:space="preserve">Таблица </w:t>
      </w:r>
      <w:r w:rsidR="0088797E" w:rsidRPr="002921C0">
        <w:rPr>
          <w:sz w:val="20"/>
          <w:szCs w:val="20"/>
        </w:rPr>
        <w:t>3</w:t>
      </w:r>
    </w:p>
    <w:p w14:paraId="7781A31E" w14:textId="77777777" w:rsidR="00422725" w:rsidRPr="002921C0" w:rsidRDefault="00422725" w:rsidP="00422725">
      <w:pPr>
        <w:autoSpaceDE w:val="0"/>
        <w:ind w:left="420"/>
        <w:jc w:val="center"/>
        <w:rPr>
          <w:rFonts w:eastAsia="GOST Type AU"/>
        </w:rPr>
      </w:pPr>
      <w:r w:rsidRPr="002921C0">
        <w:rPr>
          <w:rFonts w:eastAsia="GOST Type AU"/>
        </w:rPr>
        <w:t>Ведомость образуемых земельных участков, 2 этап</w:t>
      </w:r>
    </w:p>
    <w:tbl>
      <w:tblPr>
        <w:tblStyle w:val="af1"/>
        <w:tblW w:w="10280" w:type="dxa"/>
        <w:jc w:val="center"/>
        <w:tblLayout w:type="fixed"/>
        <w:tblLook w:val="04A0" w:firstRow="1" w:lastRow="0" w:firstColumn="1" w:lastColumn="0" w:noHBand="0" w:noVBand="1"/>
      </w:tblPr>
      <w:tblGrid>
        <w:gridCol w:w="745"/>
        <w:gridCol w:w="1596"/>
        <w:gridCol w:w="1842"/>
        <w:gridCol w:w="1560"/>
        <w:gridCol w:w="2410"/>
        <w:gridCol w:w="2127"/>
      </w:tblGrid>
      <w:tr w:rsidR="002921C0" w:rsidRPr="002921C0" w14:paraId="40A63C24" w14:textId="77777777" w:rsidTr="009417CB">
        <w:trPr>
          <w:trHeight w:val="20"/>
          <w:jc w:val="center"/>
        </w:trPr>
        <w:tc>
          <w:tcPr>
            <w:tcW w:w="745" w:type="dxa"/>
            <w:vAlign w:val="center"/>
          </w:tcPr>
          <w:p w14:paraId="435B9B47"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w:t>
            </w:r>
          </w:p>
        </w:tc>
        <w:tc>
          <w:tcPr>
            <w:tcW w:w="1596" w:type="dxa"/>
            <w:vAlign w:val="center"/>
          </w:tcPr>
          <w:p w14:paraId="2C60C37E"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Кадастровый номер</w:t>
            </w:r>
          </w:p>
        </w:tc>
        <w:tc>
          <w:tcPr>
            <w:tcW w:w="1842" w:type="dxa"/>
            <w:vAlign w:val="center"/>
          </w:tcPr>
          <w:p w14:paraId="1738844E"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Адрес</w:t>
            </w:r>
          </w:p>
        </w:tc>
        <w:tc>
          <w:tcPr>
            <w:tcW w:w="1560" w:type="dxa"/>
            <w:vAlign w:val="center"/>
          </w:tcPr>
          <w:p w14:paraId="6E385B68"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Площадь, м</w:t>
            </w:r>
            <w:r w:rsidRPr="002921C0">
              <w:rPr>
                <w:rFonts w:eastAsia="GOST Type AU"/>
                <w:b/>
                <w:sz w:val="20"/>
                <w:szCs w:val="20"/>
                <w:vertAlign w:val="superscript"/>
              </w:rPr>
              <w:t>2</w:t>
            </w:r>
          </w:p>
        </w:tc>
        <w:tc>
          <w:tcPr>
            <w:tcW w:w="2410" w:type="dxa"/>
            <w:vAlign w:val="center"/>
          </w:tcPr>
          <w:p w14:paraId="03179208"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Возможный способ образования</w:t>
            </w:r>
          </w:p>
        </w:tc>
        <w:tc>
          <w:tcPr>
            <w:tcW w:w="2127" w:type="dxa"/>
            <w:vAlign w:val="center"/>
          </w:tcPr>
          <w:p w14:paraId="3A49EA17" w14:textId="77777777" w:rsidR="00422725" w:rsidRPr="002921C0" w:rsidRDefault="00422725" w:rsidP="005D3D1D">
            <w:pPr>
              <w:autoSpaceDE w:val="0"/>
              <w:spacing w:line="240" w:lineRule="auto"/>
              <w:jc w:val="center"/>
              <w:rPr>
                <w:rFonts w:eastAsia="GOST Type AU"/>
                <w:b/>
                <w:sz w:val="20"/>
                <w:szCs w:val="20"/>
              </w:rPr>
            </w:pPr>
            <w:r w:rsidRPr="002921C0">
              <w:rPr>
                <w:rFonts w:eastAsia="GOST Type AU"/>
                <w:b/>
                <w:sz w:val="20"/>
                <w:szCs w:val="20"/>
              </w:rPr>
              <w:t>Вид разрешенного использования</w:t>
            </w:r>
          </w:p>
        </w:tc>
      </w:tr>
      <w:tr w:rsidR="005C4BF5" w:rsidRPr="002921C0" w14:paraId="1C690DE3" w14:textId="77777777" w:rsidTr="009417CB">
        <w:trPr>
          <w:trHeight w:val="20"/>
          <w:jc w:val="center"/>
        </w:trPr>
        <w:tc>
          <w:tcPr>
            <w:tcW w:w="745" w:type="dxa"/>
            <w:vAlign w:val="center"/>
          </w:tcPr>
          <w:p w14:paraId="3DA27C30" w14:textId="5901FF5E" w:rsidR="005C4BF5" w:rsidRPr="002921C0" w:rsidRDefault="005C4BF5" w:rsidP="005C4BF5">
            <w:pPr>
              <w:spacing w:line="240" w:lineRule="auto"/>
              <w:jc w:val="center"/>
              <w:rPr>
                <w:sz w:val="20"/>
                <w:szCs w:val="20"/>
              </w:rPr>
            </w:pPr>
            <w:r w:rsidRPr="002921C0">
              <w:rPr>
                <w:sz w:val="20"/>
                <w:szCs w:val="20"/>
              </w:rPr>
              <w:t>:ЗУ6</w:t>
            </w:r>
          </w:p>
        </w:tc>
        <w:tc>
          <w:tcPr>
            <w:tcW w:w="1596" w:type="dxa"/>
            <w:vAlign w:val="center"/>
          </w:tcPr>
          <w:p w14:paraId="1D831FF8" w14:textId="47FFC485"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w:t>
            </w:r>
          </w:p>
        </w:tc>
        <w:tc>
          <w:tcPr>
            <w:tcW w:w="1842" w:type="dxa"/>
            <w:vAlign w:val="center"/>
          </w:tcPr>
          <w:p w14:paraId="4A6E4176" w14:textId="3A2303B9"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02D239F1" w14:textId="3204A57B" w:rsidR="005C4BF5" w:rsidRPr="002921C0" w:rsidRDefault="005C4BF5" w:rsidP="005C4BF5">
            <w:pPr>
              <w:autoSpaceDE w:val="0"/>
              <w:spacing w:line="240" w:lineRule="auto"/>
              <w:jc w:val="center"/>
              <w:rPr>
                <w:bCs/>
                <w:sz w:val="20"/>
                <w:szCs w:val="20"/>
                <w:lang w:eastAsia="ru-RU"/>
              </w:rPr>
            </w:pPr>
            <w:r w:rsidRPr="002921C0">
              <w:rPr>
                <w:rFonts w:eastAsia="GOST Type AU"/>
                <w:sz w:val="20"/>
                <w:szCs w:val="20"/>
              </w:rPr>
              <w:t>275</w:t>
            </w:r>
          </w:p>
        </w:tc>
        <w:tc>
          <w:tcPr>
            <w:tcW w:w="2410" w:type="dxa"/>
            <w:vAlign w:val="center"/>
          </w:tcPr>
          <w:p w14:paraId="56057F82" w14:textId="5601E3DA" w:rsidR="005C4BF5" w:rsidRPr="002921C0" w:rsidRDefault="005C4BF5" w:rsidP="005C4BF5">
            <w:pPr>
              <w:autoSpaceDE w:val="0"/>
              <w:spacing w:line="240" w:lineRule="auto"/>
              <w:jc w:val="center"/>
              <w:rPr>
                <w:rFonts w:eastAsia="GOST Type AU"/>
                <w:sz w:val="16"/>
                <w:szCs w:val="16"/>
              </w:rPr>
            </w:pPr>
            <w:r w:rsidRPr="007F31D5">
              <w:rPr>
                <w:rFonts w:eastAsia="GOST Type AU"/>
                <w:color w:val="984806" w:themeColor="accent6" w:themeShade="80"/>
                <w:sz w:val="16"/>
                <w:szCs w:val="16"/>
              </w:rPr>
              <w:t>Перераспределение :ЗУ1.2 с землями неразграниченной государственной собственности</w:t>
            </w:r>
          </w:p>
        </w:tc>
        <w:tc>
          <w:tcPr>
            <w:tcW w:w="2127" w:type="dxa"/>
            <w:vAlign w:val="center"/>
          </w:tcPr>
          <w:p w14:paraId="2BF97778" w14:textId="6F7BFB11"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Коммунальное обслуживание (3.1)</w:t>
            </w:r>
          </w:p>
        </w:tc>
      </w:tr>
      <w:tr w:rsidR="005C4BF5" w:rsidRPr="002921C0" w14:paraId="27A47088" w14:textId="77777777" w:rsidTr="009417CB">
        <w:trPr>
          <w:trHeight w:val="20"/>
          <w:jc w:val="center"/>
        </w:trPr>
        <w:tc>
          <w:tcPr>
            <w:tcW w:w="745" w:type="dxa"/>
            <w:vAlign w:val="center"/>
          </w:tcPr>
          <w:p w14:paraId="05468866" w14:textId="5A1133CF" w:rsidR="005C4BF5" w:rsidRPr="002921C0" w:rsidRDefault="005C4BF5" w:rsidP="005C4BF5">
            <w:pPr>
              <w:spacing w:line="240" w:lineRule="auto"/>
              <w:jc w:val="center"/>
              <w:rPr>
                <w:sz w:val="20"/>
                <w:szCs w:val="20"/>
              </w:rPr>
            </w:pPr>
            <w:r w:rsidRPr="002921C0">
              <w:rPr>
                <w:sz w:val="20"/>
                <w:szCs w:val="20"/>
              </w:rPr>
              <w:t>:ЗУ7</w:t>
            </w:r>
          </w:p>
        </w:tc>
        <w:tc>
          <w:tcPr>
            <w:tcW w:w="1596" w:type="dxa"/>
            <w:vAlign w:val="center"/>
          </w:tcPr>
          <w:p w14:paraId="7DEB56BD" w14:textId="6771DDC5"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w:t>
            </w:r>
          </w:p>
        </w:tc>
        <w:tc>
          <w:tcPr>
            <w:tcW w:w="1842" w:type="dxa"/>
            <w:vAlign w:val="center"/>
          </w:tcPr>
          <w:p w14:paraId="486B9EE0" w14:textId="1655BD9D"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 xml:space="preserve">Ханты-Мансийский автономный округ - </w:t>
            </w:r>
            <w:r w:rsidRPr="002921C0">
              <w:rPr>
                <w:rFonts w:eastAsia="GOST Type AU"/>
                <w:sz w:val="16"/>
                <w:szCs w:val="16"/>
              </w:rPr>
              <w:lastRenderedPageBreak/>
              <w:t>Югра, г. Нефтеюганск</w:t>
            </w:r>
          </w:p>
        </w:tc>
        <w:tc>
          <w:tcPr>
            <w:tcW w:w="1560" w:type="dxa"/>
            <w:vAlign w:val="center"/>
          </w:tcPr>
          <w:p w14:paraId="63BAC7EC" w14:textId="2BBF9A5F" w:rsidR="005C4BF5" w:rsidRPr="002921C0" w:rsidRDefault="005C4BF5" w:rsidP="005C4BF5">
            <w:pPr>
              <w:autoSpaceDE w:val="0"/>
              <w:spacing w:line="240" w:lineRule="auto"/>
              <w:jc w:val="center"/>
              <w:rPr>
                <w:bCs/>
                <w:sz w:val="20"/>
                <w:szCs w:val="20"/>
                <w:lang w:eastAsia="ru-RU"/>
              </w:rPr>
            </w:pPr>
            <w:r w:rsidRPr="002921C0">
              <w:rPr>
                <w:rFonts w:eastAsia="GOST Type AU"/>
                <w:sz w:val="20"/>
                <w:szCs w:val="20"/>
              </w:rPr>
              <w:lastRenderedPageBreak/>
              <w:t>533</w:t>
            </w:r>
          </w:p>
        </w:tc>
        <w:tc>
          <w:tcPr>
            <w:tcW w:w="2410" w:type="dxa"/>
            <w:vAlign w:val="center"/>
          </w:tcPr>
          <w:p w14:paraId="0F948CB1" w14:textId="07F9F954"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Вновь образованный</w:t>
            </w:r>
          </w:p>
        </w:tc>
        <w:tc>
          <w:tcPr>
            <w:tcW w:w="2127" w:type="dxa"/>
            <w:vAlign w:val="center"/>
          </w:tcPr>
          <w:p w14:paraId="50E6219D" w14:textId="10E33003"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Коммунальное обслуживание (3.1)</w:t>
            </w:r>
          </w:p>
        </w:tc>
      </w:tr>
      <w:tr w:rsidR="005C4BF5" w:rsidRPr="002921C0" w14:paraId="025C00AB" w14:textId="77777777" w:rsidTr="009417CB">
        <w:trPr>
          <w:trHeight w:val="20"/>
          <w:jc w:val="center"/>
        </w:trPr>
        <w:tc>
          <w:tcPr>
            <w:tcW w:w="745" w:type="dxa"/>
            <w:vAlign w:val="center"/>
          </w:tcPr>
          <w:p w14:paraId="164BB37F" w14:textId="3FDB3563" w:rsidR="005C4BF5" w:rsidRPr="002921C0" w:rsidRDefault="005C4BF5" w:rsidP="005C4BF5">
            <w:pPr>
              <w:jc w:val="center"/>
              <w:rPr>
                <w:sz w:val="20"/>
                <w:szCs w:val="20"/>
              </w:rPr>
            </w:pPr>
            <w:r w:rsidRPr="002921C0">
              <w:rPr>
                <w:sz w:val="20"/>
                <w:szCs w:val="20"/>
              </w:rPr>
              <w:t>:ЗУ8</w:t>
            </w:r>
          </w:p>
        </w:tc>
        <w:tc>
          <w:tcPr>
            <w:tcW w:w="1596" w:type="dxa"/>
            <w:vAlign w:val="center"/>
          </w:tcPr>
          <w:p w14:paraId="7131CF7F" w14:textId="713734F6" w:rsidR="005C4BF5" w:rsidRPr="002921C0" w:rsidRDefault="005C4BF5" w:rsidP="005C4BF5">
            <w:pPr>
              <w:autoSpaceDE w:val="0"/>
              <w:jc w:val="center"/>
              <w:rPr>
                <w:rFonts w:eastAsia="GOST Type AU"/>
                <w:sz w:val="16"/>
                <w:szCs w:val="16"/>
              </w:rPr>
            </w:pPr>
            <w:r w:rsidRPr="002921C0">
              <w:rPr>
                <w:rFonts w:eastAsia="GOST Type AU"/>
                <w:sz w:val="16"/>
                <w:szCs w:val="16"/>
              </w:rPr>
              <w:t>-</w:t>
            </w:r>
          </w:p>
        </w:tc>
        <w:tc>
          <w:tcPr>
            <w:tcW w:w="1842" w:type="dxa"/>
            <w:vAlign w:val="center"/>
          </w:tcPr>
          <w:p w14:paraId="1EF23C77" w14:textId="6DF7A7B7" w:rsidR="005C4BF5" w:rsidRPr="002921C0" w:rsidRDefault="005C4BF5" w:rsidP="005C4BF5">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4E06687D" w14:textId="4A69BEE9" w:rsidR="005C4BF5" w:rsidRPr="005C4BF5" w:rsidRDefault="005C4BF5" w:rsidP="005C4BF5">
            <w:pPr>
              <w:autoSpaceDE w:val="0"/>
              <w:jc w:val="center"/>
              <w:rPr>
                <w:rFonts w:eastAsia="GOST Type AU"/>
                <w:sz w:val="20"/>
                <w:szCs w:val="20"/>
              </w:rPr>
            </w:pPr>
            <w:r w:rsidRPr="005C4BF5">
              <w:rPr>
                <w:rFonts w:eastAsia="GOST Type AU"/>
                <w:color w:val="984806" w:themeColor="accent6" w:themeShade="80"/>
                <w:sz w:val="20"/>
                <w:szCs w:val="20"/>
              </w:rPr>
              <w:t>61</w:t>
            </w:r>
            <w:r w:rsidRPr="005C4BF5">
              <w:rPr>
                <w:rFonts w:eastAsia="GOST Type AU"/>
                <w:color w:val="984806" w:themeColor="accent6" w:themeShade="80"/>
                <w:sz w:val="20"/>
                <w:szCs w:val="20"/>
                <w:lang w:val="en-US"/>
              </w:rPr>
              <w:t>1</w:t>
            </w:r>
            <w:r w:rsidRPr="005C4BF5">
              <w:rPr>
                <w:rFonts w:eastAsia="GOST Type AU"/>
                <w:color w:val="984806" w:themeColor="accent6" w:themeShade="80"/>
                <w:sz w:val="20"/>
                <w:szCs w:val="20"/>
              </w:rPr>
              <w:t>0</w:t>
            </w:r>
          </w:p>
        </w:tc>
        <w:tc>
          <w:tcPr>
            <w:tcW w:w="2410" w:type="dxa"/>
            <w:vAlign w:val="center"/>
          </w:tcPr>
          <w:p w14:paraId="66E35348" w14:textId="4D8DEE35" w:rsidR="005C4BF5" w:rsidRPr="002921C0" w:rsidRDefault="005C4BF5" w:rsidP="005C4BF5">
            <w:pPr>
              <w:autoSpaceDE w:val="0"/>
              <w:spacing w:line="240" w:lineRule="auto"/>
              <w:jc w:val="center"/>
              <w:rPr>
                <w:rFonts w:eastAsia="GOST Type AU"/>
                <w:sz w:val="16"/>
                <w:szCs w:val="16"/>
              </w:rPr>
            </w:pPr>
            <w:r w:rsidRPr="007F31D5">
              <w:rPr>
                <w:rFonts w:eastAsia="GOST Type AU"/>
                <w:color w:val="984806" w:themeColor="accent6" w:themeShade="80"/>
                <w:sz w:val="16"/>
                <w:szCs w:val="16"/>
              </w:rPr>
              <w:t>Перераспределение 86:20:0000074:37 с землями неразграниченной государственной собственности</w:t>
            </w:r>
          </w:p>
        </w:tc>
        <w:tc>
          <w:tcPr>
            <w:tcW w:w="2127" w:type="dxa"/>
            <w:vAlign w:val="center"/>
          </w:tcPr>
          <w:p w14:paraId="39FEE31F" w14:textId="5047B622" w:rsidR="005C4BF5" w:rsidRPr="002921C0" w:rsidRDefault="005C4BF5" w:rsidP="005C4BF5">
            <w:pPr>
              <w:autoSpaceDE w:val="0"/>
              <w:spacing w:line="240" w:lineRule="auto"/>
              <w:jc w:val="center"/>
              <w:rPr>
                <w:rFonts w:eastAsia="GOST Type AU"/>
                <w:sz w:val="16"/>
                <w:szCs w:val="16"/>
              </w:rPr>
            </w:pPr>
            <w:bookmarkStart w:id="11" w:name="_Hlk22243019"/>
            <w:r w:rsidRPr="002921C0">
              <w:rPr>
                <w:rFonts w:eastAsia="GOST Type AU"/>
                <w:sz w:val="16"/>
                <w:szCs w:val="16"/>
              </w:rPr>
              <w:t>Общественное управление (3.8)</w:t>
            </w:r>
            <w:bookmarkEnd w:id="11"/>
          </w:p>
        </w:tc>
      </w:tr>
    </w:tbl>
    <w:p w14:paraId="1F8704C6" w14:textId="77777777" w:rsidR="001862DF" w:rsidRPr="002921C0" w:rsidRDefault="001862DF" w:rsidP="001862DF">
      <w:pPr>
        <w:pStyle w:val="a6"/>
        <w:spacing w:after="0"/>
        <w:ind w:firstLine="567"/>
        <w:jc w:val="both"/>
        <w:rPr>
          <w:rFonts w:eastAsia="GOST Type AU"/>
        </w:rPr>
      </w:pPr>
    </w:p>
    <w:p w14:paraId="0E35B822" w14:textId="5B7B2D55" w:rsidR="00F311E3" w:rsidRPr="002921C0" w:rsidRDefault="001862DF" w:rsidP="001862DF">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12" w:name="_Toc24714915"/>
      <w:r w:rsidRPr="002921C0">
        <w:rPr>
          <w:rFonts w:ascii="Times New Roman" w:eastAsia="GOST Type AU" w:hAnsi="Times New Roman"/>
          <w:b/>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bookmarkEnd w:id="12"/>
    </w:p>
    <w:p w14:paraId="015788B4" w14:textId="422A2864" w:rsidR="005D3D1D" w:rsidRPr="002921C0" w:rsidRDefault="005D3D1D" w:rsidP="005D3D1D">
      <w:pPr>
        <w:spacing w:before="240"/>
        <w:jc w:val="right"/>
        <w:rPr>
          <w:sz w:val="20"/>
          <w:szCs w:val="20"/>
        </w:rPr>
      </w:pPr>
      <w:r w:rsidRPr="002921C0">
        <w:rPr>
          <w:sz w:val="20"/>
          <w:szCs w:val="20"/>
        </w:rPr>
        <w:t xml:space="preserve">Таблица </w:t>
      </w:r>
      <w:r w:rsidR="0088797E" w:rsidRPr="002921C0">
        <w:rPr>
          <w:sz w:val="20"/>
          <w:szCs w:val="20"/>
        </w:rPr>
        <w:t>4</w:t>
      </w:r>
    </w:p>
    <w:p w14:paraId="16240F1A" w14:textId="3798F5D1" w:rsidR="005D3D1D" w:rsidRPr="002921C0" w:rsidRDefault="005D3D1D" w:rsidP="005D3D1D">
      <w:pPr>
        <w:autoSpaceDE w:val="0"/>
        <w:ind w:left="420"/>
        <w:jc w:val="center"/>
        <w:rPr>
          <w:rFonts w:eastAsia="GOST Type AU"/>
        </w:rPr>
      </w:pPr>
      <w:r w:rsidRPr="002921C0">
        <w:rPr>
          <w:rFonts w:eastAsia="GOST Type AU"/>
        </w:rPr>
        <w:t>Ведомость образуемых земельных участков, 1 этап</w:t>
      </w:r>
    </w:p>
    <w:tbl>
      <w:tblPr>
        <w:tblStyle w:val="af1"/>
        <w:tblW w:w="10280" w:type="dxa"/>
        <w:jc w:val="center"/>
        <w:tblLayout w:type="fixed"/>
        <w:tblLook w:val="04A0" w:firstRow="1" w:lastRow="0" w:firstColumn="1" w:lastColumn="0" w:noHBand="0" w:noVBand="1"/>
      </w:tblPr>
      <w:tblGrid>
        <w:gridCol w:w="745"/>
        <w:gridCol w:w="1596"/>
        <w:gridCol w:w="1842"/>
        <w:gridCol w:w="1560"/>
        <w:gridCol w:w="2410"/>
        <w:gridCol w:w="2127"/>
      </w:tblGrid>
      <w:tr w:rsidR="005C4BF5" w:rsidRPr="002921C0" w14:paraId="590AFE8A" w14:textId="77777777" w:rsidTr="00B22C31">
        <w:trPr>
          <w:trHeight w:val="20"/>
          <w:jc w:val="center"/>
        </w:trPr>
        <w:tc>
          <w:tcPr>
            <w:tcW w:w="745" w:type="dxa"/>
            <w:vAlign w:val="center"/>
          </w:tcPr>
          <w:p w14:paraId="6AE440C7"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w:t>
            </w:r>
          </w:p>
        </w:tc>
        <w:tc>
          <w:tcPr>
            <w:tcW w:w="1596" w:type="dxa"/>
            <w:vAlign w:val="center"/>
          </w:tcPr>
          <w:p w14:paraId="519613EB"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Кадастровый номер</w:t>
            </w:r>
          </w:p>
        </w:tc>
        <w:tc>
          <w:tcPr>
            <w:tcW w:w="1842" w:type="dxa"/>
            <w:vAlign w:val="center"/>
          </w:tcPr>
          <w:p w14:paraId="05870181"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Адрес</w:t>
            </w:r>
          </w:p>
        </w:tc>
        <w:tc>
          <w:tcPr>
            <w:tcW w:w="1560" w:type="dxa"/>
            <w:vAlign w:val="center"/>
          </w:tcPr>
          <w:p w14:paraId="27517141"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Площадь, м</w:t>
            </w:r>
            <w:r w:rsidRPr="002921C0">
              <w:rPr>
                <w:rFonts w:eastAsia="GOST Type AU"/>
                <w:b/>
                <w:sz w:val="20"/>
                <w:szCs w:val="20"/>
                <w:vertAlign w:val="superscript"/>
              </w:rPr>
              <w:t>2</w:t>
            </w:r>
          </w:p>
        </w:tc>
        <w:tc>
          <w:tcPr>
            <w:tcW w:w="2410" w:type="dxa"/>
            <w:vAlign w:val="center"/>
          </w:tcPr>
          <w:p w14:paraId="7A7297B6"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Возможный способ образования</w:t>
            </w:r>
          </w:p>
        </w:tc>
        <w:tc>
          <w:tcPr>
            <w:tcW w:w="2127" w:type="dxa"/>
            <w:vAlign w:val="center"/>
          </w:tcPr>
          <w:p w14:paraId="19331DCD"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Вид разрешенного использования</w:t>
            </w:r>
          </w:p>
        </w:tc>
      </w:tr>
      <w:tr w:rsidR="005C4BF5" w:rsidRPr="002921C0" w14:paraId="75C9783C" w14:textId="77777777" w:rsidTr="00B22C31">
        <w:trPr>
          <w:trHeight w:val="20"/>
          <w:jc w:val="center"/>
        </w:trPr>
        <w:tc>
          <w:tcPr>
            <w:tcW w:w="745" w:type="dxa"/>
            <w:vAlign w:val="center"/>
          </w:tcPr>
          <w:p w14:paraId="15D3CF66" w14:textId="77777777" w:rsidR="005C4BF5" w:rsidRPr="002921C0" w:rsidRDefault="005C4BF5" w:rsidP="00B22C31">
            <w:pPr>
              <w:jc w:val="center"/>
              <w:rPr>
                <w:rFonts w:eastAsia="GOST Type AU"/>
                <w:sz w:val="20"/>
                <w:szCs w:val="20"/>
              </w:rPr>
            </w:pPr>
            <w:r w:rsidRPr="002921C0">
              <w:rPr>
                <w:rFonts w:eastAsia="GOST Type AU"/>
                <w:sz w:val="20"/>
                <w:szCs w:val="20"/>
              </w:rPr>
              <w:t>:ЗУ1</w:t>
            </w:r>
          </w:p>
        </w:tc>
        <w:tc>
          <w:tcPr>
            <w:tcW w:w="1596" w:type="dxa"/>
            <w:vAlign w:val="center"/>
          </w:tcPr>
          <w:p w14:paraId="79C838AB" w14:textId="77777777" w:rsidR="005C4BF5" w:rsidRPr="002921C0" w:rsidRDefault="005C4BF5" w:rsidP="00B22C31">
            <w:pPr>
              <w:autoSpaceDE w:val="0"/>
              <w:jc w:val="center"/>
              <w:rPr>
                <w:rFonts w:eastAsia="GOST Type AU"/>
                <w:sz w:val="16"/>
                <w:szCs w:val="16"/>
              </w:rPr>
            </w:pPr>
            <w:r w:rsidRPr="002921C0">
              <w:rPr>
                <w:rFonts w:eastAsia="GOST Type AU"/>
                <w:sz w:val="16"/>
                <w:szCs w:val="16"/>
              </w:rPr>
              <w:t>86:20:0000000:7120</w:t>
            </w:r>
          </w:p>
        </w:tc>
        <w:tc>
          <w:tcPr>
            <w:tcW w:w="1842" w:type="dxa"/>
            <w:vAlign w:val="center"/>
          </w:tcPr>
          <w:p w14:paraId="1132F64E"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6B1FBD50" w14:textId="77777777" w:rsidR="005C4BF5" w:rsidRPr="002921C0" w:rsidRDefault="005C4BF5" w:rsidP="00B22C31">
            <w:pPr>
              <w:autoSpaceDE w:val="0"/>
              <w:jc w:val="center"/>
              <w:rPr>
                <w:rFonts w:eastAsia="GOST Type AU"/>
                <w:sz w:val="20"/>
                <w:szCs w:val="20"/>
              </w:rPr>
            </w:pPr>
            <w:r w:rsidRPr="002921C0">
              <w:rPr>
                <w:rFonts w:eastAsia="GOST Type AU"/>
                <w:sz w:val="20"/>
                <w:szCs w:val="20"/>
              </w:rPr>
              <w:t>1269</w:t>
            </w:r>
          </w:p>
        </w:tc>
        <w:tc>
          <w:tcPr>
            <w:tcW w:w="2410" w:type="dxa"/>
            <w:vAlign w:val="center"/>
          </w:tcPr>
          <w:p w14:paraId="3BAEA1F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Раздел исходного земельного участка</w:t>
            </w:r>
          </w:p>
        </w:tc>
        <w:tc>
          <w:tcPr>
            <w:tcW w:w="2127" w:type="dxa"/>
            <w:vAlign w:val="center"/>
          </w:tcPr>
          <w:p w14:paraId="358977E6"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Земельные участки (территории) общего пользования (12.0)</w:t>
            </w:r>
          </w:p>
        </w:tc>
      </w:tr>
      <w:tr w:rsidR="005C4BF5" w:rsidRPr="002921C0" w14:paraId="7E396B5B" w14:textId="77777777" w:rsidTr="00B22C31">
        <w:trPr>
          <w:trHeight w:val="20"/>
          <w:jc w:val="center"/>
        </w:trPr>
        <w:tc>
          <w:tcPr>
            <w:tcW w:w="745" w:type="dxa"/>
            <w:vAlign w:val="center"/>
          </w:tcPr>
          <w:p w14:paraId="4D169327" w14:textId="77777777" w:rsidR="005C4BF5" w:rsidRPr="002921C0" w:rsidRDefault="005C4BF5" w:rsidP="00B22C31">
            <w:pPr>
              <w:spacing w:line="240" w:lineRule="auto"/>
              <w:jc w:val="center"/>
              <w:rPr>
                <w:lang w:val="en-US"/>
              </w:rPr>
            </w:pPr>
            <w:r>
              <w:rPr>
                <w:rFonts w:eastAsia="GOST Type AU"/>
                <w:sz w:val="20"/>
                <w:szCs w:val="20"/>
              </w:rPr>
              <w:t>-</w:t>
            </w:r>
          </w:p>
        </w:tc>
        <w:tc>
          <w:tcPr>
            <w:tcW w:w="1596" w:type="dxa"/>
            <w:vAlign w:val="center"/>
          </w:tcPr>
          <w:p w14:paraId="761814A8" w14:textId="77777777" w:rsidR="005C4BF5" w:rsidRPr="002921C0" w:rsidRDefault="005C4BF5" w:rsidP="00B22C31">
            <w:pPr>
              <w:autoSpaceDE w:val="0"/>
              <w:spacing w:line="240" w:lineRule="auto"/>
              <w:jc w:val="center"/>
              <w:rPr>
                <w:sz w:val="16"/>
                <w:szCs w:val="16"/>
              </w:rPr>
            </w:pPr>
            <w:r w:rsidRPr="002921C0">
              <w:rPr>
                <w:rFonts w:eastAsia="GOST Type AU"/>
                <w:sz w:val="16"/>
                <w:szCs w:val="16"/>
              </w:rPr>
              <w:t>86:20:0000000:7120</w:t>
            </w:r>
          </w:p>
        </w:tc>
        <w:tc>
          <w:tcPr>
            <w:tcW w:w="1842" w:type="dxa"/>
            <w:vAlign w:val="center"/>
          </w:tcPr>
          <w:p w14:paraId="14DD7AE7"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0FC0ABCA" w14:textId="77777777" w:rsidR="005C4BF5" w:rsidRPr="002921C0" w:rsidRDefault="005C4BF5" w:rsidP="00B22C31">
            <w:pPr>
              <w:autoSpaceDE w:val="0"/>
              <w:spacing w:line="240" w:lineRule="auto"/>
              <w:jc w:val="center"/>
              <w:rPr>
                <w:sz w:val="20"/>
                <w:szCs w:val="20"/>
                <w:highlight w:val="yellow"/>
              </w:rPr>
            </w:pPr>
            <w:r w:rsidRPr="002921C0">
              <w:rPr>
                <w:rFonts w:eastAsia="GOST Type AU"/>
                <w:sz w:val="20"/>
                <w:szCs w:val="20"/>
              </w:rPr>
              <w:t>61373</w:t>
            </w:r>
          </w:p>
        </w:tc>
        <w:tc>
          <w:tcPr>
            <w:tcW w:w="2410" w:type="dxa"/>
            <w:vAlign w:val="center"/>
          </w:tcPr>
          <w:p w14:paraId="6D8B1CE0"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Раздел исходного земельного участка</w:t>
            </w:r>
          </w:p>
        </w:tc>
        <w:tc>
          <w:tcPr>
            <w:tcW w:w="2127" w:type="dxa"/>
            <w:vAlign w:val="center"/>
          </w:tcPr>
          <w:p w14:paraId="0CDFBBE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Земельные участки (территории) общего пользования (12.0)</w:t>
            </w:r>
          </w:p>
        </w:tc>
      </w:tr>
      <w:tr w:rsidR="005C4BF5" w:rsidRPr="002921C0" w14:paraId="396B7706" w14:textId="77777777" w:rsidTr="00B22C31">
        <w:trPr>
          <w:trHeight w:val="20"/>
          <w:jc w:val="center"/>
        </w:trPr>
        <w:tc>
          <w:tcPr>
            <w:tcW w:w="745" w:type="dxa"/>
            <w:vAlign w:val="center"/>
          </w:tcPr>
          <w:p w14:paraId="7BD8705A" w14:textId="77777777" w:rsidR="005C4BF5" w:rsidRPr="002921C0" w:rsidRDefault="005C4BF5" w:rsidP="00B22C31">
            <w:pPr>
              <w:jc w:val="center"/>
              <w:rPr>
                <w:rFonts w:eastAsia="GOST Type AU"/>
                <w:sz w:val="20"/>
                <w:szCs w:val="20"/>
              </w:rPr>
            </w:pPr>
            <w:r w:rsidRPr="002921C0">
              <w:rPr>
                <w:rFonts w:eastAsia="GOST Type AU"/>
                <w:sz w:val="20"/>
                <w:szCs w:val="20"/>
              </w:rPr>
              <w:t>:ЗУ3</w:t>
            </w:r>
          </w:p>
        </w:tc>
        <w:tc>
          <w:tcPr>
            <w:tcW w:w="1596" w:type="dxa"/>
            <w:vAlign w:val="center"/>
          </w:tcPr>
          <w:p w14:paraId="395B14EC" w14:textId="77777777" w:rsidR="005C4BF5" w:rsidRPr="002921C0" w:rsidRDefault="005C4BF5" w:rsidP="00B22C31">
            <w:pPr>
              <w:autoSpaceDE w:val="0"/>
              <w:jc w:val="center"/>
              <w:rPr>
                <w:rFonts w:eastAsia="GOST Type AU"/>
                <w:sz w:val="16"/>
                <w:szCs w:val="16"/>
              </w:rPr>
            </w:pPr>
            <w:r w:rsidRPr="002921C0">
              <w:rPr>
                <w:rFonts w:eastAsia="GOST Type AU"/>
                <w:sz w:val="16"/>
                <w:szCs w:val="16"/>
              </w:rPr>
              <w:t>86:20:0000000:7000</w:t>
            </w:r>
          </w:p>
        </w:tc>
        <w:tc>
          <w:tcPr>
            <w:tcW w:w="1842" w:type="dxa"/>
            <w:vAlign w:val="center"/>
          </w:tcPr>
          <w:p w14:paraId="763E6EA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54291E51" w14:textId="77777777" w:rsidR="005C4BF5" w:rsidRPr="002921C0" w:rsidRDefault="005C4BF5" w:rsidP="00B22C31">
            <w:pPr>
              <w:autoSpaceDE w:val="0"/>
              <w:jc w:val="center"/>
              <w:rPr>
                <w:rFonts w:eastAsia="GOST Type AU"/>
                <w:sz w:val="20"/>
                <w:szCs w:val="20"/>
              </w:rPr>
            </w:pPr>
            <w:r w:rsidRPr="002921C0">
              <w:rPr>
                <w:rFonts w:eastAsia="GOST Type AU"/>
                <w:sz w:val="20"/>
                <w:szCs w:val="20"/>
              </w:rPr>
              <w:t>3459</w:t>
            </w:r>
          </w:p>
        </w:tc>
        <w:tc>
          <w:tcPr>
            <w:tcW w:w="2410" w:type="dxa"/>
            <w:vAlign w:val="center"/>
          </w:tcPr>
          <w:p w14:paraId="487CF53F"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Раздел исходного земельного участка</w:t>
            </w:r>
          </w:p>
        </w:tc>
        <w:tc>
          <w:tcPr>
            <w:tcW w:w="2127" w:type="dxa"/>
            <w:vAlign w:val="center"/>
          </w:tcPr>
          <w:p w14:paraId="7CD95A55"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Земельные участки (территории) общего пользования (12.0)</w:t>
            </w:r>
          </w:p>
        </w:tc>
      </w:tr>
      <w:tr w:rsidR="005C4BF5" w:rsidRPr="002921C0" w14:paraId="2E1A1F22" w14:textId="77777777" w:rsidTr="00B22C31">
        <w:trPr>
          <w:trHeight w:val="20"/>
          <w:jc w:val="center"/>
        </w:trPr>
        <w:tc>
          <w:tcPr>
            <w:tcW w:w="745" w:type="dxa"/>
            <w:vAlign w:val="center"/>
          </w:tcPr>
          <w:p w14:paraId="6AC1FCAA" w14:textId="77777777" w:rsidR="005C4BF5" w:rsidRPr="002921C0" w:rsidRDefault="005C4BF5" w:rsidP="00B22C31">
            <w:pPr>
              <w:spacing w:line="240" w:lineRule="auto"/>
              <w:jc w:val="center"/>
              <w:rPr>
                <w:sz w:val="20"/>
                <w:szCs w:val="20"/>
              </w:rPr>
            </w:pPr>
            <w:r>
              <w:rPr>
                <w:rFonts w:eastAsia="GOST Type AU"/>
                <w:sz w:val="20"/>
                <w:szCs w:val="20"/>
              </w:rPr>
              <w:t>-</w:t>
            </w:r>
          </w:p>
        </w:tc>
        <w:tc>
          <w:tcPr>
            <w:tcW w:w="1596" w:type="dxa"/>
            <w:vAlign w:val="center"/>
          </w:tcPr>
          <w:p w14:paraId="2F06FDA5" w14:textId="77777777" w:rsidR="005C4BF5" w:rsidRPr="002921C0" w:rsidRDefault="005C4BF5" w:rsidP="00B22C31">
            <w:pPr>
              <w:autoSpaceDE w:val="0"/>
              <w:spacing w:line="240" w:lineRule="auto"/>
              <w:jc w:val="center"/>
              <w:rPr>
                <w:sz w:val="16"/>
                <w:szCs w:val="16"/>
              </w:rPr>
            </w:pPr>
            <w:r w:rsidRPr="002921C0">
              <w:rPr>
                <w:sz w:val="16"/>
                <w:szCs w:val="16"/>
              </w:rPr>
              <w:t>86:20:0000000:7000</w:t>
            </w:r>
          </w:p>
        </w:tc>
        <w:tc>
          <w:tcPr>
            <w:tcW w:w="1842" w:type="dxa"/>
            <w:vAlign w:val="center"/>
          </w:tcPr>
          <w:p w14:paraId="3A3D6E65"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Ханты-Мансийский автономный округ - Югра, г. Нефтеюганск</w:t>
            </w:r>
          </w:p>
        </w:tc>
        <w:tc>
          <w:tcPr>
            <w:tcW w:w="1560" w:type="dxa"/>
            <w:vAlign w:val="center"/>
          </w:tcPr>
          <w:p w14:paraId="61C0EF28" w14:textId="77777777" w:rsidR="005C4BF5" w:rsidRPr="002921C0" w:rsidRDefault="005C4BF5" w:rsidP="00B22C31">
            <w:pPr>
              <w:autoSpaceDE w:val="0"/>
              <w:spacing w:line="240" w:lineRule="auto"/>
              <w:jc w:val="center"/>
              <w:rPr>
                <w:bCs/>
                <w:sz w:val="20"/>
                <w:szCs w:val="20"/>
                <w:highlight w:val="yellow"/>
                <w:lang w:eastAsia="ru-RU"/>
              </w:rPr>
            </w:pPr>
            <w:r w:rsidRPr="002921C0">
              <w:rPr>
                <w:rFonts w:eastAsia="GOST Type AU"/>
                <w:sz w:val="20"/>
                <w:szCs w:val="20"/>
              </w:rPr>
              <w:t>5733</w:t>
            </w:r>
          </w:p>
        </w:tc>
        <w:tc>
          <w:tcPr>
            <w:tcW w:w="2410" w:type="dxa"/>
            <w:vAlign w:val="center"/>
          </w:tcPr>
          <w:p w14:paraId="41A3C2E6"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Раздел исходного земельного участка</w:t>
            </w:r>
          </w:p>
        </w:tc>
        <w:tc>
          <w:tcPr>
            <w:tcW w:w="2127" w:type="dxa"/>
            <w:vAlign w:val="center"/>
          </w:tcPr>
          <w:p w14:paraId="4278C493"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Земельные участки (территории) общего пользования (12.0)</w:t>
            </w:r>
          </w:p>
        </w:tc>
      </w:tr>
    </w:tbl>
    <w:p w14:paraId="26DA67BC" w14:textId="77777777" w:rsidR="005C4BF5" w:rsidRPr="002921C0" w:rsidRDefault="005C4BF5" w:rsidP="005C4BF5">
      <w:pPr>
        <w:spacing w:before="240"/>
        <w:jc w:val="right"/>
        <w:rPr>
          <w:sz w:val="20"/>
          <w:szCs w:val="20"/>
        </w:rPr>
      </w:pPr>
      <w:r w:rsidRPr="002921C0">
        <w:rPr>
          <w:sz w:val="20"/>
          <w:szCs w:val="20"/>
        </w:rPr>
        <w:t>Таблица 5</w:t>
      </w:r>
    </w:p>
    <w:p w14:paraId="23CA62E7" w14:textId="77777777" w:rsidR="005C4BF5" w:rsidRPr="002921C0" w:rsidRDefault="005C4BF5" w:rsidP="005C4BF5">
      <w:pPr>
        <w:autoSpaceDE w:val="0"/>
        <w:ind w:left="420"/>
        <w:jc w:val="center"/>
        <w:rPr>
          <w:rFonts w:eastAsia="GOST Type AU"/>
        </w:rPr>
      </w:pPr>
      <w:r w:rsidRPr="002921C0">
        <w:rPr>
          <w:rFonts w:eastAsia="GOST Type AU"/>
        </w:rPr>
        <w:t xml:space="preserve">Ведомость образуемых земельных участков, </w:t>
      </w:r>
      <w:r>
        <w:rPr>
          <w:rFonts w:eastAsia="GOST Type AU"/>
        </w:rPr>
        <w:t>3</w:t>
      </w:r>
      <w:r w:rsidRPr="002921C0">
        <w:rPr>
          <w:rFonts w:eastAsia="GOST Type AU"/>
        </w:rPr>
        <w:t xml:space="preserve"> этап</w:t>
      </w:r>
    </w:p>
    <w:tbl>
      <w:tblPr>
        <w:tblStyle w:val="af1"/>
        <w:tblW w:w="10280" w:type="dxa"/>
        <w:jc w:val="center"/>
        <w:tblLayout w:type="fixed"/>
        <w:tblLook w:val="04A0" w:firstRow="1" w:lastRow="0" w:firstColumn="1" w:lastColumn="0" w:noHBand="0" w:noVBand="1"/>
      </w:tblPr>
      <w:tblGrid>
        <w:gridCol w:w="745"/>
        <w:gridCol w:w="1596"/>
        <w:gridCol w:w="1842"/>
        <w:gridCol w:w="1560"/>
        <w:gridCol w:w="2410"/>
        <w:gridCol w:w="2127"/>
      </w:tblGrid>
      <w:tr w:rsidR="005C4BF5" w:rsidRPr="002921C0" w14:paraId="3952EAE3" w14:textId="77777777" w:rsidTr="00B22C31">
        <w:trPr>
          <w:trHeight w:val="20"/>
          <w:jc w:val="center"/>
        </w:trPr>
        <w:tc>
          <w:tcPr>
            <w:tcW w:w="745" w:type="dxa"/>
            <w:vAlign w:val="center"/>
          </w:tcPr>
          <w:p w14:paraId="2640F5F6"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w:t>
            </w:r>
          </w:p>
        </w:tc>
        <w:tc>
          <w:tcPr>
            <w:tcW w:w="1596" w:type="dxa"/>
            <w:vAlign w:val="center"/>
          </w:tcPr>
          <w:p w14:paraId="2528A121"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Кадастровый номер</w:t>
            </w:r>
          </w:p>
        </w:tc>
        <w:tc>
          <w:tcPr>
            <w:tcW w:w="1842" w:type="dxa"/>
            <w:vAlign w:val="center"/>
          </w:tcPr>
          <w:p w14:paraId="22BA42C3"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Адрес</w:t>
            </w:r>
          </w:p>
        </w:tc>
        <w:tc>
          <w:tcPr>
            <w:tcW w:w="1560" w:type="dxa"/>
            <w:vAlign w:val="center"/>
          </w:tcPr>
          <w:p w14:paraId="5E9FE929"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Площадь, м</w:t>
            </w:r>
            <w:r w:rsidRPr="002921C0">
              <w:rPr>
                <w:rFonts w:eastAsia="GOST Type AU"/>
                <w:b/>
                <w:sz w:val="20"/>
                <w:szCs w:val="20"/>
                <w:vertAlign w:val="superscript"/>
              </w:rPr>
              <w:t>2</w:t>
            </w:r>
          </w:p>
        </w:tc>
        <w:tc>
          <w:tcPr>
            <w:tcW w:w="2410" w:type="dxa"/>
            <w:vAlign w:val="center"/>
          </w:tcPr>
          <w:p w14:paraId="37C0BE2F"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Возможный способ образования</w:t>
            </w:r>
          </w:p>
        </w:tc>
        <w:tc>
          <w:tcPr>
            <w:tcW w:w="2127" w:type="dxa"/>
            <w:vAlign w:val="center"/>
          </w:tcPr>
          <w:p w14:paraId="784CE750"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Вид разрешенного использования</w:t>
            </w:r>
          </w:p>
        </w:tc>
      </w:tr>
      <w:tr w:rsidR="005C4BF5" w:rsidRPr="002921C0" w14:paraId="62B85B9A" w14:textId="77777777" w:rsidTr="00B22C31">
        <w:trPr>
          <w:trHeight w:val="20"/>
          <w:jc w:val="center"/>
        </w:trPr>
        <w:tc>
          <w:tcPr>
            <w:tcW w:w="745" w:type="dxa"/>
            <w:vAlign w:val="center"/>
          </w:tcPr>
          <w:p w14:paraId="3D09E600" w14:textId="77777777" w:rsidR="005C4BF5" w:rsidRPr="007F31D5" w:rsidRDefault="005C4BF5" w:rsidP="00B22C31">
            <w:pPr>
              <w:spacing w:line="240" w:lineRule="auto"/>
              <w:jc w:val="center"/>
              <w:rPr>
                <w:color w:val="984806" w:themeColor="accent6" w:themeShade="80"/>
                <w:sz w:val="18"/>
                <w:szCs w:val="18"/>
              </w:rPr>
            </w:pPr>
            <w:r w:rsidRPr="007F31D5">
              <w:rPr>
                <w:color w:val="984806" w:themeColor="accent6" w:themeShade="80"/>
                <w:sz w:val="18"/>
                <w:szCs w:val="18"/>
              </w:rPr>
              <w:t>:ЗУ5.1</w:t>
            </w:r>
          </w:p>
        </w:tc>
        <w:tc>
          <w:tcPr>
            <w:tcW w:w="1596" w:type="dxa"/>
            <w:vAlign w:val="center"/>
          </w:tcPr>
          <w:p w14:paraId="3FC9582E" w14:textId="77777777" w:rsidR="005C4BF5" w:rsidRPr="007F31D5" w:rsidRDefault="005C4BF5" w:rsidP="00B22C31">
            <w:pPr>
              <w:autoSpaceDE w:val="0"/>
              <w:spacing w:line="240" w:lineRule="auto"/>
              <w:jc w:val="center"/>
              <w:rPr>
                <w:rFonts w:eastAsia="GOST Type AU"/>
                <w:color w:val="984806" w:themeColor="accent6" w:themeShade="80"/>
                <w:sz w:val="16"/>
                <w:szCs w:val="16"/>
              </w:rPr>
            </w:pPr>
            <w:r w:rsidRPr="007F31D5">
              <w:rPr>
                <w:rFonts w:eastAsia="GOST Type AU"/>
                <w:color w:val="984806" w:themeColor="accent6" w:themeShade="80"/>
                <w:sz w:val="16"/>
                <w:szCs w:val="16"/>
              </w:rPr>
              <w:t>-</w:t>
            </w:r>
          </w:p>
        </w:tc>
        <w:tc>
          <w:tcPr>
            <w:tcW w:w="1842" w:type="dxa"/>
            <w:vAlign w:val="center"/>
          </w:tcPr>
          <w:p w14:paraId="2A48AFCF" w14:textId="77777777" w:rsidR="005C4BF5" w:rsidRPr="007F31D5" w:rsidRDefault="005C4BF5" w:rsidP="00B22C31">
            <w:pPr>
              <w:autoSpaceDE w:val="0"/>
              <w:spacing w:line="240" w:lineRule="auto"/>
              <w:jc w:val="center"/>
              <w:rPr>
                <w:bCs/>
                <w:color w:val="984806" w:themeColor="accent6" w:themeShade="80"/>
                <w:sz w:val="20"/>
                <w:szCs w:val="20"/>
                <w:lang w:eastAsia="ru-RU"/>
              </w:rPr>
            </w:pPr>
            <w:r w:rsidRPr="007F31D5">
              <w:rPr>
                <w:rFonts w:eastAsia="GOST Type AU"/>
                <w:color w:val="984806" w:themeColor="accent6" w:themeShade="80"/>
                <w:sz w:val="16"/>
                <w:szCs w:val="16"/>
              </w:rPr>
              <w:t>Ханты-Мансийский автономный округ - Югра, г. Нефтеюганск</w:t>
            </w:r>
          </w:p>
        </w:tc>
        <w:tc>
          <w:tcPr>
            <w:tcW w:w="1560" w:type="dxa"/>
            <w:vAlign w:val="center"/>
          </w:tcPr>
          <w:p w14:paraId="418D5C89" w14:textId="77777777" w:rsidR="005C4BF5" w:rsidRPr="007F31D5" w:rsidRDefault="005C4BF5" w:rsidP="00B22C31">
            <w:pPr>
              <w:autoSpaceDE w:val="0"/>
              <w:spacing w:line="240" w:lineRule="auto"/>
              <w:jc w:val="center"/>
              <w:rPr>
                <w:bCs/>
                <w:color w:val="984806" w:themeColor="accent6" w:themeShade="80"/>
                <w:sz w:val="20"/>
                <w:szCs w:val="20"/>
                <w:lang w:eastAsia="ru-RU"/>
              </w:rPr>
            </w:pPr>
            <w:r w:rsidRPr="007F31D5">
              <w:rPr>
                <w:color w:val="984806" w:themeColor="accent6" w:themeShade="80"/>
                <w:sz w:val="20"/>
                <w:szCs w:val="20"/>
              </w:rPr>
              <w:t>395934</w:t>
            </w:r>
          </w:p>
        </w:tc>
        <w:tc>
          <w:tcPr>
            <w:tcW w:w="2410" w:type="dxa"/>
            <w:vAlign w:val="center"/>
          </w:tcPr>
          <w:p w14:paraId="6723C06B" w14:textId="77777777" w:rsidR="005C4BF5" w:rsidRPr="007F31D5" w:rsidRDefault="005C4BF5" w:rsidP="00B22C31">
            <w:pPr>
              <w:autoSpaceDE w:val="0"/>
              <w:spacing w:line="240" w:lineRule="auto"/>
              <w:jc w:val="center"/>
              <w:rPr>
                <w:rFonts w:eastAsia="GOST Type AU"/>
                <w:color w:val="984806" w:themeColor="accent6" w:themeShade="80"/>
                <w:sz w:val="16"/>
                <w:szCs w:val="16"/>
              </w:rPr>
            </w:pPr>
            <w:r w:rsidRPr="007F31D5">
              <w:rPr>
                <w:rFonts w:eastAsia="GOST Type AU"/>
                <w:color w:val="984806" w:themeColor="accent6" w:themeShade="80"/>
                <w:sz w:val="16"/>
                <w:szCs w:val="16"/>
              </w:rPr>
              <w:t>Внов</w:t>
            </w:r>
            <w:bookmarkStart w:id="13" w:name="_GoBack"/>
            <w:bookmarkEnd w:id="13"/>
            <w:r w:rsidRPr="007F31D5">
              <w:rPr>
                <w:rFonts w:eastAsia="GOST Type AU"/>
                <w:color w:val="984806" w:themeColor="accent6" w:themeShade="80"/>
                <w:sz w:val="16"/>
                <w:szCs w:val="16"/>
              </w:rPr>
              <w:t>ь образованный</w:t>
            </w:r>
          </w:p>
        </w:tc>
        <w:tc>
          <w:tcPr>
            <w:tcW w:w="2127" w:type="dxa"/>
            <w:vAlign w:val="center"/>
          </w:tcPr>
          <w:p w14:paraId="6199C21A" w14:textId="77777777" w:rsidR="005C4BF5" w:rsidRPr="007F31D5" w:rsidRDefault="005C4BF5" w:rsidP="00B22C31">
            <w:pPr>
              <w:autoSpaceDE w:val="0"/>
              <w:spacing w:line="240" w:lineRule="auto"/>
              <w:jc w:val="center"/>
              <w:rPr>
                <w:rFonts w:eastAsia="GOST Type AU"/>
                <w:color w:val="984806" w:themeColor="accent6" w:themeShade="80"/>
                <w:sz w:val="16"/>
                <w:szCs w:val="16"/>
              </w:rPr>
            </w:pPr>
            <w:r w:rsidRPr="007F31D5">
              <w:rPr>
                <w:rFonts w:eastAsia="GOST Type AU"/>
                <w:color w:val="984806" w:themeColor="accent6" w:themeShade="80"/>
                <w:sz w:val="16"/>
                <w:szCs w:val="16"/>
              </w:rPr>
              <w:t>Земельные участки (территории) общего пользования (12.0)</w:t>
            </w:r>
          </w:p>
        </w:tc>
      </w:tr>
    </w:tbl>
    <w:p w14:paraId="559EFBF6" w14:textId="77777777" w:rsidR="005C4BF5" w:rsidRPr="002921C0" w:rsidRDefault="005C4BF5" w:rsidP="005C4BF5">
      <w:pPr>
        <w:spacing w:before="240"/>
        <w:jc w:val="right"/>
        <w:rPr>
          <w:sz w:val="20"/>
          <w:szCs w:val="20"/>
        </w:rPr>
      </w:pPr>
      <w:r w:rsidRPr="002921C0">
        <w:rPr>
          <w:sz w:val="20"/>
          <w:szCs w:val="20"/>
        </w:rPr>
        <w:t xml:space="preserve">Таблица </w:t>
      </w:r>
      <w:r>
        <w:rPr>
          <w:sz w:val="20"/>
          <w:szCs w:val="20"/>
        </w:rPr>
        <w:t>6</w:t>
      </w:r>
    </w:p>
    <w:p w14:paraId="4F34DE1D" w14:textId="77777777" w:rsidR="005C4BF5" w:rsidRPr="002921C0" w:rsidRDefault="005C4BF5" w:rsidP="005C4BF5">
      <w:pPr>
        <w:autoSpaceDE w:val="0"/>
        <w:ind w:left="420"/>
        <w:jc w:val="center"/>
        <w:rPr>
          <w:rFonts w:eastAsia="GOST Type AU"/>
        </w:rPr>
      </w:pPr>
      <w:r w:rsidRPr="002921C0">
        <w:rPr>
          <w:rFonts w:eastAsia="GOST Type AU"/>
        </w:rPr>
        <w:t xml:space="preserve">Ведомость образуемых земельных участков, </w:t>
      </w:r>
      <w:r>
        <w:rPr>
          <w:rFonts w:eastAsia="GOST Type AU"/>
        </w:rPr>
        <w:t>4</w:t>
      </w:r>
      <w:r w:rsidRPr="002921C0">
        <w:rPr>
          <w:rFonts w:eastAsia="GOST Type AU"/>
        </w:rPr>
        <w:t xml:space="preserve"> этап</w:t>
      </w:r>
    </w:p>
    <w:tbl>
      <w:tblPr>
        <w:tblStyle w:val="af1"/>
        <w:tblW w:w="10280" w:type="dxa"/>
        <w:jc w:val="center"/>
        <w:tblLayout w:type="fixed"/>
        <w:tblLook w:val="04A0" w:firstRow="1" w:lastRow="0" w:firstColumn="1" w:lastColumn="0" w:noHBand="0" w:noVBand="1"/>
      </w:tblPr>
      <w:tblGrid>
        <w:gridCol w:w="745"/>
        <w:gridCol w:w="1596"/>
        <w:gridCol w:w="1842"/>
        <w:gridCol w:w="1560"/>
        <w:gridCol w:w="2410"/>
        <w:gridCol w:w="2127"/>
      </w:tblGrid>
      <w:tr w:rsidR="005C4BF5" w:rsidRPr="002921C0" w14:paraId="19347723" w14:textId="77777777" w:rsidTr="00B22C31">
        <w:trPr>
          <w:trHeight w:val="20"/>
          <w:jc w:val="center"/>
        </w:trPr>
        <w:tc>
          <w:tcPr>
            <w:tcW w:w="745" w:type="dxa"/>
            <w:vAlign w:val="center"/>
          </w:tcPr>
          <w:p w14:paraId="3A39DEE5"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w:t>
            </w:r>
          </w:p>
        </w:tc>
        <w:tc>
          <w:tcPr>
            <w:tcW w:w="1596" w:type="dxa"/>
            <w:vAlign w:val="center"/>
          </w:tcPr>
          <w:p w14:paraId="5928C14B"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Кадастровый номер</w:t>
            </w:r>
          </w:p>
        </w:tc>
        <w:tc>
          <w:tcPr>
            <w:tcW w:w="1842" w:type="dxa"/>
            <w:vAlign w:val="center"/>
          </w:tcPr>
          <w:p w14:paraId="0B8C4CBD"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Адрес</w:t>
            </w:r>
          </w:p>
        </w:tc>
        <w:tc>
          <w:tcPr>
            <w:tcW w:w="1560" w:type="dxa"/>
            <w:vAlign w:val="center"/>
          </w:tcPr>
          <w:p w14:paraId="2068B71E"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Площадь, м</w:t>
            </w:r>
            <w:r w:rsidRPr="002921C0">
              <w:rPr>
                <w:rFonts w:eastAsia="GOST Type AU"/>
                <w:b/>
                <w:sz w:val="20"/>
                <w:szCs w:val="20"/>
                <w:vertAlign w:val="superscript"/>
              </w:rPr>
              <w:t>2</w:t>
            </w:r>
          </w:p>
        </w:tc>
        <w:tc>
          <w:tcPr>
            <w:tcW w:w="2410" w:type="dxa"/>
            <w:vAlign w:val="center"/>
          </w:tcPr>
          <w:p w14:paraId="6C45C62C"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Возможный способ образования</w:t>
            </w:r>
          </w:p>
        </w:tc>
        <w:tc>
          <w:tcPr>
            <w:tcW w:w="2127" w:type="dxa"/>
            <w:vAlign w:val="center"/>
          </w:tcPr>
          <w:p w14:paraId="4BD082BD" w14:textId="77777777" w:rsidR="005C4BF5" w:rsidRPr="002921C0" w:rsidRDefault="005C4BF5" w:rsidP="00B22C31">
            <w:pPr>
              <w:autoSpaceDE w:val="0"/>
              <w:spacing w:line="240" w:lineRule="auto"/>
              <w:jc w:val="center"/>
              <w:rPr>
                <w:rFonts w:eastAsia="GOST Type AU"/>
                <w:b/>
                <w:sz w:val="20"/>
                <w:szCs w:val="20"/>
              </w:rPr>
            </w:pPr>
            <w:r w:rsidRPr="002921C0">
              <w:rPr>
                <w:rFonts w:eastAsia="GOST Type AU"/>
                <w:b/>
                <w:sz w:val="20"/>
                <w:szCs w:val="20"/>
              </w:rPr>
              <w:t>Вид разрешенного использования</w:t>
            </w:r>
          </w:p>
        </w:tc>
      </w:tr>
      <w:tr w:rsidR="005C4BF5" w:rsidRPr="002921C0" w14:paraId="6E760AD5" w14:textId="77777777" w:rsidTr="00B22C31">
        <w:trPr>
          <w:trHeight w:val="20"/>
          <w:jc w:val="center"/>
        </w:trPr>
        <w:tc>
          <w:tcPr>
            <w:tcW w:w="745" w:type="dxa"/>
            <w:vAlign w:val="center"/>
          </w:tcPr>
          <w:p w14:paraId="0CCB3177" w14:textId="77777777" w:rsidR="005C4BF5" w:rsidRPr="007F31D5" w:rsidRDefault="005C4BF5" w:rsidP="00B22C31">
            <w:pPr>
              <w:spacing w:line="240" w:lineRule="auto"/>
              <w:jc w:val="center"/>
              <w:rPr>
                <w:sz w:val="18"/>
                <w:szCs w:val="18"/>
              </w:rPr>
            </w:pPr>
            <w:r w:rsidRPr="007F31D5">
              <w:rPr>
                <w:sz w:val="18"/>
                <w:szCs w:val="18"/>
              </w:rPr>
              <w:t>:ЗУ5</w:t>
            </w:r>
          </w:p>
        </w:tc>
        <w:tc>
          <w:tcPr>
            <w:tcW w:w="1596" w:type="dxa"/>
            <w:vAlign w:val="center"/>
          </w:tcPr>
          <w:p w14:paraId="6A355B19"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w:t>
            </w:r>
          </w:p>
        </w:tc>
        <w:tc>
          <w:tcPr>
            <w:tcW w:w="1842" w:type="dxa"/>
            <w:vAlign w:val="center"/>
          </w:tcPr>
          <w:p w14:paraId="1BF4C91E" w14:textId="77777777" w:rsidR="005C4BF5" w:rsidRPr="002921C0" w:rsidRDefault="005C4BF5" w:rsidP="00B22C31">
            <w:pPr>
              <w:autoSpaceDE w:val="0"/>
              <w:spacing w:line="240" w:lineRule="auto"/>
              <w:jc w:val="center"/>
              <w:rPr>
                <w:bCs/>
                <w:sz w:val="20"/>
                <w:szCs w:val="20"/>
                <w:lang w:eastAsia="ru-RU"/>
              </w:rPr>
            </w:pPr>
            <w:r w:rsidRPr="002921C0">
              <w:rPr>
                <w:rFonts w:eastAsia="GOST Type AU"/>
                <w:sz w:val="16"/>
                <w:szCs w:val="16"/>
              </w:rPr>
              <w:t>Ханты-Мансийский автономный округ - Югра, г. Нефтеюганск</w:t>
            </w:r>
          </w:p>
        </w:tc>
        <w:tc>
          <w:tcPr>
            <w:tcW w:w="1560" w:type="dxa"/>
            <w:vAlign w:val="center"/>
          </w:tcPr>
          <w:p w14:paraId="18D4411E" w14:textId="77777777" w:rsidR="005C4BF5" w:rsidRPr="002921C0" w:rsidRDefault="005C4BF5" w:rsidP="00B22C31">
            <w:pPr>
              <w:autoSpaceDE w:val="0"/>
              <w:spacing w:line="240" w:lineRule="auto"/>
              <w:jc w:val="center"/>
              <w:rPr>
                <w:bCs/>
                <w:sz w:val="20"/>
                <w:szCs w:val="20"/>
                <w:lang w:eastAsia="ru-RU"/>
              </w:rPr>
            </w:pPr>
            <w:r w:rsidRPr="007F31D5">
              <w:rPr>
                <w:color w:val="984806" w:themeColor="accent6" w:themeShade="80"/>
                <w:sz w:val="20"/>
                <w:szCs w:val="20"/>
              </w:rPr>
              <w:t>401327</w:t>
            </w:r>
          </w:p>
        </w:tc>
        <w:tc>
          <w:tcPr>
            <w:tcW w:w="2410" w:type="dxa"/>
            <w:vAlign w:val="center"/>
          </w:tcPr>
          <w:p w14:paraId="21D2DEBD" w14:textId="77777777" w:rsidR="005C4BF5" w:rsidRPr="002921C0" w:rsidRDefault="005C4BF5" w:rsidP="00B22C31">
            <w:pPr>
              <w:autoSpaceDE w:val="0"/>
              <w:spacing w:line="240" w:lineRule="auto"/>
              <w:jc w:val="center"/>
              <w:rPr>
                <w:rFonts w:eastAsia="GOST Type AU"/>
                <w:sz w:val="16"/>
                <w:szCs w:val="16"/>
              </w:rPr>
            </w:pPr>
            <w:r w:rsidRPr="007F31D5">
              <w:rPr>
                <w:rFonts w:eastAsia="GOST Type AU"/>
                <w:color w:val="984806" w:themeColor="accent6" w:themeShade="80"/>
                <w:sz w:val="16"/>
                <w:szCs w:val="16"/>
              </w:rPr>
              <w:t>Перераспределение</w:t>
            </w:r>
            <w:r w:rsidRPr="002921C0">
              <w:rPr>
                <w:rFonts w:eastAsia="GOST Type AU"/>
                <w:sz w:val="16"/>
                <w:szCs w:val="16"/>
              </w:rPr>
              <w:t xml:space="preserve"> </w:t>
            </w:r>
            <w:r>
              <w:rPr>
                <w:rFonts w:eastAsia="GOST Type AU"/>
                <w:sz w:val="16"/>
                <w:szCs w:val="16"/>
              </w:rPr>
              <w:t xml:space="preserve"> </w:t>
            </w:r>
            <w:r w:rsidRPr="002C648E">
              <w:rPr>
                <w:rFonts w:eastAsia="GOST Type AU"/>
                <w:color w:val="984806" w:themeColor="accent6" w:themeShade="80"/>
                <w:sz w:val="16"/>
                <w:szCs w:val="16"/>
              </w:rPr>
              <w:t>:ЗУ1.1</w:t>
            </w:r>
            <w:r>
              <w:rPr>
                <w:rFonts w:eastAsia="GOST Type AU"/>
                <w:sz w:val="16"/>
                <w:szCs w:val="16"/>
              </w:rPr>
              <w:t>,</w:t>
            </w:r>
            <w:r w:rsidRPr="002C648E">
              <w:rPr>
                <w:rFonts w:eastAsia="GOST Type AU"/>
                <w:color w:val="984806" w:themeColor="accent6" w:themeShade="80"/>
                <w:sz w:val="16"/>
                <w:szCs w:val="16"/>
              </w:rPr>
              <w:t>:ЗУ1.3</w:t>
            </w:r>
            <w:r>
              <w:rPr>
                <w:rFonts w:eastAsia="GOST Type AU"/>
                <w:sz w:val="16"/>
                <w:szCs w:val="16"/>
              </w:rPr>
              <w:t xml:space="preserve">, </w:t>
            </w:r>
            <w:r w:rsidRPr="002C648E">
              <w:rPr>
                <w:rFonts w:eastAsia="GOST Type AU"/>
                <w:color w:val="984806" w:themeColor="accent6" w:themeShade="80"/>
                <w:sz w:val="16"/>
                <w:szCs w:val="16"/>
              </w:rPr>
              <w:t>:ЗУ1, :ЗУ3, :ЗУ5.1</w:t>
            </w:r>
            <w:r>
              <w:rPr>
                <w:rFonts w:eastAsia="GOST Type AU"/>
                <w:color w:val="984806" w:themeColor="accent6" w:themeShade="80"/>
                <w:sz w:val="16"/>
                <w:szCs w:val="16"/>
              </w:rPr>
              <w:t>,</w:t>
            </w:r>
            <w:r w:rsidRPr="002C648E">
              <w:rPr>
                <w:rFonts w:eastAsia="GOST Type AU"/>
                <w:color w:val="984806" w:themeColor="accent6" w:themeShade="80"/>
                <w:sz w:val="16"/>
                <w:szCs w:val="16"/>
              </w:rPr>
              <w:t xml:space="preserve"> 86:20:0000078:2, 86:20:0000074:11, 86:20:0000074:43, 86:20:0000074:42</w:t>
            </w:r>
          </w:p>
        </w:tc>
        <w:tc>
          <w:tcPr>
            <w:tcW w:w="2127" w:type="dxa"/>
            <w:vAlign w:val="center"/>
          </w:tcPr>
          <w:p w14:paraId="31B7AD09" w14:textId="77777777" w:rsidR="005C4BF5" w:rsidRPr="002921C0" w:rsidRDefault="005C4BF5" w:rsidP="00B22C31">
            <w:pPr>
              <w:autoSpaceDE w:val="0"/>
              <w:spacing w:line="240" w:lineRule="auto"/>
              <w:jc w:val="center"/>
              <w:rPr>
                <w:rFonts w:eastAsia="GOST Type AU"/>
                <w:sz w:val="16"/>
                <w:szCs w:val="16"/>
              </w:rPr>
            </w:pPr>
            <w:r w:rsidRPr="002921C0">
              <w:rPr>
                <w:rFonts w:eastAsia="GOST Type AU"/>
                <w:sz w:val="16"/>
                <w:szCs w:val="16"/>
              </w:rPr>
              <w:t>Земельные участки (территории) общего пользования (12.0)</w:t>
            </w:r>
          </w:p>
        </w:tc>
      </w:tr>
    </w:tbl>
    <w:p w14:paraId="2A51D3DA" w14:textId="26BE0C99" w:rsidR="00663424" w:rsidRPr="002921C0" w:rsidRDefault="00663424" w:rsidP="00663424">
      <w:pPr>
        <w:spacing w:before="240"/>
        <w:jc w:val="center"/>
        <w:rPr>
          <w:rFonts w:eastAsia="GOST Type AU"/>
          <w:b/>
        </w:rPr>
      </w:pPr>
      <w:r w:rsidRPr="002921C0">
        <w:rPr>
          <w:i/>
        </w:rPr>
        <w:t>Предложения по установлению публичных сервитутов</w:t>
      </w:r>
    </w:p>
    <w:p w14:paraId="203920A6" w14:textId="77777777" w:rsidR="00663424" w:rsidRPr="002921C0" w:rsidRDefault="00663424" w:rsidP="00663424">
      <w:pPr>
        <w:pStyle w:val="a6"/>
        <w:spacing w:after="0"/>
        <w:ind w:firstLine="567"/>
        <w:jc w:val="both"/>
        <w:rPr>
          <w:rFonts w:eastAsia="GOST Type AU"/>
        </w:rPr>
      </w:pPr>
      <w:r w:rsidRPr="002921C0">
        <w:rPr>
          <w:rFonts w:eastAsia="GOST Type AU"/>
        </w:rPr>
        <w:t xml:space="preserve">Согласно п. 2 ст. 23 ЗК РФ: публичный сервитут устанавливается законом или иным нормативным правовым актом Российской Федерации, нормативным правовым актом субъекта РФ,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4AA63A99" w14:textId="77777777" w:rsidR="00663424" w:rsidRPr="002921C0" w:rsidRDefault="00663424" w:rsidP="00663424">
      <w:pPr>
        <w:pStyle w:val="a6"/>
        <w:spacing w:after="0"/>
        <w:ind w:firstLine="567"/>
        <w:jc w:val="both"/>
        <w:rPr>
          <w:rFonts w:eastAsia="GOST Type AU"/>
        </w:rPr>
      </w:pPr>
      <w:r w:rsidRPr="002921C0">
        <w:rPr>
          <w:rFonts w:eastAsia="GOST Type AU"/>
        </w:rPr>
        <w:t>Сервитут – это право ограниченного пользования чужим земельным участком.</w:t>
      </w:r>
    </w:p>
    <w:p w14:paraId="6622E58F" w14:textId="77777777" w:rsidR="00663424" w:rsidRPr="002921C0" w:rsidRDefault="00663424" w:rsidP="00663424">
      <w:pPr>
        <w:pStyle w:val="a6"/>
        <w:spacing w:after="0"/>
        <w:ind w:firstLine="567"/>
        <w:jc w:val="both"/>
        <w:rPr>
          <w:rFonts w:eastAsia="GOST Type AU"/>
        </w:rPr>
      </w:pPr>
      <w:r w:rsidRPr="002921C0">
        <w:rPr>
          <w:rFonts w:eastAsia="GOST Type AU"/>
        </w:rPr>
        <w:t>Согласно исходным данным существующих границ зон действия публичных сервитутов на проектируемой территории нет.</w:t>
      </w:r>
    </w:p>
    <w:p w14:paraId="63CD80F4" w14:textId="77777777" w:rsidR="00663424" w:rsidRPr="002921C0" w:rsidRDefault="00663424" w:rsidP="00663424">
      <w:pPr>
        <w:pStyle w:val="a6"/>
        <w:spacing w:after="0"/>
        <w:ind w:firstLine="567"/>
        <w:jc w:val="both"/>
      </w:pPr>
      <w:r w:rsidRPr="002921C0">
        <w:t xml:space="preserve">В проекте межевания границы земельных участков определены таким образом, чтобы ко всем земельным участкам на территории квартала, в том числе к участкам, не имеющим непосредственного выхода на улицы, был обеспечен беспрепятственный проезд по внутриквартальным проездам общего пользования. </w:t>
      </w:r>
    </w:p>
    <w:p w14:paraId="5DD900F5" w14:textId="77777777" w:rsidR="00663424" w:rsidRPr="002921C0" w:rsidRDefault="00663424" w:rsidP="00663424">
      <w:pPr>
        <w:pStyle w:val="a6"/>
        <w:spacing w:after="0"/>
        <w:ind w:firstLine="567"/>
        <w:jc w:val="both"/>
      </w:pPr>
      <w:r w:rsidRPr="002921C0">
        <w:lastRenderedPageBreak/>
        <w:t>Границы частей земельных участков, которыми предусматривается беспрепятственное пользование для проезда, ремонта и обслуживания проектируемых сооружений инженерной инфраструктуры (инженерные коммуникации от точек их подключения к магистральным сооружениям и коммуникациям до проектируемой территории) посредством границ зон действия планируемого публичного сервитута вне границ проектирования проектом не предусматривается.</w:t>
      </w:r>
    </w:p>
    <w:p w14:paraId="69069B8E" w14:textId="25FABBE7" w:rsidR="00663424" w:rsidRPr="002921C0" w:rsidRDefault="00663424" w:rsidP="00663424">
      <w:pPr>
        <w:pStyle w:val="a6"/>
        <w:spacing w:after="0"/>
        <w:ind w:firstLine="567"/>
        <w:jc w:val="both"/>
      </w:pPr>
      <w:r w:rsidRPr="002921C0">
        <w:t>Установление публичного сервитута осуществляется с учетом результатов общественных слушаний.</w:t>
      </w:r>
    </w:p>
    <w:p w14:paraId="5E105BC4" w14:textId="77777777" w:rsidR="00CD1839" w:rsidRPr="002921C0" w:rsidRDefault="00CD1839" w:rsidP="00663424">
      <w:pPr>
        <w:pStyle w:val="a6"/>
        <w:spacing w:after="0"/>
        <w:ind w:firstLine="567"/>
        <w:jc w:val="both"/>
      </w:pPr>
    </w:p>
    <w:p w14:paraId="2F81B9C1" w14:textId="0547FFD1" w:rsidR="001123DE" w:rsidRPr="002921C0" w:rsidRDefault="001123DE" w:rsidP="001123DE">
      <w:pPr>
        <w:spacing w:before="240"/>
        <w:jc w:val="center"/>
        <w:rPr>
          <w:i/>
        </w:rPr>
      </w:pPr>
      <w:r w:rsidRPr="002921C0">
        <w:rPr>
          <w:i/>
        </w:rPr>
        <w:t>Таблицы координат планируемых границ зон действия публичного сервитута в целях ремонта и обслуживания инженерных сетей</w:t>
      </w:r>
    </w:p>
    <w:tbl>
      <w:tblPr>
        <w:tblStyle w:val="134"/>
        <w:tblW w:w="10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1"/>
        <w:gridCol w:w="4677"/>
      </w:tblGrid>
      <w:tr w:rsidR="002921C0" w:rsidRPr="002921C0" w14:paraId="5181EFE4" w14:textId="77777777" w:rsidTr="003963EB">
        <w:tc>
          <w:tcPr>
            <w:tcW w:w="5521" w:type="dxa"/>
          </w:tcPr>
          <w:p w14:paraId="0CB045D0" w14:textId="77777777" w:rsidR="0097702E" w:rsidRPr="002921C0" w:rsidRDefault="0097702E" w:rsidP="00E0302F">
            <w:pPr>
              <w:jc w:val="center"/>
              <w:rPr>
                <w:sz w:val="20"/>
                <w:szCs w:val="20"/>
              </w:rPr>
            </w:pPr>
            <w:r w:rsidRPr="002921C0">
              <w:rPr>
                <w:sz w:val="20"/>
                <w:szCs w:val="20"/>
              </w:rPr>
              <w:t>Таблица координат</w:t>
            </w:r>
          </w:p>
          <w:p w14:paraId="6172FC53" w14:textId="59F4FB19" w:rsidR="0097702E" w:rsidRPr="002921C0" w:rsidRDefault="0097702E" w:rsidP="00E0302F">
            <w:pPr>
              <w:jc w:val="center"/>
              <w:rPr>
                <w:sz w:val="20"/>
                <w:szCs w:val="20"/>
              </w:rPr>
            </w:pPr>
            <w:r w:rsidRPr="002921C0">
              <w:rPr>
                <w:sz w:val="20"/>
                <w:szCs w:val="20"/>
              </w:rPr>
              <w:t>планируемых границ зон действия публичного сервитута</w:t>
            </w:r>
            <w:r w:rsidR="00F7684C" w:rsidRPr="002921C0">
              <w:rPr>
                <w:sz w:val="20"/>
                <w:szCs w:val="20"/>
              </w:rPr>
              <w:t xml:space="preserve"> в целях ремонта</w:t>
            </w:r>
            <w:r w:rsidR="00BB2E84" w:rsidRPr="002921C0">
              <w:rPr>
                <w:sz w:val="20"/>
                <w:szCs w:val="20"/>
              </w:rPr>
              <w:t xml:space="preserve"> газопровода</w:t>
            </w:r>
          </w:p>
          <w:p w14:paraId="2651CCA5" w14:textId="106B2C53" w:rsidR="00DE621E" w:rsidRPr="002921C0" w:rsidRDefault="00DE621E" w:rsidP="00E0302F">
            <w:pPr>
              <w:jc w:val="center"/>
              <w:rPr>
                <w:sz w:val="20"/>
                <w:szCs w:val="20"/>
              </w:rPr>
            </w:pPr>
            <w:r w:rsidRPr="002921C0">
              <w:rPr>
                <w:sz w:val="20"/>
                <w:szCs w:val="20"/>
              </w:rPr>
              <w:t>Обременение земельного участка 86:20:0000000:12086</w:t>
            </w:r>
          </w:p>
          <w:p w14:paraId="22DC3CCC" w14:textId="77777777" w:rsidR="0097702E" w:rsidRPr="002921C0" w:rsidRDefault="0097702E" w:rsidP="00E0302F">
            <w:pPr>
              <w:jc w:val="center"/>
              <w:rPr>
                <w:sz w:val="20"/>
                <w:szCs w:val="20"/>
              </w:rPr>
            </w:pPr>
            <w:r w:rsidRPr="002921C0">
              <w:rPr>
                <w:sz w:val="20"/>
                <w:szCs w:val="20"/>
              </w:rPr>
              <w:t>Площадь – 1097 м2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2921C0" w:rsidRPr="002921C0" w14:paraId="73FC0B38" w14:textId="77777777" w:rsidTr="0B329F48">
              <w:trPr>
                <w:jc w:val="center"/>
              </w:trPr>
              <w:tc>
                <w:tcPr>
                  <w:tcW w:w="1140" w:type="dxa"/>
                  <w:shd w:val="clear" w:color="auto" w:fill="auto"/>
                </w:tcPr>
                <w:p w14:paraId="5D863D9A" w14:textId="77777777" w:rsidR="0097702E" w:rsidRPr="002921C0" w:rsidRDefault="0097702E" w:rsidP="00E0302F">
                  <w:pPr>
                    <w:jc w:val="center"/>
                    <w:rPr>
                      <w:sz w:val="20"/>
                      <w:szCs w:val="20"/>
                    </w:rPr>
                  </w:pPr>
                  <w:r w:rsidRPr="002921C0">
                    <w:rPr>
                      <w:sz w:val="20"/>
                      <w:szCs w:val="20"/>
                    </w:rPr>
                    <w:t>№</w:t>
                  </w:r>
                </w:p>
              </w:tc>
              <w:tc>
                <w:tcPr>
                  <w:tcW w:w="1670" w:type="dxa"/>
                  <w:shd w:val="clear" w:color="auto" w:fill="auto"/>
                </w:tcPr>
                <w:p w14:paraId="01F615BD" w14:textId="77777777" w:rsidR="0097702E" w:rsidRPr="002921C0" w:rsidRDefault="0097702E" w:rsidP="00E0302F">
                  <w:pPr>
                    <w:jc w:val="center"/>
                    <w:rPr>
                      <w:sz w:val="20"/>
                      <w:szCs w:val="20"/>
                    </w:rPr>
                  </w:pPr>
                  <w:r w:rsidRPr="002921C0">
                    <w:rPr>
                      <w:sz w:val="20"/>
                      <w:szCs w:val="20"/>
                    </w:rPr>
                    <w:t>X</w:t>
                  </w:r>
                </w:p>
              </w:tc>
              <w:tc>
                <w:tcPr>
                  <w:tcW w:w="1772" w:type="dxa"/>
                  <w:shd w:val="clear" w:color="auto" w:fill="auto"/>
                </w:tcPr>
                <w:p w14:paraId="58ACB080" w14:textId="77777777" w:rsidR="0097702E" w:rsidRPr="002921C0" w:rsidRDefault="0097702E" w:rsidP="00E0302F">
                  <w:pPr>
                    <w:jc w:val="center"/>
                    <w:rPr>
                      <w:sz w:val="20"/>
                      <w:szCs w:val="20"/>
                    </w:rPr>
                  </w:pPr>
                  <w:r w:rsidRPr="002921C0">
                    <w:rPr>
                      <w:sz w:val="20"/>
                      <w:szCs w:val="20"/>
                    </w:rPr>
                    <w:t>Y</w:t>
                  </w:r>
                </w:p>
              </w:tc>
            </w:tr>
            <w:tr w:rsidR="002921C0" w:rsidRPr="002921C0" w14:paraId="79AE7900" w14:textId="77777777" w:rsidTr="0B329F48">
              <w:trPr>
                <w:jc w:val="center"/>
              </w:trPr>
              <w:tc>
                <w:tcPr>
                  <w:tcW w:w="4582" w:type="dxa"/>
                  <w:gridSpan w:val="3"/>
                  <w:shd w:val="clear" w:color="auto" w:fill="auto"/>
                  <w:vAlign w:val="center"/>
                </w:tcPr>
                <w:p w14:paraId="274769B1" w14:textId="77777777" w:rsidR="0097702E" w:rsidRPr="002921C0" w:rsidRDefault="0097702E" w:rsidP="00E0302F">
                  <w:pPr>
                    <w:jc w:val="center"/>
                    <w:rPr>
                      <w:sz w:val="20"/>
                      <w:szCs w:val="20"/>
                    </w:rPr>
                  </w:pPr>
                  <w:r w:rsidRPr="002921C0">
                    <w:rPr>
                      <w:sz w:val="20"/>
                      <w:szCs w:val="20"/>
                    </w:rPr>
                    <w:t>Контур 1</w:t>
                  </w:r>
                </w:p>
              </w:tc>
            </w:tr>
            <w:tr w:rsidR="002921C0" w:rsidRPr="002921C0" w14:paraId="14183377" w14:textId="77777777" w:rsidTr="0B329F48">
              <w:trPr>
                <w:jc w:val="center"/>
              </w:trPr>
              <w:tc>
                <w:tcPr>
                  <w:tcW w:w="1140" w:type="dxa"/>
                  <w:shd w:val="clear" w:color="auto" w:fill="auto"/>
                  <w:vAlign w:val="center"/>
                </w:tcPr>
                <w:p w14:paraId="3564DCB4" w14:textId="049BE534" w:rsidR="0097702E" w:rsidRPr="002921C0" w:rsidRDefault="0097702E" w:rsidP="00E0302F">
                  <w:pPr>
                    <w:jc w:val="center"/>
                    <w:rPr>
                      <w:sz w:val="20"/>
                      <w:szCs w:val="20"/>
                    </w:rPr>
                  </w:pPr>
                  <w:r w:rsidRPr="002921C0">
                    <w:rPr>
                      <w:sz w:val="20"/>
                      <w:szCs w:val="20"/>
                    </w:rPr>
                    <w:t>1</w:t>
                  </w:r>
                </w:p>
              </w:tc>
              <w:tc>
                <w:tcPr>
                  <w:tcW w:w="1670" w:type="dxa"/>
                  <w:shd w:val="clear" w:color="auto" w:fill="auto"/>
                  <w:vAlign w:val="center"/>
                </w:tcPr>
                <w:p w14:paraId="7973A7D9" w14:textId="541F4D88" w:rsidR="0097702E" w:rsidRPr="002921C0" w:rsidRDefault="0B329F48" w:rsidP="00E0302F">
                  <w:pPr>
                    <w:jc w:val="center"/>
                    <w:rPr>
                      <w:sz w:val="20"/>
                      <w:szCs w:val="20"/>
                    </w:rPr>
                  </w:pPr>
                  <w:r w:rsidRPr="0B329F48">
                    <w:rPr>
                      <w:sz w:val="20"/>
                      <w:szCs w:val="20"/>
                    </w:rPr>
                    <w:t>964356.26</w:t>
                  </w:r>
                </w:p>
              </w:tc>
              <w:tc>
                <w:tcPr>
                  <w:tcW w:w="1772" w:type="dxa"/>
                  <w:shd w:val="clear" w:color="auto" w:fill="auto"/>
                  <w:vAlign w:val="center"/>
                </w:tcPr>
                <w:p w14:paraId="64FB3474" w14:textId="306D8915" w:rsidR="0097702E" w:rsidRPr="002921C0" w:rsidRDefault="0B329F48" w:rsidP="00E0302F">
                  <w:pPr>
                    <w:jc w:val="center"/>
                    <w:rPr>
                      <w:sz w:val="20"/>
                      <w:szCs w:val="20"/>
                    </w:rPr>
                  </w:pPr>
                  <w:r w:rsidRPr="0B329F48">
                    <w:rPr>
                      <w:sz w:val="20"/>
                      <w:szCs w:val="20"/>
                    </w:rPr>
                    <w:t>3529612.36</w:t>
                  </w:r>
                </w:p>
              </w:tc>
            </w:tr>
            <w:tr w:rsidR="002921C0" w:rsidRPr="002921C0" w14:paraId="7D22036C" w14:textId="77777777" w:rsidTr="0B329F48">
              <w:trPr>
                <w:jc w:val="center"/>
              </w:trPr>
              <w:tc>
                <w:tcPr>
                  <w:tcW w:w="1140" w:type="dxa"/>
                  <w:shd w:val="clear" w:color="auto" w:fill="auto"/>
                  <w:vAlign w:val="center"/>
                </w:tcPr>
                <w:p w14:paraId="7F7B103A" w14:textId="5919E430" w:rsidR="0097702E" w:rsidRPr="002921C0" w:rsidRDefault="0097702E" w:rsidP="00E0302F">
                  <w:pPr>
                    <w:jc w:val="center"/>
                    <w:rPr>
                      <w:sz w:val="20"/>
                      <w:szCs w:val="20"/>
                    </w:rPr>
                  </w:pPr>
                  <w:r w:rsidRPr="002921C0">
                    <w:rPr>
                      <w:sz w:val="20"/>
                      <w:szCs w:val="20"/>
                    </w:rPr>
                    <w:t>2</w:t>
                  </w:r>
                </w:p>
              </w:tc>
              <w:tc>
                <w:tcPr>
                  <w:tcW w:w="1670" w:type="dxa"/>
                  <w:shd w:val="clear" w:color="auto" w:fill="auto"/>
                  <w:vAlign w:val="center"/>
                </w:tcPr>
                <w:p w14:paraId="2F2A8386" w14:textId="4724578C" w:rsidR="0097702E" w:rsidRPr="002921C0" w:rsidRDefault="0B329F48" w:rsidP="00E0302F">
                  <w:pPr>
                    <w:jc w:val="center"/>
                    <w:rPr>
                      <w:sz w:val="20"/>
                      <w:szCs w:val="20"/>
                    </w:rPr>
                  </w:pPr>
                  <w:r w:rsidRPr="0B329F48">
                    <w:rPr>
                      <w:sz w:val="20"/>
                      <w:szCs w:val="20"/>
                    </w:rPr>
                    <w:t>964292.88</w:t>
                  </w:r>
                </w:p>
              </w:tc>
              <w:tc>
                <w:tcPr>
                  <w:tcW w:w="1772" w:type="dxa"/>
                  <w:shd w:val="clear" w:color="auto" w:fill="auto"/>
                  <w:vAlign w:val="center"/>
                </w:tcPr>
                <w:p w14:paraId="0D04684D" w14:textId="75065BF8" w:rsidR="0097702E" w:rsidRPr="002921C0" w:rsidRDefault="0B329F48" w:rsidP="00E0302F">
                  <w:pPr>
                    <w:jc w:val="center"/>
                    <w:rPr>
                      <w:sz w:val="20"/>
                      <w:szCs w:val="20"/>
                    </w:rPr>
                  </w:pPr>
                  <w:r w:rsidRPr="0B329F48">
                    <w:rPr>
                      <w:sz w:val="20"/>
                      <w:szCs w:val="20"/>
                    </w:rPr>
                    <w:t>3529719.47</w:t>
                  </w:r>
                </w:p>
              </w:tc>
            </w:tr>
            <w:tr w:rsidR="002921C0" w:rsidRPr="002921C0" w14:paraId="647BB983" w14:textId="77777777" w:rsidTr="0B329F48">
              <w:trPr>
                <w:jc w:val="center"/>
              </w:trPr>
              <w:tc>
                <w:tcPr>
                  <w:tcW w:w="1140" w:type="dxa"/>
                  <w:shd w:val="clear" w:color="auto" w:fill="auto"/>
                  <w:vAlign w:val="center"/>
                </w:tcPr>
                <w:p w14:paraId="1CEA41F2" w14:textId="6ABEAA77" w:rsidR="0097702E" w:rsidRPr="002921C0" w:rsidRDefault="0097702E" w:rsidP="00E0302F">
                  <w:pPr>
                    <w:jc w:val="center"/>
                    <w:rPr>
                      <w:sz w:val="20"/>
                      <w:szCs w:val="20"/>
                    </w:rPr>
                  </w:pPr>
                  <w:r w:rsidRPr="002921C0">
                    <w:rPr>
                      <w:sz w:val="20"/>
                      <w:szCs w:val="20"/>
                    </w:rPr>
                    <w:t>3</w:t>
                  </w:r>
                </w:p>
              </w:tc>
              <w:tc>
                <w:tcPr>
                  <w:tcW w:w="1670" w:type="dxa"/>
                  <w:shd w:val="clear" w:color="auto" w:fill="auto"/>
                  <w:vAlign w:val="center"/>
                </w:tcPr>
                <w:p w14:paraId="61F09031" w14:textId="1B9111E2" w:rsidR="0097702E" w:rsidRPr="002921C0" w:rsidRDefault="0B329F48" w:rsidP="00E0302F">
                  <w:pPr>
                    <w:jc w:val="center"/>
                    <w:rPr>
                      <w:sz w:val="20"/>
                      <w:szCs w:val="20"/>
                    </w:rPr>
                  </w:pPr>
                  <w:r w:rsidRPr="0B329F48">
                    <w:rPr>
                      <w:sz w:val="20"/>
                      <w:szCs w:val="20"/>
                    </w:rPr>
                    <w:t>964271.4</w:t>
                  </w:r>
                </w:p>
              </w:tc>
              <w:tc>
                <w:tcPr>
                  <w:tcW w:w="1772" w:type="dxa"/>
                  <w:shd w:val="clear" w:color="auto" w:fill="auto"/>
                  <w:vAlign w:val="center"/>
                </w:tcPr>
                <w:p w14:paraId="64D8993E" w14:textId="59D83BE8" w:rsidR="0097702E" w:rsidRPr="002921C0" w:rsidRDefault="0B329F48" w:rsidP="00E0302F">
                  <w:pPr>
                    <w:jc w:val="center"/>
                    <w:rPr>
                      <w:sz w:val="20"/>
                      <w:szCs w:val="20"/>
                    </w:rPr>
                  </w:pPr>
                  <w:r w:rsidRPr="0B329F48">
                    <w:rPr>
                      <w:sz w:val="20"/>
                      <w:szCs w:val="20"/>
                    </w:rPr>
                    <w:t>3529754.37</w:t>
                  </w:r>
                </w:p>
              </w:tc>
            </w:tr>
            <w:tr w:rsidR="002921C0" w:rsidRPr="002921C0" w14:paraId="104F9D3C" w14:textId="77777777" w:rsidTr="0B329F48">
              <w:trPr>
                <w:trHeight w:val="103"/>
                <w:jc w:val="center"/>
              </w:trPr>
              <w:tc>
                <w:tcPr>
                  <w:tcW w:w="1140" w:type="dxa"/>
                  <w:shd w:val="clear" w:color="auto" w:fill="auto"/>
                  <w:vAlign w:val="center"/>
                </w:tcPr>
                <w:p w14:paraId="7988B632" w14:textId="3E9BC5CD" w:rsidR="0097702E" w:rsidRPr="002921C0" w:rsidRDefault="0097702E" w:rsidP="00E0302F">
                  <w:pPr>
                    <w:jc w:val="center"/>
                    <w:rPr>
                      <w:sz w:val="20"/>
                      <w:szCs w:val="20"/>
                    </w:rPr>
                  </w:pPr>
                  <w:r w:rsidRPr="002921C0">
                    <w:rPr>
                      <w:sz w:val="20"/>
                      <w:szCs w:val="20"/>
                    </w:rPr>
                    <w:t>4</w:t>
                  </w:r>
                </w:p>
              </w:tc>
              <w:tc>
                <w:tcPr>
                  <w:tcW w:w="1670" w:type="dxa"/>
                  <w:shd w:val="clear" w:color="auto" w:fill="auto"/>
                  <w:vAlign w:val="center"/>
                </w:tcPr>
                <w:p w14:paraId="0CC293AE" w14:textId="2B778168" w:rsidR="0097702E" w:rsidRPr="002921C0" w:rsidRDefault="0B329F48" w:rsidP="00E0302F">
                  <w:pPr>
                    <w:jc w:val="center"/>
                    <w:rPr>
                      <w:sz w:val="20"/>
                      <w:szCs w:val="20"/>
                    </w:rPr>
                  </w:pPr>
                  <w:r w:rsidRPr="0B329F48">
                    <w:rPr>
                      <w:sz w:val="20"/>
                      <w:szCs w:val="20"/>
                    </w:rPr>
                    <w:t>964256.55</w:t>
                  </w:r>
                </w:p>
              </w:tc>
              <w:tc>
                <w:tcPr>
                  <w:tcW w:w="1772" w:type="dxa"/>
                  <w:shd w:val="clear" w:color="auto" w:fill="auto"/>
                  <w:vAlign w:val="center"/>
                </w:tcPr>
                <w:p w14:paraId="1FA822E6" w14:textId="365DCBD2" w:rsidR="0097702E" w:rsidRPr="002921C0" w:rsidRDefault="0B329F48" w:rsidP="00E0302F">
                  <w:pPr>
                    <w:jc w:val="center"/>
                    <w:rPr>
                      <w:sz w:val="20"/>
                      <w:szCs w:val="20"/>
                    </w:rPr>
                  </w:pPr>
                  <w:r w:rsidRPr="0B329F48">
                    <w:rPr>
                      <w:sz w:val="20"/>
                      <w:szCs w:val="20"/>
                    </w:rPr>
                    <w:t>3529778.62</w:t>
                  </w:r>
                </w:p>
              </w:tc>
            </w:tr>
            <w:tr w:rsidR="002921C0" w:rsidRPr="002921C0" w14:paraId="31B5DE6A" w14:textId="77777777" w:rsidTr="0B329F48">
              <w:trPr>
                <w:jc w:val="center"/>
              </w:trPr>
              <w:tc>
                <w:tcPr>
                  <w:tcW w:w="1140" w:type="dxa"/>
                  <w:shd w:val="clear" w:color="auto" w:fill="auto"/>
                  <w:vAlign w:val="center"/>
                </w:tcPr>
                <w:p w14:paraId="594FCBCE" w14:textId="53D41CD4" w:rsidR="0097702E" w:rsidRPr="002921C0" w:rsidRDefault="0097702E" w:rsidP="00E0302F">
                  <w:pPr>
                    <w:jc w:val="center"/>
                    <w:rPr>
                      <w:sz w:val="20"/>
                      <w:szCs w:val="20"/>
                    </w:rPr>
                  </w:pPr>
                  <w:r w:rsidRPr="002921C0">
                    <w:rPr>
                      <w:sz w:val="20"/>
                      <w:szCs w:val="20"/>
                    </w:rPr>
                    <w:t>5</w:t>
                  </w:r>
                </w:p>
              </w:tc>
              <w:tc>
                <w:tcPr>
                  <w:tcW w:w="1670" w:type="dxa"/>
                  <w:shd w:val="clear" w:color="auto" w:fill="auto"/>
                  <w:vAlign w:val="center"/>
                </w:tcPr>
                <w:p w14:paraId="654A82D6" w14:textId="385D8E9C" w:rsidR="0097702E" w:rsidRPr="002921C0" w:rsidRDefault="0B329F48" w:rsidP="00E0302F">
                  <w:pPr>
                    <w:jc w:val="center"/>
                    <w:rPr>
                      <w:sz w:val="20"/>
                      <w:szCs w:val="20"/>
                    </w:rPr>
                  </w:pPr>
                  <w:r w:rsidRPr="0B329F48">
                    <w:rPr>
                      <w:sz w:val="20"/>
                      <w:szCs w:val="20"/>
                    </w:rPr>
                    <w:t>964251.74</w:t>
                  </w:r>
                </w:p>
              </w:tc>
              <w:tc>
                <w:tcPr>
                  <w:tcW w:w="1772" w:type="dxa"/>
                  <w:shd w:val="clear" w:color="auto" w:fill="auto"/>
                  <w:vAlign w:val="center"/>
                </w:tcPr>
                <w:p w14:paraId="768A463F" w14:textId="4BF7CF65" w:rsidR="0097702E" w:rsidRPr="002921C0" w:rsidRDefault="0B329F48" w:rsidP="00E0302F">
                  <w:pPr>
                    <w:jc w:val="center"/>
                    <w:rPr>
                      <w:sz w:val="20"/>
                      <w:szCs w:val="20"/>
                    </w:rPr>
                  </w:pPr>
                  <w:r w:rsidRPr="0B329F48">
                    <w:rPr>
                      <w:sz w:val="20"/>
                      <w:szCs w:val="20"/>
                    </w:rPr>
                    <w:t>3529786.45</w:t>
                  </w:r>
                </w:p>
              </w:tc>
            </w:tr>
            <w:tr w:rsidR="002921C0" w:rsidRPr="002921C0" w14:paraId="43E2BF8F" w14:textId="77777777" w:rsidTr="0B329F48">
              <w:trPr>
                <w:jc w:val="center"/>
              </w:trPr>
              <w:tc>
                <w:tcPr>
                  <w:tcW w:w="1140" w:type="dxa"/>
                  <w:shd w:val="clear" w:color="auto" w:fill="auto"/>
                  <w:vAlign w:val="center"/>
                </w:tcPr>
                <w:p w14:paraId="29226858" w14:textId="44A332D1" w:rsidR="0097702E" w:rsidRPr="002921C0" w:rsidRDefault="0097702E" w:rsidP="00E0302F">
                  <w:pPr>
                    <w:jc w:val="center"/>
                    <w:rPr>
                      <w:sz w:val="20"/>
                      <w:szCs w:val="20"/>
                    </w:rPr>
                  </w:pPr>
                  <w:r w:rsidRPr="002921C0">
                    <w:rPr>
                      <w:sz w:val="20"/>
                      <w:szCs w:val="20"/>
                    </w:rPr>
                    <w:t>6</w:t>
                  </w:r>
                </w:p>
              </w:tc>
              <w:tc>
                <w:tcPr>
                  <w:tcW w:w="1670" w:type="dxa"/>
                  <w:shd w:val="clear" w:color="auto" w:fill="auto"/>
                  <w:vAlign w:val="center"/>
                </w:tcPr>
                <w:p w14:paraId="2809B7A9" w14:textId="7E483605" w:rsidR="0097702E" w:rsidRPr="002921C0" w:rsidRDefault="0B329F48" w:rsidP="00E0302F">
                  <w:pPr>
                    <w:jc w:val="center"/>
                    <w:rPr>
                      <w:sz w:val="20"/>
                      <w:szCs w:val="20"/>
                    </w:rPr>
                  </w:pPr>
                  <w:r w:rsidRPr="0B329F48">
                    <w:rPr>
                      <w:sz w:val="20"/>
                      <w:szCs w:val="20"/>
                    </w:rPr>
                    <w:t>964251.72</w:t>
                  </w:r>
                </w:p>
              </w:tc>
              <w:tc>
                <w:tcPr>
                  <w:tcW w:w="1772" w:type="dxa"/>
                  <w:shd w:val="clear" w:color="auto" w:fill="auto"/>
                  <w:vAlign w:val="center"/>
                </w:tcPr>
                <w:p w14:paraId="17D79102" w14:textId="2925E527" w:rsidR="0097702E" w:rsidRPr="002921C0" w:rsidRDefault="0B329F48" w:rsidP="00E0302F">
                  <w:pPr>
                    <w:jc w:val="center"/>
                    <w:rPr>
                      <w:sz w:val="20"/>
                      <w:szCs w:val="20"/>
                    </w:rPr>
                  </w:pPr>
                  <w:r w:rsidRPr="0B329F48">
                    <w:rPr>
                      <w:sz w:val="20"/>
                      <w:szCs w:val="20"/>
                    </w:rPr>
                    <w:t>3529786.48</w:t>
                  </w:r>
                </w:p>
              </w:tc>
            </w:tr>
            <w:tr w:rsidR="002921C0" w:rsidRPr="002921C0" w14:paraId="38877F4C" w14:textId="77777777" w:rsidTr="0B329F48">
              <w:trPr>
                <w:trHeight w:val="40"/>
                <w:jc w:val="center"/>
              </w:trPr>
              <w:tc>
                <w:tcPr>
                  <w:tcW w:w="1140" w:type="dxa"/>
                  <w:shd w:val="clear" w:color="auto" w:fill="auto"/>
                  <w:vAlign w:val="center"/>
                </w:tcPr>
                <w:p w14:paraId="6CDBB5E0" w14:textId="3C106340" w:rsidR="0097702E" w:rsidRPr="002921C0" w:rsidRDefault="0097702E" w:rsidP="00E0302F">
                  <w:pPr>
                    <w:jc w:val="center"/>
                    <w:rPr>
                      <w:sz w:val="20"/>
                      <w:szCs w:val="20"/>
                    </w:rPr>
                  </w:pPr>
                  <w:r w:rsidRPr="002921C0">
                    <w:rPr>
                      <w:sz w:val="20"/>
                      <w:szCs w:val="20"/>
                    </w:rPr>
                    <w:t>7</w:t>
                  </w:r>
                </w:p>
              </w:tc>
              <w:tc>
                <w:tcPr>
                  <w:tcW w:w="1670" w:type="dxa"/>
                  <w:shd w:val="clear" w:color="auto" w:fill="auto"/>
                  <w:vAlign w:val="center"/>
                </w:tcPr>
                <w:p w14:paraId="43DD45EA" w14:textId="607A1449" w:rsidR="0097702E" w:rsidRPr="002921C0" w:rsidRDefault="0B329F48" w:rsidP="00E0302F">
                  <w:pPr>
                    <w:jc w:val="center"/>
                    <w:rPr>
                      <w:sz w:val="20"/>
                      <w:szCs w:val="20"/>
                    </w:rPr>
                  </w:pPr>
                  <w:r w:rsidRPr="0B329F48">
                    <w:rPr>
                      <w:sz w:val="20"/>
                      <w:szCs w:val="20"/>
                    </w:rPr>
                    <w:t>964251.71</w:t>
                  </w:r>
                </w:p>
              </w:tc>
              <w:tc>
                <w:tcPr>
                  <w:tcW w:w="1772" w:type="dxa"/>
                  <w:shd w:val="clear" w:color="auto" w:fill="auto"/>
                  <w:vAlign w:val="center"/>
                </w:tcPr>
                <w:p w14:paraId="1ACFFF72" w14:textId="65F29C13" w:rsidR="0097702E" w:rsidRPr="002921C0" w:rsidRDefault="0B329F48" w:rsidP="00E0302F">
                  <w:pPr>
                    <w:jc w:val="center"/>
                    <w:rPr>
                      <w:sz w:val="20"/>
                      <w:szCs w:val="20"/>
                    </w:rPr>
                  </w:pPr>
                  <w:r w:rsidRPr="0B329F48">
                    <w:rPr>
                      <w:sz w:val="20"/>
                      <w:szCs w:val="20"/>
                    </w:rPr>
                    <w:t>3529786.51</w:t>
                  </w:r>
                </w:p>
              </w:tc>
            </w:tr>
            <w:tr w:rsidR="002921C0" w:rsidRPr="002921C0" w14:paraId="46860469" w14:textId="77777777" w:rsidTr="0B329F48">
              <w:trPr>
                <w:trHeight w:val="38"/>
                <w:jc w:val="center"/>
              </w:trPr>
              <w:tc>
                <w:tcPr>
                  <w:tcW w:w="1140" w:type="dxa"/>
                  <w:shd w:val="clear" w:color="auto" w:fill="auto"/>
                  <w:vAlign w:val="center"/>
                </w:tcPr>
                <w:p w14:paraId="412B5A01" w14:textId="3702E788" w:rsidR="0097702E" w:rsidRPr="002921C0" w:rsidRDefault="0097702E" w:rsidP="00E0302F">
                  <w:pPr>
                    <w:jc w:val="center"/>
                    <w:rPr>
                      <w:sz w:val="20"/>
                      <w:szCs w:val="20"/>
                    </w:rPr>
                  </w:pPr>
                  <w:r w:rsidRPr="002921C0">
                    <w:rPr>
                      <w:sz w:val="20"/>
                      <w:szCs w:val="20"/>
                    </w:rPr>
                    <w:t>8</w:t>
                  </w:r>
                </w:p>
              </w:tc>
              <w:tc>
                <w:tcPr>
                  <w:tcW w:w="1670" w:type="dxa"/>
                  <w:shd w:val="clear" w:color="auto" w:fill="auto"/>
                  <w:vAlign w:val="center"/>
                </w:tcPr>
                <w:p w14:paraId="3728B892" w14:textId="687E8FD4" w:rsidR="0097702E" w:rsidRPr="002921C0" w:rsidRDefault="0B329F48" w:rsidP="00E0302F">
                  <w:pPr>
                    <w:jc w:val="center"/>
                    <w:rPr>
                      <w:sz w:val="20"/>
                      <w:szCs w:val="20"/>
                    </w:rPr>
                  </w:pPr>
                  <w:r w:rsidRPr="0B329F48">
                    <w:rPr>
                      <w:sz w:val="20"/>
                      <w:szCs w:val="20"/>
                    </w:rPr>
                    <w:t>964235.48</w:t>
                  </w:r>
                </w:p>
              </w:tc>
              <w:tc>
                <w:tcPr>
                  <w:tcW w:w="1772" w:type="dxa"/>
                  <w:shd w:val="clear" w:color="auto" w:fill="auto"/>
                  <w:vAlign w:val="center"/>
                </w:tcPr>
                <w:p w14:paraId="303D9B92" w14:textId="6F270EFA" w:rsidR="0097702E" w:rsidRPr="002921C0" w:rsidRDefault="0B329F48" w:rsidP="00E0302F">
                  <w:pPr>
                    <w:jc w:val="center"/>
                    <w:rPr>
                      <w:sz w:val="20"/>
                      <w:szCs w:val="20"/>
                    </w:rPr>
                  </w:pPr>
                  <w:r w:rsidRPr="0B329F48">
                    <w:rPr>
                      <w:sz w:val="20"/>
                      <w:szCs w:val="20"/>
                    </w:rPr>
                    <w:t>3529813.22</w:t>
                  </w:r>
                </w:p>
              </w:tc>
            </w:tr>
            <w:tr w:rsidR="002921C0" w:rsidRPr="002921C0" w14:paraId="027E7C88" w14:textId="77777777" w:rsidTr="0B329F48">
              <w:trPr>
                <w:trHeight w:val="38"/>
                <w:jc w:val="center"/>
              </w:trPr>
              <w:tc>
                <w:tcPr>
                  <w:tcW w:w="1140" w:type="dxa"/>
                  <w:shd w:val="clear" w:color="auto" w:fill="auto"/>
                  <w:vAlign w:val="center"/>
                </w:tcPr>
                <w:p w14:paraId="1E63F7DA" w14:textId="1CC520E2" w:rsidR="0097702E" w:rsidRPr="002921C0" w:rsidRDefault="0097702E" w:rsidP="00E0302F">
                  <w:pPr>
                    <w:jc w:val="center"/>
                    <w:rPr>
                      <w:sz w:val="20"/>
                      <w:szCs w:val="20"/>
                    </w:rPr>
                  </w:pPr>
                  <w:r w:rsidRPr="002921C0">
                    <w:rPr>
                      <w:sz w:val="20"/>
                      <w:szCs w:val="20"/>
                    </w:rPr>
                    <w:t>9</w:t>
                  </w:r>
                </w:p>
              </w:tc>
              <w:tc>
                <w:tcPr>
                  <w:tcW w:w="1670" w:type="dxa"/>
                  <w:shd w:val="clear" w:color="auto" w:fill="auto"/>
                  <w:vAlign w:val="center"/>
                </w:tcPr>
                <w:p w14:paraId="7C283983" w14:textId="13A5C1C7" w:rsidR="0097702E" w:rsidRPr="002921C0" w:rsidRDefault="0B329F48" w:rsidP="00E0302F">
                  <w:pPr>
                    <w:jc w:val="center"/>
                    <w:rPr>
                      <w:sz w:val="20"/>
                      <w:szCs w:val="20"/>
                    </w:rPr>
                  </w:pPr>
                  <w:r w:rsidRPr="0B329F48">
                    <w:rPr>
                      <w:sz w:val="20"/>
                      <w:szCs w:val="20"/>
                    </w:rPr>
                    <w:t>964231.05</w:t>
                  </w:r>
                </w:p>
              </w:tc>
              <w:tc>
                <w:tcPr>
                  <w:tcW w:w="1772" w:type="dxa"/>
                  <w:shd w:val="clear" w:color="auto" w:fill="auto"/>
                  <w:vAlign w:val="center"/>
                </w:tcPr>
                <w:p w14:paraId="2E335632" w14:textId="03E2AA02" w:rsidR="0097702E" w:rsidRPr="002921C0" w:rsidRDefault="0B329F48" w:rsidP="00E0302F">
                  <w:pPr>
                    <w:jc w:val="center"/>
                    <w:rPr>
                      <w:sz w:val="20"/>
                      <w:szCs w:val="20"/>
                    </w:rPr>
                  </w:pPr>
                  <w:r w:rsidRPr="0B329F48">
                    <w:rPr>
                      <w:sz w:val="20"/>
                      <w:szCs w:val="20"/>
                    </w:rPr>
                    <w:t>3529820.85</w:t>
                  </w:r>
                </w:p>
              </w:tc>
            </w:tr>
            <w:tr w:rsidR="002921C0" w:rsidRPr="002921C0" w14:paraId="267B9B5B" w14:textId="77777777" w:rsidTr="0B329F48">
              <w:trPr>
                <w:trHeight w:val="38"/>
                <w:jc w:val="center"/>
              </w:trPr>
              <w:tc>
                <w:tcPr>
                  <w:tcW w:w="1140" w:type="dxa"/>
                  <w:shd w:val="clear" w:color="auto" w:fill="auto"/>
                  <w:vAlign w:val="center"/>
                </w:tcPr>
                <w:p w14:paraId="497C2201" w14:textId="170773C6" w:rsidR="0097702E" w:rsidRPr="002921C0" w:rsidRDefault="0097702E" w:rsidP="00E0302F">
                  <w:pPr>
                    <w:jc w:val="center"/>
                    <w:rPr>
                      <w:sz w:val="20"/>
                      <w:szCs w:val="20"/>
                    </w:rPr>
                  </w:pPr>
                  <w:r w:rsidRPr="002921C0">
                    <w:rPr>
                      <w:sz w:val="20"/>
                      <w:szCs w:val="20"/>
                    </w:rPr>
                    <w:t>10</w:t>
                  </w:r>
                </w:p>
              </w:tc>
              <w:tc>
                <w:tcPr>
                  <w:tcW w:w="1670" w:type="dxa"/>
                  <w:shd w:val="clear" w:color="auto" w:fill="auto"/>
                  <w:vAlign w:val="center"/>
                </w:tcPr>
                <w:p w14:paraId="3A316DD6" w14:textId="496A664F" w:rsidR="0097702E" w:rsidRPr="002921C0" w:rsidRDefault="0B329F48" w:rsidP="00E0302F">
                  <w:pPr>
                    <w:jc w:val="center"/>
                    <w:rPr>
                      <w:sz w:val="20"/>
                      <w:szCs w:val="20"/>
                    </w:rPr>
                  </w:pPr>
                  <w:r w:rsidRPr="0B329F48">
                    <w:rPr>
                      <w:sz w:val="20"/>
                      <w:szCs w:val="20"/>
                    </w:rPr>
                    <w:t>964231.03</w:t>
                  </w:r>
                </w:p>
              </w:tc>
              <w:tc>
                <w:tcPr>
                  <w:tcW w:w="1772" w:type="dxa"/>
                  <w:shd w:val="clear" w:color="auto" w:fill="auto"/>
                  <w:vAlign w:val="center"/>
                </w:tcPr>
                <w:p w14:paraId="154F83AF" w14:textId="0C598348" w:rsidR="0097702E" w:rsidRPr="002921C0" w:rsidRDefault="0B329F48" w:rsidP="00E0302F">
                  <w:pPr>
                    <w:jc w:val="center"/>
                    <w:rPr>
                      <w:sz w:val="20"/>
                      <w:szCs w:val="20"/>
                    </w:rPr>
                  </w:pPr>
                  <w:r w:rsidRPr="0B329F48">
                    <w:rPr>
                      <w:sz w:val="20"/>
                      <w:szCs w:val="20"/>
                    </w:rPr>
                    <w:t>3529820.88</w:t>
                  </w:r>
                </w:p>
              </w:tc>
            </w:tr>
            <w:tr w:rsidR="002921C0" w:rsidRPr="002921C0" w14:paraId="0AD1FC26" w14:textId="77777777" w:rsidTr="0B329F48">
              <w:trPr>
                <w:trHeight w:val="38"/>
                <w:jc w:val="center"/>
              </w:trPr>
              <w:tc>
                <w:tcPr>
                  <w:tcW w:w="1140" w:type="dxa"/>
                  <w:shd w:val="clear" w:color="auto" w:fill="auto"/>
                  <w:vAlign w:val="center"/>
                </w:tcPr>
                <w:p w14:paraId="6F03B02C" w14:textId="74292F33" w:rsidR="0097702E" w:rsidRPr="002921C0" w:rsidRDefault="0097702E" w:rsidP="00E0302F">
                  <w:pPr>
                    <w:jc w:val="center"/>
                    <w:rPr>
                      <w:sz w:val="20"/>
                      <w:szCs w:val="20"/>
                    </w:rPr>
                  </w:pPr>
                  <w:r w:rsidRPr="002921C0">
                    <w:rPr>
                      <w:sz w:val="20"/>
                      <w:szCs w:val="20"/>
                    </w:rPr>
                    <w:t>11</w:t>
                  </w:r>
                </w:p>
              </w:tc>
              <w:tc>
                <w:tcPr>
                  <w:tcW w:w="1670" w:type="dxa"/>
                  <w:shd w:val="clear" w:color="auto" w:fill="auto"/>
                  <w:vAlign w:val="center"/>
                </w:tcPr>
                <w:p w14:paraId="7B8A7813" w14:textId="45F60524" w:rsidR="0097702E" w:rsidRPr="002921C0" w:rsidRDefault="0B329F48" w:rsidP="00E0302F">
                  <w:pPr>
                    <w:jc w:val="center"/>
                    <w:rPr>
                      <w:sz w:val="20"/>
                      <w:szCs w:val="20"/>
                    </w:rPr>
                  </w:pPr>
                  <w:r w:rsidRPr="0B329F48">
                    <w:rPr>
                      <w:sz w:val="20"/>
                      <w:szCs w:val="20"/>
                    </w:rPr>
                    <w:t>964219.85</w:t>
                  </w:r>
                </w:p>
              </w:tc>
              <w:tc>
                <w:tcPr>
                  <w:tcW w:w="1772" w:type="dxa"/>
                  <w:shd w:val="clear" w:color="auto" w:fill="auto"/>
                  <w:vAlign w:val="center"/>
                </w:tcPr>
                <w:p w14:paraId="0A2D66EB" w14:textId="34B8C429" w:rsidR="0097702E" w:rsidRPr="002921C0" w:rsidRDefault="0B329F48" w:rsidP="00E0302F">
                  <w:pPr>
                    <w:jc w:val="center"/>
                    <w:rPr>
                      <w:sz w:val="20"/>
                      <w:szCs w:val="20"/>
                    </w:rPr>
                  </w:pPr>
                  <w:r w:rsidRPr="0B329F48">
                    <w:rPr>
                      <w:sz w:val="20"/>
                      <w:szCs w:val="20"/>
                    </w:rPr>
                    <w:t>3529839.29</w:t>
                  </w:r>
                </w:p>
              </w:tc>
            </w:tr>
            <w:tr w:rsidR="002921C0" w:rsidRPr="002921C0" w14:paraId="7424CB17" w14:textId="77777777" w:rsidTr="0B329F48">
              <w:trPr>
                <w:trHeight w:val="38"/>
                <w:jc w:val="center"/>
              </w:trPr>
              <w:tc>
                <w:tcPr>
                  <w:tcW w:w="1140" w:type="dxa"/>
                  <w:shd w:val="clear" w:color="auto" w:fill="auto"/>
                  <w:vAlign w:val="center"/>
                </w:tcPr>
                <w:p w14:paraId="34C2E8D1" w14:textId="6F479452" w:rsidR="0097702E" w:rsidRPr="002921C0" w:rsidRDefault="0097702E" w:rsidP="00E0302F">
                  <w:pPr>
                    <w:jc w:val="center"/>
                    <w:rPr>
                      <w:sz w:val="20"/>
                      <w:szCs w:val="20"/>
                    </w:rPr>
                  </w:pPr>
                  <w:r w:rsidRPr="002921C0">
                    <w:rPr>
                      <w:sz w:val="20"/>
                      <w:szCs w:val="20"/>
                    </w:rPr>
                    <w:t>12</w:t>
                  </w:r>
                </w:p>
              </w:tc>
              <w:tc>
                <w:tcPr>
                  <w:tcW w:w="1670" w:type="dxa"/>
                  <w:shd w:val="clear" w:color="auto" w:fill="auto"/>
                  <w:vAlign w:val="center"/>
                </w:tcPr>
                <w:p w14:paraId="346A5771" w14:textId="5B9E29AD" w:rsidR="0097702E" w:rsidRPr="002921C0" w:rsidRDefault="0B329F48" w:rsidP="00E0302F">
                  <w:pPr>
                    <w:jc w:val="center"/>
                    <w:rPr>
                      <w:sz w:val="20"/>
                      <w:szCs w:val="20"/>
                    </w:rPr>
                  </w:pPr>
                  <w:r w:rsidRPr="0B329F48">
                    <w:rPr>
                      <w:sz w:val="20"/>
                      <w:szCs w:val="20"/>
                    </w:rPr>
                    <w:t>964218.14</w:t>
                  </w:r>
                </w:p>
              </w:tc>
              <w:tc>
                <w:tcPr>
                  <w:tcW w:w="1772" w:type="dxa"/>
                  <w:shd w:val="clear" w:color="auto" w:fill="auto"/>
                  <w:vAlign w:val="center"/>
                </w:tcPr>
                <w:p w14:paraId="6EA968C2" w14:textId="4975689C" w:rsidR="0097702E" w:rsidRPr="002921C0" w:rsidRDefault="0B329F48" w:rsidP="00E0302F">
                  <w:pPr>
                    <w:jc w:val="center"/>
                    <w:rPr>
                      <w:sz w:val="20"/>
                      <w:szCs w:val="20"/>
                    </w:rPr>
                  </w:pPr>
                  <w:r w:rsidRPr="0B329F48">
                    <w:rPr>
                      <w:sz w:val="20"/>
                      <w:szCs w:val="20"/>
                    </w:rPr>
                    <w:t>3529840.25</w:t>
                  </w:r>
                </w:p>
              </w:tc>
            </w:tr>
            <w:tr w:rsidR="002921C0" w:rsidRPr="002921C0" w14:paraId="520A9618" w14:textId="77777777" w:rsidTr="0B329F48">
              <w:trPr>
                <w:trHeight w:val="38"/>
                <w:jc w:val="center"/>
              </w:trPr>
              <w:tc>
                <w:tcPr>
                  <w:tcW w:w="1140" w:type="dxa"/>
                  <w:shd w:val="clear" w:color="auto" w:fill="auto"/>
                  <w:vAlign w:val="center"/>
                </w:tcPr>
                <w:p w14:paraId="429031DC" w14:textId="0C7CD480" w:rsidR="0097702E" w:rsidRPr="002921C0" w:rsidRDefault="0097702E" w:rsidP="00E0302F">
                  <w:pPr>
                    <w:jc w:val="center"/>
                    <w:rPr>
                      <w:sz w:val="20"/>
                      <w:szCs w:val="20"/>
                    </w:rPr>
                  </w:pPr>
                  <w:r w:rsidRPr="002921C0">
                    <w:rPr>
                      <w:sz w:val="20"/>
                      <w:szCs w:val="20"/>
                    </w:rPr>
                    <w:t>13</w:t>
                  </w:r>
                </w:p>
              </w:tc>
              <w:tc>
                <w:tcPr>
                  <w:tcW w:w="1670" w:type="dxa"/>
                  <w:shd w:val="clear" w:color="auto" w:fill="auto"/>
                  <w:vAlign w:val="center"/>
                </w:tcPr>
                <w:p w14:paraId="30D58C2E" w14:textId="5848BD10" w:rsidR="0097702E" w:rsidRPr="002921C0" w:rsidRDefault="0B329F48" w:rsidP="00E0302F">
                  <w:pPr>
                    <w:jc w:val="center"/>
                    <w:rPr>
                      <w:sz w:val="20"/>
                      <w:szCs w:val="20"/>
                    </w:rPr>
                  </w:pPr>
                  <w:r w:rsidRPr="0B329F48">
                    <w:rPr>
                      <w:sz w:val="20"/>
                      <w:szCs w:val="20"/>
                    </w:rPr>
                    <w:t>964217.12</w:t>
                  </w:r>
                </w:p>
              </w:tc>
              <w:tc>
                <w:tcPr>
                  <w:tcW w:w="1772" w:type="dxa"/>
                  <w:shd w:val="clear" w:color="auto" w:fill="auto"/>
                  <w:vAlign w:val="center"/>
                </w:tcPr>
                <w:p w14:paraId="0B6F9097" w14:textId="0256CBD4" w:rsidR="0097702E" w:rsidRPr="002921C0" w:rsidRDefault="0B329F48" w:rsidP="00E0302F">
                  <w:pPr>
                    <w:jc w:val="center"/>
                    <w:rPr>
                      <w:sz w:val="20"/>
                      <w:szCs w:val="20"/>
                    </w:rPr>
                  </w:pPr>
                  <w:r w:rsidRPr="0B329F48">
                    <w:rPr>
                      <w:sz w:val="20"/>
                      <w:szCs w:val="20"/>
                    </w:rPr>
                    <w:t>3529839.98</w:t>
                  </w:r>
                </w:p>
              </w:tc>
            </w:tr>
            <w:tr w:rsidR="002921C0" w:rsidRPr="002921C0" w14:paraId="24E5B2DB" w14:textId="77777777" w:rsidTr="0B329F48">
              <w:trPr>
                <w:trHeight w:val="38"/>
                <w:jc w:val="center"/>
              </w:trPr>
              <w:tc>
                <w:tcPr>
                  <w:tcW w:w="1140" w:type="dxa"/>
                  <w:shd w:val="clear" w:color="auto" w:fill="auto"/>
                  <w:vAlign w:val="center"/>
                </w:tcPr>
                <w:p w14:paraId="7B2CFB1F" w14:textId="27478376" w:rsidR="0097702E" w:rsidRPr="002921C0" w:rsidRDefault="0097702E" w:rsidP="00E0302F">
                  <w:pPr>
                    <w:jc w:val="center"/>
                    <w:rPr>
                      <w:sz w:val="20"/>
                      <w:szCs w:val="20"/>
                    </w:rPr>
                  </w:pPr>
                  <w:r w:rsidRPr="002921C0">
                    <w:rPr>
                      <w:sz w:val="20"/>
                      <w:szCs w:val="20"/>
                    </w:rPr>
                    <w:t>14</w:t>
                  </w:r>
                </w:p>
              </w:tc>
              <w:tc>
                <w:tcPr>
                  <w:tcW w:w="1670" w:type="dxa"/>
                  <w:shd w:val="clear" w:color="auto" w:fill="auto"/>
                  <w:vAlign w:val="center"/>
                </w:tcPr>
                <w:p w14:paraId="07AABD64" w14:textId="25DC4C48" w:rsidR="0097702E" w:rsidRPr="002921C0" w:rsidRDefault="0B329F48" w:rsidP="00E0302F">
                  <w:pPr>
                    <w:jc w:val="center"/>
                    <w:rPr>
                      <w:sz w:val="20"/>
                      <w:szCs w:val="20"/>
                    </w:rPr>
                  </w:pPr>
                  <w:r w:rsidRPr="0B329F48">
                    <w:rPr>
                      <w:sz w:val="20"/>
                      <w:szCs w:val="20"/>
                    </w:rPr>
                    <w:t>964190.06</w:t>
                  </w:r>
                </w:p>
              </w:tc>
              <w:tc>
                <w:tcPr>
                  <w:tcW w:w="1772" w:type="dxa"/>
                  <w:shd w:val="clear" w:color="auto" w:fill="auto"/>
                  <w:vAlign w:val="center"/>
                </w:tcPr>
                <w:p w14:paraId="3C3052CF" w14:textId="348ACCCE" w:rsidR="0097702E" w:rsidRPr="002921C0" w:rsidRDefault="0B329F48" w:rsidP="00E0302F">
                  <w:pPr>
                    <w:jc w:val="center"/>
                    <w:rPr>
                      <w:sz w:val="20"/>
                      <w:szCs w:val="20"/>
                    </w:rPr>
                  </w:pPr>
                  <w:r w:rsidRPr="0B329F48">
                    <w:rPr>
                      <w:sz w:val="20"/>
                      <w:szCs w:val="20"/>
                    </w:rPr>
                    <w:t>3529823.93</w:t>
                  </w:r>
                </w:p>
              </w:tc>
            </w:tr>
            <w:tr w:rsidR="002921C0" w:rsidRPr="002921C0" w14:paraId="21648B34" w14:textId="77777777" w:rsidTr="0B329F48">
              <w:trPr>
                <w:trHeight w:val="38"/>
                <w:jc w:val="center"/>
              </w:trPr>
              <w:tc>
                <w:tcPr>
                  <w:tcW w:w="1140" w:type="dxa"/>
                  <w:shd w:val="clear" w:color="auto" w:fill="auto"/>
                  <w:vAlign w:val="center"/>
                </w:tcPr>
                <w:p w14:paraId="1B0B455E" w14:textId="56D08A17" w:rsidR="0097702E" w:rsidRPr="002921C0" w:rsidRDefault="0097702E" w:rsidP="00E0302F">
                  <w:pPr>
                    <w:jc w:val="center"/>
                    <w:rPr>
                      <w:sz w:val="20"/>
                      <w:szCs w:val="20"/>
                    </w:rPr>
                  </w:pPr>
                  <w:r w:rsidRPr="002921C0">
                    <w:rPr>
                      <w:sz w:val="20"/>
                      <w:szCs w:val="20"/>
                    </w:rPr>
                    <w:t>15</w:t>
                  </w:r>
                </w:p>
              </w:tc>
              <w:tc>
                <w:tcPr>
                  <w:tcW w:w="1670" w:type="dxa"/>
                  <w:shd w:val="clear" w:color="auto" w:fill="auto"/>
                  <w:vAlign w:val="center"/>
                </w:tcPr>
                <w:p w14:paraId="1A70D768" w14:textId="22AC4F78" w:rsidR="0097702E" w:rsidRPr="002921C0" w:rsidRDefault="0B329F48" w:rsidP="00E0302F">
                  <w:pPr>
                    <w:jc w:val="center"/>
                    <w:rPr>
                      <w:sz w:val="20"/>
                      <w:szCs w:val="20"/>
                    </w:rPr>
                  </w:pPr>
                  <w:r w:rsidRPr="0B329F48">
                    <w:rPr>
                      <w:sz w:val="20"/>
                      <w:szCs w:val="20"/>
                    </w:rPr>
                    <w:t>964160.94</w:t>
                  </w:r>
                </w:p>
              </w:tc>
              <w:tc>
                <w:tcPr>
                  <w:tcW w:w="1772" w:type="dxa"/>
                  <w:shd w:val="clear" w:color="auto" w:fill="auto"/>
                  <w:vAlign w:val="center"/>
                </w:tcPr>
                <w:p w14:paraId="7604635B" w14:textId="1E89C418" w:rsidR="0097702E" w:rsidRPr="002921C0" w:rsidRDefault="0B329F48" w:rsidP="00E0302F">
                  <w:pPr>
                    <w:jc w:val="center"/>
                    <w:rPr>
                      <w:sz w:val="20"/>
                      <w:szCs w:val="20"/>
                    </w:rPr>
                  </w:pPr>
                  <w:r w:rsidRPr="0B329F48">
                    <w:rPr>
                      <w:sz w:val="20"/>
                      <w:szCs w:val="20"/>
                    </w:rPr>
                    <w:t>3529808.37</w:t>
                  </w:r>
                </w:p>
              </w:tc>
            </w:tr>
            <w:tr w:rsidR="002921C0" w:rsidRPr="002921C0" w14:paraId="61B6BBA2" w14:textId="77777777" w:rsidTr="0B329F48">
              <w:trPr>
                <w:trHeight w:val="38"/>
                <w:jc w:val="center"/>
              </w:trPr>
              <w:tc>
                <w:tcPr>
                  <w:tcW w:w="1140" w:type="dxa"/>
                  <w:shd w:val="clear" w:color="auto" w:fill="auto"/>
                  <w:vAlign w:val="center"/>
                </w:tcPr>
                <w:p w14:paraId="293D0828" w14:textId="0D37EBFC" w:rsidR="0097702E" w:rsidRPr="002921C0" w:rsidRDefault="0097702E" w:rsidP="00E0302F">
                  <w:pPr>
                    <w:jc w:val="center"/>
                    <w:rPr>
                      <w:sz w:val="20"/>
                      <w:szCs w:val="20"/>
                    </w:rPr>
                  </w:pPr>
                  <w:r w:rsidRPr="002921C0">
                    <w:rPr>
                      <w:sz w:val="20"/>
                      <w:szCs w:val="20"/>
                    </w:rPr>
                    <w:t>16</w:t>
                  </w:r>
                </w:p>
              </w:tc>
              <w:tc>
                <w:tcPr>
                  <w:tcW w:w="1670" w:type="dxa"/>
                  <w:shd w:val="clear" w:color="auto" w:fill="auto"/>
                  <w:vAlign w:val="center"/>
                </w:tcPr>
                <w:p w14:paraId="256EBE33" w14:textId="47717C85" w:rsidR="0097702E" w:rsidRPr="002921C0" w:rsidRDefault="0B329F48" w:rsidP="00E0302F">
                  <w:pPr>
                    <w:jc w:val="center"/>
                    <w:rPr>
                      <w:sz w:val="20"/>
                      <w:szCs w:val="20"/>
                    </w:rPr>
                  </w:pPr>
                  <w:r w:rsidRPr="0B329F48">
                    <w:rPr>
                      <w:sz w:val="20"/>
                      <w:szCs w:val="20"/>
                    </w:rPr>
                    <w:t>964142.78</w:t>
                  </w:r>
                </w:p>
              </w:tc>
              <w:tc>
                <w:tcPr>
                  <w:tcW w:w="1772" w:type="dxa"/>
                  <w:shd w:val="clear" w:color="auto" w:fill="auto"/>
                  <w:vAlign w:val="center"/>
                </w:tcPr>
                <w:p w14:paraId="248371F0" w14:textId="29252D41" w:rsidR="0097702E" w:rsidRPr="002921C0" w:rsidRDefault="0B329F48" w:rsidP="00E0302F">
                  <w:pPr>
                    <w:jc w:val="center"/>
                    <w:rPr>
                      <w:sz w:val="20"/>
                      <w:szCs w:val="20"/>
                    </w:rPr>
                  </w:pPr>
                  <w:r w:rsidRPr="0B329F48">
                    <w:rPr>
                      <w:sz w:val="20"/>
                      <w:szCs w:val="20"/>
                    </w:rPr>
                    <w:t>3529798.93</w:t>
                  </w:r>
                </w:p>
              </w:tc>
            </w:tr>
            <w:tr w:rsidR="002921C0" w:rsidRPr="002921C0" w14:paraId="03F23D0C" w14:textId="77777777" w:rsidTr="0B329F48">
              <w:trPr>
                <w:trHeight w:val="38"/>
                <w:jc w:val="center"/>
              </w:trPr>
              <w:tc>
                <w:tcPr>
                  <w:tcW w:w="1140" w:type="dxa"/>
                  <w:shd w:val="clear" w:color="auto" w:fill="auto"/>
                  <w:vAlign w:val="center"/>
                </w:tcPr>
                <w:p w14:paraId="3A491F93" w14:textId="2CE1030F" w:rsidR="0097702E" w:rsidRPr="002921C0" w:rsidRDefault="0097702E" w:rsidP="00E0302F">
                  <w:pPr>
                    <w:jc w:val="center"/>
                    <w:rPr>
                      <w:sz w:val="20"/>
                      <w:szCs w:val="20"/>
                    </w:rPr>
                  </w:pPr>
                  <w:r w:rsidRPr="002921C0">
                    <w:rPr>
                      <w:sz w:val="20"/>
                      <w:szCs w:val="20"/>
                    </w:rPr>
                    <w:t>17</w:t>
                  </w:r>
                </w:p>
              </w:tc>
              <w:tc>
                <w:tcPr>
                  <w:tcW w:w="1670" w:type="dxa"/>
                  <w:shd w:val="clear" w:color="auto" w:fill="auto"/>
                  <w:vAlign w:val="center"/>
                </w:tcPr>
                <w:p w14:paraId="224D2F8F" w14:textId="4C8E14B9" w:rsidR="0097702E" w:rsidRPr="002921C0" w:rsidRDefault="0B329F48" w:rsidP="00E0302F">
                  <w:pPr>
                    <w:jc w:val="center"/>
                    <w:rPr>
                      <w:sz w:val="20"/>
                      <w:szCs w:val="20"/>
                    </w:rPr>
                  </w:pPr>
                  <w:r w:rsidRPr="0B329F48">
                    <w:rPr>
                      <w:sz w:val="20"/>
                      <w:szCs w:val="20"/>
                    </w:rPr>
                    <w:t>964137.61</w:t>
                  </w:r>
                </w:p>
              </w:tc>
              <w:tc>
                <w:tcPr>
                  <w:tcW w:w="1772" w:type="dxa"/>
                  <w:shd w:val="clear" w:color="auto" w:fill="auto"/>
                  <w:vAlign w:val="center"/>
                </w:tcPr>
                <w:p w14:paraId="06263CAC" w14:textId="29A3DA36" w:rsidR="0097702E" w:rsidRPr="002921C0" w:rsidRDefault="0B329F48" w:rsidP="00E0302F">
                  <w:pPr>
                    <w:jc w:val="center"/>
                    <w:rPr>
                      <w:sz w:val="20"/>
                      <w:szCs w:val="20"/>
                    </w:rPr>
                  </w:pPr>
                  <w:r w:rsidRPr="0B329F48">
                    <w:rPr>
                      <w:sz w:val="20"/>
                      <w:szCs w:val="20"/>
                    </w:rPr>
                    <w:t>3529809.59</w:t>
                  </w:r>
                </w:p>
              </w:tc>
            </w:tr>
            <w:tr w:rsidR="002921C0" w:rsidRPr="002921C0" w14:paraId="0847095E" w14:textId="77777777" w:rsidTr="0B329F48">
              <w:trPr>
                <w:trHeight w:val="38"/>
                <w:jc w:val="center"/>
              </w:trPr>
              <w:tc>
                <w:tcPr>
                  <w:tcW w:w="1140" w:type="dxa"/>
                  <w:shd w:val="clear" w:color="auto" w:fill="auto"/>
                  <w:vAlign w:val="center"/>
                </w:tcPr>
                <w:p w14:paraId="7F1CAF6D" w14:textId="53E5B044" w:rsidR="0097702E" w:rsidRPr="002921C0" w:rsidRDefault="0097702E" w:rsidP="00E0302F">
                  <w:pPr>
                    <w:jc w:val="center"/>
                    <w:rPr>
                      <w:sz w:val="20"/>
                      <w:szCs w:val="20"/>
                    </w:rPr>
                  </w:pPr>
                  <w:r w:rsidRPr="002921C0">
                    <w:rPr>
                      <w:sz w:val="20"/>
                      <w:szCs w:val="20"/>
                    </w:rPr>
                    <w:t>18</w:t>
                  </w:r>
                </w:p>
              </w:tc>
              <w:tc>
                <w:tcPr>
                  <w:tcW w:w="1670" w:type="dxa"/>
                  <w:shd w:val="clear" w:color="auto" w:fill="auto"/>
                  <w:vAlign w:val="center"/>
                </w:tcPr>
                <w:p w14:paraId="0A82E009" w14:textId="367CEC64" w:rsidR="0097702E" w:rsidRPr="002921C0" w:rsidRDefault="0B329F48" w:rsidP="00E0302F">
                  <w:pPr>
                    <w:jc w:val="center"/>
                    <w:rPr>
                      <w:sz w:val="20"/>
                      <w:szCs w:val="20"/>
                    </w:rPr>
                  </w:pPr>
                  <w:r w:rsidRPr="0B329F48">
                    <w:rPr>
                      <w:sz w:val="20"/>
                      <w:szCs w:val="20"/>
                    </w:rPr>
                    <w:t>964134.19</w:t>
                  </w:r>
                </w:p>
              </w:tc>
              <w:tc>
                <w:tcPr>
                  <w:tcW w:w="1772" w:type="dxa"/>
                  <w:shd w:val="clear" w:color="auto" w:fill="auto"/>
                  <w:vAlign w:val="center"/>
                </w:tcPr>
                <w:p w14:paraId="59D9816D" w14:textId="3F3A8FFC" w:rsidR="0097702E" w:rsidRPr="002921C0" w:rsidRDefault="0B329F48" w:rsidP="00E0302F">
                  <w:pPr>
                    <w:jc w:val="center"/>
                    <w:rPr>
                      <w:sz w:val="20"/>
                      <w:szCs w:val="20"/>
                    </w:rPr>
                  </w:pPr>
                  <w:r w:rsidRPr="0B329F48">
                    <w:rPr>
                      <w:sz w:val="20"/>
                      <w:szCs w:val="20"/>
                    </w:rPr>
                    <w:t>3529807.48</w:t>
                  </w:r>
                </w:p>
              </w:tc>
            </w:tr>
            <w:tr w:rsidR="002921C0" w:rsidRPr="002921C0" w14:paraId="2E940802" w14:textId="77777777" w:rsidTr="0B329F48">
              <w:trPr>
                <w:trHeight w:val="38"/>
                <w:jc w:val="center"/>
              </w:trPr>
              <w:tc>
                <w:tcPr>
                  <w:tcW w:w="1140" w:type="dxa"/>
                  <w:shd w:val="clear" w:color="auto" w:fill="auto"/>
                  <w:vAlign w:val="center"/>
                </w:tcPr>
                <w:p w14:paraId="283F1BAA" w14:textId="79C641AC" w:rsidR="0097702E" w:rsidRPr="002921C0" w:rsidRDefault="0097702E" w:rsidP="00E0302F">
                  <w:pPr>
                    <w:jc w:val="center"/>
                    <w:rPr>
                      <w:sz w:val="20"/>
                      <w:szCs w:val="20"/>
                    </w:rPr>
                  </w:pPr>
                  <w:r w:rsidRPr="002921C0">
                    <w:rPr>
                      <w:sz w:val="20"/>
                      <w:szCs w:val="20"/>
                    </w:rPr>
                    <w:t>19</w:t>
                  </w:r>
                </w:p>
              </w:tc>
              <w:tc>
                <w:tcPr>
                  <w:tcW w:w="1670" w:type="dxa"/>
                  <w:shd w:val="clear" w:color="auto" w:fill="auto"/>
                  <w:vAlign w:val="center"/>
                </w:tcPr>
                <w:p w14:paraId="18150B4C" w14:textId="12607C33" w:rsidR="0097702E" w:rsidRPr="002921C0" w:rsidRDefault="0B329F48" w:rsidP="00E0302F">
                  <w:pPr>
                    <w:jc w:val="center"/>
                    <w:rPr>
                      <w:sz w:val="20"/>
                      <w:szCs w:val="20"/>
                    </w:rPr>
                  </w:pPr>
                  <w:r w:rsidRPr="0B329F48">
                    <w:rPr>
                      <w:sz w:val="20"/>
                      <w:szCs w:val="20"/>
                    </w:rPr>
                    <w:t>964140.08</w:t>
                  </w:r>
                </w:p>
              </w:tc>
              <w:tc>
                <w:tcPr>
                  <w:tcW w:w="1772" w:type="dxa"/>
                  <w:shd w:val="clear" w:color="auto" w:fill="auto"/>
                  <w:vAlign w:val="center"/>
                </w:tcPr>
                <w:p w14:paraId="7A5F2179" w14:textId="0597837C" w:rsidR="0097702E" w:rsidRPr="002921C0" w:rsidRDefault="0B329F48" w:rsidP="00E0302F">
                  <w:pPr>
                    <w:jc w:val="center"/>
                    <w:rPr>
                      <w:sz w:val="20"/>
                      <w:szCs w:val="20"/>
                    </w:rPr>
                  </w:pPr>
                  <w:r w:rsidRPr="0B329F48">
                    <w:rPr>
                      <w:sz w:val="20"/>
                      <w:szCs w:val="20"/>
                    </w:rPr>
                    <w:t>3529795.34</w:t>
                  </w:r>
                </w:p>
              </w:tc>
            </w:tr>
            <w:tr w:rsidR="002921C0" w:rsidRPr="002921C0" w14:paraId="17DFF762" w14:textId="77777777" w:rsidTr="0B329F48">
              <w:trPr>
                <w:trHeight w:val="38"/>
                <w:jc w:val="center"/>
              </w:trPr>
              <w:tc>
                <w:tcPr>
                  <w:tcW w:w="1140" w:type="dxa"/>
                  <w:shd w:val="clear" w:color="auto" w:fill="auto"/>
                  <w:vAlign w:val="center"/>
                </w:tcPr>
                <w:p w14:paraId="000401AF" w14:textId="0760B352" w:rsidR="0097702E" w:rsidRPr="002921C0" w:rsidRDefault="0097702E" w:rsidP="00E0302F">
                  <w:pPr>
                    <w:jc w:val="center"/>
                    <w:rPr>
                      <w:sz w:val="20"/>
                      <w:szCs w:val="20"/>
                    </w:rPr>
                  </w:pPr>
                  <w:r w:rsidRPr="002921C0">
                    <w:rPr>
                      <w:sz w:val="20"/>
                      <w:szCs w:val="20"/>
                    </w:rPr>
                    <w:t>20</w:t>
                  </w:r>
                </w:p>
              </w:tc>
              <w:tc>
                <w:tcPr>
                  <w:tcW w:w="1670" w:type="dxa"/>
                  <w:shd w:val="clear" w:color="auto" w:fill="auto"/>
                  <w:vAlign w:val="center"/>
                </w:tcPr>
                <w:p w14:paraId="34C13898" w14:textId="7733F762" w:rsidR="0097702E" w:rsidRPr="002921C0" w:rsidRDefault="0B329F48" w:rsidP="00E0302F">
                  <w:pPr>
                    <w:jc w:val="center"/>
                    <w:rPr>
                      <w:sz w:val="20"/>
                      <w:szCs w:val="20"/>
                    </w:rPr>
                  </w:pPr>
                  <w:r w:rsidRPr="0B329F48">
                    <w:rPr>
                      <w:sz w:val="20"/>
                      <w:szCs w:val="20"/>
                    </w:rPr>
                    <w:t>964140.15</w:t>
                  </w:r>
                </w:p>
              </w:tc>
              <w:tc>
                <w:tcPr>
                  <w:tcW w:w="1772" w:type="dxa"/>
                  <w:shd w:val="clear" w:color="auto" w:fill="auto"/>
                  <w:vAlign w:val="center"/>
                </w:tcPr>
                <w:p w14:paraId="73A4E487" w14:textId="35089D8F" w:rsidR="0097702E" w:rsidRPr="002921C0" w:rsidRDefault="0B329F48" w:rsidP="00E0302F">
                  <w:pPr>
                    <w:jc w:val="center"/>
                    <w:rPr>
                      <w:sz w:val="20"/>
                      <w:szCs w:val="20"/>
                    </w:rPr>
                  </w:pPr>
                  <w:r w:rsidRPr="0B329F48">
                    <w:rPr>
                      <w:sz w:val="20"/>
                      <w:szCs w:val="20"/>
                    </w:rPr>
                    <w:t>3529795.21</w:t>
                  </w:r>
                </w:p>
              </w:tc>
            </w:tr>
            <w:tr w:rsidR="002921C0" w:rsidRPr="002921C0" w14:paraId="39999F69" w14:textId="77777777" w:rsidTr="0B329F48">
              <w:trPr>
                <w:trHeight w:val="38"/>
                <w:jc w:val="center"/>
              </w:trPr>
              <w:tc>
                <w:tcPr>
                  <w:tcW w:w="1140" w:type="dxa"/>
                  <w:shd w:val="clear" w:color="auto" w:fill="auto"/>
                  <w:vAlign w:val="center"/>
                </w:tcPr>
                <w:p w14:paraId="06222EDD" w14:textId="09BA11DB" w:rsidR="0097702E" w:rsidRPr="002921C0" w:rsidRDefault="0097702E" w:rsidP="00E0302F">
                  <w:pPr>
                    <w:jc w:val="center"/>
                    <w:rPr>
                      <w:sz w:val="20"/>
                      <w:szCs w:val="20"/>
                    </w:rPr>
                  </w:pPr>
                  <w:r w:rsidRPr="002921C0">
                    <w:rPr>
                      <w:sz w:val="20"/>
                      <w:szCs w:val="20"/>
                    </w:rPr>
                    <w:t>21</w:t>
                  </w:r>
                </w:p>
              </w:tc>
              <w:tc>
                <w:tcPr>
                  <w:tcW w:w="1670" w:type="dxa"/>
                  <w:shd w:val="clear" w:color="auto" w:fill="auto"/>
                  <w:vAlign w:val="center"/>
                </w:tcPr>
                <w:p w14:paraId="686C99F7" w14:textId="6844D240" w:rsidR="0097702E" w:rsidRPr="002921C0" w:rsidRDefault="0B329F48" w:rsidP="00E0302F">
                  <w:pPr>
                    <w:jc w:val="center"/>
                    <w:rPr>
                      <w:sz w:val="20"/>
                      <w:szCs w:val="20"/>
                    </w:rPr>
                  </w:pPr>
                  <w:r w:rsidRPr="0B329F48">
                    <w:rPr>
                      <w:sz w:val="20"/>
                      <w:szCs w:val="20"/>
                    </w:rPr>
                    <w:t>964141.88</w:t>
                  </w:r>
                </w:p>
              </w:tc>
              <w:tc>
                <w:tcPr>
                  <w:tcW w:w="1772" w:type="dxa"/>
                  <w:shd w:val="clear" w:color="auto" w:fill="auto"/>
                  <w:vAlign w:val="center"/>
                </w:tcPr>
                <w:p w14:paraId="295B9616" w14:textId="7F73CB45" w:rsidR="0097702E" w:rsidRPr="002921C0" w:rsidRDefault="0B329F48" w:rsidP="00E0302F">
                  <w:pPr>
                    <w:jc w:val="center"/>
                    <w:rPr>
                      <w:sz w:val="20"/>
                      <w:szCs w:val="20"/>
                    </w:rPr>
                  </w:pPr>
                  <w:r w:rsidRPr="0B329F48">
                    <w:rPr>
                      <w:sz w:val="20"/>
                      <w:szCs w:val="20"/>
                    </w:rPr>
                    <w:t>3529794.21</w:t>
                  </w:r>
                </w:p>
              </w:tc>
            </w:tr>
            <w:tr w:rsidR="002921C0" w:rsidRPr="002921C0" w14:paraId="4DBC1FE5" w14:textId="77777777" w:rsidTr="0B329F48">
              <w:trPr>
                <w:trHeight w:val="38"/>
                <w:jc w:val="center"/>
              </w:trPr>
              <w:tc>
                <w:tcPr>
                  <w:tcW w:w="1140" w:type="dxa"/>
                  <w:shd w:val="clear" w:color="auto" w:fill="auto"/>
                  <w:vAlign w:val="center"/>
                </w:tcPr>
                <w:p w14:paraId="55855BAE" w14:textId="3B0BF57C" w:rsidR="0097702E" w:rsidRPr="002921C0" w:rsidRDefault="0097702E" w:rsidP="00E0302F">
                  <w:pPr>
                    <w:jc w:val="center"/>
                    <w:rPr>
                      <w:sz w:val="20"/>
                      <w:szCs w:val="20"/>
                    </w:rPr>
                  </w:pPr>
                  <w:r w:rsidRPr="002921C0">
                    <w:rPr>
                      <w:sz w:val="20"/>
                      <w:szCs w:val="20"/>
                    </w:rPr>
                    <w:t>22</w:t>
                  </w:r>
                </w:p>
              </w:tc>
              <w:tc>
                <w:tcPr>
                  <w:tcW w:w="1670" w:type="dxa"/>
                  <w:shd w:val="clear" w:color="auto" w:fill="auto"/>
                  <w:vAlign w:val="center"/>
                </w:tcPr>
                <w:p w14:paraId="781B088F" w14:textId="3BEB557A" w:rsidR="0097702E" w:rsidRPr="002921C0" w:rsidRDefault="0B329F48" w:rsidP="00E0302F">
                  <w:pPr>
                    <w:jc w:val="center"/>
                    <w:rPr>
                      <w:sz w:val="20"/>
                      <w:szCs w:val="20"/>
                    </w:rPr>
                  </w:pPr>
                  <w:r w:rsidRPr="0B329F48">
                    <w:rPr>
                      <w:sz w:val="20"/>
                      <w:szCs w:val="20"/>
                    </w:rPr>
                    <w:t>964142.8</w:t>
                  </w:r>
                </w:p>
              </w:tc>
              <w:tc>
                <w:tcPr>
                  <w:tcW w:w="1772" w:type="dxa"/>
                  <w:shd w:val="clear" w:color="auto" w:fill="auto"/>
                  <w:vAlign w:val="center"/>
                </w:tcPr>
                <w:p w14:paraId="40245ACC" w14:textId="0C39B555" w:rsidR="0097702E" w:rsidRPr="002921C0" w:rsidRDefault="0B329F48" w:rsidP="00E0302F">
                  <w:pPr>
                    <w:jc w:val="center"/>
                    <w:rPr>
                      <w:sz w:val="20"/>
                      <w:szCs w:val="20"/>
                    </w:rPr>
                  </w:pPr>
                  <w:r w:rsidRPr="0B329F48">
                    <w:rPr>
                      <w:sz w:val="20"/>
                      <w:szCs w:val="20"/>
                    </w:rPr>
                    <w:t>3529794.43</w:t>
                  </w:r>
                </w:p>
              </w:tc>
            </w:tr>
            <w:tr w:rsidR="002921C0" w:rsidRPr="002921C0" w14:paraId="6B09C229" w14:textId="77777777" w:rsidTr="0B329F48">
              <w:trPr>
                <w:trHeight w:val="38"/>
                <w:jc w:val="center"/>
              </w:trPr>
              <w:tc>
                <w:tcPr>
                  <w:tcW w:w="1140" w:type="dxa"/>
                  <w:shd w:val="clear" w:color="auto" w:fill="auto"/>
                  <w:vAlign w:val="center"/>
                </w:tcPr>
                <w:p w14:paraId="66B4CBFF" w14:textId="48D0E426" w:rsidR="0097702E" w:rsidRPr="002921C0" w:rsidRDefault="0097702E" w:rsidP="00E0302F">
                  <w:pPr>
                    <w:jc w:val="center"/>
                    <w:rPr>
                      <w:sz w:val="20"/>
                      <w:szCs w:val="20"/>
                    </w:rPr>
                  </w:pPr>
                  <w:r w:rsidRPr="002921C0">
                    <w:rPr>
                      <w:sz w:val="20"/>
                      <w:szCs w:val="20"/>
                    </w:rPr>
                    <w:t>23</w:t>
                  </w:r>
                </w:p>
              </w:tc>
              <w:tc>
                <w:tcPr>
                  <w:tcW w:w="1670" w:type="dxa"/>
                  <w:shd w:val="clear" w:color="auto" w:fill="auto"/>
                  <w:vAlign w:val="center"/>
                </w:tcPr>
                <w:p w14:paraId="4102D1E0" w14:textId="632B9DDA" w:rsidR="0097702E" w:rsidRPr="002921C0" w:rsidRDefault="0B329F48" w:rsidP="00E0302F">
                  <w:pPr>
                    <w:jc w:val="center"/>
                    <w:rPr>
                      <w:sz w:val="20"/>
                      <w:szCs w:val="20"/>
                    </w:rPr>
                  </w:pPr>
                  <w:r w:rsidRPr="0B329F48">
                    <w:rPr>
                      <w:sz w:val="20"/>
                      <w:szCs w:val="20"/>
                    </w:rPr>
                    <w:t>964162.79</w:t>
                  </w:r>
                </w:p>
              </w:tc>
              <w:tc>
                <w:tcPr>
                  <w:tcW w:w="1772" w:type="dxa"/>
                  <w:shd w:val="clear" w:color="auto" w:fill="auto"/>
                  <w:vAlign w:val="center"/>
                </w:tcPr>
                <w:p w14:paraId="243A48DB" w14:textId="104F8A98" w:rsidR="0097702E" w:rsidRPr="002921C0" w:rsidRDefault="0B329F48" w:rsidP="00E0302F">
                  <w:pPr>
                    <w:jc w:val="center"/>
                    <w:rPr>
                      <w:sz w:val="20"/>
                      <w:szCs w:val="20"/>
                    </w:rPr>
                  </w:pPr>
                  <w:r w:rsidRPr="0B329F48">
                    <w:rPr>
                      <w:sz w:val="20"/>
                      <w:szCs w:val="20"/>
                    </w:rPr>
                    <w:t>3529804.83</w:t>
                  </w:r>
                </w:p>
              </w:tc>
            </w:tr>
            <w:tr w:rsidR="002921C0" w:rsidRPr="002921C0" w14:paraId="32A94FF9" w14:textId="77777777" w:rsidTr="0B329F48">
              <w:trPr>
                <w:trHeight w:val="38"/>
                <w:jc w:val="center"/>
              </w:trPr>
              <w:tc>
                <w:tcPr>
                  <w:tcW w:w="1140" w:type="dxa"/>
                  <w:shd w:val="clear" w:color="auto" w:fill="auto"/>
                  <w:vAlign w:val="center"/>
                </w:tcPr>
                <w:p w14:paraId="706A9F78" w14:textId="32DBEC7C" w:rsidR="0097702E" w:rsidRPr="002921C0" w:rsidRDefault="0097702E" w:rsidP="00E0302F">
                  <w:pPr>
                    <w:jc w:val="center"/>
                    <w:rPr>
                      <w:sz w:val="20"/>
                      <w:szCs w:val="20"/>
                    </w:rPr>
                  </w:pPr>
                  <w:r w:rsidRPr="002921C0">
                    <w:rPr>
                      <w:sz w:val="20"/>
                      <w:szCs w:val="20"/>
                    </w:rPr>
                    <w:t>24</w:t>
                  </w:r>
                </w:p>
              </w:tc>
              <w:tc>
                <w:tcPr>
                  <w:tcW w:w="1670" w:type="dxa"/>
                  <w:shd w:val="clear" w:color="auto" w:fill="auto"/>
                  <w:vAlign w:val="center"/>
                </w:tcPr>
                <w:p w14:paraId="4574B31B" w14:textId="59246566" w:rsidR="0097702E" w:rsidRPr="002921C0" w:rsidRDefault="0B329F48" w:rsidP="00E0302F">
                  <w:pPr>
                    <w:jc w:val="center"/>
                    <w:rPr>
                      <w:sz w:val="20"/>
                      <w:szCs w:val="20"/>
                    </w:rPr>
                  </w:pPr>
                  <w:r w:rsidRPr="0B329F48">
                    <w:rPr>
                      <w:sz w:val="20"/>
                      <w:szCs w:val="20"/>
                    </w:rPr>
                    <w:t>964162.82</w:t>
                  </w:r>
                </w:p>
              </w:tc>
              <w:tc>
                <w:tcPr>
                  <w:tcW w:w="1772" w:type="dxa"/>
                  <w:shd w:val="clear" w:color="auto" w:fill="auto"/>
                  <w:vAlign w:val="center"/>
                </w:tcPr>
                <w:p w14:paraId="2907FE08" w14:textId="35B3B51F" w:rsidR="0097702E" w:rsidRPr="002921C0" w:rsidRDefault="0B329F48" w:rsidP="00E0302F">
                  <w:pPr>
                    <w:jc w:val="center"/>
                    <w:rPr>
                      <w:sz w:val="20"/>
                      <w:szCs w:val="20"/>
                    </w:rPr>
                  </w:pPr>
                  <w:r w:rsidRPr="0B329F48">
                    <w:rPr>
                      <w:sz w:val="20"/>
                      <w:szCs w:val="20"/>
                    </w:rPr>
                    <w:t>3529804.84</w:t>
                  </w:r>
                </w:p>
              </w:tc>
            </w:tr>
            <w:tr w:rsidR="002921C0" w:rsidRPr="002921C0" w14:paraId="46FC94FA" w14:textId="77777777" w:rsidTr="0B329F48">
              <w:trPr>
                <w:trHeight w:val="38"/>
                <w:jc w:val="center"/>
              </w:trPr>
              <w:tc>
                <w:tcPr>
                  <w:tcW w:w="1140" w:type="dxa"/>
                  <w:shd w:val="clear" w:color="auto" w:fill="auto"/>
                  <w:vAlign w:val="center"/>
                </w:tcPr>
                <w:p w14:paraId="246DDFD8" w14:textId="40F2E476" w:rsidR="0097702E" w:rsidRPr="002921C0" w:rsidRDefault="0097702E" w:rsidP="00E0302F">
                  <w:pPr>
                    <w:jc w:val="center"/>
                    <w:rPr>
                      <w:sz w:val="20"/>
                      <w:szCs w:val="20"/>
                    </w:rPr>
                  </w:pPr>
                  <w:r w:rsidRPr="002921C0">
                    <w:rPr>
                      <w:sz w:val="20"/>
                      <w:szCs w:val="20"/>
                    </w:rPr>
                    <w:t>25</w:t>
                  </w:r>
                </w:p>
              </w:tc>
              <w:tc>
                <w:tcPr>
                  <w:tcW w:w="1670" w:type="dxa"/>
                  <w:shd w:val="clear" w:color="auto" w:fill="auto"/>
                  <w:vAlign w:val="center"/>
                </w:tcPr>
                <w:p w14:paraId="263139E3" w14:textId="1CB00681" w:rsidR="0097702E" w:rsidRPr="002921C0" w:rsidRDefault="0B329F48" w:rsidP="00E0302F">
                  <w:pPr>
                    <w:jc w:val="center"/>
                    <w:rPr>
                      <w:sz w:val="20"/>
                      <w:szCs w:val="20"/>
                    </w:rPr>
                  </w:pPr>
                  <w:r w:rsidRPr="0B329F48">
                    <w:rPr>
                      <w:sz w:val="20"/>
                      <w:szCs w:val="20"/>
                    </w:rPr>
                    <w:t>964191.98</w:t>
                  </w:r>
                </w:p>
              </w:tc>
              <w:tc>
                <w:tcPr>
                  <w:tcW w:w="1772" w:type="dxa"/>
                  <w:shd w:val="clear" w:color="auto" w:fill="auto"/>
                  <w:vAlign w:val="center"/>
                </w:tcPr>
                <w:p w14:paraId="498679D4" w14:textId="45ADB835" w:rsidR="0097702E" w:rsidRPr="002921C0" w:rsidRDefault="0B329F48" w:rsidP="00E0302F">
                  <w:pPr>
                    <w:jc w:val="center"/>
                    <w:rPr>
                      <w:sz w:val="20"/>
                      <w:szCs w:val="20"/>
                    </w:rPr>
                  </w:pPr>
                  <w:r w:rsidRPr="0B329F48">
                    <w:rPr>
                      <w:sz w:val="20"/>
                      <w:szCs w:val="20"/>
                    </w:rPr>
                    <w:t>3529820.43</w:t>
                  </w:r>
                </w:p>
              </w:tc>
            </w:tr>
            <w:tr w:rsidR="002921C0" w:rsidRPr="002921C0" w14:paraId="0852C008" w14:textId="77777777" w:rsidTr="0B329F48">
              <w:trPr>
                <w:trHeight w:val="38"/>
                <w:jc w:val="center"/>
              </w:trPr>
              <w:tc>
                <w:tcPr>
                  <w:tcW w:w="1140" w:type="dxa"/>
                  <w:shd w:val="clear" w:color="auto" w:fill="auto"/>
                  <w:vAlign w:val="center"/>
                </w:tcPr>
                <w:p w14:paraId="62EC284A" w14:textId="7EE62807" w:rsidR="0097702E" w:rsidRPr="002921C0" w:rsidRDefault="0097702E" w:rsidP="00E0302F">
                  <w:pPr>
                    <w:jc w:val="center"/>
                    <w:rPr>
                      <w:sz w:val="20"/>
                      <w:szCs w:val="20"/>
                    </w:rPr>
                  </w:pPr>
                  <w:r w:rsidRPr="002921C0">
                    <w:rPr>
                      <w:sz w:val="20"/>
                      <w:szCs w:val="20"/>
                    </w:rPr>
                    <w:t>26</w:t>
                  </w:r>
                </w:p>
              </w:tc>
              <w:tc>
                <w:tcPr>
                  <w:tcW w:w="1670" w:type="dxa"/>
                  <w:shd w:val="clear" w:color="auto" w:fill="auto"/>
                  <w:vAlign w:val="center"/>
                </w:tcPr>
                <w:p w14:paraId="18D28730" w14:textId="700EBCB0" w:rsidR="0097702E" w:rsidRPr="002921C0" w:rsidRDefault="0B329F48" w:rsidP="00E0302F">
                  <w:pPr>
                    <w:jc w:val="center"/>
                    <w:rPr>
                      <w:sz w:val="20"/>
                      <w:szCs w:val="20"/>
                    </w:rPr>
                  </w:pPr>
                  <w:r w:rsidRPr="0B329F48">
                    <w:rPr>
                      <w:sz w:val="20"/>
                      <w:szCs w:val="20"/>
                    </w:rPr>
                    <w:t>964192.06</w:t>
                  </w:r>
                </w:p>
              </w:tc>
              <w:tc>
                <w:tcPr>
                  <w:tcW w:w="1772" w:type="dxa"/>
                  <w:shd w:val="clear" w:color="auto" w:fill="auto"/>
                  <w:vAlign w:val="center"/>
                </w:tcPr>
                <w:p w14:paraId="5F98E9EB" w14:textId="086B3860" w:rsidR="0097702E" w:rsidRPr="002921C0" w:rsidRDefault="0B329F48" w:rsidP="00E0302F">
                  <w:pPr>
                    <w:jc w:val="center"/>
                    <w:rPr>
                      <w:sz w:val="20"/>
                      <w:szCs w:val="20"/>
                    </w:rPr>
                  </w:pPr>
                  <w:r w:rsidRPr="0B329F48">
                    <w:rPr>
                      <w:sz w:val="20"/>
                      <w:szCs w:val="20"/>
                    </w:rPr>
                    <w:t>3529820.47</w:t>
                  </w:r>
                </w:p>
              </w:tc>
            </w:tr>
            <w:tr w:rsidR="002921C0" w:rsidRPr="002921C0" w14:paraId="09390020" w14:textId="77777777" w:rsidTr="0B329F48">
              <w:trPr>
                <w:trHeight w:val="38"/>
                <w:jc w:val="center"/>
              </w:trPr>
              <w:tc>
                <w:tcPr>
                  <w:tcW w:w="1140" w:type="dxa"/>
                  <w:shd w:val="clear" w:color="auto" w:fill="auto"/>
                  <w:vAlign w:val="center"/>
                </w:tcPr>
                <w:p w14:paraId="699D9658" w14:textId="0BD7B5AB" w:rsidR="0097702E" w:rsidRPr="002921C0" w:rsidRDefault="0097702E" w:rsidP="00E0302F">
                  <w:pPr>
                    <w:jc w:val="center"/>
                    <w:rPr>
                      <w:sz w:val="20"/>
                      <w:szCs w:val="20"/>
                    </w:rPr>
                  </w:pPr>
                  <w:r w:rsidRPr="002921C0">
                    <w:rPr>
                      <w:sz w:val="20"/>
                      <w:szCs w:val="20"/>
                    </w:rPr>
                    <w:t>27</w:t>
                  </w:r>
                </w:p>
              </w:tc>
              <w:tc>
                <w:tcPr>
                  <w:tcW w:w="1670" w:type="dxa"/>
                  <w:shd w:val="clear" w:color="auto" w:fill="auto"/>
                  <w:vAlign w:val="center"/>
                </w:tcPr>
                <w:p w14:paraId="5D9DAAF3" w14:textId="3D056661" w:rsidR="0097702E" w:rsidRPr="002921C0" w:rsidRDefault="0B329F48" w:rsidP="00E0302F">
                  <w:pPr>
                    <w:jc w:val="center"/>
                    <w:rPr>
                      <w:sz w:val="20"/>
                      <w:szCs w:val="20"/>
                    </w:rPr>
                  </w:pPr>
                  <w:r w:rsidRPr="0B329F48">
                    <w:rPr>
                      <w:sz w:val="20"/>
                      <w:szCs w:val="20"/>
                    </w:rPr>
                    <w:t>964217.46</w:t>
                  </w:r>
                </w:p>
              </w:tc>
              <w:tc>
                <w:tcPr>
                  <w:tcW w:w="1772" w:type="dxa"/>
                  <w:shd w:val="clear" w:color="auto" w:fill="auto"/>
                  <w:vAlign w:val="center"/>
                </w:tcPr>
                <w:p w14:paraId="04B40539" w14:textId="4ED0AEA6" w:rsidR="0097702E" w:rsidRPr="002921C0" w:rsidRDefault="0B329F48" w:rsidP="00E0302F">
                  <w:pPr>
                    <w:jc w:val="center"/>
                    <w:rPr>
                      <w:sz w:val="20"/>
                      <w:szCs w:val="20"/>
                    </w:rPr>
                  </w:pPr>
                  <w:r w:rsidRPr="0B329F48">
                    <w:rPr>
                      <w:sz w:val="20"/>
                      <w:szCs w:val="20"/>
                    </w:rPr>
                    <w:t>3529835.52</w:t>
                  </w:r>
                </w:p>
              </w:tc>
            </w:tr>
            <w:tr w:rsidR="002921C0" w:rsidRPr="002921C0" w14:paraId="4E1C83E6" w14:textId="77777777" w:rsidTr="0B329F48">
              <w:trPr>
                <w:trHeight w:val="38"/>
                <w:jc w:val="center"/>
              </w:trPr>
              <w:tc>
                <w:tcPr>
                  <w:tcW w:w="1140" w:type="dxa"/>
                  <w:shd w:val="clear" w:color="auto" w:fill="auto"/>
                  <w:vAlign w:val="center"/>
                </w:tcPr>
                <w:p w14:paraId="6AC689BD" w14:textId="334A247F" w:rsidR="0097702E" w:rsidRPr="002921C0" w:rsidRDefault="0097702E" w:rsidP="00E0302F">
                  <w:pPr>
                    <w:jc w:val="center"/>
                    <w:rPr>
                      <w:sz w:val="20"/>
                      <w:szCs w:val="20"/>
                    </w:rPr>
                  </w:pPr>
                  <w:r w:rsidRPr="002921C0">
                    <w:rPr>
                      <w:sz w:val="20"/>
                      <w:szCs w:val="20"/>
                    </w:rPr>
                    <w:t>28</w:t>
                  </w:r>
                </w:p>
              </w:tc>
              <w:tc>
                <w:tcPr>
                  <w:tcW w:w="1670" w:type="dxa"/>
                  <w:shd w:val="clear" w:color="auto" w:fill="auto"/>
                  <w:vAlign w:val="center"/>
                </w:tcPr>
                <w:p w14:paraId="5D9F07C0" w14:textId="26A1F49F" w:rsidR="0097702E" w:rsidRPr="002921C0" w:rsidRDefault="0B329F48" w:rsidP="00E0302F">
                  <w:pPr>
                    <w:jc w:val="center"/>
                    <w:rPr>
                      <w:sz w:val="20"/>
                      <w:szCs w:val="20"/>
                    </w:rPr>
                  </w:pPr>
                  <w:r w:rsidRPr="0B329F48">
                    <w:rPr>
                      <w:sz w:val="20"/>
                      <w:szCs w:val="20"/>
                    </w:rPr>
                    <w:t>964227.6</w:t>
                  </w:r>
                </w:p>
              </w:tc>
              <w:tc>
                <w:tcPr>
                  <w:tcW w:w="1772" w:type="dxa"/>
                  <w:shd w:val="clear" w:color="auto" w:fill="auto"/>
                  <w:vAlign w:val="center"/>
                </w:tcPr>
                <w:p w14:paraId="38F946C3" w14:textId="2490E314" w:rsidR="0097702E" w:rsidRPr="002921C0" w:rsidRDefault="0B329F48" w:rsidP="00E0302F">
                  <w:pPr>
                    <w:jc w:val="center"/>
                    <w:rPr>
                      <w:sz w:val="20"/>
                      <w:szCs w:val="20"/>
                    </w:rPr>
                  </w:pPr>
                  <w:r w:rsidRPr="0B329F48">
                    <w:rPr>
                      <w:sz w:val="20"/>
                      <w:szCs w:val="20"/>
                    </w:rPr>
                    <w:t>3529818.82</w:t>
                  </w:r>
                </w:p>
              </w:tc>
            </w:tr>
            <w:tr w:rsidR="002921C0" w:rsidRPr="002921C0" w14:paraId="37238B9F" w14:textId="77777777" w:rsidTr="0B329F48">
              <w:trPr>
                <w:trHeight w:val="38"/>
                <w:jc w:val="center"/>
              </w:trPr>
              <w:tc>
                <w:tcPr>
                  <w:tcW w:w="1140" w:type="dxa"/>
                  <w:shd w:val="clear" w:color="auto" w:fill="auto"/>
                  <w:vAlign w:val="center"/>
                </w:tcPr>
                <w:p w14:paraId="36FCFF53" w14:textId="32F92EF4" w:rsidR="0097702E" w:rsidRPr="002921C0" w:rsidRDefault="0097702E" w:rsidP="00E0302F">
                  <w:pPr>
                    <w:jc w:val="center"/>
                    <w:rPr>
                      <w:sz w:val="20"/>
                      <w:szCs w:val="20"/>
                    </w:rPr>
                  </w:pPr>
                  <w:r w:rsidRPr="002921C0">
                    <w:rPr>
                      <w:sz w:val="20"/>
                      <w:szCs w:val="20"/>
                    </w:rPr>
                    <w:t>29</w:t>
                  </w:r>
                </w:p>
              </w:tc>
              <w:tc>
                <w:tcPr>
                  <w:tcW w:w="1670" w:type="dxa"/>
                  <w:shd w:val="clear" w:color="auto" w:fill="auto"/>
                  <w:vAlign w:val="center"/>
                </w:tcPr>
                <w:p w14:paraId="22DBD4CB" w14:textId="14C7A662" w:rsidR="0097702E" w:rsidRPr="002921C0" w:rsidRDefault="0B329F48" w:rsidP="00E0302F">
                  <w:pPr>
                    <w:jc w:val="center"/>
                    <w:rPr>
                      <w:sz w:val="20"/>
                      <w:szCs w:val="20"/>
                    </w:rPr>
                  </w:pPr>
                  <w:r w:rsidRPr="0B329F48">
                    <w:rPr>
                      <w:sz w:val="20"/>
                      <w:szCs w:val="20"/>
                    </w:rPr>
                    <w:t>964232.03</w:t>
                  </w:r>
                </w:p>
              </w:tc>
              <w:tc>
                <w:tcPr>
                  <w:tcW w:w="1772" w:type="dxa"/>
                  <w:shd w:val="clear" w:color="auto" w:fill="auto"/>
                  <w:vAlign w:val="center"/>
                </w:tcPr>
                <w:p w14:paraId="667F27B7" w14:textId="77CD53C8" w:rsidR="0097702E" w:rsidRPr="002921C0" w:rsidRDefault="0B329F48" w:rsidP="00E0302F">
                  <w:pPr>
                    <w:jc w:val="center"/>
                    <w:rPr>
                      <w:sz w:val="20"/>
                      <w:szCs w:val="20"/>
                    </w:rPr>
                  </w:pPr>
                  <w:r w:rsidRPr="0B329F48">
                    <w:rPr>
                      <w:sz w:val="20"/>
                      <w:szCs w:val="20"/>
                    </w:rPr>
                    <w:t>3529811.19</w:t>
                  </w:r>
                </w:p>
              </w:tc>
            </w:tr>
            <w:tr w:rsidR="002921C0" w:rsidRPr="002921C0" w14:paraId="00A31B2A" w14:textId="77777777" w:rsidTr="0B329F48">
              <w:trPr>
                <w:trHeight w:val="38"/>
                <w:jc w:val="center"/>
              </w:trPr>
              <w:tc>
                <w:tcPr>
                  <w:tcW w:w="1140" w:type="dxa"/>
                  <w:shd w:val="clear" w:color="auto" w:fill="auto"/>
                  <w:vAlign w:val="center"/>
                </w:tcPr>
                <w:p w14:paraId="69B01B11" w14:textId="67CF3991" w:rsidR="0097702E" w:rsidRPr="002921C0" w:rsidRDefault="0097702E" w:rsidP="00E0302F">
                  <w:pPr>
                    <w:jc w:val="center"/>
                    <w:rPr>
                      <w:sz w:val="20"/>
                      <w:szCs w:val="20"/>
                    </w:rPr>
                  </w:pPr>
                  <w:r w:rsidRPr="002921C0">
                    <w:rPr>
                      <w:sz w:val="20"/>
                      <w:szCs w:val="20"/>
                    </w:rPr>
                    <w:t>30</w:t>
                  </w:r>
                </w:p>
              </w:tc>
              <w:tc>
                <w:tcPr>
                  <w:tcW w:w="1670" w:type="dxa"/>
                  <w:shd w:val="clear" w:color="auto" w:fill="auto"/>
                  <w:vAlign w:val="center"/>
                </w:tcPr>
                <w:p w14:paraId="240B3FE2" w14:textId="015D16D2" w:rsidR="0097702E" w:rsidRPr="002921C0" w:rsidRDefault="0B329F48" w:rsidP="00E0302F">
                  <w:pPr>
                    <w:jc w:val="center"/>
                    <w:rPr>
                      <w:sz w:val="20"/>
                      <w:szCs w:val="20"/>
                    </w:rPr>
                  </w:pPr>
                  <w:r w:rsidRPr="0B329F48">
                    <w:rPr>
                      <w:sz w:val="20"/>
                      <w:szCs w:val="20"/>
                    </w:rPr>
                    <w:t>964232.05</w:t>
                  </w:r>
                </w:p>
              </w:tc>
              <w:tc>
                <w:tcPr>
                  <w:tcW w:w="1772" w:type="dxa"/>
                  <w:shd w:val="clear" w:color="auto" w:fill="auto"/>
                  <w:vAlign w:val="center"/>
                </w:tcPr>
                <w:p w14:paraId="5E9E795F" w14:textId="21345E62" w:rsidR="0097702E" w:rsidRPr="002921C0" w:rsidRDefault="0B329F48" w:rsidP="00E0302F">
                  <w:pPr>
                    <w:jc w:val="center"/>
                    <w:rPr>
                      <w:sz w:val="20"/>
                      <w:szCs w:val="20"/>
                    </w:rPr>
                  </w:pPr>
                  <w:r w:rsidRPr="0B329F48">
                    <w:rPr>
                      <w:sz w:val="20"/>
                      <w:szCs w:val="20"/>
                    </w:rPr>
                    <w:t>3529811.15</w:t>
                  </w:r>
                </w:p>
              </w:tc>
            </w:tr>
            <w:tr w:rsidR="002921C0" w:rsidRPr="002921C0" w14:paraId="3F8C8838" w14:textId="77777777" w:rsidTr="0B329F48">
              <w:trPr>
                <w:trHeight w:val="38"/>
                <w:jc w:val="center"/>
              </w:trPr>
              <w:tc>
                <w:tcPr>
                  <w:tcW w:w="1140" w:type="dxa"/>
                  <w:shd w:val="clear" w:color="auto" w:fill="auto"/>
                  <w:vAlign w:val="center"/>
                </w:tcPr>
                <w:p w14:paraId="0C55D215" w14:textId="54ADFE1A" w:rsidR="0097702E" w:rsidRPr="002921C0" w:rsidRDefault="0097702E" w:rsidP="00E0302F">
                  <w:pPr>
                    <w:jc w:val="center"/>
                    <w:rPr>
                      <w:sz w:val="20"/>
                      <w:szCs w:val="20"/>
                    </w:rPr>
                  </w:pPr>
                  <w:r w:rsidRPr="002921C0">
                    <w:rPr>
                      <w:sz w:val="20"/>
                      <w:szCs w:val="20"/>
                    </w:rPr>
                    <w:t>31</w:t>
                  </w:r>
                </w:p>
              </w:tc>
              <w:tc>
                <w:tcPr>
                  <w:tcW w:w="1670" w:type="dxa"/>
                  <w:shd w:val="clear" w:color="auto" w:fill="auto"/>
                  <w:vAlign w:val="center"/>
                </w:tcPr>
                <w:p w14:paraId="53692F78" w14:textId="278D111E" w:rsidR="0097702E" w:rsidRPr="002921C0" w:rsidRDefault="0B329F48" w:rsidP="00E0302F">
                  <w:pPr>
                    <w:jc w:val="center"/>
                    <w:rPr>
                      <w:sz w:val="20"/>
                      <w:szCs w:val="20"/>
                    </w:rPr>
                  </w:pPr>
                  <w:r w:rsidRPr="0B329F48">
                    <w:rPr>
                      <w:sz w:val="20"/>
                      <w:szCs w:val="20"/>
                    </w:rPr>
                    <w:t>964248.28</w:t>
                  </w:r>
                </w:p>
              </w:tc>
              <w:tc>
                <w:tcPr>
                  <w:tcW w:w="1772" w:type="dxa"/>
                  <w:shd w:val="clear" w:color="auto" w:fill="auto"/>
                  <w:vAlign w:val="center"/>
                </w:tcPr>
                <w:p w14:paraId="054EEAA6" w14:textId="68AEC402" w:rsidR="0097702E" w:rsidRPr="002921C0" w:rsidRDefault="0B329F48" w:rsidP="00E0302F">
                  <w:pPr>
                    <w:jc w:val="center"/>
                    <w:rPr>
                      <w:sz w:val="20"/>
                      <w:szCs w:val="20"/>
                    </w:rPr>
                  </w:pPr>
                  <w:r w:rsidRPr="0B329F48">
                    <w:rPr>
                      <w:sz w:val="20"/>
                      <w:szCs w:val="20"/>
                    </w:rPr>
                    <w:t>3529784.44</w:t>
                  </w:r>
                </w:p>
              </w:tc>
            </w:tr>
            <w:tr w:rsidR="002921C0" w:rsidRPr="002921C0" w14:paraId="3FA5C931" w14:textId="77777777" w:rsidTr="0B329F48">
              <w:trPr>
                <w:trHeight w:val="38"/>
                <w:jc w:val="center"/>
              </w:trPr>
              <w:tc>
                <w:tcPr>
                  <w:tcW w:w="1140" w:type="dxa"/>
                  <w:shd w:val="clear" w:color="auto" w:fill="auto"/>
                  <w:vAlign w:val="center"/>
                </w:tcPr>
                <w:p w14:paraId="0D52A2BD" w14:textId="0929420B" w:rsidR="0097702E" w:rsidRPr="002921C0" w:rsidRDefault="0097702E" w:rsidP="00E0302F">
                  <w:pPr>
                    <w:jc w:val="center"/>
                    <w:rPr>
                      <w:sz w:val="20"/>
                      <w:szCs w:val="20"/>
                    </w:rPr>
                  </w:pPr>
                  <w:r w:rsidRPr="002921C0">
                    <w:rPr>
                      <w:sz w:val="20"/>
                      <w:szCs w:val="20"/>
                    </w:rPr>
                    <w:t>32</w:t>
                  </w:r>
                </w:p>
              </w:tc>
              <w:tc>
                <w:tcPr>
                  <w:tcW w:w="1670" w:type="dxa"/>
                  <w:shd w:val="clear" w:color="auto" w:fill="auto"/>
                  <w:vAlign w:val="center"/>
                </w:tcPr>
                <w:p w14:paraId="3639F0B2" w14:textId="6ABD5653" w:rsidR="0097702E" w:rsidRPr="002921C0" w:rsidRDefault="0B329F48" w:rsidP="00E0302F">
                  <w:pPr>
                    <w:jc w:val="center"/>
                    <w:rPr>
                      <w:sz w:val="20"/>
                      <w:szCs w:val="20"/>
                    </w:rPr>
                  </w:pPr>
                  <w:r w:rsidRPr="0B329F48">
                    <w:rPr>
                      <w:sz w:val="20"/>
                      <w:szCs w:val="20"/>
                    </w:rPr>
                    <w:t>964248.31</w:t>
                  </w:r>
                </w:p>
              </w:tc>
              <w:tc>
                <w:tcPr>
                  <w:tcW w:w="1772" w:type="dxa"/>
                  <w:shd w:val="clear" w:color="auto" w:fill="auto"/>
                  <w:vAlign w:val="center"/>
                </w:tcPr>
                <w:p w14:paraId="67D3B3CE" w14:textId="2CCBD827" w:rsidR="0097702E" w:rsidRPr="002921C0" w:rsidRDefault="0B329F48" w:rsidP="00E0302F">
                  <w:pPr>
                    <w:jc w:val="center"/>
                    <w:rPr>
                      <w:sz w:val="20"/>
                      <w:szCs w:val="20"/>
                    </w:rPr>
                  </w:pPr>
                  <w:r w:rsidRPr="0B329F48">
                    <w:rPr>
                      <w:sz w:val="20"/>
                      <w:szCs w:val="20"/>
                    </w:rPr>
                    <w:t>3529784.4</w:t>
                  </w:r>
                </w:p>
              </w:tc>
            </w:tr>
            <w:tr w:rsidR="002921C0" w:rsidRPr="002921C0" w14:paraId="14AF3DCD" w14:textId="77777777" w:rsidTr="0B329F48">
              <w:trPr>
                <w:trHeight w:val="38"/>
                <w:jc w:val="center"/>
              </w:trPr>
              <w:tc>
                <w:tcPr>
                  <w:tcW w:w="1140" w:type="dxa"/>
                  <w:shd w:val="clear" w:color="auto" w:fill="auto"/>
                  <w:vAlign w:val="center"/>
                </w:tcPr>
                <w:p w14:paraId="56243118" w14:textId="50A1D80E" w:rsidR="0097702E" w:rsidRPr="002921C0" w:rsidRDefault="0097702E" w:rsidP="00E0302F">
                  <w:pPr>
                    <w:jc w:val="center"/>
                    <w:rPr>
                      <w:sz w:val="20"/>
                      <w:szCs w:val="20"/>
                    </w:rPr>
                  </w:pPr>
                  <w:r w:rsidRPr="002921C0">
                    <w:rPr>
                      <w:sz w:val="20"/>
                      <w:szCs w:val="20"/>
                    </w:rPr>
                    <w:t>33</w:t>
                  </w:r>
                </w:p>
              </w:tc>
              <w:tc>
                <w:tcPr>
                  <w:tcW w:w="1670" w:type="dxa"/>
                  <w:shd w:val="clear" w:color="auto" w:fill="auto"/>
                  <w:vAlign w:val="center"/>
                </w:tcPr>
                <w:p w14:paraId="457C4CD2" w14:textId="4036DFA2" w:rsidR="0097702E" w:rsidRPr="002921C0" w:rsidRDefault="0B329F48" w:rsidP="00E0302F">
                  <w:pPr>
                    <w:jc w:val="center"/>
                    <w:rPr>
                      <w:sz w:val="20"/>
                      <w:szCs w:val="20"/>
                    </w:rPr>
                  </w:pPr>
                  <w:r w:rsidRPr="0B329F48">
                    <w:rPr>
                      <w:sz w:val="20"/>
                      <w:szCs w:val="20"/>
                    </w:rPr>
                    <w:t>964248.33</w:t>
                  </w:r>
                </w:p>
              </w:tc>
              <w:tc>
                <w:tcPr>
                  <w:tcW w:w="1772" w:type="dxa"/>
                  <w:shd w:val="clear" w:color="auto" w:fill="auto"/>
                  <w:vAlign w:val="center"/>
                </w:tcPr>
                <w:p w14:paraId="4C9BEBBB" w14:textId="33ECB82E" w:rsidR="0097702E" w:rsidRPr="002921C0" w:rsidRDefault="0B329F48" w:rsidP="00E0302F">
                  <w:pPr>
                    <w:jc w:val="center"/>
                    <w:rPr>
                      <w:sz w:val="20"/>
                      <w:szCs w:val="20"/>
                    </w:rPr>
                  </w:pPr>
                  <w:r w:rsidRPr="0B329F48">
                    <w:rPr>
                      <w:sz w:val="20"/>
                      <w:szCs w:val="20"/>
                    </w:rPr>
                    <w:t>3529784.37</w:t>
                  </w:r>
                </w:p>
              </w:tc>
            </w:tr>
            <w:tr w:rsidR="002921C0" w:rsidRPr="002921C0" w14:paraId="7B3D488C" w14:textId="77777777" w:rsidTr="0B329F48">
              <w:trPr>
                <w:trHeight w:val="38"/>
                <w:jc w:val="center"/>
              </w:trPr>
              <w:tc>
                <w:tcPr>
                  <w:tcW w:w="1140" w:type="dxa"/>
                  <w:shd w:val="clear" w:color="auto" w:fill="auto"/>
                  <w:vAlign w:val="center"/>
                </w:tcPr>
                <w:p w14:paraId="21E2A549" w14:textId="4A5BB1EC" w:rsidR="0097702E" w:rsidRPr="002921C0" w:rsidRDefault="0097702E" w:rsidP="00E0302F">
                  <w:pPr>
                    <w:jc w:val="center"/>
                    <w:rPr>
                      <w:sz w:val="20"/>
                      <w:szCs w:val="20"/>
                    </w:rPr>
                  </w:pPr>
                  <w:r w:rsidRPr="002921C0">
                    <w:rPr>
                      <w:sz w:val="20"/>
                      <w:szCs w:val="20"/>
                    </w:rPr>
                    <w:t>34</w:t>
                  </w:r>
                </w:p>
              </w:tc>
              <w:tc>
                <w:tcPr>
                  <w:tcW w:w="1670" w:type="dxa"/>
                  <w:shd w:val="clear" w:color="auto" w:fill="auto"/>
                  <w:vAlign w:val="center"/>
                </w:tcPr>
                <w:p w14:paraId="0EEBA3C2" w14:textId="75506A8E" w:rsidR="0097702E" w:rsidRPr="002921C0" w:rsidRDefault="0B329F48" w:rsidP="00E0302F">
                  <w:pPr>
                    <w:jc w:val="center"/>
                    <w:rPr>
                      <w:sz w:val="20"/>
                      <w:szCs w:val="20"/>
                    </w:rPr>
                  </w:pPr>
                  <w:r w:rsidRPr="0B329F48">
                    <w:rPr>
                      <w:sz w:val="20"/>
                      <w:szCs w:val="20"/>
                    </w:rPr>
                    <w:t>964253.14</w:t>
                  </w:r>
                </w:p>
              </w:tc>
              <w:tc>
                <w:tcPr>
                  <w:tcW w:w="1772" w:type="dxa"/>
                  <w:shd w:val="clear" w:color="auto" w:fill="auto"/>
                  <w:vAlign w:val="center"/>
                </w:tcPr>
                <w:p w14:paraId="00F612D6" w14:textId="22F9304D" w:rsidR="0097702E" w:rsidRPr="002921C0" w:rsidRDefault="0B329F48" w:rsidP="00E0302F">
                  <w:pPr>
                    <w:jc w:val="center"/>
                    <w:rPr>
                      <w:sz w:val="20"/>
                      <w:szCs w:val="20"/>
                    </w:rPr>
                  </w:pPr>
                  <w:r w:rsidRPr="0B329F48">
                    <w:rPr>
                      <w:sz w:val="20"/>
                      <w:szCs w:val="20"/>
                    </w:rPr>
                    <w:t>3529776.53</w:t>
                  </w:r>
                </w:p>
              </w:tc>
            </w:tr>
            <w:tr w:rsidR="002921C0" w:rsidRPr="002921C0" w14:paraId="21FBA080" w14:textId="77777777" w:rsidTr="0B329F48">
              <w:trPr>
                <w:trHeight w:val="38"/>
                <w:jc w:val="center"/>
              </w:trPr>
              <w:tc>
                <w:tcPr>
                  <w:tcW w:w="1140" w:type="dxa"/>
                  <w:shd w:val="clear" w:color="auto" w:fill="auto"/>
                  <w:vAlign w:val="center"/>
                </w:tcPr>
                <w:p w14:paraId="79151486" w14:textId="27B44CFA" w:rsidR="0097702E" w:rsidRPr="002921C0" w:rsidRDefault="0097702E" w:rsidP="00E0302F">
                  <w:pPr>
                    <w:jc w:val="center"/>
                    <w:rPr>
                      <w:sz w:val="20"/>
                      <w:szCs w:val="20"/>
                    </w:rPr>
                  </w:pPr>
                  <w:r w:rsidRPr="002921C0">
                    <w:rPr>
                      <w:sz w:val="20"/>
                      <w:szCs w:val="20"/>
                    </w:rPr>
                    <w:t>35</w:t>
                  </w:r>
                </w:p>
              </w:tc>
              <w:tc>
                <w:tcPr>
                  <w:tcW w:w="1670" w:type="dxa"/>
                  <w:shd w:val="clear" w:color="auto" w:fill="auto"/>
                  <w:vAlign w:val="center"/>
                </w:tcPr>
                <w:p w14:paraId="38C15330" w14:textId="6D1C7004" w:rsidR="0097702E" w:rsidRPr="002921C0" w:rsidRDefault="0B329F48" w:rsidP="00E0302F">
                  <w:pPr>
                    <w:jc w:val="center"/>
                    <w:rPr>
                      <w:sz w:val="20"/>
                      <w:szCs w:val="20"/>
                    </w:rPr>
                  </w:pPr>
                  <w:r w:rsidRPr="0B329F48">
                    <w:rPr>
                      <w:sz w:val="20"/>
                      <w:szCs w:val="20"/>
                    </w:rPr>
                    <w:t>964270.04</w:t>
                  </w:r>
                </w:p>
              </w:tc>
              <w:tc>
                <w:tcPr>
                  <w:tcW w:w="1772" w:type="dxa"/>
                  <w:shd w:val="clear" w:color="auto" w:fill="auto"/>
                  <w:vAlign w:val="center"/>
                </w:tcPr>
                <w:p w14:paraId="6BA131AD" w14:textId="1F1DD6DC" w:rsidR="0097702E" w:rsidRPr="002921C0" w:rsidRDefault="0B329F48" w:rsidP="00E0302F">
                  <w:pPr>
                    <w:jc w:val="center"/>
                    <w:rPr>
                      <w:sz w:val="20"/>
                      <w:szCs w:val="20"/>
                    </w:rPr>
                  </w:pPr>
                  <w:r w:rsidRPr="0B329F48">
                    <w:rPr>
                      <w:sz w:val="20"/>
                      <w:szCs w:val="20"/>
                    </w:rPr>
                    <w:t>3529748.95</w:t>
                  </w:r>
                </w:p>
              </w:tc>
            </w:tr>
            <w:tr w:rsidR="002921C0" w:rsidRPr="002921C0" w14:paraId="592C2DE3" w14:textId="77777777" w:rsidTr="0B329F48">
              <w:trPr>
                <w:trHeight w:val="38"/>
                <w:jc w:val="center"/>
              </w:trPr>
              <w:tc>
                <w:tcPr>
                  <w:tcW w:w="1140" w:type="dxa"/>
                  <w:shd w:val="clear" w:color="auto" w:fill="auto"/>
                  <w:vAlign w:val="center"/>
                </w:tcPr>
                <w:p w14:paraId="4D4922A5" w14:textId="01F355DE" w:rsidR="0097702E" w:rsidRPr="002921C0" w:rsidRDefault="0097702E" w:rsidP="00E0302F">
                  <w:pPr>
                    <w:jc w:val="center"/>
                    <w:rPr>
                      <w:sz w:val="20"/>
                      <w:szCs w:val="20"/>
                    </w:rPr>
                  </w:pPr>
                  <w:r w:rsidRPr="002921C0">
                    <w:rPr>
                      <w:sz w:val="20"/>
                      <w:szCs w:val="20"/>
                    </w:rPr>
                    <w:t>36</w:t>
                  </w:r>
                </w:p>
              </w:tc>
              <w:tc>
                <w:tcPr>
                  <w:tcW w:w="1670" w:type="dxa"/>
                  <w:shd w:val="clear" w:color="auto" w:fill="auto"/>
                  <w:vAlign w:val="center"/>
                </w:tcPr>
                <w:p w14:paraId="09C2ED1C" w14:textId="50DF7ACF" w:rsidR="0097702E" w:rsidRPr="002921C0" w:rsidRDefault="0B329F48" w:rsidP="00E0302F">
                  <w:pPr>
                    <w:jc w:val="center"/>
                    <w:rPr>
                      <w:sz w:val="20"/>
                      <w:szCs w:val="20"/>
                    </w:rPr>
                  </w:pPr>
                  <w:r w:rsidRPr="0B329F48">
                    <w:rPr>
                      <w:sz w:val="20"/>
                      <w:szCs w:val="20"/>
                    </w:rPr>
                    <w:t>964319.68</w:t>
                  </w:r>
                </w:p>
              </w:tc>
              <w:tc>
                <w:tcPr>
                  <w:tcW w:w="1772" w:type="dxa"/>
                  <w:shd w:val="clear" w:color="auto" w:fill="auto"/>
                  <w:vAlign w:val="center"/>
                </w:tcPr>
                <w:p w14:paraId="160F047F" w14:textId="73FEC8EA" w:rsidR="0097702E" w:rsidRPr="002921C0" w:rsidRDefault="0B329F48" w:rsidP="00E0302F">
                  <w:pPr>
                    <w:jc w:val="center"/>
                    <w:rPr>
                      <w:sz w:val="20"/>
                      <w:szCs w:val="20"/>
                    </w:rPr>
                  </w:pPr>
                  <w:r w:rsidRPr="0B329F48">
                    <w:rPr>
                      <w:sz w:val="20"/>
                      <w:szCs w:val="20"/>
                    </w:rPr>
                    <w:t>3529668.27</w:t>
                  </w:r>
                </w:p>
              </w:tc>
            </w:tr>
            <w:tr w:rsidR="002921C0" w:rsidRPr="002921C0" w14:paraId="163BFF64" w14:textId="77777777" w:rsidTr="0B329F48">
              <w:trPr>
                <w:trHeight w:val="38"/>
                <w:jc w:val="center"/>
              </w:trPr>
              <w:tc>
                <w:tcPr>
                  <w:tcW w:w="1140" w:type="dxa"/>
                  <w:shd w:val="clear" w:color="auto" w:fill="auto"/>
                  <w:vAlign w:val="center"/>
                </w:tcPr>
                <w:p w14:paraId="0EE94EAF" w14:textId="047D2B7C" w:rsidR="0097702E" w:rsidRPr="002921C0" w:rsidRDefault="0097702E" w:rsidP="00E0302F">
                  <w:pPr>
                    <w:jc w:val="center"/>
                    <w:rPr>
                      <w:sz w:val="20"/>
                      <w:szCs w:val="20"/>
                    </w:rPr>
                  </w:pPr>
                  <w:r w:rsidRPr="002921C0">
                    <w:rPr>
                      <w:sz w:val="20"/>
                      <w:szCs w:val="20"/>
                    </w:rPr>
                    <w:t>37</w:t>
                  </w:r>
                </w:p>
              </w:tc>
              <w:tc>
                <w:tcPr>
                  <w:tcW w:w="1670" w:type="dxa"/>
                  <w:shd w:val="clear" w:color="auto" w:fill="auto"/>
                  <w:vAlign w:val="center"/>
                </w:tcPr>
                <w:p w14:paraId="277C54A9" w14:textId="55A5527B" w:rsidR="0097702E" w:rsidRPr="002921C0" w:rsidRDefault="0B329F48" w:rsidP="00E0302F">
                  <w:pPr>
                    <w:jc w:val="center"/>
                    <w:rPr>
                      <w:sz w:val="20"/>
                      <w:szCs w:val="20"/>
                    </w:rPr>
                  </w:pPr>
                  <w:r w:rsidRPr="0B329F48">
                    <w:rPr>
                      <w:sz w:val="20"/>
                      <w:szCs w:val="20"/>
                    </w:rPr>
                    <w:t>964344.67</w:t>
                  </w:r>
                </w:p>
              </w:tc>
              <w:tc>
                <w:tcPr>
                  <w:tcW w:w="1772" w:type="dxa"/>
                  <w:shd w:val="clear" w:color="auto" w:fill="auto"/>
                  <w:vAlign w:val="center"/>
                </w:tcPr>
                <w:p w14:paraId="67C89D00" w14:textId="651A1D42" w:rsidR="0097702E" w:rsidRPr="002921C0" w:rsidRDefault="0B329F48" w:rsidP="00E0302F">
                  <w:pPr>
                    <w:jc w:val="center"/>
                    <w:rPr>
                      <w:sz w:val="20"/>
                      <w:szCs w:val="20"/>
                    </w:rPr>
                  </w:pPr>
                  <w:r w:rsidRPr="0B329F48">
                    <w:rPr>
                      <w:sz w:val="20"/>
                      <w:szCs w:val="20"/>
                    </w:rPr>
                    <w:t>3529625.01</w:t>
                  </w:r>
                </w:p>
              </w:tc>
            </w:tr>
            <w:tr w:rsidR="002921C0" w:rsidRPr="002921C0" w14:paraId="2B3D88D0" w14:textId="77777777" w:rsidTr="0B329F48">
              <w:trPr>
                <w:trHeight w:val="38"/>
                <w:jc w:val="center"/>
              </w:trPr>
              <w:tc>
                <w:tcPr>
                  <w:tcW w:w="1140" w:type="dxa"/>
                  <w:shd w:val="clear" w:color="auto" w:fill="auto"/>
                  <w:vAlign w:val="center"/>
                </w:tcPr>
                <w:p w14:paraId="16C15282" w14:textId="432B7C21" w:rsidR="0097702E" w:rsidRPr="002921C0" w:rsidRDefault="0097702E" w:rsidP="00E0302F">
                  <w:pPr>
                    <w:jc w:val="center"/>
                    <w:rPr>
                      <w:sz w:val="20"/>
                      <w:szCs w:val="20"/>
                    </w:rPr>
                  </w:pPr>
                  <w:r w:rsidRPr="002921C0">
                    <w:rPr>
                      <w:sz w:val="20"/>
                      <w:szCs w:val="20"/>
                    </w:rPr>
                    <w:t>38</w:t>
                  </w:r>
                </w:p>
              </w:tc>
              <w:tc>
                <w:tcPr>
                  <w:tcW w:w="1670" w:type="dxa"/>
                  <w:shd w:val="clear" w:color="auto" w:fill="auto"/>
                  <w:vAlign w:val="center"/>
                </w:tcPr>
                <w:p w14:paraId="1186FB07" w14:textId="59242DED" w:rsidR="0097702E" w:rsidRPr="002921C0" w:rsidRDefault="0B329F48" w:rsidP="00E0302F">
                  <w:pPr>
                    <w:jc w:val="center"/>
                    <w:rPr>
                      <w:sz w:val="20"/>
                      <w:szCs w:val="20"/>
                    </w:rPr>
                  </w:pPr>
                  <w:r w:rsidRPr="0B329F48">
                    <w:rPr>
                      <w:sz w:val="20"/>
                      <w:szCs w:val="20"/>
                    </w:rPr>
                    <w:t>964344.73</w:t>
                  </w:r>
                </w:p>
              </w:tc>
              <w:tc>
                <w:tcPr>
                  <w:tcW w:w="1772" w:type="dxa"/>
                  <w:shd w:val="clear" w:color="auto" w:fill="auto"/>
                  <w:vAlign w:val="center"/>
                </w:tcPr>
                <w:p w14:paraId="0258FF0F" w14:textId="3EDCF7B0" w:rsidR="0097702E" w:rsidRPr="002921C0" w:rsidRDefault="0B329F48" w:rsidP="00E0302F">
                  <w:pPr>
                    <w:jc w:val="center"/>
                    <w:rPr>
                      <w:sz w:val="20"/>
                      <w:szCs w:val="20"/>
                    </w:rPr>
                  </w:pPr>
                  <w:r w:rsidRPr="0B329F48">
                    <w:rPr>
                      <w:sz w:val="20"/>
                      <w:szCs w:val="20"/>
                    </w:rPr>
                    <w:t>3529624.92</w:t>
                  </w:r>
                </w:p>
              </w:tc>
            </w:tr>
            <w:tr w:rsidR="002921C0" w:rsidRPr="002921C0" w14:paraId="578EB2EA" w14:textId="77777777" w:rsidTr="0B329F48">
              <w:trPr>
                <w:trHeight w:val="38"/>
                <w:jc w:val="center"/>
              </w:trPr>
              <w:tc>
                <w:tcPr>
                  <w:tcW w:w="1140" w:type="dxa"/>
                  <w:shd w:val="clear" w:color="auto" w:fill="auto"/>
                  <w:vAlign w:val="center"/>
                </w:tcPr>
                <w:p w14:paraId="72B66D67" w14:textId="2D794EA9" w:rsidR="0097702E" w:rsidRPr="002921C0" w:rsidRDefault="0097702E" w:rsidP="00E0302F">
                  <w:pPr>
                    <w:jc w:val="center"/>
                    <w:rPr>
                      <w:sz w:val="20"/>
                      <w:szCs w:val="20"/>
                    </w:rPr>
                  </w:pPr>
                  <w:r w:rsidRPr="002921C0">
                    <w:rPr>
                      <w:sz w:val="20"/>
                      <w:szCs w:val="20"/>
                    </w:rPr>
                    <w:t>39</w:t>
                  </w:r>
                </w:p>
              </w:tc>
              <w:tc>
                <w:tcPr>
                  <w:tcW w:w="1670" w:type="dxa"/>
                  <w:shd w:val="clear" w:color="auto" w:fill="auto"/>
                  <w:vAlign w:val="center"/>
                </w:tcPr>
                <w:p w14:paraId="5B8FF117" w14:textId="0891728D" w:rsidR="0097702E" w:rsidRPr="002921C0" w:rsidRDefault="0B329F48" w:rsidP="00E0302F">
                  <w:pPr>
                    <w:jc w:val="center"/>
                    <w:rPr>
                      <w:sz w:val="20"/>
                      <w:szCs w:val="20"/>
                    </w:rPr>
                  </w:pPr>
                  <w:r w:rsidRPr="0B329F48">
                    <w:rPr>
                      <w:sz w:val="20"/>
                      <w:szCs w:val="20"/>
                    </w:rPr>
                    <w:t>964353.53</w:t>
                  </w:r>
                </w:p>
              </w:tc>
              <w:tc>
                <w:tcPr>
                  <w:tcW w:w="1772" w:type="dxa"/>
                  <w:shd w:val="clear" w:color="auto" w:fill="auto"/>
                  <w:vAlign w:val="center"/>
                </w:tcPr>
                <w:p w14:paraId="3C20F61E" w14:textId="1DD539A0" w:rsidR="0097702E" w:rsidRPr="002921C0" w:rsidRDefault="0B329F48" w:rsidP="00E0302F">
                  <w:pPr>
                    <w:jc w:val="center"/>
                    <w:rPr>
                      <w:sz w:val="20"/>
                      <w:szCs w:val="20"/>
                    </w:rPr>
                  </w:pPr>
                  <w:r w:rsidRPr="0B329F48">
                    <w:rPr>
                      <w:sz w:val="20"/>
                      <w:szCs w:val="20"/>
                    </w:rPr>
                    <w:t>3529611.46</w:t>
                  </w:r>
                </w:p>
              </w:tc>
            </w:tr>
            <w:tr w:rsidR="002921C0" w:rsidRPr="002921C0" w14:paraId="2372A22F" w14:textId="77777777" w:rsidTr="0B329F48">
              <w:trPr>
                <w:trHeight w:val="38"/>
                <w:jc w:val="center"/>
              </w:trPr>
              <w:tc>
                <w:tcPr>
                  <w:tcW w:w="1140" w:type="dxa"/>
                  <w:shd w:val="clear" w:color="auto" w:fill="auto"/>
                  <w:vAlign w:val="center"/>
                </w:tcPr>
                <w:p w14:paraId="1872A8EE" w14:textId="465CD06A" w:rsidR="0097702E" w:rsidRPr="002921C0" w:rsidRDefault="0097702E" w:rsidP="00E0302F">
                  <w:pPr>
                    <w:jc w:val="center"/>
                    <w:rPr>
                      <w:sz w:val="20"/>
                      <w:szCs w:val="20"/>
                    </w:rPr>
                  </w:pPr>
                  <w:r w:rsidRPr="002921C0">
                    <w:rPr>
                      <w:sz w:val="20"/>
                      <w:szCs w:val="20"/>
                    </w:rPr>
                    <w:lastRenderedPageBreak/>
                    <w:t>1</w:t>
                  </w:r>
                </w:p>
              </w:tc>
              <w:tc>
                <w:tcPr>
                  <w:tcW w:w="1670" w:type="dxa"/>
                  <w:shd w:val="clear" w:color="auto" w:fill="auto"/>
                  <w:vAlign w:val="center"/>
                </w:tcPr>
                <w:p w14:paraId="01C777D9" w14:textId="6299D2CD" w:rsidR="0097702E" w:rsidRPr="002921C0" w:rsidRDefault="0B329F48" w:rsidP="00E0302F">
                  <w:pPr>
                    <w:jc w:val="center"/>
                    <w:rPr>
                      <w:sz w:val="20"/>
                      <w:szCs w:val="20"/>
                    </w:rPr>
                  </w:pPr>
                  <w:r w:rsidRPr="0B329F48">
                    <w:rPr>
                      <w:sz w:val="20"/>
                      <w:szCs w:val="20"/>
                    </w:rPr>
                    <w:t>964356.26</w:t>
                  </w:r>
                </w:p>
              </w:tc>
              <w:tc>
                <w:tcPr>
                  <w:tcW w:w="1772" w:type="dxa"/>
                  <w:shd w:val="clear" w:color="auto" w:fill="auto"/>
                  <w:vAlign w:val="center"/>
                </w:tcPr>
                <w:p w14:paraId="5C4D7AF3" w14:textId="377D538B" w:rsidR="0097702E" w:rsidRPr="002921C0" w:rsidRDefault="0B329F48" w:rsidP="00E0302F">
                  <w:pPr>
                    <w:jc w:val="center"/>
                    <w:rPr>
                      <w:sz w:val="20"/>
                      <w:szCs w:val="20"/>
                    </w:rPr>
                  </w:pPr>
                  <w:r w:rsidRPr="0B329F48">
                    <w:rPr>
                      <w:sz w:val="20"/>
                      <w:szCs w:val="20"/>
                    </w:rPr>
                    <w:t>3529612.36</w:t>
                  </w:r>
                </w:p>
              </w:tc>
            </w:tr>
          </w:tbl>
          <w:p w14:paraId="64228673" w14:textId="77777777" w:rsidR="008A7BFC" w:rsidRPr="002921C0" w:rsidRDefault="008A7BFC" w:rsidP="00E0302F">
            <w:pPr>
              <w:jc w:val="center"/>
              <w:rPr>
                <w:sz w:val="20"/>
                <w:szCs w:val="20"/>
              </w:rPr>
            </w:pPr>
            <w:r w:rsidRPr="002921C0">
              <w:rPr>
                <w:sz w:val="20"/>
                <w:szCs w:val="20"/>
              </w:rPr>
              <w:t>Таблица координат</w:t>
            </w:r>
          </w:p>
          <w:p w14:paraId="1B8CD7ED" w14:textId="3E16CE32" w:rsidR="008A7BFC" w:rsidRPr="002921C0" w:rsidRDefault="008A7BFC" w:rsidP="00E0302F">
            <w:pPr>
              <w:jc w:val="center"/>
              <w:rPr>
                <w:sz w:val="20"/>
                <w:szCs w:val="20"/>
              </w:rPr>
            </w:pPr>
            <w:r w:rsidRPr="002921C0">
              <w:rPr>
                <w:sz w:val="20"/>
                <w:szCs w:val="20"/>
              </w:rPr>
              <w:t>планируемых границ зон действия публичного сервитута в целях</w:t>
            </w:r>
            <w:r w:rsidR="00E47B9A" w:rsidRPr="002921C0">
              <w:rPr>
                <w:sz w:val="20"/>
                <w:szCs w:val="20"/>
              </w:rPr>
              <w:t xml:space="preserve"> ремонта</w:t>
            </w:r>
            <w:r w:rsidRPr="002921C0">
              <w:rPr>
                <w:sz w:val="20"/>
                <w:szCs w:val="20"/>
              </w:rPr>
              <w:t xml:space="preserve"> сетей электроснабжения</w:t>
            </w:r>
          </w:p>
          <w:p w14:paraId="03F9113D" w14:textId="77777777" w:rsidR="00DE621E" w:rsidRPr="002921C0" w:rsidRDefault="00DE621E" w:rsidP="00E0302F">
            <w:pPr>
              <w:jc w:val="center"/>
              <w:rPr>
                <w:sz w:val="20"/>
                <w:szCs w:val="20"/>
              </w:rPr>
            </w:pPr>
            <w:r w:rsidRPr="002921C0">
              <w:rPr>
                <w:sz w:val="20"/>
                <w:szCs w:val="20"/>
              </w:rPr>
              <w:t>Обременение земельного участка 86:20:0000000:12086</w:t>
            </w:r>
          </w:p>
          <w:p w14:paraId="05445307" w14:textId="4556D4E6" w:rsidR="008A7BFC" w:rsidRPr="002921C0" w:rsidRDefault="00836206" w:rsidP="00E0302F">
            <w:pPr>
              <w:jc w:val="center"/>
              <w:rPr>
                <w:sz w:val="20"/>
                <w:szCs w:val="20"/>
              </w:rPr>
            </w:pPr>
            <w:r>
              <w:rPr>
                <w:sz w:val="20"/>
                <w:szCs w:val="20"/>
              </w:rPr>
              <w:t xml:space="preserve">Площадь – </w:t>
            </w:r>
            <w:r w:rsidRPr="003963EB">
              <w:rPr>
                <w:sz w:val="20"/>
                <w:szCs w:val="20"/>
              </w:rPr>
              <w:t>5018</w:t>
            </w:r>
            <w:r w:rsidR="008A7BFC" w:rsidRPr="002921C0">
              <w:rPr>
                <w:sz w:val="20"/>
                <w:szCs w:val="20"/>
              </w:rPr>
              <w:t xml:space="preserve"> м2</w:t>
            </w:r>
          </w:p>
          <w:tbl>
            <w:tblPr>
              <w:tblStyle w:val="115"/>
              <w:tblW w:w="0" w:type="auto"/>
              <w:tblInd w:w="313" w:type="dxa"/>
              <w:tblLook w:val="04A0" w:firstRow="1" w:lastRow="0" w:firstColumn="1" w:lastColumn="0" w:noHBand="0" w:noVBand="1"/>
            </w:tblPr>
            <w:tblGrid>
              <w:gridCol w:w="1134"/>
              <w:gridCol w:w="1701"/>
              <w:gridCol w:w="1842"/>
            </w:tblGrid>
            <w:tr w:rsidR="002921C0" w:rsidRPr="002921C0" w14:paraId="1ABF7388" w14:textId="77777777" w:rsidTr="00E0302F">
              <w:tc>
                <w:tcPr>
                  <w:tcW w:w="1134" w:type="dxa"/>
                </w:tcPr>
                <w:p w14:paraId="63442E86" w14:textId="77777777" w:rsidR="008A7BFC" w:rsidRPr="002921C0" w:rsidRDefault="008A7BFC" w:rsidP="00E0302F">
                  <w:pPr>
                    <w:jc w:val="center"/>
                    <w:rPr>
                      <w:sz w:val="20"/>
                      <w:szCs w:val="20"/>
                    </w:rPr>
                  </w:pPr>
                  <w:r w:rsidRPr="002921C0">
                    <w:rPr>
                      <w:sz w:val="20"/>
                      <w:szCs w:val="20"/>
                    </w:rPr>
                    <w:t>№</w:t>
                  </w:r>
                </w:p>
              </w:tc>
              <w:tc>
                <w:tcPr>
                  <w:tcW w:w="1701" w:type="dxa"/>
                </w:tcPr>
                <w:p w14:paraId="49B9BC58" w14:textId="77777777" w:rsidR="008A7BFC" w:rsidRPr="002921C0" w:rsidRDefault="008A7BFC" w:rsidP="00E0302F">
                  <w:pPr>
                    <w:jc w:val="center"/>
                    <w:rPr>
                      <w:sz w:val="20"/>
                      <w:szCs w:val="20"/>
                    </w:rPr>
                  </w:pPr>
                  <w:r w:rsidRPr="002921C0">
                    <w:rPr>
                      <w:sz w:val="20"/>
                      <w:szCs w:val="20"/>
                    </w:rPr>
                    <w:t>X</w:t>
                  </w:r>
                </w:p>
              </w:tc>
              <w:tc>
                <w:tcPr>
                  <w:tcW w:w="1842" w:type="dxa"/>
                </w:tcPr>
                <w:p w14:paraId="757B6ADC" w14:textId="77777777" w:rsidR="008A7BFC" w:rsidRPr="002921C0" w:rsidRDefault="008A7BFC" w:rsidP="00E0302F">
                  <w:pPr>
                    <w:jc w:val="center"/>
                    <w:rPr>
                      <w:sz w:val="20"/>
                      <w:szCs w:val="20"/>
                    </w:rPr>
                  </w:pPr>
                  <w:r w:rsidRPr="002921C0">
                    <w:rPr>
                      <w:sz w:val="20"/>
                      <w:szCs w:val="20"/>
                    </w:rPr>
                    <w:t>Y</w:t>
                  </w:r>
                </w:p>
              </w:tc>
            </w:tr>
            <w:tr w:rsidR="002921C0" w:rsidRPr="002921C0" w14:paraId="0903897F" w14:textId="77777777" w:rsidTr="00E0302F">
              <w:tc>
                <w:tcPr>
                  <w:tcW w:w="4677" w:type="dxa"/>
                  <w:gridSpan w:val="3"/>
                </w:tcPr>
                <w:p w14:paraId="3DBFFAC1" w14:textId="77777777" w:rsidR="008A7BFC" w:rsidRPr="002921C0" w:rsidRDefault="008A7BFC" w:rsidP="00E0302F">
                  <w:pPr>
                    <w:jc w:val="center"/>
                    <w:rPr>
                      <w:sz w:val="20"/>
                      <w:szCs w:val="20"/>
                    </w:rPr>
                  </w:pPr>
                  <w:r w:rsidRPr="002921C0">
                    <w:rPr>
                      <w:sz w:val="20"/>
                      <w:szCs w:val="20"/>
                    </w:rPr>
                    <w:t>Контур 1</w:t>
                  </w:r>
                </w:p>
              </w:tc>
            </w:tr>
            <w:tr w:rsidR="002921C0" w:rsidRPr="002921C0" w14:paraId="47A42AAF" w14:textId="77777777" w:rsidTr="00E0302F">
              <w:tc>
                <w:tcPr>
                  <w:tcW w:w="1134" w:type="dxa"/>
                </w:tcPr>
                <w:p w14:paraId="67BE7645" w14:textId="7FFC160C" w:rsidR="00E47B9A" w:rsidRPr="002921C0" w:rsidRDefault="00E47B9A" w:rsidP="00E0302F">
                  <w:pPr>
                    <w:jc w:val="center"/>
                    <w:rPr>
                      <w:sz w:val="20"/>
                      <w:szCs w:val="20"/>
                    </w:rPr>
                  </w:pPr>
                  <w:r w:rsidRPr="002921C0">
                    <w:rPr>
                      <w:sz w:val="20"/>
                      <w:szCs w:val="20"/>
                    </w:rPr>
                    <w:t>1</w:t>
                  </w:r>
                </w:p>
              </w:tc>
              <w:tc>
                <w:tcPr>
                  <w:tcW w:w="1701" w:type="dxa"/>
                </w:tcPr>
                <w:p w14:paraId="10CC2A8F" w14:textId="2574425F" w:rsidR="00E47B9A" w:rsidRPr="002921C0" w:rsidRDefault="00E47B9A" w:rsidP="00E0302F">
                  <w:pPr>
                    <w:jc w:val="center"/>
                    <w:rPr>
                      <w:sz w:val="20"/>
                      <w:szCs w:val="20"/>
                    </w:rPr>
                  </w:pPr>
                  <w:r w:rsidRPr="002921C0">
                    <w:rPr>
                      <w:sz w:val="20"/>
                      <w:szCs w:val="20"/>
                    </w:rPr>
                    <w:t>964356.26</w:t>
                  </w:r>
                </w:p>
              </w:tc>
              <w:tc>
                <w:tcPr>
                  <w:tcW w:w="1842" w:type="dxa"/>
                </w:tcPr>
                <w:p w14:paraId="03895C3C" w14:textId="7103E339" w:rsidR="00E47B9A" w:rsidRPr="002921C0" w:rsidRDefault="00E47B9A" w:rsidP="00E0302F">
                  <w:pPr>
                    <w:jc w:val="center"/>
                    <w:rPr>
                      <w:sz w:val="20"/>
                      <w:szCs w:val="20"/>
                    </w:rPr>
                  </w:pPr>
                  <w:r w:rsidRPr="002921C0">
                    <w:rPr>
                      <w:sz w:val="20"/>
                      <w:szCs w:val="20"/>
                    </w:rPr>
                    <w:t>3529612.36</w:t>
                  </w:r>
                </w:p>
              </w:tc>
            </w:tr>
            <w:tr w:rsidR="002921C0" w:rsidRPr="002921C0" w14:paraId="234E038E" w14:textId="77777777" w:rsidTr="00E0302F">
              <w:tc>
                <w:tcPr>
                  <w:tcW w:w="1134" w:type="dxa"/>
                </w:tcPr>
                <w:p w14:paraId="000660F5" w14:textId="19DE7385" w:rsidR="00E47B9A" w:rsidRPr="002921C0" w:rsidRDefault="00E47B9A" w:rsidP="00E0302F">
                  <w:pPr>
                    <w:jc w:val="center"/>
                    <w:rPr>
                      <w:sz w:val="20"/>
                      <w:szCs w:val="20"/>
                    </w:rPr>
                  </w:pPr>
                  <w:r w:rsidRPr="002921C0">
                    <w:rPr>
                      <w:sz w:val="20"/>
                      <w:szCs w:val="20"/>
                    </w:rPr>
                    <w:t>2</w:t>
                  </w:r>
                </w:p>
              </w:tc>
              <w:tc>
                <w:tcPr>
                  <w:tcW w:w="1701" w:type="dxa"/>
                </w:tcPr>
                <w:p w14:paraId="0FC24144" w14:textId="24BA6E16" w:rsidR="00E47B9A" w:rsidRPr="002921C0" w:rsidRDefault="00E47B9A" w:rsidP="00E0302F">
                  <w:pPr>
                    <w:jc w:val="center"/>
                    <w:rPr>
                      <w:sz w:val="20"/>
                      <w:szCs w:val="20"/>
                    </w:rPr>
                  </w:pPr>
                  <w:r w:rsidRPr="002921C0">
                    <w:rPr>
                      <w:sz w:val="20"/>
                      <w:szCs w:val="20"/>
                    </w:rPr>
                    <w:t>964222.47</w:t>
                  </w:r>
                </w:p>
              </w:tc>
              <w:tc>
                <w:tcPr>
                  <w:tcW w:w="1842" w:type="dxa"/>
                </w:tcPr>
                <w:p w14:paraId="2A4E9244" w14:textId="5C6FE1FA" w:rsidR="00E47B9A" w:rsidRPr="002921C0" w:rsidRDefault="00E47B9A" w:rsidP="00E0302F">
                  <w:pPr>
                    <w:jc w:val="center"/>
                    <w:rPr>
                      <w:sz w:val="20"/>
                      <w:szCs w:val="20"/>
                    </w:rPr>
                  </w:pPr>
                  <w:r w:rsidRPr="002921C0">
                    <w:rPr>
                      <w:sz w:val="20"/>
                      <w:szCs w:val="20"/>
                    </w:rPr>
                    <w:t>3529838.45</w:t>
                  </w:r>
                </w:p>
              </w:tc>
            </w:tr>
            <w:tr w:rsidR="002921C0" w:rsidRPr="002921C0" w14:paraId="7AC255E3" w14:textId="77777777" w:rsidTr="00E0302F">
              <w:tc>
                <w:tcPr>
                  <w:tcW w:w="1134" w:type="dxa"/>
                </w:tcPr>
                <w:p w14:paraId="18F0995B" w14:textId="4B3D2BB5" w:rsidR="00E47B9A" w:rsidRPr="002921C0" w:rsidRDefault="00E47B9A" w:rsidP="00E0302F">
                  <w:pPr>
                    <w:jc w:val="center"/>
                    <w:rPr>
                      <w:sz w:val="20"/>
                      <w:szCs w:val="20"/>
                    </w:rPr>
                  </w:pPr>
                  <w:r w:rsidRPr="002921C0">
                    <w:rPr>
                      <w:sz w:val="20"/>
                      <w:szCs w:val="20"/>
                    </w:rPr>
                    <w:t>3</w:t>
                  </w:r>
                </w:p>
              </w:tc>
              <w:tc>
                <w:tcPr>
                  <w:tcW w:w="1701" w:type="dxa"/>
                </w:tcPr>
                <w:p w14:paraId="61380336" w14:textId="04C28A36" w:rsidR="00E47B9A" w:rsidRPr="002921C0" w:rsidRDefault="00E47B9A" w:rsidP="00E0302F">
                  <w:pPr>
                    <w:jc w:val="center"/>
                    <w:rPr>
                      <w:sz w:val="20"/>
                      <w:szCs w:val="20"/>
                    </w:rPr>
                  </w:pPr>
                  <w:r w:rsidRPr="002921C0">
                    <w:rPr>
                      <w:sz w:val="20"/>
                      <w:szCs w:val="20"/>
                    </w:rPr>
                    <w:t>964211.94</w:t>
                  </w:r>
                </w:p>
              </w:tc>
              <w:tc>
                <w:tcPr>
                  <w:tcW w:w="1842" w:type="dxa"/>
                </w:tcPr>
                <w:p w14:paraId="3CE00F93" w14:textId="363CE9B9" w:rsidR="00E47B9A" w:rsidRPr="002921C0" w:rsidRDefault="00E47B9A" w:rsidP="00E0302F">
                  <w:pPr>
                    <w:jc w:val="center"/>
                    <w:rPr>
                      <w:sz w:val="20"/>
                      <w:szCs w:val="20"/>
                    </w:rPr>
                  </w:pPr>
                  <w:r w:rsidRPr="002921C0">
                    <w:rPr>
                      <w:sz w:val="20"/>
                      <w:szCs w:val="20"/>
                    </w:rPr>
                    <w:t>3529855.74</w:t>
                  </w:r>
                </w:p>
              </w:tc>
            </w:tr>
            <w:tr w:rsidR="002921C0" w:rsidRPr="002921C0" w14:paraId="7C6D4135" w14:textId="77777777" w:rsidTr="00E0302F">
              <w:tc>
                <w:tcPr>
                  <w:tcW w:w="1134" w:type="dxa"/>
                </w:tcPr>
                <w:p w14:paraId="02EB1F7A" w14:textId="613CCFA3" w:rsidR="00E47B9A" w:rsidRPr="002921C0" w:rsidRDefault="00E47B9A" w:rsidP="00E0302F">
                  <w:pPr>
                    <w:jc w:val="center"/>
                    <w:rPr>
                      <w:sz w:val="20"/>
                      <w:szCs w:val="20"/>
                    </w:rPr>
                  </w:pPr>
                  <w:r w:rsidRPr="002921C0">
                    <w:rPr>
                      <w:sz w:val="20"/>
                      <w:szCs w:val="20"/>
                    </w:rPr>
                    <w:t>4</w:t>
                  </w:r>
                </w:p>
              </w:tc>
              <w:tc>
                <w:tcPr>
                  <w:tcW w:w="1701" w:type="dxa"/>
                </w:tcPr>
                <w:p w14:paraId="11234A57" w14:textId="3030ABB0" w:rsidR="00E47B9A" w:rsidRPr="002921C0" w:rsidRDefault="00E47B9A" w:rsidP="00E0302F">
                  <w:pPr>
                    <w:jc w:val="center"/>
                    <w:rPr>
                      <w:sz w:val="20"/>
                      <w:szCs w:val="20"/>
                    </w:rPr>
                  </w:pPr>
                  <w:r w:rsidRPr="002921C0">
                    <w:rPr>
                      <w:sz w:val="20"/>
                      <w:szCs w:val="20"/>
                    </w:rPr>
                    <w:t>964194.96</w:t>
                  </w:r>
                </w:p>
              </w:tc>
              <w:tc>
                <w:tcPr>
                  <w:tcW w:w="1842" w:type="dxa"/>
                </w:tcPr>
                <w:p w14:paraId="11E795DF" w14:textId="2341A862" w:rsidR="00E47B9A" w:rsidRPr="002921C0" w:rsidRDefault="00E47B9A" w:rsidP="00E0302F">
                  <w:pPr>
                    <w:jc w:val="center"/>
                    <w:rPr>
                      <w:sz w:val="20"/>
                      <w:szCs w:val="20"/>
                    </w:rPr>
                  </w:pPr>
                  <w:r w:rsidRPr="002921C0">
                    <w:rPr>
                      <w:sz w:val="20"/>
                      <w:szCs w:val="20"/>
                    </w:rPr>
                    <w:t>3529845.17</w:t>
                  </w:r>
                </w:p>
              </w:tc>
            </w:tr>
            <w:tr w:rsidR="002921C0" w:rsidRPr="002921C0" w14:paraId="16EA3221" w14:textId="77777777" w:rsidTr="00E0302F">
              <w:trPr>
                <w:trHeight w:val="103"/>
              </w:trPr>
              <w:tc>
                <w:tcPr>
                  <w:tcW w:w="1134" w:type="dxa"/>
                </w:tcPr>
                <w:p w14:paraId="066B8D1D" w14:textId="06045C06" w:rsidR="00E47B9A" w:rsidRPr="002921C0" w:rsidRDefault="00E47B9A" w:rsidP="00E0302F">
                  <w:pPr>
                    <w:jc w:val="center"/>
                    <w:rPr>
                      <w:sz w:val="20"/>
                      <w:szCs w:val="20"/>
                    </w:rPr>
                  </w:pPr>
                  <w:r w:rsidRPr="002921C0">
                    <w:rPr>
                      <w:sz w:val="20"/>
                      <w:szCs w:val="20"/>
                    </w:rPr>
                    <w:t>5</w:t>
                  </w:r>
                </w:p>
              </w:tc>
              <w:tc>
                <w:tcPr>
                  <w:tcW w:w="1701" w:type="dxa"/>
                </w:tcPr>
                <w:p w14:paraId="67113294" w14:textId="0BB43238" w:rsidR="00E47B9A" w:rsidRPr="002921C0" w:rsidRDefault="00E47B9A" w:rsidP="00E0302F">
                  <w:pPr>
                    <w:jc w:val="center"/>
                    <w:rPr>
                      <w:sz w:val="20"/>
                      <w:szCs w:val="20"/>
                    </w:rPr>
                  </w:pPr>
                  <w:r w:rsidRPr="002921C0">
                    <w:rPr>
                      <w:sz w:val="20"/>
                      <w:szCs w:val="20"/>
                    </w:rPr>
                    <w:t>964206.95</w:t>
                  </w:r>
                </w:p>
              </w:tc>
              <w:tc>
                <w:tcPr>
                  <w:tcW w:w="1842" w:type="dxa"/>
                </w:tcPr>
                <w:p w14:paraId="19CE3594" w14:textId="1D84C5DB" w:rsidR="00E47B9A" w:rsidRPr="002921C0" w:rsidRDefault="00E47B9A" w:rsidP="00E0302F">
                  <w:pPr>
                    <w:jc w:val="center"/>
                    <w:rPr>
                      <w:sz w:val="20"/>
                      <w:szCs w:val="20"/>
                    </w:rPr>
                  </w:pPr>
                  <w:r w:rsidRPr="002921C0">
                    <w:rPr>
                      <w:sz w:val="20"/>
                      <w:szCs w:val="20"/>
                    </w:rPr>
                    <w:t>3529825.48</w:t>
                  </w:r>
                </w:p>
              </w:tc>
            </w:tr>
            <w:tr w:rsidR="002921C0" w:rsidRPr="002921C0" w14:paraId="3D338F8B" w14:textId="77777777" w:rsidTr="00E0302F">
              <w:tc>
                <w:tcPr>
                  <w:tcW w:w="1134" w:type="dxa"/>
                </w:tcPr>
                <w:p w14:paraId="3191DAC8" w14:textId="6CD3C89C" w:rsidR="00E47B9A" w:rsidRPr="002921C0" w:rsidRDefault="00E47B9A" w:rsidP="00E0302F">
                  <w:pPr>
                    <w:jc w:val="center"/>
                    <w:rPr>
                      <w:sz w:val="20"/>
                      <w:szCs w:val="20"/>
                    </w:rPr>
                  </w:pPr>
                  <w:r w:rsidRPr="002921C0">
                    <w:rPr>
                      <w:sz w:val="20"/>
                      <w:szCs w:val="20"/>
                    </w:rPr>
                    <w:t>6</w:t>
                  </w:r>
                </w:p>
              </w:tc>
              <w:tc>
                <w:tcPr>
                  <w:tcW w:w="1701" w:type="dxa"/>
                </w:tcPr>
                <w:p w14:paraId="4382E660" w14:textId="5D99048A" w:rsidR="00E47B9A" w:rsidRPr="002921C0" w:rsidRDefault="00E47B9A" w:rsidP="00E0302F">
                  <w:pPr>
                    <w:jc w:val="center"/>
                    <w:rPr>
                      <w:sz w:val="20"/>
                      <w:szCs w:val="20"/>
                    </w:rPr>
                  </w:pPr>
                  <w:r w:rsidRPr="002921C0">
                    <w:rPr>
                      <w:sz w:val="20"/>
                      <w:szCs w:val="20"/>
                    </w:rPr>
                    <w:t>964207.12</w:t>
                  </w:r>
                </w:p>
              </w:tc>
              <w:tc>
                <w:tcPr>
                  <w:tcW w:w="1842" w:type="dxa"/>
                </w:tcPr>
                <w:p w14:paraId="0FCCC1CD" w14:textId="667BB7D6" w:rsidR="00E47B9A" w:rsidRPr="002921C0" w:rsidRDefault="00E47B9A" w:rsidP="00E0302F">
                  <w:pPr>
                    <w:jc w:val="center"/>
                    <w:rPr>
                      <w:sz w:val="20"/>
                      <w:szCs w:val="20"/>
                    </w:rPr>
                  </w:pPr>
                  <w:r w:rsidRPr="002921C0">
                    <w:rPr>
                      <w:sz w:val="20"/>
                      <w:szCs w:val="20"/>
                    </w:rPr>
                    <w:t>3529825.2</w:t>
                  </w:r>
                </w:p>
              </w:tc>
            </w:tr>
            <w:tr w:rsidR="002921C0" w:rsidRPr="002921C0" w14:paraId="7AADCA6C" w14:textId="77777777" w:rsidTr="00E0302F">
              <w:tc>
                <w:tcPr>
                  <w:tcW w:w="1134" w:type="dxa"/>
                </w:tcPr>
                <w:p w14:paraId="7E169891" w14:textId="7DE17949" w:rsidR="00E47B9A" w:rsidRPr="002921C0" w:rsidRDefault="00E47B9A" w:rsidP="00E0302F">
                  <w:pPr>
                    <w:jc w:val="center"/>
                    <w:rPr>
                      <w:sz w:val="20"/>
                      <w:szCs w:val="20"/>
                    </w:rPr>
                  </w:pPr>
                  <w:r w:rsidRPr="002921C0">
                    <w:rPr>
                      <w:sz w:val="20"/>
                      <w:szCs w:val="20"/>
                    </w:rPr>
                    <w:t>7</w:t>
                  </w:r>
                </w:p>
              </w:tc>
              <w:tc>
                <w:tcPr>
                  <w:tcW w:w="1701" w:type="dxa"/>
                </w:tcPr>
                <w:p w14:paraId="43E7E10C" w14:textId="13A6DE3B" w:rsidR="00E47B9A" w:rsidRPr="002921C0" w:rsidRDefault="00E47B9A" w:rsidP="00E0302F">
                  <w:pPr>
                    <w:jc w:val="center"/>
                    <w:rPr>
                      <w:sz w:val="20"/>
                      <w:szCs w:val="20"/>
                    </w:rPr>
                  </w:pPr>
                  <w:r w:rsidRPr="002921C0">
                    <w:rPr>
                      <w:sz w:val="20"/>
                      <w:szCs w:val="20"/>
                    </w:rPr>
                    <w:t>964241.51</w:t>
                  </w:r>
                </w:p>
              </w:tc>
              <w:tc>
                <w:tcPr>
                  <w:tcW w:w="1842" w:type="dxa"/>
                </w:tcPr>
                <w:p w14:paraId="31B15244" w14:textId="676EC08C" w:rsidR="00E47B9A" w:rsidRPr="002921C0" w:rsidRDefault="00E47B9A" w:rsidP="00E0302F">
                  <w:pPr>
                    <w:jc w:val="center"/>
                    <w:rPr>
                      <w:sz w:val="20"/>
                      <w:szCs w:val="20"/>
                    </w:rPr>
                  </w:pPr>
                  <w:r w:rsidRPr="002921C0">
                    <w:rPr>
                      <w:sz w:val="20"/>
                      <w:szCs w:val="20"/>
                    </w:rPr>
                    <w:t>3529769.85</w:t>
                  </w:r>
                </w:p>
              </w:tc>
            </w:tr>
            <w:tr w:rsidR="002921C0" w:rsidRPr="002921C0" w14:paraId="071A7821" w14:textId="77777777" w:rsidTr="00E0302F">
              <w:trPr>
                <w:trHeight w:val="40"/>
              </w:trPr>
              <w:tc>
                <w:tcPr>
                  <w:tcW w:w="1134" w:type="dxa"/>
                </w:tcPr>
                <w:p w14:paraId="783B9BA0" w14:textId="36D7BA9B" w:rsidR="00E47B9A" w:rsidRPr="002921C0" w:rsidRDefault="00E47B9A" w:rsidP="00E0302F">
                  <w:pPr>
                    <w:jc w:val="center"/>
                    <w:rPr>
                      <w:sz w:val="20"/>
                      <w:szCs w:val="20"/>
                    </w:rPr>
                  </w:pPr>
                  <w:r w:rsidRPr="002921C0">
                    <w:rPr>
                      <w:sz w:val="20"/>
                      <w:szCs w:val="20"/>
                    </w:rPr>
                    <w:t>8</w:t>
                  </w:r>
                </w:p>
              </w:tc>
              <w:tc>
                <w:tcPr>
                  <w:tcW w:w="1701" w:type="dxa"/>
                </w:tcPr>
                <w:p w14:paraId="21CE35D9" w14:textId="67B42132" w:rsidR="00E47B9A" w:rsidRPr="002921C0" w:rsidRDefault="00E47B9A" w:rsidP="00E0302F">
                  <w:pPr>
                    <w:jc w:val="center"/>
                    <w:rPr>
                      <w:sz w:val="20"/>
                      <w:szCs w:val="20"/>
                    </w:rPr>
                  </w:pPr>
                  <w:r w:rsidRPr="002921C0">
                    <w:rPr>
                      <w:sz w:val="20"/>
                      <w:szCs w:val="20"/>
                    </w:rPr>
                    <w:t>964241.52</w:t>
                  </w:r>
                </w:p>
              </w:tc>
              <w:tc>
                <w:tcPr>
                  <w:tcW w:w="1842" w:type="dxa"/>
                </w:tcPr>
                <w:p w14:paraId="7EF48EE2" w14:textId="01E68F87" w:rsidR="00E47B9A" w:rsidRPr="002921C0" w:rsidRDefault="00E47B9A" w:rsidP="00E0302F">
                  <w:pPr>
                    <w:jc w:val="center"/>
                    <w:rPr>
                      <w:sz w:val="20"/>
                      <w:szCs w:val="20"/>
                    </w:rPr>
                  </w:pPr>
                  <w:r w:rsidRPr="002921C0">
                    <w:rPr>
                      <w:sz w:val="20"/>
                      <w:szCs w:val="20"/>
                    </w:rPr>
                    <w:t>3529769.84</w:t>
                  </w:r>
                </w:p>
              </w:tc>
            </w:tr>
            <w:tr w:rsidR="002921C0" w:rsidRPr="002921C0" w14:paraId="6B1C2C99" w14:textId="77777777" w:rsidTr="00E0302F">
              <w:trPr>
                <w:trHeight w:val="38"/>
              </w:trPr>
              <w:tc>
                <w:tcPr>
                  <w:tcW w:w="1134" w:type="dxa"/>
                </w:tcPr>
                <w:p w14:paraId="1D7F3F90" w14:textId="3D2D3DB6" w:rsidR="00E47B9A" w:rsidRPr="002921C0" w:rsidRDefault="00E47B9A" w:rsidP="00E0302F">
                  <w:pPr>
                    <w:jc w:val="center"/>
                    <w:rPr>
                      <w:sz w:val="20"/>
                      <w:szCs w:val="20"/>
                    </w:rPr>
                  </w:pPr>
                  <w:r w:rsidRPr="002921C0">
                    <w:rPr>
                      <w:sz w:val="20"/>
                      <w:szCs w:val="20"/>
                    </w:rPr>
                    <w:t>9</w:t>
                  </w:r>
                </w:p>
              </w:tc>
              <w:tc>
                <w:tcPr>
                  <w:tcW w:w="1701" w:type="dxa"/>
                </w:tcPr>
                <w:p w14:paraId="35B64C48" w14:textId="5D93642E" w:rsidR="00E47B9A" w:rsidRPr="002921C0" w:rsidRDefault="00E47B9A" w:rsidP="00E0302F">
                  <w:pPr>
                    <w:jc w:val="center"/>
                    <w:rPr>
                      <w:sz w:val="20"/>
                      <w:szCs w:val="20"/>
                    </w:rPr>
                  </w:pPr>
                  <w:r w:rsidRPr="002921C0">
                    <w:rPr>
                      <w:sz w:val="20"/>
                      <w:szCs w:val="20"/>
                    </w:rPr>
                    <w:t>964242.13</w:t>
                  </w:r>
                </w:p>
              </w:tc>
              <w:tc>
                <w:tcPr>
                  <w:tcW w:w="1842" w:type="dxa"/>
                </w:tcPr>
                <w:p w14:paraId="2D993F3F" w14:textId="49CC8652" w:rsidR="00E47B9A" w:rsidRPr="002921C0" w:rsidRDefault="00E47B9A" w:rsidP="00E0302F">
                  <w:pPr>
                    <w:jc w:val="center"/>
                    <w:rPr>
                      <w:sz w:val="20"/>
                      <w:szCs w:val="20"/>
                    </w:rPr>
                  </w:pPr>
                  <w:r w:rsidRPr="002921C0">
                    <w:rPr>
                      <w:sz w:val="20"/>
                      <w:szCs w:val="20"/>
                    </w:rPr>
                    <w:t>3529768.85</w:t>
                  </w:r>
                </w:p>
              </w:tc>
            </w:tr>
            <w:tr w:rsidR="002921C0" w:rsidRPr="002921C0" w14:paraId="77D544E7" w14:textId="77777777" w:rsidTr="00E0302F">
              <w:trPr>
                <w:trHeight w:val="38"/>
              </w:trPr>
              <w:tc>
                <w:tcPr>
                  <w:tcW w:w="1134" w:type="dxa"/>
                </w:tcPr>
                <w:p w14:paraId="32E7EC2F" w14:textId="1701F5ED" w:rsidR="00E47B9A" w:rsidRPr="002921C0" w:rsidRDefault="00E47B9A" w:rsidP="00E0302F">
                  <w:pPr>
                    <w:jc w:val="center"/>
                    <w:rPr>
                      <w:sz w:val="20"/>
                      <w:szCs w:val="20"/>
                    </w:rPr>
                  </w:pPr>
                  <w:r w:rsidRPr="002921C0">
                    <w:rPr>
                      <w:sz w:val="20"/>
                      <w:szCs w:val="20"/>
                    </w:rPr>
                    <w:t>10</w:t>
                  </w:r>
                </w:p>
              </w:tc>
              <w:tc>
                <w:tcPr>
                  <w:tcW w:w="1701" w:type="dxa"/>
                </w:tcPr>
                <w:p w14:paraId="065C91A2" w14:textId="709FF80E" w:rsidR="00E47B9A" w:rsidRPr="002921C0" w:rsidRDefault="00E47B9A" w:rsidP="00E0302F">
                  <w:pPr>
                    <w:jc w:val="center"/>
                    <w:rPr>
                      <w:sz w:val="20"/>
                      <w:szCs w:val="20"/>
                    </w:rPr>
                  </w:pPr>
                  <w:r w:rsidRPr="002921C0">
                    <w:rPr>
                      <w:sz w:val="20"/>
                      <w:szCs w:val="20"/>
                    </w:rPr>
                    <w:t>964256.96</w:t>
                  </w:r>
                </w:p>
              </w:tc>
              <w:tc>
                <w:tcPr>
                  <w:tcW w:w="1842" w:type="dxa"/>
                </w:tcPr>
                <w:p w14:paraId="284B9D10" w14:textId="3BC54399" w:rsidR="00E47B9A" w:rsidRPr="002921C0" w:rsidRDefault="00E47B9A" w:rsidP="00E0302F">
                  <w:pPr>
                    <w:jc w:val="center"/>
                    <w:rPr>
                      <w:sz w:val="20"/>
                      <w:szCs w:val="20"/>
                    </w:rPr>
                  </w:pPr>
                  <w:r w:rsidRPr="002921C0">
                    <w:rPr>
                      <w:sz w:val="20"/>
                      <w:szCs w:val="20"/>
                    </w:rPr>
                    <w:t>3529744.76</w:t>
                  </w:r>
                </w:p>
              </w:tc>
            </w:tr>
            <w:tr w:rsidR="002921C0" w:rsidRPr="002921C0" w14:paraId="38903ACF" w14:textId="77777777" w:rsidTr="00E0302F">
              <w:trPr>
                <w:trHeight w:val="38"/>
              </w:trPr>
              <w:tc>
                <w:tcPr>
                  <w:tcW w:w="1134" w:type="dxa"/>
                </w:tcPr>
                <w:p w14:paraId="278209F4" w14:textId="19BF15A8" w:rsidR="00E47B9A" w:rsidRPr="002921C0" w:rsidRDefault="00E47B9A" w:rsidP="00E0302F">
                  <w:pPr>
                    <w:jc w:val="center"/>
                    <w:rPr>
                      <w:sz w:val="20"/>
                      <w:szCs w:val="20"/>
                    </w:rPr>
                  </w:pPr>
                  <w:r w:rsidRPr="002921C0">
                    <w:rPr>
                      <w:sz w:val="20"/>
                      <w:szCs w:val="20"/>
                    </w:rPr>
                    <w:t>11</w:t>
                  </w:r>
                </w:p>
              </w:tc>
              <w:tc>
                <w:tcPr>
                  <w:tcW w:w="1701" w:type="dxa"/>
                </w:tcPr>
                <w:p w14:paraId="42C49481" w14:textId="52AE9609" w:rsidR="00E47B9A" w:rsidRPr="002921C0" w:rsidRDefault="00E47B9A" w:rsidP="00E0302F">
                  <w:pPr>
                    <w:jc w:val="center"/>
                    <w:rPr>
                      <w:sz w:val="20"/>
                      <w:szCs w:val="20"/>
                    </w:rPr>
                  </w:pPr>
                  <w:r w:rsidRPr="002921C0">
                    <w:rPr>
                      <w:sz w:val="20"/>
                      <w:szCs w:val="20"/>
                    </w:rPr>
                    <w:t>964256.97</w:t>
                  </w:r>
                </w:p>
              </w:tc>
              <w:tc>
                <w:tcPr>
                  <w:tcW w:w="1842" w:type="dxa"/>
                </w:tcPr>
                <w:p w14:paraId="0A8201EB" w14:textId="0EBEC677" w:rsidR="00E47B9A" w:rsidRPr="002921C0" w:rsidRDefault="00E47B9A" w:rsidP="00E0302F">
                  <w:pPr>
                    <w:jc w:val="center"/>
                    <w:rPr>
                      <w:sz w:val="20"/>
                      <w:szCs w:val="20"/>
                    </w:rPr>
                  </w:pPr>
                  <w:r w:rsidRPr="002921C0">
                    <w:rPr>
                      <w:sz w:val="20"/>
                      <w:szCs w:val="20"/>
                    </w:rPr>
                    <w:t>3529744.76</w:t>
                  </w:r>
                </w:p>
              </w:tc>
            </w:tr>
            <w:tr w:rsidR="002921C0" w:rsidRPr="002921C0" w14:paraId="1954E3A8" w14:textId="77777777" w:rsidTr="00E0302F">
              <w:trPr>
                <w:trHeight w:val="38"/>
              </w:trPr>
              <w:tc>
                <w:tcPr>
                  <w:tcW w:w="1134" w:type="dxa"/>
                </w:tcPr>
                <w:p w14:paraId="102CF803" w14:textId="47D08BFC" w:rsidR="00E47B9A" w:rsidRPr="002921C0" w:rsidRDefault="00E47B9A" w:rsidP="00E0302F">
                  <w:pPr>
                    <w:jc w:val="center"/>
                    <w:rPr>
                      <w:sz w:val="20"/>
                      <w:szCs w:val="20"/>
                    </w:rPr>
                  </w:pPr>
                  <w:r w:rsidRPr="002921C0">
                    <w:rPr>
                      <w:sz w:val="20"/>
                      <w:szCs w:val="20"/>
                    </w:rPr>
                    <w:t>12</w:t>
                  </w:r>
                </w:p>
              </w:tc>
              <w:tc>
                <w:tcPr>
                  <w:tcW w:w="1701" w:type="dxa"/>
                </w:tcPr>
                <w:p w14:paraId="28333247" w14:textId="26972AB3" w:rsidR="00E47B9A" w:rsidRPr="002921C0" w:rsidRDefault="00E47B9A" w:rsidP="00E0302F">
                  <w:pPr>
                    <w:jc w:val="center"/>
                    <w:rPr>
                      <w:sz w:val="20"/>
                      <w:szCs w:val="20"/>
                    </w:rPr>
                  </w:pPr>
                  <w:r w:rsidRPr="002921C0">
                    <w:rPr>
                      <w:sz w:val="20"/>
                      <w:szCs w:val="20"/>
                    </w:rPr>
                    <w:t>964275.97</w:t>
                  </w:r>
                </w:p>
              </w:tc>
              <w:tc>
                <w:tcPr>
                  <w:tcW w:w="1842" w:type="dxa"/>
                </w:tcPr>
                <w:p w14:paraId="4F1CA78E" w14:textId="104DDAF0" w:rsidR="00E47B9A" w:rsidRPr="002921C0" w:rsidRDefault="00E47B9A" w:rsidP="00E0302F">
                  <w:pPr>
                    <w:jc w:val="center"/>
                    <w:rPr>
                      <w:sz w:val="20"/>
                      <w:szCs w:val="20"/>
                    </w:rPr>
                  </w:pPr>
                  <w:r w:rsidRPr="002921C0">
                    <w:rPr>
                      <w:sz w:val="20"/>
                      <w:szCs w:val="20"/>
                    </w:rPr>
                    <w:t>3529713.89</w:t>
                  </w:r>
                </w:p>
              </w:tc>
            </w:tr>
            <w:tr w:rsidR="002921C0" w:rsidRPr="002921C0" w14:paraId="6FB3DB12" w14:textId="77777777" w:rsidTr="00E0302F">
              <w:trPr>
                <w:trHeight w:val="38"/>
              </w:trPr>
              <w:tc>
                <w:tcPr>
                  <w:tcW w:w="1134" w:type="dxa"/>
                </w:tcPr>
                <w:p w14:paraId="68AE5B2D" w14:textId="15D4EEB9" w:rsidR="00E47B9A" w:rsidRPr="002921C0" w:rsidRDefault="00E47B9A" w:rsidP="00E0302F">
                  <w:pPr>
                    <w:jc w:val="center"/>
                    <w:rPr>
                      <w:sz w:val="20"/>
                      <w:szCs w:val="20"/>
                    </w:rPr>
                  </w:pPr>
                  <w:r w:rsidRPr="002921C0">
                    <w:rPr>
                      <w:sz w:val="20"/>
                      <w:szCs w:val="20"/>
                    </w:rPr>
                    <w:t>13</w:t>
                  </w:r>
                </w:p>
              </w:tc>
              <w:tc>
                <w:tcPr>
                  <w:tcW w:w="1701" w:type="dxa"/>
                </w:tcPr>
                <w:p w14:paraId="03ECC191" w14:textId="24D6F844" w:rsidR="00E47B9A" w:rsidRPr="002921C0" w:rsidRDefault="00E47B9A" w:rsidP="00E0302F">
                  <w:pPr>
                    <w:jc w:val="center"/>
                    <w:rPr>
                      <w:sz w:val="20"/>
                      <w:szCs w:val="20"/>
                    </w:rPr>
                  </w:pPr>
                  <w:r w:rsidRPr="002921C0">
                    <w:rPr>
                      <w:sz w:val="20"/>
                      <w:szCs w:val="20"/>
                    </w:rPr>
                    <w:t>964310.39</w:t>
                  </w:r>
                </w:p>
              </w:tc>
              <w:tc>
                <w:tcPr>
                  <w:tcW w:w="1842" w:type="dxa"/>
                </w:tcPr>
                <w:p w14:paraId="2CCA8097" w14:textId="65FF0000" w:rsidR="00E47B9A" w:rsidRPr="002921C0" w:rsidRDefault="00E47B9A" w:rsidP="00E0302F">
                  <w:pPr>
                    <w:jc w:val="center"/>
                    <w:rPr>
                      <w:sz w:val="20"/>
                      <w:szCs w:val="20"/>
                    </w:rPr>
                  </w:pPr>
                  <w:r w:rsidRPr="002921C0">
                    <w:rPr>
                      <w:sz w:val="20"/>
                      <w:szCs w:val="20"/>
                    </w:rPr>
                    <w:t>3529656.94</w:t>
                  </w:r>
                </w:p>
              </w:tc>
            </w:tr>
            <w:tr w:rsidR="002921C0" w:rsidRPr="002921C0" w14:paraId="2E3E924E" w14:textId="77777777" w:rsidTr="00E0302F">
              <w:trPr>
                <w:trHeight w:val="38"/>
              </w:trPr>
              <w:tc>
                <w:tcPr>
                  <w:tcW w:w="1134" w:type="dxa"/>
                </w:tcPr>
                <w:p w14:paraId="61E846E9" w14:textId="02AFDBCB" w:rsidR="00E47B9A" w:rsidRPr="002921C0" w:rsidRDefault="00E47B9A" w:rsidP="00E0302F">
                  <w:pPr>
                    <w:jc w:val="center"/>
                    <w:rPr>
                      <w:sz w:val="20"/>
                      <w:szCs w:val="20"/>
                    </w:rPr>
                  </w:pPr>
                  <w:r w:rsidRPr="002921C0">
                    <w:rPr>
                      <w:sz w:val="20"/>
                      <w:szCs w:val="20"/>
                    </w:rPr>
                    <w:t>14</w:t>
                  </w:r>
                </w:p>
              </w:tc>
              <w:tc>
                <w:tcPr>
                  <w:tcW w:w="1701" w:type="dxa"/>
                </w:tcPr>
                <w:p w14:paraId="26F53EC6" w14:textId="309CFFC6" w:rsidR="00E47B9A" w:rsidRPr="002921C0" w:rsidRDefault="0B329F48" w:rsidP="00E0302F">
                  <w:pPr>
                    <w:jc w:val="center"/>
                    <w:rPr>
                      <w:sz w:val="20"/>
                      <w:szCs w:val="20"/>
                    </w:rPr>
                  </w:pPr>
                  <w:r w:rsidRPr="0B329F48">
                    <w:rPr>
                      <w:sz w:val="20"/>
                      <w:szCs w:val="20"/>
                    </w:rPr>
                    <w:t>964311.43</w:t>
                  </w:r>
                </w:p>
              </w:tc>
              <w:tc>
                <w:tcPr>
                  <w:tcW w:w="1842" w:type="dxa"/>
                </w:tcPr>
                <w:p w14:paraId="2975FB83" w14:textId="35101DF0" w:rsidR="00E47B9A" w:rsidRPr="002921C0" w:rsidRDefault="0B329F48" w:rsidP="00E0302F">
                  <w:pPr>
                    <w:jc w:val="center"/>
                    <w:rPr>
                      <w:sz w:val="20"/>
                      <w:szCs w:val="20"/>
                    </w:rPr>
                  </w:pPr>
                  <w:r w:rsidRPr="0B329F48">
                    <w:rPr>
                      <w:sz w:val="20"/>
                      <w:szCs w:val="20"/>
                    </w:rPr>
                    <w:t>3529655.23</w:t>
                  </w:r>
                </w:p>
              </w:tc>
            </w:tr>
            <w:tr w:rsidR="002921C0" w:rsidRPr="002921C0" w14:paraId="1680CFB1" w14:textId="77777777" w:rsidTr="00E0302F">
              <w:trPr>
                <w:trHeight w:val="38"/>
              </w:trPr>
              <w:tc>
                <w:tcPr>
                  <w:tcW w:w="1134" w:type="dxa"/>
                </w:tcPr>
                <w:p w14:paraId="317F7947" w14:textId="3BC1B113" w:rsidR="00E47B9A" w:rsidRPr="002921C0" w:rsidRDefault="00E47B9A" w:rsidP="00E0302F">
                  <w:pPr>
                    <w:jc w:val="center"/>
                    <w:rPr>
                      <w:sz w:val="20"/>
                      <w:szCs w:val="20"/>
                    </w:rPr>
                  </w:pPr>
                  <w:r w:rsidRPr="002921C0">
                    <w:rPr>
                      <w:sz w:val="20"/>
                      <w:szCs w:val="20"/>
                    </w:rPr>
                    <w:t>15</w:t>
                  </w:r>
                </w:p>
              </w:tc>
              <w:tc>
                <w:tcPr>
                  <w:tcW w:w="1701" w:type="dxa"/>
                </w:tcPr>
                <w:p w14:paraId="025C6274" w14:textId="32EA504E" w:rsidR="00E47B9A" w:rsidRPr="002921C0" w:rsidRDefault="0B329F48" w:rsidP="00E0302F">
                  <w:pPr>
                    <w:jc w:val="center"/>
                    <w:rPr>
                      <w:sz w:val="20"/>
                      <w:szCs w:val="20"/>
                    </w:rPr>
                  </w:pPr>
                  <w:r w:rsidRPr="0B329F48">
                    <w:rPr>
                      <w:sz w:val="20"/>
                      <w:szCs w:val="20"/>
                    </w:rPr>
                    <w:t>964340.97</w:t>
                  </w:r>
                </w:p>
              </w:tc>
              <w:tc>
                <w:tcPr>
                  <w:tcW w:w="1842" w:type="dxa"/>
                </w:tcPr>
                <w:p w14:paraId="2D399E76" w14:textId="0A637315" w:rsidR="00E47B9A" w:rsidRPr="002921C0" w:rsidRDefault="0B329F48" w:rsidP="00E0302F">
                  <w:pPr>
                    <w:jc w:val="center"/>
                    <w:rPr>
                      <w:sz w:val="20"/>
                      <w:szCs w:val="20"/>
                    </w:rPr>
                  </w:pPr>
                  <w:r w:rsidRPr="0B329F48">
                    <w:rPr>
                      <w:sz w:val="20"/>
                      <w:szCs w:val="20"/>
                    </w:rPr>
                    <w:t>3529607.33</w:t>
                  </w:r>
                </w:p>
              </w:tc>
            </w:tr>
            <w:tr w:rsidR="002921C0" w:rsidRPr="002921C0" w14:paraId="4529E6F4" w14:textId="77777777" w:rsidTr="00E0302F">
              <w:trPr>
                <w:trHeight w:val="38"/>
              </w:trPr>
              <w:tc>
                <w:tcPr>
                  <w:tcW w:w="1134" w:type="dxa"/>
                </w:tcPr>
                <w:p w14:paraId="66AC73F8" w14:textId="22419FC4" w:rsidR="00E47B9A" w:rsidRPr="002921C0" w:rsidRDefault="0B329F48" w:rsidP="00E0302F">
                  <w:pPr>
                    <w:spacing w:line="259" w:lineRule="auto"/>
                    <w:jc w:val="center"/>
                    <w:rPr>
                      <w:sz w:val="20"/>
                      <w:szCs w:val="20"/>
                    </w:rPr>
                  </w:pPr>
                  <w:r w:rsidRPr="0B329F48">
                    <w:rPr>
                      <w:sz w:val="20"/>
                      <w:szCs w:val="20"/>
                    </w:rPr>
                    <w:t>1</w:t>
                  </w:r>
                </w:p>
              </w:tc>
              <w:tc>
                <w:tcPr>
                  <w:tcW w:w="1701" w:type="dxa"/>
                </w:tcPr>
                <w:p w14:paraId="00E9D38E" w14:textId="655CAC45" w:rsidR="00E47B9A" w:rsidRPr="002921C0" w:rsidRDefault="0B329F48" w:rsidP="00E0302F">
                  <w:pPr>
                    <w:jc w:val="center"/>
                    <w:rPr>
                      <w:sz w:val="20"/>
                      <w:szCs w:val="20"/>
                    </w:rPr>
                  </w:pPr>
                  <w:r w:rsidRPr="0B329F48">
                    <w:rPr>
                      <w:sz w:val="20"/>
                      <w:szCs w:val="20"/>
                    </w:rPr>
                    <w:t>964356.26</w:t>
                  </w:r>
                </w:p>
              </w:tc>
              <w:tc>
                <w:tcPr>
                  <w:tcW w:w="1842" w:type="dxa"/>
                </w:tcPr>
                <w:p w14:paraId="256595A0" w14:textId="507AFFE4" w:rsidR="00E47B9A" w:rsidRPr="002921C0" w:rsidRDefault="0B329F48" w:rsidP="00E0302F">
                  <w:pPr>
                    <w:jc w:val="center"/>
                    <w:rPr>
                      <w:sz w:val="20"/>
                      <w:szCs w:val="20"/>
                    </w:rPr>
                  </w:pPr>
                  <w:r w:rsidRPr="0B329F48">
                    <w:rPr>
                      <w:sz w:val="20"/>
                      <w:szCs w:val="20"/>
                    </w:rPr>
                    <w:t>3529612.36</w:t>
                  </w:r>
                </w:p>
              </w:tc>
            </w:tr>
          </w:tbl>
          <w:p w14:paraId="7B4256C4" w14:textId="77777777" w:rsidR="00836206" w:rsidRPr="002921C0" w:rsidRDefault="00836206" w:rsidP="00E0302F">
            <w:pPr>
              <w:jc w:val="center"/>
              <w:rPr>
                <w:sz w:val="20"/>
                <w:szCs w:val="20"/>
              </w:rPr>
            </w:pPr>
            <w:r w:rsidRPr="002921C0">
              <w:rPr>
                <w:sz w:val="20"/>
                <w:szCs w:val="20"/>
              </w:rPr>
              <w:t>Таблица координат</w:t>
            </w:r>
          </w:p>
          <w:p w14:paraId="3B0787D4" w14:textId="77777777" w:rsidR="00836206" w:rsidRPr="002921C0" w:rsidRDefault="00836206" w:rsidP="00E0302F">
            <w:pPr>
              <w:jc w:val="center"/>
              <w:rPr>
                <w:sz w:val="20"/>
                <w:szCs w:val="20"/>
              </w:rPr>
            </w:pPr>
            <w:r w:rsidRPr="002921C0">
              <w:rPr>
                <w:sz w:val="20"/>
                <w:szCs w:val="20"/>
              </w:rPr>
              <w:t>планируемых границ зон действия публичного сервитута в целях ремонта сетей электроснабжения</w:t>
            </w:r>
          </w:p>
          <w:p w14:paraId="3DF34154" w14:textId="2AF295C7" w:rsidR="0097702E" w:rsidRDefault="00836206" w:rsidP="00E0302F">
            <w:pPr>
              <w:jc w:val="center"/>
              <w:rPr>
                <w:sz w:val="20"/>
                <w:szCs w:val="20"/>
              </w:rPr>
            </w:pPr>
            <w:r w:rsidRPr="002921C0">
              <w:rPr>
                <w:sz w:val="20"/>
                <w:szCs w:val="20"/>
              </w:rPr>
              <w:t>Обременение земельного участка</w:t>
            </w:r>
          </w:p>
          <w:p w14:paraId="2F32468F" w14:textId="2CFF74FB" w:rsidR="00836206" w:rsidRDefault="00492618" w:rsidP="00E0302F">
            <w:pPr>
              <w:jc w:val="center"/>
              <w:rPr>
                <w:sz w:val="20"/>
                <w:szCs w:val="20"/>
              </w:rPr>
            </w:pPr>
            <w:r w:rsidRPr="002921C0">
              <w:rPr>
                <w:sz w:val="20"/>
                <w:szCs w:val="20"/>
              </w:rPr>
              <w:t>86:20:0000000:12086</w:t>
            </w:r>
          </w:p>
          <w:p w14:paraId="1346A09A" w14:textId="7095653C" w:rsidR="00836206" w:rsidRPr="002921C0" w:rsidRDefault="00836206" w:rsidP="00E0302F">
            <w:pPr>
              <w:jc w:val="center"/>
              <w:rPr>
                <w:sz w:val="20"/>
                <w:szCs w:val="20"/>
              </w:rPr>
            </w:pPr>
            <w:r w:rsidRPr="002921C0">
              <w:rPr>
                <w:sz w:val="20"/>
                <w:szCs w:val="20"/>
              </w:rPr>
              <w:t xml:space="preserve">Площадь – </w:t>
            </w:r>
            <w:r w:rsidRPr="00836206">
              <w:rPr>
                <w:sz w:val="20"/>
                <w:szCs w:val="20"/>
              </w:rPr>
              <w:t>105</w:t>
            </w:r>
            <w:r w:rsidRPr="002921C0">
              <w:rPr>
                <w:sz w:val="20"/>
                <w:szCs w:val="20"/>
              </w:rPr>
              <w:t xml:space="preserve"> м2</w:t>
            </w:r>
          </w:p>
          <w:tbl>
            <w:tblPr>
              <w:tblStyle w:val="115"/>
              <w:tblW w:w="0" w:type="auto"/>
              <w:tblInd w:w="313" w:type="dxa"/>
              <w:tblLook w:val="04A0" w:firstRow="1" w:lastRow="0" w:firstColumn="1" w:lastColumn="0" w:noHBand="0" w:noVBand="1"/>
            </w:tblPr>
            <w:tblGrid>
              <w:gridCol w:w="1134"/>
              <w:gridCol w:w="1701"/>
              <w:gridCol w:w="1842"/>
            </w:tblGrid>
            <w:tr w:rsidR="00836206" w14:paraId="239936C9" w14:textId="77777777" w:rsidTr="00E0302F">
              <w:tc>
                <w:tcPr>
                  <w:tcW w:w="4677" w:type="dxa"/>
                  <w:gridSpan w:val="3"/>
                  <w:hideMark/>
                </w:tcPr>
                <w:p w14:paraId="10D056A8" w14:textId="77777777" w:rsidR="00836206" w:rsidRPr="00836206" w:rsidRDefault="00836206" w:rsidP="00E0302F">
                  <w:pPr>
                    <w:jc w:val="center"/>
                    <w:rPr>
                      <w:sz w:val="20"/>
                      <w:szCs w:val="20"/>
                    </w:rPr>
                  </w:pPr>
                  <w:r w:rsidRPr="00836206">
                    <w:rPr>
                      <w:sz w:val="20"/>
                      <w:szCs w:val="20"/>
                    </w:rPr>
                    <w:t>Контур1</w:t>
                  </w:r>
                </w:p>
              </w:tc>
            </w:tr>
            <w:tr w:rsidR="00836206" w14:paraId="706D1862" w14:textId="77777777" w:rsidTr="00E0302F">
              <w:tc>
                <w:tcPr>
                  <w:tcW w:w="1134" w:type="dxa"/>
                  <w:hideMark/>
                </w:tcPr>
                <w:p w14:paraId="47D788FF" w14:textId="77777777" w:rsidR="00836206" w:rsidRPr="00836206" w:rsidRDefault="00836206" w:rsidP="00E0302F">
                  <w:pPr>
                    <w:jc w:val="center"/>
                    <w:rPr>
                      <w:sz w:val="20"/>
                      <w:szCs w:val="20"/>
                    </w:rPr>
                  </w:pPr>
                  <w:r w:rsidRPr="00836206">
                    <w:rPr>
                      <w:sz w:val="20"/>
                      <w:szCs w:val="20"/>
                    </w:rPr>
                    <w:t>Номер</w:t>
                  </w:r>
                </w:p>
              </w:tc>
              <w:tc>
                <w:tcPr>
                  <w:tcW w:w="1701" w:type="dxa"/>
                  <w:hideMark/>
                </w:tcPr>
                <w:p w14:paraId="32AF7F85" w14:textId="77777777" w:rsidR="00836206" w:rsidRPr="00836206" w:rsidRDefault="00836206" w:rsidP="00E0302F">
                  <w:pPr>
                    <w:jc w:val="center"/>
                    <w:rPr>
                      <w:sz w:val="20"/>
                      <w:szCs w:val="20"/>
                    </w:rPr>
                  </w:pPr>
                  <w:r w:rsidRPr="00836206">
                    <w:rPr>
                      <w:sz w:val="20"/>
                      <w:szCs w:val="20"/>
                    </w:rPr>
                    <w:t>X</w:t>
                  </w:r>
                </w:p>
              </w:tc>
              <w:tc>
                <w:tcPr>
                  <w:tcW w:w="1842" w:type="dxa"/>
                  <w:hideMark/>
                </w:tcPr>
                <w:p w14:paraId="11BBE5D7" w14:textId="77777777" w:rsidR="00836206" w:rsidRPr="00836206" w:rsidRDefault="00836206" w:rsidP="00E0302F">
                  <w:pPr>
                    <w:jc w:val="center"/>
                    <w:rPr>
                      <w:sz w:val="20"/>
                      <w:szCs w:val="20"/>
                    </w:rPr>
                  </w:pPr>
                  <w:r w:rsidRPr="00836206">
                    <w:rPr>
                      <w:sz w:val="20"/>
                      <w:szCs w:val="20"/>
                    </w:rPr>
                    <w:t>Y</w:t>
                  </w:r>
                </w:p>
              </w:tc>
            </w:tr>
            <w:tr w:rsidR="00836206" w14:paraId="0E664E77" w14:textId="77777777" w:rsidTr="00E0302F">
              <w:tc>
                <w:tcPr>
                  <w:tcW w:w="1134" w:type="dxa"/>
                  <w:hideMark/>
                </w:tcPr>
                <w:p w14:paraId="244D590C" w14:textId="77777777" w:rsidR="00836206" w:rsidRPr="00836206" w:rsidRDefault="00836206" w:rsidP="00E0302F">
                  <w:pPr>
                    <w:jc w:val="center"/>
                    <w:rPr>
                      <w:sz w:val="20"/>
                      <w:szCs w:val="20"/>
                    </w:rPr>
                  </w:pPr>
                  <w:r w:rsidRPr="00836206">
                    <w:rPr>
                      <w:sz w:val="20"/>
                      <w:szCs w:val="20"/>
                    </w:rPr>
                    <w:t>1</w:t>
                  </w:r>
                </w:p>
              </w:tc>
              <w:tc>
                <w:tcPr>
                  <w:tcW w:w="1701" w:type="dxa"/>
                  <w:hideMark/>
                </w:tcPr>
                <w:p w14:paraId="465DD523" w14:textId="77777777" w:rsidR="00836206" w:rsidRPr="00836206" w:rsidRDefault="00836206" w:rsidP="00E0302F">
                  <w:pPr>
                    <w:jc w:val="center"/>
                    <w:rPr>
                      <w:sz w:val="20"/>
                      <w:szCs w:val="20"/>
                    </w:rPr>
                  </w:pPr>
                  <w:r w:rsidRPr="00836206">
                    <w:rPr>
                      <w:sz w:val="20"/>
                      <w:szCs w:val="20"/>
                    </w:rPr>
                    <w:t>964198.65</w:t>
                  </w:r>
                </w:p>
              </w:tc>
              <w:tc>
                <w:tcPr>
                  <w:tcW w:w="1842" w:type="dxa"/>
                  <w:hideMark/>
                </w:tcPr>
                <w:p w14:paraId="18C666E6" w14:textId="77777777" w:rsidR="00836206" w:rsidRPr="00836206" w:rsidRDefault="00836206" w:rsidP="00E0302F">
                  <w:pPr>
                    <w:jc w:val="center"/>
                    <w:rPr>
                      <w:sz w:val="20"/>
                      <w:szCs w:val="20"/>
                    </w:rPr>
                  </w:pPr>
                  <w:r w:rsidRPr="00836206">
                    <w:rPr>
                      <w:sz w:val="20"/>
                      <w:szCs w:val="20"/>
                    </w:rPr>
                    <w:t>3529694.65</w:t>
                  </w:r>
                </w:p>
              </w:tc>
            </w:tr>
            <w:tr w:rsidR="00836206" w14:paraId="4F6BB1C3" w14:textId="77777777" w:rsidTr="00E0302F">
              <w:tc>
                <w:tcPr>
                  <w:tcW w:w="1134" w:type="dxa"/>
                  <w:hideMark/>
                </w:tcPr>
                <w:p w14:paraId="05DCD498" w14:textId="77777777" w:rsidR="00836206" w:rsidRPr="00836206" w:rsidRDefault="00836206" w:rsidP="00E0302F">
                  <w:pPr>
                    <w:jc w:val="center"/>
                    <w:rPr>
                      <w:sz w:val="20"/>
                      <w:szCs w:val="20"/>
                    </w:rPr>
                  </w:pPr>
                  <w:r w:rsidRPr="00836206">
                    <w:rPr>
                      <w:sz w:val="20"/>
                      <w:szCs w:val="20"/>
                    </w:rPr>
                    <w:t>2</w:t>
                  </w:r>
                </w:p>
              </w:tc>
              <w:tc>
                <w:tcPr>
                  <w:tcW w:w="1701" w:type="dxa"/>
                  <w:hideMark/>
                </w:tcPr>
                <w:p w14:paraId="03D488E4" w14:textId="77777777" w:rsidR="00836206" w:rsidRPr="00836206" w:rsidRDefault="00836206" w:rsidP="00E0302F">
                  <w:pPr>
                    <w:jc w:val="center"/>
                    <w:rPr>
                      <w:sz w:val="20"/>
                      <w:szCs w:val="20"/>
                    </w:rPr>
                  </w:pPr>
                  <w:r w:rsidRPr="00836206">
                    <w:rPr>
                      <w:sz w:val="20"/>
                      <w:szCs w:val="20"/>
                    </w:rPr>
                    <w:t>964196.58</w:t>
                  </w:r>
                </w:p>
              </w:tc>
              <w:tc>
                <w:tcPr>
                  <w:tcW w:w="1842" w:type="dxa"/>
                  <w:hideMark/>
                </w:tcPr>
                <w:p w14:paraId="0B9432C0" w14:textId="77777777" w:rsidR="00836206" w:rsidRPr="00836206" w:rsidRDefault="00836206" w:rsidP="00E0302F">
                  <w:pPr>
                    <w:jc w:val="center"/>
                    <w:rPr>
                      <w:sz w:val="20"/>
                      <w:szCs w:val="20"/>
                    </w:rPr>
                  </w:pPr>
                  <w:r w:rsidRPr="00836206">
                    <w:rPr>
                      <w:sz w:val="20"/>
                      <w:szCs w:val="20"/>
                    </w:rPr>
                    <w:t>3529698.09</w:t>
                  </w:r>
                </w:p>
              </w:tc>
            </w:tr>
            <w:tr w:rsidR="00836206" w14:paraId="4006FC81" w14:textId="77777777" w:rsidTr="00E0302F">
              <w:tc>
                <w:tcPr>
                  <w:tcW w:w="1134" w:type="dxa"/>
                  <w:hideMark/>
                </w:tcPr>
                <w:p w14:paraId="718F60A6" w14:textId="77777777" w:rsidR="00836206" w:rsidRPr="00836206" w:rsidRDefault="00836206" w:rsidP="00E0302F">
                  <w:pPr>
                    <w:jc w:val="center"/>
                    <w:rPr>
                      <w:sz w:val="20"/>
                      <w:szCs w:val="20"/>
                    </w:rPr>
                  </w:pPr>
                  <w:r w:rsidRPr="00836206">
                    <w:rPr>
                      <w:sz w:val="20"/>
                      <w:szCs w:val="20"/>
                    </w:rPr>
                    <w:t>3</w:t>
                  </w:r>
                </w:p>
              </w:tc>
              <w:tc>
                <w:tcPr>
                  <w:tcW w:w="1701" w:type="dxa"/>
                  <w:hideMark/>
                </w:tcPr>
                <w:p w14:paraId="247BC634" w14:textId="77777777" w:rsidR="00836206" w:rsidRPr="00836206" w:rsidRDefault="00836206" w:rsidP="00E0302F">
                  <w:pPr>
                    <w:jc w:val="center"/>
                    <w:rPr>
                      <w:sz w:val="20"/>
                      <w:szCs w:val="20"/>
                    </w:rPr>
                  </w:pPr>
                  <w:r w:rsidRPr="00836206">
                    <w:rPr>
                      <w:sz w:val="20"/>
                      <w:szCs w:val="20"/>
                    </w:rPr>
                    <w:t>964194.02</w:t>
                  </w:r>
                </w:p>
              </w:tc>
              <w:tc>
                <w:tcPr>
                  <w:tcW w:w="1842" w:type="dxa"/>
                  <w:hideMark/>
                </w:tcPr>
                <w:p w14:paraId="3B6F8325" w14:textId="77777777" w:rsidR="00836206" w:rsidRPr="00836206" w:rsidRDefault="00836206" w:rsidP="00E0302F">
                  <w:pPr>
                    <w:jc w:val="center"/>
                    <w:rPr>
                      <w:sz w:val="20"/>
                      <w:szCs w:val="20"/>
                    </w:rPr>
                  </w:pPr>
                  <w:r w:rsidRPr="00836206">
                    <w:rPr>
                      <w:sz w:val="20"/>
                      <w:szCs w:val="20"/>
                    </w:rPr>
                    <w:t>3529696.47</w:t>
                  </w:r>
                </w:p>
              </w:tc>
            </w:tr>
            <w:tr w:rsidR="00836206" w14:paraId="366BC396" w14:textId="77777777" w:rsidTr="00E0302F">
              <w:tc>
                <w:tcPr>
                  <w:tcW w:w="1134" w:type="dxa"/>
                  <w:hideMark/>
                </w:tcPr>
                <w:p w14:paraId="6711C770" w14:textId="77777777" w:rsidR="00836206" w:rsidRPr="00836206" w:rsidRDefault="00836206" w:rsidP="00E0302F">
                  <w:pPr>
                    <w:jc w:val="center"/>
                    <w:rPr>
                      <w:sz w:val="20"/>
                      <w:szCs w:val="20"/>
                    </w:rPr>
                  </w:pPr>
                  <w:r w:rsidRPr="00836206">
                    <w:rPr>
                      <w:sz w:val="20"/>
                      <w:szCs w:val="20"/>
                    </w:rPr>
                    <w:t>4</w:t>
                  </w:r>
                </w:p>
              </w:tc>
              <w:tc>
                <w:tcPr>
                  <w:tcW w:w="1701" w:type="dxa"/>
                  <w:hideMark/>
                </w:tcPr>
                <w:p w14:paraId="301D0714" w14:textId="77777777" w:rsidR="00836206" w:rsidRPr="00836206" w:rsidRDefault="00836206" w:rsidP="00E0302F">
                  <w:pPr>
                    <w:jc w:val="center"/>
                    <w:rPr>
                      <w:sz w:val="20"/>
                      <w:szCs w:val="20"/>
                    </w:rPr>
                  </w:pPr>
                  <w:r w:rsidRPr="00836206">
                    <w:rPr>
                      <w:sz w:val="20"/>
                      <w:szCs w:val="20"/>
                    </w:rPr>
                    <w:t>964194.62</w:t>
                  </w:r>
                </w:p>
              </w:tc>
              <w:tc>
                <w:tcPr>
                  <w:tcW w:w="1842" w:type="dxa"/>
                  <w:hideMark/>
                </w:tcPr>
                <w:p w14:paraId="64A5599D" w14:textId="77777777" w:rsidR="00836206" w:rsidRPr="00836206" w:rsidRDefault="00836206" w:rsidP="00E0302F">
                  <w:pPr>
                    <w:jc w:val="center"/>
                    <w:rPr>
                      <w:sz w:val="20"/>
                      <w:szCs w:val="20"/>
                    </w:rPr>
                  </w:pPr>
                  <w:r w:rsidRPr="00836206">
                    <w:rPr>
                      <w:sz w:val="20"/>
                      <w:szCs w:val="20"/>
                    </w:rPr>
                    <w:t>3529695.34</w:t>
                  </w:r>
                </w:p>
              </w:tc>
            </w:tr>
            <w:tr w:rsidR="00836206" w14:paraId="4D6ADF2C" w14:textId="77777777" w:rsidTr="00E0302F">
              <w:tc>
                <w:tcPr>
                  <w:tcW w:w="1134" w:type="dxa"/>
                  <w:hideMark/>
                </w:tcPr>
                <w:p w14:paraId="5F3B2C61" w14:textId="77777777" w:rsidR="00836206" w:rsidRPr="00836206" w:rsidRDefault="00836206" w:rsidP="00E0302F">
                  <w:pPr>
                    <w:jc w:val="center"/>
                    <w:rPr>
                      <w:sz w:val="20"/>
                      <w:szCs w:val="20"/>
                    </w:rPr>
                  </w:pPr>
                  <w:r w:rsidRPr="00836206">
                    <w:rPr>
                      <w:sz w:val="20"/>
                      <w:szCs w:val="20"/>
                    </w:rPr>
                    <w:t>5</w:t>
                  </w:r>
                </w:p>
              </w:tc>
              <w:tc>
                <w:tcPr>
                  <w:tcW w:w="1701" w:type="dxa"/>
                  <w:hideMark/>
                </w:tcPr>
                <w:p w14:paraId="7C226BBD" w14:textId="77777777" w:rsidR="00836206" w:rsidRPr="00836206" w:rsidRDefault="00836206" w:rsidP="00E0302F">
                  <w:pPr>
                    <w:jc w:val="center"/>
                    <w:rPr>
                      <w:sz w:val="20"/>
                      <w:szCs w:val="20"/>
                    </w:rPr>
                  </w:pPr>
                  <w:r w:rsidRPr="00836206">
                    <w:rPr>
                      <w:sz w:val="20"/>
                      <w:szCs w:val="20"/>
                    </w:rPr>
                    <w:t>964166.43</w:t>
                  </w:r>
                </w:p>
              </w:tc>
              <w:tc>
                <w:tcPr>
                  <w:tcW w:w="1842" w:type="dxa"/>
                  <w:hideMark/>
                </w:tcPr>
                <w:p w14:paraId="4F8C1E15" w14:textId="77777777" w:rsidR="00836206" w:rsidRPr="00836206" w:rsidRDefault="00836206" w:rsidP="00E0302F">
                  <w:pPr>
                    <w:jc w:val="center"/>
                    <w:rPr>
                      <w:sz w:val="20"/>
                      <w:szCs w:val="20"/>
                    </w:rPr>
                  </w:pPr>
                  <w:r w:rsidRPr="00836206">
                    <w:rPr>
                      <w:sz w:val="20"/>
                      <w:szCs w:val="20"/>
                    </w:rPr>
                    <w:t>3529677.92</w:t>
                  </w:r>
                </w:p>
              </w:tc>
            </w:tr>
            <w:tr w:rsidR="00836206" w14:paraId="552642AC" w14:textId="77777777" w:rsidTr="00E0302F">
              <w:tc>
                <w:tcPr>
                  <w:tcW w:w="1134" w:type="dxa"/>
                  <w:hideMark/>
                </w:tcPr>
                <w:p w14:paraId="18008922" w14:textId="77777777" w:rsidR="00836206" w:rsidRPr="00836206" w:rsidRDefault="00836206" w:rsidP="00E0302F">
                  <w:pPr>
                    <w:jc w:val="center"/>
                    <w:rPr>
                      <w:sz w:val="20"/>
                      <w:szCs w:val="20"/>
                    </w:rPr>
                  </w:pPr>
                  <w:r w:rsidRPr="00836206">
                    <w:rPr>
                      <w:sz w:val="20"/>
                      <w:szCs w:val="20"/>
                    </w:rPr>
                    <w:t>6</w:t>
                  </w:r>
                </w:p>
              </w:tc>
              <w:tc>
                <w:tcPr>
                  <w:tcW w:w="1701" w:type="dxa"/>
                  <w:hideMark/>
                </w:tcPr>
                <w:p w14:paraId="67999146" w14:textId="77777777" w:rsidR="00836206" w:rsidRPr="00836206" w:rsidRDefault="00836206" w:rsidP="00E0302F">
                  <w:pPr>
                    <w:jc w:val="center"/>
                    <w:rPr>
                      <w:sz w:val="20"/>
                      <w:szCs w:val="20"/>
                    </w:rPr>
                  </w:pPr>
                  <w:r w:rsidRPr="00836206">
                    <w:rPr>
                      <w:sz w:val="20"/>
                      <w:szCs w:val="20"/>
                    </w:rPr>
                    <w:t>964167.2</w:t>
                  </w:r>
                </w:p>
              </w:tc>
              <w:tc>
                <w:tcPr>
                  <w:tcW w:w="1842" w:type="dxa"/>
                  <w:hideMark/>
                </w:tcPr>
                <w:p w14:paraId="096725EA" w14:textId="77777777" w:rsidR="00836206" w:rsidRPr="00836206" w:rsidRDefault="00836206" w:rsidP="00E0302F">
                  <w:pPr>
                    <w:jc w:val="center"/>
                    <w:rPr>
                      <w:sz w:val="20"/>
                      <w:szCs w:val="20"/>
                    </w:rPr>
                  </w:pPr>
                  <w:r w:rsidRPr="00836206">
                    <w:rPr>
                      <w:sz w:val="20"/>
                      <w:szCs w:val="20"/>
                    </w:rPr>
                    <w:t>3529675.1</w:t>
                  </w:r>
                </w:p>
              </w:tc>
            </w:tr>
            <w:tr w:rsidR="00836206" w14:paraId="201EEDE1" w14:textId="77777777" w:rsidTr="00E0302F">
              <w:tc>
                <w:tcPr>
                  <w:tcW w:w="1134" w:type="dxa"/>
                  <w:hideMark/>
                </w:tcPr>
                <w:p w14:paraId="37D890F5" w14:textId="77777777" w:rsidR="00836206" w:rsidRPr="00836206" w:rsidRDefault="00836206" w:rsidP="00E0302F">
                  <w:pPr>
                    <w:jc w:val="center"/>
                    <w:rPr>
                      <w:sz w:val="20"/>
                      <w:szCs w:val="20"/>
                    </w:rPr>
                  </w:pPr>
                  <w:r w:rsidRPr="00836206">
                    <w:rPr>
                      <w:sz w:val="20"/>
                      <w:szCs w:val="20"/>
                    </w:rPr>
                    <w:t>1</w:t>
                  </w:r>
                </w:p>
              </w:tc>
              <w:tc>
                <w:tcPr>
                  <w:tcW w:w="1701" w:type="dxa"/>
                  <w:hideMark/>
                </w:tcPr>
                <w:p w14:paraId="0A3DE3FE" w14:textId="77777777" w:rsidR="00836206" w:rsidRPr="00836206" w:rsidRDefault="00836206" w:rsidP="00E0302F">
                  <w:pPr>
                    <w:jc w:val="center"/>
                    <w:rPr>
                      <w:sz w:val="20"/>
                      <w:szCs w:val="20"/>
                    </w:rPr>
                  </w:pPr>
                  <w:r w:rsidRPr="00836206">
                    <w:rPr>
                      <w:sz w:val="20"/>
                      <w:szCs w:val="20"/>
                    </w:rPr>
                    <w:t>964198.65</w:t>
                  </w:r>
                </w:p>
              </w:tc>
              <w:tc>
                <w:tcPr>
                  <w:tcW w:w="1842" w:type="dxa"/>
                  <w:hideMark/>
                </w:tcPr>
                <w:p w14:paraId="03604AB7" w14:textId="77777777" w:rsidR="00836206" w:rsidRPr="00836206" w:rsidRDefault="00836206" w:rsidP="00E0302F">
                  <w:pPr>
                    <w:jc w:val="center"/>
                    <w:rPr>
                      <w:sz w:val="20"/>
                      <w:szCs w:val="20"/>
                    </w:rPr>
                  </w:pPr>
                  <w:r w:rsidRPr="00836206">
                    <w:rPr>
                      <w:sz w:val="20"/>
                      <w:szCs w:val="20"/>
                    </w:rPr>
                    <w:t>3529694.65</w:t>
                  </w:r>
                </w:p>
              </w:tc>
            </w:tr>
          </w:tbl>
          <w:p w14:paraId="3F65A91C" w14:textId="77777777" w:rsidR="00492618" w:rsidRDefault="00492618" w:rsidP="00E0302F">
            <w:pPr>
              <w:jc w:val="center"/>
              <w:rPr>
                <w:sz w:val="20"/>
                <w:szCs w:val="20"/>
              </w:rPr>
            </w:pPr>
          </w:p>
          <w:p w14:paraId="5CE30F45" w14:textId="77777777" w:rsidR="00492618" w:rsidRPr="002921C0" w:rsidRDefault="00492618" w:rsidP="00E0302F">
            <w:pPr>
              <w:jc w:val="center"/>
              <w:rPr>
                <w:sz w:val="20"/>
                <w:szCs w:val="20"/>
              </w:rPr>
            </w:pPr>
            <w:r w:rsidRPr="002921C0">
              <w:rPr>
                <w:sz w:val="20"/>
                <w:szCs w:val="20"/>
              </w:rPr>
              <w:t>Таблица координат</w:t>
            </w:r>
          </w:p>
          <w:p w14:paraId="0DCDBDC2" w14:textId="77777777" w:rsidR="00492618" w:rsidRPr="002921C0" w:rsidRDefault="00492618" w:rsidP="00E0302F">
            <w:pPr>
              <w:jc w:val="center"/>
              <w:rPr>
                <w:sz w:val="20"/>
                <w:szCs w:val="20"/>
              </w:rPr>
            </w:pPr>
            <w:r w:rsidRPr="002921C0">
              <w:rPr>
                <w:sz w:val="20"/>
                <w:szCs w:val="20"/>
              </w:rPr>
              <w:t>планируемых границ зон действия публичного сервитута в целях ремонта сетей водоотведения</w:t>
            </w:r>
          </w:p>
          <w:p w14:paraId="6A306016" w14:textId="28F58056" w:rsidR="00492618" w:rsidRDefault="00492618" w:rsidP="00E0302F">
            <w:pPr>
              <w:jc w:val="center"/>
              <w:rPr>
                <w:sz w:val="20"/>
                <w:szCs w:val="20"/>
              </w:rPr>
            </w:pPr>
            <w:r w:rsidRPr="002921C0">
              <w:rPr>
                <w:sz w:val="20"/>
                <w:szCs w:val="20"/>
              </w:rPr>
              <w:t>Обременение земельного участка</w:t>
            </w:r>
          </w:p>
          <w:p w14:paraId="1B593BFB" w14:textId="77777777" w:rsidR="00492618" w:rsidRPr="002921C0" w:rsidRDefault="00492618" w:rsidP="00E0302F">
            <w:pPr>
              <w:jc w:val="center"/>
              <w:rPr>
                <w:sz w:val="20"/>
                <w:szCs w:val="20"/>
              </w:rPr>
            </w:pPr>
            <w:r w:rsidRPr="002921C0">
              <w:rPr>
                <w:sz w:val="20"/>
                <w:szCs w:val="20"/>
              </w:rPr>
              <w:t>86:20:0000000:12086</w:t>
            </w:r>
          </w:p>
          <w:p w14:paraId="46AD668F" w14:textId="28B94D99" w:rsidR="00492618" w:rsidRDefault="00492618" w:rsidP="00E0302F">
            <w:pPr>
              <w:jc w:val="center"/>
              <w:rPr>
                <w:sz w:val="20"/>
                <w:szCs w:val="20"/>
              </w:rPr>
            </w:pPr>
            <w:r w:rsidRPr="002921C0">
              <w:rPr>
                <w:sz w:val="20"/>
                <w:szCs w:val="20"/>
              </w:rPr>
              <w:t xml:space="preserve">Площадь – </w:t>
            </w:r>
            <w:r>
              <w:rPr>
                <w:sz w:val="20"/>
                <w:szCs w:val="20"/>
              </w:rPr>
              <w:t>541</w:t>
            </w:r>
            <w:r w:rsidRPr="002921C0">
              <w:rPr>
                <w:sz w:val="20"/>
                <w:szCs w:val="20"/>
              </w:rPr>
              <w:t xml:space="preserve"> м2</w:t>
            </w:r>
          </w:p>
          <w:tbl>
            <w:tblPr>
              <w:tblStyle w:val="115"/>
              <w:tblW w:w="0" w:type="auto"/>
              <w:tblInd w:w="313" w:type="dxa"/>
              <w:tblLook w:val="04A0" w:firstRow="1" w:lastRow="0" w:firstColumn="1" w:lastColumn="0" w:noHBand="0" w:noVBand="1"/>
            </w:tblPr>
            <w:tblGrid>
              <w:gridCol w:w="1134"/>
              <w:gridCol w:w="1701"/>
              <w:gridCol w:w="1842"/>
            </w:tblGrid>
            <w:tr w:rsidR="00492618" w14:paraId="62CB38EA" w14:textId="77777777" w:rsidTr="00E0302F">
              <w:tc>
                <w:tcPr>
                  <w:tcW w:w="4677" w:type="dxa"/>
                  <w:gridSpan w:val="3"/>
                  <w:hideMark/>
                </w:tcPr>
                <w:p w14:paraId="2BC5EABE" w14:textId="77777777" w:rsidR="00492618" w:rsidRPr="00492618" w:rsidRDefault="00492618" w:rsidP="00E0302F">
                  <w:pPr>
                    <w:jc w:val="center"/>
                    <w:rPr>
                      <w:sz w:val="20"/>
                      <w:szCs w:val="20"/>
                    </w:rPr>
                  </w:pPr>
                  <w:r w:rsidRPr="00492618">
                    <w:rPr>
                      <w:sz w:val="20"/>
                      <w:szCs w:val="20"/>
                    </w:rPr>
                    <w:t>Контур1</w:t>
                  </w:r>
                </w:p>
              </w:tc>
            </w:tr>
            <w:tr w:rsidR="00492618" w14:paraId="313FB590" w14:textId="77777777" w:rsidTr="00E0302F">
              <w:tc>
                <w:tcPr>
                  <w:tcW w:w="1134" w:type="dxa"/>
                  <w:hideMark/>
                </w:tcPr>
                <w:p w14:paraId="29534432" w14:textId="77777777" w:rsidR="00492618" w:rsidRPr="00492618" w:rsidRDefault="00492618" w:rsidP="00E0302F">
                  <w:pPr>
                    <w:jc w:val="center"/>
                    <w:rPr>
                      <w:sz w:val="20"/>
                      <w:szCs w:val="20"/>
                    </w:rPr>
                  </w:pPr>
                  <w:r w:rsidRPr="00492618">
                    <w:rPr>
                      <w:sz w:val="20"/>
                      <w:szCs w:val="20"/>
                    </w:rPr>
                    <w:t>Номер</w:t>
                  </w:r>
                </w:p>
              </w:tc>
              <w:tc>
                <w:tcPr>
                  <w:tcW w:w="1701" w:type="dxa"/>
                  <w:hideMark/>
                </w:tcPr>
                <w:p w14:paraId="7A6C0E2C" w14:textId="77777777" w:rsidR="00492618" w:rsidRPr="00492618" w:rsidRDefault="00492618" w:rsidP="00E0302F">
                  <w:pPr>
                    <w:jc w:val="center"/>
                    <w:rPr>
                      <w:sz w:val="20"/>
                      <w:szCs w:val="20"/>
                    </w:rPr>
                  </w:pPr>
                  <w:r w:rsidRPr="00492618">
                    <w:rPr>
                      <w:sz w:val="20"/>
                      <w:szCs w:val="20"/>
                    </w:rPr>
                    <w:t>X</w:t>
                  </w:r>
                </w:p>
              </w:tc>
              <w:tc>
                <w:tcPr>
                  <w:tcW w:w="1842" w:type="dxa"/>
                  <w:hideMark/>
                </w:tcPr>
                <w:p w14:paraId="1E68B049" w14:textId="77777777" w:rsidR="00492618" w:rsidRPr="00492618" w:rsidRDefault="00492618" w:rsidP="00E0302F">
                  <w:pPr>
                    <w:jc w:val="center"/>
                    <w:rPr>
                      <w:sz w:val="20"/>
                      <w:szCs w:val="20"/>
                    </w:rPr>
                  </w:pPr>
                  <w:r w:rsidRPr="00492618">
                    <w:rPr>
                      <w:sz w:val="20"/>
                      <w:szCs w:val="20"/>
                    </w:rPr>
                    <w:t>Y</w:t>
                  </w:r>
                </w:p>
              </w:tc>
            </w:tr>
            <w:tr w:rsidR="00492618" w14:paraId="6AA3800F" w14:textId="77777777" w:rsidTr="00E0302F">
              <w:tc>
                <w:tcPr>
                  <w:tcW w:w="1134" w:type="dxa"/>
                  <w:hideMark/>
                </w:tcPr>
                <w:p w14:paraId="7425355E" w14:textId="77777777" w:rsidR="00492618" w:rsidRPr="00492618" w:rsidRDefault="00492618" w:rsidP="00E0302F">
                  <w:pPr>
                    <w:jc w:val="center"/>
                    <w:rPr>
                      <w:sz w:val="20"/>
                      <w:szCs w:val="20"/>
                    </w:rPr>
                  </w:pPr>
                  <w:r w:rsidRPr="00492618">
                    <w:rPr>
                      <w:sz w:val="20"/>
                      <w:szCs w:val="20"/>
                    </w:rPr>
                    <w:t>1</w:t>
                  </w:r>
                </w:p>
              </w:tc>
              <w:tc>
                <w:tcPr>
                  <w:tcW w:w="1701" w:type="dxa"/>
                  <w:hideMark/>
                </w:tcPr>
                <w:p w14:paraId="527D521B" w14:textId="77777777" w:rsidR="00492618" w:rsidRPr="00492618" w:rsidRDefault="00492618" w:rsidP="00E0302F">
                  <w:pPr>
                    <w:jc w:val="center"/>
                    <w:rPr>
                      <w:sz w:val="20"/>
                      <w:szCs w:val="20"/>
                    </w:rPr>
                  </w:pPr>
                  <w:r w:rsidRPr="00492618">
                    <w:rPr>
                      <w:sz w:val="20"/>
                      <w:szCs w:val="20"/>
                    </w:rPr>
                    <w:t>964231.88</w:t>
                  </w:r>
                </w:p>
              </w:tc>
              <w:tc>
                <w:tcPr>
                  <w:tcW w:w="1842" w:type="dxa"/>
                  <w:hideMark/>
                </w:tcPr>
                <w:p w14:paraId="2CC3B27F" w14:textId="77777777" w:rsidR="00492618" w:rsidRPr="00492618" w:rsidRDefault="00492618" w:rsidP="00E0302F">
                  <w:pPr>
                    <w:jc w:val="center"/>
                    <w:rPr>
                      <w:sz w:val="20"/>
                      <w:szCs w:val="20"/>
                    </w:rPr>
                  </w:pPr>
                  <w:r w:rsidRPr="00492618">
                    <w:rPr>
                      <w:sz w:val="20"/>
                      <w:szCs w:val="20"/>
                    </w:rPr>
                    <w:t>3529602.09</w:t>
                  </w:r>
                </w:p>
              </w:tc>
            </w:tr>
            <w:tr w:rsidR="00492618" w14:paraId="4B856821" w14:textId="77777777" w:rsidTr="00E0302F">
              <w:tc>
                <w:tcPr>
                  <w:tcW w:w="1134" w:type="dxa"/>
                  <w:hideMark/>
                </w:tcPr>
                <w:p w14:paraId="1D74BC0F" w14:textId="77777777" w:rsidR="00492618" w:rsidRPr="00492618" w:rsidRDefault="00492618" w:rsidP="00E0302F">
                  <w:pPr>
                    <w:jc w:val="center"/>
                    <w:rPr>
                      <w:sz w:val="20"/>
                      <w:szCs w:val="20"/>
                    </w:rPr>
                  </w:pPr>
                  <w:r w:rsidRPr="00492618">
                    <w:rPr>
                      <w:sz w:val="20"/>
                      <w:szCs w:val="20"/>
                    </w:rPr>
                    <w:t>2</w:t>
                  </w:r>
                </w:p>
              </w:tc>
              <w:tc>
                <w:tcPr>
                  <w:tcW w:w="1701" w:type="dxa"/>
                  <w:hideMark/>
                </w:tcPr>
                <w:p w14:paraId="225F418D" w14:textId="77777777" w:rsidR="00492618" w:rsidRPr="00492618" w:rsidRDefault="00492618" w:rsidP="00E0302F">
                  <w:pPr>
                    <w:jc w:val="center"/>
                    <w:rPr>
                      <w:sz w:val="20"/>
                      <w:szCs w:val="20"/>
                    </w:rPr>
                  </w:pPr>
                  <w:r w:rsidRPr="00492618">
                    <w:rPr>
                      <w:sz w:val="20"/>
                      <w:szCs w:val="20"/>
                    </w:rPr>
                    <w:t>964231.2</w:t>
                  </w:r>
                </w:p>
              </w:tc>
              <w:tc>
                <w:tcPr>
                  <w:tcW w:w="1842" w:type="dxa"/>
                  <w:hideMark/>
                </w:tcPr>
                <w:p w14:paraId="3B62773E" w14:textId="77777777" w:rsidR="00492618" w:rsidRPr="00492618" w:rsidRDefault="00492618" w:rsidP="00E0302F">
                  <w:pPr>
                    <w:jc w:val="center"/>
                    <w:rPr>
                      <w:sz w:val="20"/>
                      <w:szCs w:val="20"/>
                    </w:rPr>
                  </w:pPr>
                  <w:r w:rsidRPr="00492618">
                    <w:rPr>
                      <w:sz w:val="20"/>
                      <w:szCs w:val="20"/>
                    </w:rPr>
                    <w:t>3529603.37</w:t>
                  </w:r>
                </w:p>
              </w:tc>
            </w:tr>
            <w:tr w:rsidR="00492618" w14:paraId="4B3802DF" w14:textId="77777777" w:rsidTr="00E0302F">
              <w:tc>
                <w:tcPr>
                  <w:tcW w:w="1134" w:type="dxa"/>
                  <w:hideMark/>
                </w:tcPr>
                <w:p w14:paraId="57F89553" w14:textId="77777777" w:rsidR="00492618" w:rsidRPr="00492618" w:rsidRDefault="00492618" w:rsidP="00E0302F">
                  <w:pPr>
                    <w:jc w:val="center"/>
                    <w:rPr>
                      <w:sz w:val="20"/>
                      <w:szCs w:val="20"/>
                    </w:rPr>
                  </w:pPr>
                  <w:r w:rsidRPr="00492618">
                    <w:rPr>
                      <w:sz w:val="20"/>
                      <w:szCs w:val="20"/>
                    </w:rPr>
                    <w:t>3</w:t>
                  </w:r>
                </w:p>
              </w:tc>
              <w:tc>
                <w:tcPr>
                  <w:tcW w:w="1701" w:type="dxa"/>
                  <w:hideMark/>
                </w:tcPr>
                <w:p w14:paraId="76857B19" w14:textId="77777777" w:rsidR="00492618" w:rsidRPr="00492618" w:rsidRDefault="00492618" w:rsidP="00E0302F">
                  <w:pPr>
                    <w:jc w:val="center"/>
                    <w:rPr>
                      <w:sz w:val="20"/>
                      <w:szCs w:val="20"/>
                    </w:rPr>
                  </w:pPr>
                  <w:r w:rsidRPr="00492618">
                    <w:rPr>
                      <w:sz w:val="20"/>
                      <w:szCs w:val="20"/>
                    </w:rPr>
                    <w:t>964225.67</w:t>
                  </w:r>
                </w:p>
              </w:tc>
              <w:tc>
                <w:tcPr>
                  <w:tcW w:w="1842" w:type="dxa"/>
                  <w:hideMark/>
                </w:tcPr>
                <w:p w14:paraId="79D06823" w14:textId="77777777" w:rsidR="00492618" w:rsidRPr="00492618" w:rsidRDefault="00492618" w:rsidP="00E0302F">
                  <w:pPr>
                    <w:jc w:val="center"/>
                    <w:rPr>
                      <w:sz w:val="20"/>
                      <w:szCs w:val="20"/>
                    </w:rPr>
                  </w:pPr>
                  <w:r w:rsidRPr="00492618">
                    <w:rPr>
                      <w:sz w:val="20"/>
                      <w:szCs w:val="20"/>
                    </w:rPr>
                    <w:t>3529612.86</w:t>
                  </w:r>
                </w:p>
              </w:tc>
            </w:tr>
            <w:tr w:rsidR="00492618" w14:paraId="0C1963D5" w14:textId="77777777" w:rsidTr="00E0302F">
              <w:tc>
                <w:tcPr>
                  <w:tcW w:w="1134" w:type="dxa"/>
                  <w:hideMark/>
                </w:tcPr>
                <w:p w14:paraId="3ED2FE1A" w14:textId="77777777" w:rsidR="00492618" w:rsidRPr="00492618" w:rsidRDefault="00492618" w:rsidP="00E0302F">
                  <w:pPr>
                    <w:jc w:val="center"/>
                    <w:rPr>
                      <w:sz w:val="20"/>
                      <w:szCs w:val="20"/>
                    </w:rPr>
                  </w:pPr>
                  <w:r w:rsidRPr="00492618">
                    <w:rPr>
                      <w:sz w:val="20"/>
                      <w:szCs w:val="20"/>
                    </w:rPr>
                    <w:t>4</w:t>
                  </w:r>
                </w:p>
              </w:tc>
              <w:tc>
                <w:tcPr>
                  <w:tcW w:w="1701" w:type="dxa"/>
                  <w:hideMark/>
                </w:tcPr>
                <w:p w14:paraId="3F6B0429" w14:textId="77777777" w:rsidR="00492618" w:rsidRPr="00492618" w:rsidRDefault="00492618" w:rsidP="00E0302F">
                  <w:pPr>
                    <w:jc w:val="center"/>
                    <w:rPr>
                      <w:sz w:val="20"/>
                      <w:szCs w:val="20"/>
                    </w:rPr>
                  </w:pPr>
                  <w:r w:rsidRPr="00492618">
                    <w:rPr>
                      <w:sz w:val="20"/>
                      <w:szCs w:val="20"/>
                    </w:rPr>
                    <w:t>964235.92</w:t>
                  </w:r>
                </w:p>
              </w:tc>
              <w:tc>
                <w:tcPr>
                  <w:tcW w:w="1842" w:type="dxa"/>
                  <w:hideMark/>
                </w:tcPr>
                <w:p w14:paraId="078B7523" w14:textId="77777777" w:rsidR="00492618" w:rsidRPr="00492618" w:rsidRDefault="00492618" w:rsidP="00E0302F">
                  <w:pPr>
                    <w:jc w:val="center"/>
                    <w:rPr>
                      <w:sz w:val="20"/>
                      <w:szCs w:val="20"/>
                    </w:rPr>
                  </w:pPr>
                  <w:r w:rsidRPr="00492618">
                    <w:rPr>
                      <w:sz w:val="20"/>
                      <w:szCs w:val="20"/>
                    </w:rPr>
                    <w:t>3529619.14</w:t>
                  </w:r>
                </w:p>
              </w:tc>
            </w:tr>
            <w:tr w:rsidR="00492618" w14:paraId="06479A10" w14:textId="77777777" w:rsidTr="00E0302F">
              <w:tc>
                <w:tcPr>
                  <w:tcW w:w="1134" w:type="dxa"/>
                  <w:hideMark/>
                </w:tcPr>
                <w:p w14:paraId="4517AAFC" w14:textId="77777777" w:rsidR="00492618" w:rsidRPr="00492618" w:rsidRDefault="00492618" w:rsidP="00E0302F">
                  <w:pPr>
                    <w:jc w:val="center"/>
                    <w:rPr>
                      <w:sz w:val="20"/>
                      <w:szCs w:val="20"/>
                    </w:rPr>
                  </w:pPr>
                  <w:r w:rsidRPr="00492618">
                    <w:rPr>
                      <w:sz w:val="20"/>
                      <w:szCs w:val="20"/>
                    </w:rPr>
                    <w:t>5</w:t>
                  </w:r>
                </w:p>
              </w:tc>
              <w:tc>
                <w:tcPr>
                  <w:tcW w:w="1701" w:type="dxa"/>
                  <w:hideMark/>
                </w:tcPr>
                <w:p w14:paraId="38075FC3" w14:textId="77777777" w:rsidR="00492618" w:rsidRPr="00492618" w:rsidRDefault="00492618" w:rsidP="00E0302F">
                  <w:pPr>
                    <w:jc w:val="center"/>
                    <w:rPr>
                      <w:sz w:val="20"/>
                      <w:szCs w:val="20"/>
                    </w:rPr>
                  </w:pPr>
                  <w:r w:rsidRPr="00492618">
                    <w:rPr>
                      <w:sz w:val="20"/>
                      <w:szCs w:val="20"/>
                    </w:rPr>
                    <w:t>964191.06</w:t>
                  </w:r>
                </w:p>
              </w:tc>
              <w:tc>
                <w:tcPr>
                  <w:tcW w:w="1842" w:type="dxa"/>
                  <w:hideMark/>
                </w:tcPr>
                <w:p w14:paraId="0DF189FE" w14:textId="77777777" w:rsidR="00492618" w:rsidRPr="00492618" w:rsidRDefault="00492618" w:rsidP="00E0302F">
                  <w:pPr>
                    <w:jc w:val="center"/>
                    <w:rPr>
                      <w:sz w:val="20"/>
                      <w:szCs w:val="20"/>
                    </w:rPr>
                  </w:pPr>
                  <w:r w:rsidRPr="00492618">
                    <w:rPr>
                      <w:sz w:val="20"/>
                      <w:szCs w:val="20"/>
                    </w:rPr>
                    <w:t>3529692.21</w:t>
                  </w:r>
                </w:p>
              </w:tc>
            </w:tr>
            <w:tr w:rsidR="00492618" w14:paraId="7BE289AF" w14:textId="77777777" w:rsidTr="00E0302F">
              <w:tc>
                <w:tcPr>
                  <w:tcW w:w="1134" w:type="dxa"/>
                  <w:hideMark/>
                </w:tcPr>
                <w:p w14:paraId="03EE018D" w14:textId="77777777" w:rsidR="00492618" w:rsidRPr="00492618" w:rsidRDefault="00492618" w:rsidP="00E0302F">
                  <w:pPr>
                    <w:jc w:val="center"/>
                    <w:rPr>
                      <w:sz w:val="20"/>
                      <w:szCs w:val="20"/>
                    </w:rPr>
                  </w:pPr>
                  <w:r w:rsidRPr="00492618">
                    <w:rPr>
                      <w:sz w:val="20"/>
                      <w:szCs w:val="20"/>
                    </w:rPr>
                    <w:t>6</w:t>
                  </w:r>
                </w:p>
              </w:tc>
              <w:tc>
                <w:tcPr>
                  <w:tcW w:w="1701" w:type="dxa"/>
                  <w:hideMark/>
                </w:tcPr>
                <w:p w14:paraId="5CBE385E" w14:textId="77777777" w:rsidR="00492618" w:rsidRPr="00492618" w:rsidRDefault="00492618" w:rsidP="00E0302F">
                  <w:pPr>
                    <w:jc w:val="center"/>
                    <w:rPr>
                      <w:sz w:val="20"/>
                      <w:szCs w:val="20"/>
                    </w:rPr>
                  </w:pPr>
                  <w:r w:rsidRPr="00492618">
                    <w:rPr>
                      <w:sz w:val="20"/>
                      <w:szCs w:val="20"/>
                    </w:rPr>
                    <w:t>964166.72</w:t>
                  </w:r>
                </w:p>
              </w:tc>
              <w:tc>
                <w:tcPr>
                  <w:tcW w:w="1842" w:type="dxa"/>
                  <w:hideMark/>
                </w:tcPr>
                <w:p w14:paraId="08854631" w14:textId="77777777" w:rsidR="00492618" w:rsidRPr="00492618" w:rsidRDefault="00492618" w:rsidP="00E0302F">
                  <w:pPr>
                    <w:jc w:val="center"/>
                    <w:rPr>
                      <w:sz w:val="20"/>
                      <w:szCs w:val="20"/>
                    </w:rPr>
                  </w:pPr>
                  <w:r w:rsidRPr="00492618">
                    <w:rPr>
                      <w:sz w:val="20"/>
                      <w:szCs w:val="20"/>
                    </w:rPr>
                    <w:t>3529676.85</w:t>
                  </w:r>
                </w:p>
              </w:tc>
            </w:tr>
            <w:tr w:rsidR="00492618" w14:paraId="71438A5C" w14:textId="77777777" w:rsidTr="00E0302F">
              <w:tc>
                <w:tcPr>
                  <w:tcW w:w="1134" w:type="dxa"/>
                  <w:hideMark/>
                </w:tcPr>
                <w:p w14:paraId="3CC8EE25" w14:textId="77777777" w:rsidR="00492618" w:rsidRPr="00492618" w:rsidRDefault="00492618" w:rsidP="00E0302F">
                  <w:pPr>
                    <w:jc w:val="center"/>
                    <w:rPr>
                      <w:sz w:val="20"/>
                      <w:szCs w:val="20"/>
                    </w:rPr>
                  </w:pPr>
                  <w:r w:rsidRPr="00492618">
                    <w:rPr>
                      <w:sz w:val="20"/>
                      <w:szCs w:val="20"/>
                    </w:rPr>
                    <w:t>7</w:t>
                  </w:r>
                </w:p>
              </w:tc>
              <w:tc>
                <w:tcPr>
                  <w:tcW w:w="1701" w:type="dxa"/>
                  <w:hideMark/>
                </w:tcPr>
                <w:p w14:paraId="0364C6C1" w14:textId="77777777" w:rsidR="00492618" w:rsidRPr="00492618" w:rsidRDefault="00492618" w:rsidP="00E0302F">
                  <w:pPr>
                    <w:jc w:val="center"/>
                    <w:rPr>
                      <w:sz w:val="20"/>
                      <w:szCs w:val="20"/>
                    </w:rPr>
                  </w:pPr>
                  <w:r w:rsidRPr="00492618">
                    <w:rPr>
                      <w:sz w:val="20"/>
                      <w:szCs w:val="20"/>
                    </w:rPr>
                    <w:t>964167.83</w:t>
                  </w:r>
                </w:p>
              </w:tc>
              <w:tc>
                <w:tcPr>
                  <w:tcW w:w="1842" w:type="dxa"/>
                  <w:hideMark/>
                </w:tcPr>
                <w:p w14:paraId="4C298E43" w14:textId="77777777" w:rsidR="00492618" w:rsidRPr="00492618" w:rsidRDefault="00492618" w:rsidP="00E0302F">
                  <w:pPr>
                    <w:jc w:val="center"/>
                    <w:rPr>
                      <w:sz w:val="20"/>
                      <w:szCs w:val="20"/>
                    </w:rPr>
                  </w:pPr>
                  <w:r w:rsidRPr="00492618">
                    <w:rPr>
                      <w:sz w:val="20"/>
                      <w:szCs w:val="20"/>
                    </w:rPr>
                    <w:t>3529672.8</w:t>
                  </w:r>
                </w:p>
              </w:tc>
            </w:tr>
            <w:tr w:rsidR="00492618" w14:paraId="5F961BBC" w14:textId="77777777" w:rsidTr="00E0302F">
              <w:tc>
                <w:tcPr>
                  <w:tcW w:w="1134" w:type="dxa"/>
                  <w:hideMark/>
                </w:tcPr>
                <w:p w14:paraId="471FEC73" w14:textId="77777777" w:rsidR="00492618" w:rsidRPr="00492618" w:rsidRDefault="00492618" w:rsidP="00E0302F">
                  <w:pPr>
                    <w:jc w:val="center"/>
                    <w:rPr>
                      <w:sz w:val="20"/>
                      <w:szCs w:val="20"/>
                    </w:rPr>
                  </w:pPr>
                  <w:r w:rsidRPr="00492618">
                    <w:rPr>
                      <w:sz w:val="20"/>
                      <w:szCs w:val="20"/>
                    </w:rPr>
                    <w:t>8</w:t>
                  </w:r>
                </w:p>
              </w:tc>
              <w:tc>
                <w:tcPr>
                  <w:tcW w:w="1701" w:type="dxa"/>
                  <w:hideMark/>
                </w:tcPr>
                <w:p w14:paraId="2EBEC987" w14:textId="77777777" w:rsidR="00492618" w:rsidRPr="00492618" w:rsidRDefault="00492618" w:rsidP="00E0302F">
                  <w:pPr>
                    <w:jc w:val="center"/>
                    <w:rPr>
                      <w:sz w:val="20"/>
                      <w:szCs w:val="20"/>
                    </w:rPr>
                  </w:pPr>
                  <w:r w:rsidRPr="00492618">
                    <w:rPr>
                      <w:sz w:val="20"/>
                      <w:szCs w:val="20"/>
                    </w:rPr>
                    <w:t>964189.78</w:t>
                  </w:r>
                </w:p>
              </w:tc>
              <w:tc>
                <w:tcPr>
                  <w:tcW w:w="1842" w:type="dxa"/>
                  <w:hideMark/>
                </w:tcPr>
                <w:p w14:paraId="6845FA09" w14:textId="77777777" w:rsidR="00492618" w:rsidRPr="00492618" w:rsidRDefault="00492618" w:rsidP="00E0302F">
                  <w:pPr>
                    <w:jc w:val="center"/>
                    <w:rPr>
                      <w:sz w:val="20"/>
                      <w:szCs w:val="20"/>
                    </w:rPr>
                  </w:pPr>
                  <w:r w:rsidRPr="00492618">
                    <w:rPr>
                      <w:sz w:val="20"/>
                      <w:szCs w:val="20"/>
                    </w:rPr>
                    <w:t>3529686.66</w:t>
                  </w:r>
                </w:p>
              </w:tc>
            </w:tr>
            <w:tr w:rsidR="00492618" w14:paraId="291ACFFF" w14:textId="77777777" w:rsidTr="00E0302F">
              <w:tc>
                <w:tcPr>
                  <w:tcW w:w="1134" w:type="dxa"/>
                  <w:hideMark/>
                </w:tcPr>
                <w:p w14:paraId="1CB2EDCA" w14:textId="77777777" w:rsidR="00492618" w:rsidRPr="00492618" w:rsidRDefault="00492618" w:rsidP="00E0302F">
                  <w:pPr>
                    <w:jc w:val="center"/>
                    <w:rPr>
                      <w:sz w:val="20"/>
                      <w:szCs w:val="20"/>
                    </w:rPr>
                  </w:pPr>
                  <w:r w:rsidRPr="00492618">
                    <w:rPr>
                      <w:sz w:val="20"/>
                      <w:szCs w:val="20"/>
                    </w:rPr>
                    <w:t>9</w:t>
                  </w:r>
                </w:p>
              </w:tc>
              <w:tc>
                <w:tcPr>
                  <w:tcW w:w="1701" w:type="dxa"/>
                  <w:hideMark/>
                </w:tcPr>
                <w:p w14:paraId="175926D7" w14:textId="77777777" w:rsidR="00492618" w:rsidRPr="00492618" w:rsidRDefault="00492618" w:rsidP="00E0302F">
                  <w:pPr>
                    <w:jc w:val="center"/>
                    <w:rPr>
                      <w:sz w:val="20"/>
                      <w:szCs w:val="20"/>
                    </w:rPr>
                  </w:pPr>
                  <w:r w:rsidRPr="00492618">
                    <w:rPr>
                      <w:sz w:val="20"/>
                      <w:szCs w:val="20"/>
                    </w:rPr>
                    <w:t>964230.41</w:t>
                  </w:r>
                </w:p>
              </w:tc>
              <w:tc>
                <w:tcPr>
                  <w:tcW w:w="1842" w:type="dxa"/>
                  <w:hideMark/>
                </w:tcPr>
                <w:p w14:paraId="5233D262" w14:textId="77777777" w:rsidR="00492618" w:rsidRPr="00492618" w:rsidRDefault="00492618" w:rsidP="00E0302F">
                  <w:pPr>
                    <w:jc w:val="center"/>
                    <w:rPr>
                      <w:sz w:val="20"/>
                      <w:szCs w:val="20"/>
                    </w:rPr>
                  </w:pPr>
                  <w:r w:rsidRPr="00492618">
                    <w:rPr>
                      <w:sz w:val="20"/>
                      <w:szCs w:val="20"/>
                    </w:rPr>
                    <w:t>3529620.47</w:t>
                  </w:r>
                </w:p>
              </w:tc>
            </w:tr>
            <w:tr w:rsidR="00492618" w14:paraId="0806B1FB" w14:textId="77777777" w:rsidTr="00E0302F">
              <w:tc>
                <w:tcPr>
                  <w:tcW w:w="1134" w:type="dxa"/>
                  <w:hideMark/>
                </w:tcPr>
                <w:p w14:paraId="04AA2DAD" w14:textId="77777777" w:rsidR="00492618" w:rsidRPr="00492618" w:rsidRDefault="00492618" w:rsidP="00E0302F">
                  <w:pPr>
                    <w:jc w:val="center"/>
                    <w:rPr>
                      <w:sz w:val="20"/>
                      <w:szCs w:val="20"/>
                    </w:rPr>
                  </w:pPr>
                  <w:r w:rsidRPr="00492618">
                    <w:rPr>
                      <w:sz w:val="20"/>
                      <w:szCs w:val="20"/>
                    </w:rPr>
                    <w:t>10</w:t>
                  </w:r>
                </w:p>
              </w:tc>
              <w:tc>
                <w:tcPr>
                  <w:tcW w:w="1701" w:type="dxa"/>
                  <w:hideMark/>
                </w:tcPr>
                <w:p w14:paraId="0FA6F6A1" w14:textId="77777777" w:rsidR="00492618" w:rsidRPr="00492618" w:rsidRDefault="00492618" w:rsidP="00E0302F">
                  <w:pPr>
                    <w:jc w:val="center"/>
                    <w:rPr>
                      <w:sz w:val="20"/>
                      <w:szCs w:val="20"/>
                    </w:rPr>
                  </w:pPr>
                  <w:r w:rsidRPr="00492618">
                    <w:rPr>
                      <w:sz w:val="20"/>
                      <w:szCs w:val="20"/>
                    </w:rPr>
                    <w:t>964220.25</w:t>
                  </w:r>
                </w:p>
              </w:tc>
              <w:tc>
                <w:tcPr>
                  <w:tcW w:w="1842" w:type="dxa"/>
                  <w:hideMark/>
                </w:tcPr>
                <w:p w14:paraId="13503B7C" w14:textId="77777777" w:rsidR="00492618" w:rsidRPr="00492618" w:rsidRDefault="00492618" w:rsidP="00E0302F">
                  <w:pPr>
                    <w:jc w:val="center"/>
                    <w:rPr>
                      <w:sz w:val="20"/>
                      <w:szCs w:val="20"/>
                    </w:rPr>
                  </w:pPr>
                  <w:r w:rsidRPr="00492618">
                    <w:rPr>
                      <w:sz w:val="20"/>
                      <w:szCs w:val="20"/>
                    </w:rPr>
                    <w:t>3529614.23</w:t>
                  </w:r>
                </w:p>
              </w:tc>
            </w:tr>
            <w:tr w:rsidR="00492618" w14:paraId="3AE8CBCB" w14:textId="77777777" w:rsidTr="00E0302F">
              <w:tc>
                <w:tcPr>
                  <w:tcW w:w="1134" w:type="dxa"/>
                  <w:hideMark/>
                </w:tcPr>
                <w:p w14:paraId="03E6AAED" w14:textId="77777777" w:rsidR="00492618" w:rsidRPr="00492618" w:rsidRDefault="00492618" w:rsidP="00E0302F">
                  <w:pPr>
                    <w:jc w:val="center"/>
                    <w:rPr>
                      <w:sz w:val="20"/>
                      <w:szCs w:val="20"/>
                    </w:rPr>
                  </w:pPr>
                  <w:r w:rsidRPr="00492618">
                    <w:rPr>
                      <w:sz w:val="20"/>
                      <w:szCs w:val="20"/>
                    </w:rPr>
                    <w:t>11</w:t>
                  </w:r>
                </w:p>
              </w:tc>
              <w:tc>
                <w:tcPr>
                  <w:tcW w:w="1701" w:type="dxa"/>
                  <w:hideMark/>
                </w:tcPr>
                <w:p w14:paraId="4337F72D" w14:textId="77777777" w:rsidR="00492618" w:rsidRPr="00492618" w:rsidRDefault="00492618" w:rsidP="00E0302F">
                  <w:pPr>
                    <w:jc w:val="center"/>
                    <w:rPr>
                      <w:sz w:val="20"/>
                      <w:szCs w:val="20"/>
                    </w:rPr>
                  </w:pPr>
                  <w:r w:rsidRPr="00492618">
                    <w:rPr>
                      <w:sz w:val="20"/>
                      <w:szCs w:val="20"/>
                    </w:rPr>
                    <w:t>964227.7</w:t>
                  </w:r>
                </w:p>
              </w:tc>
              <w:tc>
                <w:tcPr>
                  <w:tcW w:w="1842" w:type="dxa"/>
                  <w:hideMark/>
                </w:tcPr>
                <w:p w14:paraId="55125236" w14:textId="77777777" w:rsidR="00492618" w:rsidRPr="00492618" w:rsidRDefault="00492618" w:rsidP="00E0302F">
                  <w:pPr>
                    <w:jc w:val="center"/>
                    <w:rPr>
                      <w:sz w:val="20"/>
                      <w:szCs w:val="20"/>
                    </w:rPr>
                  </w:pPr>
                  <w:r w:rsidRPr="00492618">
                    <w:rPr>
                      <w:sz w:val="20"/>
                      <w:szCs w:val="20"/>
                    </w:rPr>
                    <w:t>3529601.42</w:t>
                  </w:r>
                </w:p>
              </w:tc>
            </w:tr>
            <w:tr w:rsidR="00492618" w14:paraId="21D8D2CF" w14:textId="77777777" w:rsidTr="00E0302F">
              <w:tc>
                <w:tcPr>
                  <w:tcW w:w="1134" w:type="dxa"/>
                  <w:hideMark/>
                </w:tcPr>
                <w:p w14:paraId="0FDEECFC" w14:textId="77777777" w:rsidR="00492618" w:rsidRPr="00492618" w:rsidRDefault="00492618" w:rsidP="00E0302F">
                  <w:pPr>
                    <w:jc w:val="center"/>
                    <w:rPr>
                      <w:sz w:val="20"/>
                      <w:szCs w:val="20"/>
                    </w:rPr>
                  </w:pPr>
                  <w:r w:rsidRPr="00492618">
                    <w:rPr>
                      <w:sz w:val="20"/>
                      <w:szCs w:val="20"/>
                    </w:rPr>
                    <w:lastRenderedPageBreak/>
                    <w:t>12</w:t>
                  </w:r>
                </w:p>
              </w:tc>
              <w:tc>
                <w:tcPr>
                  <w:tcW w:w="1701" w:type="dxa"/>
                  <w:hideMark/>
                </w:tcPr>
                <w:p w14:paraId="763648E6" w14:textId="77777777" w:rsidR="00492618" w:rsidRPr="00492618" w:rsidRDefault="00492618" w:rsidP="00E0302F">
                  <w:pPr>
                    <w:jc w:val="center"/>
                    <w:rPr>
                      <w:sz w:val="20"/>
                      <w:szCs w:val="20"/>
                    </w:rPr>
                  </w:pPr>
                  <w:r w:rsidRPr="00492618">
                    <w:rPr>
                      <w:sz w:val="20"/>
                      <w:szCs w:val="20"/>
                    </w:rPr>
                    <w:t>964228.36</w:t>
                  </w:r>
                </w:p>
              </w:tc>
              <w:tc>
                <w:tcPr>
                  <w:tcW w:w="1842" w:type="dxa"/>
                  <w:hideMark/>
                </w:tcPr>
                <w:p w14:paraId="1B979917" w14:textId="77777777" w:rsidR="00492618" w:rsidRPr="00492618" w:rsidRDefault="00492618" w:rsidP="00E0302F">
                  <w:pPr>
                    <w:jc w:val="center"/>
                    <w:rPr>
                      <w:sz w:val="20"/>
                      <w:szCs w:val="20"/>
                    </w:rPr>
                  </w:pPr>
                  <w:r w:rsidRPr="00492618">
                    <w:rPr>
                      <w:sz w:val="20"/>
                      <w:szCs w:val="20"/>
                    </w:rPr>
                    <w:t>3529600.2</w:t>
                  </w:r>
                </w:p>
              </w:tc>
            </w:tr>
            <w:tr w:rsidR="00492618" w14:paraId="7B9DBFAB" w14:textId="77777777" w:rsidTr="00E0302F">
              <w:tc>
                <w:tcPr>
                  <w:tcW w:w="1134" w:type="dxa"/>
                  <w:hideMark/>
                </w:tcPr>
                <w:p w14:paraId="161C25AB" w14:textId="77777777" w:rsidR="00492618" w:rsidRPr="00492618" w:rsidRDefault="00492618" w:rsidP="00E0302F">
                  <w:pPr>
                    <w:jc w:val="center"/>
                    <w:rPr>
                      <w:sz w:val="20"/>
                      <w:szCs w:val="20"/>
                    </w:rPr>
                  </w:pPr>
                  <w:r w:rsidRPr="00492618">
                    <w:rPr>
                      <w:sz w:val="20"/>
                      <w:szCs w:val="20"/>
                    </w:rPr>
                    <w:t>13</w:t>
                  </w:r>
                </w:p>
              </w:tc>
              <w:tc>
                <w:tcPr>
                  <w:tcW w:w="1701" w:type="dxa"/>
                  <w:hideMark/>
                </w:tcPr>
                <w:p w14:paraId="50DDDC20" w14:textId="77777777" w:rsidR="00492618" w:rsidRPr="00492618" w:rsidRDefault="00492618" w:rsidP="00E0302F">
                  <w:pPr>
                    <w:jc w:val="center"/>
                    <w:rPr>
                      <w:sz w:val="20"/>
                      <w:szCs w:val="20"/>
                    </w:rPr>
                  </w:pPr>
                  <w:r w:rsidRPr="00492618">
                    <w:rPr>
                      <w:sz w:val="20"/>
                      <w:szCs w:val="20"/>
                    </w:rPr>
                    <w:t>964230.12</w:t>
                  </w:r>
                </w:p>
              </w:tc>
              <w:tc>
                <w:tcPr>
                  <w:tcW w:w="1842" w:type="dxa"/>
                  <w:hideMark/>
                </w:tcPr>
                <w:p w14:paraId="6A528AA5" w14:textId="77777777" w:rsidR="00492618" w:rsidRPr="00492618" w:rsidRDefault="00492618" w:rsidP="00E0302F">
                  <w:pPr>
                    <w:jc w:val="center"/>
                    <w:rPr>
                      <w:sz w:val="20"/>
                      <w:szCs w:val="20"/>
                    </w:rPr>
                  </w:pPr>
                  <w:r w:rsidRPr="00492618">
                    <w:rPr>
                      <w:sz w:val="20"/>
                      <w:szCs w:val="20"/>
                    </w:rPr>
                    <w:t>3529601.14</w:t>
                  </w:r>
                </w:p>
              </w:tc>
            </w:tr>
            <w:tr w:rsidR="00492618" w14:paraId="24B7EF57" w14:textId="77777777" w:rsidTr="00E0302F">
              <w:tc>
                <w:tcPr>
                  <w:tcW w:w="1134" w:type="dxa"/>
                  <w:hideMark/>
                </w:tcPr>
                <w:p w14:paraId="6DCEFA41" w14:textId="77777777" w:rsidR="00492618" w:rsidRPr="00492618" w:rsidRDefault="00492618" w:rsidP="00E0302F">
                  <w:pPr>
                    <w:jc w:val="center"/>
                    <w:rPr>
                      <w:sz w:val="20"/>
                      <w:szCs w:val="20"/>
                    </w:rPr>
                  </w:pPr>
                  <w:r w:rsidRPr="00492618">
                    <w:rPr>
                      <w:sz w:val="20"/>
                      <w:szCs w:val="20"/>
                    </w:rPr>
                    <w:t>1</w:t>
                  </w:r>
                </w:p>
              </w:tc>
              <w:tc>
                <w:tcPr>
                  <w:tcW w:w="1701" w:type="dxa"/>
                  <w:hideMark/>
                </w:tcPr>
                <w:p w14:paraId="386388A0" w14:textId="77777777" w:rsidR="00492618" w:rsidRPr="00492618" w:rsidRDefault="00492618" w:rsidP="00E0302F">
                  <w:pPr>
                    <w:jc w:val="center"/>
                    <w:rPr>
                      <w:sz w:val="20"/>
                      <w:szCs w:val="20"/>
                    </w:rPr>
                  </w:pPr>
                  <w:r w:rsidRPr="00492618">
                    <w:rPr>
                      <w:sz w:val="20"/>
                      <w:szCs w:val="20"/>
                    </w:rPr>
                    <w:t>964231.88</w:t>
                  </w:r>
                </w:p>
              </w:tc>
              <w:tc>
                <w:tcPr>
                  <w:tcW w:w="1842" w:type="dxa"/>
                  <w:hideMark/>
                </w:tcPr>
                <w:p w14:paraId="5D7D2316" w14:textId="77777777" w:rsidR="00492618" w:rsidRPr="00492618" w:rsidRDefault="00492618" w:rsidP="00E0302F">
                  <w:pPr>
                    <w:jc w:val="center"/>
                    <w:rPr>
                      <w:sz w:val="20"/>
                      <w:szCs w:val="20"/>
                    </w:rPr>
                  </w:pPr>
                  <w:r w:rsidRPr="00492618">
                    <w:rPr>
                      <w:sz w:val="20"/>
                      <w:szCs w:val="20"/>
                    </w:rPr>
                    <w:t>3529602.09</w:t>
                  </w:r>
                </w:p>
              </w:tc>
            </w:tr>
          </w:tbl>
          <w:p w14:paraId="03EA312B" w14:textId="77777777" w:rsidR="00492618" w:rsidRPr="002921C0" w:rsidRDefault="00492618" w:rsidP="00E0302F">
            <w:pPr>
              <w:jc w:val="center"/>
              <w:rPr>
                <w:sz w:val="20"/>
                <w:szCs w:val="20"/>
              </w:rPr>
            </w:pPr>
          </w:p>
        </w:tc>
        <w:tc>
          <w:tcPr>
            <w:tcW w:w="4677" w:type="dxa"/>
          </w:tcPr>
          <w:p w14:paraId="1CFB82F2" w14:textId="77777777" w:rsidR="00BB2E84" w:rsidRPr="002921C0" w:rsidRDefault="00BB2E84" w:rsidP="00BB2E84">
            <w:pPr>
              <w:jc w:val="center"/>
              <w:rPr>
                <w:sz w:val="20"/>
                <w:szCs w:val="20"/>
              </w:rPr>
            </w:pPr>
            <w:r w:rsidRPr="002921C0">
              <w:rPr>
                <w:sz w:val="20"/>
                <w:szCs w:val="20"/>
              </w:rPr>
              <w:lastRenderedPageBreak/>
              <w:t>Таблица координат</w:t>
            </w:r>
          </w:p>
          <w:p w14:paraId="77DB42EC" w14:textId="6B754014" w:rsidR="00BB2E84" w:rsidRPr="002921C0" w:rsidRDefault="00BB2E84" w:rsidP="00BB2E84">
            <w:pPr>
              <w:jc w:val="center"/>
              <w:rPr>
                <w:sz w:val="20"/>
                <w:szCs w:val="20"/>
              </w:rPr>
            </w:pPr>
            <w:r w:rsidRPr="002921C0">
              <w:rPr>
                <w:sz w:val="20"/>
                <w:szCs w:val="20"/>
              </w:rPr>
              <w:t>планируемых границ зон действия публичного сервитута</w:t>
            </w:r>
            <w:r w:rsidR="00F7684C" w:rsidRPr="002921C0">
              <w:rPr>
                <w:sz w:val="20"/>
                <w:szCs w:val="20"/>
              </w:rPr>
              <w:t xml:space="preserve"> в целях ремонта</w:t>
            </w:r>
            <w:r w:rsidRPr="002921C0">
              <w:rPr>
                <w:sz w:val="20"/>
                <w:szCs w:val="20"/>
              </w:rPr>
              <w:t xml:space="preserve"> сетей водоотведения</w:t>
            </w:r>
          </w:p>
          <w:p w14:paraId="0503F5CB" w14:textId="77777777" w:rsidR="00DE621E" w:rsidRPr="002921C0" w:rsidRDefault="00DE621E" w:rsidP="00DE621E">
            <w:pPr>
              <w:jc w:val="center"/>
              <w:rPr>
                <w:sz w:val="20"/>
                <w:szCs w:val="20"/>
              </w:rPr>
            </w:pPr>
            <w:r w:rsidRPr="002921C0">
              <w:rPr>
                <w:sz w:val="20"/>
                <w:szCs w:val="20"/>
              </w:rPr>
              <w:t>Обременение земельного участка 86:20:0000000:12086</w:t>
            </w:r>
          </w:p>
          <w:p w14:paraId="04096D53" w14:textId="77777777" w:rsidR="0097702E" w:rsidRPr="002921C0" w:rsidRDefault="00BB2E84" w:rsidP="00BB2E84">
            <w:pPr>
              <w:jc w:val="center"/>
              <w:rPr>
                <w:sz w:val="20"/>
                <w:szCs w:val="20"/>
              </w:rPr>
            </w:pPr>
            <w:r w:rsidRPr="002921C0">
              <w:rPr>
                <w:sz w:val="20"/>
                <w:szCs w:val="20"/>
              </w:rPr>
              <w:t>Площадь – 3069 м2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2921C0" w:rsidRPr="0023451D" w14:paraId="6E4C20FD" w14:textId="77777777" w:rsidTr="0B329F48">
              <w:trPr>
                <w:jc w:val="center"/>
              </w:trPr>
              <w:tc>
                <w:tcPr>
                  <w:tcW w:w="1140" w:type="dxa"/>
                  <w:shd w:val="clear" w:color="auto" w:fill="auto"/>
                </w:tcPr>
                <w:p w14:paraId="6C11FF6E" w14:textId="77777777" w:rsidR="00BB2E84" w:rsidRPr="002921C0" w:rsidRDefault="00BB2E84" w:rsidP="00BB2E84">
                  <w:pPr>
                    <w:jc w:val="center"/>
                    <w:rPr>
                      <w:sz w:val="20"/>
                      <w:szCs w:val="20"/>
                    </w:rPr>
                  </w:pPr>
                  <w:r w:rsidRPr="002921C0">
                    <w:rPr>
                      <w:sz w:val="20"/>
                      <w:szCs w:val="20"/>
                    </w:rPr>
                    <w:t>№</w:t>
                  </w:r>
                </w:p>
              </w:tc>
              <w:tc>
                <w:tcPr>
                  <w:tcW w:w="1670" w:type="dxa"/>
                  <w:shd w:val="clear" w:color="auto" w:fill="auto"/>
                </w:tcPr>
                <w:p w14:paraId="098104F1" w14:textId="77777777" w:rsidR="00BB2E84" w:rsidRPr="002921C0" w:rsidRDefault="00BB2E84" w:rsidP="00BB2E84">
                  <w:pPr>
                    <w:jc w:val="center"/>
                    <w:rPr>
                      <w:sz w:val="20"/>
                      <w:szCs w:val="20"/>
                    </w:rPr>
                  </w:pPr>
                  <w:r w:rsidRPr="002921C0">
                    <w:rPr>
                      <w:sz w:val="20"/>
                      <w:szCs w:val="20"/>
                    </w:rPr>
                    <w:t>X</w:t>
                  </w:r>
                </w:p>
              </w:tc>
              <w:tc>
                <w:tcPr>
                  <w:tcW w:w="1772" w:type="dxa"/>
                  <w:shd w:val="clear" w:color="auto" w:fill="auto"/>
                </w:tcPr>
                <w:p w14:paraId="35A74D45" w14:textId="77777777" w:rsidR="00BB2E84" w:rsidRPr="002921C0" w:rsidRDefault="00BB2E84" w:rsidP="00BB2E84">
                  <w:pPr>
                    <w:jc w:val="center"/>
                    <w:rPr>
                      <w:sz w:val="20"/>
                      <w:szCs w:val="20"/>
                    </w:rPr>
                  </w:pPr>
                  <w:r w:rsidRPr="002921C0">
                    <w:rPr>
                      <w:sz w:val="20"/>
                      <w:szCs w:val="20"/>
                    </w:rPr>
                    <w:t>Y</w:t>
                  </w:r>
                </w:p>
              </w:tc>
            </w:tr>
            <w:tr w:rsidR="002921C0" w:rsidRPr="0023451D" w14:paraId="33EE831E" w14:textId="77777777" w:rsidTr="0B329F48">
              <w:trPr>
                <w:jc w:val="center"/>
              </w:trPr>
              <w:tc>
                <w:tcPr>
                  <w:tcW w:w="4582" w:type="dxa"/>
                  <w:gridSpan w:val="3"/>
                  <w:shd w:val="clear" w:color="auto" w:fill="auto"/>
                  <w:vAlign w:val="center"/>
                </w:tcPr>
                <w:p w14:paraId="799A6A57" w14:textId="77777777" w:rsidR="00BB2E84" w:rsidRPr="002921C0" w:rsidRDefault="00BB2E84" w:rsidP="00BB2E84">
                  <w:pPr>
                    <w:jc w:val="center"/>
                    <w:rPr>
                      <w:sz w:val="20"/>
                      <w:szCs w:val="20"/>
                    </w:rPr>
                  </w:pPr>
                  <w:r w:rsidRPr="002921C0">
                    <w:rPr>
                      <w:sz w:val="20"/>
                      <w:szCs w:val="20"/>
                    </w:rPr>
                    <w:t>Контур 1</w:t>
                  </w:r>
                </w:p>
              </w:tc>
            </w:tr>
            <w:tr w:rsidR="002921C0" w:rsidRPr="0023451D" w14:paraId="4C1F7518" w14:textId="77777777" w:rsidTr="0B329F48">
              <w:trPr>
                <w:jc w:val="center"/>
              </w:trPr>
              <w:tc>
                <w:tcPr>
                  <w:tcW w:w="1140" w:type="dxa"/>
                  <w:shd w:val="clear" w:color="auto" w:fill="auto"/>
                  <w:vAlign w:val="center"/>
                </w:tcPr>
                <w:p w14:paraId="6028E4F2" w14:textId="6A4F2A69" w:rsidR="00BB2E84" w:rsidRPr="002921C0" w:rsidRDefault="00BB2E84" w:rsidP="00BB2E84">
                  <w:pPr>
                    <w:jc w:val="center"/>
                    <w:rPr>
                      <w:sz w:val="20"/>
                      <w:szCs w:val="20"/>
                    </w:rPr>
                  </w:pPr>
                  <w:r w:rsidRPr="002921C0">
                    <w:rPr>
                      <w:sz w:val="20"/>
                      <w:szCs w:val="20"/>
                    </w:rPr>
                    <w:t>1</w:t>
                  </w:r>
                </w:p>
              </w:tc>
              <w:tc>
                <w:tcPr>
                  <w:tcW w:w="1670" w:type="dxa"/>
                  <w:shd w:val="clear" w:color="auto" w:fill="auto"/>
                  <w:vAlign w:val="center"/>
                </w:tcPr>
                <w:p w14:paraId="1BE409F5" w14:textId="14A3752B" w:rsidR="00BB2E84" w:rsidRPr="002921C0" w:rsidRDefault="0B329F48" w:rsidP="0B329F48">
                  <w:pPr>
                    <w:jc w:val="center"/>
                    <w:rPr>
                      <w:sz w:val="20"/>
                      <w:szCs w:val="20"/>
                    </w:rPr>
                  </w:pPr>
                  <w:r w:rsidRPr="0B329F48">
                    <w:rPr>
                      <w:sz w:val="20"/>
                      <w:szCs w:val="20"/>
                    </w:rPr>
                    <w:t>964347.41</w:t>
                  </w:r>
                </w:p>
              </w:tc>
              <w:tc>
                <w:tcPr>
                  <w:tcW w:w="1772" w:type="dxa"/>
                  <w:shd w:val="clear" w:color="auto" w:fill="auto"/>
                  <w:vAlign w:val="center"/>
                </w:tcPr>
                <w:p w14:paraId="165EC104" w14:textId="78C26838" w:rsidR="00BB2E84" w:rsidRPr="002921C0" w:rsidRDefault="0B329F48" w:rsidP="0B329F48">
                  <w:pPr>
                    <w:jc w:val="center"/>
                    <w:rPr>
                      <w:sz w:val="20"/>
                      <w:szCs w:val="20"/>
                    </w:rPr>
                  </w:pPr>
                  <w:r w:rsidRPr="0B329F48">
                    <w:rPr>
                      <w:sz w:val="20"/>
                      <w:szCs w:val="20"/>
                    </w:rPr>
                    <w:t>3529609.45</w:t>
                  </w:r>
                </w:p>
              </w:tc>
            </w:tr>
            <w:tr w:rsidR="002921C0" w:rsidRPr="0023451D" w14:paraId="69F85069" w14:textId="77777777" w:rsidTr="0B329F48">
              <w:trPr>
                <w:jc w:val="center"/>
              </w:trPr>
              <w:tc>
                <w:tcPr>
                  <w:tcW w:w="1140" w:type="dxa"/>
                  <w:shd w:val="clear" w:color="auto" w:fill="auto"/>
                  <w:vAlign w:val="center"/>
                </w:tcPr>
                <w:p w14:paraId="6C0A87AF" w14:textId="42B40CF6" w:rsidR="00BB2E84" w:rsidRPr="002921C0" w:rsidRDefault="00BB2E84" w:rsidP="00BB2E84">
                  <w:pPr>
                    <w:jc w:val="center"/>
                    <w:rPr>
                      <w:sz w:val="20"/>
                      <w:szCs w:val="20"/>
                    </w:rPr>
                  </w:pPr>
                  <w:r w:rsidRPr="002921C0">
                    <w:rPr>
                      <w:sz w:val="20"/>
                      <w:szCs w:val="20"/>
                    </w:rPr>
                    <w:t>2</w:t>
                  </w:r>
                </w:p>
              </w:tc>
              <w:tc>
                <w:tcPr>
                  <w:tcW w:w="1670" w:type="dxa"/>
                  <w:shd w:val="clear" w:color="auto" w:fill="auto"/>
                  <w:vAlign w:val="center"/>
                </w:tcPr>
                <w:p w14:paraId="6B04381D" w14:textId="11B1EF15" w:rsidR="00BB2E84" w:rsidRPr="002921C0" w:rsidRDefault="0B329F48" w:rsidP="0B329F48">
                  <w:pPr>
                    <w:jc w:val="center"/>
                    <w:rPr>
                      <w:sz w:val="20"/>
                      <w:szCs w:val="20"/>
                    </w:rPr>
                  </w:pPr>
                  <w:r w:rsidRPr="0B329F48">
                    <w:rPr>
                      <w:sz w:val="20"/>
                      <w:szCs w:val="20"/>
                    </w:rPr>
                    <w:t>964324.61</w:t>
                  </w:r>
                </w:p>
              </w:tc>
              <w:tc>
                <w:tcPr>
                  <w:tcW w:w="1772" w:type="dxa"/>
                  <w:shd w:val="clear" w:color="auto" w:fill="auto"/>
                  <w:vAlign w:val="center"/>
                </w:tcPr>
                <w:p w14:paraId="1BE98DF9" w14:textId="72954FDA" w:rsidR="00BB2E84" w:rsidRPr="002921C0" w:rsidRDefault="0B329F48" w:rsidP="0B329F48">
                  <w:pPr>
                    <w:jc w:val="center"/>
                    <w:rPr>
                      <w:sz w:val="20"/>
                      <w:szCs w:val="20"/>
                    </w:rPr>
                  </w:pPr>
                  <w:r w:rsidRPr="0B329F48">
                    <w:rPr>
                      <w:sz w:val="20"/>
                      <w:szCs w:val="20"/>
                    </w:rPr>
                    <w:t>3529646.37</w:t>
                  </w:r>
                </w:p>
              </w:tc>
            </w:tr>
            <w:tr w:rsidR="002921C0" w:rsidRPr="0023451D" w14:paraId="49FBA5B9" w14:textId="77777777" w:rsidTr="0B329F48">
              <w:trPr>
                <w:jc w:val="center"/>
              </w:trPr>
              <w:tc>
                <w:tcPr>
                  <w:tcW w:w="1140" w:type="dxa"/>
                  <w:shd w:val="clear" w:color="auto" w:fill="auto"/>
                  <w:vAlign w:val="center"/>
                </w:tcPr>
                <w:p w14:paraId="6DDBEDDC" w14:textId="035DEA84" w:rsidR="00BB2E84" w:rsidRPr="002921C0" w:rsidRDefault="00BB2E84" w:rsidP="00BB2E84">
                  <w:pPr>
                    <w:jc w:val="center"/>
                    <w:rPr>
                      <w:sz w:val="20"/>
                      <w:szCs w:val="20"/>
                    </w:rPr>
                  </w:pPr>
                  <w:r w:rsidRPr="002921C0">
                    <w:rPr>
                      <w:sz w:val="20"/>
                      <w:szCs w:val="20"/>
                    </w:rPr>
                    <w:t>3</w:t>
                  </w:r>
                </w:p>
              </w:tc>
              <w:tc>
                <w:tcPr>
                  <w:tcW w:w="1670" w:type="dxa"/>
                  <w:shd w:val="clear" w:color="auto" w:fill="auto"/>
                  <w:vAlign w:val="center"/>
                </w:tcPr>
                <w:p w14:paraId="29411074" w14:textId="5F2CC7DD" w:rsidR="00BB2E84" w:rsidRPr="002921C0" w:rsidRDefault="0B329F48" w:rsidP="0B329F48">
                  <w:pPr>
                    <w:jc w:val="center"/>
                    <w:rPr>
                      <w:sz w:val="20"/>
                      <w:szCs w:val="20"/>
                    </w:rPr>
                  </w:pPr>
                  <w:r w:rsidRPr="0B329F48">
                    <w:rPr>
                      <w:sz w:val="20"/>
                      <w:szCs w:val="20"/>
                    </w:rPr>
                    <w:t>964324.09</w:t>
                  </w:r>
                </w:p>
              </w:tc>
              <w:tc>
                <w:tcPr>
                  <w:tcW w:w="1772" w:type="dxa"/>
                  <w:shd w:val="clear" w:color="auto" w:fill="auto"/>
                  <w:vAlign w:val="center"/>
                </w:tcPr>
                <w:p w14:paraId="4020EB9C" w14:textId="757F3C80" w:rsidR="00BB2E84" w:rsidRPr="002921C0" w:rsidRDefault="0B329F48" w:rsidP="0B329F48">
                  <w:pPr>
                    <w:jc w:val="center"/>
                    <w:rPr>
                      <w:sz w:val="20"/>
                      <w:szCs w:val="20"/>
                    </w:rPr>
                  </w:pPr>
                  <w:r w:rsidRPr="0B329F48">
                    <w:rPr>
                      <w:sz w:val="20"/>
                      <w:szCs w:val="20"/>
                    </w:rPr>
                    <w:t>3529646.66</w:t>
                  </w:r>
                </w:p>
              </w:tc>
            </w:tr>
            <w:tr w:rsidR="002921C0" w:rsidRPr="0023451D" w14:paraId="33C978DF" w14:textId="77777777" w:rsidTr="0B329F48">
              <w:trPr>
                <w:jc w:val="center"/>
              </w:trPr>
              <w:tc>
                <w:tcPr>
                  <w:tcW w:w="1140" w:type="dxa"/>
                  <w:shd w:val="clear" w:color="auto" w:fill="auto"/>
                  <w:vAlign w:val="center"/>
                </w:tcPr>
                <w:p w14:paraId="5611932E" w14:textId="23CD3C2A" w:rsidR="00BB2E84" w:rsidRPr="002921C0" w:rsidRDefault="00BB2E84" w:rsidP="00BB2E84">
                  <w:pPr>
                    <w:jc w:val="center"/>
                    <w:rPr>
                      <w:sz w:val="20"/>
                      <w:szCs w:val="20"/>
                    </w:rPr>
                  </w:pPr>
                  <w:r w:rsidRPr="002921C0">
                    <w:rPr>
                      <w:sz w:val="20"/>
                      <w:szCs w:val="20"/>
                    </w:rPr>
                    <w:t>4</w:t>
                  </w:r>
                </w:p>
              </w:tc>
              <w:tc>
                <w:tcPr>
                  <w:tcW w:w="1670" w:type="dxa"/>
                  <w:shd w:val="clear" w:color="auto" w:fill="auto"/>
                  <w:vAlign w:val="center"/>
                </w:tcPr>
                <w:p w14:paraId="7B4837E7" w14:textId="44260484" w:rsidR="00BB2E84" w:rsidRPr="002921C0" w:rsidRDefault="0B329F48" w:rsidP="0B329F48">
                  <w:pPr>
                    <w:jc w:val="center"/>
                    <w:rPr>
                      <w:sz w:val="20"/>
                      <w:szCs w:val="20"/>
                    </w:rPr>
                  </w:pPr>
                  <w:r w:rsidRPr="0B329F48">
                    <w:rPr>
                      <w:sz w:val="20"/>
                      <w:szCs w:val="20"/>
                    </w:rPr>
                    <w:t>964324.09</w:t>
                  </w:r>
                </w:p>
              </w:tc>
              <w:tc>
                <w:tcPr>
                  <w:tcW w:w="1772" w:type="dxa"/>
                  <w:shd w:val="clear" w:color="auto" w:fill="auto"/>
                  <w:vAlign w:val="center"/>
                </w:tcPr>
                <w:p w14:paraId="1C95A436" w14:textId="30F0D5AD" w:rsidR="00BB2E84" w:rsidRPr="002921C0" w:rsidRDefault="0B329F48" w:rsidP="0B329F48">
                  <w:pPr>
                    <w:jc w:val="center"/>
                    <w:rPr>
                      <w:sz w:val="20"/>
                      <w:szCs w:val="20"/>
                    </w:rPr>
                  </w:pPr>
                  <w:r w:rsidRPr="0B329F48">
                    <w:rPr>
                      <w:sz w:val="20"/>
                      <w:szCs w:val="20"/>
                    </w:rPr>
                    <w:t>3529647.16</w:t>
                  </w:r>
                </w:p>
              </w:tc>
            </w:tr>
            <w:tr w:rsidR="002921C0" w:rsidRPr="0023451D" w14:paraId="041F003B" w14:textId="77777777" w:rsidTr="0B329F48">
              <w:trPr>
                <w:trHeight w:val="103"/>
                <w:jc w:val="center"/>
              </w:trPr>
              <w:tc>
                <w:tcPr>
                  <w:tcW w:w="1140" w:type="dxa"/>
                  <w:shd w:val="clear" w:color="auto" w:fill="auto"/>
                  <w:vAlign w:val="center"/>
                </w:tcPr>
                <w:p w14:paraId="532EC0E7" w14:textId="0CE98EDD" w:rsidR="00BB2E84" w:rsidRPr="002921C0" w:rsidRDefault="00BB2E84" w:rsidP="00BB2E84">
                  <w:pPr>
                    <w:jc w:val="center"/>
                    <w:rPr>
                      <w:sz w:val="20"/>
                      <w:szCs w:val="20"/>
                    </w:rPr>
                  </w:pPr>
                  <w:r w:rsidRPr="002921C0">
                    <w:rPr>
                      <w:sz w:val="20"/>
                      <w:szCs w:val="20"/>
                    </w:rPr>
                    <w:t>5</w:t>
                  </w:r>
                </w:p>
              </w:tc>
              <w:tc>
                <w:tcPr>
                  <w:tcW w:w="1670" w:type="dxa"/>
                  <w:shd w:val="clear" w:color="auto" w:fill="auto"/>
                  <w:vAlign w:val="center"/>
                </w:tcPr>
                <w:p w14:paraId="43AB391B" w14:textId="36C999EF" w:rsidR="00BB2E84" w:rsidRPr="002921C0" w:rsidRDefault="0B329F48" w:rsidP="0B329F48">
                  <w:pPr>
                    <w:jc w:val="center"/>
                    <w:rPr>
                      <w:sz w:val="20"/>
                      <w:szCs w:val="20"/>
                    </w:rPr>
                  </w:pPr>
                  <w:r w:rsidRPr="0B329F48">
                    <w:rPr>
                      <w:sz w:val="20"/>
                      <w:szCs w:val="20"/>
                    </w:rPr>
                    <w:t>964324.05</w:t>
                  </w:r>
                </w:p>
              </w:tc>
              <w:tc>
                <w:tcPr>
                  <w:tcW w:w="1772" w:type="dxa"/>
                  <w:shd w:val="clear" w:color="auto" w:fill="auto"/>
                  <w:vAlign w:val="center"/>
                </w:tcPr>
                <w:p w14:paraId="1ABA9CD3" w14:textId="4124DA3F" w:rsidR="00BB2E84" w:rsidRPr="002921C0" w:rsidRDefault="0B329F48" w:rsidP="0B329F48">
                  <w:pPr>
                    <w:jc w:val="center"/>
                    <w:rPr>
                      <w:sz w:val="20"/>
                      <w:szCs w:val="20"/>
                    </w:rPr>
                  </w:pPr>
                  <w:r w:rsidRPr="0B329F48">
                    <w:rPr>
                      <w:sz w:val="20"/>
                      <w:szCs w:val="20"/>
                    </w:rPr>
                    <w:t>3529647.22</w:t>
                  </w:r>
                </w:p>
              </w:tc>
            </w:tr>
            <w:tr w:rsidR="002921C0" w:rsidRPr="0023451D" w14:paraId="5C28994A" w14:textId="77777777" w:rsidTr="0B329F48">
              <w:trPr>
                <w:trHeight w:val="103"/>
                <w:jc w:val="center"/>
              </w:trPr>
              <w:tc>
                <w:tcPr>
                  <w:tcW w:w="1140" w:type="dxa"/>
                  <w:shd w:val="clear" w:color="auto" w:fill="auto"/>
                  <w:vAlign w:val="center"/>
                </w:tcPr>
                <w:p w14:paraId="34317A7F" w14:textId="662BA1C5" w:rsidR="00BB2E84" w:rsidRPr="002921C0" w:rsidRDefault="00BB2E84" w:rsidP="00BB2E84">
                  <w:pPr>
                    <w:jc w:val="center"/>
                    <w:rPr>
                      <w:sz w:val="20"/>
                      <w:szCs w:val="20"/>
                    </w:rPr>
                  </w:pPr>
                  <w:r w:rsidRPr="002921C0">
                    <w:rPr>
                      <w:sz w:val="20"/>
                      <w:szCs w:val="20"/>
                    </w:rPr>
                    <w:t>6</w:t>
                  </w:r>
                </w:p>
              </w:tc>
              <w:tc>
                <w:tcPr>
                  <w:tcW w:w="1670" w:type="dxa"/>
                  <w:shd w:val="clear" w:color="auto" w:fill="auto"/>
                  <w:vAlign w:val="center"/>
                </w:tcPr>
                <w:p w14:paraId="69351D45" w14:textId="511D3F32" w:rsidR="00BB2E84" w:rsidRPr="002921C0" w:rsidRDefault="0B329F48" w:rsidP="0B329F48">
                  <w:pPr>
                    <w:jc w:val="center"/>
                    <w:rPr>
                      <w:sz w:val="20"/>
                      <w:szCs w:val="20"/>
                    </w:rPr>
                  </w:pPr>
                  <w:r w:rsidRPr="0B329F48">
                    <w:rPr>
                      <w:sz w:val="20"/>
                      <w:szCs w:val="20"/>
                    </w:rPr>
                    <w:t>964259.15</w:t>
                  </w:r>
                </w:p>
              </w:tc>
              <w:tc>
                <w:tcPr>
                  <w:tcW w:w="1772" w:type="dxa"/>
                  <w:shd w:val="clear" w:color="auto" w:fill="auto"/>
                  <w:vAlign w:val="center"/>
                </w:tcPr>
                <w:p w14:paraId="35B0D6AE" w14:textId="58FF54D4" w:rsidR="00BB2E84" w:rsidRPr="002921C0" w:rsidRDefault="0B329F48" w:rsidP="0B329F48">
                  <w:pPr>
                    <w:jc w:val="center"/>
                    <w:rPr>
                      <w:sz w:val="20"/>
                      <w:szCs w:val="20"/>
                    </w:rPr>
                  </w:pPr>
                  <w:r w:rsidRPr="0B329F48">
                    <w:rPr>
                      <w:sz w:val="20"/>
                      <w:szCs w:val="20"/>
                    </w:rPr>
                    <w:t>3529751.06</w:t>
                  </w:r>
                </w:p>
              </w:tc>
            </w:tr>
            <w:tr w:rsidR="002921C0" w:rsidRPr="0023451D" w14:paraId="3792CCDC" w14:textId="77777777" w:rsidTr="0B329F48">
              <w:trPr>
                <w:trHeight w:val="103"/>
                <w:jc w:val="center"/>
              </w:trPr>
              <w:tc>
                <w:tcPr>
                  <w:tcW w:w="1140" w:type="dxa"/>
                  <w:shd w:val="clear" w:color="auto" w:fill="auto"/>
                  <w:vAlign w:val="center"/>
                </w:tcPr>
                <w:p w14:paraId="1C8DA20C" w14:textId="5E4F1DC7" w:rsidR="00BB2E84" w:rsidRPr="002921C0" w:rsidRDefault="00BB2E84" w:rsidP="00BB2E84">
                  <w:pPr>
                    <w:jc w:val="center"/>
                    <w:rPr>
                      <w:sz w:val="20"/>
                      <w:szCs w:val="20"/>
                    </w:rPr>
                  </w:pPr>
                  <w:r w:rsidRPr="002921C0">
                    <w:rPr>
                      <w:sz w:val="20"/>
                      <w:szCs w:val="20"/>
                    </w:rPr>
                    <w:t>7</w:t>
                  </w:r>
                </w:p>
              </w:tc>
              <w:tc>
                <w:tcPr>
                  <w:tcW w:w="1670" w:type="dxa"/>
                  <w:shd w:val="clear" w:color="auto" w:fill="auto"/>
                  <w:vAlign w:val="center"/>
                </w:tcPr>
                <w:p w14:paraId="008E6AFF" w14:textId="1848F8C6" w:rsidR="00BB2E84" w:rsidRPr="002921C0" w:rsidRDefault="0B329F48" w:rsidP="0B329F48">
                  <w:pPr>
                    <w:jc w:val="center"/>
                    <w:rPr>
                      <w:sz w:val="20"/>
                      <w:szCs w:val="20"/>
                    </w:rPr>
                  </w:pPr>
                  <w:r w:rsidRPr="0B329F48">
                    <w:rPr>
                      <w:sz w:val="20"/>
                      <w:szCs w:val="20"/>
                    </w:rPr>
                    <w:t>964257.04</w:t>
                  </w:r>
                </w:p>
              </w:tc>
              <w:tc>
                <w:tcPr>
                  <w:tcW w:w="1772" w:type="dxa"/>
                  <w:shd w:val="clear" w:color="auto" w:fill="auto"/>
                  <w:vAlign w:val="center"/>
                </w:tcPr>
                <w:p w14:paraId="72AB7ACC" w14:textId="17812E0B" w:rsidR="00BB2E84" w:rsidRPr="002921C0" w:rsidRDefault="0B329F48" w:rsidP="0B329F48">
                  <w:pPr>
                    <w:jc w:val="center"/>
                    <w:rPr>
                      <w:sz w:val="20"/>
                      <w:szCs w:val="20"/>
                    </w:rPr>
                  </w:pPr>
                  <w:r w:rsidRPr="0B329F48">
                    <w:rPr>
                      <w:sz w:val="20"/>
                      <w:szCs w:val="20"/>
                    </w:rPr>
                    <w:t>3529754.44</w:t>
                  </w:r>
                </w:p>
              </w:tc>
            </w:tr>
            <w:tr w:rsidR="002921C0" w:rsidRPr="0023451D" w14:paraId="2C5DD0BE" w14:textId="77777777" w:rsidTr="0B329F48">
              <w:trPr>
                <w:trHeight w:val="103"/>
                <w:jc w:val="center"/>
              </w:trPr>
              <w:tc>
                <w:tcPr>
                  <w:tcW w:w="1140" w:type="dxa"/>
                  <w:shd w:val="clear" w:color="auto" w:fill="auto"/>
                  <w:vAlign w:val="center"/>
                </w:tcPr>
                <w:p w14:paraId="15C9F6C1" w14:textId="089991B5" w:rsidR="00BB2E84" w:rsidRPr="002921C0" w:rsidRDefault="00BB2E84" w:rsidP="00BB2E84">
                  <w:pPr>
                    <w:jc w:val="center"/>
                    <w:rPr>
                      <w:sz w:val="20"/>
                      <w:szCs w:val="20"/>
                    </w:rPr>
                  </w:pPr>
                  <w:r w:rsidRPr="002921C0">
                    <w:rPr>
                      <w:sz w:val="20"/>
                      <w:szCs w:val="20"/>
                    </w:rPr>
                    <w:t>8</w:t>
                  </w:r>
                </w:p>
              </w:tc>
              <w:tc>
                <w:tcPr>
                  <w:tcW w:w="1670" w:type="dxa"/>
                  <w:shd w:val="clear" w:color="auto" w:fill="auto"/>
                  <w:vAlign w:val="center"/>
                </w:tcPr>
                <w:p w14:paraId="000C13FF" w14:textId="5AB7FDB7" w:rsidR="00BB2E84" w:rsidRPr="002921C0" w:rsidRDefault="0B329F48" w:rsidP="0B329F48">
                  <w:pPr>
                    <w:jc w:val="center"/>
                    <w:rPr>
                      <w:sz w:val="20"/>
                      <w:szCs w:val="20"/>
                    </w:rPr>
                  </w:pPr>
                  <w:r w:rsidRPr="0B329F48">
                    <w:rPr>
                      <w:sz w:val="20"/>
                      <w:szCs w:val="20"/>
                    </w:rPr>
                    <w:t>964261.21</w:t>
                  </w:r>
                </w:p>
              </w:tc>
              <w:tc>
                <w:tcPr>
                  <w:tcW w:w="1772" w:type="dxa"/>
                  <w:shd w:val="clear" w:color="auto" w:fill="auto"/>
                  <w:vAlign w:val="center"/>
                </w:tcPr>
                <w:p w14:paraId="6A67D4DB" w14:textId="6418FBE8" w:rsidR="00BB2E84" w:rsidRPr="002921C0" w:rsidRDefault="0B329F48" w:rsidP="0B329F48">
                  <w:pPr>
                    <w:jc w:val="center"/>
                    <w:rPr>
                      <w:sz w:val="20"/>
                      <w:szCs w:val="20"/>
                    </w:rPr>
                  </w:pPr>
                  <w:r w:rsidRPr="0B329F48">
                    <w:rPr>
                      <w:sz w:val="20"/>
                      <w:szCs w:val="20"/>
                    </w:rPr>
                    <w:t>3529757.13</w:t>
                  </w:r>
                </w:p>
              </w:tc>
            </w:tr>
            <w:tr w:rsidR="002921C0" w:rsidRPr="0023451D" w14:paraId="17F9EF15" w14:textId="77777777" w:rsidTr="0B329F48">
              <w:trPr>
                <w:trHeight w:val="103"/>
                <w:jc w:val="center"/>
              </w:trPr>
              <w:tc>
                <w:tcPr>
                  <w:tcW w:w="1140" w:type="dxa"/>
                  <w:shd w:val="clear" w:color="auto" w:fill="auto"/>
                  <w:vAlign w:val="center"/>
                </w:tcPr>
                <w:p w14:paraId="261DE1D1" w14:textId="33211CC8" w:rsidR="00BB2E84" w:rsidRPr="002921C0" w:rsidRDefault="00BB2E84" w:rsidP="00BB2E84">
                  <w:pPr>
                    <w:jc w:val="center"/>
                    <w:rPr>
                      <w:sz w:val="20"/>
                      <w:szCs w:val="20"/>
                    </w:rPr>
                  </w:pPr>
                  <w:r w:rsidRPr="002921C0">
                    <w:rPr>
                      <w:sz w:val="20"/>
                      <w:szCs w:val="20"/>
                    </w:rPr>
                    <w:t>9</w:t>
                  </w:r>
                </w:p>
              </w:tc>
              <w:tc>
                <w:tcPr>
                  <w:tcW w:w="1670" w:type="dxa"/>
                  <w:shd w:val="clear" w:color="auto" w:fill="auto"/>
                  <w:vAlign w:val="center"/>
                </w:tcPr>
                <w:p w14:paraId="636CCBC4" w14:textId="2F8E5922" w:rsidR="00BB2E84" w:rsidRPr="002921C0" w:rsidRDefault="0B329F48" w:rsidP="0B329F48">
                  <w:pPr>
                    <w:jc w:val="center"/>
                    <w:rPr>
                      <w:sz w:val="20"/>
                      <w:szCs w:val="20"/>
                    </w:rPr>
                  </w:pPr>
                  <w:r w:rsidRPr="0B329F48">
                    <w:rPr>
                      <w:sz w:val="20"/>
                      <w:szCs w:val="20"/>
                    </w:rPr>
                    <w:t>964277.97</w:t>
                  </w:r>
                </w:p>
              </w:tc>
              <w:tc>
                <w:tcPr>
                  <w:tcW w:w="1772" w:type="dxa"/>
                  <w:shd w:val="clear" w:color="auto" w:fill="auto"/>
                  <w:vAlign w:val="center"/>
                </w:tcPr>
                <w:p w14:paraId="5FD20AEC" w14:textId="34EEDFAC" w:rsidR="00BB2E84" w:rsidRPr="002921C0" w:rsidRDefault="0B329F48" w:rsidP="0B329F48">
                  <w:pPr>
                    <w:jc w:val="center"/>
                    <w:rPr>
                      <w:sz w:val="20"/>
                      <w:szCs w:val="20"/>
                    </w:rPr>
                  </w:pPr>
                  <w:r w:rsidRPr="0B329F48">
                    <w:rPr>
                      <w:sz w:val="20"/>
                      <w:szCs w:val="20"/>
                    </w:rPr>
                    <w:t>3529732.46</w:t>
                  </w:r>
                </w:p>
              </w:tc>
            </w:tr>
            <w:tr w:rsidR="002921C0" w:rsidRPr="0023451D" w14:paraId="2A73B597" w14:textId="77777777" w:rsidTr="0B329F48">
              <w:trPr>
                <w:trHeight w:val="103"/>
                <w:jc w:val="center"/>
              </w:trPr>
              <w:tc>
                <w:tcPr>
                  <w:tcW w:w="1140" w:type="dxa"/>
                  <w:shd w:val="clear" w:color="auto" w:fill="auto"/>
                  <w:vAlign w:val="center"/>
                </w:tcPr>
                <w:p w14:paraId="3D3FD2B4" w14:textId="1F95D970" w:rsidR="00BB2E84" w:rsidRPr="002921C0" w:rsidRDefault="00BB2E84" w:rsidP="00BB2E84">
                  <w:pPr>
                    <w:jc w:val="center"/>
                    <w:rPr>
                      <w:sz w:val="20"/>
                      <w:szCs w:val="20"/>
                    </w:rPr>
                  </w:pPr>
                  <w:r w:rsidRPr="002921C0">
                    <w:rPr>
                      <w:sz w:val="20"/>
                      <w:szCs w:val="20"/>
                    </w:rPr>
                    <w:t>10</w:t>
                  </w:r>
                </w:p>
              </w:tc>
              <w:tc>
                <w:tcPr>
                  <w:tcW w:w="1670" w:type="dxa"/>
                  <w:shd w:val="clear" w:color="auto" w:fill="auto"/>
                  <w:vAlign w:val="center"/>
                </w:tcPr>
                <w:p w14:paraId="54831FB4" w14:textId="04C27FF8" w:rsidR="00BB2E84" w:rsidRPr="002921C0" w:rsidRDefault="0B329F48" w:rsidP="0B329F48">
                  <w:pPr>
                    <w:jc w:val="center"/>
                    <w:rPr>
                      <w:sz w:val="20"/>
                      <w:szCs w:val="20"/>
                    </w:rPr>
                  </w:pPr>
                  <w:r w:rsidRPr="0B329F48">
                    <w:rPr>
                      <w:sz w:val="20"/>
                      <w:szCs w:val="20"/>
                    </w:rPr>
                    <w:t>964307.42</w:t>
                  </w:r>
                </w:p>
              </w:tc>
              <w:tc>
                <w:tcPr>
                  <w:tcW w:w="1772" w:type="dxa"/>
                  <w:shd w:val="clear" w:color="auto" w:fill="auto"/>
                  <w:vAlign w:val="center"/>
                </w:tcPr>
                <w:p w14:paraId="45640DD6" w14:textId="66128539" w:rsidR="00BB2E84" w:rsidRPr="002921C0" w:rsidRDefault="0B329F48" w:rsidP="0B329F48">
                  <w:pPr>
                    <w:jc w:val="center"/>
                    <w:rPr>
                      <w:sz w:val="20"/>
                      <w:szCs w:val="20"/>
                    </w:rPr>
                  </w:pPr>
                  <w:r w:rsidRPr="0B329F48">
                    <w:rPr>
                      <w:sz w:val="20"/>
                      <w:szCs w:val="20"/>
                    </w:rPr>
                    <w:t>3529691.56</w:t>
                  </w:r>
                </w:p>
              </w:tc>
            </w:tr>
            <w:tr w:rsidR="002921C0" w:rsidRPr="0023451D" w14:paraId="05B4981C" w14:textId="77777777" w:rsidTr="0B329F48">
              <w:trPr>
                <w:trHeight w:val="103"/>
                <w:jc w:val="center"/>
              </w:trPr>
              <w:tc>
                <w:tcPr>
                  <w:tcW w:w="1140" w:type="dxa"/>
                  <w:shd w:val="clear" w:color="auto" w:fill="auto"/>
                  <w:vAlign w:val="center"/>
                </w:tcPr>
                <w:p w14:paraId="340A3C72" w14:textId="7811C305" w:rsidR="00BB2E84" w:rsidRPr="002921C0" w:rsidRDefault="00BB2E84" w:rsidP="00BB2E84">
                  <w:pPr>
                    <w:jc w:val="center"/>
                    <w:rPr>
                      <w:sz w:val="20"/>
                      <w:szCs w:val="20"/>
                    </w:rPr>
                  </w:pPr>
                  <w:r w:rsidRPr="002921C0">
                    <w:rPr>
                      <w:sz w:val="20"/>
                      <w:szCs w:val="20"/>
                    </w:rPr>
                    <w:t>11</w:t>
                  </w:r>
                </w:p>
              </w:tc>
              <w:tc>
                <w:tcPr>
                  <w:tcW w:w="1670" w:type="dxa"/>
                  <w:shd w:val="clear" w:color="auto" w:fill="auto"/>
                  <w:vAlign w:val="center"/>
                </w:tcPr>
                <w:p w14:paraId="07BDAC0C" w14:textId="6A5C8A47" w:rsidR="00BB2E84" w:rsidRPr="002921C0" w:rsidRDefault="0B329F48" w:rsidP="0B329F48">
                  <w:pPr>
                    <w:jc w:val="center"/>
                    <w:rPr>
                      <w:sz w:val="20"/>
                      <w:szCs w:val="20"/>
                    </w:rPr>
                  </w:pPr>
                  <w:r w:rsidRPr="0B329F48">
                    <w:rPr>
                      <w:sz w:val="20"/>
                      <w:szCs w:val="20"/>
                    </w:rPr>
                    <w:t>964309.04</w:t>
                  </w:r>
                </w:p>
              </w:tc>
              <w:tc>
                <w:tcPr>
                  <w:tcW w:w="1772" w:type="dxa"/>
                  <w:shd w:val="clear" w:color="auto" w:fill="auto"/>
                  <w:vAlign w:val="center"/>
                </w:tcPr>
                <w:p w14:paraId="127DF88B" w14:textId="721EFFA3" w:rsidR="00BB2E84" w:rsidRPr="002921C0" w:rsidRDefault="0B329F48" w:rsidP="0B329F48">
                  <w:pPr>
                    <w:jc w:val="center"/>
                    <w:rPr>
                      <w:sz w:val="20"/>
                      <w:szCs w:val="20"/>
                    </w:rPr>
                  </w:pPr>
                  <w:r w:rsidRPr="0B329F48">
                    <w:rPr>
                      <w:sz w:val="20"/>
                      <w:szCs w:val="20"/>
                    </w:rPr>
                    <w:t>3529690.74</w:t>
                  </w:r>
                </w:p>
              </w:tc>
            </w:tr>
            <w:tr w:rsidR="002921C0" w:rsidRPr="0023451D" w14:paraId="10CFC23E" w14:textId="77777777" w:rsidTr="0B329F48">
              <w:trPr>
                <w:trHeight w:val="103"/>
                <w:jc w:val="center"/>
              </w:trPr>
              <w:tc>
                <w:tcPr>
                  <w:tcW w:w="1140" w:type="dxa"/>
                  <w:shd w:val="clear" w:color="auto" w:fill="auto"/>
                  <w:vAlign w:val="center"/>
                </w:tcPr>
                <w:p w14:paraId="7C3C12B4" w14:textId="2652F67C" w:rsidR="00BB2E84" w:rsidRPr="002921C0" w:rsidRDefault="00BB2E84" w:rsidP="00BB2E84">
                  <w:pPr>
                    <w:jc w:val="center"/>
                    <w:rPr>
                      <w:sz w:val="20"/>
                      <w:szCs w:val="20"/>
                    </w:rPr>
                  </w:pPr>
                  <w:r w:rsidRPr="002921C0">
                    <w:rPr>
                      <w:sz w:val="20"/>
                      <w:szCs w:val="20"/>
                    </w:rPr>
                    <w:t>12</w:t>
                  </w:r>
                </w:p>
              </w:tc>
              <w:tc>
                <w:tcPr>
                  <w:tcW w:w="1670" w:type="dxa"/>
                  <w:shd w:val="clear" w:color="auto" w:fill="auto"/>
                  <w:vAlign w:val="center"/>
                </w:tcPr>
                <w:p w14:paraId="27A68DDC" w14:textId="4190C48A" w:rsidR="00BB2E84" w:rsidRPr="002921C0" w:rsidRDefault="0B329F48" w:rsidP="0B329F48">
                  <w:pPr>
                    <w:jc w:val="center"/>
                    <w:rPr>
                      <w:sz w:val="20"/>
                      <w:szCs w:val="20"/>
                    </w:rPr>
                  </w:pPr>
                  <w:r w:rsidRPr="0B329F48">
                    <w:rPr>
                      <w:sz w:val="20"/>
                      <w:szCs w:val="20"/>
                    </w:rPr>
                    <w:t>964309.67</w:t>
                  </w:r>
                </w:p>
              </w:tc>
              <w:tc>
                <w:tcPr>
                  <w:tcW w:w="1772" w:type="dxa"/>
                  <w:shd w:val="clear" w:color="auto" w:fill="auto"/>
                  <w:vAlign w:val="center"/>
                </w:tcPr>
                <w:p w14:paraId="3B9CFE2C" w14:textId="70A3BF4B" w:rsidR="00BB2E84" w:rsidRPr="002921C0" w:rsidRDefault="0B329F48" w:rsidP="0B329F48">
                  <w:pPr>
                    <w:jc w:val="center"/>
                    <w:rPr>
                      <w:sz w:val="20"/>
                      <w:szCs w:val="20"/>
                    </w:rPr>
                  </w:pPr>
                  <w:r w:rsidRPr="0B329F48">
                    <w:rPr>
                      <w:sz w:val="20"/>
                      <w:szCs w:val="20"/>
                    </w:rPr>
                    <w:t>3529691.1</w:t>
                  </w:r>
                </w:p>
              </w:tc>
            </w:tr>
            <w:tr w:rsidR="002921C0" w:rsidRPr="0023451D" w14:paraId="32143740" w14:textId="77777777" w:rsidTr="0B329F48">
              <w:trPr>
                <w:trHeight w:val="103"/>
                <w:jc w:val="center"/>
              </w:trPr>
              <w:tc>
                <w:tcPr>
                  <w:tcW w:w="1140" w:type="dxa"/>
                  <w:shd w:val="clear" w:color="auto" w:fill="auto"/>
                  <w:vAlign w:val="center"/>
                </w:tcPr>
                <w:p w14:paraId="0D5B795A" w14:textId="704A8221" w:rsidR="00BB2E84" w:rsidRPr="002921C0" w:rsidRDefault="00BB2E84" w:rsidP="00BB2E84">
                  <w:pPr>
                    <w:jc w:val="center"/>
                    <w:rPr>
                      <w:sz w:val="20"/>
                      <w:szCs w:val="20"/>
                    </w:rPr>
                  </w:pPr>
                  <w:r w:rsidRPr="002921C0">
                    <w:rPr>
                      <w:sz w:val="20"/>
                      <w:szCs w:val="20"/>
                    </w:rPr>
                    <w:t>13</w:t>
                  </w:r>
                </w:p>
              </w:tc>
              <w:tc>
                <w:tcPr>
                  <w:tcW w:w="1670" w:type="dxa"/>
                  <w:shd w:val="clear" w:color="auto" w:fill="auto"/>
                  <w:vAlign w:val="center"/>
                </w:tcPr>
                <w:p w14:paraId="094B2759" w14:textId="71D88668" w:rsidR="00BB2E84" w:rsidRPr="002921C0" w:rsidRDefault="0B329F48" w:rsidP="0B329F48">
                  <w:pPr>
                    <w:jc w:val="center"/>
                    <w:rPr>
                      <w:sz w:val="20"/>
                      <w:szCs w:val="20"/>
                    </w:rPr>
                  </w:pPr>
                  <w:r w:rsidRPr="0B329F48">
                    <w:rPr>
                      <w:sz w:val="20"/>
                      <w:szCs w:val="20"/>
                    </w:rPr>
                    <w:t>964295.81</w:t>
                  </w:r>
                </w:p>
              </w:tc>
              <w:tc>
                <w:tcPr>
                  <w:tcW w:w="1772" w:type="dxa"/>
                  <w:shd w:val="clear" w:color="auto" w:fill="auto"/>
                  <w:vAlign w:val="center"/>
                </w:tcPr>
                <w:p w14:paraId="233136E8" w14:textId="585C77C2" w:rsidR="00BB2E84" w:rsidRPr="002921C0" w:rsidRDefault="0B329F48" w:rsidP="0B329F48">
                  <w:pPr>
                    <w:jc w:val="center"/>
                    <w:rPr>
                      <w:sz w:val="20"/>
                      <w:szCs w:val="20"/>
                    </w:rPr>
                  </w:pPr>
                  <w:r w:rsidRPr="0B329F48">
                    <w:rPr>
                      <w:sz w:val="20"/>
                      <w:szCs w:val="20"/>
                    </w:rPr>
                    <w:t>3529714.51</w:t>
                  </w:r>
                </w:p>
              </w:tc>
            </w:tr>
            <w:tr w:rsidR="002921C0" w:rsidRPr="0023451D" w14:paraId="73932E05" w14:textId="77777777" w:rsidTr="0B329F48">
              <w:trPr>
                <w:trHeight w:val="103"/>
                <w:jc w:val="center"/>
              </w:trPr>
              <w:tc>
                <w:tcPr>
                  <w:tcW w:w="1140" w:type="dxa"/>
                  <w:shd w:val="clear" w:color="auto" w:fill="auto"/>
                  <w:vAlign w:val="center"/>
                </w:tcPr>
                <w:p w14:paraId="4C986B57" w14:textId="5680E149" w:rsidR="00BB2E84" w:rsidRPr="002921C0" w:rsidRDefault="00BB2E84" w:rsidP="00BB2E84">
                  <w:pPr>
                    <w:jc w:val="center"/>
                    <w:rPr>
                      <w:sz w:val="20"/>
                      <w:szCs w:val="20"/>
                    </w:rPr>
                  </w:pPr>
                  <w:r w:rsidRPr="002921C0">
                    <w:rPr>
                      <w:sz w:val="20"/>
                      <w:szCs w:val="20"/>
                    </w:rPr>
                    <w:t>14</w:t>
                  </w:r>
                </w:p>
              </w:tc>
              <w:tc>
                <w:tcPr>
                  <w:tcW w:w="1670" w:type="dxa"/>
                  <w:shd w:val="clear" w:color="auto" w:fill="auto"/>
                  <w:vAlign w:val="center"/>
                </w:tcPr>
                <w:p w14:paraId="0E5AC153" w14:textId="615FB032" w:rsidR="00BB2E84" w:rsidRPr="002921C0" w:rsidRDefault="0B329F48" w:rsidP="0B329F48">
                  <w:pPr>
                    <w:jc w:val="center"/>
                    <w:rPr>
                      <w:sz w:val="20"/>
                      <w:szCs w:val="20"/>
                    </w:rPr>
                  </w:pPr>
                  <w:r w:rsidRPr="0B329F48">
                    <w:rPr>
                      <w:sz w:val="20"/>
                      <w:szCs w:val="20"/>
                    </w:rPr>
                    <w:t>964281.61</w:t>
                  </w:r>
                </w:p>
              </w:tc>
              <w:tc>
                <w:tcPr>
                  <w:tcW w:w="1772" w:type="dxa"/>
                  <w:shd w:val="clear" w:color="auto" w:fill="auto"/>
                  <w:vAlign w:val="center"/>
                </w:tcPr>
                <w:p w14:paraId="4AB74307" w14:textId="6381DD21" w:rsidR="00BB2E84" w:rsidRPr="002921C0" w:rsidRDefault="0B329F48" w:rsidP="0B329F48">
                  <w:pPr>
                    <w:jc w:val="center"/>
                    <w:rPr>
                      <w:sz w:val="20"/>
                      <w:szCs w:val="20"/>
                    </w:rPr>
                  </w:pPr>
                  <w:r w:rsidRPr="0B329F48">
                    <w:rPr>
                      <w:sz w:val="20"/>
                      <w:szCs w:val="20"/>
                    </w:rPr>
                    <w:t>3529734.21</w:t>
                  </w:r>
                </w:p>
              </w:tc>
            </w:tr>
            <w:tr w:rsidR="002921C0" w:rsidRPr="0023451D" w14:paraId="11E56ACA" w14:textId="77777777" w:rsidTr="0B329F48">
              <w:trPr>
                <w:trHeight w:val="103"/>
                <w:jc w:val="center"/>
              </w:trPr>
              <w:tc>
                <w:tcPr>
                  <w:tcW w:w="1140" w:type="dxa"/>
                  <w:shd w:val="clear" w:color="auto" w:fill="auto"/>
                  <w:vAlign w:val="center"/>
                </w:tcPr>
                <w:p w14:paraId="21669D83" w14:textId="7144D3E6" w:rsidR="00BB2E84" w:rsidRPr="002921C0" w:rsidRDefault="00BB2E84" w:rsidP="00BB2E84">
                  <w:pPr>
                    <w:jc w:val="center"/>
                    <w:rPr>
                      <w:sz w:val="20"/>
                      <w:szCs w:val="20"/>
                    </w:rPr>
                  </w:pPr>
                  <w:r w:rsidRPr="002921C0">
                    <w:rPr>
                      <w:sz w:val="20"/>
                      <w:szCs w:val="20"/>
                    </w:rPr>
                    <w:t>15</w:t>
                  </w:r>
                </w:p>
              </w:tc>
              <w:tc>
                <w:tcPr>
                  <w:tcW w:w="1670" w:type="dxa"/>
                  <w:shd w:val="clear" w:color="auto" w:fill="auto"/>
                  <w:vAlign w:val="center"/>
                </w:tcPr>
                <w:p w14:paraId="78B56960" w14:textId="7370E018" w:rsidR="00BB2E84" w:rsidRPr="002921C0" w:rsidRDefault="0B329F48" w:rsidP="0B329F48">
                  <w:pPr>
                    <w:jc w:val="center"/>
                    <w:rPr>
                      <w:sz w:val="20"/>
                      <w:szCs w:val="20"/>
                    </w:rPr>
                  </w:pPr>
                  <w:r w:rsidRPr="0B329F48">
                    <w:rPr>
                      <w:sz w:val="20"/>
                      <w:szCs w:val="20"/>
                    </w:rPr>
                    <w:t>964264.57</w:t>
                  </w:r>
                </w:p>
              </w:tc>
              <w:tc>
                <w:tcPr>
                  <w:tcW w:w="1772" w:type="dxa"/>
                  <w:shd w:val="clear" w:color="auto" w:fill="auto"/>
                  <w:vAlign w:val="center"/>
                </w:tcPr>
                <w:p w14:paraId="62989051" w14:textId="0E3EE2A3" w:rsidR="00BB2E84" w:rsidRPr="002921C0" w:rsidRDefault="0B329F48" w:rsidP="0B329F48">
                  <w:pPr>
                    <w:jc w:val="center"/>
                    <w:rPr>
                      <w:sz w:val="20"/>
                      <w:szCs w:val="20"/>
                    </w:rPr>
                  </w:pPr>
                  <w:r w:rsidRPr="0B329F48">
                    <w:rPr>
                      <w:sz w:val="20"/>
                      <w:szCs w:val="20"/>
                    </w:rPr>
                    <w:t>3529759.31</w:t>
                  </w:r>
                </w:p>
              </w:tc>
            </w:tr>
            <w:tr w:rsidR="002921C0" w:rsidRPr="0023451D" w14:paraId="65F8ACD2" w14:textId="77777777" w:rsidTr="0B329F48">
              <w:trPr>
                <w:trHeight w:val="103"/>
                <w:jc w:val="center"/>
              </w:trPr>
              <w:tc>
                <w:tcPr>
                  <w:tcW w:w="1140" w:type="dxa"/>
                  <w:shd w:val="clear" w:color="auto" w:fill="auto"/>
                  <w:vAlign w:val="center"/>
                </w:tcPr>
                <w:p w14:paraId="705964C8" w14:textId="62C2DB14" w:rsidR="00BB2E84" w:rsidRPr="002921C0" w:rsidRDefault="00BB2E84" w:rsidP="00BB2E84">
                  <w:pPr>
                    <w:jc w:val="center"/>
                    <w:rPr>
                      <w:sz w:val="20"/>
                      <w:szCs w:val="20"/>
                    </w:rPr>
                  </w:pPr>
                  <w:r w:rsidRPr="002921C0">
                    <w:rPr>
                      <w:sz w:val="20"/>
                      <w:szCs w:val="20"/>
                    </w:rPr>
                    <w:t>16</w:t>
                  </w:r>
                </w:p>
              </w:tc>
              <w:tc>
                <w:tcPr>
                  <w:tcW w:w="1670" w:type="dxa"/>
                  <w:shd w:val="clear" w:color="auto" w:fill="auto"/>
                  <w:vAlign w:val="center"/>
                </w:tcPr>
                <w:p w14:paraId="307C4D4F" w14:textId="756F4145" w:rsidR="00BB2E84" w:rsidRPr="002921C0" w:rsidRDefault="0B329F48" w:rsidP="0B329F48">
                  <w:pPr>
                    <w:jc w:val="center"/>
                    <w:rPr>
                      <w:sz w:val="20"/>
                      <w:szCs w:val="20"/>
                    </w:rPr>
                  </w:pPr>
                  <w:r w:rsidRPr="0B329F48">
                    <w:rPr>
                      <w:sz w:val="20"/>
                      <w:szCs w:val="20"/>
                    </w:rPr>
                    <w:t>964265.89</w:t>
                  </w:r>
                </w:p>
              </w:tc>
              <w:tc>
                <w:tcPr>
                  <w:tcW w:w="1772" w:type="dxa"/>
                  <w:shd w:val="clear" w:color="auto" w:fill="auto"/>
                  <w:vAlign w:val="center"/>
                </w:tcPr>
                <w:p w14:paraId="2BAEA4E5" w14:textId="11C0241D" w:rsidR="00BB2E84" w:rsidRPr="002921C0" w:rsidRDefault="0B329F48" w:rsidP="0B329F48">
                  <w:pPr>
                    <w:jc w:val="center"/>
                    <w:rPr>
                      <w:sz w:val="20"/>
                      <w:szCs w:val="20"/>
                    </w:rPr>
                  </w:pPr>
                  <w:r w:rsidRPr="0B329F48">
                    <w:rPr>
                      <w:sz w:val="20"/>
                      <w:szCs w:val="20"/>
                    </w:rPr>
                    <w:t>3529760.16</w:t>
                  </w:r>
                </w:p>
              </w:tc>
            </w:tr>
            <w:tr w:rsidR="002921C0" w:rsidRPr="0023451D" w14:paraId="4F980D90" w14:textId="77777777" w:rsidTr="0B329F48">
              <w:trPr>
                <w:trHeight w:val="103"/>
                <w:jc w:val="center"/>
              </w:trPr>
              <w:tc>
                <w:tcPr>
                  <w:tcW w:w="1140" w:type="dxa"/>
                  <w:shd w:val="clear" w:color="auto" w:fill="auto"/>
                  <w:vAlign w:val="center"/>
                </w:tcPr>
                <w:p w14:paraId="100AE702" w14:textId="34F21992" w:rsidR="00BB2E84" w:rsidRPr="002921C0" w:rsidRDefault="00BB2E84" w:rsidP="00BB2E84">
                  <w:pPr>
                    <w:jc w:val="center"/>
                    <w:rPr>
                      <w:sz w:val="20"/>
                      <w:szCs w:val="20"/>
                    </w:rPr>
                  </w:pPr>
                  <w:r w:rsidRPr="002921C0">
                    <w:rPr>
                      <w:sz w:val="20"/>
                      <w:szCs w:val="20"/>
                    </w:rPr>
                    <w:t>17</w:t>
                  </w:r>
                </w:p>
              </w:tc>
              <w:tc>
                <w:tcPr>
                  <w:tcW w:w="1670" w:type="dxa"/>
                  <w:shd w:val="clear" w:color="auto" w:fill="auto"/>
                  <w:vAlign w:val="center"/>
                </w:tcPr>
                <w:p w14:paraId="0D4CEEBA" w14:textId="1EA77247" w:rsidR="00BB2E84" w:rsidRPr="002921C0" w:rsidRDefault="0B329F48" w:rsidP="0B329F48">
                  <w:pPr>
                    <w:jc w:val="center"/>
                    <w:rPr>
                      <w:sz w:val="20"/>
                      <w:szCs w:val="20"/>
                    </w:rPr>
                  </w:pPr>
                  <w:r w:rsidRPr="0B329F48">
                    <w:rPr>
                      <w:sz w:val="20"/>
                      <w:szCs w:val="20"/>
                    </w:rPr>
                    <w:t>964273.24</w:t>
                  </w:r>
                </w:p>
              </w:tc>
              <w:tc>
                <w:tcPr>
                  <w:tcW w:w="1772" w:type="dxa"/>
                  <w:shd w:val="clear" w:color="auto" w:fill="auto"/>
                  <w:vAlign w:val="center"/>
                </w:tcPr>
                <w:p w14:paraId="5B6F157C" w14:textId="11E8F2EE" w:rsidR="00BB2E84" w:rsidRPr="002921C0" w:rsidRDefault="0B329F48" w:rsidP="0B329F48">
                  <w:pPr>
                    <w:jc w:val="center"/>
                    <w:rPr>
                      <w:sz w:val="20"/>
                      <w:szCs w:val="20"/>
                    </w:rPr>
                  </w:pPr>
                  <w:r w:rsidRPr="0B329F48">
                    <w:rPr>
                      <w:sz w:val="20"/>
                      <w:szCs w:val="20"/>
                    </w:rPr>
                    <w:t>3529748.91</w:t>
                  </w:r>
                </w:p>
              </w:tc>
            </w:tr>
            <w:tr w:rsidR="002921C0" w:rsidRPr="0023451D" w14:paraId="32438796" w14:textId="77777777" w:rsidTr="0B329F48">
              <w:trPr>
                <w:trHeight w:val="103"/>
                <w:jc w:val="center"/>
              </w:trPr>
              <w:tc>
                <w:tcPr>
                  <w:tcW w:w="1140" w:type="dxa"/>
                  <w:shd w:val="clear" w:color="auto" w:fill="auto"/>
                  <w:vAlign w:val="center"/>
                </w:tcPr>
                <w:p w14:paraId="174D2D26" w14:textId="38CCCEE9" w:rsidR="00BB2E84" w:rsidRPr="002921C0" w:rsidRDefault="00BB2E84" w:rsidP="00BB2E84">
                  <w:pPr>
                    <w:jc w:val="center"/>
                    <w:rPr>
                      <w:sz w:val="20"/>
                      <w:szCs w:val="20"/>
                    </w:rPr>
                  </w:pPr>
                  <w:r w:rsidRPr="002921C0">
                    <w:rPr>
                      <w:sz w:val="20"/>
                      <w:szCs w:val="20"/>
                    </w:rPr>
                    <w:t>18</w:t>
                  </w:r>
                </w:p>
              </w:tc>
              <w:tc>
                <w:tcPr>
                  <w:tcW w:w="1670" w:type="dxa"/>
                  <w:shd w:val="clear" w:color="auto" w:fill="auto"/>
                  <w:vAlign w:val="center"/>
                </w:tcPr>
                <w:p w14:paraId="06C9CA7F" w14:textId="49AF6C15" w:rsidR="00BB2E84" w:rsidRPr="002921C0" w:rsidRDefault="0B329F48" w:rsidP="0B329F48">
                  <w:pPr>
                    <w:jc w:val="center"/>
                    <w:rPr>
                      <w:sz w:val="20"/>
                      <w:szCs w:val="20"/>
                    </w:rPr>
                  </w:pPr>
                  <w:r w:rsidRPr="0B329F48">
                    <w:rPr>
                      <w:sz w:val="20"/>
                      <w:szCs w:val="20"/>
                    </w:rPr>
                    <w:t>964274.92</w:t>
                  </w:r>
                </w:p>
              </w:tc>
              <w:tc>
                <w:tcPr>
                  <w:tcW w:w="1772" w:type="dxa"/>
                  <w:shd w:val="clear" w:color="auto" w:fill="auto"/>
                  <w:vAlign w:val="center"/>
                </w:tcPr>
                <w:p w14:paraId="066A2CC0" w14:textId="5910BFEE" w:rsidR="00BB2E84" w:rsidRPr="002921C0" w:rsidRDefault="0B329F48" w:rsidP="0B329F48">
                  <w:pPr>
                    <w:jc w:val="center"/>
                    <w:rPr>
                      <w:sz w:val="20"/>
                      <w:szCs w:val="20"/>
                    </w:rPr>
                  </w:pPr>
                  <w:r w:rsidRPr="0B329F48">
                    <w:rPr>
                      <w:sz w:val="20"/>
                      <w:szCs w:val="20"/>
                    </w:rPr>
                    <w:t>3529748</w:t>
                  </w:r>
                </w:p>
              </w:tc>
            </w:tr>
            <w:tr w:rsidR="002921C0" w:rsidRPr="0023451D" w14:paraId="59BF7674" w14:textId="77777777" w:rsidTr="0B329F48">
              <w:trPr>
                <w:trHeight w:val="103"/>
                <w:jc w:val="center"/>
              </w:trPr>
              <w:tc>
                <w:tcPr>
                  <w:tcW w:w="1140" w:type="dxa"/>
                  <w:shd w:val="clear" w:color="auto" w:fill="auto"/>
                  <w:vAlign w:val="center"/>
                </w:tcPr>
                <w:p w14:paraId="63B5440E" w14:textId="4A38EA0F" w:rsidR="00BB2E84" w:rsidRPr="002921C0" w:rsidRDefault="00BB2E84" w:rsidP="00BB2E84">
                  <w:pPr>
                    <w:jc w:val="center"/>
                    <w:rPr>
                      <w:sz w:val="20"/>
                      <w:szCs w:val="20"/>
                    </w:rPr>
                  </w:pPr>
                  <w:r w:rsidRPr="002921C0">
                    <w:rPr>
                      <w:sz w:val="20"/>
                      <w:szCs w:val="20"/>
                    </w:rPr>
                    <w:t>19</w:t>
                  </w:r>
                </w:p>
              </w:tc>
              <w:tc>
                <w:tcPr>
                  <w:tcW w:w="1670" w:type="dxa"/>
                  <w:shd w:val="clear" w:color="auto" w:fill="auto"/>
                  <w:vAlign w:val="center"/>
                </w:tcPr>
                <w:p w14:paraId="3C00C0A0" w14:textId="397B323F" w:rsidR="00BB2E84" w:rsidRPr="002921C0" w:rsidRDefault="0B329F48" w:rsidP="0B329F48">
                  <w:pPr>
                    <w:jc w:val="center"/>
                    <w:rPr>
                      <w:sz w:val="20"/>
                      <w:szCs w:val="20"/>
                    </w:rPr>
                  </w:pPr>
                  <w:r w:rsidRPr="0B329F48">
                    <w:rPr>
                      <w:sz w:val="20"/>
                      <w:szCs w:val="20"/>
                    </w:rPr>
                    <w:t>964275.72</w:t>
                  </w:r>
                </w:p>
              </w:tc>
              <w:tc>
                <w:tcPr>
                  <w:tcW w:w="1772" w:type="dxa"/>
                  <w:shd w:val="clear" w:color="auto" w:fill="auto"/>
                  <w:vAlign w:val="center"/>
                </w:tcPr>
                <w:p w14:paraId="03EA976A" w14:textId="4A26FE91" w:rsidR="00BB2E84" w:rsidRPr="002921C0" w:rsidRDefault="0B329F48" w:rsidP="0B329F48">
                  <w:pPr>
                    <w:jc w:val="center"/>
                    <w:rPr>
                      <w:sz w:val="20"/>
                      <w:szCs w:val="20"/>
                    </w:rPr>
                  </w:pPr>
                  <w:r w:rsidRPr="0B329F48">
                    <w:rPr>
                      <w:sz w:val="20"/>
                      <w:szCs w:val="20"/>
                    </w:rPr>
                    <w:t>3529748.46</w:t>
                  </w:r>
                </w:p>
              </w:tc>
            </w:tr>
            <w:tr w:rsidR="002921C0" w:rsidRPr="0023451D" w14:paraId="0BFA859E" w14:textId="77777777" w:rsidTr="0B329F48">
              <w:trPr>
                <w:trHeight w:val="103"/>
                <w:jc w:val="center"/>
              </w:trPr>
              <w:tc>
                <w:tcPr>
                  <w:tcW w:w="1140" w:type="dxa"/>
                  <w:shd w:val="clear" w:color="auto" w:fill="auto"/>
                  <w:vAlign w:val="center"/>
                </w:tcPr>
                <w:p w14:paraId="0D725A5F" w14:textId="388CE414" w:rsidR="00BB2E84" w:rsidRPr="002921C0" w:rsidRDefault="00BB2E84" w:rsidP="00BB2E84">
                  <w:pPr>
                    <w:jc w:val="center"/>
                    <w:rPr>
                      <w:sz w:val="20"/>
                      <w:szCs w:val="20"/>
                    </w:rPr>
                  </w:pPr>
                  <w:r w:rsidRPr="002921C0">
                    <w:rPr>
                      <w:sz w:val="20"/>
                      <w:szCs w:val="20"/>
                    </w:rPr>
                    <w:t>20</w:t>
                  </w:r>
                </w:p>
              </w:tc>
              <w:tc>
                <w:tcPr>
                  <w:tcW w:w="1670" w:type="dxa"/>
                  <w:shd w:val="clear" w:color="auto" w:fill="auto"/>
                  <w:vAlign w:val="center"/>
                </w:tcPr>
                <w:p w14:paraId="7701B278" w14:textId="1E99B168" w:rsidR="00BB2E84" w:rsidRPr="002921C0" w:rsidRDefault="0B329F48" w:rsidP="0B329F48">
                  <w:pPr>
                    <w:jc w:val="center"/>
                    <w:rPr>
                      <w:sz w:val="20"/>
                      <w:szCs w:val="20"/>
                    </w:rPr>
                  </w:pPr>
                  <w:r w:rsidRPr="0B329F48">
                    <w:rPr>
                      <w:sz w:val="20"/>
                      <w:szCs w:val="20"/>
                    </w:rPr>
                    <w:t>964256.32</w:t>
                  </w:r>
                </w:p>
              </w:tc>
              <w:tc>
                <w:tcPr>
                  <w:tcW w:w="1772" w:type="dxa"/>
                  <w:shd w:val="clear" w:color="auto" w:fill="auto"/>
                  <w:vAlign w:val="center"/>
                </w:tcPr>
                <w:p w14:paraId="17289C22" w14:textId="17C6EE56" w:rsidR="00BB2E84" w:rsidRPr="002921C0" w:rsidRDefault="0B329F48" w:rsidP="0B329F48">
                  <w:pPr>
                    <w:jc w:val="center"/>
                    <w:rPr>
                      <w:sz w:val="20"/>
                      <w:szCs w:val="20"/>
                    </w:rPr>
                  </w:pPr>
                  <w:r w:rsidRPr="0B329F48">
                    <w:rPr>
                      <w:sz w:val="20"/>
                      <w:szCs w:val="20"/>
                    </w:rPr>
                    <w:t>3529781.25</w:t>
                  </w:r>
                </w:p>
              </w:tc>
            </w:tr>
            <w:tr w:rsidR="002921C0" w:rsidRPr="0023451D" w14:paraId="36213AAC" w14:textId="77777777" w:rsidTr="0B329F48">
              <w:trPr>
                <w:trHeight w:val="103"/>
                <w:jc w:val="center"/>
              </w:trPr>
              <w:tc>
                <w:tcPr>
                  <w:tcW w:w="1140" w:type="dxa"/>
                  <w:shd w:val="clear" w:color="auto" w:fill="auto"/>
                  <w:vAlign w:val="center"/>
                </w:tcPr>
                <w:p w14:paraId="24E4B9E5" w14:textId="0397217D" w:rsidR="00BB2E84" w:rsidRPr="002921C0" w:rsidRDefault="00BB2E84" w:rsidP="00BB2E84">
                  <w:pPr>
                    <w:jc w:val="center"/>
                    <w:rPr>
                      <w:sz w:val="20"/>
                      <w:szCs w:val="20"/>
                    </w:rPr>
                  </w:pPr>
                  <w:r w:rsidRPr="002921C0">
                    <w:rPr>
                      <w:sz w:val="20"/>
                      <w:szCs w:val="20"/>
                    </w:rPr>
                    <w:t>21</w:t>
                  </w:r>
                </w:p>
              </w:tc>
              <w:tc>
                <w:tcPr>
                  <w:tcW w:w="1670" w:type="dxa"/>
                  <w:shd w:val="clear" w:color="auto" w:fill="auto"/>
                  <w:vAlign w:val="center"/>
                </w:tcPr>
                <w:p w14:paraId="75BC4235" w14:textId="2925C199" w:rsidR="00BB2E84" w:rsidRPr="002921C0" w:rsidRDefault="0B329F48" w:rsidP="0B329F48">
                  <w:pPr>
                    <w:jc w:val="center"/>
                    <w:rPr>
                      <w:sz w:val="20"/>
                      <w:szCs w:val="20"/>
                    </w:rPr>
                  </w:pPr>
                  <w:r w:rsidRPr="0B329F48">
                    <w:rPr>
                      <w:sz w:val="20"/>
                      <w:szCs w:val="20"/>
                    </w:rPr>
                    <w:t>964251.62</w:t>
                  </w:r>
                </w:p>
              </w:tc>
              <w:tc>
                <w:tcPr>
                  <w:tcW w:w="1772" w:type="dxa"/>
                  <w:shd w:val="clear" w:color="auto" w:fill="auto"/>
                  <w:vAlign w:val="center"/>
                </w:tcPr>
                <w:p w14:paraId="5244D80D" w14:textId="3E62493A" w:rsidR="00BB2E84" w:rsidRPr="002921C0" w:rsidRDefault="0B329F48" w:rsidP="0B329F48">
                  <w:pPr>
                    <w:jc w:val="center"/>
                    <w:rPr>
                      <w:sz w:val="20"/>
                      <w:szCs w:val="20"/>
                    </w:rPr>
                  </w:pPr>
                  <w:r w:rsidRPr="0B329F48">
                    <w:rPr>
                      <w:sz w:val="20"/>
                      <w:szCs w:val="20"/>
                    </w:rPr>
                    <w:t>3529787.39</w:t>
                  </w:r>
                </w:p>
              </w:tc>
            </w:tr>
            <w:tr w:rsidR="002921C0" w:rsidRPr="0023451D" w14:paraId="23242B8E" w14:textId="77777777" w:rsidTr="0B329F48">
              <w:trPr>
                <w:trHeight w:val="103"/>
                <w:jc w:val="center"/>
              </w:trPr>
              <w:tc>
                <w:tcPr>
                  <w:tcW w:w="1140" w:type="dxa"/>
                  <w:shd w:val="clear" w:color="auto" w:fill="auto"/>
                  <w:vAlign w:val="center"/>
                </w:tcPr>
                <w:p w14:paraId="33D4AB0E" w14:textId="595FBD2B" w:rsidR="00BB2E84" w:rsidRPr="002921C0" w:rsidRDefault="00BB2E84" w:rsidP="00BB2E84">
                  <w:pPr>
                    <w:jc w:val="center"/>
                    <w:rPr>
                      <w:sz w:val="20"/>
                      <w:szCs w:val="20"/>
                    </w:rPr>
                  </w:pPr>
                  <w:r w:rsidRPr="002921C0">
                    <w:rPr>
                      <w:sz w:val="20"/>
                      <w:szCs w:val="20"/>
                    </w:rPr>
                    <w:t>22</w:t>
                  </w:r>
                </w:p>
              </w:tc>
              <w:tc>
                <w:tcPr>
                  <w:tcW w:w="1670" w:type="dxa"/>
                  <w:shd w:val="clear" w:color="auto" w:fill="auto"/>
                  <w:vAlign w:val="center"/>
                </w:tcPr>
                <w:p w14:paraId="00B3185F" w14:textId="7BDA9661" w:rsidR="00BB2E84" w:rsidRPr="002921C0" w:rsidRDefault="0B329F48" w:rsidP="0B329F48">
                  <w:pPr>
                    <w:jc w:val="center"/>
                    <w:rPr>
                      <w:sz w:val="20"/>
                      <w:szCs w:val="20"/>
                    </w:rPr>
                  </w:pPr>
                  <w:r w:rsidRPr="0B329F48">
                    <w:rPr>
                      <w:sz w:val="20"/>
                      <w:szCs w:val="20"/>
                    </w:rPr>
                    <w:t>964248.61</w:t>
                  </w:r>
                </w:p>
              </w:tc>
              <w:tc>
                <w:tcPr>
                  <w:tcW w:w="1772" w:type="dxa"/>
                  <w:shd w:val="clear" w:color="auto" w:fill="auto"/>
                  <w:vAlign w:val="center"/>
                </w:tcPr>
                <w:p w14:paraId="71BAB7A5" w14:textId="4D77B4C3" w:rsidR="00BB2E84" w:rsidRPr="002921C0" w:rsidRDefault="0B329F48" w:rsidP="0B329F48">
                  <w:pPr>
                    <w:jc w:val="center"/>
                    <w:rPr>
                      <w:sz w:val="20"/>
                      <w:szCs w:val="20"/>
                    </w:rPr>
                  </w:pPr>
                  <w:r w:rsidRPr="0B329F48">
                    <w:rPr>
                      <w:sz w:val="20"/>
                      <w:szCs w:val="20"/>
                    </w:rPr>
                    <w:t>3529791.7</w:t>
                  </w:r>
                </w:p>
              </w:tc>
            </w:tr>
            <w:tr w:rsidR="002921C0" w:rsidRPr="0023451D" w14:paraId="402E751A" w14:textId="77777777" w:rsidTr="0B329F48">
              <w:trPr>
                <w:trHeight w:val="103"/>
                <w:jc w:val="center"/>
              </w:trPr>
              <w:tc>
                <w:tcPr>
                  <w:tcW w:w="1140" w:type="dxa"/>
                  <w:shd w:val="clear" w:color="auto" w:fill="auto"/>
                  <w:vAlign w:val="center"/>
                </w:tcPr>
                <w:p w14:paraId="3DA7BA48" w14:textId="0821F2CB" w:rsidR="00BB2E84" w:rsidRPr="002921C0" w:rsidRDefault="00BB2E84" w:rsidP="00BB2E84">
                  <w:pPr>
                    <w:jc w:val="center"/>
                    <w:rPr>
                      <w:sz w:val="20"/>
                      <w:szCs w:val="20"/>
                    </w:rPr>
                  </w:pPr>
                  <w:r w:rsidRPr="002921C0">
                    <w:rPr>
                      <w:sz w:val="20"/>
                      <w:szCs w:val="20"/>
                    </w:rPr>
                    <w:t>23</w:t>
                  </w:r>
                </w:p>
              </w:tc>
              <w:tc>
                <w:tcPr>
                  <w:tcW w:w="1670" w:type="dxa"/>
                  <w:shd w:val="clear" w:color="auto" w:fill="auto"/>
                  <w:vAlign w:val="center"/>
                </w:tcPr>
                <w:p w14:paraId="66A231DF" w14:textId="1829DE64" w:rsidR="00BB2E84" w:rsidRPr="002921C0" w:rsidRDefault="0B329F48" w:rsidP="0B329F48">
                  <w:pPr>
                    <w:jc w:val="center"/>
                    <w:rPr>
                      <w:sz w:val="20"/>
                      <w:szCs w:val="20"/>
                    </w:rPr>
                  </w:pPr>
                  <w:r w:rsidRPr="0B329F48">
                    <w:rPr>
                      <w:sz w:val="20"/>
                      <w:szCs w:val="20"/>
                    </w:rPr>
                    <w:t>964250</w:t>
                  </w:r>
                </w:p>
              </w:tc>
              <w:tc>
                <w:tcPr>
                  <w:tcW w:w="1772" w:type="dxa"/>
                  <w:shd w:val="clear" w:color="auto" w:fill="auto"/>
                  <w:vAlign w:val="center"/>
                </w:tcPr>
                <w:p w14:paraId="7760306B" w14:textId="65D5CB6A" w:rsidR="00BB2E84" w:rsidRPr="002921C0" w:rsidRDefault="0B329F48" w:rsidP="0B329F48">
                  <w:pPr>
                    <w:jc w:val="center"/>
                    <w:rPr>
                      <w:sz w:val="20"/>
                      <w:szCs w:val="20"/>
                    </w:rPr>
                  </w:pPr>
                  <w:r w:rsidRPr="0B329F48">
                    <w:rPr>
                      <w:sz w:val="20"/>
                      <w:szCs w:val="20"/>
                    </w:rPr>
                    <w:t>3529790.95</w:t>
                  </w:r>
                </w:p>
              </w:tc>
            </w:tr>
            <w:tr w:rsidR="002921C0" w:rsidRPr="0023451D" w14:paraId="5427D60F" w14:textId="77777777" w:rsidTr="0B329F48">
              <w:trPr>
                <w:trHeight w:val="103"/>
                <w:jc w:val="center"/>
              </w:trPr>
              <w:tc>
                <w:tcPr>
                  <w:tcW w:w="1140" w:type="dxa"/>
                  <w:shd w:val="clear" w:color="auto" w:fill="auto"/>
                  <w:vAlign w:val="center"/>
                </w:tcPr>
                <w:p w14:paraId="514F4694" w14:textId="20BD76E9" w:rsidR="00BB2E84" w:rsidRPr="002921C0" w:rsidRDefault="00BB2E84" w:rsidP="00BB2E84">
                  <w:pPr>
                    <w:jc w:val="center"/>
                    <w:rPr>
                      <w:sz w:val="20"/>
                      <w:szCs w:val="20"/>
                    </w:rPr>
                  </w:pPr>
                  <w:r w:rsidRPr="002921C0">
                    <w:rPr>
                      <w:sz w:val="20"/>
                      <w:szCs w:val="20"/>
                    </w:rPr>
                    <w:t>24</w:t>
                  </w:r>
                </w:p>
              </w:tc>
              <w:tc>
                <w:tcPr>
                  <w:tcW w:w="1670" w:type="dxa"/>
                  <w:shd w:val="clear" w:color="auto" w:fill="auto"/>
                  <w:vAlign w:val="center"/>
                </w:tcPr>
                <w:p w14:paraId="69537753" w14:textId="4A88C6E2" w:rsidR="00BB2E84" w:rsidRPr="002921C0" w:rsidRDefault="0B329F48" w:rsidP="0B329F48">
                  <w:pPr>
                    <w:jc w:val="center"/>
                    <w:rPr>
                      <w:sz w:val="20"/>
                      <w:szCs w:val="20"/>
                    </w:rPr>
                  </w:pPr>
                  <w:r w:rsidRPr="0B329F48">
                    <w:rPr>
                      <w:sz w:val="20"/>
                      <w:szCs w:val="20"/>
                    </w:rPr>
                    <w:t>964250.43</w:t>
                  </w:r>
                </w:p>
              </w:tc>
              <w:tc>
                <w:tcPr>
                  <w:tcW w:w="1772" w:type="dxa"/>
                  <w:shd w:val="clear" w:color="auto" w:fill="auto"/>
                  <w:vAlign w:val="center"/>
                </w:tcPr>
                <w:p w14:paraId="4215AA02" w14:textId="6915B3FB" w:rsidR="00BB2E84" w:rsidRPr="002921C0" w:rsidRDefault="0B329F48" w:rsidP="0B329F48">
                  <w:pPr>
                    <w:jc w:val="center"/>
                    <w:rPr>
                      <w:sz w:val="20"/>
                      <w:szCs w:val="20"/>
                    </w:rPr>
                  </w:pPr>
                  <w:r w:rsidRPr="0B329F48">
                    <w:rPr>
                      <w:sz w:val="20"/>
                      <w:szCs w:val="20"/>
                    </w:rPr>
                    <w:t>3529791.2</w:t>
                  </w:r>
                </w:p>
              </w:tc>
            </w:tr>
            <w:tr w:rsidR="002921C0" w:rsidRPr="0023451D" w14:paraId="70EBB7EF" w14:textId="77777777" w:rsidTr="0B329F48">
              <w:trPr>
                <w:trHeight w:val="103"/>
                <w:jc w:val="center"/>
              </w:trPr>
              <w:tc>
                <w:tcPr>
                  <w:tcW w:w="1140" w:type="dxa"/>
                  <w:shd w:val="clear" w:color="auto" w:fill="auto"/>
                  <w:vAlign w:val="center"/>
                </w:tcPr>
                <w:p w14:paraId="174BD44B" w14:textId="7EE88394" w:rsidR="00BB2E84" w:rsidRPr="002921C0" w:rsidRDefault="00BB2E84" w:rsidP="00BB2E84">
                  <w:pPr>
                    <w:jc w:val="center"/>
                    <w:rPr>
                      <w:sz w:val="20"/>
                      <w:szCs w:val="20"/>
                    </w:rPr>
                  </w:pPr>
                  <w:r w:rsidRPr="002921C0">
                    <w:rPr>
                      <w:sz w:val="20"/>
                      <w:szCs w:val="20"/>
                    </w:rPr>
                    <w:t>25</w:t>
                  </w:r>
                </w:p>
              </w:tc>
              <w:tc>
                <w:tcPr>
                  <w:tcW w:w="1670" w:type="dxa"/>
                  <w:shd w:val="clear" w:color="auto" w:fill="auto"/>
                  <w:vAlign w:val="center"/>
                </w:tcPr>
                <w:p w14:paraId="531C08BA" w14:textId="52E632E9" w:rsidR="00BB2E84" w:rsidRPr="002921C0" w:rsidRDefault="0B329F48" w:rsidP="0B329F48">
                  <w:pPr>
                    <w:jc w:val="center"/>
                    <w:rPr>
                      <w:sz w:val="20"/>
                      <w:szCs w:val="20"/>
                    </w:rPr>
                  </w:pPr>
                  <w:r w:rsidRPr="0B329F48">
                    <w:rPr>
                      <w:sz w:val="20"/>
                      <w:szCs w:val="20"/>
                    </w:rPr>
                    <w:t>964220.19</w:t>
                  </w:r>
                </w:p>
              </w:tc>
              <w:tc>
                <w:tcPr>
                  <w:tcW w:w="1772" w:type="dxa"/>
                  <w:shd w:val="clear" w:color="auto" w:fill="auto"/>
                  <w:vAlign w:val="center"/>
                </w:tcPr>
                <w:p w14:paraId="7587AC59" w14:textId="1F7441A7" w:rsidR="00BB2E84" w:rsidRPr="002921C0" w:rsidRDefault="0B329F48" w:rsidP="0B329F48">
                  <w:pPr>
                    <w:jc w:val="center"/>
                    <w:rPr>
                      <w:sz w:val="20"/>
                      <w:szCs w:val="20"/>
                    </w:rPr>
                  </w:pPr>
                  <w:r w:rsidRPr="0B329F48">
                    <w:rPr>
                      <w:sz w:val="20"/>
                      <w:szCs w:val="20"/>
                    </w:rPr>
                    <w:t>3529842.3</w:t>
                  </w:r>
                </w:p>
              </w:tc>
            </w:tr>
            <w:tr w:rsidR="002921C0" w:rsidRPr="0023451D" w14:paraId="5D6C1197" w14:textId="77777777" w:rsidTr="0B329F48">
              <w:trPr>
                <w:trHeight w:val="103"/>
                <w:jc w:val="center"/>
              </w:trPr>
              <w:tc>
                <w:tcPr>
                  <w:tcW w:w="1140" w:type="dxa"/>
                  <w:shd w:val="clear" w:color="auto" w:fill="auto"/>
                  <w:vAlign w:val="center"/>
                </w:tcPr>
                <w:p w14:paraId="1DFC315B" w14:textId="53B59B35" w:rsidR="00BB2E84" w:rsidRPr="002921C0" w:rsidRDefault="00BB2E84" w:rsidP="00BB2E84">
                  <w:pPr>
                    <w:jc w:val="center"/>
                    <w:rPr>
                      <w:sz w:val="20"/>
                      <w:szCs w:val="20"/>
                    </w:rPr>
                  </w:pPr>
                  <w:r w:rsidRPr="002921C0">
                    <w:rPr>
                      <w:sz w:val="20"/>
                      <w:szCs w:val="20"/>
                    </w:rPr>
                    <w:t>26</w:t>
                  </w:r>
                </w:p>
              </w:tc>
              <w:tc>
                <w:tcPr>
                  <w:tcW w:w="1670" w:type="dxa"/>
                  <w:shd w:val="clear" w:color="auto" w:fill="auto"/>
                  <w:vAlign w:val="center"/>
                </w:tcPr>
                <w:p w14:paraId="6EFE2854" w14:textId="1CF74702" w:rsidR="00BB2E84" w:rsidRPr="002921C0" w:rsidRDefault="0B329F48" w:rsidP="0B329F48">
                  <w:pPr>
                    <w:jc w:val="center"/>
                    <w:rPr>
                      <w:sz w:val="20"/>
                      <w:szCs w:val="20"/>
                    </w:rPr>
                  </w:pPr>
                  <w:r w:rsidRPr="0B329F48">
                    <w:rPr>
                      <w:sz w:val="20"/>
                      <w:szCs w:val="20"/>
                    </w:rPr>
                    <w:t>964217</w:t>
                  </w:r>
                </w:p>
              </w:tc>
              <w:tc>
                <w:tcPr>
                  <w:tcW w:w="1772" w:type="dxa"/>
                  <w:shd w:val="clear" w:color="auto" w:fill="auto"/>
                  <w:vAlign w:val="center"/>
                </w:tcPr>
                <w:p w14:paraId="275E082B" w14:textId="2B474950" w:rsidR="00BB2E84" w:rsidRPr="002921C0" w:rsidRDefault="0B329F48" w:rsidP="0B329F48">
                  <w:pPr>
                    <w:jc w:val="center"/>
                    <w:rPr>
                      <w:sz w:val="20"/>
                      <w:szCs w:val="20"/>
                    </w:rPr>
                  </w:pPr>
                  <w:r w:rsidRPr="0B329F48">
                    <w:rPr>
                      <w:sz w:val="20"/>
                      <w:szCs w:val="20"/>
                    </w:rPr>
                    <w:t>3529847.19</w:t>
                  </w:r>
                </w:p>
              </w:tc>
            </w:tr>
            <w:tr w:rsidR="002921C0" w:rsidRPr="0023451D" w14:paraId="7422893F" w14:textId="77777777" w:rsidTr="0B329F48">
              <w:trPr>
                <w:trHeight w:val="103"/>
                <w:jc w:val="center"/>
              </w:trPr>
              <w:tc>
                <w:tcPr>
                  <w:tcW w:w="1140" w:type="dxa"/>
                  <w:shd w:val="clear" w:color="auto" w:fill="auto"/>
                  <w:vAlign w:val="center"/>
                </w:tcPr>
                <w:p w14:paraId="15EBC1FF" w14:textId="347FA371" w:rsidR="00BB2E84" w:rsidRPr="002921C0" w:rsidRDefault="00BB2E84" w:rsidP="00BB2E84">
                  <w:pPr>
                    <w:jc w:val="center"/>
                    <w:rPr>
                      <w:sz w:val="20"/>
                      <w:szCs w:val="20"/>
                    </w:rPr>
                  </w:pPr>
                  <w:r w:rsidRPr="002921C0">
                    <w:rPr>
                      <w:sz w:val="20"/>
                      <w:szCs w:val="20"/>
                    </w:rPr>
                    <w:t>27</w:t>
                  </w:r>
                </w:p>
              </w:tc>
              <w:tc>
                <w:tcPr>
                  <w:tcW w:w="1670" w:type="dxa"/>
                  <w:shd w:val="clear" w:color="auto" w:fill="auto"/>
                  <w:vAlign w:val="center"/>
                </w:tcPr>
                <w:p w14:paraId="107E1BF2" w14:textId="58D01B60" w:rsidR="00BB2E84" w:rsidRPr="002921C0" w:rsidRDefault="0B329F48" w:rsidP="0B329F48">
                  <w:pPr>
                    <w:jc w:val="center"/>
                    <w:rPr>
                      <w:sz w:val="20"/>
                      <w:szCs w:val="20"/>
                    </w:rPr>
                  </w:pPr>
                  <w:r w:rsidRPr="0B329F48">
                    <w:rPr>
                      <w:sz w:val="20"/>
                      <w:szCs w:val="20"/>
                    </w:rPr>
                    <w:t>964215.32</w:t>
                  </w:r>
                </w:p>
              </w:tc>
              <w:tc>
                <w:tcPr>
                  <w:tcW w:w="1772" w:type="dxa"/>
                  <w:shd w:val="clear" w:color="auto" w:fill="auto"/>
                  <w:vAlign w:val="center"/>
                </w:tcPr>
                <w:p w14:paraId="5102D141" w14:textId="2D571916" w:rsidR="00BB2E84" w:rsidRPr="002921C0" w:rsidRDefault="0B329F48" w:rsidP="0B329F48">
                  <w:pPr>
                    <w:jc w:val="center"/>
                    <w:rPr>
                      <w:sz w:val="20"/>
                      <w:szCs w:val="20"/>
                    </w:rPr>
                  </w:pPr>
                  <w:r w:rsidRPr="0B329F48">
                    <w:rPr>
                      <w:sz w:val="20"/>
                      <w:szCs w:val="20"/>
                    </w:rPr>
                    <w:t>3529848.1</w:t>
                  </w:r>
                </w:p>
              </w:tc>
            </w:tr>
            <w:tr w:rsidR="002921C0" w:rsidRPr="0023451D" w14:paraId="0112A8AC" w14:textId="77777777" w:rsidTr="0B329F48">
              <w:trPr>
                <w:trHeight w:val="103"/>
                <w:jc w:val="center"/>
              </w:trPr>
              <w:tc>
                <w:tcPr>
                  <w:tcW w:w="1140" w:type="dxa"/>
                  <w:shd w:val="clear" w:color="auto" w:fill="auto"/>
                  <w:vAlign w:val="center"/>
                </w:tcPr>
                <w:p w14:paraId="6BF81F89" w14:textId="1C90B852" w:rsidR="00BB2E84" w:rsidRPr="002921C0" w:rsidRDefault="00BB2E84" w:rsidP="00BB2E84">
                  <w:pPr>
                    <w:jc w:val="center"/>
                    <w:rPr>
                      <w:sz w:val="20"/>
                      <w:szCs w:val="20"/>
                    </w:rPr>
                  </w:pPr>
                  <w:r w:rsidRPr="002921C0">
                    <w:rPr>
                      <w:sz w:val="20"/>
                      <w:szCs w:val="20"/>
                    </w:rPr>
                    <w:t>28</w:t>
                  </w:r>
                </w:p>
              </w:tc>
              <w:tc>
                <w:tcPr>
                  <w:tcW w:w="1670" w:type="dxa"/>
                  <w:shd w:val="clear" w:color="auto" w:fill="auto"/>
                  <w:vAlign w:val="center"/>
                </w:tcPr>
                <w:p w14:paraId="28DEA91B" w14:textId="406AAE28" w:rsidR="00BB2E84" w:rsidRPr="002921C0" w:rsidRDefault="0B329F48" w:rsidP="0B329F48">
                  <w:pPr>
                    <w:jc w:val="center"/>
                    <w:rPr>
                      <w:sz w:val="20"/>
                      <w:szCs w:val="20"/>
                    </w:rPr>
                  </w:pPr>
                  <w:r w:rsidRPr="0B329F48">
                    <w:rPr>
                      <w:sz w:val="20"/>
                      <w:szCs w:val="20"/>
                    </w:rPr>
                    <w:t>964214.19</w:t>
                  </w:r>
                </w:p>
              </w:tc>
              <w:tc>
                <w:tcPr>
                  <w:tcW w:w="1772" w:type="dxa"/>
                  <w:shd w:val="clear" w:color="auto" w:fill="auto"/>
                  <w:vAlign w:val="center"/>
                </w:tcPr>
                <w:p w14:paraId="010A3EAA" w14:textId="45BB76AF" w:rsidR="00BB2E84" w:rsidRPr="002921C0" w:rsidRDefault="0B329F48" w:rsidP="0B329F48">
                  <w:pPr>
                    <w:jc w:val="center"/>
                    <w:rPr>
                      <w:sz w:val="20"/>
                      <w:szCs w:val="20"/>
                    </w:rPr>
                  </w:pPr>
                  <w:r w:rsidRPr="0B329F48">
                    <w:rPr>
                      <w:sz w:val="20"/>
                      <w:szCs w:val="20"/>
                    </w:rPr>
                    <w:t>3529847.44</w:t>
                  </w:r>
                </w:p>
              </w:tc>
            </w:tr>
            <w:tr w:rsidR="002921C0" w:rsidRPr="0023451D" w14:paraId="293DD9D7" w14:textId="77777777" w:rsidTr="0B329F48">
              <w:trPr>
                <w:trHeight w:val="103"/>
                <w:jc w:val="center"/>
              </w:trPr>
              <w:tc>
                <w:tcPr>
                  <w:tcW w:w="1140" w:type="dxa"/>
                  <w:shd w:val="clear" w:color="auto" w:fill="auto"/>
                  <w:vAlign w:val="center"/>
                </w:tcPr>
                <w:p w14:paraId="5087A316" w14:textId="4A507B50" w:rsidR="00BB2E84" w:rsidRPr="002921C0" w:rsidRDefault="00BB2E84" w:rsidP="00BB2E84">
                  <w:pPr>
                    <w:jc w:val="center"/>
                    <w:rPr>
                      <w:sz w:val="20"/>
                      <w:szCs w:val="20"/>
                    </w:rPr>
                  </w:pPr>
                  <w:r w:rsidRPr="002921C0">
                    <w:rPr>
                      <w:sz w:val="20"/>
                      <w:szCs w:val="20"/>
                    </w:rPr>
                    <w:t>29</w:t>
                  </w:r>
                </w:p>
              </w:tc>
              <w:tc>
                <w:tcPr>
                  <w:tcW w:w="1670" w:type="dxa"/>
                  <w:shd w:val="clear" w:color="auto" w:fill="auto"/>
                  <w:vAlign w:val="center"/>
                </w:tcPr>
                <w:p w14:paraId="7E8873AE" w14:textId="5FFD57A6" w:rsidR="00BB2E84" w:rsidRPr="002921C0" w:rsidRDefault="0B329F48" w:rsidP="0B329F48">
                  <w:pPr>
                    <w:jc w:val="center"/>
                    <w:rPr>
                      <w:sz w:val="20"/>
                      <w:szCs w:val="20"/>
                    </w:rPr>
                  </w:pPr>
                  <w:r w:rsidRPr="0B329F48">
                    <w:rPr>
                      <w:sz w:val="20"/>
                      <w:szCs w:val="20"/>
                    </w:rPr>
                    <w:t>964213.29</w:t>
                  </w:r>
                </w:p>
              </w:tc>
              <w:tc>
                <w:tcPr>
                  <w:tcW w:w="1772" w:type="dxa"/>
                  <w:shd w:val="clear" w:color="auto" w:fill="auto"/>
                  <w:vAlign w:val="center"/>
                </w:tcPr>
                <w:p w14:paraId="53CAE19B" w14:textId="2F9B61C9" w:rsidR="00BB2E84" w:rsidRPr="002921C0" w:rsidRDefault="0B329F48" w:rsidP="0B329F48">
                  <w:pPr>
                    <w:jc w:val="center"/>
                    <w:rPr>
                      <w:sz w:val="20"/>
                      <w:szCs w:val="20"/>
                    </w:rPr>
                  </w:pPr>
                  <w:r w:rsidRPr="0B329F48">
                    <w:rPr>
                      <w:sz w:val="20"/>
                      <w:szCs w:val="20"/>
                    </w:rPr>
                    <w:t>3529847.24</w:t>
                  </w:r>
                </w:p>
              </w:tc>
            </w:tr>
            <w:tr w:rsidR="002921C0" w:rsidRPr="0023451D" w14:paraId="7393EF86" w14:textId="77777777" w:rsidTr="0B329F48">
              <w:trPr>
                <w:trHeight w:val="103"/>
                <w:jc w:val="center"/>
              </w:trPr>
              <w:tc>
                <w:tcPr>
                  <w:tcW w:w="1140" w:type="dxa"/>
                  <w:shd w:val="clear" w:color="auto" w:fill="auto"/>
                  <w:vAlign w:val="center"/>
                </w:tcPr>
                <w:p w14:paraId="44DAE17A" w14:textId="5DEB6558" w:rsidR="00BB2E84" w:rsidRPr="002921C0" w:rsidRDefault="00BB2E84" w:rsidP="00BB2E84">
                  <w:pPr>
                    <w:jc w:val="center"/>
                    <w:rPr>
                      <w:sz w:val="20"/>
                      <w:szCs w:val="20"/>
                    </w:rPr>
                  </w:pPr>
                  <w:r w:rsidRPr="002921C0">
                    <w:rPr>
                      <w:sz w:val="20"/>
                      <w:szCs w:val="20"/>
                    </w:rPr>
                    <w:t>30</w:t>
                  </w:r>
                </w:p>
              </w:tc>
              <w:tc>
                <w:tcPr>
                  <w:tcW w:w="1670" w:type="dxa"/>
                  <w:shd w:val="clear" w:color="auto" w:fill="auto"/>
                  <w:vAlign w:val="center"/>
                </w:tcPr>
                <w:p w14:paraId="1C08CD07" w14:textId="4B8C58AE" w:rsidR="00BB2E84" w:rsidRPr="002921C0" w:rsidRDefault="0B329F48" w:rsidP="0B329F48">
                  <w:pPr>
                    <w:jc w:val="center"/>
                    <w:rPr>
                      <w:sz w:val="20"/>
                      <w:szCs w:val="20"/>
                    </w:rPr>
                  </w:pPr>
                  <w:r w:rsidRPr="0B329F48">
                    <w:rPr>
                      <w:sz w:val="20"/>
                      <w:szCs w:val="20"/>
                    </w:rPr>
                    <w:t>964212.95</w:t>
                  </w:r>
                </w:p>
              </w:tc>
              <w:tc>
                <w:tcPr>
                  <w:tcW w:w="1772" w:type="dxa"/>
                  <w:shd w:val="clear" w:color="auto" w:fill="auto"/>
                  <w:vAlign w:val="center"/>
                </w:tcPr>
                <w:p w14:paraId="18AE58DE" w14:textId="6B33A560" w:rsidR="00BB2E84" w:rsidRPr="002921C0" w:rsidRDefault="0B329F48" w:rsidP="0B329F48">
                  <w:pPr>
                    <w:jc w:val="center"/>
                    <w:rPr>
                      <w:sz w:val="20"/>
                      <w:szCs w:val="20"/>
                    </w:rPr>
                  </w:pPr>
                  <w:r w:rsidRPr="0B329F48">
                    <w:rPr>
                      <w:sz w:val="20"/>
                      <w:szCs w:val="20"/>
                    </w:rPr>
                    <w:t>3529847.43</w:t>
                  </w:r>
                </w:p>
              </w:tc>
            </w:tr>
            <w:tr w:rsidR="002921C0" w:rsidRPr="0023451D" w14:paraId="3D3E51A7" w14:textId="77777777" w:rsidTr="0B329F48">
              <w:trPr>
                <w:trHeight w:val="103"/>
                <w:jc w:val="center"/>
              </w:trPr>
              <w:tc>
                <w:tcPr>
                  <w:tcW w:w="1140" w:type="dxa"/>
                  <w:shd w:val="clear" w:color="auto" w:fill="auto"/>
                  <w:vAlign w:val="center"/>
                </w:tcPr>
                <w:p w14:paraId="0D58CE56" w14:textId="60E21EEA" w:rsidR="00BB2E84" w:rsidRPr="002921C0" w:rsidRDefault="00BB2E84" w:rsidP="00BB2E84">
                  <w:pPr>
                    <w:jc w:val="center"/>
                    <w:rPr>
                      <w:sz w:val="20"/>
                      <w:szCs w:val="20"/>
                    </w:rPr>
                  </w:pPr>
                  <w:r w:rsidRPr="002921C0">
                    <w:rPr>
                      <w:sz w:val="20"/>
                      <w:szCs w:val="20"/>
                    </w:rPr>
                    <w:t>31</w:t>
                  </w:r>
                </w:p>
              </w:tc>
              <w:tc>
                <w:tcPr>
                  <w:tcW w:w="1670" w:type="dxa"/>
                  <w:shd w:val="clear" w:color="auto" w:fill="auto"/>
                  <w:vAlign w:val="center"/>
                </w:tcPr>
                <w:p w14:paraId="22F06707" w14:textId="363EAF09" w:rsidR="00BB2E84" w:rsidRPr="002921C0" w:rsidRDefault="0B329F48" w:rsidP="0B329F48">
                  <w:pPr>
                    <w:jc w:val="center"/>
                    <w:rPr>
                      <w:sz w:val="20"/>
                      <w:szCs w:val="20"/>
                    </w:rPr>
                  </w:pPr>
                  <w:r w:rsidRPr="0B329F48">
                    <w:rPr>
                      <w:sz w:val="20"/>
                      <w:szCs w:val="20"/>
                    </w:rPr>
                    <w:t>964212.95</w:t>
                  </w:r>
                </w:p>
              </w:tc>
              <w:tc>
                <w:tcPr>
                  <w:tcW w:w="1772" w:type="dxa"/>
                  <w:shd w:val="clear" w:color="auto" w:fill="auto"/>
                  <w:vAlign w:val="center"/>
                </w:tcPr>
                <w:p w14:paraId="7BAD2A57" w14:textId="72D84ABD" w:rsidR="00BB2E84" w:rsidRPr="002921C0" w:rsidRDefault="0B329F48" w:rsidP="0B329F48">
                  <w:pPr>
                    <w:jc w:val="center"/>
                    <w:rPr>
                      <w:sz w:val="20"/>
                      <w:szCs w:val="20"/>
                    </w:rPr>
                  </w:pPr>
                  <w:r w:rsidRPr="0B329F48">
                    <w:rPr>
                      <w:sz w:val="20"/>
                      <w:szCs w:val="20"/>
                    </w:rPr>
                    <w:t>3529847.99</w:t>
                  </w:r>
                </w:p>
              </w:tc>
            </w:tr>
            <w:tr w:rsidR="002921C0" w:rsidRPr="0023451D" w14:paraId="025E6AAF" w14:textId="77777777" w:rsidTr="0B329F48">
              <w:trPr>
                <w:trHeight w:val="103"/>
                <w:jc w:val="center"/>
              </w:trPr>
              <w:tc>
                <w:tcPr>
                  <w:tcW w:w="1140" w:type="dxa"/>
                  <w:shd w:val="clear" w:color="auto" w:fill="auto"/>
                  <w:vAlign w:val="center"/>
                </w:tcPr>
                <w:p w14:paraId="1ACF4BDC" w14:textId="5A96A3B8" w:rsidR="00BB2E84" w:rsidRPr="002921C0" w:rsidRDefault="00BB2E84" w:rsidP="00BB2E84">
                  <w:pPr>
                    <w:jc w:val="center"/>
                    <w:rPr>
                      <w:sz w:val="20"/>
                      <w:szCs w:val="20"/>
                    </w:rPr>
                  </w:pPr>
                  <w:r w:rsidRPr="002921C0">
                    <w:rPr>
                      <w:sz w:val="20"/>
                      <w:szCs w:val="20"/>
                    </w:rPr>
                    <w:t>32</w:t>
                  </w:r>
                </w:p>
              </w:tc>
              <w:tc>
                <w:tcPr>
                  <w:tcW w:w="1670" w:type="dxa"/>
                  <w:shd w:val="clear" w:color="auto" w:fill="auto"/>
                  <w:vAlign w:val="center"/>
                </w:tcPr>
                <w:p w14:paraId="1D9E08BF" w14:textId="796C639D" w:rsidR="00BB2E84" w:rsidRPr="002921C0" w:rsidRDefault="0B329F48" w:rsidP="0B329F48">
                  <w:pPr>
                    <w:jc w:val="center"/>
                    <w:rPr>
                      <w:sz w:val="20"/>
                      <w:szCs w:val="20"/>
                    </w:rPr>
                  </w:pPr>
                  <w:r w:rsidRPr="0B329F48">
                    <w:rPr>
                      <w:sz w:val="20"/>
                      <w:szCs w:val="20"/>
                    </w:rPr>
                    <w:t>964213.56</w:t>
                  </w:r>
                </w:p>
              </w:tc>
              <w:tc>
                <w:tcPr>
                  <w:tcW w:w="1772" w:type="dxa"/>
                  <w:shd w:val="clear" w:color="auto" w:fill="auto"/>
                  <w:vAlign w:val="center"/>
                </w:tcPr>
                <w:p w14:paraId="52C24859" w14:textId="1FEF9035" w:rsidR="00BB2E84" w:rsidRPr="002921C0" w:rsidRDefault="0B329F48" w:rsidP="0B329F48">
                  <w:pPr>
                    <w:jc w:val="center"/>
                    <w:rPr>
                      <w:sz w:val="20"/>
                      <w:szCs w:val="20"/>
                    </w:rPr>
                  </w:pPr>
                  <w:r w:rsidRPr="0B329F48">
                    <w:rPr>
                      <w:sz w:val="20"/>
                      <w:szCs w:val="20"/>
                    </w:rPr>
                    <w:t>3529848.51</w:t>
                  </w:r>
                </w:p>
              </w:tc>
            </w:tr>
            <w:tr w:rsidR="002921C0" w:rsidRPr="0023451D" w14:paraId="28F922EE" w14:textId="77777777" w:rsidTr="0B329F48">
              <w:trPr>
                <w:trHeight w:val="103"/>
                <w:jc w:val="center"/>
              </w:trPr>
              <w:tc>
                <w:tcPr>
                  <w:tcW w:w="1140" w:type="dxa"/>
                  <w:shd w:val="clear" w:color="auto" w:fill="auto"/>
                  <w:vAlign w:val="center"/>
                </w:tcPr>
                <w:p w14:paraId="7B2F61B6" w14:textId="3BAE3BAD" w:rsidR="00BB2E84" w:rsidRPr="002921C0" w:rsidRDefault="00BB2E84" w:rsidP="00BB2E84">
                  <w:pPr>
                    <w:jc w:val="center"/>
                    <w:rPr>
                      <w:sz w:val="20"/>
                      <w:szCs w:val="20"/>
                    </w:rPr>
                  </w:pPr>
                  <w:r w:rsidRPr="002921C0">
                    <w:rPr>
                      <w:sz w:val="20"/>
                      <w:szCs w:val="20"/>
                    </w:rPr>
                    <w:t>33</w:t>
                  </w:r>
                </w:p>
              </w:tc>
              <w:tc>
                <w:tcPr>
                  <w:tcW w:w="1670" w:type="dxa"/>
                  <w:shd w:val="clear" w:color="auto" w:fill="auto"/>
                  <w:vAlign w:val="center"/>
                </w:tcPr>
                <w:p w14:paraId="63C46E6A" w14:textId="1757DFC8" w:rsidR="00BB2E84" w:rsidRPr="002921C0" w:rsidRDefault="0B329F48" w:rsidP="0B329F48">
                  <w:pPr>
                    <w:jc w:val="center"/>
                    <w:rPr>
                      <w:sz w:val="20"/>
                      <w:szCs w:val="20"/>
                    </w:rPr>
                  </w:pPr>
                  <w:r w:rsidRPr="0B329F48">
                    <w:rPr>
                      <w:sz w:val="20"/>
                      <w:szCs w:val="20"/>
                    </w:rPr>
                    <w:t>964213.73</w:t>
                  </w:r>
                </w:p>
              </w:tc>
              <w:tc>
                <w:tcPr>
                  <w:tcW w:w="1772" w:type="dxa"/>
                  <w:shd w:val="clear" w:color="auto" w:fill="auto"/>
                  <w:vAlign w:val="center"/>
                </w:tcPr>
                <w:p w14:paraId="01CCCDA0" w14:textId="164991A4" w:rsidR="00BB2E84" w:rsidRPr="002921C0" w:rsidRDefault="0B329F48" w:rsidP="0B329F48">
                  <w:pPr>
                    <w:jc w:val="center"/>
                    <w:rPr>
                      <w:sz w:val="20"/>
                      <w:szCs w:val="20"/>
                    </w:rPr>
                  </w:pPr>
                  <w:r w:rsidRPr="0B329F48">
                    <w:rPr>
                      <w:sz w:val="20"/>
                      <w:szCs w:val="20"/>
                    </w:rPr>
                    <w:t>3529849.87</w:t>
                  </w:r>
                </w:p>
              </w:tc>
            </w:tr>
            <w:tr w:rsidR="002921C0" w:rsidRPr="0023451D" w14:paraId="5C2F6BA5" w14:textId="77777777" w:rsidTr="0B329F48">
              <w:trPr>
                <w:trHeight w:val="103"/>
                <w:jc w:val="center"/>
              </w:trPr>
              <w:tc>
                <w:tcPr>
                  <w:tcW w:w="1140" w:type="dxa"/>
                  <w:shd w:val="clear" w:color="auto" w:fill="auto"/>
                  <w:vAlign w:val="center"/>
                </w:tcPr>
                <w:p w14:paraId="78BDD9F4" w14:textId="280F54FE" w:rsidR="00BB2E84" w:rsidRPr="002921C0" w:rsidRDefault="00BB2E84" w:rsidP="00BB2E84">
                  <w:pPr>
                    <w:jc w:val="center"/>
                    <w:rPr>
                      <w:sz w:val="20"/>
                      <w:szCs w:val="20"/>
                    </w:rPr>
                  </w:pPr>
                  <w:r w:rsidRPr="002921C0">
                    <w:rPr>
                      <w:sz w:val="20"/>
                      <w:szCs w:val="20"/>
                    </w:rPr>
                    <w:t>34</w:t>
                  </w:r>
                </w:p>
              </w:tc>
              <w:tc>
                <w:tcPr>
                  <w:tcW w:w="1670" w:type="dxa"/>
                  <w:shd w:val="clear" w:color="auto" w:fill="auto"/>
                  <w:vAlign w:val="center"/>
                </w:tcPr>
                <w:p w14:paraId="265F6026" w14:textId="050FF673" w:rsidR="00BB2E84" w:rsidRPr="002921C0" w:rsidRDefault="0B329F48" w:rsidP="0B329F48">
                  <w:pPr>
                    <w:jc w:val="center"/>
                    <w:rPr>
                      <w:sz w:val="20"/>
                      <w:szCs w:val="20"/>
                    </w:rPr>
                  </w:pPr>
                  <w:r w:rsidRPr="0B329F48">
                    <w:rPr>
                      <w:sz w:val="20"/>
                      <w:szCs w:val="20"/>
                    </w:rPr>
                    <w:t>964213.74</w:t>
                  </w:r>
                </w:p>
              </w:tc>
              <w:tc>
                <w:tcPr>
                  <w:tcW w:w="1772" w:type="dxa"/>
                  <w:shd w:val="clear" w:color="auto" w:fill="auto"/>
                  <w:vAlign w:val="center"/>
                </w:tcPr>
                <w:p w14:paraId="33F86B0C" w14:textId="50D6BA68" w:rsidR="00BB2E84" w:rsidRPr="002921C0" w:rsidRDefault="0B329F48" w:rsidP="0B329F48">
                  <w:pPr>
                    <w:jc w:val="center"/>
                    <w:rPr>
                      <w:sz w:val="20"/>
                      <w:szCs w:val="20"/>
                    </w:rPr>
                  </w:pPr>
                  <w:r w:rsidRPr="0B329F48">
                    <w:rPr>
                      <w:sz w:val="20"/>
                      <w:szCs w:val="20"/>
                    </w:rPr>
                    <w:t>3529851.86</w:t>
                  </w:r>
                </w:p>
              </w:tc>
            </w:tr>
            <w:tr w:rsidR="002921C0" w:rsidRPr="0023451D" w14:paraId="3558B182" w14:textId="77777777" w:rsidTr="0B329F48">
              <w:trPr>
                <w:trHeight w:val="103"/>
                <w:jc w:val="center"/>
              </w:trPr>
              <w:tc>
                <w:tcPr>
                  <w:tcW w:w="1140" w:type="dxa"/>
                  <w:shd w:val="clear" w:color="auto" w:fill="auto"/>
                  <w:vAlign w:val="center"/>
                </w:tcPr>
                <w:p w14:paraId="2241934D" w14:textId="45AB5259" w:rsidR="00BB2E84" w:rsidRPr="002921C0" w:rsidRDefault="00BB2E84" w:rsidP="00BB2E84">
                  <w:pPr>
                    <w:jc w:val="center"/>
                    <w:rPr>
                      <w:sz w:val="20"/>
                      <w:szCs w:val="20"/>
                    </w:rPr>
                  </w:pPr>
                  <w:r w:rsidRPr="002921C0">
                    <w:rPr>
                      <w:sz w:val="20"/>
                      <w:szCs w:val="20"/>
                    </w:rPr>
                    <w:t>35</w:t>
                  </w:r>
                </w:p>
              </w:tc>
              <w:tc>
                <w:tcPr>
                  <w:tcW w:w="1670" w:type="dxa"/>
                  <w:shd w:val="clear" w:color="auto" w:fill="auto"/>
                  <w:vAlign w:val="center"/>
                </w:tcPr>
                <w:p w14:paraId="48BCBC33" w14:textId="630727FA" w:rsidR="00BB2E84" w:rsidRPr="002921C0" w:rsidRDefault="0B329F48" w:rsidP="0B329F48">
                  <w:pPr>
                    <w:jc w:val="center"/>
                    <w:rPr>
                      <w:sz w:val="20"/>
                      <w:szCs w:val="20"/>
                    </w:rPr>
                  </w:pPr>
                  <w:r w:rsidRPr="0B329F48">
                    <w:rPr>
                      <w:sz w:val="20"/>
                      <w:szCs w:val="20"/>
                    </w:rPr>
                    <w:t>964211.64</w:t>
                  </w:r>
                </w:p>
              </w:tc>
              <w:tc>
                <w:tcPr>
                  <w:tcW w:w="1772" w:type="dxa"/>
                  <w:shd w:val="clear" w:color="auto" w:fill="auto"/>
                  <w:vAlign w:val="center"/>
                </w:tcPr>
                <w:p w14:paraId="0B8CD875" w14:textId="4C1DD9E7" w:rsidR="00BB2E84" w:rsidRPr="002921C0" w:rsidRDefault="0B329F48" w:rsidP="0B329F48">
                  <w:pPr>
                    <w:jc w:val="center"/>
                    <w:rPr>
                      <w:sz w:val="20"/>
                      <w:szCs w:val="20"/>
                    </w:rPr>
                  </w:pPr>
                  <w:r w:rsidRPr="0B329F48">
                    <w:rPr>
                      <w:sz w:val="20"/>
                      <w:szCs w:val="20"/>
                    </w:rPr>
                    <w:t>3529855.55</w:t>
                  </w:r>
                </w:p>
              </w:tc>
            </w:tr>
            <w:tr w:rsidR="002921C0" w:rsidRPr="0023451D" w14:paraId="084D7871" w14:textId="77777777" w:rsidTr="0B329F48">
              <w:trPr>
                <w:trHeight w:val="103"/>
                <w:jc w:val="center"/>
              </w:trPr>
              <w:tc>
                <w:tcPr>
                  <w:tcW w:w="1140" w:type="dxa"/>
                  <w:shd w:val="clear" w:color="auto" w:fill="auto"/>
                  <w:vAlign w:val="center"/>
                </w:tcPr>
                <w:p w14:paraId="269E9A20" w14:textId="3B33184D" w:rsidR="00BB2E84" w:rsidRPr="002921C0" w:rsidRDefault="00BB2E84" w:rsidP="00BB2E84">
                  <w:pPr>
                    <w:jc w:val="center"/>
                    <w:rPr>
                      <w:sz w:val="20"/>
                      <w:szCs w:val="20"/>
                    </w:rPr>
                  </w:pPr>
                  <w:r w:rsidRPr="002921C0">
                    <w:rPr>
                      <w:sz w:val="20"/>
                      <w:szCs w:val="20"/>
                    </w:rPr>
                    <w:t>36</w:t>
                  </w:r>
                </w:p>
              </w:tc>
              <w:tc>
                <w:tcPr>
                  <w:tcW w:w="1670" w:type="dxa"/>
                  <w:shd w:val="clear" w:color="auto" w:fill="auto"/>
                  <w:vAlign w:val="center"/>
                </w:tcPr>
                <w:p w14:paraId="2D8B858F" w14:textId="05B63707" w:rsidR="00BB2E84" w:rsidRPr="002921C0" w:rsidRDefault="0B329F48" w:rsidP="0B329F48">
                  <w:pPr>
                    <w:jc w:val="center"/>
                    <w:rPr>
                      <w:sz w:val="20"/>
                      <w:szCs w:val="20"/>
                    </w:rPr>
                  </w:pPr>
                  <w:r w:rsidRPr="0B329F48">
                    <w:rPr>
                      <w:sz w:val="20"/>
                      <w:szCs w:val="20"/>
                    </w:rPr>
                    <w:t>964207.39</w:t>
                  </w:r>
                </w:p>
              </w:tc>
              <w:tc>
                <w:tcPr>
                  <w:tcW w:w="1772" w:type="dxa"/>
                  <w:shd w:val="clear" w:color="auto" w:fill="auto"/>
                  <w:vAlign w:val="center"/>
                </w:tcPr>
                <w:p w14:paraId="5C8F80CF" w14:textId="7401DC50" w:rsidR="00BB2E84" w:rsidRPr="002921C0" w:rsidRDefault="0B329F48" w:rsidP="0B329F48">
                  <w:pPr>
                    <w:jc w:val="center"/>
                    <w:rPr>
                      <w:sz w:val="20"/>
                      <w:szCs w:val="20"/>
                    </w:rPr>
                  </w:pPr>
                  <w:r w:rsidRPr="0B329F48">
                    <w:rPr>
                      <w:sz w:val="20"/>
                      <w:szCs w:val="20"/>
                    </w:rPr>
                    <w:t>3529852.9</w:t>
                  </w:r>
                </w:p>
              </w:tc>
            </w:tr>
            <w:tr w:rsidR="002921C0" w:rsidRPr="0023451D" w14:paraId="25F91DF4" w14:textId="77777777" w:rsidTr="0B329F48">
              <w:trPr>
                <w:trHeight w:val="103"/>
                <w:jc w:val="center"/>
              </w:trPr>
              <w:tc>
                <w:tcPr>
                  <w:tcW w:w="1140" w:type="dxa"/>
                  <w:shd w:val="clear" w:color="auto" w:fill="auto"/>
                  <w:vAlign w:val="center"/>
                </w:tcPr>
                <w:p w14:paraId="1F124877" w14:textId="242D3C84" w:rsidR="00BB2E84" w:rsidRPr="002921C0" w:rsidRDefault="00BB2E84" w:rsidP="00BB2E84">
                  <w:pPr>
                    <w:jc w:val="center"/>
                    <w:rPr>
                      <w:sz w:val="20"/>
                      <w:szCs w:val="20"/>
                    </w:rPr>
                  </w:pPr>
                  <w:r w:rsidRPr="002921C0">
                    <w:rPr>
                      <w:sz w:val="20"/>
                      <w:szCs w:val="20"/>
                    </w:rPr>
                    <w:t>37</w:t>
                  </w:r>
                </w:p>
              </w:tc>
              <w:tc>
                <w:tcPr>
                  <w:tcW w:w="1670" w:type="dxa"/>
                  <w:shd w:val="clear" w:color="auto" w:fill="auto"/>
                  <w:vAlign w:val="center"/>
                </w:tcPr>
                <w:p w14:paraId="1B72C6AA" w14:textId="053806F9" w:rsidR="00BB2E84" w:rsidRPr="002921C0" w:rsidRDefault="0B329F48" w:rsidP="0B329F48">
                  <w:pPr>
                    <w:jc w:val="center"/>
                    <w:rPr>
                      <w:sz w:val="20"/>
                      <w:szCs w:val="20"/>
                    </w:rPr>
                  </w:pPr>
                  <w:r w:rsidRPr="0B329F48">
                    <w:rPr>
                      <w:sz w:val="20"/>
                      <w:szCs w:val="20"/>
                    </w:rPr>
                    <w:t>964208.93</w:t>
                  </w:r>
                </w:p>
              </w:tc>
              <w:tc>
                <w:tcPr>
                  <w:tcW w:w="1772" w:type="dxa"/>
                  <w:shd w:val="clear" w:color="auto" w:fill="auto"/>
                  <w:vAlign w:val="center"/>
                </w:tcPr>
                <w:p w14:paraId="1D3C1B89" w14:textId="72D89E5A" w:rsidR="00BB2E84" w:rsidRPr="002921C0" w:rsidRDefault="0B329F48" w:rsidP="0B329F48">
                  <w:pPr>
                    <w:jc w:val="center"/>
                    <w:rPr>
                      <w:sz w:val="20"/>
                      <w:szCs w:val="20"/>
                    </w:rPr>
                  </w:pPr>
                  <w:r w:rsidRPr="0B329F48">
                    <w:rPr>
                      <w:sz w:val="20"/>
                      <w:szCs w:val="20"/>
                    </w:rPr>
                    <w:t>3529850.2</w:t>
                  </w:r>
                </w:p>
              </w:tc>
            </w:tr>
            <w:tr w:rsidR="002921C0" w:rsidRPr="0023451D" w14:paraId="7262472D" w14:textId="77777777" w:rsidTr="0B329F48">
              <w:trPr>
                <w:trHeight w:val="103"/>
                <w:jc w:val="center"/>
              </w:trPr>
              <w:tc>
                <w:tcPr>
                  <w:tcW w:w="1140" w:type="dxa"/>
                  <w:shd w:val="clear" w:color="auto" w:fill="auto"/>
                  <w:vAlign w:val="center"/>
                </w:tcPr>
                <w:p w14:paraId="60FEE28B" w14:textId="5456F1D6" w:rsidR="00BB2E84" w:rsidRPr="002921C0" w:rsidRDefault="00BB2E84" w:rsidP="00BB2E84">
                  <w:pPr>
                    <w:jc w:val="center"/>
                    <w:rPr>
                      <w:sz w:val="20"/>
                      <w:szCs w:val="20"/>
                    </w:rPr>
                  </w:pPr>
                  <w:r w:rsidRPr="002921C0">
                    <w:rPr>
                      <w:sz w:val="20"/>
                      <w:szCs w:val="20"/>
                    </w:rPr>
                    <w:t>38</w:t>
                  </w:r>
                </w:p>
              </w:tc>
              <w:tc>
                <w:tcPr>
                  <w:tcW w:w="1670" w:type="dxa"/>
                  <w:shd w:val="clear" w:color="auto" w:fill="auto"/>
                  <w:vAlign w:val="center"/>
                </w:tcPr>
                <w:p w14:paraId="2D45E496" w14:textId="0506C567" w:rsidR="00BB2E84" w:rsidRPr="002921C0" w:rsidRDefault="0B329F48" w:rsidP="0B329F48">
                  <w:pPr>
                    <w:jc w:val="center"/>
                    <w:rPr>
                      <w:sz w:val="20"/>
                      <w:szCs w:val="20"/>
                    </w:rPr>
                  </w:pPr>
                  <w:r w:rsidRPr="0B329F48">
                    <w:rPr>
                      <w:sz w:val="20"/>
                      <w:szCs w:val="20"/>
                    </w:rPr>
                    <w:t>964208.14</w:t>
                  </w:r>
                </w:p>
              </w:tc>
              <w:tc>
                <w:tcPr>
                  <w:tcW w:w="1772" w:type="dxa"/>
                  <w:shd w:val="clear" w:color="auto" w:fill="auto"/>
                  <w:vAlign w:val="center"/>
                </w:tcPr>
                <w:p w14:paraId="6D5F0C28" w14:textId="4DFD24A5" w:rsidR="00BB2E84" w:rsidRPr="002921C0" w:rsidRDefault="0B329F48" w:rsidP="0B329F48">
                  <w:pPr>
                    <w:jc w:val="center"/>
                    <w:rPr>
                      <w:sz w:val="20"/>
                      <w:szCs w:val="20"/>
                    </w:rPr>
                  </w:pPr>
                  <w:r w:rsidRPr="0B329F48">
                    <w:rPr>
                      <w:sz w:val="20"/>
                      <w:szCs w:val="20"/>
                    </w:rPr>
                    <w:t>3529849.84</w:t>
                  </w:r>
                </w:p>
              </w:tc>
            </w:tr>
            <w:tr w:rsidR="002921C0" w:rsidRPr="0023451D" w14:paraId="1D857D2C" w14:textId="77777777" w:rsidTr="0B329F48">
              <w:trPr>
                <w:trHeight w:val="103"/>
                <w:jc w:val="center"/>
              </w:trPr>
              <w:tc>
                <w:tcPr>
                  <w:tcW w:w="1140" w:type="dxa"/>
                  <w:shd w:val="clear" w:color="auto" w:fill="auto"/>
                  <w:vAlign w:val="center"/>
                </w:tcPr>
                <w:p w14:paraId="3F5171DF" w14:textId="55CB9DC8" w:rsidR="00BB2E84" w:rsidRPr="002921C0" w:rsidRDefault="00BB2E84" w:rsidP="00BB2E84">
                  <w:pPr>
                    <w:jc w:val="center"/>
                    <w:rPr>
                      <w:sz w:val="20"/>
                      <w:szCs w:val="20"/>
                    </w:rPr>
                  </w:pPr>
                  <w:r w:rsidRPr="002921C0">
                    <w:rPr>
                      <w:sz w:val="20"/>
                      <w:szCs w:val="20"/>
                    </w:rPr>
                    <w:lastRenderedPageBreak/>
                    <w:t>39</w:t>
                  </w:r>
                </w:p>
              </w:tc>
              <w:tc>
                <w:tcPr>
                  <w:tcW w:w="1670" w:type="dxa"/>
                  <w:shd w:val="clear" w:color="auto" w:fill="auto"/>
                  <w:vAlign w:val="center"/>
                </w:tcPr>
                <w:p w14:paraId="328A60D6" w14:textId="46216F10" w:rsidR="00BB2E84" w:rsidRPr="002921C0" w:rsidRDefault="0B329F48" w:rsidP="0B329F48">
                  <w:pPr>
                    <w:jc w:val="center"/>
                    <w:rPr>
                      <w:sz w:val="20"/>
                      <w:szCs w:val="20"/>
                    </w:rPr>
                  </w:pPr>
                  <w:r w:rsidRPr="0B329F48">
                    <w:rPr>
                      <w:sz w:val="20"/>
                      <w:szCs w:val="20"/>
                    </w:rPr>
                    <w:t>964206.43</w:t>
                  </w:r>
                </w:p>
              </w:tc>
              <w:tc>
                <w:tcPr>
                  <w:tcW w:w="1772" w:type="dxa"/>
                  <w:shd w:val="clear" w:color="auto" w:fill="auto"/>
                  <w:vAlign w:val="center"/>
                </w:tcPr>
                <w:p w14:paraId="01B1D002" w14:textId="1E5BCA2B" w:rsidR="00BB2E84" w:rsidRPr="002921C0" w:rsidRDefault="0B329F48" w:rsidP="0B329F48">
                  <w:pPr>
                    <w:jc w:val="center"/>
                    <w:rPr>
                      <w:sz w:val="20"/>
                      <w:szCs w:val="20"/>
                    </w:rPr>
                  </w:pPr>
                  <w:r w:rsidRPr="0B329F48">
                    <w:rPr>
                      <w:sz w:val="20"/>
                      <w:szCs w:val="20"/>
                    </w:rPr>
                    <w:t>3529852.31</w:t>
                  </w:r>
                </w:p>
              </w:tc>
            </w:tr>
            <w:tr w:rsidR="002921C0" w:rsidRPr="0023451D" w14:paraId="22BF41DD" w14:textId="77777777" w:rsidTr="0B329F48">
              <w:trPr>
                <w:trHeight w:val="103"/>
                <w:jc w:val="center"/>
              </w:trPr>
              <w:tc>
                <w:tcPr>
                  <w:tcW w:w="1140" w:type="dxa"/>
                  <w:shd w:val="clear" w:color="auto" w:fill="auto"/>
                  <w:vAlign w:val="center"/>
                </w:tcPr>
                <w:p w14:paraId="251FCD6A" w14:textId="528D404E" w:rsidR="00BB2E84" w:rsidRPr="002921C0" w:rsidRDefault="00BB2E84" w:rsidP="00BB2E84">
                  <w:pPr>
                    <w:jc w:val="center"/>
                    <w:rPr>
                      <w:sz w:val="20"/>
                      <w:szCs w:val="20"/>
                    </w:rPr>
                  </w:pPr>
                  <w:r w:rsidRPr="002921C0">
                    <w:rPr>
                      <w:sz w:val="20"/>
                      <w:szCs w:val="20"/>
                    </w:rPr>
                    <w:t>40</w:t>
                  </w:r>
                </w:p>
              </w:tc>
              <w:tc>
                <w:tcPr>
                  <w:tcW w:w="1670" w:type="dxa"/>
                  <w:shd w:val="clear" w:color="auto" w:fill="auto"/>
                  <w:vAlign w:val="center"/>
                </w:tcPr>
                <w:p w14:paraId="5018307A" w14:textId="3C961478" w:rsidR="00BB2E84" w:rsidRPr="002921C0" w:rsidRDefault="0B329F48" w:rsidP="0B329F48">
                  <w:pPr>
                    <w:jc w:val="center"/>
                    <w:rPr>
                      <w:sz w:val="20"/>
                      <w:szCs w:val="20"/>
                    </w:rPr>
                  </w:pPr>
                  <w:r w:rsidRPr="0B329F48">
                    <w:rPr>
                      <w:sz w:val="20"/>
                      <w:szCs w:val="20"/>
                    </w:rPr>
                    <w:t>964203.03</w:t>
                  </w:r>
                </w:p>
              </w:tc>
              <w:tc>
                <w:tcPr>
                  <w:tcW w:w="1772" w:type="dxa"/>
                  <w:shd w:val="clear" w:color="auto" w:fill="auto"/>
                  <w:vAlign w:val="center"/>
                </w:tcPr>
                <w:p w14:paraId="4B089169" w14:textId="4F1C846E" w:rsidR="00BB2E84" w:rsidRPr="002921C0" w:rsidRDefault="0B329F48" w:rsidP="0B329F48">
                  <w:pPr>
                    <w:jc w:val="center"/>
                    <w:rPr>
                      <w:sz w:val="20"/>
                      <w:szCs w:val="20"/>
                    </w:rPr>
                  </w:pPr>
                  <w:r w:rsidRPr="0B329F48">
                    <w:rPr>
                      <w:sz w:val="20"/>
                      <w:szCs w:val="20"/>
                    </w:rPr>
                    <w:t>3529850.19</w:t>
                  </w:r>
                </w:p>
              </w:tc>
            </w:tr>
            <w:tr w:rsidR="002921C0" w:rsidRPr="0023451D" w14:paraId="0C80C3E7" w14:textId="77777777" w:rsidTr="0B329F48">
              <w:trPr>
                <w:trHeight w:val="103"/>
                <w:jc w:val="center"/>
              </w:trPr>
              <w:tc>
                <w:tcPr>
                  <w:tcW w:w="1140" w:type="dxa"/>
                  <w:shd w:val="clear" w:color="auto" w:fill="auto"/>
                  <w:vAlign w:val="center"/>
                </w:tcPr>
                <w:p w14:paraId="1E4E7129" w14:textId="04AD8DA3" w:rsidR="00BB2E84" w:rsidRPr="002921C0" w:rsidRDefault="00BB2E84" w:rsidP="00BB2E84">
                  <w:pPr>
                    <w:jc w:val="center"/>
                    <w:rPr>
                      <w:sz w:val="20"/>
                      <w:szCs w:val="20"/>
                    </w:rPr>
                  </w:pPr>
                  <w:r w:rsidRPr="002921C0">
                    <w:rPr>
                      <w:sz w:val="20"/>
                      <w:szCs w:val="20"/>
                    </w:rPr>
                    <w:t>41</w:t>
                  </w:r>
                </w:p>
              </w:tc>
              <w:tc>
                <w:tcPr>
                  <w:tcW w:w="1670" w:type="dxa"/>
                  <w:shd w:val="clear" w:color="auto" w:fill="auto"/>
                  <w:vAlign w:val="center"/>
                </w:tcPr>
                <w:p w14:paraId="4257FC60" w14:textId="2C713F87" w:rsidR="00BB2E84" w:rsidRPr="002921C0" w:rsidRDefault="0B329F48" w:rsidP="0B329F48">
                  <w:pPr>
                    <w:jc w:val="center"/>
                    <w:rPr>
                      <w:sz w:val="20"/>
                      <w:szCs w:val="20"/>
                    </w:rPr>
                  </w:pPr>
                  <w:r w:rsidRPr="0B329F48">
                    <w:rPr>
                      <w:sz w:val="20"/>
                      <w:szCs w:val="20"/>
                    </w:rPr>
                    <w:t>964204.46</w:t>
                  </w:r>
                </w:p>
              </w:tc>
              <w:tc>
                <w:tcPr>
                  <w:tcW w:w="1772" w:type="dxa"/>
                  <w:shd w:val="clear" w:color="auto" w:fill="auto"/>
                  <w:vAlign w:val="center"/>
                </w:tcPr>
                <w:p w14:paraId="4479B77B" w14:textId="6A8B2894" w:rsidR="00BB2E84" w:rsidRPr="002921C0" w:rsidRDefault="0B329F48" w:rsidP="0B329F48">
                  <w:pPr>
                    <w:jc w:val="center"/>
                    <w:rPr>
                      <w:sz w:val="20"/>
                      <w:szCs w:val="20"/>
                    </w:rPr>
                  </w:pPr>
                  <w:r w:rsidRPr="0B329F48">
                    <w:rPr>
                      <w:sz w:val="20"/>
                      <w:szCs w:val="20"/>
                    </w:rPr>
                    <w:t>3529848.14</w:t>
                  </w:r>
                </w:p>
              </w:tc>
            </w:tr>
            <w:tr w:rsidR="002921C0" w:rsidRPr="0023451D" w14:paraId="09030DF2" w14:textId="77777777" w:rsidTr="0B329F48">
              <w:trPr>
                <w:trHeight w:val="103"/>
                <w:jc w:val="center"/>
              </w:trPr>
              <w:tc>
                <w:tcPr>
                  <w:tcW w:w="1140" w:type="dxa"/>
                  <w:shd w:val="clear" w:color="auto" w:fill="auto"/>
                  <w:vAlign w:val="center"/>
                </w:tcPr>
                <w:p w14:paraId="42E81CB4" w14:textId="036EF4EC" w:rsidR="00BB2E84" w:rsidRPr="002921C0" w:rsidRDefault="00BB2E84" w:rsidP="00BB2E84">
                  <w:pPr>
                    <w:jc w:val="center"/>
                    <w:rPr>
                      <w:sz w:val="20"/>
                      <w:szCs w:val="20"/>
                    </w:rPr>
                  </w:pPr>
                  <w:r w:rsidRPr="002921C0">
                    <w:rPr>
                      <w:sz w:val="20"/>
                      <w:szCs w:val="20"/>
                    </w:rPr>
                    <w:t>42</w:t>
                  </w:r>
                </w:p>
              </w:tc>
              <w:tc>
                <w:tcPr>
                  <w:tcW w:w="1670" w:type="dxa"/>
                  <w:shd w:val="clear" w:color="auto" w:fill="auto"/>
                  <w:vAlign w:val="center"/>
                </w:tcPr>
                <w:p w14:paraId="5DA21089" w14:textId="0749E1CB" w:rsidR="00BB2E84" w:rsidRPr="002921C0" w:rsidRDefault="0B329F48" w:rsidP="0B329F48">
                  <w:pPr>
                    <w:jc w:val="center"/>
                    <w:rPr>
                      <w:sz w:val="20"/>
                      <w:szCs w:val="20"/>
                    </w:rPr>
                  </w:pPr>
                  <w:r w:rsidRPr="0B329F48">
                    <w:rPr>
                      <w:sz w:val="20"/>
                      <w:szCs w:val="20"/>
                    </w:rPr>
                    <w:t>964199.85</w:t>
                  </w:r>
                </w:p>
              </w:tc>
              <w:tc>
                <w:tcPr>
                  <w:tcW w:w="1772" w:type="dxa"/>
                  <w:shd w:val="clear" w:color="auto" w:fill="auto"/>
                  <w:vAlign w:val="center"/>
                </w:tcPr>
                <w:p w14:paraId="2D614E3C" w14:textId="6C38D56D" w:rsidR="00BB2E84" w:rsidRPr="002921C0" w:rsidRDefault="0B329F48" w:rsidP="0B329F48">
                  <w:pPr>
                    <w:jc w:val="center"/>
                    <w:rPr>
                      <w:sz w:val="20"/>
                      <w:szCs w:val="20"/>
                    </w:rPr>
                  </w:pPr>
                  <w:r w:rsidRPr="0B329F48">
                    <w:rPr>
                      <w:sz w:val="20"/>
                      <w:szCs w:val="20"/>
                    </w:rPr>
                    <w:t>3529846.02</w:t>
                  </w:r>
                </w:p>
              </w:tc>
            </w:tr>
            <w:tr w:rsidR="002921C0" w:rsidRPr="0023451D" w14:paraId="1D6548B0" w14:textId="77777777" w:rsidTr="0B329F48">
              <w:trPr>
                <w:trHeight w:val="103"/>
                <w:jc w:val="center"/>
              </w:trPr>
              <w:tc>
                <w:tcPr>
                  <w:tcW w:w="1140" w:type="dxa"/>
                  <w:shd w:val="clear" w:color="auto" w:fill="auto"/>
                  <w:vAlign w:val="center"/>
                </w:tcPr>
                <w:p w14:paraId="553AAE97" w14:textId="0DE7FA6E" w:rsidR="00BB2E84" w:rsidRPr="002921C0" w:rsidRDefault="00BB2E84" w:rsidP="00BB2E84">
                  <w:pPr>
                    <w:jc w:val="center"/>
                    <w:rPr>
                      <w:sz w:val="20"/>
                      <w:szCs w:val="20"/>
                    </w:rPr>
                  </w:pPr>
                  <w:r w:rsidRPr="002921C0">
                    <w:rPr>
                      <w:sz w:val="20"/>
                      <w:szCs w:val="20"/>
                    </w:rPr>
                    <w:t>43</w:t>
                  </w:r>
                </w:p>
              </w:tc>
              <w:tc>
                <w:tcPr>
                  <w:tcW w:w="1670" w:type="dxa"/>
                  <w:shd w:val="clear" w:color="auto" w:fill="auto"/>
                  <w:vAlign w:val="center"/>
                </w:tcPr>
                <w:p w14:paraId="4748C11B" w14:textId="177F0DF4" w:rsidR="00BB2E84" w:rsidRPr="002921C0" w:rsidRDefault="00BB2E84" w:rsidP="00BB2E84">
                  <w:pPr>
                    <w:jc w:val="center"/>
                    <w:rPr>
                      <w:sz w:val="20"/>
                      <w:szCs w:val="20"/>
                    </w:rPr>
                  </w:pPr>
                  <w:r w:rsidRPr="002921C0">
                    <w:rPr>
                      <w:sz w:val="20"/>
                      <w:szCs w:val="20"/>
                    </w:rPr>
                    <w:t>964198.86</w:t>
                  </w:r>
                </w:p>
              </w:tc>
              <w:tc>
                <w:tcPr>
                  <w:tcW w:w="1772" w:type="dxa"/>
                  <w:shd w:val="clear" w:color="auto" w:fill="auto"/>
                  <w:vAlign w:val="center"/>
                </w:tcPr>
                <w:p w14:paraId="4D24F203" w14:textId="6E8EF246" w:rsidR="00BB2E84" w:rsidRPr="002921C0" w:rsidRDefault="0B329F48" w:rsidP="0B329F48">
                  <w:pPr>
                    <w:jc w:val="center"/>
                    <w:rPr>
                      <w:sz w:val="20"/>
                      <w:szCs w:val="20"/>
                    </w:rPr>
                  </w:pPr>
                  <w:r w:rsidRPr="0B329F48">
                    <w:rPr>
                      <w:sz w:val="20"/>
                      <w:szCs w:val="20"/>
                    </w:rPr>
                    <w:t>3529847.59</w:t>
                  </w:r>
                </w:p>
              </w:tc>
            </w:tr>
            <w:tr w:rsidR="002921C0" w:rsidRPr="0023451D" w14:paraId="20B74B75" w14:textId="77777777" w:rsidTr="0B329F48">
              <w:trPr>
                <w:trHeight w:val="103"/>
                <w:jc w:val="center"/>
              </w:trPr>
              <w:tc>
                <w:tcPr>
                  <w:tcW w:w="1140" w:type="dxa"/>
                  <w:shd w:val="clear" w:color="auto" w:fill="auto"/>
                  <w:vAlign w:val="center"/>
                </w:tcPr>
                <w:p w14:paraId="51A25B7B" w14:textId="3F1B718D" w:rsidR="00BB2E84" w:rsidRPr="002921C0" w:rsidRDefault="00BB2E84" w:rsidP="00BB2E84">
                  <w:pPr>
                    <w:jc w:val="center"/>
                    <w:rPr>
                      <w:sz w:val="20"/>
                      <w:szCs w:val="20"/>
                    </w:rPr>
                  </w:pPr>
                  <w:r w:rsidRPr="002921C0">
                    <w:rPr>
                      <w:sz w:val="20"/>
                      <w:szCs w:val="20"/>
                    </w:rPr>
                    <w:t>44</w:t>
                  </w:r>
                </w:p>
              </w:tc>
              <w:tc>
                <w:tcPr>
                  <w:tcW w:w="1670" w:type="dxa"/>
                  <w:shd w:val="clear" w:color="auto" w:fill="auto"/>
                  <w:vAlign w:val="center"/>
                </w:tcPr>
                <w:p w14:paraId="5C9C6BD4" w14:textId="43B949E2" w:rsidR="00BB2E84" w:rsidRPr="002921C0" w:rsidRDefault="0B329F48" w:rsidP="0B329F48">
                  <w:pPr>
                    <w:jc w:val="center"/>
                    <w:rPr>
                      <w:sz w:val="20"/>
                      <w:szCs w:val="20"/>
                    </w:rPr>
                  </w:pPr>
                  <w:r w:rsidRPr="0B329F48">
                    <w:rPr>
                      <w:sz w:val="20"/>
                      <w:szCs w:val="20"/>
                    </w:rPr>
                    <w:t>964195.46</w:t>
                  </w:r>
                </w:p>
              </w:tc>
              <w:tc>
                <w:tcPr>
                  <w:tcW w:w="1772" w:type="dxa"/>
                  <w:shd w:val="clear" w:color="auto" w:fill="auto"/>
                  <w:vAlign w:val="center"/>
                </w:tcPr>
                <w:p w14:paraId="77E17E4D" w14:textId="31E1C5E6" w:rsidR="00BB2E84" w:rsidRPr="002921C0" w:rsidRDefault="0B329F48" w:rsidP="0B329F48">
                  <w:pPr>
                    <w:jc w:val="center"/>
                    <w:rPr>
                      <w:sz w:val="20"/>
                      <w:szCs w:val="20"/>
                    </w:rPr>
                  </w:pPr>
                  <w:r w:rsidRPr="0B329F48">
                    <w:rPr>
                      <w:sz w:val="20"/>
                      <w:szCs w:val="20"/>
                    </w:rPr>
                    <w:t>3529845.48</w:t>
                  </w:r>
                </w:p>
              </w:tc>
            </w:tr>
            <w:tr w:rsidR="002921C0" w:rsidRPr="0023451D" w14:paraId="49C9DE44" w14:textId="77777777" w:rsidTr="0B329F48">
              <w:trPr>
                <w:trHeight w:val="103"/>
                <w:jc w:val="center"/>
              </w:trPr>
              <w:tc>
                <w:tcPr>
                  <w:tcW w:w="1140" w:type="dxa"/>
                  <w:shd w:val="clear" w:color="auto" w:fill="auto"/>
                  <w:vAlign w:val="center"/>
                </w:tcPr>
                <w:p w14:paraId="32D6882B" w14:textId="09FC163E" w:rsidR="00BB2E84" w:rsidRPr="002921C0" w:rsidRDefault="00BB2E84" w:rsidP="00BB2E84">
                  <w:pPr>
                    <w:jc w:val="center"/>
                    <w:rPr>
                      <w:sz w:val="20"/>
                      <w:szCs w:val="20"/>
                    </w:rPr>
                  </w:pPr>
                  <w:r w:rsidRPr="002921C0">
                    <w:rPr>
                      <w:sz w:val="20"/>
                      <w:szCs w:val="20"/>
                    </w:rPr>
                    <w:t>45</w:t>
                  </w:r>
                </w:p>
              </w:tc>
              <w:tc>
                <w:tcPr>
                  <w:tcW w:w="1670" w:type="dxa"/>
                  <w:shd w:val="clear" w:color="auto" w:fill="auto"/>
                  <w:vAlign w:val="center"/>
                </w:tcPr>
                <w:p w14:paraId="6B32AA17" w14:textId="7DA67BB0" w:rsidR="00BB2E84" w:rsidRPr="002921C0" w:rsidRDefault="0B329F48" w:rsidP="0B329F48">
                  <w:pPr>
                    <w:jc w:val="center"/>
                    <w:rPr>
                      <w:sz w:val="20"/>
                      <w:szCs w:val="20"/>
                    </w:rPr>
                  </w:pPr>
                  <w:r w:rsidRPr="0B329F48">
                    <w:rPr>
                      <w:sz w:val="20"/>
                      <w:szCs w:val="20"/>
                    </w:rPr>
                    <w:t>964196.19</w:t>
                  </w:r>
                </w:p>
              </w:tc>
              <w:tc>
                <w:tcPr>
                  <w:tcW w:w="1772" w:type="dxa"/>
                  <w:shd w:val="clear" w:color="auto" w:fill="auto"/>
                  <w:vAlign w:val="center"/>
                </w:tcPr>
                <w:p w14:paraId="11B437B5" w14:textId="13304F0C" w:rsidR="00BB2E84" w:rsidRPr="002921C0" w:rsidRDefault="0B329F48" w:rsidP="0B329F48">
                  <w:pPr>
                    <w:jc w:val="center"/>
                    <w:rPr>
                      <w:sz w:val="20"/>
                      <w:szCs w:val="20"/>
                    </w:rPr>
                  </w:pPr>
                  <w:r w:rsidRPr="0B329F48">
                    <w:rPr>
                      <w:sz w:val="20"/>
                      <w:szCs w:val="20"/>
                    </w:rPr>
                    <w:t>3529844.33</w:t>
                  </w:r>
                </w:p>
              </w:tc>
            </w:tr>
            <w:tr w:rsidR="002921C0" w:rsidRPr="0023451D" w14:paraId="076372FC" w14:textId="77777777" w:rsidTr="0B329F48">
              <w:trPr>
                <w:trHeight w:val="103"/>
                <w:jc w:val="center"/>
              </w:trPr>
              <w:tc>
                <w:tcPr>
                  <w:tcW w:w="1140" w:type="dxa"/>
                  <w:shd w:val="clear" w:color="auto" w:fill="auto"/>
                  <w:vAlign w:val="center"/>
                </w:tcPr>
                <w:p w14:paraId="6060A36E" w14:textId="4B4C9AF2" w:rsidR="00BB2E84" w:rsidRPr="002921C0" w:rsidRDefault="00BB2E84" w:rsidP="00BB2E84">
                  <w:pPr>
                    <w:jc w:val="center"/>
                    <w:rPr>
                      <w:sz w:val="20"/>
                      <w:szCs w:val="20"/>
                    </w:rPr>
                  </w:pPr>
                  <w:r w:rsidRPr="002921C0">
                    <w:rPr>
                      <w:sz w:val="20"/>
                      <w:szCs w:val="20"/>
                    </w:rPr>
                    <w:t>46</w:t>
                  </w:r>
                </w:p>
              </w:tc>
              <w:tc>
                <w:tcPr>
                  <w:tcW w:w="1670" w:type="dxa"/>
                  <w:shd w:val="clear" w:color="auto" w:fill="auto"/>
                  <w:vAlign w:val="center"/>
                </w:tcPr>
                <w:p w14:paraId="766A8CCC" w14:textId="551C6E4A" w:rsidR="00BB2E84" w:rsidRPr="002921C0" w:rsidRDefault="0B329F48" w:rsidP="0B329F48">
                  <w:pPr>
                    <w:jc w:val="center"/>
                    <w:rPr>
                      <w:sz w:val="20"/>
                      <w:szCs w:val="20"/>
                    </w:rPr>
                  </w:pPr>
                  <w:r w:rsidRPr="0B329F48">
                    <w:rPr>
                      <w:sz w:val="20"/>
                      <w:szCs w:val="20"/>
                    </w:rPr>
                    <w:t>964190.35</w:t>
                  </w:r>
                </w:p>
              </w:tc>
              <w:tc>
                <w:tcPr>
                  <w:tcW w:w="1772" w:type="dxa"/>
                  <w:shd w:val="clear" w:color="auto" w:fill="auto"/>
                  <w:vAlign w:val="center"/>
                </w:tcPr>
                <w:p w14:paraId="70A86624" w14:textId="4F33803F" w:rsidR="00BB2E84" w:rsidRPr="002921C0" w:rsidRDefault="0B329F48" w:rsidP="0B329F48">
                  <w:pPr>
                    <w:jc w:val="center"/>
                    <w:rPr>
                      <w:sz w:val="20"/>
                      <w:szCs w:val="20"/>
                    </w:rPr>
                  </w:pPr>
                  <w:r w:rsidRPr="0B329F48">
                    <w:rPr>
                      <w:sz w:val="20"/>
                      <w:szCs w:val="20"/>
                    </w:rPr>
                    <w:t>3529841.64</w:t>
                  </w:r>
                </w:p>
              </w:tc>
            </w:tr>
            <w:tr w:rsidR="002921C0" w:rsidRPr="0023451D" w14:paraId="61B05734" w14:textId="77777777" w:rsidTr="0B329F48">
              <w:trPr>
                <w:trHeight w:val="103"/>
                <w:jc w:val="center"/>
              </w:trPr>
              <w:tc>
                <w:tcPr>
                  <w:tcW w:w="1140" w:type="dxa"/>
                  <w:shd w:val="clear" w:color="auto" w:fill="auto"/>
                  <w:vAlign w:val="center"/>
                </w:tcPr>
                <w:p w14:paraId="0D3EE36C" w14:textId="6205D5C2" w:rsidR="00BB2E84" w:rsidRPr="002921C0" w:rsidRDefault="00BB2E84" w:rsidP="00BB2E84">
                  <w:pPr>
                    <w:jc w:val="center"/>
                    <w:rPr>
                      <w:sz w:val="20"/>
                      <w:szCs w:val="20"/>
                    </w:rPr>
                  </w:pPr>
                  <w:r w:rsidRPr="002921C0">
                    <w:rPr>
                      <w:sz w:val="20"/>
                      <w:szCs w:val="20"/>
                    </w:rPr>
                    <w:t>47</w:t>
                  </w:r>
                </w:p>
              </w:tc>
              <w:tc>
                <w:tcPr>
                  <w:tcW w:w="1670" w:type="dxa"/>
                  <w:shd w:val="clear" w:color="auto" w:fill="auto"/>
                  <w:vAlign w:val="center"/>
                </w:tcPr>
                <w:p w14:paraId="40A770B7" w14:textId="0EB5C0E6" w:rsidR="00BB2E84" w:rsidRPr="002921C0" w:rsidRDefault="0B329F48" w:rsidP="0B329F48">
                  <w:pPr>
                    <w:jc w:val="center"/>
                    <w:rPr>
                      <w:sz w:val="20"/>
                      <w:szCs w:val="20"/>
                    </w:rPr>
                  </w:pPr>
                  <w:r w:rsidRPr="0B329F48">
                    <w:rPr>
                      <w:sz w:val="20"/>
                      <w:szCs w:val="20"/>
                    </w:rPr>
                    <w:t>964189.46</w:t>
                  </w:r>
                </w:p>
              </w:tc>
              <w:tc>
                <w:tcPr>
                  <w:tcW w:w="1772" w:type="dxa"/>
                  <w:shd w:val="clear" w:color="auto" w:fill="auto"/>
                  <w:vAlign w:val="center"/>
                </w:tcPr>
                <w:p w14:paraId="729BE515" w14:textId="701ED43C" w:rsidR="00BB2E84" w:rsidRPr="002921C0" w:rsidRDefault="0B329F48" w:rsidP="0B329F48">
                  <w:pPr>
                    <w:jc w:val="center"/>
                    <w:rPr>
                      <w:sz w:val="20"/>
                      <w:szCs w:val="20"/>
                    </w:rPr>
                  </w:pPr>
                  <w:r w:rsidRPr="0B329F48">
                    <w:rPr>
                      <w:sz w:val="20"/>
                      <w:szCs w:val="20"/>
                    </w:rPr>
                    <w:t>3529840.82</w:t>
                  </w:r>
                </w:p>
              </w:tc>
            </w:tr>
            <w:tr w:rsidR="002921C0" w:rsidRPr="0023451D" w14:paraId="327F1A70" w14:textId="77777777" w:rsidTr="0B329F48">
              <w:trPr>
                <w:trHeight w:val="103"/>
                <w:jc w:val="center"/>
              </w:trPr>
              <w:tc>
                <w:tcPr>
                  <w:tcW w:w="1140" w:type="dxa"/>
                  <w:shd w:val="clear" w:color="auto" w:fill="auto"/>
                  <w:vAlign w:val="center"/>
                </w:tcPr>
                <w:p w14:paraId="450E5A67" w14:textId="54FE4C24" w:rsidR="00BB2E84" w:rsidRPr="002921C0" w:rsidRDefault="00BB2E84" w:rsidP="00BB2E84">
                  <w:pPr>
                    <w:jc w:val="center"/>
                    <w:rPr>
                      <w:sz w:val="20"/>
                      <w:szCs w:val="20"/>
                    </w:rPr>
                  </w:pPr>
                  <w:r w:rsidRPr="002921C0">
                    <w:rPr>
                      <w:sz w:val="20"/>
                      <w:szCs w:val="20"/>
                    </w:rPr>
                    <w:t>48</w:t>
                  </w:r>
                </w:p>
              </w:tc>
              <w:tc>
                <w:tcPr>
                  <w:tcW w:w="1670" w:type="dxa"/>
                  <w:shd w:val="clear" w:color="auto" w:fill="auto"/>
                  <w:vAlign w:val="center"/>
                </w:tcPr>
                <w:p w14:paraId="52AF0C91" w14:textId="5F15670A" w:rsidR="00BB2E84" w:rsidRPr="002921C0" w:rsidRDefault="0B329F48" w:rsidP="0B329F48">
                  <w:pPr>
                    <w:jc w:val="center"/>
                    <w:rPr>
                      <w:sz w:val="20"/>
                      <w:szCs w:val="20"/>
                    </w:rPr>
                  </w:pPr>
                  <w:r w:rsidRPr="0B329F48">
                    <w:rPr>
                      <w:sz w:val="20"/>
                      <w:szCs w:val="20"/>
                    </w:rPr>
                    <w:t>964190.84</w:t>
                  </w:r>
                </w:p>
              </w:tc>
              <w:tc>
                <w:tcPr>
                  <w:tcW w:w="1772" w:type="dxa"/>
                  <w:shd w:val="clear" w:color="auto" w:fill="auto"/>
                  <w:vAlign w:val="center"/>
                </w:tcPr>
                <w:p w14:paraId="2081E6C7" w14:textId="5A1B301C" w:rsidR="00BB2E84" w:rsidRPr="002921C0" w:rsidRDefault="0B329F48" w:rsidP="0B329F48">
                  <w:pPr>
                    <w:jc w:val="center"/>
                    <w:rPr>
                      <w:sz w:val="20"/>
                      <w:szCs w:val="20"/>
                    </w:rPr>
                  </w:pPr>
                  <w:r w:rsidRPr="0B329F48">
                    <w:rPr>
                      <w:sz w:val="20"/>
                      <w:szCs w:val="20"/>
                    </w:rPr>
                    <w:t>3529837.56</w:t>
                  </w:r>
                </w:p>
              </w:tc>
            </w:tr>
            <w:tr w:rsidR="002921C0" w:rsidRPr="0023451D" w14:paraId="1C12955F" w14:textId="77777777" w:rsidTr="0B329F48">
              <w:trPr>
                <w:trHeight w:val="103"/>
                <w:jc w:val="center"/>
              </w:trPr>
              <w:tc>
                <w:tcPr>
                  <w:tcW w:w="1140" w:type="dxa"/>
                  <w:shd w:val="clear" w:color="auto" w:fill="auto"/>
                  <w:vAlign w:val="center"/>
                </w:tcPr>
                <w:p w14:paraId="512612BA" w14:textId="4E99CDB6" w:rsidR="00BB2E84" w:rsidRPr="002921C0" w:rsidRDefault="00BB2E84" w:rsidP="00BB2E84">
                  <w:pPr>
                    <w:jc w:val="center"/>
                    <w:rPr>
                      <w:sz w:val="20"/>
                      <w:szCs w:val="20"/>
                    </w:rPr>
                  </w:pPr>
                  <w:r w:rsidRPr="002921C0">
                    <w:rPr>
                      <w:sz w:val="20"/>
                      <w:szCs w:val="20"/>
                    </w:rPr>
                    <w:t>49</w:t>
                  </w:r>
                </w:p>
              </w:tc>
              <w:tc>
                <w:tcPr>
                  <w:tcW w:w="1670" w:type="dxa"/>
                  <w:shd w:val="clear" w:color="auto" w:fill="auto"/>
                  <w:vAlign w:val="center"/>
                </w:tcPr>
                <w:p w14:paraId="3CA953D2" w14:textId="4015C7B8" w:rsidR="00BB2E84" w:rsidRPr="002921C0" w:rsidRDefault="0B329F48" w:rsidP="0B329F48">
                  <w:pPr>
                    <w:jc w:val="center"/>
                    <w:rPr>
                      <w:sz w:val="20"/>
                      <w:szCs w:val="20"/>
                    </w:rPr>
                  </w:pPr>
                  <w:r w:rsidRPr="0B329F48">
                    <w:rPr>
                      <w:sz w:val="20"/>
                      <w:szCs w:val="20"/>
                    </w:rPr>
                    <w:t>964191.73</w:t>
                  </w:r>
                </w:p>
              </w:tc>
              <w:tc>
                <w:tcPr>
                  <w:tcW w:w="1772" w:type="dxa"/>
                  <w:shd w:val="clear" w:color="auto" w:fill="auto"/>
                  <w:vAlign w:val="center"/>
                </w:tcPr>
                <w:p w14:paraId="4701687E" w14:textId="5A8427E2" w:rsidR="00BB2E84" w:rsidRPr="002921C0" w:rsidRDefault="0B329F48" w:rsidP="0B329F48">
                  <w:pPr>
                    <w:jc w:val="center"/>
                    <w:rPr>
                      <w:sz w:val="20"/>
                      <w:szCs w:val="20"/>
                    </w:rPr>
                  </w:pPr>
                  <w:r w:rsidRPr="0B329F48">
                    <w:rPr>
                      <w:sz w:val="20"/>
                      <w:szCs w:val="20"/>
                    </w:rPr>
                    <w:t>3529837.39</w:t>
                  </w:r>
                </w:p>
              </w:tc>
            </w:tr>
            <w:tr w:rsidR="002921C0" w:rsidRPr="0023451D" w14:paraId="1B6D4F54" w14:textId="77777777" w:rsidTr="0B329F48">
              <w:trPr>
                <w:trHeight w:val="103"/>
                <w:jc w:val="center"/>
              </w:trPr>
              <w:tc>
                <w:tcPr>
                  <w:tcW w:w="1140" w:type="dxa"/>
                  <w:shd w:val="clear" w:color="auto" w:fill="auto"/>
                  <w:vAlign w:val="center"/>
                </w:tcPr>
                <w:p w14:paraId="0FF9310F" w14:textId="5D5D6DD5" w:rsidR="00BB2E84" w:rsidRPr="002921C0" w:rsidRDefault="00BB2E84" w:rsidP="00BB2E84">
                  <w:pPr>
                    <w:jc w:val="center"/>
                    <w:rPr>
                      <w:sz w:val="20"/>
                      <w:szCs w:val="20"/>
                    </w:rPr>
                  </w:pPr>
                  <w:r w:rsidRPr="002921C0">
                    <w:rPr>
                      <w:sz w:val="20"/>
                      <w:szCs w:val="20"/>
                    </w:rPr>
                    <w:t>50</w:t>
                  </w:r>
                </w:p>
              </w:tc>
              <w:tc>
                <w:tcPr>
                  <w:tcW w:w="1670" w:type="dxa"/>
                  <w:shd w:val="clear" w:color="auto" w:fill="auto"/>
                  <w:vAlign w:val="center"/>
                </w:tcPr>
                <w:p w14:paraId="65DBD43B" w14:textId="53154100" w:rsidR="00BB2E84" w:rsidRPr="002921C0" w:rsidRDefault="0B329F48" w:rsidP="0B329F48">
                  <w:pPr>
                    <w:jc w:val="center"/>
                    <w:rPr>
                      <w:sz w:val="20"/>
                      <w:szCs w:val="20"/>
                    </w:rPr>
                  </w:pPr>
                  <w:r w:rsidRPr="0B329F48">
                    <w:rPr>
                      <w:sz w:val="20"/>
                      <w:szCs w:val="20"/>
                    </w:rPr>
                    <w:t>964142.67</w:t>
                  </w:r>
                </w:p>
              </w:tc>
              <w:tc>
                <w:tcPr>
                  <w:tcW w:w="1772" w:type="dxa"/>
                  <w:shd w:val="clear" w:color="auto" w:fill="auto"/>
                  <w:vAlign w:val="center"/>
                </w:tcPr>
                <w:p w14:paraId="3D69B5B9" w14:textId="50668489" w:rsidR="00BB2E84" w:rsidRPr="002921C0" w:rsidRDefault="0B329F48" w:rsidP="0B329F48">
                  <w:pPr>
                    <w:jc w:val="center"/>
                    <w:rPr>
                      <w:sz w:val="20"/>
                      <w:szCs w:val="20"/>
                    </w:rPr>
                  </w:pPr>
                  <w:r w:rsidRPr="0B329F48">
                    <w:rPr>
                      <w:sz w:val="20"/>
                      <w:szCs w:val="20"/>
                    </w:rPr>
                    <w:t>3529807.3</w:t>
                  </w:r>
                </w:p>
              </w:tc>
            </w:tr>
            <w:tr w:rsidR="002921C0" w:rsidRPr="0023451D" w14:paraId="0751C040" w14:textId="77777777" w:rsidTr="0B329F48">
              <w:trPr>
                <w:trHeight w:val="103"/>
                <w:jc w:val="center"/>
              </w:trPr>
              <w:tc>
                <w:tcPr>
                  <w:tcW w:w="1140" w:type="dxa"/>
                  <w:shd w:val="clear" w:color="auto" w:fill="auto"/>
                  <w:vAlign w:val="center"/>
                </w:tcPr>
                <w:p w14:paraId="4B890A2E" w14:textId="59E2F736" w:rsidR="00BB2E84" w:rsidRPr="002921C0" w:rsidRDefault="00BB2E84" w:rsidP="00BB2E84">
                  <w:pPr>
                    <w:jc w:val="center"/>
                    <w:rPr>
                      <w:sz w:val="20"/>
                      <w:szCs w:val="20"/>
                    </w:rPr>
                  </w:pPr>
                  <w:r w:rsidRPr="002921C0">
                    <w:rPr>
                      <w:sz w:val="20"/>
                      <w:szCs w:val="20"/>
                    </w:rPr>
                    <w:t>51</w:t>
                  </w:r>
                </w:p>
              </w:tc>
              <w:tc>
                <w:tcPr>
                  <w:tcW w:w="1670" w:type="dxa"/>
                  <w:shd w:val="clear" w:color="auto" w:fill="auto"/>
                  <w:vAlign w:val="center"/>
                </w:tcPr>
                <w:p w14:paraId="6358572F" w14:textId="7AF7EB5A" w:rsidR="00BB2E84" w:rsidRPr="002921C0" w:rsidRDefault="0B329F48" w:rsidP="0B329F48">
                  <w:pPr>
                    <w:jc w:val="center"/>
                    <w:rPr>
                      <w:sz w:val="20"/>
                      <w:szCs w:val="20"/>
                    </w:rPr>
                  </w:pPr>
                  <w:r w:rsidRPr="0B329F48">
                    <w:rPr>
                      <w:sz w:val="20"/>
                      <w:szCs w:val="20"/>
                    </w:rPr>
                    <w:t>964140.18</w:t>
                  </w:r>
                </w:p>
              </w:tc>
              <w:tc>
                <w:tcPr>
                  <w:tcW w:w="1772" w:type="dxa"/>
                  <w:shd w:val="clear" w:color="auto" w:fill="auto"/>
                  <w:vAlign w:val="center"/>
                </w:tcPr>
                <w:p w14:paraId="4F15830F" w14:textId="7237CE16" w:rsidR="00BB2E84" w:rsidRPr="002921C0" w:rsidRDefault="0B329F48" w:rsidP="0B329F48">
                  <w:pPr>
                    <w:jc w:val="center"/>
                    <w:rPr>
                      <w:sz w:val="20"/>
                      <w:szCs w:val="20"/>
                    </w:rPr>
                  </w:pPr>
                  <w:r w:rsidRPr="0B329F48">
                    <w:rPr>
                      <w:sz w:val="20"/>
                      <w:szCs w:val="20"/>
                    </w:rPr>
                    <w:t>3529811.18</w:t>
                  </w:r>
                </w:p>
              </w:tc>
            </w:tr>
            <w:tr w:rsidR="002921C0" w:rsidRPr="0023451D" w14:paraId="1A0632B6" w14:textId="77777777" w:rsidTr="0B329F48">
              <w:trPr>
                <w:trHeight w:val="103"/>
                <w:jc w:val="center"/>
              </w:trPr>
              <w:tc>
                <w:tcPr>
                  <w:tcW w:w="1140" w:type="dxa"/>
                  <w:shd w:val="clear" w:color="auto" w:fill="auto"/>
                  <w:vAlign w:val="center"/>
                </w:tcPr>
                <w:p w14:paraId="66491D02" w14:textId="76A422A4" w:rsidR="00BB2E84" w:rsidRPr="002921C0" w:rsidRDefault="00BB2E84" w:rsidP="00BB2E84">
                  <w:pPr>
                    <w:jc w:val="center"/>
                    <w:rPr>
                      <w:sz w:val="20"/>
                      <w:szCs w:val="20"/>
                    </w:rPr>
                  </w:pPr>
                  <w:r w:rsidRPr="002921C0">
                    <w:rPr>
                      <w:sz w:val="20"/>
                      <w:szCs w:val="20"/>
                    </w:rPr>
                    <w:t>52</w:t>
                  </w:r>
                </w:p>
              </w:tc>
              <w:tc>
                <w:tcPr>
                  <w:tcW w:w="1670" w:type="dxa"/>
                  <w:shd w:val="clear" w:color="auto" w:fill="auto"/>
                  <w:vAlign w:val="center"/>
                </w:tcPr>
                <w:p w14:paraId="1DEAB3B0" w14:textId="58B2D9C9" w:rsidR="00BB2E84" w:rsidRPr="002921C0" w:rsidRDefault="0B329F48" w:rsidP="0B329F48">
                  <w:pPr>
                    <w:jc w:val="center"/>
                    <w:rPr>
                      <w:sz w:val="20"/>
                      <w:szCs w:val="20"/>
                    </w:rPr>
                  </w:pPr>
                  <w:r w:rsidRPr="0B329F48">
                    <w:rPr>
                      <w:sz w:val="20"/>
                      <w:szCs w:val="20"/>
                    </w:rPr>
                    <w:t>964135.93</w:t>
                  </w:r>
                </w:p>
              </w:tc>
              <w:tc>
                <w:tcPr>
                  <w:tcW w:w="1772" w:type="dxa"/>
                  <w:shd w:val="clear" w:color="auto" w:fill="auto"/>
                  <w:vAlign w:val="center"/>
                </w:tcPr>
                <w:p w14:paraId="4FFC383C" w14:textId="4197B91C" w:rsidR="00BB2E84" w:rsidRPr="002921C0" w:rsidRDefault="0B329F48" w:rsidP="0B329F48">
                  <w:pPr>
                    <w:jc w:val="center"/>
                    <w:rPr>
                      <w:sz w:val="20"/>
                      <w:szCs w:val="20"/>
                    </w:rPr>
                  </w:pPr>
                  <w:r w:rsidRPr="0B329F48">
                    <w:rPr>
                      <w:sz w:val="20"/>
                      <w:szCs w:val="20"/>
                    </w:rPr>
                    <w:t>3529808.55</w:t>
                  </w:r>
                </w:p>
              </w:tc>
            </w:tr>
            <w:tr w:rsidR="002921C0" w:rsidRPr="0023451D" w14:paraId="7A3405A4" w14:textId="77777777" w:rsidTr="0B329F48">
              <w:trPr>
                <w:trHeight w:val="103"/>
                <w:jc w:val="center"/>
              </w:trPr>
              <w:tc>
                <w:tcPr>
                  <w:tcW w:w="1140" w:type="dxa"/>
                  <w:shd w:val="clear" w:color="auto" w:fill="auto"/>
                  <w:vAlign w:val="center"/>
                </w:tcPr>
                <w:p w14:paraId="7AD42C95" w14:textId="61A17305" w:rsidR="00BB2E84" w:rsidRPr="002921C0" w:rsidRDefault="00BB2E84" w:rsidP="00BB2E84">
                  <w:pPr>
                    <w:jc w:val="center"/>
                    <w:rPr>
                      <w:sz w:val="20"/>
                      <w:szCs w:val="20"/>
                    </w:rPr>
                  </w:pPr>
                  <w:r w:rsidRPr="002921C0">
                    <w:rPr>
                      <w:sz w:val="20"/>
                      <w:szCs w:val="20"/>
                    </w:rPr>
                    <w:t>53</w:t>
                  </w:r>
                </w:p>
              </w:tc>
              <w:tc>
                <w:tcPr>
                  <w:tcW w:w="1670" w:type="dxa"/>
                  <w:shd w:val="clear" w:color="auto" w:fill="auto"/>
                  <w:vAlign w:val="center"/>
                </w:tcPr>
                <w:p w14:paraId="38BF405F" w14:textId="7B02F18B" w:rsidR="00BB2E84" w:rsidRPr="002921C0" w:rsidRDefault="0B329F48" w:rsidP="0B329F48">
                  <w:pPr>
                    <w:jc w:val="center"/>
                    <w:rPr>
                      <w:sz w:val="20"/>
                      <w:szCs w:val="20"/>
                    </w:rPr>
                  </w:pPr>
                  <w:r w:rsidRPr="0B329F48">
                    <w:rPr>
                      <w:sz w:val="20"/>
                      <w:szCs w:val="20"/>
                    </w:rPr>
                    <w:t>964139.29</w:t>
                  </w:r>
                </w:p>
              </w:tc>
              <w:tc>
                <w:tcPr>
                  <w:tcW w:w="1772" w:type="dxa"/>
                  <w:shd w:val="clear" w:color="auto" w:fill="auto"/>
                  <w:vAlign w:val="center"/>
                </w:tcPr>
                <w:p w14:paraId="1C155A40" w14:textId="298C1023" w:rsidR="00BB2E84" w:rsidRPr="002921C0" w:rsidRDefault="0B329F48" w:rsidP="0B329F48">
                  <w:pPr>
                    <w:jc w:val="center"/>
                    <w:rPr>
                      <w:sz w:val="20"/>
                      <w:szCs w:val="20"/>
                    </w:rPr>
                  </w:pPr>
                  <w:r w:rsidRPr="0B329F48">
                    <w:rPr>
                      <w:sz w:val="20"/>
                      <w:szCs w:val="20"/>
                    </w:rPr>
                    <w:t>3529803.31</w:t>
                  </w:r>
                </w:p>
              </w:tc>
            </w:tr>
            <w:tr w:rsidR="002921C0" w:rsidRPr="0023451D" w14:paraId="36BEFF5A" w14:textId="77777777" w:rsidTr="0B329F48">
              <w:trPr>
                <w:trHeight w:val="103"/>
                <w:jc w:val="center"/>
              </w:trPr>
              <w:tc>
                <w:tcPr>
                  <w:tcW w:w="1140" w:type="dxa"/>
                  <w:shd w:val="clear" w:color="auto" w:fill="auto"/>
                  <w:vAlign w:val="center"/>
                </w:tcPr>
                <w:p w14:paraId="38C94DDA" w14:textId="47278902" w:rsidR="00BB2E84" w:rsidRPr="002921C0" w:rsidRDefault="00BB2E84" w:rsidP="00BB2E84">
                  <w:pPr>
                    <w:jc w:val="center"/>
                    <w:rPr>
                      <w:sz w:val="20"/>
                      <w:szCs w:val="20"/>
                    </w:rPr>
                  </w:pPr>
                  <w:r w:rsidRPr="002921C0">
                    <w:rPr>
                      <w:sz w:val="20"/>
                      <w:szCs w:val="20"/>
                    </w:rPr>
                    <w:t>54</w:t>
                  </w:r>
                </w:p>
              </w:tc>
              <w:tc>
                <w:tcPr>
                  <w:tcW w:w="1670" w:type="dxa"/>
                  <w:shd w:val="clear" w:color="auto" w:fill="auto"/>
                  <w:vAlign w:val="center"/>
                </w:tcPr>
                <w:p w14:paraId="1DBC85FB" w14:textId="52A53897" w:rsidR="00BB2E84" w:rsidRPr="002921C0" w:rsidRDefault="0B329F48" w:rsidP="0B329F48">
                  <w:pPr>
                    <w:jc w:val="center"/>
                    <w:rPr>
                      <w:sz w:val="20"/>
                      <w:szCs w:val="20"/>
                    </w:rPr>
                  </w:pPr>
                  <w:r w:rsidRPr="0B329F48">
                    <w:rPr>
                      <w:sz w:val="20"/>
                      <w:szCs w:val="20"/>
                    </w:rPr>
                    <w:t>964133.82</w:t>
                  </w:r>
                </w:p>
              </w:tc>
              <w:tc>
                <w:tcPr>
                  <w:tcW w:w="1772" w:type="dxa"/>
                  <w:shd w:val="clear" w:color="auto" w:fill="auto"/>
                  <w:vAlign w:val="center"/>
                </w:tcPr>
                <w:p w14:paraId="646CA33B" w14:textId="04519AD4" w:rsidR="00BB2E84" w:rsidRPr="002921C0" w:rsidRDefault="0B329F48" w:rsidP="0B329F48">
                  <w:pPr>
                    <w:jc w:val="center"/>
                    <w:rPr>
                      <w:sz w:val="20"/>
                      <w:szCs w:val="20"/>
                    </w:rPr>
                  </w:pPr>
                  <w:r w:rsidRPr="0B329F48">
                    <w:rPr>
                      <w:sz w:val="20"/>
                      <w:szCs w:val="20"/>
                    </w:rPr>
                    <w:t>3529796.24</w:t>
                  </w:r>
                </w:p>
              </w:tc>
            </w:tr>
            <w:tr w:rsidR="002921C0" w:rsidRPr="0023451D" w14:paraId="56E7377F" w14:textId="77777777" w:rsidTr="0B329F48">
              <w:trPr>
                <w:trHeight w:val="103"/>
                <w:jc w:val="center"/>
              </w:trPr>
              <w:tc>
                <w:tcPr>
                  <w:tcW w:w="1140" w:type="dxa"/>
                  <w:shd w:val="clear" w:color="auto" w:fill="auto"/>
                  <w:vAlign w:val="center"/>
                </w:tcPr>
                <w:p w14:paraId="5856EF45" w14:textId="48A532C6" w:rsidR="00BB2E84" w:rsidRPr="002921C0" w:rsidRDefault="00BB2E84" w:rsidP="00BB2E84">
                  <w:pPr>
                    <w:jc w:val="center"/>
                    <w:rPr>
                      <w:sz w:val="20"/>
                      <w:szCs w:val="20"/>
                    </w:rPr>
                  </w:pPr>
                  <w:r w:rsidRPr="002921C0">
                    <w:rPr>
                      <w:sz w:val="20"/>
                      <w:szCs w:val="20"/>
                    </w:rPr>
                    <w:t>55</w:t>
                  </w:r>
                </w:p>
              </w:tc>
              <w:tc>
                <w:tcPr>
                  <w:tcW w:w="1670" w:type="dxa"/>
                  <w:shd w:val="clear" w:color="auto" w:fill="auto"/>
                  <w:vAlign w:val="center"/>
                </w:tcPr>
                <w:p w14:paraId="1A260029" w14:textId="0DFDC558" w:rsidR="00BB2E84" w:rsidRPr="002921C0" w:rsidRDefault="0B329F48" w:rsidP="0B329F48">
                  <w:pPr>
                    <w:jc w:val="center"/>
                    <w:rPr>
                      <w:sz w:val="20"/>
                      <w:szCs w:val="20"/>
                    </w:rPr>
                  </w:pPr>
                  <w:r w:rsidRPr="0B329F48">
                    <w:rPr>
                      <w:sz w:val="20"/>
                      <w:szCs w:val="20"/>
                    </w:rPr>
                    <w:t>964133.67</w:t>
                  </w:r>
                </w:p>
              </w:tc>
              <w:tc>
                <w:tcPr>
                  <w:tcW w:w="1772" w:type="dxa"/>
                  <w:shd w:val="clear" w:color="auto" w:fill="auto"/>
                  <w:vAlign w:val="center"/>
                </w:tcPr>
                <w:p w14:paraId="3EE0F36B" w14:textId="3BAAD71B" w:rsidR="00BB2E84" w:rsidRPr="002921C0" w:rsidRDefault="0B329F48" w:rsidP="0B329F48">
                  <w:pPr>
                    <w:jc w:val="center"/>
                    <w:rPr>
                      <w:sz w:val="20"/>
                      <w:szCs w:val="20"/>
                    </w:rPr>
                  </w:pPr>
                  <w:r w:rsidRPr="0B329F48">
                    <w:rPr>
                      <w:sz w:val="20"/>
                      <w:szCs w:val="20"/>
                    </w:rPr>
                    <w:t>3529796.01</w:t>
                  </w:r>
                </w:p>
              </w:tc>
            </w:tr>
            <w:tr w:rsidR="002921C0" w:rsidRPr="0023451D" w14:paraId="7A33420C" w14:textId="77777777" w:rsidTr="0B329F48">
              <w:trPr>
                <w:trHeight w:val="103"/>
                <w:jc w:val="center"/>
              </w:trPr>
              <w:tc>
                <w:tcPr>
                  <w:tcW w:w="1140" w:type="dxa"/>
                  <w:shd w:val="clear" w:color="auto" w:fill="auto"/>
                  <w:vAlign w:val="center"/>
                </w:tcPr>
                <w:p w14:paraId="7F48E4FD" w14:textId="13EF4EBB" w:rsidR="00BB2E84" w:rsidRPr="002921C0" w:rsidRDefault="00BB2E84" w:rsidP="00BB2E84">
                  <w:pPr>
                    <w:jc w:val="center"/>
                    <w:rPr>
                      <w:sz w:val="20"/>
                      <w:szCs w:val="20"/>
                    </w:rPr>
                  </w:pPr>
                  <w:r w:rsidRPr="002921C0">
                    <w:rPr>
                      <w:sz w:val="20"/>
                      <w:szCs w:val="20"/>
                    </w:rPr>
                    <w:t>56</w:t>
                  </w:r>
                </w:p>
              </w:tc>
              <w:tc>
                <w:tcPr>
                  <w:tcW w:w="1670" w:type="dxa"/>
                  <w:shd w:val="clear" w:color="auto" w:fill="auto"/>
                  <w:vAlign w:val="center"/>
                </w:tcPr>
                <w:p w14:paraId="2A85C6A8" w14:textId="56793C68" w:rsidR="00BB2E84" w:rsidRPr="002921C0" w:rsidRDefault="0B329F48" w:rsidP="0B329F48">
                  <w:pPr>
                    <w:jc w:val="center"/>
                    <w:rPr>
                      <w:sz w:val="20"/>
                      <w:szCs w:val="20"/>
                    </w:rPr>
                  </w:pPr>
                  <w:r w:rsidRPr="0B329F48">
                    <w:rPr>
                      <w:sz w:val="20"/>
                      <w:szCs w:val="20"/>
                    </w:rPr>
                    <w:t>964133.42</w:t>
                  </w:r>
                </w:p>
              </w:tc>
              <w:tc>
                <w:tcPr>
                  <w:tcW w:w="1772" w:type="dxa"/>
                  <w:shd w:val="clear" w:color="auto" w:fill="auto"/>
                  <w:vAlign w:val="center"/>
                </w:tcPr>
                <w:p w14:paraId="6922E189" w14:textId="10F2BF4C" w:rsidR="00BB2E84" w:rsidRPr="002921C0" w:rsidRDefault="0B329F48" w:rsidP="0B329F48">
                  <w:pPr>
                    <w:jc w:val="center"/>
                    <w:rPr>
                      <w:sz w:val="20"/>
                      <w:szCs w:val="20"/>
                    </w:rPr>
                  </w:pPr>
                  <w:r w:rsidRPr="0B329F48">
                    <w:rPr>
                      <w:sz w:val="20"/>
                      <w:szCs w:val="20"/>
                    </w:rPr>
                    <w:t>3529795.27</w:t>
                  </w:r>
                </w:p>
              </w:tc>
            </w:tr>
            <w:tr w:rsidR="002921C0" w:rsidRPr="0023451D" w14:paraId="262B5190" w14:textId="77777777" w:rsidTr="0B329F48">
              <w:trPr>
                <w:trHeight w:val="103"/>
                <w:jc w:val="center"/>
              </w:trPr>
              <w:tc>
                <w:tcPr>
                  <w:tcW w:w="1140" w:type="dxa"/>
                  <w:shd w:val="clear" w:color="auto" w:fill="auto"/>
                  <w:vAlign w:val="center"/>
                </w:tcPr>
                <w:p w14:paraId="3CCB6EA4" w14:textId="79616235" w:rsidR="00BB2E84" w:rsidRPr="002921C0" w:rsidRDefault="00BB2E84" w:rsidP="00BB2E84">
                  <w:pPr>
                    <w:jc w:val="center"/>
                    <w:rPr>
                      <w:sz w:val="20"/>
                      <w:szCs w:val="20"/>
                    </w:rPr>
                  </w:pPr>
                  <w:r w:rsidRPr="002921C0">
                    <w:rPr>
                      <w:sz w:val="20"/>
                      <w:szCs w:val="20"/>
                    </w:rPr>
                    <w:t>57</w:t>
                  </w:r>
                </w:p>
              </w:tc>
              <w:tc>
                <w:tcPr>
                  <w:tcW w:w="1670" w:type="dxa"/>
                  <w:shd w:val="clear" w:color="auto" w:fill="auto"/>
                  <w:vAlign w:val="center"/>
                </w:tcPr>
                <w:p w14:paraId="6360686F" w14:textId="0B32125D" w:rsidR="00BB2E84" w:rsidRPr="002921C0" w:rsidRDefault="0B329F48" w:rsidP="0B329F48">
                  <w:pPr>
                    <w:jc w:val="center"/>
                    <w:rPr>
                      <w:sz w:val="20"/>
                      <w:szCs w:val="20"/>
                    </w:rPr>
                  </w:pPr>
                  <w:r w:rsidRPr="0B329F48">
                    <w:rPr>
                      <w:sz w:val="20"/>
                      <w:szCs w:val="20"/>
                    </w:rPr>
                    <w:t>964129.8</w:t>
                  </w:r>
                </w:p>
              </w:tc>
              <w:tc>
                <w:tcPr>
                  <w:tcW w:w="1772" w:type="dxa"/>
                  <w:shd w:val="clear" w:color="auto" w:fill="auto"/>
                  <w:vAlign w:val="center"/>
                </w:tcPr>
                <w:p w14:paraId="049368E2" w14:textId="58AC90C9" w:rsidR="00BB2E84" w:rsidRPr="002921C0" w:rsidRDefault="0B329F48" w:rsidP="0B329F48">
                  <w:pPr>
                    <w:jc w:val="center"/>
                    <w:rPr>
                      <w:sz w:val="20"/>
                      <w:szCs w:val="20"/>
                    </w:rPr>
                  </w:pPr>
                  <w:r w:rsidRPr="0B329F48">
                    <w:rPr>
                      <w:sz w:val="20"/>
                      <w:szCs w:val="20"/>
                    </w:rPr>
                    <w:t>3529767.04</w:t>
                  </w:r>
                </w:p>
              </w:tc>
            </w:tr>
            <w:tr w:rsidR="002921C0" w:rsidRPr="0023451D" w14:paraId="5208F81E" w14:textId="77777777" w:rsidTr="0B329F48">
              <w:trPr>
                <w:trHeight w:val="103"/>
                <w:jc w:val="center"/>
              </w:trPr>
              <w:tc>
                <w:tcPr>
                  <w:tcW w:w="1140" w:type="dxa"/>
                  <w:shd w:val="clear" w:color="auto" w:fill="auto"/>
                  <w:vAlign w:val="center"/>
                </w:tcPr>
                <w:p w14:paraId="66E4C246" w14:textId="17003EAB" w:rsidR="00BB2E84" w:rsidRPr="002921C0" w:rsidRDefault="00BB2E84" w:rsidP="00BB2E84">
                  <w:pPr>
                    <w:jc w:val="center"/>
                    <w:rPr>
                      <w:sz w:val="20"/>
                      <w:szCs w:val="20"/>
                    </w:rPr>
                  </w:pPr>
                  <w:r w:rsidRPr="002921C0">
                    <w:rPr>
                      <w:sz w:val="20"/>
                      <w:szCs w:val="20"/>
                    </w:rPr>
                    <w:t>58</w:t>
                  </w:r>
                </w:p>
              </w:tc>
              <w:tc>
                <w:tcPr>
                  <w:tcW w:w="1670" w:type="dxa"/>
                  <w:shd w:val="clear" w:color="auto" w:fill="auto"/>
                  <w:vAlign w:val="center"/>
                </w:tcPr>
                <w:p w14:paraId="70FDE3C6" w14:textId="7F70F41E" w:rsidR="00BB2E84" w:rsidRPr="002921C0" w:rsidRDefault="00BB2E84" w:rsidP="00BB2E84">
                  <w:pPr>
                    <w:jc w:val="center"/>
                    <w:rPr>
                      <w:sz w:val="20"/>
                      <w:szCs w:val="20"/>
                    </w:rPr>
                  </w:pPr>
                  <w:r w:rsidRPr="002921C0">
                    <w:rPr>
                      <w:sz w:val="20"/>
                      <w:szCs w:val="20"/>
                    </w:rPr>
                    <w:t>964132.78</w:t>
                  </w:r>
                </w:p>
              </w:tc>
              <w:tc>
                <w:tcPr>
                  <w:tcW w:w="1772" w:type="dxa"/>
                  <w:shd w:val="clear" w:color="auto" w:fill="auto"/>
                  <w:vAlign w:val="center"/>
                </w:tcPr>
                <w:p w14:paraId="571815CB" w14:textId="2B522679" w:rsidR="00BB2E84" w:rsidRPr="002921C0" w:rsidRDefault="00BB2E84" w:rsidP="00BB2E84">
                  <w:pPr>
                    <w:jc w:val="center"/>
                    <w:rPr>
                      <w:sz w:val="20"/>
                      <w:szCs w:val="20"/>
                    </w:rPr>
                  </w:pPr>
                  <w:r w:rsidRPr="002921C0">
                    <w:rPr>
                      <w:sz w:val="20"/>
                      <w:szCs w:val="20"/>
                    </w:rPr>
                    <w:t>3529759.88</w:t>
                  </w:r>
                </w:p>
              </w:tc>
            </w:tr>
            <w:tr w:rsidR="002921C0" w:rsidRPr="0023451D" w14:paraId="6B23C580" w14:textId="77777777" w:rsidTr="0B329F48">
              <w:trPr>
                <w:trHeight w:val="103"/>
                <w:jc w:val="center"/>
              </w:trPr>
              <w:tc>
                <w:tcPr>
                  <w:tcW w:w="1140" w:type="dxa"/>
                  <w:shd w:val="clear" w:color="auto" w:fill="auto"/>
                  <w:vAlign w:val="center"/>
                </w:tcPr>
                <w:p w14:paraId="3D237BE7" w14:textId="099AC84D" w:rsidR="00BB2E84" w:rsidRPr="002921C0" w:rsidRDefault="00BB2E84" w:rsidP="00BB2E84">
                  <w:pPr>
                    <w:jc w:val="center"/>
                    <w:rPr>
                      <w:sz w:val="20"/>
                      <w:szCs w:val="20"/>
                    </w:rPr>
                  </w:pPr>
                  <w:r w:rsidRPr="002921C0">
                    <w:rPr>
                      <w:sz w:val="20"/>
                      <w:szCs w:val="20"/>
                    </w:rPr>
                    <w:t>59</w:t>
                  </w:r>
                </w:p>
              </w:tc>
              <w:tc>
                <w:tcPr>
                  <w:tcW w:w="1670" w:type="dxa"/>
                  <w:shd w:val="clear" w:color="auto" w:fill="auto"/>
                  <w:vAlign w:val="center"/>
                </w:tcPr>
                <w:p w14:paraId="15552111" w14:textId="1202EB5F" w:rsidR="00BB2E84" w:rsidRPr="002921C0" w:rsidRDefault="00BB2E84" w:rsidP="00BB2E84">
                  <w:pPr>
                    <w:jc w:val="center"/>
                    <w:rPr>
                      <w:sz w:val="20"/>
                      <w:szCs w:val="20"/>
                    </w:rPr>
                  </w:pPr>
                  <w:r w:rsidRPr="002921C0">
                    <w:rPr>
                      <w:sz w:val="20"/>
                      <w:szCs w:val="20"/>
                    </w:rPr>
                    <w:t>964133.74</w:t>
                  </w:r>
                </w:p>
              </w:tc>
              <w:tc>
                <w:tcPr>
                  <w:tcW w:w="1772" w:type="dxa"/>
                  <w:shd w:val="clear" w:color="auto" w:fill="auto"/>
                  <w:vAlign w:val="center"/>
                </w:tcPr>
                <w:p w14:paraId="7DE23BF9" w14:textId="150C543C" w:rsidR="00BB2E84" w:rsidRPr="002921C0" w:rsidRDefault="00BB2E84" w:rsidP="00BB2E84">
                  <w:pPr>
                    <w:jc w:val="center"/>
                    <w:rPr>
                      <w:sz w:val="20"/>
                      <w:szCs w:val="20"/>
                    </w:rPr>
                  </w:pPr>
                  <w:r w:rsidRPr="002921C0">
                    <w:rPr>
                      <w:sz w:val="20"/>
                      <w:szCs w:val="20"/>
                    </w:rPr>
                    <w:t>3529766.37</w:t>
                  </w:r>
                </w:p>
              </w:tc>
            </w:tr>
            <w:tr w:rsidR="002921C0" w:rsidRPr="0023451D" w14:paraId="12D51F8C" w14:textId="77777777" w:rsidTr="0B329F48">
              <w:trPr>
                <w:trHeight w:val="103"/>
                <w:jc w:val="center"/>
              </w:trPr>
              <w:tc>
                <w:tcPr>
                  <w:tcW w:w="1140" w:type="dxa"/>
                  <w:shd w:val="clear" w:color="auto" w:fill="auto"/>
                  <w:vAlign w:val="center"/>
                </w:tcPr>
                <w:p w14:paraId="565CBE0E" w14:textId="15084888" w:rsidR="00BB2E84" w:rsidRPr="002921C0" w:rsidRDefault="00BB2E84" w:rsidP="00BB2E84">
                  <w:pPr>
                    <w:jc w:val="center"/>
                    <w:rPr>
                      <w:sz w:val="20"/>
                      <w:szCs w:val="20"/>
                    </w:rPr>
                  </w:pPr>
                  <w:r w:rsidRPr="002921C0">
                    <w:rPr>
                      <w:sz w:val="20"/>
                      <w:szCs w:val="20"/>
                    </w:rPr>
                    <w:t>60</w:t>
                  </w:r>
                </w:p>
              </w:tc>
              <w:tc>
                <w:tcPr>
                  <w:tcW w:w="1670" w:type="dxa"/>
                  <w:shd w:val="clear" w:color="auto" w:fill="auto"/>
                  <w:vAlign w:val="center"/>
                </w:tcPr>
                <w:p w14:paraId="3EF3F0FC" w14:textId="23AFBCEC" w:rsidR="00BB2E84" w:rsidRPr="002921C0" w:rsidRDefault="0B329F48" w:rsidP="0B329F48">
                  <w:pPr>
                    <w:jc w:val="center"/>
                    <w:rPr>
                      <w:sz w:val="20"/>
                      <w:szCs w:val="20"/>
                    </w:rPr>
                  </w:pPr>
                  <w:r w:rsidRPr="0B329F48">
                    <w:rPr>
                      <w:sz w:val="20"/>
                      <w:szCs w:val="20"/>
                    </w:rPr>
                    <w:t>964133.75</w:t>
                  </w:r>
                </w:p>
              </w:tc>
              <w:tc>
                <w:tcPr>
                  <w:tcW w:w="1772" w:type="dxa"/>
                  <w:shd w:val="clear" w:color="auto" w:fill="auto"/>
                  <w:vAlign w:val="center"/>
                </w:tcPr>
                <w:p w14:paraId="2F70BB7B" w14:textId="7AF685CF" w:rsidR="00BB2E84" w:rsidRPr="002921C0" w:rsidRDefault="0B329F48" w:rsidP="0B329F48">
                  <w:pPr>
                    <w:jc w:val="center"/>
                    <w:rPr>
                      <w:sz w:val="20"/>
                      <w:szCs w:val="20"/>
                    </w:rPr>
                  </w:pPr>
                  <w:r w:rsidRPr="0B329F48">
                    <w:rPr>
                      <w:sz w:val="20"/>
                      <w:szCs w:val="20"/>
                    </w:rPr>
                    <w:t>3529766.41</w:t>
                  </w:r>
                </w:p>
              </w:tc>
            </w:tr>
            <w:tr w:rsidR="002921C0" w:rsidRPr="0023451D" w14:paraId="44705705" w14:textId="77777777" w:rsidTr="0B329F48">
              <w:trPr>
                <w:trHeight w:val="103"/>
                <w:jc w:val="center"/>
              </w:trPr>
              <w:tc>
                <w:tcPr>
                  <w:tcW w:w="1140" w:type="dxa"/>
                  <w:shd w:val="clear" w:color="auto" w:fill="auto"/>
                  <w:vAlign w:val="center"/>
                </w:tcPr>
                <w:p w14:paraId="15280ABD" w14:textId="29437A3B" w:rsidR="00BB2E84" w:rsidRPr="002921C0" w:rsidRDefault="00BB2E84" w:rsidP="00BB2E84">
                  <w:pPr>
                    <w:jc w:val="center"/>
                    <w:rPr>
                      <w:sz w:val="20"/>
                      <w:szCs w:val="20"/>
                    </w:rPr>
                  </w:pPr>
                  <w:r w:rsidRPr="002921C0">
                    <w:rPr>
                      <w:sz w:val="20"/>
                      <w:szCs w:val="20"/>
                    </w:rPr>
                    <w:t>61</w:t>
                  </w:r>
                </w:p>
              </w:tc>
              <w:tc>
                <w:tcPr>
                  <w:tcW w:w="1670" w:type="dxa"/>
                  <w:shd w:val="clear" w:color="auto" w:fill="auto"/>
                  <w:vAlign w:val="center"/>
                </w:tcPr>
                <w:p w14:paraId="3C30B613" w14:textId="0D38D307" w:rsidR="00BB2E84" w:rsidRPr="002921C0" w:rsidRDefault="0B329F48" w:rsidP="0B329F48">
                  <w:pPr>
                    <w:jc w:val="center"/>
                    <w:rPr>
                      <w:sz w:val="20"/>
                      <w:szCs w:val="20"/>
                    </w:rPr>
                  </w:pPr>
                  <w:r w:rsidRPr="0B329F48">
                    <w:rPr>
                      <w:sz w:val="20"/>
                      <w:szCs w:val="20"/>
                    </w:rPr>
                    <w:t>964137.32</w:t>
                  </w:r>
                </w:p>
              </w:tc>
              <w:tc>
                <w:tcPr>
                  <w:tcW w:w="1772" w:type="dxa"/>
                  <w:shd w:val="clear" w:color="auto" w:fill="auto"/>
                  <w:vAlign w:val="center"/>
                </w:tcPr>
                <w:p w14:paraId="33C5C055" w14:textId="5902182D" w:rsidR="00BB2E84" w:rsidRPr="002921C0" w:rsidRDefault="0B329F48" w:rsidP="0B329F48">
                  <w:pPr>
                    <w:jc w:val="center"/>
                    <w:rPr>
                      <w:sz w:val="20"/>
                      <w:szCs w:val="20"/>
                    </w:rPr>
                  </w:pPr>
                  <w:r w:rsidRPr="0B329F48">
                    <w:rPr>
                      <w:sz w:val="20"/>
                      <w:szCs w:val="20"/>
                    </w:rPr>
                    <w:t>3529794.22</w:t>
                  </w:r>
                </w:p>
              </w:tc>
            </w:tr>
            <w:tr w:rsidR="002921C0" w:rsidRPr="0023451D" w14:paraId="40728065" w14:textId="77777777" w:rsidTr="0B329F48">
              <w:trPr>
                <w:trHeight w:val="103"/>
                <w:jc w:val="center"/>
              </w:trPr>
              <w:tc>
                <w:tcPr>
                  <w:tcW w:w="1140" w:type="dxa"/>
                  <w:shd w:val="clear" w:color="auto" w:fill="auto"/>
                  <w:vAlign w:val="center"/>
                </w:tcPr>
                <w:p w14:paraId="24C72200" w14:textId="70B4A42E" w:rsidR="00BB2E84" w:rsidRPr="002921C0" w:rsidRDefault="00BB2E84" w:rsidP="00BB2E84">
                  <w:pPr>
                    <w:jc w:val="center"/>
                    <w:rPr>
                      <w:sz w:val="20"/>
                      <w:szCs w:val="20"/>
                    </w:rPr>
                  </w:pPr>
                  <w:r w:rsidRPr="002921C0">
                    <w:rPr>
                      <w:sz w:val="20"/>
                      <w:szCs w:val="20"/>
                    </w:rPr>
                    <w:t>62</w:t>
                  </w:r>
                </w:p>
              </w:tc>
              <w:tc>
                <w:tcPr>
                  <w:tcW w:w="1670" w:type="dxa"/>
                  <w:shd w:val="clear" w:color="auto" w:fill="auto"/>
                  <w:vAlign w:val="center"/>
                </w:tcPr>
                <w:p w14:paraId="067022E9" w14:textId="4E4E4DA6" w:rsidR="00BB2E84" w:rsidRPr="002921C0" w:rsidRDefault="0B329F48" w:rsidP="0B329F48">
                  <w:pPr>
                    <w:jc w:val="center"/>
                    <w:rPr>
                      <w:sz w:val="20"/>
                      <w:szCs w:val="20"/>
                    </w:rPr>
                  </w:pPr>
                  <w:r w:rsidRPr="0B329F48">
                    <w:rPr>
                      <w:sz w:val="20"/>
                      <w:szCs w:val="20"/>
                    </w:rPr>
                    <w:t>964143.1</w:t>
                  </w:r>
                </w:p>
              </w:tc>
              <w:tc>
                <w:tcPr>
                  <w:tcW w:w="1772" w:type="dxa"/>
                  <w:shd w:val="clear" w:color="auto" w:fill="auto"/>
                  <w:vAlign w:val="center"/>
                </w:tcPr>
                <w:p w14:paraId="16F7EE02" w14:textId="1A8C8D61" w:rsidR="00BB2E84" w:rsidRPr="002921C0" w:rsidRDefault="00BB2E84" w:rsidP="00BB2E84">
                  <w:pPr>
                    <w:jc w:val="center"/>
                    <w:rPr>
                      <w:sz w:val="20"/>
                      <w:szCs w:val="20"/>
                    </w:rPr>
                  </w:pPr>
                  <w:r w:rsidRPr="002921C0">
                    <w:rPr>
                      <w:sz w:val="20"/>
                      <w:szCs w:val="20"/>
                    </w:rPr>
                    <w:t>3529801.69</w:t>
                  </w:r>
                </w:p>
              </w:tc>
            </w:tr>
            <w:tr w:rsidR="002921C0" w:rsidRPr="0023451D" w14:paraId="11482556" w14:textId="77777777" w:rsidTr="0B329F48">
              <w:trPr>
                <w:trHeight w:val="103"/>
                <w:jc w:val="center"/>
              </w:trPr>
              <w:tc>
                <w:tcPr>
                  <w:tcW w:w="1140" w:type="dxa"/>
                  <w:shd w:val="clear" w:color="auto" w:fill="auto"/>
                  <w:vAlign w:val="center"/>
                </w:tcPr>
                <w:p w14:paraId="03B468FA" w14:textId="1D188E38" w:rsidR="00BB2E84" w:rsidRPr="002921C0" w:rsidRDefault="00BB2E84" w:rsidP="00BB2E84">
                  <w:pPr>
                    <w:jc w:val="center"/>
                    <w:rPr>
                      <w:sz w:val="20"/>
                      <w:szCs w:val="20"/>
                    </w:rPr>
                  </w:pPr>
                  <w:r w:rsidRPr="002921C0">
                    <w:rPr>
                      <w:sz w:val="20"/>
                      <w:szCs w:val="20"/>
                    </w:rPr>
                    <w:t>63</w:t>
                  </w:r>
                </w:p>
              </w:tc>
              <w:tc>
                <w:tcPr>
                  <w:tcW w:w="1670" w:type="dxa"/>
                  <w:shd w:val="clear" w:color="auto" w:fill="auto"/>
                  <w:vAlign w:val="center"/>
                </w:tcPr>
                <w:p w14:paraId="3B2C00D5" w14:textId="3F6AA57F" w:rsidR="00BB2E84" w:rsidRPr="002921C0" w:rsidRDefault="0B329F48" w:rsidP="0B329F48">
                  <w:pPr>
                    <w:jc w:val="center"/>
                    <w:rPr>
                      <w:sz w:val="20"/>
                      <w:szCs w:val="20"/>
                    </w:rPr>
                  </w:pPr>
                  <w:r w:rsidRPr="0B329F48">
                    <w:rPr>
                      <w:sz w:val="20"/>
                      <w:szCs w:val="20"/>
                    </w:rPr>
                    <w:t>964198.96</w:t>
                  </w:r>
                </w:p>
              </w:tc>
              <w:tc>
                <w:tcPr>
                  <w:tcW w:w="1772" w:type="dxa"/>
                  <w:shd w:val="clear" w:color="auto" w:fill="auto"/>
                  <w:vAlign w:val="center"/>
                </w:tcPr>
                <w:p w14:paraId="2228C632" w14:textId="02DECDD9" w:rsidR="00BB2E84" w:rsidRPr="002921C0" w:rsidRDefault="0B329F48" w:rsidP="0B329F48">
                  <w:pPr>
                    <w:jc w:val="center"/>
                    <w:rPr>
                      <w:sz w:val="20"/>
                      <w:szCs w:val="20"/>
                    </w:rPr>
                  </w:pPr>
                  <w:r w:rsidRPr="0B329F48">
                    <w:rPr>
                      <w:sz w:val="20"/>
                      <w:szCs w:val="20"/>
                    </w:rPr>
                    <w:t>3529835.95</w:t>
                  </w:r>
                </w:p>
              </w:tc>
            </w:tr>
            <w:tr w:rsidR="002921C0" w:rsidRPr="0023451D" w14:paraId="5F310FA1" w14:textId="77777777" w:rsidTr="0B329F48">
              <w:trPr>
                <w:trHeight w:val="103"/>
                <w:jc w:val="center"/>
              </w:trPr>
              <w:tc>
                <w:tcPr>
                  <w:tcW w:w="1140" w:type="dxa"/>
                  <w:shd w:val="clear" w:color="auto" w:fill="auto"/>
                  <w:vAlign w:val="center"/>
                </w:tcPr>
                <w:p w14:paraId="17CD1E6D" w14:textId="53EDF27A" w:rsidR="00BB2E84" w:rsidRPr="002921C0" w:rsidRDefault="00BB2E84" w:rsidP="00BB2E84">
                  <w:pPr>
                    <w:jc w:val="center"/>
                    <w:rPr>
                      <w:sz w:val="20"/>
                      <w:szCs w:val="20"/>
                    </w:rPr>
                  </w:pPr>
                  <w:r w:rsidRPr="002921C0">
                    <w:rPr>
                      <w:sz w:val="20"/>
                      <w:szCs w:val="20"/>
                    </w:rPr>
                    <w:t>64</w:t>
                  </w:r>
                </w:p>
              </w:tc>
              <w:tc>
                <w:tcPr>
                  <w:tcW w:w="1670" w:type="dxa"/>
                  <w:shd w:val="clear" w:color="auto" w:fill="auto"/>
                  <w:vAlign w:val="center"/>
                </w:tcPr>
                <w:p w14:paraId="3314E855" w14:textId="1805C98A" w:rsidR="00BB2E84" w:rsidRPr="002921C0" w:rsidRDefault="0B329F48" w:rsidP="0B329F48">
                  <w:pPr>
                    <w:jc w:val="center"/>
                    <w:rPr>
                      <w:sz w:val="20"/>
                      <w:szCs w:val="20"/>
                    </w:rPr>
                  </w:pPr>
                  <w:r w:rsidRPr="0B329F48">
                    <w:rPr>
                      <w:sz w:val="20"/>
                      <w:szCs w:val="20"/>
                    </w:rPr>
                    <w:t>964201.77</w:t>
                  </w:r>
                </w:p>
              </w:tc>
              <w:tc>
                <w:tcPr>
                  <w:tcW w:w="1772" w:type="dxa"/>
                  <w:shd w:val="clear" w:color="auto" w:fill="auto"/>
                  <w:vAlign w:val="center"/>
                </w:tcPr>
                <w:p w14:paraId="4421C937" w14:textId="48CA93EA" w:rsidR="00BB2E84" w:rsidRPr="002921C0" w:rsidRDefault="0B329F48" w:rsidP="0B329F48">
                  <w:pPr>
                    <w:jc w:val="center"/>
                    <w:rPr>
                      <w:sz w:val="20"/>
                      <w:szCs w:val="20"/>
                    </w:rPr>
                  </w:pPr>
                  <w:r w:rsidRPr="0B329F48">
                    <w:rPr>
                      <w:sz w:val="20"/>
                      <w:szCs w:val="20"/>
                    </w:rPr>
                    <w:t>3529835.39</w:t>
                  </w:r>
                </w:p>
              </w:tc>
            </w:tr>
            <w:tr w:rsidR="002921C0" w:rsidRPr="0023451D" w14:paraId="3EB42312" w14:textId="77777777" w:rsidTr="0B329F48">
              <w:trPr>
                <w:trHeight w:val="103"/>
                <w:jc w:val="center"/>
              </w:trPr>
              <w:tc>
                <w:tcPr>
                  <w:tcW w:w="1140" w:type="dxa"/>
                  <w:shd w:val="clear" w:color="auto" w:fill="auto"/>
                  <w:vAlign w:val="center"/>
                </w:tcPr>
                <w:p w14:paraId="78318CB8" w14:textId="04B61385" w:rsidR="00BB2E84" w:rsidRPr="002921C0" w:rsidRDefault="00BB2E84" w:rsidP="00BB2E84">
                  <w:pPr>
                    <w:jc w:val="center"/>
                    <w:rPr>
                      <w:sz w:val="20"/>
                      <w:szCs w:val="20"/>
                    </w:rPr>
                  </w:pPr>
                  <w:r w:rsidRPr="002921C0">
                    <w:rPr>
                      <w:sz w:val="20"/>
                      <w:szCs w:val="20"/>
                    </w:rPr>
                    <w:t>65</w:t>
                  </w:r>
                </w:p>
              </w:tc>
              <w:tc>
                <w:tcPr>
                  <w:tcW w:w="1670" w:type="dxa"/>
                  <w:shd w:val="clear" w:color="auto" w:fill="auto"/>
                  <w:vAlign w:val="center"/>
                </w:tcPr>
                <w:p w14:paraId="1FF06B01" w14:textId="01A379BC" w:rsidR="00BB2E84" w:rsidRPr="002921C0" w:rsidRDefault="0B329F48" w:rsidP="0B329F48">
                  <w:pPr>
                    <w:jc w:val="center"/>
                    <w:rPr>
                      <w:sz w:val="20"/>
                      <w:szCs w:val="20"/>
                    </w:rPr>
                  </w:pPr>
                  <w:r w:rsidRPr="0B329F48">
                    <w:rPr>
                      <w:sz w:val="20"/>
                      <w:szCs w:val="20"/>
                    </w:rPr>
                    <w:t>964217.36</w:t>
                  </w:r>
                </w:p>
              </w:tc>
              <w:tc>
                <w:tcPr>
                  <w:tcW w:w="1772" w:type="dxa"/>
                  <w:shd w:val="clear" w:color="auto" w:fill="auto"/>
                  <w:vAlign w:val="center"/>
                </w:tcPr>
                <w:p w14:paraId="6545B816" w14:textId="29DA9BBC" w:rsidR="00BB2E84" w:rsidRPr="002921C0" w:rsidRDefault="0B329F48" w:rsidP="0B329F48">
                  <w:pPr>
                    <w:jc w:val="center"/>
                    <w:rPr>
                      <w:sz w:val="20"/>
                      <w:szCs w:val="20"/>
                    </w:rPr>
                  </w:pPr>
                  <w:r w:rsidRPr="0B329F48">
                    <w:rPr>
                      <w:sz w:val="20"/>
                      <w:szCs w:val="20"/>
                    </w:rPr>
                    <w:t>3529810.1</w:t>
                  </w:r>
                </w:p>
              </w:tc>
            </w:tr>
            <w:tr w:rsidR="002921C0" w:rsidRPr="0023451D" w14:paraId="37C95AFC" w14:textId="77777777" w:rsidTr="0B329F48">
              <w:trPr>
                <w:trHeight w:val="103"/>
                <w:jc w:val="center"/>
              </w:trPr>
              <w:tc>
                <w:tcPr>
                  <w:tcW w:w="1140" w:type="dxa"/>
                  <w:shd w:val="clear" w:color="auto" w:fill="auto"/>
                  <w:vAlign w:val="center"/>
                </w:tcPr>
                <w:p w14:paraId="1FB245C7" w14:textId="1639E966" w:rsidR="00BB2E84" w:rsidRPr="002921C0" w:rsidRDefault="00BB2E84" w:rsidP="00BB2E84">
                  <w:pPr>
                    <w:jc w:val="center"/>
                    <w:rPr>
                      <w:sz w:val="20"/>
                      <w:szCs w:val="20"/>
                    </w:rPr>
                  </w:pPr>
                  <w:r w:rsidRPr="002921C0">
                    <w:rPr>
                      <w:sz w:val="20"/>
                      <w:szCs w:val="20"/>
                    </w:rPr>
                    <w:t>66</w:t>
                  </w:r>
                </w:p>
              </w:tc>
              <w:tc>
                <w:tcPr>
                  <w:tcW w:w="1670" w:type="dxa"/>
                  <w:shd w:val="clear" w:color="auto" w:fill="auto"/>
                  <w:vAlign w:val="center"/>
                </w:tcPr>
                <w:p w14:paraId="152BADC6" w14:textId="4C4E665F" w:rsidR="00BB2E84" w:rsidRPr="002921C0" w:rsidRDefault="0B329F48" w:rsidP="0B329F48">
                  <w:pPr>
                    <w:jc w:val="center"/>
                    <w:rPr>
                      <w:sz w:val="20"/>
                      <w:szCs w:val="20"/>
                    </w:rPr>
                  </w:pPr>
                  <w:r w:rsidRPr="0B329F48">
                    <w:rPr>
                      <w:sz w:val="20"/>
                      <w:szCs w:val="20"/>
                    </w:rPr>
                    <w:t>964248.31</w:t>
                  </w:r>
                </w:p>
              </w:tc>
              <w:tc>
                <w:tcPr>
                  <w:tcW w:w="1772" w:type="dxa"/>
                  <w:shd w:val="clear" w:color="auto" w:fill="auto"/>
                  <w:vAlign w:val="center"/>
                </w:tcPr>
                <w:p w14:paraId="47B64D89" w14:textId="349BE04C" w:rsidR="00BB2E84" w:rsidRPr="002921C0" w:rsidRDefault="0B329F48" w:rsidP="0B329F48">
                  <w:pPr>
                    <w:jc w:val="center"/>
                    <w:rPr>
                      <w:sz w:val="20"/>
                      <w:szCs w:val="20"/>
                    </w:rPr>
                  </w:pPr>
                  <w:r w:rsidRPr="0B329F48">
                    <w:rPr>
                      <w:sz w:val="20"/>
                      <w:szCs w:val="20"/>
                    </w:rPr>
                    <w:t>3529760.84</w:t>
                  </w:r>
                </w:p>
              </w:tc>
            </w:tr>
            <w:tr w:rsidR="002921C0" w:rsidRPr="0023451D" w14:paraId="11D040E8" w14:textId="77777777" w:rsidTr="0B329F48">
              <w:trPr>
                <w:trHeight w:val="103"/>
                <w:jc w:val="center"/>
              </w:trPr>
              <w:tc>
                <w:tcPr>
                  <w:tcW w:w="1140" w:type="dxa"/>
                  <w:shd w:val="clear" w:color="auto" w:fill="auto"/>
                  <w:vAlign w:val="center"/>
                </w:tcPr>
                <w:p w14:paraId="42B443B2" w14:textId="543DAA53" w:rsidR="00BB2E84" w:rsidRPr="002921C0" w:rsidRDefault="00BB2E84" w:rsidP="00BB2E84">
                  <w:pPr>
                    <w:jc w:val="center"/>
                    <w:rPr>
                      <w:sz w:val="20"/>
                      <w:szCs w:val="20"/>
                    </w:rPr>
                  </w:pPr>
                  <w:r w:rsidRPr="002921C0">
                    <w:rPr>
                      <w:sz w:val="20"/>
                      <w:szCs w:val="20"/>
                    </w:rPr>
                    <w:t>67</w:t>
                  </w:r>
                </w:p>
              </w:tc>
              <w:tc>
                <w:tcPr>
                  <w:tcW w:w="1670" w:type="dxa"/>
                  <w:shd w:val="clear" w:color="auto" w:fill="auto"/>
                  <w:vAlign w:val="center"/>
                </w:tcPr>
                <w:p w14:paraId="1895EED0" w14:textId="65B82E02" w:rsidR="00BB2E84" w:rsidRPr="002921C0" w:rsidRDefault="0B329F48" w:rsidP="0B329F48">
                  <w:pPr>
                    <w:jc w:val="center"/>
                    <w:rPr>
                      <w:sz w:val="20"/>
                      <w:szCs w:val="20"/>
                    </w:rPr>
                  </w:pPr>
                  <w:r w:rsidRPr="0B329F48">
                    <w:rPr>
                      <w:sz w:val="20"/>
                      <w:szCs w:val="20"/>
                    </w:rPr>
                    <w:t>964252.57</w:t>
                  </w:r>
                </w:p>
              </w:tc>
              <w:tc>
                <w:tcPr>
                  <w:tcW w:w="1772" w:type="dxa"/>
                  <w:shd w:val="clear" w:color="auto" w:fill="auto"/>
                  <w:vAlign w:val="center"/>
                </w:tcPr>
                <w:p w14:paraId="4AF771A9" w14:textId="0151DB97" w:rsidR="00BB2E84" w:rsidRPr="002921C0" w:rsidRDefault="0B329F48" w:rsidP="0B329F48">
                  <w:pPr>
                    <w:jc w:val="center"/>
                    <w:rPr>
                      <w:sz w:val="20"/>
                      <w:szCs w:val="20"/>
                    </w:rPr>
                  </w:pPr>
                  <w:r w:rsidRPr="0B329F48">
                    <w:rPr>
                      <w:sz w:val="20"/>
                      <w:szCs w:val="20"/>
                    </w:rPr>
                    <w:t>3529754.07</w:t>
                  </w:r>
                </w:p>
              </w:tc>
            </w:tr>
            <w:tr w:rsidR="002921C0" w:rsidRPr="0023451D" w14:paraId="46329D44" w14:textId="77777777" w:rsidTr="0B329F48">
              <w:trPr>
                <w:trHeight w:val="103"/>
                <w:jc w:val="center"/>
              </w:trPr>
              <w:tc>
                <w:tcPr>
                  <w:tcW w:w="1140" w:type="dxa"/>
                  <w:shd w:val="clear" w:color="auto" w:fill="auto"/>
                  <w:vAlign w:val="center"/>
                </w:tcPr>
                <w:p w14:paraId="7D56B5F5" w14:textId="438E7089" w:rsidR="00BB2E84" w:rsidRPr="002921C0" w:rsidRDefault="00BB2E84" w:rsidP="00BB2E84">
                  <w:pPr>
                    <w:jc w:val="center"/>
                    <w:rPr>
                      <w:sz w:val="20"/>
                      <w:szCs w:val="20"/>
                    </w:rPr>
                  </w:pPr>
                  <w:r w:rsidRPr="002921C0">
                    <w:rPr>
                      <w:sz w:val="20"/>
                      <w:szCs w:val="20"/>
                    </w:rPr>
                    <w:t>68</w:t>
                  </w:r>
                </w:p>
              </w:tc>
              <w:tc>
                <w:tcPr>
                  <w:tcW w:w="1670" w:type="dxa"/>
                  <w:shd w:val="clear" w:color="auto" w:fill="auto"/>
                  <w:vAlign w:val="center"/>
                </w:tcPr>
                <w:p w14:paraId="028F6242" w14:textId="7AB759BB" w:rsidR="00BB2E84" w:rsidRPr="002921C0" w:rsidRDefault="0B329F48" w:rsidP="0B329F48">
                  <w:pPr>
                    <w:jc w:val="center"/>
                    <w:rPr>
                      <w:sz w:val="20"/>
                      <w:szCs w:val="20"/>
                    </w:rPr>
                  </w:pPr>
                  <w:r w:rsidRPr="0B329F48">
                    <w:rPr>
                      <w:sz w:val="20"/>
                      <w:szCs w:val="20"/>
                    </w:rPr>
                    <w:t>964252.57</w:t>
                  </w:r>
                </w:p>
              </w:tc>
              <w:tc>
                <w:tcPr>
                  <w:tcW w:w="1772" w:type="dxa"/>
                  <w:shd w:val="clear" w:color="auto" w:fill="auto"/>
                  <w:vAlign w:val="center"/>
                </w:tcPr>
                <w:p w14:paraId="51B920F8" w14:textId="7DB616BD" w:rsidR="00BB2E84" w:rsidRPr="002921C0" w:rsidRDefault="0B329F48" w:rsidP="0B329F48">
                  <w:pPr>
                    <w:jc w:val="center"/>
                    <w:rPr>
                      <w:sz w:val="20"/>
                      <w:szCs w:val="20"/>
                    </w:rPr>
                  </w:pPr>
                  <w:r w:rsidRPr="0B329F48">
                    <w:rPr>
                      <w:sz w:val="20"/>
                      <w:szCs w:val="20"/>
                    </w:rPr>
                    <w:t>3529754.05</w:t>
                  </w:r>
                </w:p>
              </w:tc>
            </w:tr>
            <w:tr w:rsidR="002921C0" w:rsidRPr="0023451D" w14:paraId="539A9C60" w14:textId="77777777" w:rsidTr="0B329F48">
              <w:trPr>
                <w:trHeight w:val="103"/>
                <w:jc w:val="center"/>
              </w:trPr>
              <w:tc>
                <w:tcPr>
                  <w:tcW w:w="1140" w:type="dxa"/>
                  <w:shd w:val="clear" w:color="auto" w:fill="auto"/>
                  <w:vAlign w:val="center"/>
                </w:tcPr>
                <w:p w14:paraId="1EC81C03" w14:textId="3C8FF779" w:rsidR="00BB2E84" w:rsidRPr="002921C0" w:rsidRDefault="00BB2E84" w:rsidP="00BB2E84">
                  <w:pPr>
                    <w:jc w:val="center"/>
                    <w:rPr>
                      <w:sz w:val="20"/>
                      <w:szCs w:val="20"/>
                    </w:rPr>
                  </w:pPr>
                  <w:r w:rsidRPr="002921C0">
                    <w:rPr>
                      <w:sz w:val="20"/>
                      <w:szCs w:val="20"/>
                    </w:rPr>
                    <w:t>69</w:t>
                  </w:r>
                </w:p>
              </w:tc>
              <w:tc>
                <w:tcPr>
                  <w:tcW w:w="1670" w:type="dxa"/>
                  <w:shd w:val="clear" w:color="auto" w:fill="auto"/>
                  <w:vAlign w:val="center"/>
                </w:tcPr>
                <w:p w14:paraId="7DE75E8D" w14:textId="704E3183" w:rsidR="00BB2E84" w:rsidRPr="002921C0" w:rsidRDefault="0B329F48" w:rsidP="0B329F48">
                  <w:pPr>
                    <w:jc w:val="center"/>
                    <w:rPr>
                      <w:sz w:val="20"/>
                      <w:szCs w:val="20"/>
                    </w:rPr>
                  </w:pPr>
                  <w:r w:rsidRPr="0B329F48">
                    <w:rPr>
                      <w:sz w:val="20"/>
                      <w:szCs w:val="20"/>
                    </w:rPr>
                    <w:t>964252.61</w:t>
                  </w:r>
                </w:p>
              </w:tc>
              <w:tc>
                <w:tcPr>
                  <w:tcW w:w="1772" w:type="dxa"/>
                  <w:shd w:val="clear" w:color="auto" w:fill="auto"/>
                  <w:vAlign w:val="center"/>
                </w:tcPr>
                <w:p w14:paraId="302341A8" w14:textId="1F8AC74B" w:rsidR="00BB2E84" w:rsidRPr="002921C0" w:rsidRDefault="0B329F48" w:rsidP="0B329F48">
                  <w:pPr>
                    <w:jc w:val="center"/>
                    <w:rPr>
                      <w:sz w:val="20"/>
                      <w:szCs w:val="20"/>
                    </w:rPr>
                  </w:pPr>
                  <w:r w:rsidRPr="0B329F48">
                    <w:rPr>
                      <w:sz w:val="20"/>
                      <w:szCs w:val="20"/>
                    </w:rPr>
                    <w:t>3529753.99</w:t>
                  </w:r>
                </w:p>
              </w:tc>
            </w:tr>
            <w:tr w:rsidR="002921C0" w:rsidRPr="0023451D" w14:paraId="56118FBA" w14:textId="77777777" w:rsidTr="0B329F48">
              <w:trPr>
                <w:trHeight w:val="103"/>
                <w:jc w:val="center"/>
              </w:trPr>
              <w:tc>
                <w:tcPr>
                  <w:tcW w:w="1140" w:type="dxa"/>
                  <w:shd w:val="clear" w:color="auto" w:fill="auto"/>
                  <w:vAlign w:val="center"/>
                </w:tcPr>
                <w:p w14:paraId="6D6E009D" w14:textId="53D201B4" w:rsidR="00BB2E84" w:rsidRPr="002921C0" w:rsidRDefault="00BB2E84" w:rsidP="00BB2E84">
                  <w:pPr>
                    <w:jc w:val="center"/>
                    <w:rPr>
                      <w:sz w:val="20"/>
                      <w:szCs w:val="20"/>
                    </w:rPr>
                  </w:pPr>
                  <w:r w:rsidRPr="002921C0">
                    <w:rPr>
                      <w:sz w:val="20"/>
                      <w:szCs w:val="20"/>
                    </w:rPr>
                    <w:t>70</w:t>
                  </w:r>
                </w:p>
              </w:tc>
              <w:tc>
                <w:tcPr>
                  <w:tcW w:w="1670" w:type="dxa"/>
                  <w:shd w:val="clear" w:color="auto" w:fill="auto"/>
                  <w:vAlign w:val="center"/>
                </w:tcPr>
                <w:p w14:paraId="301A7CE6" w14:textId="3A983A0C" w:rsidR="00BB2E84" w:rsidRPr="002921C0" w:rsidRDefault="00BB2E84" w:rsidP="00BB2E84">
                  <w:pPr>
                    <w:jc w:val="center"/>
                    <w:rPr>
                      <w:sz w:val="20"/>
                      <w:szCs w:val="20"/>
                    </w:rPr>
                  </w:pPr>
                  <w:r w:rsidRPr="002921C0">
                    <w:rPr>
                      <w:sz w:val="20"/>
                      <w:szCs w:val="20"/>
                    </w:rPr>
                    <w:t>964255.76</w:t>
                  </w:r>
                </w:p>
              </w:tc>
              <w:tc>
                <w:tcPr>
                  <w:tcW w:w="1772" w:type="dxa"/>
                  <w:shd w:val="clear" w:color="auto" w:fill="auto"/>
                  <w:vAlign w:val="center"/>
                </w:tcPr>
                <w:p w14:paraId="033652C2" w14:textId="16489A4B" w:rsidR="00BB2E84" w:rsidRPr="002921C0" w:rsidRDefault="0B329F48" w:rsidP="0B329F48">
                  <w:pPr>
                    <w:jc w:val="center"/>
                    <w:rPr>
                      <w:sz w:val="20"/>
                      <w:szCs w:val="20"/>
                    </w:rPr>
                  </w:pPr>
                  <w:r w:rsidRPr="0B329F48">
                    <w:rPr>
                      <w:sz w:val="20"/>
                      <w:szCs w:val="20"/>
                    </w:rPr>
                    <w:t>3529748.94</w:t>
                  </w:r>
                </w:p>
              </w:tc>
            </w:tr>
            <w:tr w:rsidR="002921C0" w:rsidRPr="0023451D" w14:paraId="78A75718" w14:textId="77777777" w:rsidTr="0B329F48">
              <w:trPr>
                <w:trHeight w:val="103"/>
                <w:jc w:val="center"/>
              </w:trPr>
              <w:tc>
                <w:tcPr>
                  <w:tcW w:w="1140" w:type="dxa"/>
                  <w:shd w:val="clear" w:color="auto" w:fill="auto"/>
                  <w:vAlign w:val="center"/>
                </w:tcPr>
                <w:p w14:paraId="7AC3B5B3" w14:textId="43FB29E0" w:rsidR="00BB2E84" w:rsidRPr="002921C0" w:rsidRDefault="00BB2E84" w:rsidP="00BB2E84">
                  <w:pPr>
                    <w:jc w:val="center"/>
                    <w:rPr>
                      <w:sz w:val="20"/>
                      <w:szCs w:val="20"/>
                    </w:rPr>
                  </w:pPr>
                  <w:r w:rsidRPr="002921C0">
                    <w:rPr>
                      <w:sz w:val="20"/>
                      <w:szCs w:val="20"/>
                    </w:rPr>
                    <w:t>71</w:t>
                  </w:r>
                </w:p>
              </w:tc>
              <w:tc>
                <w:tcPr>
                  <w:tcW w:w="1670" w:type="dxa"/>
                  <w:shd w:val="clear" w:color="auto" w:fill="auto"/>
                  <w:vAlign w:val="center"/>
                </w:tcPr>
                <w:p w14:paraId="411E90C9" w14:textId="0005234E" w:rsidR="00BB2E84" w:rsidRPr="002921C0" w:rsidRDefault="0B329F48" w:rsidP="0B329F48">
                  <w:pPr>
                    <w:jc w:val="center"/>
                    <w:rPr>
                      <w:sz w:val="20"/>
                      <w:szCs w:val="20"/>
                    </w:rPr>
                  </w:pPr>
                  <w:r w:rsidRPr="0B329F48">
                    <w:rPr>
                      <w:sz w:val="20"/>
                      <w:szCs w:val="20"/>
                    </w:rPr>
                    <w:t>964320.66</w:t>
                  </w:r>
                </w:p>
              </w:tc>
              <w:tc>
                <w:tcPr>
                  <w:tcW w:w="1772" w:type="dxa"/>
                  <w:shd w:val="clear" w:color="auto" w:fill="auto"/>
                  <w:vAlign w:val="center"/>
                </w:tcPr>
                <w:p w14:paraId="4CA53321" w14:textId="14A78F55" w:rsidR="00BB2E84" w:rsidRPr="002921C0" w:rsidRDefault="0B329F48" w:rsidP="0B329F48">
                  <w:pPr>
                    <w:jc w:val="center"/>
                    <w:rPr>
                      <w:sz w:val="20"/>
                      <w:szCs w:val="20"/>
                    </w:rPr>
                  </w:pPr>
                  <w:r w:rsidRPr="0B329F48">
                    <w:rPr>
                      <w:sz w:val="20"/>
                      <w:szCs w:val="20"/>
                    </w:rPr>
                    <w:t>3529645.1</w:t>
                  </w:r>
                </w:p>
              </w:tc>
            </w:tr>
            <w:tr w:rsidR="002921C0" w:rsidRPr="0023451D" w14:paraId="7FD897B2" w14:textId="77777777" w:rsidTr="0B329F48">
              <w:trPr>
                <w:trHeight w:val="103"/>
                <w:jc w:val="center"/>
              </w:trPr>
              <w:tc>
                <w:tcPr>
                  <w:tcW w:w="1140" w:type="dxa"/>
                  <w:shd w:val="clear" w:color="auto" w:fill="auto"/>
                  <w:vAlign w:val="center"/>
                </w:tcPr>
                <w:p w14:paraId="46C53951" w14:textId="2F1A2C5F" w:rsidR="00BB2E84" w:rsidRPr="002921C0" w:rsidRDefault="00BB2E84" w:rsidP="00BB2E84">
                  <w:pPr>
                    <w:jc w:val="center"/>
                    <w:rPr>
                      <w:sz w:val="20"/>
                      <w:szCs w:val="20"/>
                    </w:rPr>
                  </w:pPr>
                  <w:r w:rsidRPr="002921C0">
                    <w:rPr>
                      <w:sz w:val="20"/>
                      <w:szCs w:val="20"/>
                    </w:rPr>
                    <w:t>72</w:t>
                  </w:r>
                </w:p>
              </w:tc>
              <w:tc>
                <w:tcPr>
                  <w:tcW w:w="1670" w:type="dxa"/>
                  <w:shd w:val="clear" w:color="auto" w:fill="auto"/>
                  <w:vAlign w:val="center"/>
                </w:tcPr>
                <w:p w14:paraId="1734AD2C" w14:textId="1A25023E" w:rsidR="00BB2E84" w:rsidRPr="002921C0" w:rsidRDefault="00BB2E84" w:rsidP="00BB2E84">
                  <w:pPr>
                    <w:jc w:val="center"/>
                    <w:rPr>
                      <w:sz w:val="20"/>
                      <w:szCs w:val="20"/>
                    </w:rPr>
                  </w:pPr>
                  <w:r w:rsidRPr="002921C0">
                    <w:rPr>
                      <w:sz w:val="20"/>
                      <w:szCs w:val="20"/>
                    </w:rPr>
                    <w:t>964321.17</w:t>
                  </w:r>
                </w:p>
              </w:tc>
              <w:tc>
                <w:tcPr>
                  <w:tcW w:w="1772" w:type="dxa"/>
                  <w:shd w:val="clear" w:color="auto" w:fill="auto"/>
                  <w:vAlign w:val="center"/>
                </w:tcPr>
                <w:p w14:paraId="5AE4352B" w14:textId="18D3D42D" w:rsidR="00BB2E84" w:rsidRPr="002921C0" w:rsidRDefault="00BB2E84" w:rsidP="00BB2E84">
                  <w:pPr>
                    <w:jc w:val="center"/>
                    <w:rPr>
                      <w:sz w:val="20"/>
                      <w:szCs w:val="20"/>
                    </w:rPr>
                  </w:pPr>
                  <w:r w:rsidRPr="002921C0">
                    <w:rPr>
                      <w:sz w:val="20"/>
                      <w:szCs w:val="20"/>
                    </w:rPr>
                    <w:t>3529644.82</w:t>
                  </w:r>
                </w:p>
              </w:tc>
            </w:tr>
            <w:tr w:rsidR="002921C0" w:rsidRPr="0023451D" w14:paraId="5CA0A662" w14:textId="77777777" w:rsidTr="0B329F48">
              <w:trPr>
                <w:trHeight w:val="103"/>
                <w:jc w:val="center"/>
              </w:trPr>
              <w:tc>
                <w:tcPr>
                  <w:tcW w:w="1140" w:type="dxa"/>
                  <w:shd w:val="clear" w:color="auto" w:fill="auto"/>
                  <w:vAlign w:val="center"/>
                </w:tcPr>
                <w:p w14:paraId="33408924" w14:textId="117F790C" w:rsidR="00BB2E84" w:rsidRPr="002921C0" w:rsidRDefault="00BB2E84" w:rsidP="00BB2E84">
                  <w:pPr>
                    <w:jc w:val="center"/>
                    <w:rPr>
                      <w:sz w:val="20"/>
                      <w:szCs w:val="20"/>
                    </w:rPr>
                  </w:pPr>
                  <w:r w:rsidRPr="002921C0">
                    <w:rPr>
                      <w:sz w:val="20"/>
                      <w:szCs w:val="20"/>
                    </w:rPr>
                    <w:t>73</w:t>
                  </w:r>
                </w:p>
              </w:tc>
              <w:tc>
                <w:tcPr>
                  <w:tcW w:w="1670" w:type="dxa"/>
                  <w:shd w:val="clear" w:color="auto" w:fill="auto"/>
                  <w:vAlign w:val="center"/>
                </w:tcPr>
                <w:p w14:paraId="4DD9FF1F" w14:textId="62538BC3" w:rsidR="00BB2E84" w:rsidRPr="002921C0" w:rsidRDefault="00BB2E84" w:rsidP="00BB2E84">
                  <w:pPr>
                    <w:jc w:val="center"/>
                    <w:rPr>
                      <w:sz w:val="20"/>
                      <w:szCs w:val="20"/>
                    </w:rPr>
                  </w:pPr>
                  <w:r w:rsidRPr="002921C0">
                    <w:rPr>
                      <w:sz w:val="20"/>
                      <w:szCs w:val="20"/>
                    </w:rPr>
                    <w:t>964321.17</w:t>
                  </w:r>
                </w:p>
              </w:tc>
              <w:tc>
                <w:tcPr>
                  <w:tcW w:w="1772" w:type="dxa"/>
                  <w:shd w:val="clear" w:color="auto" w:fill="auto"/>
                  <w:vAlign w:val="center"/>
                </w:tcPr>
                <w:p w14:paraId="3F1D2852" w14:textId="3A259FD7" w:rsidR="00BB2E84" w:rsidRPr="002921C0" w:rsidRDefault="00BB2E84" w:rsidP="00BB2E84">
                  <w:pPr>
                    <w:jc w:val="center"/>
                    <w:rPr>
                      <w:sz w:val="20"/>
                      <w:szCs w:val="20"/>
                    </w:rPr>
                  </w:pPr>
                  <w:r w:rsidRPr="002921C0">
                    <w:rPr>
                      <w:sz w:val="20"/>
                      <w:szCs w:val="20"/>
                    </w:rPr>
                    <w:t>3529644.32</w:t>
                  </w:r>
                </w:p>
              </w:tc>
            </w:tr>
            <w:tr w:rsidR="002921C0" w:rsidRPr="0023451D" w14:paraId="7133504F" w14:textId="77777777" w:rsidTr="0B329F48">
              <w:trPr>
                <w:trHeight w:val="103"/>
                <w:jc w:val="center"/>
              </w:trPr>
              <w:tc>
                <w:tcPr>
                  <w:tcW w:w="1140" w:type="dxa"/>
                  <w:shd w:val="clear" w:color="auto" w:fill="auto"/>
                  <w:vAlign w:val="center"/>
                </w:tcPr>
                <w:p w14:paraId="1A1BDA37" w14:textId="5071D971" w:rsidR="00BB2E84" w:rsidRPr="002921C0" w:rsidRDefault="00BB2E84" w:rsidP="00BB2E84">
                  <w:pPr>
                    <w:jc w:val="center"/>
                    <w:rPr>
                      <w:sz w:val="20"/>
                      <w:szCs w:val="20"/>
                    </w:rPr>
                  </w:pPr>
                  <w:r w:rsidRPr="002921C0">
                    <w:rPr>
                      <w:sz w:val="20"/>
                      <w:szCs w:val="20"/>
                    </w:rPr>
                    <w:t>74</w:t>
                  </w:r>
                </w:p>
              </w:tc>
              <w:tc>
                <w:tcPr>
                  <w:tcW w:w="1670" w:type="dxa"/>
                  <w:shd w:val="clear" w:color="auto" w:fill="auto"/>
                  <w:vAlign w:val="center"/>
                </w:tcPr>
                <w:p w14:paraId="398F36F0" w14:textId="3AAF91D4" w:rsidR="00BB2E84" w:rsidRPr="002921C0" w:rsidRDefault="00BB2E84" w:rsidP="00BB2E84">
                  <w:pPr>
                    <w:jc w:val="center"/>
                    <w:rPr>
                      <w:sz w:val="20"/>
                      <w:szCs w:val="20"/>
                    </w:rPr>
                  </w:pPr>
                  <w:r w:rsidRPr="002921C0">
                    <w:rPr>
                      <w:sz w:val="20"/>
                      <w:szCs w:val="20"/>
                    </w:rPr>
                    <w:t>964321.21</w:t>
                  </w:r>
                </w:p>
              </w:tc>
              <w:tc>
                <w:tcPr>
                  <w:tcW w:w="1772" w:type="dxa"/>
                  <w:shd w:val="clear" w:color="auto" w:fill="auto"/>
                  <w:vAlign w:val="center"/>
                </w:tcPr>
                <w:p w14:paraId="463B6F8D" w14:textId="7C7A3A51" w:rsidR="00BB2E84" w:rsidRPr="002921C0" w:rsidRDefault="00BB2E84" w:rsidP="00BB2E84">
                  <w:pPr>
                    <w:jc w:val="center"/>
                    <w:rPr>
                      <w:sz w:val="20"/>
                      <w:szCs w:val="20"/>
                    </w:rPr>
                  </w:pPr>
                  <w:r w:rsidRPr="002921C0">
                    <w:rPr>
                      <w:sz w:val="20"/>
                      <w:szCs w:val="20"/>
                    </w:rPr>
                    <w:t>3529644.27</w:t>
                  </w:r>
                </w:p>
              </w:tc>
            </w:tr>
            <w:tr w:rsidR="002921C0" w:rsidRPr="0023451D" w14:paraId="4078B6D5" w14:textId="77777777" w:rsidTr="0B329F48">
              <w:trPr>
                <w:trHeight w:val="103"/>
                <w:jc w:val="center"/>
              </w:trPr>
              <w:tc>
                <w:tcPr>
                  <w:tcW w:w="1140" w:type="dxa"/>
                  <w:shd w:val="clear" w:color="auto" w:fill="auto"/>
                  <w:vAlign w:val="center"/>
                </w:tcPr>
                <w:p w14:paraId="589CC99A" w14:textId="781C407D" w:rsidR="00BB2E84" w:rsidRPr="002921C0" w:rsidRDefault="00BB2E84" w:rsidP="00BB2E84">
                  <w:pPr>
                    <w:jc w:val="center"/>
                    <w:rPr>
                      <w:sz w:val="20"/>
                      <w:szCs w:val="20"/>
                    </w:rPr>
                  </w:pPr>
                  <w:r w:rsidRPr="002921C0">
                    <w:rPr>
                      <w:sz w:val="20"/>
                      <w:szCs w:val="20"/>
                    </w:rPr>
                    <w:t>75</w:t>
                  </w:r>
                </w:p>
              </w:tc>
              <w:tc>
                <w:tcPr>
                  <w:tcW w:w="1670" w:type="dxa"/>
                  <w:shd w:val="clear" w:color="auto" w:fill="auto"/>
                  <w:vAlign w:val="center"/>
                </w:tcPr>
                <w:p w14:paraId="11EF1029" w14:textId="6EE30068" w:rsidR="00BB2E84" w:rsidRPr="002921C0" w:rsidRDefault="00BB2E84" w:rsidP="00BB2E84">
                  <w:pPr>
                    <w:jc w:val="center"/>
                    <w:rPr>
                      <w:sz w:val="20"/>
                      <w:szCs w:val="20"/>
                    </w:rPr>
                  </w:pPr>
                  <w:r w:rsidRPr="002921C0">
                    <w:rPr>
                      <w:sz w:val="20"/>
                      <w:szCs w:val="20"/>
                    </w:rPr>
                    <w:t>964343.51</w:t>
                  </w:r>
                </w:p>
              </w:tc>
              <w:tc>
                <w:tcPr>
                  <w:tcW w:w="1772" w:type="dxa"/>
                  <w:shd w:val="clear" w:color="auto" w:fill="auto"/>
                  <w:vAlign w:val="center"/>
                </w:tcPr>
                <w:p w14:paraId="1B4BA800" w14:textId="15937F82" w:rsidR="00BB2E84" w:rsidRPr="002921C0" w:rsidRDefault="00BB2E84" w:rsidP="00BB2E84">
                  <w:pPr>
                    <w:jc w:val="center"/>
                    <w:rPr>
                      <w:sz w:val="20"/>
                      <w:szCs w:val="20"/>
                    </w:rPr>
                  </w:pPr>
                  <w:r w:rsidRPr="002921C0">
                    <w:rPr>
                      <w:sz w:val="20"/>
                      <w:szCs w:val="20"/>
                    </w:rPr>
                    <w:t>3529608.16</w:t>
                  </w:r>
                </w:p>
              </w:tc>
            </w:tr>
            <w:tr w:rsidR="002921C0" w:rsidRPr="0023451D" w14:paraId="57A22A4B" w14:textId="77777777" w:rsidTr="0B329F48">
              <w:trPr>
                <w:trHeight w:val="103"/>
                <w:jc w:val="center"/>
              </w:trPr>
              <w:tc>
                <w:tcPr>
                  <w:tcW w:w="1140" w:type="dxa"/>
                  <w:shd w:val="clear" w:color="auto" w:fill="auto"/>
                  <w:vAlign w:val="center"/>
                </w:tcPr>
                <w:p w14:paraId="720AD102" w14:textId="568F5D17" w:rsidR="00BB2E84" w:rsidRPr="002921C0" w:rsidRDefault="00BB2E84" w:rsidP="00BB2E84">
                  <w:pPr>
                    <w:jc w:val="center"/>
                    <w:rPr>
                      <w:sz w:val="20"/>
                      <w:szCs w:val="20"/>
                    </w:rPr>
                  </w:pPr>
                  <w:r w:rsidRPr="002921C0">
                    <w:rPr>
                      <w:sz w:val="20"/>
                      <w:szCs w:val="20"/>
                    </w:rPr>
                    <w:t>1</w:t>
                  </w:r>
                </w:p>
              </w:tc>
              <w:tc>
                <w:tcPr>
                  <w:tcW w:w="1670" w:type="dxa"/>
                  <w:shd w:val="clear" w:color="auto" w:fill="auto"/>
                  <w:vAlign w:val="center"/>
                </w:tcPr>
                <w:p w14:paraId="24012C72" w14:textId="54F32467" w:rsidR="00BB2E84" w:rsidRPr="002921C0" w:rsidRDefault="00BB2E84" w:rsidP="00BB2E84">
                  <w:pPr>
                    <w:jc w:val="center"/>
                    <w:rPr>
                      <w:sz w:val="20"/>
                      <w:szCs w:val="20"/>
                    </w:rPr>
                  </w:pPr>
                  <w:r w:rsidRPr="002921C0">
                    <w:rPr>
                      <w:sz w:val="20"/>
                      <w:szCs w:val="20"/>
                    </w:rPr>
                    <w:t>964347.41</w:t>
                  </w:r>
                </w:p>
              </w:tc>
              <w:tc>
                <w:tcPr>
                  <w:tcW w:w="1772" w:type="dxa"/>
                  <w:shd w:val="clear" w:color="auto" w:fill="auto"/>
                  <w:vAlign w:val="center"/>
                </w:tcPr>
                <w:p w14:paraId="5C12C87C" w14:textId="0EC87696" w:rsidR="00BB2E84" w:rsidRPr="002921C0" w:rsidRDefault="00BB2E84" w:rsidP="00BB2E84">
                  <w:pPr>
                    <w:jc w:val="center"/>
                    <w:rPr>
                      <w:sz w:val="20"/>
                      <w:szCs w:val="20"/>
                    </w:rPr>
                  </w:pPr>
                  <w:r w:rsidRPr="002921C0">
                    <w:rPr>
                      <w:sz w:val="20"/>
                      <w:szCs w:val="20"/>
                    </w:rPr>
                    <w:t>3529609.45</w:t>
                  </w:r>
                </w:p>
              </w:tc>
            </w:tr>
            <w:tr w:rsidR="002921C0" w:rsidRPr="0023451D" w14:paraId="2D784E99" w14:textId="77777777" w:rsidTr="0B329F48">
              <w:trPr>
                <w:trHeight w:val="103"/>
                <w:jc w:val="center"/>
              </w:trPr>
              <w:tc>
                <w:tcPr>
                  <w:tcW w:w="4582" w:type="dxa"/>
                  <w:gridSpan w:val="3"/>
                  <w:shd w:val="clear" w:color="auto" w:fill="auto"/>
                  <w:vAlign w:val="center"/>
                </w:tcPr>
                <w:p w14:paraId="05872A8E" w14:textId="65C86A10" w:rsidR="00BB2E84" w:rsidRPr="002921C0" w:rsidRDefault="00BB2E84" w:rsidP="00BB2E84">
                  <w:pPr>
                    <w:jc w:val="center"/>
                    <w:rPr>
                      <w:sz w:val="20"/>
                      <w:szCs w:val="20"/>
                    </w:rPr>
                  </w:pPr>
                  <w:r w:rsidRPr="002921C0">
                    <w:rPr>
                      <w:sz w:val="20"/>
                      <w:szCs w:val="20"/>
                    </w:rPr>
                    <w:t>Контур 2</w:t>
                  </w:r>
                </w:p>
              </w:tc>
            </w:tr>
            <w:tr w:rsidR="002921C0" w:rsidRPr="0023451D" w14:paraId="5917550D" w14:textId="77777777" w:rsidTr="0B329F48">
              <w:trPr>
                <w:trHeight w:val="103"/>
                <w:jc w:val="center"/>
              </w:trPr>
              <w:tc>
                <w:tcPr>
                  <w:tcW w:w="1140" w:type="dxa"/>
                  <w:shd w:val="clear" w:color="auto" w:fill="auto"/>
                  <w:vAlign w:val="center"/>
                </w:tcPr>
                <w:p w14:paraId="7B6C0238" w14:textId="064C753C" w:rsidR="00BB2E84" w:rsidRPr="002921C0" w:rsidRDefault="00BB2E84" w:rsidP="00BB2E84">
                  <w:pPr>
                    <w:jc w:val="center"/>
                    <w:rPr>
                      <w:sz w:val="20"/>
                      <w:szCs w:val="20"/>
                    </w:rPr>
                  </w:pPr>
                  <w:r w:rsidRPr="002921C0">
                    <w:rPr>
                      <w:sz w:val="20"/>
                      <w:szCs w:val="20"/>
                    </w:rPr>
                    <w:t>76</w:t>
                  </w:r>
                </w:p>
              </w:tc>
              <w:tc>
                <w:tcPr>
                  <w:tcW w:w="1670" w:type="dxa"/>
                  <w:shd w:val="clear" w:color="auto" w:fill="auto"/>
                  <w:vAlign w:val="center"/>
                </w:tcPr>
                <w:p w14:paraId="799E18D9" w14:textId="3E3A3DAA" w:rsidR="00BB2E84" w:rsidRPr="002921C0" w:rsidRDefault="00BB2E84" w:rsidP="00BB2E84">
                  <w:pPr>
                    <w:jc w:val="center"/>
                    <w:rPr>
                      <w:sz w:val="20"/>
                      <w:szCs w:val="20"/>
                    </w:rPr>
                  </w:pPr>
                  <w:r w:rsidRPr="002921C0">
                    <w:rPr>
                      <w:sz w:val="20"/>
                      <w:szCs w:val="20"/>
                    </w:rPr>
                    <w:t>964258.96</w:t>
                  </w:r>
                </w:p>
              </w:tc>
              <w:tc>
                <w:tcPr>
                  <w:tcW w:w="1772" w:type="dxa"/>
                  <w:shd w:val="clear" w:color="auto" w:fill="auto"/>
                  <w:vAlign w:val="center"/>
                </w:tcPr>
                <w:p w14:paraId="412C3C6F" w14:textId="5B5C6571" w:rsidR="00BB2E84" w:rsidRPr="002921C0" w:rsidRDefault="00BB2E84" w:rsidP="00BB2E84">
                  <w:pPr>
                    <w:jc w:val="center"/>
                    <w:rPr>
                      <w:sz w:val="20"/>
                      <w:szCs w:val="20"/>
                    </w:rPr>
                  </w:pPr>
                  <w:r w:rsidRPr="002921C0">
                    <w:rPr>
                      <w:sz w:val="20"/>
                      <w:szCs w:val="20"/>
                    </w:rPr>
                    <w:t>3529760.44</w:t>
                  </w:r>
                </w:p>
              </w:tc>
            </w:tr>
            <w:tr w:rsidR="002921C0" w:rsidRPr="0023451D" w14:paraId="38B2B253" w14:textId="77777777" w:rsidTr="0B329F48">
              <w:trPr>
                <w:trHeight w:val="103"/>
                <w:jc w:val="center"/>
              </w:trPr>
              <w:tc>
                <w:tcPr>
                  <w:tcW w:w="1140" w:type="dxa"/>
                  <w:shd w:val="clear" w:color="auto" w:fill="auto"/>
                  <w:vAlign w:val="center"/>
                </w:tcPr>
                <w:p w14:paraId="6F26AEAF" w14:textId="02AC9338" w:rsidR="00BB2E84" w:rsidRPr="002921C0" w:rsidRDefault="00BB2E84" w:rsidP="00BB2E84">
                  <w:pPr>
                    <w:jc w:val="center"/>
                    <w:rPr>
                      <w:sz w:val="20"/>
                      <w:szCs w:val="20"/>
                    </w:rPr>
                  </w:pPr>
                  <w:r w:rsidRPr="002921C0">
                    <w:rPr>
                      <w:sz w:val="20"/>
                      <w:szCs w:val="20"/>
                    </w:rPr>
                    <w:t>77</w:t>
                  </w:r>
                </w:p>
              </w:tc>
              <w:tc>
                <w:tcPr>
                  <w:tcW w:w="1670" w:type="dxa"/>
                  <w:shd w:val="clear" w:color="auto" w:fill="auto"/>
                  <w:vAlign w:val="center"/>
                </w:tcPr>
                <w:p w14:paraId="3A085D0C" w14:textId="319885CA" w:rsidR="00BB2E84" w:rsidRPr="002921C0" w:rsidRDefault="00BB2E84" w:rsidP="00BB2E84">
                  <w:pPr>
                    <w:jc w:val="center"/>
                    <w:rPr>
                      <w:sz w:val="20"/>
                      <w:szCs w:val="20"/>
                    </w:rPr>
                  </w:pPr>
                  <w:r w:rsidRPr="002921C0">
                    <w:rPr>
                      <w:sz w:val="20"/>
                      <w:szCs w:val="20"/>
                    </w:rPr>
                    <w:t>964250.13</w:t>
                  </w:r>
                </w:p>
              </w:tc>
              <w:tc>
                <w:tcPr>
                  <w:tcW w:w="1772" w:type="dxa"/>
                  <w:shd w:val="clear" w:color="auto" w:fill="auto"/>
                  <w:vAlign w:val="center"/>
                </w:tcPr>
                <w:p w14:paraId="6DE6575E" w14:textId="435163F0" w:rsidR="00BB2E84" w:rsidRPr="002921C0" w:rsidRDefault="00BB2E84" w:rsidP="00BB2E84">
                  <w:pPr>
                    <w:jc w:val="center"/>
                    <w:rPr>
                      <w:sz w:val="20"/>
                      <w:szCs w:val="20"/>
                    </w:rPr>
                  </w:pPr>
                  <w:r w:rsidRPr="002921C0">
                    <w:rPr>
                      <w:sz w:val="20"/>
                      <w:szCs w:val="20"/>
                    </w:rPr>
                    <w:t>3529773.45</w:t>
                  </w:r>
                </w:p>
              </w:tc>
            </w:tr>
            <w:tr w:rsidR="002921C0" w:rsidRPr="0023451D" w14:paraId="6DFD3F0B" w14:textId="77777777" w:rsidTr="0B329F48">
              <w:trPr>
                <w:trHeight w:val="103"/>
                <w:jc w:val="center"/>
              </w:trPr>
              <w:tc>
                <w:tcPr>
                  <w:tcW w:w="1140" w:type="dxa"/>
                  <w:shd w:val="clear" w:color="auto" w:fill="auto"/>
                  <w:vAlign w:val="center"/>
                </w:tcPr>
                <w:p w14:paraId="3A6FF9B0" w14:textId="2473B898" w:rsidR="00BB2E84" w:rsidRPr="002921C0" w:rsidRDefault="00BB2E84" w:rsidP="00BB2E84">
                  <w:pPr>
                    <w:jc w:val="center"/>
                    <w:rPr>
                      <w:sz w:val="20"/>
                      <w:szCs w:val="20"/>
                    </w:rPr>
                  </w:pPr>
                  <w:r w:rsidRPr="002921C0">
                    <w:rPr>
                      <w:sz w:val="20"/>
                      <w:szCs w:val="20"/>
                    </w:rPr>
                    <w:t>78</w:t>
                  </w:r>
                </w:p>
              </w:tc>
              <w:tc>
                <w:tcPr>
                  <w:tcW w:w="1670" w:type="dxa"/>
                  <w:shd w:val="clear" w:color="auto" w:fill="auto"/>
                  <w:vAlign w:val="center"/>
                </w:tcPr>
                <w:p w14:paraId="74CA9F1D" w14:textId="63680BF2" w:rsidR="00BB2E84" w:rsidRPr="002921C0" w:rsidRDefault="0B329F48" w:rsidP="0B329F48">
                  <w:pPr>
                    <w:jc w:val="center"/>
                    <w:rPr>
                      <w:sz w:val="20"/>
                      <w:szCs w:val="20"/>
                    </w:rPr>
                  </w:pPr>
                  <w:r w:rsidRPr="0B329F48">
                    <w:rPr>
                      <w:sz w:val="20"/>
                      <w:szCs w:val="20"/>
                    </w:rPr>
                    <w:t>964250.05</w:t>
                  </w:r>
                </w:p>
              </w:tc>
              <w:tc>
                <w:tcPr>
                  <w:tcW w:w="1772" w:type="dxa"/>
                  <w:shd w:val="clear" w:color="auto" w:fill="auto"/>
                  <w:vAlign w:val="center"/>
                </w:tcPr>
                <w:p w14:paraId="1C4714FF" w14:textId="32F9B4BA" w:rsidR="00BB2E84" w:rsidRPr="002921C0" w:rsidRDefault="0B329F48" w:rsidP="0B329F48">
                  <w:pPr>
                    <w:jc w:val="center"/>
                    <w:rPr>
                      <w:sz w:val="20"/>
                      <w:szCs w:val="20"/>
                    </w:rPr>
                  </w:pPr>
                  <w:r w:rsidRPr="0B329F48">
                    <w:rPr>
                      <w:sz w:val="20"/>
                      <w:szCs w:val="20"/>
                    </w:rPr>
                    <w:t>3529773.58</w:t>
                  </w:r>
                </w:p>
              </w:tc>
            </w:tr>
            <w:tr w:rsidR="002921C0" w:rsidRPr="0023451D" w14:paraId="2DB2C0EB" w14:textId="77777777" w:rsidTr="0B329F48">
              <w:trPr>
                <w:trHeight w:val="103"/>
                <w:jc w:val="center"/>
              </w:trPr>
              <w:tc>
                <w:tcPr>
                  <w:tcW w:w="1140" w:type="dxa"/>
                  <w:shd w:val="clear" w:color="auto" w:fill="auto"/>
                  <w:vAlign w:val="center"/>
                </w:tcPr>
                <w:p w14:paraId="276882FB" w14:textId="0B1211F8" w:rsidR="00BB2E84" w:rsidRPr="002921C0" w:rsidRDefault="00BB2E84" w:rsidP="00BB2E84">
                  <w:pPr>
                    <w:jc w:val="center"/>
                    <w:rPr>
                      <w:sz w:val="20"/>
                      <w:szCs w:val="20"/>
                    </w:rPr>
                  </w:pPr>
                  <w:r w:rsidRPr="002921C0">
                    <w:rPr>
                      <w:sz w:val="20"/>
                      <w:szCs w:val="20"/>
                    </w:rPr>
                    <w:t>79</w:t>
                  </w:r>
                </w:p>
              </w:tc>
              <w:tc>
                <w:tcPr>
                  <w:tcW w:w="1670" w:type="dxa"/>
                  <w:shd w:val="clear" w:color="auto" w:fill="auto"/>
                  <w:vAlign w:val="center"/>
                </w:tcPr>
                <w:p w14:paraId="6F75A5EE" w14:textId="4F481F66" w:rsidR="00BB2E84" w:rsidRPr="002921C0" w:rsidRDefault="00BB2E84" w:rsidP="00BB2E84">
                  <w:pPr>
                    <w:jc w:val="center"/>
                    <w:rPr>
                      <w:sz w:val="20"/>
                      <w:szCs w:val="20"/>
                    </w:rPr>
                  </w:pPr>
                  <w:r w:rsidRPr="002921C0">
                    <w:rPr>
                      <w:sz w:val="20"/>
                      <w:szCs w:val="20"/>
                    </w:rPr>
                    <w:t>964250.05</w:t>
                  </w:r>
                </w:p>
              </w:tc>
              <w:tc>
                <w:tcPr>
                  <w:tcW w:w="1772" w:type="dxa"/>
                  <w:shd w:val="clear" w:color="auto" w:fill="auto"/>
                  <w:vAlign w:val="center"/>
                </w:tcPr>
                <w:p w14:paraId="0F6B97FF" w14:textId="1CE970C3" w:rsidR="00BB2E84" w:rsidRPr="002921C0" w:rsidRDefault="00BB2E84" w:rsidP="00BB2E84">
                  <w:pPr>
                    <w:jc w:val="center"/>
                    <w:rPr>
                      <w:sz w:val="20"/>
                      <w:szCs w:val="20"/>
                    </w:rPr>
                  </w:pPr>
                  <w:r w:rsidRPr="002921C0">
                    <w:rPr>
                      <w:sz w:val="20"/>
                      <w:szCs w:val="20"/>
                    </w:rPr>
                    <w:t>3529773.65</w:t>
                  </w:r>
                </w:p>
              </w:tc>
            </w:tr>
            <w:tr w:rsidR="002921C0" w:rsidRPr="0023451D" w14:paraId="5386C9B5" w14:textId="77777777" w:rsidTr="0B329F48">
              <w:trPr>
                <w:trHeight w:val="103"/>
                <w:jc w:val="center"/>
              </w:trPr>
              <w:tc>
                <w:tcPr>
                  <w:tcW w:w="1140" w:type="dxa"/>
                  <w:shd w:val="clear" w:color="auto" w:fill="auto"/>
                  <w:vAlign w:val="center"/>
                </w:tcPr>
                <w:p w14:paraId="3D9FC273" w14:textId="4297A11C" w:rsidR="00BB2E84" w:rsidRPr="002921C0" w:rsidRDefault="00BB2E84" w:rsidP="00BB2E84">
                  <w:pPr>
                    <w:jc w:val="center"/>
                    <w:rPr>
                      <w:sz w:val="20"/>
                      <w:szCs w:val="20"/>
                    </w:rPr>
                  </w:pPr>
                  <w:r w:rsidRPr="002921C0">
                    <w:rPr>
                      <w:sz w:val="20"/>
                      <w:szCs w:val="20"/>
                    </w:rPr>
                    <w:t>80</w:t>
                  </w:r>
                </w:p>
              </w:tc>
              <w:tc>
                <w:tcPr>
                  <w:tcW w:w="1670" w:type="dxa"/>
                  <w:shd w:val="clear" w:color="auto" w:fill="auto"/>
                  <w:vAlign w:val="center"/>
                </w:tcPr>
                <w:p w14:paraId="34F38FC4" w14:textId="4E0C98D2" w:rsidR="00BB2E84" w:rsidRPr="002921C0" w:rsidRDefault="00BB2E84" w:rsidP="00BB2E84">
                  <w:pPr>
                    <w:jc w:val="center"/>
                    <w:rPr>
                      <w:sz w:val="20"/>
                      <w:szCs w:val="20"/>
                    </w:rPr>
                  </w:pPr>
                  <w:r w:rsidRPr="002921C0">
                    <w:rPr>
                      <w:sz w:val="20"/>
                      <w:szCs w:val="20"/>
                    </w:rPr>
                    <w:t>964221.84</w:t>
                  </w:r>
                </w:p>
              </w:tc>
              <w:tc>
                <w:tcPr>
                  <w:tcW w:w="1772" w:type="dxa"/>
                  <w:shd w:val="clear" w:color="auto" w:fill="auto"/>
                  <w:vAlign w:val="center"/>
                </w:tcPr>
                <w:p w14:paraId="7EDF31CF" w14:textId="544F8E79" w:rsidR="00BB2E84" w:rsidRPr="002921C0" w:rsidRDefault="00BB2E84" w:rsidP="00BB2E84">
                  <w:pPr>
                    <w:jc w:val="center"/>
                    <w:rPr>
                      <w:sz w:val="20"/>
                      <w:szCs w:val="20"/>
                    </w:rPr>
                  </w:pPr>
                  <w:r w:rsidRPr="002921C0">
                    <w:rPr>
                      <w:sz w:val="20"/>
                      <w:szCs w:val="20"/>
                    </w:rPr>
                    <w:t>3529813.52</w:t>
                  </w:r>
                </w:p>
              </w:tc>
            </w:tr>
            <w:tr w:rsidR="002921C0" w:rsidRPr="0023451D" w14:paraId="3ADDFF01" w14:textId="77777777" w:rsidTr="0B329F48">
              <w:trPr>
                <w:trHeight w:val="103"/>
                <w:jc w:val="center"/>
              </w:trPr>
              <w:tc>
                <w:tcPr>
                  <w:tcW w:w="1140" w:type="dxa"/>
                  <w:shd w:val="clear" w:color="auto" w:fill="auto"/>
                  <w:vAlign w:val="center"/>
                </w:tcPr>
                <w:p w14:paraId="74F51A2A" w14:textId="0B199E2A" w:rsidR="00BB2E84" w:rsidRPr="002921C0" w:rsidRDefault="00BB2E84" w:rsidP="00BB2E84">
                  <w:pPr>
                    <w:jc w:val="center"/>
                    <w:rPr>
                      <w:sz w:val="20"/>
                      <w:szCs w:val="20"/>
                    </w:rPr>
                  </w:pPr>
                  <w:r w:rsidRPr="002921C0">
                    <w:rPr>
                      <w:sz w:val="20"/>
                      <w:szCs w:val="20"/>
                    </w:rPr>
                    <w:t>81</w:t>
                  </w:r>
                </w:p>
              </w:tc>
              <w:tc>
                <w:tcPr>
                  <w:tcW w:w="1670" w:type="dxa"/>
                  <w:shd w:val="clear" w:color="auto" w:fill="auto"/>
                  <w:vAlign w:val="center"/>
                </w:tcPr>
                <w:p w14:paraId="79F9AF4C" w14:textId="70D55B71" w:rsidR="00BB2E84" w:rsidRPr="002921C0" w:rsidRDefault="00BB2E84" w:rsidP="00BB2E84">
                  <w:pPr>
                    <w:jc w:val="center"/>
                    <w:rPr>
                      <w:sz w:val="20"/>
                      <w:szCs w:val="20"/>
                    </w:rPr>
                  </w:pPr>
                  <w:r w:rsidRPr="002921C0">
                    <w:rPr>
                      <w:sz w:val="20"/>
                      <w:szCs w:val="20"/>
                    </w:rPr>
                    <w:t>964221.74</w:t>
                  </w:r>
                </w:p>
              </w:tc>
              <w:tc>
                <w:tcPr>
                  <w:tcW w:w="1772" w:type="dxa"/>
                  <w:shd w:val="clear" w:color="auto" w:fill="auto"/>
                  <w:vAlign w:val="center"/>
                </w:tcPr>
                <w:p w14:paraId="7AC6E221" w14:textId="4421E201" w:rsidR="00BB2E84" w:rsidRPr="002921C0" w:rsidRDefault="00BB2E84" w:rsidP="00BB2E84">
                  <w:pPr>
                    <w:jc w:val="center"/>
                    <w:rPr>
                      <w:sz w:val="20"/>
                      <w:szCs w:val="20"/>
                    </w:rPr>
                  </w:pPr>
                  <w:r w:rsidRPr="002921C0">
                    <w:rPr>
                      <w:sz w:val="20"/>
                      <w:szCs w:val="20"/>
                    </w:rPr>
                    <w:t>3529813.68</w:t>
                  </w:r>
                </w:p>
              </w:tc>
            </w:tr>
            <w:tr w:rsidR="002921C0" w:rsidRPr="0023451D" w14:paraId="31E1F8B4" w14:textId="77777777" w:rsidTr="0B329F48">
              <w:trPr>
                <w:trHeight w:val="103"/>
                <w:jc w:val="center"/>
              </w:trPr>
              <w:tc>
                <w:tcPr>
                  <w:tcW w:w="1140" w:type="dxa"/>
                  <w:shd w:val="clear" w:color="auto" w:fill="auto"/>
                  <w:vAlign w:val="center"/>
                </w:tcPr>
                <w:p w14:paraId="718C9C4E" w14:textId="62E82630" w:rsidR="00BB2E84" w:rsidRPr="002921C0" w:rsidRDefault="00BB2E84" w:rsidP="00BB2E84">
                  <w:pPr>
                    <w:jc w:val="center"/>
                    <w:rPr>
                      <w:sz w:val="20"/>
                      <w:szCs w:val="20"/>
                    </w:rPr>
                  </w:pPr>
                  <w:r w:rsidRPr="002921C0">
                    <w:rPr>
                      <w:sz w:val="20"/>
                      <w:szCs w:val="20"/>
                    </w:rPr>
                    <w:t>82</w:t>
                  </w:r>
                </w:p>
              </w:tc>
              <w:tc>
                <w:tcPr>
                  <w:tcW w:w="1670" w:type="dxa"/>
                  <w:shd w:val="clear" w:color="auto" w:fill="auto"/>
                  <w:vAlign w:val="center"/>
                </w:tcPr>
                <w:p w14:paraId="3A555F76" w14:textId="7F0DF9DE" w:rsidR="00BB2E84" w:rsidRPr="002921C0" w:rsidRDefault="00BB2E84" w:rsidP="00BB2E84">
                  <w:pPr>
                    <w:jc w:val="center"/>
                    <w:rPr>
                      <w:sz w:val="20"/>
                      <w:szCs w:val="20"/>
                    </w:rPr>
                  </w:pPr>
                  <w:r w:rsidRPr="002921C0">
                    <w:rPr>
                      <w:sz w:val="20"/>
                      <w:szCs w:val="20"/>
                    </w:rPr>
                    <w:t>964221.74</w:t>
                  </w:r>
                </w:p>
              </w:tc>
              <w:tc>
                <w:tcPr>
                  <w:tcW w:w="1772" w:type="dxa"/>
                  <w:shd w:val="clear" w:color="auto" w:fill="auto"/>
                  <w:vAlign w:val="center"/>
                </w:tcPr>
                <w:p w14:paraId="783C06E8" w14:textId="5637B235" w:rsidR="00BB2E84" w:rsidRPr="002921C0" w:rsidRDefault="00BB2E84" w:rsidP="00BB2E84">
                  <w:pPr>
                    <w:jc w:val="center"/>
                    <w:rPr>
                      <w:sz w:val="20"/>
                      <w:szCs w:val="20"/>
                    </w:rPr>
                  </w:pPr>
                  <w:r w:rsidRPr="002921C0">
                    <w:rPr>
                      <w:sz w:val="20"/>
                      <w:szCs w:val="20"/>
                    </w:rPr>
                    <w:t>3529813.7</w:t>
                  </w:r>
                </w:p>
              </w:tc>
            </w:tr>
            <w:tr w:rsidR="002921C0" w:rsidRPr="0023451D" w14:paraId="1C999DF8" w14:textId="77777777" w:rsidTr="0B329F48">
              <w:trPr>
                <w:trHeight w:val="103"/>
                <w:jc w:val="center"/>
              </w:trPr>
              <w:tc>
                <w:tcPr>
                  <w:tcW w:w="1140" w:type="dxa"/>
                  <w:shd w:val="clear" w:color="auto" w:fill="auto"/>
                  <w:vAlign w:val="center"/>
                </w:tcPr>
                <w:p w14:paraId="450EE622" w14:textId="31BC7F22" w:rsidR="00BB2E84" w:rsidRPr="002921C0" w:rsidRDefault="00BB2E84" w:rsidP="00BB2E84">
                  <w:pPr>
                    <w:jc w:val="center"/>
                    <w:rPr>
                      <w:sz w:val="20"/>
                      <w:szCs w:val="20"/>
                    </w:rPr>
                  </w:pPr>
                  <w:r w:rsidRPr="002921C0">
                    <w:rPr>
                      <w:sz w:val="20"/>
                      <w:szCs w:val="20"/>
                    </w:rPr>
                    <w:t>83</w:t>
                  </w:r>
                </w:p>
              </w:tc>
              <w:tc>
                <w:tcPr>
                  <w:tcW w:w="1670" w:type="dxa"/>
                  <w:shd w:val="clear" w:color="auto" w:fill="auto"/>
                  <w:vAlign w:val="center"/>
                </w:tcPr>
                <w:p w14:paraId="679F90E6" w14:textId="27661A10" w:rsidR="00BB2E84" w:rsidRPr="002921C0" w:rsidRDefault="00BB2E84" w:rsidP="00BB2E84">
                  <w:pPr>
                    <w:jc w:val="center"/>
                    <w:rPr>
                      <w:sz w:val="20"/>
                      <w:szCs w:val="20"/>
                    </w:rPr>
                  </w:pPr>
                  <w:r w:rsidRPr="002921C0">
                    <w:rPr>
                      <w:sz w:val="20"/>
                      <w:szCs w:val="20"/>
                    </w:rPr>
                    <w:t>964221.57</w:t>
                  </w:r>
                </w:p>
              </w:tc>
              <w:tc>
                <w:tcPr>
                  <w:tcW w:w="1772" w:type="dxa"/>
                  <w:shd w:val="clear" w:color="auto" w:fill="auto"/>
                  <w:vAlign w:val="center"/>
                </w:tcPr>
                <w:p w14:paraId="6F86ACA1" w14:textId="4D07588A" w:rsidR="00BB2E84" w:rsidRPr="002921C0" w:rsidRDefault="0B329F48" w:rsidP="0B329F48">
                  <w:pPr>
                    <w:jc w:val="center"/>
                    <w:rPr>
                      <w:sz w:val="20"/>
                      <w:szCs w:val="20"/>
                    </w:rPr>
                  </w:pPr>
                  <w:r w:rsidRPr="0B329F48">
                    <w:rPr>
                      <w:sz w:val="20"/>
                      <w:szCs w:val="20"/>
                    </w:rPr>
                    <w:t>3529814.09</w:t>
                  </w:r>
                </w:p>
              </w:tc>
            </w:tr>
            <w:tr w:rsidR="002921C0" w:rsidRPr="0023451D" w14:paraId="3F16BF7A" w14:textId="77777777" w:rsidTr="0B329F48">
              <w:trPr>
                <w:trHeight w:val="103"/>
                <w:jc w:val="center"/>
              </w:trPr>
              <w:tc>
                <w:tcPr>
                  <w:tcW w:w="1140" w:type="dxa"/>
                  <w:shd w:val="clear" w:color="auto" w:fill="auto"/>
                  <w:vAlign w:val="center"/>
                </w:tcPr>
                <w:p w14:paraId="4C4DE1C6" w14:textId="6710403D" w:rsidR="00BB2E84" w:rsidRPr="002921C0" w:rsidRDefault="00BB2E84" w:rsidP="00BB2E84">
                  <w:pPr>
                    <w:jc w:val="center"/>
                    <w:rPr>
                      <w:sz w:val="20"/>
                      <w:szCs w:val="20"/>
                    </w:rPr>
                  </w:pPr>
                  <w:r w:rsidRPr="002921C0">
                    <w:rPr>
                      <w:sz w:val="20"/>
                      <w:szCs w:val="20"/>
                    </w:rPr>
                    <w:t>84</w:t>
                  </w:r>
                </w:p>
              </w:tc>
              <w:tc>
                <w:tcPr>
                  <w:tcW w:w="1670" w:type="dxa"/>
                  <w:shd w:val="clear" w:color="auto" w:fill="auto"/>
                  <w:vAlign w:val="center"/>
                </w:tcPr>
                <w:p w14:paraId="62DB48FC" w14:textId="757D4ABC" w:rsidR="00BB2E84" w:rsidRPr="002921C0" w:rsidRDefault="00BB2E84" w:rsidP="00BB2E84">
                  <w:pPr>
                    <w:jc w:val="center"/>
                    <w:rPr>
                      <w:sz w:val="20"/>
                      <w:szCs w:val="20"/>
                    </w:rPr>
                  </w:pPr>
                  <w:r w:rsidRPr="002921C0">
                    <w:rPr>
                      <w:sz w:val="20"/>
                      <w:szCs w:val="20"/>
                    </w:rPr>
                    <w:t>964216.32</w:t>
                  </w:r>
                </w:p>
              </w:tc>
              <w:tc>
                <w:tcPr>
                  <w:tcW w:w="1772" w:type="dxa"/>
                  <w:shd w:val="clear" w:color="auto" w:fill="auto"/>
                  <w:vAlign w:val="center"/>
                </w:tcPr>
                <w:p w14:paraId="118BE682" w14:textId="62A901AF" w:rsidR="00BB2E84" w:rsidRPr="002921C0" w:rsidRDefault="00BB2E84" w:rsidP="00BB2E84">
                  <w:pPr>
                    <w:jc w:val="center"/>
                    <w:rPr>
                      <w:sz w:val="20"/>
                      <w:szCs w:val="20"/>
                    </w:rPr>
                  </w:pPr>
                  <w:r w:rsidRPr="002921C0">
                    <w:rPr>
                      <w:sz w:val="20"/>
                      <w:szCs w:val="20"/>
                    </w:rPr>
                    <w:t>3529831.07</w:t>
                  </w:r>
                </w:p>
              </w:tc>
            </w:tr>
            <w:tr w:rsidR="002921C0" w:rsidRPr="0023451D" w14:paraId="0D8FEA4F" w14:textId="77777777" w:rsidTr="0B329F48">
              <w:trPr>
                <w:trHeight w:val="103"/>
                <w:jc w:val="center"/>
              </w:trPr>
              <w:tc>
                <w:tcPr>
                  <w:tcW w:w="1140" w:type="dxa"/>
                  <w:shd w:val="clear" w:color="auto" w:fill="auto"/>
                  <w:vAlign w:val="center"/>
                </w:tcPr>
                <w:p w14:paraId="66BC7246" w14:textId="08B28C4A" w:rsidR="00BB2E84" w:rsidRPr="002921C0" w:rsidRDefault="00BB2E84" w:rsidP="00BB2E84">
                  <w:pPr>
                    <w:jc w:val="center"/>
                    <w:rPr>
                      <w:sz w:val="20"/>
                      <w:szCs w:val="20"/>
                    </w:rPr>
                  </w:pPr>
                  <w:r w:rsidRPr="002921C0">
                    <w:rPr>
                      <w:sz w:val="20"/>
                      <w:szCs w:val="20"/>
                    </w:rPr>
                    <w:t>85</w:t>
                  </w:r>
                </w:p>
              </w:tc>
              <w:tc>
                <w:tcPr>
                  <w:tcW w:w="1670" w:type="dxa"/>
                  <w:shd w:val="clear" w:color="auto" w:fill="auto"/>
                  <w:vAlign w:val="center"/>
                </w:tcPr>
                <w:p w14:paraId="6678E828" w14:textId="44BCB412" w:rsidR="00BB2E84" w:rsidRPr="002921C0" w:rsidRDefault="00BB2E84" w:rsidP="00BB2E84">
                  <w:pPr>
                    <w:jc w:val="center"/>
                    <w:rPr>
                      <w:sz w:val="20"/>
                      <w:szCs w:val="20"/>
                    </w:rPr>
                  </w:pPr>
                  <w:r w:rsidRPr="002921C0">
                    <w:rPr>
                      <w:sz w:val="20"/>
                      <w:szCs w:val="20"/>
                    </w:rPr>
                    <w:t>964208.75</w:t>
                  </w:r>
                </w:p>
              </w:tc>
              <w:tc>
                <w:tcPr>
                  <w:tcW w:w="1772" w:type="dxa"/>
                  <w:shd w:val="clear" w:color="auto" w:fill="auto"/>
                  <w:vAlign w:val="center"/>
                </w:tcPr>
                <w:p w14:paraId="476F229E" w14:textId="1654F16E" w:rsidR="00BB2E84" w:rsidRPr="002921C0" w:rsidRDefault="00BB2E84" w:rsidP="00BB2E84">
                  <w:pPr>
                    <w:jc w:val="center"/>
                    <w:rPr>
                      <w:sz w:val="20"/>
                      <w:szCs w:val="20"/>
                    </w:rPr>
                  </w:pPr>
                  <w:r w:rsidRPr="002921C0">
                    <w:rPr>
                      <w:sz w:val="20"/>
                      <w:szCs w:val="20"/>
                    </w:rPr>
                    <w:t>3529841.95</w:t>
                  </w:r>
                </w:p>
              </w:tc>
            </w:tr>
            <w:tr w:rsidR="002921C0" w:rsidRPr="0023451D" w14:paraId="36908826" w14:textId="77777777" w:rsidTr="0B329F48">
              <w:trPr>
                <w:trHeight w:val="103"/>
                <w:jc w:val="center"/>
              </w:trPr>
              <w:tc>
                <w:tcPr>
                  <w:tcW w:w="1140" w:type="dxa"/>
                  <w:shd w:val="clear" w:color="auto" w:fill="auto"/>
                  <w:vAlign w:val="center"/>
                </w:tcPr>
                <w:p w14:paraId="651C832E" w14:textId="53BEC919" w:rsidR="00BB2E84" w:rsidRPr="002921C0" w:rsidRDefault="00BB2E84" w:rsidP="00BB2E84">
                  <w:pPr>
                    <w:jc w:val="center"/>
                    <w:rPr>
                      <w:sz w:val="20"/>
                      <w:szCs w:val="20"/>
                    </w:rPr>
                  </w:pPr>
                  <w:r w:rsidRPr="002921C0">
                    <w:rPr>
                      <w:sz w:val="20"/>
                      <w:szCs w:val="20"/>
                    </w:rPr>
                    <w:t>86</w:t>
                  </w:r>
                </w:p>
              </w:tc>
              <w:tc>
                <w:tcPr>
                  <w:tcW w:w="1670" w:type="dxa"/>
                  <w:shd w:val="clear" w:color="auto" w:fill="auto"/>
                  <w:vAlign w:val="center"/>
                </w:tcPr>
                <w:p w14:paraId="11E17B8B" w14:textId="5935B081" w:rsidR="00BB2E84" w:rsidRPr="002921C0" w:rsidRDefault="00BB2E84" w:rsidP="00BB2E84">
                  <w:pPr>
                    <w:jc w:val="center"/>
                    <w:rPr>
                      <w:sz w:val="20"/>
                      <w:szCs w:val="20"/>
                    </w:rPr>
                  </w:pPr>
                  <w:r w:rsidRPr="002921C0">
                    <w:rPr>
                      <w:sz w:val="20"/>
                      <w:szCs w:val="20"/>
                    </w:rPr>
                    <w:t>964204.15</w:t>
                  </w:r>
                </w:p>
              </w:tc>
              <w:tc>
                <w:tcPr>
                  <w:tcW w:w="1772" w:type="dxa"/>
                  <w:shd w:val="clear" w:color="auto" w:fill="auto"/>
                  <w:vAlign w:val="center"/>
                </w:tcPr>
                <w:p w14:paraId="124D3254" w14:textId="7BC11854" w:rsidR="00BB2E84" w:rsidRPr="002921C0" w:rsidRDefault="00BB2E84" w:rsidP="00BB2E84">
                  <w:pPr>
                    <w:jc w:val="center"/>
                    <w:rPr>
                      <w:sz w:val="20"/>
                      <w:szCs w:val="20"/>
                    </w:rPr>
                  </w:pPr>
                  <w:r w:rsidRPr="002921C0">
                    <w:rPr>
                      <w:sz w:val="20"/>
                      <w:szCs w:val="20"/>
                    </w:rPr>
                    <w:t>3529839.13</w:t>
                  </w:r>
                </w:p>
              </w:tc>
            </w:tr>
            <w:tr w:rsidR="002921C0" w:rsidRPr="0023451D" w14:paraId="10B08154" w14:textId="77777777" w:rsidTr="0B329F48">
              <w:trPr>
                <w:trHeight w:val="103"/>
                <w:jc w:val="center"/>
              </w:trPr>
              <w:tc>
                <w:tcPr>
                  <w:tcW w:w="1140" w:type="dxa"/>
                  <w:shd w:val="clear" w:color="auto" w:fill="auto"/>
                  <w:vAlign w:val="center"/>
                </w:tcPr>
                <w:p w14:paraId="61C3E628" w14:textId="39CF5C0E" w:rsidR="00BB2E84" w:rsidRPr="002921C0" w:rsidRDefault="00BB2E84" w:rsidP="00BB2E84">
                  <w:pPr>
                    <w:jc w:val="center"/>
                    <w:rPr>
                      <w:sz w:val="20"/>
                      <w:szCs w:val="20"/>
                    </w:rPr>
                  </w:pPr>
                  <w:r w:rsidRPr="002921C0">
                    <w:rPr>
                      <w:sz w:val="20"/>
                      <w:szCs w:val="20"/>
                    </w:rPr>
                    <w:t>87</w:t>
                  </w:r>
                </w:p>
              </w:tc>
              <w:tc>
                <w:tcPr>
                  <w:tcW w:w="1670" w:type="dxa"/>
                  <w:shd w:val="clear" w:color="auto" w:fill="auto"/>
                  <w:vAlign w:val="center"/>
                </w:tcPr>
                <w:p w14:paraId="336169E5" w14:textId="630B6392" w:rsidR="00BB2E84" w:rsidRPr="002921C0" w:rsidRDefault="00BB2E84" w:rsidP="00BB2E84">
                  <w:pPr>
                    <w:jc w:val="center"/>
                    <w:rPr>
                      <w:sz w:val="20"/>
                      <w:szCs w:val="20"/>
                    </w:rPr>
                  </w:pPr>
                  <w:r w:rsidRPr="002921C0">
                    <w:rPr>
                      <w:sz w:val="20"/>
                      <w:szCs w:val="20"/>
                    </w:rPr>
                    <w:t>964204.98</w:t>
                  </w:r>
                </w:p>
              </w:tc>
              <w:tc>
                <w:tcPr>
                  <w:tcW w:w="1772" w:type="dxa"/>
                  <w:shd w:val="clear" w:color="auto" w:fill="auto"/>
                  <w:vAlign w:val="center"/>
                </w:tcPr>
                <w:p w14:paraId="3B28361B" w14:textId="46F7B3C0" w:rsidR="00BB2E84" w:rsidRPr="002921C0" w:rsidRDefault="00BB2E84" w:rsidP="00BB2E84">
                  <w:pPr>
                    <w:jc w:val="center"/>
                    <w:rPr>
                      <w:sz w:val="20"/>
                      <w:szCs w:val="20"/>
                    </w:rPr>
                  </w:pPr>
                  <w:r w:rsidRPr="002921C0">
                    <w:rPr>
                      <w:sz w:val="20"/>
                      <w:szCs w:val="20"/>
                    </w:rPr>
                    <w:t>3529837.8</w:t>
                  </w:r>
                </w:p>
              </w:tc>
            </w:tr>
            <w:tr w:rsidR="002921C0" w:rsidRPr="0023451D" w14:paraId="4FAD7EC8" w14:textId="77777777" w:rsidTr="0B329F48">
              <w:trPr>
                <w:trHeight w:val="103"/>
                <w:jc w:val="center"/>
              </w:trPr>
              <w:tc>
                <w:tcPr>
                  <w:tcW w:w="1140" w:type="dxa"/>
                  <w:shd w:val="clear" w:color="auto" w:fill="auto"/>
                  <w:vAlign w:val="center"/>
                </w:tcPr>
                <w:p w14:paraId="5E5E2CFC" w14:textId="27B7B32E" w:rsidR="00BB2E84" w:rsidRPr="002921C0" w:rsidRDefault="00BB2E84" w:rsidP="00BB2E84">
                  <w:pPr>
                    <w:jc w:val="center"/>
                    <w:rPr>
                      <w:sz w:val="20"/>
                      <w:szCs w:val="20"/>
                    </w:rPr>
                  </w:pPr>
                  <w:r w:rsidRPr="002921C0">
                    <w:rPr>
                      <w:sz w:val="20"/>
                      <w:szCs w:val="20"/>
                    </w:rPr>
                    <w:t>88</w:t>
                  </w:r>
                </w:p>
              </w:tc>
              <w:tc>
                <w:tcPr>
                  <w:tcW w:w="1670" w:type="dxa"/>
                  <w:shd w:val="clear" w:color="auto" w:fill="auto"/>
                  <w:vAlign w:val="center"/>
                </w:tcPr>
                <w:p w14:paraId="5DF0A599" w14:textId="105229D6" w:rsidR="00BB2E84" w:rsidRPr="002921C0" w:rsidRDefault="0B329F48" w:rsidP="0B329F48">
                  <w:pPr>
                    <w:jc w:val="center"/>
                    <w:rPr>
                      <w:sz w:val="20"/>
                      <w:szCs w:val="20"/>
                    </w:rPr>
                  </w:pPr>
                  <w:r w:rsidRPr="0B329F48">
                    <w:rPr>
                      <w:sz w:val="20"/>
                      <w:szCs w:val="20"/>
                    </w:rPr>
                    <w:t>964220.77</w:t>
                  </w:r>
                </w:p>
              </w:tc>
              <w:tc>
                <w:tcPr>
                  <w:tcW w:w="1772" w:type="dxa"/>
                  <w:shd w:val="clear" w:color="auto" w:fill="auto"/>
                  <w:vAlign w:val="center"/>
                </w:tcPr>
                <w:p w14:paraId="740DC78E" w14:textId="70D6D55E" w:rsidR="00BB2E84" w:rsidRPr="002921C0" w:rsidRDefault="0B329F48" w:rsidP="0B329F48">
                  <w:pPr>
                    <w:jc w:val="center"/>
                    <w:rPr>
                      <w:sz w:val="20"/>
                      <w:szCs w:val="20"/>
                    </w:rPr>
                  </w:pPr>
                  <w:r w:rsidRPr="0B329F48">
                    <w:rPr>
                      <w:sz w:val="20"/>
                      <w:szCs w:val="20"/>
                    </w:rPr>
                    <w:t>3529812.2</w:t>
                  </w:r>
                </w:p>
              </w:tc>
            </w:tr>
            <w:tr w:rsidR="002921C0" w:rsidRPr="0023451D" w14:paraId="4797CC2A" w14:textId="77777777" w:rsidTr="0B329F48">
              <w:trPr>
                <w:trHeight w:val="103"/>
                <w:jc w:val="center"/>
              </w:trPr>
              <w:tc>
                <w:tcPr>
                  <w:tcW w:w="1140" w:type="dxa"/>
                  <w:shd w:val="clear" w:color="auto" w:fill="auto"/>
                  <w:vAlign w:val="center"/>
                </w:tcPr>
                <w:p w14:paraId="4DE5A396" w14:textId="2373169E" w:rsidR="00BB2E84" w:rsidRPr="002921C0" w:rsidRDefault="00BB2E84" w:rsidP="00BB2E84">
                  <w:pPr>
                    <w:jc w:val="center"/>
                    <w:rPr>
                      <w:sz w:val="20"/>
                      <w:szCs w:val="20"/>
                    </w:rPr>
                  </w:pPr>
                  <w:r w:rsidRPr="002921C0">
                    <w:rPr>
                      <w:sz w:val="20"/>
                      <w:szCs w:val="20"/>
                    </w:rPr>
                    <w:t>89</w:t>
                  </w:r>
                </w:p>
              </w:tc>
              <w:tc>
                <w:tcPr>
                  <w:tcW w:w="1670" w:type="dxa"/>
                  <w:shd w:val="clear" w:color="auto" w:fill="auto"/>
                  <w:vAlign w:val="center"/>
                </w:tcPr>
                <w:p w14:paraId="7DC17EAA" w14:textId="113766F8" w:rsidR="00BB2E84" w:rsidRPr="002921C0" w:rsidRDefault="00BB2E84" w:rsidP="00BB2E84">
                  <w:pPr>
                    <w:jc w:val="center"/>
                    <w:rPr>
                      <w:sz w:val="20"/>
                      <w:szCs w:val="20"/>
                    </w:rPr>
                  </w:pPr>
                  <w:r w:rsidRPr="002921C0">
                    <w:rPr>
                      <w:sz w:val="20"/>
                      <w:szCs w:val="20"/>
                    </w:rPr>
                    <w:t>964220.8</w:t>
                  </w:r>
                </w:p>
              </w:tc>
              <w:tc>
                <w:tcPr>
                  <w:tcW w:w="1772" w:type="dxa"/>
                  <w:shd w:val="clear" w:color="auto" w:fill="auto"/>
                  <w:vAlign w:val="center"/>
                </w:tcPr>
                <w:p w14:paraId="03254369" w14:textId="1575FB15" w:rsidR="00BB2E84" w:rsidRPr="002921C0" w:rsidRDefault="00BB2E84" w:rsidP="00BB2E84">
                  <w:pPr>
                    <w:jc w:val="center"/>
                    <w:rPr>
                      <w:sz w:val="20"/>
                      <w:szCs w:val="20"/>
                    </w:rPr>
                  </w:pPr>
                  <w:r w:rsidRPr="002921C0">
                    <w:rPr>
                      <w:sz w:val="20"/>
                      <w:szCs w:val="20"/>
                    </w:rPr>
                    <w:t>3529812.15</w:t>
                  </w:r>
                </w:p>
              </w:tc>
            </w:tr>
            <w:tr w:rsidR="002921C0" w:rsidRPr="0023451D" w14:paraId="5876AD3F" w14:textId="77777777" w:rsidTr="0B329F48">
              <w:trPr>
                <w:trHeight w:val="103"/>
                <w:jc w:val="center"/>
              </w:trPr>
              <w:tc>
                <w:tcPr>
                  <w:tcW w:w="1140" w:type="dxa"/>
                  <w:shd w:val="clear" w:color="auto" w:fill="auto"/>
                  <w:vAlign w:val="center"/>
                </w:tcPr>
                <w:p w14:paraId="258049DE" w14:textId="6A2E16F0" w:rsidR="00BB2E84" w:rsidRPr="002921C0" w:rsidRDefault="00BB2E84" w:rsidP="00BB2E84">
                  <w:pPr>
                    <w:jc w:val="center"/>
                    <w:rPr>
                      <w:sz w:val="20"/>
                      <w:szCs w:val="20"/>
                    </w:rPr>
                  </w:pPr>
                  <w:r w:rsidRPr="002921C0">
                    <w:rPr>
                      <w:sz w:val="20"/>
                      <w:szCs w:val="20"/>
                    </w:rPr>
                    <w:t>90</w:t>
                  </w:r>
                </w:p>
              </w:tc>
              <w:tc>
                <w:tcPr>
                  <w:tcW w:w="1670" w:type="dxa"/>
                  <w:shd w:val="clear" w:color="auto" w:fill="auto"/>
                  <w:vAlign w:val="center"/>
                </w:tcPr>
                <w:p w14:paraId="459E95A0" w14:textId="0532EBE1" w:rsidR="00BB2E84" w:rsidRPr="002921C0" w:rsidRDefault="00BB2E84" w:rsidP="00BB2E84">
                  <w:pPr>
                    <w:jc w:val="center"/>
                    <w:rPr>
                      <w:sz w:val="20"/>
                      <w:szCs w:val="20"/>
                    </w:rPr>
                  </w:pPr>
                  <w:r w:rsidRPr="002921C0">
                    <w:rPr>
                      <w:sz w:val="20"/>
                      <w:szCs w:val="20"/>
                    </w:rPr>
                    <w:t>964251.69</w:t>
                  </w:r>
                </w:p>
              </w:tc>
              <w:tc>
                <w:tcPr>
                  <w:tcW w:w="1772" w:type="dxa"/>
                  <w:shd w:val="clear" w:color="auto" w:fill="auto"/>
                  <w:vAlign w:val="center"/>
                </w:tcPr>
                <w:p w14:paraId="6FDEFC01" w14:textId="0D8FBF6E" w:rsidR="00BB2E84" w:rsidRPr="002921C0" w:rsidRDefault="00BB2E84" w:rsidP="00BB2E84">
                  <w:pPr>
                    <w:jc w:val="center"/>
                    <w:rPr>
                      <w:sz w:val="20"/>
                      <w:szCs w:val="20"/>
                    </w:rPr>
                  </w:pPr>
                  <w:r w:rsidRPr="002921C0">
                    <w:rPr>
                      <w:sz w:val="20"/>
                      <w:szCs w:val="20"/>
                    </w:rPr>
                    <w:t>3529762.97</w:t>
                  </w:r>
                </w:p>
              </w:tc>
            </w:tr>
            <w:tr w:rsidR="002921C0" w:rsidRPr="0023451D" w14:paraId="7718B2E0" w14:textId="77777777" w:rsidTr="0B329F48">
              <w:trPr>
                <w:trHeight w:val="103"/>
                <w:jc w:val="center"/>
              </w:trPr>
              <w:tc>
                <w:tcPr>
                  <w:tcW w:w="1140" w:type="dxa"/>
                  <w:shd w:val="clear" w:color="auto" w:fill="auto"/>
                  <w:vAlign w:val="center"/>
                </w:tcPr>
                <w:p w14:paraId="5BE11F87" w14:textId="5EAF8446" w:rsidR="00BB2E84" w:rsidRPr="002921C0" w:rsidRDefault="00BB2E84" w:rsidP="00BB2E84">
                  <w:pPr>
                    <w:jc w:val="center"/>
                    <w:rPr>
                      <w:sz w:val="20"/>
                      <w:szCs w:val="20"/>
                    </w:rPr>
                  </w:pPr>
                  <w:r w:rsidRPr="002921C0">
                    <w:rPr>
                      <w:sz w:val="20"/>
                      <w:szCs w:val="20"/>
                    </w:rPr>
                    <w:t>91</w:t>
                  </w:r>
                </w:p>
              </w:tc>
              <w:tc>
                <w:tcPr>
                  <w:tcW w:w="1670" w:type="dxa"/>
                  <w:shd w:val="clear" w:color="auto" w:fill="auto"/>
                  <w:vAlign w:val="center"/>
                </w:tcPr>
                <w:p w14:paraId="66836F7B" w14:textId="0E725CCE" w:rsidR="00BB2E84" w:rsidRPr="002921C0" w:rsidRDefault="00BB2E84" w:rsidP="00BB2E84">
                  <w:pPr>
                    <w:jc w:val="center"/>
                    <w:rPr>
                      <w:sz w:val="20"/>
                      <w:szCs w:val="20"/>
                    </w:rPr>
                  </w:pPr>
                  <w:r w:rsidRPr="002921C0">
                    <w:rPr>
                      <w:sz w:val="20"/>
                      <w:szCs w:val="20"/>
                    </w:rPr>
                    <w:t>964254.92</w:t>
                  </w:r>
                </w:p>
              </w:tc>
              <w:tc>
                <w:tcPr>
                  <w:tcW w:w="1772" w:type="dxa"/>
                  <w:shd w:val="clear" w:color="auto" w:fill="auto"/>
                  <w:vAlign w:val="center"/>
                </w:tcPr>
                <w:p w14:paraId="5B58C209" w14:textId="545F097A" w:rsidR="00BB2E84" w:rsidRPr="002921C0" w:rsidRDefault="00BB2E84" w:rsidP="00BB2E84">
                  <w:pPr>
                    <w:jc w:val="center"/>
                    <w:rPr>
                      <w:sz w:val="20"/>
                      <w:szCs w:val="20"/>
                    </w:rPr>
                  </w:pPr>
                  <w:r w:rsidRPr="002921C0">
                    <w:rPr>
                      <w:sz w:val="20"/>
                      <w:szCs w:val="20"/>
                    </w:rPr>
                    <w:t>3529757.83</w:t>
                  </w:r>
                </w:p>
              </w:tc>
            </w:tr>
            <w:tr w:rsidR="002921C0" w:rsidRPr="0023451D" w14:paraId="07471804" w14:textId="77777777" w:rsidTr="0B329F48">
              <w:trPr>
                <w:trHeight w:val="103"/>
                <w:jc w:val="center"/>
              </w:trPr>
              <w:tc>
                <w:tcPr>
                  <w:tcW w:w="1140" w:type="dxa"/>
                  <w:shd w:val="clear" w:color="auto" w:fill="auto"/>
                  <w:vAlign w:val="center"/>
                </w:tcPr>
                <w:p w14:paraId="099332E4" w14:textId="5CFB6177" w:rsidR="00BB2E84" w:rsidRPr="002921C0" w:rsidRDefault="00BB2E84" w:rsidP="00BB2E84">
                  <w:pPr>
                    <w:jc w:val="center"/>
                    <w:rPr>
                      <w:sz w:val="20"/>
                      <w:szCs w:val="20"/>
                    </w:rPr>
                  </w:pPr>
                  <w:r w:rsidRPr="002921C0">
                    <w:rPr>
                      <w:sz w:val="20"/>
                      <w:szCs w:val="20"/>
                    </w:rPr>
                    <w:t>76</w:t>
                  </w:r>
                </w:p>
              </w:tc>
              <w:tc>
                <w:tcPr>
                  <w:tcW w:w="1670" w:type="dxa"/>
                  <w:shd w:val="clear" w:color="auto" w:fill="auto"/>
                  <w:vAlign w:val="center"/>
                </w:tcPr>
                <w:p w14:paraId="6F13FD83" w14:textId="32D6EB65" w:rsidR="00BB2E84" w:rsidRPr="002921C0" w:rsidRDefault="00BB2E84" w:rsidP="00BB2E84">
                  <w:pPr>
                    <w:jc w:val="center"/>
                    <w:rPr>
                      <w:sz w:val="20"/>
                      <w:szCs w:val="20"/>
                    </w:rPr>
                  </w:pPr>
                  <w:r w:rsidRPr="002921C0">
                    <w:rPr>
                      <w:sz w:val="20"/>
                      <w:szCs w:val="20"/>
                    </w:rPr>
                    <w:t>964258.96</w:t>
                  </w:r>
                </w:p>
              </w:tc>
              <w:tc>
                <w:tcPr>
                  <w:tcW w:w="1772" w:type="dxa"/>
                  <w:shd w:val="clear" w:color="auto" w:fill="auto"/>
                  <w:vAlign w:val="center"/>
                </w:tcPr>
                <w:p w14:paraId="6CF17CA1" w14:textId="7A11615F" w:rsidR="00BB2E84" w:rsidRPr="002921C0" w:rsidRDefault="00BB2E84" w:rsidP="00BB2E84">
                  <w:pPr>
                    <w:jc w:val="center"/>
                    <w:rPr>
                      <w:sz w:val="20"/>
                      <w:szCs w:val="20"/>
                    </w:rPr>
                  </w:pPr>
                  <w:r w:rsidRPr="002921C0">
                    <w:rPr>
                      <w:sz w:val="20"/>
                      <w:szCs w:val="20"/>
                    </w:rPr>
                    <w:t>3529760.44</w:t>
                  </w:r>
                </w:p>
              </w:tc>
            </w:tr>
            <w:tr w:rsidR="002921C0" w:rsidRPr="0023451D" w14:paraId="434F7ACF" w14:textId="77777777" w:rsidTr="0B329F48">
              <w:trPr>
                <w:trHeight w:val="103"/>
                <w:jc w:val="center"/>
              </w:trPr>
              <w:tc>
                <w:tcPr>
                  <w:tcW w:w="4582" w:type="dxa"/>
                  <w:gridSpan w:val="3"/>
                  <w:shd w:val="clear" w:color="auto" w:fill="auto"/>
                  <w:vAlign w:val="center"/>
                </w:tcPr>
                <w:p w14:paraId="488C240A" w14:textId="67635730" w:rsidR="00BB2E84" w:rsidRPr="002921C0" w:rsidRDefault="00BB2E84" w:rsidP="00BB2E84">
                  <w:pPr>
                    <w:jc w:val="center"/>
                    <w:rPr>
                      <w:sz w:val="20"/>
                      <w:szCs w:val="20"/>
                    </w:rPr>
                  </w:pPr>
                  <w:r w:rsidRPr="002921C0">
                    <w:rPr>
                      <w:sz w:val="20"/>
                      <w:szCs w:val="20"/>
                    </w:rPr>
                    <w:t>Контур 3</w:t>
                  </w:r>
                </w:p>
              </w:tc>
            </w:tr>
            <w:tr w:rsidR="002921C0" w:rsidRPr="0023451D" w14:paraId="68AE1D29" w14:textId="77777777" w:rsidTr="0B329F48">
              <w:trPr>
                <w:trHeight w:val="103"/>
                <w:jc w:val="center"/>
              </w:trPr>
              <w:tc>
                <w:tcPr>
                  <w:tcW w:w="1140" w:type="dxa"/>
                  <w:shd w:val="clear" w:color="auto" w:fill="auto"/>
                  <w:vAlign w:val="center"/>
                </w:tcPr>
                <w:p w14:paraId="5B27359C" w14:textId="6BCA93FB" w:rsidR="00BB2E84" w:rsidRPr="002921C0" w:rsidRDefault="00BB2E84" w:rsidP="00BB2E84">
                  <w:pPr>
                    <w:jc w:val="center"/>
                    <w:rPr>
                      <w:sz w:val="20"/>
                      <w:szCs w:val="20"/>
                    </w:rPr>
                  </w:pPr>
                  <w:r w:rsidRPr="002921C0">
                    <w:rPr>
                      <w:sz w:val="20"/>
                      <w:szCs w:val="20"/>
                    </w:rPr>
                    <w:t>92</w:t>
                  </w:r>
                </w:p>
              </w:tc>
              <w:tc>
                <w:tcPr>
                  <w:tcW w:w="1670" w:type="dxa"/>
                  <w:shd w:val="clear" w:color="auto" w:fill="auto"/>
                  <w:vAlign w:val="center"/>
                </w:tcPr>
                <w:p w14:paraId="0A40766B" w14:textId="559BF626" w:rsidR="00BB2E84" w:rsidRPr="002921C0" w:rsidRDefault="00BB2E84" w:rsidP="00BB2E84">
                  <w:pPr>
                    <w:jc w:val="center"/>
                    <w:rPr>
                      <w:sz w:val="20"/>
                      <w:szCs w:val="20"/>
                    </w:rPr>
                  </w:pPr>
                  <w:r w:rsidRPr="002921C0">
                    <w:rPr>
                      <w:sz w:val="20"/>
                      <w:szCs w:val="20"/>
                    </w:rPr>
                    <w:t>964263.69</w:t>
                  </w:r>
                </w:p>
              </w:tc>
              <w:tc>
                <w:tcPr>
                  <w:tcW w:w="1772" w:type="dxa"/>
                  <w:shd w:val="clear" w:color="auto" w:fill="auto"/>
                  <w:vAlign w:val="center"/>
                </w:tcPr>
                <w:p w14:paraId="660BAB0E" w14:textId="5B3EF448" w:rsidR="00BB2E84" w:rsidRPr="002921C0" w:rsidRDefault="00BB2E84" w:rsidP="00BB2E84">
                  <w:pPr>
                    <w:jc w:val="center"/>
                    <w:rPr>
                      <w:sz w:val="20"/>
                      <w:szCs w:val="20"/>
                    </w:rPr>
                  </w:pPr>
                  <w:r w:rsidRPr="002921C0">
                    <w:rPr>
                      <w:sz w:val="20"/>
                      <w:szCs w:val="20"/>
                    </w:rPr>
                    <w:t>3529763.5</w:t>
                  </w:r>
                </w:p>
              </w:tc>
            </w:tr>
            <w:tr w:rsidR="002921C0" w:rsidRPr="0023451D" w14:paraId="6E085D67" w14:textId="77777777" w:rsidTr="0B329F48">
              <w:trPr>
                <w:trHeight w:val="103"/>
                <w:jc w:val="center"/>
              </w:trPr>
              <w:tc>
                <w:tcPr>
                  <w:tcW w:w="1140" w:type="dxa"/>
                  <w:shd w:val="clear" w:color="auto" w:fill="auto"/>
                  <w:vAlign w:val="center"/>
                </w:tcPr>
                <w:p w14:paraId="7AA1AF5E" w14:textId="192E5E40" w:rsidR="00BB2E84" w:rsidRPr="002921C0" w:rsidRDefault="00BB2E84" w:rsidP="00BB2E84">
                  <w:pPr>
                    <w:jc w:val="center"/>
                    <w:rPr>
                      <w:sz w:val="20"/>
                      <w:szCs w:val="20"/>
                    </w:rPr>
                  </w:pPr>
                  <w:r w:rsidRPr="002921C0">
                    <w:rPr>
                      <w:sz w:val="20"/>
                      <w:szCs w:val="20"/>
                    </w:rPr>
                    <w:t>93</w:t>
                  </w:r>
                </w:p>
              </w:tc>
              <w:tc>
                <w:tcPr>
                  <w:tcW w:w="1670" w:type="dxa"/>
                  <w:shd w:val="clear" w:color="auto" w:fill="auto"/>
                  <w:vAlign w:val="center"/>
                </w:tcPr>
                <w:p w14:paraId="27D1A48F" w14:textId="22E28CE7" w:rsidR="00BB2E84" w:rsidRPr="002921C0" w:rsidRDefault="00BB2E84" w:rsidP="00BB2E84">
                  <w:pPr>
                    <w:jc w:val="center"/>
                    <w:rPr>
                      <w:sz w:val="20"/>
                      <w:szCs w:val="20"/>
                    </w:rPr>
                  </w:pPr>
                  <w:r w:rsidRPr="002921C0">
                    <w:rPr>
                      <w:sz w:val="20"/>
                      <w:szCs w:val="20"/>
                    </w:rPr>
                    <w:t>964255.37</w:t>
                  </w:r>
                </w:p>
              </w:tc>
              <w:tc>
                <w:tcPr>
                  <w:tcW w:w="1772" w:type="dxa"/>
                  <w:shd w:val="clear" w:color="auto" w:fill="auto"/>
                  <w:vAlign w:val="center"/>
                </w:tcPr>
                <w:p w14:paraId="30A2BBB8" w14:textId="6844309D" w:rsidR="00BB2E84" w:rsidRPr="002921C0" w:rsidRDefault="00BB2E84" w:rsidP="00BB2E84">
                  <w:pPr>
                    <w:jc w:val="center"/>
                    <w:rPr>
                      <w:sz w:val="20"/>
                      <w:szCs w:val="20"/>
                    </w:rPr>
                  </w:pPr>
                  <w:r w:rsidRPr="002921C0">
                    <w:rPr>
                      <w:sz w:val="20"/>
                      <w:szCs w:val="20"/>
                    </w:rPr>
                    <w:t>3529775.9</w:t>
                  </w:r>
                </w:p>
              </w:tc>
            </w:tr>
            <w:tr w:rsidR="002921C0" w:rsidRPr="0023451D" w14:paraId="0E2454F3" w14:textId="77777777" w:rsidTr="0B329F48">
              <w:trPr>
                <w:trHeight w:val="103"/>
                <w:jc w:val="center"/>
              </w:trPr>
              <w:tc>
                <w:tcPr>
                  <w:tcW w:w="1140" w:type="dxa"/>
                  <w:shd w:val="clear" w:color="auto" w:fill="auto"/>
                  <w:vAlign w:val="center"/>
                </w:tcPr>
                <w:p w14:paraId="51F43745" w14:textId="1B09E7CE" w:rsidR="00BB2E84" w:rsidRPr="002921C0" w:rsidRDefault="00BB2E84" w:rsidP="00BB2E84">
                  <w:pPr>
                    <w:jc w:val="center"/>
                    <w:rPr>
                      <w:sz w:val="20"/>
                      <w:szCs w:val="20"/>
                    </w:rPr>
                  </w:pPr>
                  <w:r w:rsidRPr="002921C0">
                    <w:rPr>
                      <w:sz w:val="20"/>
                      <w:szCs w:val="20"/>
                    </w:rPr>
                    <w:lastRenderedPageBreak/>
                    <w:t>94</w:t>
                  </w:r>
                </w:p>
              </w:tc>
              <w:tc>
                <w:tcPr>
                  <w:tcW w:w="1670" w:type="dxa"/>
                  <w:shd w:val="clear" w:color="auto" w:fill="auto"/>
                  <w:vAlign w:val="center"/>
                </w:tcPr>
                <w:p w14:paraId="20F93FD7" w14:textId="660E8B79" w:rsidR="00BB2E84" w:rsidRPr="002921C0" w:rsidRDefault="00BB2E84" w:rsidP="00BB2E84">
                  <w:pPr>
                    <w:jc w:val="center"/>
                    <w:rPr>
                      <w:sz w:val="20"/>
                      <w:szCs w:val="20"/>
                    </w:rPr>
                  </w:pPr>
                  <w:r w:rsidRPr="002921C0">
                    <w:rPr>
                      <w:sz w:val="20"/>
                      <w:szCs w:val="20"/>
                    </w:rPr>
                    <w:t>964248.37</w:t>
                  </w:r>
                </w:p>
              </w:tc>
              <w:tc>
                <w:tcPr>
                  <w:tcW w:w="1772" w:type="dxa"/>
                  <w:shd w:val="clear" w:color="auto" w:fill="auto"/>
                  <w:vAlign w:val="center"/>
                </w:tcPr>
                <w:p w14:paraId="1512D28E" w14:textId="57097F4A" w:rsidR="00BB2E84" w:rsidRPr="002921C0" w:rsidRDefault="00BB2E84" w:rsidP="00BB2E84">
                  <w:pPr>
                    <w:jc w:val="center"/>
                    <w:rPr>
                      <w:sz w:val="20"/>
                      <w:szCs w:val="20"/>
                    </w:rPr>
                  </w:pPr>
                  <w:r w:rsidRPr="002921C0">
                    <w:rPr>
                      <w:sz w:val="20"/>
                      <w:szCs w:val="20"/>
                    </w:rPr>
                    <w:t>3529785.06</w:t>
                  </w:r>
                </w:p>
              </w:tc>
            </w:tr>
            <w:tr w:rsidR="002921C0" w:rsidRPr="0023451D" w14:paraId="6AEC7AFC" w14:textId="77777777" w:rsidTr="0B329F48">
              <w:trPr>
                <w:trHeight w:val="103"/>
                <w:jc w:val="center"/>
              </w:trPr>
              <w:tc>
                <w:tcPr>
                  <w:tcW w:w="1140" w:type="dxa"/>
                  <w:shd w:val="clear" w:color="auto" w:fill="auto"/>
                  <w:vAlign w:val="center"/>
                </w:tcPr>
                <w:p w14:paraId="22DBAD12" w14:textId="22652E06" w:rsidR="00BB2E84" w:rsidRPr="002921C0" w:rsidRDefault="00BB2E84" w:rsidP="00BB2E84">
                  <w:pPr>
                    <w:jc w:val="center"/>
                    <w:rPr>
                      <w:sz w:val="20"/>
                      <w:szCs w:val="20"/>
                    </w:rPr>
                  </w:pPr>
                  <w:r w:rsidRPr="002921C0">
                    <w:rPr>
                      <w:sz w:val="20"/>
                      <w:szCs w:val="20"/>
                    </w:rPr>
                    <w:t>95</w:t>
                  </w:r>
                </w:p>
              </w:tc>
              <w:tc>
                <w:tcPr>
                  <w:tcW w:w="1670" w:type="dxa"/>
                  <w:shd w:val="clear" w:color="auto" w:fill="auto"/>
                  <w:vAlign w:val="center"/>
                </w:tcPr>
                <w:p w14:paraId="608B4741" w14:textId="1EA3647D" w:rsidR="00BB2E84" w:rsidRPr="002921C0" w:rsidRDefault="00BB2E84" w:rsidP="00BB2E84">
                  <w:pPr>
                    <w:jc w:val="center"/>
                    <w:rPr>
                      <w:sz w:val="20"/>
                      <w:szCs w:val="20"/>
                    </w:rPr>
                  </w:pPr>
                  <w:r w:rsidRPr="002921C0">
                    <w:rPr>
                      <w:sz w:val="20"/>
                      <w:szCs w:val="20"/>
                    </w:rPr>
                    <w:t>964226.95</w:t>
                  </w:r>
                </w:p>
              </w:tc>
              <w:tc>
                <w:tcPr>
                  <w:tcW w:w="1772" w:type="dxa"/>
                  <w:shd w:val="clear" w:color="auto" w:fill="auto"/>
                  <w:vAlign w:val="center"/>
                </w:tcPr>
                <w:p w14:paraId="5A397FE6" w14:textId="7D52CDBF" w:rsidR="00BB2E84" w:rsidRPr="002921C0" w:rsidRDefault="00BB2E84" w:rsidP="00BB2E84">
                  <w:pPr>
                    <w:jc w:val="center"/>
                    <w:rPr>
                      <w:sz w:val="20"/>
                      <w:szCs w:val="20"/>
                    </w:rPr>
                  </w:pPr>
                  <w:r w:rsidRPr="002921C0">
                    <w:rPr>
                      <w:sz w:val="20"/>
                      <w:szCs w:val="20"/>
                    </w:rPr>
                    <w:t>3529815.75</w:t>
                  </w:r>
                </w:p>
              </w:tc>
            </w:tr>
            <w:tr w:rsidR="002921C0" w:rsidRPr="0023451D" w14:paraId="692AD468" w14:textId="77777777" w:rsidTr="0B329F48">
              <w:trPr>
                <w:trHeight w:val="103"/>
                <w:jc w:val="center"/>
              </w:trPr>
              <w:tc>
                <w:tcPr>
                  <w:tcW w:w="1140" w:type="dxa"/>
                  <w:shd w:val="clear" w:color="auto" w:fill="auto"/>
                  <w:vAlign w:val="center"/>
                </w:tcPr>
                <w:p w14:paraId="0D370CFC" w14:textId="6CAC1D62" w:rsidR="00BB2E84" w:rsidRPr="002921C0" w:rsidRDefault="00BB2E84" w:rsidP="00BB2E84">
                  <w:pPr>
                    <w:jc w:val="center"/>
                    <w:rPr>
                      <w:sz w:val="20"/>
                      <w:szCs w:val="20"/>
                    </w:rPr>
                  </w:pPr>
                  <w:r w:rsidRPr="002921C0">
                    <w:rPr>
                      <w:sz w:val="20"/>
                      <w:szCs w:val="20"/>
                    </w:rPr>
                    <w:t>96</w:t>
                  </w:r>
                </w:p>
              </w:tc>
              <w:tc>
                <w:tcPr>
                  <w:tcW w:w="1670" w:type="dxa"/>
                  <w:shd w:val="clear" w:color="auto" w:fill="auto"/>
                  <w:vAlign w:val="center"/>
                </w:tcPr>
                <w:p w14:paraId="13F9E7B5" w14:textId="21F02254" w:rsidR="00BB2E84" w:rsidRPr="002921C0" w:rsidRDefault="00BB2E84" w:rsidP="00BB2E84">
                  <w:pPr>
                    <w:jc w:val="center"/>
                    <w:rPr>
                      <w:sz w:val="20"/>
                      <w:szCs w:val="20"/>
                    </w:rPr>
                  </w:pPr>
                  <w:r w:rsidRPr="002921C0">
                    <w:rPr>
                      <w:sz w:val="20"/>
                      <w:szCs w:val="20"/>
                    </w:rPr>
                    <w:t>964226.38</w:t>
                  </w:r>
                </w:p>
              </w:tc>
              <w:tc>
                <w:tcPr>
                  <w:tcW w:w="1772" w:type="dxa"/>
                  <w:shd w:val="clear" w:color="auto" w:fill="auto"/>
                  <w:vAlign w:val="center"/>
                </w:tcPr>
                <w:p w14:paraId="753ABB28" w14:textId="1461AF62" w:rsidR="00BB2E84" w:rsidRPr="002921C0" w:rsidRDefault="00BB2E84" w:rsidP="00BB2E84">
                  <w:pPr>
                    <w:jc w:val="center"/>
                    <w:rPr>
                      <w:sz w:val="20"/>
                      <w:szCs w:val="20"/>
                    </w:rPr>
                  </w:pPr>
                  <w:r w:rsidRPr="002921C0">
                    <w:rPr>
                      <w:sz w:val="20"/>
                      <w:szCs w:val="20"/>
                    </w:rPr>
                    <w:t>3529816.59</w:t>
                  </w:r>
                </w:p>
              </w:tc>
            </w:tr>
            <w:tr w:rsidR="002921C0" w:rsidRPr="0023451D" w14:paraId="3A76FEAA" w14:textId="77777777" w:rsidTr="0B329F48">
              <w:trPr>
                <w:trHeight w:val="103"/>
                <w:jc w:val="center"/>
              </w:trPr>
              <w:tc>
                <w:tcPr>
                  <w:tcW w:w="1140" w:type="dxa"/>
                  <w:shd w:val="clear" w:color="auto" w:fill="auto"/>
                  <w:vAlign w:val="center"/>
                </w:tcPr>
                <w:p w14:paraId="2B2382C2" w14:textId="0292054B" w:rsidR="00BB2E84" w:rsidRPr="002921C0" w:rsidRDefault="00BB2E84" w:rsidP="00BB2E84">
                  <w:pPr>
                    <w:jc w:val="center"/>
                    <w:rPr>
                      <w:sz w:val="20"/>
                      <w:szCs w:val="20"/>
                    </w:rPr>
                  </w:pPr>
                  <w:r w:rsidRPr="002921C0">
                    <w:rPr>
                      <w:sz w:val="20"/>
                      <w:szCs w:val="20"/>
                    </w:rPr>
                    <w:t>97</w:t>
                  </w:r>
                </w:p>
              </w:tc>
              <w:tc>
                <w:tcPr>
                  <w:tcW w:w="1670" w:type="dxa"/>
                  <w:shd w:val="clear" w:color="auto" w:fill="auto"/>
                  <w:vAlign w:val="center"/>
                </w:tcPr>
                <w:p w14:paraId="0C5C1250" w14:textId="36E1B4AF" w:rsidR="00BB2E84" w:rsidRPr="002921C0" w:rsidRDefault="00BB2E84" w:rsidP="00BB2E84">
                  <w:pPr>
                    <w:jc w:val="center"/>
                    <w:rPr>
                      <w:sz w:val="20"/>
                      <w:szCs w:val="20"/>
                    </w:rPr>
                  </w:pPr>
                  <w:r w:rsidRPr="002921C0">
                    <w:rPr>
                      <w:sz w:val="20"/>
                      <w:szCs w:val="20"/>
                    </w:rPr>
                    <w:t>964223.87</w:t>
                  </w:r>
                </w:p>
              </w:tc>
              <w:tc>
                <w:tcPr>
                  <w:tcW w:w="1772" w:type="dxa"/>
                  <w:shd w:val="clear" w:color="auto" w:fill="auto"/>
                  <w:vAlign w:val="center"/>
                </w:tcPr>
                <w:p w14:paraId="433745A1" w14:textId="0BDD7E63" w:rsidR="00BB2E84" w:rsidRPr="002921C0" w:rsidRDefault="00BB2E84" w:rsidP="00BB2E84">
                  <w:pPr>
                    <w:jc w:val="center"/>
                    <w:rPr>
                      <w:sz w:val="20"/>
                      <w:szCs w:val="20"/>
                    </w:rPr>
                  </w:pPr>
                  <w:r w:rsidRPr="002921C0">
                    <w:rPr>
                      <w:sz w:val="20"/>
                      <w:szCs w:val="20"/>
                    </w:rPr>
                    <w:t>3529820.21</w:t>
                  </w:r>
                </w:p>
              </w:tc>
            </w:tr>
            <w:tr w:rsidR="002921C0" w:rsidRPr="0023451D" w14:paraId="556543EB" w14:textId="77777777" w:rsidTr="0B329F48">
              <w:trPr>
                <w:trHeight w:val="103"/>
                <w:jc w:val="center"/>
              </w:trPr>
              <w:tc>
                <w:tcPr>
                  <w:tcW w:w="1140" w:type="dxa"/>
                  <w:shd w:val="clear" w:color="auto" w:fill="auto"/>
                  <w:vAlign w:val="center"/>
                </w:tcPr>
                <w:p w14:paraId="02149D0C" w14:textId="4B465A28" w:rsidR="00BB2E84" w:rsidRPr="002921C0" w:rsidRDefault="00BB2E84" w:rsidP="00BB2E84">
                  <w:pPr>
                    <w:jc w:val="center"/>
                    <w:rPr>
                      <w:sz w:val="20"/>
                      <w:szCs w:val="20"/>
                    </w:rPr>
                  </w:pPr>
                  <w:r w:rsidRPr="002921C0">
                    <w:rPr>
                      <w:sz w:val="20"/>
                      <w:szCs w:val="20"/>
                    </w:rPr>
                    <w:t>98</w:t>
                  </w:r>
                </w:p>
              </w:tc>
              <w:tc>
                <w:tcPr>
                  <w:tcW w:w="1670" w:type="dxa"/>
                  <w:shd w:val="clear" w:color="auto" w:fill="auto"/>
                  <w:vAlign w:val="center"/>
                </w:tcPr>
                <w:p w14:paraId="6BD98E4D" w14:textId="64FD813A" w:rsidR="00BB2E84" w:rsidRPr="002921C0" w:rsidRDefault="00BB2E84" w:rsidP="00BB2E84">
                  <w:pPr>
                    <w:jc w:val="center"/>
                    <w:rPr>
                      <w:sz w:val="20"/>
                      <w:szCs w:val="20"/>
                    </w:rPr>
                  </w:pPr>
                  <w:r w:rsidRPr="002921C0">
                    <w:rPr>
                      <w:sz w:val="20"/>
                      <w:szCs w:val="20"/>
                    </w:rPr>
                    <w:t>964225.31</w:t>
                  </w:r>
                </w:p>
              </w:tc>
              <w:tc>
                <w:tcPr>
                  <w:tcW w:w="1772" w:type="dxa"/>
                  <w:shd w:val="clear" w:color="auto" w:fill="auto"/>
                  <w:vAlign w:val="center"/>
                </w:tcPr>
                <w:p w14:paraId="143521FB" w14:textId="6C537FF5" w:rsidR="00BB2E84" w:rsidRPr="002921C0" w:rsidRDefault="00BB2E84" w:rsidP="00BB2E84">
                  <w:pPr>
                    <w:jc w:val="center"/>
                    <w:rPr>
                      <w:sz w:val="20"/>
                      <w:szCs w:val="20"/>
                    </w:rPr>
                  </w:pPr>
                  <w:r w:rsidRPr="002921C0">
                    <w:rPr>
                      <w:sz w:val="20"/>
                      <w:szCs w:val="20"/>
                    </w:rPr>
                    <w:t>3529815.55</w:t>
                  </w:r>
                </w:p>
              </w:tc>
            </w:tr>
            <w:tr w:rsidR="002921C0" w:rsidRPr="0023451D" w14:paraId="1E3A56DA" w14:textId="77777777" w:rsidTr="0B329F48">
              <w:trPr>
                <w:trHeight w:val="103"/>
                <w:jc w:val="center"/>
              </w:trPr>
              <w:tc>
                <w:tcPr>
                  <w:tcW w:w="1140" w:type="dxa"/>
                  <w:shd w:val="clear" w:color="auto" w:fill="auto"/>
                  <w:vAlign w:val="center"/>
                </w:tcPr>
                <w:p w14:paraId="28EB6EE1" w14:textId="5A60DDCD" w:rsidR="00BB2E84" w:rsidRPr="002921C0" w:rsidRDefault="00BB2E84" w:rsidP="00BB2E84">
                  <w:pPr>
                    <w:jc w:val="center"/>
                    <w:rPr>
                      <w:sz w:val="20"/>
                      <w:szCs w:val="20"/>
                    </w:rPr>
                  </w:pPr>
                  <w:r w:rsidRPr="002921C0">
                    <w:rPr>
                      <w:sz w:val="20"/>
                      <w:szCs w:val="20"/>
                    </w:rPr>
                    <w:t>99</w:t>
                  </w:r>
                </w:p>
              </w:tc>
              <w:tc>
                <w:tcPr>
                  <w:tcW w:w="1670" w:type="dxa"/>
                  <w:shd w:val="clear" w:color="auto" w:fill="auto"/>
                  <w:vAlign w:val="center"/>
                </w:tcPr>
                <w:p w14:paraId="6B0985C7" w14:textId="5129EECB" w:rsidR="00BB2E84" w:rsidRPr="002921C0" w:rsidRDefault="00BB2E84" w:rsidP="00BB2E84">
                  <w:pPr>
                    <w:jc w:val="center"/>
                    <w:rPr>
                      <w:sz w:val="20"/>
                      <w:szCs w:val="20"/>
                    </w:rPr>
                  </w:pPr>
                  <w:r w:rsidRPr="002921C0">
                    <w:rPr>
                      <w:sz w:val="20"/>
                      <w:szCs w:val="20"/>
                    </w:rPr>
                    <w:t>964253.54</w:t>
                  </w:r>
                </w:p>
              </w:tc>
              <w:tc>
                <w:tcPr>
                  <w:tcW w:w="1772" w:type="dxa"/>
                  <w:shd w:val="clear" w:color="auto" w:fill="auto"/>
                  <w:vAlign w:val="center"/>
                </w:tcPr>
                <w:p w14:paraId="675E0D8A" w14:textId="50BABC1C" w:rsidR="00BB2E84" w:rsidRPr="002921C0" w:rsidRDefault="00BB2E84" w:rsidP="00BB2E84">
                  <w:pPr>
                    <w:jc w:val="center"/>
                    <w:rPr>
                      <w:sz w:val="20"/>
                      <w:szCs w:val="20"/>
                    </w:rPr>
                  </w:pPr>
                  <w:r w:rsidRPr="002921C0">
                    <w:rPr>
                      <w:sz w:val="20"/>
                      <w:szCs w:val="20"/>
                    </w:rPr>
                    <w:t>3529775.63</w:t>
                  </w:r>
                </w:p>
              </w:tc>
            </w:tr>
            <w:tr w:rsidR="002921C0" w:rsidRPr="0023451D" w14:paraId="411D30BB" w14:textId="77777777" w:rsidTr="0B329F48">
              <w:trPr>
                <w:trHeight w:val="103"/>
                <w:jc w:val="center"/>
              </w:trPr>
              <w:tc>
                <w:tcPr>
                  <w:tcW w:w="1140" w:type="dxa"/>
                  <w:shd w:val="clear" w:color="auto" w:fill="auto"/>
                  <w:vAlign w:val="center"/>
                </w:tcPr>
                <w:p w14:paraId="3F22BC5E" w14:textId="26CF5A43" w:rsidR="00BB2E84" w:rsidRPr="002921C0" w:rsidRDefault="00BB2E84" w:rsidP="00BB2E84">
                  <w:pPr>
                    <w:jc w:val="center"/>
                    <w:rPr>
                      <w:sz w:val="20"/>
                      <w:szCs w:val="20"/>
                    </w:rPr>
                  </w:pPr>
                  <w:r w:rsidRPr="002921C0">
                    <w:rPr>
                      <w:sz w:val="20"/>
                      <w:szCs w:val="20"/>
                    </w:rPr>
                    <w:t>100</w:t>
                  </w:r>
                </w:p>
              </w:tc>
              <w:tc>
                <w:tcPr>
                  <w:tcW w:w="1670" w:type="dxa"/>
                  <w:shd w:val="clear" w:color="auto" w:fill="auto"/>
                  <w:vAlign w:val="center"/>
                </w:tcPr>
                <w:p w14:paraId="32A12D74" w14:textId="7BC678E1" w:rsidR="00BB2E84" w:rsidRPr="002921C0" w:rsidRDefault="00BB2E84" w:rsidP="00BB2E84">
                  <w:pPr>
                    <w:jc w:val="center"/>
                    <w:rPr>
                      <w:sz w:val="20"/>
                      <w:szCs w:val="20"/>
                    </w:rPr>
                  </w:pPr>
                  <w:r w:rsidRPr="002921C0">
                    <w:rPr>
                      <w:sz w:val="20"/>
                      <w:szCs w:val="20"/>
                    </w:rPr>
                    <w:t>964253.64</w:t>
                  </w:r>
                </w:p>
              </w:tc>
              <w:tc>
                <w:tcPr>
                  <w:tcW w:w="1772" w:type="dxa"/>
                  <w:shd w:val="clear" w:color="auto" w:fill="auto"/>
                  <w:vAlign w:val="center"/>
                </w:tcPr>
                <w:p w14:paraId="6C5983AB" w14:textId="081846F4" w:rsidR="00BB2E84" w:rsidRPr="002921C0" w:rsidRDefault="00BB2E84" w:rsidP="00BB2E84">
                  <w:pPr>
                    <w:jc w:val="center"/>
                    <w:rPr>
                      <w:sz w:val="20"/>
                      <w:szCs w:val="20"/>
                    </w:rPr>
                  </w:pPr>
                  <w:r w:rsidRPr="002921C0">
                    <w:rPr>
                      <w:sz w:val="20"/>
                      <w:szCs w:val="20"/>
                    </w:rPr>
                    <w:t>3529775.48</w:t>
                  </w:r>
                </w:p>
              </w:tc>
            </w:tr>
            <w:tr w:rsidR="002921C0" w:rsidRPr="0023451D" w14:paraId="22532631" w14:textId="77777777" w:rsidTr="0B329F48">
              <w:trPr>
                <w:trHeight w:val="103"/>
                <w:jc w:val="center"/>
              </w:trPr>
              <w:tc>
                <w:tcPr>
                  <w:tcW w:w="1140" w:type="dxa"/>
                  <w:shd w:val="clear" w:color="auto" w:fill="auto"/>
                  <w:vAlign w:val="center"/>
                </w:tcPr>
                <w:p w14:paraId="17E34848" w14:textId="2666B1D2" w:rsidR="00BB2E84" w:rsidRPr="002921C0" w:rsidRDefault="00BB2E84" w:rsidP="00BB2E84">
                  <w:pPr>
                    <w:jc w:val="center"/>
                    <w:rPr>
                      <w:sz w:val="20"/>
                      <w:szCs w:val="20"/>
                    </w:rPr>
                  </w:pPr>
                  <w:r w:rsidRPr="002921C0">
                    <w:rPr>
                      <w:sz w:val="20"/>
                      <w:szCs w:val="20"/>
                    </w:rPr>
                    <w:t>101</w:t>
                  </w:r>
                </w:p>
              </w:tc>
              <w:tc>
                <w:tcPr>
                  <w:tcW w:w="1670" w:type="dxa"/>
                  <w:shd w:val="clear" w:color="auto" w:fill="auto"/>
                  <w:vAlign w:val="center"/>
                </w:tcPr>
                <w:p w14:paraId="0558BD8A" w14:textId="4CC07B16" w:rsidR="00BB2E84" w:rsidRPr="002921C0" w:rsidRDefault="00BB2E84" w:rsidP="00BB2E84">
                  <w:pPr>
                    <w:jc w:val="center"/>
                    <w:rPr>
                      <w:sz w:val="20"/>
                      <w:szCs w:val="20"/>
                    </w:rPr>
                  </w:pPr>
                  <w:r w:rsidRPr="002921C0">
                    <w:rPr>
                      <w:sz w:val="20"/>
                      <w:szCs w:val="20"/>
                    </w:rPr>
                    <w:t>964253.64</w:t>
                  </w:r>
                </w:p>
              </w:tc>
              <w:tc>
                <w:tcPr>
                  <w:tcW w:w="1772" w:type="dxa"/>
                  <w:shd w:val="clear" w:color="auto" w:fill="auto"/>
                  <w:vAlign w:val="center"/>
                </w:tcPr>
                <w:p w14:paraId="386C0045" w14:textId="0F3EE4DF" w:rsidR="00BB2E84" w:rsidRPr="002921C0" w:rsidRDefault="00BB2E84" w:rsidP="00BB2E84">
                  <w:pPr>
                    <w:jc w:val="center"/>
                    <w:rPr>
                      <w:sz w:val="20"/>
                      <w:szCs w:val="20"/>
                    </w:rPr>
                  </w:pPr>
                  <w:r w:rsidRPr="002921C0">
                    <w:rPr>
                      <w:sz w:val="20"/>
                      <w:szCs w:val="20"/>
                    </w:rPr>
                    <w:t>3529775.39</w:t>
                  </w:r>
                </w:p>
              </w:tc>
            </w:tr>
            <w:tr w:rsidR="002921C0" w:rsidRPr="0023451D" w14:paraId="3C1A0614" w14:textId="77777777" w:rsidTr="0B329F48">
              <w:trPr>
                <w:trHeight w:val="103"/>
                <w:jc w:val="center"/>
              </w:trPr>
              <w:tc>
                <w:tcPr>
                  <w:tcW w:w="1140" w:type="dxa"/>
                  <w:shd w:val="clear" w:color="auto" w:fill="auto"/>
                  <w:vAlign w:val="center"/>
                </w:tcPr>
                <w:p w14:paraId="6AECF872" w14:textId="7ADEE55F" w:rsidR="00BB2E84" w:rsidRPr="002921C0" w:rsidRDefault="00BB2E84" w:rsidP="00BB2E84">
                  <w:pPr>
                    <w:jc w:val="center"/>
                    <w:rPr>
                      <w:sz w:val="20"/>
                      <w:szCs w:val="20"/>
                    </w:rPr>
                  </w:pPr>
                  <w:r w:rsidRPr="002921C0">
                    <w:rPr>
                      <w:sz w:val="20"/>
                      <w:szCs w:val="20"/>
                    </w:rPr>
                    <w:t>102</w:t>
                  </w:r>
                </w:p>
              </w:tc>
              <w:tc>
                <w:tcPr>
                  <w:tcW w:w="1670" w:type="dxa"/>
                  <w:shd w:val="clear" w:color="auto" w:fill="auto"/>
                  <w:vAlign w:val="center"/>
                </w:tcPr>
                <w:p w14:paraId="200414AB" w14:textId="54126DB7" w:rsidR="00BB2E84" w:rsidRPr="002921C0" w:rsidRDefault="00BB2E84" w:rsidP="00BB2E84">
                  <w:pPr>
                    <w:jc w:val="center"/>
                    <w:rPr>
                      <w:sz w:val="20"/>
                      <w:szCs w:val="20"/>
                    </w:rPr>
                  </w:pPr>
                  <w:r w:rsidRPr="002921C0">
                    <w:rPr>
                      <w:sz w:val="20"/>
                      <w:szCs w:val="20"/>
                    </w:rPr>
                    <w:t>964262.32</w:t>
                  </w:r>
                </w:p>
              </w:tc>
              <w:tc>
                <w:tcPr>
                  <w:tcW w:w="1772" w:type="dxa"/>
                  <w:shd w:val="clear" w:color="auto" w:fill="auto"/>
                  <w:vAlign w:val="center"/>
                </w:tcPr>
                <w:p w14:paraId="5799A349" w14:textId="6207D73A" w:rsidR="00BB2E84" w:rsidRPr="002921C0" w:rsidRDefault="00BB2E84" w:rsidP="00BB2E84">
                  <w:pPr>
                    <w:jc w:val="center"/>
                    <w:rPr>
                      <w:sz w:val="20"/>
                      <w:szCs w:val="20"/>
                    </w:rPr>
                  </w:pPr>
                  <w:r w:rsidRPr="002921C0">
                    <w:rPr>
                      <w:sz w:val="20"/>
                      <w:szCs w:val="20"/>
                    </w:rPr>
                    <w:t>3529762.62</w:t>
                  </w:r>
                </w:p>
              </w:tc>
            </w:tr>
            <w:tr w:rsidR="002921C0" w:rsidRPr="0023451D" w14:paraId="43306F0E" w14:textId="77777777" w:rsidTr="0B329F48">
              <w:trPr>
                <w:trHeight w:val="103"/>
                <w:jc w:val="center"/>
              </w:trPr>
              <w:tc>
                <w:tcPr>
                  <w:tcW w:w="1140" w:type="dxa"/>
                  <w:shd w:val="clear" w:color="auto" w:fill="auto"/>
                  <w:vAlign w:val="center"/>
                </w:tcPr>
                <w:p w14:paraId="4D680FF2" w14:textId="61D8AC6D" w:rsidR="00BB2E84" w:rsidRPr="002921C0" w:rsidRDefault="00BB2E84" w:rsidP="00BB2E84">
                  <w:pPr>
                    <w:jc w:val="center"/>
                    <w:rPr>
                      <w:sz w:val="20"/>
                      <w:szCs w:val="20"/>
                    </w:rPr>
                  </w:pPr>
                  <w:r w:rsidRPr="002921C0">
                    <w:rPr>
                      <w:sz w:val="20"/>
                      <w:szCs w:val="20"/>
                    </w:rPr>
                    <w:t>92</w:t>
                  </w:r>
                </w:p>
              </w:tc>
              <w:tc>
                <w:tcPr>
                  <w:tcW w:w="1670" w:type="dxa"/>
                  <w:shd w:val="clear" w:color="auto" w:fill="auto"/>
                  <w:vAlign w:val="center"/>
                </w:tcPr>
                <w:p w14:paraId="2C389939" w14:textId="505BC210" w:rsidR="00BB2E84" w:rsidRPr="002921C0" w:rsidRDefault="00BB2E84" w:rsidP="00BB2E84">
                  <w:pPr>
                    <w:jc w:val="center"/>
                    <w:rPr>
                      <w:sz w:val="20"/>
                      <w:szCs w:val="20"/>
                    </w:rPr>
                  </w:pPr>
                  <w:r w:rsidRPr="002921C0">
                    <w:rPr>
                      <w:sz w:val="20"/>
                      <w:szCs w:val="20"/>
                    </w:rPr>
                    <w:t>964263.69</w:t>
                  </w:r>
                </w:p>
              </w:tc>
              <w:tc>
                <w:tcPr>
                  <w:tcW w:w="1772" w:type="dxa"/>
                  <w:shd w:val="clear" w:color="auto" w:fill="auto"/>
                  <w:vAlign w:val="center"/>
                </w:tcPr>
                <w:p w14:paraId="125ADF2D" w14:textId="6B30D24D" w:rsidR="00BB2E84" w:rsidRPr="002921C0" w:rsidRDefault="00BB2E84" w:rsidP="00BB2E84">
                  <w:pPr>
                    <w:jc w:val="center"/>
                    <w:rPr>
                      <w:sz w:val="20"/>
                      <w:szCs w:val="20"/>
                    </w:rPr>
                  </w:pPr>
                  <w:r w:rsidRPr="002921C0">
                    <w:rPr>
                      <w:sz w:val="20"/>
                      <w:szCs w:val="20"/>
                    </w:rPr>
                    <w:t>3529763.5</w:t>
                  </w:r>
                </w:p>
              </w:tc>
            </w:tr>
            <w:tr w:rsidR="002921C0" w:rsidRPr="0023451D" w14:paraId="4763CC9F" w14:textId="77777777" w:rsidTr="0B329F48">
              <w:trPr>
                <w:trHeight w:val="103"/>
                <w:jc w:val="center"/>
              </w:trPr>
              <w:tc>
                <w:tcPr>
                  <w:tcW w:w="4582" w:type="dxa"/>
                  <w:gridSpan w:val="3"/>
                  <w:shd w:val="clear" w:color="auto" w:fill="auto"/>
                  <w:vAlign w:val="center"/>
                </w:tcPr>
                <w:p w14:paraId="31593C1C" w14:textId="52277F36" w:rsidR="00BB2E84" w:rsidRPr="002921C0" w:rsidRDefault="00BB2E84" w:rsidP="00BB2E84">
                  <w:pPr>
                    <w:jc w:val="center"/>
                    <w:rPr>
                      <w:sz w:val="20"/>
                      <w:szCs w:val="20"/>
                    </w:rPr>
                  </w:pPr>
                  <w:r w:rsidRPr="002921C0">
                    <w:rPr>
                      <w:sz w:val="20"/>
                      <w:szCs w:val="20"/>
                    </w:rPr>
                    <w:t>Контур 4</w:t>
                  </w:r>
                </w:p>
              </w:tc>
            </w:tr>
            <w:tr w:rsidR="002921C0" w:rsidRPr="0023451D" w14:paraId="6F20FE0F" w14:textId="77777777" w:rsidTr="0B329F48">
              <w:trPr>
                <w:trHeight w:val="103"/>
                <w:jc w:val="center"/>
              </w:trPr>
              <w:tc>
                <w:tcPr>
                  <w:tcW w:w="1140" w:type="dxa"/>
                  <w:shd w:val="clear" w:color="auto" w:fill="auto"/>
                  <w:vAlign w:val="center"/>
                </w:tcPr>
                <w:p w14:paraId="5AADD06B" w14:textId="1B637DEB" w:rsidR="00BB2E84" w:rsidRPr="002921C0" w:rsidRDefault="00BB2E84" w:rsidP="00BB2E84">
                  <w:pPr>
                    <w:jc w:val="center"/>
                    <w:rPr>
                      <w:sz w:val="20"/>
                      <w:szCs w:val="20"/>
                    </w:rPr>
                  </w:pPr>
                  <w:r w:rsidRPr="002921C0">
                    <w:rPr>
                      <w:sz w:val="20"/>
                      <w:szCs w:val="20"/>
                    </w:rPr>
                    <w:t>103</w:t>
                  </w:r>
                </w:p>
              </w:tc>
              <w:tc>
                <w:tcPr>
                  <w:tcW w:w="1670" w:type="dxa"/>
                  <w:shd w:val="clear" w:color="auto" w:fill="auto"/>
                  <w:vAlign w:val="center"/>
                </w:tcPr>
                <w:p w14:paraId="59217ED9" w14:textId="52E26A2D" w:rsidR="00BB2E84" w:rsidRPr="002921C0" w:rsidRDefault="00BB2E84" w:rsidP="00BB2E84">
                  <w:pPr>
                    <w:jc w:val="center"/>
                    <w:rPr>
                      <w:sz w:val="20"/>
                      <w:szCs w:val="20"/>
                    </w:rPr>
                  </w:pPr>
                  <w:r w:rsidRPr="002921C0">
                    <w:rPr>
                      <w:sz w:val="20"/>
                      <w:szCs w:val="20"/>
                    </w:rPr>
                    <w:t>964245.83</w:t>
                  </w:r>
                </w:p>
              </w:tc>
              <w:tc>
                <w:tcPr>
                  <w:tcW w:w="1772" w:type="dxa"/>
                  <w:shd w:val="clear" w:color="auto" w:fill="auto"/>
                  <w:vAlign w:val="center"/>
                </w:tcPr>
                <w:p w14:paraId="750C2CD6" w14:textId="531016F7" w:rsidR="00BB2E84" w:rsidRPr="002921C0" w:rsidRDefault="00BB2E84" w:rsidP="00BB2E84">
                  <w:pPr>
                    <w:jc w:val="center"/>
                    <w:rPr>
                      <w:sz w:val="20"/>
                      <w:szCs w:val="20"/>
                    </w:rPr>
                  </w:pPr>
                  <w:r w:rsidRPr="002921C0">
                    <w:rPr>
                      <w:sz w:val="20"/>
                      <w:szCs w:val="20"/>
                    </w:rPr>
                    <w:t>3529795.69</w:t>
                  </w:r>
                </w:p>
              </w:tc>
            </w:tr>
            <w:tr w:rsidR="002921C0" w:rsidRPr="0023451D" w14:paraId="028D6F23" w14:textId="77777777" w:rsidTr="0B329F48">
              <w:trPr>
                <w:trHeight w:val="103"/>
                <w:jc w:val="center"/>
              </w:trPr>
              <w:tc>
                <w:tcPr>
                  <w:tcW w:w="1140" w:type="dxa"/>
                  <w:shd w:val="clear" w:color="auto" w:fill="auto"/>
                  <w:vAlign w:val="center"/>
                </w:tcPr>
                <w:p w14:paraId="5FBF6A14" w14:textId="2B4DDAAC" w:rsidR="00BB2E84" w:rsidRPr="002921C0" w:rsidRDefault="00BB2E84" w:rsidP="00BB2E84">
                  <w:pPr>
                    <w:jc w:val="center"/>
                    <w:rPr>
                      <w:sz w:val="20"/>
                      <w:szCs w:val="20"/>
                    </w:rPr>
                  </w:pPr>
                  <w:r w:rsidRPr="002921C0">
                    <w:rPr>
                      <w:sz w:val="20"/>
                      <w:szCs w:val="20"/>
                    </w:rPr>
                    <w:t>104</w:t>
                  </w:r>
                </w:p>
              </w:tc>
              <w:tc>
                <w:tcPr>
                  <w:tcW w:w="1670" w:type="dxa"/>
                  <w:shd w:val="clear" w:color="auto" w:fill="auto"/>
                  <w:vAlign w:val="center"/>
                </w:tcPr>
                <w:p w14:paraId="4D555902" w14:textId="64CAC343" w:rsidR="00BB2E84" w:rsidRPr="002921C0" w:rsidRDefault="00BB2E84" w:rsidP="00BB2E84">
                  <w:pPr>
                    <w:jc w:val="center"/>
                    <w:rPr>
                      <w:sz w:val="20"/>
                      <w:szCs w:val="20"/>
                    </w:rPr>
                  </w:pPr>
                  <w:r w:rsidRPr="002921C0">
                    <w:rPr>
                      <w:sz w:val="20"/>
                      <w:szCs w:val="20"/>
                    </w:rPr>
                    <w:t>964218.49</w:t>
                  </w:r>
                </w:p>
              </w:tc>
              <w:tc>
                <w:tcPr>
                  <w:tcW w:w="1772" w:type="dxa"/>
                  <w:shd w:val="clear" w:color="auto" w:fill="auto"/>
                  <w:vAlign w:val="center"/>
                </w:tcPr>
                <w:p w14:paraId="5E44701A" w14:textId="51B1C5D1" w:rsidR="00BB2E84" w:rsidRPr="002921C0" w:rsidRDefault="00BB2E84" w:rsidP="00BB2E84">
                  <w:pPr>
                    <w:jc w:val="center"/>
                    <w:rPr>
                      <w:sz w:val="20"/>
                      <w:szCs w:val="20"/>
                    </w:rPr>
                  </w:pPr>
                  <w:r w:rsidRPr="002921C0">
                    <w:rPr>
                      <w:sz w:val="20"/>
                      <w:szCs w:val="20"/>
                    </w:rPr>
                    <w:t>3529837.59</w:t>
                  </w:r>
                </w:p>
              </w:tc>
            </w:tr>
            <w:tr w:rsidR="002921C0" w:rsidRPr="0023451D" w14:paraId="7962F5D7" w14:textId="77777777" w:rsidTr="0B329F48">
              <w:trPr>
                <w:trHeight w:val="103"/>
                <w:jc w:val="center"/>
              </w:trPr>
              <w:tc>
                <w:tcPr>
                  <w:tcW w:w="1140" w:type="dxa"/>
                  <w:shd w:val="clear" w:color="auto" w:fill="auto"/>
                  <w:vAlign w:val="center"/>
                </w:tcPr>
                <w:p w14:paraId="06ED5574" w14:textId="2BFED305" w:rsidR="00BB2E84" w:rsidRPr="002921C0" w:rsidRDefault="00BB2E84" w:rsidP="00BB2E84">
                  <w:pPr>
                    <w:jc w:val="center"/>
                    <w:rPr>
                      <w:sz w:val="20"/>
                      <w:szCs w:val="20"/>
                    </w:rPr>
                  </w:pPr>
                  <w:r w:rsidRPr="002921C0">
                    <w:rPr>
                      <w:sz w:val="20"/>
                      <w:szCs w:val="20"/>
                    </w:rPr>
                    <w:t>105</w:t>
                  </w:r>
                </w:p>
              </w:tc>
              <w:tc>
                <w:tcPr>
                  <w:tcW w:w="1670" w:type="dxa"/>
                  <w:shd w:val="clear" w:color="auto" w:fill="auto"/>
                  <w:vAlign w:val="center"/>
                </w:tcPr>
                <w:p w14:paraId="59F3FE69" w14:textId="69F23677" w:rsidR="00BB2E84" w:rsidRPr="002921C0" w:rsidRDefault="00BB2E84" w:rsidP="00BB2E84">
                  <w:pPr>
                    <w:jc w:val="center"/>
                    <w:rPr>
                      <w:sz w:val="20"/>
                      <w:szCs w:val="20"/>
                    </w:rPr>
                  </w:pPr>
                  <w:r w:rsidRPr="002921C0">
                    <w:rPr>
                      <w:sz w:val="20"/>
                      <w:szCs w:val="20"/>
                    </w:rPr>
                    <w:t>964219.95</w:t>
                  </w:r>
                </w:p>
              </w:tc>
              <w:tc>
                <w:tcPr>
                  <w:tcW w:w="1772" w:type="dxa"/>
                  <w:shd w:val="clear" w:color="auto" w:fill="auto"/>
                  <w:vAlign w:val="center"/>
                </w:tcPr>
                <w:p w14:paraId="0073E69E" w14:textId="0C20504B" w:rsidR="00BB2E84" w:rsidRPr="002921C0" w:rsidRDefault="00BB2E84" w:rsidP="00BB2E84">
                  <w:pPr>
                    <w:jc w:val="center"/>
                    <w:rPr>
                      <w:sz w:val="20"/>
                      <w:szCs w:val="20"/>
                    </w:rPr>
                  </w:pPr>
                  <w:r w:rsidRPr="002921C0">
                    <w:rPr>
                      <w:sz w:val="20"/>
                      <w:szCs w:val="20"/>
                    </w:rPr>
                    <w:t>3529832.85</w:t>
                  </w:r>
                </w:p>
              </w:tc>
            </w:tr>
            <w:tr w:rsidR="002921C0" w:rsidRPr="0023451D" w14:paraId="47964434" w14:textId="77777777" w:rsidTr="0B329F48">
              <w:trPr>
                <w:trHeight w:val="103"/>
                <w:jc w:val="center"/>
              </w:trPr>
              <w:tc>
                <w:tcPr>
                  <w:tcW w:w="1140" w:type="dxa"/>
                  <w:shd w:val="clear" w:color="auto" w:fill="auto"/>
                  <w:vAlign w:val="center"/>
                </w:tcPr>
                <w:p w14:paraId="360C8775" w14:textId="4EB517A6" w:rsidR="00BB2E84" w:rsidRPr="002921C0" w:rsidRDefault="00BB2E84" w:rsidP="00BB2E84">
                  <w:pPr>
                    <w:jc w:val="center"/>
                    <w:rPr>
                      <w:sz w:val="20"/>
                      <w:szCs w:val="20"/>
                    </w:rPr>
                  </w:pPr>
                  <w:r w:rsidRPr="002921C0">
                    <w:rPr>
                      <w:sz w:val="20"/>
                      <w:szCs w:val="20"/>
                    </w:rPr>
                    <w:t>106</w:t>
                  </w:r>
                </w:p>
              </w:tc>
              <w:tc>
                <w:tcPr>
                  <w:tcW w:w="1670" w:type="dxa"/>
                  <w:shd w:val="clear" w:color="auto" w:fill="auto"/>
                  <w:vAlign w:val="center"/>
                </w:tcPr>
                <w:p w14:paraId="19B56DDF" w14:textId="1459234F" w:rsidR="00BB2E84" w:rsidRPr="002921C0" w:rsidRDefault="00BB2E84" w:rsidP="00BB2E84">
                  <w:pPr>
                    <w:jc w:val="center"/>
                    <w:rPr>
                      <w:sz w:val="20"/>
                      <w:szCs w:val="20"/>
                    </w:rPr>
                  </w:pPr>
                  <w:r w:rsidRPr="002921C0">
                    <w:rPr>
                      <w:sz w:val="20"/>
                      <w:szCs w:val="20"/>
                    </w:rPr>
                    <w:t>964229.67</w:t>
                  </w:r>
                </w:p>
              </w:tc>
              <w:tc>
                <w:tcPr>
                  <w:tcW w:w="1772" w:type="dxa"/>
                  <w:shd w:val="clear" w:color="auto" w:fill="auto"/>
                  <w:vAlign w:val="center"/>
                </w:tcPr>
                <w:p w14:paraId="6044B9BC" w14:textId="3AAC45AC" w:rsidR="00BB2E84" w:rsidRPr="002921C0" w:rsidRDefault="00BB2E84" w:rsidP="00BB2E84">
                  <w:pPr>
                    <w:jc w:val="center"/>
                    <w:rPr>
                      <w:sz w:val="20"/>
                      <w:szCs w:val="20"/>
                    </w:rPr>
                  </w:pPr>
                  <w:r w:rsidRPr="002921C0">
                    <w:rPr>
                      <w:sz w:val="20"/>
                      <w:szCs w:val="20"/>
                    </w:rPr>
                    <w:t>3529818.88</w:t>
                  </w:r>
                </w:p>
              </w:tc>
            </w:tr>
            <w:tr w:rsidR="002921C0" w:rsidRPr="0023451D" w14:paraId="63AB76EB" w14:textId="77777777" w:rsidTr="0B329F48">
              <w:trPr>
                <w:trHeight w:val="103"/>
                <w:jc w:val="center"/>
              </w:trPr>
              <w:tc>
                <w:tcPr>
                  <w:tcW w:w="1140" w:type="dxa"/>
                  <w:shd w:val="clear" w:color="auto" w:fill="auto"/>
                  <w:vAlign w:val="center"/>
                </w:tcPr>
                <w:p w14:paraId="6AC34FBC" w14:textId="7DF9A542" w:rsidR="00BB2E84" w:rsidRPr="002921C0" w:rsidRDefault="00BB2E84" w:rsidP="00BB2E84">
                  <w:pPr>
                    <w:jc w:val="center"/>
                    <w:rPr>
                      <w:sz w:val="20"/>
                      <w:szCs w:val="20"/>
                    </w:rPr>
                  </w:pPr>
                  <w:r w:rsidRPr="002921C0">
                    <w:rPr>
                      <w:sz w:val="20"/>
                      <w:szCs w:val="20"/>
                    </w:rPr>
                    <w:t>107</w:t>
                  </w:r>
                </w:p>
              </w:tc>
              <w:tc>
                <w:tcPr>
                  <w:tcW w:w="1670" w:type="dxa"/>
                  <w:shd w:val="clear" w:color="auto" w:fill="auto"/>
                  <w:vAlign w:val="center"/>
                </w:tcPr>
                <w:p w14:paraId="61D6DF1F" w14:textId="6D45C3A5" w:rsidR="00BB2E84" w:rsidRPr="002921C0" w:rsidRDefault="00BB2E84" w:rsidP="00BB2E84">
                  <w:pPr>
                    <w:jc w:val="center"/>
                    <w:rPr>
                      <w:sz w:val="20"/>
                      <w:szCs w:val="20"/>
                    </w:rPr>
                  </w:pPr>
                  <w:r w:rsidRPr="002921C0">
                    <w:rPr>
                      <w:sz w:val="20"/>
                      <w:szCs w:val="20"/>
                    </w:rPr>
                    <w:t>964230.23</w:t>
                  </w:r>
                </w:p>
              </w:tc>
              <w:tc>
                <w:tcPr>
                  <w:tcW w:w="1772" w:type="dxa"/>
                  <w:shd w:val="clear" w:color="auto" w:fill="auto"/>
                  <w:vAlign w:val="center"/>
                </w:tcPr>
                <w:p w14:paraId="0B3AA3D2" w14:textId="286F75B9" w:rsidR="00BB2E84" w:rsidRPr="002921C0" w:rsidRDefault="00BB2E84" w:rsidP="00BB2E84">
                  <w:pPr>
                    <w:jc w:val="center"/>
                    <w:rPr>
                      <w:sz w:val="20"/>
                      <w:szCs w:val="20"/>
                    </w:rPr>
                  </w:pPr>
                  <w:r w:rsidRPr="002921C0">
                    <w:rPr>
                      <w:sz w:val="20"/>
                      <w:szCs w:val="20"/>
                    </w:rPr>
                    <w:t>3529818.04</w:t>
                  </w:r>
                </w:p>
              </w:tc>
            </w:tr>
            <w:tr w:rsidR="002921C0" w:rsidRPr="0023451D" w14:paraId="057F1AFA" w14:textId="77777777" w:rsidTr="0B329F48">
              <w:trPr>
                <w:trHeight w:val="103"/>
                <w:jc w:val="center"/>
              </w:trPr>
              <w:tc>
                <w:tcPr>
                  <w:tcW w:w="1140" w:type="dxa"/>
                  <w:shd w:val="clear" w:color="auto" w:fill="auto"/>
                  <w:vAlign w:val="center"/>
                </w:tcPr>
                <w:p w14:paraId="43FE0816" w14:textId="5703F985" w:rsidR="00BB2E84" w:rsidRPr="002921C0" w:rsidRDefault="00BB2E84" w:rsidP="00BB2E84">
                  <w:pPr>
                    <w:jc w:val="center"/>
                    <w:rPr>
                      <w:sz w:val="20"/>
                      <w:szCs w:val="20"/>
                    </w:rPr>
                  </w:pPr>
                  <w:r w:rsidRPr="002921C0">
                    <w:rPr>
                      <w:sz w:val="20"/>
                      <w:szCs w:val="20"/>
                    </w:rPr>
                    <w:t>103</w:t>
                  </w:r>
                </w:p>
              </w:tc>
              <w:tc>
                <w:tcPr>
                  <w:tcW w:w="1670" w:type="dxa"/>
                  <w:shd w:val="clear" w:color="auto" w:fill="auto"/>
                  <w:vAlign w:val="center"/>
                </w:tcPr>
                <w:p w14:paraId="0389115B" w14:textId="4E884FD0" w:rsidR="00BB2E84" w:rsidRPr="002921C0" w:rsidRDefault="00BB2E84" w:rsidP="00BB2E84">
                  <w:pPr>
                    <w:jc w:val="center"/>
                    <w:rPr>
                      <w:sz w:val="20"/>
                      <w:szCs w:val="20"/>
                    </w:rPr>
                  </w:pPr>
                  <w:r w:rsidRPr="002921C0">
                    <w:rPr>
                      <w:sz w:val="20"/>
                      <w:szCs w:val="20"/>
                    </w:rPr>
                    <w:t>964245.83</w:t>
                  </w:r>
                </w:p>
              </w:tc>
              <w:tc>
                <w:tcPr>
                  <w:tcW w:w="1772" w:type="dxa"/>
                  <w:shd w:val="clear" w:color="auto" w:fill="auto"/>
                  <w:vAlign w:val="center"/>
                </w:tcPr>
                <w:p w14:paraId="3C6B8FF9" w14:textId="5E6AB900" w:rsidR="00BB2E84" w:rsidRPr="002921C0" w:rsidRDefault="00BB2E84" w:rsidP="00BB2E84">
                  <w:pPr>
                    <w:jc w:val="center"/>
                    <w:rPr>
                      <w:sz w:val="20"/>
                      <w:szCs w:val="20"/>
                    </w:rPr>
                  </w:pPr>
                  <w:r w:rsidRPr="002921C0">
                    <w:rPr>
                      <w:sz w:val="20"/>
                      <w:szCs w:val="20"/>
                    </w:rPr>
                    <w:t>3529795.69</w:t>
                  </w:r>
                </w:p>
              </w:tc>
            </w:tr>
          </w:tbl>
          <w:p w14:paraId="36C9AEF8" w14:textId="77777777" w:rsidR="00836206" w:rsidRDefault="00836206" w:rsidP="00836206">
            <w:pPr>
              <w:jc w:val="center"/>
              <w:rPr>
                <w:sz w:val="20"/>
                <w:szCs w:val="20"/>
              </w:rPr>
            </w:pPr>
          </w:p>
          <w:p w14:paraId="4EA9A337" w14:textId="77777777" w:rsidR="00836206" w:rsidRPr="002921C0" w:rsidRDefault="00836206" w:rsidP="00836206">
            <w:pPr>
              <w:jc w:val="center"/>
              <w:rPr>
                <w:sz w:val="20"/>
                <w:szCs w:val="20"/>
              </w:rPr>
            </w:pPr>
            <w:r w:rsidRPr="002921C0">
              <w:rPr>
                <w:sz w:val="20"/>
                <w:szCs w:val="20"/>
              </w:rPr>
              <w:t>Таблица координат</w:t>
            </w:r>
          </w:p>
          <w:p w14:paraId="51BA184B" w14:textId="77777777" w:rsidR="00E47B9A" w:rsidRPr="002921C0" w:rsidRDefault="00E47B9A" w:rsidP="00E47B9A">
            <w:pPr>
              <w:jc w:val="center"/>
              <w:rPr>
                <w:sz w:val="20"/>
                <w:szCs w:val="20"/>
              </w:rPr>
            </w:pPr>
            <w:r w:rsidRPr="002921C0">
              <w:rPr>
                <w:sz w:val="20"/>
                <w:szCs w:val="20"/>
              </w:rPr>
              <w:t>планируемых границ зон действия публичного сервитута в целях ремонта водопровода</w:t>
            </w:r>
          </w:p>
          <w:p w14:paraId="0517163F" w14:textId="77777777" w:rsidR="00DE621E" w:rsidRPr="002921C0" w:rsidRDefault="00DE621E" w:rsidP="00DE621E">
            <w:pPr>
              <w:jc w:val="center"/>
              <w:rPr>
                <w:sz w:val="20"/>
                <w:szCs w:val="20"/>
              </w:rPr>
            </w:pPr>
            <w:r w:rsidRPr="002921C0">
              <w:rPr>
                <w:sz w:val="20"/>
                <w:szCs w:val="20"/>
              </w:rPr>
              <w:t>Обременение земельного участка 86:20:0000000:12086</w:t>
            </w:r>
          </w:p>
          <w:p w14:paraId="6B42DAFF" w14:textId="3F8889E5" w:rsidR="00E47B9A" w:rsidRPr="002921C0" w:rsidRDefault="0B329F48" w:rsidP="00E47B9A">
            <w:pPr>
              <w:jc w:val="center"/>
              <w:rPr>
                <w:sz w:val="20"/>
                <w:szCs w:val="20"/>
              </w:rPr>
            </w:pPr>
            <w:r w:rsidRPr="0B329F48">
              <w:rPr>
                <w:sz w:val="20"/>
                <w:szCs w:val="20"/>
              </w:rPr>
              <w:t xml:space="preserve">Площадь – </w:t>
            </w:r>
            <w:r w:rsidR="00836206">
              <w:rPr>
                <w:sz w:val="20"/>
                <w:szCs w:val="20"/>
                <w:lang w:val="en-US"/>
              </w:rPr>
              <w:t>2247</w:t>
            </w:r>
            <w:r w:rsidRPr="0B329F48">
              <w:rPr>
                <w:sz w:val="20"/>
                <w:szCs w:val="20"/>
              </w:rPr>
              <w:t xml:space="preserve"> м2</w:t>
            </w:r>
          </w:p>
          <w:p w14:paraId="20F62345" w14:textId="58EEFB40" w:rsidR="00BB2E84" w:rsidRPr="002921C0" w:rsidRDefault="00BB2E84" w:rsidP="00836206">
            <w:pPr>
              <w:jc w:val="center"/>
              <w:rPr>
                <w:sz w:val="20"/>
                <w:szCs w:val="20"/>
              </w:rPr>
            </w:pPr>
          </w:p>
          <w:tbl>
            <w:tblPr>
              <w:tblStyle w:val="115"/>
              <w:tblW w:w="0" w:type="auto"/>
              <w:tblLook w:val="04A0" w:firstRow="1" w:lastRow="0" w:firstColumn="1" w:lastColumn="0" w:noHBand="0" w:noVBand="1"/>
            </w:tblPr>
            <w:tblGrid>
              <w:gridCol w:w="1132"/>
              <w:gridCol w:w="1653"/>
              <w:gridCol w:w="1660"/>
            </w:tblGrid>
            <w:tr w:rsidR="00836206" w14:paraId="6104937D" w14:textId="77777777" w:rsidTr="00836206">
              <w:tc>
                <w:tcPr>
                  <w:tcW w:w="4563" w:type="dxa"/>
                  <w:gridSpan w:val="3"/>
                  <w:hideMark/>
                </w:tcPr>
                <w:p w14:paraId="57A49C14" w14:textId="77777777" w:rsidR="00836206" w:rsidRPr="00836206" w:rsidRDefault="00836206" w:rsidP="00836206">
                  <w:pPr>
                    <w:jc w:val="center"/>
                    <w:rPr>
                      <w:sz w:val="20"/>
                      <w:szCs w:val="20"/>
                    </w:rPr>
                  </w:pPr>
                  <w:r w:rsidRPr="00836206">
                    <w:rPr>
                      <w:sz w:val="20"/>
                      <w:szCs w:val="20"/>
                    </w:rPr>
                    <w:t>Контур1</w:t>
                  </w:r>
                </w:p>
              </w:tc>
            </w:tr>
            <w:tr w:rsidR="00836206" w14:paraId="58145D96" w14:textId="77777777" w:rsidTr="00836206">
              <w:tc>
                <w:tcPr>
                  <w:tcW w:w="1161" w:type="dxa"/>
                  <w:hideMark/>
                </w:tcPr>
                <w:p w14:paraId="079B15A7" w14:textId="77777777" w:rsidR="00836206" w:rsidRPr="00836206" w:rsidRDefault="00836206" w:rsidP="00836206">
                  <w:pPr>
                    <w:jc w:val="center"/>
                    <w:rPr>
                      <w:sz w:val="20"/>
                      <w:szCs w:val="20"/>
                    </w:rPr>
                  </w:pPr>
                  <w:r w:rsidRPr="00836206">
                    <w:rPr>
                      <w:sz w:val="20"/>
                      <w:szCs w:val="20"/>
                    </w:rPr>
                    <w:t>Номер</w:t>
                  </w:r>
                </w:p>
              </w:tc>
              <w:tc>
                <w:tcPr>
                  <w:tcW w:w="1701" w:type="dxa"/>
                  <w:hideMark/>
                </w:tcPr>
                <w:p w14:paraId="639A6914" w14:textId="77777777" w:rsidR="00836206" w:rsidRPr="00836206" w:rsidRDefault="00836206" w:rsidP="00836206">
                  <w:pPr>
                    <w:jc w:val="center"/>
                    <w:rPr>
                      <w:sz w:val="20"/>
                      <w:szCs w:val="20"/>
                    </w:rPr>
                  </w:pPr>
                  <w:r w:rsidRPr="00836206">
                    <w:rPr>
                      <w:sz w:val="20"/>
                      <w:szCs w:val="20"/>
                    </w:rPr>
                    <w:t>X</w:t>
                  </w:r>
                </w:p>
              </w:tc>
              <w:tc>
                <w:tcPr>
                  <w:tcW w:w="1701" w:type="dxa"/>
                  <w:hideMark/>
                </w:tcPr>
                <w:p w14:paraId="35BE140F" w14:textId="77777777" w:rsidR="00836206" w:rsidRPr="00836206" w:rsidRDefault="00836206" w:rsidP="00836206">
                  <w:pPr>
                    <w:jc w:val="center"/>
                    <w:rPr>
                      <w:sz w:val="20"/>
                      <w:szCs w:val="20"/>
                    </w:rPr>
                  </w:pPr>
                  <w:r w:rsidRPr="00836206">
                    <w:rPr>
                      <w:sz w:val="20"/>
                      <w:szCs w:val="20"/>
                    </w:rPr>
                    <w:t>Y</w:t>
                  </w:r>
                </w:p>
              </w:tc>
            </w:tr>
            <w:tr w:rsidR="00836206" w14:paraId="13409B97" w14:textId="77777777" w:rsidTr="00836206">
              <w:tc>
                <w:tcPr>
                  <w:tcW w:w="1161" w:type="dxa"/>
                  <w:hideMark/>
                </w:tcPr>
                <w:p w14:paraId="2057310A" w14:textId="77777777" w:rsidR="00836206" w:rsidRPr="00836206" w:rsidRDefault="00836206" w:rsidP="00836206">
                  <w:pPr>
                    <w:jc w:val="center"/>
                    <w:rPr>
                      <w:sz w:val="20"/>
                      <w:szCs w:val="20"/>
                    </w:rPr>
                  </w:pPr>
                  <w:r w:rsidRPr="00836206">
                    <w:rPr>
                      <w:sz w:val="20"/>
                      <w:szCs w:val="20"/>
                    </w:rPr>
                    <w:t>1</w:t>
                  </w:r>
                </w:p>
              </w:tc>
              <w:tc>
                <w:tcPr>
                  <w:tcW w:w="1701" w:type="dxa"/>
                  <w:hideMark/>
                </w:tcPr>
                <w:p w14:paraId="4C01158A" w14:textId="77777777" w:rsidR="00836206" w:rsidRPr="00836206" w:rsidRDefault="00836206" w:rsidP="00836206">
                  <w:pPr>
                    <w:jc w:val="center"/>
                    <w:rPr>
                      <w:sz w:val="20"/>
                      <w:szCs w:val="20"/>
                    </w:rPr>
                  </w:pPr>
                  <w:r w:rsidRPr="00836206">
                    <w:rPr>
                      <w:sz w:val="20"/>
                      <w:szCs w:val="20"/>
                    </w:rPr>
                    <w:t>964349.51</w:t>
                  </w:r>
                </w:p>
              </w:tc>
              <w:tc>
                <w:tcPr>
                  <w:tcW w:w="1701" w:type="dxa"/>
                  <w:hideMark/>
                </w:tcPr>
                <w:p w14:paraId="60A41EDB" w14:textId="77777777" w:rsidR="00836206" w:rsidRPr="00836206" w:rsidRDefault="00836206" w:rsidP="00836206">
                  <w:pPr>
                    <w:jc w:val="center"/>
                    <w:rPr>
                      <w:sz w:val="20"/>
                      <w:szCs w:val="20"/>
                    </w:rPr>
                  </w:pPr>
                  <w:r w:rsidRPr="00836206">
                    <w:rPr>
                      <w:sz w:val="20"/>
                      <w:szCs w:val="20"/>
                    </w:rPr>
                    <w:t>3529623.76</w:t>
                  </w:r>
                </w:p>
              </w:tc>
            </w:tr>
            <w:tr w:rsidR="00836206" w14:paraId="47BD7728" w14:textId="77777777" w:rsidTr="00836206">
              <w:tc>
                <w:tcPr>
                  <w:tcW w:w="1161" w:type="dxa"/>
                  <w:hideMark/>
                </w:tcPr>
                <w:p w14:paraId="309DB624" w14:textId="77777777" w:rsidR="00836206" w:rsidRPr="00836206" w:rsidRDefault="00836206" w:rsidP="00836206">
                  <w:pPr>
                    <w:jc w:val="center"/>
                    <w:rPr>
                      <w:sz w:val="20"/>
                      <w:szCs w:val="20"/>
                    </w:rPr>
                  </w:pPr>
                  <w:r w:rsidRPr="00836206">
                    <w:rPr>
                      <w:sz w:val="20"/>
                      <w:szCs w:val="20"/>
                    </w:rPr>
                    <w:t>2</w:t>
                  </w:r>
                </w:p>
              </w:tc>
              <w:tc>
                <w:tcPr>
                  <w:tcW w:w="1701" w:type="dxa"/>
                  <w:hideMark/>
                </w:tcPr>
                <w:p w14:paraId="2D614517" w14:textId="77777777" w:rsidR="00836206" w:rsidRPr="00836206" w:rsidRDefault="00836206" w:rsidP="00836206">
                  <w:pPr>
                    <w:jc w:val="center"/>
                    <w:rPr>
                      <w:sz w:val="20"/>
                      <w:szCs w:val="20"/>
                    </w:rPr>
                  </w:pPr>
                  <w:r w:rsidRPr="00836206">
                    <w:rPr>
                      <w:sz w:val="20"/>
                      <w:szCs w:val="20"/>
                    </w:rPr>
                    <w:t>964347.48</w:t>
                  </w:r>
                </w:p>
              </w:tc>
              <w:tc>
                <w:tcPr>
                  <w:tcW w:w="1701" w:type="dxa"/>
                  <w:hideMark/>
                </w:tcPr>
                <w:p w14:paraId="07A45E2C" w14:textId="77777777" w:rsidR="00836206" w:rsidRPr="00836206" w:rsidRDefault="00836206" w:rsidP="00836206">
                  <w:pPr>
                    <w:jc w:val="center"/>
                    <w:rPr>
                      <w:sz w:val="20"/>
                      <w:szCs w:val="20"/>
                    </w:rPr>
                  </w:pPr>
                  <w:r w:rsidRPr="00836206">
                    <w:rPr>
                      <w:sz w:val="20"/>
                      <w:szCs w:val="20"/>
                    </w:rPr>
                    <w:t>3529627.2</w:t>
                  </w:r>
                </w:p>
              </w:tc>
            </w:tr>
            <w:tr w:rsidR="00836206" w14:paraId="5C245A13" w14:textId="77777777" w:rsidTr="00836206">
              <w:tc>
                <w:tcPr>
                  <w:tcW w:w="1161" w:type="dxa"/>
                  <w:hideMark/>
                </w:tcPr>
                <w:p w14:paraId="4A9103B6" w14:textId="77777777" w:rsidR="00836206" w:rsidRPr="00836206" w:rsidRDefault="00836206" w:rsidP="00836206">
                  <w:pPr>
                    <w:jc w:val="center"/>
                    <w:rPr>
                      <w:sz w:val="20"/>
                      <w:szCs w:val="20"/>
                    </w:rPr>
                  </w:pPr>
                  <w:r w:rsidRPr="00836206">
                    <w:rPr>
                      <w:sz w:val="20"/>
                      <w:szCs w:val="20"/>
                    </w:rPr>
                    <w:t>3</w:t>
                  </w:r>
                </w:p>
              </w:tc>
              <w:tc>
                <w:tcPr>
                  <w:tcW w:w="1701" w:type="dxa"/>
                  <w:hideMark/>
                </w:tcPr>
                <w:p w14:paraId="38483037" w14:textId="77777777" w:rsidR="00836206" w:rsidRPr="00836206" w:rsidRDefault="00836206" w:rsidP="00836206">
                  <w:pPr>
                    <w:jc w:val="center"/>
                    <w:rPr>
                      <w:sz w:val="20"/>
                      <w:szCs w:val="20"/>
                    </w:rPr>
                  </w:pPr>
                  <w:r w:rsidRPr="00836206">
                    <w:rPr>
                      <w:sz w:val="20"/>
                      <w:szCs w:val="20"/>
                    </w:rPr>
                    <w:t>964334.56</w:t>
                  </w:r>
                </w:p>
              </w:tc>
              <w:tc>
                <w:tcPr>
                  <w:tcW w:w="1701" w:type="dxa"/>
                  <w:hideMark/>
                </w:tcPr>
                <w:p w14:paraId="446E7251" w14:textId="77777777" w:rsidR="00836206" w:rsidRPr="00836206" w:rsidRDefault="00836206" w:rsidP="00836206">
                  <w:pPr>
                    <w:jc w:val="center"/>
                    <w:rPr>
                      <w:sz w:val="20"/>
                      <w:szCs w:val="20"/>
                    </w:rPr>
                  </w:pPr>
                  <w:r w:rsidRPr="00836206">
                    <w:rPr>
                      <w:sz w:val="20"/>
                      <w:szCs w:val="20"/>
                    </w:rPr>
                    <w:t>3529619.41</w:t>
                  </w:r>
                </w:p>
              </w:tc>
            </w:tr>
            <w:tr w:rsidR="00836206" w14:paraId="5B87C824" w14:textId="77777777" w:rsidTr="00836206">
              <w:tc>
                <w:tcPr>
                  <w:tcW w:w="1161" w:type="dxa"/>
                  <w:hideMark/>
                </w:tcPr>
                <w:p w14:paraId="79A08422" w14:textId="77777777" w:rsidR="00836206" w:rsidRPr="00836206" w:rsidRDefault="00836206" w:rsidP="00836206">
                  <w:pPr>
                    <w:jc w:val="center"/>
                    <w:rPr>
                      <w:sz w:val="20"/>
                      <w:szCs w:val="20"/>
                    </w:rPr>
                  </w:pPr>
                  <w:r w:rsidRPr="00836206">
                    <w:rPr>
                      <w:sz w:val="20"/>
                      <w:szCs w:val="20"/>
                    </w:rPr>
                    <w:t>4</w:t>
                  </w:r>
                </w:p>
              </w:tc>
              <w:tc>
                <w:tcPr>
                  <w:tcW w:w="1701" w:type="dxa"/>
                  <w:hideMark/>
                </w:tcPr>
                <w:p w14:paraId="1DFA0883" w14:textId="77777777" w:rsidR="00836206" w:rsidRPr="00836206" w:rsidRDefault="00836206" w:rsidP="00836206">
                  <w:pPr>
                    <w:jc w:val="center"/>
                    <w:rPr>
                      <w:sz w:val="20"/>
                      <w:szCs w:val="20"/>
                    </w:rPr>
                  </w:pPr>
                  <w:r w:rsidRPr="00836206">
                    <w:rPr>
                      <w:sz w:val="20"/>
                      <w:szCs w:val="20"/>
                    </w:rPr>
                    <w:t>964320.34</w:t>
                  </w:r>
                </w:p>
              </w:tc>
              <w:tc>
                <w:tcPr>
                  <w:tcW w:w="1701" w:type="dxa"/>
                  <w:hideMark/>
                </w:tcPr>
                <w:p w14:paraId="1C253C52" w14:textId="77777777" w:rsidR="00836206" w:rsidRPr="00836206" w:rsidRDefault="00836206" w:rsidP="00836206">
                  <w:pPr>
                    <w:jc w:val="center"/>
                    <w:rPr>
                      <w:sz w:val="20"/>
                      <w:szCs w:val="20"/>
                    </w:rPr>
                  </w:pPr>
                  <w:r w:rsidRPr="00836206">
                    <w:rPr>
                      <w:sz w:val="20"/>
                      <w:szCs w:val="20"/>
                    </w:rPr>
                    <w:t>3529642.19</w:t>
                  </w:r>
                </w:p>
              </w:tc>
            </w:tr>
            <w:tr w:rsidR="00836206" w14:paraId="433D73AE" w14:textId="77777777" w:rsidTr="00836206">
              <w:tc>
                <w:tcPr>
                  <w:tcW w:w="1161" w:type="dxa"/>
                  <w:hideMark/>
                </w:tcPr>
                <w:p w14:paraId="0315E952" w14:textId="77777777" w:rsidR="00836206" w:rsidRPr="00836206" w:rsidRDefault="00836206" w:rsidP="00836206">
                  <w:pPr>
                    <w:jc w:val="center"/>
                    <w:rPr>
                      <w:sz w:val="20"/>
                      <w:szCs w:val="20"/>
                    </w:rPr>
                  </w:pPr>
                  <w:r w:rsidRPr="00836206">
                    <w:rPr>
                      <w:sz w:val="20"/>
                      <w:szCs w:val="20"/>
                    </w:rPr>
                    <w:t>5</w:t>
                  </w:r>
                </w:p>
              </w:tc>
              <w:tc>
                <w:tcPr>
                  <w:tcW w:w="1701" w:type="dxa"/>
                  <w:hideMark/>
                </w:tcPr>
                <w:p w14:paraId="7AA492E7" w14:textId="77777777" w:rsidR="00836206" w:rsidRPr="00836206" w:rsidRDefault="00836206" w:rsidP="00836206">
                  <w:pPr>
                    <w:jc w:val="center"/>
                    <w:rPr>
                      <w:sz w:val="20"/>
                      <w:szCs w:val="20"/>
                    </w:rPr>
                  </w:pPr>
                  <w:r w:rsidRPr="00836206">
                    <w:rPr>
                      <w:sz w:val="20"/>
                      <w:szCs w:val="20"/>
                    </w:rPr>
                    <w:t>964254.75</w:t>
                  </w:r>
                </w:p>
              </w:tc>
              <w:tc>
                <w:tcPr>
                  <w:tcW w:w="1701" w:type="dxa"/>
                  <w:hideMark/>
                </w:tcPr>
                <w:p w14:paraId="16A496E4" w14:textId="77777777" w:rsidR="00836206" w:rsidRPr="00836206" w:rsidRDefault="00836206" w:rsidP="00836206">
                  <w:pPr>
                    <w:jc w:val="center"/>
                    <w:rPr>
                      <w:sz w:val="20"/>
                      <w:szCs w:val="20"/>
                    </w:rPr>
                  </w:pPr>
                  <w:r w:rsidRPr="00836206">
                    <w:rPr>
                      <w:sz w:val="20"/>
                      <w:szCs w:val="20"/>
                    </w:rPr>
                    <w:t>3529747.35</w:t>
                  </w:r>
                </w:p>
              </w:tc>
            </w:tr>
            <w:tr w:rsidR="00836206" w14:paraId="4A568781" w14:textId="77777777" w:rsidTr="00836206">
              <w:tc>
                <w:tcPr>
                  <w:tcW w:w="1161" w:type="dxa"/>
                  <w:hideMark/>
                </w:tcPr>
                <w:p w14:paraId="278BC5A9" w14:textId="77777777" w:rsidR="00836206" w:rsidRPr="00836206" w:rsidRDefault="00836206" w:rsidP="00836206">
                  <w:pPr>
                    <w:jc w:val="center"/>
                    <w:rPr>
                      <w:sz w:val="20"/>
                      <w:szCs w:val="20"/>
                    </w:rPr>
                  </w:pPr>
                  <w:r w:rsidRPr="00836206">
                    <w:rPr>
                      <w:sz w:val="20"/>
                      <w:szCs w:val="20"/>
                    </w:rPr>
                    <w:t>6</w:t>
                  </w:r>
                </w:p>
              </w:tc>
              <w:tc>
                <w:tcPr>
                  <w:tcW w:w="1701" w:type="dxa"/>
                  <w:hideMark/>
                </w:tcPr>
                <w:p w14:paraId="382AAA01" w14:textId="77777777" w:rsidR="00836206" w:rsidRPr="00836206" w:rsidRDefault="00836206" w:rsidP="00836206">
                  <w:pPr>
                    <w:jc w:val="center"/>
                    <w:rPr>
                      <w:sz w:val="20"/>
                      <w:szCs w:val="20"/>
                    </w:rPr>
                  </w:pPr>
                  <w:r w:rsidRPr="00836206">
                    <w:rPr>
                      <w:sz w:val="20"/>
                      <w:szCs w:val="20"/>
                    </w:rPr>
                    <w:t>964271.25</w:t>
                  </w:r>
                </w:p>
              </w:tc>
              <w:tc>
                <w:tcPr>
                  <w:tcW w:w="1701" w:type="dxa"/>
                  <w:hideMark/>
                </w:tcPr>
                <w:p w14:paraId="57C8B863" w14:textId="77777777" w:rsidR="00836206" w:rsidRPr="00836206" w:rsidRDefault="00836206" w:rsidP="00836206">
                  <w:pPr>
                    <w:jc w:val="center"/>
                    <w:rPr>
                      <w:sz w:val="20"/>
                      <w:szCs w:val="20"/>
                    </w:rPr>
                  </w:pPr>
                  <w:r w:rsidRPr="00836206">
                    <w:rPr>
                      <w:sz w:val="20"/>
                      <w:szCs w:val="20"/>
                    </w:rPr>
                    <w:t>3529756.02</w:t>
                  </w:r>
                </w:p>
              </w:tc>
            </w:tr>
            <w:tr w:rsidR="00836206" w14:paraId="37DC9246" w14:textId="77777777" w:rsidTr="00836206">
              <w:tc>
                <w:tcPr>
                  <w:tcW w:w="1161" w:type="dxa"/>
                  <w:hideMark/>
                </w:tcPr>
                <w:p w14:paraId="74993C06" w14:textId="77777777" w:rsidR="00836206" w:rsidRPr="00836206" w:rsidRDefault="00836206" w:rsidP="00836206">
                  <w:pPr>
                    <w:jc w:val="center"/>
                    <w:rPr>
                      <w:sz w:val="20"/>
                      <w:szCs w:val="20"/>
                    </w:rPr>
                  </w:pPr>
                  <w:r w:rsidRPr="00836206">
                    <w:rPr>
                      <w:sz w:val="20"/>
                      <w:szCs w:val="20"/>
                    </w:rPr>
                    <w:t>7</w:t>
                  </w:r>
                </w:p>
              </w:tc>
              <w:tc>
                <w:tcPr>
                  <w:tcW w:w="1701" w:type="dxa"/>
                  <w:hideMark/>
                </w:tcPr>
                <w:p w14:paraId="35A09C0E" w14:textId="77777777" w:rsidR="00836206" w:rsidRPr="00836206" w:rsidRDefault="00836206" w:rsidP="00836206">
                  <w:pPr>
                    <w:jc w:val="center"/>
                    <w:rPr>
                      <w:sz w:val="20"/>
                      <w:szCs w:val="20"/>
                    </w:rPr>
                  </w:pPr>
                  <w:r w:rsidRPr="00836206">
                    <w:rPr>
                      <w:sz w:val="20"/>
                      <w:szCs w:val="20"/>
                    </w:rPr>
                    <w:t>964269.66</w:t>
                  </w:r>
                </w:p>
              </w:tc>
              <w:tc>
                <w:tcPr>
                  <w:tcW w:w="1701" w:type="dxa"/>
                  <w:hideMark/>
                </w:tcPr>
                <w:p w14:paraId="6D8F91E3" w14:textId="77777777" w:rsidR="00836206" w:rsidRPr="00836206" w:rsidRDefault="00836206" w:rsidP="00836206">
                  <w:pPr>
                    <w:jc w:val="center"/>
                    <w:rPr>
                      <w:sz w:val="20"/>
                      <w:szCs w:val="20"/>
                    </w:rPr>
                  </w:pPr>
                  <w:r w:rsidRPr="00836206">
                    <w:rPr>
                      <w:sz w:val="20"/>
                      <w:szCs w:val="20"/>
                    </w:rPr>
                    <w:t>3529758.71</w:t>
                  </w:r>
                </w:p>
              </w:tc>
            </w:tr>
            <w:tr w:rsidR="00836206" w14:paraId="409CA8B2" w14:textId="77777777" w:rsidTr="00836206">
              <w:tc>
                <w:tcPr>
                  <w:tcW w:w="1161" w:type="dxa"/>
                  <w:hideMark/>
                </w:tcPr>
                <w:p w14:paraId="23E454FC" w14:textId="77777777" w:rsidR="00836206" w:rsidRPr="00836206" w:rsidRDefault="00836206" w:rsidP="00836206">
                  <w:pPr>
                    <w:jc w:val="center"/>
                    <w:rPr>
                      <w:sz w:val="20"/>
                      <w:szCs w:val="20"/>
                    </w:rPr>
                  </w:pPr>
                  <w:r w:rsidRPr="00836206">
                    <w:rPr>
                      <w:sz w:val="20"/>
                      <w:szCs w:val="20"/>
                    </w:rPr>
                    <w:t>8</w:t>
                  </w:r>
                </w:p>
              </w:tc>
              <w:tc>
                <w:tcPr>
                  <w:tcW w:w="1701" w:type="dxa"/>
                  <w:hideMark/>
                </w:tcPr>
                <w:p w14:paraId="099CFAF4" w14:textId="77777777" w:rsidR="00836206" w:rsidRPr="00836206" w:rsidRDefault="00836206" w:rsidP="00836206">
                  <w:pPr>
                    <w:jc w:val="center"/>
                    <w:rPr>
                      <w:sz w:val="20"/>
                      <w:szCs w:val="20"/>
                    </w:rPr>
                  </w:pPr>
                  <w:r w:rsidRPr="00836206">
                    <w:rPr>
                      <w:sz w:val="20"/>
                      <w:szCs w:val="20"/>
                    </w:rPr>
                    <w:t>964268.03</w:t>
                  </w:r>
                </w:p>
              </w:tc>
              <w:tc>
                <w:tcPr>
                  <w:tcW w:w="1701" w:type="dxa"/>
                  <w:hideMark/>
                </w:tcPr>
                <w:p w14:paraId="665406FB" w14:textId="77777777" w:rsidR="00836206" w:rsidRPr="00836206" w:rsidRDefault="00836206" w:rsidP="00836206">
                  <w:pPr>
                    <w:jc w:val="center"/>
                    <w:rPr>
                      <w:sz w:val="20"/>
                      <w:szCs w:val="20"/>
                    </w:rPr>
                  </w:pPr>
                  <w:r w:rsidRPr="00836206">
                    <w:rPr>
                      <w:sz w:val="20"/>
                      <w:szCs w:val="20"/>
                    </w:rPr>
                    <w:t>3529761.46</w:t>
                  </w:r>
                </w:p>
              </w:tc>
            </w:tr>
            <w:tr w:rsidR="00836206" w14:paraId="5F25ABAD" w14:textId="77777777" w:rsidTr="00836206">
              <w:tc>
                <w:tcPr>
                  <w:tcW w:w="1161" w:type="dxa"/>
                  <w:hideMark/>
                </w:tcPr>
                <w:p w14:paraId="55008283" w14:textId="77777777" w:rsidR="00836206" w:rsidRPr="00836206" w:rsidRDefault="00836206" w:rsidP="00836206">
                  <w:pPr>
                    <w:jc w:val="center"/>
                    <w:rPr>
                      <w:sz w:val="20"/>
                      <w:szCs w:val="20"/>
                    </w:rPr>
                  </w:pPr>
                  <w:r w:rsidRPr="00836206">
                    <w:rPr>
                      <w:sz w:val="20"/>
                      <w:szCs w:val="20"/>
                    </w:rPr>
                    <w:t>9</w:t>
                  </w:r>
                </w:p>
              </w:tc>
              <w:tc>
                <w:tcPr>
                  <w:tcW w:w="1701" w:type="dxa"/>
                  <w:hideMark/>
                </w:tcPr>
                <w:p w14:paraId="0F9BD13B" w14:textId="77777777" w:rsidR="00836206" w:rsidRPr="00836206" w:rsidRDefault="00836206" w:rsidP="00836206">
                  <w:pPr>
                    <w:jc w:val="center"/>
                    <w:rPr>
                      <w:sz w:val="20"/>
                      <w:szCs w:val="20"/>
                    </w:rPr>
                  </w:pPr>
                  <w:r w:rsidRPr="00836206">
                    <w:rPr>
                      <w:sz w:val="20"/>
                      <w:szCs w:val="20"/>
                    </w:rPr>
                    <w:t>964251.68</w:t>
                  </w:r>
                </w:p>
              </w:tc>
              <w:tc>
                <w:tcPr>
                  <w:tcW w:w="1701" w:type="dxa"/>
                  <w:hideMark/>
                </w:tcPr>
                <w:p w14:paraId="67B67EA7" w14:textId="77777777" w:rsidR="00836206" w:rsidRPr="00836206" w:rsidRDefault="00836206" w:rsidP="00836206">
                  <w:pPr>
                    <w:jc w:val="center"/>
                    <w:rPr>
                      <w:sz w:val="20"/>
                      <w:szCs w:val="20"/>
                    </w:rPr>
                  </w:pPr>
                  <w:r w:rsidRPr="00836206">
                    <w:rPr>
                      <w:sz w:val="20"/>
                      <w:szCs w:val="20"/>
                    </w:rPr>
                    <w:t>3529751.27</w:t>
                  </w:r>
                </w:p>
              </w:tc>
            </w:tr>
            <w:tr w:rsidR="00836206" w14:paraId="7EA9994A" w14:textId="77777777" w:rsidTr="00836206">
              <w:tc>
                <w:tcPr>
                  <w:tcW w:w="1161" w:type="dxa"/>
                  <w:hideMark/>
                </w:tcPr>
                <w:p w14:paraId="4337F1FA" w14:textId="77777777" w:rsidR="00836206" w:rsidRPr="00836206" w:rsidRDefault="00836206" w:rsidP="00836206">
                  <w:pPr>
                    <w:jc w:val="center"/>
                    <w:rPr>
                      <w:sz w:val="20"/>
                      <w:szCs w:val="20"/>
                    </w:rPr>
                  </w:pPr>
                  <w:r w:rsidRPr="00836206">
                    <w:rPr>
                      <w:sz w:val="20"/>
                      <w:szCs w:val="20"/>
                    </w:rPr>
                    <w:t>10</w:t>
                  </w:r>
                </w:p>
              </w:tc>
              <w:tc>
                <w:tcPr>
                  <w:tcW w:w="1701" w:type="dxa"/>
                  <w:hideMark/>
                </w:tcPr>
                <w:p w14:paraId="544ACD66" w14:textId="77777777" w:rsidR="00836206" w:rsidRPr="00836206" w:rsidRDefault="00836206" w:rsidP="00836206">
                  <w:pPr>
                    <w:jc w:val="center"/>
                    <w:rPr>
                      <w:sz w:val="20"/>
                      <w:szCs w:val="20"/>
                    </w:rPr>
                  </w:pPr>
                  <w:r w:rsidRPr="00836206">
                    <w:rPr>
                      <w:sz w:val="20"/>
                      <w:szCs w:val="20"/>
                    </w:rPr>
                    <w:t>964210.17</w:t>
                  </w:r>
                </w:p>
              </w:tc>
              <w:tc>
                <w:tcPr>
                  <w:tcW w:w="1701" w:type="dxa"/>
                  <w:hideMark/>
                </w:tcPr>
                <w:p w14:paraId="54B6AA21" w14:textId="77777777" w:rsidR="00836206" w:rsidRPr="00836206" w:rsidRDefault="00836206" w:rsidP="00836206">
                  <w:pPr>
                    <w:jc w:val="center"/>
                    <w:rPr>
                      <w:sz w:val="20"/>
                      <w:szCs w:val="20"/>
                    </w:rPr>
                  </w:pPr>
                  <w:r w:rsidRPr="00836206">
                    <w:rPr>
                      <w:sz w:val="20"/>
                      <w:szCs w:val="20"/>
                    </w:rPr>
                    <w:t>3529817.83</w:t>
                  </w:r>
                </w:p>
              </w:tc>
            </w:tr>
            <w:tr w:rsidR="00836206" w14:paraId="29B88620" w14:textId="77777777" w:rsidTr="00836206">
              <w:tc>
                <w:tcPr>
                  <w:tcW w:w="1161" w:type="dxa"/>
                  <w:hideMark/>
                </w:tcPr>
                <w:p w14:paraId="4B6A9BE6" w14:textId="77777777" w:rsidR="00836206" w:rsidRPr="00836206" w:rsidRDefault="00836206" w:rsidP="00836206">
                  <w:pPr>
                    <w:jc w:val="center"/>
                    <w:rPr>
                      <w:sz w:val="20"/>
                      <w:szCs w:val="20"/>
                    </w:rPr>
                  </w:pPr>
                  <w:r w:rsidRPr="00836206">
                    <w:rPr>
                      <w:sz w:val="20"/>
                      <w:szCs w:val="20"/>
                    </w:rPr>
                    <w:t>11</w:t>
                  </w:r>
                </w:p>
              </w:tc>
              <w:tc>
                <w:tcPr>
                  <w:tcW w:w="1701" w:type="dxa"/>
                  <w:hideMark/>
                </w:tcPr>
                <w:p w14:paraId="53EBB5AC" w14:textId="77777777" w:rsidR="00836206" w:rsidRPr="00836206" w:rsidRDefault="00836206" w:rsidP="00836206">
                  <w:pPr>
                    <w:jc w:val="center"/>
                    <w:rPr>
                      <w:sz w:val="20"/>
                      <w:szCs w:val="20"/>
                    </w:rPr>
                  </w:pPr>
                  <w:r w:rsidRPr="00836206">
                    <w:rPr>
                      <w:sz w:val="20"/>
                      <w:szCs w:val="20"/>
                    </w:rPr>
                    <w:t>964208.06</w:t>
                  </w:r>
                </w:p>
              </w:tc>
              <w:tc>
                <w:tcPr>
                  <w:tcW w:w="1701" w:type="dxa"/>
                  <w:hideMark/>
                </w:tcPr>
                <w:p w14:paraId="14A56FA3" w14:textId="77777777" w:rsidR="00836206" w:rsidRPr="00836206" w:rsidRDefault="00836206" w:rsidP="00836206">
                  <w:pPr>
                    <w:jc w:val="center"/>
                    <w:rPr>
                      <w:sz w:val="20"/>
                      <w:szCs w:val="20"/>
                    </w:rPr>
                  </w:pPr>
                  <w:r w:rsidRPr="00836206">
                    <w:rPr>
                      <w:sz w:val="20"/>
                      <w:szCs w:val="20"/>
                    </w:rPr>
                    <w:t>3529821.23</w:t>
                  </w:r>
                </w:p>
              </w:tc>
            </w:tr>
            <w:tr w:rsidR="00836206" w14:paraId="2BA5EDFB" w14:textId="77777777" w:rsidTr="00836206">
              <w:tc>
                <w:tcPr>
                  <w:tcW w:w="1161" w:type="dxa"/>
                  <w:hideMark/>
                </w:tcPr>
                <w:p w14:paraId="26FE3F29" w14:textId="77777777" w:rsidR="00836206" w:rsidRPr="00836206" w:rsidRDefault="00836206" w:rsidP="00836206">
                  <w:pPr>
                    <w:jc w:val="center"/>
                    <w:rPr>
                      <w:sz w:val="20"/>
                      <w:szCs w:val="20"/>
                    </w:rPr>
                  </w:pPr>
                  <w:r w:rsidRPr="00836206">
                    <w:rPr>
                      <w:sz w:val="20"/>
                      <w:szCs w:val="20"/>
                    </w:rPr>
                    <w:t>12</w:t>
                  </w:r>
                </w:p>
              </w:tc>
              <w:tc>
                <w:tcPr>
                  <w:tcW w:w="1701" w:type="dxa"/>
                  <w:hideMark/>
                </w:tcPr>
                <w:p w14:paraId="02C9D0F4" w14:textId="77777777" w:rsidR="00836206" w:rsidRPr="00836206" w:rsidRDefault="00836206" w:rsidP="00836206">
                  <w:pPr>
                    <w:jc w:val="center"/>
                    <w:rPr>
                      <w:sz w:val="20"/>
                      <w:szCs w:val="20"/>
                    </w:rPr>
                  </w:pPr>
                  <w:r w:rsidRPr="00836206">
                    <w:rPr>
                      <w:sz w:val="20"/>
                      <w:szCs w:val="20"/>
                    </w:rPr>
                    <w:t>964203.13</w:t>
                  </w:r>
                </w:p>
              </w:tc>
              <w:tc>
                <w:tcPr>
                  <w:tcW w:w="1701" w:type="dxa"/>
                  <w:hideMark/>
                </w:tcPr>
                <w:p w14:paraId="1361D7F1" w14:textId="77777777" w:rsidR="00836206" w:rsidRPr="00836206" w:rsidRDefault="00836206" w:rsidP="00836206">
                  <w:pPr>
                    <w:jc w:val="center"/>
                    <w:rPr>
                      <w:sz w:val="20"/>
                      <w:szCs w:val="20"/>
                    </w:rPr>
                  </w:pPr>
                  <w:r w:rsidRPr="00836206">
                    <w:rPr>
                      <w:sz w:val="20"/>
                      <w:szCs w:val="20"/>
                    </w:rPr>
                    <w:t>3529829.13</w:t>
                  </w:r>
                </w:p>
              </w:tc>
            </w:tr>
            <w:tr w:rsidR="00836206" w14:paraId="51FADF41" w14:textId="77777777" w:rsidTr="00836206">
              <w:tc>
                <w:tcPr>
                  <w:tcW w:w="1161" w:type="dxa"/>
                  <w:hideMark/>
                </w:tcPr>
                <w:p w14:paraId="17A76DDC" w14:textId="77777777" w:rsidR="00836206" w:rsidRPr="00836206" w:rsidRDefault="00836206" w:rsidP="00836206">
                  <w:pPr>
                    <w:jc w:val="center"/>
                    <w:rPr>
                      <w:sz w:val="20"/>
                      <w:szCs w:val="20"/>
                    </w:rPr>
                  </w:pPr>
                  <w:r w:rsidRPr="00836206">
                    <w:rPr>
                      <w:sz w:val="20"/>
                      <w:szCs w:val="20"/>
                    </w:rPr>
                    <w:t>13</w:t>
                  </w:r>
                </w:p>
              </w:tc>
              <w:tc>
                <w:tcPr>
                  <w:tcW w:w="1701" w:type="dxa"/>
                  <w:hideMark/>
                </w:tcPr>
                <w:p w14:paraId="0D2E42D4" w14:textId="77777777" w:rsidR="00836206" w:rsidRPr="00836206" w:rsidRDefault="00836206" w:rsidP="00836206">
                  <w:pPr>
                    <w:jc w:val="center"/>
                    <w:rPr>
                      <w:sz w:val="20"/>
                      <w:szCs w:val="20"/>
                    </w:rPr>
                  </w:pPr>
                  <w:r w:rsidRPr="00836206">
                    <w:rPr>
                      <w:sz w:val="20"/>
                      <w:szCs w:val="20"/>
                    </w:rPr>
                    <w:t>964222.82</w:t>
                  </w:r>
                </w:p>
              </w:tc>
              <w:tc>
                <w:tcPr>
                  <w:tcW w:w="1701" w:type="dxa"/>
                  <w:hideMark/>
                </w:tcPr>
                <w:p w14:paraId="42C67171" w14:textId="77777777" w:rsidR="00836206" w:rsidRPr="00836206" w:rsidRDefault="00836206" w:rsidP="00836206">
                  <w:pPr>
                    <w:jc w:val="center"/>
                    <w:rPr>
                      <w:sz w:val="20"/>
                      <w:szCs w:val="20"/>
                    </w:rPr>
                  </w:pPr>
                  <w:r w:rsidRPr="00836206">
                    <w:rPr>
                      <w:sz w:val="20"/>
                      <w:szCs w:val="20"/>
                    </w:rPr>
                    <w:t>3529837.85</w:t>
                  </w:r>
                </w:p>
              </w:tc>
            </w:tr>
            <w:tr w:rsidR="00836206" w14:paraId="4534D2F7" w14:textId="77777777" w:rsidTr="00836206">
              <w:tc>
                <w:tcPr>
                  <w:tcW w:w="1161" w:type="dxa"/>
                  <w:hideMark/>
                </w:tcPr>
                <w:p w14:paraId="2053AD56" w14:textId="77777777" w:rsidR="00836206" w:rsidRPr="00836206" w:rsidRDefault="00836206" w:rsidP="00836206">
                  <w:pPr>
                    <w:jc w:val="center"/>
                    <w:rPr>
                      <w:sz w:val="20"/>
                      <w:szCs w:val="20"/>
                    </w:rPr>
                  </w:pPr>
                  <w:r w:rsidRPr="00836206">
                    <w:rPr>
                      <w:sz w:val="20"/>
                      <w:szCs w:val="20"/>
                    </w:rPr>
                    <w:t>14</w:t>
                  </w:r>
                </w:p>
              </w:tc>
              <w:tc>
                <w:tcPr>
                  <w:tcW w:w="1701" w:type="dxa"/>
                  <w:hideMark/>
                </w:tcPr>
                <w:p w14:paraId="452D8539" w14:textId="77777777" w:rsidR="00836206" w:rsidRPr="00836206" w:rsidRDefault="00836206" w:rsidP="00836206">
                  <w:pPr>
                    <w:jc w:val="center"/>
                    <w:rPr>
                      <w:sz w:val="20"/>
                      <w:szCs w:val="20"/>
                    </w:rPr>
                  </w:pPr>
                  <w:r w:rsidRPr="00836206">
                    <w:rPr>
                      <w:sz w:val="20"/>
                      <w:szCs w:val="20"/>
                    </w:rPr>
                    <w:t>964220.77</w:t>
                  </w:r>
                </w:p>
              </w:tc>
              <w:tc>
                <w:tcPr>
                  <w:tcW w:w="1701" w:type="dxa"/>
                  <w:hideMark/>
                </w:tcPr>
                <w:p w14:paraId="7E5CB265" w14:textId="77777777" w:rsidR="00836206" w:rsidRPr="00836206" w:rsidRDefault="00836206" w:rsidP="00836206">
                  <w:pPr>
                    <w:jc w:val="center"/>
                    <w:rPr>
                      <w:sz w:val="20"/>
                      <w:szCs w:val="20"/>
                    </w:rPr>
                  </w:pPr>
                  <w:r w:rsidRPr="00836206">
                    <w:rPr>
                      <w:sz w:val="20"/>
                      <w:szCs w:val="20"/>
                    </w:rPr>
                    <w:t>3529841.32</w:t>
                  </w:r>
                </w:p>
              </w:tc>
            </w:tr>
            <w:tr w:rsidR="00836206" w14:paraId="7EE3DD8A" w14:textId="77777777" w:rsidTr="00836206">
              <w:tc>
                <w:tcPr>
                  <w:tcW w:w="1161" w:type="dxa"/>
                  <w:hideMark/>
                </w:tcPr>
                <w:p w14:paraId="168E1464" w14:textId="77777777" w:rsidR="00836206" w:rsidRPr="00836206" w:rsidRDefault="00836206" w:rsidP="00836206">
                  <w:pPr>
                    <w:jc w:val="center"/>
                    <w:rPr>
                      <w:sz w:val="20"/>
                      <w:szCs w:val="20"/>
                    </w:rPr>
                  </w:pPr>
                  <w:r w:rsidRPr="00836206">
                    <w:rPr>
                      <w:sz w:val="20"/>
                      <w:szCs w:val="20"/>
                    </w:rPr>
                    <w:t>15</w:t>
                  </w:r>
                </w:p>
              </w:tc>
              <w:tc>
                <w:tcPr>
                  <w:tcW w:w="1701" w:type="dxa"/>
                  <w:hideMark/>
                </w:tcPr>
                <w:p w14:paraId="63B0FED1" w14:textId="77777777" w:rsidR="00836206" w:rsidRPr="00836206" w:rsidRDefault="00836206" w:rsidP="00836206">
                  <w:pPr>
                    <w:jc w:val="center"/>
                    <w:rPr>
                      <w:sz w:val="20"/>
                      <w:szCs w:val="20"/>
                    </w:rPr>
                  </w:pPr>
                  <w:r w:rsidRPr="00836206">
                    <w:rPr>
                      <w:sz w:val="20"/>
                      <w:szCs w:val="20"/>
                    </w:rPr>
                    <w:t>964201.3</w:t>
                  </w:r>
                </w:p>
              </w:tc>
              <w:tc>
                <w:tcPr>
                  <w:tcW w:w="1701" w:type="dxa"/>
                  <w:hideMark/>
                </w:tcPr>
                <w:p w14:paraId="182C8480" w14:textId="77777777" w:rsidR="00836206" w:rsidRPr="00836206" w:rsidRDefault="00836206" w:rsidP="00836206">
                  <w:pPr>
                    <w:jc w:val="center"/>
                    <w:rPr>
                      <w:sz w:val="20"/>
                      <w:szCs w:val="20"/>
                    </w:rPr>
                  </w:pPr>
                  <w:r w:rsidRPr="00836206">
                    <w:rPr>
                      <w:sz w:val="20"/>
                      <w:szCs w:val="20"/>
                    </w:rPr>
                    <w:t>3529832.69</w:t>
                  </w:r>
                </w:p>
              </w:tc>
            </w:tr>
            <w:tr w:rsidR="00836206" w14:paraId="1B68F7F6" w14:textId="77777777" w:rsidTr="00836206">
              <w:tc>
                <w:tcPr>
                  <w:tcW w:w="1161" w:type="dxa"/>
                  <w:hideMark/>
                </w:tcPr>
                <w:p w14:paraId="06B6FC6F" w14:textId="77777777" w:rsidR="00836206" w:rsidRPr="00836206" w:rsidRDefault="00836206" w:rsidP="00836206">
                  <w:pPr>
                    <w:jc w:val="center"/>
                    <w:rPr>
                      <w:sz w:val="20"/>
                      <w:szCs w:val="20"/>
                    </w:rPr>
                  </w:pPr>
                  <w:r w:rsidRPr="00836206">
                    <w:rPr>
                      <w:sz w:val="20"/>
                      <w:szCs w:val="20"/>
                    </w:rPr>
                    <w:t>16</w:t>
                  </w:r>
                </w:p>
              </w:tc>
              <w:tc>
                <w:tcPr>
                  <w:tcW w:w="1701" w:type="dxa"/>
                  <w:hideMark/>
                </w:tcPr>
                <w:p w14:paraId="34FEE732" w14:textId="77777777" w:rsidR="00836206" w:rsidRPr="00836206" w:rsidRDefault="00836206" w:rsidP="00836206">
                  <w:pPr>
                    <w:jc w:val="center"/>
                    <w:rPr>
                      <w:sz w:val="20"/>
                      <w:szCs w:val="20"/>
                    </w:rPr>
                  </w:pPr>
                  <w:r w:rsidRPr="00836206">
                    <w:rPr>
                      <w:sz w:val="20"/>
                      <w:szCs w:val="20"/>
                    </w:rPr>
                    <w:t>964196.05</w:t>
                  </w:r>
                </w:p>
              </w:tc>
              <w:tc>
                <w:tcPr>
                  <w:tcW w:w="1701" w:type="dxa"/>
                  <w:hideMark/>
                </w:tcPr>
                <w:p w14:paraId="31F83DD6" w14:textId="77777777" w:rsidR="00836206" w:rsidRPr="00836206" w:rsidRDefault="00836206" w:rsidP="00836206">
                  <w:pPr>
                    <w:jc w:val="center"/>
                    <w:rPr>
                      <w:sz w:val="20"/>
                      <w:szCs w:val="20"/>
                    </w:rPr>
                  </w:pPr>
                  <w:r w:rsidRPr="00836206">
                    <w:rPr>
                      <w:sz w:val="20"/>
                      <w:szCs w:val="20"/>
                    </w:rPr>
                    <w:t>3529845.85</w:t>
                  </w:r>
                </w:p>
              </w:tc>
            </w:tr>
            <w:tr w:rsidR="00836206" w14:paraId="3984B063" w14:textId="77777777" w:rsidTr="00836206">
              <w:tc>
                <w:tcPr>
                  <w:tcW w:w="1161" w:type="dxa"/>
                  <w:hideMark/>
                </w:tcPr>
                <w:p w14:paraId="24FD5B35" w14:textId="77777777" w:rsidR="00836206" w:rsidRPr="00836206" w:rsidRDefault="00836206" w:rsidP="00836206">
                  <w:pPr>
                    <w:jc w:val="center"/>
                    <w:rPr>
                      <w:sz w:val="20"/>
                      <w:szCs w:val="20"/>
                    </w:rPr>
                  </w:pPr>
                  <w:r w:rsidRPr="00836206">
                    <w:rPr>
                      <w:sz w:val="20"/>
                      <w:szCs w:val="20"/>
                    </w:rPr>
                    <w:t>17</w:t>
                  </w:r>
                </w:p>
              </w:tc>
              <w:tc>
                <w:tcPr>
                  <w:tcW w:w="1701" w:type="dxa"/>
                  <w:hideMark/>
                </w:tcPr>
                <w:p w14:paraId="26A0B4A1" w14:textId="77777777" w:rsidR="00836206" w:rsidRPr="00836206" w:rsidRDefault="00836206" w:rsidP="00836206">
                  <w:pPr>
                    <w:jc w:val="center"/>
                    <w:rPr>
                      <w:sz w:val="20"/>
                      <w:szCs w:val="20"/>
                    </w:rPr>
                  </w:pPr>
                  <w:r w:rsidRPr="00836206">
                    <w:rPr>
                      <w:sz w:val="20"/>
                      <w:szCs w:val="20"/>
                    </w:rPr>
                    <w:t>964189.5</w:t>
                  </w:r>
                </w:p>
              </w:tc>
              <w:tc>
                <w:tcPr>
                  <w:tcW w:w="1701" w:type="dxa"/>
                  <w:hideMark/>
                </w:tcPr>
                <w:p w14:paraId="7E3E5D0D" w14:textId="77777777" w:rsidR="00836206" w:rsidRPr="00836206" w:rsidRDefault="00836206" w:rsidP="00836206">
                  <w:pPr>
                    <w:jc w:val="center"/>
                    <w:rPr>
                      <w:sz w:val="20"/>
                      <w:szCs w:val="20"/>
                    </w:rPr>
                  </w:pPr>
                  <w:r w:rsidRPr="00836206">
                    <w:rPr>
                      <w:sz w:val="20"/>
                      <w:szCs w:val="20"/>
                    </w:rPr>
                    <w:t>3529841.77</w:t>
                  </w:r>
                </w:p>
              </w:tc>
            </w:tr>
            <w:tr w:rsidR="00836206" w14:paraId="2FF8D7A4" w14:textId="77777777" w:rsidTr="00836206">
              <w:tc>
                <w:tcPr>
                  <w:tcW w:w="1161" w:type="dxa"/>
                  <w:hideMark/>
                </w:tcPr>
                <w:p w14:paraId="326F98C3" w14:textId="77777777" w:rsidR="00836206" w:rsidRPr="00836206" w:rsidRDefault="00836206" w:rsidP="00836206">
                  <w:pPr>
                    <w:jc w:val="center"/>
                    <w:rPr>
                      <w:sz w:val="20"/>
                      <w:szCs w:val="20"/>
                    </w:rPr>
                  </w:pPr>
                  <w:r w:rsidRPr="00836206">
                    <w:rPr>
                      <w:sz w:val="20"/>
                      <w:szCs w:val="20"/>
                    </w:rPr>
                    <w:t>18</w:t>
                  </w:r>
                </w:p>
              </w:tc>
              <w:tc>
                <w:tcPr>
                  <w:tcW w:w="1701" w:type="dxa"/>
                  <w:hideMark/>
                </w:tcPr>
                <w:p w14:paraId="7E443FA9" w14:textId="77777777" w:rsidR="00836206" w:rsidRPr="00836206" w:rsidRDefault="00836206" w:rsidP="00836206">
                  <w:pPr>
                    <w:jc w:val="center"/>
                    <w:rPr>
                      <w:sz w:val="20"/>
                      <w:szCs w:val="20"/>
                    </w:rPr>
                  </w:pPr>
                  <w:r w:rsidRPr="00836206">
                    <w:rPr>
                      <w:sz w:val="20"/>
                      <w:szCs w:val="20"/>
                    </w:rPr>
                    <w:t>964197.33</w:t>
                  </w:r>
                </w:p>
              </w:tc>
              <w:tc>
                <w:tcPr>
                  <w:tcW w:w="1701" w:type="dxa"/>
                  <w:hideMark/>
                </w:tcPr>
                <w:p w14:paraId="1B4B39E5" w14:textId="77777777" w:rsidR="00836206" w:rsidRPr="00836206" w:rsidRDefault="00836206" w:rsidP="00836206">
                  <w:pPr>
                    <w:jc w:val="center"/>
                    <w:rPr>
                      <w:sz w:val="20"/>
                      <w:szCs w:val="20"/>
                    </w:rPr>
                  </w:pPr>
                  <w:r w:rsidRPr="00836206">
                    <w:rPr>
                      <w:sz w:val="20"/>
                      <w:szCs w:val="20"/>
                    </w:rPr>
                    <w:t>3529830.69</w:t>
                  </w:r>
                </w:p>
              </w:tc>
            </w:tr>
            <w:tr w:rsidR="00836206" w14:paraId="4B4B13C6" w14:textId="77777777" w:rsidTr="00836206">
              <w:tc>
                <w:tcPr>
                  <w:tcW w:w="1161" w:type="dxa"/>
                  <w:hideMark/>
                </w:tcPr>
                <w:p w14:paraId="7875730F" w14:textId="77777777" w:rsidR="00836206" w:rsidRPr="00836206" w:rsidRDefault="00836206" w:rsidP="00836206">
                  <w:pPr>
                    <w:jc w:val="center"/>
                    <w:rPr>
                      <w:sz w:val="20"/>
                      <w:szCs w:val="20"/>
                    </w:rPr>
                  </w:pPr>
                  <w:r w:rsidRPr="00836206">
                    <w:rPr>
                      <w:sz w:val="20"/>
                      <w:szCs w:val="20"/>
                    </w:rPr>
                    <w:t>19</w:t>
                  </w:r>
                </w:p>
              </w:tc>
              <w:tc>
                <w:tcPr>
                  <w:tcW w:w="1701" w:type="dxa"/>
                  <w:hideMark/>
                </w:tcPr>
                <w:p w14:paraId="4CCC0766" w14:textId="77777777" w:rsidR="00836206" w:rsidRPr="00836206" w:rsidRDefault="00836206" w:rsidP="00836206">
                  <w:pPr>
                    <w:jc w:val="center"/>
                    <w:rPr>
                      <w:sz w:val="20"/>
                      <w:szCs w:val="20"/>
                    </w:rPr>
                  </w:pPr>
                  <w:r w:rsidRPr="00836206">
                    <w:rPr>
                      <w:sz w:val="20"/>
                      <w:szCs w:val="20"/>
                    </w:rPr>
                    <w:t>964146.33</w:t>
                  </w:r>
                </w:p>
              </w:tc>
              <w:tc>
                <w:tcPr>
                  <w:tcW w:w="1701" w:type="dxa"/>
                  <w:hideMark/>
                </w:tcPr>
                <w:p w14:paraId="4A44C51F" w14:textId="77777777" w:rsidR="00836206" w:rsidRPr="00836206" w:rsidRDefault="00836206" w:rsidP="00836206">
                  <w:pPr>
                    <w:jc w:val="center"/>
                    <w:rPr>
                      <w:sz w:val="20"/>
                      <w:szCs w:val="20"/>
                    </w:rPr>
                  </w:pPr>
                  <w:r w:rsidRPr="00836206">
                    <w:rPr>
                      <w:sz w:val="20"/>
                      <w:szCs w:val="20"/>
                    </w:rPr>
                    <w:t>3529801.79</w:t>
                  </w:r>
                </w:p>
              </w:tc>
            </w:tr>
            <w:tr w:rsidR="00836206" w14:paraId="11202315" w14:textId="77777777" w:rsidTr="00836206">
              <w:tc>
                <w:tcPr>
                  <w:tcW w:w="1161" w:type="dxa"/>
                  <w:hideMark/>
                </w:tcPr>
                <w:p w14:paraId="1A4260C8" w14:textId="77777777" w:rsidR="00836206" w:rsidRPr="00836206" w:rsidRDefault="00836206" w:rsidP="00836206">
                  <w:pPr>
                    <w:jc w:val="center"/>
                    <w:rPr>
                      <w:sz w:val="20"/>
                      <w:szCs w:val="20"/>
                    </w:rPr>
                  </w:pPr>
                  <w:r w:rsidRPr="00836206">
                    <w:rPr>
                      <w:sz w:val="20"/>
                      <w:szCs w:val="20"/>
                    </w:rPr>
                    <w:t>20</w:t>
                  </w:r>
                </w:p>
              </w:tc>
              <w:tc>
                <w:tcPr>
                  <w:tcW w:w="1701" w:type="dxa"/>
                  <w:hideMark/>
                </w:tcPr>
                <w:p w14:paraId="7F87A7ED" w14:textId="77777777" w:rsidR="00836206" w:rsidRPr="00836206" w:rsidRDefault="00836206" w:rsidP="00836206">
                  <w:pPr>
                    <w:jc w:val="center"/>
                    <w:rPr>
                      <w:sz w:val="20"/>
                      <w:szCs w:val="20"/>
                    </w:rPr>
                  </w:pPr>
                  <w:r w:rsidRPr="00836206">
                    <w:rPr>
                      <w:sz w:val="20"/>
                      <w:szCs w:val="20"/>
                    </w:rPr>
                    <w:t>964143.78</w:t>
                  </w:r>
                </w:p>
              </w:tc>
              <w:tc>
                <w:tcPr>
                  <w:tcW w:w="1701" w:type="dxa"/>
                  <w:hideMark/>
                </w:tcPr>
                <w:p w14:paraId="1242360C" w14:textId="77777777" w:rsidR="00836206" w:rsidRPr="00836206" w:rsidRDefault="00836206" w:rsidP="00836206">
                  <w:pPr>
                    <w:jc w:val="center"/>
                    <w:rPr>
                      <w:sz w:val="20"/>
                      <w:szCs w:val="20"/>
                    </w:rPr>
                  </w:pPr>
                  <w:r w:rsidRPr="00836206">
                    <w:rPr>
                      <w:sz w:val="20"/>
                      <w:szCs w:val="20"/>
                    </w:rPr>
                    <w:t>3529813.39</w:t>
                  </w:r>
                </w:p>
              </w:tc>
            </w:tr>
            <w:tr w:rsidR="00836206" w14:paraId="0D48A83E" w14:textId="77777777" w:rsidTr="00836206">
              <w:tc>
                <w:tcPr>
                  <w:tcW w:w="1161" w:type="dxa"/>
                  <w:hideMark/>
                </w:tcPr>
                <w:p w14:paraId="18EEA35D" w14:textId="77777777" w:rsidR="00836206" w:rsidRPr="00836206" w:rsidRDefault="00836206" w:rsidP="00836206">
                  <w:pPr>
                    <w:jc w:val="center"/>
                    <w:rPr>
                      <w:sz w:val="20"/>
                      <w:szCs w:val="20"/>
                    </w:rPr>
                  </w:pPr>
                  <w:r w:rsidRPr="00836206">
                    <w:rPr>
                      <w:sz w:val="20"/>
                      <w:szCs w:val="20"/>
                    </w:rPr>
                    <w:t>21</w:t>
                  </w:r>
                </w:p>
              </w:tc>
              <w:tc>
                <w:tcPr>
                  <w:tcW w:w="1701" w:type="dxa"/>
                  <w:hideMark/>
                </w:tcPr>
                <w:p w14:paraId="15FDEC3F" w14:textId="77777777" w:rsidR="00836206" w:rsidRPr="00836206" w:rsidRDefault="00836206" w:rsidP="00836206">
                  <w:pPr>
                    <w:jc w:val="center"/>
                    <w:rPr>
                      <w:sz w:val="20"/>
                      <w:szCs w:val="20"/>
                    </w:rPr>
                  </w:pPr>
                  <w:r w:rsidRPr="00836206">
                    <w:rPr>
                      <w:sz w:val="20"/>
                      <w:szCs w:val="20"/>
                    </w:rPr>
                    <w:t>964140.17</w:t>
                  </w:r>
                </w:p>
              </w:tc>
              <w:tc>
                <w:tcPr>
                  <w:tcW w:w="1701" w:type="dxa"/>
                  <w:hideMark/>
                </w:tcPr>
                <w:p w14:paraId="495CEEF9" w14:textId="77777777" w:rsidR="00836206" w:rsidRPr="00836206" w:rsidRDefault="00836206" w:rsidP="00836206">
                  <w:pPr>
                    <w:jc w:val="center"/>
                    <w:rPr>
                      <w:sz w:val="20"/>
                      <w:szCs w:val="20"/>
                    </w:rPr>
                  </w:pPr>
                  <w:r w:rsidRPr="00836206">
                    <w:rPr>
                      <w:sz w:val="20"/>
                      <w:szCs w:val="20"/>
                    </w:rPr>
                    <w:t>3529811.17</w:t>
                  </w:r>
                </w:p>
              </w:tc>
            </w:tr>
            <w:tr w:rsidR="00836206" w14:paraId="3F36EDDC" w14:textId="77777777" w:rsidTr="00836206">
              <w:tc>
                <w:tcPr>
                  <w:tcW w:w="1161" w:type="dxa"/>
                  <w:hideMark/>
                </w:tcPr>
                <w:p w14:paraId="376B0793" w14:textId="77777777" w:rsidR="00836206" w:rsidRPr="00836206" w:rsidRDefault="00836206" w:rsidP="00836206">
                  <w:pPr>
                    <w:jc w:val="center"/>
                    <w:rPr>
                      <w:sz w:val="20"/>
                      <w:szCs w:val="20"/>
                    </w:rPr>
                  </w:pPr>
                  <w:r w:rsidRPr="00836206">
                    <w:rPr>
                      <w:sz w:val="20"/>
                      <w:szCs w:val="20"/>
                    </w:rPr>
                    <w:t>22</w:t>
                  </w:r>
                </w:p>
              </w:tc>
              <w:tc>
                <w:tcPr>
                  <w:tcW w:w="1701" w:type="dxa"/>
                  <w:hideMark/>
                </w:tcPr>
                <w:p w14:paraId="200E5CF5" w14:textId="77777777" w:rsidR="00836206" w:rsidRPr="00836206" w:rsidRDefault="00836206" w:rsidP="00836206">
                  <w:pPr>
                    <w:jc w:val="center"/>
                    <w:rPr>
                      <w:sz w:val="20"/>
                      <w:szCs w:val="20"/>
                    </w:rPr>
                  </w:pPr>
                  <w:r w:rsidRPr="00836206">
                    <w:rPr>
                      <w:sz w:val="20"/>
                      <w:szCs w:val="20"/>
                    </w:rPr>
                    <w:t>964142.69</w:t>
                  </w:r>
                </w:p>
              </w:tc>
              <w:tc>
                <w:tcPr>
                  <w:tcW w:w="1701" w:type="dxa"/>
                  <w:hideMark/>
                </w:tcPr>
                <w:p w14:paraId="6210F293" w14:textId="77777777" w:rsidR="00836206" w:rsidRPr="00836206" w:rsidRDefault="00836206" w:rsidP="00836206">
                  <w:pPr>
                    <w:jc w:val="center"/>
                    <w:rPr>
                      <w:sz w:val="20"/>
                      <w:szCs w:val="20"/>
                    </w:rPr>
                  </w:pPr>
                  <w:r w:rsidRPr="00836206">
                    <w:rPr>
                      <w:sz w:val="20"/>
                      <w:szCs w:val="20"/>
                    </w:rPr>
                    <w:t>3529799.72</w:t>
                  </w:r>
                </w:p>
              </w:tc>
            </w:tr>
            <w:tr w:rsidR="00836206" w14:paraId="14DADACB" w14:textId="77777777" w:rsidTr="00836206">
              <w:tc>
                <w:tcPr>
                  <w:tcW w:w="1161" w:type="dxa"/>
                  <w:hideMark/>
                </w:tcPr>
                <w:p w14:paraId="394FDF73" w14:textId="77777777" w:rsidR="00836206" w:rsidRPr="00836206" w:rsidRDefault="00836206" w:rsidP="00836206">
                  <w:pPr>
                    <w:jc w:val="center"/>
                    <w:rPr>
                      <w:sz w:val="20"/>
                      <w:szCs w:val="20"/>
                    </w:rPr>
                  </w:pPr>
                  <w:r w:rsidRPr="00836206">
                    <w:rPr>
                      <w:sz w:val="20"/>
                      <w:szCs w:val="20"/>
                    </w:rPr>
                    <w:t>23</w:t>
                  </w:r>
                </w:p>
              </w:tc>
              <w:tc>
                <w:tcPr>
                  <w:tcW w:w="1701" w:type="dxa"/>
                  <w:hideMark/>
                </w:tcPr>
                <w:p w14:paraId="483C000A" w14:textId="77777777" w:rsidR="00836206" w:rsidRPr="00836206" w:rsidRDefault="00836206" w:rsidP="00836206">
                  <w:pPr>
                    <w:jc w:val="center"/>
                    <w:rPr>
                      <w:sz w:val="20"/>
                      <w:szCs w:val="20"/>
                    </w:rPr>
                  </w:pPr>
                  <w:r w:rsidRPr="00836206">
                    <w:rPr>
                      <w:sz w:val="20"/>
                      <w:szCs w:val="20"/>
                    </w:rPr>
                    <w:t>964135.8</w:t>
                  </w:r>
                </w:p>
              </w:tc>
              <w:tc>
                <w:tcPr>
                  <w:tcW w:w="1701" w:type="dxa"/>
                  <w:hideMark/>
                </w:tcPr>
                <w:p w14:paraId="40DA617D" w14:textId="77777777" w:rsidR="00836206" w:rsidRPr="00836206" w:rsidRDefault="00836206" w:rsidP="00836206">
                  <w:pPr>
                    <w:jc w:val="center"/>
                    <w:rPr>
                      <w:sz w:val="20"/>
                      <w:szCs w:val="20"/>
                    </w:rPr>
                  </w:pPr>
                  <w:r w:rsidRPr="00836206">
                    <w:rPr>
                      <w:sz w:val="20"/>
                      <w:szCs w:val="20"/>
                    </w:rPr>
                    <w:t>3529795.82</w:t>
                  </w:r>
                </w:p>
              </w:tc>
            </w:tr>
            <w:tr w:rsidR="00836206" w14:paraId="0D319D2B" w14:textId="77777777" w:rsidTr="00836206">
              <w:tc>
                <w:tcPr>
                  <w:tcW w:w="1161" w:type="dxa"/>
                  <w:hideMark/>
                </w:tcPr>
                <w:p w14:paraId="2B08642E" w14:textId="77777777" w:rsidR="00836206" w:rsidRPr="00836206" w:rsidRDefault="00836206" w:rsidP="00836206">
                  <w:pPr>
                    <w:jc w:val="center"/>
                    <w:rPr>
                      <w:sz w:val="20"/>
                      <w:szCs w:val="20"/>
                    </w:rPr>
                  </w:pPr>
                  <w:r w:rsidRPr="00836206">
                    <w:rPr>
                      <w:sz w:val="20"/>
                      <w:szCs w:val="20"/>
                    </w:rPr>
                    <w:t>24</w:t>
                  </w:r>
                </w:p>
              </w:tc>
              <w:tc>
                <w:tcPr>
                  <w:tcW w:w="1701" w:type="dxa"/>
                  <w:hideMark/>
                </w:tcPr>
                <w:p w14:paraId="7BF808A8" w14:textId="77777777" w:rsidR="00836206" w:rsidRPr="00836206" w:rsidRDefault="00836206" w:rsidP="00836206">
                  <w:pPr>
                    <w:jc w:val="center"/>
                    <w:rPr>
                      <w:sz w:val="20"/>
                      <w:szCs w:val="20"/>
                    </w:rPr>
                  </w:pPr>
                  <w:r w:rsidRPr="00836206">
                    <w:rPr>
                      <w:sz w:val="20"/>
                      <w:szCs w:val="20"/>
                    </w:rPr>
                    <w:t>964135.05</w:t>
                  </w:r>
                </w:p>
              </w:tc>
              <w:tc>
                <w:tcPr>
                  <w:tcW w:w="1701" w:type="dxa"/>
                  <w:hideMark/>
                </w:tcPr>
                <w:p w14:paraId="75710DF6" w14:textId="77777777" w:rsidR="00836206" w:rsidRPr="00836206" w:rsidRDefault="00836206" w:rsidP="00836206">
                  <w:pPr>
                    <w:jc w:val="center"/>
                    <w:rPr>
                      <w:sz w:val="20"/>
                      <w:szCs w:val="20"/>
                    </w:rPr>
                  </w:pPr>
                  <w:r w:rsidRPr="00836206">
                    <w:rPr>
                      <w:sz w:val="20"/>
                      <w:szCs w:val="20"/>
                    </w:rPr>
                    <w:t>3529795.08</w:t>
                  </w:r>
                </w:p>
              </w:tc>
            </w:tr>
            <w:tr w:rsidR="00836206" w14:paraId="6F3B5291" w14:textId="77777777" w:rsidTr="00836206">
              <w:tc>
                <w:tcPr>
                  <w:tcW w:w="1161" w:type="dxa"/>
                  <w:hideMark/>
                </w:tcPr>
                <w:p w14:paraId="43672568" w14:textId="77777777" w:rsidR="00836206" w:rsidRPr="00836206" w:rsidRDefault="00836206" w:rsidP="00836206">
                  <w:pPr>
                    <w:jc w:val="center"/>
                    <w:rPr>
                      <w:sz w:val="20"/>
                      <w:szCs w:val="20"/>
                    </w:rPr>
                  </w:pPr>
                  <w:r w:rsidRPr="00836206">
                    <w:rPr>
                      <w:sz w:val="20"/>
                      <w:szCs w:val="20"/>
                    </w:rPr>
                    <w:t>25</w:t>
                  </w:r>
                </w:p>
              </w:tc>
              <w:tc>
                <w:tcPr>
                  <w:tcW w:w="1701" w:type="dxa"/>
                  <w:hideMark/>
                </w:tcPr>
                <w:p w14:paraId="6712D5C1" w14:textId="77777777" w:rsidR="00836206" w:rsidRPr="00836206" w:rsidRDefault="00836206" w:rsidP="00836206">
                  <w:pPr>
                    <w:jc w:val="center"/>
                    <w:rPr>
                      <w:sz w:val="20"/>
                      <w:szCs w:val="20"/>
                    </w:rPr>
                  </w:pPr>
                  <w:r w:rsidRPr="00836206">
                    <w:rPr>
                      <w:sz w:val="20"/>
                      <w:szCs w:val="20"/>
                    </w:rPr>
                    <w:t>964134.8</w:t>
                  </w:r>
                </w:p>
              </w:tc>
              <w:tc>
                <w:tcPr>
                  <w:tcW w:w="1701" w:type="dxa"/>
                  <w:hideMark/>
                </w:tcPr>
                <w:p w14:paraId="589F382F" w14:textId="77777777" w:rsidR="00836206" w:rsidRPr="00836206" w:rsidRDefault="00836206" w:rsidP="00836206">
                  <w:pPr>
                    <w:jc w:val="center"/>
                    <w:rPr>
                      <w:sz w:val="20"/>
                      <w:szCs w:val="20"/>
                    </w:rPr>
                  </w:pPr>
                  <w:r w:rsidRPr="00836206">
                    <w:rPr>
                      <w:sz w:val="20"/>
                      <w:szCs w:val="20"/>
                    </w:rPr>
                    <w:t>3529794.33</w:t>
                  </w:r>
                </w:p>
              </w:tc>
            </w:tr>
            <w:tr w:rsidR="00836206" w14:paraId="314CBB45" w14:textId="77777777" w:rsidTr="00836206">
              <w:tc>
                <w:tcPr>
                  <w:tcW w:w="1161" w:type="dxa"/>
                  <w:hideMark/>
                </w:tcPr>
                <w:p w14:paraId="51DB694E" w14:textId="77777777" w:rsidR="00836206" w:rsidRPr="00836206" w:rsidRDefault="00836206" w:rsidP="00836206">
                  <w:pPr>
                    <w:jc w:val="center"/>
                    <w:rPr>
                      <w:sz w:val="20"/>
                      <w:szCs w:val="20"/>
                    </w:rPr>
                  </w:pPr>
                  <w:r w:rsidRPr="00836206">
                    <w:rPr>
                      <w:sz w:val="20"/>
                      <w:szCs w:val="20"/>
                    </w:rPr>
                    <w:t>26</w:t>
                  </w:r>
                </w:p>
              </w:tc>
              <w:tc>
                <w:tcPr>
                  <w:tcW w:w="1701" w:type="dxa"/>
                  <w:hideMark/>
                </w:tcPr>
                <w:p w14:paraId="6963AD13" w14:textId="77777777" w:rsidR="00836206" w:rsidRPr="00836206" w:rsidRDefault="00836206" w:rsidP="00836206">
                  <w:pPr>
                    <w:jc w:val="center"/>
                    <w:rPr>
                      <w:sz w:val="20"/>
                      <w:szCs w:val="20"/>
                    </w:rPr>
                  </w:pPr>
                  <w:r w:rsidRPr="00836206">
                    <w:rPr>
                      <w:sz w:val="20"/>
                      <w:szCs w:val="20"/>
                    </w:rPr>
                    <w:t>964133.21</w:t>
                  </w:r>
                </w:p>
              </w:tc>
              <w:tc>
                <w:tcPr>
                  <w:tcW w:w="1701" w:type="dxa"/>
                  <w:hideMark/>
                </w:tcPr>
                <w:p w14:paraId="2FF3A6A4" w14:textId="77777777" w:rsidR="00836206" w:rsidRPr="00836206" w:rsidRDefault="00836206" w:rsidP="00836206">
                  <w:pPr>
                    <w:jc w:val="center"/>
                    <w:rPr>
                      <w:sz w:val="20"/>
                      <w:szCs w:val="20"/>
                    </w:rPr>
                  </w:pPr>
                  <w:r w:rsidRPr="00836206">
                    <w:rPr>
                      <w:sz w:val="20"/>
                      <w:szCs w:val="20"/>
                    </w:rPr>
                    <w:t>3529781.82</w:t>
                  </w:r>
                </w:p>
              </w:tc>
            </w:tr>
            <w:tr w:rsidR="00836206" w14:paraId="5CFFAF50" w14:textId="77777777" w:rsidTr="00836206">
              <w:tc>
                <w:tcPr>
                  <w:tcW w:w="1161" w:type="dxa"/>
                  <w:hideMark/>
                </w:tcPr>
                <w:p w14:paraId="67B909CD" w14:textId="77777777" w:rsidR="00836206" w:rsidRPr="00836206" w:rsidRDefault="00836206" w:rsidP="00836206">
                  <w:pPr>
                    <w:jc w:val="center"/>
                    <w:rPr>
                      <w:sz w:val="20"/>
                      <w:szCs w:val="20"/>
                    </w:rPr>
                  </w:pPr>
                  <w:r w:rsidRPr="00836206">
                    <w:rPr>
                      <w:sz w:val="20"/>
                      <w:szCs w:val="20"/>
                    </w:rPr>
                    <w:t>27</w:t>
                  </w:r>
                </w:p>
              </w:tc>
              <w:tc>
                <w:tcPr>
                  <w:tcW w:w="1701" w:type="dxa"/>
                  <w:hideMark/>
                </w:tcPr>
                <w:p w14:paraId="40B9DF1B" w14:textId="77777777" w:rsidR="00836206" w:rsidRPr="00836206" w:rsidRDefault="00836206" w:rsidP="00836206">
                  <w:pPr>
                    <w:jc w:val="center"/>
                    <w:rPr>
                      <w:sz w:val="20"/>
                      <w:szCs w:val="20"/>
                    </w:rPr>
                  </w:pPr>
                  <w:r w:rsidRPr="00836206">
                    <w:rPr>
                      <w:sz w:val="20"/>
                      <w:szCs w:val="20"/>
                    </w:rPr>
                    <w:t>964133.2</w:t>
                  </w:r>
                </w:p>
              </w:tc>
              <w:tc>
                <w:tcPr>
                  <w:tcW w:w="1701" w:type="dxa"/>
                  <w:hideMark/>
                </w:tcPr>
                <w:p w14:paraId="35B0DC49" w14:textId="77777777" w:rsidR="00836206" w:rsidRPr="00836206" w:rsidRDefault="00836206" w:rsidP="00836206">
                  <w:pPr>
                    <w:jc w:val="center"/>
                    <w:rPr>
                      <w:sz w:val="20"/>
                      <w:szCs w:val="20"/>
                    </w:rPr>
                  </w:pPr>
                  <w:r w:rsidRPr="00836206">
                    <w:rPr>
                      <w:sz w:val="20"/>
                      <w:szCs w:val="20"/>
                    </w:rPr>
                    <w:t>3529781.81</w:t>
                  </w:r>
                </w:p>
              </w:tc>
            </w:tr>
            <w:tr w:rsidR="00836206" w14:paraId="19E81F20" w14:textId="77777777" w:rsidTr="00836206">
              <w:tc>
                <w:tcPr>
                  <w:tcW w:w="1161" w:type="dxa"/>
                  <w:hideMark/>
                </w:tcPr>
                <w:p w14:paraId="57F58540" w14:textId="77777777" w:rsidR="00836206" w:rsidRPr="00836206" w:rsidRDefault="00836206" w:rsidP="00836206">
                  <w:pPr>
                    <w:jc w:val="center"/>
                    <w:rPr>
                      <w:sz w:val="20"/>
                      <w:szCs w:val="20"/>
                    </w:rPr>
                  </w:pPr>
                  <w:r w:rsidRPr="00836206">
                    <w:rPr>
                      <w:sz w:val="20"/>
                      <w:szCs w:val="20"/>
                    </w:rPr>
                    <w:t>28</w:t>
                  </w:r>
                </w:p>
              </w:tc>
              <w:tc>
                <w:tcPr>
                  <w:tcW w:w="1701" w:type="dxa"/>
                  <w:hideMark/>
                </w:tcPr>
                <w:p w14:paraId="0105C564" w14:textId="77777777" w:rsidR="00836206" w:rsidRPr="00836206" w:rsidRDefault="00836206" w:rsidP="00836206">
                  <w:pPr>
                    <w:jc w:val="center"/>
                    <w:rPr>
                      <w:sz w:val="20"/>
                      <w:szCs w:val="20"/>
                    </w:rPr>
                  </w:pPr>
                  <w:r w:rsidRPr="00836206">
                    <w:rPr>
                      <w:sz w:val="20"/>
                      <w:szCs w:val="20"/>
                    </w:rPr>
                    <w:t>964131.26</w:t>
                  </w:r>
                </w:p>
              </w:tc>
              <w:tc>
                <w:tcPr>
                  <w:tcW w:w="1701" w:type="dxa"/>
                  <w:hideMark/>
                </w:tcPr>
                <w:p w14:paraId="55723856" w14:textId="77777777" w:rsidR="00836206" w:rsidRPr="00836206" w:rsidRDefault="00836206" w:rsidP="00836206">
                  <w:pPr>
                    <w:jc w:val="center"/>
                    <w:rPr>
                      <w:sz w:val="20"/>
                      <w:szCs w:val="20"/>
                    </w:rPr>
                  </w:pPr>
                  <w:r w:rsidRPr="00836206">
                    <w:rPr>
                      <w:sz w:val="20"/>
                      <w:szCs w:val="20"/>
                    </w:rPr>
                    <w:t>3529766.68</w:t>
                  </w:r>
                </w:p>
              </w:tc>
            </w:tr>
            <w:tr w:rsidR="00836206" w14:paraId="3D35A250" w14:textId="77777777" w:rsidTr="00836206">
              <w:tc>
                <w:tcPr>
                  <w:tcW w:w="1161" w:type="dxa"/>
                  <w:hideMark/>
                </w:tcPr>
                <w:p w14:paraId="78FED26F" w14:textId="77777777" w:rsidR="00836206" w:rsidRPr="00836206" w:rsidRDefault="00836206" w:rsidP="00836206">
                  <w:pPr>
                    <w:jc w:val="center"/>
                    <w:rPr>
                      <w:sz w:val="20"/>
                      <w:szCs w:val="20"/>
                    </w:rPr>
                  </w:pPr>
                  <w:r w:rsidRPr="00836206">
                    <w:rPr>
                      <w:sz w:val="20"/>
                      <w:szCs w:val="20"/>
                    </w:rPr>
                    <w:t>29</w:t>
                  </w:r>
                </w:p>
              </w:tc>
              <w:tc>
                <w:tcPr>
                  <w:tcW w:w="1701" w:type="dxa"/>
                  <w:hideMark/>
                </w:tcPr>
                <w:p w14:paraId="62DBD4EC" w14:textId="77777777" w:rsidR="00836206" w:rsidRPr="00836206" w:rsidRDefault="00836206" w:rsidP="00836206">
                  <w:pPr>
                    <w:jc w:val="center"/>
                    <w:rPr>
                      <w:sz w:val="20"/>
                      <w:szCs w:val="20"/>
                    </w:rPr>
                  </w:pPr>
                  <w:r w:rsidRPr="00836206">
                    <w:rPr>
                      <w:sz w:val="20"/>
                      <w:szCs w:val="20"/>
                    </w:rPr>
                    <w:t>964130.92</w:t>
                  </w:r>
                </w:p>
              </w:tc>
              <w:tc>
                <w:tcPr>
                  <w:tcW w:w="1701" w:type="dxa"/>
                  <w:hideMark/>
                </w:tcPr>
                <w:p w14:paraId="26845174" w14:textId="77777777" w:rsidR="00836206" w:rsidRPr="00836206" w:rsidRDefault="00836206" w:rsidP="00836206">
                  <w:pPr>
                    <w:jc w:val="center"/>
                    <w:rPr>
                      <w:sz w:val="20"/>
                      <w:szCs w:val="20"/>
                    </w:rPr>
                  </w:pPr>
                  <w:r w:rsidRPr="00836206">
                    <w:rPr>
                      <w:sz w:val="20"/>
                      <w:szCs w:val="20"/>
                    </w:rPr>
                    <w:t>3529764.34</w:t>
                  </w:r>
                </w:p>
              </w:tc>
            </w:tr>
            <w:tr w:rsidR="00836206" w14:paraId="071560C7" w14:textId="77777777" w:rsidTr="00836206">
              <w:tc>
                <w:tcPr>
                  <w:tcW w:w="1161" w:type="dxa"/>
                  <w:hideMark/>
                </w:tcPr>
                <w:p w14:paraId="4DA0A25D" w14:textId="77777777" w:rsidR="00836206" w:rsidRPr="00836206" w:rsidRDefault="00836206" w:rsidP="00836206">
                  <w:pPr>
                    <w:jc w:val="center"/>
                    <w:rPr>
                      <w:sz w:val="20"/>
                      <w:szCs w:val="20"/>
                    </w:rPr>
                  </w:pPr>
                  <w:r w:rsidRPr="00836206">
                    <w:rPr>
                      <w:sz w:val="20"/>
                      <w:szCs w:val="20"/>
                    </w:rPr>
                    <w:t>30</w:t>
                  </w:r>
                </w:p>
              </w:tc>
              <w:tc>
                <w:tcPr>
                  <w:tcW w:w="1701" w:type="dxa"/>
                  <w:hideMark/>
                </w:tcPr>
                <w:p w14:paraId="2681B8AE" w14:textId="77777777" w:rsidR="00836206" w:rsidRPr="00836206" w:rsidRDefault="00836206" w:rsidP="00836206">
                  <w:pPr>
                    <w:jc w:val="center"/>
                    <w:rPr>
                      <w:sz w:val="20"/>
                      <w:szCs w:val="20"/>
                    </w:rPr>
                  </w:pPr>
                  <w:r w:rsidRPr="00836206">
                    <w:rPr>
                      <w:sz w:val="20"/>
                      <w:szCs w:val="20"/>
                    </w:rPr>
                    <w:t>964133.91</w:t>
                  </w:r>
                </w:p>
              </w:tc>
              <w:tc>
                <w:tcPr>
                  <w:tcW w:w="1701" w:type="dxa"/>
                  <w:hideMark/>
                </w:tcPr>
                <w:p w14:paraId="5996BE74" w14:textId="77777777" w:rsidR="00836206" w:rsidRPr="00836206" w:rsidRDefault="00836206" w:rsidP="00836206">
                  <w:pPr>
                    <w:jc w:val="center"/>
                    <w:rPr>
                      <w:sz w:val="20"/>
                      <w:szCs w:val="20"/>
                    </w:rPr>
                  </w:pPr>
                  <w:r w:rsidRPr="00836206">
                    <w:rPr>
                      <w:sz w:val="20"/>
                      <w:szCs w:val="20"/>
                    </w:rPr>
                    <w:t>3529757.16</w:t>
                  </w:r>
                </w:p>
              </w:tc>
            </w:tr>
            <w:tr w:rsidR="00836206" w14:paraId="5F54EE45" w14:textId="77777777" w:rsidTr="00836206">
              <w:tc>
                <w:tcPr>
                  <w:tcW w:w="1161" w:type="dxa"/>
                  <w:hideMark/>
                </w:tcPr>
                <w:p w14:paraId="5A2E76B4" w14:textId="77777777" w:rsidR="00836206" w:rsidRPr="00836206" w:rsidRDefault="00836206" w:rsidP="00836206">
                  <w:pPr>
                    <w:jc w:val="center"/>
                    <w:rPr>
                      <w:sz w:val="20"/>
                      <w:szCs w:val="20"/>
                    </w:rPr>
                  </w:pPr>
                  <w:r w:rsidRPr="00836206">
                    <w:rPr>
                      <w:sz w:val="20"/>
                      <w:szCs w:val="20"/>
                    </w:rPr>
                    <w:t>31</w:t>
                  </w:r>
                </w:p>
              </w:tc>
              <w:tc>
                <w:tcPr>
                  <w:tcW w:w="1701" w:type="dxa"/>
                  <w:hideMark/>
                </w:tcPr>
                <w:p w14:paraId="438CAB03" w14:textId="77777777" w:rsidR="00836206" w:rsidRPr="00836206" w:rsidRDefault="00836206" w:rsidP="00836206">
                  <w:pPr>
                    <w:jc w:val="center"/>
                    <w:rPr>
                      <w:sz w:val="20"/>
                      <w:szCs w:val="20"/>
                    </w:rPr>
                  </w:pPr>
                  <w:r w:rsidRPr="00836206">
                    <w:rPr>
                      <w:sz w:val="20"/>
                      <w:szCs w:val="20"/>
                    </w:rPr>
                    <w:t>964135.23</w:t>
                  </w:r>
                </w:p>
              </w:tc>
              <w:tc>
                <w:tcPr>
                  <w:tcW w:w="1701" w:type="dxa"/>
                  <w:hideMark/>
                </w:tcPr>
                <w:p w14:paraId="068960D8" w14:textId="77777777" w:rsidR="00836206" w:rsidRPr="00836206" w:rsidRDefault="00836206" w:rsidP="00836206">
                  <w:pPr>
                    <w:jc w:val="center"/>
                    <w:rPr>
                      <w:sz w:val="20"/>
                      <w:szCs w:val="20"/>
                    </w:rPr>
                  </w:pPr>
                  <w:r w:rsidRPr="00836206">
                    <w:rPr>
                      <w:sz w:val="20"/>
                      <w:szCs w:val="20"/>
                    </w:rPr>
                    <w:t>3529766.15</w:t>
                  </w:r>
                </w:p>
              </w:tc>
            </w:tr>
            <w:tr w:rsidR="00836206" w14:paraId="447CFA30" w14:textId="77777777" w:rsidTr="00836206">
              <w:tc>
                <w:tcPr>
                  <w:tcW w:w="1161" w:type="dxa"/>
                  <w:hideMark/>
                </w:tcPr>
                <w:p w14:paraId="5845C8EC" w14:textId="77777777" w:rsidR="00836206" w:rsidRPr="00836206" w:rsidRDefault="00836206" w:rsidP="00836206">
                  <w:pPr>
                    <w:jc w:val="center"/>
                    <w:rPr>
                      <w:sz w:val="20"/>
                      <w:szCs w:val="20"/>
                    </w:rPr>
                  </w:pPr>
                  <w:r w:rsidRPr="00836206">
                    <w:rPr>
                      <w:sz w:val="20"/>
                      <w:szCs w:val="20"/>
                    </w:rPr>
                    <w:t>32</w:t>
                  </w:r>
                </w:p>
              </w:tc>
              <w:tc>
                <w:tcPr>
                  <w:tcW w:w="1701" w:type="dxa"/>
                  <w:hideMark/>
                </w:tcPr>
                <w:p w14:paraId="0839E93E" w14:textId="77777777" w:rsidR="00836206" w:rsidRPr="00836206" w:rsidRDefault="00836206" w:rsidP="00836206">
                  <w:pPr>
                    <w:jc w:val="center"/>
                    <w:rPr>
                      <w:sz w:val="20"/>
                      <w:szCs w:val="20"/>
                    </w:rPr>
                  </w:pPr>
                  <w:r w:rsidRPr="00836206">
                    <w:rPr>
                      <w:sz w:val="20"/>
                      <w:szCs w:val="20"/>
                    </w:rPr>
                    <w:t>964135.23</w:t>
                  </w:r>
                </w:p>
              </w:tc>
              <w:tc>
                <w:tcPr>
                  <w:tcW w:w="1701" w:type="dxa"/>
                  <w:hideMark/>
                </w:tcPr>
                <w:p w14:paraId="30B5AB64" w14:textId="77777777" w:rsidR="00836206" w:rsidRPr="00836206" w:rsidRDefault="00836206" w:rsidP="00836206">
                  <w:pPr>
                    <w:jc w:val="center"/>
                    <w:rPr>
                      <w:sz w:val="20"/>
                      <w:szCs w:val="20"/>
                    </w:rPr>
                  </w:pPr>
                  <w:r w:rsidRPr="00836206">
                    <w:rPr>
                      <w:sz w:val="20"/>
                      <w:szCs w:val="20"/>
                    </w:rPr>
                    <w:t>3529766.16</w:t>
                  </w:r>
                </w:p>
              </w:tc>
            </w:tr>
            <w:tr w:rsidR="00836206" w14:paraId="4FF5219A" w14:textId="77777777" w:rsidTr="00836206">
              <w:tc>
                <w:tcPr>
                  <w:tcW w:w="1161" w:type="dxa"/>
                  <w:hideMark/>
                </w:tcPr>
                <w:p w14:paraId="0996DBA2" w14:textId="77777777" w:rsidR="00836206" w:rsidRPr="00836206" w:rsidRDefault="00836206" w:rsidP="00836206">
                  <w:pPr>
                    <w:jc w:val="center"/>
                    <w:rPr>
                      <w:sz w:val="20"/>
                      <w:szCs w:val="20"/>
                    </w:rPr>
                  </w:pPr>
                  <w:r w:rsidRPr="00836206">
                    <w:rPr>
                      <w:sz w:val="20"/>
                      <w:szCs w:val="20"/>
                    </w:rPr>
                    <w:lastRenderedPageBreak/>
                    <w:t>33</w:t>
                  </w:r>
                </w:p>
              </w:tc>
              <w:tc>
                <w:tcPr>
                  <w:tcW w:w="1701" w:type="dxa"/>
                  <w:hideMark/>
                </w:tcPr>
                <w:p w14:paraId="7B74814F" w14:textId="77777777" w:rsidR="00836206" w:rsidRPr="00836206" w:rsidRDefault="00836206" w:rsidP="00836206">
                  <w:pPr>
                    <w:jc w:val="center"/>
                    <w:rPr>
                      <w:sz w:val="20"/>
                      <w:szCs w:val="20"/>
                    </w:rPr>
                  </w:pPr>
                  <w:r w:rsidRPr="00836206">
                    <w:rPr>
                      <w:sz w:val="20"/>
                      <w:szCs w:val="20"/>
                    </w:rPr>
                    <w:t>964135.23</w:t>
                  </w:r>
                </w:p>
              </w:tc>
              <w:tc>
                <w:tcPr>
                  <w:tcW w:w="1701" w:type="dxa"/>
                  <w:hideMark/>
                </w:tcPr>
                <w:p w14:paraId="3F919B07" w14:textId="77777777" w:rsidR="00836206" w:rsidRPr="00836206" w:rsidRDefault="00836206" w:rsidP="00836206">
                  <w:pPr>
                    <w:jc w:val="center"/>
                    <w:rPr>
                      <w:sz w:val="20"/>
                      <w:szCs w:val="20"/>
                    </w:rPr>
                  </w:pPr>
                  <w:r w:rsidRPr="00836206">
                    <w:rPr>
                      <w:sz w:val="20"/>
                      <w:szCs w:val="20"/>
                    </w:rPr>
                    <w:t>3529766.17</w:t>
                  </w:r>
                </w:p>
              </w:tc>
            </w:tr>
            <w:tr w:rsidR="00836206" w14:paraId="4761384A" w14:textId="77777777" w:rsidTr="00836206">
              <w:tc>
                <w:tcPr>
                  <w:tcW w:w="1161" w:type="dxa"/>
                  <w:hideMark/>
                </w:tcPr>
                <w:p w14:paraId="0A16E46B" w14:textId="77777777" w:rsidR="00836206" w:rsidRPr="00836206" w:rsidRDefault="00836206" w:rsidP="00836206">
                  <w:pPr>
                    <w:jc w:val="center"/>
                    <w:rPr>
                      <w:sz w:val="20"/>
                      <w:szCs w:val="20"/>
                    </w:rPr>
                  </w:pPr>
                  <w:r w:rsidRPr="00836206">
                    <w:rPr>
                      <w:sz w:val="20"/>
                      <w:szCs w:val="20"/>
                    </w:rPr>
                    <w:t>34</w:t>
                  </w:r>
                </w:p>
              </w:tc>
              <w:tc>
                <w:tcPr>
                  <w:tcW w:w="1701" w:type="dxa"/>
                  <w:hideMark/>
                </w:tcPr>
                <w:p w14:paraId="2B459DB0" w14:textId="77777777" w:rsidR="00836206" w:rsidRPr="00836206" w:rsidRDefault="00836206" w:rsidP="00836206">
                  <w:pPr>
                    <w:jc w:val="center"/>
                    <w:rPr>
                      <w:sz w:val="20"/>
                      <w:szCs w:val="20"/>
                    </w:rPr>
                  </w:pPr>
                  <w:r w:rsidRPr="00836206">
                    <w:rPr>
                      <w:sz w:val="20"/>
                      <w:szCs w:val="20"/>
                    </w:rPr>
                    <w:t>964136.85</w:t>
                  </w:r>
                </w:p>
              </w:tc>
              <w:tc>
                <w:tcPr>
                  <w:tcW w:w="1701" w:type="dxa"/>
                  <w:hideMark/>
                </w:tcPr>
                <w:p w14:paraId="28BF20FC" w14:textId="77777777" w:rsidR="00836206" w:rsidRPr="00836206" w:rsidRDefault="00836206" w:rsidP="00836206">
                  <w:pPr>
                    <w:jc w:val="center"/>
                    <w:rPr>
                      <w:sz w:val="20"/>
                      <w:szCs w:val="20"/>
                    </w:rPr>
                  </w:pPr>
                  <w:r w:rsidRPr="00836206">
                    <w:rPr>
                      <w:sz w:val="20"/>
                      <w:szCs w:val="20"/>
                    </w:rPr>
                    <w:t>3529778.83</w:t>
                  </w:r>
                </w:p>
              </w:tc>
            </w:tr>
            <w:tr w:rsidR="00836206" w14:paraId="6993EC4C" w14:textId="77777777" w:rsidTr="00836206">
              <w:tc>
                <w:tcPr>
                  <w:tcW w:w="1161" w:type="dxa"/>
                  <w:hideMark/>
                </w:tcPr>
                <w:p w14:paraId="77B9596E" w14:textId="77777777" w:rsidR="00836206" w:rsidRPr="00836206" w:rsidRDefault="00836206" w:rsidP="00836206">
                  <w:pPr>
                    <w:jc w:val="center"/>
                    <w:rPr>
                      <w:sz w:val="20"/>
                      <w:szCs w:val="20"/>
                    </w:rPr>
                  </w:pPr>
                  <w:r w:rsidRPr="00836206">
                    <w:rPr>
                      <w:sz w:val="20"/>
                      <w:szCs w:val="20"/>
                    </w:rPr>
                    <w:t>35</w:t>
                  </w:r>
                </w:p>
              </w:tc>
              <w:tc>
                <w:tcPr>
                  <w:tcW w:w="1701" w:type="dxa"/>
                  <w:hideMark/>
                </w:tcPr>
                <w:p w14:paraId="1CA8B60B" w14:textId="77777777" w:rsidR="00836206" w:rsidRPr="00836206" w:rsidRDefault="00836206" w:rsidP="00836206">
                  <w:pPr>
                    <w:jc w:val="center"/>
                    <w:rPr>
                      <w:sz w:val="20"/>
                      <w:szCs w:val="20"/>
                    </w:rPr>
                  </w:pPr>
                  <w:r w:rsidRPr="00836206">
                    <w:rPr>
                      <w:sz w:val="20"/>
                      <w:szCs w:val="20"/>
                    </w:rPr>
                    <w:t>964136.86</w:t>
                  </w:r>
                </w:p>
              </w:tc>
              <w:tc>
                <w:tcPr>
                  <w:tcW w:w="1701" w:type="dxa"/>
                  <w:hideMark/>
                </w:tcPr>
                <w:p w14:paraId="0F5C78D3" w14:textId="77777777" w:rsidR="00836206" w:rsidRPr="00836206" w:rsidRDefault="00836206" w:rsidP="00836206">
                  <w:pPr>
                    <w:jc w:val="center"/>
                    <w:rPr>
                      <w:sz w:val="20"/>
                      <w:szCs w:val="20"/>
                    </w:rPr>
                  </w:pPr>
                  <w:r w:rsidRPr="00836206">
                    <w:rPr>
                      <w:sz w:val="20"/>
                      <w:szCs w:val="20"/>
                    </w:rPr>
                    <w:t>3529778.85</w:t>
                  </w:r>
                </w:p>
              </w:tc>
            </w:tr>
            <w:tr w:rsidR="00836206" w14:paraId="0227E016" w14:textId="77777777" w:rsidTr="00836206">
              <w:tc>
                <w:tcPr>
                  <w:tcW w:w="1161" w:type="dxa"/>
                  <w:hideMark/>
                </w:tcPr>
                <w:p w14:paraId="6ADD21E8" w14:textId="77777777" w:rsidR="00836206" w:rsidRPr="00836206" w:rsidRDefault="00836206" w:rsidP="00836206">
                  <w:pPr>
                    <w:jc w:val="center"/>
                    <w:rPr>
                      <w:sz w:val="20"/>
                      <w:szCs w:val="20"/>
                    </w:rPr>
                  </w:pPr>
                  <w:r w:rsidRPr="00836206">
                    <w:rPr>
                      <w:sz w:val="20"/>
                      <w:szCs w:val="20"/>
                    </w:rPr>
                    <w:t>36</w:t>
                  </w:r>
                </w:p>
              </w:tc>
              <w:tc>
                <w:tcPr>
                  <w:tcW w:w="1701" w:type="dxa"/>
                  <w:hideMark/>
                </w:tcPr>
                <w:p w14:paraId="406ABC9D" w14:textId="77777777" w:rsidR="00836206" w:rsidRPr="00836206" w:rsidRDefault="00836206" w:rsidP="00836206">
                  <w:pPr>
                    <w:jc w:val="center"/>
                    <w:rPr>
                      <w:sz w:val="20"/>
                      <w:szCs w:val="20"/>
                    </w:rPr>
                  </w:pPr>
                  <w:r w:rsidRPr="00836206">
                    <w:rPr>
                      <w:sz w:val="20"/>
                      <w:szCs w:val="20"/>
                    </w:rPr>
                    <w:t>964138.64</w:t>
                  </w:r>
                </w:p>
              </w:tc>
              <w:tc>
                <w:tcPr>
                  <w:tcW w:w="1701" w:type="dxa"/>
                  <w:hideMark/>
                </w:tcPr>
                <w:p w14:paraId="59D2AC46" w14:textId="77777777" w:rsidR="00836206" w:rsidRPr="00836206" w:rsidRDefault="00836206" w:rsidP="00836206">
                  <w:pPr>
                    <w:jc w:val="center"/>
                    <w:rPr>
                      <w:sz w:val="20"/>
                      <w:szCs w:val="20"/>
                    </w:rPr>
                  </w:pPr>
                  <w:r w:rsidRPr="00836206">
                    <w:rPr>
                      <w:sz w:val="20"/>
                      <w:szCs w:val="20"/>
                    </w:rPr>
                    <w:t>3529792.83</w:t>
                  </w:r>
                </w:p>
              </w:tc>
            </w:tr>
            <w:tr w:rsidR="00836206" w14:paraId="5CDAE16C" w14:textId="77777777" w:rsidTr="00836206">
              <w:tc>
                <w:tcPr>
                  <w:tcW w:w="1161" w:type="dxa"/>
                  <w:hideMark/>
                </w:tcPr>
                <w:p w14:paraId="4ECC599F" w14:textId="77777777" w:rsidR="00836206" w:rsidRPr="00836206" w:rsidRDefault="00836206" w:rsidP="00836206">
                  <w:pPr>
                    <w:jc w:val="center"/>
                    <w:rPr>
                      <w:sz w:val="20"/>
                      <w:szCs w:val="20"/>
                    </w:rPr>
                  </w:pPr>
                  <w:r w:rsidRPr="00836206">
                    <w:rPr>
                      <w:sz w:val="20"/>
                      <w:szCs w:val="20"/>
                    </w:rPr>
                    <w:t>37</w:t>
                  </w:r>
                </w:p>
              </w:tc>
              <w:tc>
                <w:tcPr>
                  <w:tcW w:w="1701" w:type="dxa"/>
                  <w:hideMark/>
                </w:tcPr>
                <w:p w14:paraId="10971A5C" w14:textId="77777777" w:rsidR="00836206" w:rsidRPr="00836206" w:rsidRDefault="00836206" w:rsidP="00836206">
                  <w:pPr>
                    <w:jc w:val="center"/>
                    <w:rPr>
                      <w:sz w:val="20"/>
                      <w:szCs w:val="20"/>
                    </w:rPr>
                  </w:pPr>
                  <w:r w:rsidRPr="00836206">
                    <w:rPr>
                      <w:sz w:val="20"/>
                      <w:szCs w:val="20"/>
                    </w:rPr>
                    <w:t>964143.59</w:t>
                  </w:r>
                </w:p>
              </w:tc>
              <w:tc>
                <w:tcPr>
                  <w:tcW w:w="1701" w:type="dxa"/>
                  <w:hideMark/>
                </w:tcPr>
                <w:p w14:paraId="0FDAEDA1" w14:textId="77777777" w:rsidR="00836206" w:rsidRPr="00836206" w:rsidRDefault="00836206" w:rsidP="00836206">
                  <w:pPr>
                    <w:jc w:val="center"/>
                    <w:rPr>
                      <w:sz w:val="20"/>
                      <w:szCs w:val="20"/>
                    </w:rPr>
                  </w:pPr>
                  <w:r w:rsidRPr="00836206">
                    <w:rPr>
                      <w:sz w:val="20"/>
                      <w:szCs w:val="20"/>
                    </w:rPr>
                    <w:t>3529795.64</w:t>
                  </w:r>
                </w:p>
              </w:tc>
            </w:tr>
            <w:tr w:rsidR="00836206" w14:paraId="4A059686" w14:textId="77777777" w:rsidTr="00836206">
              <w:tc>
                <w:tcPr>
                  <w:tcW w:w="1161" w:type="dxa"/>
                  <w:hideMark/>
                </w:tcPr>
                <w:p w14:paraId="5406E551" w14:textId="77777777" w:rsidR="00836206" w:rsidRPr="00836206" w:rsidRDefault="00836206" w:rsidP="00836206">
                  <w:pPr>
                    <w:jc w:val="center"/>
                    <w:rPr>
                      <w:sz w:val="20"/>
                      <w:szCs w:val="20"/>
                    </w:rPr>
                  </w:pPr>
                  <w:r w:rsidRPr="00836206">
                    <w:rPr>
                      <w:sz w:val="20"/>
                      <w:szCs w:val="20"/>
                    </w:rPr>
                    <w:t>38</w:t>
                  </w:r>
                </w:p>
              </w:tc>
              <w:tc>
                <w:tcPr>
                  <w:tcW w:w="1701" w:type="dxa"/>
                  <w:hideMark/>
                </w:tcPr>
                <w:p w14:paraId="279842A6" w14:textId="77777777" w:rsidR="00836206" w:rsidRPr="00836206" w:rsidRDefault="00836206" w:rsidP="00836206">
                  <w:pPr>
                    <w:jc w:val="center"/>
                    <w:rPr>
                      <w:sz w:val="20"/>
                      <w:szCs w:val="20"/>
                    </w:rPr>
                  </w:pPr>
                  <w:r w:rsidRPr="00836206">
                    <w:rPr>
                      <w:sz w:val="20"/>
                      <w:szCs w:val="20"/>
                    </w:rPr>
                    <w:t>964149.51</w:t>
                  </w:r>
                </w:p>
              </w:tc>
              <w:tc>
                <w:tcPr>
                  <w:tcW w:w="1701" w:type="dxa"/>
                  <w:hideMark/>
                </w:tcPr>
                <w:p w14:paraId="17419533" w14:textId="77777777" w:rsidR="00836206" w:rsidRPr="00836206" w:rsidRDefault="00836206" w:rsidP="00836206">
                  <w:pPr>
                    <w:jc w:val="center"/>
                    <w:rPr>
                      <w:sz w:val="20"/>
                      <w:szCs w:val="20"/>
                    </w:rPr>
                  </w:pPr>
                  <w:r w:rsidRPr="00836206">
                    <w:rPr>
                      <w:sz w:val="20"/>
                      <w:szCs w:val="20"/>
                    </w:rPr>
                    <w:t>3529768.74</w:t>
                  </w:r>
                </w:p>
              </w:tc>
            </w:tr>
            <w:tr w:rsidR="00836206" w14:paraId="2EA6F6E6" w14:textId="77777777" w:rsidTr="00836206">
              <w:tc>
                <w:tcPr>
                  <w:tcW w:w="1161" w:type="dxa"/>
                  <w:hideMark/>
                </w:tcPr>
                <w:p w14:paraId="536C7A14" w14:textId="77777777" w:rsidR="00836206" w:rsidRPr="00836206" w:rsidRDefault="00836206" w:rsidP="00836206">
                  <w:pPr>
                    <w:jc w:val="center"/>
                    <w:rPr>
                      <w:sz w:val="20"/>
                      <w:szCs w:val="20"/>
                    </w:rPr>
                  </w:pPr>
                  <w:r w:rsidRPr="00836206">
                    <w:rPr>
                      <w:sz w:val="20"/>
                      <w:szCs w:val="20"/>
                    </w:rPr>
                    <w:t>39</w:t>
                  </w:r>
                </w:p>
              </w:tc>
              <w:tc>
                <w:tcPr>
                  <w:tcW w:w="1701" w:type="dxa"/>
                  <w:hideMark/>
                </w:tcPr>
                <w:p w14:paraId="03944496" w14:textId="77777777" w:rsidR="00836206" w:rsidRPr="00836206" w:rsidRDefault="00836206" w:rsidP="00836206">
                  <w:pPr>
                    <w:jc w:val="center"/>
                    <w:rPr>
                      <w:sz w:val="20"/>
                      <w:szCs w:val="20"/>
                    </w:rPr>
                  </w:pPr>
                  <w:r w:rsidRPr="00836206">
                    <w:rPr>
                      <w:sz w:val="20"/>
                      <w:szCs w:val="20"/>
                    </w:rPr>
                    <w:t>964171.7</w:t>
                  </w:r>
                </w:p>
              </w:tc>
              <w:tc>
                <w:tcPr>
                  <w:tcW w:w="1701" w:type="dxa"/>
                  <w:hideMark/>
                </w:tcPr>
                <w:p w14:paraId="6A17D082" w14:textId="77777777" w:rsidR="00836206" w:rsidRPr="00836206" w:rsidRDefault="00836206" w:rsidP="00836206">
                  <w:pPr>
                    <w:jc w:val="center"/>
                    <w:rPr>
                      <w:sz w:val="20"/>
                      <w:szCs w:val="20"/>
                    </w:rPr>
                  </w:pPr>
                  <w:r w:rsidRPr="00836206">
                    <w:rPr>
                      <w:sz w:val="20"/>
                      <w:szCs w:val="20"/>
                    </w:rPr>
                    <w:t>3529720.59</w:t>
                  </w:r>
                </w:p>
              </w:tc>
            </w:tr>
            <w:tr w:rsidR="00836206" w14:paraId="48E7628C" w14:textId="77777777" w:rsidTr="00836206">
              <w:tc>
                <w:tcPr>
                  <w:tcW w:w="1161" w:type="dxa"/>
                  <w:hideMark/>
                </w:tcPr>
                <w:p w14:paraId="565AB011" w14:textId="77777777" w:rsidR="00836206" w:rsidRPr="00836206" w:rsidRDefault="00836206" w:rsidP="00836206">
                  <w:pPr>
                    <w:jc w:val="center"/>
                    <w:rPr>
                      <w:sz w:val="20"/>
                      <w:szCs w:val="20"/>
                    </w:rPr>
                  </w:pPr>
                  <w:r w:rsidRPr="00836206">
                    <w:rPr>
                      <w:sz w:val="20"/>
                      <w:szCs w:val="20"/>
                    </w:rPr>
                    <w:t>40</w:t>
                  </w:r>
                </w:p>
              </w:tc>
              <w:tc>
                <w:tcPr>
                  <w:tcW w:w="1701" w:type="dxa"/>
                  <w:hideMark/>
                </w:tcPr>
                <w:p w14:paraId="70216632" w14:textId="77777777" w:rsidR="00836206" w:rsidRPr="00836206" w:rsidRDefault="00836206" w:rsidP="00836206">
                  <w:pPr>
                    <w:jc w:val="center"/>
                    <w:rPr>
                      <w:sz w:val="20"/>
                      <w:szCs w:val="20"/>
                    </w:rPr>
                  </w:pPr>
                  <w:r w:rsidRPr="00836206">
                    <w:rPr>
                      <w:sz w:val="20"/>
                      <w:szCs w:val="20"/>
                    </w:rPr>
                    <w:t>964156.28</w:t>
                  </w:r>
                </w:p>
              </w:tc>
              <w:tc>
                <w:tcPr>
                  <w:tcW w:w="1701" w:type="dxa"/>
                  <w:hideMark/>
                </w:tcPr>
                <w:p w14:paraId="4C5A8D31" w14:textId="77777777" w:rsidR="00836206" w:rsidRPr="00836206" w:rsidRDefault="00836206" w:rsidP="00836206">
                  <w:pPr>
                    <w:jc w:val="center"/>
                    <w:rPr>
                      <w:sz w:val="20"/>
                      <w:szCs w:val="20"/>
                    </w:rPr>
                  </w:pPr>
                  <w:r w:rsidRPr="00836206">
                    <w:rPr>
                      <w:sz w:val="20"/>
                      <w:szCs w:val="20"/>
                    </w:rPr>
                    <w:t>3529711.56</w:t>
                  </w:r>
                </w:p>
              </w:tc>
            </w:tr>
            <w:tr w:rsidR="00836206" w14:paraId="7BD25E9B" w14:textId="77777777" w:rsidTr="00836206">
              <w:tc>
                <w:tcPr>
                  <w:tcW w:w="1161" w:type="dxa"/>
                  <w:hideMark/>
                </w:tcPr>
                <w:p w14:paraId="6FBC7537" w14:textId="77777777" w:rsidR="00836206" w:rsidRPr="00836206" w:rsidRDefault="00836206" w:rsidP="00836206">
                  <w:pPr>
                    <w:jc w:val="center"/>
                    <w:rPr>
                      <w:sz w:val="20"/>
                      <w:szCs w:val="20"/>
                    </w:rPr>
                  </w:pPr>
                  <w:r w:rsidRPr="00836206">
                    <w:rPr>
                      <w:sz w:val="20"/>
                      <w:szCs w:val="20"/>
                    </w:rPr>
                    <w:t>41</w:t>
                  </w:r>
                </w:p>
              </w:tc>
              <w:tc>
                <w:tcPr>
                  <w:tcW w:w="1701" w:type="dxa"/>
                  <w:hideMark/>
                </w:tcPr>
                <w:p w14:paraId="2BE9AF73" w14:textId="77777777" w:rsidR="00836206" w:rsidRPr="00836206" w:rsidRDefault="00836206" w:rsidP="00836206">
                  <w:pPr>
                    <w:jc w:val="center"/>
                    <w:rPr>
                      <w:sz w:val="20"/>
                      <w:szCs w:val="20"/>
                    </w:rPr>
                  </w:pPr>
                  <w:r w:rsidRPr="00836206">
                    <w:rPr>
                      <w:sz w:val="20"/>
                      <w:szCs w:val="20"/>
                    </w:rPr>
                    <w:t>964153.81</w:t>
                  </w:r>
                </w:p>
              </w:tc>
              <w:tc>
                <w:tcPr>
                  <w:tcW w:w="1701" w:type="dxa"/>
                  <w:hideMark/>
                </w:tcPr>
                <w:p w14:paraId="3EFC9AFB" w14:textId="77777777" w:rsidR="00836206" w:rsidRPr="00836206" w:rsidRDefault="00836206" w:rsidP="00836206">
                  <w:pPr>
                    <w:jc w:val="center"/>
                    <w:rPr>
                      <w:sz w:val="20"/>
                      <w:szCs w:val="20"/>
                    </w:rPr>
                  </w:pPr>
                  <w:r w:rsidRPr="00836206">
                    <w:rPr>
                      <w:sz w:val="20"/>
                      <w:szCs w:val="20"/>
                    </w:rPr>
                    <w:t>3529709.36</w:t>
                  </w:r>
                </w:p>
              </w:tc>
            </w:tr>
            <w:tr w:rsidR="00836206" w14:paraId="680EF058" w14:textId="77777777" w:rsidTr="00836206">
              <w:tc>
                <w:tcPr>
                  <w:tcW w:w="1161" w:type="dxa"/>
                  <w:hideMark/>
                </w:tcPr>
                <w:p w14:paraId="50844ED4" w14:textId="77777777" w:rsidR="00836206" w:rsidRPr="00836206" w:rsidRDefault="00836206" w:rsidP="00836206">
                  <w:pPr>
                    <w:jc w:val="center"/>
                    <w:rPr>
                      <w:sz w:val="20"/>
                      <w:szCs w:val="20"/>
                    </w:rPr>
                  </w:pPr>
                  <w:r w:rsidRPr="00836206">
                    <w:rPr>
                      <w:sz w:val="20"/>
                      <w:szCs w:val="20"/>
                    </w:rPr>
                    <w:t>42</w:t>
                  </w:r>
                </w:p>
              </w:tc>
              <w:tc>
                <w:tcPr>
                  <w:tcW w:w="1701" w:type="dxa"/>
                  <w:hideMark/>
                </w:tcPr>
                <w:p w14:paraId="7ED0F1DB" w14:textId="77777777" w:rsidR="00836206" w:rsidRPr="00836206" w:rsidRDefault="00836206" w:rsidP="00836206">
                  <w:pPr>
                    <w:jc w:val="center"/>
                    <w:rPr>
                      <w:sz w:val="20"/>
                      <w:szCs w:val="20"/>
                    </w:rPr>
                  </w:pPr>
                  <w:r w:rsidRPr="00836206">
                    <w:rPr>
                      <w:sz w:val="20"/>
                      <w:szCs w:val="20"/>
                    </w:rPr>
                    <w:t>964155.44</w:t>
                  </w:r>
                </w:p>
              </w:tc>
              <w:tc>
                <w:tcPr>
                  <w:tcW w:w="1701" w:type="dxa"/>
                  <w:hideMark/>
                </w:tcPr>
                <w:p w14:paraId="30DB4C68" w14:textId="77777777" w:rsidR="00836206" w:rsidRPr="00836206" w:rsidRDefault="00836206" w:rsidP="00836206">
                  <w:pPr>
                    <w:jc w:val="center"/>
                    <w:rPr>
                      <w:sz w:val="20"/>
                      <w:szCs w:val="20"/>
                    </w:rPr>
                  </w:pPr>
                  <w:r w:rsidRPr="00836206">
                    <w:rPr>
                      <w:sz w:val="20"/>
                      <w:szCs w:val="20"/>
                    </w:rPr>
                    <w:t>3529705.45</w:t>
                  </w:r>
                </w:p>
              </w:tc>
            </w:tr>
            <w:tr w:rsidR="00836206" w14:paraId="60F78A31" w14:textId="77777777" w:rsidTr="00836206">
              <w:tc>
                <w:tcPr>
                  <w:tcW w:w="1161" w:type="dxa"/>
                  <w:hideMark/>
                </w:tcPr>
                <w:p w14:paraId="20275383" w14:textId="77777777" w:rsidR="00836206" w:rsidRPr="00836206" w:rsidRDefault="00836206" w:rsidP="00836206">
                  <w:pPr>
                    <w:jc w:val="center"/>
                    <w:rPr>
                      <w:sz w:val="20"/>
                      <w:szCs w:val="20"/>
                    </w:rPr>
                  </w:pPr>
                  <w:r w:rsidRPr="00836206">
                    <w:rPr>
                      <w:sz w:val="20"/>
                      <w:szCs w:val="20"/>
                    </w:rPr>
                    <w:t>43</w:t>
                  </w:r>
                </w:p>
              </w:tc>
              <w:tc>
                <w:tcPr>
                  <w:tcW w:w="1701" w:type="dxa"/>
                  <w:hideMark/>
                </w:tcPr>
                <w:p w14:paraId="1FBB7F84" w14:textId="77777777" w:rsidR="00836206" w:rsidRPr="00836206" w:rsidRDefault="00836206" w:rsidP="00836206">
                  <w:pPr>
                    <w:jc w:val="center"/>
                    <w:rPr>
                      <w:sz w:val="20"/>
                      <w:szCs w:val="20"/>
                    </w:rPr>
                  </w:pPr>
                  <w:r w:rsidRPr="00836206">
                    <w:rPr>
                      <w:sz w:val="20"/>
                      <w:szCs w:val="20"/>
                    </w:rPr>
                    <w:t>964158.66</w:t>
                  </w:r>
                </w:p>
              </w:tc>
              <w:tc>
                <w:tcPr>
                  <w:tcW w:w="1701" w:type="dxa"/>
                  <w:hideMark/>
                </w:tcPr>
                <w:p w14:paraId="7717A3E5" w14:textId="77777777" w:rsidR="00836206" w:rsidRPr="00836206" w:rsidRDefault="00836206" w:rsidP="00836206">
                  <w:pPr>
                    <w:jc w:val="center"/>
                    <w:rPr>
                      <w:sz w:val="20"/>
                      <w:szCs w:val="20"/>
                    </w:rPr>
                  </w:pPr>
                  <w:r w:rsidRPr="00836206">
                    <w:rPr>
                      <w:sz w:val="20"/>
                      <w:szCs w:val="20"/>
                    </w:rPr>
                    <w:t>3529708.32</w:t>
                  </w:r>
                </w:p>
              </w:tc>
            </w:tr>
            <w:tr w:rsidR="00836206" w14:paraId="3BCBCD37" w14:textId="77777777" w:rsidTr="00836206">
              <w:tc>
                <w:tcPr>
                  <w:tcW w:w="1161" w:type="dxa"/>
                  <w:hideMark/>
                </w:tcPr>
                <w:p w14:paraId="137D5956" w14:textId="77777777" w:rsidR="00836206" w:rsidRPr="00836206" w:rsidRDefault="00836206" w:rsidP="00836206">
                  <w:pPr>
                    <w:jc w:val="center"/>
                    <w:rPr>
                      <w:sz w:val="20"/>
                      <w:szCs w:val="20"/>
                    </w:rPr>
                  </w:pPr>
                  <w:r w:rsidRPr="00836206">
                    <w:rPr>
                      <w:sz w:val="20"/>
                      <w:szCs w:val="20"/>
                    </w:rPr>
                    <w:t>44</w:t>
                  </w:r>
                </w:p>
              </w:tc>
              <w:tc>
                <w:tcPr>
                  <w:tcW w:w="1701" w:type="dxa"/>
                  <w:hideMark/>
                </w:tcPr>
                <w:p w14:paraId="4AD9026C" w14:textId="77777777" w:rsidR="00836206" w:rsidRPr="00836206" w:rsidRDefault="00836206" w:rsidP="00836206">
                  <w:pPr>
                    <w:jc w:val="center"/>
                    <w:rPr>
                      <w:sz w:val="20"/>
                      <w:szCs w:val="20"/>
                    </w:rPr>
                  </w:pPr>
                  <w:r w:rsidRPr="00836206">
                    <w:rPr>
                      <w:sz w:val="20"/>
                      <w:szCs w:val="20"/>
                    </w:rPr>
                    <w:t>964176.85</w:t>
                  </w:r>
                </w:p>
              </w:tc>
              <w:tc>
                <w:tcPr>
                  <w:tcW w:w="1701" w:type="dxa"/>
                  <w:hideMark/>
                </w:tcPr>
                <w:p w14:paraId="023EBC55" w14:textId="77777777" w:rsidR="00836206" w:rsidRPr="00836206" w:rsidRDefault="00836206" w:rsidP="00836206">
                  <w:pPr>
                    <w:jc w:val="center"/>
                    <w:rPr>
                      <w:sz w:val="20"/>
                      <w:szCs w:val="20"/>
                    </w:rPr>
                  </w:pPr>
                  <w:r w:rsidRPr="00836206">
                    <w:rPr>
                      <w:sz w:val="20"/>
                      <w:szCs w:val="20"/>
                    </w:rPr>
                    <w:t>3529718.96</w:t>
                  </w:r>
                </w:p>
              </w:tc>
            </w:tr>
            <w:tr w:rsidR="00836206" w14:paraId="3D1FF873" w14:textId="77777777" w:rsidTr="00836206">
              <w:tc>
                <w:tcPr>
                  <w:tcW w:w="1161" w:type="dxa"/>
                  <w:hideMark/>
                </w:tcPr>
                <w:p w14:paraId="148C83A3" w14:textId="77777777" w:rsidR="00836206" w:rsidRPr="00836206" w:rsidRDefault="00836206" w:rsidP="00836206">
                  <w:pPr>
                    <w:jc w:val="center"/>
                    <w:rPr>
                      <w:sz w:val="20"/>
                      <w:szCs w:val="20"/>
                    </w:rPr>
                  </w:pPr>
                  <w:r w:rsidRPr="00836206">
                    <w:rPr>
                      <w:sz w:val="20"/>
                      <w:szCs w:val="20"/>
                    </w:rPr>
                    <w:t>45</w:t>
                  </w:r>
                </w:p>
              </w:tc>
              <w:tc>
                <w:tcPr>
                  <w:tcW w:w="1701" w:type="dxa"/>
                  <w:hideMark/>
                </w:tcPr>
                <w:p w14:paraId="6DA2C7B9" w14:textId="77777777" w:rsidR="00836206" w:rsidRPr="00836206" w:rsidRDefault="00836206" w:rsidP="00836206">
                  <w:pPr>
                    <w:jc w:val="center"/>
                    <w:rPr>
                      <w:sz w:val="20"/>
                      <w:szCs w:val="20"/>
                    </w:rPr>
                  </w:pPr>
                  <w:r w:rsidRPr="00836206">
                    <w:rPr>
                      <w:sz w:val="20"/>
                      <w:szCs w:val="20"/>
                    </w:rPr>
                    <w:t>964153.33</w:t>
                  </w:r>
                </w:p>
              </w:tc>
              <w:tc>
                <w:tcPr>
                  <w:tcW w:w="1701" w:type="dxa"/>
                  <w:hideMark/>
                </w:tcPr>
                <w:p w14:paraId="18D4F74D" w14:textId="77777777" w:rsidR="00836206" w:rsidRPr="00836206" w:rsidRDefault="00836206" w:rsidP="00836206">
                  <w:pPr>
                    <w:jc w:val="center"/>
                    <w:rPr>
                      <w:sz w:val="20"/>
                      <w:szCs w:val="20"/>
                    </w:rPr>
                  </w:pPr>
                  <w:r w:rsidRPr="00836206">
                    <w:rPr>
                      <w:sz w:val="20"/>
                      <w:szCs w:val="20"/>
                    </w:rPr>
                    <w:t>3529770.03</w:t>
                  </w:r>
                </w:p>
              </w:tc>
            </w:tr>
            <w:tr w:rsidR="00836206" w14:paraId="74446995" w14:textId="77777777" w:rsidTr="00836206">
              <w:tc>
                <w:tcPr>
                  <w:tcW w:w="1161" w:type="dxa"/>
                  <w:hideMark/>
                </w:tcPr>
                <w:p w14:paraId="0E8B2574" w14:textId="77777777" w:rsidR="00836206" w:rsidRPr="00836206" w:rsidRDefault="00836206" w:rsidP="00836206">
                  <w:pPr>
                    <w:jc w:val="center"/>
                    <w:rPr>
                      <w:sz w:val="20"/>
                      <w:szCs w:val="20"/>
                    </w:rPr>
                  </w:pPr>
                  <w:r w:rsidRPr="00836206">
                    <w:rPr>
                      <w:sz w:val="20"/>
                      <w:szCs w:val="20"/>
                    </w:rPr>
                    <w:t>46</w:t>
                  </w:r>
                </w:p>
              </w:tc>
              <w:tc>
                <w:tcPr>
                  <w:tcW w:w="1701" w:type="dxa"/>
                  <w:hideMark/>
                </w:tcPr>
                <w:p w14:paraId="0B28862C" w14:textId="77777777" w:rsidR="00836206" w:rsidRPr="00836206" w:rsidRDefault="00836206" w:rsidP="00836206">
                  <w:pPr>
                    <w:jc w:val="center"/>
                    <w:rPr>
                      <w:sz w:val="20"/>
                      <w:szCs w:val="20"/>
                    </w:rPr>
                  </w:pPr>
                  <w:r w:rsidRPr="00836206">
                    <w:rPr>
                      <w:sz w:val="20"/>
                      <w:szCs w:val="20"/>
                    </w:rPr>
                    <w:t>964147.23</w:t>
                  </w:r>
                </w:p>
              </w:tc>
              <w:tc>
                <w:tcPr>
                  <w:tcW w:w="1701" w:type="dxa"/>
                  <w:hideMark/>
                </w:tcPr>
                <w:p w14:paraId="2CAFEDD9" w14:textId="77777777" w:rsidR="00836206" w:rsidRPr="00836206" w:rsidRDefault="00836206" w:rsidP="00836206">
                  <w:pPr>
                    <w:jc w:val="center"/>
                    <w:rPr>
                      <w:sz w:val="20"/>
                      <w:szCs w:val="20"/>
                    </w:rPr>
                  </w:pPr>
                  <w:r w:rsidRPr="00836206">
                    <w:rPr>
                      <w:sz w:val="20"/>
                      <w:szCs w:val="20"/>
                    </w:rPr>
                    <w:t>3529797.7</w:t>
                  </w:r>
                </w:p>
              </w:tc>
            </w:tr>
            <w:tr w:rsidR="00836206" w14:paraId="0251C068" w14:textId="77777777" w:rsidTr="00836206">
              <w:tc>
                <w:tcPr>
                  <w:tcW w:w="1161" w:type="dxa"/>
                  <w:hideMark/>
                </w:tcPr>
                <w:p w14:paraId="7F936B77" w14:textId="77777777" w:rsidR="00836206" w:rsidRPr="00836206" w:rsidRDefault="00836206" w:rsidP="00836206">
                  <w:pPr>
                    <w:jc w:val="center"/>
                    <w:rPr>
                      <w:sz w:val="20"/>
                      <w:szCs w:val="20"/>
                    </w:rPr>
                  </w:pPr>
                  <w:r w:rsidRPr="00836206">
                    <w:rPr>
                      <w:sz w:val="20"/>
                      <w:szCs w:val="20"/>
                    </w:rPr>
                    <w:t>47</w:t>
                  </w:r>
                </w:p>
              </w:tc>
              <w:tc>
                <w:tcPr>
                  <w:tcW w:w="1701" w:type="dxa"/>
                  <w:hideMark/>
                </w:tcPr>
                <w:p w14:paraId="558EBBA0" w14:textId="77777777" w:rsidR="00836206" w:rsidRPr="00836206" w:rsidRDefault="00836206" w:rsidP="00836206">
                  <w:pPr>
                    <w:jc w:val="center"/>
                    <w:rPr>
                      <w:sz w:val="20"/>
                      <w:szCs w:val="20"/>
                    </w:rPr>
                  </w:pPr>
                  <w:r w:rsidRPr="00836206">
                    <w:rPr>
                      <w:sz w:val="20"/>
                      <w:szCs w:val="20"/>
                    </w:rPr>
                    <w:t>964199.53</w:t>
                  </w:r>
                </w:p>
              </w:tc>
              <w:tc>
                <w:tcPr>
                  <w:tcW w:w="1701" w:type="dxa"/>
                  <w:hideMark/>
                </w:tcPr>
                <w:p w14:paraId="5FC0CBA7" w14:textId="77777777" w:rsidR="00836206" w:rsidRPr="00836206" w:rsidRDefault="00836206" w:rsidP="00836206">
                  <w:pPr>
                    <w:jc w:val="center"/>
                    <w:rPr>
                      <w:sz w:val="20"/>
                      <w:szCs w:val="20"/>
                    </w:rPr>
                  </w:pPr>
                  <w:r w:rsidRPr="00836206">
                    <w:rPr>
                      <w:sz w:val="20"/>
                      <w:szCs w:val="20"/>
                    </w:rPr>
                    <w:t>3529827.34</w:t>
                  </w:r>
                </w:p>
              </w:tc>
            </w:tr>
            <w:tr w:rsidR="00836206" w14:paraId="1EA8A11E" w14:textId="77777777" w:rsidTr="00836206">
              <w:tc>
                <w:tcPr>
                  <w:tcW w:w="1161" w:type="dxa"/>
                  <w:hideMark/>
                </w:tcPr>
                <w:p w14:paraId="154EF721" w14:textId="77777777" w:rsidR="00836206" w:rsidRPr="00836206" w:rsidRDefault="00836206" w:rsidP="00836206">
                  <w:pPr>
                    <w:jc w:val="center"/>
                    <w:rPr>
                      <w:sz w:val="20"/>
                      <w:szCs w:val="20"/>
                    </w:rPr>
                  </w:pPr>
                  <w:r w:rsidRPr="00836206">
                    <w:rPr>
                      <w:sz w:val="20"/>
                      <w:szCs w:val="20"/>
                    </w:rPr>
                    <w:t>48</w:t>
                  </w:r>
                </w:p>
              </w:tc>
              <w:tc>
                <w:tcPr>
                  <w:tcW w:w="1701" w:type="dxa"/>
                  <w:hideMark/>
                </w:tcPr>
                <w:p w14:paraId="116B59F3" w14:textId="77777777" w:rsidR="00836206" w:rsidRPr="00836206" w:rsidRDefault="00836206" w:rsidP="00836206">
                  <w:pPr>
                    <w:jc w:val="center"/>
                    <w:rPr>
                      <w:sz w:val="20"/>
                      <w:szCs w:val="20"/>
                    </w:rPr>
                  </w:pPr>
                  <w:r w:rsidRPr="00836206">
                    <w:rPr>
                      <w:sz w:val="20"/>
                      <w:szCs w:val="20"/>
                    </w:rPr>
                    <w:t>964204.64</w:t>
                  </w:r>
                </w:p>
              </w:tc>
              <w:tc>
                <w:tcPr>
                  <w:tcW w:w="1701" w:type="dxa"/>
                  <w:hideMark/>
                </w:tcPr>
                <w:p w14:paraId="5E668928" w14:textId="77777777" w:rsidR="00836206" w:rsidRPr="00836206" w:rsidRDefault="00836206" w:rsidP="00836206">
                  <w:pPr>
                    <w:jc w:val="center"/>
                    <w:rPr>
                      <w:sz w:val="20"/>
                      <w:szCs w:val="20"/>
                    </w:rPr>
                  </w:pPr>
                  <w:r w:rsidRPr="00836206">
                    <w:rPr>
                      <w:sz w:val="20"/>
                      <w:szCs w:val="20"/>
                    </w:rPr>
                    <w:t>3529819.14</w:t>
                  </w:r>
                </w:p>
              </w:tc>
            </w:tr>
            <w:tr w:rsidR="00836206" w14:paraId="0E1812B6" w14:textId="77777777" w:rsidTr="00836206">
              <w:tc>
                <w:tcPr>
                  <w:tcW w:w="1161" w:type="dxa"/>
                  <w:hideMark/>
                </w:tcPr>
                <w:p w14:paraId="4639D0B8" w14:textId="77777777" w:rsidR="00836206" w:rsidRPr="00836206" w:rsidRDefault="00836206" w:rsidP="00836206">
                  <w:pPr>
                    <w:jc w:val="center"/>
                    <w:rPr>
                      <w:sz w:val="20"/>
                      <w:szCs w:val="20"/>
                    </w:rPr>
                  </w:pPr>
                  <w:r w:rsidRPr="00836206">
                    <w:rPr>
                      <w:sz w:val="20"/>
                      <w:szCs w:val="20"/>
                    </w:rPr>
                    <w:t>49</w:t>
                  </w:r>
                </w:p>
              </w:tc>
              <w:tc>
                <w:tcPr>
                  <w:tcW w:w="1701" w:type="dxa"/>
                  <w:hideMark/>
                </w:tcPr>
                <w:p w14:paraId="3308EDFF" w14:textId="77777777" w:rsidR="00836206" w:rsidRPr="00836206" w:rsidRDefault="00836206" w:rsidP="00836206">
                  <w:pPr>
                    <w:jc w:val="center"/>
                    <w:rPr>
                      <w:sz w:val="20"/>
                      <w:szCs w:val="20"/>
                    </w:rPr>
                  </w:pPr>
                  <w:r w:rsidRPr="00836206">
                    <w:rPr>
                      <w:sz w:val="20"/>
                      <w:szCs w:val="20"/>
                    </w:rPr>
                    <w:t>964206.76</w:t>
                  </w:r>
                </w:p>
              </w:tc>
              <w:tc>
                <w:tcPr>
                  <w:tcW w:w="1701" w:type="dxa"/>
                  <w:hideMark/>
                </w:tcPr>
                <w:p w14:paraId="789F3097" w14:textId="77777777" w:rsidR="00836206" w:rsidRPr="00836206" w:rsidRDefault="00836206" w:rsidP="00836206">
                  <w:pPr>
                    <w:jc w:val="center"/>
                    <w:rPr>
                      <w:sz w:val="20"/>
                      <w:szCs w:val="20"/>
                    </w:rPr>
                  </w:pPr>
                  <w:r w:rsidRPr="00836206">
                    <w:rPr>
                      <w:sz w:val="20"/>
                      <w:szCs w:val="20"/>
                    </w:rPr>
                    <w:t>3529815.74</w:t>
                  </w:r>
                </w:p>
              </w:tc>
            </w:tr>
            <w:tr w:rsidR="00836206" w14:paraId="77561743" w14:textId="77777777" w:rsidTr="00836206">
              <w:tc>
                <w:tcPr>
                  <w:tcW w:w="1161" w:type="dxa"/>
                  <w:hideMark/>
                </w:tcPr>
                <w:p w14:paraId="4C927B5A" w14:textId="77777777" w:rsidR="00836206" w:rsidRPr="00836206" w:rsidRDefault="00836206" w:rsidP="00836206">
                  <w:pPr>
                    <w:jc w:val="center"/>
                    <w:rPr>
                      <w:sz w:val="20"/>
                      <w:szCs w:val="20"/>
                    </w:rPr>
                  </w:pPr>
                  <w:r w:rsidRPr="00836206">
                    <w:rPr>
                      <w:sz w:val="20"/>
                      <w:szCs w:val="20"/>
                    </w:rPr>
                    <w:t>50</w:t>
                  </w:r>
                </w:p>
              </w:tc>
              <w:tc>
                <w:tcPr>
                  <w:tcW w:w="1701" w:type="dxa"/>
                  <w:hideMark/>
                </w:tcPr>
                <w:p w14:paraId="2A92FE1E" w14:textId="77777777" w:rsidR="00836206" w:rsidRPr="00836206" w:rsidRDefault="00836206" w:rsidP="00836206">
                  <w:pPr>
                    <w:jc w:val="center"/>
                    <w:rPr>
                      <w:sz w:val="20"/>
                      <w:szCs w:val="20"/>
                    </w:rPr>
                  </w:pPr>
                  <w:r w:rsidRPr="00836206">
                    <w:rPr>
                      <w:sz w:val="20"/>
                      <w:szCs w:val="20"/>
                    </w:rPr>
                    <w:t>964248.29</w:t>
                  </w:r>
                </w:p>
              </w:tc>
              <w:tc>
                <w:tcPr>
                  <w:tcW w:w="1701" w:type="dxa"/>
                  <w:hideMark/>
                </w:tcPr>
                <w:p w14:paraId="642B973E" w14:textId="77777777" w:rsidR="00836206" w:rsidRPr="00836206" w:rsidRDefault="00836206" w:rsidP="00836206">
                  <w:pPr>
                    <w:jc w:val="center"/>
                    <w:rPr>
                      <w:sz w:val="20"/>
                      <w:szCs w:val="20"/>
                    </w:rPr>
                  </w:pPr>
                  <w:r w:rsidRPr="00836206">
                    <w:rPr>
                      <w:sz w:val="20"/>
                      <w:szCs w:val="20"/>
                    </w:rPr>
                    <w:t>3529749.15</w:t>
                  </w:r>
                </w:p>
              </w:tc>
            </w:tr>
            <w:tr w:rsidR="00836206" w14:paraId="2A1AFD3A" w14:textId="77777777" w:rsidTr="00836206">
              <w:tc>
                <w:tcPr>
                  <w:tcW w:w="1161" w:type="dxa"/>
                  <w:hideMark/>
                </w:tcPr>
                <w:p w14:paraId="3CC75B34" w14:textId="77777777" w:rsidR="00836206" w:rsidRPr="00836206" w:rsidRDefault="00836206" w:rsidP="00836206">
                  <w:pPr>
                    <w:jc w:val="center"/>
                    <w:rPr>
                      <w:sz w:val="20"/>
                      <w:szCs w:val="20"/>
                    </w:rPr>
                  </w:pPr>
                  <w:r w:rsidRPr="00836206">
                    <w:rPr>
                      <w:sz w:val="20"/>
                      <w:szCs w:val="20"/>
                    </w:rPr>
                    <w:t>51</w:t>
                  </w:r>
                </w:p>
              </w:tc>
              <w:tc>
                <w:tcPr>
                  <w:tcW w:w="1701" w:type="dxa"/>
                  <w:hideMark/>
                </w:tcPr>
                <w:p w14:paraId="4702A917" w14:textId="77777777" w:rsidR="00836206" w:rsidRPr="00836206" w:rsidRDefault="00836206" w:rsidP="00836206">
                  <w:pPr>
                    <w:jc w:val="center"/>
                    <w:rPr>
                      <w:sz w:val="20"/>
                      <w:szCs w:val="20"/>
                    </w:rPr>
                  </w:pPr>
                  <w:r w:rsidRPr="00836206">
                    <w:rPr>
                      <w:sz w:val="20"/>
                      <w:szCs w:val="20"/>
                    </w:rPr>
                    <w:t>964248.31</w:t>
                  </w:r>
                </w:p>
              </w:tc>
              <w:tc>
                <w:tcPr>
                  <w:tcW w:w="1701" w:type="dxa"/>
                  <w:hideMark/>
                </w:tcPr>
                <w:p w14:paraId="4C1DB0F8" w14:textId="77777777" w:rsidR="00836206" w:rsidRPr="00836206" w:rsidRDefault="00836206" w:rsidP="00836206">
                  <w:pPr>
                    <w:jc w:val="center"/>
                    <w:rPr>
                      <w:sz w:val="20"/>
                      <w:szCs w:val="20"/>
                    </w:rPr>
                  </w:pPr>
                  <w:r w:rsidRPr="00836206">
                    <w:rPr>
                      <w:sz w:val="20"/>
                      <w:szCs w:val="20"/>
                    </w:rPr>
                    <w:t>3529749.1</w:t>
                  </w:r>
                </w:p>
              </w:tc>
            </w:tr>
            <w:tr w:rsidR="00836206" w14:paraId="6BC2EF92" w14:textId="77777777" w:rsidTr="00836206">
              <w:tc>
                <w:tcPr>
                  <w:tcW w:w="1161" w:type="dxa"/>
                  <w:hideMark/>
                </w:tcPr>
                <w:p w14:paraId="68715975" w14:textId="77777777" w:rsidR="00836206" w:rsidRPr="00836206" w:rsidRDefault="00836206" w:rsidP="00836206">
                  <w:pPr>
                    <w:jc w:val="center"/>
                    <w:rPr>
                      <w:sz w:val="20"/>
                      <w:szCs w:val="20"/>
                    </w:rPr>
                  </w:pPr>
                  <w:r w:rsidRPr="00836206">
                    <w:rPr>
                      <w:sz w:val="20"/>
                      <w:szCs w:val="20"/>
                    </w:rPr>
                    <w:t>52</w:t>
                  </w:r>
                </w:p>
              </w:tc>
              <w:tc>
                <w:tcPr>
                  <w:tcW w:w="1701" w:type="dxa"/>
                  <w:hideMark/>
                </w:tcPr>
                <w:p w14:paraId="5F81D0F8" w14:textId="77777777" w:rsidR="00836206" w:rsidRPr="00836206" w:rsidRDefault="00836206" w:rsidP="00836206">
                  <w:pPr>
                    <w:jc w:val="center"/>
                    <w:rPr>
                      <w:sz w:val="20"/>
                      <w:szCs w:val="20"/>
                    </w:rPr>
                  </w:pPr>
                  <w:r w:rsidRPr="00836206">
                    <w:rPr>
                      <w:sz w:val="20"/>
                      <w:szCs w:val="20"/>
                    </w:rPr>
                    <w:t>964248.35</w:t>
                  </w:r>
                </w:p>
              </w:tc>
              <w:tc>
                <w:tcPr>
                  <w:tcW w:w="1701" w:type="dxa"/>
                  <w:hideMark/>
                </w:tcPr>
                <w:p w14:paraId="123A906A" w14:textId="77777777" w:rsidR="00836206" w:rsidRPr="00836206" w:rsidRDefault="00836206" w:rsidP="00836206">
                  <w:pPr>
                    <w:jc w:val="center"/>
                    <w:rPr>
                      <w:sz w:val="20"/>
                      <w:szCs w:val="20"/>
                    </w:rPr>
                  </w:pPr>
                  <w:r w:rsidRPr="00836206">
                    <w:rPr>
                      <w:sz w:val="20"/>
                      <w:szCs w:val="20"/>
                    </w:rPr>
                    <w:t>3529749.05</w:t>
                  </w:r>
                </w:p>
              </w:tc>
            </w:tr>
            <w:tr w:rsidR="00836206" w14:paraId="0F72F899" w14:textId="77777777" w:rsidTr="00836206">
              <w:tc>
                <w:tcPr>
                  <w:tcW w:w="1161" w:type="dxa"/>
                  <w:hideMark/>
                </w:tcPr>
                <w:p w14:paraId="306DB5AB" w14:textId="77777777" w:rsidR="00836206" w:rsidRPr="00836206" w:rsidRDefault="00836206" w:rsidP="00836206">
                  <w:pPr>
                    <w:jc w:val="center"/>
                    <w:rPr>
                      <w:sz w:val="20"/>
                      <w:szCs w:val="20"/>
                    </w:rPr>
                  </w:pPr>
                  <w:r w:rsidRPr="00836206">
                    <w:rPr>
                      <w:sz w:val="20"/>
                      <w:szCs w:val="20"/>
                    </w:rPr>
                    <w:t>53</w:t>
                  </w:r>
                </w:p>
              </w:tc>
              <w:tc>
                <w:tcPr>
                  <w:tcW w:w="1701" w:type="dxa"/>
                  <w:hideMark/>
                </w:tcPr>
                <w:p w14:paraId="7BDF1DE2" w14:textId="77777777" w:rsidR="00836206" w:rsidRPr="00836206" w:rsidRDefault="00836206" w:rsidP="00836206">
                  <w:pPr>
                    <w:jc w:val="center"/>
                    <w:rPr>
                      <w:sz w:val="20"/>
                      <w:szCs w:val="20"/>
                    </w:rPr>
                  </w:pPr>
                  <w:r w:rsidRPr="00836206">
                    <w:rPr>
                      <w:sz w:val="20"/>
                      <w:szCs w:val="20"/>
                    </w:rPr>
                    <w:t>964249.34</w:t>
                  </w:r>
                </w:p>
              </w:tc>
              <w:tc>
                <w:tcPr>
                  <w:tcW w:w="1701" w:type="dxa"/>
                  <w:hideMark/>
                </w:tcPr>
                <w:p w14:paraId="398A7338" w14:textId="77777777" w:rsidR="00836206" w:rsidRPr="00836206" w:rsidRDefault="00836206" w:rsidP="00836206">
                  <w:pPr>
                    <w:jc w:val="center"/>
                    <w:rPr>
                      <w:sz w:val="20"/>
                      <w:szCs w:val="20"/>
                    </w:rPr>
                  </w:pPr>
                  <w:r w:rsidRPr="00836206">
                    <w:rPr>
                      <w:sz w:val="20"/>
                      <w:szCs w:val="20"/>
                    </w:rPr>
                    <w:t>3529747.45</w:t>
                  </w:r>
                </w:p>
              </w:tc>
            </w:tr>
            <w:tr w:rsidR="00836206" w14:paraId="50241D14" w14:textId="77777777" w:rsidTr="00836206">
              <w:tc>
                <w:tcPr>
                  <w:tcW w:w="1161" w:type="dxa"/>
                  <w:hideMark/>
                </w:tcPr>
                <w:p w14:paraId="48B7C379" w14:textId="77777777" w:rsidR="00836206" w:rsidRPr="00836206" w:rsidRDefault="00836206" w:rsidP="00836206">
                  <w:pPr>
                    <w:jc w:val="center"/>
                    <w:rPr>
                      <w:sz w:val="20"/>
                      <w:szCs w:val="20"/>
                    </w:rPr>
                  </w:pPr>
                  <w:r w:rsidRPr="00836206">
                    <w:rPr>
                      <w:sz w:val="20"/>
                      <w:szCs w:val="20"/>
                    </w:rPr>
                    <w:t>54</w:t>
                  </w:r>
                </w:p>
              </w:tc>
              <w:tc>
                <w:tcPr>
                  <w:tcW w:w="1701" w:type="dxa"/>
                  <w:hideMark/>
                </w:tcPr>
                <w:p w14:paraId="4CD2D425" w14:textId="77777777" w:rsidR="00836206" w:rsidRPr="00836206" w:rsidRDefault="00836206" w:rsidP="00836206">
                  <w:pPr>
                    <w:jc w:val="center"/>
                    <w:rPr>
                      <w:sz w:val="20"/>
                      <w:szCs w:val="20"/>
                    </w:rPr>
                  </w:pPr>
                  <w:r w:rsidRPr="00836206">
                    <w:rPr>
                      <w:sz w:val="20"/>
                      <w:szCs w:val="20"/>
                    </w:rPr>
                    <w:t>964250.3</w:t>
                  </w:r>
                </w:p>
              </w:tc>
              <w:tc>
                <w:tcPr>
                  <w:tcW w:w="1701" w:type="dxa"/>
                  <w:hideMark/>
                </w:tcPr>
                <w:p w14:paraId="4F216B74" w14:textId="77777777" w:rsidR="00836206" w:rsidRPr="00836206" w:rsidRDefault="00836206" w:rsidP="00836206">
                  <w:pPr>
                    <w:jc w:val="center"/>
                    <w:rPr>
                      <w:sz w:val="20"/>
                      <w:szCs w:val="20"/>
                    </w:rPr>
                  </w:pPr>
                  <w:r w:rsidRPr="00836206">
                    <w:rPr>
                      <w:sz w:val="20"/>
                      <w:szCs w:val="20"/>
                    </w:rPr>
                    <w:t>3529746.92</w:t>
                  </w:r>
                </w:p>
              </w:tc>
            </w:tr>
            <w:tr w:rsidR="00836206" w14:paraId="3320E0F3" w14:textId="77777777" w:rsidTr="00836206">
              <w:tc>
                <w:tcPr>
                  <w:tcW w:w="1161" w:type="dxa"/>
                  <w:hideMark/>
                </w:tcPr>
                <w:p w14:paraId="147C5D3D" w14:textId="77777777" w:rsidR="00836206" w:rsidRPr="00836206" w:rsidRDefault="00836206" w:rsidP="00836206">
                  <w:pPr>
                    <w:jc w:val="center"/>
                    <w:rPr>
                      <w:sz w:val="20"/>
                      <w:szCs w:val="20"/>
                    </w:rPr>
                  </w:pPr>
                  <w:r w:rsidRPr="00836206">
                    <w:rPr>
                      <w:sz w:val="20"/>
                      <w:szCs w:val="20"/>
                    </w:rPr>
                    <w:t>55</w:t>
                  </w:r>
                </w:p>
              </w:tc>
              <w:tc>
                <w:tcPr>
                  <w:tcW w:w="1701" w:type="dxa"/>
                  <w:hideMark/>
                </w:tcPr>
                <w:p w14:paraId="02119FE4" w14:textId="77777777" w:rsidR="00836206" w:rsidRPr="00836206" w:rsidRDefault="00836206" w:rsidP="00836206">
                  <w:pPr>
                    <w:jc w:val="center"/>
                    <w:rPr>
                      <w:sz w:val="20"/>
                      <w:szCs w:val="20"/>
                    </w:rPr>
                  </w:pPr>
                  <w:r w:rsidRPr="00836206">
                    <w:rPr>
                      <w:sz w:val="20"/>
                      <w:szCs w:val="20"/>
                    </w:rPr>
                    <w:t>964316.95</w:t>
                  </w:r>
                </w:p>
              </w:tc>
              <w:tc>
                <w:tcPr>
                  <w:tcW w:w="1701" w:type="dxa"/>
                  <w:hideMark/>
                </w:tcPr>
                <w:p w14:paraId="792FA02D" w14:textId="77777777" w:rsidR="00836206" w:rsidRPr="00836206" w:rsidRDefault="00836206" w:rsidP="00836206">
                  <w:pPr>
                    <w:jc w:val="center"/>
                    <w:rPr>
                      <w:sz w:val="20"/>
                      <w:szCs w:val="20"/>
                    </w:rPr>
                  </w:pPr>
                  <w:r w:rsidRPr="00836206">
                    <w:rPr>
                      <w:sz w:val="20"/>
                      <w:szCs w:val="20"/>
                    </w:rPr>
                    <w:t>3529640.08</w:t>
                  </w:r>
                </w:p>
              </w:tc>
            </w:tr>
            <w:tr w:rsidR="00836206" w14:paraId="3073D4DF" w14:textId="77777777" w:rsidTr="00836206">
              <w:tc>
                <w:tcPr>
                  <w:tcW w:w="1161" w:type="dxa"/>
                  <w:hideMark/>
                </w:tcPr>
                <w:p w14:paraId="0F62ABC3" w14:textId="77777777" w:rsidR="00836206" w:rsidRPr="00836206" w:rsidRDefault="00836206" w:rsidP="00836206">
                  <w:pPr>
                    <w:jc w:val="center"/>
                    <w:rPr>
                      <w:sz w:val="20"/>
                      <w:szCs w:val="20"/>
                    </w:rPr>
                  </w:pPr>
                  <w:r w:rsidRPr="00836206">
                    <w:rPr>
                      <w:sz w:val="20"/>
                      <w:szCs w:val="20"/>
                    </w:rPr>
                    <w:t>56</w:t>
                  </w:r>
                </w:p>
              </w:tc>
              <w:tc>
                <w:tcPr>
                  <w:tcW w:w="1701" w:type="dxa"/>
                  <w:hideMark/>
                </w:tcPr>
                <w:p w14:paraId="57641761" w14:textId="77777777" w:rsidR="00836206" w:rsidRPr="00836206" w:rsidRDefault="00836206" w:rsidP="00836206">
                  <w:pPr>
                    <w:jc w:val="center"/>
                    <w:rPr>
                      <w:sz w:val="20"/>
                      <w:szCs w:val="20"/>
                    </w:rPr>
                  </w:pPr>
                  <w:r w:rsidRPr="00836206">
                    <w:rPr>
                      <w:sz w:val="20"/>
                      <w:szCs w:val="20"/>
                    </w:rPr>
                    <w:t>964332.14</w:t>
                  </w:r>
                </w:p>
              </w:tc>
              <w:tc>
                <w:tcPr>
                  <w:tcW w:w="1701" w:type="dxa"/>
                  <w:hideMark/>
                </w:tcPr>
                <w:p w14:paraId="35E1BF47" w14:textId="77777777" w:rsidR="00836206" w:rsidRPr="00836206" w:rsidRDefault="00836206" w:rsidP="00836206">
                  <w:pPr>
                    <w:jc w:val="center"/>
                    <w:rPr>
                      <w:sz w:val="20"/>
                      <w:szCs w:val="20"/>
                    </w:rPr>
                  </w:pPr>
                  <w:r w:rsidRPr="00836206">
                    <w:rPr>
                      <w:sz w:val="20"/>
                      <w:szCs w:val="20"/>
                    </w:rPr>
                    <w:t>3529615.72</w:t>
                  </w:r>
                </w:p>
              </w:tc>
            </w:tr>
            <w:tr w:rsidR="00836206" w14:paraId="52EBCC06" w14:textId="77777777" w:rsidTr="00836206">
              <w:tc>
                <w:tcPr>
                  <w:tcW w:w="1161" w:type="dxa"/>
                  <w:hideMark/>
                </w:tcPr>
                <w:p w14:paraId="66BA2CD3" w14:textId="77777777" w:rsidR="00836206" w:rsidRPr="00836206" w:rsidRDefault="00836206" w:rsidP="00836206">
                  <w:pPr>
                    <w:jc w:val="center"/>
                    <w:rPr>
                      <w:sz w:val="20"/>
                      <w:szCs w:val="20"/>
                    </w:rPr>
                  </w:pPr>
                  <w:r w:rsidRPr="00836206">
                    <w:rPr>
                      <w:sz w:val="20"/>
                      <w:szCs w:val="20"/>
                    </w:rPr>
                    <w:t>57</w:t>
                  </w:r>
                </w:p>
              </w:tc>
              <w:tc>
                <w:tcPr>
                  <w:tcW w:w="1701" w:type="dxa"/>
                  <w:hideMark/>
                </w:tcPr>
                <w:p w14:paraId="0F56953D" w14:textId="77777777" w:rsidR="00836206" w:rsidRPr="00836206" w:rsidRDefault="00836206" w:rsidP="00836206">
                  <w:pPr>
                    <w:jc w:val="center"/>
                    <w:rPr>
                      <w:sz w:val="20"/>
                      <w:szCs w:val="20"/>
                    </w:rPr>
                  </w:pPr>
                  <w:r w:rsidRPr="00836206">
                    <w:rPr>
                      <w:sz w:val="20"/>
                      <w:szCs w:val="20"/>
                    </w:rPr>
                    <w:t>964333.96</w:t>
                  </w:r>
                </w:p>
              </w:tc>
              <w:tc>
                <w:tcPr>
                  <w:tcW w:w="1701" w:type="dxa"/>
                  <w:hideMark/>
                </w:tcPr>
                <w:p w14:paraId="07A7FEEF" w14:textId="77777777" w:rsidR="00836206" w:rsidRPr="00836206" w:rsidRDefault="00836206" w:rsidP="00836206">
                  <w:pPr>
                    <w:jc w:val="center"/>
                    <w:rPr>
                      <w:sz w:val="20"/>
                      <w:szCs w:val="20"/>
                    </w:rPr>
                  </w:pPr>
                  <w:r w:rsidRPr="00836206">
                    <w:rPr>
                      <w:sz w:val="20"/>
                      <w:szCs w:val="20"/>
                    </w:rPr>
                    <w:t>3529614.71</w:t>
                  </w:r>
                </w:p>
              </w:tc>
            </w:tr>
            <w:tr w:rsidR="00836206" w14:paraId="71CCCC0C" w14:textId="77777777" w:rsidTr="00836206">
              <w:tc>
                <w:tcPr>
                  <w:tcW w:w="1161" w:type="dxa"/>
                  <w:hideMark/>
                </w:tcPr>
                <w:p w14:paraId="3AFEDAAC" w14:textId="77777777" w:rsidR="00836206" w:rsidRPr="00836206" w:rsidRDefault="00836206" w:rsidP="00836206">
                  <w:pPr>
                    <w:jc w:val="center"/>
                    <w:rPr>
                      <w:sz w:val="20"/>
                      <w:szCs w:val="20"/>
                    </w:rPr>
                  </w:pPr>
                  <w:r w:rsidRPr="00836206">
                    <w:rPr>
                      <w:sz w:val="20"/>
                      <w:szCs w:val="20"/>
                    </w:rPr>
                    <w:t>58</w:t>
                  </w:r>
                </w:p>
              </w:tc>
              <w:tc>
                <w:tcPr>
                  <w:tcW w:w="1701" w:type="dxa"/>
                  <w:hideMark/>
                </w:tcPr>
                <w:p w14:paraId="5E17BFD1" w14:textId="77777777" w:rsidR="00836206" w:rsidRPr="00836206" w:rsidRDefault="00836206" w:rsidP="00836206">
                  <w:pPr>
                    <w:jc w:val="center"/>
                    <w:rPr>
                      <w:sz w:val="20"/>
                      <w:szCs w:val="20"/>
                    </w:rPr>
                  </w:pPr>
                  <w:r w:rsidRPr="00836206">
                    <w:rPr>
                      <w:sz w:val="20"/>
                      <w:szCs w:val="20"/>
                    </w:rPr>
                    <w:t>964334.99</w:t>
                  </w:r>
                </w:p>
              </w:tc>
              <w:tc>
                <w:tcPr>
                  <w:tcW w:w="1701" w:type="dxa"/>
                  <w:hideMark/>
                </w:tcPr>
                <w:p w14:paraId="50268BC4" w14:textId="77777777" w:rsidR="00836206" w:rsidRPr="00836206" w:rsidRDefault="00836206" w:rsidP="00836206">
                  <w:pPr>
                    <w:jc w:val="center"/>
                    <w:rPr>
                      <w:sz w:val="20"/>
                      <w:szCs w:val="20"/>
                    </w:rPr>
                  </w:pPr>
                  <w:r w:rsidRPr="00836206">
                    <w:rPr>
                      <w:sz w:val="20"/>
                      <w:szCs w:val="20"/>
                    </w:rPr>
                    <w:t>3529615</w:t>
                  </w:r>
                </w:p>
              </w:tc>
            </w:tr>
            <w:tr w:rsidR="00836206" w14:paraId="4D6A0617" w14:textId="77777777" w:rsidTr="00836206">
              <w:tc>
                <w:tcPr>
                  <w:tcW w:w="1161" w:type="dxa"/>
                  <w:hideMark/>
                </w:tcPr>
                <w:p w14:paraId="58BCCD23" w14:textId="77777777" w:rsidR="00836206" w:rsidRPr="00836206" w:rsidRDefault="00836206" w:rsidP="00836206">
                  <w:pPr>
                    <w:jc w:val="center"/>
                    <w:rPr>
                      <w:sz w:val="20"/>
                      <w:szCs w:val="20"/>
                    </w:rPr>
                  </w:pPr>
                  <w:r w:rsidRPr="00836206">
                    <w:rPr>
                      <w:sz w:val="20"/>
                      <w:szCs w:val="20"/>
                    </w:rPr>
                    <w:t>1</w:t>
                  </w:r>
                </w:p>
              </w:tc>
              <w:tc>
                <w:tcPr>
                  <w:tcW w:w="1701" w:type="dxa"/>
                  <w:hideMark/>
                </w:tcPr>
                <w:p w14:paraId="5E169D64" w14:textId="77777777" w:rsidR="00836206" w:rsidRPr="00836206" w:rsidRDefault="00836206" w:rsidP="00836206">
                  <w:pPr>
                    <w:jc w:val="center"/>
                    <w:rPr>
                      <w:sz w:val="20"/>
                      <w:szCs w:val="20"/>
                    </w:rPr>
                  </w:pPr>
                  <w:r w:rsidRPr="00836206">
                    <w:rPr>
                      <w:sz w:val="20"/>
                      <w:szCs w:val="20"/>
                    </w:rPr>
                    <w:t>964349.51</w:t>
                  </w:r>
                </w:p>
              </w:tc>
              <w:tc>
                <w:tcPr>
                  <w:tcW w:w="1701" w:type="dxa"/>
                  <w:hideMark/>
                </w:tcPr>
                <w:p w14:paraId="24A0F1D4" w14:textId="77777777" w:rsidR="00836206" w:rsidRPr="00836206" w:rsidRDefault="00836206" w:rsidP="00836206">
                  <w:pPr>
                    <w:jc w:val="center"/>
                    <w:rPr>
                      <w:sz w:val="20"/>
                      <w:szCs w:val="20"/>
                    </w:rPr>
                  </w:pPr>
                  <w:r w:rsidRPr="00836206">
                    <w:rPr>
                      <w:sz w:val="20"/>
                      <w:szCs w:val="20"/>
                    </w:rPr>
                    <w:t>3529623.76</w:t>
                  </w:r>
                </w:p>
              </w:tc>
            </w:tr>
          </w:tbl>
          <w:p w14:paraId="4A6CF864" w14:textId="49A901C9" w:rsidR="00BB2E84" w:rsidRPr="002921C0" w:rsidRDefault="00BB2E84" w:rsidP="00836206">
            <w:pPr>
              <w:jc w:val="center"/>
              <w:rPr>
                <w:sz w:val="20"/>
                <w:szCs w:val="20"/>
              </w:rPr>
            </w:pPr>
          </w:p>
        </w:tc>
      </w:tr>
    </w:tbl>
    <w:p w14:paraId="4DAA8D73" w14:textId="77777777" w:rsidR="000D36A8" w:rsidRPr="002921C0" w:rsidRDefault="000D36A8" w:rsidP="001123DE">
      <w:pPr>
        <w:spacing w:before="240"/>
        <w:jc w:val="center"/>
        <w:rPr>
          <w:i/>
        </w:rPr>
      </w:pPr>
    </w:p>
    <w:p w14:paraId="3355E993" w14:textId="77777777" w:rsidR="001862DF" w:rsidRDefault="001862DF" w:rsidP="00CC7B4C">
      <w:pPr>
        <w:pStyle w:val="a6"/>
        <w:spacing w:after="0"/>
        <w:jc w:val="both"/>
      </w:pPr>
    </w:p>
    <w:p w14:paraId="48B83193" w14:textId="77777777" w:rsidR="00CC7B4C" w:rsidRPr="002921C0" w:rsidRDefault="00CC7B4C" w:rsidP="00CC7B4C">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14" w:name="_Toc24714916"/>
      <w:r w:rsidRPr="002921C0">
        <w:rPr>
          <w:rFonts w:ascii="Times New Roman" w:eastAsia="GOST Type AU" w:hAnsi="Times New Roman"/>
          <w:b/>
          <w:sz w:val="24"/>
          <w:szCs w:val="24"/>
        </w:rPr>
        <w:t>3. ВИД РАЗРЕШЕННОГО ИСПОЛЬЗОВАНИЯ ОБРАЗУЕМЫХ ЗЕМЕЛЬНЫХ УЧАСТКОВ В СООТВЕТСТВИИ С ПРОЕКТОМ ПЛАНИРОВКИ ТЕРРИТОРИИ</w:t>
      </w:r>
      <w:bookmarkEnd w:id="14"/>
    </w:p>
    <w:p w14:paraId="5D52A1F4" w14:textId="77777777" w:rsidR="00CC7B4C" w:rsidRPr="002921C0" w:rsidRDefault="00CC7B4C" w:rsidP="00CC7B4C">
      <w:pPr>
        <w:pStyle w:val="a6"/>
        <w:spacing w:after="0"/>
        <w:ind w:firstLine="567"/>
        <w:jc w:val="both"/>
      </w:pPr>
      <w:r w:rsidRPr="002921C0">
        <w:t xml:space="preserve">Виды разрешённого использования образуемых земельных участков в соответствии с проектом планировки территории указаны в гл.1, 2. </w:t>
      </w:r>
    </w:p>
    <w:p w14:paraId="461BE768" w14:textId="77777777" w:rsidR="00CC7B4C" w:rsidRPr="002921C0" w:rsidRDefault="00CC7B4C" w:rsidP="00CC7B4C">
      <w:pPr>
        <w:pStyle w:val="a6"/>
        <w:spacing w:after="0"/>
        <w:ind w:firstLine="567"/>
        <w:jc w:val="both"/>
      </w:pPr>
      <w:r w:rsidRPr="002921C0">
        <w:t>Все земельные участки имеют категорию земель – земли населенных пунктов.</w:t>
      </w:r>
    </w:p>
    <w:p w14:paraId="37894B7C" w14:textId="6D8BB520" w:rsidR="00CC7B4C" w:rsidRDefault="00CC7B4C" w:rsidP="00CC7B4C">
      <w:pPr>
        <w:pStyle w:val="a6"/>
        <w:spacing w:after="0"/>
        <w:ind w:firstLine="567"/>
        <w:jc w:val="both"/>
      </w:pPr>
    </w:p>
    <w:p w14:paraId="23B08197" w14:textId="77777777" w:rsidR="005C4BF5" w:rsidRDefault="005C4BF5" w:rsidP="00CC7B4C">
      <w:pPr>
        <w:pStyle w:val="a6"/>
        <w:spacing w:after="0"/>
        <w:ind w:firstLine="567"/>
        <w:jc w:val="both"/>
      </w:pPr>
    </w:p>
    <w:p w14:paraId="797B1607" w14:textId="62C6F92E" w:rsidR="009F34C8" w:rsidRPr="002921C0" w:rsidRDefault="001862DF" w:rsidP="001862DF">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15" w:name="_Toc24714917"/>
      <w:r w:rsidRPr="002921C0">
        <w:rPr>
          <w:rFonts w:ascii="Times New Roman" w:eastAsia="GOST Type AU" w:hAnsi="Times New Roman"/>
          <w:b/>
          <w:sz w:val="24"/>
          <w:szCs w:val="24"/>
        </w:rPr>
        <w:t>4. СВЕДЕНИЯ О ГРАНИЦАХ ТЕРРИТОРИИ, В ОТНОШЕНИИ КОТОРОЙ УТВЕРЖДЕН ПРОЕКТ МЕЖЕВАНИЯ, СОДЕРЖАЩИЕ ПЕРЕЧЕНЬ КООРДИНАТ ХАРАКТЕРНЫХ ТОЧЕК ЭТИХ ГРАНИЦ</w:t>
      </w:r>
      <w:bookmarkEnd w:id="15"/>
    </w:p>
    <w:p w14:paraId="0A167CDE" w14:textId="77777777" w:rsidR="00E46F52" w:rsidRPr="002921C0" w:rsidRDefault="00E46F52" w:rsidP="00E46F52">
      <w:pPr>
        <w:widowControl w:val="0"/>
        <w:adjustRightInd w:val="0"/>
        <w:ind w:firstLine="567"/>
        <w:textAlignment w:val="baseline"/>
      </w:pPr>
      <w:r w:rsidRPr="002921C0">
        <w:rPr>
          <w:b/>
          <w:sz w:val="20"/>
          <w:szCs w:val="20"/>
        </w:rPr>
        <w:t>:ЗУ1, ЗУ2…., ЗУ</w:t>
      </w:r>
      <w:r w:rsidRPr="002921C0">
        <w:rPr>
          <w:b/>
          <w:sz w:val="20"/>
          <w:szCs w:val="20"/>
          <w:lang w:val="en-US"/>
        </w:rPr>
        <w:t>n</w:t>
      </w:r>
      <w:r w:rsidRPr="002921C0">
        <w:rPr>
          <w:b/>
        </w:rPr>
        <w:t xml:space="preserve"> </w:t>
      </w:r>
      <w:r w:rsidRPr="002921C0">
        <w:t>– условный номер вновь образуемого участка в соответствии с чертежом межевания;</w:t>
      </w:r>
    </w:p>
    <w:p w14:paraId="40975EA3" w14:textId="3C59F854" w:rsidR="00E46F52" w:rsidRPr="002921C0" w:rsidRDefault="00E46F52" w:rsidP="00E46F52">
      <w:pPr>
        <w:widowControl w:val="0"/>
        <w:adjustRightInd w:val="0"/>
        <w:ind w:firstLine="567"/>
        <w:textAlignment w:val="baseline"/>
      </w:pPr>
      <w:r w:rsidRPr="002921C0">
        <w:t>№1, 2….,№</w:t>
      </w:r>
      <w:r w:rsidRPr="002921C0">
        <w:rPr>
          <w:lang w:val="en-US"/>
        </w:rPr>
        <w:t>n</w:t>
      </w:r>
      <w:r w:rsidRPr="002921C0">
        <w:t xml:space="preserve"> – номера характерных точек границ образуемых земельных участков и их частей.</w:t>
      </w:r>
    </w:p>
    <w:p w14:paraId="3F957048" w14:textId="65FCE0D9" w:rsidR="00451AA3" w:rsidRPr="002921C0" w:rsidRDefault="00E37D32" w:rsidP="00170893">
      <w:pPr>
        <w:spacing w:before="240" w:after="240"/>
        <w:jc w:val="center"/>
        <w:rPr>
          <w:i/>
        </w:rPr>
      </w:pPr>
      <w:r w:rsidRPr="002921C0">
        <w:rPr>
          <w:i/>
        </w:rPr>
        <w:t>Таблица координат границ территории, в отношении которой утвержден проект межевания, содержащие перечень координат характерных точек этих границ</w:t>
      </w:r>
      <w:r w:rsidR="00170893" w:rsidRPr="002921C0">
        <w:rPr>
          <w:i/>
        </w:rPr>
        <w:t xml:space="preserve">. </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tblGrid>
      <w:tr w:rsidR="00DE621E" w:rsidRPr="002921C0" w14:paraId="1FA0F437" w14:textId="77777777" w:rsidTr="003963EB">
        <w:tc>
          <w:tcPr>
            <w:tcW w:w="4815" w:type="dxa"/>
          </w:tcPr>
          <w:p w14:paraId="469CF3CA" w14:textId="47C66EE4" w:rsidR="00DE621E" w:rsidRPr="005744B2" w:rsidRDefault="00DE621E" w:rsidP="00DE621E">
            <w:pPr>
              <w:widowControl/>
              <w:adjustRightInd/>
              <w:spacing w:line="240" w:lineRule="auto"/>
              <w:jc w:val="center"/>
              <w:textAlignment w:val="auto"/>
              <w:rPr>
                <w:sz w:val="20"/>
                <w:szCs w:val="20"/>
              </w:rPr>
            </w:pPr>
            <w:r w:rsidRPr="005744B2">
              <w:rPr>
                <w:sz w:val="20"/>
                <w:szCs w:val="20"/>
              </w:rPr>
              <w:t xml:space="preserve">Площадь – </w:t>
            </w:r>
            <w:r w:rsidR="005744B2" w:rsidRPr="005744B2">
              <w:rPr>
                <w:b/>
                <w:bCs/>
                <w:sz w:val="20"/>
                <w:szCs w:val="20"/>
              </w:rPr>
              <w:t>4470</w:t>
            </w:r>
            <w:r w:rsidR="00D81641">
              <w:rPr>
                <w:b/>
                <w:bCs/>
                <w:sz w:val="20"/>
                <w:szCs w:val="20"/>
                <w:lang w:val="en-US"/>
              </w:rPr>
              <w:t>2</w:t>
            </w:r>
            <w:r w:rsidR="005744B2" w:rsidRPr="005744B2">
              <w:rPr>
                <w:b/>
                <w:bCs/>
                <w:sz w:val="20"/>
                <w:szCs w:val="20"/>
              </w:rPr>
              <w:t>2</w:t>
            </w:r>
            <w:r w:rsidRPr="005744B2">
              <w:rPr>
                <w:sz w:val="20"/>
                <w:szCs w:val="20"/>
              </w:rPr>
              <w:t xml:space="preserve"> м2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2921C0" w:rsidRPr="005744B2" w14:paraId="0265D7D8" w14:textId="77777777" w:rsidTr="00DE621E">
              <w:trPr>
                <w:jc w:val="center"/>
              </w:trPr>
              <w:tc>
                <w:tcPr>
                  <w:tcW w:w="1140" w:type="dxa"/>
                  <w:shd w:val="clear" w:color="auto" w:fill="auto"/>
                </w:tcPr>
                <w:p w14:paraId="0E4179DB" w14:textId="77777777" w:rsidR="00DE621E" w:rsidRPr="002921C0" w:rsidRDefault="00DE621E" w:rsidP="00DE621E">
                  <w:pPr>
                    <w:jc w:val="center"/>
                    <w:rPr>
                      <w:sz w:val="20"/>
                      <w:szCs w:val="20"/>
                    </w:rPr>
                  </w:pPr>
                  <w:r w:rsidRPr="002921C0">
                    <w:rPr>
                      <w:sz w:val="20"/>
                      <w:szCs w:val="20"/>
                    </w:rPr>
                    <w:t>№</w:t>
                  </w:r>
                </w:p>
              </w:tc>
              <w:tc>
                <w:tcPr>
                  <w:tcW w:w="1670" w:type="dxa"/>
                  <w:shd w:val="clear" w:color="auto" w:fill="auto"/>
                </w:tcPr>
                <w:p w14:paraId="00EC8880" w14:textId="77777777" w:rsidR="00DE621E" w:rsidRPr="002921C0" w:rsidRDefault="00DE621E" w:rsidP="00DE621E">
                  <w:pPr>
                    <w:jc w:val="center"/>
                    <w:rPr>
                      <w:sz w:val="20"/>
                      <w:szCs w:val="20"/>
                    </w:rPr>
                  </w:pPr>
                  <w:r w:rsidRPr="002921C0">
                    <w:rPr>
                      <w:sz w:val="20"/>
                      <w:szCs w:val="20"/>
                    </w:rPr>
                    <w:t>X</w:t>
                  </w:r>
                </w:p>
              </w:tc>
              <w:tc>
                <w:tcPr>
                  <w:tcW w:w="1772" w:type="dxa"/>
                  <w:shd w:val="clear" w:color="auto" w:fill="auto"/>
                </w:tcPr>
                <w:p w14:paraId="0D3D43FC" w14:textId="77777777" w:rsidR="00DE621E" w:rsidRPr="002921C0" w:rsidRDefault="00DE621E" w:rsidP="00DE621E">
                  <w:pPr>
                    <w:jc w:val="center"/>
                    <w:rPr>
                      <w:sz w:val="20"/>
                      <w:szCs w:val="20"/>
                    </w:rPr>
                  </w:pPr>
                  <w:r w:rsidRPr="002921C0">
                    <w:rPr>
                      <w:sz w:val="20"/>
                      <w:szCs w:val="20"/>
                    </w:rPr>
                    <w:t>Y</w:t>
                  </w:r>
                </w:p>
              </w:tc>
            </w:tr>
            <w:tr w:rsidR="002921C0" w:rsidRPr="005744B2" w14:paraId="2519296A" w14:textId="77777777" w:rsidTr="00DE621E">
              <w:trPr>
                <w:jc w:val="center"/>
              </w:trPr>
              <w:tc>
                <w:tcPr>
                  <w:tcW w:w="4582" w:type="dxa"/>
                  <w:gridSpan w:val="3"/>
                  <w:shd w:val="clear" w:color="auto" w:fill="auto"/>
                  <w:vAlign w:val="center"/>
                </w:tcPr>
                <w:p w14:paraId="1816286A" w14:textId="77777777" w:rsidR="00DE621E" w:rsidRPr="002921C0" w:rsidRDefault="00DE621E" w:rsidP="00DE621E">
                  <w:pPr>
                    <w:jc w:val="center"/>
                    <w:rPr>
                      <w:sz w:val="20"/>
                      <w:szCs w:val="20"/>
                    </w:rPr>
                  </w:pPr>
                  <w:r w:rsidRPr="002921C0">
                    <w:rPr>
                      <w:sz w:val="20"/>
                      <w:szCs w:val="20"/>
                    </w:rPr>
                    <w:t>Контур 1</w:t>
                  </w:r>
                </w:p>
              </w:tc>
            </w:tr>
            <w:tr w:rsidR="005744B2" w:rsidRPr="005744B2" w14:paraId="49BC1764" w14:textId="77777777" w:rsidTr="00DE621E">
              <w:trPr>
                <w:jc w:val="center"/>
              </w:trPr>
              <w:tc>
                <w:tcPr>
                  <w:tcW w:w="1140" w:type="dxa"/>
                  <w:shd w:val="clear" w:color="auto" w:fill="auto"/>
                  <w:vAlign w:val="center"/>
                </w:tcPr>
                <w:p w14:paraId="51569180" w14:textId="69D36970" w:rsidR="005744B2" w:rsidRPr="002921C0" w:rsidRDefault="005744B2" w:rsidP="005744B2">
                  <w:pPr>
                    <w:jc w:val="center"/>
                    <w:rPr>
                      <w:sz w:val="20"/>
                      <w:szCs w:val="20"/>
                    </w:rPr>
                  </w:pPr>
                  <w:r w:rsidRPr="005744B2">
                    <w:rPr>
                      <w:sz w:val="20"/>
                      <w:szCs w:val="20"/>
                    </w:rPr>
                    <w:t>1</w:t>
                  </w:r>
                </w:p>
              </w:tc>
              <w:tc>
                <w:tcPr>
                  <w:tcW w:w="1670" w:type="dxa"/>
                  <w:shd w:val="clear" w:color="auto" w:fill="auto"/>
                  <w:vAlign w:val="center"/>
                </w:tcPr>
                <w:p w14:paraId="0118B05C" w14:textId="6158CAD6" w:rsidR="005744B2" w:rsidRPr="002921C0" w:rsidRDefault="005744B2" w:rsidP="005744B2">
                  <w:pPr>
                    <w:jc w:val="center"/>
                    <w:rPr>
                      <w:sz w:val="20"/>
                      <w:szCs w:val="20"/>
                    </w:rPr>
                  </w:pPr>
                  <w:r w:rsidRPr="005744B2">
                    <w:rPr>
                      <w:sz w:val="20"/>
                      <w:szCs w:val="20"/>
                    </w:rPr>
                    <w:t>964336</w:t>
                  </w:r>
                </w:p>
              </w:tc>
              <w:tc>
                <w:tcPr>
                  <w:tcW w:w="1772" w:type="dxa"/>
                  <w:shd w:val="clear" w:color="auto" w:fill="auto"/>
                  <w:vAlign w:val="center"/>
                </w:tcPr>
                <w:p w14:paraId="2B3274EB" w14:textId="5B4B2F77" w:rsidR="005744B2" w:rsidRPr="002921C0" w:rsidRDefault="005744B2" w:rsidP="005744B2">
                  <w:pPr>
                    <w:jc w:val="center"/>
                    <w:rPr>
                      <w:sz w:val="20"/>
                      <w:szCs w:val="20"/>
                    </w:rPr>
                  </w:pPr>
                  <w:r w:rsidRPr="005744B2">
                    <w:rPr>
                      <w:sz w:val="20"/>
                      <w:szCs w:val="20"/>
                    </w:rPr>
                    <w:t>3529605.72</w:t>
                  </w:r>
                </w:p>
              </w:tc>
            </w:tr>
            <w:tr w:rsidR="005744B2" w:rsidRPr="005744B2" w14:paraId="1334872E" w14:textId="77777777" w:rsidTr="00DE621E">
              <w:trPr>
                <w:jc w:val="center"/>
              </w:trPr>
              <w:tc>
                <w:tcPr>
                  <w:tcW w:w="1140" w:type="dxa"/>
                  <w:shd w:val="clear" w:color="auto" w:fill="auto"/>
                  <w:vAlign w:val="center"/>
                </w:tcPr>
                <w:p w14:paraId="4FDA2943" w14:textId="47C6D1B9" w:rsidR="005744B2" w:rsidRPr="002921C0" w:rsidRDefault="005744B2" w:rsidP="005744B2">
                  <w:pPr>
                    <w:jc w:val="center"/>
                    <w:rPr>
                      <w:sz w:val="20"/>
                      <w:szCs w:val="20"/>
                    </w:rPr>
                  </w:pPr>
                  <w:r w:rsidRPr="005744B2">
                    <w:rPr>
                      <w:sz w:val="20"/>
                      <w:szCs w:val="20"/>
                    </w:rPr>
                    <w:t>2</w:t>
                  </w:r>
                </w:p>
              </w:tc>
              <w:tc>
                <w:tcPr>
                  <w:tcW w:w="1670" w:type="dxa"/>
                  <w:shd w:val="clear" w:color="auto" w:fill="auto"/>
                  <w:vAlign w:val="center"/>
                </w:tcPr>
                <w:p w14:paraId="7F6DCDE5" w14:textId="113E9B73" w:rsidR="005744B2" w:rsidRPr="002921C0" w:rsidRDefault="005744B2" w:rsidP="005744B2">
                  <w:pPr>
                    <w:jc w:val="center"/>
                    <w:rPr>
                      <w:sz w:val="20"/>
                      <w:szCs w:val="20"/>
                    </w:rPr>
                  </w:pPr>
                  <w:r w:rsidRPr="005744B2">
                    <w:rPr>
                      <w:sz w:val="20"/>
                      <w:szCs w:val="20"/>
                    </w:rPr>
                    <w:t>964356.26</w:t>
                  </w:r>
                </w:p>
              </w:tc>
              <w:tc>
                <w:tcPr>
                  <w:tcW w:w="1772" w:type="dxa"/>
                  <w:shd w:val="clear" w:color="auto" w:fill="auto"/>
                  <w:vAlign w:val="center"/>
                </w:tcPr>
                <w:p w14:paraId="3280D33D" w14:textId="4D1B5FE4" w:rsidR="005744B2" w:rsidRPr="002921C0" w:rsidRDefault="005744B2" w:rsidP="005744B2">
                  <w:pPr>
                    <w:jc w:val="center"/>
                    <w:rPr>
                      <w:sz w:val="20"/>
                      <w:szCs w:val="20"/>
                    </w:rPr>
                  </w:pPr>
                  <w:r w:rsidRPr="005744B2">
                    <w:rPr>
                      <w:sz w:val="20"/>
                      <w:szCs w:val="20"/>
                    </w:rPr>
                    <w:t>3529612.36</w:t>
                  </w:r>
                </w:p>
              </w:tc>
            </w:tr>
            <w:tr w:rsidR="005744B2" w:rsidRPr="005744B2" w14:paraId="4EA32EFD" w14:textId="77777777" w:rsidTr="00DE621E">
              <w:trPr>
                <w:jc w:val="center"/>
              </w:trPr>
              <w:tc>
                <w:tcPr>
                  <w:tcW w:w="1140" w:type="dxa"/>
                  <w:shd w:val="clear" w:color="auto" w:fill="auto"/>
                  <w:vAlign w:val="center"/>
                </w:tcPr>
                <w:p w14:paraId="6132B624" w14:textId="15488A3F" w:rsidR="005744B2" w:rsidRPr="002921C0" w:rsidRDefault="005744B2" w:rsidP="005744B2">
                  <w:pPr>
                    <w:jc w:val="center"/>
                    <w:rPr>
                      <w:sz w:val="20"/>
                      <w:szCs w:val="20"/>
                    </w:rPr>
                  </w:pPr>
                  <w:r w:rsidRPr="005744B2">
                    <w:rPr>
                      <w:sz w:val="20"/>
                      <w:szCs w:val="20"/>
                    </w:rPr>
                    <w:t>3</w:t>
                  </w:r>
                </w:p>
              </w:tc>
              <w:tc>
                <w:tcPr>
                  <w:tcW w:w="1670" w:type="dxa"/>
                  <w:shd w:val="clear" w:color="auto" w:fill="auto"/>
                  <w:vAlign w:val="center"/>
                </w:tcPr>
                <w:p w14:paraId="71827963" w14:textId="763FE4D9" w:rsidR="005744B2" w:rsidRPr="002921C0" w:rsidRDefault="005744B2" w:rsidP="005744B2">
                  <w:pPr>
                    <w:jc w:val="center"/>
                    <w:rPr>
                      <w:sz w:val="20"/>
                      <w:szCs w:val="20"/>
                    </w:rPr>
                  </w:pPr>
                  <w:r w:rsidRPr="005744B2">
                    <w:rPr>
                      <w:sz w:val="20"/>
                      <w:szCs w:val="20"/>
                    </w:rPr>
                    <w:t>964352.58</w:t>
                  </w:r>
                </w:p>
              </w:tc>
              <w:tc>
                <w:tcPr>
                  <w:tcW w:w="1772" w:type="dxa"/>
                  <w:shd w:val="clear" w:color="auto" w:fill="auto"/>
                  <w:vAlign w:val="center"/>
                </w:tcPr>
                <w:p w14:paraId="3577C3E6" w14:textId="5CDBF41E" w:rsidR="005744B2" w:rsidRPr="002921C0" w:rsidRDefault="005744B2" w:rsidP="005744B2">
                  <w:pPr>
                    <w:jc w:val="center"/>
                    <w:rPr>
                      <w:sz w:val="20"/>
                      <w:szCs w:val="20"/>
                    </w:rPr>
                  </w:pPr>
                  <w:r w:rsidRPr="005744B2">
                    <w:rPr>
                      <w:sz w:val="20"/>
                      <w:szCs w:val="20"/>
                    </w:rPr>
                    <w:t>3529618.57</w:t>
                  </w:r>
                </w:p>
              </w:tc>
            </w:tr>
            <w:tr w:rsidR="005744B2" w:rsidRPr="005744B2" w14:paraId="7732F4A0" w14:textId="77777777" w:rsidTr="00DE621E">
              <w:trPr>
                <w:trHeight w:val="103"/>
                <w:jc w:val="center"/>
              </w:trPr>
              <w:tc>
                <w:tcPr>
                  <w:tcW w:w="1140" w:type="dxa"/>
                  <w:shd w:val="clear" w:color="auto" w:fill="auto"/>
                  <w:vAlign w:val="center"/>
                </w:tcPr>
                <w:p w14:paraId="654E70FB" w14:textId="5D033D52" w:rsidR="005744B2" w:rsidRPr="002921C0" w:rsidRDefault="005744B2" w:rsidP="005744B2">
                  <w:pPr>
                    <w:jc w:val="center"/>
                    <w:rPr>
                      <w:sz w:val="20"/>
                      <w:szCs w:val="20"/>
                    </w:rPr>
                  </w:pPr>
                  <w:r w:rsidRPr="005744B2">
                    <w:rPr>
                      <w:sz w:val="20"/>
                      <w:szCs w:val="20"/>
                    </w:rPr>
                    <w:t>4</w:t>
                  </w:r>
                </w:p>
              </w:tc>
              <w:tc>
                <w:tcPr>
                  <w:tcW w:w="1670" w:type="dxa"/>
                  <w:shd w:val="clear" w:color="auto" w:fill="auto"/>
                  <w:vAlign w:val="center"/>
                </w:tcPr>
                <w:p w14:paraId="0D513B8E" w14:textId="1E31C0F9" w:rsidR="005744B2" w:rsidRPr="002921C0" w:rsidRDefault="005744B2" w:rsidP="005744B2">
                  <w:pPr>
                    <w:jc w:val="center"/>
                    <w:rPr>
                      <w:sz w:val="20"/>
                      <w:szCs w:val="20"/>
                    </w:rPr>
                  </w:pPr>
                  <w:r w:rsidRPr="005744B2">
                    <w:rPr>
                      <w:sz w:val="20"/>
                      <w:szCs w:val="20"/>
                    </w:rPr>
                    <w:t>964212.16</w:t>
                  </w:r>
                </w:p>
              </w:tc>
              <w:tc>
                <w:tcPr>
                  <w:tcW w:w="1772" w:type="dxa"/>
                  <w:shd w:val="clear" w:color="auto" w:fill="auto"/>
                  <w:vAlign w:val="center"/>
                </w:tcPr>
                <w:p w14:paraId="00667F6C" w14:textId="18CB776E" w:rsidR="005744B2" w:rsidRPr="002921C0" w:rsidRDefault="005744B2" w:rsidP="005744B2">
                  <w:pPr>
                    <w:jc w:val="center"/>
                    <w:rPr>
                      <w:sz w:val="20"/>
                      <w:szCs w:val="20"/>
                    </w:rPr>
                  </w:pPr>
                  <w:r w:rsidRPr="005744B2">
                    <w:rPr>
                      <w:sz w:val="20"/>
                      <w:szCs w:val="20"/>
                    </w:rPr>
                    <w:t>3529855.87</w:t>
                  </w:r>
                </w:p>
              </w:tc>
            </w:tr>
            <w:tr w:rsidR="005744B2" w:rsidRPr="005744B2" w14:paraId="679AAD07" w14:textId="77777777" w:rsidTr="00DE621E">
              <w:trPr>
                <w:jc w:val="center"/>
              </w:trPr>
              <w:tc>
                <w:tcPr>
                  <w:tcW w:w="1140" w:type="dxa"/>
                  <w:shd w:val="clear" w:color="auto" w:fill="auto"/>
                  <w:vAlign w:val="center"/>
                </w:tcPr>
                <w:p w14:paraId="78DF8646" w14:textId="42DF8A41" w:rsidR="005744B2" w:rsidRPr="002921C0" w:rsidRDefault="005744B2" w:rsidP="005744B2">
                  <w:pPr>
                    <w:jc w:val="center"/>
                    <w:rPr>
                      <w:sz w:val="20"/>
                      <w:szCs w:val="20"/>
                    </w:rPr>
                  </w:pPr>
                  <w:r w:rsidRPr="005744B2">
                    <w:rPr>
                      <w:sz w:val="20"/>
                      <w:szCs w:val="20"/>
                    </w:rPr>
                    <w:lastRenderedPageBreak/>
                    <w:t>5</w:t>
                  </w:r>
                </w:p>
              </w:tc>
              <w:tc>
                <w:tcPr>
                  <w:tcW w:w="1670" w:type="dxa"/>
                  <w:shd w:val="clear" w:color="auto" w:fill="auto"/>
                  <w:vAlign w:val="center"/>
                </w:tcPr>
                <w:p w14:paraId="322F2617" w14:textId="4CD7AC2D" w:rsidR="005744B2" w:rsidRPr="002921C0" w:rsidRDefault="005744B2" w:rsidP="005744B2">
                  <w:pPr>
                    <w:jc w:val="center"/>
                    <w:rPr>
                      <w:sz w:val="20"/>
                      <w:szCs w:val="20"/>
                    </w:rPr>
                  </w:pPr>
                  <w:r w:rsidRPr="005744B2">
                    <w:rPr>
                      <w:sz w:val="20"/>
                      <w:szCs w:val="20"/>
                    </w:rPr>
                    <w:t>964113.33</w:t>
                  </w:r>
                </w:p>
              </w:tc>
              <w:tc>
                <w:tcPr>
                  <w:tcW w:w="1772" w:type="dxa"/>
                  <w:shd w:val="clear" w:color="auto" w:fill="auto"/>
                  <w:vAlign w:val="center"/>
                </w:tcPr>
                <w:p w14:paraId="55D5012B" w14:textId="3BD25598" w:rsidR="005744B2" w:rsidRPr="002921C0" w:rsidRDefault="005744B2" w:rsidP="005744B2">
                  <w:pPr>
                    <w:jc w:val="center"/>
                    <w:rPr>
                      <w:sz w:val="20"/>
                      <w:szCs w:val="20"/>
                    </w:rPr>
                  </w:pPr>
                  <w:r w:rsidRPr="005744B2">
                    <w:rPr>
                      <w:sz w:val="20"/>
                      <w:szCs w:val="20"/>
                    </w:rPr>
                    <w:t>3529794.59</w:t>
                  </w:r>
                </w:p>
              </w:tc>
            </w:tr>
            <w:tr w:rsidR="005744B2" w:rsidRPr="005744B2" w14:paraId="5D72A28B" w14:textId="77777777" w:rsidTr="00DE621E">
              <w:trPr>
                <w:jc w:val="center"/>
              </w:trPr>
              <w:tc>
                <w:tcPr>
                  <w:tcW w:w="1140" w:type="dxa"/>
                  <w:shd w:val="clear" w:color="auto" w:fill="auto"/>
                  <w:vAlign w:val="center"/>
                </w:tcPr>
                <w:p w14:paraId="33ECE0A7" w14:textId="6CE909D3" w:rsidR="005744B2" w:rsidRPr="002921C0" w:rsidRDefault="005744B2" w:rsidP="005744B2">
                  <w:pPr>
                    <w:jc w:val="center"/>
                    <w:rPr>
                      <w:sz w:val="20"/>
                      <w:szCs w:val="20"/>
                    </w:rPr>
                  </w:pPr>
                  <w:r w:rsidRPr="005744B2">
                    <w:rPr>
                      <w:sz w:val="20"/>
                      <w:szCs w:val="20"/>
                    </w:rPr>
                    <w:t>6</w:t>
                  </w:r>
                </w:p>
              </w:tc>
              <w:tc>
                <w:tcPr>
                  <w:tcW w:w="1670" w:type="dxa"/>
                  <w:shd w:val="clear" w:color="auto" w:fill="auto"/>
                  <w:vAlign w:val="center"/>
                </w:tcPr>
                <w:p w14:paraId="21732ADB" w14:textId="5EF59FFE" w:rsidR="005744B2" w:rsidRPr="002921C0" w:rsidRDefault="005744B2" w:rsidP="005744B2">
                  <w:pPr>
                    <w:jc w:val="center"/>
                    <w:rPr>
                      <w:sz w:val="20"/>
                      <w:szCs w:val="20"/>
                    </w:rPr>
                  </w:pPr>
                  <w:r w:rsidRPr="005744B2">
                    <w:rPr>
                      <w:sz w:val="20"/>
                      <w:szCs w:val="20"/>
                    </w:rPr>
                    <w:t>963988.87</w:t>
                  </w:r>
                </w:p>
              </w:tc>
              <w:tc>
                <w:tcPr>
                  <w:tcW w:w="1772" w:type="dxa"/>
                  <w:shd w:val="clear" w:color="auto" w:fill="auto"/>
                  <w:vAlign w:val="center"/>
                </w:tcPr>
                <w:p w14:paraId="5A3FD246" w14:textId="16B067D9" w:rsidR="005744B2" w:rsidRPr="002921C0" w:rsidRDefault="005744B2" w:rsidP="005744B2">
                  <w:pPr>
                    <w:jc w:val="center"/>
                    <w:rPr>
                      <w:sz w:val="20"/>
                      <w:szCs w:val="20"/>
                    </w:rPr>
                  </w:pPr>
                  <w:r w:rsidRPr="005744B2">
                    <w:rPr>
                      <w:sz w:val="20"/>
                      <w:szCs w:val="20"/>
                    </w:rPr>
                    <w:t>3530009.37</w:t>
                  </w:r>
                </w:p>
              </w:tc>
            </w:tr>
            <w:tr w:rsidR="005744B2" w:rsidRPr="005744B2" w14:paraId="3D9B084E" w14:textId="77777777" w:rsidTr="00DE621E">
              <w:trPr>
                <w:trHeight w:val="40"/>
                <w:jc w:val="center"/>
              </w:trPr>
              <w:tc>
                <w:tcPr>
                  <w:tcW w:w="1140" w:type="dxa"/>
                  <w:shd w:val="clear" w:color="auto" w:fill="auto"/>
                  <w:vAlign w:val="center"/>
                </w:tcPr>
                <w:p w14:paraId="11D2838B" w14:textId="1A4D123D" w:rsidR="005744B2" w:rsidRPr="002921C0" w:rsidRDefault="005744B2" w:rsidP="005744B2">
                  <w:pPr>
                    <w:jc w:val="center"/>
                    <w:rPr>
                      <w:sz w:val="20"/>
                      <w:szCs w:val="20"/>
                    </w:rPr>
                  </w:pPr>
                  <w:r w:rsidRPr="005744B2">
                    <w:rPr>
                      <w:sz w:val="20"/>
                      <w:szCs w:val="20"/>
                    </w:rPr>
                    <w:t>7</w:t>
                  </w:r>
                </w:p>
              </w:tc>
              <w:tc>
                <w:tcPr>
                  <w:tcW w:w="1670" w:type="dxa"/>
                  <w:shd w:val="clear" w:color="auto" w:fill="auto"/>
                  <w:vAlign w:val="center"/>
                </w:tcPr>
                <w:p w14:paraId="540D2531" w14:textId="2DA87AE9" w:rsidR="005744B2" w:rsidRPr="002921C0" w:rsidRDefault="005744B2" w:rsidP="005744B2">
                  <w:pPr>
                    <w:jc w:val="center"/>
                    <w:rPr>
                      <w:sz w:val="20"/>
                      <w:szCs w:val="20"/>
                    </w:rPr>
                  </w:pPr>
                  <w:r w:rsidRPr="005744B2">
                    <w:rPr>
                      <w:sz w:val="20"/>
                      <w:szCs w:val="20"/>
                    </w:rPr>
                    <w:t>963930.14</w:t>
                  </w:r>
                </w:p>
              </w:tc>
              <w:tc>
                <w:tcPr>
                  <w:tcW w:w="1772" w:type="dxa"/>
                  <w:shd w:val="clear" w:color="auto" w:fill="auto"/>
                  <w:vAlign w:val="center"/>
                </w:tcPr>
                <w:p w14:paraId="17589D66" w14:textId="51985F7D" w:rsidR="005744B2" w:rsidRPr="002921C0" w:rsidRDefault="005744B2" w:rsidP="005744B2">
                  <w:pPr>
                    <w:jc w:val="center"/>
                    <w:rPr>
                      <w:sz w:val="20"/>
                      <w:szCs w:val="20"/>
                    </w:rPr>
                  </w:pPr>
                  <w:r w:rsidRPr="005744B2">
                    <w:rPr>
                      <w:sz w:val="20"/>
                      <w:szCs w:val="20"/>
                    </w:rPr>
                    <w:t>3530100.06</w:t>
                  </w:r>
                </w:p>
              </w:tc>
            </w:tr>
            <w:tr w:rsidR="005744B2" w:rsidRPr="005744B2" w14:paraId="75626B1F" w14:textId="77777777" w:rsidTr="00DE621E">
              <w:trPr>
                <w:trHeight w:val="38"/>
                <w:jc w:val="center"/>
              </w:trPr>
              <w:tc>
                <w:tcPr>
                  <w:tcW w:w="1140" w:type="dxa"/>
                  <w:shd w:val="clear" w:color="auto" w:fill="auto"/>
                  <w:vAlign w:val="center"/>
                </w:tcPr>
                <w:p w14:paraId="7F9A5F4A" w14:textId="16BDB20D" w:rsidR="005744B2" w:rsidRPr="002921C0" w:rsidRDefault="005744B2" w:rsidP="005744B2">
                  <w:pPr>
                    <w:jc w:val="center"/>
                    <w:rPr>
                      <w:sz w:val="20"/>
                      <w:szCs w:val="20"/>
                    </w:rPr>
                  </w:pPr>
                  <w:r w:rsidRPr="005744B2">
                    <w:rPr>
                      <w:sz w:val="20"/>
                      <w:szCs w:val="20"/>
                    </w:rPr>
                    <w:t>8</w:t>
                  </w:r>
                </w:p>
              </w:tc>
              <w:tc>
                <w:tcPr>
                  <w:tcW w:w="1670" w:type="dxa"/>
                  <w:shd w:val="clear" w:color="auto" w:fill="auto"/>
                  <w:vAlign w:val="center"/>
                </w:tcPr>
                <w:p w14:paraId="60469A9C" w14:textId="550BBC2B" w:rsidR="005744B2" w:rsidRPr="002921C0" w:rsidRDefault="005744B2" w:rsidP="005744B2">
                  <w:pPr>
                    <w:jc w:val="center"/>
                    <w:rPr>
                      <w:sz w:val="20"/>
                      <w:szCs w:val="20"/>
                    </w:rPr>
                  </w:pPr>
                  <w:r w:rsidRPr="005744B2">
                    <w:rPr>
                      <w:sz w:val="20"/>
                      <w:szCs w:val="20"/>
                    </w:rPr>
                    <w:t>963878.62</w:t>
                  </w:r>
                </w:p>
              </w:tc>
              <w:tc>
                <w:tcPr>
                  <w:tcW w:w="1772" w:type="dxa"/>
                  <w:shd w:val="clear" w:color="auto" w:fill="auto"/>
                  <w:vAlign w:val="center"/>
                </w:tcPr>
                <w:p w14:paraId="0FA62EE9" w14:textId="02B57680" w:rsidR="005744B2" w:rsidRPr="002921C0" w:rsidRDefault="005744B2" w:rsidP="005744B2">
                  <w:pPr>
                    <w:jc w:val="center"/>
                    <w:rPr>
                      <w:sz w:val="20"/>
                      <w:szCs w:val="20"/>
                    </w:rPr>
                  </w:pPr>
                  <w:r w:rsidRPr="005744B2">
                    <w:rPr>
                      <w:sz w:val="20"/>
                      <w:szCs w:val="20"/>
                    </w:rPr>
                    <w:t>3530167.03</w:t>
                  </w:r>
                </w:p>
              </w:tc>
            </w:tr>
            <w:tr w:rsidR="005744B2" w:rsidRPr="005744B2" w14:paraId="61FC252D" w14:textId="77777777" w:rsidTr="00DE621E">
              <w:trPr>
                <w:trHeight w:val="38"/>
                <w:jc w:val="center"/>
              </w:trPr>
              <w:tc>
                <w:tcPr>
                  <w:tcW w:w="1140" w:type="dxa"/>
                  <w:shd w:val="clear" w:color="auto" w:fill="auto"/>
                  <w:vAlign w:val="center"/>
                </w:tcPr>
                <w:p w14:paraId="5BB4733B" w14:textId="529C98D0" w:rsidR="005744B2" w:rsidRPr="002921C0" w:rsidRDefault="005744B2" w:rsidP="005744B2">
                  <w:pPr>
                    <w:jc w:val="center"/>
                    <w:rPr>
                      <w:sz w:val="20"/>
                      <w:szCs w:val="20"/>
                    </w:rPr>
                  </w:pPr>
                  <w:r w:rsidRPr="005744B2">
                    <w:rPr>
                      <w:sz w:val="20"/>
                      <w:szCs w:val="20"/>
                    </w:rPr>
                    <w:t>9</w:t>
                  </w:r>
                </w:p>
              </w:tc>
              <w:tc>
                <w:tcPr>
                  <w:tcW w:w="1670" w:type="dxa"/>
                  <w:shd w:val="clear" w:color="auto" w:fill="auto"/>
                  <w:vAlign w:val="center"/>
                </w:tcPr>
                <w:p w14:paraId="34B578B9" w14:textId="67C322E2" w:rsidR="005744B2" w:rsidRPr="002921C0" w:rsidRDefault="005744B2" w:rsidP="005744B2">
                  <w:pPr>
                    <w:jc w:val="center"/>
                    <w:rPr>
                      <w:sz w:val="20"/>
                      <w:szCs w:val="20"/>
                    </w:rPr>
                  </w:pPr>
                  <w:r w:rsidRPr="005744B2">
                    <w:rPr>
                      <w:sz w:val="20"/>
                      <w:szCs w:val="20"/>
                    </w:rPr>
                    <w:t>963818.79</w:t>
                  </w:r>
                </w:p>
              </w:tc>
              <w:tc>
                <w:tcPr>
                  <w:tcW w:w="1772" w:type="dxa"/>
                  <w:shd w:val="clear" w:color="auto" w:fill="auto"/>
                  <w:vAlign w:val="center"/>
                </w:tcPr>
                <w:p w14:paraId="30E52654" w14:textId="50F3989A" w:rsidR="005744B2" w:rsidRPr="002921C0" w:rsidRDefault="005744B2" w:rsidP="005744B2">
                  <w:pPr>
                    <w:jc w:val="center"/>
                    <w:rPr>
                      <w:sz w:val="20"/>
                      <w:szCs w:val="20"/>
                    </w:rPr>
                  </w:pPr>
                  <w:r w:rsidRPr="005744B2">
                    <w:rPr>
                      <w:sz w:val="20"/>
                      <w:szCs w:val="20"/>
                    </w:rPr>
                    <w:t>3530226.63</w:t>
                  </w:r>
                </w:p>
              </w:tc>
            </w:tr>
            <w:tr w:rsidR="005744B2" w:rsidRPr="005744B2" w14:paraId="6A1F2802" w14:textId="77777777" w:rsidTr="00DE621E">
              <w:trPr>
                <w:trHeight w:val="38"/>
                <w:jc w:val="center"/>
              </w:trPr>
              <w:tc>
                <w:tcPr>
                  <w:tcW w:w="1140" w:type="dxa"/>
                  <w:shd w:val="clear" w:color="auto" w:fill="auto"/>
                  <w:vAlign w:val="center"/>
                </w:tcPr>
                <w:p w14:paraId="212B2630" w14:textId="1AC3A2FD" w:rsidR="005744B2" w:rsidRPr="002921C0" w:rsidRDefault="005744B2" w:rsidP="005744B2">
                  <w:pPr>
                    <w:jc w:val="center"/>
                    <w:rPr>
                      <w:sz w:val="20"/>
                      <w:szCs w:val="20"/>
                    </w:rPr>
                  </w:pPr>
                  <w:r w:rsidRPr="005744B2">
                    <w:rPr>
                      <w:sz w:val="20"/>
                      <w:szCs w:val="20"/>
                    </w:rPr>
                    <w:t>10</w:t>
                  </w:r>
                </w:p>
              </w:tc>
              <w:tc>
                <w:tcPr>
                  <w:tcW w:w="1670" w:type="dxa"/>
                  <w:shd w:val="clear" w:color="auto" w:fill="auto"/>
                  <w:vAlign w:val="center"/>
                </w:tcPr>
                <w:p w14:paraId="0F64B610" w14:textId="505CDE7F" w:rsidR="005744B2" w:rsidRPr="002921C0" w:rsidRDefault="005744B2" w:rsidP="005744B2">
                  <w:pPr>
                    <w:jc w:val="center"/>
                    <w:rPr>
                      <w:sz w:val="20"/>
                      <w:szCs w:val="20"/>
                    </w:rPr>
                  </w:pPr>
                  <w:r w:rsidRPr="005744B2">
                    <w:rPr>
                      <w:sz w:val="20"/>
                      <w:szCs w:val="20"/>
                    </w:rPr>
                    <w:t>963787.68</w:t>
                  </w:r>
                </w:p>
              </w:tc>
              <w:tc>
                <w:tcPr>
                  <w:tcW w:w="1772" w:type="dxa"/>
                  <w:shd w:val="clear" w:color="auto" w:fill="auto"/>
                  <w:vAlign w:val="center"/>
                </w:tcPr>
                <w:p w14:paraId="25A94740" w14:textId="7F27EF05" w:rsidR="005744B2" w:rsidRPr="002921C0" w:rsidRDefault="005744B2" w:rsidP="005744B2">
                  <w:pPr>
                    <w:jc w:val="center"/>
                    <w:rPr>
                      <w:sz w:val="20"/>
                      <w:szCs w:val="20"/>
                    </w:rPr>
                  </w:pPr>
                  <w:r w:rsidRPr="005744B2">
                    <w:rPr>
                      <w:sz w:val="20"/>
                      <w:szCs w:val="20"/>
                    </w:rPr>
                    <w:t>3530260.18</w:t>
                  </w:r>
                </w:p>
              </w:tc>
            </w:tr>
            <w:tr w:rsidR="005744B2" w:rsidRPr="005744B2" w14:paraId="1B002796" w14:textId="77777777" w:rsidTr="00DE621E">
              <w:trPr>
                <w:trHeight w:val="38"/>
                <w:jc w:val="center"/>
              </w:trPr>
              <w:tc>
                <w:tcPr>
                  <w:tcW w:w="1140" w:type="dxa"/>
                  <w:shd w:val="clear" w:color="auto" w:fill="auto"/>
                  <w:vAlign w:val="center"/>
                </w:tcPr>
                <w:p w14:paraId="484EB2B0" w14:textId="1A998CBE" w:rsidR="005744B2" w:rsidRPr="002921C0" w:rsidRDefault="005744B2" w:rsidP="005744B2">
                  <w:pPr>
                    <w:jc w:val="center"/>
                    <w:rPr>
                      <w:sz w:val="20"/>
                      <w:szCs w:val="20"/>
                    </w:rPr>
                  </w:pPr>
                  <w:r w:rsidRPr="005744B2">
                    <w:rPr>
                      <w:sz w:val="20"/>
                      <w:szCs w:val="20"/>
                    </w:rPr>
                    <w:t>11</w:t>
                  </w:r>
                </w:p>
              </w:tc>
              <w:tc>
                <w:tcPr>
                  <w:tcW w:w="1670" w:type="dxa"/>
                  <w:shd w:val="clear" w:color="auto" w:fill="auto"/>
                  <w:vAlign w:val="center"/>
                </w:tcPr>
                <w:p w14:paraId="0E29DB3D" w14:textId="481D8CF5" w:rsidR="005744B2" w:rsidRPr="002921C0" w:rsidRDefault="005744B2" w:rsidP="005744B2">
                  <w:pPr>
                    <w:jc w:val="center"/>
                    <w:rPr>
                      <w:sz w:val="20"/>
                      <w:szCs w:val="20"/>
                    </w:rPr>
                  </w:pPr>
                  <w:r w:rsidRPr="005744B2">
                    <w:rPr>
                      <w:sz w:val="20"/>
                      <w:szCs w:val="20"/>
                    </w:rPr>
                    <w:t>963769.28</w:t>
                  </w:r>
                </w:p>
              </w:tc>
              <w:tc>
                <w:tcPr>
                  <w:tcW w:w="1772" w:type="dxa"/>
                  <w:shd w:val="clear" w:color="auto" w:fill="auto"/>
                  <w:vAlign w:val="center"/>
                </w:tcPr>
                <w:p w14:paraId="76CC69B4" w14:textId="3AE6CE99" w:rsidR="005744B2" w:rsidRPr="002921C0" w:rsidRDefault="005744B2" w:rsidP="005744B2">
                  <w:pPr>
                    <w:jc w:val="center"/>
                    <w:rPr>
                      <w:sz w:val="20"/>
                      <w:szCs w:val="20"/>
                    </w:rPr>
                  </w:pPr>
                  <w:r w:rsidRPr="005744B2">
                    <w:rPr>
                      <w:sz w:val="20"/>
                      <w:szCs w:val="20"/>
                    </w:rPr>
                    <w:t>3530265.26</w:t>
                  </w:r>
                </w:p>
              </w:tc>
            </w:tr>
            <w:tr w:rsidR="005744B2" w:rsidRPr="005744B2" w14:paraId="35737504" w14:textId="77777777" w:rsidTr="00DE621E">
              <w:trPr>
                <w:trHeight w:val="38"/>
                <w:jc w:val="center"/>
              </w:trPr>
              <w:tc>
                <w:tcPr>
                  <w:tcW w:w="1140" w:type="dxa"/>
                  <w:shd w:val="clear" w:color="auto" w:fill="auto"/>
                  <w:vAlign w:val="center"/>
                </w:tcPr>
                <w:p w14:paraId="6FFB6F72" w14:textId="1E1F27F8" w:rsidR="005744B2" w:rsidRPr="002921C0" w:rsidRDefault="005744B2" w:rsidP="005744B2">
                  <w:pPr>
                    <w:jc w:val="center"/>
                    <w:rPr>
                      <w:sz w:val="20"/>
                      <w:szCs w:val="20"/>
                    </w:rPr>
                  </w:pPr>
                  <w:r w:rsidRPr="005744B2">
                    <w:rPr>
                      <w:sz w:val="20"/>
                      <w:szCs w:val="20"/>
                    </w:rPr>
                    <w:t>12</w:t>
                  </w:r>
                </w:p>
              </w:tc>
              <w:tc>
                <w:tcPr>
                  <w:tcW w:w="1670" w:type="dxa"/>
                  <w:shd w:val="clear" w:color="auto" w:fill="auto"/>
                  <w:vAlign w:val="center"/>
                </w:tcPr>
                <w:p w14:paraId="1BEF4CF8" w14:textId="247961C1" w:rsidR="005744B2" w:rsidRPr="002921C0" w:rsidRDefault="005744B2" w:rsidP="005744B2">
                  <w:pPr>
                    <w:jc w:val="center"/>
                    <w:rPr>
                      <w:sz w:val="20"/>
                      <w:szCs w:val="20"/>
                    </w:rPr>
                  </w:pPr>
                  <w:r w:rsidRPr="005744B2">
                    <w:rPr>
                      <w:sz w:val="20"/>
                      <w:szCs w:val="20"/>
                    </w:rPr>
                    <w:t>963728.94</w:t>
                  </w:r>
                </w:p>
              </w:tc>
              <w:tc>
                <w:tcPr>
                  <w:tcW w:w="1772" w:type="dxa"/>
                  <w:shd w:val="clear" w:color="auto" w:fill="auto"/>
                  <w:vAlign w:val="center"/>
                </w:tcPr>
                <w:p w14:paraId="466896F1" w14:textId="473EED96" w:rsidR="005744B2" w:rsidRPr="002921C0" w:rsidRDefault="005744B2" w:rsidP="005744B2">
                  <w:pPr>
                    <w:jc w:val="center"/>
                    <w:rPr>
                      <w:sz w:val="20"/>
                      <w:szCs w:val="20"/>
                    </w:rPr>
                  </w:pPr>
                  <w:r w:rsidRPr="005744B2">
                    <w:rPr>
                      <w:sz w:val="20"/>
                      <w:szCs w:val="20"/>
                    </w:rPr>
                    <w:t>3530290</w:t>
                  </w:r>
                </w:p>
              </w:tc>
            </w:tr>
            <w:tr w:rsidR="005744B2" w:rsidRPr="005744B2" w14:paraId="552E2C91" w14:textId="77777777" w:rsidTr="00DE621E">
              <w:trPr>
                <w:trHeight w:val="38"/>
                <w:jc w:val="center"/>
              </w:trPr>
              <w:tc>
                <w:tcPr>
                  <w:tcW w:w="1140" w:type="dxa"/>
                  <w:shd w:val="clear" w:color="auto" w:fill="auto"/>
                  <w:vAlign w:val="center"/>
                </w:tcPr>
                <w:p w14:paraId="295CEFA6" w14:textId="6D4C8D1C" w:rsidR="005744B2" w:rsidRPr="002921C0" w:rsidRDefault="005744B2" w:rsidP="005744B2">
                  <w:pPr>
                    <w:jc w:val="center"/>
                    <w:rPr>
                      <w:sz w:val="20"/>
                      <w:szCs w:val="20"/>
                    </w:rPr>
                  </w:pPr>
                  <w:r w:rsidRPr="005744B2">
                    <w:rPr>
                      <w:sz w:val="20"/>
                      <w:szCs w:val="20"/>
                    </w:rPr>
                    <w:t>13</w:t>
                  </w:r>
                </w:p>
              </w:tc>
              <w:tc>
                <w:tcPr>
                  <w:tcW w:w="1670" w:type="dxa"/>
                  <w:shd w:val="clear" w:color="auto" w:fill="auto"/>
                  <w:vAlign w:val="center"/>
                </w:tcPr>
                <w:p w14:paraId="6D627AEF" w14:textId="03B84DB2" w:rsidR="005744B2" w:rsidRPr="002921C0" w:rsidRDefault="005744B2" w:rsidP="005744B2">
                  <w:pPr>
                    <w:jc w:val="center"/>
                    <w:rPr>
                      <w:sz w:val="20"/>
                      <w:szCs w:val="20"/>
                    </w:rPr>
                  </w:pPr>
                  <w:r w:rsidRPr="005744B2">
                    <w:rPr>
                      <w:sz w:val="20"/>
                      <w:szCs w:val="20"/>
                    </w:rPr>
                    <w:t>963698.09</w:t>
                  </w:r>
                </w:p>
              </w:tc>
              <w:tc>
                <w:tcPr>
                  <w:tcW w:w="1772" w:type="dxa"/>
                  <w:shd w:val="clear" w:color="auto" w:fill="auto"/>
                  <w:vAlign w:val="center"/>
                </w:tcPr>
                <w:p w14:paraId="76131589" w14:textId="3FDA2F80" w:rsidR="005744B2" w:rsidRPr="002921C0" w:rsidRDefault="005744B2" w:rsidP="005744B2">
                  <w:pPr>
                    <w:jc w:val="center"/>
                    <w:rPr>
                      <w:sz w:val="20"/>
                      <w:szCs w:val="20"/>
                    </w:rPr>
                  </w:pPr>
                  <w:r w:rsidRPr="005744B2">
                    <w:rPr>
                      <w:sz w:val="20"/>
                      <w:szCs w:val="20"/>
                    </w:rPr>
                    <w:t>3530303.47</w:t>
                  </w:r>
                </w:p>
              </w:tc>
            </w:tr>
            <w:tr w:rsidR="005744B2" w:rsidRPr="005744B2" w14:paraId="7294A2E5" w14:textId="77777777" w:rsidTr="00DE621E">
              <w:trPr>
                <w:trHeight w:val="38"/>
                <w:jc w:val="center"/>
              </w:trPr>
              <w:tc>
                <w:tcPr>
                  <w:tcW w:w="1140" w:type="dxa"/>
                  <w:shd w:val="clear" w:color="auto" w:fill="auto"/>
                  <w:vAlign w:val="center"/>
                </w:tcPr>
                <w:p w14:paraId="6770A3FE" w14:textId="7F87036B" w:rsidR="005744B2" w:rsidRPr="002921C0" w:rsidRDefault="005744B2" w:rsidP="005744B2">
                  <w:pPr>
                    <w:jc w:val="center"/>
                    <w:rPr>
                      <w:sz w:val="20"/>
                      <w:szCs w:val="20"/>
                    </w:rPr>
                  </w:pPr>
                  <w:r w:rsidRPr="005744B2">
                    <w:rPr>
                      <w:sz w:val="20"/>
                      <w:szCs w:val="20"/>
                    </w:rPr>
                    <w:t>14</w:t>
                  </w:r>
                </w:p>
              </w:tc>
              <w:tc>
                <w:tcPr>
                  <w:tcW w:w="1670" w:type="dxa"/>
                  <w:shd w:val="clear" w:color="auto" w:fill="auto"/>
                  <w:vAlign w:val="center"/>
                </w:tcPr>
                <w:p w14:paraId="67504800" w14:textId="50DC5732" w:rsidR="005744B2" w:rsidRPr="002921C0" w:rsidRDefault="005744B2" w:rsidP="005744B2">
                  <w:pPr>
                    <w:jc w:val="center"/>
                    <w:rPr>
                      <w:sz w:val="20"/>
                      <w:szCs w:val="20"/>
                    </w:rPr>
                  </w:pPr>
                  <w:r w:rsidRPr="005744B2">
                    <w:rPr>
                      <w:sz w:val="20"/>
                      <w:szCs w:val="20"/>
                    </w:rPr>
                    <w:t>963688.65</w:t>
                  </w:r>
                </w:p>
              </w:tc>
              <w:tc>
                <w:tcPr>
                  <w:tcW w:w="1772" w:type="dxa"/>
                  <w:shd w:val="clear" w:color="auto" w:fill="auto"/>
                  <w:vAlign w:val="center"/>
                </w:tcPr>
                <w:p w14:paraId="0DE70417" w14:textId="097FB63F" w:rsidR="005744B2" w:rsidRPr="002921C0" w:rsidRDefault="005744B2" w:rsidP="005744B2">
                  <w:pPr>
                    <w:jc w:val="center"/>
                    <w:rPr>
                      <w:sz w:val="20"/>
                      <w:szCs w:val="20"/>
                    </w:rPr>
                  </w:pPr>
                  <w:r w:rsidRPr="005744B2">
                    <w:rPr>
                      <w:sz w:val="20"/>
                      <w:szCs w:val="20"/>
                    </w:rPr>
                    <w:t>3530306.84</w:t>
                  </w:r>
                </w:p>
              </w:tc>
            </w:tr>
            <w:tr w:rsidR="005744B2" w:rsidRPr="005744B2" w14:paraId="22F6CE22" w14:textId="77777777" w:rsidTr="00DE621E">
              <w:trPr>
                <w:trHeight w:val="38"/>
                <w:jc w:val="center"/>
              </w:trPr>
              <w:tc>
                <w:tcPr>
                  <w:tcW w:w="1140" w:type="dxa"/>
                  <w:shd w:val="clear" w:color="auto" w:fill="auto"/>
                  <w:vAlign w:val="center"/>
                </w:tcPr>
                <w:p w14:paraId="4B3A2267" w14:textId="42501068" w:rsidR="005744B2" w:rsidRPr="002921C0" w:rsidRDefault="005744B2" w:rsidP="005744B2">
                  <w:pPr>
                    <w:jc w:val="center"/>
                    <w:rPr>
                      <w:sz w:val="20"/>
                      <w:szCs w:val="20"/>
                    </w:rPr>
                  </w:pPr>
                  <w:r w:rsidRPr="005744B2">
                    <w:rPr>
                      <w:sz w:val="20"/>
                      <w:szCs w:val="20"/>
                    </w:rPr>
                    <w:t>15</w:t>
                  </w:r>
                </w:p>
              </w:tc>
              <w:tc>
                <w:tcPr>
                  <w:tcW w:w="1670" w:type="dxa"/>
                  <w:shd w:val="clear" w:color="auto" w:fill="auto"/>
                  <w:vAlign w:val="center"/>
                </w:tcPr>
                <w:p w14:paraId="1046A2F6" w14:textId="4BDE6E91" w:rsidR="005744B2" w:rsidRPr="002921C0" w:rsidRDefault="005744B2" w:rsidP="005744B2">
                  <w:pPr>
                    <w:jc w:val="center"/>
                    <w:rPr>
                      <w:sz w:val="20"/>
                      <w:szCs w:val="20"/>
                    </w:rPr>
                  </w:pPr>
                  <w:r w:rsidRPr="005744B2">
                    <w:rPr>
                      <w:sz w:val="20"/>
                      <w:szCs w:val="20"/>
                    </w:rPr>
                    <w:t>963670.25</w:t>
                  </w:r>
                </w:p>
              </w:tc>
              <w:tc>
                <w:tcPr>
                  <w:tcW w:w="1772" w:type="dxa"/>
                  <w:shd w:val="clear" w:color="auto" w:fill="auto"/>
                  <w:vAlign w:val="center"/>
                </w:tcPr>
                <w:p w14:paraId="00E66D2B" w14:textId="76685A42" w:rsidR="005744B2" w:rsidRPr="002921C0" w:rsidRDefault="005744B2" w:rsidP="005744B2">
                  <w:pPr>
                    <w:jc w:val="center"/>
                    <w:rPr>
                      <w:sz w:val="20"/>
                      <w:szCs w:val="20"/>
                    </w:rPr>
                  </w:pPr>
                  <w:r w:rsidRPr="005744B2">
                    <w:rPr>
                      <w:sz w:val="20"/>
                      <w:szCs w:val="20"/>
                    </w:rPr>
                    <w:t>3530313.38</w:t>
                  </w:r>
                </w:p>
              </w:tc>
            </w:tr>
            <w:tr w:rsidR="005744B2" w:rsidRPr="005744B2" w14:paraId="4392672C" w14:textId="77777777" w:rsidTr="00DE621E">
              <w:trPr>
                <w:trHeight w:val="38"/>
                <w:jc w:val="center"/>
              </w:trPr>
              <w:tc>
                <w:tcPr>
                  <w:tcW w:w="1140" w:type="dxa"/>
                  <w:shd w:val="clear" w:color="auto" w:fill="auto"/>
                  <w:vAlign w:val="center"/>
                </w:tcPr>
                <w:p w14:paraId="714EBB14" w14:textId="7C6FE490" w:rsidR="005744B2" w:rsidRPr="002921C0" w:rsidRDefault="005744B2" w:rsidP="005744B2">
                  <w:pPr>
                    <w:jc w:val="center"/>
                    <w:rPr>
                      <w:sz w:val="20"/>
                      <w:szCs w:val="20"/>
                    </w:rPr>
                  </w:pPr>
                  <w:r w:rsidRPr="005744B2">
                    <w:rPr>
                      <w:sz w:val="20"/>
                      <w:szCs w:val="20"/>
                    </w:rPr>
                    <w:t>16</w:t>
                  </w:r>
                </w:p>
              </w:tc>
              <w:tc>
                <w:tcPr>
                  <w:tcW w:w="1670" w:type="dxa"/>
                  <w:shd w:val="clear" w:color="auto" w:fill="auto"/>
                  <w:vAlign w:val="center"/>
                </w:tcPr>
                <w:p w14:paraId="746BD39A" w14:textId="0496F91D" w:rsidR="005744B2" w:rsidRPr="002921C0" w:rsidRDefault="005744B2" w:rsidP="005744B2">
                  <w:pPr>
                    <w:jc w:val="center"/>
                    <w:rPr>
                      <w:sz w:val="20"/>
                      <w:szCs w:val="20"/>
                    </w:rPr>
                  </w:pPr>
                  <w:r w:rsidRPr="005744B2">
                    <w:rPr>
                      <w:sz w:val="20"/>
                      <w:szCs w:val="20"/>
                    </w:rPr>
                    <w:t>963641.86</w:t>
                  </w:r>
                </w:p>
              </w:tc>
              <w:tc>
                <w:tcPr>
                  <w:tcW w:w="1772" w:type="dxa"/>
                  <w:shd w:val="clear" w:color="auto" w:fill="auto"/>
                  <w:vAlign w:val="center"/>
                </w:tcPr>
                <w:p w14:paraId="67A1C1BD" w14:textId="504B176A" w:rsidR="005744B2" w:rsidRPr="002921C0" w:rsidRDefault="005744B2" w:rsidP="005744B2">
                  <w:pPr>
                    <w:jc w:val="center"/>
                    <w:rPr>
                      <w:sz w:val="20"/>
                      <w:szCs w:val="20"/>
                    </w:rPr>
                  </w:pPr>
                  <w:r w:rsidRPr="005744B2">
                    <w:rPr>
                      <w:sz w:val="20"/>
                      <w:szCs w:val="20"/>
                    </w:rPr>
                    <w:t>3530321.55</w:t>
                  </w:r>
                </w:p>
              </w:tc>
            </w:tr>
            <w:tr w:rsidR="005744B2" w:rsidRPr="005744B2" w14:paraId="5721F652" w14:textId="77777777" w:rsidTr="00DE621E">
              <w:trPr>
                <w:trHeight w:val="38"/>
                <w:jc w:val="center"/>
              </w:trPr>
              <w:tc>
                <w:tcPr>
                  <w:tcW w:w="1140" w:type="dxa"/>
                  <w:shd w:val="clear" w:color="auto" w:fill="auto"/>
                  <w:vAlign w:val="center"/>
                </w:tcPr>
                <w:p w14:paraId="628CD1F5" w14:textId="5EA728E1" w:rsidR="005744B2" w:rsidRPr="002921C0" w:rsidRDefault="005744B2" w:rsidP="005744B2">
                  <w:pPr>
                    <w:jc w:val="center"/>
                    <w:rPr>
                      <w:sz w:val="20"/>
                      <w:szCs w:val="20"/>
                    </w:rPr>
                  </w:pPr>
                  <w:r w:rsidRPr="005744B2">
                    <w:rPr>
                      <w:sz w:val="20"/>
                      <w:szCs w:val="20"/>
                    </w:rPr>
                    <w:t>17</w:t>
                  </w:r>
                </w:p>
              </w:tc>
              <w:tc>
                <w:tcPr>
                  <w:tcW w:w="1670" w:type="dxa"/>
                  <w:shd w:val="clear" w:color="auto" w:fill="auto"/>
                  <w:vAlign w:val="center"/>
                </w:tcPr>
                <w:p w14:paraId="4F5F8F13" w14:textId="7803814B" w:rsidR="005744B2" w:rsidRPr="002921C0" w:rsidRDefault="005744B2" w:rsidP="005744B2">
                  <w:pPr>
                    <w:jc w:val="center"/>
                    <w:rPr>
                      <w:sz w:val="20"/>
                      <w:szCs w:val="20"/>
                    </w:rPr>
                  </w:pPr>
                  <w:r w:rsidRPr="005744B2">
                    <w:rPr>
                      <w:sz w:val="20"/>
                      <w:szCs w:val="20"/>
                    </w:rPr>
                    <w:t>963613.02</w:t>
                  </w:r>
                </w:p>
              </w:tc>
              <w:tc>
                <w:tcPr>
                  <w:tcW w:w="1772" w:type="dxa"/>
                  <w:shd w:val="clear" w:color="auto" w:fill="auto"/>
                  <w:vAlign w:val="center"/>
                </w:tcPr>
                <w:p w14:paraId="2000BB66" w14:textId="1C7BB994" w:rsidR="005744B2" w:rsidRPr="002921C0" w:rsidRDefault="005744B2" w:rsidP="005744B2">
                  <w:pPr>
                    <w:jc w:val="center"/>
                    <w:rPr>
                      <w:sz w:val="20"/>
                      <w:szCs w:val="20"/>
                    </w:rPr>
                  </w:pPr>
                  <w:r w:rsidRPr="005744B2">
                    <w:rPr>
                      <w:sz w:val="20"/>
                      <w:szCs w:val="20"/>
                    </w:rPr>
                    <w:t>3530327.93</w:t>
                  </w:r>
                </w:p>
              </w:tc>
            </w:tr>
            <w:tr w:rsidR="005744B2" w:rsidRPr="005744B2" w14:paraId="184275DE" w14:textId="77777777" w:rsidTr="00DE621E">
              <w:trPr>
                <w:trHeight w:val="38"/>
                <w:jc w:val="center"/>
              </w:trPr>
              <w:tc>
                <w:tcPr>
                  <w:tcW w:w="1140" w:type="dxa"/>
                  <w:shd w:val="clear" w:color="auto" w:fill="auto"/>
                  <w:vAlign w:val="center"/>
                </w:tcPr>
                <w:p w14:paraId="4CF37F74" w14:textId="61316B10" w:rsidR="005744B2" w:rsidRPr="002921C0" w:rsidRDefault="005744B2" w:rsidP="005744B2">
                  <w:pPr>
                    <w:jc w:val="center"/>
                    <w:rPr>
                      <w:sz w:val="20"/>
                      <w:szCs w:val="20"/>
                    </w:rPr>
                  </w:pPr>
                  <w:r w:rsidRPr="005744B2">
                    <w:rPr>
                      <w:sz w:val="20"/>
                      <w:szCs w:val="20"/>
                    </w:rPr>
                    <w:t>18</w:t>
                  </w:r>
                </w:p>
              </w:tc>
              <w:tc>
                <w:tcPr>
                  <w:tcW w:w="1670" w:type="dxa"/>
                  <w:shd w:val="clear" w:color="auto" w:fill="auto"/>
                  <w:vAlign w:val="center"/>
                </w:tcPr>
                <w:p w14:paraId="346D72E9" w14:textId="563FC289" w:rsidR="005744B2" w:rsidRPr="002921C0" w:rsidRDefault="005744B2" w:rsidP="005744B2">
                  <w:pPr>
                    <w:jc w:val="center"/>
                    <w:rPr>
                      <w:sz w:val="20"/>
                      <w:szCs w:val="20"/>
                    </w:rPr>
                  </w:pPr>
                  <w:r w:rsidRPr="005744B2">
                    <w:rPr>
                      <w:sz w:val="20"/>
                      <w:szCs w:val="20"/>
                    </w:rPr>
                    <w:t>963583.82</w:t>
                  </w:r>
                </w:p>
              </w:tc>
              <w:tc>
                <w:tcPr>
                  <w:tcW w:w="1772" w:type="dxa"/>
                  <w:shd w:val="clear" w:color="auto" w:fill="auto"/>
                  <w:vAlign w:val="center"/>
                </w:tcPr>
                <w:p w14:paraId="65DE3274" w14:textId="7255A874" w:rsidR="005744B2" w:rsidRPr="002921C0" w:rsidRDefault="005744B2" w:rsidP="005744B2">
                  <w:pPr>
                    <w:jc w:val="center"/>
                    <w:rPr>
                      <w:sz w:val="20"/>
                      <w:szCs w:val="20"/>
                    </w:rPr>
                  </w:pPr>
                  <w:r w:rsidRPr="005744B2">
                    <w:rPr>
                      <w:sz w:val="20"/>
                      <w:szCs w:val="20"/>
                    </w:rPr>
                    <w:t>3530332.51</w:t>
                  </w:r>
                </w:p>
              </w:tc>
            </w:tr>
            <w:tr w:rsidR="005744B2" w:rsidRPr="005744B2" w14:paraId="67A3E7D7" w14:textId="77777777" w:rsidTr="00DE621E">
              <w:trPr>
                <w:trHeight w:val="38"/>
                <w:jc w:val="center"/>
              </w:trPr>
              <w:tc>
                <w:tcPr>
                  <w:tcW w:w="1140" w:type="dxa"/>
                  <w:shd w:val="clear" w:color="auto" w:fill="auto"/>
                  <w:vAlign w:val="center"/>
                </w:tcPr>
                <w:p w14:paraId="48B08470" w14:textId="51602AA5" w:rsidR="005744B2" w:rsidRPr="002921C0" w:rsidRDefault="005744B2" w:rsidP="005744B2">
                  <w:pPr>
                    <w:jc w:val="center"/>
                    <w:rPr>
                      <w:sz w:val="20"/>
                      <w:szCs w:val="20"/>
                    </w:rPr>
                  </w:pPr>
                  <w:r w:rsidRPr="005744B2">
                    <w:rPr>
                      <w:sz w:val="20"/>
                      <w:szCs w:val="20"/>
                    </w:rPr>
                    <w:t>19</w:t>
                  </w:r>
                </w:p>
              </w:tc>
              <w:tc>
                <w:tcPr>
                  <w:tcW w:w="1670" w:type="dxa"/>
                  <w:shd w:val="clear" w:color="auto" w:fill="auto"/>
                  <w:vAlign w:val="center"/>
                </w:tcPr>
                <w:p w14:paraId="36D59EC5" w14:textId="4568485B" w:rsidR="005744B2" w:rsidRPr="002921C0" w:rsidRDefault="005744B2" w:rsidP="005744B2">
                  <w:pPr>
                    <w:jc w:val="center"/>
                    <w:rPr>
                      <w:sz w:val="20"/>
                      <w:szCs w:val="20"/>
                    </w:rPr>
                  </w:pPr>
                  <w:r w:rsidRPr="005744B2">
                    <w:rPr>
                      <w:sz w:val="20"/>
                      <w:szCs w:val="20"/>
                    </w:rPr>
                    <w:t>963554.41</w:t>
                  </w:r>
                </w:p>
              </w:tc>
              <w:tc>
                <w:tcPr>
                  <w:tcW w:w="1772" w:type="dxa"/>
                  <w:shd w:val="clear" w:color="auto" w:fill="auto"/>
                  <w:vAlign w:val="center"/>
                </w:tcPr>
                <w:p w14:paraId="3C38BC7D" w14:textId="137BBD0B" w:rsidR="005744B2" w:rsidRPr="002921C0" w:rsidRDefault="005744B2" w:rsidP="005744B2">
                  <w:pPr>
                    <w:jc w:val="center"/>
                    <w:rPr>
                      <w:sz w:val="20"/>
                      <w:szCs w:val="20"/>
                    </w:rPr>
                  </w:pPr>
                  <w:r w:rsidRPr="005744B2">
                    <w:rPr>
                      <w:sz w:val="20"/>
                      <w:szCs w:val="20"/>
                    </w:rPr>
                    <w:t>3530335.26</w:t>
                  </w:r>
                </w:p>
              </w:tc>
            </w:tr>
            <w:tr w:rsidR="005744B2" w:rsidRPr="005744B2" w14:paraId="3C09FC6C" w14:textId="77777777" w:rsidTr="00DE621E">
              <w:trPr>
                <w:trHeight w:val="38"/>
                <w:jc w:val="center"/>
              </w:trPr>
              <w:tc>
                <w:tcPr>
                  <w:tcW w:w="1140" w:type="dxa"/>
                  <w:shd w:val="clear" w:color="auto" w:fill="auto"/>
                  <w:vAlign w:val="center"/>
                </w:tcPr>
                <w:p w14:paraId="16021A8B" w14:textId="3C9D1236" w:rsidR="005744B2" w:rsidRPr="002921C0" w:rsidRDefault="005744B2" w:rsidP="005744B2">
                  <w:pPr>
                    <w:jc w:val="center"/>
                    <w:rPr>
                      <w:sz w:val="20"/>
                      <w:szCs w:val="20"/>
                    </w:rPr>
                  </w:pPr>
                  <w:r w:rsidRPr="005744B2">
                    <w:rPr>
                      <w:sz w:val="20"/>
                      <w:szCs w:val="20"/>
                    </w:rPr>
                    <w:t>20</w:t>
                  </w:r>
                </w:p>
              </w:tc>
              <w:tc>
                <w:tcPr>
                  <w:tcW w:w="1670" w:type="dxa"/>
                  <w:shd w:val="clear" w:color="auto" w:fill="auto"/>
                  <w:vAlign w:val="center"/>
                </w:tcPr>
                <w:p w14:paraId="69C10E80" w14:textId="0A593AF4" w:rsidR="005744B2" w:rsidRPr="002921C0" w:rsidRDefault="005744B2" w:rsidP="005744B2">
                  <w:pPr>
                    <w:jc w:val="center"/>
                    <w:rPr>
                      <w:sz w:val="20"/>
                      <w:szCs w:val="20"/>
                    </w:rPr>
                  </w:pPr>
                  <w:r w:rsidRPr="005744B2">
                    <w:rPr>
                      <w:sz w:val="20"/>
                      <w:szCs w:val="20"/>
                    </w:rPr>
                    <w:t>963524.88</w:t>
                  </w:r>
                </w:p>
              </w:tc>
              <w:tc>
                <w:tcPr>
                  <w:tcW w:w="1772" w:type="dxa"/>
                  <w:shd w:val="clear" w:color="auto" w:fill="auto"/>
                  <w:vAlign w:val="center"/>
                </w:tcPr>
                <w:p w14:paraId="2E5633B2" w14:textId="12EC8331" w:rsidR="005744B2" w:rsidRPr="002921C0" w:rsidRDefault="005744B2" w:rsidP="005744B2">
                  <w:pPr>
                    <w:jc w:val="center"/>
                    <w:rPr>
                      <w:sz w:val="20"/>
                      <w:szCs w:val="20"/>
                    </w:rPr>
                  </w:pPr>
                  <w:r w:rsidRPr="005744B2">
                    <w:rPr>
                      <w:sz w:val="20"/>
                      <w:szCs w:val="20"/>
                    </w:rPr>
                    <w:t>3530336.18</w:t>
                  </w:r>
                </w:p>
              </w:tc>
            </w:tr>
            <w:tr w:rsidR="005744B2" w:rsidRPr="005744B2" w14:paraId="51586BE2" w14:textId="77777777" w:rsidTr="00DE621E">
              <w:trPr>
                <w:trHeight w:val="38"/>
                <w:jc w:val="center"/>
              </w:trPr>
              <w:tc>
                <w:tcPr>
                  <w:tcW w:w="1140" w:type="dxa"/>
                  <w:shd w:val="clear" w:color="auto" w:fill="auto"/>
                  <w:vAlign w:val="center"/>
                </w:tcPr>
                <w:p w14:paraId="66257D05" w14:textId="237EEC08" w:rsidR="005744B2" w:rsidRPr="002921C0" w:rsidRDefault="005744B2" w:rsidP="005744B2">
                  <w:pPr>
                    <w:jc w:val="center"/>
                    <w:rPr>
                      <w:sz w:val="20"/>
                      <w:szCs w:val="20"/>
                    </w:rPr>
                  </w:pPr>
                  <w:r w:rsidRPr="005744B2">
                    <w:rPr>
                      <w:sz w:val="20"/>
                      <w:szCs w:val="20"/>
                    </w:rPr>
                    <w:t>21</w:t>
                  </w:r>
                </w:p>
              </w:tc>
              <w:tc>
                <w:tcPr>
                  <w:tcW w:w="1670" w:type="dxa"/>
                  <w:shd w:val="clear" w:color="auto" w:fill="auto"/>
                  <w:vAlign w:val="center"/>
                </w:tcPr>
                <w:p w14:paraId="473A1516" w14:textId="295FB68C" w:rsidR="005744B2" w:rsidRPr="002921C0" w:rsidRDefault="005744B2" w:rsidP="005744B2">
                  <w:pPr>
                    <w:jc w:val="center"/>
                    <w:rPr>
                      <w:sz w:val="20"/>
                      <w:szCs w:val="20"/>
                    </w:rPr>
                  </w:pPr>
                  <w:r w:rsidRPr="005744B2">
                    <w:rPr>
                      <w:sz w:val="20"/>
                      <w:szCs w:val="20"/>
                    </w:rPr>
                    <w:t>963495.35</w:t>
                  </w:r>
                </w:p>
              </w:tc>
              <w:tc>
                <w:tcPr>
                  <w:tcW w:w="1772" w:type="dxa"/>
                  <w:shd w:val="clear" w:color="auto" w:fill="auto"/>
                  <w:vAlign w:val="center"/>
                </w:tcPr>
                <w:p w14:paraId="1A47D8E4" w14:textId="6870F119" w:rsidR="005744B2" w:rsidRPr="002921C0" w:rsidRDefault="005744B2" w:rsidP="005744B2">
                  <w:pPr>
                    <w:jc w:val="center"/>
                    <w:rPr>
                      <w:sz w:val="20"/>
                      <w:szCs w:val="20"/>
                    </w:rPr>
                  </w:pPr>
                  <w:r w:rsidRPr="005744B2">
                    <w:rPr>
                      <w:sz w:val="20"/>
                      <w:szCs w:val="20"/>
                    </w:rPr>
                    <w:t>3530335.26</w:t>
                  </w:r>
                </w:p>
              </w:tc>
            </w:tr>
            <w:tr w:rsidR="005744B2" w:rsidRPr="005744B2" w14:paraId="49DE70A6" w14:textId="77777777" w:rsidTr="00DE621E">
              <w:trPr>
                <w:trHeight w:val="38"/>
                <w:jc w:val="center"/>
              </w:trPr>
              <w:tc>
                <w:tcPr>
                  <w:tcW w:w="1140" w:type="dxa"/>
                  <w:shd w:val="clear" w:color="auto" w:fill="auto"/>
                  <w:vAlign w:val="center"/>
                </w:tcPr>
                <w:p w14:paraId="482F9AC3" w14:textId="1B9D7B2A" w:rsidR="005744B2" w:rsidRPr="002921C0" w:rsidRDefault="005744B2" w:rsidP="005744B2">
                  <w:pPr>
                    <w:jc w:val="center"/>
                    <w:rPr>
                      <w:sz w:val="20"/>
                      <w:szCs w:val="20"/>
                    </w:rPr>
                  </w:pPr>
                  <w:r w:rsidRPr="005744B2">
                    <w:rPr>
                      <w:sz w:val="20"/>
                      <w:szCs w:val="20"/>
                    </w:rPr>
                    <w:t>22</w:t>
                  </w:r>
                </w:p>
              </w:tc>
              <w:tc>
                <w:tcPr>
                  <w:tcW w:w="1670" w:type="dxa"/>
                  <w:shd w:val="clear" w:color="auto" w:fill="auto"/>
                  <w:vAlign w:val="center"/>
                </w:tcPr>
                <w:p w14:paraId="655106A0" w14:textId="7A82939A" w:rsidR="005744B2" w:rsidRPr="002921C0" w:rsidRDefault="005744B2" w:rsidP="005744B2">
                  <w:pPr>
                    <w:jc w:val="center"/>
                    <w:rPr>
                      <w:sz w:val="20"/>
                      <w:szCs w:val="20"/>
                    </w:rPr>
                  </w:pPr>
                  <w:r w:rsidRPr="005744B2">
                    <w:rPr>
                      <w:sz w:val="20"/>
                      <w:szCs w:val="20"/>
                    </w:rPr>
                    <w:t>963465.93</w:t>
                  </w:r>
                </w:p>
              </w:tc>
              <w:tc>
                <w:tcPr>
                  <w:tcW w:w="1772" w:type="dxa"/>
                  <w:shd w:val="clear" w:color="auto" w:fill="auto"/>
                  <w:vAlign w:val="center"/>
                </w:tcPr>
                <w:p w14:paraId="70781585" w14:textId="1751A59F" w:rsidR="005744B2" w:rsidRPr="002921C0" w:rsidRDefault="005744B2" w:rsidP="005744B2">
                  <w:pPr>
                    <w:jc w:val="center"/>
                    <w:rPr>
                      <w:sz w:val="20"/>
                      <w:szCs w:val="20"/>
                    </w:rPr>
                  </w:pPr>
                  <w:r w:rsidRPr="005744B2">
                    <w:rPr>
                      <w:sz w:val="20"/>
                      <w:szCs w:val="20"/>
                    </w:rPr>
                    <w:t>3530332.51</w:t>
                  </w:r>
                </w:p>
              </w:tc>
            </w:tr>
            <w:tr w:rsidR="005744B2" w:rsidRPr="005744B2" w14:paraId="7E5D7132" w14:textId="77777777" w:rsidTr="00DE621E">
              <w:trPr>
                <w:trHeight w:val="38"/>
                <w:jc w:val="center"/>
              </w:trPr>
              <w:tc>
                <w:tcPr>
                  <w:tcW w:w="1140" w:type="dxa"/>
                  <w:shd w:val="clear" w:color="auto" w:fill="auto"/>
                  <w:vAlign w:val="center"/>
                </w:tcPr>
                <w:p w14:paraId="75946858" w14:textId="16C8F162" w:rsidR="005744B2" w:rsidRPr="002921C0" w:rsidRDefault="005744B2" w:rsidP="005744B2">
                  <w:pPr>
                    <w:jc w:val="center"/>
                    <w:rPr>
                      <w:sz w:val="20"/>
                      <w:szCs w:val="20"/>
                    </w:rPr>
                  </w:pPr>
                  <w:r w:rsidRPr="005744B2">
                    <w:rPr>
                      <w:sz w:val="20"/>
                      <w:szCs w:val="20"/>
                    </w:rPr>
                    <w:t>23</w:t>
                  </w:r>
                </w:p>
              </w:tc>
              <w:tc>
                <w:tcPr>
                  <w:tcW w:w="1670" w:type="dxa"/>
                  <w:shd w:val="clear" w:color="auto" w:fill="auto"/>
                  <w:vAlign w:val="center"/>
                </w:tcPr>
                <w:p w14:paraId="5973E237" w14:textId="13722967" w:rsidR="005744B2" w:rsidRPr="002921C0" w:rsidRDefault="005744B2" w:rsidP="005744B2">
                  <w:pPr>
                    <w:jc w:val="center"/>
                    <w:rPr>
                      <w:sz w:val="20"/>
                      <w:szCs w:val="20"/>
                    </w:rPr>
                  </w:pPr>
                  <w:r w:rsidRPr="005744B2">
                    <w:rPr>
                      <w:sz w:val="20"/>
                      <w:szCs w:val="20"/>
                    </w:rPr>
                    <w:t>963436.75</w:t>
                  </w:r>
                </w:p>
              </w:tc>
              <w:tc>
                <w:tcPr>
                  <w:tcW w:w="1772" w:type="dxa"/>
                  <w:shd w:val="clear" w:color="auto" w:fill="auto"/>
                  <w:vAlign w:val="center"/>
                </w:tcPr>
                <w:p w14:paraId="4DBA47B3" w14:textId="47DE90E5" w:rsidR="005744B2" w:rsidRPr="002921C0" w:rsidRDefault="005744B2" w:rsidP="005744B2">
                  <w:pPr>
                    <w:jc w:val="center"/>
                    <w:rPr>
                      <w:sz w:val="20"/>
                      <w:szCs w:val="20"/>
                    </w:rPr>
                  </w:pPr>
                  <w:r w:rsidRPr="005744B2">
                    <w:rPr>
                      <w:sz w:val="20"/>
                      <w:szCs w:val="20"/>
                    </w:rPr>
                    <w:t>3530327.93</w:t>
                  </w:r>
                </w:p>
              </w:tc>
            </w:tr>
            <w:tr w:rsidR="005744B2" w:rsidRPr="005744B2" w14:paraId="40F906FE" w14:textId="77777777" w:rsidTr="00DE621E">
              <w:trPr>
                <w:trHeight w:val="38"/>
                <w:jc w:val="center"/>
              </w:trPr>
              <w:tc>
                <w:tcPr>
                  <w:tcW w:w="1140" w:type="dxa"/>
                  <w:shd w:val="clear" w:color="auto" w:fill="auto"/>
                  <w:vAlign w:val="center"/>
                </w:tcPr>
                <w:p w14:paraId="61CC7CD4" w14:textId="2934787F" w:rsidR="005744B2" w:rsidRPr="002921C0" w:rsidRDefault="005744B2" w:rsidP="005744B2">
                  <w:pPr>
                    <w:jc w:val="center"/>
                    <w:rPr>
                      <w:sz w:val="20"/>
                      <w:szCs w:val="20"/>
                    </w:rPr>
                  </w:pPr>
                  <w:r w:rsidRPr="005744B2">
                    <w:rPr>
                      <w:sz w:val="20"/>
                      <w:szCs w:val="20"/>
                    </w:rPr>
                    <w:t>24</w:t>
                  </w:r>
                </w:p>
              </w:tc>
              <w:tc>
                <w:tcPr>
                  <w:tcW w:w="1670" w:type="dxa"/>
                  <w:shd w:val="clear" w:color="auto" w:fill="auto"/>
                  <w:vAlign w:val="center"/>
                </w:tcPr>
                <w:p w14:paraId="7CDDBFFB" w14:textId="4A9EFB0D" w:rsidR="005744B2" w:rsidRPr="002921C0" w:rsidRDefault="005744B2" w:rsidP="005744B2">
                  <w:pPr>
                    <w:jc w:val="center"/>
                    <w:rPr>
                      <w:sz w:val="20"/>
                      <w:szCs w:val="20"/>
                    </w:rPr>
                  </w:pPr>
                  <w:r w:rsidRPr="005744B2">
                    <w:rPr>
                      <w:sz w:val="20"/>
                      <w:szCs w:val="20"/>
                    </w:rPr>
                    <w:t>963407.9</w:t>
                  </w:r>
                </w:p>
              </w:tc>
              <w:tc>
                <w:tcPr>
                  <w:tcW w:w="1772" w:type="dxa"/>
                  <w:shd w:val="clear" w:color="auto" w:fill="auto"/>
                  <w:vAlign w:val="center"/>
                </w:tcPr>
                <w:p w14:paraId="621B00C2" w14:textId="5D9ECCF7" w:rsidR="005744B2" w:rsidRPr="002921C0" w:rsidRDefault="005744B2" w:rsidP="005744B2">
                  <w:pPr>
                    <w:jc w:val="center"/>
                    <w:rPr>
                      <w:sz w:val="20"/>
                      <w:szCs w:val="20"/>
                    </w:rPr>
                  </w:pPr>
                  <w:r w:rsidRPr="005744B2">
                    <w:rPr>
                      <w:sz w:val="20"/>
                      <w:szCs w:val="20"/>
                    </w:rPr>
                    <w:t>3530321.55</w:t>
                  </w:r>
                </w:p>
              </w:tc>
            </w:tr>
            <w:tr w:rsidR="005744B2" w:rsidRPr="005744B2" w14:paraId="54ED5330" w14:textId="77777777" w:rsidTr="00DE621E">
              <w:trPr>
                <w:trHeight w:val="38"/>
                <w:jc w:val="center"/>
              </w:trPr>
              <w:tc>
                <w:tcPr>
                  <w:tcW w:w="1140" w:type="dxa"/>
                  <w:shd w:val="clear" w:color="auto" w:fill="auto"/>
                  <w:vAlign w:val="center"/>
                </w:tcPr>
                <w:p w14:paraId="2C8E030F" w14:textId="573B11FC" w:rsidR="005744B2" w:rsidRPr="002921C0" w:rsidRDefault="005744B2" w:rsidP="005744B2">
                  <w:pPr>
                    <w:jc w:val="center"/>
                    <w:rPr>
                      <w:sz w:val="20"/>
                      <w:szCs w:val="20"/>
                    </w:rPr>
                  </w:pPr>
                  <w:r w:rsidRPr="005744B2">
                    <w:rPr>
                      <w:sz w:val="20"/>
                      <w:szCs w:val="20"/>
                    </w:rPr>
                    <w:t>25</w:t>
                  </w:r>
                </w:p>
              </w:tc>
              <w:tc>
                <w:tcPr>
                  <w:tcW w:w="1670" w:type="dxa"/>
                  <w:shd w:val="clear" w:color="auto" w:fill="auto"/>
                  <w:vAlign w:val="center"/>
                </w:tcPr>
                <w:p w14:paraId="5F18268C" w14:textId="4763CD84" w:rsidR="005744B2" w:rsidRPr="002921C0" w:rsidRDefault="005744B2" w:rsidP="005744B2">
                  <w:pPr>
                    <w:jc w:val="center"/>
                    <w:rPr>
                      <w:sz w:val="20"/>
                      <w:szCs w:val="20"/>
                    </w:rPr>
                  </w:pPr>
                  <w:r w:rsidRPr="005744B2">
                    <w:rPr>
                      <w:sz w:val="20"/>
                      <w:szCs w:val="20"/>
                    </w:rPr>
                    <w:t>963379.5</w:t>
                  </w:r>
                </w:p>
              </w:tc>
              <w:tc>
                <w:tcPr>
                  <w:tcW w:w="1772" w:type="dxa"/>
                  <w:shd w:val="clear" w:color="auto" w:fill="auto"/>
                  <w:vAlign w:val="center"/>
                </w:tcPr>
                <w:p w14:paraId="3C8BA95E" w14:textId="7DD72173" w:rsidR="005744B2" w:rsidRPr="002921C0" w:rsidRDefault="005744B2" w:rsidP="005744B2">
                  <w:pPr>
                    <w:jc w:val="center"/>
                    <w:rPr>
                      <w:sz w:val="20"/>
                      <w:szCs w:val="20"/>
                    </w:rPr>
                  </w:pPr>
                  <w:r w:rsidRPr="005744B2">
                    <w:rPr>
                      <w:sz w:val="20"/>
                      <w:szCs w:val="20"/>
                    </w:rPr>
                    <w:t>3530313.38</w:t>
                  </w:r>
                </w:p>
              </w:tc>
            </w:tr>
            <w:tr w:rsidR="005744B2" w:rsidRPr="005744B2" w14:paraId="2A544B65" w14:textId="77777777" w:rsidTr="00DE621E">
              <w:trPr>
                <w:trHeight w:val="38"/>
                <w:jc w:val="center"/>
              </w:trPr>
              <w:tc>
                <w:tcPr>
                  <w:tcW w:w="1140" w:type="dxa"/>
                  <w:shd w:val="clear" w:color="auto" w:fill="auto"/>
                  <w:vAlign w:val="center"/>
                </w:tcPr>
                <w:p w14:paraId="2F9D42B0" w14:textId="2EAF2F8A" w:rsidR="005744B2" w:rsidRPr="002921C0" w:rsidRDefault="005744B2" w:rsidP="005744B2">
                  <w:pPr>
                    <w:jc w:val="center"/>
                    <w:rPr>
                      <w:sz w:val="20"/>
                      <w:szCs w:val="20"/>
                    </w:rPr>
                  </w:pPr>
                  <w:r w:rsidRPr="005744B2">
                    <w:rPr>
                      <w:sz w:val="20"/>
                      <w:szCs w:val="20"/>
                    </w:rPr>
                    <w:t>26</w:t>
                  </w:r>
                </w:p>
              </w:tc>
              <w:tc>
                <w:tcPr>
                  <w:tcW w:w="1670" w:type="dxa"/>
                  <w:shd w:val="clear" w:color="auto" w:fill="auto"/>
                  <w:vAlign w:val="center"/>
                </w:tcPr>
                <w:p w14:paraId="3F142325" w14:textId="7E167AB9" w:rsidR="005744B2" w:rsidRPr="002921C0" w:rsidRDefault="005744B2" w:rsidP="005744B2">
                  <w:pPr>
                    <w:jc w:val="center"/>
                    <w:rPr>
                      <w:sz w:val="20"/>
                      <w:szCs w:val="20"/>
                    </w:rPr>
                  </w:pPr>
                  <w:r w:rsidRPr="005744B2">
                    <w:rPr>
                      <w:sz w:val="20"/>
                      <w:szCs w:val="20"/>
                    </w:rPr>
                    <w:t>963351.67</w:t>
                  </w:r>
                </w:p>
              </w:tc>
              <w:tc>
                <w:tcPr>
                  <w:tcW w:w="1772" w:type="dxa"/>
                  <w:shd w:val="clear" w:color="auto" w:fill="auto"/>
                  <w:vAlign w:val="center"/>
                </w:tcPr>
                <w:p w14:paraId="029507AE" w14:textId="1F04D046" w:rsidR="005744B2" w:rsidRPr="002921C0" w:rsidRDefault="005744B2" w:rsidP="005744B2">
                  <w:pPr>
                    <w:jc w:val="center"/>
                    <w:rPr>
                      <w:sz w:val="20"/>
                      <w:szCs w:val="20"/>
                    </w:rPr>
                  </w:pPr>
                  <w:r w:rsidRPr="005744B2">
                    <w:rPr>
                      <w:sz w:val="20"/>
                      <w:szCs w:val="20"/>
                    </w:rPr>
                    <w:t>3530303.47</w:t>
                  </w:r>
                </w:p>
              </w:tc>
            </w:tr>
            <w:tr w:rsidR="005744B2" w:rsidRPr="005744B2" w14:paraId="3BB320D3" w14:textId="77777777" w:rsidTr="00DE621E">
              <w:trPr>
                <w:trHeight w:val="38"/>
                <w:jc w:val="center"/>
              </w:trPr>
              <w:tc>
                <w:tcPr>
                  <w:tcW w:w="1140" w:type="dxa"/>
                  <w:shd w:val="clear" w:color="auto" w:fill="auto"/>
                  <w:vAlign w:val="center"/>
                </w:tcPr>
                <w:p w14:paraId="7EDD2979" w14:textId="7FF8C913" w:rsidR="005744B2" w:rsidRPr="002921C0" w:rsidRDefault="005744B2" w:rsidP="005744B2">
                  <w:pPr>
                    <w:jc w:val="center"/>
                    <w:rPr>
                      <w:sz w:val="20"/>
                      <w:szCs w:val="20"/>
                    </w:rPr>
                  </w:pPr>
                  <w:r w:rsidRPr="005744B2">
                    <w:rPr>
                      <w:sz w:val="20"/>
                      <w:szCs w:val="20"/>
                    </w:rPr>
                    <w:t>27</w:t>
                  </w:r>
                </w:p>
              </w:tc>
              <w:tc>
                <w:tcPr>
                  <w:tcW w:w="1670" w:type="dxa"/>
                  <w:shd w:val="clear" w:color="auto" w:fill="auto"/>
                  <w:vAlign w:val="center"/>
                </w:tcPr>
                <w:p w14:paraId="058CF841" w14:textId="661CF67D" w:rsidR="005744B2" w:rsidRPr="002921C0" w:rsidRDefault="005744B2" w:rsidP="005744B2">
                  <w:pPr>
                    <w:jc w:val="center"/>
                    <w:rPr>
                      <w:sz w:val="20"/>
                      <w:szCs w:val="20"/>
                    </w:rPr>
                  </w:pPr>
                  <w:r w:rsidRPr="005744B2">
                    <w:rPr>
                      <w:sz w:val="20"/>
                      <w:szCs w:val="20"/>
                    </w:rPr>
                    <w:t>963324.52</w:t>
                  </w:r>
                </w:p>
              </w:tc>
              <w:tc>
                <w:tcPr>
                  <w:tcW w:w="1772" w:type="dxa"/>
                  <w:shd w:val="clear" w:color="auto" w:fill="auto"/>
                  <w:vAlign w:val="center"/>
                </w:tcPr>
                <w:p w14:paraId="0C1C7B4E" w14:textId="42839C52" w:rsidR="005744B2" w:rsidRPr="002921C0" w:rsidRDefault="005744B2" w:rsidP="005744B2">
                  <w:pPr>
                    <w:jc w:val="center"/>
                    <w:rPr>
                      <w:sz w:val="20"/>
                      <w:szCs w:val="20"/>
                    </w:rPr>
                  </w:pPr>
                  <w:r w:rsidRPr="005744B2">
                    <w:rPr>
                      <w:sz w:val="20"/>
                      <w:szCs w:val="20"/>
                    </w:rPr>
                    <w:t>3530291.84</w:t>
                  </w:r>
                </w:p>
              </w:tc>
            </w:tr>
            <w:tr w:rsidR="005744B2" w:rsidRPr="005744B2" w14:paraId="0395AC84" w14:textId="77777777" w:rsidTr="00DE621E">
              <w:trPr>
                <w:trHeight w:val="38"/>
                <w:jc w:val="center"/>
              </w:trPr>
              <w:tc>
                <w:tcPr>
                  <w:tcW w:w="1140" w:type="dxa"/>
                  <w:shd w:val="clear" w:color="auto" w:fill="auto"/>
                  <w:vAlign w:val="center"/>
                </w:tcPr>
                <w:p w14:paraId="61FF0F0C" w14:textId="76B50B23" w:rsidR="005744B2" w:rsidRPr="002921C0" w:rsidRDefault="005744B2" w:rsidP="005744B2">
                  <w:pPr>
                    <w:jc w:val="center"/>
                    <w:rPr>
                      <w:sz w:val="20"/>
                      <w:szCs w:val="20"/>
                    </w:rPr>
                  </w:pPr>
                  <w:r w:rsidRPr="005744B2">
                    <w:rPr>
                      <w:sz w:val="20"/>
                      <w:szCs w:val="20"/>
                    </w:rPr>
                    <w:t>28</w:t>
                  </w:r>
                </w:p>
              </w:tc>
              <w:tc>
                <w:tcPr>
                  <w:tcW w:w="1670" w:type="dxa"/>
                  <w:shd w:val="clear" w:color="auto" w:fill="auto"/>
                  <w:vAlign w:val="center"/>
                </w:tcPr>
                <w:p w14:paraId="10F13BBE" w14:textId="3799DA15" w:rsidR="005744B2" w:rsidRPr="002921C0" w:rsidRDefault="005744B2" w:rsidP="005744B2">
                  <w:pPr>
                    <w:jc w:val="center"/>
                    <w:rPr>
                      <w:sz w:val="20"/>
                      <w:szCs w:val="20"/>
                    </w:rPr>
                  </w:pPr>
                  <w:r w:rsidRPr="005744B2">
                    <w:rPr>
                      <w:sz w:val="20"/>
                      <w:szCs w:val="20"/>
                    </w:rPr>
                    <w:t>963298.12</w:t>
                  </w:r>
                </w:p>
              </w:tc>
              <w:tc>
                <w:tcPr>
                  <w:tcW w:w="1772" w:type="dxa"/>
                  <w:shd w:val="clear" w:color="auto" w:fill="auto"/>
                  <w:vAlign w:val="center"/>
                </w:tcPr>
                <w:p w14:paraId="118DAF95" w14:textId="32F9C09B" w:rsidR="005744B2" w:rsidRPr="002921C0" w:rsidRDefault="005744B2" w:rsidP="005744B2">
                  <w:pPr>
                    <w:jc w:val="center"/>
                    <w:rPr>
                      <w:sz w:val="20"/>
                      <w:szCs w:val="20"/>
                    </w:rPr>
                  </w:pPr>
                  <w:r w:rsidRPr="005744B2">
                    <w:rPr>
                      <w:sz w:val="20"/>
                      <w:szCs w:val="20"/>
                    </w:rPr>
                    <w:t>3530278.55</w:t>
                  </w:r>
                </w:p>
              </w:tc>
            </w:tr>
            <w:tr w:rsidR="005744B2" w:rsidRPr="005744B2" w14:paraId="17B4F582" w14:textId="77777777" w:rsidTr="00DE621E">
              <w:trPr>
                <w:trHeight w:val="38"/>
                <w:jc w:val="center"/>
              </w:trPr>
              <w:tc>
                <w:tcPr>
                  <w:tcW w:w="1140" w:type="dxa"/>
                  <w:shd w:val="clear" w:color="auto" w:fill="auto"/>
                  <w:vAlign w:val="center"/>
                </w:tcPr>
                <w:p w14:paraId="2007FF13" w14:textId="76B09901" w:rsidR="005744B2" w:rsidRPr="002921C0" w:rsidRDefault="005744B2" w:rsidP="005744B2">
                  <w:pPr>
                    <w:jc w:val="center"/>
                    <w:rPr>
                      <w:sz w:val="20"/>
                      <w:szCs w:val="20"/>
                    </w:rPr>
                  </w:pPr>
                  <w:r w:rsidRPr="005744B2">
                    <w:rPr>
                      <w:sz w:val="20"/>
                      <w:szCs w:val="20"/>
                    </w:rPr>
                    <w:t>29</w:t>
                  </w:r>
                </w:p>
              </w:tc>
              <w:tc>
                <w:tcPr>
                  <w:tcW w:w="1670" w:type="dxa"/>
                  <w:shd w:val="clear" w:color="auto" w:fill="auto"/>
                  <w:vAlign w:val="center"/>
                </w:tcPr>
                <w:p w14:paraId="6DD13B70" w14:textId="1BEB12D6" w:rsidR="005744B2" w:rsidRPr="002921C0" w:rsidRDefault="005744B2" w:rsidP="005744B2">
                  <w:pPr>
                    <w:jc w:val="center"/>
                    <w:rPr>
                      <w:sz w:val="20"/>
                      <w:szCs w:val="20"/>
                    </w:rPr>
                  </w:pPr>
                  <w:r w:rsidRPr="005744B2">
                    <w:rPr>
                      <w:sz w:val="20"/>
                      <w:szCs w:val="20"/>
                    </w:rPr>
                    <w:t>963272.61</w:t>
                  </w:r>
                </w:p>
              </w:tc>
              <w:tc>
                <w:tcPr>
                  <w:tcW w:w="1772" w:type="dxa"/>
                  <w:shd w:val="clear" w:color="auto" w:fill="auto"/>
                  <w:vAlign w:val="center"/>
                </w:tcPr>
                <w:p w14:paraId="0EE23918" w14:textId="0657DEAC" w:rsidR="005744B2" w:rsidRPr="002921C0" w:rsidRDefault="005744B2" w:rsidP="005744B2">
                  <w:pPr>
                    <w:jc w:val="center"/>
                    <w:rPr>
                      <w:sz w:val="20"/>
                      <w:szCs w:val="20"/>
                    </w:rPr>
                  </w:pPr>
                  <w:r w:rsidRPr="005744B2">
                    <w:rPr>
                      <w:sz w:val="20"/>
                      <w:szCs w:val="20"/>
                    </w:rPr>
                    <w:t>3530263.66</w:t>
                  </w:r>
                </w:p>
              </w:tc>
            </w:tr>
            <w:tr w:rsidR="005744B2" w:rsidRPr="005744B2" w14:paraId="33D228F5" w14:textId="77777777" w:rsidTr="00DE621E">
              <w:trPr>
                <w:trHeight w:val="38"/>
                <w:jc w:val="center"/>
              </w:trPr>
              <w:tc>
                <w:tcPr>
                  <w:tcW w:w="1140" w:type="dxa"/>
                  <w:shd w:val="clear" w:color="auto" w:fill="auto"/>
                  <w:vAlign w:val="center"/>
                </w:tcPr>
                <w:p w14:paraId="143B4104" w14:textId="2C4997EB" w:rsidR="005744B2" w:rsidRPr="002921C0" w:rsidRDefault="005744B2" w:rsidP="005744B2">
                  <w:pPr>
                    <w:jc w:val="center"/>
                    <w:rPr>
                      <w:sz w:val="20"/>
                      <w:szCs w:val="20"/>
                    </w:rPr>
                  </w:pPr>
                  <w:r w:rsidRPr="005744B2">
                    <w:rPr>
                      <w:sz w:val="20"/>
                      <w:szCs w:val="20"/>
                    </w:rPr>
                    <w:t>30</w:t>
                  </w:r>
                </w:p>
              </w:tc>
              <w:tc>
                <w:tcPr>
                  <w:tcW w:w="1670" w:type="dxa"/>
                  <w:shd w:val="clear" w:color="auto" w:fill="auto"/>
                  <w:vAlign w:val="center"/>
                </w:tcPr>
                <w:p w14:paraId="4039E030" w14:textId="5D3D545D" w:rsidR="005744B2" w:rsidRPr="002921C0" w:rsidRDefault="005744B2" w:rsidP="005744B2">
                  <w:pPr>
                    <w:jc w:val="center"/>
                    <w:rPr>
                      <w:sz w:val="20"/>
                      <w:szCs w:val="20"/>
                    </w:rPr>
                  </w:pPr>
                  <w:r w:rsidRPr="005744B2">
                    <w:rPr>
                      <w:sz w:val="20"/>
                      <w:szCs w:val="20"/>
                    </w:rPr>
                    <w:t>963248.08</w:t>
                  </w:r>
                </w:p>
              </w:tc>
              <w:tc>
                <w:tcPr>
                  <w:tcW w:w="1772" w:type="dxa"/>
                  <w:shd w:val="clear" w:color="auto" w:fill="auto"/>
                  <w:vAlign w:val="center"/>
                </w:tcPr>
                <w:p w14:paraId="075A71F3" w14:textId="1664FEDA" w:rsidR="005744B2" w:rsidRPr="002921C0" w:rsidRDefault="005744B2" w:rsidP="005744B2">
                  <w:pPr>
                    <w:jc w:val="center"/>
                    <w:rPr>
                      <w:sz w:val="20"/>
                      <w:szCs w:val="20"/>
                    </w:rPr>
                  </w:pPr>
                  <w:r w:rsidRPr="005744B2">
                    <w:rPr>
                      <w:sz w:val="20"/>
                      <w:szCs w:val="20"/>
                    </w:rPr>
                    <w:t>3530247.2</w:t>
                  </w:r>
                </w:p>
              </w:tc>
            </w:tr>
            <w:tr w:rsidR="005744B2" w:rsidRPr="005744B2" w14:paraId="2FA8AC69" w14:textId="77777777" w:rsidTr="00DE621E">
              <w:trPr>
                <w:trHeight w:val="38"/>
                <w:jc w:val="center"/>
              </w:trPr>
              <w:tc>
                <w:tcPr>
                  <w:tcW w:w="1140" w:type="dxa"/>
                  <w:shd w:val="clear" w:color="auto" w:fill="auto"/>
                  <w:vAlign w:val="center"/>
                </w:tcPr>
                <w:p w14:paraId="207A02E4" w14:textId="5DAC290D" w:rsidR="005744B2" w:rsidRPr="002921C0" w:rsidRDefault="005744B2" w:rsidP="005744B2">
                  <w:pPr>
                    <w:jc w:val="center"/>
                    <w:rPr>
                      <w:sz w:val="20"/>
                      <w:szCs w:val="20"/>
                    </w:rPr>
                  </w:pPr>
                  <w:r w:rsidRPr="005744B2">
                    <w:rPr>
                      <w:sz w:val="20"/>
                      <w:szCs w:val="20"/>
                    </w:rPr>
                    <w:t>31</w:t>
                  </w:r>
                </w:p>
              </w:tc>
              <w:tc>
                <w:tcPr>
                  <w:tcW w:w="1670" w:type="dxa"/>
                  <w:shd w:val="clear" w:color="auto" w:fill="auto"/>
                  <w:vAlign w:val="center"/>
                </w:tcPr>
                <w:p w14:paraId="03CDAE09" w14:textId="619757D3" w:rsidR="005744B2" w:rsidRPr="002921C0" w:rsidRDefault="005744B2" w:rsidP="005744B2">
                  <w:pPr>
                    <w:jc w:val="center"/>
                    <w:rPr>
                      <w:sz w:val="20"/>
                      <w:szCs w:val="20"/>
                    </w:rPr>
                  </w:pPr>
                  <w:r w:rsidRPr="005744B2">
                    <w:rPr>
                      <w:sz w:val="20"/>
                      <w:szCs w:val="20"/>
                    </w:rPr>
                    <w:t>963078.77</w:t>
                  </w:r>
                </w:p>
              </w:tc>
              <w:tc>
                <w:tcPr>
                  <w:tcW w:w="1772" w:type="dxa"/>
                  <w:shd w:val="clear" w:color="auto" w:fill="auto"/>
                  <w:vAlign w:val="center"/>
                </w:tcPr>
                <w:p w14:paraId="049A5482" w14:textId="5A9DFDFE" w:rsidR="005744B2" w:rsidRPr="002921C0" w:rsidRDefault="005744B2" w:rsidP="005744B2">
                  <w:pPr>
                    <w:jc w:val="center"/>
                    <w:rPr>
                      <w:sz w:val="20"/>
                      <w:szCs w:val="20"/>
                    </w:rPr>
                  </w:pPr>
                  <w:r w:rsidRPr="005744B2">
                    <w:rPr>
                      <w:sz w:val="20"/>
                      <w:szCs w:val="20"/>
                    </w:rPr>
                    <w:t>3530127.64</w:t>
                  </w:r>
                </w:p>
              </w:tc>
            </w:tr>
            <w:tr w:rsidR="005744B2" w:rsidRPr="005744B2" w14:paraId="4CB0D49A" w14:textId="77777777" w:rsidTr="00DE621E">
              <w:trPr>
                <w:trHeight w:val="38"/>
                <w:jc w:val="center"/>
              </w:trPr>
              <w:tc>
                <w:tcPr>
                  <w:tcW w:w="1140" w:type="dxa"/>
                  <w:shd w:val="clear" w:color="auto" w:fill="auto"/>
                  <w:vAlign w:val="center"/>
                </w:tcPr>
                <w:p w14:paraId="74EAFFEC" w14:textId="1A2BF9AC" w:rsidR="005744B2" w:rsidRPr="002921C0" w:rsidRDefault="005744B2" w:rsidP="005744B2">
                  <w:pPr>
                    <w:jc w:val="center"/>
                    <w:rPr>
                      <w:sz w:val="20"/>
                      <w:szCs w:val="20"/>
                    </w:rPr>
                  </w:pPr>
                  <w:r w:rsidRPr="005744B2">
                    <w:rPr>
                      <w:sz w:val="20"/>
                      <w:szCs w:val="20"/>
                    </w:rPr>
                    <w:t>32</w:t>
                  </w:r>
                </w:p>
              </w:tc>
              <w:tc>
                <w:tcPr>
                  <w:tcW w:w="1670" w:type="dxa"/>
                  <w:shd w:val="clear" w:color="auto" w:fill="auto"/>
                  <w:vAlign w:val="center"/>
                </w:tcPr>
                <w:p w14:paraId="76690162" w14:textId="7B010811" w:rsidR="005744B2" w:rsidRPr="002921C0" w:rsidRDefault="005744B2" w:rsidP="005744B2">
                  <w:pPr>
                    <w:jc w:val="center"/>
                    <w:rPr>
                      <w:sz w:val="20"/>
                      <w:szCs w:val="20"/>
                    </w:rPr>
                  </w:pPr>
                  <w:r w:rsidRPr="005744B2">
                    <w:rPr>
                      <w:sz w:val="20"/>
                      <w:szCs w:val="20"/>
                    </w:rPr>
                    <w:t>963056.03</w:t>
                  </w:r>
                </w:p>
              </w:tc>
              <w:tc>
                <w:tcPr>
                  <w:tcW w:w="1772" w:type="dxa"/>
                  <w:shd w:val="clear" w:color="auto" w:fill="auto"/>
                  <w:vAlign w:val="center"/>
                </w:tcPr>
                <w:p w14:paraId="35670829" w14:textId="0CD343E7" w:rsidR="005744B2" w:rsidRPr="002921C0" w:rsidRDefault="005744B2" w:rsidP="005744B2">
                  <w:pPr>
                    <w:jc w:val="center"/>
                    <w:rPr>
                      <w:sz w:val="20"/>
                      <w:szCs w:val="20"/>
                    </w:rPr>
                  </w:pPr>
                  <w:r w:rsidRPr="005744B2">
                    <w:rPr>
                      <w:sz w:val="20"/>
                      <w:szCs w:val="20"/>
                    </w:rPr>
                    <w:t>3530106.76</w:t>
                  </w:r>
                </w:p>
              </w:tc>
            </w:tr>
            <w:tr w:rsidR="005744B2" w:rsidRPr="005744B2" w14:paraId="7B0ABAE2" w14:textId="77777777" w:rsidTr="00DE621E">
              <w:trPr>
                <w:trHeight w:val="38"/>
                <w:jc w:val="center"/>
              </w:trPr>
              <w:tc>
                <w:tcPr>
                  <w:tcW w:w="1140" w:type="dxa"/>
                  <w:shd w:val="clear" w:color="auto" w:fill="auto"/>
                  <w:vAlign w:val="center"/>
                </w:tcPr>
                <w:p w14:paraId="36D8EB44" w14:textId="0A1EAB8E" w:rsidR="005744B2" w:rsidRPr="002921C0" w:rsidRDefault="005744B2" w:rsidP="005744B2">
                  <w:pPr>
                    <w:jc w:val="center"/>
                    <w:rPr>
                      <w:sz w:val="20"/>
                      <w:szCs w:val="20"/>
                    </w:rPr>
                  </w:pPr>
                  <w:r w:rsidRPr="005744B2">
                    <w:rPr>
                      <w:sz w:val="20"/>
                      <w:szCs w:val="20"/>
                    </w:rPr>
                    <w:t>33</w:t>
                  </w:r>
                </w:p>
              </w:tc>
              <w:tc>
                <w:tcPr>
                  <w:tcW w:w="1670" w:type="dxa"/>
                  <w:shd w:val="clear" w:color="auto" w:fill="auto"/>
                  <w:vAlign w:val="center"/>
                </w:tcPr>
                <w:p w14:paraId="3AC668F2" w14:textId="2D1F27EF" w:rsidR="005744B2" w:rsidRPr="002921C0" w:rsidRDefault="005744B2" w:rsidP="005744B2">
                  <w:pPr>
                    <w:jc w:val="center"/>
                    <w:rPr>
                      <w:sz w:val="20"/>
                      <w:szCs w:val="20"/>
                    </w:rPr>
                  </w:pPr>
                  <w:r w:rsidRPr="005744B2">
                    <w:rPr>
                      <w:sz w:val="20"/>
                      <w:szCs w:val="20"/>
                    </w:rPr>
                    <w:t>962927.75</w:t>
                  </w:r>
                </w:p>
              </w:tc>
              <w:tc>
                <w:tcPr>
                  <w:tcW w:w="1772" w:type="dxa"/>
                  <w:shd w:val="clear" w:color="auto" w:fill="auto"/>
                  <w:vAlign w:val="center"/>
                </w:tcPr>
                <w:p w14:paraId="68B4CC33" w14:textId="39960059" w:rsidR="005744B2" w:rsidRPr="002921C0" w:rsidRDefault="005744B2" w:rsidP="005744B2">
                  <w:pPr>
                    <w:jc w:val="center"/>
                    <w:rPr>
                      <w:sz w:val="20"/>
                      <w:szCs w:val="20"/>
                    </w:rPr>
                  </w:pPr>
                  <w:r w:rsidRPr="005744B2">
                    <w:rPr>
                      <w:sz w:val="20"/>
                      <w:szCs w:val="20"/>
                    </w:rPr>
                    <w:t>3529978.4</w:t>
                  </w:r>
                </w:p>
              </w:tc>
            </w:tr>
            <w:tr w:rsidR="005744B2" w:rsidRPr="005744B2" w14:paraId="5F854595" w14:textId="77777777" w:rsidTr="00DE621E">
              <w:trPr>
                <w:trHeight w:val="38"/>
                <w:jc w:val="center"/>
              </w:trPr>
              <w:tc>
                <w:tcPr>
                  <w:tcW w:w="1140" w:type="dxa"/>
                  <w:shd w:val="clear" w:color="auto" w:fill="auto"/>
                  <w:vAlign w:val="center"/>
                </w:tcPr>
                <w:p w14:paraId="65B061B1" w14:textId="48CAF8B2" w:rsidR="005744B2" w:rsidRPr="002921C0" w:rsidRDefault="005744B2" w:rsidP="005744B2">
                  <w:pPr>
                    <w:jc w:val="center"/>
                    <w:rPr>
                      <w:sz w:val="20"/>
                      <w:szCs w:val="20"/>
                    </w:rPr>
                  </w:pPr>
                  <w:r w:rsidRPr="005744B2">
                    <w:rPr>
                      <w:sz w:val="20"/>
                      <w:szCs w:val="20"/>
                    </w:rPr>
                    <w:t>34</w:t>
                  </w:r>
                </w:p>
              </w:tc>
              <w:tc>
                <w:tcPr>
                  <w:tcW w:w="1670" w:type="dxa"/>
                  <w:shd w:val="clear" w:color="auto" w:fill="auto"/>
                  <w:vAlign w:val="center"/>
                </w:tcPr>
                <w:p w14:paraId="3AA0AB3A" w14:textId="5D815BCB" w:rsidR="005744B2" w:rsidRPr="002921C0" w:rsidRDefault="005744B2" w:rsidP="005744B2">
                  <w:pPr>
                    <w:jc w:val="center"/>
                    <w:rPr>
                      <w:sz w:val="20"/>
                      <w:szCs w:val="20"/>
                    </w:rPr>
                  </w:pPr>
                  <w:r w:rsidRPr="005744B2">
                    <w:rPr>
                      <w:sz w:val="20"/>
                      <w:szCs w:val="20"/>
                    </w:rPr>
                    <w:t>962849.47</w:t>
                  </w:r>
                </w:p>
              </w:tc>
              <w:tc>
                <w:tcPr>
                  <w:tcW w:w="1772" w:type="dxa"/>
                  <w:shd w:val="clear" w:color="auto" w:fill="auto"/>
                  <w:vAlign w:val="center"/>
                </w:tcPr>
                <w:p w14:paraId="40D5A770" w14:textId="39AA2432" w:rsidR="005744B2" w:rsidRPr="002921C0" w:rsidRDefault="005744B2" w:rsidP="005744B2">
                  <w:pPr>
                    <w:jc w:val="center"/>
                    <w:rPr>
                      <w:sz w:val="20"/>
                      <w:szCs w:val="20"/>
                    </w:rPr>
                  </w:pPr>
                  <w:r w:rsidRPr="005744B2">
                    <w:rPr>
                      <w:sz w:val="20"/>
                      <w:szCs w:val="20"/>
                    </w:rPr>
                    <w:t>3529941.27</w:t>
                  </w:r>
                </w:p>
              </w:tc>
            </w:tr>
            <w:tr w:rsidR="005744B2" w:rsidRPr="005744B2" w14:paraId="1C20BDCD" w14:textId="77777777" w:rsidTr="00DE621E">
              <w:trPr>
                <w:trHeight w:val="38"/>
                <w:jc w:val="center"/>
              </w:trPr>
              <w:tc>
                <w:tcPr>
                  <w:tcW w:w="1140" w:type="dxa"/>
                  <w:shd w:val="clear" w:color="auto" w:fill="auto"/>
                  <w:vAlign w:val="center"/>
                </w:tcPr>
                <w:p w14:paraId="16CB536D" w14:textId="32979779" w:rsidR="005744B2" w:rsidRPr="002921C0" w:rsidRDefault="005744B2" w:rsidP="005744B2">
                  <w:pPr>
                    <w:jc w:val="center"/>
                    <w:rPr>
                      <w:sz w:val="20"/>
                      <w:szCs w:val="20"/>
                    </w:rPr>
                  </w:pPr>
                  <w:r w:rsidRPr="005744B2">
                    <w:rPr>
                      <w:sz w:val="20"/>
                      <w:szCs w:val="20"/>
                    </w:rPr>
                    <w:t>35</w:t>
                  </w:r>
                </w:p>
              </w:tc>
              <w:tc>
                <w:tcPr>
                  <w:tcW w:w="1670" w:type="dxa"/>
                  <w:shd w:val="clear" w:color="auto" w:fill="auto"/>
                  <w:vAlign w:val="center"/>
                </w:tcPr>
                <w:p w14:paraId="114C3E76" w14:textId="57DC4810" w:rsidR="005744B2" w:rsidRPr="002921C0" w:rsidRDefault="005744B2" w:rsidP="005744B2">
                  <w:pPr>
                    <w:jc w:val="center"/>
                    <w:rPr>
                      <w:sz w:val="20"/>
                      <w:szCs w:val="20"/>
                    </w:rPr>
                  </w:pPr>
                  <w:r w:rsidRPr="005744B2">
                    <w:rPr>
                      <w:sz w:val="20"/>
                      <w:szCs w:val="20"/>
                    </w:rPr>
                    <w:t>962760.34</w:t>
                  </w:r>
                </w:p>
              </w:tc>
              <w:tc>
                <w:tcPr>
                  <w:tcW w:w="1772" w:type="dxa"/>
                  <w:shd w:val="clear" w:color="auto" w:fill="auto"/>
                  <w:vAlign w:val="center"/>
                </w:tcPr>
                <w:p w14:paraId="350501BF" w14:textId="06EFD150" w:rsidR="005744B2" w:rsidRPr="002921C0" w:rsidRDefault="005744B2" w:rsidP="005744B2">
                  <w:pPr>
                    <w:jc w:val="center"/>
                    <w:rPr>
                      <w:sz w:val="20"/>
                      <w:szCs w:val="20"/>
                    </w:rPr>
                  </w:pPr>
                  <w:r w:rsidRPr="005744B2">
                    <w:rPr>
                      <w:sz w:val="20"/>
                      <w:szCs w:val="20"/>
                    </w:rPr>
                    <w:t>3529922.41</w:t>
                  </w:r>
                </w:p>
              </w:tc>
            </w:tr>
            <w:tr w:rsidR="005744B2" w:rsidRPr="005744B2" w14:paraId="30C247C2" w14:textId="77777777" w:rsidTr="00DE621E">
              <w:trPr>
                <w:trHeight w:val="38"/>
                <w:jc w:val="center"/>
              </w:trPr>
              <w:tc>
                <w:tcPr>
                  <w:tcW w:w="1140" w:type="dxa"/>
                  <w:shd w:val="clear" w:color="auto" w:fill="auto"/>
                  <w:vAlign w:val="center"/>
                </w:tcPr>
                <w:p w14:paraId="2F1E2AE7" w14:textId="0975E3F7" w:rsidR="005744B2" w:rsidRPr="002921C0" w:rsidRDefault="005744B2" w:rsidP="005744B2">
                  <w:pPr>
                    <w:jc w:val="center"/>
                    <w:rPr>
                      <w:sz w:val="20"/>
                      <w:szCs w:val="20"/>
                    </w:rPr>
                  </w:pPr>
                  <w:r w:rsidRPr="005744B2">
                    <w:rPr>
                      <w:sz w:val="20"/>
                      <w:szCs w:val="20"/>
                    </w:rPr>
                    <w:t>36</w:t>
                  </w:r>
                </w:p>
              </w:tc>
              <w:tc>
                <w:tcPr>
                  <w:tcW w:w="1670" w:type="dxa"/>
                  <w:shd w:val="clear" w:color="auto" w:fill="auto"/>
                  <w:vAlign w:val="center"/>
                </w:tcPr>
                <w:p w14:paraId="3360BA0F" w14:textId="339954B7" w:rsidR="005744B2" w:rsidRPr="002921C0" w:rsidRDefault="005744B2" w:rsidP="005744B2">
                  <w:pPr>
                    <w:jc w:val="center"/>
                    <w:rPr>
                      <w:sz w:val="20"/>
                      <w:szCs w:val="20"/>
                    </w:rPr>
                  </w:pPr>
                  <w:r w:rsidRPr="005744B2">
                    <w:rPr>
                      <w:sz w:val="20"/>
                      <w:szCs w:val="20"/>
                    </w:rPr>
                    <w:t>962653.91</w:t>
                  </w:r>
                </w:p>
              </w:tc>
              <w:tc>
                <w:tcPr>
                  <w:tcW w:w="1772" w:type="dxa"/>
                  <w:shd w:val="clear" w:color="auto" w:fill="auto"/>
                  <w:vAlign w:val="center"/>
                </w:tcPr>
                <w:p w14:paraId="20CE98A2" w14:textId="55014369" w:rsidR="005744B2" w:rsidRPr="002921C0" w:rsidRDefault="005744B2" w:rsidP="005744B2">
                  <w:pPr>
                    <w:jc w:val="center"/>
                    <w:rPr>
                      <w:sz w:val="20"/>
                      <w:szCs w:val="20"/>
                    </w:rPr>
                  </w:pPr>
                  <w:r w:rsidRPr="005744B2">
                    <w:rPr>
                      <w:sz w:val="20"/>
                      <w:szCs w:val="20"/>
                    </w:rPr>
                    <w:t>3529908.15</w:t>
                  </w:r>
                </w:p>
              </w:tc>
            </w:tr>
            <w:tr w:rsidR="005744B2" w:rsidRPr="005744B2" w14:paraId="4D4FCCCF" w14:textId="77777777" w:rsidTr="00DE621E">
              <w:trPr>
                <w:trHeight w:val="38"/>
                <w:jc w:val="center"/>
              </w:trPr>
              <w:tc>
                <w:tcPr>
                  <w:tcW w:w="1140" w:type="dxa"/>
                  <w:shd w:val="clear" w:color="auto" w:fill="auto"/>
                  <w:vAlign w:val="center"/>
                </w:tcPr>
                <w:p w14:paraId="2847AD34" w14:textId="5BBFD5E0" w:rsidR="005744B2" w:rsidRPr="002921C0" w:rsidRDefault="005744B2" w:rsidP="005744B2">
                  <w:pPr>
                    <w:jc w:val="center"/>
                    <w:rPr>
                      <w:sz w:val="20"/>
                      <w:szCs w:val="20"/>
                    </w:rPr>
                  </w:pPr>
                  <w:r w:rsidRPr="005744B2">
                    <w:rPr>
                      <w:sz w:val="20"/>
                      <w:szCs w:val="20"/>
                    </w:rPr>
                    <w:t>37</w:t>
                  </w:r>
                </w:p>
              </w:tc>
              <w:tc>
                <w:tcPr>
                  <w:tcW w:w="1670" w:type="dxa"/>
                  <w:shd w:val="clear" w:color="auto" w:fill="auto"/>
                  <w:vAlign w:val="center"/>
                </w:tcPr>
                <w:p w14:paraId="60CC618E" w14:textId="72DE7538" w:rsidR="005744B2" w:rsidRPr="002921C0" w:rsidRDefault="005744B2" w:rsidP="005744B2">
                  <w:pPr>
                    <w:jc w:val="center"/>
                    <w:rPr>
                      <w:sz w:val="20"/>
                      <w:szCs w:val="20"/>
                    </w:rPr>
                  </w:pPr>
                  <w:r w:rsidRPr="005744B2">
                    <w:rPr>
                      <w:sz w:val="20"/>
                      <w:szCs w:val="20"/>
                    </w:rPr>
                    <w:t>962569.57</w:t>
                  </w:r>
                </w:p>
              </w:tc>
              <w:tc>
                <w:tcPr>
                  <w:tcW w:w="1772" w:type="dxa"/>
                  <w:shd w:val="clear" w:color="auto" w:fill="auto"/>
                  <w:vAlign w:val="center"/>
                </w:tcPr>
                <w:p w14:paraId="1BC7713C" w14:textId="566E01BE" w:rsidR="005744B2" w:rsidRPr="002921C0" w:rsidRDefault="005744B2" w:rsidP="005744B2">
                  <w:pPr>
                    <w:jc w:val="center"/>
                    <w:rPr>
                      <w:sz w:val="20"/>
                      <w:szCs w:val="20"/>
                    </w:rPr>
                  </w:pPr>
                  <w:r w:rsidRPr="005744B2">
                    <w:rPr>
                      <w:sz w:val="20"/>
                      <w:szCs w:val="20"/>
                    </w:rPr>
                    <w:t>3529925.25</w:t>
                  </w:r>
                </w:p>
              </w:tc>
            </w:tr>
            <w:tr w:rsidR="005744B2" w:rsidRPr="005744B2" w14:paraId="55A0056E" w14:textId="77777777" w:rsidTr="00DE621E">
              <w:trPr>
                <w:trHeight w:val="38"/>
                <w:jc w:val="center"/>
              </w:trPr>
              <w:tc>
                <w:tcPr>
                  <w:tcW w:w="1140" w:type="dxa"/>
                  <w:shd w:val="clear" w:color="auto" w:fill="auto"/>
                  <w:vAlign w:val="center"/>
                </w:tcPr>
                <w:p w14:paraId="0970FC04" w14:textId="70F67ABC" w:rsidR="005744B2" w:rsidRPr="002921C0" w:rsidRDefault="005744B2" w:rsidP="005744B2">
                  <w:pPr>
                    <w:jc w:val="center"/>
                    <w:rPr>
                      <w:sz w:val="20"/>
                      <w:szCs w:val="20"/>
                    </w:rPr>
                  </w:pPr>
                  <w:r w:rsidRPr="005744B2">
                    <w:rPr>
                      <w:sz w:val="20"/>
                      <w:szCs w:val="20"/>
                    </w:rPr>
                    <w:t>38</w:t>
                  </w:r>
                </w:p>
              </w:tc>
              <w:tc>
                <w:tcPr>
                  <w:tcW w:w="1670" w:type="dxa"/>
                  <w:shd w:val="clear" w:color="auto" w:fill="auto"/>
                  <w:vAlign w:val="center"/>
                </w:tcPr>
                <w:p w14:paraId="4E80DE9F" w14:textId="42CAC1FA" w:rsidR="005744B2" w:rsidRPr="002921C0" w:rsidRDefault="005744B2" w:rsidP="005744B2">
                  <w:pPr>
                    <w:jc w:val="center"/>
                    <w:rPr>
                      <w:sz w:val="20"/>
                      <w:szCs w:val="20"/>
                    </w:rPr>
                  </w:pPr>
                  <w:r w:rsidRPr="005744B2">
                    <w:rPr>
                      <w:sz w:val="20"/>
                      <w:szCs w:val="20"/>
                    </w:rPr>
                    <w:t>962363.2</w:t>
                  </w:r>
                </w:p>
              </w:tc>
              <w:tc>
                <w:tcPr>
                  <w:tcW w:w="1772" w:type="dxa"/>
                  <w:shd w:val="clear" w:color="auto" w:fill="auto"/>
                  <w:vAlign w:val="center"/>
                </w:tcPr>
                <w:p w14:paraId="40E96A4E" w14:textId="15775882" w:rsidR="005744B2" w:rsidRPr="002921C0" w:rsidRDefault="005744B2" w:rsidP="005744B2">
                  <w:pPr>
                    <w:jc w:val="center"/>
                    <w:rPr>
                      <w:sz w:val="20"/>
                      <w:szCs w:val="20"/>
                    </w:rPr>
                  </w:pPr>
                  <w:r w:rsidRPr="005744B2">
                    <w:rPr>
                      <w:sz w:val="20"/>
                      <w:szCs w:val="20"/>
                    </w:rPr>
                    <w:t>3530008.44</w:t>
                  </w:r>
                </w:p>
              </w:tc>
            </w:tr>
            <w:tr w:rsidR="005744B2" w:rsidRPr="005744B2" w14:paraId="6C7B832B" w14:textId="77777777" w:rsidTr="00DE621E">
              <w:trPr>
                <w:trHeight w:val="38"/>
                <w:jc w:val="center"/>
              </w:trPr>
              <w:tc>
                <w:tcPr>
                  <w:tcW w:w="1140" w:type="dxa"/>
                  <w:shd w:val="clear" w:color="auto" w:fill="auto"/>
                  <w:vAlign w:val="center"/>
                </w:tcPr>
                <w:p w14:paraId="76FD37A8" w14:textId="5D7AC07D" w:rsidR="005744B2" w:rsidRPr="002921C0" w:rsidRDefault="005744B2" w:rsidP="005744B2">
                  <w:pPr>
                    <w:jc w:val="center"/>
                    <w:rPr>
                      <w:sz w:val="20"/>
                      <w:szCs w:val="20"/>
                    </w:rPr>
                  </w:pPr>
                  <w:r w:rsidRPr="005744B2">
                    <w:rPr>
                      <w:sz w:val="20"/>
                      <w:szCs w:val="20"/>
                    </w:rPr>
                    <w:t>39</w:t>
                  </w:r>
                </w:p>
              </w:tc>
              <w:tc>
                <w:tcPr>
                  <w:tcW w:w="1670" w:type="dxa"/>
                  <w:shd w:val="clear" w:color="auto" w:fill="auto"/>
                  <w:vAlign w:val="center"/>
                </w:tcPr>
                <w:p w14:paraId="6B4D1B0B" w14:textId="6E2123A4" w:rsidR="005744B2" w:rsidRPr="002921C0" w:rsidRDefault="005744B2" w:rsidP="005744B2">
                  <w:pPr>
                    <w:jc w:val="center"/>
                    <w:rPr>
                      <w:sz w:val="20"/>
                      <w:szCs w:val="20"/>
                    </w:rPr>
                  </w:pPr>
                  <w:r w:rsidRPr="005744B2">
                    <w:rPr>
                      <w:sz w:val="20"/>
                      <w:szCs w:val="20"/>
                    </w:rPr>
                    <w:t>962228.34</w:t>
                  </w:r>
                </w:p>
              </w:tc>
              <w:tc>
                <w:tcPr>
                  <w:tcW w:w="1772" w:type="dxa"/>
                  <w:shd w:val="clear" w:color="auto" w:fill="auto"/>
                  <w:vAlign w:val="center"/>
                </w:tcPr>
                <w:p w14:paraId="08136E4F" w14:textId="12D8A1F2" w:rsidR="005744B2" w:rsidRPr="002921C0" w:rsidRDefault="005744B2" w:rsidP="005744B2">
                  <w:pPr>
                    <w:jc w:val="center"/>
                    <w:rPr>
                      <w:sz w:val="20"/>
                      <w:szCs w:val="20"/>
                    </w:rPr>
                  </w:pPr>
                  <w:r w:rsidRPr="005744B2">
                    <w:rPr>
                      <w:sz w:val="20"/>
                      <w:szCs w:val="20"/>
                    </w:rPr>
                    <w:t>3530092.84</w:t>
                  </w:r>
                </w:p>
              </w:tc>
            </w:tr>
            <w:tr w:rsidR="005744B2" w:rsidRPr="005744B2" w14:paraId="1B888921" w14:textId="77777777" w:rsidTr="00DE621E">
              <w:trPr>
                <w:trHeight w:val="38"/>
                <w:jc w:val="center"/>
              </w:trPr>
              <w:tc>
                <w:tcPr>
                  <w:tcW w:w="1140" w:type="dxa"/>
                  <w:shd w:val="clear" w:color="auto" w:fill="auto"/>
                  <w:vAlign w:val="center"/>
                </w:tcPr>
                <w:p w14:paraId="59640AD8" w14:textId="1E34A774" w:rsidR="005744B2" w:rsidRPr="002921C0" w:rsidRDefault="005744B2" w:rsidP="005744B2">
                  <w:pPr>
                    <w:jc w:val="center"/>
                    <w:rPr>
                      <w:sz w:val="20"/>
                      <w:szCs w:val="20"/>
                    </w:rPr>
                  </w:pPr>
                  <w:r w:rsidRPr="005744B2">
                    <w:rPr>
                      <w:sz w:val="20"/>
                      <w:szCs w:val="20"/>
                    </w:rPr>
                    <w:t>40</w:t>
                  </w:r>
                </w:p>
              </w:tc>
              <w:tc>
                <w:tcPr>
                  <w:tcW w:w="1670" w:type="dxa"/>
                  <w:shd w:val="clear" w:color="auto" w:fill="auto"/>
                  <w:vAlign w:val="center"/>
                </w:tcPr>
                <w:p w14:paraId="6E00F4FB" w14:textId="1F89B444" w:rsidR="005744B2" w:rsidRPr="002921C0" w:rsidRDefault="005744B2" w:rsidP="005744B2">
                  <w:pPr>
                    <w:jc w:val="center"/>
                    <w:rPr>
                      <w:sz w:val="20"/>
                      <w:szCs w:val="20"/>
                    </w:rPr>
                  </w:pPr>
                  <w:r w:rsidRPr="005744B2">
                    <w:rPr>
                      <w:sz w:val="20"/>
                      <w:szCs w:val="20"/>
                    </w:rPr>
                    <w:t>961933.28</w:t>
                  </w:r>
                </w:p>
              </w:tc>
              <w:tc>
                <w:tcPr>
                  <w:tcW w:w="1772" w:type="dxa"/>
                  <w:shd w:val="clear" w:color="auto" w:fill="auto"/>
                  <w:vAlign w:val="center"/>
                </w:tcPr>
                <w:p w14:paraId="35C32C55" w14:textId="13BA21CE" w:rsidR="005744B2" w:rsidRPr="002921C0" w:rsidRDefault="005744B2" w:rsidP="005744B2">
                  <w:pPr>
                    <w:jc w:val="center"/>
                    <w:rPr>
                      <w:sz w:val="20"/>
                      <w:szCs w:val="20"/>
                    </w:rPr>
                  </w:pPr>
                  <w:r w:rsidRPr="005744B2">
                    <w:rPr>
                      <w:sz w:val="20"/>
                      <w:szCs w:val="20"/>
                    </w:rPr>
                    <w:t>3530267</w:t>
                  </w:r>
                </w:p>
              </w:tc>
            </w:tr>
            <w:tr w:rsidR="005744B2" w:rsidRPr="005744B2" w14:paraId="30706FB0" w14:textId="77777777" w:rsidTr="00DE621E">
              <w:trPr>
                <w:trHeight w:val="38"/>
                <w:jc w:val="center"/>
              </w:trPr>
              <w:tc>
                <w:tcPr>
                  <w:tcW w:w="1140" w:type="dxa"/>
                  <w:shd w:val="clear" w:color="auto" w:fill="auto"/>
                  <w:vAlign w:val="center"/>
                </w:tcPr>
                <w:p w14:paraId="60017F11" w14:textId="7986DCCF" w:rsidR="005744B2" w:rsidRPr="002921C0" w:rsidRDefault="005744B2" w:rsidP="005744B2">
                  <w:pPr>
                    <w:jc w:val="center"/>
                    <w:rPr>
                      <w:sz w:val="20"/>
                      <w:szCs w:val="20"/>
                    </w:rPr>
                  </w:pPr>
                  <w:r w:rsidRPr="005744B2">
                    <w:rPr>
                      <w:sz w:val="20"/>
                      <w:szCs w:val="20"/>
                    </w:rPr>
                    <w:t>41</w:t>
                  </w:r>
                </w:p>
              </w:tc>
              <w:tc>
                <w:tcPr>
                  <w:tcW w:w="1670" w:type="dxa"/>
                  <w:shd w:val="clear" w:color="auto" w:fill="auto"/>
                  <w:vAlign w:val="center"/>
                </w:tcPr>
                <w:p w14:paraId="3474A557" w14:textId="20974011" w:rsidR="005744B2" w:rsidRPr="002921C0" w:rsidRDefault="005744B2" w:rsidP="005744B2">
                  <w:pPr>
                    <w:jc w:val="center"/>
                    <w:rPr>
                      <w:sz w:val="20"/>
                      <w:szCs w:val="20"/>
                    </w:rPr>
                  </w:pPr>
                  <w:r w:rsidRPr="005744B2">
                    <w:rPr>
                      <w:sz w:val="20"/>
                      <w:szCs w:val="20"/>
                    </w:rPr>
                    <w:t>961914.46</w:t>
                  </w:r>
                </w:p>
              </w:tc>
              <w:tc>
                <w:tcPr>
                  <w:tcW w:w="1772" w:type="dxa"/>
                  <w:shd w:val="clear" w:color="auto" w:fill="auto"/>
                  <w:vAlign w:val="center"/>
                </w:tcPr>
                <w:p w14:paraId="79F7BF3D" w14:textId="3954DE6E" w:rsidR="005744B2" w:rsidRPr="002921C0" w:rsidRDefault="005744B2" w:rsidP="005744B2">
                  <w:pPr>
                    <w:jc w:val="center"/>
                    <w:rPr>
                      <w:sz w:val="20"/>
                      <w:szCs w:val="20"/>
                    </w:rPr>
                  </w:pPr>
                  <w:r w:rsidRPr="005744B2">
                    <w:rPr>
                      <w:sz w:val="20"/>
                      <w:szCs w:val="20"/>
                    </w:rPr>
                    <w:t>3530398.17</w:t>
                  </w:r>
                </w:p>
              </w:tc>
            </w:tr>
            <w:tr w:rsidR="005744B2" w:rsidRPr="005744B2" w14:paraId="198BB43A" w14:textId="77777777" w:rsidTr="00DE621E">
              <w:trPr>
                <w:trHeight w:val="38"/>
                <w:jc w:val="center"/>
              </w:trPr>
              <w:tc>
                <w:tcPr>
                  <w:tcW w:w="1140" w:type="dxa"/>
                  <w:shd w:val="clear" w:color="auto" w:fill="auto"/>
                  <w:vAlign w:val="center"/>
                </w:tcPr>
                <w:p w14:paraId="64797566" w14:textId="197BC15E" w:rsidR="005744B2" w:rsidRPr="002921C0" w:rsidRDefault="005744B2" w:rsidP="005744B2">
                  <w:pPr>
                    <w:jc w:val="center"/>
                    <w:rPr>
                      <w:sz w:val="20"/>
                      <w:szCs w:val="20"/>
                    </w:rPr>
                  </w:pPr>
                  <w:r w:rsidRPr="005744B2">
                    <w:rPr>
                      <w:sz w:val="20"/>
                      <w:szCs w:val="20"/>
                    </w:rPr>
                    <w:t>42</w:t>
                  </w:r>
                </w:p>
              </w:tc>
              <w:tc>
                <w:tcPr>
                  <w:tcW w:w="1670" w:type="dxa"/>
                  <w:shd w:val="clear" w:color="auto" w:fill="auto"/>
                  <w:vAlign w:val="center"/>
                </w:tcPr>
                <w:p w14:paraId="2299A851" w14:textId="4EA4DF8B" w:rsidR="005744B2" w:rsidRPr="002921C0" w:rsidRDefault="005744B2" w:rsidP="005744B2">
                  <w:pPr>
                    <w:jc w:val="center"/>
                    <w:rPr>
                      <w:sz w:val="20"/>
                      <w:szCs w:val="20"/>
                    </w:rPr>
                  </w:pPr>
                  <w:r w:rsidRPr="005744B2">
                    <w:rPr>
                      <w:sz w:val="20"/>
                      <w:szCs w:val="20"/>
                    </w:rPr>
                    <w:t>961914.39</w:t>
                  </w:r>
                </w:p>
              </w:tc>
              <w:tc>
                <w:tcPr>
                  <w:tcW w:w="1772" w:type="dxa"/>
                  <w:shd w:val="clear" w:color="auto" w:fill="auto"/>
                  <w:vAlign w:val="center"/>
                </w:tcPr>
                <w:p w14:paraId="7BDAF23B" w14:textId="504B55E3" w:rsidR="005744B2" w:rsidRPr="002921C0" w:rsidRDefault="005744B2" w:rsidP="005744B2">
                  <w:pPr>
                    <w:jc w:val="center"/>
                    <w:rPr>
                      <w:sz w:val="20"/>
                      <w:szCs w:val="20"/>
                    </w:rPr>
                  </w:pPr>
                  <w:r w:rsidRPr="005744B2">
                    <w:rPr>
                      <w:sz w:val="20"/>
                      <w:szCs w:val="20"/>
                    </w:rPr>
                    <w:t>3530398.66</w:t>
                  </w:r>
                </w:p>
              </w:tc>
            </w:tr>
            <w:tr w:rsidR="005744B2" w:rsidRPr="005744B2" w14:paraId="61BF62B8" w14:textId="77777777" w:rsidTr="00DE621E">
              <w:trPr>
                <w:trHeight w:val="38"/>
                <w:jc w:val="center"/>
              </w:trPr>
              <w:tc>
                <w:tcPr>
                  <w:tcW w:w="1140" w:type="dxa"/>
                  <w:shd w:val="clear" w:color="auto" w:fill="auto"/>
                  <w:vAlign w:val="center"/>
                </w:tcPr>
                <w:p w14:paraId="1F8DD30A" w14:textId="03F70524" w:rsidR="005744B2" w:rsidRPr="002921C0" w:rsidRDefault="005744B2" w:rsidP="005744B2">
                  <w:pPr>
                    <w:jc w:val="center"/>
                    <w:rPr>
                      <w:sz w:val="20"/>
                      <w:szCs w:val="20"/>
                    </w:rPr>
                  </w:pPr>
                  <w:r w:rsidRPr="005744B2">
                    <w:rPr>
                      <w:sz w:val="20"/>
                      <w:szCs w:val="20"/>
                    </w:rPr>
                    <w:t>43</w:t>
                  </w:r>
                </w:p>
              </w:tc>
              <w:tc>
                <w:tcPr>
                  <w:tcW w:w="1670" w:type="dxa"/>
                  <w:shd w:val="clear" w:color="auto" w:fill="auto"/>
                  <w:vAlign w:val="center"/>
                </w:tcPr>
                <w:p w14:paraId="1EE5E26E" w14:textId="577877CA" w:rsidR="005744B2" w:rsidRPr="002921C0" w:rsidRDefault="005744B2" w:rsidP="005744B2">
                  <w:pPr>
                    <w:jc w:val="center"/>
                    <w:rPr>
                      <w:sz w:val="20"/>
                      <w:szCs w:val="20"/>
                    </w:rPr>
                  </w:pPr>
                  <w:r w:rsidRPr="005744B2">
                    <w:rPr>
                      <w:sz w:val="20"/>
                      <w:szCs w:val="20"/>
                    </w:rPr>
                    <w:t>961865.89</w:t>
                  </w:r>
                </w:p>
              </w:tc>
              <w:tc>
                <w:tcPr>
                  <w:tcW w:w="1772" w:type="dxa"/>
                  <w:shd w:val="clear" w:color="auto" w:fill="auto"/>
                  <w:vAlign w:val="center"/>
                </w:tcPr>
                <w:p w14:paraId="742C477C" w14:textId="4A566583" w:rsidR="005744B2" w:rsidRPr="002921C0" w:rsidRDefault="005744B2" w:rsidP="005744B2">
                  <w:pPr>
                    <w:jc w:val="center"/>
                    <w:rPr>
                      <w:sz w:val="20"/>
                      <w:szCs w:val="20"/>
                    </w:rPr>
                  </w:pPr>
                  <w:r w:rsidRPr="005744B2">
                    <w:rPr>
                      <w:sz w:val="20"/>
                      <w:szCs w:val="20"/>
                    </w:rPr>
                    <w:t>3530391.07</w:t>
                  </w:r>
                </w:p>
              </w:tc>
            </w:tr>
            <w:tr w:rsidR="005744B2" w:rsidRPr="005744B2" w14:paraId="7007661F" w14:textId="77777777" w:rsidTr="00DE621E">
              <w:trPr>
                <w:trHeight w:val="38"/>
                <w:jc w:val="center"/>
              </w:trPr>
              <w:tc>
                <w:tcPr>
                  <w:tcW w:w="1140" w:type="dxa"/>
                  <w:shd w:val="clear" w:color="auto" w:fill="auto"/>
                  <w:vAlign w:val="center"/>
                </w:tcPr>
                <w:p w14:paraId="063B24A8" w14:textId="49D186CA" w:rsidR="005744B2" w:rsidRPr="002921C0" w:rsidRDefault="005744B2" w:rsidP="005744B2">
                  <w:pPr>
                    <w:jc w:val="center"/>
                    <w:rPr>
                      <w:sz w:val="20"/>
                      <w:szCs w:val="20"/>
                    </w:rPr>
                  </w:pPr>
                  <w:r w:rsidRPr="005744B2">
                    <w:rPr>
                      <w:sz w:val="20"/>
                      <w:szCs w:val="20"/>
                    </w:rPr>
                    <w:t>44</w:t>
                  </w:r>
                </w:p>
              </w:tc>
              <w:tc>
                <w:tcPr>
                  <w:tcW w:w="1670" w:type="dxa"/>
                  <w:shd w:val="clear" w:color="auto" w:fill="auto"/>
                  <w:vAlign w:val="center"/>
                </w:tcPr>
                <w:p w14:paraId="25FA0585" w14:textId="7DA1EE35" w:rsidR="005744B2" w:rsidRPr="002921C0" w:rsidRDefault="005744B2" w:rsidP="005744B2">
                  <w:pPr>
                    <w:jc w:val="center"/>
                    <w:rPr>
                      <w:sz w:val="20"/>
                      <w:szCs w:val="20"/>
                    </w:rPr>
                  </w:pPr>
                  <w:r w:rsidRPr="005744B2">
                    <w:rPr>
                      <w:sz w:val="20"/>
                      <w:szCs w:val="20"/>
                    </w:rPr>
                    <w:t>961858.08</w:t>
                  </w:r>
                </w:p>
              </w:tc>
              <w:tc>
                <w:tcPr>
                  <w:tcW w:w="1772" w:type="dxa"/>
                  <w:shd w:val="clear" w:color="auto" w:fill="auto"/>
                  <w:vAlign w:val="center"/>
                </w:tcPr>
                <w:p w14:paraId="03B2738C" w14:textId="4E209EDB" w:rsidR="005744B2" w:rsidRPr="002921C0" w:rsidRDefault="005744B2" w:rsidP="005744B2">
                  <w:pPr>
                    <w:jc w:val="center"/>
                    <w:rPr>
                      <w:sz w:val="20"/>
                      <w:szCs w:val="20"/>
                    </w:rPr>
                  </w:pPr>
                  <w:r w:rsidRPr="005744B2">
                    <w:rPr>
                      <w:sz w:val="20"/>
                      <w:szCs w:val="20"/>
                    </w:rPr>
                    <w:t>3530389.85</w:t>
                  </w:r>
                </w:p>
              </w:tc>
            </w:tr>
            <w:tr w:rsidR="005744B2" w:rsidRPr="005744B2" w14:paraId="291C55E5" w14:textId="77777777" w:rsidTr="00DE621E">
              <w:trPr>
                <w:trHeight w:val="38"/>
                <w:jc w:val="center"/>
              </w:trPr>
              <w:tc>
                <w:tcPr>
                  <w:tcW w:w="1140" w:type="dxa"/>
                  <w:shd w:val="clear" w:color="auto" w:fill="auto"/>
                  <w:vAlign w:val="center"/>
                </w:tcPr>
                <w:p w14:paraId="66E5B02A" w14:textId="12DE0AA2" w:rsidR="005744B2" w:rsidRPr="002921C0" w:rsidRDefault="005744B2" w:rsidP="005744B2">
                  <w:pPr>
                    <w:jc w:val="center"/>
                    <w:rPr>
                      <w:sz w:val="20"/>
                      <w:szCs w:val="20"/>
                    </w:rPr>
                  </w:pPr>
                  <w:r w:rsidRPr="005744B2">
                    <w:rPr>
                      <w:sz w:val="20"/>
                      <w:szCs w:val="20"/>
                    </w:rPr>
                    <w:t>45</w:t>
                  </w:r>
                </w:p>
              </w:tc>
              <w:tc>
                <w:tcPr>
                  <w:tcW w:w="1670" w:type="dxa"/>
                  <w:shd w:val="clear" w:color="auto" w:fill="auto"/>
                  <w:vAlign w:val="center"/>
                </w:tcPr>
                <w:p w14:paraId="14A433AC" w14:textId="2750C037" w:rsidR="005744B2" w:rsidRPr="002921C0" w:rsidRDefault="005744B2" w:rsidP="005744B2">
                  <w:pPr>
                    <w:jc w:val="center"/>
                    <w:rPr>
                      <w:sz w:val="20"/>
                      <w:szCs w:val="20"/>
                    </w:rPr>
                  </w:pPr>
                  <w:r w:rsidRPr="005744B2">
                    <w:rPr>
                      <w:sz w:val="20"/>
                      <w:szCs w:val="20"/>
                    </w:rPr>
                    <w:t>961831.75</w:t>
                  </w:r>
                </w:p>
              </w:tc>
              <w:tc>
                <w:tcPr>
                  <w:tcW w:w="1772" w:type="dxa"/>
                  <w:shd w:val="clear" w:color="auto" w:fill="auto"/>
                  <w:vAlign w:val="center"/>
                </w:tcPr>
                <w:p w14:paraId="7A5EFCFC" w14:textId="4F49A641" w:rsidR="005744B2" w:rsidRPr="002921C0" w:rsidRDefault="005744B2" w:rsidP="005744B2">
                  <w:pPr>
                    <w:jc w:val="center"/>
                    <w:rPr>
                      <w:sz w:val="20"/>
                      <w:szCs w:val="20"/>
                    </w:rPr>
                  </w:pPr>
                  <w:r w:rsidRPr="005744B2">
                    <w:rPr>
                      <w:sz w:val="20"/>
                      <w:szCs w:val="20"/>
                    </w:rPr>
                    <w:t>3530385.73</w:t>
                  </w:r>
                </w:p>
              </w:tc>
            </w:tr>
            <w:tr w:rsidR="005744B2" w:rsidRPr="005744B2" w14:paraId="0F58F6E9" w14:textId="77777777" w:rsidTr="00DE621E">
              <w:trPr>
                <w:trHeight w:val="38"/>
                <w:jc w:val="center"/>
              </w:trPr>
              <w:tc>
                <w:tcPr>
                  <w:tcW w:w="1140" w:type="dxa"/>
                  <w:shd w:val="clear" w:color="auto" w:fill="auto"/>
                  <w:vAlign w:val="center"/>
                </w:tcPr>
                <w:p w14:paraId="3F17FFE4" w14:textId="477A60AD" w:rsidR="005744B2" w:rsidRPr="002921C0" w:rsidRDefault="005744B2" w:rsidP="005744B2">
                  <w:pPr>
                    <w:jc w:val="center"/>
                    <w:rPr>
                      <w:sz w:val="20"/>
                      <w:szCs w:val="20"/>
                    </w:rPr>
                  </w:pPr>
                  <w:r w:rsidRPr="005744B2">
                    <w:rPr>
                      <w:sz w:val="20"/>
                      <w:szCs w:val="20"/>
                    </w:rPr>
                    <w:t>46</w:t>
                  </w:r>
                </w:p>
              </w:tc>
              <w:tc>
                <w:tcPr>
                  <w:tcW w:w="1670" w:type="dxa"/>
                  <w:shd w:val="clear" w:color="auto" w:fill="auto"/>
                  <w:vAlign w:val="center"/>
                </w:tcPr>
                <w:p w14:paraId="16C0B588" w14:textId="4F015D5B" w:rsidR="005744B2" w:rsidRPr="002921C0" w:rsidRDefault="005744B2" w:rsidP="005744B2">
                  <w:pPr>
                    <w:jc w:val="center"/>
                    <w:rPr>
                      <w:sz w:val="20"/>
                      <w:szCs w:val="20"/>
                    </w:rPr>
                  </w:pPr>
                  <w:r w:rsidRPr="005744B2">
                    <w:rPr>
                      <w:sz w:val="20"/>
                      <w:szCs w:val="20"/>
                    </w:rPr>
                    <w:t>961697.87</w:t>
                  </w:r>
                </w:p>
              </w:tc>
              <w:tc>
                <w:tcPr>
                  <w:tcW w:w="1772" w:type="dxa"/>
                  <w:shd w:val="clear" w:color="auto" w:fill="auto"/>
                  <w:vAlign w:val="center"/>
                </w:tcPr>
                <w:p w14:paraId="7A00E4DD" w14:textId="4D30EE67" w:rsidR="005744B2" w:rsidRPr="002921C0" w:rsidRDefault="005744B2" w:rsidP="005744B2">
                  <w:pPr>
                    <w:jc w:val="center"/>
                    <w:rPr>
                      <w:sz w:val="20"/>
                      <w:szCs w:val="20"/>
                    </w:rPr>
                  </w:pPr>
                  <w:r w:rsidRPr="005744B2">
                    <w:rPr>
                      <w:sz w:val="20"/>
                      <w:szCs w:val="20"/>
                    </w:rPr>
                    <w:t>3530364.77</w:t>
                  </w:r>
                </w:p>
              </w:tc>
            </w:tr>
            <w:tr w:rsidR="005744B2" w:rsidRPr="005744B2" w14:paraId="454CD4ED" w14:textId="77777777" w:rsidTr="00DE621E">
              <w:trPr>
                <w:trHeight w:val="38"/>
                <w:jc w:val="center"/>
              </w:trPr>
              <w:tc>
                <w:tcPr>
                  <w:tcW w:w="1140" w:type="dxa"/>
                  <w:shd w:val="clear" w:color="auto" w:fill="auto"/>
                  <w:vAlign w:val="center"/>
                </w:tcPr>
                <w:p w14:paraId="63050F9A" w14:textId="72DE8076" w:rsidR="005744B2" w:rsidRPr="002921C0" w:rsidRDefault="005744B2" w:rsidP="005744B2">
                  <w:pPr>
                    <w:jc w:val="center"/>
                    <w:rPr>
                      <w:sz w:val="20"/>
                      <w:szCs w:val="20"/>
                    </w:rPr>
                  </w:pPr>
                  <w:r w:rsidRPr="005744B2">
                    <w:rPr>
                      <w:sz w:val="20"/>
                      <w:szCs w:val="20"/>
                    </w:rPr>
                    <w:t>47</w:t>
                  </w:r>
                </w:p>
              </w:tc>
              <w:tc>
                <w:tcPr>
                  <w:tcW w:w="1670" w:type="dxa"/>
                  <w:shd w:val="clear" w:color="auto" w:fill="auto"/>
                  <w:vAlign w:val="center"/>
                </w:tcPr>
                <w:p w14:paraId="5434614F" w14:textId="76C0CA1C" w:rsidR="005744B2" w:rsidRPr="002921C0" w:rsidRDefault="005744B2" w:rsidP="005744B2">
                  <w:pPr>
                    <w:jc w:val="center"/>
                    <w:rPr>
                      <w:sz w:val="20"/>
                      <w:szCs w:val="20"/>
                    </w:rPr>
                  </w:pPr>
                  <w:r w:rsidRPr="005744B2">
                    <w:rPr>
                      <w:sz w:val="20"/>
                      <w:szCs w:val="20"/>
                    </w:rPr>
                    <w:t>961698.94</w:t>
                  </w:r>
                </w:p>
              </w:tc>
              <w:tc>
                <w:tcPr>
                  <w:tcW w:w="1772" w:type="dxa"/>
                  <w:shd w:val="clear" w:color="auto" w:fill="auto"/>
                  <w:vAlign w:val="center"/>
                </w:tcPr>
                <w:p w14:paraId="7885EFC8" w14:textId="45DC9D7B" w:rsidR="005744B2" w:rsidRPr="002921C0" w:rsidRDefault="005744B2" w:rsidP="005744B2">
                  <w:pPr>
                    <w:jc w:val="center"/>
                    <w:rPr>
                      <w:sz w:val="20"/>
                      <w:szCs w:val="20"/>
                    </w:rPr>
                  </w:pPr>
                  <w:r w:rsidRPr="005744B2">
                    <w:rPr>
                      <w:sz w:val="20"/>
                      <w:szCs w:val="20"/>
                    </w:rPr>
                    <w:t>3530361.78</w:t>
                  </w:r>
                </w:p>
              </w:tc>
            </w:tr>
            <w:tr w:rsidR="005744B2" w:rsidRPr="005744B2" w14:paraId="45920D08" w14:textId="77777777" w:rsidTr="00DE621E">
              <w:trPr>
                <w:trHeight w:val="38"/>
                <w:jc w:val="center"/>
              </w:trPr>
              <w:tc>
                <w:tcPr>
                  <w:tcW w:w="1140" w:type="dxa"/>
                  <w:shd w:val="clear" w:color="auto" w:fill="auto"/>
                  <w:vAlign w:val="center"/>
                </w:tcPr>
                <w:p w14:paraId="2F9158F2" w14:textId="792E5DC0" w:rsidR="005744B2" w:rsidRPr="002921C0" w:rsidRDefault="005744B2" w:rsidP="005744B2">
                  <w:pPr>
                    <w:jc w:val="center"/>
                    <w:rPr>
                      <w:sz w:val="20"/>
                      <w:szCs w:val="20"/>
                    </w:rPr>
                  </w:pPr>
                  <w:r w:rsidRPr="005744B2">
                    <w:rPr>
                      <w:sz w:val="20"/>
                      <w:szCs w:val="20"/>
                    </w:rPr>
                    <w:t>48</w:t>
                  </w:r>
                </w:p>
              </w:tc>
              <w:tc>
                <w:tcPr>
                  <w:tcW w:w="1670" w:type="dxa"/>
                  <w:shd w:val="clear" w:color="auto" w:fill="auto"/>
                  <w:vAlign w:val="center"/>
                </w:tcPr>
                <w:p w14:paraId="760E1560" w14:textId="6FF3D514" w:rsidR="005744B2" w:rsidRPr="002921C0" w:rsidRDefault="005744B2" w:rsidP="005744B2">
                  <w:pPr>
                    <w:jc w:val="center"/>
                    <w:rPr>
                      <w:sz w:val="20"/>
                      <w:szCs w:val="20"/>
                    </w:rPr>
                  </w:pPr>
                  <w:r w:rsidRPr="005744B2">
                    <w:rPr>
                      <w:sz w:val="20"/>
                      <w:szCs w:val="20"/>
                    </w:rPr>
                    <w:t>961700.18</w:t>
                  </w:r>
                </w:p>
              </w:tc>
              <w:tc>
                <w:tcPr>
                  <w:tcW w:w="1772" w:type="dxa"/>
                  <w:shd w:val="clear" w:color="auto" w:fill="auto"/>
                  <w:vAlign w:val="center"/>
                </w:tcPr>
                <w:p w14:paraId="1556FF6F" w14:textId="21799284" w:rsidR="005744B2" w:rsidRPr="002921C0" w:rsidRDefault="005744B2" w:rsidP="005744B2">
                  <w:pPr>
                    <w:jc w:val="center"/>
                    <w:rPr>
                      <w:sz w:val="20"/>
                      <w:szCs w:val="20"/>
                    </w:rPr>
                  </w:pPr>
                  <w:r w:rsidRPr="005744B2">
                    <w:rPr>
                      <w:sz w:val="20"/>
                      <w:szCs w:val="20"/>
                    </w:rPr>
                    <w:t>3530360.76</w:t>
                  </w:r>
                </w:p>
              </w:tc>
            </w:tr>
            <w:tr w:rsidR="005744B2" w:rsidRPr="005744B2" w14:paraId="5D5E0EB0" w14:textId="77777777" w:rsidTr="00DE621E">
              <w:trPr>
                <w:trHeight w:val="38"/>
                <w:jc w:val="center"/>
              </w:trPr>
              <w:tc>
                <w:tcPr>
                  <w:tcW w:w="1140" w:type="dxa"/>
                  <w:shd w:val="clear" w:color="auto" w:fill="auto"/>
                  <w:vAlign w:val="center"/>
                </w:tcPr>
                <w:p w14:paraId="0F0ABF3B" w14:textId="410D4BC0" w:rsidR="005744B2" w:rsidRPr="002921C0" w:rsidRDefault="005744B2" w:rsidP="005744B2">
                  <w:pPr>
                    <w:jc w:val="center"/>
                    <w:rPr>
                      <w:sz w:val="20"/>
                      <w:szCs w:val="20"/>
                    </w:rPr>
                  </w:pPr>
                  <w:r w:rsidRPr="005744B2">
                    <w:rPr>
                      <w:sz w:val="20"/>
                      <w:szCs w:val="20"/>
                    </w:rPr>
                    <w:t>49</w:t>
                  </w:r>
                </w:p>
              </w:tc>
              <w:tc>
                <w:tcPr>
                  <w:tcW w:w="1670" w:type="dxa"/>
                  <w:shd w:val="clear" w:color="auto" w:fill="auto"/>
                  <w:vAlign w:val="center"/>
                </w:tcPr>
                <w:p w14:paraId="2A56ED50" w14:textId="016B845B" w:rsidR="005744B2" w:rsidRPr="002921C0" w:rsidRDefault="005744B2" w:rsidP="005744B2">
                  <w:pPr>
                    <w:jc w:val="center"/>
                    <w:rPr>
                      <w:sz w:val="20"/>
                      <w:szCs w:val="20"/>
                    </w:rPr>
                  </w:pPr>
                  <w:r w:rsidRPr="005744B2">
                    <w:rPr>
                      <w:sz w:val="20"/>
                      <w:szCs w:val="20"/>
                    </w:rPr>
                    <w:t>961706.2</w:t>
                  </w:r>
                </w:p>
              </w:tc>
              <w:tc>
                <w:tcPr>
                  <w:tcW w:w="1772" w:type="dxa"/>
                  <w:shd w:val="clear" w:color="auto" w:fill="auto"/>
                  <w:vAlign w:val="center"/>
                </w:tcPr>
                <w:p w14:paraId="63DAD659" w14:textId="57A86C2E" w:rsidR="005744B2" w:rsidRPr="002921C0" w:rsidRDefault="005744B2" w:rsidP="005744B2">
                  <w:pPr>
                    <w:jc w:val="center"/>
                    <w:rPr>
                      <w:sz w:val="20"/>
                      <w:szCs w:val="20"/>
                    </w:rPr>
                  </w:pPr>
                  <w:r w:rsidRPr="005744B2">
                    <w:rPr>
                      <w:sz w:val="20"/>
                      <w:szCs w:val="20"/>
                    </w:rPr>
                    <w:t>3530348.66</w:t>
                  </w:r>
                </w:p>
              </w:tc>
            </w:tr>
            <w:tr w:rsidR="005744B2" w:rsidRPr="005744B2" w14:paraId="5D0772B5" w14:textId="77777777" w:rsidTr="00DE621E">
              <w:trPr>
                <w:trHeight w:val="38"/>
                <w:jc w:val="center"/>
              </w:trPr>
              <w:tc>
                <w:tcPr>
                  <w:tcW w:w="1140" w:type="dxa"/>
                  <w:shd w:val="clear" w:color="auto" w:fill="auto"/>
                  <w:vAlign w:val="center"/>
                </w:tcPr>
                <w:p w14:paraId="7C666787" w14:textId="21FFEC64" w:rsidR="005744B2" w:rsidRPr="002921C0" w:rsidRDefault="005744B2" w:rsidP="005744B2">
                  <w:pPr>
                    <w:jc w:val="center"/>
                    <w:rPr>
                      <w:sz w:val="20"/>
                      <w:szCs w:val="20"/>
                    </w:rPr>
                  </w:pPr>
                  <w:r w:rsidRPr="005744B2">
                    <w:rPr>
                      <w:sz w:val="20"/>
                      <w:szCs w:val="20"/>
                    </w:rPr>
                    <w:t>50</w:t>
                  </w:r>
                </w:p>
              </w:tc>
              <w:tc>
                <w:tcPr>
                  <w:tcW w:w="1670" w:type="dxa"/>
                  <w:shd w:val="clear" w:color="auto" w:fill="auto"/>
                  <w:vAlign w:val="center"/>
                </w:tcPr>
                <w:p w14:paraId="7F9E8DF7" w14:textId="49B6749C" w:rsidR="005744B2" w:rsidRPr="002921C0" w:rsidRDefault="005744B2" w:rsidP="005744B2">
                  <w:pPr>
                    <w:jc w:val="center"/>
                    <w:rPr>
                      <w:sz w:val="20"/>
                      <w:szCs w:val="20"/>
                    </w:rPr>
                  </w:pPr>
                  <w:r w:rsidRPr="005744B2">
                    <w:rPr>
                      <w:sz w:val="20"/>
                      <w:szCs w:val="20"/>
                    </w:rPr>
                    <w:t>961707.96</w:t>
                  </w:r>
                </w:p>
              </w:tc>
              <w:tc>
                <w:tcPr>
                  <w:tcW w:w="1772" w:type="dxa"/>
                  <w:shd w:val="clear" w:color="auto" w:fill="auto"/>
                  <w:vAlign w:val="center"/>
                </w:tcPr>
                <w:p w14:paraId="00B93A8A" w14:textId="75C5308A" w:rsidR="005744B2" w:rsidRPr="002921C0" w:rsidRDefault="005744B2" w:rsidP="005744B2">
                  <w:pPr>
                    <w:jc w:val="center"/>
                    <w:rPr>
                      <w:sz w:val="20"/>
                      <w:szCs w:val="20"/>
                    </w:rPr>
                  </w:pPr>
                  <w:r w:rsidRPr="005744B2">
                    <w:rPr>
                      <w:sz w:val="20"/>
                      <w:szCs w:val="20"/>
                    </w:rPr>
                    <w:t>3530344.42</w:t>
                  </w:r>
                </w:p>
              </w:tc>
            </w:tr>
            <w:tr w:rsidR="005744B2" w:rsidRPr="005744B2" w14:paraId="0CF8BCE7" w14:textId="77777777" w:rsidTr="00DE621E">
              <w:trPr>
                <w:trHeight w:val="38"/>
                <w:jc w:val="center"/>
              </w:trPr>
              <w:tc>
                <w:tcPr>
                  <w:tcW w:w="1140" w:type="dxa"/>
                  <w:shd w:val="clear" w:color="auto" w:fill="auto"/>
                  <w:vAlign w:val="center"/>
                </w:tcPr>
                <w:p w14:paraId="01C87AE7" w14:textId="4E8FC77A" w:rsidR="005744B2" w:rsidRPr="002921C0" w:rsidRDefault="005744B2" w:rsidP="005744B2">
                  <w:pPr>
                    <w:jc w:val="center"/>
                    <w:rPr>
                      <w:sz w:val="20"/>
                      <w:szCs w:val="20"/>
                    </w:rPr>
                  </w:pPr>
                  <w:r w:rsidRPr="005744B2">
                    <w:rPr>
                      <w:sz w:val="20"/>
                      <w:szCs w:val="20"/>
                    </w:rPr>
                    <w:t>51</w:t>
                  </w:r>
                </w:p>
              </w:tc>
              <w:tc>
                <w:tcPr>
                  <w:tcW w:w="1670" w:type="dxa"/>
                  <w:shd w:val="clear" w:color="auto" w:fill="auto"/>
                  <w:vAlign w:val="center"/>
                </w:tcPr>
                <w:p w14:paraId="031F9323" w14:textId="62F1A76B" w:rsidR="005744B2" w:rsidRPr="002921C0" w:rsidRDefault="005744B2" w:rsidP="005744B2">
                  <w:pPr>
                    <w:jc w:val="center"/>
                    <w:rPr>
                      <w:sz w:val="20"/>
                      <w:szCs w:val="20"/>
                    </w:rPr>
                  </w:pPr>
                  <w:r w:rsidRPr="005744B2">
                    <w:rPr>
                      <w:sz w:val="20"/>
                      <w:szCs w:val="20"/>
                    </w:rPr>
                    <w:t>961709.7</w:t>
                  </w:r>
                </w:p>
              </w:tc>
              <w:tc>
                <w:tcPr>
                  <w:tcW w:w="1772" w:type="dxa"/>
                  <w:shd w:val="clear" w:color="auto" w:fill="auto"/>
                  <w:vAlign w:val="center"/>
                </w:tcPr>
                <w:p w14:paraId="6D5C676D" w14:textId="7081020B" w:rsidR="005744B2" w:rsidRPr="002921C0" w:rsidRDefault="005744B2" w:rsidP="005744B2">
                  <w:pPr>
                    <w:jc w:val="center"/>
                    <w:rPr>
                      <w:sz w:val="20"/>
                      <w:szCs w:val="20"/>
                    </w:rPr>
                  </w:pPr>
                  <w:r w:rsidRPr="005744B2">
                    <w:rPr>
                      <w:sz w:val="20"/>
                      <w:szCs w:val="20"/>
                    </w:rPr>
                    <w:t>3530338.36</w:t>
                  </w:r>
                </w:p>
              </w:tc>
            </w:tr>
            <w:tr w:rsidR="005744B2" w:rsidRPr="005744B2" w14:paraId="46B46594" w14:textId="77777777" w:rsidTr="00DE621E">
              <w:trPr>
                <w:trHeight w:val="38"/>
                <w:jc w:val="center"/>
              </w:trPr>
              <w:tc>
                <w:tcPr>
                  <w:tcW w:w="1140" w:type="dxa"/>
                  <w:shd w:val="clear" w:color="auto" w:fill="auto"/>
                  <w:vAlign w:val="center"/>
                </w:tcPr>
                <w:p w14:paraId="3D73A2F0" w14:textId="2C53E759" w:rsidR="005744B2" w:rsidRPr="002921C0" w:rsidRDefault="005744B2" w:rsidP="005744B2">
                  <w:pPr>
                    <w:jc w:val="center"/>
                    <w:rPr>
                      <w:sz w:val="20"/>
                      <w:szCs w:val="20"/>
                    </w:rPr>
                  </w:pPr>
                  <w:r w:rsidRPr="005744B2">
                    <w:rPr>
                      <w:sz w:val="20"/>
                      <w:szCs w:val="20"/>
                    </w:rPr>
                    <w:t>52</w:t>
                  </w:r>
                </w:p>
              </w:tc>
              <w:tc>
                <w:tcPr>
                  <w:tcW w:w="1670" w:type="dxa"/>
                  <w:shd w:val="clear" w:color="auto" w:fill="auto"/>
                  <w:vAlign w:val="center"/>
                </w:tcPr>
                <w:p w14:paraId="183EB3CC" w14:textId="6B6503B8" w:rsidR="005744B2" w:rsidRPr="002921C0" w:rsidRDefault="005744B2" w:rsidP="005744B2">
                  <w:pPr>
                    <w:jc w:val="center"/>
                    <w:rPr>
                      <w:sz w:val="20"/>
                      <w:szCs w:val="20"/>
                    </w:rPr>
                  </w:pPr>
                  <w:r w:rsidRPr="005744B2">
                    <w:rPr>
                      <w:sz w:val="20"/>
                      <w:szCs w:val="20"/>
                    </w:rPr>
                    <w:t>961711.35</w:t>
                  </w:r>
                </w:p>
              </w:tc>
              <w:tc>
                <w:tcPr>
                  <w:tcW w:w="1772" w:type="dxa"/>
                  <w:shd w:val="clear" w:color="auto" w:fill="auto"/>
                  <w:vAlign w:val="center"/>
                </w:tcPr>
                <w:p w14:paraId="38844E16" w14:textId="1FC2CFF1" w:rsidR="005744B2" w:rsidRPr="002921C0" w:rsidRDefault="005744B2" w:rsidP="005744B2">
                  <w:pPr>
                    <w:jc w:val="center"/>
                    <w:rPr>
                      <w:sz w:val="20"/>
                      <w:szCs w:val="20"/>
                    </w:rPr>
                  </w:pPr>
                  <w:r w:rsidRPr="005744B2">
                    <w:rPr>
                      <w:sz w:val="20"/>
                      <w:szCs w:val="20"/>
                    </w:rPr>
                    <w:t>3530333.52</w:t>
                  </w:r>
                </w:p>
              </w:tc>
            </w:tr>
            <w:tr w:rsidR="005744B2" w:rsidRPr="005744B2" w14:paraId="24063E01" w14:textId="77777777" w:rsidTr="00DE621E">
              <w:trPr>
                <w:trHeight w:val="38"/>
                <w:jc w:val="center"/>
              </w:trPr>
              <w:tc>
                <w:tcPr>
                  <w:tcW w:w="1140" w:type="dxa"/>
                  <w:shd w:val="clear" w:color="auto" w:fill="auto"/>
                  <w:vAlign w:val="center"/>
                </w:tcPr>
                <w:p w14:paraId="11A9B277" w14:textId="6FBF64E4" w:rsidR="005744B2" w:rsidRPr="002921C0" w:rsidRDefault="005744B2" w:rsidP="005744B2">
                  <w:pPr>
                    <w:jc w:val="center"/>
                    <w:rPr>
                      <w:sz w:val="20"/>
                      <w:szCs w:val="20"/>
                    </w:rPr>
                  </w:pPr>
                  <w:r w:rsidRPr="005744B2">
                    <w:rPr>
                      <w:sz w:val="20"/>
                      <w:szCs w:val="20"/>
                    </w:rPr>
                    <w:t>53</w:t>
                  </w:r>
                </w:p>
              </w:tc>
              <w:tc>
                <w:tcPr>
                  <w:tcW w:w="1670" w:type="dxa"/>
                  <w:shd w:val="clear" w:color="auto" w:fill="auto"/>
                  <w:vAlign w:val="center"/>
                </w:tcPr>
                <w:p w14:paraId="36302E96" w14:textId="213C0CA0" w:rsidR="005744B2" w:rsidRPr="002921C0" w:rsidRDefault="005744B2" w:rsidP="005744B2">
                  <w:pPr>
                    <w:jc w:val="center"/>
                    <w:rPr>
                      <w:sz w:val="20"/>
                      <w:szCs w:val="20"/>
                    </w:rPr>
                  </w:pPr>
                  <w:r w:rsidRPr="005744B2">
                    <w:rPr>
                      <w:sz w:val="20"/>
                      <w:szCs w:val="20"/>
                    </w:rPr>
                    <w:t>961713.12</w:t>
                  </w:r>
                </w:p>
              </w:tc>
              <w:tc>
                <w:tcPr>
                  <w:tcW w:w="1772" w:type="dxa"/>
                  <w:shd w:val="clear" w:color="auto" w:fill="auto"/>
                  <w:vAlign w:val="center"/>
                </w:tcPr>
                <w:p w14:paraId="71780289" w14:textId="4B2BBED9" w:rsidR="005744B2" w:rsidRPr="002921C0" w:rsidRDefault="005744B2" w:rsidP="005744B2">
                  <w:pPr>
                    <w:jc w:val="center"/>
                    <w:rPr>
                      <w:sz w:val="20"/>
                      <w:szCs w:val="20"/>
                    </w:rPr>
                  </w:pPr>
                  <w:r w:rsidRPr="005744B2">
                    <w:rPr>
                      <w:sz w:val="20"/>
                      <w:szCs w:val="20"/>
                    </w:rPr>
                    <w:t>3530328.88</w:t>
                  </w:r>
                </w:p>
              </w:tc>
            </w:tr>
            <w:tr w:rsidR="005744B2" w:rsidRPr="005744B2" w14:paraId="48E763E8" w14:textId="77777777" w:rsidTr="00DE621E">
              <w:trPr>
                <w:trHeight w:val="38"/>
                <w:jc w:val="center"/>
              </w:trPr>
              <w:tc>
                <w:tcPr>
                  <w:tcW w:w="1140" w:type="dxa"/>
                  <w:shd w:val="clear" w:color="auto" w:fill="auto"/>
                  <w:vAlign w:val="center"/>
                </w:tcPr>
                <w:p w14:paraId="1E856623" w14:textId="4A6D3E0F" w:rsidR="005744B2" w:rsidRPr="002921C0" w:rsidRDefault="005744B2" w:rsidP="005744B2">
                  <w:pPr>
                    <w:jc w:val="center"/>
                    <w:rPr>
                      <w:sz w:val="20"/>
                      <w:szCs w:val="20"/>
                    </w:rPr>
                  </w:pPr>
                  <w:r w:rsidRPr="005744B2">
                    <w:rPr>
                      <w:sz w:val="20"/>
                      <w:szCs w:val="20"/>
                    </w:rPr>
                    <w:t>54</w:t>
                  </w:r>
                </w:p>
              </w:tc>
              <w:tc>
                <w:tcPr>
                  <w:tcW w:w="1670" w:type="dxa"/>
                  <w:shd w:val="clear" w:color="auto" w:fill="auto"/>
                  <w:vAlign w:val="center"/>
                </w:tcPr>
                <w:p w14:paraId="7EAC01E9" w14:textId="0770B911" w:rsidR="005744B2" w:rsidRPr="002921C0" w:rsidRDefault="005744B2" w:rsidP="005744B2">
                  <w:pPr>
                    <w:jc w:val="center"/>
                    <w:rPr>
                      <w:sz w:val="20"/>
                      <w:szCs w:val="20"/>
                    </w:rPr>
                  </w:pPr>
                  <w:r w:rsidRPr="005744B2">
                    <w:rPr>
                      <w:sz w:val="20"/>
                      <w:szCs w:val="20"/>
                    </w:rPr>
                    <w:t>961716.78</w:t>
                  </w:r>
                </w:p>
              </w:tc>
              <w:tc>
                <w:tcPr>
                  <w:tcW w:w="1772" w:type="dxa"/>
                  <w:shd w:val="clear" w:color="auto" w:fill="auto"/>
                  <w:vAlign w:val="center"/>
                </w:tcPr>
                <w:p w14:paraId="27D24680" w14:textId="47FAF50A" w:rsidR="005744B2" w:rsidRPr="002921C0" w:rsidRDefault="005744B2" w:rsidP="005744B2">
                  <w:pPr>
                    <w:jc w:val="center"/>
                    <w:rPr>
                      <w:sz w:val="20"/>
                      <w:szCs w:val="20"/>
                    </w:rPr>
                  </w:pPr>
                  <w:r w:rsidRPr="005744B2">
                    <w:rPr>
                      <w:sz w:val="20"/>
                      <w:szCs w:val="20"/>
                    </w:rPr>
                    <w:t>3530323</w:t>
                  </w:r>
                </w:p>
              </w:tc>
            </w:tr>
            <w:tr w:rsidR="005744B2" w:rsidRPr="005744B2" w14:paraId="05BCD7E7" w14:textId="77777777" w:rsidTr="00DE621E">
              <w:trPr>
                <w:trHeight w:val="38"/>
                <w:jc w:val="center"/>
              </w:trPr>
              <w:tc>
                <w:tcPr>
                  <w:tcW w:w="1140" w:type="dxa"/>
                  <w:shd w:val="clear" w:color="auto" w:fill="auto"/>
                  <w:vAlign w:val="center"/>
                </w:tcPr>
                <w:p w14:paraId="6FF09917" w14:textId="295F2423" w:rsidR="005744B2" w:rsidRPr="002921C0" w:rsidRDefault="005744B2" w:rsidP="005744B2">
                  <w:pPr>
                    <w:jc w:val="center"/>
                    <w:rPr>
                      <w:sz w:val="20"/>
                      <w:szCs w:val="20"/>
                    </w:rPr>
                  </w:pPr>
                  <w:r w:rsidRPr="005744B2">
                    <w:rPr>
                      <w:sz w:val="20"/>
                      <w:szCs w:val="20"/>
                    </w:rPr>
                    <w:t>55</w:t>
                  </w:r>
                </w:p>
              </w:tc>
              <w:tc>
                <w:tcPr>
                  <w:tcW w:w="1670" w:type="dxa"/>
                  <w:shd w:val="clear" w:color="auto" w:fill="auto"/>
                  <w:vAlign w:val="center"/>
                </w:tcPr>
                <w:p w14:paraId="7C2DF113" w14:textId="30C0B7FC" w:rsidR="005744B2" w:rsidRPr="002921C0" w:rsidRDefault="005744B2" w:rsidP="005744B2">
                  <w:pPr>
                    <w:jc w:val="center"/>
                    <w:rPr>
                      <w:sz w:val="20"/>
                      <w:szCs w:val="20"/>
                    </w:rPr>
                  </w:pPr>
                  <w:r w:rsidRPr="005744B2">
                    <w:rPr>
                      <w:sz w:val="20"/>
                      <w:szCs w:val="20"/>
                    </w:rPr>
                    <w:t>961720.72</w:t>
                  </w:r>
                </w:p>
              </w:tc>
              <w:tc>
                <w:tcPr>
                  <w:tcW w:w="1772" w:type="dxa"/>
                  <w:shd w:val="clear" w:color="auto" w:fill="auto"/>
                  <w:vAlign w:val="center"/>
                </w:tcPr>
                <w:p w14:paraId="0986717F" w14:textId="12D931F3" w:rsidR="005744B2" w:rsidRPr="002921C0" w:rsidRDefault="005744B2" w:rsidP="005744B2">
                  <w:pPr>
                    <w:jc w:val="center"/>
                    <w:rPr>
                      <w:sz w:val="20"/>
                      <w:szCs w:val="20"/>
                    </w:rPr>
                  </w:pPr>
                  <w:r w:rsidRPr="005744B2">
                    <w:rPr>
                      <w:sz w:val="20"/>
                      <w:szCs w:val="20"/>
                    </w:rPr>
                    <w:t>3530320.4</w:t>
                  </w:r>
                </w:p>
              </w:tc>
            </w:tr>
            <w:tr w:rsidR="005744B2" w:rsidRPr="005744B2" w14:paraId="2676E127" w14:textId="77777777" w:rsidTr="00DE621E">
              <w:trPr>
                <w:trHeight w:val="38"/>
                <w:jc w:val="center"/>
              </w:trPr>
              <w:tc>
                <w:tcPr>
                  <w:tcW w:w="1140" w:type="dxa"/>
                  <w:shd w:val="clear" w:color="auto" w:fill="auto"/>
                  <w:vAlign w:val="center"/>
                </w:tcPr>
                <w:p w14:paraId="38B36653" w14:textId="79BC0E86" w:rsidR="005744B2" w:rsidRPr="002921C0" w:rsidRDefault="005744B2" w:rsidP="005744B2">
                  <w:pPr>
                    <w:jc w:val="center"/>
                    <w:rPr>
                      <w:sz w:val="20"/>
                      <w:szCs w:val="20"/>
                    </w:rPr>
                  </w:pPr>
                  <w:r w:rsidRPr="005744B2">
                    <w:rPr>
                      <w:sz w:val="20"/>
                      <w:szCs w:val="20"/>
                    </w:rPr>
                    <w:t>56</w:t>
                  </w:r>
                </w:p>
              </w:tc>
              <w:tc>
                <w:tcPr>
                  <w:tcW w:w="1670" w:type="dxa"/>
                  <w:shd w:val="clear" w:color="auto" w:fill="auto"/>
                  <w:vAlign w:val="center"/>
                </w:tcPr>
                <w:p w14:paraId="55695AD6" w14:textId="3D80E254" w:rsidR="005744B2" w:rsidRPr="002921C0" w:rsidRDefault="005744B2" w:rsidP="005744B2">
                  <w:pPr>
                    <w:jc w:val="center"/>
                    <w:rPr>
                      <w:sz w:val="20"/>
                      <w:szCs w:val="20"/>
                    </w:rPr>
                  </w:pPr>
                  <w:r w:rsidRPr="005744B2">
                    <w:rPr>
                      <w:sz w:val="20"/>
                      <w:szCs w:val="20"/>
                    </w:rPr>
                    <w:t>961724.7</w:t>
                  </w:r>
                </w:p>
              </w:tc>
              <w:tc>
                <w:tcPr>
                  <w:tcW w:w="1772" w:type="dxa"/>
                  <w:shd w:val="clear" w:color="auto" w:fill="auto"/>
                  <w:vAlign w:val="center"/>
                </w:tcPr>
                <w:p w14:paraId="45CEB808" w14:textId="4A9EA43D" w:rsidR="005744B2" w:rsidRPr="002921C0" w:rsidRDefault="005744B2" w:rsidP="005744B2">
                  <w:pPr>
                    <w:jc w:val="center"/>
                    <w:rPr>
                      <w:sz w:val="20"/>
                      <w:szCs w:val="20"/>
                    </w:rPr>
                  </w:pPr>
                  <w:r w:rsidRPr="005744B2">
                    <w:rPr>
                      <w:sz w:val="20"/>
                      <w:szCs w:val="20"/>
                    </w:rPr>
                    <w:t>3530319.5</w:t>
                  </w:r>
                </w:p>
              </w:tc>
            </w:tr>
            <w:tr w:rsidR="005744B2" w:rsidRPr="005744B2" w14:paraId="7EA585EB" w14:textId="77777777" w:rsidTr="00DE621E">
              <w:trPr>
                <w:trHeight w:val="38"/>
                <w:jc w:val="center"/>
              </w:trPr>
              <w:tc>
                <w:tcPr>
                  <w:tcW w:w="1140" w:type="dxa"/>
                  <w:shd w:val="clear" w:color="auto" w:fill="auto"/>
                  <w:vAlign w:val="center"/>
                </w:tcPr>
                <w:p w14:paraId="39A84B44" w14:textId="453BD460" w:rsidR="005744B2" w:rsidRPr="002921C0" w:rsidRDefault="005744B2" w:rsidP="005744B2">
                  <w:pPr>
                    <w:jc w:val="center"/>
                    <w:rPr>
                      <w:sz w:val="20"/>
                      <w:szCs w:val="20"/>
                    </w:rPr>
                  </w:pPr>
                  <w:r w:rsidRPr="005744B2">
                    <w:rPr>
                      <w:sz w:val="20"/>
                      <w:szCs w:val="20"/>
                    </w:rPr>
                    <w:t>57</w:t>
                  </w:r>
                </w:p>
              </w:tc>
              <w:tc>
                <w:tcPr>
                  <w:tcW w:w="1670" w:type="dxa"/>
                  <w:shd w:val="clear" w:color="auto" w:fill="auto"/>
                  <w:vAlign w:val="center"/>
                </w:tcPr>
                <w:p w14:paraId="085C4F17" w14:textId="2F9B3EE0" w:rsidR="005744B2" w:rsidRPr="002921C0" w:rsidRDefault="005744B2" w:rsidP="005744B2">
                  <w:pPr>
                    <w:jc w:val="center"/>
                    <w:rPr>
                      <w:sz w:val="20"/>
                      <w:szCs w:val="20"/>
                    </w:rPr>
                  </w:pPr>
                  <w:r w:rsidRPr="005744B2">
                    <w:rPr>
                      <w:sz w:val="20"/>
                      <w:szCs w:val="20"/>
                    </w:rPr>
                    <w:t>961727.81</w:t>
                  </w:r>
                </w:p>
              </w:tc>
              <w:tc>
                <w:tcPr>
                  <w:tcW w:w="1772" w:type="dxa"/>
                  <w:shd w:val="clear" w:color="auto" w:fill="auto"/>
                  <w:vAlign w:val="center"/>
                </w:tcPr>
                <w:p w14:paraId="5852E199" w14:textId="19B233E1" w:rsidR="005744B2" w:rsidRPr="002921C0" w:rsidRDefault="005744B2" w:rsidP="005744B2">
                  <w:pPr>
                    <w:jc w:val="center"/>
                    <w:rPr>
                      <w:sz w:val="20"/>
                      <w:szCs w:val="20"/>
                    </w:rPr>
                  </w:pPr>
                  <w:r w:rsidRPr="005744B2">
                    <w:rPr>
                      <w:sz w:val="20"/>
                      <w:szCs w:val="20"/>
                    </w:rPr>
                    <w:t>3530318.22</w:t>
                  </w:r>
                </w:p>
              </w:tc>
            </w:tr>
            <w:tr w:rsidR="005744B2" w:rsidRPr="005744B2" w14:paraId="625A862E" w14:textId="77777777" w:rsidTr="00DE621E">
              <w:trPr>
                <w:trHeight w:val="38"/>
                <w:jc w:val="center"/>
              </w:trPr>
              <w:tc>
                <w:tcPr>
                  <w:tcW w:w="1140" w:type="dxa"/>
                  <w:shd w:val="clear" w:color="auto" w:fill="auto"/>
                  <w:vAlign w:val="center"/>
                </w:tcPr>
                <w:p w14:paraId="2F0F7252" w14:textId="279602F7" w:rsidR="005744B2" w:rsidRPr="002921C0" w:rsidRDefault="005744B2" w:rsidP="005744B2">
                  <w:pPr>
                    <w:jc w:val="center"/>
                    <w:rPr>
                      <w:sz w:val="20"/>
                      <w:szCs w:val="20"/>
                    </w:rPr>
                  </w:pPr>
                  <w:r w:rsidRPr="005744B2">
                    <w:rPr>
                      <w:sz w:val="20"/>
                      <w:szCs w:val="20"/>
                    </w:rPr>
                    <w:t>58</w:t>
                  </w:r>
                </w:p>
              </w:tc>
              <w:tc>
                <w:tcPr>
                  <w:tcW w:w="1670" w:type="dxa"/>
                  <w:shd w:val="clear" w:color="auto" w:fill="auto"/>
                  <w:vAlign w:val="center"/>
                </w:tcPr>
                <w:p w14:paraId="7EA187A1" w14:textId="33B76014" w:rsidR="005744B2" w:rsidRPr="002921C0" w:rsidRDefault="005744B2" w:rsidP="005744B2">
                  <w:pPr>
                    <w:jc w:val="center"/>
                    <w:rPr>
                      <w:sz w:val="20"/>
                      <w:szCs w:val="20"/>
                    </w:rPr>
                  </w:pPr>
                  <w:r w:rsidRPr="005744B2">
                    <w:rPr>
                      <w:sz w:val="20"/>
                      <w:szCs w:val="20"/>
                    </w:rPr>
                    <w:t>961734.29</w:t>
                  </w:r>
                </w:p>
              </w:tc>
              <w:tc>
                <w:tcPr>
                  <w:tcW w:w="1772" w:type="dxa"/>
                  <w:shd w:val="clear" w:color="auto" w:fill="auto"/>
                  <w:vAlign w:val="center"/>
                </w:tcPr>
                <w:p w14:paraId="15DD3582" w14:textId="6287C4A8" w:rsidR="005744B2" w:rsidRPr="002921C0" w:rsidRDefault="005744B2" w:rsidP="005744B2">
                  <w:pPr>
                    <w:jc w:val="center"/>
                    <w:rPr>
                      <w:sz w:val="20"/>
                      <w:szCs w:val="20"/>
                    </w:rPr>
                  </w:pPr>
                  <w:r w:rsidRPr="005744B2">
                    <w:rPr>
                      <w:sz w:val="20"/>
                      <w:szCs w:val="20"/>
                    </w:rPr>
                    <w:t>3530311.1</w:t>
                  </w:r>
                </w:p>
              </w:tc>
            </w:tr>
            <w:tr w:rsidR="005744B2" w:rsidRPr="005744B2" w14:paraId="44174F5A" w14:textId="77777777" w:rsidTr="00DE621E">
              <w:trPr>
                <w:trHeight w:val="38"/>
                <w:jc w:val="center"/>
              </w:trPr>
              <w:tc>
                <w:tcPr>
                  <w:tcW w:w="1140" w:type="dxa"/>
                  <w:shd w:val="clear" w:color="auto" w:fill="auto"/>
                  <w:vAlign w:val="center"/>
                </w:tcPr>
                <w:p w14:paraId="45DA7744" w14:textId="75066274" w:rsidR="005744B2" w:rsidRPr="002921C0" w:rsidRDefault="005744B2" w:rsidP="005744B2">
                  <w:pPr>
                    <w:jc w:val="center"/>
                    <w:rPr>
                      <w:sz w:val="20"/>
                      <w:szCs w:val="20"/>
                    </w:rPr>
                  </w:pPr>
                  <w:r w:rsidRPr="005744B2">
                    <w:rPr>
                      <w:sz w:val="20"/>
                      <w:szCs w:val="20"/>
                    </w:rPr>
                    <w:t>59</w:t>
                  </w:r>
                </w:p>
              </w:tc>
              <w:tc>
                <w:tcPr>
                  <w:tcW w:w="1670" w:type="dxa"/>
                  <w:shd w:val="clear" w:color="auto" w:fill="auto"/>
                  <w:vAlign w:val="center"/>
                </w:tcPr>
                <w:p w14:paraId="691E3C66" w14:textId="29BCBF61" w:rsidR="005744B2" w:rsidRPr="002921C0" w:rsidRDefault="005744B2" w:rsidP="005744B2">
                  <w:pPr>
                    <w:jc w:val="center"/>
                    <w:rPr>
                      <w:sz w:val="20"/>
                      <w:szCs w:val="20"/>
                    </w:rPr>
                  </w:pPr>
                  <w:r w:rsidRPr="005744B2">
                    <w:rPr>
                      <w:sz w:val="20"/>
                      <w:szCs w:val="20"/>
                    </w:rPr>
                    <w:t>961740.81</w:t>
                  </w:r>
                </w:p>
              </w:tc>
              <w:tc>
                <w:tcPr>
                  <w:tcW w:w="1772" w:type="dxa"/>
                  <w:shd w:val="clear" w:color="auto" w:fill="auto"/>
                  <w:vAlign w:val="center"/>
                </w:tcPr>
                <w:p w14:paraId="480006F2" w14:textId="20940559" w:rsidR="005744B2" w:rsidRPr="002921C0" w:rsidRDefault="005744B2" w:rsidP="005744B2">
                  <w:pPr>
                    <w:jc w:val="center"/>
                    <w:rPr>
                      <w:sz w:val="20"/>
                      <w:szCs w:val="20"/>
                    </w:rPr>
                  </w:pPr>
                  <w:r w:rsidRPr="005744B2">
                    <w:rPr>
                      <w:sz w:val="20"/>
                      <w:szCs w:val="20"/>
                    </w:rPr>
                    <w:t>3530300.18</w:t>
                  </w:r>
                </w:p>
              </w:tc>
            </w:tr>
            <w:tr w:rsidR="005744B2" w:rsidRPr="005744B2" w14:paraId="459C2FFA" w14:textId="77777777" w:rsidTr="00DE621E">
              <w:trPr>
                <w:trHeight w:val="38"/>
                <w:jc w:val="center"/>
              </w:trPr>
              <w:tc>
                <w:tcPr>
                  <w:tcW w:w="1140" w:type="dxa"/>
                  <w:shd w:val="clear" w:color="auto" w:fill="auto"/>
                  <w:vAlign w:val="center"/>
                </w:tcPr>
                <w:p w14:paraId="4D4BF694" w14:textId="6D01ADC4" w:rsidR="005744B2" w:rsidRPr="002921C0" w:rsidRDefault="005744B2" w:rsidP="005744B2">
                  <w:pPr>
                    <w:jc w:val="center"/>
                    <w:rPr>
                      <w:sz w:val="20"/>
                      <w:szCs w:val="20"/>
                    </w:rPr>
                  </w:pPr>
                  <w:r w:rsidRPr="005744B2">
                    <w:rPr>
                      <w:sz w:val="20"/>
                      <w:szCs w:val="20"/>
                    </w:rPr>
                    <w:t>60</w:t>
                  </w:r>
                </w:p>
              </w:tc>
              <w:tc>
                <w:tcPr>
                  <w:tcW w:w="1670" w:type="dxa"/>
                  <w:shd w:val="clear" w:color="auto" w:fill="auto"/>
                  <w:vAlign w:val="center"/>
                </w:tcPr>
                <w:p w14:paraId="763F5F28" w14:textId="290C6675" w:rsidR="005744B2" w:rsidRPr="002921C0" w:rsidRDefault="005744B2" w:rsidP="005744B2">
                  <w:pPr>
                    <w:jc w:val="center"/>
                    <w:rPr>
                      <w:sz w:val="20"/>
                      <w:szCs w:val="20"/>
                    </w:rPr>
                  </w:pPr>
                  <w:r w:rsidRPr="005744B2">
                    <w:rPr>
                      <w:sz w:val="20"/>
                      <w:szCs w:val="20"/>
                    </w:rPr>
                    <w:t>961749.18</w:t>
                  </w:r>
                </w:p>
              </w:tc>
              <w:tc>
                <w:tcPr>
                  <w:tcW w:w="1772" w:type="dxa"/>
                  <w:shd w:val="clear" w:color="auto" w:fill="auto"/>
                  <w:vAlign w:val="center"/>
                </w:tcPr>
                <w:p w14:paraId="78328819" w14:textId="73FEAE89" w:rsidR="005744B2" w:rsidRPr="002921C0" w:rsidRDefault="005744B2" w:rsidP="005744B2">
                  <w:pPr>
                    <w:jc w:val="center"/>
                    <w:rPr>
                      <w:sz w:val="20"/>
                      <w:szCs w:val="20"/>
                    </w:rPr>
                  </w:pPr>
                  <w:r w:rsidRPr="005744B2">
                    <w:rPr>
                      <w:sz w:val="20"/>
                      <w:szCs w:val="20"/>
                    </w:rPr>
                    <w:t>3530290.9</w:t>
                  </w:r>
                </w:p>
              </w:tc>
            </w:tr>
            <w:tr w:rsidR="005744B2" w:rsidRPr="005744B2" w14:paraId="326CA761" w14:textId="77777777" w:rsidTr="00DE621E">
              <w:trPr>
                <w:trHeight w:val="38"/>
                <w:jc w:val="center"/>
              </w:trPr>
              <w:tc>
                <w:tcPr>
                  <w:tcW w:w="1140" w:type="dxa"/>
                  <w:shd w:val="clear" w:color="auto" w:fill="auto"/>
                  <w:vAlign w:val="center"/>
                </w:tcPr>
                <w:p w14:paraId="13E95E44" w14:textId="5872B242" w:rsidR="005744B2" w:rsidRPr="002921C0" w:rsidRDefault="005744B2" w:rsidP="005744B2">
                  <w:pPr>
                    <w:jc w:val="center"/>
                    <w:rPr>
                      <w:sz w:val="20"/>
                      <w:szCs w:val="20"/>
                    </w:rPr>
                  </w:pPr>
                  <w:r w:rsidRPr="005744B2">
                    <w:rPr>
                      <w:sz w:val="20"/>
                      <w:szCs w:val="20"/>
                    </w:rPr>
                    <w:t>61</w:t>
                  </w:r>
                </w:p>
              </w:tc>
              <w:tc>
                <w:tcPr>
                  <w:tcW w:w="1670" w:type="dxa"/>
                  <w:shd w:val="clear" w:color="auto" w:fill="auto"/>
                  <w:vAlign w:val="center"/>
                </w:tcPr>
                <w:p w14:paraId="7AD22560" w14:textId="4378461E" w:rsidR="005744B2" w:rsidRPr="002921C0" w:rsidRDefault="005744B2" w:rsidP="005744B2">
                  <w:pPr>
                    <w:jc w:val="center"/>
                    <w:rPr>
                      <w:sz w:val="20"/>
                      <w:szCs w:val="20"/>
                    </w:rPr>
                  </w:pPr>
                  <w:r w:rsidRPr="005744B2">
                    <w:rPr>
                      <w:sz w:val="20"/>
                      <w:szCs w:val="20"/>
                    </w:rPr>
                    <w:t>961751.28</w:t>
                  </w:r>
                </w:p>
              </w:tc>
              <w:tc>
                <w:tcPr>
                  <w:tcW w:w="1772" w:type="dxa"/>
                  <w:shd w:val="clear" w:color="auto" w:fill="auto"/>
                  <w:vAlign w:val="center"/>
                </w:tcPr>
                <w:p w14:paraId="6AF0C96F" w14:textId="04BC9A27" w:rsidR="005744B2" w:rsidRPr="002921C0" w:rsidRDefault="005744B2" w:rsidP="005744B2">
                  <w:pPr>
                    <w:jc w:val="center"/>
                    <w:rPr>
                      <w:sz w:val="20"/>
                      <w:szCs w:val="20"/>
                    </w:rPr>
                  </w:pPr>
                  <w:r w:rsidRPr="005744B2">
                    <w:rPr>
                      <w:sz w:val="20"/>
                      <w:szCs w:val="20"/>
                    </w:rPr>
                    <w:t>3530287.47</w:t>
                  </w:r>
                </w:p>
              </w:tc>
            </w:tr>
            <w:tr w:rsidR="005744B2" w:rsidRPr="005744B2" w14:paraId="54DB0660" w14:textId="77777777" w:rsidTr="00DE621E">
              <w:trPr>
                <w:trHeight w:val="38"/>
                <w:jc w:val="center"/>
              </w:trPr>
              <w:tc>
                <w:tcPr>
                  <w:tcW w:w="1140" w:type="dxa"/>
                  <w:shd w:val="clear" w:color="auto" w:fill="auto"/>
                  <w:vAlign w:val="center"/>
                </w:tcPr>
                <w:p w14:paraId="0D5DF80D" w14:textId="0CBB3B15" w:rsidR="005744B2" w:rsidRPr="002921C0" w:rsidRDefault="005744B2" w:rsidP="005744B2">
                  <w:pPr>
                    <w:jc w:val="center"/>
                    <w:rPr>
                      <w:sz w:val="20"/>
                      <w:szCs w:val="20"/>
                    </w:rPr>
                  </w:pPr>
                  <w:r w:rsidRPr="005744B2">
                    <w:rPr>
                      <w:sz w:val="20"/>
                      <w:szCs w:val="20"/>
                    </w:rPr>
                    <w:t>62</w:t>
                  </w:r>
                </w:p>
              </w:tc>
              <w:tc>
                <w:tcPr>
                  <w:tcW w:w="1670" w:type="dxa"/>
                  <w:shd w:val="clear" w:color="auto" w:fill="auto"/>
                  <w:vAlign w:val="center"/>
                </w:tcPr>
                <w:p w14:paraId="6901CCF5" w14:textId="0AA9EDB0" w:rsidR="005744B2" w:rsidRPr="002921C0" w:rsidRDefault="005744B2" w:rsidP="005744B2">
                  <w:pPr>
                    <w:jc w:val="center"/>
                    <w:rPr>
                      <w:sz w:val="20"/>
                      <w:szCs w:val="20"/>
                    </w:rPr>
                  </w:pPr>
                  <w:r w:rsidRPr="005744B2">
                    <w:rPr>
                      <w:sz w:val="20"/>
                      <w:szCs w:val="20"/>
                    </w:rPr>
                    <w:t>961756.24</w:t>
                  </w:r>
                </w:p>
              </w:tc>
              <w:tc>
                <w:tcPr>
                  <w:tcW w:w="1772" w:type="dxa"/>
                  <w:shd w:val="clear" w:color="auto" w:fill="auto"/>
                  <w:vAlign w:val="center"/>
                </w:tcPr>
                <w:p w14:paraId="0520C2BA" w14:textId="6CCC616F" w:rsidR="005744B2" w:rsidRPr="002921C0" w:rsidRDefault="005744B2" w:rsidP="005744B2">
                  <w:pPr>
                    <w:jc w:val="center"/>
                    <w:rPr>
                      <w:sz w:val="20"/>
                      <w:szCs w:val="20"/>
                    </w:rPr>
                  </w:pPr>
                  <w:r w:rsidRPr="005744B2">
                    <w:rPr>
                      <w:sz w:val="20"/>
                      <w:szCs w:val="20"/>
                    </w:rPr>
                    <w:t>3530283.2</w:t>
                  </w:r>
                </w:p>
              </w:tc>
            </w:tr>
            <w:tr w:rsidR="005744B2" w:rsidRPr="005744B2" w14:paraId="02FEE9A8" w14:textId="77777777" w:rsidTr="00DE621E">
              <w:trPr>
                <w:trHeight w:val="38"/>
                <w:jc w:val="center"/>
              </w:trPr>
              <w:tc>
                <w:tcPr>
                  <w:tcW w:w="1140" w:type="dxa"/>
                  <w:shd w:val="clear" w:color="auto" w:fill="auto"/>
                  <w:vAlign w:val="center"/>
                </w:tcPr>
                <w:p w14:paraId="7190828A" w14:textId="088AA0DD" w:rsidR="005744B2" w:rsidRPr="002921C0" w:rsidRDefault="005744B2" w:rsidP="005744B2">
                  <w:pPr>
                    <w:jc w:val="center"/>
                    <w:rPr>
                      <w:sz w:val="20"/>
                      <w:szCs w:val="20"/>
                    </w:rPr>
                  </w:pPr>
                  <w:r w:rsidRPr="005744B2">
                    <w:rPr>
                      <w:sz w:val="20"/>
                      <w:szCs w:val="20"/>
                    </w:rPr>
                    <w:t>63</w:t>
                  </w:r>
                </w:p>
              </w:tc>
              <w:tc>
                <w:tcPr>
                  <w:tcW w:w="1670" w:type="dxa"/>
                  <w:shd w:val="clear" w:color="auto" w:fill="auto"/>
                  <w:vAlign w:val="center"/>
                </w:tcPr>
                <w:p w14:paraId="4FECD707" w14:textId="36D2003C" w:rsidR="005744B2" w:rsidRPr="002921C0" w:rsidRDefault="005744B2" w:rsidP="005744B2">
                  <w:pPr>
                    <w:jc w:val="center"/>
                    <w:rPr>
                      <w:sz w:val="20"/>
                      <w:szCs w:val="20"/>
                    </w:rPr>
                  </w:pPr>
                  <w:r w:rsidRPr="005744B2">
                    <w:rPr>
                      <w:sz w:val="20"/>
                      <w:szCs w:val="20"/>
                    </w:rPr>
                    <w:t>961758.86</w:t>
                  </w:r>
                </w:p>
              </w:tc>
              <w:tc>
                <w:tcPr>
                  <w:tcW w:w="1772" w:type="dxa"/>
                  <w:shd w:val="clear" w:color="auto" w:fill="auto"/>
                  <w:vAlign w:val="center"/>
                </w:tcPr>
                <w:p w14:paraId="4C01FACA" w14:textId="42E0B0E8" w:rsidR="005744B2" w:rsidRPr="002921C0" w:rsidRDefault="005744B2" w:rsidP="005744B2">
                  <w:pPr>
                    <w:jc w:val="center"/>
                    <w:rPr>
                      <w:sz w:val="20"/>
                      <w:szCs w:val="20"/>
                    </w:rPr>
                  </w:pPr>
                  <w:r w:rsidRPr="005744B2">
                    <w:rPr>
                      <w:sz w:val="20"/>
                      <w:szCs w:val="20"/>
                    </w:rPr>
                    <w:t>3530280.95</w:t>
                  </w:r>
                </w:p>
              </w:tc>
            </w:tr>
            <w:tr w:rsidR="005744B2" w:rsidRPr="005744B2" w14:paraId="27225167" w14:textId="77777777" w:rsidTr="00DE621E">
              <w:trPr>
                <w:trHeight w:val="38"/>
                <w:jc w:val="center"/>
              </w:trPr>
              <w:tc>
                <w:tcPr>
                  <w:tcW w:w="1140" w:type="dxa"/>
                  <w:shd w:val="clear" w:color="auto" w:fill="auto"/>
                  <w:vAlign w:val="center"/>
                </w:tcPr>
                <w:p w14:paraId="08569672" w14:textId="41CD05B1" w:rsidR="005744B2" w:rsidRPr="002921C0" w:rsidRDefault="005744B2" w:rsidP="005744B2">
                  <w:pPr>
                    <w:jc w:val="center"/>
                    <w:rPr>
                      <w:sz w:val="20"/>
                      <w:szCs w:val="20"/>
                    </w:rPr>
                  </w:pPr>
                  <w:r w:rsidRPr="005744B2">
                    <w:rPr>
                      <w:sz w:val="20"/>
                      <w:szCs w:val="20"/>
                    </w:rPr>
                    <w:lastRenderedPageBreak/>
                    <w:t>64</w:t>
                  </w:r>
                </w:p>
              </w:tc>
              <w:tc>
                <w:tcPr>
                  <w:tcW w:w="1670" w:type="dxa"/>
                  <w:shd w:val="clear" w:color="auto" w:fill="auto"/>
                  <w:vAlign w:val="center"/>
                </w:tcPr>
                <w:p w14:paraId="7CD640AB" w14:textId="1221C590" w:rsidR="005744B2" w:rsidRPr="002921C0" w:rsidRDefault="005744B2" w:rsidP="005744B2">
                  <w:pPr>
                    <w:jc w:val="center"/>
                    <w:rPr>
                      <w:sz w:val="20"/>
                      <w:szCs w:val="20"/>
                    </w:rPr>
                  </w:pPr>
                  <w:r w:rsidRPr="005744B2">
                    <w:rPr>
                      <w:sz w:val="20"/>
                      <w:szCs w:val="20"/>
                    </w:rPr>
                    <w:t>961762.04</w:t>
                  </w:r>
                </w:p>
              </w:tc>
              <w:tc>
                <w:tcPr>
                  <w:tcW w:w="1772" w:type="dxa"/>
                  <w:shd w:val="clear" w:color="auto" w:fill="auto"/>
                  <w:vAlign w:val="center"/>
                </w:tcPr>
                <w:p w14:paraId="427BEC3A" w14:textId="35F1EE77" w:rsidR="005744B2" w:rsidRPr="002921C0" w:rsidRDefault="005744B2" w:rsidP="005744B2">
                  <w:pPr>
                    <w:jc w:val="center"/>
                    <w:rPr>
                      <w:sz w:val="20"/>
                      <w:szCs w:val="20"/>
                    </w:rPr>
                  </w:pPr>
                  <w:r w:rsidRPr="005744B2">
                    <w:rPr>
                      <w:sz w:val="20"/>
                      <w:szCs w:val="20"/>
                    </w:rPr>
                    <w:t>3530279.45</w:t>
                  </w:r>
                </w:p>
              </w:tc>
            </w:tr>
            <w:tr w:rsidR="005744B2" w:rsidRPr="005744B2" w14:paraId="276DB995" w14:textId="77777777" w:rsidTr="00DE621E">
              <w:trPr>
                <w:trHeight w:val="38"/>
                <w:jc w:val="center"/>
              </w:trPr>
              <w:tc>
                <w:tcPr>
                  <w:tcW w:w="1140" w:type="dxa"/>
                  <w:shd w:val="clear" w:color="auto" w:fill="auto"/>
                  <w:vAlign w:val="center"/>
                </w:tcPr>
                <w:p w14:paraId="6A999835" w14:textId="0C603AA5" w:rsidR="005744B2" w:rsidRPr="002921C0" w:rsidRDefault="005744B2" w:rsidP="005744B2">
                  <w:pPr>
                    <w:jc w:val="center"/>
                    <w:rPr>
                      <w:sz w:val="20"/>
                      <w:szCs w:val="20"/>
                    </w:rPr>
                  </w:pPr>
                  <w:r w:rsidRPr="005744B2">
                    <w:rPr>
                      <w:sz w:val="20"/>
                      <w:szCs w:val="20"/>
                    </w:rPr>
                    <w:t>65</w:t>
                  </w:r>
                </w:p>
              </w:tc>
              <w:tc>
                <w:tcPr>
                  <w:tcW w:w="1670" w:type="dxa"/>
                  <w:shd w:val="clear" w:color="auto" w:fill="auto"/>
                  <w:vAlign w:val="center"/>
                </w:tcPr>
                <w:p w14:paraId="21712783" w14:textId="1122DC70" w:rsidR="005744B2" w:rsidRPr="002921C0" w:rsidRDefault="005744B2" w:rsidP="005744B2">
                  <w:pPr>
                    <w:jc w:val="center"/>
                    <w:rPr>
                      <w:sz w:val="20"/>
                      <w:szCs w:val="20"/>
                    </w:rPr>
                  </w:pPr>
                  <w:r w:rsidRPr="005744B2">
                    <w:rPr>
                      <w:sz w:val="20"/>
                      <w:szCs w:val="20"/>
                    </w:rPr>
                    <w:t>961764.84</w:t>
                  </w:r>
                </w:p>
              </w:tc>
              <w:tc>
                <w:tcPr>
                  <w:tcW w:w="1772" w:type="dxa"/>
                  <w:shd w:val="clear" w:color="auto" w:fill="auto"/>
                  <w:vAlign w:val="center"/>
                </w:tcPr>
                <w:p w14:paraId="0D05828B" w14:textId="2CCA849A" w:rsidR="005744B2" w:rsidRPr="002921C0" w:rsidRDefault="005744B2" w:rsidP="005744B2">
                  <w:pPr>
                    <w:jc w:val="center"/>
                    <w:rPr>
                      <w:sz w:val="20"/>
                      <w:szCs w:val="20"/>
                    </w:rPr>
                  </w:pPr>
                  <w:r w:rsidRPr="005744B2">
                    <w:rPr>
                      <w:sz w:val="20"/>
                      <w:szCs w:val="20"/>
                    </w:rPr>
                    <w:t>3530279.26</w:t>
                  </w:r>
                </w:p>
              </w:tc>
            </w:tr>
            <w:tr w:rsidR="005744B2" w:rsidRPr="005744B2" w14:paraId="273CA0A8" w14:textId="77777777" w:rsidTr="00DE621E">
              <w:trPr>
                <w:trHeight w:val="38"/>
                <w:jc w:val="center"/>
              </w:trPr>
              <w:tc>
                <w:tcPr>
                  <w:tcW w:w="1140" w:type="dxa"/>
                  <w:shd w:val="clear" w:color="auto" w:fill="auto"/>
                  <w:vAlign w:val="center"/>
                </w:tcPr>
                <w:p w14:paraId="37754D9D" w14:textId="71DF729C" w:rsidR="005744B2" w:rsidRPr="002921C0" w:rsidRDefault="005744B2" w:rsidP="005744B2">
                  <w:pPr>
                    <w:jc w:val="center"/>
                    <w:rPr>
                      <w:sz w:val="20"/>
                      <w:szCs w:val="20"/>
                    </w:rPr>
                  </w:pPr>
                  <w:r w:rsidRPr="005744B2">
                    <w:rPr>
                      <w:sz w:val="20"/>
                      <w:szCs w:val="20"/>
                    </w:rPr>
                    <w:t>66</w:t>
                  </w:r>
                </w:p>
              </w:tc>
              <w:tc>
                <w:tcPr>
                  <w:tcW w:w="1670" w:type="dxa"/>
                  <w:shd w:val="clear" w:color="auto" w:fill="auto"/>
                  <w:vAlign w:val="center"/>
                </w:tcPr>
                <w:p w14:paraId="2A2F5AA0" w14:textId="4BA180B9" w:rsidR="005744B2" w:rsidRPr="002921C0" w:rsidRDefault="005744B2" w:rsidP="005744B2">
                  <w:pPr>
                    <w:jc w:val="center"/>
                    <w:rPr>
                      <w:sz w:val="20"/>
                      <w:szCs w:val="20"/>
                    </w:rPr>
                  </w:pPr>
                  <w:r w:rsidRPr="005744B2">
                    <w:rPr>
                      <w:sz w:val="20"/>
                      <w:szCs w:val="20"/>
                    </w:rPr>
                    <w:t>961768.88</w:t>
                  </w:r>
                </w:p>
              </w:tc>
              <w:tc>
                <w:tcPr>
                  <w:tcW w:w="1772" w:type="dxa"/>
                  <w:shd w:val="clear" w:color="auto" w:fill="auto"/>
                  <w:vAlign w:val="center"/>
                </w:tcPr>
                <w:p w14:paraId="75B476C0" w14:textId="1EE542C3" w:rsidR="005744B2" w:rsidRPr="002921C0" w:rsidRDefault="005744B2" w:rsidP="005744B2">
                  <w:pPr>
                    <w:jc w:val="center"/>
                    <w:rPr>
                      <w:sz w:val="20"/>
                      <w:szCs w:val="20"/>
                    </w:rPr>
                  </w:pPr>
                  <w:r w:rsidRPr="005744B2">
                    <w:rPr>
                      <w:sz w:val="20"/>
                      <w:szCs w:val="20"/>
                    </w:rPr>
                    <w:t>3530283.12</w:t>
                  </w:r>
                </w:p>
              </w:tc>
            </w:tr>
            <w:tr w:rsidR="005744B2" w:rsidRPr="005744B2" w14:paraId="46F4A0DE" w14:textId="77777777" w:rsidTr="00DE621E">
              <w:trPr>
                <w:trHeight w:val="38"/>
                <w:jc w:val="center"/>
              </w:trPr>
              <w:tc>
                <w:tcPr>
                  <w:tcW w:w="1140" w:type="dxa"/>
                  <w:shd w:val="clear" w:color="auto" w:fill="auto"/>
                  <w:vAlign w:val="center"/>
                </w:tcPr>
                <w:p w14:paraId="5BEC1F14" w14:textId="77160091" w:rsidR="005744B2" w:rsidRPr="002921C0" w:rsidRDefault="005744B2" w:rsidP="005744B2">
                  <w:pPr>
                    <w:jc w:val="center"/>
                    <w:rPr>
                      <w:sz w:val="20"/>
                      <w:szCs w:val="20"/>
                    </w:rPr>
                  </w:pPr>
                  <w:r w:rsidRPr="005744B2">
                    <w:rPr>
                      <w:sz w:val="20"/>
                      <w:szCs w:val="20"/>
                    </w:rPr>
                    <w:t>67</w:t>
                  </w:r>
                </w:p>
              </w:tc>
              <w:tc>
                <w:tcPr>
                  <w:tcW w:w="1670" w:type="dxa"/>
                  <w:shd w:val="clear" w:color="auto" w:fill="auto"/>
                  <w:vAlign w:val="center"/>
                </w:tcPr>
                <w:p w14:paraId="0C711823" w14:textId="58B1A952" w:rsidR="005744B2" w:rsidRPr="002921C0" w:rsidRDefault="005744B2" w:rsidP="005744B2">
                  <w:pPr>
                    <w:jc w:val="center"/>
                    <w:rPr>
                      <w:sz w:val="20"/>
                      <w:szCs w:val="20"/>
                    </w:rPr>
                  </w:pPr>
                  <w:r w:rsidRPr="005744B2">
                    <w:rPr>
                      <w:sz w:val="20"/>
                      <w:szCs w:val="20"/>
                    </w:rPr>
                    <w:t>961771.16</w:t>
                  </w:r>
                </w:p>
              </w:tc>
              <w:tc>
                <w:tcPr>
                  <w:tcW w:w="1772" w:type="dxa"/>
                  <w:shd w:val="clear" w:color="auto" w:fill="auto"/>
                  <w:vAlign w:val="center"/>
                </w:tcPr>
                <w:p w14:paraId="69B7B055" w14:textId="13707204" w:rsidR="005744B2" w:rsidRPr="002921C0" w:rsidRDefault="005744B2" w:rsidP="005744B2">
                  <w:pPr>
                    <w:jc w:val="center"/>
                    <w:rPr>
                      <w:sz w:val="20"/>
                      <w:szCs w:val="20"/>
                    </w:rPr>
                  </w:pPr>
                  <w:r w:rsidRPr="005744B2">
                    <w:rPr>
                      <w:sz w:val="20"/>
                      <w:szCs w:val="20"/>
                    </w:rPr>
                    <w:t>3530290.5</w:t>
                  </w:r>
                </w:p>
              </w:tc>
            </w:tr>
            <w:tr w:rsidR="005744B2" w:rsidRPr="005744B2" w14:paraId="6C6FEEB2" w14:textId="77777777" w:rsidTr="00DE621E">
              <w:trPr>
                <w:trHeight w:val="38"/>
                <w:jc w:val="center"/>
              </w:trPr>
              <w:tc>
                <w:tcPr>
                  <w:tcW w:w="1140" w:type="dxa"/>
                  <w:shd w:val="clear" w:color="auto" w:fill="auto"/>
                  <w:vAlign w:val="center"/>
                </w:tcPr>
                <w:p w14:paraId="31CC4562" w14:textId="3F056B85" w:rsidR="005744B2" w:rsidRPr="002921C0" w:rsidRDefault="005744B2" w:rsidP="005744B2">
                  <w:pPr>
                    <w:jc w:val="center"/>
                    <w:rPr>
                      <w:sz w:val="20"/>
                      <w:szCs w:val="20"/>
                    </w:rPr>
                  </w:pPr>
                  <w:r w:rsidRPr="005744B2">
                    <w:rPr>
                      <w:sz w:val="20"/>
                      <w:szCs w:val="20"/>
                    </w:rPr>
                    <w:t>68</w:t>
                  </w:r>
                </w:p>
              </w:tc>
              <w:tc>
                <w:tcPr>
                  <w:tcW w:w="1670" w:type="dxa"/>
                  <w:shd w:val="clear" w:color="auto" w:fill="auto"/>
                  <w:vAlign w:val="center"/>
                </w:tcPr>
                <w:p w14:paraId="048E8730" w14:textId="230E252A" w:rsidR="005744B2" w:rsidRPr="002921C0" w:rsidRDefault="005744B2" w:rsidP="005744B2">
                  <w:pPr>
                    <w:jc w:val="center"/>
                    <w:rPr>
                      <w:sz w:val="20"/>
                      <w:szCs w:val="20"/>
                    </w:rPr>
                  </w:pPr>
                  <w:r w:rsidRPr="005744B2">
                    <w:rPr>
                      <w:sz w:val="20"/>
                      <w:szCs w:val="20"/>
                    </w:rPr>
                    <w:t>961772.68</w:t>
                  </w:r>
                </w:p>
              </w:tc>
              <w:tc>
                <w:tcPr>
                  <w:tcW w:w="1772" w:type="dxa"/>
                  <w:shd w:val="clear" w:color="auto" w:fill="auto"/>
                  <w:vAlign w:val="center"/>
                </w:tcPr>
                <w:p w14:paraId="6AE4F3F5" w14:textId="56AD9FC4" w:rsidR="005744B2" w:rsidRPr="002921C0" w:rsidRDefault="005744B2" w:rsidP="005744B2">
                  <w:pPr>
                    <w:jc w:val="center"/>
                    <w:rPr>
                      <w:sz w:val="20"/>
                      <w:szCs w:val="20"/>
                    </w:rPr>
                  </w:pPr>
                  <w:r w:rsidRPr="005744B2">
                    <w:rPr>
                      <w:sz w:val="20"/>
                      <w:szCs w:val="20"/>
                    </w:rPr>
                    <w:t>3530297.55</w:t>
                  </w:r>
                </w:p>
              </w:tc>
            </w:tr>
            <w:tr w:rsidR="005744B2" w:rsidRPr="005744B2" w14:paraId="22626F7A" w14:textId="77777777" w:rsidTr="00DE621E">
              <w:trPr>
                <w:trHeight w:val="38"/>
                <w:jc w:val="center"/>
              </w:trPr>
              <w:tc>
                <w:tcPr>
                  <w:tcW w:w="1140" w:type="dxa"/>
                  <w:shd w:val="clear" w:color="auto" w:fill="auto"/>
                  <w:vAlign w:val="center"/>
                </w:tcPr>
                <w:p w14:paraId="1D2503B3" w14:textId="1F9AD51D" w:rsidR="005744B2" w:rsidRPr="002921C0" w:rsidRDefault="005744B2" w:rsidP="005744B2">
                  <w:pPr>
                    <w:jc w:val="center"/>
                    <w:rPr>
                      <w:sz w:val="20"/>
                      <w:szCs w:val="20"/>
                    </w:rPr>
                  </w:pPr>
                  <w:r w:rsidRPr="005744B2">
                    <w:rPr>
                      <w:sz w:val="20"/>
                      <w:szCs w:val="20"/>
                    </w:rPr>
                    <w:t>69</w:t>
                  </w:r>
                </w:p>
              </w:tc>
              <w:tc>
                <w:tcPr>
                  <w:tcW w:w="1670" w:type="dxa"/>
                  <w:shd w:val="clear" w:color="auto" w:fill="auto"/>
                  <w:vAlign w:val="center"/>
                </w:tcPr>
                <w:p w14:paraId="300BA632" w14:textId="04AA88D1" w:rsidR="005744B2" w:rsidRPr="002921C0" w:rsidRDefault="005744B2" w:rsidP="005744B2">
                  <w:pPr>
                    <w:jc w:val="center"/>
                    <w:rPr>
                      <w:sz w:val="20"/>
                      <w:szCs w:val="20"/>
                    </w:rPr>
                  </w:pPr>
                  <w:r w:rsidRPr="005744B2">
                    <w:rPr>
                      <w:sz w:val="20"/>
                      <w:szCs w:val="20"/>
                    </w:rPr>
                    <w:t>961774.42</w:t>
                  </w:r>
                </w:p>
              </w:tc>
              <w:tc>
                <w:tcPr>
                  <w:tcW w:w="1772" w:type="dxa"/>
                  <w:shd w:val="clear" w:color="auto" w:fill="auto"/>
                  <w:vAlign w:val="center"/>
                </w:tcPr>
                <w:p w14:paraId="49F3A088" w14:textId="08C37583" w:rsidR="005744B2" w:rsidRPr="002921C0" w:rsidRDefault="005744B2" w:rsidP="005744B2">
                  <w:pPr>
                    <w:jc w:val="center"/>
                    <w:rPr>
                      <w:sz w:val="20"/>
                      <w:szCs w:val="20"/>
                    </w:rPr>
                  </w:pPr>
                  <w:r w:rsidRPr="005744B2">
                    <w:rPr>
                      <w:sz w:val="20"/>
                      <w:szCs w:val="20"/>
                    </w:rPr>
                    <w:t>3530305</w:t>
                  </w:r>
                </w:p>
              </w:tc>
            </w:tr>
            <w:tr w:rsidR="005744B2" w:rsidRPr="005744B2" w14:paraId="325A4BC3" w14:textId="77777777" w:rsidTr="00DE621E">
              <w:trPr>
                <w:trHeight w:val="38"/>
                <w:jc w:val="center"/>
              </w:trPr>
              <w:tc>
                <w:tcPr>
                  <w:tcW w:w="1140" w:type="dxa"/>
                  <w:shd w:val="clear" w:color="auto" w:fill="auto"/>
                  <w:vAlign w:val="center"/>
                </w:tcPr>
                <w:p w14:paraId="355B6EA4" w14:textId="3AE56BA0" w:rsidR="005744B2" w:rsidRPr="002921C0" w:rsidRDefault="005744B2" w:rsidP="005744B2">
                  <w:pPr>
                    <w:jc w:val="center"/>
                    <w:rPr>
                      <w:sz w:val="20"/>
                      <w:szCs w:val="20"/>
                    </w:rPr>
                  </w:pPr>
                  <w:r w:rsidRPr="005744B2">
                    <w:rPr>
                      <w:sz w:val="20"/>
                      <w:szCs w:val="20"/>
                    </w:rPr>
                    <w:t>70</w:t>
                  </w:r>
                </w:p>
              </w:tc>
              <w:tc>
                <w:tcPr>
                  <w:tcW w:w="1670" w:type="dxa"/>
                  <w:shd w:val="clear" w:color="auto" w:fill="auto"/>
                  <w:vAlign w:val="center"/>
                </w:tcPr>
                <w:p w14:paraId="0FB062D2" w14:textId="628E7931" w:rsidR="005744B2" w:rsidRPr="002921C0" w:rsidRDefault="005744B2" w:rsidP="005744B2">
                  <w:pPr>
                    <w:jc w:val="center"/>
                    <w:rPr>
                      <w:sz w:val="20"/>
                      <w:szCs w:val="20"/>
                    </w:rPr>
                  </w:pPr>
                  <w:r w:rsidRPr="005744B2">
                    <w:rPr>
                      <w:sz w:val="20"/>
                      <w:szCs w:val="20"/>
                    </w:rPr>
                    <w:t>961776.37</w:t>
                  </w:r>
                </w:p>
              </w:tc>
              <w:tc>
                <w:tcPr>
                  <w:tcW w:w="1772" w:type="dxa"/>
                  <w:shd w:val="clear" w:color="auto" w:fill="auto"/>
                  <w:vAlign w:val="center"/>
                </w:tcPr>
                <w:p w14:paraId="7CCBD293" w14:textId="4DBBBC28" w:rsidR="005744B2" w:rsidRPr="002921C0" w:rsidRDefault="005744B2" w:rsidP="005744B2">
                  <w:pPr>
                    <w:jc w:val="center"/>
                    <w:rPr>
                      <w:sz w:val="20"/>
                      <w:szCs w:val="20"/>
                    </w:rPr>
                  </w:pPr>
                  <w:r w:rsidRPr="005744B2">
                    <w:rPr>
                      <w:sz w:val="20"/>
                      <w:szCs w:val="20"/>
                    </w:rPr>
                    <w:t>3530312.54</w:t>
                  </w:r>
                </w:p>
              </w:tc>
            </w:tr>
            <w:tr w:rsidR="005744B2" w:rsidRPr="005744B2" w14:paraId="1A10FCAA" w14:textId="77777777" w:rsidTr="00DE621E">
              <w:trPr>
                <w:trHeight w:val="38"/>
                <w:jc w:val="center"/>
              </w:trPr>
              <w:tc>
                <w:tcPr>
                  <w:tcW w:w="1140" w:type="dxa"/>
                  <w:shd w:val="clear" w:color="auto" w:fill="auto"/>
                  <w:vAlign w:val="center"/>
                </w:tcPr>
                <w:p w14:paraId="4D194324" w14:textId="2483932F" w:rsidR="005744B2" w:rsidRPr="002921C0" w:rsidRDefault="005744B2" w:rsidP="005744B2">
                  <w:pPr>
                    <w:jc w:val="center"/>
                    <w:rPr>
                      <w:sz w:val="20"/>
                      <w:szCs w:val="20"/>
                    </w:rPr>
                  </w:pPr>
                  <w:r w:rsidRPr="005744B2">
                    <w:rPr>
                      <w:sz w:val="20"/>
                      <w:szCs w:val="20"/>
                    </w:rPr>
                    <w:t>71</w:t>
                  </w:r>
                </w:p>
              </w:tc>
              <w:tc>
                <w:tcPr>
                  <w:tcW w:w="1670" w:type="dxa"/>
                  <w:shd w:val="clear" w:color="auto" w:fill="auto"/>
                  <w:vAlign w:val="center"/>
                </w:tcPr>
                <w:p w14:paraId="5D31AAF8" w14:textId="5E5F80FA" w:rsidR="005744B2" w:rsidRPr="002921C0" w:rsidRDefault="005744B2" w:rsidP="005744B2">
                  <w:pPr>
                    <w:jc w:val="center"/>
                    <w:rPr>
                      <w:sz w:val="20"/>
                      <w:szCs w:val="20"/>
                    </w:rPr>
                  </w:pPr>
                  <w:r w:rsidRPr="005744B2">
                    <w:rPr>
                      <w:sz w:val="20"/>
                      <w:szCs w:val="20"/>
                    </w:rPr>
                    <w:t>961777.44</w:t>
                  </w:r>
                </w:p>
              </w:tc>
              <w:tc>
                <w:tcPr>
                  <w:tcW w:w="1772" w:type="dxa"/>
                  <w:shd w:val="clear" w:color="auto" w:fill="auto"/>
                  <w:vAlign w:val="center"/>
                </w:tcPr>
                <w:p w14:paraId="5578E5B4" w14:textId="0EB1B61B" w:rsidR="005744B2" w:rsidRPr="002921C0" w:rsidRDefault="005744B2" w:rsidP="005744B2">
                  <w:pPr>
                    <w:jc w:val="center"/>
                    <w:rPr>
                      <w:sz w:val="20"/>
                      <w:szCs w:val="20"/>
                    </w:rPr>
                  </w:pPr>
                  <w:r w:rsidRPr="005744B2">
                    <w:rPr>
                      <w:sz w:val="20"/>
                      <w:szCs w:val="20"/>
                    </w:rPr>
                    <w:t>3530316.5</w:t>
                  </w:r>
                </w:p>
              </w:tc>
            </w:tr>
            <w:tr w:rsidR="005744B2" w:rsidRPr="005744B2" w14:paraId="50578799" w14:textId="77777777" w:rsidTr="00DE621E">
              <w:trPr>
                <w:trHeight w:val="38"/>
                <w:jc w:val="center"/>
              </w:trPr>
              <w:tc>
                <w:tcPr>
                  <w:tcW w:w="1140" w:type="dxa"/>
                  <w:shd w:val="clear" w:color="auto" w:fill="auto"/>
                  <w:vAlign w:val="center"/>
                </w:tcPr>
                <w:p w14:paraId="18B9CA2C" w14:textId="728CD547" w:rsidR="005744B2" w:rsidRPr="002921C0" w:rsidRDefault="005744B2" w:rsidP="005744B2">
                  <w:pPr>
                    <w:jc w:val="center"/>
                    <w:rPr>
                      <w:sz w:val="20"/>
                      <w:szCs w:val="20"/>
                    </w:rPr>
                  </w:pPr>
                  <w:r w:rsidRPr="005744B2">
                    <w:rPr>
                      <w:sz w:val="20"/>
                      <w:szCs w:val="20"/>
                    </w:rPr>
                    <w:t>72</w:t>
                  </w:r>
                </w:p>
              </w:tc>
              <w:tc>
                <w:tcPr>
                  <w:tcW w:w="1670" w:type="dxa"/>
                  <w:shd w:val="clear" w:color="auto" w:fill="auto"/>
                  <w:vAlign w:val="center"/>
                </w:tcPr>
                <w:p w14:paraId="2A8DA73E" w14:textId="462C2649" w:rsidR="005744B2" w:rsidRPr="002921C0" w:rsidRDefault="005744B2" w:rsidP="005744B2">
                  <w:pPr>
                    <w:jc w:val="center"/>
                    <w:rPr>
                      <w:sz w:val="20"/>
                      <w:szCs w:val="20"/>
                    </w:rPr>
                  </w:pPr>
                  <w:r w:rsidRPr="005744B2">
                    <w:rPr>
                      <w:sz w:val="20"/>
                      <w:szCs w:val="20"/>
                    </w:rPr>
                    <w:t>961779.04</w:t>
                  </w:r>
                </w:p>
              </w:tc>
              <w:tc>
                <w:tcPr>
                  <w:tcW w:w="1772" w:type="dxa"/>
                  <w:shd w:val="clear" w:color="auto" w:fill="auto"/>
                  <w:vAlign w:val="center"/>
                </w:tcPr>
                <w:p w14:paraId="1755C447" w14:textId="054D74C7" w:rsidR="005744B2" w:rsidRPr="002921C0" w:rsidRDefault="005744B2" w:rsidP="005744B2">
                  <w:pPr>
                    <w:jc w:val="center"/>
                    <w:rPr>
                      <w:sz w:val="20"/>
                      <w:szCs w:val="20"/>
                    </w:rPr>
                  </w:pPr>
                  <w:r w:rsidRPr="005744B2">
                    <w:rPr>
                      <w:sz w:val="20"/>
                      <w:szCs w:val="20"/>
                    </w:rPr>
                    <w:t>3530318.38</w:t>
                  </w:r>
                </w:p>
              </w:tc>
            </w:tr>
            <w:tr w:rsidR="005744B2" w:rsidRPr="005744B2" w14:paraId="2F2C8BF3" w14:textId="77777777" w:rsidTr="00DE621E">
              <w:trPr>
                <w:trHeight w:val="38"/>
                <w:jc w:val="center"/>
              </w:trPr>
              <w:tc>
                <w:tcPr>
                  <w:tcW w:w="1140" w:type="dxa"/>
                  <w:shd w:val="clear" w:color="auto" w:fill="auto"/>
                  <w:vAlign w:val="center"/>
                </w:tcPr>
                <w:p w14:paraId="48F9CE13" w14:textId="300502C3" w:rsidR="005744B2" w:rsidRPr="002921C0" w:rsidRDefault="005744B2" w:rsidP="005744B2">
                  <w:pPr>
                    <w:jc w:val="center"/>
                    <w:rPr>
                      <w:sz w:val="20"/>
                      <w:szCs w:val="20"/>
                    </w:rPr>
                  </w:pPr>
                  <w:r w:rsidRPr="005744B2">
                    <w:rPr>
                      <w:sz w:val="20"/>
                      <w:szCs w:val="20"/>
                    </w:rPr>
                    <w:t>73</w:t>
                  </w:r>
                </w:p>
              </w:tc>
              <w:tc>
                <w:tcPr>
                  <w:tcW w:w="1670" w:type="dxa"/>
                  <w:shd w:val="clear" w:color="auto" w:fill="auto"/>
                  <w:vAlign w:val="center"/>
                </w:tcPr>
                <w:p w14:paraId="32639269" w14:textId="1B842C65" w:rsidR="005744B2" w:rsidRPr="002921C0" w:rsidRDefault="005744B2" w:rsidP="005744B2">
                  <w:pPr>
                    <w:jc w:val="center"/>
                    <w:rPr>
                      <w:sz w:val="20"/>
                      <w:szCs w:val="20"/>
                    </w:rPr>
                  </w:pPr>
                  <w:r w:rsidRPr="005744B2">
                    <w:rPr>
                      <w:sz w:val="20"/>
                      <w:szCs w:val="20"/>
                    </w:rPr>
                    <w:t>961784.45</w:t>
                  </w:r>
                </w:p>
              </w:tc>
              <w:tc>
                <w:tcPr>
                  <w:tcW w:w="1772" w:type="dxa"/>
                  <w:shd w:val="clear" w:color="auto" w:fill="auto"/>
                  <w:vAlign w:val="center"/>
                </w:tcPr>
                <w:p w14:paraId="30F48203" w14:textId="1C5E48F4" w:rsidR="005744B2" w:rsidRPr="002921C0" w:rsidRDefault="005744B2" w:rsidP="005744B2">
                  <w:pPr>
                    <w:jc w:val="center"/>
                    <w:rPr>
                      <w:sz w:val="20"/>
                      <w:szCs w:val="20"/>
                    </w:rPr>
                  </w:pPr>
                  <w:r w:rsidRPr="005744B2">
                    <w:rPr>
                      <w:sz w:val="20"/>
                      <w:szCs w:val="20"/>
                    </w:rPr>
                    <w:t>3530322.01</w:t>
                  </w:r>
                </w:p>
              </w:tc>
            </w:tr>
            <w:tr w:rsidR="005744B2" w:rsidRPr="005744B2" w14:paraId="6ED096CC" w14:textId="77777777" w:rsidTr="00DE621E">
              <w:trPr>
                <w:trHeight w:val="38"/>
                <w:jc w:val="center"/>
              </w:trPr>
              <w:tc>
                <w:tcPr>
                  <w:tcW w:w="1140" w:type="dxa"/>
                  <w:shd w:val="clear" w:color="auto" w:fill="auto"/>
                  <w:vAlign w:val="center"/>
                </w:tcPr>
                <w:p w14:paraId="5B01C177" w14:textId="69DAF76A" w:rsidR="005744B2" w:rsidRPr="002921C0" w:rsidRDefault="005744B2" w:rsidP="005744B2">
                  <w:pPr>
                    <w:jc w:val="center"/>
                    <w:rPr>
                      <w:sz w:val="20"/>
                      <w:szCs w:val="20"/>
                    </w:rPr>
                  </w:pPr>
                  <w:r w:rsidRPr="005744B2">
                    <w:rPr>
                      <w:sz w:val="20"/>
                      <w:szCs w:val="20"/>
                    </w:rPr>
                    <w:t>74</w:t>
                  </w:r>
                </w:p>
              </w:tc>
              <w:tc>
                <w:tcPr>
                  <w:tcW w:w="1670" w:type="dxa"/>
                  <w:shd w:val="clear" w:color="auto" w:fill="auto"/>
                  <w:vAlign w:val="center"/>
                </w:tcPr>
                <w:p w14:paraId="6D67EA6A" w14:textId="4B8A8B86" w:rsidR="005744B2" w:rsidRPr="002921C0" w:rsidRDefault="005744B2" w:rsidP="005744B2">
                  <w:pPr>
                    <w:jc w:val="center"/>
                    <w:rPr>
                      <w:sz w:val="20"/>
                      <w:szCs w:val="20"/>
                    </w:rPr>
                  </w:pPr>
                  <w:r w:rsidRPr="005744B2">
                    <w:rPr>
                      <w:sz w:val="20"/>
                      <w:szCs w:val="20"/>
                    </w:rPr>
                    <w:t>961787.14</w:t>
                  </w:r>
                </w:p>
              </w:tc>
              <w:tc>
                <w:tcPr>
                  <w:tcW w:w="1772" w:type="dxa"/>
                  <w:shd w:val="clear" w:color="auto" w:fill="auto"/>
                  <w:vAlign w:val="center"/>
                </w:tcPr>
                <w:p w14:paraId="4698CBD5" w14:textId="26447F54" w:rsidR="005744B2" w:rsidRPr="002921C0" w:rsidRDefault="005744B2" w:rsidP="005744B2">
                  <w:pPr>
                    <w:jc w:val="center"/>
                    <w:rPr>
                      <w:sz w:val="20"/>
                      <w:szCs w:val="20"/>
                    </w:rPr>
                  </w:pPr>
                  <w:r w:rsidRPr="005744B2">
                    <w:rPr>
                      <w:sz w:val="20"/>
                      <w:szCs w:val="20"/>
                    </w:rPr>
                    <w:t>3530322.67</w:t>
                  </w:r>
                </w:p>
              </w:tc>
            </w:tr>
            <w:tr w:rsidR="005744B2" w:rsidRPr="005744B2" w14:paraId="29203FB6" w14:textId="77777777" w:rsidTr="00DE621E">
              <w:trPr>
                <w:trHeight w:val="38"/>
                <w:jc w:val="center"/>
              </w:trPr>
              <w:tc>
                <w:tcPr>
                  <w:tcW w:w="1140" w:type="dxa"/>
                  <w:shd w:val="clear" w:color="auto" w:fill="auto"/>
                  <w:vAlign w:val="center"/>
                </w:tcPr>
                <w:p w14:paraId="533609F1" w14:textId="1435ED44" w:rsidR="005744B2" w:rsidRPr="002921C0" w:rsidRDefault="005744B2" w:rsidP="005744B2">
                  <w:pPr>
                    <w:jc w:val="center"/>
                    <w:rPr>
                      <w:sz w:val="20"/>
                      <w:szCs w:val="20"/>
                    </w:rPr>
                  </w:pPr>
                  <w:r w:rsidRPr="005744B2">
                    <w:rPr>
                      <w:sz w:val="20"/>
                      <w:szCs w:val="20"/>
                    </w:rPr>
                    <w:t>75</w:t>
                  </w:r>
                </w:p>
              </w:tc>
              <w:tc>
                <w:tcPr>
                  <w:tcW w:w="1670" w:type="dxa"/>
                  <w:shd w:val="clear" w:color="auto" w:fill="auto"/>
                  <w:vAlign w:val="center"/>
                </w:tcPr>
                <w:p w14:paraId="5B2849E0" w14:textId="5A4D36B7" w:rsidR="005744B2" w:rsidRPr="002921C0" w:rsidRDefault="005744B2" w:rsidP="005744B2">
                  <w:pPr>
                    <w:jc w:val="center"/>
                    <w:rPr>
                      <w:sz w:val="20"/>
                      <w:szCs w:val="20"/>
                    </w:rPr>
                  </w:pPr>
                  <w:r w:rsidRPr="005744B2">
                    <w:rPr>
                      <w:sz w:val="20"/>
                      <w:szCs w:val="20"/>
                    </w:rPr>
                    <w:t>961790.24</w:t>
                  </w:r>
                </w:p>
              </w:tc>
              <w:tc>
                <w:tcPr>
                  <w:tcW w:w="1772" w:type="dxa"/>
                  <w:shd w:val="clear" w:color="auto" w:fill="auto"/>
                  <w:vAlign w:val="center"/>
                </w:tcPr>
                <w:p w14:paraId="33A702B9" w14:textId="292AFAF5" w:rsidR="005744B2" w:rsidRPr="002921C0" w:rsidRDefault="005744B2" w:rsidP="005744B2">
                  <w:pPr>
                    <w:jc w:val="center"/>
                    <w:rPr>
                      <w:sz w:val="20"/>
                      <w:szCs w:val="20"/>
                    </w:rPr>
                  </w:pPr>
                  <w:r w:rsidRPr="005744B2">
                    <w:rPr>
                      <w:sz w:val="20"/>
                      <w:szCs w:val="20"/>
                    </w:rPr>
                    <w:t>3530322.67</w:t>
                  </w:r>
                </w:p>
              </w:tc>
            </w:tr>
            <w:tr w:rsidR="005744B2" w:rsidRPr="005744B2" w14:paraId="5E5D49D0" w14:textId="77777777" w:rsidTr="00DE621E">
              <w:trPr>
                <w:trHeight w:val="38"/>
                <w:jc w:val="center"/>
              </w:trPr>
              <w:tc>
                <w:tcPr>
                  <w:tcW w:w="1140" w:type="dxa"/>
                  <w:shd w:val="clear" w:color="auto" w:fill="auto"/>
                  <w:vAlign w:val="center"/>
                </w:tcPr>
                <w:p w14:paraId="5538EE0D" w14:textId="6746F386" w:rsidR="005744B2" w:rsidRPr="002921C0" w:rsidRDefault="005744B2" w:rsidP="005744B2">
                  <w:pPr>
                    <w:jc w:val="center"/>
                    <w:rPr>
                      <w:sz w:val="20"/>
                      <w:szCs w:val="20"/>
                    </w:rPr>
                  </w:pPr>
                  <w:r w:rsidRPr="005744B2">
                    <w:rPr>
                      <w:sz w:val="20"/>
                      <w:szCs w:val="20"/>
                    </w:rPr>
                    <w:t>76</w:t>
                  </w:r>
                </w:p>
              </w:tc>
              <w:tc>
                <w:tcPr>
                  <w:tcW w:w="1670" w:type="dxa"/>
                  <w:shd w:val="clear" w:color="auto" w:fill="auto"/>
                  <w:vAlign w:val="center"/>
                </w:tcPr>
                <w:p w14:paraId="041146C3" w14:textId="20A368AD" w:rsidR="005744B2" w:rsidRPr="002921C0" w:rsidRDefault="005744B2" w:rsidP="005744B2">
                  <w:pPr>
                    <w:jc w:val="center"/>
                    <w:rPr>
                      <w:sz w:val="20"/>
                      <w:szCs w:val="20"/>
                    </w:rPr>
                  </w:pPr>
                  <w:r w:rsidRPr="005744B2">
                    <w:rPr>
                      <w:sz w:val="20"/>
                      <w:szCs w:val="20"/>
                    </w:rPr>
                    <w:t>961794.75</w:t>
                  </w:r>
                </w:p>
              </w:tc>
              <w:tc>
                <w:tcPr>
                  <w:tcW w:w="1772" w:type="dxa"/>
                  <w:shd w:val="clear" w:color="auto" w:fill="auto"/>
                  <w:vAlign w:val="center"/>
                </w:tcPr>
                <w:p w14:paraId="25D458BE" w14:textId="14851552" w:rsidR="005744B2" w:rsidRPr="002921C0" w:rsidRDefault="005744B2" w:rsidP="005744B2">
                  <w:pPr>
                    <w:jc w:val="center"/>
                    <w:rPr>
                      <w:sz w:val="20"/>
                      <w:szCs w:val="20"/>
                    </w:rPr>
                  </w:pPr>
                  <w:r w:rsidRPr="005744B2">
                    <w:rPr>
                      <w:sz w:val="20"/>
                      <w:szCs w:val="20"/>
                    </w:rPr>
                    <w:t>3530322.7</w:t>
                  </w:r>
                </w:p>
              </w:tc>
            </w:tr>
            <w:tr w:rsidR="005744B2" w:rsidRPr="005744B2" w14:paraId="58F1911B" w14:textId="77777777" w:rsidTr="00DE621E">
              <w:trPr>
                <w:trHeight w:val="38"/>
                <w:jc w:val="center"/>
              </w:trPr>
              <w:tc>
                <w:tcPr>
                  <w:tcW w:w="1140" w:type="dxa"/>
                  <w:shd w:val="clear" w:color="auto" w:fill="auto"/>
                  <w:vAlign w:val="center"/>
                </w:tcPr>
                <w:p w14:paraId="3BE593C5" w14:textId="32DF4F8C" w:rsidR="005744B2" w:rsidRPr="002921C0" w:rsidRDefault="005744B2" w:rsidP="005744B2">
                  <w:pPr>
                    <w:jc w:val="center"/>
                    <w:rPr>
                      <w:sz w:val="20"/>
                      <w:szCs w:val="20"/>
                    </w:rPr>
                  </w:pPr>
                  <w:r w:rsidRPr="005744B2">
                    <w:rPr>
                      <w:sz w:val="20"/>
                      <w:szCs w:val="20"/>
                    </w:rPr>
                    <w:t>77</w:t>
                  </w:r>
                </w:p>
              </w:tc>
              <w:tc>
                <w:tcPr>
                  <w:tcW w:w="1670" w:type="dxa"/>
                  <w:shd w:val="clear" w:color="auto" w:fill="auto"/>
                  <w:vAlign w:val="center"/>
                </w:tcPr>
                <w:p w14:paraId="7162B2EC" w14:textId="37E899DC" w:rsidR="005744B2" w:rsidRPr="002921C0" w:rsidRDefault="005744B2" w:rsidP="005744B2">
                  <w:pPr>
                    <w:jc w:val="center"/>
                    <w:rPr>
                      <w:sz w:val="20"/>
                      <w:szCs w:val="20"/>
                    </w:rPr>
                  </w:pPr>
                  <w:r w:rsidRPr="005744B2">
                    <w:rPr>
                      <w:sz w:val="20"/>
                      <w:szCs w:val="20"/>
                    </w:rPr>
                    <w:t>961797.24</w:t>
                  </w:r>
                </w:p>
              </w:tc>
              <w:tc>
                <w:tcPr>
                  <w:tcW w:w="1772" w:type="dxa"/>
                  <w:shd w:val="clear" w:color="auto" w:fill="auto"/>
                  <w:vAlign w:val="center"/>
                </w:tcPr>
                <w:p w14:paraId="7276F713" w14:textId="0D7597FF" w:rsidR="005744B2" w:rsidRPr="002921C0" w:rsidRDefault="005744B2" w:rsidP="005744B2">
                  <w:pPr>
                    <w:jc w:val="center"/>
                    <w:rPr>
                      <w:sz w:val="20"/>
                      <w:szCs w:val="20"/>
                    </w:rPr>
                  </w:pPr>
                  <w:r w:rsidRPr="005744B2">
                    <w:rPr>
                      <w:sz w:val="20"/>
                      <w:szCs w:val="20"/>
                    </w:rPr>
                    <w:t>3530321.32</w:t>
                  </w:r>
                </w:p>
              </w:tc>
            </w:tr>
            <w:tr w:rsidR="005744B2" w:rsidRPr="005744B2" w14:paraId="032FBF30" w14:textId="77777777" w:rsidTr="00DE621E">
              <w:trPr>
                <w:trHeight w:val="38"/>
                <w:jc w:val="center"/>
              </w:trPr>
              <w:tc>
                <w:tcPr>
                  <w:tcW w:w="1140" w:type="dxa"/>
                  <w:shd w:val="clear" w:color="auto" w:fill="auto"/>
                  <w:vAlign w:val="center"/>
                </w:tcPr>
                <w:p w14:paraId="4658A6BA" w14:textId="195695F7" w:rsidR="005744B2" w:rsidRPr="002921C0" w:rsidRDefault="005744B2" w:rsidP="005744B2">
                  <w:pPr>
                    <w:jc w:val="center"/>
                    <w:rPr>
                      <w:sz w:val="20"/>
                      <w:szCs w:val="20"/>
                    </w:rPr>
                  </w:pPr>
                  <w:r w:rsidRPr="005744B2">
                    <w:rPr>
                      <w:sz w:val="20"/>
                      <w:szCs w:val="20"/>
                    </w:rPr>
                    <w:t>78</w:t>
                  </w:r>
                </w:p>
              </w:tc>
              <w:tc>
                <w:tcPr>
                  <w:tcW w:w="1670" w:type="dxa"/>
                  <w:shd w:val="clear" w:color="auto" w:fill="auto"/>
                  <w:vAlign w:val="center"/>
                </w:tcPr>
                <w:p w14:paraId="52011951" w14:textId="599AB74E" w:rsidR="005744B2" w:rsidRPr="002921C0" w:rsidRDefault="005744B2" w:rsidP="005744B2">
                  <w:pPr>
                    <w:jc w:val="center"/>
                    <w:rPr>
                      <w:sz w:val="20"/>
                      <w:szCs w:val="20"/>
                    </w:rPr>
                  </w:pPr>
                  <w:r w:rsidRPr="005744B2">
                    <w:rPr>
                      <w:sz w:val="20"/>
                      <w:szCs w:val="20"/>
                    </w:rPr>
                    <w:t>961802.58</w:t>
                  </w:r>
                </w:p>
              </w:tc>
              <w:tc>
                <w:tcPr>
                  <w:tcW w:w="1772" w:type="dxa"/>
                  <w:shd w:val="clear" w:color="auto" w:fill="auto"/>
                  <w:vAlign w:val="center"/>
                </w:tcPr>
                <w:p w14:paraId="0F3519E9" w14:textId="33F1A250" w:rsidR="005744B2" w:rsidRPr="002921C0" w:rsidRDefault="005744B2" w:rsidP="005744B2">
                  <w:pPr>
                    <w:jc w:val="center"/>
                    <w:rPr>
                      <w:sz w:val="20"/>
                      <w:szCs w:val="20"/>
                    </w:rPr>
                  </w:pPr>
                  <w:r w:rsidRPr="005744B2">
                    <w:rPr>
                      <w:sz w:val="20"/>
                      <w:szCs w:val="20"/>
                    </w:rPr>
                    <w:t>3530316.72</w:t>
                  </w:r>
                </w:p>
              </w:tc>
            </w:tr>
            <w:tr w:rsidR="005744B2" w:rsidRPr="005744B2" w14:paraId="7550EEB5" w14:textId="77777777" w:rsidTr="00DE621E">
              <w:trPr>
                <w:trHeight w:val="38"/>
                <w:jc w:val="center"/>
              </w:trPr>
              <w:tc>
                <w:tcPr>
                  <w:tcW w:w="1140" w:type="dxa"/>
                  <w:shd w:val="clear" w:color="auto" w:fill="auto"/>
                  <w:vAlign w:val="center"/>
                </w:tcPr>
                <w:p w14:paraId="59C6491C" w14:textId="2EA75B74" w:rsidR="005744B2" w:rsidRPr="002921C0" w:rsidRDefault="005744B2" w:rsidP="005744B2">
                  <w:pPr>
                    <w:jc w:val="center"/>
                    <w:rPr>
                      <w:sz w:val="20"/>
                      <w:szCs w:val="20"/>
                    </w:rPr>
                  </w:pPr>
                  <w:r w:rsidRPr="005744B2">
                    <w:rPr>
                      <w:sz w:val="20"/>
                      <w:szCs w:val="20"/>
                    </w:rPr>
                    <w:t>79</w:t>
                  </w:r>
                </w:p>
              </w:tc>
              <w:tc>
                <w:tcPr>
                  <w:tcW w:w="1670" w:type="dxa"/>
                  <w:shd w:val="clear" w:color="auto" w:fill="auto"/>
                  <w:vAlign w:val="center"/>
                </w:tcPr>
                <w:p w14:paraId="26EFAB9D" w14:textId="03F02E9B" w:rsidR="005744B2" w:rsidRPr="002921C0" w:rsidRDefault="005744B2" w:rsidP="005744B2">
                  <w:pPr>
                    <w:jc w:val="center"/>
                    <w:rPr>
                      <w:sz w:val="20"/>
                      <w:szCs w:val="20"/>
                    </w:rPr>
                  </w:pPr>
                  <w:r w:rsidRPr="005744B2">
                    <w:rPr>
                      <w:sz w:val="20"/>
                      <w:szCs w:val="20"/>
                    </w:rPr>
                    <w:t>961803.44</w:t>
                  </w:r>
                </w:p>
              </w:tc>
              <w:tc>
                <w:tcPr>
                  <w:tcW w:w="1772" w:type="dxa"/>
                  <w:shd w:val="clear" w:color="auto" w:fill="auto"/>
                  <w:vAlign w:val="center"/>
                </w:tcPr>
                <w:p w14:paraId="53977ADA" w14:textId="062FBBDF" w:rsidR="005744B2" w:rsidRPr="002921C0" w:rsidRDefault="005744B2" w:rsidP="005744B2">
                  <w:pPr>
                    <w:jc w:val="center"/>
                    <w:rPr>
                      <w:sz w:val="20"/>
                      <w:szCs w:val="20"/>
                    </w:rPr>
                  </w:pPr>
                  <w:r w:rsidRPr="005744B2">
                    <w:rPr>
                      <w:sz w:val="20"/>
                      <w:szCs w:val="20"/>
                    </w:rPr>
                    <w:t>3530316</w:t>
                  </w:r>
                </w:p>
              </w:tc>
            </w:tr>
            <w:tr w:rsidR="005744B2" w:rsidRPr="005744B2" w14:paraId="368F286E" w14:textId="77777777" w:rsidTr="00DE621E">
              <w:trPr>
                <w:trHeight w:val="38"/>
                <w:jc w:val="center"/>
              </w:trPr>
              <w:tc>
                <w:tcPr>
                  <w:tcW w:w="1140" w:type="dxa"/>
                  <w:shd w:val="clear" w:color="auto" w:fill="auto"/>
                  <w:vAlign w:val="center"/>
                </w:tcPr>
                <w:p w14:paraId="3CE29D13" w14:textId="6F6796E4" w:rsidR="005744B2" w:rsidRPr="002921C0" w:rsidRDefault="005744B2" w:rsidP="005744B2">
                  <w:pPr>
                    <w:jc w:val="center"/>
                    <w:rPr>
                      <w:sz w:val="20"/>
                      <w:szCs w:val="20"/>
                    </w:rPr>
                  </w:pPr>
                  <w:r w:rsidRPr="005744B2">
                    <w:rPr>
                      <w:sz w:val="20"/>
                      <w:szCs w:val="20"/>
                    </w:rPr>
                    <w:t>80</w:t>
                  </w:r>
                </w:p>
              </w:tc>
              <w:tc>
                <w:tcPr>
                  <w:tcW w:w="1670" w:type="dxa"/>
                  <w:shd w:val="clear" w:color="auto" w:fill="auto"/>
                  <w:vAlign w:val="center"/>
                </w:tcPr>
                <w:p w14:paraId="5CB0BD8A" w14:textId="57606CC1" w:rsidR="005744B2" w:rsidRPr="002921C0" w:rsidRDefault="005744B2" w:rsidP="005744B2">
                  <w:pPr>
                    <w:jc w:val="center"/>
                    <w:rPr>
                      <w:sz w:val="20"/>
                      <w:szCs w:val="20"/>
                    </w:rPr>
                  </w:pPr>
                  <w:r w:rsidRPr="005744B2">
                    <w:rPr>
                      <w:sz w:val="20"/>
                      <w:szCs w:val="20"/>
                    </w:rPr>
                    <w:t>961809.76</w:t>
                  </w:r>
                </w:p>
              </w:tc>
              <w:tc>
                <w:tcPr>
                  <w:tcW w:w="1772" w:type="dxa"/>
                  <w:shd w:val="clear" w:color="auto" w:fill="auto"/>
                  <w:vAlign w:val="center"/>
                </w:tcPr>
                <w:p w14:paraId="03643698" w14:textId="0F5C8DA8" w:rsidR="005744B2" w:rsidRPr="002921C0" w:rsidRDefault="005744B2" w:rsidP="005744B2">
                  <w:pPr>
                    <w:jc w:val="center"/>
                    <w:rPr>
                      <w:sz w:val="20"/>
                      <w:szCs w:val="20"/>
                    </w:rPr>
                  </w:pPr>
                  <w:r w:rsidRPr="005744B2">
                    <w:rPr>
                      <w:sz w:val="20"/>
                      <w:szCs w:val="20"/>
                    </w:rPr>
                    <w:t>3530306.92</w:t>
                  </w:r>
                </w:p>
              </w:tc>
            </w:tr>
            <w:tr w:rsidR="005744B2" w:rsidRPr="005744B2" w14:paraId="4D47C182" w14:textId="77777777" w:rsidTr="00DE621E">
              <w:trPr>
                <w:trHeight w:val="38"/>
                <w:jc w:val="center"/>
              </w:trPr>
              <w:tc>
                <w:tcPr>
                  <w:tcW w:w="1140" w:type="dxa"/>
                  <w:shd w:val="clear" w:color="auto" w:fill="auto"/>
                  <w:vAlign w:val="center"/>
                </w:tcPr>
                <w:p w14:paraId="2D0EDB2E" w14:textId="2C65333B" w:rsidR="005744B2" w:rsidRPr="002921C0" w:rsidRDefault="005744B2" w:rsidP="005744B2">
                  <w:pPr>
                    <w:jc w:val="center"/>
                    <w:rPr>
                      <w:sz w:val="20"/>
                      <w:szCs w:val="20"/>
                    </w:rPr>
                  </w:pPr>
                  <w:r w:rsidRPr="005744B2">
                    <w:rPr>
                      <w:sz w:val="20"/>
                      <w:szCs w:val="20"/>
                    </w:rPr>
                    <w:t>81</w:t>
                  </w:r>
                </w:p>
              </w:tc>
              <w:tc>
                <w:tcPr>
                  <w:tcW w:w="1670" w:type="dxa"/>
                  <w:shd w:val="clear" w:color="auto" w:fill="auto"/>
                  <w:vAlign w:val="center"/>
                </w:tcPr>
                <w:p w14:paraId="2DFB37AC" w14:textId="45CE4FF8" w:rsidR="005744B2" w:rsidRPr="002921C0" w:rsidRDefault="005744B2" w:rsidP="005744B2">
                  <w:pPr>
                    <w:jc w:val="center"/>
                    <w:rPr>
                      <w:sz w:val="20"/>
                      <w:szCs w:val="20"/>
                    </w:rPr>
                  </w:pPr>
                  <w:r w:rsidRPr="005744B2">
                    <w:rPr>
                      <w:sz w:val="20"/>
                      <w:szCs w:val="20"/>
                    </w:rPr>
                    <w:t>961815.2</w:t>
                  </w:r>
                </w:p>
              </w:tc>
              <w:tc>
                <w:tcPr>
                  <w:tcW w:w="1772" w:type="dxa"/>
                  <w:shd w:val="clear" w:color="auto" w:fill="auto"/>
                  <w:vAlign w:val="center"/>
                </w:tcPr>
                <w:p w14:paraId="199391A9" w14:textId="78BB04E4" w:rsidR="005744B2" w:rsidRPr="002921C0" w:rsidRDefault="005744B2" w:rsidP="005744B2">
                  <w:pPr>
                    <w:jc w:val="center"/>
                    <w:rPr>
                      <w:sz w:val="20"/>
                      <w:szCs w:val="20"/>
                    </w:rPr>
                  </w:pPr>
                  <w:r w:rsidRPr="005744B2">
                    <w:rPr>
                      <w:sz w:val="20"/>
                      <w:szCs w:val="20"/>
                    </w:rPr>
                    <w:t>3530300.3</w:t>
                  </w:r>
                </w:p>
              </w:tc>
            </w:tr>
            <w:tr w:rsidR="005744B2" w:rsidRPr="005744B2" w14:paraId="1AF5FDEB" w14:textId="77777777" w:rsidTr="00DE621E">
              <w:trPr>
                <w:trHeight w:val="38"/>
                <w:jc w:val="center"/>
              </w:trPr>
              <w:tc>
                <w:tcPr>
                  <w:tcW w:w="1140" w:type="dxa"/>
                  <w:shd w:val="clear" w:color="auto" w:fill="auto"/>
                  <w:vAlign w:val="center"/>
                </w:tcPr>
                <w:p w14:paraId="54D76C25" w14:textId="524BDF73" w:rsidR="005744B2" w:rsidRPr="002921C0" w:rsidRDefault="005744B2" w:rsidP="005744B2">
                  <w:pPr>
                    <w:jc w:val="center"/>
                    <w:rPr>
                      <w:sz w:val="20"/>
                      <w:szCs w:val="20"/>
                    </w:rPr>
                  </w:pPr>
                  <w:r w:rsidRPr="005744B2">
                    <w:rPr>
                      <w:sz w:val="20"/>
                      <w:szCs w:val="20"/>
                    </w:rPr>
                    <w:t>82</w:t>
                  </w:r>
                </w:p>
              </w:tc>
              <w:tc>
                <w:tcPr>
                  <w:tcW w:w="1670" w:type="dxa"/>
                  <w:shd w:val="clear" w:color="auto" w:fill="auto"/>
                  <w:vAlign w:val="center"/>
                </w:tcPr>
                <w:p w14:paraId="675CB210" w14:textId="6E065B56" w:rsidR="005744B2" w:rsidRPr="002921C0" w:rsidRDefault="005744B2" w:rsidP="005744B2">
                  <w:pPr>
                    <w:jc w:val="center"/>
                    <w:rPr>
                      <w:sz w:val="20"/>
                      <w:szCs w:val="20"/>
                    </w:rPr>
                  </w:pPr>
                  <w:r w:rsidRPr="005744B2">
                    <w:rPr>
                      <w:sz w:val="20"/>
                      <w:szCs w:val="20"/>
                    </w:rPr>
                    <w:t>961822.98</w:t>
                  </w:r>
                </w:p>
              </w:tc>
              <w:tc>
                <w:tcPr>
                  <w:tcW w:w="1772" w:type="dxa"/>
                  <w:shd w:val="clear" w:color="auto" w:fill="auto"/>
                  <w:vAlign w:val="center"/>
                </w:tcPr>
                <w:p w14:paraId="6A27FBDB" w14:textId="41B4CFFF" w:rsidR="005744B2" w:rsidRPr="002921C0" w:rsidRDefault="005744B2" w:rsidP="005744B2">
                  <w:pPr>
                    <w:jc w:val="center"/>
                    <w:rPr>
                      <w:sz w:val="20"/>
                      <w:szCs w:val="20"/>
                    </w:rPr>
                  </w:pPr>
                  <w:r w:rsidRPr="005744B2">
                    <w:rPr>
                      <w:sz w:val="20"/>
                      <w:szCs w:val="20"/>
                    </w:rPr>
                    <w:t>3530293.02</w:t>
                  </w:r>
                </w:p>
              </w:tc>
            </w:tr>
            <w:tr w:rsidR="005744B2" w:rsidRPr="005744B2" w14:paraId="63796AE0" w14:textId="77777777" w:rsidTr="00DE621E">
              <w:trPr>
                <w:trHeight w:val="38"/>
                <w:jc w:val="center"/>
              </w:trPr>
              <w:tc>
                <w:tcPr>
                  <w:tcW w:w="1140" w:type="dxa"/>
                  <w:shd w:val="clear" w:color="auto" w:fill="auto"/>
                  <w:vAlign w:val="center"/>
                </w:tcPr>
                <w:p w14:paraId="6A1ACF6C" w14:textId="13E4275E" w:rsidR="005744B2" w:rsidRPr="002921C0" w:rsidRDefault="005744B2" w:rsidP="005744B2">
                  <w:pPr>
                    <w:jc w:val="center"/>
                    <w:rPr>
                      <w:sz w:val="20"/>
                      <w:szCs w:val="20"/>
                    </w:rPr>
                  </w:pPr>
                  <w:r w:rsidRPr="005744B2">
                    <w:rPr>
                      <w:sz w:val="20"/>
                      <w:szCs w:val="20"/>
                    </w:rPr>
                    <w:t>83</w:t>
                  </w:r>
                </w:p>
              </w:tc>
              <w:tc>
                <w:tcPr>
                  <w:tcW w:w="1670" w:type="dxa"/>
                  <w:shd w:val="clear" w:color="auto" w:fill="auto"/>
                  <w:vAlign w:val="center"/>
                </w:tcPr>
                <w:p w14:paraId="21946523" w14:textId="18EDA9E8" w:rsidR="005744B2" w:rsidRPr="002921C0" w:rsidRDefault="005744B2" w:rsidP="005744B2">
                  <w:pPr>
                    <w:jc w:val="center"/>
                    <w:rPr>
                      <w:sz w:val="20"/>
                      <w:szCs w:val="20"/>
                    </w:rPr>
                  </w:pPr>
                  <w:r w:rsidRPr="005744B2">
                    <w:rPr>
                      <w:sz w:val="20"/>
                      <w:szCs w:val="20"/>
                    </w:rPr>
                    <w:t>961826.81</w:t>
                  </w:r>
                </w:p>
              </w:tc>
              <w:tc>
                <w:tcPr>
                  <w:tcW w:w="1772" w:type="dxa"/>
                  <w:shd w:val="clear" w:color="auto" w:fill="auto"/>
                  <w:vAlign w:val="center"/>
                </w:tcPr>
                <w:p w14:paraId="54F8AFB4" w14:textId="2964CE23" w:rsidR="005744B2" w:rsidRPr="002921C0" w:rsidRDefault="005744B2" w:rsidP="005744B2">
                  <w:pPr>
                    <w:jc w:val="center"/>
                    <w:rPr>
                      <w:sz w:val="20"/>
                      <w:szCs w:val="20"/>
                    </w:rPr>
                  </w:pPr>
                  <w:r w:rsidRPr="005744B2">
                    <w:rPr>
                      <w:sz w:val="20"/>
                      <w:szCs w:val="20"/>
                    </w:rPr>
                    <w:t>3530288.87</w:t>
                  </w:r>
                </w:p>
              </w:tc>
            </w:tr>
            <w:tr w:rsidR="005744B2" w:rsidRPr="005744B2" w14:paraId="3666AABF" w14:textId="77777777" w:rsidTr="00DE621E">
              <w:trPr>
                <w:trHeight w:val="38"/>
                <w:jc w:val="center"/>
              </w:trPr>
              <w:tc>
                <w:tcPr>
                  <w:tcW w:w="1140" w:type="dxa"/>
                  <w:shd w:val="clear" w:color="auto" w:fill="auto"/>
                  <w:vAlign w:val="center"/>
                </w:tcPr>
                <w:p w14:paraId="4405EF16" w14:textId="3CFF6097" w:rsidR="005744B2" w:rsidRPr="002921C0" w:rsidRDefault="005744B2" w:rsidP="005744B2">
                  <w:pPr>
                    <w:jc w:val="center"/>
                    <w:rPr>
                      <w:sz w:val="20"/>
                      <w:szCs w:val="20"/>
                    </w:rPr>
                  </w:pPr>
                  <w:r w:rsidRPr="005744B2">
                    <w:rPr>
                      <w:sz w:val="20"/>
                      <w:szCs w:val="20"/>
                    </w:rPr>
                    <w:t>84</w:t>
                  </w:r>
                </w:p>
              </w:tc>
              <w:tc>
                <w:tcPr>
                  <w:tcW w:w="1670" w:type="dxa"/>
                  <w:shd w:val="clear" w:color="auto" w:fill="auto"/>
                  <w:vAlign w:val="center"/>
                </w:tcPr>
                <w:p w14:paraId="32B2056C" w14:textId="45FCD934" w:rsidR="005744B2" w:rsidRPr="002921C0" w:rsidRDefault="005744B2" w:rsidP="005744B2">
                  <w:pPr>
                    <w:jc w:val="center"/>
                    <w:rPr>
                      <w:sz w:val="20"/>
                      <w:szCs w:val="20"/>
                    </w:rPr>
                  </w:pPr>
                  <w:r w:rsidRPr="005744B2">
                    <w:rPr>
                      <w:sz w:val="20"/>
                      <w:szCs w:val="20"/>
                    </w:rPr>
                    <w:t>961831.1</w:t>
                  </w:r>
                </w:p>
              </w:tc>
              <w:tc>
                <w:tcPr>
                  <w:tcW w:w="1772" w:type="dxa"/>
                  <w:shd w:val="clear" w:color="auto" w:fill="auto"/>
                  <w:vAlign w:val="center"/>
                </w:tcPr>
                <w:p w14:paraId="7286BF52" w14:textId="085A1102" w:rsidR="005744B2" w:rsidRPr="002921C0" w:rsidRDefault="005744B2" w:rsidP="005744B2">
                  <w:pPr>
                    <w:jc w:val="center"/>
                    <w:rPr>
                      <w:sz w:val="20"/>
                      <w:szCs w:val="20"/>
                    </w:rPr>
                  </w:pPr>
                  <w:r w:rsidRPr="005744B2">
                    <w:rPr>
                      <w:sz w:val="20"/>
                      <w:szCs w:val="20"/>
                    </w:rPr>
                    <w:t>3530284.76</w:t>
                  </w:r>
                </w:p>
              </w:tc>
            </w:tr>
            <w:tr w:rsidR="005744B2" w:rsidRPr="005744B2" w14:paraId="04F4CF47" w14:textId="77777777" w:rsidTr="00DE621E">
              <w:trPr>
                <w:trHeight w:val="38"/>
                <w:jc w:val="center"/>
              </w:trPr>
              <w:tc>
                <w:tcPr>
                  <w:tcW w:w="1140" w:type="dxa"/>
                  <w:shd w:val="clear" w:color="auto" w:fill="auto"/>
                  <w:vAlign w:val="center"/>
                </w:tcPr>
                <w:p w14:paraId="1BB121E7" w14:textId="17010D5C" w:rsidR="005744B2" w:rsidRPr="002921C0" w:rsidRDefault="005744B2" w:rsidP="005744B2">
                  <w:pPr>
                    <w:jc w:val="center"/>
                    <w:rPr>
                      <w:sz w:val="20"/>
                      <w:szCs w:val="20"/>
                    </w:rPr>
                  </w:pPr>
                  <w:r w:rsidRPr="005744B2">
                    <w:rPr>
                      <w:sz w:val="20"/>
                      <w:szCs w:val="20"/>
                    </w:rPr>
                    <w:t>85</w:t>
                  </w:r>
                </w:p>
              </w:tc>
              <w:tc>
                <w:tcPr>
                  <w:tcW w:w="1670" w:type="dxa"/>
                  <w:shd w:val="clear" w:color="auto" w:fill="auto"/>
                  <w:vAlign w:val="center"/>
                </w:tcPr>
                <w:p w14:paraId="756E5D74" w14:textId="6FF82F4F" w:rsidR="005744B2" w:rsidRPr="002921C0" w:rsidRDefault="005744B2" w:rsidP="005744B2">
                  <w:pPr>
                    <w:jc w:val="center"/>
                    <w:rPr>
                      <w:sz w:val="20"/>
                      <w:szCs w:val="20"/>
                    </w:rPr>
                  </w:pPr>
                  <w:r w:rsidRPr="005744B2">
                    <w:rPr>
                      <w:sz w:val="20"/>
                      <w:szCs w:val="20"/>
                    </w:rPr>
                    <w:t>961835.35</w:t>
                  </w:r>
                </w:p>
              </w:tc>
              <w:tc>
                <w:tcPr>
                  <w:tcW w:w="1772" w:type="dxa"/>
                  <w:shd w:val="clear" w:color="auto" w:fill="auto"/>
                  <w:vAlign w:val="center"/>
                </w:tcPr>
                <w:p w14:paraId="2604105F" w14:textId="546FE3F1" w:rsidR="005744B2" w:rsidRPr="002921C0" w:rsidRDefault="005744B2" w:rsidP="005744B2">
                  <w:pPr>
                    <w:jc w:val="center"/>
                    <w:rPr>
                      <w:sz w:val="20"/>
                      <w:szCs w:val="20"/>
                    </w:rPr>
                  </w:pPr>
                  <w:r w:rsidRPr="005744B2">
                    <w:rPr>
                      <w:sz w:val="20"/>
                      <w:szCs w:val="20"/>
                    </w:rPr>
                    <w:t>3530280.01</w:t>
                  </w:r>
                </w:p>
              </w:tc>
            </w:tr>
            <w:tr w:rsidR="005744B2" w:rsidRPr="005744B2" w14:paraId="23AF7687" w14:textId="77777777" w:rsidTr="00DE621E">
              <w:trPr>
                <w:trHeight w:val="38"/>
                <w:jc w:val="center"/>
              </w:trPr>
              <w:tc>
                <w:tcPr>
                  <w:tcW w:w="1140" w:type="dxa"/>
                  <w:shd w:val="clear" w:color="auto" w:fill="auto"/>
                  <w:vAlign w:val="center"/>
                </w:tcPr>
                <w:p w14:paraId="3EC08433" w14:textId="0738BEE3" w:rsidR="005744B2" w:rsidRPr="002921C0" w:rsidRDefault="005744B2" w:rsidP="005744B2">
                  <w:pPr>
                    <w:jc w:val="center"/>
                    <w:rPr>
                      <w:sz w:val="20"/>
                      <w:szCs w:val="20"/>
                    </w:rPr>
                  </w:pPr>
                  <w:r w:rsidRPr="005744B2">
                    <w:rPr>
                      <w:sz w:val="20"/>
                      <w:szCs w:val="20"/>
                    </w:rPr>
                    <w:t>86</w:t>
                  </w:r>
                </w:p>
              </w:tc>
              <w:tc>
                <w:tcPr>
                  <w:tcW w:w="1670" w:type="dxa"/>
                  <w:shd w:val="clear" w:color="auto" w:fill="auto"/>
                  <w:vAlign w:val="center"/>
                </w:tcPr>
                <w:p w14:paraId="7A9C7536" w14:textId="3D0F6DBF" w:rsidR="005744B2" w:rsidRPr="002921C0" w:rsidRDefault="005744B2" w:rsidP="005744B2">
                  <w:pPr>
                    <w:jc w:val="center"/>
                    <w:rPr>
                      <w:sz w:val="20"/>
                      <w:szCs w:val="20"/>
                    </w:rPr>
                  </w:pPr>
                  <w:r w:rsidRPr="005744B2">
                    <w:rPr>
                      <w:sz w:val="20"/>
                      <w:szCs w:val="20"/>
                    </w:rPr>
                    <w:t>961839.81</w:t>
                  </w:r>
                </w:p>
              </w:tc>
              <w:tc>
                <w:tcPr>
                  <w:tcW w:w="1772" w:type="dxa"/>
                  <w:shd w:val="clear" w:color="auto" w:fill="auto"/>
                  <w:vAlign w:val="center"/>
                </w:tcPr>
                <w:p w14:paraId="5F498CE8" w14:textId="4A5899BB" w:rsidR="005744B2" w:rsidRPr="002921C0" w:rsidRDefault="005744B2" w:rsidP="005744B2">
                  <w:pPr>
                    <w:jc w:val="center"/>
                    <w:rPr>
                      <w:sz w:val="20"/>
                      <w:szCs w:val="20"/>
                    </w:rPr>
                  </w:pPr>
                  <w:r w:rsidRPr="005744B2">
                    <w:rPr>
                      <w:sz w:val="20"/>
                      <w:szCs w:val="20"/>
                    </w:rPr>
                    <w:t>3530277.22</w:t>
                  </w:r>
                </w:p>
              </w:tc>
            </w:tr>
            <w:tr w:rsidR="005744B2" w:rsidRPr="005744B2" w14:paraId="59F1194B" w14:textId="77777777" w:rsidTr="00DE621E">
              <w:trPr>
                <w:trHeight w:val="38"/>
                <w:jc w:val="center"/>
              </w:trPr>
              <w:tc>
                <w:tcPr>
                  <w:tcW w:w="1140" w:type="dxa"/>
                  <w:shd w:val="clear" w:color="auto" w:fill="auto"/>
                  <w:vAlign w:val="center"/>
                </w:tcPr>
                <w:p w14:paraId="1D62CF25" w14:textId="7AC4F489" w:rsidR="005744B2" w:rsidRPr="002921C0" w:rsidRDefault="005744B2" w:rsidP="005744B2">
                  <w:pPr>
                    <w:jc w:val="center"/>
                    <w:rPr>
                      <w:sz w:val="20"/>
                      <w:szCs w:val="20"/>
                    </w:rPr>
                  </w:pPr>
                  <w:r w:rsidRPr="005744B2">
                    <w:rPr>
                      <w:sz w:val="20"/>
                      <w:szCs w:val="20"/>
                    </w:rPr>
                    <w:t>87</w:t>
                  </w:r>
                </w:p>
              </w:tc>
              <w:tc>
                <w:tcPr>
                  <w:tcW w:w="1670" w:type="dxa"/>
                  <w:shd w:val="clear" w:color="auto" w:fill="auto"/>
                  <w:vAlign w:val="center"/>
                </w:tcPr>
                <w:p w14:paraId="72B17776" w14:textId="49FDD819" w:rsidR="005744B2" w:rsidRPr="002921C0" w:rsidRDefault="005744B2" w:rsidP="005744B2">
                  <w:pPr>
                    <w:jc w:val="center"/>
                    <w:rPr>
                      <w:sz w:val="20"/>
                      <w:szCs w:val="20"/>
                    </w:rPr>
                  </w:pPr>
                  <w:r w:rsidRPr="005744B2">
                    <w:rPr>
                      <w:sz w:val="20"/>
                      <w:szCs w:val="20"/>
                    </w:rPr>
                    <w:t>961843.37</w:t>
                  </w:r>
                </w:p>
              </w:tc>
              <w:tc>
                <w:tcPr>
                  <w:tcW w:w="1772" w:type="dxa"/>
                  <w:shd w:val="clear" w:color="auto" w:fill="auto"/>
                  <w:vAlign w:val="center"/>
                </w:tcPr>
                <w:p w14:paraId="1D40CC7A" w14:textId="0DFB9184" w:rsidR="005744B2" w:rsidRPr="002921C0" w:rsidRDefault="005744B2" w:rsidP="005744B2">
                  <w:pPr>
                    <w:jc w:val="center"/>
                    <w:rPr>
                      <w:sz w:val="20"/>
                      <w:szCs w:val="20"/>
                    </w:rPr>
                  </w:pPr>
                  <w:r w:rsidRPr="005744B2">
                    <w:rPr>
                      <w:sz w:val="20"/>
                      <w:szCs w:val="20"/>
                    </w:rPr>
                    <w:t>3530274.87</w:t>
                  </w:r>
                </w:p>
              </w:tc>
            </w:tr>
            <w:tr w:rsidR="005744B2" w:rsidRPr="005744B2" w14:paraId="12CCA3A1" w14:textId="77777777" w:rsidTr="00DE621E">
              <w:trPr>
                <w:trHeight w:val="38"/>
                <w:jc w:val="center"/>
              </w:trPr>
              <w:tc>
                <w:tcPr>
                  <w:tcW w:w="1140" w:type="dxa"/>
                  <w:shd w:val="clear" w:color="auto" w:fill="auto"/>
                  <w:vAlign w:val="center"/>
                </w:tcPr>
                <w:p w14:paraId="11643C33" w14:textId="2BE613D3" w:rsidR="005744B2" w:rsidRPr="002921C0" w:rsidRDefault="005744B2" w:rsidP="005744B2">
                  <w:pPr>
                    <w:jc w:val="center"/>
                    <w:rPr>
                      <w:sz w:val="20"/>
                      <w:szCs w:val="20"/>
                    </w:rPr>
                  </w:pPr>
                  <w:r w:rsidRPr="005744B2">
                    <w:rPr>
                      <w:sz w:val="20"/>
                      <w:szCs w:val="20"/>
                    </w:rPr>
                    <w:t>88</w:t>
                  </w:r>
                </w:p>
              </w:tc>
              <w:tc>
                <w:tcPr>
                  <w:tcW w:w="1670" w:type="dxa"/>
                  <w:shd w:val="clear" w:color="auto" w:fill="auto"/>
                  <w:vAlign w:val="center"/>
                </w:tcPr>
                <w:p w14:paraId="4D661DDC" w14:textId="11CC5897" w:rsidR="005744B2" w:rsidRPr="002921C0" w:rsidRDefault="005744B2" w:rsidP="005744B2">
                  <w:pPr>
                    <w:jc w:val="center"/>
                    <w:rPr>
                      <w:sz w:val="20"/>
                      <w:szCs w:val="20"/>
                    </w:rPr>
                  </w:pPr>
                  <w:r w:rsidRPr="005744B2">
                    <w:rPr>
                      <w:sz w:val="20"/>
                      <w:szCs w:val="20"/>
                    </w:rPr>
                    <w:t>961850</w:t>
                  </w:r>
                </w:p>
              </w:tc>
              <w:tc>
                <w:tcPr>
                  <w:tcW w:w="1772" w:type="dxa"/>
                  <w:shd w:val="clear" w:color="auto" w:fill="auto"/>
                  <w:vAlign w:val="center"/>
                </w:tcPr>
                <w:p w14:paraId="619456A3" w14:textId="35CFD388" w:rsidR="005744B2" w:rsidRPr="002921C0" w:rsidRDefault="005744B2" w:rsidP="005744B2">
                  <w:pPr>
                    <w:jc w:val="center"/>
                    <w:rPr>
                      <w:sz w:val="20"/>
                      <w:szCs w:val="20"/>
                    </w:rPr>
                  </w:pPr>
                  <w:r w:rsidRPr="005744B2">
                    <w:rPr>
                      <w:sz w:val="20"/>
                      <w:szCs w:val="20"/>
                    </w:rPr>
                    <w:t>3530269.42</w:t>
                  </w:r>
                </w:p>
              </w:tc>
            </w:tr>
            <w:tr w:rsidR="005744B2" w:rsidRPr="005744B2" w14:paraId="4BECCFAD" w14:textId="77777777" w:rsidTr="00DE621E">
              <w:trPr>
                <w:trHeight w:val="38"/>
                <w:jc w:val="center"/>
              </w:trPr>
              <w:tc>
                <w:tcPr>
                  <w:tcW w:w="1140" w:type="dxa"/>
                  <w:shd w:val="clear" w:color="auto" w:fill="auto"/>
                  <w:vAlign w:val="center"/>
                </w:tcPr>
                <w:p w14:paraId="4FAE06FE" w14:textId="001AE55B" w:rsidR="005744B2" w:rsidRPr="002921C0" w:rsidRDefault="005744B2" w:rsidP="005744B2">
                  <w:pPr>
                    <w:jc w:val="center"/>
                    <w:rPr>
                      <w:sz w:val="20"/>
                      <w:szCs w:val="20"/>
                    </w:rPr>
                  </w:pPr>
                  <w:r w:rsidRPr="005744B2">
                    <w:rPr>
                      <w:sz w:val="20"/>
                      <w:szCs w:val="20"/>
                    </w:rPr>
                    <w:t>89</w:t>
                  </w:r>
                </w:p>
              </w:tc>
              <w:tc>
                <w:tcPr>
                  <w:tcW w:w="1670" w:type="dxa"/>
                  <w:shd w:val="clear" w:color="auto" w:fill="auto"/>
                  <w:vAlign w:val="center"/>
                </w:tcPr>
                <w:p w14:paraId="624F1E41" w14:textId="29549C8B" w:rsidR="005744B2" w:rsidRPr="002921C0" w:rsidRDefault="005744B2" w:rsidP="005744B2">
                  <w:pPr>
                    <w:jc w:val="center"/>
                    <w:rPr>
                      <w:sz w:val="20"/>
                      <w:szCs w:val="20"/>
                    </w:rPr>
                  </w:pPr>
                  <w:r w:rsidRPr="005744B2">
                    <w:rPr>
                      <w:sz w:val="20"/>
                      <w:szCs w:val="20"/>
                    </w:rPr>
                    <w:t>961854.8</w:t>
                  </w:r>
                </w:p>
              </w:tc>
              <w:tc>
                <w:tcPr>
                  <w:tcW w:w="1772" w:type="dxa"/>
                  <w:shd w:val="clear" w:color="auto" w:fill="auto"/>
                  <w:vAlign w:val="center"/>
                </w:tcPr>
                <w:p w14:paraId="1048979B" w14:textId="433A98A2" w:rsidR="005744B2" w:rsidRPr="002921C0" w:rsidRDefault="005744B2" w:rsidP="005744B2">
                  <w:pPr>
                    <w:jc w:val="center"/>
                    <w:rPr>
                      <w:sz w:val="20"/>
                      <w:szCs w:val="20"/>
                    </w:rPr>
                  </w:pPr>
                  <w:r w:rsidRPr="005744B2">
                    <w:rPr>
                      <w:sz w:val="20"/>
                      <w:szCs w:val="20"/>
                    </w:rPr>
                    <w:t>3530264.38</w:t>
                  </w:r>
                </w:p>
              </w:tc>
            </w:tr>
            <w:tr w:rsidR="005744B2" w:rsidRPr="005744B2" w14:paraId="18DA7FBF" w14:textId="77777777" w:rsidTr="00DE621E">
              <w:trPr>
                <w:trHeight w:val="38"/>
                <w:jc w:val="center"/>
              </w:trPr>
              <w:tc>
                <w:tcPr>
                  <w:tcW w:w="1140" w:type="dxa"/>
                  <w:shd w:val="clear" w:color="auto" w:fill="auto"/>
                  <w:vAlign w:val="center"/>
                </w:tcPr>
                <w:p w14:paraId="56E80CCB" w14:textId="6BEB4380" w:rsidR="005744B2" w:rsidRPr="002921C0" w:rsidRDefault="005744B2" w:rsidP="005744B2">
                  <w:pPr>
                    <w:jc w:val="center"/>
                    <w:rPr>
                      <w:sz w:val="20"/>
                      <w:szCs w:val="20"/>
                    </w:rPr>
                  </w:pPr>
                  <w:r w:rsidRPr="005744B2">
                    <w:rPr>
                      <w:sz w:val="20"/>
                      <w:szCs w:val="20"/>
                    </w:rPr>
                    <w:t>90</w:t>
                  </w:r>
                </w:p>
              </w:tc>
              <w:tc>
                <w:tcPr>
                  <w:tcW w:w="1670" w:type="dxa"/>
                  <w:shd w:val="clear" w:color="auto" w:fill="auto"/>
                  <w:vAlign w:val="center"/>
                </w:tcPr>
                <w:p w14:paraId="1F3FA5A2" w14:textId="214EF097" w:rsidR="005744B2" w:rsidRPr="002921C0" w:rsidRDefault="005744B2" w:rsidP="005744B2">
                  <w:pPr>
                    <w:jc w:val="center"/>
                    <w:rPr>
                      <w:sz w:val="20"/>
                      <w:szCs w:val="20"/>
                    </w:rPr>
                  </w:pPr>
                  <w:r w:rsidRPr="005744B2">
                    <w:rPr>
                      <w:sz w:val="20"/>
                      <w:szCs w:val="20"/>
                    </w:rPr>
                    <w:t>961858.7</w:t>
                  </w:r>
                </w:p>
              </w:tc>
              <w:tc>
                <w:tcPr>
                  <w:tcW w:w="1772" w:type="dxa"/>
                  <w:shd w:val="clear" w:color="auto" w:fill="auto"/>
                  <w:vAlign w:val="center"/>
                </w:tcPr>
                <w:p w14:paraId="67C2022E" w14:textId="387F69C7" w:rsidR="005744B2" w:rsidRPr="002921C0" w:rsidRDefault="005744B2" w:rsidP="005744B2">
                  <w:pPr>
                    <w:jc w:val="center"/>
                    <w:rPr>
                      <w:sz w:val="20"/>
                      <w:szCs w:val="20"/>
                    </w:rPr>
                  </w:pPr>
                  <w:r w:rsidRPr="005744B2">
                    <w:rPr>
                      <w:sz w:val="20"/>
                      <w:szCs w:val="20"/>
                    </w:rPr>
                    <w:t>3530260.66</w:t>
                  </w:r>
                </w:p>
              </w:tc>
            </w:tr>
            <w:tr w:rsidR="005744B2" w:rsidRPr="005744B2" w14:paraId="5DA2383C" w14:textId="77777777" w:rsidTr="00DE621E">
              <w:trPr>
                <w:trHeight w:val="38"/>
                <w:jc w:val="center"/>
              </w:trPr>
              <w:tc>
                <w:tcPr>
                  <w:tcW w:w="1140" w:type="dxa"/>
                  <w:shd w:val="clear" w:color="auto" w:fill="auto"/>
                  <w:vAlign w:val="center"/>
                </w:tcPr>
                <w:p w14:paraId="11637E7B" w14:textId="11B1A226" w:rsidR="005744B2" w:rsidRPr="002921C0" w:rsidRDefault="005744B2" w:rsidP="005744B2">
                  <w:pPr>
                    <w:jc w:val="center"/>
                    <w:rPr>
                      <w:sz w:val="20"/>
                      <w:szCs w:val="20"/>
                    </w:rPr>
                  </w:pPr>
                  <w:r w:rsidRPr="005744B2">
                    <w:rPr>
                      <w:sz w:val="20"/>
                      <w:szCs w:val="20"/>
                    </w:rPr>
                    <w:t>91</w:t>
                  </w:r>
                </w:p>
              </w:tc>
              <w:tc>
                <w:tcPr>
                  <w:tcW w:w="1670" w:type="dxa"/>
                  <w:shd w:val="clear" w:color="auto" w:fill="auto"/>
                  <w:vAlign w:val="center"/>
                </w:tcPr>
                <w:p w14:paraId="30F80216" w14:textId="1423EFD4" w:rsidR="005744B2" w:rsidRPr="002921C0" w:rsidRDefault="005744B2" w:rsidP="005744B2">
                  <w:pPr>
                    <w:jc w:val="center"/>
                    <w:rPr>
                      <w:sz w:val="20"/>
                      <w:szCs w:val="20"/>
                    </w:rPr>
                  </w:pPr>
                  <w:r w:rsidRPr="005744B2">
                    <w:rPr>
                      <w:sz w:val="20"/>
                      <w:szCs w:val="20"/>
                    </w:rPr>
                    <w:t>961861.26</w:t>
                  </w:r>
                </w:p>
              </w:tc>
              <w:tc>
                <w:tcPr>
                  <w:tcW w:w="1772" w:type="dxa"/>
                  <w:shd w:val="clear" w:color="auto" w:fill="auto"/>
                  <w:vAlign w:val="center"/>
                </w:tcPr>
                <w:p w14:paraId="3574D1D2" w14:textId="3FC90F87" w:rsidR="005744B2" w:rsidRPr="002921C0" w:rsidRDefault="005744B2" w:rsidP="005744B2">
                  <w:pPr>
                    <w:jc w:val="center"/>
                    <w:rPr>
                      <w:sz w:val="20"/>
                      <w:szCs w:val="20"/>
                    </w:rPr>
                  </w:pPr>
                  <w:r w:rsidRPr="005744B2">
                    <w:rPr>
                      <w:sz w:val="20"/>
                      <w:szCs w:val="20"/>
                    </w:rPr>
                    <w:t>3530258.86</w:t>
                  </w:r>
                </w:p>
              </w:tc>
            </w:tr>
            <w:tr w:rsidR="005744B2" w:rsidRPr="005744B2" w14:paraId="0402B9B2" w14:textId="77777777" w:rsidTr="00DE621E">
              <w:trPr>
                <w:trHeight w:val="38"/>
                <w:jc w:val="center"/>
              </w:trPr>
              <w:tc>
                <w:tcPr>
                  <w:tcW w:w="1140" w:type="dxa"/>
                  <w:shd w:val="clear" w:color="auto" w:fill="auto"/>
                  <w:vAlign w:val="center"/>
                </w:tcPr>
                <w:p w14:paraId="3354328F" w14:textId="1503BBD0" w:rsidR="005744B2" w:rsidRPr="002921C0" w:rsidRDefault="005744B2" w:rsidP="005744B2">
                  <w:pPr>
                    <w:jc w:val="center"/>
                    <w:rPr>
                      <w:sz w:val="20"/>
                      <w:szCs w:val="20"/>
                    </w:rPr>
                  </w:pPr>
                  <w:r w:rsidRPr="005744B2">
                    <w:rPr>
                      <w:sz w:val="20"/>
                      <w:szCs w:val="20"/>
                    </w:rPr>
                    <w:t>92</w:t>
                  </w:r>
                </w:p>
              </w:tc>
              <w:tc>
                <w:tcPr>
                  <w:tcW w:w="1670" w:type="dxa"/>
                  <w:shd w:val="clear" w:color="auto" w:fill="auto"/>
                  <w:vAlign w:val="center"/>
                </w:tcPr>
                <w:p w14:paraId="40246CD8" w14:textId="4234F164" w:rsidR="005744B2" w:rsidRPr="002921C0" w:rsidRDefault="005744B2" w:rsidP="005744B2">
                  <w:pPr>
                    <w:jc w:val="center"/>
                    <w:rPr>
                      <w:sz w:val="20"/>
                      <w:szCs w:val="20"/>
                    </w:rPr>
                  </w:pPr>
                  <w:r w:rsidRPr="005744B2">
                    <w:rPr>
                      <w:sz w:val="20"/>
                      <w:szCs w:val="20"/>
                    </w:rPr>
                    <w:t>961864.86</w:t>
                  </w:r>
                </w:p>
              </w:tc>
              <w:tc>
                <w:tcPr>
                  <w:tcW w:w="1772" w:type="dxa"/>
                  <w:shd w:val="clear" w:color="auto" w:fill="auto"/>
                  <w:vAlign w:val="center"/>
                </w:tcPr>
                <w:p w14:paraId="50706C97" w14:textId="788EA1FA" w:rsidR="005744B2" w:rsidRPr="002921C0" w:rsidRDefault="005744B2" w:rsidP="005744B2">
                  <w:pPr>
                    <w:jc w:val="center"/>
                    <w:rPr>
                      <w:sz w:val="20"/>
                      <w:szCs w:val="20"/>
                    </w:rPr>
                  </w:pPr>
                  <w:r w:rsidRPr="005744B2">
                    <w:rPr>
                      <w:sz w:val="20"/>
                      <w:szCs w:val="20"/>
                    </w:rPr>
                    <w:t>3530256.56</w:t>
                  </w:r>
                </w:p>
              </w:tc>
            </w:tr>
            <w:tr w:rsidR="005744B2" w:rsidRPr="005744B2" w14:paraId="66719AA6" w14:textId="77777777" w:rsidTr="00DE621E">
              <w:trPr>
                <w:trHeight w:val="38"/>
                <w:jc w:val="center"/>
              </w:trPr>
              <w:tc>
                <w:tcPr>
                  <w:tcW w:w="1140" w:type="dxa"/>
                  <w:shd w:val="clear" w:color="auto" w:fill="auto"/>
                  <w:vAlign w:val="center"/>
                </w:tcPr>
                <w:p w14:paraId="779A9729" w14:textId="0CB5A9A3" w:rsidR="005744B2" w:rsidRPr="002921C0" w:rsidRDefault="005744B2" w:rsidP="005744B2">
                  <w:pPr>
                    <w:jc w:val="center"/>
                    <w:rPr>
                      <w:sz w:val="20"/>
                      <w:szCs w:val="20"/>
                    </w:rPr>
                  </w:pPr>
                  <w:r w:rsidRPr="005744B2">
                    <w:rPr>
                      <w:sz w:val="20"/>
                      <w:szCs w:val="20"/>
                    </w:rPr>
                    <w:t>93</w:t>
                  </w:r>
                </w:p>
              </w:tc>
              <w:tc>
                <w:tcPr>
                  <w:tcW w:w="1670" w:type="dxa"/>
                  <w:shd w:val="clear" w:color="auto" w:fill="auto"/>
                  <w:vAlign w:val="center"/>
                </w:tcPr>
                <w:p w14:paraId="00A5F443" w14:textId="2CFDE41E" w:rsidR="005744B2" w:rsidRPr="002921C0" w:rsidRDefault="005744B2" w:rsidP="005744B2">
                  <w:pPr>
                    <w:jc w:val="center"/>
                    <w:rPr>
                      <w:sz w:val="20"/>
                      <w:szCs w:val="20"/>
                    </w:rPr>
                  </w:pPr>
                  <w:r w:rsidRPr="005744B2">
                    <w:rPr>
                      <w:sz w:val="20"/>
                      <w:szCs w:val="20"/>
                    </w:rPr>
                    <w:t>961868.2</w:t>
                  </w:r>
                </w:p>
              </w:tc>
              <w:tc>
                <w:tcPr>
                  <w:tcW w:w="1772" w:type="dxa"/>
                  <w:shd w:val="clear" w:color="auto" w:fill="auto"/>
                  <w:vAlign w:val="center"/>
                </w:tcPr>
                <w:p w14:paraId="79986542" w14:textId="609769D8" w:rsidR="005744B2" w:rsidRPr="002921C0" w:rsidRDefault="005744B2" w:rsidP="005744B2">
                  <w:pPr>
                    <w:jc w:val="center"/>
                    <w:rPr>
                      <w:sz w:val="20"/>
                      <w:szCs w:val="20"/>
                    </w:rPr>
                  </w:pPr>
                  <w:r w:rsidRPr="005744B2">
                    <w:rPr>
                      <w:sz w:val="20"/>
                      <w:szCs w:val="20"/>
                    </w:rPr>
                    <w:t>3530254.33</w:t>
                  </w:r>
                </w:p>
              </w:tc>
            </w:tr>
            <w:tr w:rsidR="005744B2" w:rsidRPr="005744B2" w14:paraId="629A446A" w14:textId="77777777" w:rsidTr="00DE621E">
              <w:trPr>
                <w:trHeight w:val="38"/>
                <w:jc w:val="center"/>
              </w:trPr>
              <w:tc>
                <w:tcPr>
                  <w:tcW w:w="1140" w:type="dxa"/>
                  <w:shd w:val="clear" w:color="auto" w:fill="auto"/>
                  <w:vAlign w:val="center"/>
                </w:tcPr>
                <w:p w14:paraId="2F46B97B" w14:textId="29F13235" w:rsidR="005744B2" w:rsidRPr="002921C0" w:rsidRDefault="005744B2" w:rsidP="005744B2">
                  <w:pPr>
                    <w:jc w:val="center"/>
                    <w:rPr>
                      <w:sz w:val="20"/>
                      <w:szCs w:val="20"/>
                    </w:rPr>
                  </w:pPr>
                  <w:r w:rsidRPr="005744B2">
                    <w:rPr>
                      <w:sz w:val="20"/>
                      <w:szCs w:val="20"/>
                    </w:rPr>
                    <w:t>94</w:t>
                  </w:r>
                </w:p>
              </w:tc>
              <w:tc>
                <w:tcPr>
                  <w:tcW w:w="1670" w:type="dxa"/>
                  <w:shd w:val="clear" w:color="auto" w:fill="auto"/>
                  <w:vAlign w:val="center"/>
                </w:tcPr>
                <w:p w14:paraId="47468218" w14:textId="50DD4702" w:rsidR="005744B2" w:rsidRPr="002921C0" w:rsidRDefault="005744B2" w:rsidP="005744B2">
                  <w:pPr>
                    <w:jc w:val="center"/>
                    <w:rPr>
                      <w:sz w:val="20"/>
                      <w:szCs w:val="20"/>
                    </w:rPr>
                  </w:pPr>
                  <w:r w:rsidRPr="005744B2">
                    <w:rPr>
                      <w:sz w:val="20"/>
                      <w:szCs w:val="20"/>
                    </w:rPr>
                    <w:t>961872.12</w:t>
                  </w:r>
                </w:p>
              </w:tc>
              <w:tc>
                <w:tcPr>
                  <w:tcW w:w="1772" w:type="dxa"/>
                  <w:shd w:val="clear" w:color="auto" w:fill="auto"/>
                  <w:vAlign w:val="center"/>
                </w:tcPr>
                <w:p w14:paraId="76F9A776" w14:textId="39A35798" w:rsidR="005744B2" w:rsidRPr="002921C0" w:rsidRDefault="005744B2" w:rsidP="005744B2">
                  <w:pPr>
                    <w:jc w:val="center"/>
                    <w:rPr>
                      <w:sz w:val="20"/>
                      <w:szCs w:val="20"/>
                    </w:rPr>
                  </w:pPr>
                  <w:r w:rsidRPr="005744B2">
                    <w:rPr>
                      <w:sz w:val="20"/>
                      <w:szCs w:val="20"/>
                    </w:rPr>
                    <w:t>3530251.38</w:t>
                  </w:r>
                </w:p>
              </w:tc>
            </w:tr>
            <w:tr w:rsidR="005744B2" w:rsidRPr="005744B2" w14:paraId="40DA9429" w14:textId="77777777" w:rsidTr="00DE621E">
              <w:trPr>
                <w:trHeight w:val="38"/>
                <w:jc w:val="center"/>
              </w:trPr>
              <w:tc>
                <w:tcPr>
                  <w:tcW w:w="1140" w:type="dxa"/>
                  <w:shd w:val="clear" w:color="auto" w:fill="auto"/>
                  <w:vAlign w:val="center"/>
                </w:tcPr>
                <w:p w14:paraId="533F7BBC" w14:textId="0219005C" w:rsidR="005744B2" w:rsidRPr="002921C0" w:rsidRDefault="005744B2" w:rsidP="005744B2">
                  <w:pPr>
                    <w:jc w:val="center"/>
                    <w:rPr>
                      <w:sz w:val="20"/>
                      <w:szCs w:val="20"/>
                    </w:rPr>
                  </w:pPr>
                  <w:r w:rsidRPr="005744B2">
                    <w:rPr>
                      <w:sz w:val="20"/>
                      <w:szCs w:val="20"/>
                    </w:rPr>
                    <w:t>95</w:t>
                  </w:r>
                </w:p>
              </w:tc>
              <w:tc>
                <w:tcPr>
                  <w:tcW w:w="1670" w:type="dxa"/>
                  <w:shd w:val="clear" w:color="auto" w:fill="auto"/>
                  <w:vAlign w:val="center"/>
                </w:tcPr>
                <w:p w14:paraId="457AC459" w14:textId="7AF74AD3" w:rsidR="005744B2" w:rsidRPr="002921C0" w:rsidRDefault="005744B2" w:rsidP="005744B2">
                  <w:pPr>
                    <w:jc w:val="center"/>
                    <w:rPr>
                      <w:sz w:val="20"/>
                      <w:szCs w:val="20"/>
                    </w:rPr>
                  </w:pPr>
                  <w:r w:rsidRPr="005744B2">
                    <w:rPr>
                      <w:sz w:val="20"/>
                      <w:szCs w:val="20"/>
                    </w:rPr>
                    <w:t>961876.88</w:t>
                  </w:r>
                </w:p>
              </w:tc>
              <w:tc>
                <w:tcPr>
                  <w:tcW w:w="1772" w:type="dxa"/>
                  <w:shd w:val="clear" w:color="auto" w:fill="auto"/>
                  <w:vAlign w:val="center"/>
                </w:tcPr>
                <w:p w14:paraId="11CB5723" w14:textId="6AEA829A" w:rsidR="005744B2" w:rsidRPr="002921C0" w:rsidRDefault="005744B2" w:rsidP="005744B2">
                  <w:pPr>
                    <w:jc w:val="center"/>
                    <w:rPr>
                      <w:sz w:val="20"/>
                      <w:szCs w:val="20"/>
                    </w:rPr>
                  </w:pPr>
                  <w:r w:rsidRPr="005744B2">
                    <w:rPr>
                      <w:sz w:val="20"/>
                      <w:szCs w:val="20"/>
                    </w:rPr>
                    <w:t>3530247.18</w:t>
                  </w:r>
                </w:p>
              </w:tc>
            </w:tr>
            <w:tr w:rsidR="005744B2" w:rsidRPr="005744B2" w14:paraId="409E8818" w14:textId="77777777" w:rsidTr="00DE621E">
              <w:trPr>
                <w:trHeight w:val="38"/>
                <w:jc w:val="center"/>
              </w:trPr>
              <w:tc>
                <w:tcPr>
                  <w:tcW w:w="1140" w:type="dxa"/>
                  <w:shd w:val="clear" w:color="auto" w:fill="auto"/>
                  <w:vAlign w:val="center"/>
                </w:tcPr>
                <w:p w14:paraId="1C72B673" w14:textId="5F7750A5" w:rsidR="005744B2" w:rsidRPr="002921C0" w:rsidRDefault="005744B2" w:rsidP="005744B2">
                  <w:pPr>
                    <w:jc w:val="center"/>
                    <w:rPr>
                      <w:sz w:val="20"/>
                      <w:szCs w:val="20"/>
                    </w:rPr>
                  </w:pPr>
                  <w:r w:rsidRPr="005744B2">
                    <w:rPr>
                      <w:sz w:val="20"/>
                      <w:szCs w:val="20"/>
                    </w:rPr>
                    <w:t>96</w:t>
                  </w:r>
                </w:p>
              </w:tc>
              <w:tc>
                <w:tcPr>
                  <w:tcW w:w="1670" w:type="dxa"/>
                  <w:shd w:val="clear" w:color="auto" w:fill="auto"/>
                  <w:vAlign w:val="center"/>
                </w:tcPr>
                <w:p w14:paraId="77CE0D2D" w14:textId="45FC65DB" w:rsidR="005744B2" w:rsidRPr="002921C0" w:rsidRDefault="005744B2" w:rsidP="005744B2">
                  <w:pPr>
                    <w:jc w:val="center"/>
                    <w:rPr>
                      <w:sz w:val="20"/>
                      <w:szCs w:val="20"/>
                    </w:rPr>
                  </w:pPr>
                  <w:r w:rsidRPr="005744B2">
                    <w:rPr>
                      <w:sz w:val="20"/>
                      <w:szCs w:val="20"/>
                    </w:rPr>
                    <w:t>961889.59</w:t>
                  </w:r>
                </w:p>
              </w:tc>
              <w:tc>
                <w:tcPr>
                  <w:tcW w:w="1772" w:type="dxa"/>
                  <w:shd w:val="clear" w:color="auto" w:fill="auto"/>
                  <w:vAlign w:val="center"/>
                </w:tcPr>
                <w:p w14:paraId="36DC686A" w14:textId="65619747" w:rsidR="005744B2" w:rsidRPr="002921C0" w:rsidRDefault="005744B2" w:rsidP="005744B2">
                  <w:pPr>
                    <w:jc w:val="center"/>
                    <w:rPr>
                      <w:sz w:val="20"/>
                      <w:szCs w:val="20"/>
                    </w:rPr>
                  </w:pPr>
                  <w:r w:rsidRPr="005744B2">
                    <w:rPr>
                      <w:sz w:val="20"/>
                      <w:szCs w:val="20"/>
                    </w:rPr>
                    <w:t>3530233.98</w:t>
                  </w:r>
                </w:p>
              </w:tc>
            </w:tr>
            <w:tr w:rsidR="005744B2" w:rsidRPr="005744B2" w14:paraId="04083AD0" w14:textId="77777777" w:rsidTr="00DE621E">
              <w:trPr>
                <w:trHeight w:val="38"/>
                <w:jc w:val="center"/>
              </w:trPr>
              <w:tc>
                <w:tcPr>
                  <w:tcW w:w="1140" w:type="dxa"/>
                  <w:shd w:val="clear" w:color="auto" w:fill="auto"/>
                  <w:vAlign w:val="center"/>
                </w:tcPr>
                <w:p w14:paraId="1CD7D58A" w14:textId="429A5F61" w:rsidR="005744B2" w:rsidRPr="002921C0" w:rsidRDefault="005744B2" w:rsidP="005744B2">
                  <w:pPr>
                    <w:jc w:val="center"/>
                    <w:rPr>
                      <w:sz w:val="20"/>
                      <w:szCs w:val="20"/>
                    </w:rPr>
                  </w:pPr>
                  <w:r w:rsidRPr="005744B2">
                    <w:rPr>
                      <w:sz w:val="20"/>
                      <w:szCs w:val="20"/>
                    </w:rPr>
                    <w:t>97</w:t>
                  </w:r>
                </w:p>
              </w:tc>
              <w:tc>
                <w:tcPr>
                  <w:tcW w:w="1670" w:type="dxa"/>
                  <w:shd w:val="clear" w:color="auto" w:fill="auto"/>
                  <w:vAlign w:val="center"/>
                </w:tcPr>
                <w:p w14:paraId="1F27DA4A" w14:textId="2A09538F" w:rsidR="005744B2" w:rsidRPr="002921C0" w:rsidRDefault="005744B2" w:rsidP="005744B2">
                  <w:pPr>
                    <w:jc w:val="center"/>
                    <w:rPr>
                      <w:sz w:val="20"/>
                      <w:szCs w:val="20"/>
                    </w:rPr>
                  </w:pPr>
                  <w:r w:rsidRPr="005744B2">
                    <w:rPr>
                      <w:sz w:val="20"/>
                      <w:szCs w:val="20"/>
                    </w:rPr>
                    <w:t>961890.42</w:t>
                  </w:r>
                </w:p>
              </w:tc>
              <w:tc>
                <w:tcPr>
                  <w:tcW w:w="1772" w:type="dxa"/>
                  <w:shd w:val="clear" w:color="auto" w:fill="auto"/>
                  <w:vAlign w:val="center"/>
                </w:tcPr>
                <w:p w14:paraId="56EE037A" w14:textId="5B15EBD5" w:rsidR="005744B2" w:rsidRPr="002921C0" w:rsidRDefault="005744B2" w:rsidP="005744B2">
                  <w:pPr>
                    <w:jc w:val="center"/>
                    <w:rPr>
                      <w:sz w:val="20"/>
                      <w:szCs w:val="20"/>
                    </w:rPr>
                  </w:pPr>
                  <w:r w:rsidRPr="005744B2">
                    <w:rPr>
                      <w:sz w:val="20"/>
                      <w:szCs w:val="20"/>
                    </w:rPr>
                    <w:t>3530233.12</w:t>
                  </w:r>
                </w:p>
              </w:tc>
            </w:tr>
            <w:tr w:rsidR="005744B2" w:rsidRPr="005744B2" w14:paraId="5D7CFA70" w14:textId="77777777" w:rsidTr="00DE621E">
              <w:trPr>
                <w:trHeight w:val="38"/>
                <w:jc w:val="center"/>
              </w:trPr>
              <w:tc>
                <w:tcPr>
                  <w:tcW w:w="1140" w:type="dxa"/>
                  <w:shd w:val="clear" w:color="auto" w:fill="auto"/>
                  <w:vAlign w:val="center"/>
                </w:tcPr>
                <w:p w14:paraId="4AC4E8B9" w14:textId="2A7BA54A" w:rsidR="005744B2" w:rsidRPr="002921C0" w:rsidRDefault="005744B2" w:rsidP="005744B2">
                  <w:pPr>
                    <w:jc w:val="center"/>
                    <w:rPr>
                      <w:sz w:val="20"/>
                      <w:szCs w:val="20"/>
                    </w:rPr>
                  </w:pPr>
                  <w:r w:rsidRPr="005744B2">
                    <w:rPr>
                      <w:sz w:val="20"/>
                      <w:szCs w:val="20"/>
                    </w:rPr>
                    <w:t>98</w:t>
                  </w:r>
                </w:p>
              </w:tc>
              <w:tc>
                <w:tcPr>
                  <w:tcW w:w="1670" w:type="dxa"/>
                  <w:shd w:val="clear" w:color="auto" w:fill="auto"/>
                  <w:vAlign w:val="center"/>
                </w:tcPr>
                <w:p w14:paraId="7F20CCA8" w14:textId="3C696A05" w:rsidR="005744B2" w:rsidRPr="002921C0" w:rsidRDefault="005744B2" w:rsidP="005744B2">
                  <w:pPr>
                    <w:jc w:val="center"/>
                    <w:rPr>
                      <w:sz w:val="20"/>
                      <w:szCs w:val="20"/>
                    </w:rPr>
                  </w:pPr>
                  <w:r w:rsidRPr="005744B2">
                    <w:rPr>
                      <w:sz w:val="20"/>
                      <w:szCs w:val="20"/>
                    </w:rPr>
                    <w:t>961901.76</w:t>
                  </w:r>
                </w:p>
              </w:tc>
              <w:tc>
                <w:tcPr>
                  <w:tcW w:w="1772" w:type="dxa"/>
                  <w:shd w:val="clear" w:color="auto" w:fill="auto"/>
                  <w:vAlign w:val="center"/>
                </w:tcPr>
                <w:p w14:paraId="285845DD" w14:textId="4DD276AF" w:rsidR="005744B2" w:rsidRPr="002921C0" w:rsidRDefault="005744B2" w:rsidP="005744B2">
                  <w:pPr>
                    <w:jc w:val="center"/>
                    <w:rPr>
                      <w:sz w:val="20"/>
                      <w:szCs w:val="20"/>
                    </w:rPr>
                  </w:pPr>
                  <w:r w:rsidRPr="005744B2">
                    <w:rPr>
                      <w:sz w:val="20"/>
                      <w:szCs w:val="20"/>
                    </w:rPr>
                    <w:t>3530220.92</w:t>
                  </w:r>
                </w:p>
              </w:tc>
            </w:tr>
            <w:tr w:rsidR="005744B2" w:rsidRPr="005744B2" w14:paraId="62EFBD7F" w14:textId="77777777" w:rsidTr="00DE621E">
              <w:trPr>
                <w:trHeight w:val="38"/>
                <w:jc w:val="center"/>
              </w:trPr>
              <w:tc>
                <w:tcPr>
                  <w:tcW w:w="1140" w:type="dxa"/>
                  <w:shd w:val="clear" w:color="auto" w:fill="auto"/>
                  <w:vAlign w:val="center"/>
                </w:tcPr>
                <w:p w14:paraId="1EA07BA6" w14:textId="49B9C9F9" w:rsidR="005744B2" w:rsidRPr="002921C0" w:rsidRDefault="005744B2" w:rsidP="005744B2">
                  <w:pPr>
                    <w:jc w:val="center"/>
                    <w:rPr>
                      <w:sz w:val="20"/>
                      <w:szCs w:val="20"/>
                    </w:rPr>
                  </w:pPr>
                  <w:r w:rsidRPr="005744B2">
                    <w:rPr>
                      <w:sz w:val="20"/>
                      <w:szCs w:val="20"/>
                    </w:rPr>
                    <w:t>99</w:t>
                  </w:r>
                </w:p>
              </w:tc>
              <w:tc>
                <w:tcPr>
                  <w:tcW w:w="1670" w:type="dxa"/>
                  <w:shd w:val="clear" w:color="auto" w:fill="auto"/>
                  <w:vAlign w:val="center"/>
                </w:tcPr>
                <w:p w14:paraId="0DB4446F" w14:textId="738074E1" w:rsidR="005744B2" w:rsidRPr="002921C0" w:rsidRDefault="005744B2" w:rsidP="005744B2">
                  <w:pPr>
                    <w:jc w:val="center"/>
                    <w:rPr>
                      <w:sz w:val="20"/>
                      <w:szCs w:val="20"/>
                    </w:rPr>
                  </w:pPr>
                  <w:r w:rsidRPr="005744B2">
                    <w:rPr>
                      <w:sz w:val="20"/>
                      <w:szCs w:val="20"/>
                    </w:rPr>
                    <w:t>961913.24</w:t>
                  </w:r>
                </w:p>
              </w:tc>
              <w:tc>
                <w:tcPr>
                  <w:tcW w:w="1772" w:type="dxa"/>
                  <w:shd w:val="clear" w:color="auto" w:fill="auto"/>
                  <w:vAlign w:val="center"/>
                </w:tcPr>
                <w:p w14:paraId="57B2017B" w14:textId="7B1A8692" w:rsidR="005744B2" w:rsidRPr="002921C0" w:rsidRDefault="005744B2" w:rsidP="005744B2">
                  <w:pPr>
                    <w:jc w:val="center"/>
                    <w:rPr>
                      <w:sz w:val="20"/>
                      <w:szCs w:val="20"/>
                    </w:rPr>
                  </w:pPr>
                  <w:r w:rsidRPr="005744B2">
                    <w:rPr>
                      <w:sz w:val="20"/>
                      <w:szCs w:val="20"/>
                    </w:rPr>
                    <w:t>3530206.04</w:t>
                  </w:r>
                </w:p>
              </w:tc>
            </w:tr>
            <w:tr w:rsidR="005744B2" w:rsidRPr="005744B2" w14:paraId="1E60912D" w14:textId="77777777" w:rsidTr="00DE621E">
              <w:trPr>
                <w:trHeight w:val="38"/>
                <w:jc w:val="center"/>
              </w:trPr>
              <w:tc>
                <w:tcPr>
                  <w:tcW w:w="1140" w:type="dxa"/>
                  <w:shd w:val="clear" w:color="auto" w:fill="auto"/>
                  <w:vAlign w:val="center"/>
                </w:tcPr>
                <w:p w14:paraId="2245ADF8" w14:textId="5B2B2C5F" w:rsidR="005744B2" w:rsidRPr="002921C0" w:rsidRDefault="005744B2" w:rsidP="005744B2">
                  <w:pPr>
                    <w:jc w:val="center"/>
                    <w:rPr>
                      <w:sz w:val="20"/>
                      <w:szCs w:val="20"/>
                    </w:rPr>
                  </w:pPr>
                  <w:r w:rsidRPr="005744B2">
                    <w:rPr>
                      <w:sz w:val="20"/>
                      <w:szCs w:val="20"/>
                    </w:rPr>
                    <w:t>100</w:t>
                  </w:r>
                </w:p>
              </w:tc>
              <w:tc>
                <w:tcPr>
                  <w:tcW w:w="1670" w:type="dxa"/>
                  <w:shd w:val="clear" w:color="auto" w:fill="auto"/>
                  <w:vAlign w:val="center"/>
                </w:tcPr>
                <w:p w14:paraId="662FCE18" w14:textId="40E78042" w:rsidR="005744B2" w:rsidRPr="002921C0" w:rsidRDefault="005744B2" w:rsidP="005744B2">
                  <w:pPr>
                    <w:jc w:val="center"/>
                    <w:rPr>
                      <w:sz w:val="20"/>
                      <w:szCs w:val="20"/>
                    </w:rPr>
                  </w:pPr>
                  <w:r w:rsidRPr="005744B2">
                    <w:rPr>
                      <w:sz w:val="20"/>
                      <w:szCs w:val="20"/>
                    </w:rPr>
                    <w:t>961920.83</w:t>
                  </w:r>
                </w:p>
              </w:tc>
              <w:tc>
                <w:tcPr>
                  <w:tcW w:w="1772" w:type="dxa"/>
                  <w:shd w:val="clear" w:color="auto" w:fill="auto"/>
                  <w:vAlign w:val="center"/>
                </w:tcPr>
                <w:p w14:paraId="5302681A" w14:textId="2F1CCAFE" w:rsidR="005744B2" w:rsidRPr="002921C0" w:rsidRDefault="005744B2" w:rsidP="005744B2">
                  <w:pPr>
                    <w:jc w:val="center"/>
                    <w:rPr>
                      <w:sz w:val="20"/>
                      <w:szCs w:val="20"/>
                    </w:rPr>
                  </w:pPr>
                  <w:r w:rsidRPr="005744B2">
                    <w:rPr>
                      <w:sz w:val="20"/>
                      <w:szCs w:val="20"/>
                    </w:rPr>
                    <w:t>3530197.46</w:t>
                  </w:r>
                </w:p>
              </w:tc>
            </w:tr>
            <w:tr w:rsidR="005744B2" w:rsidRPr="005744B2" w14:paraId="14230CE0" w14:textId="77777777" w:rsidTr="00DE621E">
              <w:trPr>
                <w:trHeight w:val="38"/>
                <w:jc w:val="center"/>
              </w:trPr>
              <w:tc>
                <w:tcPr>
                  <w:tcW w:w="1140" w:type="dxa"/>
                  <w:shd w:val="clear" w:color="auto" w:fill="auto"/>
                  <w:vAlign w:val="center"/>
                </w:tcPr>
                <w:p w14:paraId="79AE3C1E" w14:textId="7B9F1907" w:rsidR="005744B2" w:rsidRPr="002921C0" w:rsidRDefault="005744B2" w:rsidP="005744B2">
                  <w:pPr>
                    <w:jc w:val="center"/>
                    <w:rPr>
                      <w:sz w:val="20"/>
                      <w:szCs w:val="20"/>
                    </w:rPr>
                  </w:pPr>
                  <w:r w:rsidRPr="005744B2">
                    <w:rPr>
                      <w:sz w:val="20"/>
                      <w:szCs w:val="20"/>
                    </w:rPr>
                    <w:t>101</w:t>
                  </w:r>
                </w:p>
              </w:tc>
              <w:tc>
                <w:tcPr>
                  <w:tcW w:w="1670" w:type="dxa"/>
                  <w:shd w:val="clear" w:color="auto" w:fill="auto"/>
                  <w:vAlign w:val="center"/>
                </w:tcPr>
                <w:p w14:paraId="2C4543C2" w14:textId="329C206D" w:rsidR="005744B2" w:rsidRPr="002921C0" w:rsidRDefault="005744B2" w:rsidP="005744B2">
                  <w:pPr>
                    <w:jc w:val="center"/>
                    <w:rPr>
                      <w:sz w:val="20"/>
                      <w:szCs w:val="20"/>
                    </w:rPr>
                  </w:pPr>
                  <w:r w:rsidRPr="005744B2">
                    <w:rPr>
                      <w:sz w:val="20"/>
                      <w:szCs w:val="20"/>
                    </w:rPr>
                    <w:t>961928.2</w:t>
                  </w:r>
                </w:p>
              </w:tc>
              <w:tc>
                <w:tcPr>
                  <w:tcW w:w="1772" w:type="dxa"/>
                  <w:shd w:val="clear" w:color="auto" w:fill="auto"/>
                  <w:vAlign w:val="center"/>
                </w:tcPr>
                <w:p w14:paraId="784542DD" w14:textId="28A7BBB7" w:rsidR="005744B2" w:rsidRPr="002921C0" w:rsidRDefault="005744B2" w:rsidP="005744B2">
                  <w:pPr>
                    <w:jc w:val="center"/>
                    <w:rPr>
                      <w:sz w:val="20"/>
                      <w:szCs w:val="20"/>
                    </w:rPr>
                  </w:pPr>
                  <w:r w:rsidRPr="005744B2">
                    <w:rPr>
                      <w:sz w:val="20"/>
                      <w:szCs w:val="20"/>
                    </w:rPr>
                    <w:t>3530186.56</w:t>
                  </w:r>
                </w:p>
              </w:tc>
            </w:tr>
            <w:tr w:rsidR="005744B2" w:rsidRPr="005744B2" w14:paraId="3293318F" w14:textId="77777777" w:rsidTr="00DE621E">
              <w:trPr>
                <w:trHeight w:val="38"/>
                <w:jc w:val="center"/>
              </w:trPr>
              <w:tc>
                <w:tcPr>
                  <w:tcW w:w="1140" w:type="dxa"/>
                  <w:shd w:val="clear" w:color="auto" w:fill="auto"/>
                  <w:vAlign w:val="center"/>
                </w:tcPr>
                <w:p w14:paraId="1FB1B921" w14:textId="385E0248" w:rsidR="005744B2" w:rsidRPr="002921C0" w:rsidRDefault="005744B2" w:rsidP="005744B2">
                  <w:pPr>
                    <w:jc w:val="center"/>
                    <w:rPr>
                      <w:sz w:val="20"/>
                      <w:szCs w:val="20"/>
                    </w:rPr>
                  </w:pPr>
                  <w:r w:rsidRPr="005744B2">
                    <w:rPr>
                      <w:sz w:val="20"/>
                      <w:szCs w:val="20"/>
                    </w:rPr>
                    <w:t>102</w:t>
                  </w:r>
                </w:p>
              </w:tc>
              <w:tc>
                <w:tcPr>
                  <w:tcW w:w="1670" w:type="dxa"/>
                  <w:shd w:val="clear" w:color="auto" w:fill="auto"/>
                  <w:vAlign w:val="center"/>
                </w:tcPr>
                <w:p w14:paraId="0017F2F8" w14:textId="1B3F3D14" w:rsidR="005744B2" w:rsidRPr="002921C0" w:rsidRDefault="005744B2" w:rsidP="005744B2">
                  <w:pPr>
                    <w:jc w:val="center"/>
                    <w:rPr>
                      <w:sz w:val="20"/>
                      <w:szCs w:val="20"/>
                    </w:rPr>
                  </w:pPr>
                  <w:r w:rsidRPr="005744B2">
                    <w:rPr>
                      <w:sz w:val="20"/>
                      <w:szCs w:val="20"/>
                    </w:rPr>
                    <w:t>961937.34</w:t>
                  </w:r>
                </w:p>
              </w:tc>
              <w:tc>
                <w:tcPr>
                  <w:tcW w:w="1772" w:type="dxa"/>
                  <w:shd w:val="clear" w:color="auto" w:fill="auto"/>
                  <w:vAlign w:val="center"/>
                </w:tcPr>
                <w:p w14:paraId="31D0CE9D" w14:textId="605CC721" w:rsidR="005744B2" w:rsidRPr="002921C0" w:rsidRDefault="005744B2" w:rsidP="005744B2">
                  <w:pPr>
                    <w:jc w:val="center"/>
                    <w:rPr>
                      <w:sz w:val="20"/>
                      <w:szCs w:val="20"/>
                    </w:rPr>
                  </w:pPr>
                  <w:r w:rsidRPr="005744B2">
                    <w:rPr>
                      <w:sz w:val="20"/>
                      <w:szCs w:val="20"/>
                    </w:rPr>
                    <w:t>3530177.46</w:t>
                  </w:r>
                </w:p>
              </w:tc>
            </w:tr>
            <w:tr w:rsidR="005744B2" w:rsidRPr="005744B2" w14:paraId="733D855A" w14:textId="77777777" w:rsidTr="00DE621E">
              <w:trPr>
                <w:trHeight w:val="38"/>
                <w:jc w:val="center"/>
              </w:trPr>
              <w:tc>
                <w:tcPr>
                  <w:tcW w:w="1140" w:type="dxa"/>
                  <w:shd w:val="clear" w:color="auto" w:fill="auto"/>
                  <w:vAlign w:val="center"/>
                </w:tcPr>
                <w:p w14:paraId="53E0F7DD" w14:textId="35747598" w:rsidR="005744B2" w:rsidRPr="002921C0" w:rsidRDefault="005744B2" w:rsidP="005744B2">
                  <w:pPr>
                    <w:jc w:val="center"/>
                    <w:rPr>
                      <w:sz w:val="20"/>
                      <w:szCs w:val="20"/>
                    </w:rPr>
                  </w:pPr>
                  <w:r w:rsidRPr="005744B2">
                    <w:rPr>
                      <w:sz w:val="20"/>
                      <w:szCs w:val="20"/>
                    </w:rPr>
                    <w:t>103</w:t>
                  </w:r>
                </w:p>
              </w:tc>
              <w:tc>
                <w:tcPr>
                  <w:tcW w:w="1670" w:type="dxa"/>
                  <w:shd w:val="clear" w:color="auto" w:fill="auto"/>
                  <w:vAlign w:val="center"/>
                </w:tcPr>
                <w:p w14:paraId="7891CCF9" w14:textId="7D391C51" w:rsidR="005744B2" w:rsidRPr="002921C0" w:rsidRDefault="005744B2" w:rsidP="005744B2">
                  <w:pPr>
                    <w:jc w:val="center"/>
                    <w:rPr>
                      <w:sz w:val="20"/>
                      <w:szCs w:val="20"/>
                    </w:rPr>
                  </w:pPr>
                  <w:r w:rsidRPr="005744B2">
                    <w:rPr>
                      <w:sz w:val="20"/>
                      <w:szCs w:val="20"/>
                    </w:rPr>
                    <w:t>961948.16</w:t>
                  </w:r>
                </w:p>
              </w:tc>
              <w:tc>
                <w:tcPr>
                  <w:tcW w:w="1772" w:type="dxa"/>
                  <w:shd w:val="clear" w:color="auto" w:fill="auto"/>
                  <w:vAlign w:val="center"/>
                </w:tcPr>
                <w:p w14:paraId="0C7157AF" w14:textId="0F90F2EE" w:rsidR="005744B2" w:rsidRPr="002921C0" w:rsidRDefault="005744B2" w:rsidP="005744B2">
                  <w:pPr>
                    <w:jc w:val="center"/>
                    <w:rPr>
                      <w:sz w:val="20"/>
                      <w:szCs w:val="20"/>
                    </w:rPr>
                  </w:pPr>
                  <w:r w:rsidRPr="005744B2">
                    <w:rPr>
                      <w:sz w:val="20"/>
                      <w:szCs w:val="20"/>
                    </w:rPr>
                    <w:t>3530170.5</w:t>
                  </w:r>
                </w:p>
              </w:tc>
            </w:tr>
            <w:tr w:rsidR="005744B2" w:rsidRPr="005744B2" w14:paraId="255C26F6" w14:textId="77777777" w:rsidTr="00DE621E">
              <w:trPr>
                <w:trHeight w:val="38"/>
                <w:jc w:val="center"/>
              </w:trPr>
              <w:tc>
                <w:tcPr>
                  <w:tcW w:w="1140" w:type="dxa"/>
                  <w:shd w:val="clear" w:color="auto" w:fill="auto"/>
                  <w:vAlign w:val="center"/>
                </w:tcPr>
                <w:p w14:paraId="1A31B10E" w14:textId="721FBE55" w:rsidR="005744B2" w:rsidRPr="002921C0" w:rsidRDefault="005744B2" w:rsidP="005744B2">
                  <w:pPr>
                    <w:jc w:val="center"/>
                    <w:rPr>
                      <w:sz w:val="20"/>
                      <w:szCs w:val="20"/>
                    </w:rPr>
                  </w:pPr>
                  <w:r w:rsidRPr="005744B2">
                    <w:rPr>
                      <w:sz w:val="20"/>
                      <w:szCs w:val="20"/>
                    </w:rPr>
                    <w:t>104</w:t>
                  </w:r>
                </w:p>
              </w:tc>
              <w:tc>
                <w:tcPr>
                  <w:tcW w:w="1670" w:type="dxa"/>
                  <w:shd w:val="clear" w:color="auto" w:fill="auto"/>
                  <w:vAlign w:val="center"/>
                </w:tcPr>
                <w:p w14:paraId="7F62142A" w14:textId="0FE0C2DE" w:rsidR="005744B2" w:rsidRPr="002921C0" w:rsidRDefault="005744B2" w:rsidP="005744B2">
                  <w:pPr>
                    <w:jc w:val="center"/>
                    <w:rPr>
                      <w:sz w:val="20"/>
                      <w:szCs w:val="20"/>
                    </w:rPr>
                  </w:pPr>
                  <w:r w:rsidRPr="005744B2">
                    <w:rPr>
                      <w:sz w:val="20"/>
                      <w:szCs w:val="20"/>
                    </w:rPr>
                    <w:t>961962.48</w:t>
                  </w:r>
                </w:p>
              </w:tc>
              <w:tc>
                <w:tcPr>
                  <w:tcW w:w="1772" w:type="dxa"/>
                  <w:shd w:val="clear" w:color="auto" w:fill="auto"/>
                  <w:vAlign w:val="center"/>
                </w:tcPr>
                <w:p w14:paraId="70AC844B" w14:textId="72ABA2C5" w:rsidR="005744B2" w:rsidRPr="002921C0" w:rsidRDefault="005744B2" w:rsidP="005744B2">
                  <w:pPr>
                    <w:jc w:val="center"/>
                    <w:rPr>
                      <w:sz w:val="20"/>
                      <w:szCs w:val="20"/>
                    </w:rPr>
                  </w:pPr>
                  <w:r w:rsidRPr="005744B2">
                    <w:rPr>
                      <w:sz w:val="20"/>
                      <w:szCs w:val="20"/>
                    </w:rPr>
                    <w:t>3530160.04</w:t>
                  </w:r>
                </w:p>
              </w:tc>
            </w:tr>
            <w:tr w:rsidR="005744B2" w:rsidRPr="005744B2" w14:paraId="4BB47B21" w14:textId="77777777" w:rsidTr="00DE621E">
              <w:trPr>
                <w:trHeight w:val="38"/>
                <w:jc w:val="center"/>
              </w:trPr>
              <w:tc>
                <w:tcPr>
                  <w:tcW w:w="1140" w:type="dxa"/>
                  <w:shd w:val="clear" w:color="auto" w:fill="auto"/>
                  <w:vAlign w:val="center"/>
                </w:tcPr>
                <w:p w14:paraId="5B4F6CA1" w14:textId="62476D52" w:rsidR="005744B2" w:rsidRPr="002921C0" w:rsidRDefault="005744B2" w:rsidP="005744B2">
                  <w:pPr>
                    <w:jc w:val="center"/>
                    <w:rPr>
                      <w:sz w:val="20"/>
                      <w:szCs w:val="20"/>
                    </w:rPr>
                  </w:pPr>
                  <w:r w:rsidRPr="005744B2">
                    <w:rPr>
                      <w:sz w:val="20"/>
                      <w:szCs w:val="20"/>
                    </w:rPr>
                    <w:t>105</w:t>
                  </w:r>
                </w:p>
              </w:tc>
              <w:tc>
                <w:tcPr>
                  <w:tcW w:w="1670" w:type="dxa"/>
                  <w:shd w:val="clear" w:color="auto" w:fill="auto"/>
                  <w:vAlign w:val="center"/>
                </w:tcPr>
                <w:p w14:paraId="11073E59" w14:textId="6970425A" w:rsidR="005744B2" w:rsidRPr="002921C0" w:rsidRDefault="005744B2" w:rsidP="005744B2">
                  <w:pPr>
                    <w:jc w:val="center"/>
                    <w:rPr>
                      <w:sz w:val="20"/>
                      <w:szCs w:val="20"/>
                    </w:rPr>
                  </w:pPr>
                  <w:r w:rsidRPr="005744B2">
                    <w:rPr>
                      <w:sz w:val="20"/>
                      <w:szCs w:val="20"/>
                    </w:rPr>
                    <w:t>961975.5</w:t>
                  </w:r>
                </w:p>
              </w:tc>
              <w:tc>
                <w:tcPr>
                  <w:tcW w:w="1772" w:type="dxa"/>
                  <w:shd w:val="clear" w:color="auto" w:fill="auto"/>
                  <w:vAlign w:val="center"/>
                </w:tcPr>
                <w:p w14:paraId="5DEF9859" w14:textId="49760E57" w:rsidR="005744B2" w:rsidRPr="002921C0" w:rsidRDefault="005744B2" w:rsidP="005744B2">
                  <w:pPr>
                    <w:jc w:val="center"/>
                    <w:rPr>
                      <w:sz w:val="20"/>
                      <w:szCs w:val="20"/>
                    </w:rPr>
                  </w:pPr>
                  <w:r w:rsidRPr="005744B2">
                    <w:rPr>
                      <w:sz w:val="20"/>
                      <w:szCs w:val="20"/>
                    </w:rPr>
                    <w:t>3530153.12</w:t>
                  </w:r>
                </w:p>
              </w:tc>
            </w:tr>
            <w:tr w:rsidR="005744B2" w:rsidRPr="005744B2" w14:paraId="4CFBE6FA" w14:textId="77777777" w:rsidTr="00DE621E">
              <w:trPr>
                <w:trHeight w:val="38"/>
                <w:jc w:val="center"/>
              </w:trPr>
              <w:tc>
                <w:tcPr>
                  <w:tcW w:w="1140" w:type="dxa"/>
                  <w:shd w:val="clear" w:color="auto" w:fill="auto"/>
                  <w:vAlign w:val="center"/>
                </w:tcPr>
                <w:p w14:paraId="65E470EF" w14:textId="12A602F1" w:rsidR="005744B2" w:rsidRPr="002921C0" w:rsidRDefault="005744B2" w:rsidP="005744B2">
                  <w:pPr>
                    <w:jc w:val="center"/>
                    <w:rPr>
                      <w:sz w:val="20"/>
                      <w:szCs w:val="20"/>
                    </w:rPr>
                  </w:pPr>
                  <w:r w:rsidRPr="005744B2">
                    <w:rPr>
                      <w:sz w:val="20"/>
                      <w:szCs w:val="20"/>
                    </w:rPr>
                    <w:t>106</w:t>
                  </w:r>
                </w:p>
              </w:tc>
              <w:tc>
                <w:tcPr>
                  <w:tcW w:w="1670" w:type="dxa"/>
                  <w:shd w:val="clear" w:color="auto" w:fill="auto"/>
                  <w:vAlign w:val="center"/>
                </w:tcPr>
                <w:p w14:paraId="07CD79C3" w14:textId="708C9014" w:rsidR="005744B2" w:rsidRPr="002921C0" w:rsidRDefault="005744B2" w:rsidP="005744B2">
                  <w:pPr>
                    <w:jc w:val="center"/>
                    <w:rPr>
                      <w:sz w:val="20"/>
                      <w:szCs w:val="20"/>
                    </w:rPr>
                  </w:pPr>
                  <w:r w:rsidRPr="005744B2">
                    <w:rPr>
                      <w:sz w:val="20"/>
                      <w:szCs w:val="20"/>
                    </w:rPr>
                    <w:t>961987.22</w:t>
                  </w:r>
                </w:p>
              </w:tc>
              <w:tc>
                <w:tcPr>
                  <w:tcW w:w="1772" w:type="dxa"/>
                  <w:shd w:val="clear" w:color="auto" w:fill="auto"/>
                  <w:vAlign w:val="center"/>
                </w:tcPr>
                <w:p w14:paraId="70C4E7C2" w14:textId="6192C1A7" w:rsidR="005744B2" w:rsidRPr="002921C0" w:rsidRDefault="005744B2" w:rsidP="005744B2">
                  <w:pPr>
                    <w:jc w:val="center"/>
                    <w:rPr>
                      <w:sz w:val="20"/>
                      <w:szCs w:val="20"/>
                    </w:rPr>
                  </w:pPr>
                  <w:r w:rsidRPr="005744B2">
                    <w:rPr>
                      <w:sz w:val="20"/>
                      <w:szCs w:val="20"/>
                    </w:rPr>
                    <w:t>3530142.7</w:t>
                  </w:r>
                </w:p>
              </w:tc>
            </w:tr>
            <w:tr w:rsidR="005744B2" w:rsidRPr="005744B2" w14:paraId="618642C3" w14:textId="77777777" w:rsidTr="00DE621E">
              <w:trPr>
                <w:trHeight w:val="38"/>
                <w:jc w:val="center"/>
              </w:trPr>
              <w:tc>
                <w:tcPr>
                  <w:tcW w:w="1140" w:type="dxa"/>
                  <w:shd w:val="clear" w:color="auto" w:fill="auto"/>
                  <w:vAlign w:val="center"/>
                </w:tcPr>
                <w:p w14:paraId="76D8D511" w14:textId="0A9CD89E" w:rsidR="005744B2" w:rsidRPr="002921C0" w:rsidRDefault="005744B2" w:rsidP="005744B2">
                  <w:pPr>
                    <w:jc w:val="center"/>
                    <w:rPr>
                      <w:sz w:val="20"/>
                      <w:szCs w:val="20"/>
                    </w:rPr>
                  </w:pPr>
                  <w:r w:rsidRPr="005744B2">
                    <w:rPr>
                      <w:sz w:val="20"/>
                      <w:szCs w:val="20"/>
                    </w:rPr>
                    <w:t>107</w:t>
                  </w:r>
                </w:p>
              </w:tc>
              <w:tc>
                <w:tcPr>
                  <w:tcW w:w="1670" w:type="dxa"/>
                  <w:shd w:val="clear" w:color="auto" w:fill="auto"/>
                  <w:vAlign w:val="center"/>
                </w:tcPr>
                <w:p w14:paraId="7772DB9E" w14:textId="27AA2AE2" w:rsidR="005744B2" w:rsidRPr="002921C0" w:rsidRDefault="005744B2" w:rsidP="005744B2">
                  <w:pPr>
                    <w:jc w:val="center"/>
                    <w:rPr>
                      <w:sz w:val="20"/>
                      <w:szCs w:val="20"/>
                    </w:rPr>
                  </w:pPr>
                  <w:r w:rsidRPr="005744B2">
                    <w:rPr>
                      <w:sz w:val="20"/>
                      <w:szCs w:val="20"/>
                    </w:rPr>
                    <w:t>961998.04</w:t>
                  </w:r>
                </w:p>
              </w:tc>
              <w:tc>
                <w:tcPr>
                  <w:tcW w:w="1772" w:type="dxa"/>
                  <w:shd w:val="clear" w:color="auto" w:fill="auto"/>
                  <w:vAlign w:val="center"/>
                </w:tcPr>
                <w:p w14:paraId="0C6032B7" w14:textId="0369A153" w:rsidR="005744B2" w:rsidRPr="002921C0" w:rsidRDefault="005744B2" w:rsidP="005744B2">
                  <w:pPr>
                    <w:jc w:val="center"/>
                    <w:rPr>
                      <w:sz w:val="20"/>
                      <w:szCs w:val="20"/>
                    </w:rPr>
                  </w:pPr>
                  <w:r w:rsidRPr="005744B2">
                    <w:rPr>
                      <w:sz w:val="20"/>
                      <w:szCs w:val="20"/>
                    </w:rPr>
                    <w:t>3530133.57</w:t>
                  </w:r>
                </w:p>
              </w:tc>
            </w:tr>
            <w:tr w:rsidR="005744B2" w:rsidRPr="005744B2" w14:paraId="7B8A5F29" w14:textId="77777777" w:rsidTr="00DE621E">
              <w:trPr>
                <w:trHeight w:val="38"/>
                <w:jc w:val="center"/>
              </w:trPr>
              <w:tc>
                <w:tcPr>
                  <w:tcW w:w="1140" w:type="dxa"/>
                  <w:shd w:val="clear" w:color="auto" w:fill="auto"/>
                  <w:vAlign w:val="center"/>
                </w:tcPr>
                <w:p w14:paraId="76BC1A17" w14:textId="782DE7AE" w:rsidR="005744B2" w:rsidRPr="002921C0" w:rsidRDefault="005744B2" w:rsidP="005744B2">
                  <w:pPr>
                    <w:jc w:val="center"/>
                    <w:rPr>
                      <w:sz w:val="20"/>
                      <w:szCs w:val="20"/>
                    </w:rPr>
                  </w:pPr>
                  <w:r w:rsidRPr="005744B2">
                    <w:rPr>
                      <w:sz w:val="20"/>
                      <w:szCs w:val="20"/>
                    </w:rPr>
                    <w:t>108</w:t>
                  </w:r>
                </w:p>
              </w:tc>
              <w:tc>
                <w:tcPr>
                  <w:tcW w:w="1670" w:type="dxa"/>
                  <w:shd w:val="clear" w:color="auto" w:fill="auto"/>
                  <w:vAlign w:val="center"/>
                </w:tcPr>
                <w:p w14:paraId="2941C9BC" w14:textId="5F5C8751" w:rsidR="005744B2" w:rsidRPr="002921C0" w:rsidRDefault="005744B2" w:rsidP="005744B2">
                  <w:pPr>
                    <w:jc w:val="center"/>
                    <w:rPr>
                      <w:sz w:val="20"/>
                      <w:szCs w:val="20"/>
                    </w:rPr>
                  </w:pPr>
                  <w:r w:rsidRPr="005744B2">
                    <w:rPr>
                      <w:sz w:val="20"/>
                      <w:szCs w:val="20"/>
                    </w:rPr>
                    <w:t>962006.74</w:t>
                  </w:r>
                </w:p>
              </w:tc>
              <w:tc>
                <w:tcPr>
                  <w:tcW w:w="1772" w:type="dxa"/>
                  <w:shd w:val="clear" w:color="auto" w:fill="auto"/>
                  <w:vAlign w:val="center"/>
                </w:tcPr>
                <w:p w14:paraId="5BE501FE" w14:textId="1442E543" w:rsidR="005744B2" w:rsidRPr="002921C0" w:rsidRDefault="005744B2" w:rsidP="005744B2">
                  <w:pPr>
                    <w:jc w:val="center"/>
                    <w:rPr>
                      <w:sz w:val="20"/>
                      <w:szCs w:val="20"/>
                    </w:rPr>
                  </w:pPr>
                  <w:r w:rsidRPr="005744B2">
                    <w:rPr>
                      <w:sz w:val="20"/>
                      <w:szCs w:val="20"/>
                    </w:rPr>
                    <w:t>3530119.71</w:t>
                  </w:r>
                </w:p>
              </w:tc>
            </w:tr>
            <w:tr w:rsidR="005744B2" w:rsidRPr="005744B2" w14:paraId="06E97FB7" w14:textId="77777777" w:rsidTr="00DE621E">
              <w:trPr>
                <w:trHeight w:val="38"/>
                <w:jc w:val="center"/>
              </w:trPr>
              <w:tc>
                <w:tcPr>
                  <w:tcW w:w="1140" w:type="dxa"/>
                  <w:shd w:val="clear" w:color="auto" w:fill="auto"/>
                  <w:vAlign w:val="center"/>
                </w:tcPr>
                <w:p w14:paraId="0671ABB2" w14:textId="79FF4EFD" w:rsidR="005744B2" w:rsidRPr="002921C0" w:rsidRDefault="005744B2" w:rsidP="005744B2">
                  <w:pPr>
                    <w:jc w:val="center"/>
                    <w:rPr>
                      <w:sz w:val="20"/>
                      <w:szCs w:val="20"/>
                    </w:rPr>
                  </w:pPr>
                  <w:r w:rsidRPr="005744B2">
                    <w:rPr>
                      <w:sz w:val="20"/>
                      <w:szCs w:val="20"/>
                    </w:rPr>
                    <w:t>109</w:t>
                  </w:r>
                </w:p>
              </w:tc>
              <w:tc>
                <w:tcPr>
                  <w:tcW w:w="1670" w:type="dxa"/>
                  <w:shd w:val="clear" w:color="auto" w:fill="auto"/>
                  <w:vAlign w:val="center"/>
                </w:tcPr>
                <w:p w14:paraId="51D4929F" w14:textId="045EDE63" w:rsidR="005744B2" w:rsidRPr="002921C0" w:rsidRDefault="005744B2" w:rsidP="005744B2">
                  <w:pPr>
                    <w:jc w:val="center"/>
                    <w:rPr>
                      <w:sz w:val="20"/>
                      <w:szCs w:val="20"/>
                    </w:rPr>
                  </w:pPr>
                  <w:r w:rsidRPr="005744B2">
                    <w:rPr>
                      <w:sz w:val="20"/>
                      <w:szCs w:val="20"/>
                    </w:rPr>
                    <w:t>962012.37</w:t>
                  </w:r>
                </w:p>
              </w:tc>
              <w:tc>
                <w:tcPr>
                  <w:tcW w:w="1772" w:type="dxa"/>
                  <w:shd w:val="clear" w:color="auto" w:fill="auto"/>
                  <w:vAlign w:val="center"/>
                </w:tcPr>
                <w:p w14:paraId="6309B820" w14:textId="267D60B7" w:rsidR="005744B2" w:rsidRPr="002921C0" w:rsidRDefault="005744B2" w:rsidP="005744B2">
                  <w:pPr>
                    <w:jc w:val="center"/>
                    <w:rPr>
                      <w:sz w:val="20"/>
                      <w:szCs w:val="20"/>
                    </w:rPr>
                  </w:pPr>
                  <w:r w:rsidRPr="005744B2">
                    <w:rPr>
                      <w:sz w:val="20"/>
                      <w:szCs w:val="20"/>
                    </w:rPr>
                    <w:t>3530110.48</w:t>
                  </w:r>
                </w:p>
              </w:tc>
            </w:tr>
            <w:tr w:rsidR="005744B2" w:rsidRPr="005744B2" w14:paraId="0FA7DB13" w14:textId="77777777" w:rsidTr="00DE621E">
              <w:trPr>
                <w:trHeight w:val="38"/>
                <w:jc w:val="center"/>
              </w:trPr>
              <w:tc>
                <w:tcPr>
                  <w:tcW w:w="1140" w:type="dxa"/>
                  <w:shd w:val="clear" w:color="auto" w:fill="auto"/>
                  <w:vAlign w:val="center"/>
                </w:tcPr>
                <w:p w14:paraId="46D54C06" w14:textId="56D17E9D" w:rsidR="005744B2" w:rsidRPr="002921C0" w:rsidRDefault="005744B2" w:rsidP="005744B2">
                  <w:pPr>
                    <w:jc w:val="center"/>
                    <w:rPr>
                      <w:sz w:val="20"/>
                      <w:szCs w:val="20"/>
                    </w:rPr>
                  </w:pPr>
                  <w:r w:rsidRPr="005744B2">
                    <w:rPr>
                      <w:sz w:val="20"/>
                      <w:szCs w:val="20"/>
                    </w:rPr>
                    <w:t>110</w:t>
                  </w:r>
                </w:p>
              </w:tc>
              <w:tc>
                <w:tcPr>
                  <w:tcW w:w="1670" w:type="dxa"/>
                  <w:shd w:val="clear" w:color="auto" w:fill="auto"/>
                  <w:vAlign w:val="center"/>
                </w:tcPr>
                <w:p w14:paraId="7FD25306" w14:textId="34F347DE" w:rsidR="005744B2" w:rsidRPr="002921C0" w:rsidRDefault="005744B2" w:rsidP="005744B2">
                  <w:pPr>
                    <w:jc w:val="center"/>
                    <w:rPr>
                      <w:sz w:val="20"/>
                      <w:szCs w:val="20"/>
                    </w:rPr>
                  </w:pPr>
                  <w:r w:rsidRPr="005744B2">
                    <w:rPr>
                      <w:sz w:val="20"/>
                      <w:szCs w:val="20"/>
                    </w:rPr>
                    <w:t>962014.58</w:t>
                  </w:r>
                </w:p>
              </w:tc>
              <w:tc>
                <w:tcPr>
                  <w:tcW w:w="1772" w:type="dxa"/>
                  <w:shd w:val="clear" w:color="auto" w:fill="auto"/>
                  <w:vAlign w:val="center"/>
                </w:tcPr>
                <w:p w14:paraId="42C80D02" w14:textId="77163C5E" w:rsidR="005744B2" w:rsidRPr="002921C0" w:rsidRDefault="005744B2" w:rsidP="005744B2">
                  <w:pPr>
                    <w:jc w:val="center"/>
                    <w:rPr>
                      <w:sz w:val="20"/>
                      <w:szCs w:val="20"/>
                    </w:rPr>
                  </w:pPr>
                  <w:r w:rsidRPr="005744B2">
                    <w:rPr>
                      <w:sz w:val="20"/>
                      <w:szCs w:val="20"/>
                    </w:rPr>
                    <w:t>3530100.96</w:t>
                  </w:r>
                </w:p>
              </w:tc>
            </w:tr>
            <w:tr w:rsidR="005744B2" w:rsidRPr="005744B2" w14:paraId="3842B0F0" w14:textId="77777777" w:rsidTr="00DE621E">
              <w:trPr>
                <w:trHeight w:val="38"/>
                <w:jc w:val="center"/>
              </w:trPr>
              <w:tc>
                <w:tcPr>
                  <w:tcW w:w="1140" w:type="dxa"/>
                  <w:shd w:val="clear" w:color="auto" w:fill="auto"/>
                  <w:vAlign w:val="center"/>
                </w:tcPr>
                <w:p w14:paraId="358C171C" w14:textId="28A2E0AF" w:rsidR="005744B2" w:rsidRPr="002921C0" w:rsidRDefault="005744B2" w:rsidP="005744B2">
                  <w:pPr>
                    <w:jc w:val="center"/>
                    <w:rPr>
                      <w:sz w:val="20"/>
                      <w:szCs w:val="20"/>
                    </w:rPr>
                  </w:pPr>
                  <w:r w:rsidRPr="005744B2">
                    <w:rPr>
                      <w:sz w:val="20"/>
                      <w:szCs w:val="20"/>
                    </w:rPr>
                    <w:t>111</w:t>
                  </w:r>
                </w:p>
              </w:tc>
              <w:tc>
                <w:tcPr>
                  <w:tcW w:w="1670" w:type="dxa"/>
                  <w:shd w:val="clear" w:color="auto" w:fill="auto"/>
                  <w:vAlign w:val="center"/>
                </w:tcPr>
                <w:p w14:paraId="5A5F5148" w14:textId="0ACD2D6B" w:rsidR="005744B2" w:rsidRPr="002921C0" w:rsidRDefault="005744B2" w:rsidP="005744B2">
                  <w:pPr>
                    <w:jc w:val="center"/>
                    <w:rPr>
                      <w:sz w:val="20"/>
                      <w:szCs w:val="20"/>
                    </w:rPr>
                  </w:pPr>
                  <w:r w:rsidRPr="005744B2">
                    <w:rPr>
                      <w:sz w:val="20"/>
                      <w:szCs w:val="20"/>
                    </w:rPr>
                    <w:t>962018.93</w:t>
                  </w:r>
                </w:p>
              </w:tc>
              <w:tc>
                <w:tcPr>
                  <w:tcW w:w="1772" w:type="dxa"/>
                  <w:shd w:val="clear" w:color="auto" w:fill="auto"/>
                  <w:vAlign w:val="center"/>
                </w:tcPr>
                <w:p w14:paraId="15BE1545" w14:textId="418A2015" w:rsidR="005744B2" w:rsidRPr="002921C0" w:rsidRDefault="005744B2" w:rsidP="005744B2">
                  <w:pPr>
                    <w:jc w:val="center"/>
                    <w:rPr>
                      <w:sz w:val="20"/>
                      <w:szCs w:val="20"/>
                    </w:rPr>
                  </w:pPr>
                  <w:r w:rsidRPr="005744B2">
                    <w:rPr>
                      <w:sz w:val="20"/>
                      <w:szCs w:val="20"/>
                    </w:rPr>
                    <w:t>3530091.81</w:t>
                  </w:r>
                </w:p>
              </w:tc>
            </w:tr>
            <w:tr w:rsidR="005744B2" w:rsidRPr="005744B2" w14:paraId="7DE6BAB0" w14:textId="77777777" w:rsidTr="00DE621E">
              <w:trPr>
                <w:trHeight w:val="38"/>
                <w:jc w:val="center"/>
              </w:trPr>
              <w:tc>
                <w:tcPr>
                  <w:tcW w:w="1140" w:type="dxa"/>
                  <w:shd w:val="clear" w:color="auto" w:fill="auto"/>
                  <w:vAlign w:val="center"/>
                </w:tcPr>
                <w:p w14:paraId="718ABBDB" w14:textId="1C6EAC34" w:rsidR="005744B2" w:rsidRPr="002921C0" w:rsidRDefault="005744B2" w:rsidP="005744B2">
                  <w:pPr>
                    <w:jc w:val="center"/>
                    <w:rPr>
                      <w:sz w:val="20"/>
                      <w:szCs w:val="20"/>
                    </w:rPr>
                  </w:pPr>
                  <w:r w:rsidRPr="005744B2">
                    <w:rPr>
                      <w:sz w:val="20"/>
                      <w:szCs w:val="20"/>
                    </w:rPr>
                    <w:t>112</w:t>
                  </w:r>
                </w:p>
              </w:tc>
              <w:tc>
                <w:tcPr>
                  <w:tcW w:w="1670" w:type="dxa"/>
                  <w:shd w:val="clear" w:color="auto" w:fill="auto"/>
                  <w:vAlign w:val="center"/>
                </w:tcPr>
                <w:p w14:paraId="7255A423" w14:textId="59412CE3" w:rsidR="005744B2" w:rsidRPr="002921C0" w:rsidRDefault="005744B2" w:rsidP="005744B2">
                  <w:pPr>
                    <w:jc w:val="center"/>
                    <w:rPr>
                      <w:sz w:val="20"/>
                      <w:szCs w:val="20"/>
                    </w:rPr>
                  </w:pPr>
                  <w:r w:rsidRPr="005744B2">
                    <w:rPr>
                      <w:sz w:val="20"/>
                      <w:szCs w:val="20"/>
                    </w:rPr>
                    <w:t>962024.11</w:t>
                  </w:r>
                </w:p>
              </w:tc>
              <w:tc>
                <w:tcPr>
                  <w:tcW w:w="1772" w:type="dxa"/>
                  <w:shd w:val="clear" w:color="auto" w:fill="auto"/>
                  <w:vAlign w:val="center"/>
                </w:tcPr>
                <w:p w14:paraId="5A86BBFD" w14:textId="7724E3B6" w:rsidR="005744B2" w:rsidRPr="002921C0" w:rsidRDefault="005744B2" w:rsidP="005744B2">
                  <w:pPr>
                    <w:jc w:val="center"/>
                    <w:rPr>
                      <w:sz w:val="20"/>
                      <w:szCs w:val="20"/>
                    </w:rPr>
                  </w:pPr>
                  <w:r w:rsidRPr="005744B2">
                    <w:rPr>
                      <w:sz w:val="20"/>
                      <w:szCs w:val="20"/>
                    </w:rPr>
                    <w:t>3530084</w:t>
                  </w:r>
                </w:p>
              </w:tc>
            </w:tr>
            <w:tr w:rsidR="005744B2" w:rsidRPr="005744B2" w14:paraId="3230AA90" w14:textId="77777777" w:rsidTr="00DE621E">
              <w:trPr>
                <w:trHeight w:val="38"/>
                <w:jc w:val="center"/>
              </w:trPr>
              <w:tc>
                <w:tcPr>
                  <w:tcW w:w="1140" w:type="dxa"/>
                  <w:shd w:val="clear" w:color="auto" w:fill="auto"/>
                  <w:vAlign w:val="center"/>
                </w:tcPr>
                <w:p w14:paraId="1794F3B7" w14:textId="1486E8C0" w:rsidR="005744B2" w:rsidRPr="002921C0" w:rsidRDefault="005744B2" w:rsidP="005744B2">
                  <w:pPr>
                    <w:jc w:val="center"/>
                    <w:rPr>
                      <w:sz w:val="20"/>
                      <w:szCs w:val="20"/>
                    </w:rPr>
                  </w:pPr>
                  <w:r w:rsidRPr="005744B2">
                    <w:rPr>
                      <w:sz w:val="20"/>
                      <w:szCs w:val="20"/>
                    </w:rPr>
                    <w:t>113</w:t>
                  </w:r>
                </w:p>
              </w:tc>
              <w:tc>
                <w:tcPr>
                  <w:tcW w:w="1670" w:type="dxa"/>
                  <w:shd w:val="clear" w:color="auto" w:fill="auto"/>
                  <w:vAlign w:val="center"/>
                </w:tcPr>
                <w:p w14:paraId="48567E09" w14:textId="71BDAF51" w:rsidR="005744B2" w:rsidRPr="002921C0" w:rsidRDefault="005744B2" w:rsidP="005744B2">
                  <w:pPr>
                    <w:jc w:val="center"/>
                    <w:rPr>
                      <w:sz w:val="20"/>
                      <w:szCs w:val="20"/>
                    </w:rPr>
                  </w:pPr>
                  <w:r w:rsidRPr="005744B2">
                    <w:rPr>
                      <w:sz w:val="20"/>
                      <w:szCs w:val="20"/>
                    </w:rPr>
                    <w:t>962032.36</w:t>
                  </w:r>
                </w:p>
              </w:tc>
              <w:tc>
                <w:tcPr>
                  <w:tcW w:w="1772" w:type="dxa"/>
                  <w:shd w:val="clear" w:color="auto" w:fill="auto"/>
                  <w:vAlign w:val="center"/>
                </w:tcPr>
                <w:p w14:paraId="392DEED8" w14:textId="13D71B7D" w:rsidR="005744B2" w:rsidRPr="002921C0" w:rsidRDefault="005744B2" w:rsidP="005744B2">
                  <w:pPr>
                    <w:jc w:val="center"/>
                    <w:rPr>
                      <w:sz w:val="20"/>
                      <w:szCs w:val="20"/>
                    </w:rPr>
                  </w:pPr>
                  <w:r w:rsidRPr="005744B2">
                    <w:rPr>
                      <w:sz w:val="20"/>
                      <w:szCs w:val="20"/>
                    </w:rPr>
                    <w:t>3530078.76</w:t>
                  </w:r>
                </w:p>
              </w:tc>
            </w:tr>
            <w:tr w:rsidR="005744B2" w:rsidRPr="005744B2" w14:paraId="3E2A55BF" w14:textId="77777777" w:rsidTr="00DE621E">
              <w:trPr>
                <w:trHeight w:val="38"/>
                <w:jc w:val="center"/>
              </w:trPr>
              <w:tc>
                <w:tcPr>
                  <w:tcW w:w="1140" w:type="dxa"/>
                  <w:shd w:val="clear" w:color="auto" w:fill="auto"/>
                  <w:vAlign w:val="center"/>
                </w:tcPr>
                <w:p w14:paraId="100C24D7" w14:textId="279BA0D2" w:rsidR="005744B2" w:rsidRPr="002921C0" w:rsidRDefault="005744B2" w:rsidP="005744B2">
                  <w:pPr>
                    <w:jc w:val="center"/>
                    <w:rPr>
                      <w:sz w:val="20"/>
                      <w:szCs w:val="20"/>
                    </w:rPr>
                  </w:pPr>
                  <w:r w:rsidRPr="005744B2">
                    <w:rPr>
                      <w:sz w:val="20"/>
                      <w:szCs w:val="20"/>
                    </w:rPr>
                    <w:t>114</w:t>
                  </w:r>
                </w:p>
              </w:tc>
              <w:tc>
                <w:tcPr>
                  <w:tcW w:w="1670" w:type="dxa"/>
                  <w:shd w:val="clear" w:color="auto" w:fill="auto"/>
                  <w:vAlign w:val="center"/>
                </w:tcPr>
                <w:p w14:paraId="3CEE0D5E" w14:textId="691EB665" w:rsidR="005744B2" w:rsidRPr="002921C0" w:rsidRDefault="005744B2" w:rsidP="005744B2">
                  <w:pPr>
                    <w:jc w:val="center"/>
                    <w:rPr>
                      <w:sz w:val="20"/>
                      <w:szCs w:val="20"/>
                    </w:rPr>
                  </w:pPr>
                  <w:r w:rsidRPr="005744B2">
                    <w:rPr>
                      <w:sz w:val="20"/>
                      <w:szCs w:val="20"/>
                    </w:rPr>
                    <w:t>962039.74</w:t>
                  </w:r>
                </w:p>
              </w:tc>
              <w:tc>
                <w:tcPr>
                  <w:tcW w:w="1772" w:type="dxa"/>
                  <w:shd w:val="clear" w:color="auto" w:fill="auto"/>
                  <w:vAlign w:val="center"/>
                </w:tcPr>
                <w:p w14:paraId="1383B102" w14:textId="1FEE8E60" w:rsidR="005744B2" w:rsidRPr="002921C0" w:rsidRDefault="005744B2" w:rsidP="005744B2">
                  <w:pPr>
                    <w:jc w:val="center"/>
                    <w:rPr>
                      <w:sz w:val="20"/>
                      <w:szCs w:val="20"/>
                    </w:rPr>
                  </w:pPr>
                  <w:r w:rsidRPr="005744B2">
                    <w:rPr>
                      <w:sz w:val="20"/>
                      <w:szCs w:val="20"/>
                    </w:rPr>
                    <w:t>3530074.42</w:t>
                  </w:r>
                </w:p>
              </w:tc>
            </w:tr>
            <w:tr w:rsidR="005744B2" w:rsidRPr="005744B2" w14:paraId="7A100A15" w14:textId="77777777" w:rsidTr="00DE621E">
              <w:trPr>
                <w:trHeight w:val="38"/>
                <w:jc w:val="center"/>
              </w:trPr>
              <w:tc>
                <w:tcPr>
                  <w:tcW w:w="1140" w:type="dxa"/>
                  <w:shd w:val="clear" w:color="auto" w:fill="auto"/>
                  <w:vAlign w:val="center"/>
                </w:tcPr>
                <w:p w14:paraId="792846D1" w14:textId="1F808607" w:rsidR="005744B2" w:rsidRPr="002921C0" w:rsidRDefault="005744B2" w:rsidP="005744B2">
                  <w:pPr>
                    <w:jc w:val="center"/>
                    <w:rPr>
                      <w:sz w:val="20"/>
                      <w:szCs w:val="20"/>
                    </w:rPr>
                  </w:pPr>
                  <w:r w:rsidRPr="005744B2">
                    <w:rPr>
                      <w:sz w:val="20"/>
                      <w:szCs w:val="20"/>
                    </w:rPr>
                    <w:t>115</w:t>
                  </w:r>
                </w:p>
              </w:tc>
              <w:tc>
                <w:tcPr>
                  <w:tcW w:w="1670" w:type="dxa"/>
                  <w:shd w:val="clear" w:color="auto" w:fill="auto"/>
                  <w:vAlign w:val="center"/>
                </w:tcPr>
                <w:p w14:paraId="1931B63E" w14:textId="1700F257" w:rsidR="005744B2" w:rsidRPr="002921C0" w:rsidRDefault="005744B2" w:rsidP="005744B2">
                  <w:pPr>
                    <w:jc w:val="center"/>
                    <w:rPr>
                      <w:sz w:val="20"/>
                      <w:szCs w:val="20"/>
                    </w:rPr>
                  </w:pPr>
                  <w:r w:rsidRPr="005744B2">
                    <w:rPr>
                      <w:sz w:val="20"/>
                      <w:szCs w:val="20"/>
                    </w:rPr>
                    <w:t>962051</w:t>
                  </w:r>
                </w:p>
              </w:tc>
              <w:tc>
                <w:tcPr>
                  <w:tcW w:w="1772" w:type="dxa"/>
                  <w:shd w:val="clear" w:color="auto" w:fill="auto"/>
                  <w:vAlign w:val="center"/>
                </w:tcPr>
                <w:p w14:paraId="232914CF" w14:textId="14F10D0A" w:rsidR="005744B2" w:rsidRPr="002921C0" w:rsidRDefault="005744B2" w:rsidP="005744B2">
                  <w:pPr>
                    <w:jc w:val="center"/>
                    <w:rPr>
                      <w:sz w:val="20"/>
                      <w:szCs w:val="20"/>
                    </w:rPr>
                  </w:pPr>
                  <w:r w:rsidRPr="005744B2">
                    <w:rPr>
                      <w:sz w:val="20"/>
                      <w:szCs w:val="20"/>
                    </w:rPr>
                    <w:t>3530070.92</w:t>
                  </w:r>
                </w:p>
              </w:tc>
            </w:tr>
            <w:tr w:rsidR="005744B2" w:rsidRPr="005744B2" w14:paraId="6AE833E0" w14:textId="77777777" w:rsidTr="00DE621E">
              <w:trPr>
                <w:trHeight w:val="38"/>
                <w:jc w:val="center"/>
              </w:trPr>
              <w:tc>
                <w:tcPr>
                  <w:tcW w:w="1140" w:type="dxa"/>
                  <w:shd w:val="clear" w:color="auto" w:fill="auto"/>
                  <w:vAlign w:val="center"/>
                </w:tcPr>
                <w:p w14:paraId="545FD35F" w14:textId="251AE62F" w:rsidR="005744B2" w:rsidRPr="002921C0" w:rsidRDefault="005744B2" w:rsidP="005744B2">
                  <w:pPr>
                    <w:jc w:val="center"/>
                    <w:rPr>
                      <w:sz w:val="20"/>
                      <w:szCs w:val="20"/>
                    </w:rPr>
                  </w:pPr>
                  <w:r w:rsidRPr="005744B2">
                    <w:rPr>
                      <w:sz w:val="20"/>
                      <w:szCs w:val="20"/>
                    </w:rPr>
                    <w:t>116</w:t>
                  </w:r>
                </w:p>
              </w:tc>
              <w:tc>
                <w:tcPr>
                  <w:tcW w:w="1670" w:type="dxa"/>
                  <w:shd w:val="clear" w:color="auto" w:fill="auto"/>
                  <w:vAlign w:val="center"/>
                </w:tcPr>
                <w:p w14:paraId="7B3CB435" w14:textId="78E43E14" w:rsidR="005744B2" w:rsidRPr="002921C0" w:rsidRDefault="005744B2" w:rsidP="005744B2">
                  <w:pPr>
                    <w:jc w:val="center"/>
                    <w:rPr>
                      <w:sz w:val="20"/>
                      <w:szCs w:val="20"/>
                    </w:rPr>
                  </w:pPr>
                  <w:r w:rsidRPr="005744B2">
                    <w:rPr>
                      <w:sz w:val="20"/>
                      <w:szCs w:val="20"/>
                    </w:rPr>
                    <w:t>962057.84</w:t>
                  </w:r>
                </w:p>
              </w:tc>
              <w:tc>
                <w:tcPr>
                  <w:tcW w:w="1772" w:type="dxa"/>
                  <w:shd w:val="clear" w:color="auto" w:fill="auto"/>
                  <w:vAlign w:val="center"/>
                </w:tcPr>
                <w:p w14:paraId="62DA4725" w14:textId="7EE59CC9" w:rsidR="005744B2" w:rsidRPr="002921C0" w:rsidRDefault="005744B2" w:rsidP="005744B2">
                  <w:pPr>
                    <w:jc w:val="center"/>
                    <w:rPr>
                      <w:sz w:val="20"/>
                      <w:szCs w:val="20"/>
                    </w:rPr>
                  </w:pPr>
                  <w:r w:rsidRPr="005744B2">
                    <w:rPr>
                      <w:sz w:val="20"/>
                      <w:szCs w:val="20"/>
                    </w:rPr>
                    <w:t>3530069.22</w:t>
                  </w:r>
                </w:p>
              </w:tc>
            </w:tr>
            <w:tr w:rsidR="005744B2" w:rsidRPr="005744B2" w14:paraId="5B05E6F9" w14:textId="77777777" w:rsidTr="00DE621E">
              <w:trPr>
                <w:trHeight w:val="38"/>
                <w:jc w:val="center"/>
              </w:trPr>
              <w:tc>
                <w:tcPr>
                  <w:tcW w:w="1140" w:type="dxa"/>
                  <w:shd w:val="clear" w:color="auto" w:fill="auto"/>
                  <w:vAlign w:val="center"/>
                </w:tcPr>
                <w:p w14:paraId="691B059E" w14:textId="6A1DC36A" w:rsidR="005744B2" w:rsidRPr="002921C0" w:rsidRDefault="005744B2" w:rsidP="005744B2">
                  <w:pPr>
                    <w:jc w:val="center"/>
                    <w:rPr>
                      <w:sz w:val="20"/>
                      <w:szCs w:val="20"/>
                    </w:rPr>
                  </w:pPr>
                  <w:r w:rsidRPr="005744B2">
                    <w:rPr>
                      <w:sz w:val="20"/>
                      <w:szCs w:val="20"/>
                    </w:rPr>
                    <w:t>117</w:t>
                  </w:r>
                </w:p>
              </w:tc>
              <w:tc>
                <w:tcPr>
                  <w:tcW w:w="1670" w:type="dxa"/>
                  <w:shd w:val="clear" w:color="auto" w:fill="auto"/>
                  <w:vAlign w:val="center"/>
                </w:tcPr>
                <w:p w14:paraId="4CB3784E" w14:textId="04FA7321" w:rsidR="005744B2" w:rsidRPr="002921C0" w:rsidRDefault="005744B2" w:rsidP="005744B2">
                  <w:pPr>
                    <w:jc w:val="center"/>
                    <w:rPr>
                      <w:sz w:val="20"/>
                      <w:szCs w:val="20"/>
                    </w:rPr>
                  </w:pPr>
                  <w:r w:rsidRPr="005744B2">
                    <w:rPr>
                      <w:sz w:val="20"/>
                      <w:szCs w:val="20"/>
                    </w:rPr>
                    <w:t>962063.36</w:t>
                  </w:r>
                </w:p>
              </w:tc>
              <w:tc>
                <w:tcPr>
                  <w:tcW w:w="1772" w:type="dxa"/>
                  <w:shd w:val="clear" w:color="auto" w:fill="auto"/>
                  <w:vAlign w:val="center"/>
                </w:tcPr>
                <w:p w14:paraId="1C1B367C" w14:textId="2D03B239" w:rsidR="005744B2" w:rsidRPr="002921C0" w:rsidRDefault="005744B2" w:rsidP="005744B2">
                  <w:pPr>
                    <w:jc w:val="center"/>
                    <w:rPr>
                      <w:sz w:val="20"/>
                      <w:szCs w:val="20"/>
                    </w:rPr>
                  </w:pPr>
                  <w:r w:rsidRPr="005744B2">
                    <w:rPr>
                      <w:sz w:val="20"/>
                      <w:szCs w:val="20"/>
                    </w:rPr>
                    <w:t>3530068.62</w:t>
                  </w:r>
                </w:p>
              </w:tc>
            </w:tr>
            <w:tr w:rsidR="005744B2" w:rsidRPr="005744B2" w14:paraId="1B6A7850" w14:textId="77777777" w:rsidTr="00DE621E">
              <w:trPr>
                <w:trHeight w:val="38"/>
                <w:jc w:val="center"/>
              </w:trPr>
              <w:tc>
                <w:tcPr>
                  <w:tcW w:w="1140" w:type="dxa"/>
                  <w:shd w:val="clear" w:color="auto" w:fill="auto"/>
                  <w:vAlign w:val="center"/>
                </w:tcPr>
                <w:p w14:paraId="0C7AB394" w14:textId="7A10BC14" w:rsidR="005744B2" w:rsidRPr="002921C0" w:rsidRDefault="005744B2" w:rsidP="005744B2">
                  <w:pPr>
                    <w:jc w:val="center"/>
                    <w:rPr>
                      <w:sz w:val="20"/>
                      <w:szCs w:val="20"/>
                    </w:rPr>
                  </w:pPr>
                  <w:r w:rsidRPr="005744B2">
                    <w:rPr>
                      <w:sz w:val="20"/>
                      <w:szCs w:val="20"/>
                    </w:rPr>
                    <w:t>118</w:t>
                  </w:r>
                </w:p>
              </w:tc>
              <w:tc>
                <w:tcPr>
                  <w:tcW w:w="1670" w:type="dxa"/>
                  <w:shd w:val="clear" w:color="auto" w:fill="auto"/>
                  <w:vAlign w:val="center"/>
                </w:tcPr>
                <w:p w14:paraId="5A47F56D" w14:textId="4484912E" w:rsidR="005744B2" w:rsidRPr="002921C0" w:rsidRDefault="005744B2" w:rsidP="005744B2">
                  <w:pPr>
                    <w:jc w:val="center"/>
                    <w:rPr>
                      <w:sz w:val="20"/>
                      <w:szCs w:val="20"/>
                    </w:rPr>
                  </w:pPr>
                  <w:r w:rsidRPr="005744B2">
                    <w:rPr>
                      <w:sz w:val="20"/>
                      <w:szCs w:val="20"/>
                    </w:rPr>
                    <w:t>962069.91</w:t>
                  </w:r>
                </w:p>
              </w:tc>
              <w:tc>
                <w:tcPr>
                  <w:tcW w:w="1772" w:type="dxa"/>
                  <w:shd w:val="clear" w:color="auto" w:fill="auto"/>
                  <w:vAlign w:val="center"/>
                </w:tcPr>
                <w:p w14:paraId="159F4D70" w14:textId="3C1D3572" w:rsidR="005744B2" w:rsidRPr="002921C0" w:rsidRDefault="005744B2" w:rsidP="005744B2">
                  <w:pPr>
                    <w:jc w:val="center"/>
                    <w:rPr>
                      <w:sz w:val="20"/>
                      <w:szCs w:val="20"/>
                    </w:rPr>
                  </w:pPr>
                  <w:r w:rsidRPr="005744B2">
                    <w:rPr>
                      <w:sz w:val="20"/>
                      <w:szCs w:val="20"/>
                    </w:rPr>
                    <w:t>3530068.04</w:t>
                  </w:r>
                </w:p>
              </w:tc>
            </w:tr>
            <w:tr w:rsidR="005744B2" w:rsidRPr="005744B2" w14:paraId="1805317D" w14:textId="77777777" w:rsidTr="00DE621E">
              <w:trPr>
                <w:trHeight w:val="38"/>
                <w:jc w:val="center"/>
              </w:trPr>
              <w:tc>
                <w:tcPr>
                  <w:tcW w:w="1140" w:type="dxa"/>
                  <w:shd w:val="clear" w:color="auto" w:fill="auto"/>
                  <w:vAlign w:val="center"/>
                </w:tcPr>
                <w:p w14:paraId="5E96587F" w14:textId="30CB69F7" w:rsidR="005744B2" w:rsidRPr="002921C0" w:rsidRDefault="005744B2" w:rsidP="005744B2">
                  <w:pPr>
                    <w:jc w:val="center"/>
                    <w:rPr>
                      <w:sz w:val="20"/>
                      <w:szCs w:val="20"/>
                    </w:rPr>
                  </w:pPr>
                  <w:r w:rsidRPr="005744B2">
                    <w:rPr>
                      <w:sz w:val="20"/>
                      <w:szCs w:val="20"/>
                    </w:rPr>
                    <w:t>119</w:t>
                  </w:r>
                </w:p>
              </w:tc>
              <w:tc>
                <w:tcPr>
                  <w:tcW w:w="1670" w:type="dxa"/>
                  <w:shd w:val="clear" w:color="auto" w:fill="auto"/>
                  <w:vAlign w:val="center"/>
                </w:tcPr>
                <w:p w14:paraId="48CDEC42" w14:textId="330C91F5" w:rsidR="005744B2" w:rsidRPr="002921C0" w:rsidRDefault="005744B2" w:rsidP="005744B2">
                  <w:pPr>
                    <w:jc w:val="center"/>
                    <w:rPr>
                      <w:sz w:val="20"/>
                      <w:szCs w:val="20"/>
                    </w:rPr>
                  </w:pPr>
                  <w:r w:rsidRPr="005744B2">
                    <w:rPr>
                      <w:sz w:val="20"/>
                      <w:szCs w:val="20"/>
                    </w:rPr>
                    <w:t>962076.92</w:t>
                  </w:r>
                </w:p>
              </w:tc>
              <w:tc>
                <w:tcPr>
                  <w:tcW w:w="1772" w:type="dxa"/>
                  <w:shd w:val="clear" w:color="auto" w:fill="auto"/>
                  <w:vAlign w:val="center"/>
                </w:tcPr>
                <w:p w14:paraId="1EED7DF0" w14:textId="620C1E0E" w:rsidR="005744B2" w:rsidRPr="002921C0" w:rsidRDefault="005744B2" w:rsidP="005744B2">
                  <w:pPr>
                    <w:jc w:val="center"/>
                    <w:rPr>
                      <w:sz w:val="20"/>
                      <w:szCs w:val="20"/>
                    </w:rPr>
                  </w:pPr>
                  <w:r w:rsidRPr="005744B2">
                    <w:rPr>
                      <w:sz w:val="20"/>
                      <w:szCs w:val="20"/>
                    </w:rPr>
                    <w:t>3530068.84</w:t>
                  </w:r>
                </w:p>
              </w:tc>
            </w:tr>
            <w:tr w:rsidR="005744B2" w:rsidRPr="005744B2" w14:paraId="4FB19759" w14:textId="77777777" w:rsidTr="00DE621E">
              <w:trPr>
                <w:trHeight w:val="38"/>
                <w:jc w:val="center"/>
              </w:trPr>
              <w:tc>
                <w:tcPr>
                  <w:tcW w:w="1140" w:type="dxa"/>
                  <w:shd w:val="clear" w:color="auto" w:fill="auto"/>
                  <w:vAlign w:val="center"/>
                </w:tcPr>
                <w:p w14:paraId="1A483EF6" w14:textId="779B491C" w:rsidR="005744B2" w:rsidRPr="002921C0" w:rsidRDefault="005744B2" w:rsidP="005744B2">
                  <w:pPr>
                    <w:jc w:val="center"/>
                    <w:rPr>
                      <w:sz w:val="20"/>
                      <w:szCs w:val="20"/>
                    </w:rPr>
                  </w:pPr>
                  <w:r w:rsidRPr="005744B2">
                    <w:rPr>
                      <w:sz w:val="20"/>
                      <w:szCs w:val="20"/>
                    </w:rPr>
                    <w:t>120</w:t>
                  </w:r>
                </w:p>
              </w:tc>
              <w:tc>
                <w:tcPr>
                  <w:tcW w:w="1670" w:type="dxa"/>
                  <w:shd w:val="clear" w:color="auto" w:fill="auto"/>
                  <w:vAlign w:val="center"/>
                </w:tcPr>
                <w:p w14:paraId="60A41FD5" w14:textId="0349E79C" w:rsidR="005744B2" w:rsidRPr="002921C0" w:rsidRDefault="005744B2" w:rsidP="005744B2">
                  <w:pPr>
                    <w:jc w:val="center"/>
                    <w:rPr>
                      <w:sz w:val="20"/>
                      <w:szCs w:val="20"/>
                    </w:rPr>
                  </w:pPr>
                  <w:r w:rsidRPr="005744B2">
                    <w:rPr>
                      <w:sz w:val="20"/>
                      <w:szCs w:val="20"/>
                    </w:rPr>
                    <w:t>962082.5</w:t>
                  </w:r>
                </w:p>
              </w:tc>
              <w:tc>
                <w:tcPr>
                  <w:tcW w:w="1772" w:type="dxa"/>
                  <w:shd w:val="clear" w:color="auto" w:fill="auto"/>
                  <w:vAlign w:val="center"/>
                </w:tcPr>
                <w:p w14:paraId="13661EA0" w14:textId="4CE5A6F0" w:rsidR="005744B2" w:rsidRPr="002921C0" w:rsidRDefault="005744B2" w:rsidP="005744B2">
                  <w:pPr>
                    <w:jc w:val="center"/>
                    <w:rPr>
                      <w:sz w:val="20"/>
                      <w:szCs w:val="20"/>
                    </w:rPr>
                  </w:pPr>
                  <w:r w:rsidRPr="005744B2">
                    <w:rPr>
                      <w:sz w:val="20"/>
                      <w:szCs w:val="20"/>
                    </w:rPr>
                    <w:t>3530068.46</w:t>
                  </w:r>
                </w:p>
              </w:tc>
            </w:tr>
            <w:tr w:rsidR="005744B2" w:rsidRPr="005744B2" w14:paraId="1E5DB5BF" w14:textId="77777777" w:rsidTr="00DE621E">
              <w:trPr>
                <w:trHeight w:val="38"/>
                <w:jc w:val="center"/>
              </w:trPr>
              <w:tc>
                <w:tcPr>
                  <w:tcW w:w="1140" w:type="dxa"/>
                  <w:shd w:val="clear" w:color="auto" w:fill="auto"/>
                  <w:vAlign w:val="center"/>
                </w:tcPr>
                <w:p w14:paraId="6B080626" w14:textId="03D7BCC0" w:rsidR="005744B2" w:rsidRPr="002921C0" w:rsidRDefault="005744B2" w:rsidP="005744B2">
                  <w:pPr>
                    <w:jc w:val="center"/>
                    <w:rPr>
                      <w:sz w:val="20"/>
                      <w:szCs w:val="20"/>
                    </w:rPr>
                  </w:pPr>
                  <w:r w:rsidRPr="005744B2">
                    <w:rPr>
                      <w:sz w:val="20"/>
                      <w:szCs w:val="20"/>
                    </w:rPr>
                    <w:t>121</w:t>
                  </w:r>
                </w:p>
              </w:tc>
              <w:tc>
                <w:tcPr>
                  <w:tcW w:w="1670" w:type="dxa"/>
                  <w:shd w:val="clear" w:color="auto" w:fill="auto"/>
                  <w:vAlign w:val="center"/>
                </w:tcPr>
                <w:p w14:paraId="2DE0D153" w14:textId="2D8AA7EB" w:rsidR="005744B2" w:rsidRPr="002921C0" w:rsidRDefault="005744B2" w:rsidP="005744B2">
                  <w:pPr>
                    <w:jc w:val="center"/>
                    <w:rPr>
                      <w:sz w:val="20"/>
                      <w:szCs w:val="20"/>
                    </w:rPr>
                  </w:pPr>
                  <w:r w:rsidRPr="005744B2">
                    <w:rPr>
                      <w:sz w:val="20"/>
                      <w:szCs w:val="20"/>
                    </w:rPr>
                    <w:t>962088.39</w:t>
                  </w:r>
                </w:p>
              </w:tc>
              <w:tc>
                <w:tcPr>
                  <w:tcW w:w="1772" w:type="dxa"/>
                  <w:shd w:val="clear" w:color="auto" w:fill="auto"/>
                  <w:vAlign w:val="center"/>
                </w:tcPr>
                <w:p w14:paraId="24CB17D3" w14:textId="54C3861A" w:rsidR="005744B2" w:rsidRPr="002921C0" w:rsidRDefault="005744B2" w:rsidP="005744B2">
                  <w:pPr>
                    <w:jc w:val="center"/>
                    <w:rPr>
                      <w:sz w:val="20"/>
                      <w:szCs w:val="20"/>
                    </w:rPr>
                  </w:pPr>
                  <w:r w:rsidRPr="005744B2">
                    <w:rPr>
                      <w:sz w:val="20"/>
                      <w:szCs w:val="20"/>
                    </w:rPr>
                    <w:t>3530067.76</w:t>
                  </w:r>
                </w:p>
              </w:tc>
            </w:tr>
            <w:tr w:rsidR="005744B2" w:rsidRPr="005744B2" w14:paraId="6257AD12" w14:textId="77777777" w:rsidTr="00DE621E">
              <w:trPr>
                <w:trHeight w:val="38"/>
                <w:jc w:val="center"/>
              </w:trPr>
              <w:tc>
                <w:tcPr>
                  <w:tcW w:w="1140" w:type="dxa"/>
                  <w:shd w:val="clear" w:color="auto" w:fill="auto"/>
                  <w:vAlign w:val="center"/>
                </w:tcPr>
                <w:p w14:paraId="0C122DCB" w14:textId="4DB45E4B" w:rsidR="005744B2" w:rsidRPr="002921C0" w:rsidRDefault="005744B2" w:rsidP="005744B2">
                  <w:pPr>
                    <w:jc w:val="center"/>
                    <w:rPr>
                      <w:sz w:val="20"/>
                      <w:szCs w:val="20"/>
                    </w:rPr>
                  </w:pPr>
                  <w:r w:rsidRPr="005744B2">
                    <w:rPr>
                      <w:sz w:val="20"/>
                      <w:szCs w:val="20"/>
                    </w:rPr>
                    <w:t>122</w:t>
                  </w:r>
                </w:p>
              </w:tc>
              <w:tc>
                <w:tcPr>
                  <w:tcW w:w="1670" w:type="dxa"/>
                  <w:shd w:val="clear" w:color="auto" w:fill="auto"/>
                  <w:vAlign w:val="center"/>
                </w:tcPr>
                <w:p w14:paraId="30736A36" w14:textId="5785A0E6" w:rsidR="005744B2" w:rsidRPr="002921C0" w:rsidRDefault="005744B2" w:rsidP="005744B2">
                  <w:pPr>
                    <w:jc w:val="center"/>
                    <w:rPr>
                      <w:sz w:val="20"/>
                      <w:szCs w:val="20"/>
                    </w:rPr>
                  </w:pPr>
                  <w:r w:rsidRPr="005744B2">
                    <w:rPr>
                      <w:sz w:val="20"/>
                      <w:szCs w:val="20"/>
                    </w:rPr>
                    <w:t>962093.84</w:t>
                  </w:r>
                </w:p>
              </w:tc>
              <w:tc>
                <w:tcPr>
                  <w:tcW w:w="1772" w:type="dxa"/>
                  <w:shd w:val="clear" w:color="auto" w:fill="auto"/>
                  <w:vAlign w:val="center"/>
                </w:tcPr>
                <w:p w14:paraId="56BE6C90" w14:textId="43EF183D" w:rsidR="005744B2" w:rsidRPr="002921C0" w:rsidRDefault="005744B2" w:rsidP="005744B2">
                  <w:pPr>
                    <w:jc w:val="center"/>
                    <w:rPr>
                      <w:sz w:val="20"/>
                      <w:szCs w:val="20"/>
                    </w:rPr>
                  </w:pPr>
                  <w:r w:rsidRPr="005744B2">
                    <w:rPr>
                      <w:sz w:val="20"/>
                      <w:szCs w:val="20"/>
                    </w:rPr>
                    <w:t>3530066.64</w:t>
                  </w:r>
                </w:p>
              </w:tc>
            </w:tr>
            <w:tr w:rsidR="005744B2" w:rsidRPr="005744B2" w14:paraId="323CB8EE" w14:textId="77777777" w:rsidTr="00DE621E">
              <w:trPr>
                <w:trHeight w:val="38"/>
                <w:jc w:val="center"/>
              </w:trPr>
              <w:tc>
                <w:tcPr>
                  <w:tcW w:w="1140" w:type="dxa"/>
                  <w:shd w:val="clear" w:color="auto" w:fill="auto"/>
                  <w:vAlign w:val="center"/>
                </w:tcPr>
                <w:p w14:paraId="589786CC" w14:textId="7832FB0D" w:rsidR="005744B2" w:rsidRPr="002921C0" w:rsidRDefault="005744B2" w:rsidP="005744B2">
                  <w:pPr>
                    <w:jc w:val="center"/>
                    <w:rPr>
                      <w:sz w:val="20"/>
                      <w:szCs w:val="20"/>
                    </w:rPr>
                  </w:pPr>
                  <w:r w:rsidRPr="005744B2">
                    <w:rPr>
                      <w:sz w:val="20"/>
                      <w:szCs w:val="20"/>
                    </w:rPr>
                    <w:lastRenderedPageBreak/>
                    <w:t>123</w:t>
                  </w:r>
                </w:p>
              </w:tc>
              <w:tc>
                <w:tcPr>
                  <w:tcW w:w="1670" w:type="dxa"/>
                  <w:shd w:val="clear" w:color="auto" w:fill="auto"/>
                  <w:vAlign w:val="center"/>
                </w:tcPr>
                <w:p w14:paraId="481B123B" w14:textId="6CAA37D4" w:rsidR="005744B2" w:rsidRPr="002921C0" w:rsidRDefault="005744B2" w:rsidP="005744B2">
                  <w:pPr>
                    <w:jc w:val="center"/>
                    <w:rPr>
                      <w:sz w:val="20"/>
                      <w:szCs w:val="20"/>
                    </w:rPr>
                  </w:pPr>
                  <w:r w:rsidRPr="005744B2">
                    <w:rPr>
                      <w:sz w:val="20"/>
                      <w:szCs w:val="20"/>
                    </w:rPr>
                    <w:t>962099.42</w:t>
                  </w:r>
                </w:p>
              </w:tc>
              <w:tc>
                <w:tcPr>
                  <w:tcW w:w="1772" w:type="dxa"/>
                  <w:shd w:val="clear" w:color="auto" w:fill="auto"/>
                  <w:vAlign w:val="center"/>
                </w:tcPr>
                <w:p w14:paraId="51973E45" w14:textId="2438DD21" w:rsidR="005744B2" w:rsidRPr="002921C0" w:rsidRDefault="005744B2" w:rsidP="005744B2">
                  <w:pPr>
                    <w:jc w:val="center"/>
                    <w:rPr>
                      <w:sz w:val="20"/>
                      <w:szCs w:val="20"/>
                    </w:rPr>
                  </w:pPr>
                  <w:r w:rsidRPr="005744B2">
                    <w:rPr>
                      <w:sz w:val="20"/>
                      <w:szCs w:val="20"/>
                    </w:rPr>
                    <w:t>3530064.74</w:t>
                  </w:r>
                </w:p>
              </w:tc>
            </w:tr>
            <w:tr w:rsidR="005744B2" w:rsidRPr="005744B2" w14:paraId="5573B111" w14:textId="77777777" w:rsidTr="00DE621E">
              <w:trPr>
                <w:trHeight w:val="38"/>
                <w:jc w:val="center"/>
              </w:trPr>
              <w:tc>
                <w:tcPr>
                  <w:tcW w:w="1140" w:type="dxa"/>
                  <w:shd w:val="clear" w:color="auto" w:fill="auto"/>
                  <w:vAlign w:val="center"/>
                </w:tcPr>
                <w:p w14:paraId="5E8F5076" w14:textId="62FB818A" w:rsidR="005744B2" w:rsidRPr="002921C0" w:rsidRDefault="005744B2" w:rsidP="005744B2">
                  <w:pPr>
                    <w:jc w:val="center"/>
                    <w:rPr>
                      <w:sz w:val="20"/>
                      <w:szCs w:val="20"/>
                    </w:rPr>
                  </w:pPr>
                  <w:r w:rsidRPr="005744B2">
                    <w:rPr>
                      <w:sz w:val="20"/>
                      <w:szCs w:val="20"/>
                    </w:rPr>
                    <w:t>124</w:t>
                  </w:r>
                </w:p>
              </w:tc>
              <w:tc>
                <w:tcPr>
                  <w:tcW w:w="1670" w:type="dxa"/>
                  <w:shd w:val="clear" w:color="auto" w:fill="auto"/>
                  <w:vAlign w:val="center"/>
                </w:tcPr>
                <w:p w14:paraId="3B0E9C14" w14:textId="190AA8FF" w:rsidR="005744B2" w:rsidRPr="002921C0" w:rsidRDefault="005744B2" w:rsidP="005744B2">
                  <w:pPr>
                    <w:jc w:val="center"/>
                    <w:rPr>
                      <w:sz w:val="20"/>
                      <w:szCs w:val="20"/>
                    </w:rPr>
                  </w:pPr>
                  <w:r w:rsidRPr="005744B2">
                    <w:rPr>
                      <w:sz w:val="20"/>
                      <w:szCs w:val="20"/>
                    </w:rPr>
                    <w:t>962105.68</w:t>
                  </w:r>
                </w:p>
              </w:tc>
              <w:tc>
                <w:tcPr>
                  <w:tcW w:w="1772" w:type="dxa"/>
                  <w:shd w:val="clear" w:color="auto" w:fill="auto"/>
                  <w:vAlign w:val="center"/>
                </w:tcPr>
                <w:p w14:paraId="3A86839B" w14:textId="6D8F133A" w:rsidR="005744B2" w:rsidRPr="002921C0" w:rsidRDefault="005744B2" w:rsidP="005744B2">
                  <w:pPr>
                    <w:jc w:val="center"/>
                    <w:rPr>
                      <w:sz w:val="20"/>
                      <w:szCs w:val="20"/>
                    </w:rPr>
                  </w:pPr>
                  <w:r w:rsidRPr="005744B2">
                    <w:rPr>
                      <w:sz w:val="20"/>
                      <w:szCs w:val="20"/>
                    </w:rPr>
                    <w:t>3530061.72</w:t>
                  </w:r>
                </w:p>
              </w:tc>
            </w:tr>
            <w:tr w:rsidR="005744B2" w:rsidRPr="005744B2" w14:paraId="0101C8E0" w14:textId="77777777" w:rsidTr="00DE621E">
              <w:trPr>
                <w:trHeight w:val="38"/>
                <w:jc w:val="center"/>
              </w:trPr>
              <w:tc>
                <w:tcPr>
                  <w:tcW w:w="1140" w:type="dxa"/>
                  <w:shd w:val="clear" w:color="auto" w:fill="auto"/>
                  <w:vAlign w:val="center"/>
                </w:tcPr>
                <w:p w14:paraId="525CB842" w14:textId="7B4881DE" w:rsidR="005744B2" w:rsidRPr="002921C0" w:rsidRDefault="005744B2" w:rsidP="005744B2">
                  <w:pPr>
                    <w:jc w:val="center"/>
                    <w:rPr>
                      <w:sz w:val="20"/>
                      <w:szCs w:val="20"/>
                    </w:rPr>
                  </w:pPr>
                  <w:r w:rsidRPr="005744B2">
                    <w:rPr>
                      <w:sz w:val="20"/>
                      <w:szCs w:val="20"/>
                    </w:rPr>
                    <w:t>125</w:t>
                  </w:r>
                </w:p>
              </w:tc>
              <w:tc>
                <w:tcPr>
                  <w:tcW w:w="1670" w:type="dxa"/>
                  <w:shd w:val="clear" w:color="auto" w:fill="auto"/>
                  <w:vAlign w:val="center"/>
                </w:tcPr>
                <w:p w14:paraId="4A15A912" w14:textId="6C890B24" w:rsidR="005744B2" w:rsidRPr="002921C0" w:rsidRDefault="005744B2" w:rsidP="005744B2">
                  <w:pPr>
                    <w:jc w:val="center"/>
                    <w:rPr>
                      <w:sz w:val="20"/>
                      <w:szCs w:val="20"/>
                    </w:rPr>
                  </w:pPr>
                  <w:r w:rsidRPr="005744B2">
                    <w:rPr>
                      <w:sz w:val="20"/>
                      <w:szCs w:val="20"/>
                    </w:rPr>
                    <w:t>962110.96</w:t>
                  </w:r>
                </w:p>
              </w:tc>
              <w:tc>
                <w:tcPr>
                  <w:tcW w:w="1772" w:type="dxa"/>
                  <w:shd w:val="clear" w:color="auto" w:fill="auto"/>
                  <w:vAlign w:val="center"/>
                </w:tcPr>
                <w:p w14:paraId="3C04035D" w14:textId="457A101B" w:rsidR="005744B2" w:rsidRPr="002921C0" w:rsidRDefault="005744B2" w:rsidP="005744B2">
                  <w:pPr>
                    <w:jc w:val="center"/>
                    <w:rPr>
                      <w:sz w:val="20"/>
                      <w:szCs w:val="20"/>
                    </w:rPr>
                  </w:pPr>
                  <w:r w:rsidRPr="005744B2">
                    <w:rPr>
                      <w:sz w:val="20"/>
                      <w:szCs w:val="20"/>
                    </w:rPr>
                    <w:t>3530058.6</w:t>
                  </w:r>
                </w:p>
              </w:tc>
            </w:tr>
            <w:tr w:rsidR="005744B2" w:rsidRPr="005744B2" w14:paraId="64CA2D90" w14:textId="77777777" w:rsidTr="00DE621E">
              <w:trPr>
                <w:trHeight w:val="38"/>
                <w:jc w:val="center"/>
              </w:trPr>
              <w:tc>
                <w:tcPr>
                  <w:tcW w:w="1140" w:type="dxa"/>
                  <w:shd w:val="clear" w:color="auto" w:fill="auto"/>
                  <w:vAlign w:val="center"/>
                </w:tcPr>
                <w:p w14:paraId="3C83F4CB" w14:textId="0F90F497" w:rsidR="005744B2" w:rsidRPr="002921C0" w:rsidRDefault="005744B2" w:rsidP="005744B2">
                  <w:pPr>
                    <w:jc w:val="center"/>
                    <w:rPr>
                      <w:sz w:val="20"/>
                      <w:szCs w:val="20"/>
                    </w:rPr>
                  </w:pPr>
                  <w:r w:rsidRPr="005744B2">
                    <w:rPr>
                      <w:sz w:val="20"/>
                      <w:szCs w:val="20"/>
                    </w:rPr>
                    <w:t>126</w:t>
                  </w:r>
                </w:p>
              </w:tc>
              <w:tc>
                <w:tcPr>
                  <w:tcW w:w="1670" w:type="dxa"/>
                  <w:shd w:val="clear" w:color="auto" w:fill="auto"/>
                  <w:vAlign w:val="center"/>
                </w:tcPr>
                <w:p w14:paraId="2D52EB29" w14:textId="7CE4F75C" w:rsidR="005744B2" w:rsidRPr="002921C0" w:rsidRDefault="005744B2" w:rsidP="005744B2">
                  <w:pPr>
                    <w:jc w:val="center"/>
                    <w:rPr>
                      <w:sz w:val="20"/>
                      <w:szCs w:val="20"/>
                    </w:rPr>
                  </w:pPr>
                  <w:r w:rsidRPr="005744B2">
                    <w:rPr>
                      <w:sz w:val="20"/>
                      <w:szCs w:val="20"/>
                    </w:rPr>
                    <w:t>962116.88</w:t>
                  </w:r>
                </w:p>
              </w:tc>
              <w:tc>
                <w:tcPr>
                  <w:tcW w:w="1772" w:type="dxa"/>
                  <w:shd w:val="clear" w:color="auto" w:fill="auto"/>
                  <w:vAlign w:val="center"/>
                </w:tcPr>
                <w:p w14:paraId="611459E9" w14:textId="5091C2FA" w:rsidR="005744B2" w:rsidRPr="002921C0" w:rsidRDefault="005744B2" w:rsidP="005744B2">
                  <w:pPr>
                    <w:jc w:val="center"/>
                    <w:rPr>
                      <w:sz w:val="20"/>
                      <w:szCs w:val="20"/>
                    </w:rPr>
                  </w:pPr>
                  <w:r w:rsidRPr="005744B2">
                    <w:rPr>
                      <w:sz w:val="20"/>
                      <w:szCs w:val="20"/>
                    </w:rPr>
                    <w:t>3530054.46</w:t>
                  </w:r>
                </w:p>
              </w:tc>
            </w:tr>
            <w:tr w:rsidR="005744B2" w:rsidRPr="005744B2" w14:paraId="377577D3" w14:textId="77777777" w:rsidTr="00DE621E">
              <w:trPr>
                <w:trHeight w:val="38"/>
                <w:jc w:val="center"/>
              </w:trPr>
              <w:tc>
                <w:tcPr>
                  <w:tcW w:w="1140" w:type="dxa"/>
                  <w:shd w:val="clear" w:color="auto" w:fill="auto"/>
                  <w:vAlign w:val="center"/>
                </w:tcPr>
                <w:p w14:paraId="3B42D90F" w14:textId="0F8897A0" w:rsidR="005744B2" w:rsidRPr="002921C0" w:rsidRDefault="005744B2" w:rsidP="005744B2">
                  <w:pPr>
                    <w:jc w:val="center"/>
                    <w:rPr>
                      <w:sz w:val="20"/>
                      <w:szCs w:val="20"/>
                    </w:rPr>
                  </w:pPr>
                  <w:r w:rsidRPr="005744B2">
                    <w:rPr>
                      <w:sz w:val="20"/>
                      <w:szCs w:val="20"/>
                    </w:rPr>
                    <w:t>127</w:t>
                  </w:r>
                </w:p>
              </w:tc>
              <w:tc>
                <w:tcPr>
                  <w:tcW w:w="1670" w:type="dxa"/>
                  <w:shd w:val="clear" w:color="auto" w:fill="auto"/>
                  <w:vAlign w:val="center"/>
                </w:tcPr>
                <w:p w14:paraId="0E8DF5EF" w14:textId="1A5D35F4" w:rsidR="005744B2" w:rsidRPr="002921C0" w:rsidRDefault="005744B2" w:rsidP="005744B2">
                  <w:pPr>
                    <w:jc w:val="center"/>
                    <w:rPr>
                      <w:sz w:val="20"/>
                      <w:szCs w:val="20"/>
                    </w:rPr>
                  </w:pPr>
                  <w:r w:rsidRPr="005744B2">
                    <w:rPr>
                      <w:sz w:val="20"/>
                      <w:szCs w:val="20"/>
                    </w:rPr>
                    <w:t>962120.99</w:t>
                  </w:r>
                </w:p>
              </w:tc>
              <w:tc>
                <w:tcPr>
                  <w:tcW w:w="1772" w:type="dxa"/>
                  <w:shd w:val="clear" w:color="auto" w:fill="auto"/>
                  <w:vAlign w:val="center"/>
                </w:tcPr>
                <w:p w14:paraId="7720915C" w14:textId="5B3637DF" w:rsidR="005744B2" w:rsidRPr="002921C0" w:rsidRDefault="005744B2" w:rsidP="005744B2">
                  <w:pPr>
                    <w:jc w:val="center"/>
                    <w:rPr>
                      <w:sz w:val="20"/>
                      <w:szCs w:val="20"/>
                    </w:rPr>
                  </w:pPr>
                  <w:r w:rsidRPr="005744B2">
                    <w:rPr>
                      <w:sz w:val="20"/>
                      <w:szCs w:val="20"/>
                    </w:rPr>
                    <w:t>3530050.48</w:t>
                  </w:r>
                </w:p>
              </w:tc>
            </w:tr>
            <w:tr w:rsidR="005744B2" w:rsidRPr="005744B2" w14:paraId="3B4E4D6E" w14:textId="77777777" w:rsidTr="00DE621E">
              <w:trPr>
                <w:trHeight w:val="38"/>
                <w:jc w:val="center"/>
              </w:trPr>
              <w:tc>
                <w:tcPr>
                  <w:tcW w:w="1140" w:type="dxa"/>
                  <w:shd w:val="clear" w:color="auto" w:fill="auto"/>
                  <w:vAlign w:val="center"/>
                </w:tcPr>
                <w:p w14:paraId="3082A7CE" w14:textId="05DBC466" w:rsidR="005744B2" w:rsidRPr="002921C0" w:rsidRDefault="005744B2" w:rsidP="005744B2">
                  <w:pPr>
                    <w:jc w:val="center"/>
                    <w:rPr>
                      <w:sz w:val="20"/>
                      <w:szCs w:val="20"/>
                    </w:rPr>
                  </w:pPr>
                  <w:r w:rsidRPr="005744B2">
                    <w:rPr>
                      <w:sz w:val="20"/>
                      <w:szCs w:val="20"/>
                    </w:rPr>
                    <w:t>128</w:t>
                  </w:r>
                </w:p>
              </w:tc>
              <w:tc>
                <w:tcPr>
                  <w:tcW w:w="1670" w:type="dxa"/>
                  <w:shd w:val="clear" w:color="auto" w:fill="auto"/>
                  <w:vAlign w:val="center"/>
                </w:tcPr>
                <w:p w14:paraId="1F6C4E9F" w14:textId="2F81D3C3" w:rsidR="005744B2" w:rsidRPr="002921C0" w:rsidRDefault="005744B2" w:rsidP="005744B2">
                  <w:pPr>
                    <w:jc w:val="center"/>
                    <w:rPr>
                      <w:sz w:val="20"/>
                      <w:szCs w:val="20"/>
                    </w:rPr>
                  </w:pPr>
                  <w:r w:rsidRPr="005744B2">
                    <w:rPr>
                      <w:sz w:val="20"/>
                      <w:szCs w:val="20"/>
                    </w:rPr>
                    <w:t>962124.16</w:t>
                  </w:r>
                </w:p>
              </w:tc>
              <w:tc>
                <w:tcPr>
                  <w:tcW w:w="1772" w:type="dxa"/>
                  <w:shd w:val="clear" w:color="auto" w:fill="auto"/>
                  <w:vAlign w:val="center"/>
                </w:tcPr>
                <w:p w14:paraId="1910F9DD" w14:textId="49EE0419" w:rsidR="005744B2" w:rsidRPr="002921C0" w:rsidRDefault="005744B2" w:rsidP="005744B2">
                  <w:pPr>
                    <w:jc w:val="center"/>
                    <w:rPr>
                      <w:sz w:val="20"/>
                      <w:szCs w:val="20"/>
                    </w:rPr>
                  </w:pPr>
                  <w:r w:rsidRPr="005744B2">
                    <w:rPr>
                      <w:sz w:val="20"/>
                      <w:szCs w:val="20"/>
                    </w:rPr>
                    <w:t>3530046.55</w:t>
                  </w:r>
                </w:p>
              </w:tc>
            </w:tr>
            <w:tr w:rsidR="005744B2" w:rsidRPr="005744B2" w14:paraId="597F68BD" w14:textId="77777777" w:rsidTr="00DE621E">
              <w:trPr>
                <w:trHeight w:val="38"/>
                <w:jc w:val="center"/>
              </w:trPr>
              <w:tc>
                <w:tcPr>
                  <w:tcW w:w="1140" w:type="dxa"/>
                  <w:shd w:val="clear" w:color="auto" w:fill="auto"/>
                  <w:vAlign w:val="center"/>
                </w:tcPr>
                <w:p w14:paraId="45FD4D00" w14:textId="2A570BFB" w:rsidR="005744B2" w:rsidRPr="002921C0" w:rsidRDefault="005744B2" w:rsidP="005744B2">
                  <w:pPr>
                    <w:jc w:val="center"/>
                    <w:rPr>
                      <w:sz w:val="20"/>
                      <w:szCs w:val="20"/>
                    </w:rPr>
                  </w:pPr>
                  <w:r w:rsidRPr="005744B2">
                    <w:rPr>
                      <w:sz w:val="20"/>
                      <w:szCs w:val="20"/>
                    </w:rPr>
                    <w:t>129</w:t>
                  </w:r>
                </w:p>
              </w:tc>
              <w:tc>
                <w:tcPr>
                  <w:tcW w:w="1670" w:type="dxa"/>
                  <w:shd w:val="clear" w:color="auto" w:fill="auto"/>
                  <w:vAlign w:val="center"/>
                </w:tcPr>
                <w:p w14:paraId="217FE340" w14:textId="2FD9FD7C" w:rsidR="005744B2" w:rsidRPr="002921C0" w:rsidRDefault="005744B2" w:rsidP="005744B2">
                  <w:pPr>
                    <w:jc w:val="center"/>
                    <w:rPr>
                      <w:sz w:val="20"/>
                      <w:szCs w:val="20"/>
                    </w:rPr>
                  </w:pPr>
                  <w:r w:rsidRPr="005744B2">
                    <w:rPr>
                      <w:sz w:val="20"/>
                      <w:szCs w:val="20"/>
                    </w:rPr>
                    <w:t>962127.5</w:t>
                  </w:r>
                </w:p>
              </w:tc>
              <w:tc>
                <w:tcPr>
                  <w:tcW w:w="1772" w:type="dxa"/>
                  <w:shd w:val="clear" w:color="auto" w:fill="auto"/>
                  <w:vAlign w:val="center"/>
                </w:tcPr>
                <w:p w14:paraId="423DD775" w14:textId="60FEBDC1" w:rsidR="005744B2" w:rsidRPr="002921C0" w:rsidRDefault="005744B2" w:rsidP="005744B2">
                  <w:pPr>
                    <w:jc w:val="center"/>
                    <w:rPr>
                      <w:sz w:val="20"/>
                      <w:szCs w:val="20"/>
                    </w:rPr>
                  </w:pPr>
                  <w:r w:rsidRPr="005744B2">
                    <w:rPr>
                      <w:sz w:val="20"/>
                      <w:szCs w:val="20"/>
                    </w:rPr>
                    <w:t>3530042.88</w:t>
                  </w:r>
                </w:p>
              </w:tc>
            </w:tr>
            <w:tr w:rsidR="005744B2" w:rsidRPr="005744B2" w14:paraId="7510B111" w14:textId="77777777" w:rsidTr="00DE621E">
              <w:trPr>
                <w:trHeight w:val="38"/>
                <w:jc w:val="center"/>
              </w:trPr>
              <w:tc>
                <w:tcPr>
                  <w:tcW w:w="1140" w:type="dxa"/>
                  <w:shd w:val="clear" w:color="auto" w:fill="auto"/>
                  <w:vAlign w:val="center"/>
                </w:tcPr>
                <w:p w14:paraId="07E1EE35" w14:textId="696F3514" w:rsidR="005744B2" w:rsidRPr="002921C0" w:rsidRDefault="005744B2" w:rsidP="005744B2">
                  <w:pPr>
                    <w:jc w:val="center"/>
                    <w:rPr>
                      <w:sz w:val="20"/>
                      <w:szCs w:val="20"/>
                    </w:rPr>
                  </w:pPr>
                  <w:r w:rsidRPr="005744B2">
                    <w:rPr>
                      <w:sz w:val="20"/>
                      <w:szCs w:val="20"/>
                    </w:rPr>
                    <w:t>130</w:t>
                  </w:r>
                </w:p>
              </w:tc>
              <w:tc>
                <w:tcPr>
                  <w:tcW w:w="1670" w:type="dxa"/>
                  <w:shd w:val="clear" w:color="auto" w:fill="auto"/>
                  <w:vAlign w:val="center"/>
                </w:tcPr>
                <w:p w14:paraId="017C2F0A" w14:textId="3937DB70" w:rsidR="005744B2" w:rsidRPr="002921C0" w:rsidRDefault="005744B2" w:rsidP="005744B2">
                  <w:pPr>
                    <w:jc w:val="center"/>
                    <w:rPr>
                      <w:sz w:val="20"/>
                      <w:szCs w:val="20"/>
                    </w:rPr>
                  </w:pPr>
                  <w:r w:rsidRPr="005744B2">
                    <w:rPr>
                      <w:sz w:val="20"/>
                      <w:szCs w:val="20"/>
                    </w:rPr>
                    <w:t>962132.55</w:t>
                  </w:r>
                </w:p>
              </w:tc>
              <w:tc>
                <w:tcPr>
                  <w:tcW w:w="1772" w:type="dxa"/>
                  <w:shd w:val="clear" w:color="auto" w:fill="auto"/>
                  <w:vAlign w:val="center"/>
                </w:tcPr>
                <w:p w14:paraId="14254690" w14:textId="65AC658E" w:rsidR="005744B2" w:rsidRPr="002921C0" w:rsidRDefault="005744B2" w:rsidP="005744B2">
                  <w:pPr>
                    <w:jc w:val="center"/>
                    <w:rPr>
                      <w:sz w:val="20"/>
                      <w:szCs w:val="20"/>
                    </w:rPr>
                  </w:pPr>
                  <w:r w:rsidRPr="005744B2">
                    <w:rPr>
                      <w:sz w:val="20"/>
                      <w:szCs w:val="20"/>
                    </w:rPr>
                    <w:t>3530037.34</w:t>
                  </w:r>
                </w:p>
              </w:tc>
            </w:tr>
            <w:tr w:rsidR="005744B2" w:rsidRPr="005744B2" w14:paraId="3873B454" w14:textId="77777777" w:rsidTr="00DE621E">
              <w:trPr>
                <w:trHeight w:val="38"/>
                <w:jc w:val="center"/>
              </w:trPr>
              <w:tc>
                <w:tcPr>
                  <w:tcW w:w="1140" w:type="dxa"/>
                  <w:shd w:val="clear" w:color="auto" w:fill="auto"/>
                  <w:vAlign w:val="center"/>
                </w:tcPr>
                <w:p w14:paraId="1C65CBB5" w14:textId="7FA8767F" w:rsidR="005744B2" w:rsidRPr="002921C0" w:rsidRDefault="005744B2" w:rsidP="005744B2">
                  <w:pPr>
                    <w:jc w:val="center"/>
                    <w:rPr>
                      <w:sz w:val="20"/>
                      <w:szCs w:val="20"/>
                    </w:rPr>
                  </w:pPr>
                  <w:r w:rsidRPr="005744B2">
                    <w:rPr>
                      <w:sz w:val="20"/>
                      <w:szCs w:val="20"/>
                    </w:rPr>
                    <w:t>131</w:t>
                  </w:r>
                </w:p>
              </w:tc>
              <w:tc>
                <w:tcPr>
                  <w:tcW w:w="1670" w:type="dxa"/>
                  <w:shd w:val="clear" w:color="auto" w:fill="auto"/>
                  <w:vAlign w:val="center"/>
                </w:tcPr>
                <w:p w14:paraId="084497A1" w14:textId="59E259B3" w:rsidR="005744B2" w:rsidRPr="002921C0" w:rsidRDefault="005744B2" w:rsidP="005744B2">
                  <w:pPr>
                    <w:jc w:val="center"/>
                    <w:rPr>
                      <w:sz w:val="20"/>
                      <w:szCs w:val="20"/>
                    </w:rPr>
                  </w:pPr>
                  <w:r w:rsidRPr="005744B2">
                    <w:rPr>
                      <w:sz w:val="20"/>
                      <w:szCs w:val="20"/>
                    </w:rPr>
                    <w:t>962137.24</w:t>
                  </w:r>
                </w:p>
              </w:tc>
              <w:tc>
                <w:tcPr>
                  <w:tcW w:w="1772" w:type="dxa"/>
                  <w:shd w:val="clear" w:color="auto" w:fill="auto"/>
                  <w:vAlign w:val="center"/>
                </w:tcPr>
                <w:p w14:paraId="4A79A9CB" w14:textId="752FC96A" w:rsidR="005744B2" w:rsidRPr="002921C0" w:rsidRDefault="005744B2" w:rsidP="005744B2">
                  <w:pPr>
                    <w:jc w:val="center"/>
                    <w:rPr>
                      <w:sz w:val="20"/>
                      <w:szCs w:val="20"/>
                    </w:rPr>
                  </w:pPr>
                  <w:r w:rsidRPr="005744B2">
                    <w:rPr>
                      <w:sz w:val="20"/>
                      <w:szCs w:val="20"/>
                    </w:rPr>
                    <w:t>3530033.48</w:t>
                  </w:r>
                </w:p>
              </w:tc>
            </w:tr>
            <w:tr w:rsidR="005744B2" w:rsidRPr="005744B2" w14:paraId="4BD24B21" w14:textId="77777777" w:rsidTr="00DE621E">
              <w:trPr>
                <w:trHeight w:val="38"/>
                <w:jc w:val="center"/>
              </w:trPr>
              <w:tc>
                <w:tcPr>
                  <w:tcW w:w="1140" w:type="dxa"/>
                  <w:shd w:val="clear" w:color="auto" w:fill="auto"/>
                  <w:vAlign w:val="center"/>
                </w:tcPr>
                <w:p w14:paraId="49D9BD5A" w14:textId="002A36B6" w:rsidR="005744B2" w:rsidRPr="002921C0" w:rsidRDefault="005744B2" w:rsidP="005744B2">
                  <w:pPr>
                    <w:jc w:val="center"/>
                    <w:rPr>
                      <w:sz w:val="20"/>
                      <w:szCs w:val="20"/>
                    </w:rPr>
                  </w:pPr>
                  <w:r w:rsidRPr="005744B2">
                    <w:rPr>
                      <w:sz w:val="20"/>
                      <w:szCs w:val="20"/>
                    </w:rPr>
                    <w:t>132</w:t>
                  </w:r>
                </w:p>
              </w:tc>
              <w:tc>
                <w:tcPr>
                  <w:tcW w:w="1670" w:type="dxa"/>
                  <w:shd w:val="clear" w:color="auto" w:fill="auto"/>
                  <w:vAlign w:val="center"/>
                </w:tcPr>
                <w:p w14:paraId="4142006F" w14:textId="7D0BCF1B" w:rsidR="005744B2" w:rsidRPr="002921C0" w:rsidRDefault="005744B2" w:rsidP="005744B2">
                  <w:pPr>
                    <w:jc w:val="center"/>
                    <w:rPr>
                      <w:sz w:val="20"/>
                      <w:szCs w:val="20"/>
                    </w:rPr>
                  </w:pPr>
                  <w:r w:rsidRPr="005744B2">
                    <w:rPr>
                      <w:sz w:val="20"/>
                      <w:szCs w:val="20"/>
                    </w:rPr>
                    <w:t>962142.46</w:t>
                  </w:r>
                </w:p>
              </w:tc>
              <w:tc>
                <w:tcPr>
                  <w:tcW w:w="1772" w:type="dxa"/>
                  <w:shd w:val="clear" w:color="auto" w:fill="auto"/>
                  <w:vAlign w:val="center"/>
                </w:tcPr>
                <w:p w14:paraId="1C177AE4" w14:textId="4B9E5030" w:rsidR="005744B2" w:rsidRPr="002921C0" w:rsidRDefault="005744B2" w:rsidP="005744B2">
                  <w:pPr>
                    <w:jc w:val="center"/>
                    <w:rPr>
                      <w:sz w:val="20"/>
                      <w:szCs w:val="20"/>
                    </w:rPr>
                  </w:pPr>
                  <w:r w:rsidRPr="005744B2">
                    <w:rPr>
                      <w:sz w:val="20"/>
                      <w:szCs w:val="20"/>
                    </w:rPr>
                    <w:t>3530028.8</w:t>
                  </w:r>
                </w:p>
              </w:tc>
            </w:tr>
            <w:tr w:rsidR="005744B2" w:rsidRPr="005744B2" w14:paraId="5E0A4E7A" w14:textId="77777777" w:rsidTr="00DE621E">
              <w:trPr>
                <w:trHeight w:val="38"/>
                <w:jc w:val="center"/>
              </w:trPr>
              <w:tc>
                <w:tcPr>
                  <w:tcW w:w="1140" w:type="dxa"/>
                  <w:shd w:val="clear" w:color="auto" w:fill="auto"/>
                  <w:vAlign w:val="center"/>
                </w:tcPr>
                <w:p w14:paraId="5D9903B5" w14:textId="598F7949" w:rsidR="005744B2" w:rsidRPr="002921C0" w:rsidRDefault="005744B2" w:rsidP="005744B2">
                  <w:pPr>
                    <w:jc w:val="center"/>
                    <w:rPr>
                      <w:sz w:val="20"/>
                      <w:szCs w:val="20"/>
                    </w:rPr>
                  </w:pPr>
                  <w:r w:rsidRPr="005744B2">
                    <w:rPr>
                      <w:sz w:val="20"/>
                      <w:szCs w:val="20"/>
                    </w:rPr>
                    <w:t>133</w:t>
                  </w:r>
                </w:p>
              </w:tc>
              <w:tc>
                <w:tcPr>
                  <w:tcW w:w="1670" w:type="dxa"/>
                  <w:shd w:val="clear" w:color="auto" w:fill="auto"/>
                  <w:vAlign w:val="center"/>
                </w:tcPr>
                <w:p w14:paraId="523024F9" w14:textId="0156CB58" w:rsidR="005744B2" w:rsidRPr="002921C0" w:rsidRDefault="005744B2" w:rsidP="005744B2">
                  <w:pPr>
                    <w:jc w:val="center"/>
                    <w:rPr>
                      <w:sz w:val="20"/>
                      <w:szCs w:val="20"/>
                    </w:rPr>
                  </w:pPr>
                  <w:r w:rsidRPr="005744B2">
                    <w:rPr>
                      <w:sz w:val="20"/>
                      <w:szCs w:val="20"/>
                    </w:rPr>
                    <w:t>962146.93</w:t>
                  </w:r>
                </w:p>
              </w:tc>
              <w:tc>
                <w:tcPr>
                  <w:tcW w:w="1772" w:type="dxa"/>
                  <w:shd w:val="clear" w:color="auto" w:fill="auto"/>
                  <w:vAlign w:val="center"/>
                </w:tcPr>
                <w:p w14:paraId="1C0745B7" w14:textId="639D25AB" w:rsidR="005744B2" w:rsidRPr="002921C0" w:rsidRDefault="005744B2" w:rsidP="005744B2">
                  <w:pPr>
                    <w:jc w:val="center"/>
                    <w:rPr>
                      <w:sz w:val="20"/>
                      <w:szCs w:val="20"/>
                    </w:rPr>
                  </w:pPr>
                  <w:r w:rsidRPr="005744B2">
                    <w:rPr>
                      <w:sz w:val="20"/>
                      <w:szCs w:val="20"/>
                    </w:rPr>
                    <w:t>3530024.73</w:t>
                  </w:r>
                </w:p>
              </w:tc>
            </w:tr>
            <w:tr w:rsidR="005744B2" w:rsidRPr="005744B2" w14:paraId="4504511A" w14:textId="77777777" w:rsidTr="00DE621E">
              <w:trPr>
                <w:trHeight w:val="38"/>
                <w:jc w:val="center"/>
              </w:trPr>
              <w:tc>
                <w:tcPr>
                  <w:tcW w:w="1140" w:type="dxa"/>
                  <w:shd w:val="clear" w:color="auto" w:fill="auto"/>
                  <w:vAlign w:val="center"/>
                </w:tcPr>
                <w:p w14:paraId="4C7185B9" w14:textId="06CB8EE7" w:rsidR="005744B2" w:rsidRPr="002921C0" w:rsidRDefault="005744B2" w:rsidP="005744B2">
                  <w:pPr>
                    <w:jc w:val="center"/>
                    <w:rPr>
                      <w:sz w:val="20"/>
                      <w:szCs w:val="20"/>
                    </w:rPr>
                  </w:pPr>
                  <w:r w:rsidRPr="005744B2">
                    <w:rPr>
                      <w:sz w:val="20"/>
                      <w:szCs w:val="20"/>
                    </w:rPr>
                    <w:t>134</w:t>
                  </w:r>
                </w:p>
              </w:tc>
              <w:tc>
                <w:tcPr>
                  <w:tcW w:w="1670" w:type="dxa"/>
                  <w:shd w:val="clear" w:color="auto" w:fill="auto"/>
                  <w:vAlign w:val="center"/>
                </w:tcPr>
                <w:p w14:paraId="3A23D729" w14:textId="0ED8B7F0" w:rsidR="005744B2" w:rsidRPr="002921C0" w:rsidRDefault="005744B2" w:rsidP="005744B2">
                  <w:pPr>
                    <w:jc w:val="center"/>
                    <w:rPr>
                      <w:sz w:val="20"/>
                      <w:szCs w:val="20"/>
                    </w:rPr>
                  </w:pPr>
                  <w:r w:rsidRPr="005744B2">
                    <w:rPr>
                      <w:sz w:val="20"/>
                      <w:szCs w:val="20"/>
                    </w:rPr>
                    <w:t>962152.42</w:t>
                  </w:r>
                </w:p>
              </w:tc>
              <w:tc>
                <w:tcPr>
                  <w:tcW w:w="1772" w:type="dxa"/>
                  <w:shd w:val="clear" w:color="auto" w:fill="auto"/>
                  <w:vAlign w:val="center"/>
                </w:tcPr>
                <w:p w14:paraId="0C020847" w14:textId="679D220C" w:rsidR="005744B2" w:rsidRPr="002921C0" w:rsidRDefault="005744B2" w:rsidP="005744B2">
                  <w:pPr>
                    <w:jc w:val="center"/>
                    <w:rPr>
                      <w:sz w:val="20"/>
                      <w:szCs w:val="20"/>
                    </w:rPr>
                  </w:pPr>
                  <w:r w:rsidRPr="005744B2">
                    <w:rPr>
                      <w:sz w:val="20"/>
                      <w:szCs w:val="20"/>
                    </w:rPr>
                    <w:t>3530019.59</w:t>
                  </w:r>
                </w:p>
              </w:tc>
            </w:tr>
            <w:tr w:rsidR="005744B2" w:rsidRPr="005744B2" w14:paraId="5AE8F2D9" w14:textId="77777777" w:rsidTr="00DE621E">
              <w:trPr>
                <w:trHeight w:val="38"/>
                <w:jc w:val="center"/>
              </w:trPr>
              <w:tc>
                <w:tcPr>
                  <w:tcW w:w="1140" w:type="dxa"/>
                  <w:shd w:val="clear" w:color="auto" w:fill="auto"/>
                  <w:vAlign w:val="center"/>
                </w:tcPr>
                <w:p w14:paraId="51A82CF5" w14:textId="56F1B149" w:rsidR="005744B2" w:rsidRPr="002921C0" w:rsidRDefault="005744B2" w:rsidP="005744B2">
                  <w:pPr>
                    <w:jc w:val="center"/>
                    <w:rPr>
                      <w:sz w:val="20"/>
                      <w:szCs w:val="20"/>
                    </w:rPr>
                  </w:pPr>
                  <w:r w:rsidRPr="005744B2">
                    <w:rPr>
                      <w:sz w:val="20"/>
                      <w:szCs w:val="20"/>
                    </w:rPr>
                    <w:t>135</w:t>
                  </w:r>
                </w:p>
              </w:tc>
              <w:tc>
                <w:tcPr>
                  <w:tcW w:w="1670" w:type="dxa"/>
                  <w:shd w:val="clear" w:color="auto" w:fill="auto"/>
                  <w:vAlign w:val="center"/>
                </w:tcPr>
                <w:p w14:paraId="3BD19D07" w14:textId="3CA1FC4D" w:rsidR="005744B2" w:rsidRPr="002921C0" w:rsidRDefault="005744B2" w:rsidP="005744B2">
                  <w:pPr>
                    <w:jc w:val="center"/>
                    <w:rPr>
                      <w:sz w:val="20"/>
                      <w:szCs w:val="20"/>
                    </w:rPr>
                  </w:pPr>
                  <w:r w:rsidRPr="005744B2">
                    <w:rPr>
                      <w:sz w:val="20"/>
                      <w:szCs w:val="20"/>
                    </w:rPr>
                    <w:t>962156.78</w:t>
                  </w:r>
                </w:p>
              </w:tc>
              <w:tc>
                <w:tcPr>
                  <w:tcW w:w="1772" w:type="dxa"/>
                  <w:shd w:val="clear" w:color="auto" w:fill="auto"/>
                  <w:vAlign w:val="center"/>
                </w:tcPr>
                <w:p w14:paraId="7381F034" w14:textId="48C986AA" w:rsidR="005744B2" w:rsidRPr="002921C0" w:rsidRDefault="005744B2" w:rsidP="005744B2">
                  <w:pPr>
                    <w:jc w:val="center"/>
                    <w:rPr>
                      <w:sz w:val="20"/>
                      <w:szCs w:val="20"/>
                    </w:rPr>
                  </w:pPr>
                  <w:r w:rsidRPr="005744B2">
                    <w:rPr>
                      <w:sz w:val="20"/>
                      <w:szCs w:val="20"/>
                    </w:rPr>
                    <w:t>3530016.25</w:t>
                  </w:r>
                </w:p>
              </w:tc>
            </w:tr>
            <w:tr w:rsidR="005744B2" w:rsidRPr="005744B2" w14:paraId="6EBFBAE7" w14:textId="77777777" w:rsidTr="00DE621E">
              <w:trPr>
                <w:trHeight w:val="38"/>
                <w:jc w:val="center"/>
              </w:trPr>
              <w:tc>
                <w:tcPr>
                  <w:tcW w:w="1140" w:type="dxa"/>
                  <w:shd w:val="clear" w:color="auto" w:fill="auto"/>
                  <w:vAlign w:val="center"/>
                </w:tcPr>
                <w:p w14:paraId="35B967B1" w14:textId="10C399AC" w:rsidR="005744B2" w:rsidRPr="002921C0" w:rsidRDefault="005744B2" w:rsidP="005744B2">
                  <w:pPr>
                    <w:jc w:val="center"/>
                    <w:rPr>
                      <w:sz w:val="20"/>
                      <w:szCs w:val="20"/>
                    </w:rPr>
                  </w:pPr>
                  <w:r w:rsidRPr="005744B2">
                    <w:rPr>
                      <w:sz w:val="20"/>
                      <w:szCs w:val="20"/>
                    </w:rPr>
                    <w:t>136</w:t>
                  </w:r>
                </w:p>
              </w:tc>
              <w:tc>
                <w:tcPr>
                  <w:tcW w:w="1670" w:type="dxa"/>
                  <w:shd w:val="clear" w:color="auto" w:fill="auto"/>
                  <w:vAlign w:val="center"/>
                </w:tcPr>
                <w:p w14:paraId="24CBCA9E" w14:textId="65C3CF62" w:rsidR="005744B2" w:rsidRPr="002921C0" w:rsidRDefault="005744B2" w:rsidP="005744B2">
                  <w:pPr>
                    <w:jc w:val="center"/>
                    <w:rPr>
                      <w:sz w:val="20"/>
                      <w:szCs w:val="20"/>
                    </w:rPr>
                  </w:pPr>
                  <w:r w:rsidRPr="005744B2">
                    <w:rPr>
                      <w:sz w:val="20"/>
                      <w:szCs w:val="20"/>
                    </w:rPr>
                    <w:t>962161.11</w:t>
                  </w:r>
                </w:p>
              </w:tc>
              <w:tc>
                <w:tcPr>
                  <w:tcW w:w="1772" w:type="dxa"/>
                  <w:shd w:val="clear" w:color="auto" w:fill="auto"/>
                  <w:vAlign w:val="center"/>
                </w:tcPr>
                <w:p w14:paraId="3928D6A8" w14:textId="755DA62E" w:rsidR="005744B2" w:rsidRPr="002921C0" w:rsidRDefault="005744B2" w:rsidP="005744B2">
                  <w:pPr>
                    <w:jc w:val="center"/>
                    <w:rPr>
                      <w:sz w:val="20"/>
                      <w:szCs w:val="20"/>
                    </w:rPr>
                  </w:pPr>
                  <w:r w:rsidRPr="005744B2">
                    <w:rPr>
                      <w:sz w:val="20"/>
                      <w:szCs w:val="20"/>
                    </w:rPr>
                    <w:t>3530013.13</w:t>
                  </w:r>
                </w:p>
              </w:tc>
            </w:tr>
            <w:tr w:rsidR="005744B2" w:rsidRPr="005744B2" w14:paraId="23304793" w14:textId="77777777" w:rsidTr="00DE621E">
              <w:trPr>
                <w:trHeight w:val="38"/>
                <w:jc w:val="center"/>
              </w:trPr>
              <w:tc>
                <w:tcPr>
                  <w:tcW w:w="1140" w:type="dxa"/>
                  <w:shd w:val="clear" w:color="auto" w:fill="auto"/>
                  <w:vAlign w:val="center"/>
                </w:tcPr>
                <w:p w14:paraId="4C7221E2" w14:textId="09348E4F" w:rsidR="005744B2" w:rsidRPr="002921C0" w:rsidRDefault="005744B2" w:rsidP="005744B2">
                  <w:pPr>
                    <w:jc w:val="center"/>
                    <w:rPr>
                      <w:sz w:val="20"/>
                      <w:szCs w:val="20"/>
                    </w:rPr>
                  </w:pPr>
                  <w:r w:rsidRPr="005744B2">
                    <w:rPr>
                      <w:sz w:val="20"/>
                      <w:szCs w:val="20"/>
                    </w:rPr>
                    <w:t>137</w:t>
                  </w:r>
                </w:p>
              </w:tc>
              <w:tc>
                <w:tcPr>
                  <w:tcW w:w="1670" w:type="dxa"/>
                  <w:shd w:val="clear" w:color="auto" w:fill="auto"/>
                  <w:vAlign w:val="center"/>
                </w:tcPr>
                <w:p w14:paraId="518ABF94" w14:textId="1336B1A2" w:rsidR="005744B2" w:rsidRPr="002921C0" w:rsidRDefault="005744B2" w:rsidP="005744B2">
                  <w:pPr>
                    <w:jc w:val="center"/>
                    <w:rPr>
                      <w:sz w:val="20"/>
                      <w:szCs w:val="20"/>
                    </w:rPr>
                  </w:pPr>
                  <w:r w:rsidRPr="005744B2">
                    <w:rPr>
                      <w:sz w:val="20"/>
                      <w:szCs w:val="20"/>
                    </w:rPr>
                    <w:t>962165.76</w:t>
                  </w:r>
                </w:p>
              </w:tc>
              <w:tc>
                <w:tcPr>
                  <w:tcW w:w="1772" w:type="dxa"/>
                  <w:shd w:val="clear" w:color="auto" w:fill="auto"/>
                  <w:vAlign w:val="center"/>
                </w:tcPr>
                <w:p w14:paraId="52E480DC" w14:textId="78C9A420" w:rsidR="005744B2" w:rsidRPr="002921C0" w:rsidRDefault="005744B2" w:rsidP="005744B2">
                  <w:pPr>
                    <w:jc w:val="center"/>
                    <w:rPr>
                      <w:sz w:val="20"/>
                      <w:szCs w:val="20"/>
                    </w:rPr>
                  </w:pPr>
                  <w:r w:rsidRPr="005744B2">
                    <w:rPr>
                      <w:sz w:val="20"/>
                      <w:szCs w:val="20"/>
                    </w:rPr>
                    <w:t>3530010.06</w:t>
                  </w:r>
                </w:p>
              </w:tc>
            </w:tr>
            <w:tr w:rsidR="005744B2" w:rsidRPr="005744B2" w14:paraId="281A19B7" w14:textId="77777777" w:rsidTr="00DE621E">
              <w:trPr>
                <w:trHeight w:val="38"/>
                <w:jc w:val="center"/>
              </w:trPr>
              <w:tc>
                <w:tcPr>
                  <w:tcW w:w="1140" w:type="dxa"/>
                  <w:shd w:val="clear" w:color="auto" w:fill="auto"/>
                  <w:vAlign w:val="center"/>
                </w:tcPr>
                <w:p w14:paraId="0E36891A" w14:textId="258435D5" w:rsidR="005744B2" w:rsidRPr="002921C0" w:rsidRDefault="005744B2" w:rsidP="005744B2">
                  <w:pPr>
                    <w:jc w:val="center"/>
                    <w:rPr>
                      <w:sz w:val="20"/>
                      <w:szCs w:val="20"/>
                    </w:rPr>
                  </w:pPr>
                  <w:r w:rsidRPr="005744B2">
                    <w:rPr>
                      <w:sz w:val="20"/>
                      <w:szCs w:val="20"/>
                    </w:rPr>
                    <w:t>138</w:t>
                  </w:r>
                </w:p>
              </w:tc>
              <w:tc>
                <w:tcPr>
                  <w:tcW w:w="1670" w:type="dxa"/>
                  <w:shd w:val="clear" w:color="auto" w:fill="auto"/>
                  <w:vAlign w:val="center"/>
                </w:tcPr>
                <w:p w14:paraId="5D3674D9" w14:textId="34E544CF" w:rsidR="005744B2" w:rsidRPr="002921C0" w:rsidRDefault="005744B2" w:rsidP="005744B2">
                  <w:pPr>
                    <w:jc w:val="center"/>
                    <w:rPr>
                      <w:sz w:val="20"/>
                      <w:szCs w:val="20"/>
                    </w:rPr>
                  </w:pPr>
                  <w:r w:rsidRPr="005744B2">
                    <w:rPr>
                      <w:sz w:val="20"/>
                      <w:szCs w:val="20"/>
                    </w:rPr>
                    <w:t>962170.06</w:t>
                  </w:r>
                </w:p>
              </w:tc>
              <w:tc>
                <w:tcPr>
                  <w:tcW w:w="1772" w:type="dxa"/>
                  <w:shd w:val="clear" w:color="auto" w:fill="auto"/>
                  <w:vAlign w:val="center"/>
                </w:tcPr>
                <w:p w14:paraId="0D2D90D6" w14:textId="0332251D" w:rsidR="005744B2" w:rsidRPr="002921C0" w:rsidRDefault="005744B2" w:rsidP="005744B2">
                  <w:pPr>
                    <w:jc w:val="center"/>
                    <w:rPr>
                      <w:sz w:val="20"/>
                      <w:szCs w:val="20"/>
                    </w:rPr>
                  </w:pPr>
                  <w:r w:rsidRPr="005744B2">
                    <w:rPr>
                      <w:sz w:val="20"/>
                      <w:szCs w:val="20"/>
                    </w:rPr>
                    <w:t>3530007.32</w:t>
                  </w:r>
                </w:p>
              </w:tc>
            </w:tr>
            <w:tr w:rsidR="005744B2" w:rsidRPr="005744B2" w14:paraId="6CDBA38E" w14:textId="77777777" w:rsidTr="00DE621E">
              <w:trPr>
                <w:trHeight w:val="38"/>
                <w:jc w:val="center"/>
              </w:trPr>
              <w:tc>
                <w:tcPr>
                  <w:tcW w:w="1140" w:type="dxa"/>
                  <w:shd w:val="clear" w:color="auto" w:fill="auto"/>
                  <w:vAlign w:val="center"/>
                </w:tcPr>
                <w:p w14:paraId="0C594F42" w14:textId="188BE6BA" w:rsidR="005744B2" w:rsidRPr="002921C0" w:rsidRDefault="005744B2" w:rsidP="005744B2">
                  <w:pPr>
                    <w:jc w:val="center"/>
                    <w:rPr>
                      <w:sz w:val="20"/>
                      <w:szCs w:val="20"/>
                    </w:rPr>
                  </w:pPr>
                  <w:r w:rsidRPr="005744B2">
                    <w:rPr>
                      <w:sz w:val="20"/>
                      <w:szCs w:val="20"/>
                    </w:rPr>
                    <w:t>139</w:t>
                  </w:r>
                </w:p>
              </w:tc>
              <w:tc>
                <w:tcPr>
                  <w:tcW w:w="1670" w:type="dxa"/>
                  <w:shd w:val="clear" w:color="auto" w:fill="auto"/>
                  <w:vAlign w:val="center"/>
                </w:tcPr>
                <w:p w14:paraId="59425F48" w14:textId="291B05D3" w:rsidR="005744B2" w:rsidRPr="002921C0" w:rsidRDefault="005744B2" w:rsidP="005744B2">
                  <w:pPr>
                    <w:jc w:val="center"/>
                    <w:rPr>
                      <w:sz w:val="20"/>
                      <w:szCs w:val="20"/>
                    </w:rPr>
                  </w:pPr>
                  <w:r w:rsidRPr="005744B2">
                    <w:rPr>
                      <w:sz w:val="20"/>
                      <w:szCs w:val="20"/>
                    </w:rPr>
                    <w:t>962176.4</w:t>
                  </w:r>
                </w:p>
              </w:tc>
              <w:tc>
                <w:tcPr>
                  <w:tcW w:w="1772" w:type="dxa"/>
                  <w:shd w:val="clear" w:color="auto" w:fill="auto"/>
                  <w:vAlign w:val="center"/>
                </w:tcPr>
                <w:p w14:paraId="624E31DC" w14:textId="0461A218" w:rsidR="005744B2" w:rsidRPr="002921C0" w:rsidRDefault="005744B2" w:rsidP="005744B2">
                  <w:pPr>
                    <w:jc w:val="center"/>
                    <w:rPr>
                      <w:sz w:val="20"/>
                      <w:szCs w:val="20"/>
                    </w:rPr>
                  </w:pPr>
                  <w:r w:rsidRPr="005744B2">
                    <w:rPr>
                      <w:sz w:val="20"/>
                      <w:szCs w:val="20"/>
                    </w:rPr>
                    <w:t>3530003.56</w:t>
                  </w:r>
                </w:p>
              </w:tc>
            </w:tr>
            <w:tr w:rsidR="005744B2" w:rsidRPr="005744B2" w14:paraId="63240C4B" w14:textId="77777777" w:rsidTr="00DE621E">
              <w:trPr>
                <w:trHeight w:val="38"/>
                <w:jc w:val="center"/>
              </w:trPr>
              <w:tc>
                <w:tcPr>
                  <w:tcW w:w="1140" w:type="dxa"/>
                  <w:shd w:val="clear" w:color="auto" w:fill="auto"/>
                  <w:vAlign w:val="center"/>
                </w:tcPr>
                <w:p w14:paraId="411E683C" w14:textId="3C1D39C5" w:rsidR="005744B2" w:rsidRPr="002921C0" w:rsidRDefault="005744B2" w:rsidP="005744B2">
                  <w:pPr>
                    <w:jc w:val="center"/>
                    <w:rPr>
                      <w:sz w:val="20"/>
                      <w:szCs w:val="20"/>
                    </w:rPr>
                  </w:pPr>
                  <w:r w:rsidRPr="005744B2">
                    <w:rPr>
                      <w:sz w:val="20"/>
                      <w:szCs w:val="20"/>
                    </w:rPr>
                    <w:t>140</w:t>
                  </w:r>
                </w:p>
              </w:tc>
              <w:tc>
                <w:tcPr>
                  <w:tcW w:w="1670" w:type="dxa"/>
                  <w:shd w:val="clear" w:color="auto" w:fill="auto"/>
                  <w:vAlign w:val="center"/>
                </w:tcPr>
                <w:p w14:paraId="4691A422" w14:textId="11BB5EC8" w:rsidR="005744B2" w:rsidRPr="002921C0" w:rsidRDefault="005744B2" w:rsidP="005744B2">
                  <w:pPr>
                    <w:jc w:val="center"/>
                    <w:rPr>
                      <w:sz w:val="20"/>
                      <w:szCs w:val="20"/>
                    </w:rPr>
                  </w:pPr>
                  <w:r w:rsidRPr="005744B2">
                    <w:rPr>
                      <w:sz w:val="20"/>
                      <w:szCs w:val="20"/>
                    </w:rPr>
                    <w:t>962181.76</w:t>
                  </w:r>
                </w:p>
              </w:tc>
              <w:tc>
                <w:tcPr>
                  <w:tcW w:w="1772" w:type="dxa"/>
                  <w:shd w:val="clear" w:color="auto" w:fill="auto"/>
                  <w:vAlign w:val="center"/>
                </w:tcPr>
                <w:p w14:paraId="5C527A20" w14:textId="34439581" w:rsidR="005744B2" w:rsidRPr="002921C0" w:rsidRDefault="005744B2" w:rsidP="005744B2">
                  <w:pPr>
                    <w:jc w:val="center"/>
                    <w:rPr>
                      <w:sz w:val="20"/>
                      <w:szCs w:val="20"/>
                    </w:rPr>
                  </w:pPr>
                  <w:r w:rsidRPr="005744B2">
                    <w:rPr>
                      <w:sz w:val="20"/>
                      <w:szCs w:val="20"/>
                    </w:rPr>
                    <w:t>3530001.1</w:t>
                  </w:r>
                </w:p>
              </w:tc>
            </w:tr>
            <w:tr w:rsidR="005744B2" w:rsidRPr="005744B2" w14:paraId="0E4EF861" w14:textId="77777777" w:rsidTr="00DE621E">
              <w:trPr>
                <w:trHeight w:val="38"/>
                <w:jc w:val="center"/>
              </w:trPr>
              <w:tc>
                <w:tcPr>
                  <w:tcW w:w="1140" w:type="dxa"/>
                  <w:shd w:val="clear" w:color="auto" w:fill="auto"/>
                  <w:vAlign w:val="center"/>
                </w:tcPr>
                <w:p w14:paraId="78F87DF2" w14:textId="53A6D61E" w:rsidR="005744B2" w:rsidRPr="002921C0" w:rsidRDefault="005744B2" w:rsidP="005744B2">
                  <w:pPr>
                    <w:jc w:val="center"/>
                    <w:rPr>
                      <w:sz w:val="20"/>
                      <w:szCs w:val="20"/>
                    </w:rPr>
                  </w:pPr>
                  <w:r w:rsidRPr="005744B2">
                    <w:rPr>
                      <w:sz w:val="20"/>
                      <w:szCs w:val="20"/>
                    </w:rPr>
                    <w:t>141</w:t>
                  </w:r>
                </w:p>
              </w:tc>
              <w:tc>
                <w:tcPr>
                  <w:tcW w:w="1670" w:type="dxa"/>
                  <w:shd w:val="clear" w:color="auto" w:fill="auto"/>
                  <w:vAlign w:val="center"/>
                </w:tcPr>
                <w:p w14:paraId="7004B1E9" w14:textId="07542468" w:rsidR="005744B2" w:rsidRPr="002921C0" w:rsidRDefault="005744B2" w:rsidP="005744B2">
                  <w:pPr>
                    <w:jc w:val="center"/>
                    <w:rPr>
                      <w:sz w:val="20"/>
                      <w:szCs w:val="20"/>
                    </w:rPr>
                  </w:pPr>
                  <w:r w:rsidRPr="005744B2">
                    <w:rPr>
                      <w:sz w:val="20"/>
                      <w:szCs w:val="20"/>
                    </w:rPr>
                    <w:t>962188.18</w:t>
                  </w:r>
                </w:p>
              </w:tc>
              <w:tc>
                <w:tcPr>
                  <w:tcW w:w="1772" w:type="dxa"/>
                  <w:shd w:val="clear" w:color="auto" w:fill="auto"/>
                  <w:vAlign w:val="center"/>
                </w:tcPr>
                <w:p w14:paraId="7F2A215D" w14:textId="6128520C" w:rsidR="005744B2" w:rsidRPr="002921C0" w:rsidRDefault="005744B2" w:rsidP="005744B2">
                  <w:pPr>
                    <w:jc w:val="center"/>
                    <w:rPr>
                      <w:sz w:val="20"/>
                      <w:szCs w:val="20"/>
                    </w:rPr>
                  </w:pPr>
                  <w:r w:rsidRPr="005744B2">
                    <w:rPr>
                      <w:sz w:val="20"/>
                      <w:szCs w:val="20"/>
                    </w:rPr>
                    <w:t>3529999.95</w:t>
                  </w:r>
                </w:p>
              </w:tc>
            </w:tr>
            <w:tr w:rsidR="005744B2" w:rsidRPr="005744B2" w14:paraId="5909C48A" w14:textId="77777777" w:rsidTr="00DE621E">
              <w:trPr>
                <w:trHeight w:val="38"/>
                <w:jc w:val="center"/>
              </w:trPr>
              <w:tc>
                <w:tcPr>
                  <w:tcW w:w="1140" w:type="dxa"/>
                  <w:shd w:val="clear" w:color="auto" w:fill="auto"/>
                  <w:vAlign w:val="center"/>
                </w:tcPr>
                <w:p w14:paraId="069B6401" w14:textId="57D29F79" w:rsidR="005744B2" w:rsidRPr="002921C0" w:rsidRDefault="005744B2" w:rsidP="005744B2">
                  <w:pPr>
                    <w:jc w:val="center"/>
                    <w:rPr>
                      <w:sz w:val="20"/>
                      <w:szCs w:val="20"/>
                    </w:rPr>
                  </w:pPr>
                  <w:r w:rsidRPr="005744B2">
                    <w:rPr>
                      <w:sz w:val="20"/>
                      <w:szCs w:val="20"/>
                    </w:rPr>
                    <w:t>142</w:t>
                  </w:r>
                </w:p>
              </w:tc>
              <w:tc>
                <w:tcPr>
                  <w:tcW w:w="1670" w:type="dxa"/>
                  <w:shd w:val="clear" w:color="auto" w:fill="auto"/>
                  <w:vAlign w:val="center"/>
                </w:tcPr>
                <w:p w14:paraId="125827C6" w14:textId="25C08F24" w:rsidR="005744B2" w:rsidRPr="002921C0" w:rsidRDefault="005744B2" w:rsidP="005744B2">
                  <w:pPr>
                    <w:jc w:val="center"/>
                    <w:rPr>
                      <w:sz w:val="20"/>
                      <w:szCs w:val="20"/>
                    </w:rPr>
                  </w:pPr>
                  <w:r w:rsidRPr="005744B2">
                    <w:rPr>
                      <w:sz w:val="20"/>
                      <w:szCs w:val="20"/>
                    </w:rPr>
                    <w:t>962193.94</w:t>
                  </w:r>
                </w:p>
              </w:tc>
              <w:tc>
                <w:tcPr>
                  <w:tcW w:w="1772" w:type="dxa"/>
                  <w:shd w:val="clear" w:color="auto" w:fill="auto"/>
                  <w:vAlign w:val="center"/>
                </w:tcPr>
                <w:p w14:paraId="5AFA8D40" w14:textId="23F8DF5B" w:rsidR="005744B2" w:rsidRPr="002921C0" w:rsidRDefault="005744B2" w:rsidP="005744B2">
                  <w:pPr>
                    <w:jc w:val="center"/>
                    <w:rPr>
                      <w:sz w:val="20"/>
                      <w:szCs w:val="20"/>
                    </w:rPr>
                  </w:pPr>
                  <w:r w:rsidRPr="005744B2">
                    <w:rPr>
                      <w:sz w:val="20"/>
                      <w:szCs w:val="20"/>
                    </w:rPr>
                    <w:t>3529999.4</w:t>
                  </w:r>
                </w:p>
              </w:tc>
            </w:tr>
            <w:tr w:rsidR="005744B2" w:rsidRPr="005744B2" w14:paraId="4ED065BB" w14:textId="77777777" w:rsidTr="00DE621E">
              <w:trPr>
                <w:trHeight w:val="38"/>
                <w:jc w:val="center"/>
              </w:trPr>
              <w:tc>
                <w:tcPr>
                  <w:tcW w:w="1140" w:type="dxa"/>
                  <w:shd w:val="clear" w:color="auto" w:fill="auto"/>
                  <w:vAlign w:val="center"/>
                </w:tcPr>
                <w:p w14:paraId="66C5B860" w14:textId="3CA83E97" w:rsidR="005744B2" w:rsidRPr="002921C0" w:rsidRDefault="005744B2" w:rsidP="005744B2">
                  <w:pPr>
                    <w:jc w:val="center"/>
                    <w:rPr>
                      <w:sz w:val="20"/>
                      <w:szCs w:val="20"/>
                    </w:rPr>
                  </w:pPr>
                  <w:r w:rsidRPr="005744B2">
                    <w:rPr>
                      <w:sz w:val="20"/>
                      <w:szCs w:val="20"/>
                    </w:rPr>
                    <w:t>143</w:t>
                  </w:r>
                </w:p>
              </w:tc>
              <w:tc>
                <w:tcPr>
                  <w:tcW w:w="1670" w:type="dxa"/>
                  <w:shd w:val="clear" w:color="auto" w:fill="auto"/>
                  <w:vAlign w:val="center"/>
                </w:tcPr>
                <w:p w14:paraId="4A3F1756" w14:textId="5469EE4C" w:rsidR="005744B2" w:rsidRPr="002921C0" w:rsidRDefault="005744B2" w:rsidP="005744B2">
                  <w:pPr>
                    <w:jc w:val="center"/>
                    <w:rPr>
                      <w:sz w:val="20"/>
                      <w:szCs w:val="20"/>
                    </w:rPr>
                  </w:pPr>
                  <w:r w:rsidRPr="005744B2">
                    <w:rPr>
                      <w:sz w:val="20"/>
                      <w:szCs w:val="20"/>
                    </w:rPr>
                    <w:t>962200.76</w:t>
                  </w:r>
                </w:p>
              </w:tc>
              <w:tc>
                <w:tcPr>
                  <w:tcW w:w="1772" w:type="dxa"/>
                  <w:shd w:val="clear" w:color="auto" w:fill="auto"/>
                  <w:vAlign w:val="center"/>
                </w:tcPr>
                <w:p w14:paraId="716F1DA0" w14:textId="1DB32839" w:rsidR="005744B2" w:rsidRPr="002921C0" w:rsidRDefault="005744B2" w:rsidP="005744B2">
                  <w:pPr>
                    <w:jc w:val="center"/>
                    <w:rPr>
                      <w:sz w:val="20"/>
                      <w:szCs w:val="20"/>
                    </w:rPr>
                  </w:pPr>
                  <w:r w:rsidRPr="005744B2">
                    <w:rPr>
                      <w:sz w:val="20"/>
                      <w:szCs w:val="20"/>
                    </w:rPr>
                    <w:t>3529997.45</w:t>
                  </w:r>
                </w:p>
              </w:tc>
            </w:tr>
            <w:tr w:rsidR="005744B2" w:rsidRPr="005744B2" w14:paraId="17BA0387" w14:textId="77777777" w:rsidTr="00DE621E">
              <w:trPr>
                <w:trHeight w:val="38"/>
                <w:jc w:val="center"/>
              </w:trPr>
              <w:tc>
                <w:tcPr>
                  <w:tcW w:w="1140" w:type="dxa"/>
                  <w:shd w:val="clear" w:color="auto" w:fill="auto"/>
                  <w:vAlign w:val="center"/>
                </w:tcPr>
                <w:p w14:paraId="2BDB9246" w14:textId="08A1BA32" w:rsidR="005744B2" w:rsidRPr="002921C0" w:rsidRDefault="005744B2" w:rsidP="005744B2">
                  <w:pPr>
                    <w:jc w:val="center"/>
                    <w:rPr>
                      <w:sz w:val="20"/>
                      <w:szCs w:val="20"/>
                    </w:rPr>
                  </w:pPr>
                  <w:r w:rsidRPr="005744B2">
                    <w:rPr>
                      <w:sz w:val="20"/>
                      <w:szCs w:val="20"/>
                    </w:rPr>
                    <w:t>144</w:t>
                  </w:r>
                </w:p>
              </w:tc>
              <w:tc>
                <w:tcPr>
                  <w:tcW w:w="1670" w:type="dxa"/>
                  <w:shd w:val="clear" w:color="auto" w:fill="auto"/>
                  <w:vAlign w:val="center"/>
                </w:tcPr>
                <w:p w14:paraId="21874B04" w14:textId="6572AC36" w:rsidR="005744B2" w:rsidRPr="002921C0" w:rsidRDefault="005744B2" w:rsidP="005744B2">
                  <w:pPr>
                    <w:jc w:val="center"/>
                    <w:rPr>
                      <w:sz w:val="20"/>
                      <w:szCs w:val="20"/>
                    </w:rPr>
                  </w:pPr>
                  <w:r w:rsidRPr="005744B2">
                    <w:rPr>
                      <w:sz w:val="20"/>
                      <w:szCs w:val="20"/>
                    </w:rPr>
                    <w:t>962206.54</w:t>
                  </w:r>
                </w:p>
              </w:tc>
              <w:tc>
                <w:tcPr>
                  <w:tcW w:w="1772" w:type="dxa"/>
                  <w:shd w:val="clear" w:color="auto" w:fill="auto"/>
                  <w:vAlign w:val="center"/>
                </w:tcPr>
                <w:p w14:paraId="5E55AC26" w14:textId="355C06F3" w:rsidR="005744B2" w:rsidRPr="002921C0" w:rsidRDefault="005744B2" w:rsidP="005744B2">
                  <w:pPr>
                    <w:jc w:val="center"/>
                    <w:rPr>
                      <w:sz w:val="20"/>
                      <w:szCs w:val="20"/>
                    </w:rPr>
                  </w:pPr>
                  <w:r w:rsidRPr="005744B2">
                    <w:rPr>
                      <w:sz w:val="20"/>
                      <w:szCs w:val="20"/>
                    </w:rPr>
                    <w:t>3529995.38</w:t>
                  </w:r>
                </w:p>
              </w:tc>
            </w:tr>
            <w:tr w:rsidR="005744B2" w:rsidRPr="005744B2" w14:paraId="2AD9AA1D" w14:textId="77777777" w:rsidTr="00DE621E">
              <w:trPr>
                <w:trHeight w:val="38"/>
                <w:jc w:val="center"/>
              </w:trPr>
              <w:tc>
                <w:tcPr>
                  <w:tcW w:w="1140" w:type="dxa"/>
                  <w:shd w:val="clear" w:color="auto" w:fill="auto"/>
                  <w:vAlign w:val="center"/>
                </w:tcPr>
                <w:p w14:paraId="5625FDBA" w14:textId="176DEC3C" w:rsidR="005744B2" w:rsidRPr="002921C0" w:rsidRDefault="005744B2" w:rsidP="005744B2">
                  <w:pPr>
                    <w:jc w:val="center"/>
                    <w:rPr>
                      <w:sz w:val="20"/>
                      <w:szCs w:val="20"/>
                    </w:rPr>
                  </w:pPr>
                  <w:r w:rsidRPr="005744B2">
                    <w:rPr>
                      <w:sz w:val="20"/>
                      <w:szCs w:val="20"/>
                    </w:rPr>
                    <w:t>145</w:t>
                  </w:r>
                </w:p>
              </w:tc>
              <w:tc>
                <w:tcPr>
                  <w:tcW w:w="1670" w:type="dxa"/>
                  <w:shd w:val="clear" w:color="auto" w:fill="auto"/>
                  <w:vAlign w:val="center"/>
                </w:tcPr>
                <w:p w14:paraId="0A839E71" w14:textId="4C279853" w:rsidR="005744B2" w:rsidRPr="002921C0" w:rsidRDefault="005744B2" w:rsidP="005744B2">
                  <w:pPr>
                    <w:jc w:val="center"/>
                    <w:rPr>
                      <w:sz w:val="20"/>
                      <w:szCs w:val="20"/>
                    </w:rPr>
                  </w:pPr>
                  <w:r w:rsidRPr="005744B2">
                    <w:rPr>
                      <w:sz w:val="20"/>
                      <w:szCs w:val="20"/>
                    </w:rPr>
                    <w:t>962211.37</w:t>
                  </w:r>
                </w:p>
              </w:tc>
              <w:tc>
                <w:tcPr>
                  <w:tcW w:w="1772" w:type="dxa"/>
                  <w:shd w:val="clear" w:color="auto" w:fill="auto"/>
                  <w:vAlign w:val="center"/>
                </w:tcPr>
                <w:p w14:paraId="76620EAB" w14:textId="21DA46B5" w:rsidR="005744B2" w:rsidRPr="002921C0" w:rsidRDefault="005744B2" w:rsidP="005744B2">
                  <w:pPr>
                    <w:jc w:val="center"/>
                    <w:rPr>
                      <w:sz w:val="20"/>
                      <w:szCs w:val="20"/>
                    </w:rPr>
                  </w:pPr>
                  <w:r w:rsidRPr="005744B2">
                    <w:rPr>
                      <w:sz w:val="20"/>
                      <w:szCs w:val="20"/>
                    </w:rPr>
                    <w:t>3529993.92</w:t>
                  </w:r>
                </w:p>
              </w:tc>
            </w:tr>
            <w:tr w:rsidR="005744B2" w:rsidRPr="005744B2" w14:paraId="37EA2C0E" w14:textId="77777777" w:rsidTr="00DE621E">
              <w:trPr>
                <w:trHeight w:val="38"/>
                <w:jc w:val="center"/>
              </w:trPr>
              <w:tc>
                <w:tcPr>
                  <w:tcW w:w="1140" w:type="dxa"/>
                  <w:shd w:val="clear" w:color="auto" w:fill="auto"/>
                  <w:vAlign w:val="center"/>
                </w:tcPr>
                <w:p w14:paraId="7B5FD4E7" w14:textId="586C6965" w:rsidR="005744B2" w:rsidRPr="002921C0" w:rsidRDefault="005744B2" w:rsidP="005744B2">
                  <w:pPr>
                    <w:jc w:val="center"/>
                    <w:rPr>
                      <w:sz w:val="20"/>
                      <w:szCs w:val="20"/>
                    </w:rPr>
                  </w:pPr>
                  <w:r w:rsidRPr="005744B2">
                    <w:rPr>
                      <w:sz w:val="20"/>
                      <w:szCs w:val="20"/>
                    </w:rPr>
                    <w:t>146</w:t>
                  </w:r>
                </w:p>
              </w:tc>
              <w:tc>
                <w:tcPr>
                  <w:tcW w:w="1670" w:type="dxa"/>
                  <w:shd w:val="clear" w:color="auto" w:fill="auto"/>
                  <w:vAlign w:val="center"/>
                </w:tcPr>
                <w:p w14:paraId="26778EDE" w14:textId="6A2626C4" w:rsidR="005744B2" w:rsidRPr="002921C0" w:rsidRDefault="005744B2" w:rsidP="005744B2">
                  <w:pPr>
                    <w:jc w:val="center"/>
                    <w:rPr>
                      <w:sz w:val="20"/>
                      <w:szCs w:val="20"/>
                    </w:rPr>
                  </w:pPr>
                  <w:r w:rsidRPr="005744B2">
                    <w:rPr>
                      <w:sz w:val="20"/>
                      <w:szCs w:val="20"/>
                    </w:rPr>
                    <w:t>962218.31</w:t>
                  </w:r>
                </w:p>
              </w:tc>
              <w:tc>
                <w:tcPr>
                  <w:tcW w:w="1772" w:type="dxa"/>
                  <w:shd w:val="clear" w:color="auto" w:fill="auto"/>
                  <w:vAlign w:val="center"/>
                </w:tcPr>
                <w:p w14:paraId="53B09252" w14:textId="1B52B1DC" w:rsidR="005744B2" w:rsidRPr="002921C0" w:rsidRDefault="005744B2" w:rsidP="005744B2">
                  <w:pPr>
                    <w:jc w:val="center"/>
                    <w:rPr>
                      <w:sz w:val="20"/>
                      <w:szCs w:val="20"/>
                    </w:rPr>
                  </w:pPr>
                  <w:r w:rsidRPr="005744B2">
                    <w:rPr>
                      <w:sz w:val="20"/>
                      <w:szCs w:val="20"/>
                    </w:rPr>
                    <w:t>3529991.9</w:t>
                  </w:r>
                </w:p>
              </w:tc>
            </w:tr>
            <w:tr w:rsidR="005744B2" w:rsidRPr="005744B2" w14:paraId="104DAB65" w14:textId="77777777" w:rsidTr="00DE621E">
              <w:trPr>
                <w:trHeight w:val="38"/>
                <w:jc w:val="center"/>
              </w:trPr>
              <w:tc>
                <w:tcPr>
                  <w:tcW w:w="1140" w:type="dxa"/>
                  <w:shd w:val="clear" w:color="auto" w:fill="auto"/>
                  <w:vAlign w:val="center"/>
                </w:tcPr>
                <w:p w14:paraId="2DA8EDE1" w14:textId="51D1B12D" w:rsidR="005744B2" w:rsidRPr="002921C0" w:rsidRDefault="005744B2" w:rsidP="005744B2">
                  <w:pPr>
                    <w:jc w:val="center"/>
                    <w:rPr>
                      <w:sz w:val="20"/>
                      <w:szCs w:val="20"/>
                    </w:rPr>
                  </w:pPr>
                  <w:r w:rsidRPr="005744B2">
                    <w:rPr>
                      <w:sz w:val="20"/>
                      <w:szCs w:val="20"/>
                    </w:rPr>
                    <w:t>147</w:t>
                  </w:r>
                </w:p>
              </w:tc>
              <w:tc>
                <w:tcPr>
                  <w:tcW w:w="1670" w:type="dxa"/>
                  <w:shd w:val="clear" w:color="auto" w:fill="auto"/>
                  <w:vAlign w:val="center"/>
                </w:tcPr>
                <w:p w14:paraId="44BA8D95" w14:textId="74588806" w:rsidR="005744B2" w:rsidRPr="002921C0" w:rsidRDefault="005744B2" w:rsidP="005744B2">
                  <w:pPr>
                    <w:jc w:val="center"/>
                    <w:rPr>
                      <w:sz w:val="20"/>
                      <w:szCs w:val="20"/>
                    </w:rPr>
                  </w:pPr>
                  <w:r w:rsidRPr="005744B2">
                    <w:rPr>
                      <w:sz w:val="20"/>
                      <w:szCs w:val="20"/>
                    </w:rPr>
                    <w:t>962224</w:t>
                  </w:r>
                </w:p>
              </w:tc>
              <w:tc>
                <w:tcPr>
                  <w:tcW w:w="1772" w:type="dxa"/>
                  <w:shd w:val="clear" w:color="auto" w:fill="auto"/>
                  <w:vAlign w:val="center"/>
                </w:tcPr>
                <w:p w14:paraId="43D6537D" w14:textId="2A84F663" w:rsidR="005744B2" w:rsidRPr="002921C0" w:rsidRDefault="005744B2" w:rsidP="005744B2">
                  <w:pPr>
                    <w:jc w:val="center"/>
                    <w:rPr>
                      <w:sz w:val="20"/>
                      <w:szCs w:val="20"/>
                    </w:rPr>
                  </w:pPr>
                  <w:r w:rsidRPr="005744B2">
                    <w:rPr>
                      <w:sz w:val="20"/>
                      <w:szCs w:val="20"/>
                    </w:rPr>
                    <w:t>3529990.44</w:t>
                  </w:r>
                </w:p>
              </w:tc>
            </w:tr>
            <w:tr w:rsidR="005744B2" w:rsidRPr="005744B2" w14:paraId="0B2B74ED" w14:textId="77777777" w:rsidTr="00DE621E">
              <w:trPr>
                <w:trHeight w:val="38"/>
                <w:jc w:val="center"/>
              </w:trPr>
              <w:tc>
                <w:tcPr>
                  <w:tcW w:w="1140" w:type="dxa"/>
                  <w:shd w:val="clear" w:color="auto" w:fill="auto"/>
                  <w:vAlign w:val="center"/>
                </w:tcPr>
                <w:p w14:paraId="0EB4F206" w14:textId="25EF8CBE" w:rsidR="005744B2" w:rsidRPr="002921C0" w:rsidRDefault="005744B2" w:rsidP="005744B2">
                  <w:pPr>
                    <w:jc w:val="center"/>
                    <w:rPr>
                      <w:sz w:val="20"/>
                      <w:szCs w:val="20"/>
                    </w:rPr>
                  </w:pPr>
                  <w:r w:rsidRPr="005744B2">
                    <w:rPr>
                      <w:sz w:val="20"/>
                      <w:szCs w:val="20"/>
                    </w:rPr>
                    <w:t>148</w:t>
                  </w:r>
                </w:p>
              </w:tc>
              <w:tc>
                <w:tcPr>
                  <w:tcW w:w="1670" w:type="dxa"/>
                  <w:shd w:val="clear" w:color="auto" w:fill="auto"/>
                  <w:vAlign w:val="center"/>
                </w:tcPr>
                <w:p w14:paraId="4EB589B9" w14:textId="30ED9B8E" w:rsidR="005744B2" w:rsidRPr="002921C0" w:rsidRDefault="005744B2" w:rsidP="005744B2">
                  <w:pPr>
                    <w:jc w:val="center"/>
                    <w:rPr>
                      <w:sz w:val="20"/>
                      <w:szCs w:val="20"/>
                    </w:rPr>
                  </w:pPr>
                  <w:r w:rsidRPr="005744B2">
                    <w:rPr>
                      <w:sz w:val="20"/>
                      <w:szCs w:val="20"/>
                    </w:rPr>
                    <w:t>962230.48</w:t>
                  </w:r>
                </w:p>
              </w:tc>
              <w:tc>
                <w:tcPr>
                  <w:tcW w:w="1772" w:type="dxa"/>
                  <w:shd w:val="clear" w:color="auto" w:fill="auto"/>
                  <w:vAlign w:val="center"/>
                </w:tcPr>
                <w:p w14:paraId="25716B3B" w14:textId="01FF5BEE" w:rsidR="005744B2" w:rsidRPr="002921C0" w:rsidRDefault="005744B2" w:rsidP="005744B2">
                  <w:pPr>
                    <w:jc w:val="center"/>
                    <w:rPr>
                      <w:sz w:val="20"/>
                      <w:szCs w:val="20"/>
                    </w:rPr>
                  </w:pPr>
                  <w:r w:rsidRPr="005744B2">
                    <w:rPr>
                      <w:sz w:val="20"/>
                      <w:szCs w:val="20"/>
                    </w:rPr>
                    <w:t>3529988.18</w:t>
                  </w:r>
                </w:p>
              </w:tc>
            </w:tr>
            <w:tr w:rsidR="005744B2" w:rsidRPr="005744B2" w14:paraId="0E5E302B" w14:textId="77777777" w:rsidTr="00DE621E">
              <w:trPr>
                <w:trHeight w:val="38"/>
                <w:jc w:val="center"/>
              </w:trPr>
              <w:tc>
                <w:tcPr>
                  <w:tcW w:w="1140" w:type="dxa"/>
                  <w:shd w:val="clear" w:color="auto" w:fill="auto"/>
                  <w:vAlign w:val="center"/>
                </w:tcPr>
                <w:p w14:paraId="1D316E4F" w14:textId="25694E6F" w:rsidR="005744B2" w:rsidRPr="002921C0" w:rsidRDefault="005744B2" w:rsidP="005744B2">
                  <w:pPr>
                    <w:jc w:val="center"/>
                    <w:rPr>
                      <w:sz w:val="20"/>
                      <w:szCs w:val="20"/>
                    </w:rPr>
                  </w:pPr>
                  <w:r w:rsidRPr="005744B2">
                    <w:rPr>
                      <w:sz w:val="20"/>
                      <w:szCs w:val="20"/>
                    </w:rPr>
                    <w:t>149</w:t>
                  </w:r>
                </w:p>
              </w:tc>
              <w:tc>
                <w:tcPr>
                  <w:tcW w:w="1670" w:type="dxa"/>
                  <w:shd w:val="clear" w:color="auto" w:fill="auto"/>
                  <w:vAlign w:val="center"/>
                </w:tcPr>
                <w:p w14:paraId="0C6187BF" w14:textId="22CC2595" w:rsidR="005744B2" w:rsidRPr="002921C0" w:rsidRDefault="005744B2" w:rsidP="005744B2">
                  <w:pPr>
                    <w:jc w:val="center"/>
                    <w:rPr>
                      <w:sz w:val="20"/>
                      <w:szCs w:val="20"/>
                    </w:rPr>
                  </w:pPr>
                  <w:r w:rsidRPr="005744B2">
                    <w:rPr>
                      <w:sz w:val="20"/>
                      <w:szCs w:val="20"/>
                    </w:rPr>
                    <w:t>962236.04</w:t>
                  </w:r>
                </w:p>
              </w:tc>
              <w:tc>
                <w:tcPr>
                  <w:tcW w:w="1772" w:type="dxa"/>
                  <w:shd w:val="clear" w:color="auto" w:fill="auto"/>
                  <w:vAlign w:val="center"/>
                </w:tcPr>
                <w:p w14:paraId="14A162F6" w14:textId="5113E65D" w:rsidR="005744B2" w:rsidRPr="002921C0" w:rsidRDefault="005744B2" w:rsidP="005744B2">
                  <w:pPr>
                    <w:jc w:val="center"/>
                    <w:rPr>
                      <w:sz w:val="20"/>
                      <w:szCs w:val="20"/>
                    </w:rPr>
                  </w:pPr>
                  <w:r w:rsidRPr="005744B2">
                    <w:rPr>
                      <w:sz w:val="20"/>
                      <w:szCs w:val="20"/>
                    </w:rPr>
                    <w:t>3529986.1</w:t>
                  </w:r>
                </w:p>
              </w:tc>
            </w:tr>
            <w:tr w:rsidR="005744B2" w:rsidRPr="005744B2" w14:paraId="1C0DEC3E" w14:textId="77777777" w:rsidTr="00DE621E">
              <w:trPr>
                <w:trHeight w:val="38"/>
                <w:jc w:val="center"/>
              </w:trPr>
              <w:tc>
                <w:tcPr>
                  <w:tcW w:w="1140" w:type="dxa"/>
                  <w:shd w:val="clear" w:color="auto" w:fill="auto"/>
                  <w:vAlign w:val="center"/>
                </w:tcPr>
                <w:p w14:paraId="4E6A88F5" w14:textId="635F6D0F" w:rsidR="005744B2" w:rsidRPr="002921C0" w:rsidRDefault="005744B2" w:rsidP="005744B2">
                  <w:pPr>
                    <w:jc w:val="center"/>
                    <w:rPr>
                      <w:sz w:val="20"/>
                      <w:szCs w:val="20"/>
                    </w:rPr>
                  </w:pPr>
                  <w:r w:rsidRPr="005744B2">
                    <w:rPr>
                      <w:sz w:val="20"/>
                      <w:szCs w:val="20"/>
                    </w:rPr>
                    <w:t>150</w:t>
                  </w:r>
                </w:p>
              </w:tc>
              <w:tc>
                <w:tcPr>
                  <w:tcW w:w="1670" w:type="dxa"/>
                  <w:shd w:val="clear" w:color="auto" w:fill="auto"/>
                  <w:vAlign w:val="center"/>
                </w:tcPr>
                <w:p w14:paraId="681506B4" w14:textId="7D334A12" w:rsidR="005744B2" w:rsidRPr="002921C0" w:rsidRDefault="005744B2" w:rsidP="005744B2">
                  <w:pPr>
                    <w:jc w:val="center"/>
                    <w:rPr>
                      <w:sz w:val="20"/>
                      <w:szCs w:val="20"/>
                    </w:rPr>
                  </w:pPr>
                  <w:r w:rsidRPr="005744B2">
                    <w:rPr>
                      <w:sz w:val="20"/>
                      <w:szCs w:val="20"/>
                    </w:rPr>
                    <w:t>962240.74</w:t>
                  </w:r>
                </w:p>
              </w:tc>
              <w:tc>
                <w:tcPr>
                  <w:tcW w:w="1772" w:type="dxa"/>
                  <w:shd w:val="clear" w:color="auto" w:fill="auto"/>
                  <w:vAlign w:val="center"/>
                </w:tcPr>
                <w:p w14:paraId="09AF1038" w14:textId="274996AA" w:rsidR="005744B2" w:rsidRPr="002921C0" w:rsidRDefault="005744B2" w:rsidP="005744B2">
                  <w:pPr>
                    <w:jc w:val="center"/>
                    <w:rPr>
                      <w:sz w:val="20"/>
                      <w:szCs w:val="20"/>
                    </w:rPr>
                  </w:pPr>
                  <w:r w:rsidRPr="005744B2">
                    <w:rPr>
                      <w:sz w:val="20"/>
                      <w:szCs w:val="20"/>
                    </w:rPr>
                    <w:t>3529984.25</w:t>
                  </w:r>
                </w:p>
              </w:tc>
            </w:tr>
            <w:tr w:rsidR="005744B2" w:rsidRPr="005744B2" w14:paraId="3A45B1EA" w14:textId="77777777" w:rsidTr="00DE621E">
              <w:trPr>
                <w:trHeight w:val="38"/>
                <w:jc w:val="center"/>
              </w:trPr>
              <w:tc>
                <w:tcPr>
                  <w:tcW w:w="1140" w:type="dxa"/>
                  <w:shd w:val="clear" w:color="auto" w:fill="auto"/>
                  <w:vAlign w:val="center"/>
                </w:tcPr>
                <w:p w14:paraId="5D2CCD54" w14:textId="3AAAFD03" w:rsidR="005744B2" w:rsidRPr="002921C0" w:rsidRDefault="005744B2" w:rsidP="005744B2">
                  <w:pPr>
                    <w:jc w:val="center"/>
                    <w:rPr>
                      <w:sz w:val="20"/>
                      <w:szCs w:val="20"/>
                    </w:rPr>
                  </w:pPr>
                  <w:r w:rsidRPr="005744B2">
                    <w:rPr>
                      <w:sz w:val="20"/>
                      <w:szCs w:val="20"/>
                    </w:rPr>
                    <w:t>151</w:t>
                  </w:r>
                </w:p>
              </w:tc>
              <w:tc>
                <w:tcPr>
                  <w:tcW w:w="1670" w:type="dxa"/>
                  <w:shd w:val="clear" w:color="auto" w:fill="auto"/>
                  <w:vAlign w:val="center"/>
                </w:tcPr>
                <w:p w14:paraId="1ACE024F" w14:textId="7562BF24" w:rsidR="005744B2" w:rsidRPr="002921C0" w:rsidRDefault="005744B2" w:rsidP="005744B2">
                  <w:pPr>
                    <w:jc w:val="center"/>
                    <w:rPr>
                      <w:sz w:val="20"/>
                      <w:szCs w:val="20"/>
                    </w:rPr>
                  </w:pPr>
                  <w:r w:rsidRPr="005744B2">
                    <w:rPr>
                      <w:sz w:val="20"/>
                      <w:szCs w:val="20"/>
                    </w:rPr>
                    <w:t>962247.2</w:t>
                  </w:r>
                </w:p>
              </w:tc>
              <w:tc>
                <w:tcPr>
                  <w:tcW w:w="1772" w:type="dxa"/>
                  <w:shd w:val="clear" w:color="auto" w:fill="auto"/>
                  <w:vAlign w:val="center"/>
                </w:tcPr>
                <w:p w14:paraId="6C3B4EAA" w14:textId="3FB0D412" w:rsidR="005744B2" w:rsidRPr="002921C0" w:rsidRDefault="005744B2" w:rsidP="005744B2">
                  <w:pPr>
                    <w:jc w:val="center"/>
                    <w:rPr>
                      <w:sz w:val="20"/>
                      <w:szCs w:val="20"/>
                    </w:rPr>
                  </w:pPr>
                  <w:r w:rsidRPr="005744B2">
                    <w:rPr>
                      <w:sz w:val="20"/>
                      <w:szCs w:val="20"/>
                    </w:rPr>
                    <w:t>3529981.32</w:t>
                  </w:r>
                </w:p>
              </w:tc>
            </w:tr>
            <w:tr w:rsidR="005744B2" w:rsidRPr="005744B2" w14:paraId="786655F8" w14:textId="77777777" w:rsidTr="00DE621E">
              <w:trPr>
                <w:trHeight w:val="38"/>
                <w:jc w:val="center"/>
              </w:trPr>
              <w:tc>
                <w:tcPr>
                  <w:tcW w:w="1140" w:type="dxa"/>
                  <w:shd w:val="clear" w:color="auto" w:fill="auto"/>
                  <w:vAlign w:val="center"/>
                </w:tcPr>
                <w:p w14:paraId="1EC7360D" w14:textId="79AFC1BA" w:rsidR="005744B2" w:rsidRPr="002921C0" w:rsidRDefault="005744B2" w:rsidP="005744B2">
                  <w:pPr>
                    <w:jc w:val="center"/>
                    <w:rPr>
                      <w:sz w:val="20"/>
                      <w:szCs w:val="20"/>
                    </w:rPr>
                  </w:pPr>
                  <w:r w:rsidRPr="005744B2">
                    <w:rPr>
                      <w:sz w:val="20"/>
                      <w:szCs w:val="20"/>
                    </w:rPr>
                    <w:t>152</w:t>
                  </w:r>
                </w:p>
              </w:tc>
              <w:tc>
                <w:tcPr>
                  <w:tcW w:w="1670" w:type="dxa"/>
                  <w:shd w:val="clear" w:color="auto" w:fill="auto"/>
                  <w:vAlign w:val="center"/>
                </w:tcPr>
                <w:p w14:paraId="5B71549B" w14:textId="51EFF3D6" w:rsidR="005744B2" w:rsidRPr="002921C0" w:rsidRDefault="005744B2" w:rsidP="005744B2">
                  <w:pPr>
                    <w:jc w:val="center"/>
                    <w:rPr>
                      <w:sz w:val="20"/>
                      <w:szCs w:val="20"/>
                    </w:rPr>
                  </w:pPr>
                  <w:r w:rsidRPr="005744B2">
                    <w:rPr>
                      <w:sz w:val="20"/>
                      <w:szCs w:val="20"/>
                    </w:rPr>
                    <w:t>962252.52</w:t>
                  </w:r>
                </w:p>
              </w:tc>
              <w:tc>
                <w:tcPr>
                  <w:tcW w:w="1772" w:type="dxa"/>
                  <w:shd w:val="clear" w:color="auto" w:fill="auto"/>
                  <w:vAlign w:val="center"/>
                </w:tcPr>
                <w:p w14:paraId="25C7ADE1" w14:textId="6F3A2341" w:rsidR="005744B2" w:rsidRPr="002921C0" w:rsidRDefault="005744B2" w:rsidP="005744B2">
                  <w:pPr>
                    <w:jc w:val="center"/>
                    <w:rPr>
                      <w:sz w:val="20"/>
                      <w:szCs w:val="20"/>
                    </w:rPr>
                  </w:pPr>
                  <w:r w:rsidRPr="005744B2">
                    <w:rPr>
                      <w:sz w:val="20"/>
                      <w:szCs w:val="20"/>
                    </w:rPr>
                    <w:t>3529978.78</w:t>
                  </w:r>
                </w:p>
              </w:tc>
            </w:tr>
            <w:tr w:rsidR="005744B2" w:rsidRPr="005744B2" w14:paraId="6CD1ED17" w14:textId="77777777" w:rsidTr="00DE621E">
              <w:trPr>
                <w:trHeight w:val="38"/>
                <w:jc w:val="center"/>
              </w:trPr>
              <w:tc>
                <w:tcPr>
                  <w:tcW w:w="1140" w:type="dxa"/>
                  <w:shd w:val="clear" w:color="auto" w:fill="auto"/>
                  <w:vAlign w:val="center"/>
                </w:tcPr>
                <w:p w14:paraId="08FD0501" w14:textId="2D80E420" w:rsidR="005744B2" w:rsidRPr="002921C0" w:rsidRDefault="005744B2" w:rsidP="005744B2">
                  <w:pPr>
                    <w:jc w:val="center"/>
                    <w:rPr>
                      <w:sz w:val="20"/>
                      <w:szCs w:val="20"/>
                    </w:rPr>
                  </w:pPr>
                  <w:r w:rsidRPr="005744B2">
                    <w:rPr>
                      <w:sz w:val="20"/>
                      <w:szCs w:val="20"/>
                    </w:rPr>
                    <w:t>153</w:t>
                  </w:r>
                </w:p>
              </w:tc>
              <w:tc>
                <w:tcPr>
                  <w:tcW w:w="1670" w:type="dxa"/>
                  <w:shd w:val="clear" w:color="auto" w:fill="auto"/>
                  <w:vAlign w:val="center"/>
                </w:tcPr>
                <w:p w14:paraId="6DB5BF38" w14:textId="0C6A48F8" w:rsidR="005744B2" w:rsidRPr="002921C0" w:rsidRDefault="005744B2" w:rsidP="005744B2">
                  <w:pPr>
                    <w:jc w:val="center"/>
                    <w:rPr>
                      <w:sz w:val="20"/>
                      <w:szCs w:val="20"/>
                    </w:rPr>
                  </w:pPr>
                  <w:r w:rsidRPr="005744B2">
                    <w:rPr>
                      <w:sz w:val="20"/>
                      <w:szCs w:val="20"/>
                    </w:rPr>
                    <w:t>962258.75</w:t>
                  </w:r>
                </w:p>
              </w:tc>
              <w:tc>
                <w:tcPr>
                  <w:tcW w:w="1772" w:type="dxa"/>
                  <w:shd w:val="clear" w:color="auto" w:fill="auto"/>
                  <w:vAlign w:val="center"/>
                </w:tcPr>
                <w:p w14:paraId="7075A899" w14:textId="50B9EE72" w:rsidR="005744B2" w:rsidRPr="002921C0" w:rsidRDefault="005744B2" w:rsidP="005744B2">
                  <w:pPr>
                    <w:jc w:val="center"/>
                    <w:rPr>
                      <w:sz w:val="20"/>
                      <w:szCs w:val="20"/>
                    </w:rPr>
                  </w:pPr>
                  <w:r w:rsidRPr="005744B2">
                    <w:rPr>
                      <w:sz w:val="20"/>
                      <w:szCs w:val="20"/>
                    </w:rPr>
                    <w:t>3529975.34</w:t>
                  </w:r>
                </w:p>
              </w:tc>
            </w:tr>
            <w:tr w:rsidR="005744B2" w:rsidRPr="005744B2" w14:paraId="57F2FA16" w14:textId="77777777" w:rsidTr="00DE621E">
              <w:trPr>
                <w:trHeight w:val="38"/>
                <w:jc w:val="center"/>
              </w:trPr>
              <w:tc>
                <w:tcPr>
                  <w:tcW w:w="1140" w:type="dxa"/>
                  <w:shd w:val="clear" w:color="auto" w:fill="auto"/>
                  <w:vAlign w:val="center"/>
                </w:tcPr>
                <w:p w14:paraId="4C8180C5" w14:textId="1E9566A0" w:rsidR="005744B2" w:rsidRPr="002921C0" w:rsidRDefault="005744B2" w:rsidP="005744B2">
                  <w:pPr>
                    <w:jc w:val="center"/>
                    <w:rPr>
                      <w:sz w:val="20"/>
                      <w:szCs w:val="20"/>
                    </w:rPr>
                  </w:pPr>
                  <w:r w:rsidRPr="005744B2">
                    <w:rPr>
                      <w:sz w:val="20"/>
                      <w:szCs w:val="20"/>
                    </w:rPr>
                    <w:t>154</w:t>
                  </w:r>
                </w:p>
              </w:tc>
              <w:tc>
                <w:tcPr>
                  <w:tcW w:w="1670" w:type="dxa"/>
                  <w:shd w:val="clear" w:color="auto" w:fill="auto"/>
                  <w:vAlign w:val="center"/>
                </w:tcPr>
                <w:p w14:paraId="1F35D152" w14:textId="5432A3EF" w:rsidR="005744B2" w:rsidRPr="002921C0" w:rsidRDefault="005744B2" w:rsidP="005744B2">
                  <w:pPr>
                    <w:jc w:val="center"/>
                    <w:rPr>
                      <w:sz w:val="20"/>
                      <w:szCs w:val="20"/>
                    </w:rPr>
                  </w:pPr>
                  <w:r w:rsidRPr="005744B2">
                    <w:rPr>
                      <w:sz w:val="20"/>
                      <w:szCs w:val="20"/>
                    </w:rPr>
                    <w:t>962263.56</w:t>
                  </w:r>
                </w:p>
              </w:tc>
              <w:tc>
                <w:tcPr>
                  <w:tcW w:w="1772" w:type="dxa"/>
                  <w:shd w:val="clear" w:color="auto" w:fill="auto"/>
                  <w:vAlign w:val="center"/>
                </w:tcPr>
                <w:p w14:paraId="6EAC02C4" w14:textId="50E99FC4" w:rsidR="005744B2" w:rsidRPr="002921C0" w:rsidRDefault="005744B2" w:rsidP="005744B2">
                  <w:pPr>
                    <w:jc w:val="center"/>
                    <w:rPr>
                      <w:sz w:val="20"/>
                      <w:szCs w:val="20"/>
                    </w:rPr>
                  </w:pPr>
                  <w:r w:rsidRPr="005744B2">
                    <w:rPr>
                      <w:sz w:val="20"/>
                      <w:szCs w:val="20"/>
                    </w:rPr>
                    <w:t>3529971.54</w:t>
                  </w:r>
                </w:p>
              </w:tc>
            </w:tr>
            <w:tr w:rsidR="005744B2" w:rsidRPr="005744B2" w14:paraId="0EB18C92" w14:textId="77777777" w:rsidTr="00DE621E">
              <w:trPr>
                <w:trHeight w:val="38"/>
                <w:jc w:val="center"/>
              </w:trPr>
              <w:tc>
                <w:tcPr>
                  <w:tcW w:w="1140" w:type="dxa"/>
                  <w:shd w:val="clear" w:color="auto" w:fill="auto"/>
                  <w:vAlign w:val="center"/>
                </w:tcPr>
                <w:p w14:paraId="1F70F297" w14:textId="5F787181" w:rsidR="005744B2" w:rsidRPr="002921C0" w:rsidRDefault="005744B2" w:rsidP="005744B2">
                  <w:pPr>
                    <w:jc w:val="center"/>
                    <w:rPr>
                      <w:sz w:val="20"/>
                      <w:szCs w:val="20"/>
                    </w:rPr>
                  </w:pPr>
                  <w:r w:rsidRPr="005744B2">
                    <w:rPr>
                      <w:sz w:val="20"/>
                      <w:szCs w:val="20"/>
                    </w:rPr>
                    <w:t>155</w:t>
                  </w:r>
                </w:p>
              </w:tc>
              <w:tc>
                <w:tcPr>
                  <w:tcW w:w="1670" w:type="dxa"/>
                  <w:shd w:val="clear" w:color="auto" w:fill="auto"/>
                  <w:vAlign w:val="center"/>
                </w:tcPr>
                <w:p w14:paraId="4B17411A" w14:textId="6F703A1E" w:rsidR="005744B2" w:rsidRPr="002921C0" w:rsidRDefault="005744B2" w:rsidP="005744B2">
                  <w:pPr>
                    <w:jc w:val="center"/>
                    <w:rPr>
                      <w:sz w:val="20"/>
                      <w:szCs w:val="20"/>
                    </w:rPr>
                  </w:pPr>
                  <w:r w:rsidRPr="005744B2">
                    <w:rPr>
                      <w:sz w:val="20"/>
                      <w:szCs w:val="20"/>
                    </w:rPr>
                    <w:t>962269.76</w:t>
                  </w:r>
                </w:p>
              </w:tc>
              <w:tc>
                <w:tcPr>
                  <w:tcW w:w="1772" w:type="dxa"/>
                  <w:shd w:val="clear" w:color="auto" w:fill="auto"/>
                  <w:vAlign w:val="center"/>
                </w:tcPr>
                <w:p w14:paraId="56296FC4" w14:textId="26136833" w:rsidR="005744B2" w:rsidRPr="002921C0" w:rsidRDefault="005744B2" w:rsidP="005744B2">
                  <w:pPr>
                    <w:jc w:val="center"/>
                    <w:rPr>
                      <w:sz w:val="20"/>
                      <w:szCs w:val="20"/>
                    </w:rPr>
                  </w:pPr>
                  <w:r w:rsidRPr="005744B2">
                    <w:rPr>
                      <w:sz w:val="20"/>
                      <w:szCs w:val="20"/>
                    </w:rPr>
                    <w:t>3529965.82</w:t>
                  </w:r>
                </w:p>
              </w:tc>
            </w:tr>
            <w:tr w:rsidR="005744B2" w:rsidRPr="005744B2" w14:paraId="4BE5F443" w14:textId="77777777" w:rsidTr="00DE621E">
              <w:trPr>
                <w:trHeight w:val="38"/>
                <w:jc w:val="center"/>
              </w:trPr>
              <w:tc>
                <w:tcPr>
                  <w:tcW w:w="1140" w:type="dxa"/>
                  <w:shd w:val="clear" w:color="auto" w:fill="auto"/>
                  <w:vAlign w:val="center"/>
                </w:tcPr>
                <w:p w14:paraId="4C6A72C3" w14:textId="4D08F889" w:rsidR="005744B2" w:rsidRPr="002921C0" w:rsidRDefault="005744B2" w:rsidP="005744B2">
                  <w:pPr>
                    <w:jc w:val="center"/>
                    <w:rPr>
                      <w:sz w:val="20"/>
                      <w:szCs w:val="20"/>
                    </w:rPr>
                  </w:pPr>
                  <w:r w:rsidRPr="005744B2">
                    <w:rPr>
                      <w:sz w:val="20"/>
                      <w:szCs w:val="20"/>
                    </w:rPr>
                    <w:t>156</w:t>
                  </w:r>
                </w:p>
              </w:tc>
              <w:tc>
                <w:tcPr>
                  <w:tcW w:w="1670" w:type="dxa"/>
                  <w:shd w:val="clear" w:color="auto" w:fill="auto"/>
                  <w:vAlign w:val="center"/>
                </w:tcPr>
                <w:p w14:paraId="2AC185BF" w14:textId="0F34772E" w:rsidR="005744B2" w:rsidRPr="002921C0" w:rsidRDefault="005744B2" w:rsidP="005744B2">
                  <w:pPr>
                    <w:jc w:val="center"/>
                    <w:rPr>
                      <w:sz w:val="20"/>
                      <w:szCs w:val="20"/>
                    </w:rPr>
                  </w:pPr>
                  <w:r w:rsidRPr="005744B2">
                    <w:rPr>
                      <w:sz w:val="20"/>
                      <w:szCs w:val="20"/>
                    </w:rPr>
                    <w:t>962273.98</w:t>
                  </w:r>
                </w:p>
              </w:tc>
              <w:tc>
                <w:tcPr>
                  <w:tcW w:w="1772" w:type="dxa"/>
                  <w:shd w:val="clear" w:color="auto" w:fill="auto"/>
                  <w:vAlign w:val="center"/>
                </w:tcPr>
                <w:p w14:paraId="5D34C13C" w14:textId="520A84DD" w:rsidR="005744B2" w:rsidRPr="002921C0" w:rsidRDefault="005744B2" w:rsidP="005744B2">
                  <w:pPr>
                    <w:jc w:val="center"/>
                    <w:rPr>
                      <w:sz w:val="20"/>
                      <w:szCs w:val="20"/>
                    </w:rPr>
                  </w:pPr>
                  <w:r w:rsidRPr="005744B2">
                    <w:rPr>
                      <w:sz w:val="20"/>
                      <w:szCs w:val="20"/>
                    </w:rPr>
                    <w:t>3529960.36</w:t>
                  </w:r>
                </w:p>
              </w:tc>
            </w:tr>
            <w:tr w:rsidR="005744B2" w:rsidRPr="005744B2" w14:paraId="293A67EE" w14:textId="77777777" w:rsidTr="00DE621E">
              <w:trPr>
                <w:trHeight w:val="38"/>
                <w:jc w:val="center"/>
              </w:trPr>
              <w:tc>
                <w:tcPr>
                  <w:tcW w:w="1140" w:type="dxa"/>
                  <w:shd w:val="clear" w:color="auto" w:fill="auto"/>
                  <w:vAlign w:val="center"/>
                </w:tcPr>
                <w:p w14:paraId="4FD88388" w14:textId="779AD5AC" w:rsidR="005744B2" w:rsidRPr="002921C0" w:rsidRDefault="005744B2" w:rsidP="005744B2">
                  <w:pPr>
                    <w:jc w:val="center"/>
                    <w:rPr>
                      <w:sz w:val="20"/>
                      <w:szCs w:val="20"/>
                    </w:rPr>
                  </w:pPr>
                  <w:r w:rsidRPr="005744B2">
                    <w:rPr>
                      <w:sz w:val="20"/>
                      <w:szCs w:val="20"/>
                    </w:rPr>
                    <w:t>157</w:t>
                  </w:r>
                </w:p>
              </w:tc>
              <w:tc>
                <w:tcPr>
                  <w:tcW w:w="1670" w:type="dxa"/>
                  <w:shd w:val="clear" w:color="auto" w:fill="auto"/>
                  <w:vAlign w:val="center"/>
                </w:tcPr>
                <w:p w14:paraId="403AE667" w14:textId="5C5C5DB8" w:rsidR="005744B2" w:rsidRPr="002921C0" w:rsidRDefault="005744B2" w:rsidP="005744B2">
                  <w:pPr>
                    <w:jc w:val="center"/>
                    <w:rPr>
                      <w:sz w:val="20"/>
                      <w:szCs w:val="20"/>
                    </w:rPr>
                  </w:pPr>
                  <w:r w:rsidRPr="005744B2">
                    <w:rPr>
                      <w:sz w:val="20"/>
                      <w:szCs w:val="20"/>
                    </w:rPr>
                    <w:t>962275.7</w:t>
                  </w:r>
                </w:p>
              </w:tc>
              <w:tc>
                <w:tcPr>
                  <w:tcW w:w="1772" w:type="dxa"/>
                  <w:shd w:val="clear" w:color="auto" w:fill="auto"/>
                  <w:vAlign w:val="center"/>
                </w:tcPr>
                <w:p w14:paraId="2EA5C9C5" w14:textId="11376A4F" w:rsidR="005744B2" w:rsidRPr="002921C0" w:rsidRDefault="005744B2" w:rsidP="005744B2">
                  <w:pPr>
                    <w:jc w:val="center"/>
                    <w:rPr>
                      <w:sz w:val="20"/>
                      <w:szCs w:val="20"/>
                    </w:rPr>
                  </w:pPr>
                  <w:r w:rsidRPr="005744B2">
                    <w:rPr>
                      <w:sz w:val="20"/>
                      <w:szCs w:val="20"/>
                    </w:rPr>
                    <w:t>3529953.8</w:t>
                  </w:r>
                </w:p>
              </w:tc>
            </w:tr>
            <w:tr w:rsidR="005744B2" w:rsidRPr="005744B2" w14:paraId="7FEDA9F2" w14:textId="77777777" w:rsidTr="00DE621E">
              <w:trPr>
                <w:trHeight w:val="38"/>
                <w:jc w:val="center"/>
              </w:trPr>
              <w:tc>
                <w:tcPr>
                  <w:tcW w:w="1140" w:type="dxa"/>
                  <w:shd w:val="clear" w:color="auto" w:fill="auto"/>
                  <w:vAlign w:val="center"/>
                </w:tcPr>
                <w:p w14:paraId="40B1D560" w14:textId="1D68B310" w:rsidR="005744B2" w:rsidRPr="002921C0" w:rsidRDefault="005744B2" w:rsidP="005744B2">
                  <w:pPr>
                    <w:jc w:val="center"/>
                    <w:rPr>
                      <w:sz w:val="20"/>
                      <w:szCs w:val="20"/>
                    </w:rPr>
                  </w:pPr>
                  <w:r w:rsidRPr="005744B2">
                    <w:rPr>
                      <w:sz w:val="20"/>
                      <w:szCs w:val="20"/>
                    </w:rPr>
                    <w:t>158</w:t>
                  </w:r>
                </w:p>
              </w:tc>
              <w:tc>
                <w:tcPr>
                  <w:tcW w:w="1670" w:type="dxa"/>
                  <w:shd w:val="clear" w:color="auto" w:fill="auto"/>
                  <w:vAlign w:val="center"/>
                </w:tcPr>
                <w:p w14:paraId="01539B65" w14:textId="1F1E179E" w:rsidR="005744B2" w:rsidRPr="002921C0" w:rsidRDefault="005744B2" w:rsidP="005744B2">
                  <w:pPr>
                    <w:jc w:val="center"/>
                    <w:rPr>
                      <w:sz w:val="20"/>
                      <w:szCs w:val="20"/>
                    </w:rPr>
                  </w:pPr>
                  <w:r w:rsidRPr="005744B2">
                    <w:rPr>
                      <w:sz w:val="20"/>
                      <w:szCs w:val="20"/>
                    </w:rPr>
                    <w:t>962276.22</w:t>
                  </w:r>
                </w:p>
              </w:tc>
              <w:tc>
                <w:tcPr>
                  <w:tcW w:w="1772" w:type="dxa"/>
                  <w:shd w:val="clear" w:color="auto" w:fill="auto"/>
                  <w:vAlign w:val="center"/>
                </w:tcPr>
                <w:p w14:paraId="7F7D2B28" w14:textId="2BC4B79C" w:rsidR="005744B2" w:rsidRPr="002921C0" w:rsidRDefault="005744B2" w:rsidP="005744B2">
                  <w:pPr>
                    <w:jc w:val="center"/>
                    <w:rPr>
                      <w:sz w:val="20"/>
                      <w:szCs w:val="20"/>
                    </w:rPr>
                  </w:pPr>
                  <w:r w:rsidRPr="005744B2">
                    <w:rPr>
                      <w:sz w:val="20"/>
                      <w:szCs w:val="20"/>
                    </w:rPr>
                    <w:t>3529948.36</w:t>
                  </w:r>
                </w:p>
              </w:tc>
            </w:tr>
            <w:tr w:rsidR="005744B2" w:rsidRPr="005744B2" w14:paraId="03E08373" w14:textId="77777777" w:rsidTr="00DE621E">
              <w:trPr>
                <w:trHeight w:val="38"/>
                <w:jc w:val="center"/>
              </w:trPr>
              <w:tc>
                <w:tcPr>
                  <w:tcW w:w="1140" w:type="dxa"/>
                  <w:shd w:val="clear" w:color="auto" w:fill="auto"/>
                  <w:vAlign w:val="center"/>
                </w:tcPr>
                <w:p w14:paraId="5B9D9D6D" w14:textId="77326E41" w:rsidR="005744B2" w:rsidRPr="002921C0" w:rsidRDefault="005744B2" w:rsidP="005744B2">
                  <w:pPr>
                    <w:jc w:val="center"/>
                    <w:rPr>
                      <w:sz w:val="20"/>
                      <w:szCs w:val="20"/>
                    </w:rPr>
                  </w:pPr>
                  <w:r w:rsidRPr="005744B2">
                    <w:rPr>
                      <w:sz w:val="20"/>
                      <w:szCs w:val="20"/>
                    </w:rPr>
                    <w:t>159</w:t>
                  </w:r>
                </w:p>
              </w:tc>
              <w:tc>
                <w:tcPr>
                  <w:tcW w:w="1670" w:type="dxa"/>
                  <w:shd w:val="clear" w:color="auto" w:fill="auto"/>
                  <w:vAlign w:val="center"/>
                </w:tcPr>
                <w:p w14:paraId="48AD49D2" w14:textId="33E12667" w:rsidR="005744B2" w:rsidRPr="002921C0" w:rsidRDefault="005744B2" w:rsidP="005744B2">
                  <w:pPr>
                    <w:jc w:val="center"/>
                    <w:rPr>
                      <w:sz w:val="20"/>
                      <w:szCs w:val="20"/>
                    </w:rPr>
                  </w:pPr>
                  <w:r w:rsidRPr="005744B2">
                    <w:rPr>
                      <w:sz w:val="20"/>
                      <w:szCs w:val="20"/>
                    </w:rPr>
                    <w:t>962277.97</w:t>
                  </w:r>
                </w:p>
              </w:tc>
              <w:tc>
                <w:tcPr>
                  <w:tcW w:w="1772" w:type="dxa"/>
                  <w:shd w:val="clear" w:color="auto" w:fill="auto"/>
                  <w:vAlign w:val="center"/>
                </w:tcPr>
                <w:p w14:paraId="3AF5D45B" w14:textId="7683AB16" w:rsidR="005744B2" w:rsidRPr="002921C0" w:rsidRDefault="005744B2" w:rsidP="005744B2">
                  <w:pPr>
                    <w:jc w:val="center"/>
                    <w:rPr>
                      <w:sz w:val="20"/>
                      <w:szCs w:val="20"/>
                    </w:rPr>
                  </w:pPr>
                  <w:r w:rsidRPr="005744B2">
                    <w:rPr>
                      <w:sz w:val="20"/>
                      <w:szCs w:val="20"/>
                    </w:rPr>
                    <w:t>3529943.26</w:t>
                  </w:r>
                </w:p>
              </w:tc>
            </w:tr>
            <w:tr w:rsidR="005744B2" w:rsidRPr="005744B2" w14:paraId="1F96AF2B" w14:textId="77777777" w:rsidTr="00DE621E">
              <w:trPr>
                <w:trHeight w:val="38"/>
                <w:jc w:val="center"/>
              </w:trPr>
              <w:tc>
                <w:tcPr>
                  <w:tcW w:w="1140" w:type="dxa"/>
                  <w:shd w:val="clear" w:color="auto" w:fill="auto"/>
                  <w:vAlign w:val="center"/>
                </w:tcPr>
                <w:p w14:paraId="571F84D4" w14:textId="2F47B89C" w:rsidR="005744B2" w:rsidRPr="002921C0" w:rsidRDefault="005744B2" w:rsidP="005744B2">
                  <w:pPr>
                    <w:jc w:val="center"/>
                    <w:rPr>
                      <w:sz w:val="20"/>
                      <w:szCs w:val="20"/>
                    </w:rPr>
                  </w:pPr>
                  <w:r w:rsidRPr="005744B2">
                    <w:rPr>
                      <w:sz w:val="20"/>
                      <w:szCs w:val="20"/>
                    </w:rPr>
                    <w:t>160</w:t>
                  </w:r>
                </w:p>
              </w:tc>
              <w:tc>
                <w:tcPr>
                  <w:tcW w:w="1670" w:type="dxa"/>
                  <w:shd w:val="clear" w:color="auto" w:fill="auto"/>
                  <w:vAlign w:val="center"/>
                </w:tcPr>
                <w:p w14:paraId="6F379FBD" w14:textId="303E3216" w:rsidR="005744B2" w:rsidRPr="002921C0" w:rsidRDefault="005744B2" w:rsidP="005744B2">
                  <w:pPr>
                    <w:jc w:val="center"/>
                    <w:rPr>
                      <w:sz w:val="20"/>
                      <w:szCs w:val="20"/>
                    </w:rPr>
                  </w:pPr>
                  <w:r w:rsidRPr="005744B2">
                    <w:rPr>
                      <w:sz w:val="20"/>
                      <w:szCs w:val="20"/>
                    </w:rPr>
                    <w:t>962279.56</w:t>
                  </w:r>
                </w:p>
              </w:tc>
              <w:tc>
                <w:tcPr>
                  <w:tcW w:w="1772" w:type="dxa"/>
                  <w:shd w:val="clear" w:color="auto" w:fill="auto"/>
                  <w:vAlign w:val="center"/>
                </w:tcPr>
                <w:p w14:paraId="43F816FD" w14:textId="6B2B5F62" w:rsidR="005744B2" w:rsidRPr="002921C0" w:rsidRDefault="005744B2" w:rsidP="005744B2">
                  <w:pPr>
                    <w:jc w:val="center"/>
                    <w:rPr>
                      <w:sz w:val="20"/>
                      <w:szCs w:val="20"/>
                    </w:rPr>
                  </w:pPr>
                  <w:r w:rsidRPr="005744B2">
                    <w:rPr>
                      <w:sz w:val="20"/>
                      <w:szCs w:val="20"/>
                    </w:rPr>
                    <w:t>3529937.64</w:t>
                  </w:r>
                </w:p>
              </w:tc>
            </w:tr>
            <w:tr w:rsidR="005744B2" w:rsidRPr="005744B2" w14:paraId="3E8EF8CF" w14:textId="77777777" w:rsidTr="00DE621E">
              <w:trPr>
                <w:trHeight w:val="38"/>
                <w:jc w:val="center"/>
              </w:trPr>
              <w:tc>
                <w:tcPr>
                  <w:tcW w:w="1140" w:type="dxa"/>
                  <w:shd w:val="clear" w:color="auto" w:fill="auto"/>
                  <w:vAlign w:val="center"/>
                </w:tcPr>
                <w:p w14:paraId="72CAD47E" w14:textId="176588A0" w:rsidR="005744B2" w:rsidRPr="002921C0" w:rsidRDefault="005744B2" w:rsidP="005744B2">
                  <w:pPr>
                    <w:jc w:val="center"/>
                    <w:rPr>
                      <w:sz w:val="20"/>
                      <w:szCs w:val="20"/>
                    </w:rPr>
                  </w:pPr>
                  <w:r w:rsidRPr="005744B2">
                    <w:rPr>
                      <w:sz w:val="20"/>
                      <w:szCs w:val="20"/>
                    </w:rPr>
                    <w:t>161</w:t>
                  </w:r>
                </w:p>
              </w:tc>
              <w:tc>
                <w:tcPr>
                  <w:tcW w:w="1670" w:type="dxa"/>
                  <w:shd w:val="clear" w:color="auto" w:fill="auto"/>
                  <w:vAlign w:val="center"/>
                </w:tcPr>
                <w:p w14:paraId="6A46D7BD" w14:textId="37A5EB33" w:rsidR="005744B2" w:rsidRPr="002921C0" w:rsidRDefault="005744B2" w:rsidP="005744B2">
                  <w:pPr>
                    <w:jc w:val="center"/>
                    <w:rPr>
                      <w:sz w:val="20"/>
                      <w:szCs w:val="20"/>
                    </w:rPr>
                  </w:pPr>
                  <w:r w:rsidRPr="005744B2">
                    <w:rPr>
                      <w:sz w:val="20"/>
                      <w:szCs w:val="20"/>
                    </w:rPr>
                    <w:t>962280.58</w:t>
                  </w:r>
                </w:p>
              </w:tc>
              <w:tc>
                <w:tcPr>
                  <w:tcW w:w="1772" w:type="dxa"/>
                  <w:shd w:val="clear" w:color="auto" w:fill="auto"/>
                  <w:vAlign w:val="center"/>
                </w:tcPr>
                <w:p w14:paraId="3ACF5224" w14:textId="02416299" w:rsidR="005744B2" w:rsidRPr="002921C0" w:rsidRDefault="005744B2" w:rsidP="005744B2">
                  <w:pPr>
                    <w:jc w:val="center"/>
                    <w:rPr>
                      <w:sz w:val="20"/>
                      <w:szCs w:val="20"/>
                    </w:rPr>
                  </w:pPr>
                  <w:r w:rsidRPr="005744B2">
                    <w:rPr>
                      <w:sz w:val="20"/>
                      <w:szCs w:val="20"/>
                    </w:rPr>
                    <w:t>3529931.74</w:t>
                  </w:r>
                </w:p>
              </w:tc>
            </w:tr>
            <w:tr w:rsidR="005744B2" w:rsidRPr="005744B2" w14:paraId="497C4338" w14:textId="77777777" w:rsidTr="00DE621E">
              <w:trPr>
                <w:trHeight w:val="38"/>
                <w:jc w:val="center"/>
              </w:trPr>
              <w:tc>
                <w:tcPr>
                  <w:tcW w:w="1140" w:type="dxa"/>
                  <w:shd w:val="clear" w:color="auto" w:fill="auto"/>
                  <w:vAlign w:val="center"/>
                </w:tcPr>
                <w:p w14:paraId="0DEBECDA" w14:textId="6A9374BE" w:rsidR="005744B2" w:rsidRPr="002921C0" w:rsidRDefault="005744B2" w:rsidP="005744B2">
                  <w:pPr>
                    <w:jc w:val="center"/>
                    <w:rPr>
                      <w:sz w:val="20"/>
                      <w:szCs w:val="20"/>
                    </w:rPr>
                  </w:pPr>
                  <w:r w:rsidRPr="005744B2">
                    <w:rPr>
                      <w:sz w:val="20"/>
                      <w:szCs w:val="20"/>
                    </w:rPr>
                    <w:t>162</w:t>
                  </w:r>
                </w:p>
              </w:tc>
              <w:tc>
                <w:tcPr>
                  <w:tcW w:w="1670" w:type="dxa"/>
                  <w:shd w:val="clear" w:color="auto" w:fill="auto"/>
                  <w:vAlign w:val="center"/>
                </w:tcPr>
                <w:p w14:paraId="2EEA1DE5" w14:textId="328D2509" w:rsidR="005744B2" w:rsidRPr="002921C0" w:rsidRDefault="005744B2" w:rsidP="005744B2">
                  <w:pPr>
                    <w:jc w:val="center"/>
                    <w:rPr>
                      <w:sz w:val="20"/>
                      <w:szCs w:val="20"/>
                    </w:rPr>
                  </w:pPr>
                  <w:r w:rsidRPr="005744B2">
                    <w:rPr>
                      <w:sz w:val="20"/>
                      <w:szCs w:val="20"/>
                    </w:rPr>
                    <w:t>962279.34</w:t>
                  </w:r>
                </w:p>
              </w:tc>
              <w:tc>
                <w:tcPr>
                  <w:tcW w:w="1772" w:type="dxa"/>
                  <w:shd w:val="clear" w:color="auto" w:fill="auto"/>
                  <w:vAlign w:val="center"/>
                </w:tcPr>
                <w:p w14:paraId="6689A498" w14:textId="087ED3E9" w:rsidR="005744B2" w:rsidRPr="002921C0" w:rsidRDefault="005744B2" w:rsidP="005744B2">
                  <w:pPr>
                    <w:jc w:val="center"/>
                    <w:rPr>
                      <w:sz w:val="20"/>
                      <w:szCs w:val="20"/>
                    </w:rPr>
                  </w:pPr>
                  <w:r w:rsidRPr="005744B2">
                    <w:rPr>
                      <w:sz w:val="20"/>
                      <w:szCs w:val="20"/>
                    </w:rPr>
                    <w:t>3529926.3</w:t>
                  </w:r>
                </w:p>
              </w:tc>
            </w:tr>
            <w:tr w:rsidR="005744B2" w:rsidRPr="005744B2" w14:paraId="0E33A9B0" w14:textId="77777777" w:rsidTr="00DE621E">
              <w:trPr>
                <w:trHeight w:val="38"/>
                <w:jc w:val="center"/>
              </w:trPr>
              <w:tc>
                <w:tcPr>
                  <w:tcW w:w="1140" w:type="dxa"/>
                  <w:shd w:val="clear" w:color="auto" w:fill="auto"/>
                  <w:vAlign w:val="center"/>
                </w:tcPr>
                <w:p w14:paraId="3F2B99AE" w14:textId="48E73404" w:rsidR="005744B2" w:rsidRPr="002921C0" w:rsidRDefault="005744B2" w:rsidP="005744B2">
                  <w:pPr>
                    <w:jc w:val="center"/>
                    <w:rPr>
                      <w:sz w:val="20"/>
                      <w:szCs w:val="20"/>
                    </w:rPr>
                  </w:pPr>
                  <w:r w:rsidRPr="005744B2">
                    <w:rPr>
                      <w:sz w:val="20"/>
                      <w:szCs w:val="20"/>
                    </w:rPr>
                    <w:t>163</w:t>
                  </w:r>
                </w:p>
              </w:tc>
              <w:tc>
                <w:tcPr>
                  <w:tcW w:w="1670" w:type="dxa"/>
                  <w:shd w:val="clear" w:color="auto" w:fill="auto"/>
                  <w:vAlign w:val="center"/>
                </w:tcPr>
                <w:p w14:paraId="06B375FE" w14:textId="2B880C6F" w:rsidR="005744B2" w:rsidRPr="002921C0" w:rsidRDefault="005744B2" w:rsidP="005744B2">
                  <w:pPr>
                    <w:jc w:val="center"/>
                    <w:rPr>
                      <w:sz w:val="20"/>
                      <w:szCs w:val="20"/>
                    </w:rPr>
                  </w:pPr>
                  <w:r w:rsidRPr="005744B2">
                    <w:rPr>
                      <w:sz w:val="20"/>
                      <w:szCs w:val="20"/>
                    </w:rPr>
                    <w:t>962278.7</w:t>
                  </w:r>
                </w:p>
              </w:tc>
              <w:tc>
                <w:tcPr>
                  <w:tcW w:w="1772" w:type="dxa"/>
                  <w:shd w:val="clear" w:color="auto" w:fill="auto"/>
                  <w:vAlign w:val="center"/>
                </w:tcPr>
                <w:p w14:paraId="2DC23338" w14:textId="64F8F64B" w:rsidR="005744B2" w:rsidRPr="002921C0" w:rsidRDefault="005744B2" w:rsidP="005744B2">
                  <w:pPr>
                    <w:jc w:val="center"/>
                    <w:rPr>
                      <w:sz w:val="20"/>
                      <w:szCs w:val="20"/>
                    </w:rPr>
                  </w:pPr>
                  <w:r w:rsidRPr="005744B2">
                    <w:rPr>
                      <w:sz w:val="20"/>
                      <w:szCs w:val="20"/>
                    </w:rPr>
                    <w:t>3529920.5</w:t>
                  </w:r>
                </w:p>
              </w:tc>
            </w:tr>
            <w:tr w:rsidR="005744B2" w:rsidRPr="005744B2" w14:paraId="31BF3264" w14:textId="77777777" w:rsidTr="00DE621E">
              <w:trPr>
                <w:trHeight w:val="38"/>
                <w:jc w:val="center"/>
              </w:trPr>
              <w:tc>
                <w:tcPr>
                  <w:tcW w:w="1140" w:type="dxa"/>
                  <w:shd w:val="clear" w:color="auto" w:fill="auto"/>
                  <w:vAlign w:val="center"/>
                </w:tcPr>
                <w:p w14:paraId="6F017D35" w14:textId="295C701C" w:rsidR="005744B2" w:rsidRPr="002921C0" w:rsidRDefault="005744B2" w:rsidP="005744B2">
                  <w:pPr>
                    <w:jc w:val="center"/>
                    <w:rPr>
                      <w:sz w:val="20"/>
                      <w:szCs w:val="20"/>
                    </w:rPr>
                  </w:pPr>
                  <w:r w:rsidRPr="005744B2">
                    <w:rPr>
                      <w:sz w:val="20"/>
                      <w:szCs w:val="20"/>
                    </w:rPr>
                    <w:t>164</w:t>
                  </w:r>
                </w:p>
              </w:tc>
              <w:tc>
                <w:tcPr>
                  <w:tcW w:w="1670" w:type="dxa"/>
                  <w:shd w:val="clear" w:color="auto" w:fill="auto"/>
                  <w:vAlign w:val="center"/>
                </w:tcPr>
                <w:p w14:paraId="272D43E8" w14:textId="3C5C7E07" w:rsidR="005744B2" w:rsidRPr="002921C0" w:rsidRDefault="005744B2" w:rsidP="005744B2">
                  <w:pPr>
                    <w:jc w:val="center"/>
                    <w:rPr>
                      <w:sz w:val="20"/>
                      <w:szCs w:val="20"/>
                    </w:rPr>
                  </w:pPr>
                  <w:r w:rsidRPr="005744B2">
                    <w:rPr>
                      <w:sz w:val="20"/>
                      <w:szCs w:val="20"/>
                    </w:rPr>
                    <w:t>962281.28</w:t>
                  </w:r>
                </w:p>
              </w:tc>
              <w:tc>
                <w:tcPr>
                  <w:tcW w:w="1772" w:type="dxa"/>
                  <w:shd w:val="clear" w:color="auto" w:fill="auto"/>
                  <w:vAlign w:val="center"/>
                </w:tcPr>
                <w:p w14:paraId="0E92D342" w14:textId="2C8F98B1" w:rsidR="005744B2" w:rsidRPr="002921C0" w:rsidRDefault="005744B2" w:rsidP="005744B2">
                  <w:pPr>
                    <w:jc w:val="center"/>
                    <w:rPr>
                      <w:sz w:val="20"/>
                      <w:szCs w:val="20"/>
                    </w:rPr>
                  </w:pPr>
                  <w:r w:rsidRPr="005744B2">
                    <w:rPr>
                      <w:sz w:val="20"/>
                      <w:szCs w:val="20"/>
                    </w:rPr>
                    <w:t>3529915.54</w:t>
                  </w:r>
                </w:p>
              </w:tc>
            </w:tr>
            <w:tr w:rsidR="005744B2" w:rsidRPr="005744B2" w14:paraId="6CEF84FD" w14:textId="77777777" w:rsidTr="00DE621E">
              <w:trPr>
                <w:trHeight w:val="38"/>
                <w:jc w:val="center"/>
              </w:trPr>
              <w:tc>
                <w:tcPr>
                  <w:tcW w:w="1140" w:type="dxa"/>
                  <w:shd w:val="clear" w:color="auto" w:fill="auto"/>
                  <w:vAlign w:val="center"/>
                </w:tcPr>
                <w:p w14:paraId="0EFCEEA3" w14:textId="3737BE87" w:rsidR="005744B2" w:rsidRPr="002921C0" w:rsidRDefault="005744B2" w:rsidP="005744B2">
                  <w:pPr>
                    <w:jc w:val="center"/>
                    <w:rPr>
                      <w:sz w:val="20"/>
                      <w:szCs w:val="20"/>
                    </w:rPr>
                  </w:pPr>
                  <w:r w:rsidRPr="005744B2">
                    <w:rPr>
                      <w:sz w:val="20"/>
                      <w:szCs w:val="20"/>
                    </w:rPr>
                    <w:t>165</w:t>
                  </w:r>
                </w:p>
              </w:tc>
              <w:tc>
                <w:tcPr>
                  <w:tcW w:w="1670" w:type="dxa"/>
                  <w:shd w:val="clear" w:color="auto" w:fill="auto"/>
                  <w:vAlign w:val="center"/>
                </w:tcPr>
                <w:p w14:paraId="185BA18F" w14:textId="23BF1B91" w:rsidR="005744B2" w:rsidRPr="002921C0" w:rsidRDefault="005744B2" w:rsidP="005744B2">
                  <w:pPr>
                    <w:jc w:val="center"/>
                    <w:rPr>
                      <w:sz w:val="20"/>
                      <w:szCs w:val="20"/>
                    </w:rPr>
                  </w:pPr>
                  <w:r w:rsidRPr="005744B2">
                    <w:rPr>
                      <w:sz w:val="20"/>
                      <w:szCs w:val="20"/>
                    </w:rPr>
                    <w:t>962285.32</w:t>
                  </w:r>
                </w:p>
              </w:tc>
              <w:tc>
                <w:tcPr>
                  <w:tcW w:w="1772" w:type="dxa"/>
                  <w:shd w:val="clear" w:color="auto" w:fill="auto"/>
                  <w:vAlign w:val="center"/>
                </w:tcPr>
                <w:p w14:paraId="0E51A339" w14:textId="64B21B7D" w:rsidR="005744B2" w:rsidRPr="002921C0" w:rsidRDefault="005744B2" w:rsidP="005744B2">
                  <w:pPr>
                    <w:jc w:val="center"/>
                    <w:rPr>
                      <w:sz w:val="20"/>
                      <w:szCs w:val="20"/>
                    </w:rPr>
                  </w:pPr>
                  <w:r w:rsidRPr="005744B2">
                    <w:rPr>
                      <w:sz w:val="20"/>
                      <w:szCs w:val="20"/>
                    </w:rPr>
                    <w:t>3529911.68</w:t>
                  </w:r>
                </w:p>
              </w:tc>
            </w:tr>
            <w:tr w:rsidR="005744B2" w:rsidRPr="005744B2" w14:paraId="7230CFD1" w14:textId="77777777" w:rsidTr="00DE621E">
              <w:trPr>
                <w:trHeight w:val="38"/>
                <w:jc w:val="center"/>
              </w:trPr>
              <w:tc>
                <w:tcPr>
                  <w:tcW w:w="1140" w:type="dxa"/>
                  <w:shd w:val="clear" w:color="auto" w:fill="auto"/>
                  <w:vAlign w:val="center"/>
                </w:tcPr>
                <w:p w14:paraId="3BCDE275" w14:textId="588ABBE3" w:rsidR="005744B2" w:rsidRPr="002921C0" w:rsidRDefault="005744B2" w:rsidP="005744B2">
                  <w:pPr>
                    <w:jc w:val="center"/>
                    <w:rPr>
                      <w:sz w:val="20"/>
                      <w:szCs w:val="20"/>
                    </w:rPr>
                  </w:pPr>
                  <w:r w:rsidRPr="005744B2">
                    <w:rPr>
                      <w:sz w:val="20"/>
                      <w:szCs w:val="20"/>
                    </w:rPr>
                    <w:t>166</w:t>
                  </w:r>
                </w:p>
              </w:tc>
              <w:tc>
                <w:tcPr>
                  <w:tcW w:w="1670" w:type="dxa"/>
                  <w:shd w:val="clear" w:color="auto" w:fill="auto"/>
                  <w:vAlign w:val="center"/>
                </w:tcPr>
                <w:p w14:paraId="647588C7" w14:textId="66CCB278" w:rsidR="005744B2" w:rsidRPr="002921C0" w:rsidRDefault="005744B2" w:rsidP="005744B2">
                  <w:pPr>
                    <w:jc w:val="center"/>
                    <w:rPr>
                      <w:sz w:val="20"/>
                      <w:szCs w:val="20"/>
                    </w:rPr>
                  </w:pPr>
                  <w:r w:rsidRPr="005744B2">
                    <w:rPr>
                      <w:sz w:val="20"/>
                      <w:szCs w:val="20"/>
                    </w:rPr>
                    <w:t>962290.9</w:t>
                  </w:r>
                </w:p>
              </w:tc>
              <w:tc>
                <w:tcPr>
                  <w:tcW w:w="1772" w:type="dxa"/>
                  <w:shd w:val="clear" w:color="auto" w:fill="auto"/>
                  <w:vAlign w:val="center"/>
                </w:tcPr>
                <w:p w14:paraId="0C0D382D" w14:textId="323ADB82" w:rsidR="005744B2" w:rsidRPr="002921C0" w:rsidRDefault="005744B2" w:rsidP="005744B2">
                  <w:pPr>
                    <w:jc w:val="center"/>
                    <w:rPr>
                      <w:sz w:val="20"/>
                      <w:szCs w:val="20"/>
                    </w:rPr>
                  </w:pPr>
                  <w:r w:rsidRPr="005744B2">
                    <w:rPr>
                      <w:sz w:val="20"/>
                      <w:szCs w:val="20"/>
                    </w:rPr>
                    <w:t>3529912</w:t>
                  </w:r>
                </w:p>
              </w:tc>
            </w:tr>
            <w:tr w:rsidR="005744B2" w:rsidRPr="005744B2" w14:paraId="560D1A42" w14:textId="77777777" w:rsidTr="00DE621E">
              <w:trPr>
                <w:trHeight w:val="38"/>
                <w:jc w:val="center"/>
              </w:trPr>
              <w:tc>
                <w:tcPr>
                  <w:tcW w:w="1140" w:type="dxa"/>
                  <w:shd w:val="clear" w:color="auto" w:fill="auto"/>
                  <w:vAlign w:val="center"/>
                </w:tcPr>
                <w:p w14:paraId="55A16AFA" w14:textId="08DE8E0B" w:rsidR="005744B2" w:rsidRPr="002921C0" w:rsidRDefault="005744B2" w:rsidP="005744B2">
                  <w:pPr>
                    <w:jc w:val="center"/>
                    <w:rPr>
                      <w:sz w:val="20"/>
                      <w:szCs w:val="20"/>
                    </w:rPr>
                  </w:pPr>
                  <w:r w:rsidRPr="005744B2">
                    <w:rPr>
                      <w:sz w:val="20"/>
                      <w:szCs w:val="20"/>
                    </w:rPr>
                    <w:t>167</w:t>
                  </w:r>
                </w:p>
              </w:tc>
              <w:tc>
                <w:tcPr>
                  <w:tcW w:w="1670" w:type="dxa"/>
                  <w:shd w:val="clear" w:color="auto" w:fill="auto"/>
                  <w:vAlign w:val="center"/>
                </w:tcPr>
                <w:p w14:paraId="2C91E1F2" w14:textId="4A74ABBB" w:rsidR="005744B2" w:rsidRPr="002921C0" w:rsidRDefault="005744B2" w:rsidP="005744B2">
                  <w:pPr>
                    <w:jc w:val="center"/>
                    <w:rPr>
                      <w:sz w:val="20"/>
                      <w:szCs w:val="20"/>
                    </w:rPr>
                  </w:pPr>
                  <w:r w:rsidRPr="005744B2">
                    <w:rPr>
                      <w:sz w:val="20"/>
                      <w:szCs w:val="20"/>
                    </w:rPr>
                    <w:t>962289.22</w:t>
                  </w:r>
                </w:p>
              </w:tc>
              <w:tc>
                <w:tcPr>
                  <w:tcW w:w="1772" w:type="dxa"/>
                  <w:shd w:val="clear" w:color="auto" w:fill="auto"/>
                  <w:vAlign w:val="center"/>
                </w:tcPr>
                <w:p w14:paraId="7395D4AE" w14:textId="34EB9B24" w:rsidR="005744B2" w:rsidRPr="002921C0" w:rsidRDefault="005744B2" w:rsidP="005744B2">
                  <w:pPr>
                    <w:jc w:val="center"/>
                    <w:rPr>
                      <w:sz w:val="20"/>
                      <w:szCs w:val="20"/>
                    </w:rPr>
                  </w:pPr>
                  <w:r w:rsidRPr="005744B2">
                    <w:rPr>
                      <w:sz w:val="20"/>
                      <w:szCs w:val="20"/>
                    </w:rPr>
                    <w:t>3529917.42</w:t>
                  </w:r>
                </w:p>
              </w:tc>
            </w:tr>
            <w:tr w:rsidR="005744B2" w:rsidRPr="005744B2" w14:paraId="36DC5A8A" w14:textId="77777777" w:rsidTr="00DE621E">
              <w:trPr>
                <w:trHeight w:val="38"/>
                <w:jc w:val="center"/>
              </w:trPr>
              <w:tc>
                <w:tcPr>
                  <w:tcW w:w="1140" w:type="dxa"/>
                  <w:shd w:val="clear" w:color="auto" w:fill="auto"/>
                  <w:vAlign w:val="center"/>
                </w:tcPr>
                <w:p w14:paraId="4FB54A57" w14:textId="46C9E090" w:rsidR="005744B2" w:rsidRPr="002921C0" w:rsidRDefault="005744B2" w:rsidP="005744B2">
                  <w:pPr>
                    <w:jc w:val="center"/>
                    <w:rPr>
                      <w:sz w:val="20"/>
                      <w:szCs w:val="20"/>
                    </w:rPr>
                  </w:pPr>
                  <w:r w:rsidRPr="005744B2">
                    <w:rPr>
                      <w:sz w:val="20"/>
                      <w:szCs w:val="20"/>
                    </w:rPr>
                    <w:t>168</w:t>
                  </w:r>
                </w:p>
              </w:tc>
              <w:tc>
                <w:tcPr>
                  <w:tcW w:w="1670" w:type="dxa"/>
                  <w:shd w:val="clear" w:color="auto" w:fill="auto"/>
                  <w:vAlign w:val="center"/>
                </w:tcPr>
                <w:p w14:paraId="78F1C8D0" w14:textId="53BDA956" w:rsidR="005744B2" w:rsidRPr="002921C0" w:rsidRDefault="005744B2" w:rsidP="005744B2">
                  <w:pPr>
                    <w:jc w:val="center"/>
                    <w:rPr>
                      <w:sz w:val="20"/>
                      <w:szCs w:val="20"/>
                    </w:rPr>
                  </w:pPr>
                  <w:r w:rsidRPr="005744B2">
                    <w:rPr>
                      <w:sz w:val="20"/>
                      <w:szCs w:val="20"/>
                    </w:rPr>
                    <w:t>962290.98</w:t>
                  </w:r>
                </w:p>
              </w:tc>
              <w:tc>
                <w:tcPr>
                  <w:tcW w:w="1772" w:type="dxa"/>
                  <w:shd w:val="clear" w:color="auto" w:fill="auto"/>
                  <w:vAlign w:val="center"/>
                </w:tcPr>
                <w:p w14:paraId="6EB1D244" w14:textId="23DB3DA5" w:rsidR="005744B2" w:rsidRPr="002921C0" w:rsidRDefault="005744B2" w:rsidP="005744B2">
                  <w:pPr>
                    <w:jc w:val="center"/>
                    <w:rPr>
                      <w:sz w:val="20"/>
                      <w:szCs w:val="20"/>
                    </w:rPr>
                  </w:pPr>
                  <w:r w:rsidRPr="005744B2">
                    <w:rPr>
                      <w:sz w:val="20"/>
                      <w:szCs w:val="20"/>
                    </w:rPr>
                    <w:t>3529922.94</w:t>
                  </w:r>
                </w:p>
              </w:tc>
            </w:tr>
            <w:tr w:rsidR="005744B2" w:rsidRPr="005744B2" w14:paraId="04A8DEE8" w14:textId="77777777" w:rsidTr="00DE621E">
              <w:trPr>
                <w:trHeight w:val="38"/>
                <w:jc w:val="center"/>
              </w:trPr>
              <w:tc>
                <w:tcPr>
                  <w:tcW w:w="1140" w:type="dxa"/>
                  <w:shd w:val="clear" w:color="auto" w:fill="auto"/>
                  <w:vAlign w:val="center"/>
                </w:tcPr>
                <w:p w14:paraId="3E8A1FE6" w14:textId="0FDAECD6" w:rsidR="005744B2" w:rsidRPr="002921C0" w:rsidRDefault="005744B2" w:rsidP="005744B2">
                  <w:pPr>
                    <w:jc w:val="center"/>
                    <w:rPr>
                      <w:sz w:val="20"/>
                      <w:szCs w:val="20"/>
                    </w:rPr>
                  </w:pPr>
                  <w:r w:rsidRPr="005744B2">
                    <w:rPr>
                      <w:sz w:val="20"/>
                      <w:szCs w:val="20"/>
                    </w:rPr>
                    <w:t>169</w:t>
                  </w:r>
                </w:p>
              </w:tc>
              <w:tc>
                <w:tcPr>
                  <w:tcW w:w="1670" w:type="dxa"/>
                  <w:shd w:val="clear" w:color="auto" w:fill="auto"/>
                  <w:vAlign w:val="center"/>
                </w:tcPr>
                <w:p w14:paraId="53F68422" w14:textId="44DEA83A" w:rsidR="005744B2" w:rsidRPr="002921C0" w:rsidRDefault="005744B2" w:rsidP="005744B2">
                  <w:pPr>
                    <w:jc w:val="center"/>
                    <w:rPr>
                      <w:sz w:val="20"/>
                      <w:szCs w:val="20"/>
                    </w:rPr>
                  </w:pPr>
                  <w:r w:rsidRPr="005744B2">
                    <w:rPr>
                      <w:sz w:val="20"/>
                      <w:szCs w:val="20"/>
                    </w:rPr>
                    <w:t>962294.69</w:t>
                  </w:r>
                </w:p>
              </w:tc>
              <w:tc>
                <w:tcPr>
                  <w:tcW w:w="1772" w:type="dxa"/>
                  <w:shd w:val="clear" w:color="auto" w:fill="auto"/>
                  <w:vAlign w:val="center"/>
                </w:tcPr>
                <w:p w14:paraId="3337F46E" w14:textId="6F142070" w:rsidR="005744B2" w:rsidRPr="002921C0" w:rsidRDefault="005744B2" w:rsidP="005744B2">
                  <w:pPr>
                    <w:jc w:val="center"/>
                    <w:rPr>
                      <w:sz w:val="20"/>
                      <w:szCs w:val="20"/>
                    </w:rPr>
                  </w:pPr>
                  <w:r w:rsidRPr="005744B2">
                    <w:rPr>
                      <w:sz w:val="20"/>
                      <w:szCs w:val="20"/>
                    </w:rPr>
                    <w:t>3529927.68</w:t>
                  </w:r>
                </w:p>
              </w:tc>
            </w:tr>
            <w:tr w:rsidR="005744B2" w:rsidRPr="005744B2" w14:paraId="775BB4AA" w14:textId="77777777" w:rsidTr="00DE621E">
              <w:trPr>
                <w:trHeight w:val="38"/>
                <w:jc w:val="center"/>
              </w:trPr>
              <w:tc>
                <w:tcPr>
                  <w:tcW w:w="1140" w:type="dxa"/>
                  <w:shd w:val="clear" w:color="auto" w:fill="auto"/>
                  <w:vAlign w:val="center"/>
                </w:tcPr>
                <w:p w14:paraId="5D7C0D92" w14:textId="5151D944" w:rsidR="005744B2" w:rsidRPr="002921C0" w:rsidRDefault="005744B2" w:rsidP="005744B2">
                  <w:pPr>
                    <w:jc w:val="center"/>
                    <w:rPr>
                      <w:sz w:val="20"/>
                      <w:szCs w:val="20"/>
                    </w:rPr>
                  </w:pPr>
                  <w:r w:rsidRPr="005744B2">
                    <w:rPr>
                      <w:sz w:val="20"/>
                      <w:szCs w:val="20"/>
                    </w:rPr>
                    <w:t>170</w:t>
                  </w:r>
                </w:p>
              </w:tc>
              <w:tc>
                <w:tcPr>
                  <w:tcW w:w="1670" w:type="dxa"/>
                  <w:shd w:val="clear" w:color="auto" w:fill="auto"/>
                  <w:vAlign w:val="center"/>
                </w:tcPr>
                <w:p w14:paraId="7B218914" w14:textId="0D859160" w:rsidR="005744B2" w:rsidRPr="002921C0" w:rsidRDefault="005744B2" w:rsidP="005744B2">
                  <w:pPr>
                    <w:jc w:val="center"/>
                    <w:rPr>
                      <w:sz w:val="20"/>
                      <w:szCs w:val="20"/>
                    </w:rPr>
                  </w:pPr>
                  <w:r w:rsidRPr="005744B2">
                    <w:rPr>
                      <w:sz w:val="20"/>
                      <w:szCs w:val="20"/>
                    </w:rPr>
                    <w:t>962299.49</w:t>
                  </w:r>
                </w:p>
              </w:tc>
              <w:tc>
                <w:tcPr>
                  <w:tcW w:w="1772" w:type="dxa"/>
                  <w:shd w:val="clear" w:color="auto" w:fill="auto"/>
                  <w:vAlign w:val="center"/>
                </w:tcPr>
                <w:p w14:paraId="5094CBCF" w14:textId="6368D69F" w:rsidR="005744B2" w:rsidRPr="002921C0" w:rsidRDefault="005744B2" w:rsidP="005744B2">
                  <w:pPr>
                    <w:jc w:val="center"/>
                    <w:rPr>
                      <w:sz w:val="20"/>
                      <w:szCs w:val="20"/>
                    </w:rPr>
                  </w:pPr>
                  <w:r w:rsidRPr="005744B2">
                    <w:rPr>
                      <w:sz w:val="20"/>
                      <w:szCs w:val="20"/>
                    </w:rPr>
                    <w:t>3529931.5</w:t>
                  </w:r>
                </w:p>
              </w:tc>
            </w:tr>
            <w:tr w:rsidR="005744B2" w:rsidRPr="005744B2" w14:paraId="76B46C4C" w14:textId="77777777" w:rsidTr="00DE621E">
              <w:trPr>
                <w:trHeight w:val="38"/>
                <w:jc w:val="center"/>
              </w:trPr>
              <w:tc>
                <w:tcPr>
                  <w:tcW w:w="1140" w:type="dxa"/>
                  <w:shd w:val="clear" w:color="auto" w:fill="auto"/>
                  <w:vAlign w:val="center"/>
                </w:tcPr>
                <w:p w14:paraId="142ED040" w14:textId="0AB7137A" w:rsidR="005744B2" w:rsidRPr="002921C0" w:rsidRDefault="005744B2" w:rsidP="005744B2">
                  <w:pPr>
                    <w:jc w:val="center"/>
                    <w:rPr>
                      <w:sz w:val="20"/>
                      <w:szCs w:val="20"/>
                    </w:rPr>
                  </w:pPr>
                  <w:r w:rsidRPr="005744B2">
                    <w:rPr>
                      <w:sz w:val="20"/>
                      <w:szCs w:val="20"/>
                    </w:rPr>
                    <w:t>171</w:t>
                  </w:r>
                </w:p>
              </w:tc>
              <w:tc>
                <w:tcPr>
                  <w:tcW w:w="1670" w:type="dxa"/>
                  <w:shd w:val="clear" w:color="auto" w:fill="auto"/>
                  <w:vAlign w:val="center"/>
                </w:tcPr>
                <w:p w14:paraId="62F7EFB4" w14:textId="4F6AB2A9" w:rsidR="005744B2" w:rsidRPr="002921C0" w:rsidRDefault="005744B2" w:rsidP="005744B2">
                  <w:pPr>
                    <w:jc w:val="center"/>
                    <w:rPr>
                      <w:sz w:val="20"/>
                      <w:szCs w:val="20"/>
                    </w:rPr>
                  </w:pPr>
                  <w:r w:rsidRPr="005744B2">
                    <w:rPr>
                      <w:sz w:val="20"/>
                      <w:szCs w:val="20"/>
                    </w:rPr>
                    <w:t>962304.73</w:t>
                  </w:r>
                </w:p>
              </w:tc>
              <w:tc>
                <w:tcPr>
                  <w:tcW w:w="1772" w:type="dxa"/>
                  <w:shd w:val="clear" w:color="auto" w:fill="auto"/>
                  <w:vAlign w:val="center"/>
                </w:tcPr>
                <w:p w14:paraId="5CB3BF08" w14:textId="0F61FB07" w:rsidR="005744B2" w:rsidRPr="002921C0" w:rsidRDefault="005744B2" w:rsidP="005744B2">
                  <w:pPr>
                    <w:jc w:val="center"/>
                    <w:rPr>
                      <w:sz w:val="20"/>
                      <w:szCs w:val="20"/>
                    </w:rPr>
                  </w:pPr>
                  <w:r w:rsidRPr="005744B2">
                    <w:rPr>
                      <w:sz w:val="20"/>
                      <w:szCs w:val="20"/>
                    </w:rPr>
                    <w:t>3529935.28</w:t>
                  </w:r>
                </w:p>
              </w:tc>
            </w:tr>
            <w:tr w:rsidR="005744B2" w:rsidRPr="005744B2" w14:paraId="3112C6A7" w14:textId="77777777" w:rsidTr="00DE621E">
              <w:trPr>
                <w:trHeight w:val="38"/>
                <w:jc w:val="center"/>
              </w:trPr>
              <w:tc>
                <w:tcPr>
                  <w:tcW w:w="1140" w:type="dxa"/>
                  <w:shd w:val="clear" w:color="auto" w:fill="auto"/>
                  <w:vAlign w:val="center"/>
                </w:tcPr>
                <w:p w14:paraId="02AB8A03" w14:textId="274835D2" w:rsidR="005744B2" w:rsidRPr="002921C0" w:rsidRDefault="005744B2" w:rsidP="005744B2">
                  <w:pPr>
                    <w:jc w:val="center"/>
                    <w:rPr>
                      <w:sz w:val="20"/>
                      <w:szCs w:val="20"/>
                    </w:rPr>
                  </w:pPr>
                  <w:r w:rsidRPr="005744B2">
                    <w:rPr>
                      <w:sz w:val="20"/>
                      <w:szCs w:val="20"/>
                    </w:rPr>
                    <w:t>172</w:t>
                  </w:r>
                </w:p>
              </w:tc>
              <w:tc>
                <w:tcPr>
                  <w:tcW w:w="1670" w:type="dxa"/>
                  <w:shd w:val="clear" w:color="auto" w:fill="auto"/>
                  <w:vAlign w:val="center"/>
                </w:tcPr>
                <w:p w14:paraId="09DA45DF" w14:textId="3C9DD387" w:rsidR="005744B2" w:rsidRPr="002921C0" w:rsidRDefault="005744B2" w:rsidP="005744B2">
                  <w:pPr>
                    <w:jc w:val="center"/>
                    <w:rPr>
                      <w:sz w:val="20"/>
                      <w:szCs w:val="20"/>
                    </w:rPr>
                  </w:pPr>
                  <w:r w:rsidRPr="005744B2">
                    <w:rPr>
                      <w:sz w:val="20"/>
                      <w:szCs w:val="20"/>
                    </w:rPr>
                    <w:t>962311.19</w:t>
                  </w:r>
                </w:p>
              </w:tc>
              <w:tc>
                <w:tcPr>
                  <w:tcW w:w="1772" w:type="dxa"/>
                  <w:shd w:val="clear" w:color="auto" w:fill="auto"/>
                  <w:vAlign w:val="center"/>
                </w:tcPr>
                <w:p w14:paraId="15B73902" w14:textId="687AE32B" w:rsidR="005744B2" w:rsidRPr="002921C0" w:rsidRDefault="005744B2" w:rsidP="005744B2">
                  <w:pPr>
                    <w:jc w:val="center"/>
                    <w:rPr>
                      <w:sz w:val="20"/>
                      <w:szCs w:val="20"/>
                    </w:rPr>
                  </w:pPr>
                  <w:r w:rsidRPr="005744B2">
                    <w:rPr>
                      <w:sz w:val="20"/>
                      <w:szCs w:val="20"/>
                    </w:rPr>
                    <w:t>3529936.6</w:t>
                  </w:r>
                </w:p>
              </w:tc>
            </w:tr>
            <w:tr w:rsidR="005744B2" w:rsidRPr="005744B2" w14:paraId="4FFD0E2A" w14:textId="77777777" w:rsidTr="00DE621E">
              <w:trPr>
                <w:trHeight w:val="38"/>
                <w:jc w:val="center"/>
              </w:trPr>
              <w:tc>
                <w:tcPr>
                  <w:tcW w:w="1140" w:type="dxa"/>
                  <w:shd w:val="clear" w:color="auto" w:fill="auto"/>
                  <w:vAlign w:val="center"/>
                </w:tcPr>
                <w:p w14:paraId="385BC375" w14:textId="7104D01E" w:rsidR="005744B2" w:rsidRPr="002921C0" w:rsidRDefault="005744B2" w:rsidP="005744B2">
                  <w:pPr>
                    <w:jc w:val="center"/>
                    <w:rPr>
                      <w:sz w:val="20"/>
                      <w:szCs w:val="20"/>
                    </w:rPr>
                  </w:pPr>
                  <w:r w:rsidRPr="005744B2">
                    <w:rPr>
                      <w:sz w:val="20"/>
                      <w:szCs w:val="20"/>
                    </w:rPr>
                    <w:t>173</w:t>
                  </w:r>
                </w:p>
              </w:tc>
              <w:tc>
                <w:tcPr>
                  <w:tcW w:w="1670" w:type="dxa"/>
                  <w:shd w:val="clear" w:color="auto" w:fill="auto"/>
                  <w:vAlign w:val="center"/>
                </w:tcPr>
                <w:p w14:paraId="336625FA" w14:textId="0232FA7E" w:rsidR="005744B2" w:rsidRPr="002921C0" w:rsidRDefault="005744B2" w:rsidP="005744B2">
                  <w:pPr>
                    <w:jc w:val="center"/>
                    <w:rPr>
                      <w:sz w:val="20"/>
                      <w:szCs w:val="20"/>
                    </w:rPr>
                  </w:pPr>
                  <w:r w:rsidRPr="005744B2">
                    <w:rPr>
                      <w:sz w:val="20"/>
                      <w:szCs w:val="20"/>
                    </w:rPr>
                    <w:t>962316.38</w:t>
                  </w:r>
                </w:p>
              </w:tc>
              <w:tc>
                <w:tcPr>
                  <w:tcW w:w="1772" w:type="dxa"/>
                  <w:shd w:val="clear" w:color="auto" w:fill="auto"/>
                  <w:vAlign w:val="center"/>
                </w:tcPr>
                <w:p w14:paraId="70CBA81B" w14:textId="0693C775" w:rsidR="005744B2" w:rsidRPr="002921C0" w:rsidRDefault="005744B2" w:rsidP="005744B2">
                  <w:pPr>
                    <w:jc w:val="center"/>
                    <w:rPr>
                      <w:sz w:val="20"/>
                      <w:szCs w:val="20"/>
                    </w:rPr>
                  </w:pPr>
                  <w:r w:rsidRPr="005744B2">
                    <w:rPr>
                      <w:sz w:val="20"/>
                      <w:szCs w:val="20"/>
                    </w:rPr>
                    <w:t>3529937.18</w:t>
                  </w:r>
                </w:p>
              </w:tc>
            </w:tr>
            <w:tr w:rsidR="005744B2" w:rsidRPr="005744B2" w14:paraId="09298B92" w14:textId="77777777" w:rsidTr="00DE621E">
              <w:trPr>
                <w:trHeight w:val="38"/>
                <w:jc w:val="center"/>
              </w:trPr>
              <w:tc>
                <w:tcPr>
                  <w:tcW w:w="1140" w:type="dxa"/>
                  <w:shd w:val="clear" w:color="auto" w:fill="auto"/>
                  <w:vAlign w:val="center"/>
                </w:tcPr>
                <w:p w14:paraId="3A1552ED" w14:textId="2DC86988" w:rsidR="005744B2" w:rsidRPr="002921C0" w:rsidRDefault="005744B2" w:rsidP="005744B2">
                  <w:pPr>
                    <w:jc w:val="center"/>
                    <w:rPr>
                      <w:sz w:val="20"/>
                      <w:szCs w:val="20"/>
                    </w:rPr>
                  </w:pPr>
                  <w:r w:rsidRPr="005744B2">
                    <w:rPr>
                      <w:sz w:val="20"/>
                      <w:szCs w:val="20"/>
                    </w:rPr>
                    <w:t>174</w:t>
                  </w:r>
                </w:p>
              </w:tc>
              <w:tc>
                <w:tcPr>
                  <w:tcW w:w="1670" w:type="dxa"/>
                  <w:shd w:val="clear" w:color="auto" w:fill="auto"/>
                  <w:vAlign w:val="center"/>
                </w:tcPr>
                <w:p w14:paraId="5F1B16A0" w14:textId="210142A2" w:rsidR="005744B2" w:rsidRPr="002921C0" w:rsidRDefault="005744B2" w:rsidP="005744B2">
                  <w:pPr>
                    <w:jc w:val="center"/>
                    <w:rPr>
                      <w:sz w:val="20"/>
                      <w:szCs w:val="20"/>
                    </w:rPr>
                  </w:pPr>
                  <w:r w:rsidRPr="005744B2">
                    <w:rPr>
                      <w:sz w:val="20"/>
                      <w:szCs w:val="20"/>
                    </w:rPr>
                    <w:t>962322.42</w:t>
                  </w:r>
                </w:p>
              </w:tc>
              <w:tc>
                <w:tcPr>
                  <w:tcW w:w="1772" w:type="dxa"/>
                  <w:shd w:val="clear" w:color="auto" w:fill="auto"/>
                  <w:vAlign w:val="center"/>
                </w:tcPr>
                <w:p w14:paraId="2D3FF1BC" w14:textId="0DFE624A" w:rsidR="005744B2" w:rsidRPr="002921C0" w:rsidRDefault="005744B2" w:rsidP="005744B2">
                  <w:pPr>
                    <w:jc w:val="center"/>
                    <w:rPr>
                      <w:sz w:val="20"/>
                      <w:szCs w:val="20"/>
                    </w:rPr>
                  </w:pPr>
                  <w:r w:rsidRPr="005744B2">
                    <w:rPr>
                      <w:sz w:val="20"/>
                      <w:szCs w:val="20"/>
                    </w:rPr>
                    <w:t>3529936.7</w:t>
                  </w:r>
                </w:p>
              </w:tc>
            </w:tr>
            <w:tr w:rsidR="005744B2" w:rsidRPr="005744B2" w14:paraId="75E38B00" w14:textId="77777777" w:rsidTr="00DE621E">
              <w:trPr>
                <w:trHeight w:val="38"/>
                <w:jc w:val="center"/>
              </w:trPr>
              <w:tc>
                <w:tcPr>
                  <w:tcW w:w="1140" w:type="dxa"/>
                  <w:shd w:val="clear" w:color="auto" w:fill="auto"/>
                  <w:vAlign w:val="center"/>
                </w:tcPr>
                <w:p w14:paraId="19DC2474" w14:textId="64DE22EF" w:rsidR="005744B2" w:rsidRPr="002921C0" w:rsidRDefault="005744B2" w:rsidP="005744B2">
                  <w:pPr>
                    <w:jc w:val="center"/>
                    <w:rPr>
                      <w:sz w:val="20"/>
                      <w:szCs w:val="20"/>
                    </w:rPr>
                  </w:pPr>
                  <w:r w:rsidRPr="005744B2">
                    <w:rPr>
                      <w:sz w:val="20"/>
                      <w:szCs w:val="20"/>
                    </w:rPr>
                    <w:t>175</w:t>
                  </w:r>
                </w:p>
              </w:tc>
              <w:tc>
                <w:tcPr>
                  <w:tcW w:w="1670" w:type="dxa"/>
                  <w:shd w:val="clear" w:color="auto" w:fill="auto"/>
                  <w:vAlign w:val="center"/>
                </w:tcPr>
                <w:p w14:paraId="2D6F2366" w14:textId="49B18475" w:rsidR="005744B2" w:rsidRPr="002921C0" w:rsidRDefault="005744B2" w:rsidP="005744B2">
                  <w:pPr>
                    <w:jc w:val="center"/>
                    <w:rPr>
                      <w:sz w:val="20"/>
                      <w:szCs w:val="20"/>
                    </w:rPr>
                  </w:pPr>
                  <w:r w:rsidRPr="005744B2">
                    <w:rPr>
                      <w:sz w:val="20"/>
                      <w:szCs w:val="20"/>
                    </w:rPr>
                    <w:t>962328.16</w:t>
                  </w:r>
                </w:p>
              </w:tc>
              <w:tc>
                <w:tcPr>
                  <w:tcW w:w="1772" w:type="dxa"/>
                  <w:shd w:val="clear" w:color="auto" w:fill="auto"/>
                  <w:vAlign w:val="center"/>
                </w:tcPr>
                <w:p w14:paraId="1BADCECF" w14:textId="5E89FF61" w:rsidR="005744B2" w:rsidRPr="002921C0" w:rsidRDefault="005744B2" w:rsidP="005744B2">
                  <w:pPr>
                    <w:jc w:val="center"/>
                    <w:rPr>
                      <w:sz w:val="20"/>
                      <w:szCs w:val="20"/>
                    </w:rPr>
                  </w:pPr>
                  <w:r w:rsidRPr="005744B2">
                    <w:rPr>
                      <w:sz w:val="20"/>
                      <w:szCs w:val="20"/>
                    </w:rPr>
                    <w:t>3529935.22</w:t>
                  </w:r>
                </w:p>
              </w:tc>
            </w:tr>
            <w:tr w:rsidR="005744B2" w:rsidRPr="005744B2" w14:paraId="7B2095BE" w14:textId="77777777" w:rsidTr="00DE621E">
              <w:trPr>
                <w:trHeight w:val="38"/>
                <w:jc w:val="center"/>
              </w:trPr>
              <w:tc>
                <w:tcPr>
                  <w:tcW w:w="1140" w:type="dxa"/>
                  <w:shd w:val="clear" w:color="auto" w:fill="auto"/>
                  <w:vAlign w:val="center"/>
                </w:tcPr>
                <w:p w14:paraId="35587ADC" w14:textId="65C34BB9" w:rsidR="005744B2" w:rsidRPr="002921C0" w:rsidRDefault="005744B2" w:rsidP="005744B2">
                  <w:pPr>
                    <w:jc w:val="center"/>
                    <w:rPr>
                      <w:sz w:val="20"/>
                      <w:szCs w:val="20"/>
                    </w:rPr>
                  </w:pPr>
                  <w:r w:rsidRPr="005744B2">
                    <w:rPr>
                      <w:sz w:val="20"/>
                      <w:szCs w:val="20"/>
                    </w:rPr>
                    <w:t>176</w:t>
                  </w:r>
                </w:p>
              </w:tc>
              <w:tc>
                <w:tcPr>
                  <w:tcW w:w="1670" w:type="dxa"/>
                  <w:shd w:val="clear" w:color="auto" w:fill="auto"/>
                  <w:vAlign w:val="center"/>
                </w:tcPr>
                <w:p w14:paraId="1E6E0724" w14:textId="0AEDCA08" w:rsidR="005744B2" w:rsidRPr="002921C0" w:rsidRDefault="005744B2" w:rsidP="005744B2">
                  <w:pPr>
                    <w:jc w:val="center"/>
                    <w:rPr>
                      <w:sz w:val="20"/>
                      <w:szCs w:val="20"/>
                    </w:rPr>
                  </w:pPr>
                  <w:r w:rsidRPr="005744B2">
                    <w:rPr>
                      <w:sz w:val="20"/>
                      <w:szCs w:val="20"/>
                    </w:rPr>
                    <w:t>962335.38</w:t>
                  </w:r>
                </w:p>
              </w:tc>
              <w:tc>
                <w:tcPr>
                  <w:tcW w:w="1772" w:type="dxa"/>
                  <w:shd w:val="clear" w:color="auto" w:fill="auto"/>
                  <w:vAlign w:val="center"/>
                </w:tcPr>
                <w:p w14:paraId="7E14B2E9" w14:textId="588364E0" w:rsidR="005744B2" w:rsidRPr="002921C0" w:rsidRDefault="005744B2" w:rsidP="005744B2">
                  <w:pPr>
                    <w:jc w:val="center"/>
                    <w:rPr>
                      <w:sz w:val="20"/>
                      <w:szCs w:val="20"/>
                    </w:rPr>
                  </w:pPr>
                  <w:r w:rsidRPr="005744B2">
                    <w:rPr>
                      <w:sz w:val="20"/>
                      <w:szCs w:val="20"/>
                    </w:rPr>
                    <w:t>3529933.4</w:t>
                  </w:r>
                </w:p>
              </w:tc>
            </w:tr>
            <w:tr w:rsidR="005744B2" w:rsidRPr="005744B2" w14:paraId="628DF561" w14:textId="77777777" w:rsidTr="00DE621E">
              <w:trPr>
                <w:trHeight w:val="38"/>
                <w:jc w:val="center"/>
              </w:trPr>
              <w:tc>
                <w:tcPr>
                  <w:tcW w:w="1140" w:type="dxa"/>
                  <w:shd w:val="clear" w:color="auto" w:fill="auto"/>
                  <w:vAlign w:val="center"/>
                </w:tcPr>
                <w:p w14:paraId="2C1D9907" w14:textId="7CBFDC68" w:rsidR="005744B2" w:rsidRPr="002921C0" w:rsidRDefault="005744B2" w:rsidP="005744B2">
                  <w:pPr>
                    <w:jc w:val="center"/>
                    <w:rPr>
                      <w:sz w:val="20"/>
                      <w:szCs w:val="20"/>
                    </w:rPr>
                  </w:pPr>
                  <w:r w:rsidRPr="005744B2">
                    <w:rPr>
                      <w:sz w:val="20"/>
                      <w:szCs w:val="20"/>
                    </w:rPr>
                    <w:t>177</w:t>
                  </w:r>
                </w:p>
              </w:tc>
              <w:tc>
                <w:tcPr>
                  <w:tcW w:w="1670" w:type="dxa"/>
                  <w:shd w:val="clear" w:color="auto" w:fill="auto"/>
                  <w:vAlign w:val="center"/>
                </w:tcPr>
                <w:p w14:paraId="068476E4" w14:textId="6BF3D29F" w:rsidR="005744B2" w:rsidRPr="002921C0" w:rsidRDefault="005744B2" w:rsidP="005744B2">
                  <w:pPr>
                    <w:jc w:val="center"/>
                    <w:rPr>
                      <w:sz w:val="20"/>
                      <w:szCs w:val="20"/>
                    </w:rPr>
                  </w:pPr>
                  <w:r w:rsidRPr="005744B2">
                    <w:rPr>
                      <w:sz w:val="20"/>
                      <w:szCs w:val="20"/>
                    </w:rPr>
                    <w:t>962341.3</w:t>
                  </w:r>
                </w:p>
              </w:tc>
              <w:tc>
                <w:tcPr>
                  <w:tcW w:w="1772" w:type="dxa"/>
                  <w:shd w:val="clear" w:color="auto" w:fill="auto"/>
                  <w:vAlign w:val="center"/>
                </w:tcPr>
                <w:p w14:paraId="22D1B809" w14:textId="6183BCB8" w:rsidR="005744B2" w:rsidRPr="002921C0" w:rsidRDefault="005744B2" w:rsidP="005744B2">
                  <w:pPr>
                    <w:jc w:val="center"/>
                    <w:rPr>
                      <w:sz w:val="20"/>
                      <w:szCs w:val="20"/>
                    </w:rPr>
                  </w:pPr>
                  <w:r w:rsidRPr="005744B2">
                    <w:rPr>
                      <w:sz w:val="20"/>
                      <w:szCs w:val="20"/>
                    </w:rPr>
                    <w:t>3529932.06</w:t>
                  </w:r>
                </w:p>
              </w:tc>
            </w:tr>
            <w:tr w:rsidR="005744B2" w:rsidRPr="005744B2" w14:paraId="4C128B7E" w14:textId="77777777" w:rsidTr="00DE621E">
              <w:trPr>
                <w:trHeight w:val="38"/>
                <w:jc w:val="center"/>
              </w:trPr>
              <w:tc>
                <w:tcPr>
                  <w:tcW w:w="1140" w:type="dxa"/>
                  <w:shd w:val="clear" w:color="auto" w:fill="auto"/>
                  <w:vAlign w:val="center"/>
                </w:tcPr>
                <w:p w14:paraId="7B0B6858" w14:textId="127FDC10" w:rsidR="005744B2" w:rsidRPr="002921C0" w:rsidRDefault="005744B2" w:rsidP="005744B2">
                  <w:pPr>
                    <w:jc w:val="center"/>
                    <w:rPr>
                      <w:sz w:val="20"/>
                      <w:szCs w:val="20"/>
                    </w:rPr>
                  </w:pPr>
                  <w:r w:rsidRPr="005744B2">
                    <w:rPr>
                      <w:sz w:val="20"/>
                      <w:szCs w:val="20"/>
                    </w:rPr>
                    <w:t>178</w:t>
                  </w:r>
                </w:p>
              </w:tc>
              <w:tc>
                <w:tcPr>
                  <w:tcW w:w="1670" w:type="dxa"/>
                  <w:shd w:val="clear" w:color="auto" w:fill="auto"/>
                  <w:vAlign w:val="center"/>
                </w:tcPr>
                <w:p w14:paraId="7FAEFD90" w14:textId="3FA07C75" w:rsidR="005744B2" w:rsidRPr="002921C0" w:rsidRDefault="005744B2" w:rsidP="005744B2">
                  <w:pPr>
                    <w:jc w:val="center"/>
                    <w:rPr>
                      <w:sz w:val="20"/>
                      <w:szCs w:val="20"/>
                    </w:rPr>
                  </w:pPr>
                  <w:r w:rsidRPr="005744B2">
                    <w:rPr>
                      <w:sz w:val="20"/>
                      <w:szCs w:val="20"/>
                    </w:rPr>
                    <w:t>962347.72</w:t>
                  </w:r>
                </w:p>
              </w:tc>
              <w:tc>
                <w:tcPr>
                  <w:tcW w:w="1772" w:type="dxa"/>
                  <w:shd w:val="clear" w:color="auto" w:fill="auto"/>
                  <w:vAlign w:val="center"/>
                </w:tcPr>
                <w:p w14:paraId="7742786B" w14:textId="6B31A3AA" w:rsidR="005744B2" w:rsidRPr="002921C0" w:rsidRDefault="005744B2" w:rsidP="005744B2">
                  <w:pPr>
                    <w:jc w:val="center"/>
                    <w:rPr>
                      <w:sz w:val="20"/>
                      <w:szCs w:val="20"/>
                    </w:rPr>
                  </w:pPr>
                  <w:r w:rsidRPr="005744B2">
                    <w:rPr>
                      <w:sz w:val="20"/>
                      <w:szCs w:val="20"/>
                    </w:rPr>
                    <w:t>3529928.94</w:t>
                  </w:r>
                </w:p>
              </w:tc>
            </w:tr>
            <w:tr w:rsidR="005744B2" w:rsidRPr="005744B2" w14:paraId="3C9839E2" w14:textId="77777777" w:rsidTr="00DE621E">
              <w:trPr>
                <w:trHeight w:val="38"/>
                <w:jc w:val="center"/>
              </w:trPr>
              <w:tc>
                <w:tcPr>
                  <w:tcW w:w="1140" w:type="dxa"/>
                  <w:shd w:val="clear" w:color="auto" w:fill="auto"/>
                  <w:vAlign w:val="center"/>
                </w:tcPr>
                <w:p w14:paraId="7E7E4CE4" w14:textId="1A520077" w:rsidR="005744B2" w:rsidRPr="002921C0" w:rsidRDefault="005744B2" w:rsidP="005744B2">
                  <w:pPr>
                    <w:jc w:val="center"/>
                    <w:rPr>
                      <w:sz w:val="20"/>
                      <w:szCs w:val="20"/>
                    </w:rPr>
                  </w:pPr>
                  <w:r w:rsidRPr="005744B2">
                    <w:rPr>
                      <w:sz w:val="20"/>
                      <w:szCs w:val="20"/>
                    </w:rPr>
                    <w:t>179</w:t>
                  </w:r>
                </w:p>
              </w:tc>
              <w:tc>
                <w:tcPr>
                  <w:tcW w:w="1670" w:type="dxa"/>
                  <w:shd w:val="clear" w:color="auto" w:fill="auto"/>
                  <w:vAlign w:val="center"/>
                </w:tcPr>
                <w:p w14:paraId="4E58CB27" w14:textId="32CB6E2D" w:rsidR="005744B2" w:rsidRPr="002921C0" w:rsidRDefault="005744B2" w:rsidP="005744B2">
                  <w:pPr>
                    <w:jc w:val="center"/>
                    <w:rPr>
                      <w:sz w:val="20"/>
                      <w:szCs w:val="20"/>
                    </w:rPr>
                  </w:pPr>
                  <w:r w:rsidRPr="005744B2">
                    <w:rPr>
                      <w:sz w:val="20"/>
                      <w:szCs w:val="20"/>
                    </w:rPr>
                    <w:t>962351.89</w:t>
                  </w:r>
                </w:p>
              </w:tc>
              <w:tc>
                <w:tcPr>
                  <w:tcW w:w="1772" w:type="dxa"/>
                  <w:shd w:val="clear" w:color="auto" w:fill="auto"/>
                  <w:vAlign w:val="center"/>
                </w:tcPr>
                <w:p w14:paraId="3F76689E" w14:textId="7BA390C6" w:rsidR="005744B2" w:rsidRPr="002921C0" w:rsidRDefault="005744B2" w:rsidP="005744B2">
                  <w:pPr>
                    <w:jc w:val="center"/>
                    <w:rPr>
                      <w:sz w:val="20"/>
                      <w:szCs w:val="20"/>
                    </w:rPr>
                  </w:pPr>
                  <w:r w:rsidRPr="005744B2">
                    <w:rPr>
                      <w:sz w:val="20"/>
                      <w:szCs w:val="20"/>
                    </w:rPr>
                    <w:t>3529925.12</w:t>
                  </w:r>
                </w:p>
              </w:tc>
            </w:tr>
            <w:tr w:rsidR="005744B2" w:rsidRPr="005744B2" w14:paraId="3D9EC656" w14:textId="77777777" w:rsidTr="00DE621E">
              <w:trPr>
                <w:trHeight w:val="38"/>
                <w:jc w:val="center"/>
              </w:trPr>
              <w:tc>
                <w:tcPr>
                  <w:tcW w:w="1140" w:type="dxa"/>
                  <w:shd w:val="clear" w:color="auto" w:fill="auto"/>
                  <w:vAlign w:val="center"/>
                </w:tcPr>
                <w:p w14:paraId="36F16DB1" w14:textId="11CE2D96" w:rsidR="005744B2" w:rsidRPr="002921C0" w:rsidRDefault="005744B2" w:rsidP="005744B2">
                  <w:pPr>
                    <w:jc w:val="center"/>
                    <w:rPr>
                      <w:sz w:val="20"/>
                      <w:szCs w:val="20"/>
                    </w:rPr>
                  </w:pPr>
                  <w:r w:rsidRPr="005744B2">
                    <w:rPr>
                      <w:sz w:val="20"/>
                      <w:szCs w:val="20"/>
                    </w:rPr>
                    <w:t>180</w:t>
                  </w:r>
                </w:p>
              </w:tc>
              <w:tc>
                <w:tcPr>
                  <w:tcW w:w="1670" w:type="dxa"/>
                  <w:shd w:val="clear" w:color="auto" w:fill="auto"/>
                  <w:vAlign w:val="center"/>
                </w:tcPr>
                <w:p w14:paraId="6709E9ED" w14:textId="7393D758" w:rsidR="005744B2" w:rsidRPr="002921C0" w:rsidRDefault="005744B2" w:rsidP="005744B2">
                  <w:pPr>
                    <w:jc w:val="center"/>
                    <w:rPr>
                      <w:sz w:val="20"/>
                      <w:szCs w:val="20"/>
                    </w:rPr>
                  </w:pPr>
                  <w:r w:rsidRPr="005744B2">
                    <w:rPr>
                      <w:sz w:val="20"/>
                      <w:szCs w:val="20"/>
                    </w:rPr>
                    <w:t>962356.36</w:t>
                  </w:r>
                </w:p>
              </w:tc>
              <w:tc>
                <w:tcPr>
                  <w:tcW w:w="1772" w:type="dxa"/>
                  <w:shd w:val="clear" w:color="auto" w:fill="auto"/>
                  <w:vAlign w:val="center"/>
                </w:tcPr>
                <w:p w14:paraId="02602602" w14:textId="204FB928" w:rsidR="005744B2" w:rsidRPr="002921C0" w:rsidRDefault="005744B2" w:rsidP="005744B2">
                  <w:pPr>
                    <w:jc w:val="center"/>
                    <w:rPr>
                      <w:sz w:val="20"/>
                      <w:szCs w:val="20"/>
                    </w:rPr>
                  </w:pPr>
                  <w:r w:rsidRPr="005744B2">
                    <w:rPr>
                      <w:sz w:val="20"/>
                      <w:szCs w:val="20"/>
                    </w:rPr>
                    <w:t>3529920.26</w:t>
                  </w:r>
                </w:p>
              </w:tc>
            </w:tr>
            <w:tr w:rsidR="005744B2" w:rsidRPr="005744B2" w14:paraId="1AEA39D8" w14:textId="77777777" w:rsidTr="00DE621E">
              <w:trPr>
                <w:trHeight w:val="38"/>
                <w:jc w:val="center"/>
              </w:trPr>
              <w:tc>
                <w:tcPr>
                  <w:tcW w:w="1140" w:type="dxa"/>
                  <w:shd w:val="clear" w:color="auto" w:fill="auto"/>
                  <w:vAlign w:val="center"/>
                </w:tcPr>
                <w:p w14:paraId="0F2BA026" w14:textId="7A00976B" w:rsidR="005744B2" w:rsidRPr="002921C0" w:rsidRDefault="005744B2" w:rsidP="005744B2">
                  <w:pPr>
                    <w:jc w:val="center"/>
                    <w:rPr>
                      <w:sz w:val="20"/>
                      <w:szCs w:val="20"/>
                    </w:rPr>
                  </w:pPr>
                  <w:r w:rsidRPr="005744B2">
                    <w:rPr>
                      <w:sz w:val="20"/>
                      <w:szCs w:val="20"/>
                    </w:rPr>
                    <w:t>181</w:t>
                  </w:r>
                </w:p>
              </w:tc>
              <w:tc>
                <w:tcPr>
                  <w:tcW w:w="1670" w:type="dxa"/>
                  <w:shd w:val="clear" w:color="auto" w:fill="auto"/>
                  <w:vAlign w:val="center"/>
                </w:tcPr>
                <w:p w14:paraId="17AB8030" w14:textId="2736DAD3" w:rsidR="005744B2" w:rsidRPr="002921C0" w:rsidRDefault="005744B2" w:rsidP="005744B2">
                  <w:pPr>
                    <w:jc w:val="center"/>
                    <w:rPr>
                      <w:sz w:val="20"/>
                      <w:szCs w:val="20"/>
                    </w:rPr>
                  </w:pPr>
                  <w:r w:rsidRPr="005744B2">
                    <w:rPr>
                      <w:sz w:val="20"/>
                      <w:szCs w:val="20"/>
                    </w:rPr>
                    <w:t>962360.3</w:t>
                  </w:r>
                </w:p>
              </w:tc>
              <w:tc>
                <w:tcPr>
                  <w:tcW w:w="1772" w:type="dxa"/>
                  <w:shd w:val="clear" w:color="auto" w:fill="auto"/>
                  <w:vAlign w:val="center"/>
                </w:tcPr>
                <w:p w14:paraId="296175A0" w14:textId="025F9DDB" w:rsidR="005744B2" w:rsidRPr="002921C0" w:rsidRDefault="005744B2" w:rsidP="005744B2">
                  <w:pPr>
                    <w:jc w:val="center"/>
                    <w:rPr>
                      <w:sz w:val="20"/>
                      <w:szCs w:val="20"/>
                    </w:rPr>
                  </w:pPr>
                  <w:r w:rsidRPr="005744B2">
                    <w:rPr>
                      <w:sz w:val="20"/>
                      <w:szCs w:val="20"/>
                    </w:rPr>
                    <w:t>3529915.96</w:t>
                  </w:r>
                </w:p>
              </w:tc>
            </w:tr>
            <w:tr w:rsidR="005744B2" w:rsidRPr="005744B2" w14:paraId="44C281C6" w14:textId="77777777" w:rsidTr="00DE621E">
              <w:trPr>
                <w:trHeight w:val="38"/>
                <w:jc w:val="center"/>
              </w:trPr>
              <w:tc>
                <w:tcPr>
                  <w:tcW w:w="1140" w:type="dxa"/>
                  <w:shd w:val="clear" w:color="auto" w:fill="auto"/>
                  <w:vAlign w:val="center"/>
                </w:tcPr>
                <w:p w14:paraId="26B9C838" w14:textId="532882C1" w:rsidR="005744B2" w:rsidRPr="002921C0" w:rsidRDefault="005744B2" w:rsidP="005744B2">
                  <w:pPr>
                    <w:jc w:val="center"/>
                    <w:rPr>
                      <w:sz w:val="20"/>
                      <w:szCs w:val="20"/>
                    </w:rPr>
                  </w:pPr>
                  <w:r w:rsidRPr="005744B2">
                    <w:rPr>
                      <w:sz w:val="20"/>
                      <w:szCs w:val="20"/>
                    </w:rPr>
                    <w:lastRenderedPageBreak/>
                    <w:t>182</w:t>
                  </w:r>
                </w:p>
              </w:tc>
              <w:tc>
                <w:tcPr>
                  <w:tcW w:w="1670" w:type="dxa"/>
                  <w:shd w:val="clear" w:color="auto" w:fill="auto"/>
                  <w:vAlign w:val="center"/>
                </w:tcPr>
                <w:p w14:paraId="4042E163" w14:textId="5DEB1F3C" w:rsidR="005744B2" w:rsidRPr="002921C0" w:rsidRDefault="005744B2" w:rsidP="005744B2">
                  <w:pPr>
                    <w:jc w:val="center"/>
                    <w:rPr>
                      <w:sz w:val="20"/>
                      <w:szCs w:val="20"/>
                    </w:rPr>
                  </w:pPr>
                  <w:r w:rsidRPr="005744B2">
                    <w:rPr>
                      <w:sz w:val="20"/>
                      <w:szCs w:val="20"/>
                    </w:rPr>
                    <w:t>962365.04</w:t>
                  </w:r>
                </w:p>
              </w:tc>
              <w:tc>
                <w:tcPr>
                  <w:tcW w:w="1772" w:type="dxa"/>
                  <w:shd w:val="clear" w:color="auto" w:fill="auto"/>
                  <w:vAlign w:val="center"/>
                </w:tcPr>
                <w:p w14:paraId="60CD7305" w14:textId="242394E6" w:rsidR="005744B2" w:rsidRPr="002921C0" w:rsidRDefault="005744B2" w:rsidP="005744B2">
                  <w:pPr>
                    <w:jc w:val="center"/>
                    <w:rPr>
                      <w:sz w:val="20"/>
                      <w:szCs w:val="20"/>
                    </w:rPr>
                  </w:pPr>
                  <w:r w:rsidRPr="005744B2">
                    <w:rPr>
                      <w:sz w:val="20"/>
                      <w:szCs w:val="20"/>
                    </w:rPr>
                    <w:t>3529910.76</w:t>
                  </w:r>
                </w:p>
              </w:tc>
            </w:tr>
            <w:tr w:rsidR="005744B2" w:rsidRPr="005744B2" w14:paraId="129F88D3" w14:textId="77777777" w:rsidTr="00DE621E">
              <w:trPr>
                <w:trHeight w:val="38"/>
                <w:jc w:val="center"/>
              </w:trPr>
              <w:tc>
                <w:tcPr>
                  <w:tcW w:w="1140" w:type="dxa"/>
                  <w:shd w:val="clear" w:color="auto" w:fill="auto"/>
                  <w:vAlign w:val="center"/>
                </w:tcPr>
                <w:p w14:paraId="74F9658A" w14:textId="0D9A6280" w:rsidR="005744B2" w:rsidRPr="002921C0" w:rsidRDefault="005744B2" w:rsidP="005744B2">
                  <w:pPr>
                    <w:jc w:val="center"/>
                    <w:rPr>
                      <w:sz w:val="20"/>
                      <w:szCs w:val="20"/>
                    </w:rPr>
                  </w:pPr>
                  <w:r w:rsidRPr="005744B2">
                    <w:rPr>
                      <w:sz w:val="20"/>
                      <w:szCs w:val="20"/>
                    </w:rPr>
                    <w:t>183</w:t>
                  </w:r>
                </w:p>
              </w:tc>
              <w:tc>
                <w:tcPr>
                  <w:tcW w:w="1670" w:type="dxa"/>
                  <w:shd w:val="clear" w:color="auto" w:fill="auto"/>
                  <w:vAlign w:val="center"/>
                </w:tcPr>
                <w:p w14:paraId="1EB94C75" w14:textId="7A7E37CE" w:rsidR="005744B2" w:rsidRPr="002921C0" w:rsidRDefault="005744B2" w:rsidP="005744B2">
                  <w:pPr>
                    <w:jc w:val="center"/>
                    <w:rPr>
                      <w:sz w:val="20"/>
                      <w:szCs w:val="20"/>
                    </w:rPr>
                  </w:pPr>
                  <w:r w:rsidRPr="005744B2">
                    <w:rPr>
                      <w:sz w:val="20"/>
                      <w:szCs w:val="20"/>
                    </w:rPr>
                    <w:t>962368.86</w:t>
                  </w:r>
                </w:p>
              </w:tc>
              <w:tc>
                <w:tcPr>
                  <w:tcW w:w="1772" w:type="dxa"/>
                  <w:shd w:val="clear" w:color="auto" w:fill="auto"/>
                  <w:vAlign w:val="center"/>
                </w:tcPr>
                <w:p w14:paraId="45B6D894" w14:textId="5FE9991B" w:rsidR="005744B2" w:rsidRPr="002921C0" w:rsidRDefault="005744B2" w:rsidP="005744B2">
                  <w:pPr>
                    <w:jc w:val="center"/>
                    <w:rPr>
                      <w:sz w:val="20"/>
                      <w:szCs w:val="20"/>
                    </w:rPr>
                  </w:pPr>
                  <w:r w:rsidRPr="005744B2">
                    <w:rPr>
                      <w:sz w:val="20"/>
                      <w:szCs w:val="20"/>
                    </w:rPr>
                    <w:t>3529906.42</w:t>
                  </w:r>
                </w:p>
              </w:tc>
            </w:tr>
            <w:tr w:rsidR="005744B2" w:rsidRPr="005744B2" w14:paraId="790A53B3" w14:textId="77777777" w:rsidTr="00DE621E">
              <w:trPr>
                <w:trHeight w:val="38"/>
                <w:jc w:val="center"/>
              </w:trPr>
              <w:tc>
                <w:tcPr>
                  <w:tcW w:w="1140" w:type="dxa"/>
                  <w:shd w:val="clear" w:color="auto" w:fill="auto"/>
                  <w:vAlign w:val="center"/>
                </w:tcPr>
                <w:p w14:paraId="0D50BF14" w14:textId="5EE4159F" w:rsidR="005744B2" w:rsidRPr="002921C0" w:rsidRDefault="005744B2" w:rsidP="005744B2">
                  <w:pPr>
                    <w:jc w:val="center"/>
                    <w:rPr>
                      <w:sz w:val="20"/>
                      <w:szCs w:val="20"/>
                    </w:rPr>
                  </w:pPr>
                  <w:r w:rsidRPr="005744B2">
                    <w:rPr>
                      <w:sz w:val="20"/>
                      <w:szCs w:val="20"/>
                    </w:rPr>
                    <w:t>184</w:t>
                  </w:r>
                </w:p>
              </w:tc>
              <w:tc>
                <w:tcPr>
                  <w:tcW w:w="1670" w:type="dxa"/>
                  <w:shd w:val="clear" w:color="auto" w:fill="auto"/>
                  <w:vAlign w:val="center"/>
                </w:tcPr>
                <w:p w14:paraId="6DBF0D1F" w14:textId="79191759" w:rsidR="005744B2" w:rsidRPr="002921C0" w:rsidRDefault="005744B2" w:rsidP="005744B2">
                  <w:pPr>
                    <w:jc w:val="center"/>
                    <w:rPr>
                      <w:sz w:val="20"/>
                      <w:szCs w:val="20"/>
                    </w:rPr>
                  </w:pPr>
                  <w:r w:rsidRPr="005744B2">
                    <w:rPr>
                      <w:sz w:val="20"/>
                      <w:szCs w:val="20"/>
                    </w:rPr>
                    <w:t>962373.86</w:t>
                  </w:r>
                </w:p>
              </w:tc>
              <w:tc>
                <w:tcPr>
                  <w:tcW w:w="1772" w:type="dxa"/>
                  <w:shd w:val="clear" w:color="auto" w:fill="auto"/>
                  <w:vAlign w:val="center"/>
                </w:tcPr>
                <w:p w14:paraId="55675A91" w14:textId="1CF44B3F" w:rsidR="005744B2" w:rsidRPr="002921C0" w:rsidRDefault="005744B2" w:rsidP="005744B2">
                  <w:pPr>
                    <w:jc w:val="center"/>
                    <w:rPr>
                      <w:sz w:val="20"/>
                      <w:szCs w:val="20"/>
                    </w:rPr>
                  </w:pPr>
                  <w:r w:rsidRPr="005744B2">
                    <w:rPr>
                      <w:sz w:val="20"/>
                      <w:szCs w:val="20"/>
                    </w:rPr>
                    <w:t>3529901.75</w:t>
                  </w:r>
                </w:p>
              </w:tc>
            </w:tr>
            <w:tr w:rsidR="005744B2" w:rsidRPr="005744B2" w14:paraId="71B7E156" w14:textId="77777777" w:rsidTr="00DE621E">
              <w:trPr>
                <w:trHeight w:val="38"/>
                <w:jc w:val="center"/>
              </w:trPr>
              <w:tc>
                <w:tcPr>
                  <w:tcW w:w="1140" w:type="dxa"/>
                  <w:shd w:val="clear" w:color="auto" w:fill="auto"/>
                  <w:vAlign w:val="center"/>
                </w:tcPr>
                <w:p w14:paraId="1C39F0DE" w14:textId="4B912B95" w:rsidR="005744B2" w:rsidRPr="002921C0" w:rsidRDefault="005744B2" w:rsidP="005744B2">
                  <w:pPr>
                    <w:jc w:val="center"/>
                    <w:rPr>
                      <w:sz w:val="20"/>
                      <w:szCs w:val="20"/>
                    </w:rPr>
                  </w:pPr>
                  <w:r w:rsidRPr="005744B2">
                    <w:rPr>
                      <w:sz w:val="20"/>
                      <w:szCs w:val="20"/>
                    </w:rPr>
                    <w:t>185</w:t>
                  </w:r>
                </w:p>
              </w:tc>
              <w:tc>
                <w:tcPr>
                  <w:tcW w:w="1670" w:type="dxa"/>
                  <w:shd w:val="clear" w:color="auto" w:fill="auto"/>
                  <w:vAlign w:val="center"/>
                </w:tcPr>
                <w:p w14:paraId="75DA2B6B" w14:textId="44BA8AC7" w:rsidR="005744B2" w:rsidRPr="002921C0" w:rsidRDefault="005744B2" w:rsidP="005744B2">
                  <w:pPr>
                    <w:jc w:val="center"/>
                    <w:rPr>
                      <w:sz w:val="20"/>
                      <w:szCs w:val="20"/>
                    </w:rPr>
                  </w:pPr>
                  <w:r w:rsidRPr="005744B2">
                    <w:rPr>
                      <w:sz w:val="20"/>
                      <w:szCs w:val="20"/>
                    </w:rPr>
                    <w:t>962378.14</w:t>
                  </w:r>
                </w:p>
              </w:tc>
              <w:tc>
                <w:tcPr>
                  <w:tcW w:w="1772" w:type="dxa"/>
                  <w:shd w:val="clear" w:color="auto" w:fill="auto"/>
                  <w:vAlign w:val="center"/>
                </w:tcPr>
                <w:p w14:paraId="4DC09F9B" w14:textId="722DEEA2" w:rsidR="005744B2" w:rsidRPr="002921C0" w:rsidRDefault="005744B2" w:rsidP="005744B2">
                  <w:pPr>
                    <w:jc w:val="center"/>
                    <w:rPr>
                      <w:sz w:val="20"/>
                      <w:szCs w:val="20"/>
                    </w:rPr>
                  </w:pPr>
                  <w:r w:rsidRPr="005744B2">
                    <w:rPr>
                      <w:sz w:val="20"/>
                      <w:szCs w:val="20"/>
                    </w:rPr>
                    <w:t>3529898.38</w:t>
                  </w:r>
                </w:p>
              </w:tc>
            </w:tr>
            <w:tr w:rsidR="005744B2" w:rsidRPr="005744B2" w14:paraId="58BA7CAF" w14:textId="77777777" w:rsidTr="00DE621E">
              <w:trPr>
                <w:trHeight w:val="38"/>
                <w:jc w:val="center"/>
              </w:trPr>
              <w:tc>
                <w:tcPr>
                  <w:tcW w:w="1140" w:type="dxa"/>
                  <w:shd w:val="clear" w:color="auto" w:fill="auto"/>
                  <w:vAlign w:val="center"/>
                </w:tcPr>
                <w:p w14:paraId="364C8CE4" w14:textId="21A46B5B" w:rsidR="005744B2" w:rsidRPr="002921C0" w:rsidRDefault="005744B2" w:rsidP="005744B2">
                  <w:pPr>
                    <w:jc w:val="center"/>
                    <w:rPr>
                      <w:sz w:val="20"/>
                      <w:szCs w:val="20"/>
                    </w:rPr>
                  </w:pPr>
                  <w:r w:rsidRPr="005744B2">
                    <w:rPr>
                      <w:sz w:val="20"/>
                      <w:szCs w:val="20"/>
                    </w:rPr>
                    <w:t>186</w:t>
                  </w:r>
                </w:p>
              </w:tc>
              <w:tc>
                <w:tcPr>
                  <w:tcW w:w="1670" w:type="dxa"/>
                  <w:shd w:val="clear" w:color="auto" w:fill="auto"/>
                  <w:vAlign w:val="center"/>
                </w:tcPr>
                <w:p w14:paraId="31C5C8FE" w14:textId="7E963A0D" w:rsidR="005744B2" w:rsidRPr="002921C0" w:rsidRDefault="005744B2" w:rsidP="005744B2">
                  <w:pPr>
                    <w:jc w:val="center"/>
                    <w:rPr>
                      <w:sz w:val="20"/>
                      <w:szCs w:val="20"/>
                    </w:rPr>
                  </w:pPr>
                  <w:r w:rsidRPr="005744B2">
                    <w:rPr>
                      <w:sz w:val="20"/>
                      <w:szCs w:val="20"/>
                    </w:rPr>
                    <w:t>962383.67</w:t>
                  </w:r>
                </w:p>
              </w:tc>
              <w:tc>
                <w:tcPr>
                  <w:tcW w:w="1772" w:type="dxa"/>
                  <w:shd w:val="clear" w:color="auto" w:fill="auto"/>
                  <w:vAlign w:val="center"/>
                </w:tcPr>
                <w:p w14:paraId="0BBC7AAA" w14:textId="38643FE3" w:rsidR="005744B2" w:rsidRPr="002921C0" w:rsidRDefault="005744B2" w:rsidP="005744B2">
                  <w:pPr>
                    <w:jc w:val="center"/>
                    <w:rPr>
                      <w:sz w:val="20"/>
                      <w:szCs w:val="20"/>
                    </w:rPr>
                  </w:pPr>
                  <w:r w:rsidRPr="005744B2">
                    <w:rPr>
                      <w:sz w:val="20"/>
                      <w:szCs w:val="20"/>
                    </w:rPr>
                    <w:t>3529897.26</w:t>
                  </w:r>
                </w:p>
              </w:tc>
            </w:tr>
            <w:tr w:rsidR="005744B2" w:rsidRPr="005744B2" w14:paraId="5DEAB823" w14:textId="77777777" w:rsidTr="00DE621E">
              <w:trPr>
                <w:trHeight w:val="38"/>
                <w:jc w:val="center"/>
              </w:trPr>
              <w:tc>
                <w:tcPr>
                  <w:tcW w:w="1140" w:type="dxa"/>
                  <w:shd w:val="clear" w:color="auto" w:fill="auto"/>
                  <w:vAlign w:val="center"/>
                </w:tcPr>
                <w:p w14:paraId="054E36DF" w14:textId="3699E98F" w:rsidR="005744B2" w:rsidRPr="002921C0" w:rsidRDefault="005744B2" w:rsidP="005744B2">
                  <w:pPr>
                    <w:jc w:val="center"/>
                    <w:rPr>
                      <w:sz w:val="20"/>
                      <w:szCs w:val="20"/>
                    </w:rPr>
                  </w:pPr>
                  <w:r w:rsidRPr="005744B2">
                    <w:rPr>
                      <w:sz w:val="20"/>
                      <w:szCs w:val="20"/>
                    </w:rPr>
                    <w:t>187</w:t>
                  </w:r>
                </w:p>
              </w:tc>
              <w:tc>
                <w:tcPr>
                  <w:tcW w:w="1670" w:type="dxa"/>
                  <w:shd w:val="clear" w:color="auto" w:fill="auto"/>
                  <w:vAlign w:val="center"/>
                </w:tcPr>
                <w:p w14:paraId="249BAEB4" w14:textId="602EBF48" w:rsidR="005744B2" w:rsidRPr="002921C0" w:rsidRDefault="005744B2" w:rsidP="005744B2">
                  <w:pPr>
                    <w:jc w:val="center"/>
                    <w:rPr>
                      <w:sz w:val="20"/>
                      <w:szCs w:val="20"/>
                    </w:rPr>
                  </w:pPr>
                  <w:r w:rsidRPr="005744B2">
                    <w:rPr>
                      <w:sz w:val="20"/>
                      <w:szCs w:val="20"/>
                    </w:rPr>
                    <w:t>962389.34</w:t>
                  </w:r>
                </w:p>
              </w:tc>
              <w:tc>
                <w:tcPr>
                  <w:tcW w:w="1772" w:type="dxa"/>
                  <w:shd w:val="clear" w:color="auto" w:fill="auto"/>
                  <w:vAlign w:val="center"/>
                </w:tcPr>
                <w:p w14:paraId="0389F0E2" w14:textId="01DF8634" w:rsidR="005744B2" w:rsidRPr="002921C0" w:rsidRDefault="005744B2" w:rsidP="005744B2">
                  <w:pPr>
                    <w:jc w:val="center"/>
                    <w:rPr>
                      <w:sz w:val="20"/>
                      <w:szCs w:val="20"/>
                    </w:rPr>
                  </w:pPr>
                  <w:r w:rsidRPr="005744B2">
                    <w:rPr>
                      <w:sz w:val="20"/>
                      <w:szCs w:val="20"/>
                    </w:rPr>
                    <w:t>3529895.52</w:t>
                  </w:r>
                </w:p>
              </w:tc>
            </w:tr>
            <w:tr w:rsidR="005744B2" w:rsidRPr="005744B2" w14:paraId="5A34E42E" w14:textId="77777777" w:rsidTr="00DE621E">
              <w:trPr>
                <w:trHeight w:val="38"/>
                <w:jc w:val="center"/>
              </w:trPr>
              <w:tc>
                <w:tcPr>
                  <w:tcW w:w="1140" w:type="dxa"/>
                  <w:shd w:val="clear" w:color="auto" w:fill="auto"/>
                  <w:vAlign w:val="center"/>
                </w:tcPr>
                <w:p w14:paraId="10A6ECBC" w14:textId="74DCE1C0" w:rsidR="005744B2" w:rsidRPr="002921C0" w:rsidRDefault="005744B2" w:rsidP="005744B2">
                  <w:pPr>
                    <w:jc w:val="center"/>
                    <w:rPr>
                      <w:sz w:val="20"/>
                      <w:szCs w:val="20"/>
                    </w:rPr>
                  </w:pPr>
                  <w:r w:rsidRPr="005744B2">
                    <w:rPr>
                      <w:sz w:val="20"/>
                      <w:szCs w:val="20"/>
                    </w:rPr>
                    <w:t>188</w:t>
                  </w:r>
                </w:p>
              </w:tc>
              <w:tc>
                <w:tcPr>
                  <w:tcW w:w="1670" w:type="dxa"/>
                  <w:shd w:val="clear" w:color="auto" w:fill="auto"/>
                  <w:vAlign w:val="center"/>
                </w:tcPr>
                <w:p w14:paraId="6ED4AFDA" w14:textId="5E67E4EC" w:rsidR="005744B2" w:rsidRPr="002921C0" w:rsidRDefault="005744B2" w:rsidP="005744B2">
                  <w:pPr>
                    <w:jc w:val="center"/>
                    <w:rPr>
                      <w:sz w:val="20"/>
                      <w:szCs w:val="20"/>
                    </w:rPr>
                  </w:pPr>
                  <w:r w:rsidRPr="005744B2">
                    <w:rPr>
                      <w:sz w:val="20"/>
                      <w:szCs w:val="20"/>
                    </w:rPr>
                    <w:t>962393.78</w:t>
                  </w:r>
                </w:p>
              </w:tc>
              <w:tc>
                <w:tcPr>
                  <w:tcW w:w="1772" w:type="dxa"/>
                  <w:shd w:val="clear" w:color="auto" w:fill="auto"/>
                  <w:vAlign w:val="center"/>
                </w:tcPr>
                <w:p w14:paraId="706B29F1" w14:textId="143526E0" w:rsidR="005744B2" w:rsidRPr="002921C0" w:rsidRDefault="005744B2" w:rsidP="005744B2">
                  <w:pPr>
                    <w:jc w:val="center"/>
                    <w:rPr>
                      <w:sz w:val="20"/>
                      <w:szCs w:val="20"/>
                    </w:rPr>
                  </w:pPr>
                  <w:r w:rsidRPr="005744B2">
                    <w:rPr>
                      <w:sz w:val="20"/>
                      <w:szCs w:val="20"/>
                    </w:rPr>
                    <w:t>3529892.96</w:t>
                  </w:r>
                </w:p>
              </w:tc>
            </w:tr>
            <w:tr w:rsidR="005744B2" w:rsidRPr="005744B2" w14:paraId="5D4C46EA" w14:textId="77777777" w:rsidTr="00DE621E">
              <w:trPr>
                <w:trHeight w:val="38"/>
                <w:jc w:val="center"/>
              </w:trPr>
              <w:tc>
                <w:tcPr>
                  <w:tcW w:w="1140" w:type="dxa"/>
                  <w:shd w:val="clear" w:color="auto" w:fill="auto"/>
                  <w:vAlign w:val="center"/>
                </w:tcPr>
                <w:p w14:paraId="3A22ACA0" w14:textId="51E4F870" w:rsidR="005744B2" w:rsidRPr="002921C0" w:rsidRDefault="005744B2" w:rsidP="005744B2">
                  <w:pPr>
                    <w:jc w:val="center"/>
                    <w:rPr>
                      <w:sz w:val="20"/>
                      <w:szCs w:val="20"/>
                    </w:rPr>
                  </w:pPr>
                  <w:r w:rsidRPr="005744B2">
                    <w:rPr>
                      <w:sz w:val="20"/>
                      <w:szCs w:val="20"/>
                    </w:rPr>
                    <w:t>189</w:t>
                  </w:r>
                </w:p>
              </w:tc>
              <w:tc>
                <w:tcPr>
                  <w:tcW w:w="1670" w:type="dxa"/>
                  <w:shd w:val="clear" w:color="auto" w:fill="auto"/>
                  <w:vAlign w:val="center"/>
                </w:tcPr>
                <w:p w14:paraId="5F454FE3" w14:textId="3D3F62A7" w:rsidR="005744B2" w:rsidRPr="002921C0" w:rsidRDefault="005744B2" w:rsidP="005744B2">
                  <w:pPr>
                    <w:jc w:val="center"/>
                    <w:rPr>
                      <w:sz w:val="20"/>
                      <w:szCs w:val="20"/>
                    </w:rPr>
                  </w:pPr>
                  <w:r w:rsidRPr="005744B2">
                    <w:rPr>
                      <w:sz w:val="20"/>
                      <w:szCs w:val="20"/>
                    </w:rPr>
                    <w:t>962399.03</w:t>
                  </w:r>
                </w:p>
              </w:tc>
              <w:tc>
                <w:tcPr>
                  <w:tcW w:w="1772" w:type="dxa"/>
                  <w:shd w:val="clear" w:color="auto" w:fill="auto"/>
                  <w:vAlign w:val="center"/>
                </w:tcPr>
                <w:p w14:paraId="0116A889" w14:textId="1566543D" w:rsidR="005744B2" w:rsidRPr="002921C0" w:rsidRDefault="005744B2" w:rsidP="005744B2">
                  <w:pPr>
                    <w:jc w:val="center"/>
                    <w:rPr>
                      <w:sz w:val="20"/>
                      <w:szCs w:val="20"/>
                    </w:rPr>
                  </w:pPr>
                  <w:r w:rsidRPr="005744B2">
                    <w:rPr>
                      <w:sz w:val="20"/>
                      <w:szCs w:val="20"/>
                    </w:rPr>
                    <w:t>3529889</w:t>
                  </w:r>
                </w:p>
              </w:tc>
            </w:tr>
            <w:tr w:rsidR="005744B2" w:rsidRPr="005744B2" w14:paraId="16E4107D" w14:textId="77777777" w:rsidTr="00DE621E">
              <w:trPr>
                <w:trHeight w:val="38"/>
                <w:jc w:val="center"/>
              </w:trPr>
              <w:tc>
                <w:tcPr>
                  <w:tcW w:w="1140" w:type="dxa"/>
                  <w:shd w:val="clear" w:color="auto" w:fill="auto"/>
                  <w:vAlign w:val="center"/>
                </w:tcPr>
                <w:p w14:paraId="52497339" w14:textId="39737EAF" w:rsidR="005744B2" w:rsidRPr="002921C0" w:rsidRDefault="005744B2" w:rsidP="005744B2">
                  <w:pPr>
                    <w:jc w:val="center"/>
                    <w:rPr>
                      <w:sz w:val="20"/>
                      <w:szCs w:val="20"/>
                    </w:rPr>
                  </w:pPr>
                  <w:r w:rsidRPr="005744B2">
                    <w:rPr>
                      <w:sz w:val="20"/>
                      <w:szCs w:val="20"/>
                    </w:rPr>
                    <w:t>190</w:t>
                  </w:r>
                </w:p>
              </w:tc>
              <w:tc>
                <w:tcPr>
                  <w:tcW w:w="1670" w:type="dxa"/>
                  <w:shd w:val="clear" w:color="auto" w:fill="auto"/>
                  <w:vAlign w:val="center"/>
                </w:tcPr>
                <w:p w14:paraId="66D62C71" w14:textId="258FB7CC" w:rsidR="005744B2" w:rsidRPr="002921C0" w:rsidRDefault="005744B2" w:rsidP="005744B2">
                  <w:pPr>
                    <w:jc w:val="center"/>
                    <w:rPr>
                      <w:sz w:val="20"/>
                      <w:szCs w:val="20"/>
                    </w:rPr>
                  </w:pPr>
                  <w:r w:rsidRPr="005744B2">
                    <w:rPr>
                      <w:sz w:val="20"/>
                      <w:szCs w:val="20"/>
                    </w:rPr>
                    <w:t>962403.1</w:t>
                  </w:r>
                </w:p>
              </w:tc>
              <w:tc>
                <w:tcPr>
                  <w:tcW w:w="1772" w:type="dxa"/>
                  <w:shd w:val="clear" w:color="auto" w:fill="auto"/>
                  <w:vAlign w:val="center"/>
                </w:tcPr>
                <w:p w14:paraId="4173E9FB" w14:textId="07C5E3C3" w:rsidR="005744B2" w:rsidRPr="002921C0" w:rsidRDefault="005744B2" w:rsidP="005744B2">
                  <w:pPr>
                    <w:jc w:val="center"/>
                    <w:rPr>
                      <w:sz w:val="20"/>
                      <w:szCs w:val="20"/>
                    </w:rPr>
                  </w:pPr>
                  <w:r w:rsidRPr="005744B2">
                    <w:rPr>
                      <w:sz w:val="20"/>
                      <w:szCs w:val="20"/>
                    </w:rPr>
                    <w:t>3529884.93</w:t>
                  </w:r>
                </w:p>
              </w:tc>
            </w:tr>
            <w:tr w:rsidR="005744B2" w:rsidRPr="005744B2" w14:paraId="2ED40AC6" w14:textId="77777777" w:rsidTr="00DE621E">
              <w:trPr>
                <w:trHeight w:val="38"/>
                <w:jc w:val="center"/>
              </w:trPr>
              <w:tc>
                <w:tcPr>
                  <w:tcW w:w="1140" w:type="dxa"/>
                  <w:shd w:val="clear" w:color="auto" w:fill="auto"/>
                  <w:vAlign w:val="center"/>
                </w:tcPr>
                <w:p w14:paraId="465937C5" w14:textId="425A8BB6" w:rsidR="005744B2" w:rsidRPr="002921C0" w:rsidRDefault="005744B2" w:rsidP="005744B2">
                  <w:pPr>
                    <w:jc w:val="center"/>
                    <w:rPr>
                      <w:sz w:val="20"/>
                      <w:szCs w:val="20"/>
                    </w:rPr>
                  </w:pPr>
                  <w:r w:rsidRPr="005744B2">
                    <w:rPr>
                      <w:sz w:val="20"/>
                      <w:szCs w:val="20"/>
                    </w:rPr>
                    <w:t>191</w:t>
                  </w:r>
                </w:p>
              </w:tc>
              <w:tc>
                <w:tcPr>
                  <w:tcW w:w="1670" w:type="dxa"/>
                  <w:shd w:val="clear" w:color="auto" w:fill="auto"/>
                  <w:vAlign w:val="center"/>
                </w:tcPr>
                <w:p w14:paraId="67BD486C" w14:textId="122964CB" w:rsidR="005744B2" w:rsidRPr="002921C0" w:rsidRDefault="005744B2" w:rsidP="005744B2">
                  <w:pPr>
                    <w:jc w:val="center"/>
                    <w:rPr>
                      <w:sz w:val="20"/>
                      <w:szCs w:val="20"/>
                    </w:rPr>
                  </w:pPr>
                  <w:r w:rsidRPr="005744B2">
                    <w:rPr>
                      <w:sz w:val="20"/>
                      <w:szCs w:val="20"/>
                    </w:rPr>
                    <w:t>962407.37</w:t>
                  </w:r>
                </w:p>
              </w:tc>
              <w:tc>
                <w:tcPr>
                  <w:tcW w:w="1772" w:type="dxa"/>
                  <w:shd w:val="clear" w:color="auto" w:fill="auto"/>
                  <w:vAlign w:val="center"/>
                </w:tcPr>
                <w:p w14:paraId="6390387D" w14:textId="4FBB2BB6" w:rsidR="005744B2" w:rsidRPr="002921C0" w:rsidRDefault="005744B2" w:rsidP="005744B2">
                  <w:pPr>
                    <w:jc w:val="center"/>
                    <w:rPr>
                      <w:sz w:val="20"/>
                      <w:szCs w:val="20"/>
                    </w:rPr>
                  </w:pPr>
                  <w:r w:rsidRPr="005744B2">
                    <w:rPr>
                      <w:sz w:val="20"/>
                      <w:szCs w:val="20"/>
                    </w:rPr>
                    <w:t>3529880.12</w:t>
                  </w:r>
                </w:p>
              </w:tc>
            </w:tr>
            <w:tr w:rsidR="005744B2" w:rsidRPr="005744B2" w14:paraId="1B593756" w14:textId="77777777" w:rsidTr="00DE621E">
              <w:trPr>
                <w:trHeight w:val="38"/>
                <w:jc w:val="center"/>
              </w:trPr>
              <w:tc>
                <w:tcPr>
                  <w:tcW w:w="1140" w:type="dxa"/>
                  <w:shd w:val="clear" w:color="auto" w:fill="auto"/>
                  <w:vAlign w:val="center"/>
                </w:tcPr>
                <w:p w14:paraId="17AE0EF8" w14:textId="4CF858D2" w:rsidR="005744B2" w:rsidRPr="002921C0" w:rsidRDefault="005744B2" w:rsidP="005744B2">
                  <w:pPr>
                    <w:jc w:val="center"/>
                    <w:rPr>
                      <w:sz w:val="20"/>
                      <w:szCs w:val="20"/>
                    </w:rPr>
                  </w:pPr>
                  <w:r w:rsidRPr="005744B2">
                    <w:rPr>
                      <w:sz w:val="20"/>
                      <w:szCs w:val="20"/>
                    </w:rPr>
                    <w:t>192</w:t>
                  </w:r>
                </w:p>
              </w:tc>
              <w:tc>
                <w:tcPr>
                  <w:tcW w:w="1670" w:type="dxa"/>
                  <w:shd w:val="clear" w:color="auto" w:fill="auto"/>
                  <w:vAlign w:val="center"/>
                </w:tcPr>
                <w:p w14:paraId="0B810D0C" w14:textId="7D5850A6" w:rsidR="005744B2" w:rsidRPr="002921C0" w:rsidRDefault="005744B2" w:rsidP="005744B2">
                  <w:pPr>
                    <w:jc w:val="center"/>
                    <w:rPr>
                      <w:sz w:val="20"/>
                      <w:szCs w:val="20"/>
                    </w:rPr>
                  </w:pPr>
                  <w:r w:rsidRPr="005744B2">
                    <w:rPr>
                      <w:sz w:val="20"/>
                      <w:szCs w:val="20"/>
                    </w:rPr>
                    <w:t>962410.38</w:t>
                  </w:r>
                </w:p>
              </w:tc>
              <w:tc>
                <w:tcPr>
                  <w:tcW w:w="1772" w:type="dxa"/>
                  <w:shd w:val="clear" w:color="auto" w:fill="auto"/>
                  <w:vAlign w:val="center"/>
                </w:tcPr>
                <w:p w14:paraId="70DE4DBD" w14:textId="653BB4F4" w:rsidR="005744B2" w:rsidRPr="002921C0" w:rsidRDefault="005744B2" w:rsidP="005744B2">
                  <w:pPr>
                    <w:jc w:val="center"/>
                    <w:rPr>
                      <w:sz w:val="20"/>
                      <w:szCs w:val="20"/>
                    </w:rPr>
                  </w:pPr>
                  <w:r w:rsidRPr="005744B2">
                    <w:rPr>
                      <w:sz w:val="20"/>
                      <w:szCs w:val="20"/>
                    </w:rPr>
                    <w:t>3529875.72</w:t>
                  </w:r>
                </w:p>
              </w:tc>
            </w:tr>
            <w:tr w:rsidR="005744B2" w:rsidRPr="005744B2" w14:paraId="6F06F638" w14:textId="77777777" w:rsidTr="00DE621E">
              <w:trPr>
                <w:trHeight w:val="38"/>
                <w:jc w:val="center"/>
              </w:trPr>
              <w:tc>
                <w:tcPr>
                  <w:tcW w:w="1140" w:type="dxa"/>
                  <w:shd w:val="clear" w:color="auto" w:fill="auto"/>
                  <w:vAlign w:val="center"/>
                </w:tcPr>
                <w:p w14:paraId="48AC9278" w14:textId="3081549A" w:rsidR="005744B2" w:rsidRPr="002921C0" w:rsidRDefault="005744B2" w:rsidP="005744B2">
                  <w:pPr>
                    <w:jc w:val="center"/>
                    <w:rPr>
                      <w:sz w:val="20"/>
                      <w:szCs w:val="20"/>
                    </w:rPr>
                  </w:pPr>
                  <w:r w:rsidRPr="005744B2">
                    <w:rPr>
                      <w:sz w:val="20"/>
                      <w:szCs w:val="20"/>
                    </w:rPr>
                    <w:t>193</w:t>
                  </w:r>
                </w:p>
              </w:tc>
              <w:tc>
                <w:tcPr>
                  <w:tcW w:w="1670" w:type="dxa"/>
                  <w:shd w:val="clear" w:color="auto" w:fill="auto"/>
                  <w:vAlign w:val="center"/>
                </w:tcPr>
                <w:p w14:paraId="1F7BD03A" w14:textId="08AD20EE" w:rsidR="005744B2" w:rsidRPr="002921C0" w:rsidRDefault="005744B2" w:rsidP="005744B2">
                  <w:pPr>
                    <w:jc w:val="center"/>
                    <w:rPr>
                      <w:sz w:val="20"/>
                      <w:szCs w:val="20"/>
                    </w:rPr>
                  </w:pPr>
                  <w:r w:rsidRPr="005744B2">
                    <w:rPr>
                      <w:sz w:val="20"/>
                      <w:szCs w:val="20"/>
                    </w:rPr>
                    <w:t>962415.12</w:t>
                  </w:r>
                </w:p>
              </w:tc>
              <w:tc>
                <w:tcPr>
                  <w:tcW w:w="1772" w:type="dxa"/>
                  <w:shd w:val="clear" w:color="auto" w:fill="auto"/>
                  <w:vAlign w:val="center"/>
                </w:tcPr>
                <w:p w14:paraId="6BEFF13F" w14:textId="28418754" w:rsidR="005744B2" w:rsidRPr="002921C0" w:rsidRDefault="005744B2" w:rsidP="005744B2">
                  <w:pPr>
                    <w:jc w:val="center"/>
                    <w:rPr>
                      <w:sz w:val="20"/>
                      <w:szCs w:val="20"/>
                    </w:rPr>
                  </w:pPr>
                  <w:r w:rsidRPr="005744B2">
                    <w:rPr>
                      <w:sz w:val="20"/>
                      <w:szCs w:val="20"/>
                    </w:rPr>
                    <w:t>3529870.2</w:t>
                  </w:r>
                </w:p>
              </w:tc>
            </w:tr>
            <w:tr w:rsidR="005744B2" w:rsidRPr="005744B2" w14:paraId="488E94F9" w14:textId="77777777" w:rsidTr="00DE621E">
              <w:trPr>
                <w:trHeight w:val="38"/>
                <w:jc w:val="center"/>
              </w:trPr>
              <w:tc>
                <w:tcPr>
                  <w:tcW w:w="1140" w:type="dxa"/>
                  <w:shd w:val="clear" w:color="auto" w:fill="auto"/>
                  <w:vAlign w:val="center"/>
                </w:tcPr>
                <w:p w14:paraId="7920B7C1" w14:textId="6E0DAFA0" w:rsidR="005744B2" w:rsidRPr="002921C0" w:rsidRDefault="005744B2" w:rsidP="005744B2">
                  <w:pPr>
                    <w:jc w:val="center"/>
                    <w:rPr>
                      <w:sz w:val="20"/>
                      <w:szCs w:val="20"/>
                    </w:rPr>
                  </w:pPr>
                  <w:r w:rsidRPr="005744B2">
                    <w:rPr>
                      <w:sz w:val="20"/>
                      <w:szCs w:val="20"/>
                    </w:rPr>
                    <w:t>194</w:t>
                  </w:r>
                </w:p>
              </w:tc>
              <w:tc>
                <w:tcPr>
                  <w:tcW w:w="1670" w:type="dxa"/>
                  <w:shd w:val="clear" w:color="auto" w:fill="auto"/>
                  <w:vAlign w:val="center"/>
                </w:tcPr>
                <w:p w14:paraId="7736593A" w14:textId="07DDA98B" w:rsidR="005744B2" w:rsidRPr="002921C0" w:rsidRDefault="005744B2" w:rsidP="005744B2">
                  <w:pPr>
                    <w:jc w:val="center"/>
                    <w:rPr>
                      <w:sz w:val="20"/>
                      <w:szCs w:val="20"/>
                    </w:rPr>
                  </w:pPr>
                  <w:r w:rsidRPr="005744B2">
                    <w:rPr>
                      <w:sz w:val="20"/>
                      <w:szCs w:val="20"/>
                    </w:rPr>
                    <w:t>962420.39</w:t>
                  </w:r>
                </w:p>
              </w:tc>
              <w:tc>
                <w:tcPr>
                  <w:tcW w:w="1772" w:type="dxa"/>
                  <w:shd w:val="clear" w:color="auto" w:fill="auto"/>
                  <w:vAlign w:val="center"/>
                </w:tcPr>
                <w:p w14:paraId="7B09F87C" w14:textId="5A7AFB27" w:rsidR="005744B2" w:rsidRPr="002921C0" w:rsidRDefault="005744B2" w:rsidP="005744B2">
                  <w:pPr>
                    <w:jc w:val="center"/>
                    <w:rPr>
                      <w:sz w:val="20"/>
                      <w:szCs w:val="20"/>
                    </w:rPr>
                  </w:pPr>
                  <w:r w:rsidRPr="005744B2">
                    <w:rPr>
                      <w:sz w:val="20"/>
                      <w:szCs w:val="20"/>
                    </w:rPr>
                    <w:t>3529865.79</w:t>
                  </w:r>
                </w:p>
              </w:tc>
            </w:tr>
            <w:tr w:rsidR="005744B2" w:rsidRPr="005744B2" w14:paraId="2C403C99" w14:textId="77777777" w:rsidTr="00DE621E">
              <w:trPr>
                <w:trHeight w:val="38"/>
                <w:jc w:val="center"/>
              </w:trPr>
              <w:tc>
                <w:tcPr>
                  <w:tcW w:w="1140" w:type="dxa"/>
                  <w:shd w:val="clear" w:color="auto" w:fill="auto"/>
                  <w:vAlign w:val="center"/>
                </w:tcPr>
                <w:p w14:paraId="20F5EBE7" w14:textId="551B9920" w:rsidR="005744B2" w:rsidRPr="002921C0" w:rsidRDefault="005744B2" w:rsidP="005744B2">
                  <w:pPr>
                    <w:jc w:val="center"/>
                    <w:rPr>
                      <w:sz w:val="20"/>
                      <w:szCs w:val="20"/>
                    </w:rPr>
                  </w:pPr>
                  <w:r w:rsidRPr="005744B2">
                    <w:rPr>
                      <w:sz w:val="20"/>
                      <w:szCs w:val="20"/>
                    </w:rPr>
                    <w:t>195</w:t>
                  </w:r>
                </w:p>
              </w:tc>
              <w:tc>
                <w:tcPr>
                  <w:tcW w:w="1670" w:type="dxa"/>
                  <w:shd w:val="clear" w:color="auto" w:fill="auto"/>
                  <w:vAlign w:val="center"/>
                </w:tcPr>
                <w:p w14:paraId="1567AF6C" w14:textId="6BA5365F" w:rsidR="005744B2" w:rsidRPr="002921C0" w:rsidRDefault="005744B2" w:rsidP="005744B2">
                  <w:pPr>
                    <w:jc w:val="center"/>
                    <w:rPr>
                      <w:sz w:val="20"/>
                      <w:szCs w:val="20"/>
                    </w:rPr>
                  </w:pPr>
                  <w:r w:rsidRPr="005744B2">
                    <w:rPr>
                      <w:sz w:val="20"/>
                      <w:szCs w:val="20"/>
                    </w:rPr>
                    <w:t>962424.76</w:t>
                  </w:r>
                </w:p>
              </w:tc>
              <w:tc>
                <w:tcPr>
                  <w:tcW w:w="1772" w:type="dxa"/>
                  <w:shd w:val="clear" w:color="auto" w:fill="auto"/>
                  <w:vAlign w:val="center"/>
                </w:tcPr>
                <w:p w14:paraId="45C1860B" w14:textId="428DFE10" w:rsidR="005744B2" w:rsidRPr="002921C0" w:rsidRDefault="005744B2" w:rsidP="005744B2">
                  <w:pPr>
                    <w:jc w:val="center"/>
                    <w:rPr>
                      <w:sz w:val="20"/>
                      <w:szCs w:val="20"/>
                    </w:rPr>
                  </w:pPr>
                  <w:r w:rsidRPr="005744B2">
                    <w:rPr>
                      <w:sz w:val="20"/>
                      <w:szCs w:val="20"/>
                    </w:rPr>
                    <w:t>3529862.39</w:t>
                  </w:r>
                </w:p>
              </w:tc>
            </w:tr>
            <w:tr w:rsidR="005744B2" w:rsidRPr="005744B2" w14:paraId="62B09019" w14:textId="77777777" w:rsidTr="00DE621E">
              <w:trPr>
                <w:trHeight w:val="38"/>
                <w:jc w:val="center"/>
              </w:trPr>
              <w:tc>
                <w:tcPr>
                  <w:tcW w:w="1140" w:type="dxa"/>
                  <w:shd w:val="clear" w:color="auto" w:fill="auto"/>
                  <w:vAlign w:val="center"/>
                </w:tcPr>
                <w:p w14:paraId="376182F0" w14:textId="4BC14131" w:rsidR="005744B2" w:rsidRPr="002921C0" w:rsidRDefault="005744B2" w:rsidP="005744B2">
                  <w:pPr>
                    <w:jc w:val="center"/>
                    <w:rPr>
                      <w:sz w:val="20"/>
                      <w:szCs w:val="20"/>
                    </w:rPr>
                  </w:pPr>
                  <w:r w:rsidRPr="005744B2">
                    <w:rPr>
                      <w:sz w:val="20"/>
                      <w:szCs w:val="20"/>
                    </w:rPr>
                    <w:t>196</w:t>
                  </w:r>
                </w:p>
              </w:tc>
              <w:tc>
                <w:tcPr>
                  <w:tcW w:w="1670" w:type="dxa"/>
                  <w:shd w:val="clear" w:color="auto" w:fill="auto"/>
                  <w:vAlign w:val="center"/>
                </w:tcPr>
                <w:p w14:paraId="32E9045C" w14:textId="18BF0CA4" w:rsidR="005744B2" w:rsidRPr="002921C0" w:rsidRDefault="005744B2" w:rsidP="005744B2">
                  <w:pPr>
                    <w:jc w:val="center"/>
                    <w:rPr>
                      <w:sz w:val="20"/>
                      <w:szCs w:val="20"/>
                    </w:rPr>
                  </w:pPr>
                  <w:r w:rsidRPr="005744B2">
                    <w:rPr>
                      <w:sz w:val="20"/>
                      <w:szCs w:val="20"/>
                    </w:rPr>
                    <w:t>962430</w:t>
                  </w:r>
                </w:p>
              </w:tc>
              <w:tc>
                <w:tcPr>
                  <w:tcW w:w="1772" w:type="dxa"/>
                  <w:shd w:val="clear" w:color="auto" w:fill="auto"/>
                  <w:vAlign w:val="center"/>
                </w:tcPr>
                <w:p w14:paraId="305908BA" w14:textId="6D22CBB7" w:rsidR="005744B2" w:rsidRPr="002921C0" w:rsidRDefault="005744B2" w:rsidP="005744B2">
                  <w:pPr>
                    <w:jc w:val="center"/>
                    <w:rPr>
                      <w:sz w:val="20"/>
                      <w:szCs w:val="20"/>
                    </w:rPr>
                  </w:pPr>
                  <w:r w:rsidRPr="005744B2">
                    <w:rPr>
                      <w:sz w:val="20"/>
                      <w:szCs w:val="20"/>
                    </w:rPr>
                    <w:t>3529857.97</w:t>
                  </w:r>
                </w:p>
              </w:tc>
            </w:tr>
            <w:tr w:rsidR="005744B2" w:rsidRPr="005744B2" w14:paraId="01F6FE30" w14:textId="77777777" w:rsidTr="00DE621E">
              <w:trPr>
                <w:trHeight w:val="38"/>
                <w:jc w:val="center"/>
              </w:trPr>
              <w:tc>
                <w:tcPr>
                  <w:tcW w:w="1140" w:type="dxa"/>
                  <w:shd w:val="clear" w:color="auto" w:fill="auto"/>
                  <w:vAlign w:val="center"/>
                </w:tcPr>
                <w:p w14:paraId="2A9508B1" w14:textId="49D01B35" w:rsidR="005744B2" w:rsidRPr="002921C0" w:rsidRDefault="005744B2" w:rsidP="005744B2">
                  <w:pPr>
                    <w:jc w:val="center"/>
                    <w:rPr>
                      <w:sz w:val="20"/>
                      <w:szCs w:val="20"/>
                    </w:rPr>
                  </w:pPr>
                  <w:r w:rsidRPr="005744B2">
                    <w:rPr>
                      <w:sz w:val="20"/>
                      <w:szCs w:val="20"/>
                    </w:rPr>
                    <w:t>197</w:t>
                  </w:r>
                </w:p>
              </w:tc>
              <w:tc>
                <w:tcPr>
                  <w:tcW w:w="1670" w:type="dxa"/>
                  <w:shd w:val="clear" w:color="auto" w:fill="auto"/>
                  <w:vAlign w:val="center"/>
                </w:tcPr>
                <w:p w14:paraId="327B4093" w14:textId="43CCAB22" w:rsidR="005744B2" w:rsidRPr="002921C0" w:rsidRDefault="005744B2" w:rsidP="005744B2">
                  <w:pPr>
                    <w:jc w:val="center"/>
                    <w:rPr>
                      <w:sz w:val="20"/>
                      <w:szCs w:val="20"/>
                    </w:rPr>
                  </w:pPr>
                  <w:r w:rsidRPr="005744B2">
                    <w:rPr>
                      <w:sz w:val="20"/>
                      <w:szCs w:val="20"/>
                    </w:rPr>
                    <w:t>962433.44</w:t>
                  </w:r>
                </w:p>
              </w:tc>
              <w:tc>
                <w:tcPr>
                  <w:tcW w:w="1772" w:type="dxa"/>
                  <w:shd w:val="clear" w:color="auto" w:fill="auto"/>
                  <w:vAlign w:val="center"/>
                </w:tcPr>
                <w:p w14:paraId="3D690BD0" w14:textId="06CF46F5" w:rsidR="005744B2" w:rsidRPr="002921C0" w:rsidRDefault="005744B2" w:rsidP="005744B2">
                  <w:pPr>
                    <w:jc w:val="center"/>
                    <w:rPr>
                      <w:sz w:val="20"/>
                      <w:szCs w:val="20"/>
                    </w:rPr>
                  </w:pPr>
                  <w:r w:rsidRPr="005744B2">
                    <w:rPr>
                      <w:sz w:val="20"/>
                      <w:szCs w:val="20"/>
                    </w:rPr>
                    <w:t>3529854.05</w:t>
                  </w:r>
                </w:p>
              </w:tc>
            </w:tr>
            <w:tr w:rsidR="005744B2" w:rsidRPr="005744B2" w14:paraId="6373DC54" w14:textId="77777777" w:rsidTr="00DE621E">
              <w:trPr>
                <w:trHeight w:val="38"/>
                <w:jc w:val="center"/>
              </w:trPr>
              <w:tc>
                <w:tcPr>
                  <w:tcW w:w="1140" w:type="dxa"/>
                  <w:shd w:val="clear" w:color="auto" w:fill="auto"/>
                  <w:vAlign w:val="center"/>
                </w:tcPr>
                <w:p w14:paraId="7B821FD2" w14:textId="6BCA71E3" w:rsidR="005744B2" w:rsidRPr="002921C0" w:rsidRDefault="005744B2" w:rsidP="005744B2">
                  <w:pPr>
                    <w:jc w:val="center"/>
                    <w:rPr>
                      <w:sz w:val="20"/>
                      <w:szCs w:val="20"/>
                    </w:rPr>
                  </w:pPr>
                  <w:r w:rsidRPr="005744B2">
                    <w:rPr>
                      <w:sz w:val="20"/>
                      <w:szCs w:val="20"/>
                    </w:rPr>
                    <w:t>198</w:t>
                  </w:r>
                </w:p>
              </w:tc>
              <w:tc>
                <w:tcPr>
                  <w:tcW w:w="1670" w:type="dxa"/>
                  <w:shd w:val="clear" w:color="auto" w:fill="auto"/>
                  <w:vAlign w:val="center"/>
                </w:tcPr>
                <w:p w14:paraId="4A0BB7D2" w14:textId="59FF3837" w:rsidR="005744B2" w:rsidRPr="002921C0" w:rsidRDefault="005744B2" w:rsidP="005744B2">
                  <w:pPr>
                    <w:jc w:val="center"/>
                    <w:rPr>
                      <w:sz w:val="20"/>
                      <w:szCs w:val="20"/>
                    </w:rPr>
                  </w:pPr>
                  <w:r w:rsidRPr="005744B2">
                    <w:rPr>
                      <w:sz w:val="20"/>
                      <w:szCs w:val="20"/>
                    </w:rPr>
                    <w:t>962436.44</w:t>
                  </w:r>
                </w:p>
              </w:tc>
              <w:tc>
                <w:tcPr>
                  <w:tcW w:w="1772" w:type="dxa"/>
                  <w:shd w:val="clear" w:color="auto" w:fill="auto"/>
                  <w:vAlign w:val="center"/>
                </w:tcPr>
                <w:p w14:paraId="3E97DFDC" w14:textId="72452E16" w:rsidR="005744B2" w:rsidRPr="002921C0" w:rsidRDefault="005744B2" w:rsidP="005744B2">
                  <w:pPr>
                    <w:jc w:val="center"/>
                    <w:rPr>
                      <w:sz w:val="20"/>
                      <w:szCs w:val="20"/>
                    </w:rPr>
                  </w:pPr>
                  <w:r w:rsidRPr="005744B2">
                    <w:rPr>
                      <w:sz w:val="20"/>
                      <w:szCs w:val="20"/>
                    </w:rPr>
                    <w:t>3529849.05</w:t>
                  </w:r>
                </w:p>
              </w:tc>
            </w:tr>
            <w:tr w:rsidR="005744B2" w:rsidRPr="005744B2" w14:paraId="4BDA2EFB" w14:textId="77777777" w:rsidTr="00DE621E">
              <w:trPr>
                <w:trHeight w:val="38"/>
                <w:jc w:val="center"/>
              </w:trPr>
              <w:tc>
                <w:tcPr>
                  <w:tcW w:w="1140" w:type="dxa"/>
                  <w:shd w:val="clear" w:color="auto" w:fill="auto"/>
                  <w:vAlign w:val="center"/>
                </w:tcPr>
                <w:p w14:paraId="6ED86172" w14:textId="76758204" w:rsidR="005744B2" w:rsidRPr="002921C0" w:rsidRDefault="005744B2" w:rsidP="005744B2">
                  <w:pPr>
                    <w:jc w:val="center"/>
                    <w:rPr>
                      <w:sz w:val="20"/>
                      <w:szCs w:val="20"/>
                    </w:rPr>
                  </w:pPr>
                  <w:r w:rsidRPr="005744B2">
                    <w:rPr>
                      <w:sz w:val="20"/>
                      <w:szCs w:val="20"/>
                    </w:rPr>
                    <w:t>199</w:t>
                  </w:r>
                </w:p>
              </w:tc>
              <w:tc>
                <w:tcPr>
                  <w:tcW w:w="1670" w:type="dxa"/>
                  <w:shd w:val="clear" w:color="auto" w:fill="auto"/>
                  <w:vAlign w:val="center"/>
                </w:tcPr>
                <w:p w14:paraId="7E1F57EF" w14:textId="3579C0CF" w:rsidR="005744B2" w:rsidRPr="002921C0" w:rsidRDefault="005744B2" w:rsidP="005744B2">
                  <w:pPr>
                    <w:jc w:val="center"/>
                    <w:rPr>
                      <w:sz w:val="20"/>
                      <w:szCs w:val="20"/>
                    </w:rPr>
                  </w:pPr>
                  <w:r w:rsidRPr="005744B2">
                    <w:rPr>
                      <w:sz w:val="20"/>
                      <w:szCs w:val="20"/>
                    </w:rPr>
                    <w:t>962440.77</w:t>
                  </w:r>
                </w:p>
              </w:tc>
              <w:tc>
                <w:tcPr>
                  <w:tcW w:w="1772" w:type="dxa"/>
                  <w:shd w:val="clear" w:color="auto" w:fill="auto"/>
                  <w:vAlign w:val="center"/>
                </w:tcPr>
                <w:p w14:paraId="137D600B" w14:textId="1D5EA993" w:rsidR="005744B2" w:rsidRPr="002921C0" w:rsidRDefault="005744B2" w:rsidP="005744B2">
                  <w:pPr>
                    <w:jc w:val="center"/>
                    <w:rPr>
                      <w:sz w:val="20"/>
                      <w:szCs w:val="20"/>
                    </w:rPr>
                  </w:pPr>
                  <w:r w:rsidRPr="005744B2">
                    <w:rPr>
                      <w:sz w:val="20"/>
                      <w:szCs w:val="20"/>
                    </w:rPr>
                    <w:t>3529846.06</w:t>
                  </w:r>
                </w:p>
              </w:tc>
            </w:tr>
            <w:tr w:rsidR="005744B2" w:rsidRPr="005744B2" w14:paraId="7E4721D2" w14:textId="77777777" w:rsidTr="00DE621E">
              <w:trPr>
                <w:trHeight w:val="38"/>
                <w:jc w:val="center"/>
              </w:trPr>
              <w:tc>
                <w:tcPr>
                  <w:tcW w:w="1140" w:type="dxa"/>
                  <w:shd w:val="clear" w:color="auto" w:fill="auto"/>
                  <w:vAlign w:val="center"/>
                </w:tcPr>
                <w:p w14:paraId="0C493ABD" w14:textId="27EA27A0" w:rsidR="005744B2" w:rsidRPr="002921C0" w:rsidRDefault="005744B2" w:rsidP="005744B2">
                  <w:pPr>
                    <w:jc w:val="center"/>
                    <w:rPr>
                      <w:sz w:val="20"/>
                      <w:szCs w:val="20"/>
                    </w:rPr>
                  </w:pPr>
                  <w:r w:rsidRPr="005744B2">
                    <w:rPr>
                      <w:sz w:val="20"/>
                      <w:szCs w:val="20"/>
                    </w:rPr>
                    <w:t>200</w:t>
                  </w:r>
                </w:p>
              </w:tc>
              <w:tc>
                <w:tcPr>
                  <w:tcW w:w="1670" w:type="dxa"/>
                  <w:shd w:val="clear" w:color="auto" w:fill="auto"/>
                  <w:vAlign w:val="center"/>
                </w:tcPr>
                <w:p w14:paraId="705F192F" w14:textId="3D9C3A7F" w:rsidR="005744B2" w:rsidRPr="002921C0" w:rsidRDefault="005744B2" w:rsidP="005744B2">
                  <w:pPr>
                    <w:jc w:val="center"/>
                    <w:rPr>
                      <w:sz w:val="20"/>
                      <w:szCs w:val="20"/>
                    </w:rPr>
                  </w:pPr>
                  <w:r w:rsidRPr="005744B2">
                    <w:rPr>
                      <w:sz w:val="20"/>
                      <w:szCs w:val="20"/>
                    </w:rPr>
                    <w:t>962446.23</w:t>
                  </w:r>
                </w:p>
              </w:tc>
              <w:tc>
                <w:tcPr>
                  <w:tcW w:w="1772" w:type="dxa"/>
                  <w:shd w:val="clear" w:color="auto" w:fill="auto"/>
                  <w:vAlign w:val="center"/>
                </w:tcPr>
                <w:p w14:paraId="0B560694" w14:textId="2F045FD8" w:rsidR="005744B2" w:rsidRPr="002921C0" w:rsidRDefault="005744B2" w:rsidP="005744B2">
                  <w:pPr>
                    <w:jc w:val="center"/>
                    <w:rPr>
                      <w:sz w:val="20"/>
                      <w:szCs w:val="20"/>
                    </w:rPr>
                  </w:pPr>
                  <w:r w:rsidRPr="005744B2">
                    <w:rPr>
                      <w:sz w:val="20"/>
                      <w:szCs w:val="20"/>
                    </w:rPr>
                    <w:t>3529843.98</w:t>
                  </w:r>
                </w:p>
              </w:tc>
            </w:tr>
            <w:tr w:rsidR="005744B2" w:rsidRPr="005744B2" w14:paraId="6E97299B" w14:textId="77777777" w:rsidTr="00DE621E">
              <w:trPr>
                <w:trHeight w:val="38"/>
                <w:jc w:val="center"/>
              </w:trPr>
              <w:tc>
                <w:tcPr>
                  <w:tcW w:w="1140" w:type="dxa"/>
                  <w:shd w:val="clear" w:color="auto" w:fill="auto"/>
                  <w:vAlign w:val="center"/>
                </w:tcPr>
                <w:p w14:paraId="09E96F20" w14:textId="36593805" w:rsidR="005744B2" w:rsidRPr="002921C0" w:rsidRDefault="005744B2" w:rsidP="005744B2">
                  <w:pPr>
                    <w:jc w:val="center"/>
                    <w:rPr>
                      <w:sz w:val="20"/>
                      <w:szCs w:val="20"/>
                    </w:rPr>
                  </w:pPr>
                  <w:r w:rsidRPr="005744B2">
                    <w:rPr>
                      <w:sz w:val="20"/>
                      <w:szCs w:val="20"/>
                    </w:rPr>
                    <w:t>201</w:t>
                  </w:r>
                </w:p>
              </w:tc>
              <w:tc>
                <w:tcPr>
                  <w:tcW w:w="1670" w:type="dxa"/>
                  <w:shd w:val="clear" w:color="auto" w:fill="auto"/>
                  <w:vAlign w:val="center"/>
                </w:tcPr>
                <w:p w14:paraId="5B58DF96" w14:textId="43770B21" w:rsidR="005744B2" w:rsidRPr="002921C0" w:rsidRDefault="005744B2" w:rsidP="005744B2">
                  <w:pPr>
                    <w:jc w:val="center"/>
                    <w:rPr>
                      <w:sz w:val="20"/>
                      <w:szCs w:val="20"/>
                    </w:rPr>
                  </w:pPr>
                  <w:r w:rsidRPr="005744B2">
                    <w:rPr>
                      <w:sz w:val="20"/>
                      <w:szCs w:val="20"/>
                    </w:rPr>
                    <w:t>962450.98</w:t>
                  </w:r>
                </w:p>
              </w:tc>
              <w:tc>
                <w:tcPr>
                  <w:tcW w:w="1772" w:type="dxa"/>
                  <w:shd w:val="clear" w:color="auto" w:fill="auto"/>
                  <w:vAlign w:val="center"/>
                </w:tcPr>
                <w:p w14:paraId="7B8669D6" w14:textId="25E3129C" w:rsidR="005744B2" w:rsidRPr="002921C0" w:rsidRDefault="005744B2" w:rsidP="005744B2">
                  <w:pPr>
                    <w:jc w:val="center"/>
                    <w:rPr>
                      <w:sz w:val="20"/>
                      <w:szCs w:val="20"/>
                    </w:rPr>
                  </w:pPr>
                  <w:r w:rsidRPr="005744B2">
                    <w:rPr>
                      <w:sz w:val="20"/>
                      <w:szCs w:val="20"/>
                    </w:rPr>
                    <w:t>3529841.4</w:t>
                  </w:r>
                </w:p>
              </w:tc>
            </w:tr>
            <w:tr w:rsidR="005744B2" w:rsidRPr="005744B2" w14:paraId="1DE082AF" w14:textId="77777777" w:rsidTr="00DE621E">
              <w:trPr>
                <w:trHeight w:val="38"/>
                <w:jc w:val="center"/>
              </w:trPr>
              <w:tc>
                <w:tcPr>
                  <w:tcW w:w="1140" w:type="dxa"/>
                  <w:shd w:val="clear" w:color="auto" w:fill="auto"/>
                  <w:vAlign w:val="center"/>
                </w:tcPr>
                <w:p w14:paraId="38240AAF" w14:textId="291F8B46" w:rsidR="005744B2" w:rsidRPr="002921C0" w:rsidRDefault="005744B2" w:rsidP="005744B2">
                  <w:pPr>
                    <w:jc w:val="center"/>
                    <w:rPr>
                      <w:sz w:val="20"/>
                      <w:szCs w:val="20"/>
                    </w:rPr>
                  </w:pPr>
                  <w:r w:rsidRPr="005744B2">
                    <w:rPr>
                      <w:sz w:val="20"/>
                      <w:szCs w:val="20"/>
                    </w:rPr>
                    <w:t>202</w:t>
                  </w:r>
                </w:p>
              </w:tc>
              <w:tc>
                <w:tcPr>
                  <w:tcW w:w="1670" w:type="dxa"/>
                  <w:shd w:val="clear" w:color="auto" w:fill="auto"/>
                  <w:vAlign w:val="center"/>
                </w:tcPr>
                <w:p w14:paraId="59BA9A4A" w14:textId="2DF3B3E0" w:rsidR="005744B2" w:rsidRPr="002921C0" w:rsidRDefault="005744B2" w:rsidP="005744B2">
                  <w:pPr>
                    <w:jc w:val="center"/>
                    <w:rPr>
                      <w:sz w:val="20"/>
                      <w:szCs w:val="20"/>
                    </w:rPr>
                  </w:pPr>
                  <w:r w:rsidRPr="005744B2">
                    <w:rPr>
                      <w:sz w:val="20"/>
                      <w:szCs w:val="20"/>
                    </w:rPr>
                    <w:t>962457</w:t>
                  </w:r>
                </w:p>
              </w:tc>
              <w:tc>
                <w:tcPr>
                  <w:tcW w:w="1772" w:type="dxa"/>
                  <w:shd w:val="clear" w:color="auto" w:fill="auto"/>
                  <w:vAlign w:val="center"/>
                </w:tcPr>
                <w:p w14:paraId="66BDE3FE" w14:textId="6852FC2E" w:rsidR="005744B2" w:rsidRPr="002921C0" w:rsidRDefault="005744B2" w:rsidP="005744B2">
                  <w:pPr>
                    <w:jc w:val="center"/>
                    <w:rPr>
                      <w:sz w:val="20"/>
                      <w:szCs w:val="20"/>
                    </w:rPr>
                  </w:pPr>
                  <w:r w:rsidRPr="005744B2">
                    <w:rPr>
                      <w:sz w:val="20"/>
                      <w:szCs w:val="20"/>
                    </w:rPr>
                    <w:t>3529838.13</w:t>
                  </w:r>
                </w:p>
              </w:tc>
            </w:tr>
            <w:tr w:rsidR="005744B2" w:rsidRPr="005744B2" w14:paraId="4F2F27AF" w14:textId="77777777" w:rsidTr="00DE621E">
              <w:trPr>
                <w:trHeight w:val="38"/>
                <w:jc w:val="center"/>
              </w:trPr>
              <w:tc>
                <w:tcPr>
                  <w:tcW w:w="1140" w:type="dxa"/>
                  <w:shd w:val="clear" w:color="auto" w:fill="auto"/>
                  <w:vAlign w:val="center"/>
                </w:tcPr>
                <w:p w14:paraId="49022D45" w14:textId="1492A869" w:rsidR="005744B2" w:rsidRPr="002921C0" w:rsidRDefault="005744B2" w:rsidP="005744B2">
                  <w:pPr>
                    <w:jc w:val="center"/>
                    <w:rPr>
                      <w:sz w:val="20"/>
                      <w:szCs w:val="20"/>
                    </w:rPr>
                  </w:pPr>
                  <w:r w:rsidRPr="005744B2">
                    <w:rPr>
                      <w:sz w:val="20"/>
                      <w:szCs w:val="20"/>
                    </w:rPr>
                    <w:t>203</w:t>
                  </w:r>
                </w:p>
              </w:tc>
              <w:tc>
                <w:tcPr>
                  <w:tcW w:w="1670" w:type="dxa"/>
                  <w:shd w:val="clear" w:color="auto" w:fill="auto"/>
                  <w:vAlign w:val="center"/>
                </w:tcPr>
                <w:p w14:paraId="738F84A8" w14:textId="72549E1A" w:rsidR="005744B2" w:rsidRPr="002921C0" w:rsidRDefault="005744B2" w:rsidP="005744B2">
                  <w:pPr>
                    <w:jc w:val="center"/>
                    <w:rPr>
                      <w:sz w:val="20"/>
                      <w:szCs w:val="20"/>
                    </w:rPr>
                  </w:pPr>
                  <w:r w:rsidRPr="005744B2">
                    <w:rPr>
                      <w:sz w:val="20"/>
                      <w:szCs w:val="20"/>
                    </w:rPr>
                    <w:t>962462.3</w:t>
                  </w:r>
                </w:p>
              </w:tc>
              <w:tc>
                <w:tcPr>
                  <w:tcW w:w="1772" w:type="dxa"/>
                  <w:shd w:val="clear" w:color="auto" w:fill="auto"/>
                  <w:vAlign w:val="center"/>
                </w:tcPr>
                <w:p w14:paraId="63E12401" w14:textId="11AD6D6F" w:rsidR="005744B2" w:rsidRPr="002921C0" w:rsidRDefault="005744B2" w:rsidP="005744B2">
                  <w:pPr>
                    <w:jc w:val="center"/>
                    <w:rPr>
                      <w:sz w:val="20"/>
                      <w:szCs w:val="20"/>
                    </w:rPr>
                  </w:pPr>
                  <w:r w:rsidRPr="005744B2">
                    <w:rPr>
                      <w:sz w:val="20"/>
                      <w:szCs w:val="20"/>
                    </w:rPr>
                    <w:t>3529835.82</w:t>
                  </w:r>
                </w:p>
              </w:tc>
            </w:tr>
            <w:tr w:rsidR="005744B2" w:rsidRPr="005744B2" w14:paraId="72BF7516" w14:textId="77777777" w:rsidTr="00DE621E">
              <w:trPr>
                <w:trHeight w:val="38"/>
                <w:jc w:val="center"/>
              </w:trPr>
              <w:tc>
                <w:tcPr>
                  <w:tcW w:w="1140" w:type="dxa"/>
                  <w:shd w:val="clear" w:color="auto" w:fill="auto"/>
                  <w:vAlign w:val="center"/>
                </w:tcPr>
                <w:p w14:paraId="5F123EF0" w14:textId="0E03956A" w:rsidR="005744B2" w:rsidRPr="002921C0" w:rsidRDefault="005744B2" w:rsidP="005744B2">
                  <w:pPr>
                    <w:jc w:val="center"/>
                    <w:rPr>
                      <w:sz w:val="20"/>
                      <w:szCs w:val="20"/>
                    </w:rPr>
                  </w:pPr>
                  <w:r w:rsidRPr="005744B2">
                    <w:rPr>
                      <w:sz w:val="20"/>
                      <w:szCs w:val="20"/>
                    </w:rPr>
                    <w:t>204</w:t>
                  </w:r>
                </w:p>
              </w:tc>
              <w:tc>
                <w:tcPr>
                  <w:tcW w:w="1670" w:type="dxa"/>
                  <w:shd w:val="clear" w:color="auto" w:fill="auto"/>
                  <w:vAlign w:val="center"/>
                </w:tcPr>
                <w:p w14:paraId="5A055946" w14:textId="03EE0E70" w:rsidR="005744B2" w:rsidRPr="002921C0" w:rsidRDefault="005744B2" w:rsidP="005744B2">
                  <w:pPr>
                    <w:jc w:val="center"/>
                    <w:rPr>
                      <w:sz w:val="20"/>
                      <w:szCs w:val="20"/>
                    </w:rPr>
                  </w:pPr>
                  <w:r w:rsidRPr="005744B2">
                    <w:rPr>
                      <w:sz w:val="20"/>
                      <w:szCs w:val="20"/>
                    </w:rPr>
                    <w:t>962468.82</w:t>
                  </w:r>
                </w:p>
              </w:tc>
              <w:tc>
                <w:tcPr>
                  <w:tcW w:w="1772" w:type="dxa"/>
                  <w:shd w:val="clear" w:color="auto" w:fill="auto"/>
                  <w:vAlign w:val="center"/>
                </w:tcPr>
                <w:p w14:paraId="1A3EB556" w14:textId="1D844607" w:rsidR="005744B2" w:rsidRPr="002921C0" w:rsidRDefault="005744B2" w:rsidP="005744B2">
                  <w:pPr>
                    <w:jc w:val="center"/>
                    <w:rPr>
                      <w:sz w:val="20"/>
                      <w:szCs w:val="20"/>
                    </w:rPr>
                  </w:pPr>
                  <w:r w:rsidRPr="005744B2">
                    <w:rPr>
                      <w:sz w:val="20"/>
                      <w:szCs w:val="20"/>
                    </w:rPr>
                    <w:t>3529833.42</w:t>
                  </w:r>
                </w:p>
              </w:tc>
            </w:tr>
            <w:tr w:rsidR="005744B2" w:rsidRPr="005744B2" w14:paraId="60AC9058" w14:textId="77777777" w:rsidTr="00DE621E">
              <w:trPr>
                <w:trHeight w:val="38"/>
                <w:jc w:val="center"/>
              </w:trPr>
              <w:tc>
                <w:tcPr>
                  <w:tcW w:w="1140" w:type="dxa"/>
                  <w:shd w:val="clear" w:color="auto" w:fill="auto"/>
                  <w:vAlign w:val="center"/>
                </w:tcPr>
                <w:p w14:paraId="35FBCCD2" w14:textId="097117D8" w:rsidR="005744B2" w:rsidRPr="002921C0" w:rsidRDefault="005744B2" w:rsidP="005744B2">
                  <w:pPr>
                    <w:jc w:val="center"/>
                    <w:rPr>
                      <w:sz w:val="20"/>
                      <w:szCs w:val="20"/>
                    </w:rPr>
                  </w:pPr>
                  <w:r w:rsidRPr="005744B2">
                    <w:rPr>
                      <w:sz w:val="20"/>
                      <w:szCs w:val="20"/>
                    </w:rPr>
                    <w:t>205</w:t>
                  </w:r>
                </w:p>
              </w:tc>
              <w:tc>
                <w:tcPr>
                  <w:tcW w:w="1670" w:type="dxa"/>
                  <w:shd w:val="clear" w:color="auto" w:fill="auto"/>
                  <w:vAlign w:val="center"/>
                </w:tcPr>
                <w:p w14:paraId="17ED69A3" w14:textId="3BD0D21B" w:rsidR="005744B2" w:rsidRPr="002921C0" w:rsidRDefault="005744B2" w:rsidP="005744B2">
                  <w:pPr>
                    <w:jc w:val="center"/>
                    <w:rPr>
                      <w:sz w:val="20"/>
                      <w:szCs w:val="20"/>
                    </w:rPr>
                  </w:pPr>
                  <w:r w:rsidRPr="005744B2">
                    <w:rPr>
                      <w:sz w:val="20"/>
                      <w:szCs w:val="20"/>
                    </w:rPr>
                    <w:t>962474.16</w:t>
                  </w:r>
                </w:p>
              </w:tc>
              <w:tc>
                <w:tcPr>
                  <w:tcW w:w="1772" w:type="dxa"/>
                  <w:shd w:val="clear" w:color="auto" w:fill="auto"/>
                  <w:vAlign w:val="center"/>
                </w:tcPr>
                <w:p w14:paraId="09FA416C" w14:textId="3EED2B84" w:rsidR="005744B2" w:rsidRPr="002921C0" w:rsidRDefault="005744B2" w:rsidP="005744B2">
                  <w:pPr>
                    <w:jc w:val="center"/>
                    <w:rPr>
                      <w:sz w:val="20"/>
                      <w:szCs w:val="20"/>
                    </w:rPr>
                  </w:pPr>
                  <w:r w:rsidRPr="005744B2">
                    <w:rPr>
                      <w:sz w:val="20"/>
                      <w:szCs w:val="20"/>
                    </w:rPr>
                    <w:t>3529832.09</w:t>
                  </w:r>
                </w:p>
              </w:tc>
            </w:tr>
            <w:tr w:rsidR="005744B2" w:rsidRPr="005744B2" w14:paraId="15C59034" w14:textId="77777777" w:rsidTr="00DE621E">
              <w:trPr>
                <w:trHeight w:val="38"/>
                <w:jc w:val="center"/>
              </w:trPr>
              <w:tc>
                <w:tcPr>
                  <w:tcW w:w="1140" w:type="dxa"/>
                  <w:shd w:val="clear" w:color="auto" w:fill="auto"/>
                  <w:vAlign w:val="center"/>
                </w:tcPr>
                <w:p w14:paraId="572A5E14" w14:textId="63E17D6B" w:rsidR="005744B2" w:rsidRPr="002921C0" w:rsidRDefault="005744B2" w:rsidP="005744B2">
                  <w:pPr>
                    <w:jc w:val="center"/>
                    <w:rPr>
                      <w:sz w:val="20"/>
                      <w:szCs w:val="20"/>
                    </w:rPr>
                  </w:pPr>
                  <w:r w:rsidRPr="005744B2">
                    <w:rPr>
                      <w:sz w:val="20"/>
                      <w:szCs w:val="20"/>
                    </w:rPr>
                    <w:t>206</w:t>
                  </w:r>
                </w:p>
              </w:tc>
              <w:tc>
                <w:tcPr>
                  <w:tcW w:w="1670" w:type="dxa"/>
                  <w:shd w:val="clear" w:color="auto" w:fill="auto"/>
                  <w:vAlign w:val="center"/>
                </w:tcPr>
                <w:p w14:paraId="0F680481" w14:textId="66751790" w:rsidR="005744B2" w:rsidRPr="002921C0" w:rsidRDefault="005744B2" w:rsidP="005744B2">
                  <w:pPr>
                    <w:jc w:val="center"/>
                    <w:rPr>
                      <w:sz w:val="20"/>
                      <w:szCs w:val="20"/>
                    </w:rPr>
                  </w:pPr>
                  <w:r w:rsidRPr="005744B2">
                    <w:rPr>
                      <w:sz w:val="20"/>
                      <w:szCs w:val="20"/>
                    </w:rPr>
                    <w:t>962479.57</w:t>
                  </w:r>
                </w:p>
              </w:tc>
              <w:tc>
                <w:tcPr>
                  <w:tcW w:w="1772" w:type="dxa"/>
                  <w:shd w:val="clear" w:color="auto" w:fill="auto"/>
                  <w:vAlign w:val="center"/>
                </w:tcPr>
                <w:p w14:paraId="2481772C" w14:textId="237604F1" w:rsidR="005744B2" w:rsidRPr="002921C0" w:rsidRDefault="005744B2" w:rsidP="005744B2">
                  <w:pPr>
                    <w:jc w:val="center"/>
                    <w:rPr>
                      <w:sz w:val="20"/>
                      <w:szCs w:val="20"/>
                    </w:rPr>
                  </w:pPr>
                  <w:r w:rsidRPr="005744B2">
                    <w:rPr>
                      <w:sz w:val="20"/>
                      <w:szCs w:val="20"/>
                    </w:rPr>
                    <w:t>3529831.53</w:t>
                  </w:r>
                </w:p>
              </w:tc>
            </w:tr>
            <w:tr w:rsidR="005744B2" w:rsidRPr="005744B2" w14:paraId="571DED01" w14:textId="77777777" w:rsidTr="00DE621E">
              <w:trPr>
                <w:trHeight w:val="38"/>
                <w:jc w:val="center"/>
              </w:trPr>
              <w:tc>
                <w:tcPr>
                  <w:tcW w:w="1140" w:type="dxa"/>
                  <w:shd w:val="clear" w:color="auto" w:fill="auto"/>
                  <w:vAlign w:val="center"/>
                </w:tcPr>
                <w:p w14:paraId="5739DDBA" w14:textId="307B230F" w:rsidR="005744B2" w:rsidRPr="002921C0" w:rsidRDefault="005744B2" w:rsidP="005744B2">
                  <w:pPr>
                    <w:jc w:val="center"/>
                    <w:rPr>
                      <w:sz w:val="20"/>
                      <w:szCs w:val="20"/>
                    </w:rPr>
                  </w:pPr>
                  <w:r w:rsidRPr="005744B2">
                    <w:rPr>
                      <w:sz w:val="20"/>
                      <w:szCs w:val="20"/>
                    </w:rPr>
                    <w:t>207</w:t>
                  </w:r>
                </w:p>
              </w:tc>
              <w:tc>
                <w:tcPr>
                  <w:tcW w:w="1670" w:type="dxa"/>
                  <w:shd w:val="clear" w:color="auto" w:fill="auto"/>
                  <w:vAlign w:val="center"/>
                </w:tcPr>
                <w:p w14:paraId="61FC034F" w14:textId="432E8B4C" w:rsidR="005744B2" w:rsidRPr="002921C0" w:rsidRDefault="005744B2" w:rsidP="005744B2">
                  <w:pPr>
                    <w:jc w:val="center"/>
                    <w:rPr>
                      <w:sz w:val="20"/>
                      <w:szCs w:val="20"/>
                    </w:rPr>
                  </w:pPr>
                  <w:r w:rsidRPr="005744B2">
                    <w:rPr>
                      <w:sz w:val="20"/>
                      <w:szCs w:val="20"/>
                    </w:rPr>
                    <w:t>962485.19</w:t>
                  </w:r>
                </w:p>
              </w:tc>
              <w:tc>
                <w:tcPr>
                  <w:tcW w:w="1772" w:type="dxa"/>
                  <w:shd w:val="clear" w:color="auto" w:fill="auto"/>
                  <w:vAlign w:val="center"/>
                </w:tcPr>
                <w:p w14:paraId="1C17C644" w14:textId="5F5D7FD7" w:rsidR="005744B2" w:rsidRPr="002921C0" w:rsidRDefault="005744B2" w:rsidP="005744B2">
                  <w:pPr>
                    <w:jc w:val="center"/>
                    <w:rPr>
                      <w:sz w:val="20"/>
                      <w:szCs w:val="20"/>
                    </w:rPr>
                  </w:pPr>
                  <w:r w:rsidRPr="005744B2">
                    <w:rPr>
                      <w:sz w:val="20"/>
                      <w:szCs w:val="20"/>
                    </w:rPr>
                    <w:t>3529832.14</w:t>
                  </w:r>
                </w:p>
              </w:tc>
            </w:tr>
            <w:tr w:rsidR="005744B2" w:rsidRPr="005744B2" w14:paraId="30EA965B" w14:textId="77777777" w:rsidTr="00DE621E">
              <w:trPr>
                <w:trHeight w:val="38"/>
                <w:jc w:val="center"/>
              </w:trPr>
              <w:tc>
                <w:tcPr>
                  <w:tcW w:w="1140" w:type="dxa"/>
                  <w:shd w:val="clear" w:color="auto" w:fill="auto"/>
                  <w:vAlign w:val="center"/>
                </w:tcPr>
                <w:p w14:paraId="321A1216" w14:textId="5763C9FE" w:rsidR="005744B2" w:rsidRPr="002921C0" w:rsidRDefault="005744B2" w:rsidP="005744B2">
                  <w:pPr>
                    <w:jc w:val="center"/>
                    <w:rPr>
                      <w:sz w:val="20"/>
                      <w:szCs w:val="20"/>
                    </w:rPr>
                  </w:pPr>
                  <w:r w:rsidRPr="005744B2">
                    <w:rPr>
                      <w:sz w:val="20"/>
                      <w:szCs w:val="20"/>
                    </w:rPr>
                    <w:t>208</w:t>
                  </w:r>
                </w:p>
              </w:tc>
              <w:tc>
                <w:tcPr>
                  <w:tcW w:w="1670" w:type="dxa"/>
                  <w:shd w:val="clear" w:color="auto" w:fill="auto"/>
                  <w:vAlign w:val="center"/>
                </w:tcPr>
                <w:p w14:paraId="2D349DDA" w14:textId="4DAA9EF2" w:rsidR="005744B2" w:rsidRPr="002921C0" w:rsidRDefault="005744B2" w:rsidP="005744B2">
                  <w:pPr>
                    <w:jc w:val="center"/>
                    <w:rPr>
                      <w:sz w:val="20"/>
                      <w:szCs w:val="20"/>
                    </w:rPr>
                  </w:pPr>
                  <w:r w:rsidRPr="005744B2">
                    <w:rPr>
                      <w:sz w:val="20"/>
                      <w:szCs w:val="20"/>
                    </w:rPr>
                    <w:t>962491.33</w:t>
                  </w:r>
                </w:p>
              </w:tc>
              <w:tc>
                <w:tcPr>
                  <w:tcW w:w="1772" w:type="dxa"/>
                  <w:shd w:val="clear" w:color="auto" w:fill="auto"/>
                  <w:vAlign w:val="center"/>
                </w:tcPr>
                <w:p w14:paraId="56986F17" w14:textId="1910DE9E" w:rsidR="005744B2" w:rsidRPr="002921C0" w:rsidRDefault="005744B2" w:rsidP="005744B2">
                  <w:pPr>
                    <w:jc w:val="center"/>
                    <w:rPr>
                      <w:sz w:val="20"/>
                      <w:szCs w:val="20"/>
                    </w:rPr>
                  </w:pPr>
                  <w:r w:rsidRPr="005744B2">
                    <w:rPr>
                      <w:sz w:val="20"/>
                      <w:szCs w:val="20"/>
                    </w:rPr>
                    <w:t>3529834.59</w:t>
                  </w:r>
                </w:p>
              </w:tc>
            </w:tr>
            <w:tr w:rsidR="005744B2" w:rsidRPr="005744B2" w14:paraId="170A1EFB" w14:textId="77777777" w:rsidTr="00DE621E">
              <w:trPr>
                <w:trHeight w:val="38"/>
                <w:jc w:val="center"/>
              </w:trPr>
              <w:tc>
                <w:tcPr>
                  <w:tcW w:w="1140" w:type="dxa"/>
                  <w:shd w:val="clear" w:color="auto" w:fill="auto"/>
                  <w:vAlign w:val="center"/>
                </w:tcPr>
                <w:p w14:paraId="3296E219" w14:textId="22A9C6F6" w:rsidR="005744B2" w:rsidRPr="002921C0" w:rsidRDefault="005744B2" w:rsidP="005744B2">
                  <w:pPr>
                    <w:jc w:val="center"/>
                    <w:rPr>
                      <w:sz w:val="20"/>
                      <w:szCs w:val="20"/>
                    </w:rPr>
                  </w:pPr>
                  <w:r w:rsidRPr="005744B2">
                    <w:rPr>
                      <w:sz w:val="20"/>
                      <w:szCs w:val="20"/>
                    </w:rPr>
                    <w:t>209</w:t>
                  </w:r>
                </w:p>
              </w:tc>
              <w:tc>
                <w:tcPr>
                  <w:tcW w:w="1670" w:type="dxa"/>
                  <w:shd w:val="clear" w:color="auto" w:fill="auto"/>
                  <w:vAlign w:val="center"/>
                </w:tcPr>
                <w:p w14:paraId="616CA608" w14:textId="2389CDCB" w:rsidR="005744B2" w:rsidRPr="002921C0" w:rsidRDefault="005744B2" w:rsidP="005744B2">
                  <w:pPr>
                    <w:jc w:val="center"/>
                    <w:rPr>
                      <w:sz w:val="20"/>
                      <w:szCs w:val="20"/>
                    </w:rPr>
                  </w:pPr>
                  <w:r w:rsidRPr="005744B2">
                    <w:rPr>
                      <w:sz w:val="20"/>
                      <w:szCs w:val="20"/>
                    </w:rPr>
                    <w:t>962495.67</w:t>
                  </w:r>
                </w:p>
              </w:tc>
              <w:tc>
                <w:tcPr>
                  <w:tcW w:w="1772" w:type="dxa"/>
                  <w:shd w:val="clear" w:color="auto" w:fill="auto"/>
                  <w:vAlign w:val="center"/>
                </w:tcPr>
                <w:p w14:paraId="202A6FA7" w14:textId="799C3514" w:rsidR="005744B2" w:rsidRPr="002921C0" w:rsidRDefault="005744B2" w:rsidP="005744B2">
                  <w:pPr>
                    <w:jc w:val="center"/>
                    <w:rPr>
                      <w:sz w:val="20"/>
                      <w:szCs w:val="20"/>
                    </w:rPr>
                  </w:pPr>
                  <w:r w:rsidRPr="005744B2">
                    <w:rPr>
                      <w:sz w:val="20"/>
                      <w:szCs w:val="20"/>
                    </w:rPr>
                    <w:t>3529837.24</w:t>
                  </w:r>
                </w:p>
              </w:tc>
            </w:tr>
            <w:tr w:rsidR="005744B2" w:rsidRPr="005744B2" w14:paraId="537E0698" w14:textId="77777777" w:rsidTr="00DE621E">
              <w:trPr>
                <w:trHeight w:val="38"/>
                <w:jc w:val="center"/>
              </w:trPr>
              <w:tc>
                <w:tcPr>
                  <w:tcW w:w="1140" w:type="dxa"/>
                  <w:shd w:val="clear" w:color="auto" w:fill="auto"/>
                  <w:vAlign w:val="center"/>
                </w:tcPr>
                <w:p w14:paraId="7A533755" w14:textId="29838DDC" w:rsidR="005744B2" w:rsidRPr="002921C0" w:rsidRDefault="005744B2" w:rsidP="005744B2">
                  <w:pPr>
                    <w:jc w:val="center"/>
                    <w:rPr>
                      <w:sz w:val="20"/>
                      <w:szCs w:val="20"/>
                    </w:rPr>
                  </w:pPr>
                  <w:r w:rsidRPr="005744B2">
                    <w:rPr>
                      <w:sz w:val="20"/>
                      <w:szCs w:val="20"/>
                    </w:rPr>
                    <w:t>210</w:t>
                  </w:r>
                </w:p>
              </w:tc>
              <w:tc>
                <w:tcPr>
                  <w:tcW w:w="1670" w:type="dxa"/>
                  <w:shd w:val="clear" w:color="auto" w:fill="auto"/>
                  <w:vAlign w:val="center"/>
                </w:tcPr>
                <w:p w14:paraId="657EA1E7" w14:textId="2FED46E5" w:rsidR="005744B2" w:rsidRPr="002921C0" w:rsidRDefault="005744B2" w:rsidP="005744B2">
                  <w:pPr>
                    <w:jc w:val="center"/>
                    <w:rPr>
                      <w:sz w:val="20"/>
                      <w:szCs w:val="20"/>
                    </w:rPr>
                  </w:pPr>
                  <w:r w:rsidRPr="005744B2">
                    <w:rPr>
                      <w:sz w:val="20"/>
                      <w:szCs w:val="20"/>
                    </w:rPr>
                    <w:t>962500.57</w:t>
                  </w:r>
                </w:p>
              </w:tc>
              <w:tc>
                <w:tcPr>
                  <w:tcW w:w="1772" w:type="dxa"/>
                  <w:shd w:val="clear" w:color="auto" w:fill="auto"/>
                  <w:vAlign w:val="center"/>
                </w:tcPr>
                <w:p w14:paraId="4615F5A8" w14:textId="02FCE00C" w:rsidR="005744B2" w:rsidRPr="002921C0" w:rsidRDefault="005744B2" w:rsidP="005744B2">
                  <w:pPr>
                    <w:jc w:val="center"/>
                    <w:rPr>
                      <w:sz w:val="20"/>
                      <w:szCs w:val="20"/>
                    </w:rPr>
                  </w:pPr>
                  <w:r w:rsidRPr="005744B2">
                    <w:rPr>
                      <w:sz w:val="20"/>
                      <w:szCs w:val="20"/>
                    </w:rPr>
                    <w:t>3529840.72</w:t>
                  </w:r>
                </w:p>
              </w:tc>
            </w:tr>
            <w:tr w:rsidR="005744B2" w:rsidRPr="005744B2" w14:paraId="6215277B" w14:textId="77777777" w:rsidTr="00DE621E">
              <w:trPr>
                <w:trHeight w:val="38"/>
                <w:jc w:val="center"/>
              </w:trPr>
              <w:tc>
                <w:tcPr>
                  <w:tcW w:w="1140" w:type="dxa"/>
                  <w:shd w:val="clear" w:color="auto" w:fill="auto"/>
                  <w:vAlign w:val="center"/>
                </w:tcPr>
                <w:p w14:paraId="24CFE9E2" w14:textId="4247CE9F" w:rsidR="005744B2" w:rsidRPr="002921C0" w:rsidRDefault="005744B2" w:rsidP="005744B2">
                  <w:pPr>
                    <w:jc w:val="center"/>
                    <w:rPr>
                      <w:sz w:val="20"/>
                      <w:szCs w:val="20"/>
                    </w:rPr>
                  </w:pPr>
                  <w:r w:rsidRPr="005744B2">
                    <w:rPr>
                      <w:sz w:val="20"/>
                      <w:szCs w:val="20"/>
                    </w:rPr>
                    <w:t>211</w:t>
                  </w:r>
                </w:p>
              </w:tc>
              <w:tc>
                <w:tcPr>
                  <w:tcW w:w="1670" w:type="dxa"/>
                  <w:shd w:val="clear" w:color="auto" w:fill="auto"/>
                  <w:vAlign w:val="center"/>
                </w:tcPr>
                <w:p w14:paraId="574C55D2" w14:textId="2795E863" w:rsidR="005744B2" w:rsidRPr="002921C0" w:rsidRDefault="005744B2" w:rsidP="005744B2">
                  <w:pPr>
                    <w:jc w:val="center"/>
                    <w:rPr>
                      <w:sz w:val="20"/>
                      <w:szCs w:val="20"/>
                    </w:rPr>
                  </w:pPr>
                  <w:r w:rsidRPr="005744B2">
                    <w:rPr>
                      <w:sz w:val="20"/>
                      <w:szCs w:val="20"/>
                    </w:rPr>
                    <w:t>962505.19</w:t>
                  </w:r>
                </w:p>
              </w:tc>
              <w:tc>
                <w:tcPr>
                  <w:tcW w:w="1772" w:type="dxa"/>
                  <w:shd w:val="clear" w:color="auto" w:fill="auto"/>
                  <w:vAlign w:val="center"/>
                </w:tcPr>
                <w:p w14:paraId="26854783" w14:textId="67D39B27" w:rsidR="005744B2" w:rsidRPr="002921C0" w:rsidRDefault="005744B2" w:rsidP="005744B2">
                  <w:pPr>
                    <w:jc w:val="center"/>
                    <w:rPr>
                      <w:sz w:val="20"/>
                      <w:szCs w:val="20"/>
                    </w:rPr>
                  </w:pPr>
                  <w:r w:rsidRPr="005744B2">
                    <w:rPr>
                      <w:sz w:val="20"/>
                      <w:szCs w:val="20"/>
                    </w:rPr>
                    <w:t>3529843.56</w:t>
                  </w:r>
                </w:p>
              </w:tc>
            </w:tr>
            <w:tr w:rsidR="005744B2" w:rsidRPr="005744B2" w14:paraId="664D9D1B" w14:textId="77777777" w:rsidTr="00DE621E">
              <w:trPr>
                <w:trHeight w:val="38"/>
                <w:jc w:val="center"/>
              </w:trPr>
              <w:tc>
                <w:tcPr>
                  <w:tcW w:w="1140" w:type="dxa"/>
                  <w:shd w:val="clear" w:color="auto" w:fill="auto"/>
                  <w:vAlign w:val="center"/>
                </w:tcPr>
                <w:p w14:paraId="6098910B" w14:textId="20831A17" w:rsidR="005744B2" w:rsidRPr="002921C0" w:rsidRDefault="005744B2" w:rsidP="005744B2">
                  <w:pPr>
                    <w:jc w:val="center"/>
                    <w:rPr>
                      <w:sz w:val="20"/>
                      <w:szCs w:val="20"/>
                    </w:rPr>
                  </w:pPr>
                  <w:r w:rsidRPr="005744B2">
                    <w:rPr>
                      <w:sz w:val="20"/>
                      <w:szCs w:val="20"/>
                    </w:rPr>
                    <w:t>212</w:t>
                  </w:r>
                </w:p>
              </w:tc>
              <w:tc>
                <w:tcPr>
                  <w:tcW w:w="1670" w:type="dxa"/>
                  <w:shd w:val="clear" w:color="auto" w:fill="auto"/>
                  <w:vAlign w:val="center"/>
                </w:tcPr>
                <w:p w14:paraId="58013A65" w14:textId="10EB070A" w:rsidR="005744B2" w:rsidRPr="002921C0" w:rsidRDefault="005744B2" w:rsidP="005744B2">
                  <w:pPr>
                    <w:jc w:val="center"/>
                    <w:rPr>
                      <w:sz w:val="20"/>
                      <w:szCs w:val="20"/>
                    </w:rPr>
                  </w:pPr>
                  <w:r w:rsidRPr="005744B2">
                    <w:rPr>
                      <w:sz w:val="20"/>
                      <w:szCs w:val="20"/>
                    </w:rPr>
                    <w:t>962510.56</w:t>
                  </w:r>
                </w:p>
              </w:tc>
              <w:tc>
                <w:tcPr>
                  <w:tcW w:w="1772" w:type="dxa"/>
                  <w:shd w:val="clear" w:color="auto" w:fill="auto"/>
                  <w:vAlign w:val="center"/>
                </w:tcPr>
                <w:p w14:paraId="422A2802" w14:textId="1214579D" w:rsidR="005744B2" w:rsidRPr="002921C0" w:rsidRDefault="005744B2" w:rsidP="005744B2">
                  <w:pPr>
                    <w:jc w:val="center"/>
                    <w:rPr>
                      <w:sz w:val="20"/>
                      <w:szCs w:val="20"/>
                    </w:rPr>
                  </w:pPr>
                  <w:r w:rsidRPr="005744B2">
                    <w:rPr>
                      <w:sz w:val="20"/>
                      <w:szCs w:val="20"/>
                    </w:rPr>
                    <w:t>3529845.89</w:t>
                  </w:r>
                </w:p>
              </w:tc>
            </w:tr>
            <w:tr w:rsidR="005744B2" w:rsidRPr="005744B2" w14:paraId="1138251B" w14:textId="77777777" w:rsidTr="00DE621E">
              <w:trPr>
                <w:trHeight w:val="38"/>
                <w:jc w:val="center"/>
              </w:trPr>
              <w:tc>
                <w:tcPr>
                  <w:tcW w:w="1140" w:type="dxa"/>
                  <w:shd w:val="clear" w:color="auto" w:fill="auto"/>
                  <w:vAlign w:val="center"/>
                </w:tcPr>
                <w:p w14:paraId="4A91007B" w14:textId="762FFEBC" w:rsidR="005744B2" w:rsidRPr="002921C0" w:rsidRDefault="005744B2" w:rsidP="005744B2">
                  <w:pPr>
                    <w:jc w:val="center"/>
                    <w:rPr>
                      <w:sz w:val="20"/>
                      <w:szCs w:val="20"/>
                    </w:rPr>
                  </w:pPr>
                  <w:r w:rsidRPr="005744B2">
                    <w:rPr>
                      <w:sz w:val="20"/>
                      <w:szCs w:val="20"/>
                    </w:rPr>
                    <w:t>213</w:t>
                  </w:r>
                </w:p>
              </w:tc>
              <w:tc>
                <w:tcPr>
                  <w:tcW w:w="1670" w:type="dxa"/>
                  <w:shd w:val="clear" w:color="auto" w:fill="auto"/>
                  <w:vAlign w:val="center"/>
                </w:tcPr>
                <w:p w14:paraId="37CC4933" w14:textId="50085EBC" w:rsidR="005744B2" w:rsidRPr="002921C0" w:rsidRDefault="005744B2" w:rsidP="005744B2">
                  <w:pPr>
                    <w:jc w:val="center"/>
                    <w:rPr>
                      <w:sz w:val="20"/>
                      <w:szCs w:val="20"/>
                    </w:rPr>
                  </w:pPr>
                  <w:r w:rsidRPr="005744B2">
                    <w:rPr>
                      <w:sz w:val="20"/>
                      <w:szCs w:val="20"/>
                    </w:rPr>
                    <w:t>962515.63</w:t>
                  </w:r>
                </w:p>
              </w:tc>
              <w:tc>
                <w:tcPr>
                  <w:tcW w:w="1772" w:type="dxa"/>
                  <w:shd w:val="clear" w:color="auto" w:fill="auto"/>
                  <w:vAlign w:val="center"/>
                </w:tcPr>
                <w:p w14:paraId="3320ED30" w14:textId="3639A7DC" w:rsidR="005744B2" w:rsidRPr="002921C0" w:rsidRDefault="005744B2" w:rsidP="005744B2">
                  <w:pPr>
                    <w:jc w:val="center"/>
                    <w:rPr>
                      <w:sz w:val="20"/>
                      <w:szCs w:val="20"/>
                    </w:rPr>
                  </w:pPr>
                  <w:r w:rsidRPr="005744B2">
                    <w:rPr>
                      <w:sz w:val="20"/>
                      <w:szCs w:val="20"/>
                    </w:rPr>
                    <w:t>3529846.82</w:t>
                  </w:r>
                </w:p>
              </w:tc>
            </w:tr>
            <w:tr w:rsidR="005744B2" w:rsidRPr="005744B2" w14:paraId="630BBECB" w14:textId="77777777" w:rsidTr="00DE621E">
              <w:trPr>
                <w:trHeight w:val="38"/>
                <w:jc w:val="center"/>
              </w:trPr>
              <w:tc>
                <w:tcPr>
                  <w:tcW w:w="1140" w:type="dxa"/>
                  <w:shd w:val="clear" w:color="auto" w:fill="auto"/>
                  <w:vAlign w:val="center"/>
                </w:tcPr>
                <w:p w14:paraId="31F4280B" w14:textId="05B74741" w:rsidR="005744B2" w:rsidRPr="002921C0" w:rsidRDefault="005744B2" w:rsidP="005744B2">
                  <w:pPr>
                    <w:jc w:val="center"/>
                    <w:rPr>
                      <w:sz w:val="20"/>
                      <w:szCs w:val="20"/>
                    </w:rPr>
                  </w:pPr>
                  <w:r w:rsidRPr="005744B2">
                    <w:rPr>
                      <w:sz w:val="20"/>
                      <w:szCs w:val="20"/>
                    </w:rPr>
                    <w:t>214</w:t>
                  </w:r>
                </w:p>
              </w:tc>
              <w:tc>
                <w:tcPr>
                  <w:tcW w:w="1670" w:type="dxa"/>
                  <w:shd w:val="clear" w:color="auto" w:fill="auto"/>
                  <w:vAlign w:val="center"/>
                </w:tcPr>
                <w:p w14:paraId="7EB1006A" w14:textId="0E1AFB57" w:rsidR="005744B2" w:rsidRPr="002921C0" w:rsidRDefault="005744B2" w:rsidP="005744B2">
                  <w:pPr>
                    <w:jc w:val="center"/>
                    <w:rPr>
                      <w:sz w:val="20"/>
                      <w:szCs w:val="20"/>
                    </w:rPr>
                  </w:pPr>
                  <w:r w:rsidRPr="005744B2">
                    <w:rPr>
                      <w:sz w:val="20"/>
                      <w:szCs w:val="20"/>
                    </w:rPr>
                    <w:t>962521.44</w:t>
                  </w:r>
                </w:p>
              </w:tc>
              <w:tc>
                <w:tcPr>
                  <w:tcW w:w="1772" w:type="dxa"/>
                  <w:shd w:val="clear" w:color="auto" w:fill="auto"/>
                  <w:vAlign w:val="center"/>
                </w:tcPr>
                <w:p w14:paraId="6769DB37" w14:textId="07D0807F" w:rsidR="005744B2" w:rsidRPr="002921C0" w:rsidRDefault="005744B2" w:rsidP="005744B2">
                  <w:pPr>
                    <w:jc w:val="center"/>
                    <w:rPr>
                      <w:sz w:val="20"/>
                      <w:szCs w:val="20"/>
                    </w:rPr>
                  </w:pPr>
                  <w:r w:rsidRPr="005744B2">
                    <w:rPr>
                      <w:sz w:val="20"/>
                      <w:szCs w:val="20"/>
                    </w:rPr>
                    <w:t>3529847.27</w:t>
                  </w:r>
                </w:p>
              </w:tc>
            </w:tr>
            <w:tr w:rsidR="005744B2" w:rsidRPr="005744B2" w14:paraId="69433438" w14:textId="77777777" w:rsidTr="00DE621E">
              <w:trPr>
                <w:trHeight w:val="38"/>
                <w:jc w:val="center"/>
              </w:trPr>
              <w:tc>
                <w:tcPr>
                  <w:tcW w:w="1140" w:type="dxa"/>
                  <w:shd w:val="clear" w:color="auto" w:fill="auto"/>
                  <w:vAlign w:val="center"/>
                </w:tcPr>
                <w:p w14:paraId="54A36E93" w14:textId="3C514B54" w:rsidR="005744B2" w:rsidRPr="002921C0" w:rsidRDefault="005744B2" w:rsidP="005744B2">
                  <w:pPr>
                    <w:jc w:val="center"/>
                    <w:rPr>
                      <w:sz w:val="20"/>
                      <w:szCs w:val="20"/>
                    </w:rPr>
                  </w:pPr>
                  <w:r w:rsidRPr="005744B2">
                    <w:rPr>
                      <w:sz w:val="20"/>
                      <w:szCs w:val="20"/>
                    </w:rPr>
                    <w:t>215</w:t>
                  </w:r>
                </w:p>
              </w:tc>
              <w:tc>
                <w:tcPr>
                  <w:tcW w:w="1670" w:type="dxa"/>
                  <w:shd w:val="clear" w:color="auto" w:fill="auto"/>
                  <w:vAlign w:val="center"/>
                </w:tcPr>
                <w:p w14:paraId="1CD5EEC5" w14:textId="0F2547FE" w:rsidR="005744B2" w:rsidRPr="002921C0" w:rsidRDefault="005744B2" w:rsidP="005744B2">
                  <w:pPr>
                    <w:jc w:val="center"/>
                    <w:rPr>
                      <w:sz w:val="20"/>
                      <w:szCs w:val="20"/>
                    </w:rPr>
                  </w:pPr>
                  <w:r w:rsidRPr="005744B2">
                    <w:rPr>
                      <w:sz w:val="20"/>
                      <w:szCs w:val="20"/>
                    </w:rPr>
                    <w:t>962527.01</w:t>
                  </w:r>
                </w:p>
              </w:tc>
              <w:tc>
                <w:tcPr>
                  <w:tcW w:w="1772" w:type="dxa"/>
                  <w:shd w:val="clear" w:color="auto" w:fill="auto"/>
                  <w:vAlign w:val="center"/>
                </w:tcPr>
                <w:p w14:paraId="5635CE96" w14:textId="69671FF8" w:rsidR="005744B2" w:rsidRPr="002921C0" w:rsidRDefault="005744B2" w:rsidP="005744B2">
                  <w:pPr>
                    <w:jc w:val="center"/>
                    <w:rPr>
                      <w:sz w:val="20"/>
                      <w:szCs w:val="20"/>
                    </w:rPr>
                  </w:pPr>
                  <w:r w:rsidRPr="005744B2">
                    <w:rPr>
                      <w:sz w:val="20"/>
                      <w:szCs w:val="20"/>
                    </w:rPr>
                    <w:t>3529847.55</w:t>
                  </w:r>
                </w:p>
              </w:tc>
            </w:tr>
            <w:tr w:rsidR="005744B2" w:rsidRPr="005744B2" w14:paraId="6E411DCC" w14:textId="77777777" w:rsidTr="00DE621E">
              <w:trPr>
                <w:trHeight w:val="38"/>
                <w:jc w:val="center"/>
              </w:trPr>
              <w:tc>
                <w:tcPr>
                  <w:tcW w:w="1140" w:type="dxa"/>
                  <w:shd w:val="clear" w:color="auto" w:fill="auto"/>
                  <w:vAlign w:val="center"/>
                </w:tcPr>
                <w:p w14:paraId="52373F7B" w14:textId="72599A6F" w:rsidR="005744B2" w:rsidRPr="002921C0" w:rsidRDefault="005744B2" w:rsidP="005744B2">
                  <w:pPr>
                    <w:jc w:val="center"/>
                    <w:rPr>
                      <w:sz w:val="20"/>
                      <w:szCs w:val="20"/>
                    </w:rPr>
                  </w:pPr>
                  <w:r w:rsidRPr="005744B2">
                    <w:rPr>
                      <w:sz w:val="20"/>
                      <w:szCs w:val="20"/>
                    </w:rPr>
                    <w:t>216</w:t>
                  </w:r>
                </w:p>
              </w:tc>
              <w:tc>
                <w:tcPr>
                  <w:tcW w:w="1670" w:type="dxa"/>
                  <w:shd w:val="clear" w:color="auto" w:fill="auto"/>
                  <w:vAlign w:val="center"/>
                </w:tcPr>
                <w:p w14:paraId="2C8B242E" w14:textId="307B4B1A" w:rsidR="005744B2" w:rsidRPr="002921C0" w:rsidRDefault="005744B2" w:rsidP="005744B2">
                  <w:pPr>
                    <w:jc w:val="center"/>
                    <w:rPr>
                      <w:sz w:val="20"/>
                      <w:szCs w:val="20"/>
                    </w:rPr>
                  </w:pPr>
                  <w:r w:rsidRPr="005744B2">
                    <w:rPr>
                      <w:sz w:val="20"/>
                      <w:szCs w:val="20"/>
                    </w:rPr>
                    <w:t>962533.78</w:t>
                  </w:r>
                </w:p>
              </w:tc>
              <w:tc>
                <w:tcPr>
                  <w:tcW w:w="1772" w:type="dxa"/>
                  <w:shd w:val="clear" w:color="auto" w:fill="auto"/>
                  <w:vAlign w:val="center"/>
                </w:tcPr>
                <w:p w14:paraId="70F7D206" w14:textId="7583ACEB" w:rsidR="005744B2" w:rsidRPr="002921C0" w:rsidRDefault="005744B2" w:rsidP="005744B2">
                  <w:pPr>
                    <w:jc w:val="center"/>
                    <w:rPr>
                      <w:sz w:val="20"/>
                      <w:szCs w:val="20"/>
                    </w:rPr>
                  </w:pPr>
                  <w:r w:rsidRPr="005744B2">
                    <w:rPr>
                      <w:sz w:val="20"/>
                      <w:szCs w:val="20"/>
                    </w:rPr>
                    <w:t>3529847.48</w:t>
                  </w:r>
                </w:p>
              </w:tc>
            </w:tr>
            <w:tr w:rsidR="005744B2" w:rsidRPr="005744B2" w14:paraId="5106534A" w14:textId="77777777" w:rsidTr="00DE621E">
              <w:trPr>
                <w:trHeight w:val="38"/>
                <w:jc w:val="center"/>
              </w:trPr>
              <w:tc>
                <w:tcPr>
                  <w:tcW w:w="1140" w:type="dxa"/>
                  <w:shd w:val="clear" w:color="auto" w:fill="auto"/>
                  <w:vAlign w:val="center"/>
                </w:tcPr>
                <w:p w14:paraId="5321116C" w14:textId="6F494183" w:rsidR="005744B2" w:rsidRPr="002921C0" w:rsidRDefault="005744B2" w:rsidP="005744B2">
                  <w:pPr>
                    <w:jc w:val="center"/>
                    <w:rPr>
                      <w:sz w:val="20"/>
                      <w:szCs w:val="20"/>
                    </w:rPr>
                  </w:pPr>
                  <w:r w:rsidRPr="005744B2">
                    <w:rPr>
                      <w:sz w:val="20"/>
                      <w:szCs w:val="20"/>
                    </w:rPr>
                    <w:t>217</w:t>
                  </w:r>
                </w:p>
              </w:tc>
              <w:tc>
                <w:tcPr>
                  <w:tcW w:w="1670" w:type="dxa"/>
                  <w:shd w:val="clear" w:color="auto" w:fill="auto"/>
                  <w:vAlign w:val="center"/>
                </w:tcPr>
                <w:p w14:paraId="36A62EE2" w14:textId="41C32B0C" w:rsidR="005744B2" w:rsidRPr="002921C0" w:rsidRDefault="005744B2" w:rsidP="005744B2">
                  <w:pPr>
                    <w:jc w:val="center"/>
                    <w:rPr>
                      <w:sz w:val="20"/>
                      <w:szCs w:val="20"/>
                    </w:rPr>
                  </w:pPr>
                  <w:r w:rsidRPr="005744B2">
                    <w:rPr>
                      <w:sz w:val="20"/>
                      <w:szCs w:val="20"/>
                    </w:rPr>
                    <w:t>962539.56</w:t>
                  </w:r>
                </w:p>
              </w:tc>
              <w:tc>
                <w:tcPr>
                  <w:tcW w:w="1772" w:type="dxa"/>
                  <w:shd w:val="clear" w:color="auto" w:fill="auto"/>
                  <w:vAlign w:val="center"/>
                </w:tcPr>
                <w:p w14:paraId="206154FE" w14:textId="6BE69199" w:rsidR="005744B2" w:rsidRPr="002921C0" w:rsidRDefault="005744B2" w:rsidP="005744B2">
                  <w:pPr>
                    <w:jc w:val="center"/>
                    <w:rPr>
                      <w:sz w:val="20"/>
                      <w:szCs w:val="20"/>
                    </w:rPr>
                  </w:pPr>
                  <w:r w:rsidRPr="005744B2">
                    <w:rPr>
                      <w:sz w:val="20"/>
                      <w:szCs w:val="20"/>
                    </w:rPr>
                    <w:t>3529847.38</w:t>
                  </w:r>
                </w:p>
              </w:tc>
            </w:tr>
            <w:tr w:rsidR="005744B2" w:rsidRPr="005744B2" w14:paraId="22179125" w14:textId="77777777" w:rsidTr="00DE621E">
              <w:trPr>
                <w:trHeight w:val="38"/>
                <w:jc w:val="center"/>
              </w:trPr>
              <w:tc>
                <w:tcPr>
                  <w:tcW w:w="1140" w:type="dxa"/>
                  <w:shd w:val="clear" w:color="auto" w:fill="auto"/>
                  <w:vAlign w:val="center"/>
                </w:tcPr>
                <w:p w14:paraId="7AB60E81" w14:textId="6CC59F67" w:rsidR="005744B2" w:rsidRPr="002921C0" w:rsidRDefault="005744B2" w:rsidP="005744B2">
                  <w:pPr>
                    <w:jc w:val="center"/>
                    <w:rPr>
                      <w:sz w:val="20"/>
                      <w:szCs w:val="20"/>
                    </w:rPr>
                  </w:pPr>
                  <w:r w:rsidRPr="005744B2">
                    <w:rPr>
                      <w:sz w:val="20"/>
                      <w:szCs w:val="20"/>
                    </w:rPr>
                    <w:t>218</w:t>
                  </w:r>
                </w:p>
              </w:tc>
              <w:tc>
                <w:tcPr>
                  <w:tcW w:w="1670" w:type="dxa"/>
                  <w:shd w:val="clear" w:color="auto" w:fill="auto"/>
                  <w:vAlign w:val="center"/>
                </w:tcPr>
                <w:p w14:paraId="355755C9" w14:textId="17EAD8B1" w:rsidR="005744B2" w:rsidRPr="002921C0" w:rsidRDefault="005744B2" w:rsidP="005744B2">
                  <w:pPr>
                    <w:jc w:val="center"/>
                    <w:rPr>
                      <w:sz w:val="20"/>
                      <w:szCs w:val="20"/>
                    </w:rPr>
                  </w:pPr>
                  <w:r w:rsidRPr="005744B2">
                    <w:rPr>
                      <w:sz w:val="20"/>
                      <w:szCs w:val="20"/>
                    </w:rPr>
                    <w:t>962546.55</w:t>
                  </w:r>
                </w:p>
              </w:tc>
              <w:tc>
                <w:tcPr>
                  <w:tcW w:w="1772" w:type="dxa"/>
                  <w:shd w:val="clear" w:color="auto" w:fill="auto"/>
                  <w:vAlign w:val="center"/>
                </w:tcPr>
                <w:p w14:paraId="7282E1A6" w14:textId="1D375FE5" w:rsidR="005744B2" w:rsidRPr="002921C0" w:rsidRDefault="005744B2" w:rsidP="005744B2">
                  <w:pPr>
                    <w:jc w:val="center"/>
                    <w:rPr>
                      <w:sz w:val="20"/>
                      <w:szCs w:val="20"/>
                    </w:rPr>
                  </w:pPr>
                  <w:r w:rsidRPr="005744B2">
                    <w:rPr>
                      <w:sz w:val="20"/>
                      <w:szCs w:val="20"/>
                    </w:rPr>
                    <w:t>3529846.68</w:t>
                  </w:r>
                </w:p>
              </w:tc>
            </w:tr>
            <w:tr w:rsidR="005744B2" w:rsidRPr="005744B2" w14:paraId="582EC418" w14:textId="77777777" w:rsidTr="00DE621E">
              <w:trPr>
                <w:trHeight w:val="38"/>
                <w:jc w:val="center"/>
              </w:trPr>
              <w:tc>
                <w:tcPr>
                  <w:tcW w:w="1140" w:type="dxa"/>
                  <w:shd w:val="clear" w:color="auto" w:fill="auto"/>
                  <w:vAlign w:val="center"/>
                </w:tcPr>
                <w:p w14:paraId="7D280B62" w14:textId="2D158741" w:rsidR="005744B2" w:rsidRPr="002921C0" w:rsidRDefault="005744B2" w:rsidP="005744B2">
                  <w:pPr>
                    <w:jc w:val="center"/>
                    <w:rPr>
                      <w:sz w:val="20"/>
                      <w:szCs w:val="20"/>
                    </w:rPr>
                  </w:pPr>
                  <w:r w:rsidRPr="005744B2">
                    <w:rPr>
                      <w:sz w:val="20"/>
                      <w:szCs w:val="20"/>
                    </w:rPr>
                    <w:t>219</w:t>
                  </w:r>
                </w:p>
              </w:tc>
              <w:tc>
                <w:tcPr>
                  <w:tcW w:w="1670" w:type="dxa"/>
                  <w:shd w:val="clear" w:color="auto" w:fill="auto"/>
                  <w:vAlign w:val="center"/>
                </w:tcPr>
                <w:p w14:paraId="0449B1BB" w14:textId="4D862DE3" w:rsidR="005744B2" w:rsidRPr="002921C0" w:rsidRDefault="005744B2" w:rsidP="005744B2">
                  <w:pPr>
                    <w:jc w:val="center"/>
                    <w:rPr>
                      <w:sz w:val="20"/>
                      <w:szCs w:val="20"/>
                    </w:rPr>
                  </w:pPr>
                  <w:r w:rsidRPr="005744B2">
                    <w:rPr>
                      <w:sz w:val="20"/>
                      <w:szCs w:val="20"/>
                    </w:rPr>
                    <w:t>962551.45</w:t>
                  </w:r>
                </w:p>
              </w:tc>
              <w:tc>
                <w:tcPr>
                  <w:tcW w:w="1772" w:type="dxa"/>
                  <w:shd w:val="clear" w:color="auto" w:fill="auto"/>
                  <w:vAlign w:val="center"/>
                </w:tcPr>
                <w:p w14:paraId="1A34019E" w14:textId="6E835594" w:rsidR="005744B2" w:rsidRPr="002921C0" w:rsidRDefault="005744B2" w:rsidP="005744B2">
                  <w:pPr>
                    <w:jc w:val="center"/>
                    <w:rPr>
                      <w:sz w:val="20"/>
                      <w:szCs w:val="20"/>
                    </w:rPr>
                  </w:pPr>
                  <w:r w:rsidRPr="005744B2">
                    <w:rPr>
                      <w:sz w:val="20"/>
                      <w:szCs w:val="20"/>
                    </w:rPr>
                    <w:t>3529845.12</w:t>
                  </w:r>
                </w:p>
              </w:tc>
            </w:tr>
            <w:tr w:rsidR="005744B2" w:rsidRPr="005744B2" w14:paraId="3F084633" w14:textId="77777777" w:rsidTr="00DE621E">
              <w:trPr>
                <w:trHeight w:val="38"/>
                <w:jc w:val="center"/>
              </w:trPr>
              <w:tc>
                <w:tcPr>
                  <w:tcW w:w="1140" w:type="dxa"/>
                  <w:shd w:val="clear" w:color="auto" w:fill="auto"/>
                  <w:vAlign w:val="center"/>
                </w:tcPr>
                <w:p w14:paraId="1525A151" w14:textId="5210B9AC" w:rsidR="005744B2" w:rsidRPr="002921C0" w:rsidRDefault="005744B2" w:rsidP="005744B2">
                  <w:pPr>
                    <w:jc w:val="center"/>
                    <w:rPr>
                      <w:sz w:val="20"/>
                      <w:szCs w:val="20"/>
                    </w:rPr>
                  </w:pPr>
                  <w:r w:rsidRPr="005744B2">
                    <w:rPr>
                      <w:sz w:val="20"/>
                      <w:szCs w:val="20"/>
                    </w:rPr>
                    <w:t>220</w:t>
                  </w:r>
                </w:p>
              </w:tc>
              <w:tc>
                <w:tcPr>
                  <w:tcW w:w="1670" w:type="dxa"/>
                  <w:shd w:val="clear" w:color="auto" w:fill="auto"/>
                  <w:vAlign w:val="center"/>
                </w:tcPr>
                <w:p w14:paraId="5FAA56AC" w14:textId="041031E3" w:rsidR="005744B2" w:rsidRPr="002921C0" w:rsidRDefault="005744B2" w:rsidP="005744B2">
                  <w:pPr>
                    <w:jc w:val="center"/>
                    <w:rPr>
                      <w:sz w:val="20"/>
                      <w:szCs w:val="20"/>
                    </w:rPr>
                  </w:pPr>
                  <w:r w:rsidRPr="005744B2">
                    <w:rPr>
                      <w:sz w:val="20"/>
                      <w:szCs w:val="20"/>
                    </w:rPr>
                    <w:t>962557.18</w:t>
                  </w:r>
                </w:p>
              </w:tc>
              <w:tc>
                <w:tcPr>
                  <w:tcW w:w="1772" w:type="dxa"/>
                  <w:shd w:val="clear" w:color="auto" w:fill="auto"/>
                  <w:vAlign w:val="center"/>
                </w:tcPr>
                <w:p w14:paraId="24CBF1CF" w14:textId="1DBB48C9" w:rsidR="005744B2" w:rsidRPr="002921C0" w:rsidRDefault="005744B2" w:rsidP="005744B2">
                  <w:pPr>
                    <w:jc w:val="center"/>
                    <w:rPr>
                      <w:sz w:val="20"/>
                      <w:szCs w:val="20"/>
                    </w:rPr>
                  </w:pPr>
                  <w:r w:rsidRPr="005744B2">
                    <w:rPr>
                      <w:sz w:val="20"/>
                      <w:szCs w:val="20"/>
                    </w:rPr>
                    <w:t>3529843.56</w:t>
                  </w:r>
                </w:p>
              </w:tc>
            </w:tr>
            <w:tr w:rsidR="005744B2" w:rsidRPr="005744B2" w14:paraId="5CA3AF85" w14:textId="77777777" w:rsidTr="00DE621E">
              <w:trPr>
                <w:trHeight w:val="38"/>
                <w:jc w:val="center"/>
              </w:trPr>
              <w:tc>
                <w:tcPr>
                  <w:tcW w:w="1140" w:type="dxa"/>
                  <w:shd w:val="clear" w:color="auto" w:fill="auto"/>
                  <w:vAlign w:val="center"/>
                </w:tcPr>
                <w:p w14:paraId="3B79EE9D" w14:textId="2C8E8376" w:rsidR="005744B2" w:rsidRPr="002921C0" w:rsidRDefault="005744B2" w:rsidP="005744B2">
                  <w:pPr>
                    <w:jc w:val="center"/>
                    <w:rPr>
                      <w:sz w:val="20"/>
                      <w:szCs w:val="20"/>
                    </w:rPr>
                  </w:pPr>
                  <w:r w:rsidRPr="005744B2">
                    <w:rPr>
                      <w:sz w:val="20"/>
                      <w:szCs w:val="20"/>
                    </w:rPr>
                    <w:t>221</w:t>
                  </w:r>
                </w:p>
              </w:tc>
              <w:tc>
                <w:tcPr>
                  <w:tcW w:w="1670" w:type="dxa"/>
                  <w:shd w:val="clear" w:color="auto" w:fill="auto"/>
                  <w:vAlign w:val="center"/>
                </w:tcPr>
                <w:p w14:paraId="4FC3DFF1" w14:textId="6A031757" w:rsidR="005744B2" w:rsidRPr="002921C0" w:rsidRDefault="005744B2" w:rsidP="005744B2">
                  <w:pPr>
                    <w:jc w:val="center"/>
                    <w:rPr>
                      <w:sz w:val="20"/>
                      <w:szCs w:val="20"/>
                    </w:rPr>
                  </w:pPr>
                  <w:r w:rsidRPr="005744B2">
                    <w:rPr>
                      <w:sz w:val="20"/>
                      <w:szCs w:val="20"/>
                    </w:rPr>
                    <w:t>962562.18</w:t>
                  </w:r>
                </w:p>
              </w:tc>
              <w:tc>
                <w:tcPr>
                  <w:tcW w:w="1772" w:type="dxa"/>
                  <w:shd w:val="clear" w:color="auto" w:fill="auto"/>
                  <w:vAlign w:val="center"/>
                </w:tcPr>
                <w:p w14:paraId="2872F166" w14:textId="7E53AB63" w:rsidR="005744B2" w:rsidRPr="002921C0" w:rsidRDefault="005744B2" w:rsidP="005744B2">
                  <w:pPr>
                    <w:jc w:val="center"/>
                    <w:rPr>
                      <w:sz w:val="20"/>
                      <w:szCs w:val="20"/>
                    </w:rPr>
                  </w:pPr>
                  <w:r w:rsidRPr="005744B2">
                    <w:rPr>
                      <w:sz w:val="20"/>
                      <w:szCs w:val="20"/>
                    </w:rPr>
                    <w:t>3529843.46</w:t>
                  </w:r>
                </w:p>
              </w:tc>
            </w:tr>
            <w:tr w:rsidR="005744B2" w:rsidRPr="005744B2" w14:paraId="63B7D6E2" w14:textId="77777777" w:rsidTr="00DE621E">
              <w:trPr>
                <w:trHeight w:val="38"/>
                <w:jc w:val="center"/>
              </w:trPr>
              <w:tc>
                <w:tcPr>
                  <w:tcW w:w="1140" w:type="dxa"/>
                  <w:shd w:val="clear" w:color="auto" w:fill="auto"/>
                  <w:vAlign w:val="center"/>
                </w:tcPr>
                <w:p w14:paraId="0E915683" w14:textId="1C8BAAE9" w:rsidR="005744B2" w:rsidRPr="002921C0" w:rsidRDefault="005744B2" w:rsidP="005744B2">
                  <w:pPr>
                    <w:jc w:val="center"/>
                    <w:rPr>
                      <w:sz w:val="20"/>
                      <w:szCs w:val="20"/>
                    </w:rPr>
                  </w:pPr>
                  <w:r w:rsidRPr="005744B2">
                    <w:rPr>
                      <w:sz w:val="20"/>
                      <w:szCs w:val="20"/>
                    </w:rPr>
                    <w:t>222</w:t>
                  </w:r>
                </w:p>
              </w:tc>
              <w:tc>
                <w:tcPr>
                  <w:tcW w:w="1670" w:type="dxa"/>
                  <w:shd w:val="clear" w:color="auto" w:fill="auto"/>
                  <w:vAlign w:val="center"/>
                </w:tcPr>
                <w:p w14:paraId="78B0A738" w14:textId="6A0A8AC6" w:rsidR="005744B2" w:rsidRPr="002921C0" w:rsidRDefault="005744B2" w:rsidP="005744B2">
                  <w:pPr>
                    <w:jc w:val="center"/>
                    <w:rPr>
                      <w:sz w:val="20"/>
                      <w:szCs w:val="20"/>
                    </w:rPr>
                  </w:pPr>
                  <w:r w:rsidRPr="005744B2">
                    <w:rPr>
                      <w:sz w:val="20"/>
                      <w:szCs w:val="20"/>
                    </w:rPr>
                    <w:t>962568</w:t>
                  </w:r>
                </w:p>
              </w:tc>
              <w:tc>
                <w:tcPr>
                  <w:tcW w:w="1772" w:type="dxa"/>
                  <w:shd w:val="clear" w:color="auto" w:fill="auto"/>
                  <w:vAlign w:val="center"/>
                </w:tcPr>
                <w:p w14:paraId="2C0C020F" w14:textId="4EA1C744" w:rsidR="005744B2" w:rsidRPr="002921C0" w:rsidRDefault="005744B2" w:rsidP="005744B2">
                  <w:pPr>
                    <w:jc w:val="center"/>
                    <w:rPr>
                      <w:sz w:val="20"/>
                      <w:szCs w:val="20"/>
                    </w:rPr>
                  </w:pPr>
                  <w:r w:rsidRPr="005744B2">
                    <w:rPr>
                      <w:sz w:val="20"/>
                      <w:szCs w:val="20"/>
                    </w:rPr>
                    <w:t>3529843.52</w:t>
                  </w:r>
                </w:p>
              </w:tc>
            </w:tr>
            <w:tr w:rsidR="005744B2" w:rsidRPr="005744B2" w14:paraId="3BD2F5D3" w14:textId="77777777" w:rsidTr="00DE621E">
              <w:trPr>
                <w:trHeight w:val="38"/>
                <w:jc w:val="center"/>
              </w:trPr>
              <w:tc>
                <w:tcPr>
                  <w:tcW w:w="1140" w:type="dxa"/>
                  <w:shd w:val="clear" w:color="auto" w:fill="auto"/>
                  <w:vAlign w:val="center"/>
                </w:tcPr>
                <w:p w14:paraId="1EBB8959" w14:textId="03F246EA" w:rsidR="005744B2" w:rsidRPr="002921C0" w:rsidRDefault="005744B2" w:rsidP="005744B2">
                  <w:pPr>
                    <w:jc w:val="center"/>
                    <w:rPr>
                      <w:sz w:val="20"/>
                      <w:szCs w:val="20"/>
                    </w:rPr>
                  </w:pPr>
                  <w:r w:rsidRPr="005744B2">
                    <w:rPr>
                      <w:sz w:val="20"/>
                      <w:szCs w:val="20"/>
                    </w:rPr>
                    <w:t>223</w:t>
                  </w:r>
                </w:p>
              </w:tc>
              <w:tc>
                <w:tcPr>
                  <w:tcW w:w="1670" w:type="dxa"/>
                  <w:shd w:val="clear" w:color="auto" w:fill="auto"/>
                  <w:vAlign w:val="center"/>
                </w:tcPr>
                <w:p w14:paraId="1B90EEBB" w14:textId="422B1FB9" w:rsidR="005744B2" w:rsidRPr="002921C0" w:rsidRDefault="005744B2" w:rsidP="005744B2">
                  <w:pPr>
                    <w:jc w:val="center"/>
                    <w:rPr>
                      <w:sz w:val="20"/>
                      <w:szCs w:val="20"/>
                    </w:rPr>
                  </w:pPr>
                  <w:r w:rsidRPr="005744B2">
                    <w:rPr>
                      <w:sz w:val="20"/>
                      <w:szCs w:val="20"/>
                    </w:rPr>
                    <w:t>962573.1</w:t>
                  </w:r>
                </w:p>
              </w:tc>
              <w:tc>
                <w:tcPr>
                  <w:tcW w:w="1772" w:type="dxa"/>
                  <w:shd w:val="clear" w:color="auto" w:fill="auto"/>
                  <w:vAlign w:val="center"/>
                </w:tcPr>
                <w:p w14:paraId="222335C8" w14:textId="6631CBF7" w:rsidR="005744B2" w:rsidRPr="002921C0" w:rsidRDefault="005744B2" w:rsidP="005744B2">
                  <w:pPr>
                    <w:jc w:val="center"/>
                    <w:rPr>
                      <w:sz w:val="20"/>
                      <w:szCs w:val="20"/>
                    </w:rPr>
                  </w:pPr>
                  <w:r w:rsidRPr="005744B2">
                    <w:rPr>
                      <w:sz w:val="20"/>
                      <w:szCs w:val="20"/>
                    </w:rPr>
                    <w:t>3529842.9</w:t>
                  </w:r>
                </w:p>
              </w:tc>
            </w:tr>
            <w:tr w:rsidR="005744B2" w:rsidRPr="005744B2" w14:paraId="3B122C42" w14:textId="77777777" w:rsidTr="00DE621E">
              <w:trPr>
                <w:trHeight w:val="38"/>
                <w:jc w:val="center"/>
              </w:trPr>
              <w:tc>
                <w:tcPr>
                  <w:tcW w:w="1140" w:type="dxa"/>
                  <w:shd w:val="clear" w:color="auto" w:fill="auto"/>
                  <w:vAlign w:val="center"/>
                </w:tcPr>
                <w:p w14:paraId="272D7406" w14:textId="586FB9ED" w:rsidR="005744B2" w:rsidRPr="002921C0" w:rsidRDefault="005744B2" w:rsidP="005744B2">
                  <w:pPr>
                    <w:jc w:val="center"/>
                    <w:rPr>
                      <w:sz w:val="20"/>
                      <w:szCs w:val="20"/>
                    </w:rPr>
                  </w:pPr>
                  <w:r w:rsidRPr="005744B2">
                    <w:rPr>
                      <w:sz w:val="20"/>
                      <w:szCs w:val="20"/>
                    </w:rPr>
                    <w:t>224</w:t>
                  </w:r>
                </w:p>
              </w:tc>
              <w:tc>
                <w:tcPr>
                  <w:tcW w:w="1670" w:type="dxa"/>
                  <w:shd w:val="clear" w:color="auto" w:fill="auto"/>
                  <w:vAlign w:val="center"/>
                </w:tcPr>
                <w:p w14:paraId="15C8D1E4" w14:textId="1BF1F1F5" w:rsidR="005744B2" w:rsidRPr="002921C0" w:rsidRDefault="005744B2" w:rsidP="005744B2">
                  <w:pPr>
                    <w:jc w:val="center"/>
                    <w:rPr>
                      <w:sz w:val="20"/>
                      <w:szCs w:val="20"/>
                    </w:rPr>
                  </w:pPr>
                  <w:r w:rsidRPr="005744B2">
                    <w:rPr>
                      <w:sz w:val="20"/>
                      <w:szCs w:val="20"/>
                    </w:rPr>
                    <w:t>962579.14</w:t>
                  </w:r>
                </w:p>
              </w:tc>
              <w:tc>
                <w:tcPr>
                  <w:tcW w:w="1772" w:type="dxa"/>
                  <w:shd w:val="clear" w:color="auto" w:fill="auto"/>
                  <w:vAlign w:val="center"/>
                </w:tcPr>
                <w:p w14:paraId="5428C4C9" w14:textId="320DCBB5" w:rsidR="005744B2" w:rsidRPr="002921C0" w:rsidRDefault="005744B2" w:rsidP="005744B2">
                  <w:pPr>
                    <w:jc w:val="center"/>
                    <w:rPr>
                      <w:sz w:val="20"/>
                      <w:szCs w:val="20"/>
                    </w:rPr>
                  </w:pPr>
                  <w:r w:rsidRPr="005744B2">
                    <w:rPr>
                      <w:sz w:val="20"/>
                      <w:szCs w:val="20"/>
                    </w:rPr>
                    <w:t>3529841.4</w:t>
                  </w:r>
                </w:p>
              </w:tc>
            </w:tr>
            <w:tr w:rsidR="005744B2" w:rsidRPr="005744B2" w14:paraId="1EB0B75C" w14:textId="77777777" w:rsidTr="00DE621E">
              <w:trPr>
                <w:trHeight w:val="38"/>
                <w:jc w:val="center"/>
              </w:trPr>
              <w:tc>
                <w:tcPr>
                  <w:tcW w:w="1140" w:type="dxa"/>
                  <w:shd w:val="clear" w:color="auto" w:fill="auto"/>
                  <w:vAlign w:val="center"/>
                </w:tcPr>
                <w:p w14:paraId="4338C6A1" w14:textId="58441189" w:rsidR="005744B2" w:rsidRPr="002921C0" w:rsidRDefault="005744B2" w:rsidP="005744B2">
                  <w:pPr>
                    <w:jc w:val="center"/>
                    <w:rPr>
                      <w:sz w:val="20"/>
                      <w:szCs w:val="20"/>
                    </w:rPr>
                  </w:pPr>
                  <w:r w:rsidRPr="005744B2">
                    <w:rPr>
                      <w:sz w:val="20"/>
                      <w:szCs w:val="20"/>
                    </w:rPr>
                    <w:t>225</w:t>
                  </w:r>
                </w:p>
              </w:tc>
              <w:tc>
                <w:tcPr>
                  <w:tcW w:w="1670" w:type="dxa"/>
                  <w:shd w:val="clear" w:color="auto" w:fill="auto"/>
                  <w:vAlign w:val="center"/>
                </w:tcPr>
                <w:p w14:paraId="7428E27B" w14:textId="2AAE058F" w:rsidR="005744B2" w:rsidRPr="002921C0" w:rsidRDefault="005744B2" w:rsidP="005744B2">
                  <w:pPr>
                    <w:jc w:val="center"/>
                    <w:rPr>
                      <w:sz w:val="20"/>
                      <w:szCs w:val="20"/>
                    </w:rPr>
                  </w:pPr>
                  <w:r w:rsidRPr="005744B2">
                    <w:rPr>
                      <w:sz w:val="20"/>
                      <w:szCs w:val="20"/>
                    </w:rPr>
                    <w:t>962584.52</w:t>
                  </w:r>
                </w:p>
              </w:tc>
              <w:tc>
                <w:tcPr>
                  <w:tcW w:w="1772" w:type="dxa"/>
                  <w:shd w:val="clear" w:color="auto" w:fill="auto"/>
                  <w:vAlign w:val="center"/>
                </w:tcPr>
                <w:p w14:paraId="5F857A46" w14:textId="3F432B31" w:rsidR="005744B2" w:rsidRPr="002921C0" w:rsidRDefault="005744B2" w:rsidP="005744B2">
                  <w:pPr>
                    <w:jc w:val="center"/>
                    <w:rPr>
                      <w:sz w:val="20"/>
                      <w:szCs w:val="20"/>
                    </w:rPr>
                  </w:pPr>
                  <w:r w:rsidRPr="005744B2">
                    <w:rPr>
                      <w:sz w:val="20"/>
                      <w:szCs w:val="20"/>
                    </w:rPr>
                    <w:t>3529840.3</w:t>
                  </w:r>
                </w:p>
              </w:tc>
            </w:tr>
            <w:tr w:rsidR="005744B2" w:rsidRPr="005744B2" w14:paraId="63EA4C58" w14:textId="77777777" w:rsidTr="00DE621E">
              <w:trPr>
                <w:trHeight w:val="38"/>
                <w:jc w:val="center"/>
              </w:trPr>
              <w:tc>
                <w:tcPr>
                  <w:tcW w:w="1140" w:type="dxa"/>
                  <w:shd w:val="clear" w:color="auto" w:fill="auto"/>
                  <w:vAlign w:val="center"/>
                </w:tcPr>
                <w:p w14:paraId="7C76F56C" w14:textId="47E6B921" w:rsidR="005744B2" w:rsidRPr="002921C0" w:rsidRDefault="005744B2" w:rsidP="005744B2">
                  <w:pPr>
                    <w:jc w:val="center"/>
                    <w:rPr>
                      <w:sz w:val="20"/>
                      <w:szCs w:val="20"/>
                    </w:rPr>
                  </w:pPr>
                  <w:r w:rsidRPr="005744B2">
                    <w:rPr>
                      <w:sz w:val="20"/>
                      <w:szCs w:val="20"/>
                    </w:rPr>
                    <w:t>226</w:t>
                  </w:r>
                </w:p>
              </w:tc>
              <w:tc>
                <w:tcPr>
                  <w:tcW w:w="1670" w:type="dxa"/>
                  <w:shd w:val="clear" w:color="auto" w:fill="auto"/>
                  <w:vAlign w:val="center"/>
                </w:tcPr>
                <w:p w14:paraId="7AB2287E" w14:textId="67B808B8" w:rsidR="005744B2" w:rsidRPr="002921C0" w:rsidRDefault="005744B2" w:rsidP="005744B2">
                  <w:pPr>
                    <w:jc w:val="center"/>
                    <w:rPr>
                      <w:sz w:val="20"/>
                      <w:szCs w:val="20"/>
                    </w:rPr>
                  </w:pPr>
                  <w:r w:rsidRPr="005744B2">
                    <w:rPr>
                      <w:sz w:val="20"/>
                      <w:szCs w:val="20"/>
                    </w:rPr>
                    <w:t>962590.67</w:t>
                  </w:r>
                </w:p>
              </w:tc>
              <w:tc>
                <w:tcPr>
                  <w:tcW w:w="1772" w:type="dxa"/>
                  <w:shd w:val="clear" w:color="auto" w:fill="auto"/>
                  <w:vAlign w:val="center"/>
                </w:tcPr>
                <w:p w14:paraId="1FC85825" w14:textId="40837562" w:rsidR="005744B2" w:rsidRPr="002921C0" w:rsidRDefault="005744B2" w:rsidP="005744B2">
                  <w:pPr>
                    <w:jc w:val="center"/>
                    <w:rPr>
                      <w:sz w:val="20"/>
                      <w:szCs w:val="20"/>
                    </w:rPr>
                  </w:pPr>
                  <w:r w:rsidRPr="005744B2">
                    <w:rPr>
                      <w:sz w:val="20"/>
                      <w:szCs w:val="20"/>
                    </w:rPr>
                    <w:t>3529838.84</w:t>
                  </w:r>
                </w:p>
              </w:tc>
            </w:tr>
            <w:tr w:rsidR="005744B2" w:rsidRPr="005744B2" w14:paraId="31344D3D" w14:textId="77777777" w:rsidTr="00DE621E">
              <w:trPr>
                <w:trHeight w:val="38"/>
                <w:jc w:val="center"/>
              </w:trPr>
              <w:tc>
                <w:tcPr>
                  <w:tcW w:w="1140" w:type="dxa"/>
                  <w:shd w:val="clear" w:color="auto" w:fill="auto"/>
                  <w:vAlign w:val="center"/>
                </w:tcPr>
                <w:p w14:paraId="2E7FC20F" w14:textId="07324393" w:rsidR="005744B2" w:rsidRPr="002921C0" w:rsidRDefault="005744B2" w:rsidP="005744B2">
                  <w:pPr>
                    <w:jc w:val="center"/>
                    <w:rPr>
                      <w:sz w:val="20"/>
                      <w:szCs w:val="20"/>
                    </w:rPr>
                  </w:pPr>
                  <w:r w:rsidRPr="005744B2">
                    <w:rPr>
                      <w:sz w:val="20"/>
                      <w:szCs w:val="20"/>
                    </w:rPr>
                    <w:t>227</w:t>
                  </w:r>
                </w:p>
              </w:tc>
              <w:tc>
                <w:tcPr>
                  <w:tcW w:w="1670" w:type="dxa"/>
                  <w:shd w:val="clear" w:color="auto" w:fill="auto"/>
                  <w:vAlign w:val="center"/>
                </w:tcPr>
                <w:p w14:paraId="7644771D" w14:textId="5EE8244E" w:rsidR="005744B2" w:rsidRPr="002921C0" w:rsidRDefault="005744B2" w:rsidP="005744B2">
                  <w:pPr>
                    <w:jc w:val="center"/>
                    <w:rPr>
                      <w:sz w:val="20"/>
                      <w:szCs w:val="20"/>
                    </w:rPr>
                  </w:pPr>
                  <w:r w:rsidRPr="005744B2">
                    <w:rPr>
                      <w:sz w:val="20"/>
                      <w:szCs w:val="20"/>
                    </w:rPr>
                    <w:t>962595.72</w:t>
                  </w:r>
                </w:p>
              </w:tc>
              <w:tc>
                <w:tcPr>
                  <w:tcW w:w="1772" w:type="dxa"/>
                  <w:shd w:val="clear" w:color="auto" w:fill="auto"/>
                  <w:vAlign w:val="center"/>
                </w:tcPr>
                <w:p w14:paraId="3B9A802F" w14:textId="5A073961" w:rsidR="005744B2" w:rsidRPr="002921C0" w:rsidRDefault="005744B2" w:rsidP="005744B2">
                  <w:pPr>
                    <w:jc w:val="center"/>
                    <w:rPr>
                      <w:sz w:val="20"/>
                      <w:szCs w:val="20"/>
                    </w:rPr>
                  </w:pPr>
                  <w:r w:rsidRPr="005744B2">
                    <w:rPr>
                      <w:sz w:val="20"/>
                      <w:szCs w:val="20"/>
                    </w:rPr>
                    <w:t>3529837.34</w:t>
                  </w:r>
                </w:p>
              </w:tc>
            </w:tr>
            <w:tr w:rsidR="005744B2" w:rsidRPr="005744B2" w14:paraId="346AFF23" w14:textId="77777777" w:rsidTr="00DE621E">
              <w:trPr>
                <w:trHeight w:val="38"/>
                <w:jc w:val="center"/>
              </w:trPr>
              <w:tc>
                <w:tcPr>
                  <w:tcW w:w="1140" w:type="dxa"/>
                  <w:shd w:val="clear" w:color="auto" w:fill="auto"/>
                  <w:vAlign w:val="center"/>
                </w:tcPr>
                <w:p w14:paraId="3E83DF8C" w14:textId="14F35536" w:rsidR="005744B2" w:rsidRPr="002921C0" w:rsidRDefault="005744B2" w:rsidP="005744B2">
                  <w:pPr>
                    <w:jc w:val="center"/>
                    <w:rPr>
                      <w:sz w:val="20"/>
                      <w:szCs w:val="20"/>
                    </w:rPr>
                  </w:pPr>
                  <w:r w:rsidRPr="005744B2">
                    <w:rPr>
                      <w:sz w:val="20"/>
                      <w:szCs w:val="20"/>
                    </w:rPr>
                    <w:t>228</w:t>
                  </w:r>
                </w:p>
              </w:tc>
              <w:tc>
                <w:tcPr>
                  <w:tcW w:w="1670" w:type="dxa"/>
                  <w:shd w:val="clear" w:color="auto" w:fill="auto"/>
                  <w:vAlign w:val="center"/>
                </w:tcPr>
                <w:p w14:paraId="6423D526" w14:textId="0BABA51A" w:rsidR="005744B2" w:rsidRPr="002921C0" w:rsidRDefault="005744B2" w:rsidP="005744B2">
                  <w:pPr>
                    <w:jc w:val="center"/>
                    <w:rPr>
                      <w:sz w:val="20"/>
                      <w:szCs w:val="20"/>
                    </w:rPr>
                  </w:pPr>
                  <w:r w:rsidRPr="005744B2">
                    <w:rPr>
                      <w:sz w:val="20"/>
                      <w:szCs w:val="20"/>
                    </w:rPr>
                    <w:t>962601.82</w:t>
                  </w:r>
                </w:p>
              </w:tc>
              <w:tc>
                <w:tcPr>
                  <w:tcW w:w="1772" w:type="dxa"/>
                  <w:shd w:val="clear" w:color="auto" w:fill="auto"/>
                  <w:vAlign w:val="center"/>
                </w:tcPr>
                <w:p w14:paraId="4DB50419" w14:textId="63DE7A18" w:rsidR="005744B2" w:rsidRPr="002921C0" w:rsidRDefault="005744B2" w:rsidP="005744B2">
                  <w:pPr>
                    <w:jc w:val="center"/>
                    <w:rPr>
                      <w:sz w:val="20"/>
                      <w:szCs w:val="20"/>
                    </w:rPr>
                  </w:pPr>
                  <w:r w:rsidRPr="005744B2">
                    <w:rPr>
                      <w:sz w:val="20"/>
                      <w:szCs w:val="20"/>
                    </w:rPr>
                    <w:t>3529834.46</w:t>
                  </w:r>
                </w:p>
              </w:tc>
            </w:tr>
            <w:tr w:rsidR="005744B2" w:rsidRPr="005744B2" w14:paraId="6DD20379" w14:textId="77777777" w:rsidTr="00DE621E">
              <w:trPr>
                <w:trHeight w:val="38"/>
                <w:jc w:val="center"/>
              </w:trPr>
              <w:tc>
                <w:tcPr>
                  <w:tcW w:w="1140" w:type="dxa"/>
                  <w:shd w:val="clear" w:color="auto" w:fill="auto"/>
                  <w:vAlign w:val="center"/>
                </w:tcPr>
                <w:p w14:paraId="07CAA335" w14:textId="14E3844A" w:rsidR="005744B2" w:rsidRPr="002921C0" w:rsidRDefault="005744B2" w:rsidP="005744B2">
                  <w:pPr>
                    <w:jc w:val="center"/>
                    <w:rPr>
                      <w:sz w:val="20"/>
                      <w:szCs w:val="20"/>
                    </w:rPr>
                  </w:pPr>
                  <w:r w:rsidRPr="005744B2">
                    <w:rPr>
                      <w:sz w:val="20"/>
                      <w:szCs w:val="20"/>
                    </w:rPr>
                    <w:t>229</w:t>
                  </w:r>
                </w:p>
              </w:tc>
              <w:tc>
                <w:tcPr>
                  <w:tcW w:w="1670" w:type="dxa"/>
                  <w:shd w:val="clear" w:color="auto" w:fill="auto"/>
                  <w:vAlign w:val="center"/>
                </w:tcPr>
                <w:p w14:paraId="03E3D24B" w14:textId="59AE749B" w:rsidR="005744B2" w:rsidRPr="002921C0" w:rsidRDefault="005744B2" w:rsidP="005744B2">
                  <w:pPr>
                    <w:jc w:val="center"/>
                    <w:rPr>
                      <w:sz w:val="20"/>
                      <w:szCs w:val="20"/>
                    </w:rPr>
                  </w:pPr>
                  <w:r w:rsidRPr="005744B2">
                    <w:rPr>
                      <w:sz w:val="20"/>
                      <w:szCs w:val="20"/>
                    </w:rPr>
                    <w:t>962606.56</w:t>
                  </w:r>
                </w:p>
              </w:tc>
              <w:tc>
                <w:tcPr>
                  <w:tcW w:w="1772" w:type="dxa"/>
                  <w:shd w:val="clear" w:color="auto" w:fill="auto"/>
                  <w:vAlign w:val="center"/>
                </w:tcPr>
                <w:p w14:paraId="560736E6" w14:textId="13FC58E5" w:rsidR="005744B2" w:rsidRPr="002921C0" w:rsidRDefault="005744B2" w:rsidP="005744B2">
                  <w:pPr>
                    <w:jc w:val="center"/>
                    <w:rPr>
                      <w:sz w:val="20"/>
                      <w:szCs w:val="20"/>
                    </w:rPr>
                  </w:pPr>
                  <w:r w:rsidRPr="005744B2">
                    <w:rPr>
                      <w:sz w:val="20"/>
                      <w:szCs w:val="20"/>
                    </w:rPr>
                    <w:t>3529831.44</w:t>
                  </w:r>
                </w:p>
              </w:tc>
            </w:tr>
            <w:tr w:rsidR="005744B2" w:rsidRPr="005744B2" w14:paraId="2418ADD4" w14:textId="77777777" w:rsidTr="00DE621E">
              <w:trPr>
                <w:trHeight w:val="38"/>
                <w:jc w:val="center"/>
              </w:trPr>
              <w:tc>
                <w:tcPr>
                  <w:tcW w:w="1140" w:type="dxa"/>
                  <w:shd w:val="clear" w:color="auto" w:fill="auto"/>
                  <w:vAlign w:val="center"/>
                </w:tcPr>
                <w:p w14:paraId="2CDC24B5" w14:textId="1B004866" w:rsidR="005744B2" w:rsidRPr="002921C0" w:rsidRDefault="005744B2" w:rsidP="005744B2">
                  <w:pPr>
                    <w:jc w:val="center"/>
                    <w:rPr>
                      <w:sz w:val="20"/>
                      <w:szCs w:val="20"/>
                    </w:rPr>
                  </w:pPr>
                  <w:r w:rsidRPr="005744B2">
                    <w:rPr>
                      <w:sz w:val="20"/>
                      <w:szCs w:val="20"/>
                    </w:rPr>
                    <w:t>230</w:t>
                  </w:r>
                </w:p>
              </w:tc>
              <w:tc>
                <w:tcPr>
                  <w:tcW w:w="1670" w:type="dxa"/>
                  <w:shd w:val="clear" w:color="auto" w:fill="auto"/>
                  <w:vAlign w:val="center"/>
                </w:tcPr>
                <w:p w14:paraId="1478EF06" w14:textId="40A91250" w:rsidR="005744B2" w:rsidRPr="002921C0" w:rsidRDefault="005744B2" w:rsidP="005744B2">
                  <w:pPr>
                    <w:jc w:val="center"/>
                    <w:rPr>
                      <w:sz w:val="20"/>
                      <w:szCs w:val="20"/>
                    </w:rPr>
                  </w:pPr>
                  <w:r w:rsidRPr="005744B2">
                    <w:rPr>
                      <w:sz w:val="20"/>
                      <w:szCs w:val="20"/>
                    </w:rPr>
                    <w:t>962613.34</w:t>
                  </w:r>
                </w:p>
              </w:tc>
              <w:tc>
                <w:tcPr>
                  <w:tcW w:w="1772" w:type="dxa"/>
                  <w:shd w:val="clear" w:color="auto" w:fill="auto"/>
                  <w:vAlign w:val="center"/>
                </w:tcPr>
                <w:p w14:paraId="7E7686A7" w14:textId="28F3C4BA" w:rsidR="005744B2" w:rsidRPr="002921C0" w:rsidRDefault="005744B2" w:rsidP="005744B2">
                  <w:pPr>
                    <w:jc w:val="center"/>
                    <w:rPr>
                      <w:sz w:val="20"/>
                      <w:szCs w:val="20"/>
                    </w:rPr>
                  </w:pPr>
                  <w:r w:rsidRPr="005744B2">
                    <w:rPr>
                      <w:sz w:val="20"/>
                      <w:szCs w:val="20"/>
                    </w:rPr>
                    <w:t>3529826.98</w:t>
                  </w:r>
                </w:p>
              </w:tc>
            </w:tr>
            <w:tr w:rsidR="005744B2" w:rsidRPr="005744B2" w14:paraId="10E2ED47" w14:textId="77777777" w:rsidTr="00DE621E">
              <w:trPr>
                <w:trHeight w:val="38"/>
                <w:jc w:val="center"/>
              </w:trPr>
              <w:tc>
                <w:tcPr>
                  <w:tcW w:w="1140" w:type="dxa"/>
                  <w:shd w:val="clear" w:color="auto" w:fill="auto"/>
                  <w:vAlign w:val="center"/>
                </w:tcPr>
                <w:p w14:paraId="61D16CEA" w14:textId="5F42E925" w:rsidR="005744B2" w:rsidRPr="002921C0" w:rsidRDefault="005744B2" w:rsidP="005744B2">
                  <w:pPr>
                    <w:jc w:val="center"/>
                    <w:rPr>
                      <w:sz w:val="20"/>
                      <w:szCs w:val="20"/>
                    </w:rPr>
                  </w:pPr>
                  <w:r w:rsidRPr="005744B2">
                    <w:rPr>
                      <w:sz w:val="20"/>
                      <w:szCs w:val="20"/>
                    </w:rPr>
                    <w:t>231</w:t>
                  </w:r>
                </w:p>
              </w:tc>
              <w:tc>
                <w:tcPr>
                  <w:tcW w:w="1670" w:type="dxa"/>
                  <w:shd w:val="clear" w:color="auto" w:fill="auto"/>
                  <w:vAlign w:val="center"/>
                </w:tcPr>
                <w:p w14:paraId="3A4C311D" w14:textId="33DF4301" w:rsidR="005744B2" w:rsidRPr="002921C0" w:rsidRDefault="005744B2" w:rsidP="005744B2">
                  <w:pPr>
                    <w:jc w:val="center"/>
                    <w:rPr>
                      <w:sz w:val="20"/>
                      <w:szCs w:val="20"/>
                    </w:rPr>
                  </w:pPr>
                  <w:r w:rsidRPr="005744B2">
                    <w:rPr>
                      <w:sz w:val="20"/>
                      <w:szCs w:val="20"/>
                    </w:rPr>
                    <w:t>962619.04</w:t>
                  </w:r>
                </w:p>
              </w:tc>
              <w:tc>
                <w:tcPr>
                  <w:tcW w:w="1772" w:type="dxa"/>
                  <w:shd w:val="clear" w:color="auto" w:fill="auto"/>
                  <w:vAlign w:val="center"/>
                </w:tcPr>
                <w:p w14:paraId="1804F2CA" w14:textId="647426E5" w:rsidR="005744B2" w:rsidRPr="002921C0" w:rsidRDefault="005744B2" w:rsidP="005744B2">
                  <w:pPr>
                    <w:jc w:val="center"/>
                    <w:rPr>
                      <w:sz w:val="20"/>
                      <w:szCs w:val="20"/>
                    </w:rPr>
                  </w:pPr>
                  <w:r w:rsidRPr="005744B2">
                    <w:rPr>
                      <w:sz w:val="20"/>
                      <w:szCs w:val="20"/>
                    </w:rPr>
                    <w:t>3529823.4</w:t>
                  </w:r>
                </w:p>
              </w:tc>
            </w:tr>
            <w:tr w:rsidR="005744B2" w:rsidRPr="005744B2" w14:paraId="35AAF899" w14:textId="77777777" w:rsidTr="00DE621E">
              <w:trPr>
                <w:trHeight w:val="38"/>
                <w:jc w:val="center"/>
              </w:trPr>
              <w:tc>
                <w:tcPr>
                  <w:tcW w:w="1140" w:type="dxa"/>
                  <w:shd w:val="clear" w:color="auto" w:fill="auto"/>
                  <w:vAlign w:val="center"/>
                </w:tcPr>
                <w:p w14:paraId="6CB5719D" w14:textId="7692E566" w:rsidR="005744B2" w:rsidRPr="002921C0" w:rsidRDefault="005744B2" w:rsidP="005744B2">
                  <w:pPr>
                    <w:jc w:val="center"/>
                    <w:rPr>
                      <w:sz w:val="20"/>
                      <w:szCs w:val="20"/>
                    </w:rPr>
                  </w:pPr>
                  <w:r w:rsidRPr="005744B2">
                    <w:rPr>
                      <w:sz w:val="20"/>
                      <w:szCs w:val="20"/>
                    </w:rPr>
                    <w:t>232</w:t>
                  </w:r>
                </w:p>
              </w:tc>
              <w:tc>
                <w:tcPr>
                  <w:tcW w:w="1670" w:type="dxa"/>
                  <w:shd w:val="clear" w:color="auto" w:fill="auto"/>
                  <w:vAlign w:val="center"/>
                </w:tcPr>
                <w:p w14:paraId="07D4966A" w14:textId="0FED3877" w:rsidR="005744B2" w:rsidRPr="002921C0" w:rsidRDefault="005744B2" w:rsidP="005744B2">
                  <w:pPr>
                    <w:jc w:val="center"/>
                    <w:rPr>
                      <w:sz w:val="20"/>
                      <w:szCs w:val="20"/>
                    </w:rPr>
                  </w:pPr>
                  <w:r w:rsidRPr="005744B2">
                    <w:rPr>
                      <w:sz w:val="20"/>
                      <w:szCs w:val="20"/>
                    </w:rPr>
                    <w:t>962623.54</w:t>
                  </w:r>
                </w:p>
              </w:tc>
              <w:tc>
                <w:tcPr>
                  <w:tcW w:w="1772" w:type="dxa"/>
                  <w:shd w:val="clear" w:color="auto" w:fill="auto"/>
                  <w:vAlign w:val="center"/>
                </w:tcPr>
                <w:p w14:paraId="019B1616" w14:textId="6BE27093" w:rsidR="005744B2" w:rsidRPr="002921C0" w:rsidRDefault="005744B2" w:rsidP="005744B2">
                  <w:pPr>
                    <w:jc w:val="center"/>
                    <w:rPr>
                      <w:sz w:val="20"/>
                      <w:szCs w:val="20"/>
                    </w:rPr>
                  </w:pPr>
                  <w:r w:rsidRPr="005744B2">
                    <w:rPr>
                      <w:sz w:val="20"/>
                      <w:szCs w:val="20"/>
                    </w:rPr>
                    <w:t>3529821.14</w:t>
                  </w:r>
                </w:p>
              </w:tc>
            </w:tr>
            <w:tr w:rsidR="005744B2" w:rsidRPr="005744B2" w14:paraId="2129FFD4" w14:textId="77777777" w:rsidTr="00DE621E">
              <w:trPr>
                <w:trHeight w:val="38"/>
                <w:jc w:val="center"/>
              </w:trPr>
              <w:tc>
                <w:tcPr>
                  <w:tcW w:w="1140" w:type="dxa"/>
                  <w:shd w:val="clear" w:color="auto" w:fill="auto"/>
                  <w:vAlign w:val="center"/>
                </w:tcPr>
                <w:p w14:paraId="7B0FDEAB" w14:textId="19AC9AB7" w:rsidR="005744B2" w:rsidRPr="002921C0" w:rsidRDefault="005744B2" w:rsidP="005744B2">
                  <w:pPr>
                    <w:jc w:val="center"/>
                    <w:rPr>
                      <w:sz w:val="20"/>
                      <w:szCs w:val="20"/>
                    </w:rPr>
                  </w:pPr>
                  <w:r w:rsidRPr="005744B2">
                    <w:rPr>
                      <w:sz w:val="20"/>
                      <w:szCs w:val="20"/>
                    </w:rPr>
                    <w:t>233</w:t>
                  </w:r>
                </w:p>
              </w:tc>
              <w:tc>
                <w:tcPr>
                  <w:tcW w:w="1670" w:type="dxa"/>
                  <w:shd w:val="clear" w:color="auto" w:fill="auto"/>
                  <w:vAlign w:val="center"/>
                </w:tcPr>
                <w:p w14:paraId="2ADE50AA" w14:textId="6C72B4B2" w:rsidR="005744B2" w:rsidRPr="002921C0" w:rsidRDefault="005744B2" w:rsidP="005744B2">
                  <w:pPr>
                    <w:jc w:val="center"/>
                    <w:rPr>
                      <w:sz w:val="20"/>
                      <w:szCs w:val="20"/>
                    </w:rPr>
                  </w:pPr>
                  <w:r w:rsidRPr="005744B2">
                    <w:rPr>
                      <w:sz w:val="20"/>
                      <w:szCs w:val="20"/>
                    </w:rPr>
                    <w:t>962629.34</w:t>
                  </w:r>
                </w:p>
              </w:tc>
              <w:tc>
                <w:tcPr>
                  <w:tcW w:w="1772" w:type="dxa"/>
                  <w:shd w:val="clear" w:color="auto" w:fill="auto"/>
                  <w:vAlign w:val="center"/>
                </w:tcPr>
                <w:p w14:paraId="2DC95E0E" w14:textId="7ABFE116" w:rsidR="005744B2" w:rsidRPr="002921C0" w:rsidRDefault="005744B2" w:rsidP="005744B2">
                  <w:pPr>
                    <w:jc w:val="center"/>
                    <w:rPr>
                      <w:sz w:val="20"/>
                      <w:szCs w:val="20"/>
                    </w:rPr>
                  </w:pPr>
                  <w:r w:rsidRPr="005744B2">
                    <w:rPr>
                      <w:sz w:val="20"/>
                      <w:szCs w:val="20"/>
                    </w:rPr>
                    <w:t>3529820.98</w:t>
                  </w:r>
                </w:p>
              </w:tc>
            </w:tr>
            <w:tr w:rsidR="005744B2" w:rsidRPr="005744B2" w14:paraId="43602E93" w14:textId="77777777" w:rsidTr="00DE621E">
              <w:trPr>
                <w:trHeight w:val="38"/>
                <w:jc w:val="center"/>
              </w:trPr>
              <w:tc>
                <w:tcPr>
                  <w:tcW w:w="1140" w:type="dxa"/>
                  <w:shd w:val="clear" w:color="auto" w:fill="auto"/>
                  <w:vAlign w:val="center"/>
                </w:tcPr>
                <w:p w14:paraId="63481918" w14:textId="4557261D" w:rsidR="005744B2" w:rsidRPr="002921C0" w:rsidRDefault="005744B2" w:rsidP="005744B2">
                  <w:pPr>
                    <w:jc w:val="center"/>
                    <w:rPr>
                      <w:sz w:val="20"/>
                      <w:szCs w:val="20"/>
                    </w:rPr>
                  </w:pPr>
                  <w:r w:rsidRPr="005744B2">
                    <w:rPr>
                      <w:sz w:val="20"/>
                      <w:szCs w:val="20"/>
                    </w:rPr>
                    <w:t>234</w:t>
                  </w:r>
                </w:p>
              </w:tc>
              <w:tc>
                <w:tcPr>
                  <w:tcW w:w="1670" w:type="dxa"/>
                  <w:shd w:val="clear" w:color="auto" w:fill="auto"/>
                  <w:vAlign w:val="center"/>
                </w:tcPr>
                <w:p w14:paraId="5FF78695" w14:textId="203E54AE" w:rsidR="005744B2" w:rsidRPr="002921C0" w:rsidRDefault="005744B2" w:rsidP="005744B2">
                  <w:pPr>
                    <w:jc w:val="center"/>
                    <w:rPr>
                      <w:sz w:val="20"/>
                      <w:szCs w:val="20"/>
                    </w:rPr>
                  </w:pPr>
                  <w:r w:rsidRPr="005744B2">
                    <w:rPr>
                      <w:sz w:val="20"/>
                      <w:szCs w:val="20"/>
                    </w:rPr>
                    <w:t>962634.54</w:t>
                  </w:r>
                </w:p>
              </w:tc>
              <w:tc>
                <w:tcPr>
                  <w:tcW w:w="1772" w:type="dxa"/>
                  <w:shd w:val="clear" w:color="auto" w:fill="auto"/>
                  <w:vAlign w:val="center"/>
                </w:tcPr>
                <w:p w14:paraId="35F2EC4E" w14:textId="3B21ED46" w:rsidR="005744B2" w:rsidRPr="002921C0" w:rsidRDefault="005744B2" w:rsidP="005744B2">
                  <w:pPr>
                    <w:jc w:val="center"/>
                    <w:rPr>
                      <w:sz w:val="20"/>
                      <w:szCs w:val="20"/>
                    </w:rPr>
                  </w:pPr>
                  <w:r w:rsidRPr="005744B2">
                    <w:rPr>
                      <w:sz w:val="20"/>
                      <w:szCs w:val="20"/>
                    </w:rPr>
                    <w:t>3529820.98</w:t>
                  </w:r>
                </w:p>
              </w:tc>
            </w:tr>
            <w:tr w:rsidR="005744B2" w:rsidRPr="005744B2" w14:paraId="4A60B334" w14:textId="77777777" w:rsidTr="00DE621E">
              <w:trPr>
                <w:trHeight w:val="38"/>
                <w:jc w:val="center"/>
              </w:trPr>
              <w:tc>
                <w:tcPr>
                  <w:tcW w:w="1140" w:type="dxa"/>
                  <w:shd w:val="clear" w:color="auto" w:fill="auto"/>
                  <w:vAlign w:val="center"/>
                </w:tcPr>
                <w:p w14:paraId="5BE786C1" w14:textId="34828AF9" w:rsidR="005744B2" w:rsidRPr="002921C0" w:rsidRDefault="005744B2" w:rsidP="005744B2">
                  <w:pPr>
                    <w:jc w:val="center"/>
                    <w:rPr>
                      <w:sz w:val="20"/>
                      <w:szCs w:val="20"/>
                    </w:rPr>
                  </w:pPr>
                  <w:r w:rsidRPr="005744B2">
                    <w:rPr>
                      <w:sz w:val="20"/>
                      <w:szCs w:val="20"/>
                    </w:rPr>
                    <w:t>235</w:t>
                  </w:r>
                </w:p>
              </w:tc>
              <w:tc>
                <w:tcPr>
                  <w:tcW w:w="1670" w:type="dxa"/>
                  <w:shd w:val="clear" w:color="auto" w:fill="auto"/>
                  <w:vAlign w:val="center"/>
                </w:tcPr>
                <w:p w14:paraId="5C2993A5" w14:textId="7FB4285B" w:rsidR="005744B2" w:rsidRPr="002921C0" w:rsidRDefault="005744B2" w:rsidP="005744B2">
                  <w:pPr>
                    <w:jc w:val="center"/>
                    <w:rPr>
                      <w:sz w:val="20"/>
                      <w:szCs w:val="20"/>
                    </w:rPr>
                  </w:pPr>
                  <w:r w:rsidRPr="005744B2">
                    <w:rPr>
                      <w:sz w:val="20"/>
                      <w:szCs w:val="20"/>
                    </w:rPr>
                    <w:t>962640.04</w:t>
                  </w:r>
                </w:p>
              </w:tc>
              <w:tc>
                <w:tcPr>
                  <w:tcW w:w="1772" w:type="dxa"/>
                  <w:shd w:val="clear" w:color="auto" w:fill="auto"/>
                  <w:vAlign w:val="center"/>
                </w:tcPr>
                <w:p w14:paraId="4212129C" w14:textId="0381B73B" w:rsidR="005744B2" w:rsidRPr="002921C0" w:rsidRDefault="005744B2" w:rsidP="005744B2">
                  <w:pPr>
                    <w:jc w:val="center"/>
                    <w:rPr>
                      <w:sz w:val="20"/>
                      <w:szCs w:val="20"/>
                    </w:rPr>
                  </w:pPr>
                  <w:r w:rsidRPr="005744B2">
                    <w:rPr>
                      <w:sz w:val="20"/>
                      <w:szCs w:val="20"/>
                    </w:rPr>
                    <w:t>3529820.14</w:t>
                  </w:r>
                </w:p>
              </w:tc>
            </w:tr>
            <w:tr w:rsidR="005744B2" w:rsidRPr="005744B2" w14:paraId="6728DC26" w14:textId="77777777" w:rsidTr="00DE621E">
              <w:trPr>
                <w:trHeight w:val="38"/>
                <w:jc w:val="center"/>
              </w:trPr>
              <w:tc>
                <w:tcPr>
                  <w:tcW w:w="1140" w:type="dxa"/>
                  <w:shd w:val="clear" w:color="auto" w:fill="auto"/>
                  <w:vAlign w:val="center"/>
                </w:tcPr>
                <w:p w14:paraId="7AC7A522" w14:textId="308143B1" w:rsidR="005744B2" w:rsidRPr="002921C0" w:rsidRDefault="005744B2" w:rsidP="005744B2">
                  <w:pPr>
                    <w:jc w:val="center"/>
                    <w:rPr>
                      <w:sz w:val="20"/>
                      <w:szCs w:val="20"/>
                    </w:rPr>
                  </w:pPr>
                  <w:r w:rsidRPr="005744B2">
                    <w:rPr>
                      <w:sz w:val="20"/>
                      <w:szCs w:val="20"/>
                    </w:rPr>
                    <w:t>236</w:t>
                  </w:r>
                </w:p>
              </w:tc>
              <w:tc>
                <w:tcPr>
                  <w:tcW w:w="1670" w:type="dxa"/>
                  <w:shd w:val="clear" w:color="auto" w:fill="auto"/>
                  <w:vAlign w:val="center"/>
                </w:tcPr>
                <w:p w14:paraId="581701FC" w14:textId="4F1F2E12" w:rsidR="005744B2" w:rsidRPr="002921C0" w:rsidRDefault="005744B2" w:rsidP="005744B2">
                  <w:pPr>
                    <w:jc w:val="center"/>
                    <w:rPr>
                      <w:sz w:val="20"/>
                      <w:szCs w:val="20"/>
                    </w:rPr>
                  </w:pPr>
                  <w:r w:rsidRPr="005744B2">
                    <w:rPr>
                      <w:sz w:val="20"/>
                      <w:szCs w:val="20"/>
                    </w:rPr>
                    <w:t>962645.62</w:t>
                  </w:r>
                </w:p>
              </w:tc>
              <w:tc>
                <w:tcPr>
                  <w:tcW w:w="1772" w:type="dxa"/>
                  <w:shd w:val="clear" w:color="auto" w:fill="auto"/>
                  <w:vAlign w:val="center"/>
                </w:tcPr>
                <w:p w14:paraId="05B40B79" w14:textId="37EE52E6" w:rsidR="005744B2" w:rsidRPr="002921C0" w:rsidRDefault="005744B2" w:rsidP="005744B2">
                  <w:pPr>
                    <w:jc w:val="center"/>
                    <w:rPr>
                      <w:sz w:val="20"/>
                      <w:szCs w:val="20"/>
                    </w:rPr>
                  </w:pPr>
                  <w:r w:rsidRPr="005744B2">
                    <w:rPr>
                      <w:sz w:val="20"/>
                      <w:szCs w:val="20"/>
                    </w:rPr>
                    <w:t>3529818.58</w:t>
                  </w:r>
                </w:p>
              </w:tc>
            </w:tr>
            <w:tr w:rsidR="005744B2" w:rsidRPr="005744B2" w14:paraId="1E390D55" w14:textId="77777777" w:rsidTr="00DE621E">
              <w:trPr>
                <w:trHeight w:val="38"/>
                <w:jc w:val="center"/>
              </w:trPr>
              <w:tc>
                <w:tcPr>
                  <w:tcW w:w="1140" w:type="dxa"/>
                  <w:shd w:val="clear" w:color="auto" w:fill="auto"/>
                  <w:vAlign w:val="center"/>
                </w:tcPr>
                <w:p w14:paraId="25928AAD" w14:textId="0A7994B2" w:rsidR="005744B2" w:rsidRPr="002921C0" w:rsidRDefault="005744B2" w:rsidP="005744B2">
                  <w:pPr>
                    <w:jc w:val="center"/>
                    <w:rPr>
                      <w:sz w:val="20"/>
                      <w:szCs w:val="20"/>
                    </w:rPr>
                  </w:pPr>
                  <w:r w:rsidRPr="005744B2">
                    <w:rPr>
                      <w:sz w:val="20"/>
                      <w:szCs w:val="20"/>
                    </w:rPr>
                    <w:t>237</w:t>
                  </w:r>
                </w:p>
              </w:tc>
              <w:tc>
                <w:tcPr>
                  <w:tcW w:w="1670" w:type="dxa"/>
                  <w:shd w:val="clear" w:color="auto" w:fill="auto"/>
                  <w:vAlign w:val="center"/>
                </w:tcPr>
                <w:p w14:paraId="01DEE5C5" w14:textId="3A8CB167" w:rsidR="005744B2" w:rsidRPr="002921C0" w:rsidRDefault="005744B2" w:rsidP="005744B2">
                  <w:pPr>
                    <w:jc w:val="center"/>
                    <w:rPr>
                      <w:sz w:val="20"/>
                      <w:szCs w:val="20"/>
                    </w:rPr>
                  </w:pPr>
                  <w:r w:rsidRPr="005744B2">
                    <w:rPr>
                      <w:sz w:val="20"/>
                      <w:szCs w:val="20"/>
                    </w:rPr>
                    <w:t>962649.98</w:t>
                  </w:r>
                </w:p>
              </w:tc>
              <w:tc>
                <w:tcPr>
                  <w:tcW w:w="1772" w:type="dxa"/>
                  <w:shd w:val="clear" w:color="auto" w:fill="auto"/>
                  <w:vAlign w:val="center"/>
                </w:tcPr>
                <w:p w14:paraId="5F215EA7" w14:textId="0CFB37CA" w:rsidR="005744B2" w:rsidRPr="002921C0" w:rsidRDefault="005744B2" w:rsidP="005744B2">
                  <w:pPr>
                    <w:jc w:val="center"/>
                    <w:rPr>
                      <w:sz w:val="20"/>
                      <w:szCs w:val="20"/>
                    </w:rPr>
                  </w:pPr>
                  <w:r w:rsidRPr="005744B2">
                    <w:rPr>
                      <w:sz w:val="20"/>
                      <w:szCs w:val="20"/>
                    </w:rPr>
                    <w:t>3529815.88</w:t>
                  </w:r>
                </w:p>
              </w:tc>
            </w:tr>
            <w:tr w:rsidR="005744B2" w:rsidRPr="005744B2" w14:paraId="4F71A9A8" w14:textId="77777777" w:rsidTr="00DE621E">
              <w:trPr>
                <w:trHeight w:val="38"/>
                <w:jc w:val="center"/>
              </w:trPr>
              <w:tc>
                <w:tcPr>
                  <w:tcW w:w="1140" w:type="dxa"/>
                  <w:shd w:val="clear" w:color="auto" w:fill="auto"/>
                  <w:vAlign w:val="center"/>
                </w:tcPr>
                <w:p w14:paraId="0DC12623" w14:textId="0EE5B467" w:rsidR="005744B2" w:rsidRPr="002921C0" w:rsidRDefault="005744B2" w:rsidP="005744B2">
                  <w:pPr>
                    <w:jc w:val="center"/>
                    <w:rPr>
                      <w:sz w:val="20"/>
                      <w:szCs w:val="20"/>
                    </w:rPr>
                  </w:pPr>
                  <w:r w:rsidRPr="005744B2">
                    <w:rPr>
                      <w:sz w:val="20"/>
                      <w:szCs w:val="20"/>
                    </w:rPr>
                    <w:t>238</w:t>
                  </w:r>
                </w:p>
              </w:tc>
              <w:tc>
                <w:tcPr>
                  <w:tcW w:w="1670" w:type="dxa"/>
                  <w:shd w:val="clear" w:color="auto" w:fill="auto"/>
                  <w:vAlign w:val="center"/>
                </w:tcPr>
                <w:p w14:paraId="45E0BF4B" w14:textId="38F92B1A" w:rsidR="005744B2" w:rsidRPr="002921C0" w:rsidRDefault="005744B2" w:rsidP="005744B2">
                  <w:pPr>
                    <w:jc w:val="center"/>
                    <w:rPr>
                      <w:sz w:val="20"/>
                      <w:szCs w:val="20"/>
                    </w:rPr>
                  </w:pPr>
                  <w:r w:rsidRPr="005744B2">
                    <w:rPr>
                      <w:sz w:val="20"/>
                      <w:szCs w:val="20"/>
                    </w:rPr>
                    <w:t>962652.16</w:t>
                  </w:r>
                </w:p>
              </w:tc>
              <w:tc>
                <w:tcPr>
                  <w:tcW w:w="1772" w:type="dxa"/>
                  <w:shd w:val="clear" w:color="auto" w:fill="auto"/>
                  <w:vAlign w:val="center"/>
                </w:tcPr>
                <w:p w14:paraId="5A176B06" w14:textId="2FBB4148" w:rsidR="005744B2" w:rsidRPr="002921C0" w:rsidRDefault="005744B2" w:rsidP="005744B2">
                  <w:pPr>
                    <w:jc w:val="center"/>
                    <w:rPr>
                      <w:sz w:val="20"/>
                      <w:szCs w:val="20"/>
                    </w:rPr>
                  </w:pPr>
                  <w:r w:rsidRPr="005744B2">
                    <w:rPr>
                      <w:sz w:val="20"/>
                      <w:szCs w:val="20"/>
                    </w:rPr>
                    <w:t>3529811.3</w:t>
                  </w:r>
                </w:p>
              </w:tc>
            </w:tr>
            <w:tr w:rsidR="005744B2" w:rsidRPr="005744B2" w14:paraId="3B699B2E" w14:textId="77777777" w:rsidTr="00DE621E">
              <w:trPr>
                <w:trHeight w:val="38"/>
                <w:jc w:val="center"/>
              </w:trPr>
              <w:tc>
                <w:tcPr>
                  <w:tcW w:w="1140" w:type="dxa"/>
                  <w:shd w:val="clear" w:color="auto" w:fill="auto"/>
                  <w:vAlign w:val="center"/>
                </w:tcPr>
                <w:p w14:paraId="5686821F" w14:textId="2C0153B1" w:rsidR="005744B2" w:rsidRPr="002921C0" w:rsidRDefault="005744B2" w:rsidP="005744B2">
                  <w:pPr>
                    <w:jc w:val="center"/>
                    <w:rPr>
                      <w:sz w:val="20"/>
                      <w:szCs w:val="20"/>
                    </w:rPr>
                  </w:pPr>
                  <w:r w:rsidRPr="005744B2">
                    <w:rPr>
                      <w:sz w:val="20"/>
                      <w:szCs w:val="20"/>
                    </w:rPr>
                    <w:t>239</w:t>
                  </w:r>
                </w:p>
              </w:tc>
              <w:tc>
                <w:tcPr>
                  <w:tcW w:w="1670" w:type="dxa"/>
                  <w:shd w:val="clear" w:color="auto" w:fill="auto"/>
                  <w:vAlign w:val="center"/>
                </w:tcPr>
                <w:p w14:paraId="013AD547" w14:textId="41BB26BD" w:rsidR="005744B2" w:rsidRPr="002921C0" w:rsidRDefault="005744B2" w:rsidP="005744B2">
                  <w:pPr>
                    <w:jc w:val="center"/>
                    <w:rPr>
                      <w:sz w:val="20"/>
                      <w:szCs w:val="20"/>
                    </w:rPr>
                  </w:pPr>
                  <w:r w:rsidRPr="005744B2">
                    <w:rPr>
                      <w:sz w:val="20"/>
                      <w:szCs w:val="20"/>
                    </w:rPr>
                    <w:t>962657.3</w:t>
                  </w:r>
                </w:p>
              </w:tc>
              <w:tc>
                <w:tcPr>
                  <w:tcW w:w="1772" w:type="dxa"/>
                  <w:shd w:val="clear" w:color="auto" w:fill="auto"/>
                  <w:vAlign w:val="center"/>
                </w:tcPr>
                <w:p w14:paraId="4914BB7E" w14:textId="34F26550" w:rsidR="005744B2" w:rsidRPr="002921C0" w:rsidRDefault="005744B2" w:rsidP="005744B2">
                  <w:pPr>
                    <w:jc w:val="center"/>
                    <w:rPr>
                      <w:sz w:val="20"/>
                      <w:szCs w:val="20"/>
                    </w:rPr>
                  </w:pPr>
                  <w:r w:rsidRPr="005744B2">
                    <w:rPr>
                      <w:sz w:val="20"/>
                      <w:szCs w:val="20"/>
                    </w:rPr>
                    <w:t>3529810.54</w:t>
                  </w:r>
                </w:p>
              </w:tc>
            </w:tr>
            <w:tr w:rsidR="005744B2" w:rsidRPr="005744B2" w14:paraId="228C64E3" w14:textId="77777777" w:rsidTr="00DE621E">
              <w:trPr>
                <w:trHeight w:val="38"/>
                <w:jc w:val="center"/>
              </w:trPr>
              <w:tc>
                <w:tcPr>
                  <w:tcW w:w="1140" w:type="dxa"/>
                  <w:shd w:val="clear" w:color="auto" w:fill="auto"/>
                  <w:vAlign w:val="center"/>
                </w:tcPr>
                <w:p w14:paraId="5D7300D0" w14:textId="0434C218" w:rsidR="005744B2" w:rsidRPr="002921C0" w:rsidRDefault="005744B2" w:rsidP="005744B2">
                  <w:pPr>
                    <w:jc w:val="center"/>
                    <w:rPr>
                      <w:sz w:val="20"/>
                      <w:szCs w:val="20"/>
                    </w:rPr>
                  </w:pPr>
                  <w:r w:rsidRPr="005744B2">
                    <w:rPr>
                      <w:sz w:val="20"/>
                      <w:szCs w:val="20"/>
                    </w:rPr>
                    <w:t>240</w:t>
                  </w:r>
                </w:p>
              </w:tc>
              <w:tc>
                <w:tcPr>
                  <w:tcW w:w="1670" w:type="dxa"/>
                  <w:shd w:val="clear" w:color="auto" w:fill="auto"/>
                  <w:vAlign w:val="center"/>
                </w:tcPr>
                <w:p w14:paraId="1FF301E2" w14:textId="5B302F5A" w:rsidR="005744B2" w:rsidRPr="002921C0" w:rsidRDefault="005744B2" w:rsidP="005744B2">
                  <w:pPr>
                    <w:jc w:val="center"/>
                    <w:rPr>
                      <w:sz w:val="20"/>
                      <w:szCs w:val="20"/>
                    </w:rPr>
                  </w:pPr>
                  <w:r w:rsidRPr="005744B2">
                    <w:rPr>
                      <w:sz w:val="20"/>
                      <w:szCs w:val="20"/>
                    </w:rPr>
                    <w:t>962662.3</w:t>
                  </w:r>
                </w:p>
              </w:tc>
              <w:tc>
                <w:tcPr>
                  <w:tcW w:w="1772" w:type="dxa"/>
                  <w:shd w:val="clear" w:color="auto" w:fill="auto"/>
                  <w:vAlign w:val="center"/>
                </w:tcPr>
                <w:p w14:paraId="489BF82B" w14:textId="18C50108" w:rsidR="005744B2" w:rsidRPr="002921C0" w:rsidRDefault="005744B2" w:rsidP="005744B2">
                  <w:pPr>
                    <w:jc w:val="center"/>
                    <w:rPr>
                      <w:sz w:val="20"/>
                      <w:szCs w:val="20"/>
                    </w:rPr>
                  </w:pPr>
                  <w:r w:rsidRPr="005744B2">
                    <w:rPr>
                      <w:sz w:val="20"/>
                      <w:szCs w:val="20"/>
                    </w:rPr>
                    <w:t>3529810.36</w:t>
                  </w:r>
                </w:p>
              </w:tc>
            </w:tr>
            <w:tr w:rsidR="005744B2" w:rsidRPr="005744B2" w14:paraId="08A5F80C" w14:textId="77777777" w:rsidTr="00DE621E">
              <w:trPr>
                <w:trHeight w:val="38"/>
                <w:jc w:val="center"/>
              </w:trPr>
              <w:tc>
                <w:tcPr>
                  <w:tcW w:w="1140" w:type="dxa"/>
                  <w:shd w:val="clear" w:color="auto" w:fill="auto"/>
                  <w:vAlign w:val="center"/>
                </w:tcPr>
                <w:p w14:paraId="7F071514" w14:textId="23800F39" w:rsidR="005744B2" w:rsidRPr="002921C0" w:rsidRDefault="005744B2" w:rsidP="005744B2">
                  <w:pPr>
                    <w:jc w:val="center"/>
                    <w:rPr>
                      <w:sz w:val="20"/>
                      <w:szCs w:val="20"/>
                    </w:rPr>
                  </w:pPr>
                  <w:r w:rsidRPr="005744B2">
                    <w:rPr>
                      <w:sz w:val="20"/>
                      <w:szCs w:val="20"/>
                    </w:rPr>
                    <w:lastRenderedPageBreak/>
                    <w:t>241</w:t>
                  </w:r>
                </w:p>
              </w:tc>
              <w:tc>
                <w:tcPr>
                  <w:tcW w:w="1670" w:type="dxa"/>
                  <w:shd w:val="clear" w:color="auto" w:fill="auto"/>
                  <w:vAlign w:val="center"/>
                </w:tcPr>
                <w:p w14:paraId="4DC09E72" w14:textId="37500AB5" w:rsidR="005744B2" w:rsidRPr="002921C0" w:rsidRDefault="005744B2" w:rsidP="005744B2">
                  <w:pPr>
                    <w:jc w:val="center"/>
                    <w:rPr>
                      <w:sz w:val="20"/>
                      <w:szCs w:val="20"/>
                    </w:rPr>
                  </w:pPr>
                  <w:r w:rsidRPr="005744B2">
                    <w:rPr>
                      <w:sz w:val="20"/>
                      <w:szCs w:val="20"/>
                    </w:rPr>
                    <w:t>962668.8</w:t>
                  </w:r>
                </w:p>
              </w:tc>
              <w:tc>
                <w:tcPr>
                  <w:tcW w:w="1772" w:type="dxa"/>
                  <w:shd w:val="clear" w:color="auto" w:fill="auto"/>
                  <w:vAlign w:val="center"/>
                </w:tcPr>
                <w:p w14:paraId="718B50C1" w14:textId="6409B12F" w:rsidR="005744B2" w:rsidRPr="002921C0" w:rsidRDefault="005744B2" w:rsidP="005744B2">
                  <w:pPr>
                    <w:jc w:val="center"/>
                    <w:rPr>
                      <w:sz w:val="20"/>
                      <w:szCs w:val="20"/>
                    </w:rPr>
                  </w:pPr>
                  <w:r w:rsidRPr="005744B2">
                    <w:rPr>
                      <w:sz w:val="20"/>
                      <w:szCs w:val="20"/>
                    </w:rPr>
                    <w:t>3529809.66</w:t>
                  </w:r>
                </w:p>
              </w:tc>
            </w:tr>
            <w:tr w:rsidR="005744B2" w:rsidRPr="005744B2" w14:paraId="4FC49046" w14:textId="77777777" w:rsidTr="00DE621E">
              <w:trPr>
                <w:trHeight w:val="38"/>
                <w:jc w:val="center"/>
              </w:trPr>
              <w:tc>
                <w:tcPr>
                  <w:tcW w:w="1140" w:type="dxa"/>
                  <w:shd w:val="clear" w:color="auto" w:fill="auto"/>
                  <w:vAlign w:val="center"/>
                </w:tcPr>
                <w:p w14:paraId="6229A89E" w14:textId="29A4377F" w:rsidR="005744B2" w:rsidRPr="002921C0" w:rsidRDefault="005744B2" w:rsidP="005744B2">
                  <w:pPr>
                    <w:jc w:val="center"/>
                    <w:rPr>
                      <w:sz w:val="20"/>
                      <w:szCs w:val="20"/>
                    </w:rPr>
                  </w:pPr>
                  <w:r w:rsidRPr="005744B2">
                    <w:rPr>
                      <w:sz w:val="20"/>
                      <w:szCs w:val="20"/>
                    </w:rPr>
                    <w:t>242</w:t>
                  </w:r>
                </w:p>
              </w:tc>
              <w:tc>
                <w:tcPr>
                  <w:tcW w:w="1670" w:type="dxa"/>
                  <w:shd w:val="clear" w:color="auto" w:fill="auto"/>
                  <w:vAlign w:val="center"/>
                </w:tcPr>
                <w:p w14:paraId="7336A171" w14:textId="28249B17" w:rsidR="005744B2" w:rsidRPr="002921C0" w:rsidRDefault="005744B2" w:rsidP="005744B2">
                  <w:pPr>
                    <w:jc w:val="center"/>
                    <w:rPr>
                      <w:sz w:val="20"/>
                      <w:szCs w:val="20"/>
                    </w:rPr>
                  </w:pPr>
                  <w:r w:rsidRPr="005744B2">
                    <w:rPr>
                      <w:sz w:val="20"/>
                      <w:szCs w:val="20"/>
                    </w:rPr>
                    <w:t>962674.27</w:t>
                  </w:r>
                </w:p>
              </w:tc>
              <w:tc>
                <w:tcPr>
                  <w:tcW w:w="1772" w:type="dxa"/>
                  <w:shd w:val="clear" w:color="auto" w:fill="auto"/>
                  <w:vAlign w:val="center"/>
                </w:tcPr>
                <w:p w14:paraId="11DC6969" w14:textId="0863E225" w:rsidR="005744B2" w:rsidRPr="002921C0" w:rsidRDefault="005744B2" w:rsidP="005744B2">
                  <w:pPr>
                    <w:jc w:val="center"/>
                    <w:rPr>
                      <w:sz w:val="20"/>
                      <w:szCs w:val="20"/>
                    </w:rPr>
                  </w:pPr>
                  <w:r w:rsidRPr="005744B2">
                    <w:rPr>
                      <w:sz w:val="20"/>
                      <w:szCs w:val="20"/>
                    </w:rPr>
                    <w:t>3529809.42</w:t>
                  </w:r>
                </w:p>
              </w:tc>
            </w:tr>
            <w:tr w:rsidR="005744B2" w:rsidRPr="005744B2" w14:paraId="228CD21B" w14:textId="77777777" w:rsidTr="00DE621E">
              <w:trPr>
                <w:trHeight w:val="38"/>
                <w:jc w:val="center"/>
              </w:trPr>
              <w:tc>
                <w:tcPr>
                  <w:tcW w:w="1140" w:type="dxa"/>
                  <w:shd w:val="clear" w:color="auto" w:fill="auto"/>
                  <w:vAlign w:val="center"/>
                </w:tcPr>
                <w:p w14:paraId="42DFB0EF" w14:textId="1A19CC39" w:rsidR="005744B2" w:rsidRPr="002921C0" w:rsidRDefault="005744B2" w:rsidP="005744B2">
                  <w:pPr>
                    <w:jc w:val="center"/>
                    <w:rPr>
                      <w:sz w:val="20"/>
                      <w:szCs w:val="20"/>
                    </w:rPr>
                  </w:pPr>
                  <w:r w:rsidRPr="005744B2">
                    <w:rPr>
                      <w:sz w:val="20"/>
                      <w:szCs w:val="20"/>
                    </w:rPr>
                    <w:t>243</w:t>
                  </w:r>
                </w:p>
              </w:tc>
              <w:tc>
                <w:tcPr>
                  <w:tcW w:w="1670" w:type="dxa"/>
                  <w:shd w:val="clear" w:color="auto" w:fill="auto"/>
                  <w:vAlign w:val="center"/>
                </w:tcPr>
                <w:p w14:paraId="1A93A30F" w14:textId="5ADBE0B4" w:rsidR="005744B2" w:rsidRPr="002921C0" w:rsidRDefault="005744B2" w:rsidP="005744B2">
                  <w:pPr>
                    <w:jc w:val="center"/>
                    <w:rPr>
                      <w:sz w:val="20"/>
                      <w:szCs w:val="20"/>
                    </w:rPr>
                  </w:pPr>
                  <w:r w:rsidRPr="005744B2">
                    <w:rPr>
                      <w:sz w:val="20"/>
                      <w:szCs w:val="20"/>
                    </w:rPr>
                    <w:t>962681.44</w:t>
                  </w:r>
                </w:p>
              </w:tc>
              <w:tc>
                <w:tcPr>
                  <w:tcW w:w="1772" w:type="dxa"/>
                  <w:shd w:val="clear" w:color="auto" w:fill="auto"/>
                  <w:vAlign w:val="center"/>
                </w:tcPr>
                <w:p w14:paraId="2CE32EF2" w14:textId="312C3EB4" w:rsidR="005744B2" w:rsidRPr="002921C0" w:rsidRDefault="005744B2" w:rsidP="005744B2">
                  <w:pPr>
                    <w:jc w:val="center"/>
                    <w:rPr>
                      <w:sz w:val="20"/>
                      <w:szCs w:val="20"/>
                    </w:rPr>
                  </w:pPr>
                  <w:r w:rsidRPr="005744B2">
                    <w:rPr>
                      <w:sz w:val="20"/>
                      <w:szCs w:val="20"/>
                    </w:rPr>
                    <w:t>3529809.94</w:t>
                  </w:r>
                </w:p>
              </w:tc>
            </w:tr>
            <w:tr w:rsidR="005744B2" w:rsidRPr="005744B2" w14:paraId="5D4D5425" w14:textId="77777777" w:rsidTr="00DE621E">
              <w:trPr>
                <w:trHeight w:val="38"/>
                <w:jc w:val="center"/>
              </w:trPr>
              <w:tc>
                <w:tcPr>
                  <w:tcW w:w="1140" w:type="dxa"/>
                  <w:shd w:val="clear" w:color="auto" w:fill="auto"/>
                  <w:vAlign w:val="center"/>
                </w:tcPr>
                <w:p w14:paraId="0F6527A2" w14:textId="691D0135" w:rsidR="005744B2" w:rsidRPr="002921C0" w:rsidRDefault="005744B2" w:rsidP="005744B2">
                  <w:pPr>
                    <w:jc w:val="center"/>
                    <w:rPr>
                      <w:sz w:val="20"/>
                      <w:szCs w:val="20"/>
                    </w:rPr>
                  </w:pPr>
                  <w:r w:rsidRPr="005744B2">
                    <w:rPr>
                      <w:sz w:val="20"/>
                      <w:szCs w:val="20"/>
                    </w:rPr>
                    <w:t>244</w:t>
                  </w:r>
                </w:p>
              </w:tc>
              <w:tc>
                <w:tcPr>
                  <w:tcW w:w="1670" w:type="dxa"/>
                  <w:shd w:val="clear" w:color="auto" w:fill="auto"/>
                  <w:vAlign w:val="center"/>
                </w:tcPr>
                <w:p w14:paraId="36AE32D1" w14:textId="3B848CE3" w:rsidR="005744B2" w:rsidRPr="002921C0" w:rsidRDefault="005744B2" w:rsidP="005744B2">
                  <w:pPr>
                    <w:jc w:val="center"/>
                    <w:rPr>
                      <w:sz w:val="20"/>
                      <w:szCs w:val="20"/>
                    </w:rPr>
                  </w:pPr>
                  <w:r w:rsidRPr="005744B2">
                    <w:rPr>
                      <w:sz w:val="20"/>
                      <w:szCs w:val="20"/>
                    </w:rPr>
                    <w:t>962687.3</w:t>
                  </w:r>
                </w:p>
              </w:tc>
              <w:tc>
                <w:tcPr>
                  <w:tcW w:w="1772" w:type="dxa"/>
                  <w:shd w:val="clear" w:color="auto" w:fill="auto"/>
                  <w:vAlign w:val="center"/>
                </w:tcPr>
                <w:p w14:paraId="53E041E8" w14:textId="798F9EDE" w:rsidR="005744B2" w:rsidRPr="002921C0" w:rsidRDefault="005744B2" w:rsidP="005744B2">
                  <w:pPr>
                    <w:jc w:val="center"/>
                    <w:rPr>
                      <w:sz w:val="20"/>
                      <w:szCs w:val="20"/>
                    </w:rPr>
                  </w:pPr>
                  <w:r w:rsidRPr="005744B2">
                    <w:rPr>
                      <w:sz w:val="20"/>
                      <w:szCs w:val="20"/>
                    </w:rPr>
                    <w:t>3529811.12</w:t>
                  </w:r>
                </w:p>
              </w:tc>
            </w:tr>
            <w:tr w:rsidR="005744B2" w:rsidRPr="005744B2" w14:paraId="6066E91F" w14:textId="77777777" w:rsidTr="00DE621E">
              <w:trPr>
                <w:trHeight w:val="38"/>
                <w:jc w:val="center"/>
              </w:trPr>
              <w:tc>
                <w:tcPr>
                  <w:tcW w:w="1140" w:type="dxa"/>
                  <w:shd w:val="clear" w:color="auto" w:fill="auto"/>
                  <w:vAlign w:val="center"/>
                </w:tcPr>
                <w:p w14:paraId="7AA1FABC" w14:textId="348E7E2B" w:rsidR="005744B2" w:rsidRPr="002921C0" w:rsidRDefault="005744B2" w:rsidP="005744B2">
                  <w:pPr>
                    <w:jc w:val="center"/>
                    <w:rPr>
                      <w:sz w:val="20"/>
                      <w:szCs w:val="20"/>
                    </w:rPr>
                  </w:pPr>
                  <w:r w:rsidRPr="005744B2">
                    <w:rPr>
                      <w:sz w:val="20"/>
                      <w:szCs w:val="20"/>
                    </w:rPr>
                    <w:t>245</w:t>
                  </w:r>
                </w:p>
              </w:tc>
              <w:tc>
                <w:tcPr>
                  <w:tcW w:w="1670" w:type="dxa"/>
                  <w:shd w:val="clear" w:color="auto" w:fill="auto"/>
                  <w:vAlign w:val="center"/>
                </w:tcPr>
                <w:p w14:paraId="331D02B2" w14:textId="446F2CF7" w:rsidR="005744B2" w:rsidRPr="002921C0" w:rsidRDefault="005744B2" w:rsidP="005744B2">
                  <w:pPr>
                    <w:jc w:val="center"/>
                    <w:rPr>
                      <w:sz w:val="20"/>
                      <w:szCs w:val="20"/>
                    </w:rPr>
                  </w:pPr>
                  <w:r w:rsidRPr="005744B2">
                    <w:rPr>
                      <w:sz w:val="20"/>
                      <w:szCs w:val="20"/>
                    </w:rPr>
                    <w:t>962694.05</w:t>
                  </w:r>
                </w:p>
              </w:tc>
              <w:tc>
                <w:tcPr>
                  <w:tcW w:w="1772" w:type="dxa"/>
                  <w:shd w:val="clear" w:color="auto" w:fill="auto"/>
                  <w:vAlign w:val="center"/>
                </w:tcPr>
                <w:p w14:paraId="7AFD3F00" w14:textId="065AA1A3" w:rsidR="005744B2" w:rsidRPr="002921C0" w:rsidRDefault="005744B2" w:rsidP="005744B2">
                  <w:pPr>
                    <w:jc w:val="center"/>
                    <w:rPr>
                      <w:sz w:val="20"/>
                      <w:szCs w:val="20"/>
                    </w:rPr>
                  </w:pPr>
                  <w:r w:rsidRPr="005744B2">
                    <w:rPr>
                      <w:sz w:val="20"/>
                      <w:szCs w:val="20"/>
                    </w:rPr>
                    <w:t>3529812.78</w:t>
                  </w:r>
                </w:p>
              </w:tc>
            </w:tr>
            <w:tr w:rsidR="005744B2" w:rsidRPr="005744B2" w14:paraId="2C78CEB5" w14:textId="77777777" w:rsidTr="00DE621E">
              <w:trPr>
                <w:trHeight w:val="38"/>
                <w:jc w:val="center"/>
              </w:trPr>
              <w:tc>
                <w:tcPr>
                  <w:tcW w:w="1140" w:type="dxa"/>
                  <w:shd w:val="clear" w:color="auto" w:fill="auto"/>
                  <w:vAlign w:val="center"/>
                </w:tcPr>
                <w:p w14:paraId="670A297E" w14:textId="7F1324D9" w:rsidR="005744B2" w:rsidRPr="002921C0" w:rsidRDefault="005744B2" w:rsidP="005744B2">
                  <w:pPr>
                    <w:jc w:val="center"/>
                    <w:rPr>
                      <w:sz w:val="20"/>
                      <w:szCs w:val="20"/>
                    </w:rPr>
                  </w:pPr>
                  <w:r w:rsidRPr="005744B2">
                    <w:rPr>
                      <w:sz w:val="20"/>
                      <w:szCs w:val="20"/>
                    </w:rPr>
                    <w:t>246</w:t>
                  </w:r>
                </w:p>
              </w:tc>
              <w:tc>
                <w:tcPr>
                  <w:tcW w:w="1670" w:type="dxa"/>
                  <w:shd w:val="clear" w:color="auto" w:fill="auto"/>
                  <w:vAlign w:val="center"/>
                </w:tcPr>
                <w:p w14:paraId="0BE6C1CF" w14:textId="0127320E" w:rsidR="005744B2" w:rsidRPr="002921C0" w:rsidRDefault="005744B2" w:rsidP="005744B2">
                  <w:pPr>
                    <w:jc w:val="center"/>
                    <w:rPr>
                      <w:sz w:val="20"/>
                      <w:szCs w:val="20"/>
                    </w:rPr>
                  </w:pPr>
                  <w:r w:rsidRPr="005744B2">
                    <w:rPr>
                      <w:sz w:val="20"/>
                      <w:szCs w:val="20"/>
                    </w:rPr>
                    <w:t>962699.72</w:t>
                  </w:r>
                </w:p>
              </w:tc>
              <w:tc>
                <w:tcPr>
                  <w:tcW w:w="1772" w:type="dxa"/>
                  <w:shd w:val="clear" w:color="auto" w:fill="auto"/>
                  <w:vAlign w:val="center"/>
                </w:tcPr>
                <w:p w14:paraId="2EA5DF6B" w14:textId="44FF8091" w:rsidR="005744B2" w:rsidRPr="002921C0" w:rsidRDefault="005744B2" w:rsidP="005744B2">
                  <w:pPr>
                    <w:jc w:val="center"/>
                    <w:rPr>
                      <w:sz w:val="20"/>
                      <w:szCs w:val="20"/>
                    </w:rPr>
                  </w:pPr>
                  <w:r w:rsidRPr="005744B2">
                    <w:rPr>
                      <w:sz w:val="20"/>
                      <w:szCs w:val="20"/>
                    </w:rPr>
                    <w:t>3529814.52</w:t>
                  </w:r>
                </w:p>
              </w:tc>
            </w:tr>
            <w:tr w:rsidR="005744B2" w:rsidRPr="005744B2" w14:paraId="4251CC01" w14:textId="77777777" w:rsidTr="00DE621E">
              <w:trPr>
                <w:trHeight w:val="38"/>
                <w:jc w:val="center"/>
              </w:trPr>
              <w:tc>
                <w:tcPr>
                  <w:tcW w:w="1140" w:type="dxa"/>
                  <w:shd w:val="clear" w:color="auto" w:fill="auto"/>
                  <w:vAlign w:val="center"/>
                </w:tcPr>
                <w:p w14:paraId="319ED07E" w14:textId="66EC1BD0" w:rsidR="005744B2" w:rsidRPr="002921C0" w:rsidRDefault="005744B2" w:rsidP="005744B2">
                  <w:pPr>
                    <w:jc w:val="center"/>
                    <w:rPr>
                      <w:sz w:val="20"/>
                      <w:szCs w:val="20"/>
                    </w:rPr>
                  </w:pPr>
                  <w:r w:rsidRPr="005744B2">
                    <w:rPr>
                      <w:sz w:val="20"/>
                      <w:szCs w:val="20"/>
                    </w:rPr>
                    <w:t>247</w:t>
                  </w:r>
                </w:p>
              </w:tc>
              <w:tc>
                <w:tcPr>
                  <w:tcW w:w="1670" w:type="dxa"/>
                  <w:shd w:val="clear" w:color="auto" w:fill="auto"/>
                  <w:vAlign w:val="center"/>
                </w:tcPr>
                <w:p w14:paraId="34B14A57" w14:textId="49F12504" w:rsidR="005744B2" w:rsidRPr="002921C0" w:rsidRDefault="005744B2" w:rsidP="005744B2">
                  <w:pPr>
                    <w:jc w:val="center"/>
                    <w:rPr>
                      <w:sz w:val="20"/>
                      <w:szCs w:val="20"/>
                    </w:rPr>
                  </w:pPr>
                  <w:r w:rsidRPr="005744B2">
                    <w:rPr>
                      <w:sz w:val="20"/>
                      <w:szCs w:val="20"/>
                    </w:rPr>
                    <w:t>962706.68</w:t>
                  </w:r>
                </w:p>
              </w:tc>
              <w:tc>
                <w:tcPr>
                  <w:tcW w:w="1772" w:type="dxa"/>
                  <w:shd w:val="clear" w:color="auto" w:fill="auto"/>
                  <w:vAlign w:val="center"/>
                </w:tcPr>
                <w:p w14:paraId="107DB9E9" w14:textId="21B38BE6" w:rsidR="005744B2" w:rsidRPr="002921C0" w:rsidRDefault="005744B2" w:rsidP="005744B2">
                  <w:pPr>
                    <w:jc w:val="center"/>
                    <w:rPr>
                      <w:sz w:val="20"/>
                      <w:szCs w:val="20"/>
                    </w:rPr>
                  </w:pPr>
                  <w:r w:rsidRPr="005744B2">
                    <w:rPr>
                      <w:sz w:val="20"/>
                      <w:szCs w:val="20"/>
                    </w:rPr>
                    <w:t>3529816.84</w:t>
                  </w:r>
                </w:p>
              </w:tc>
            </w:tr>
            <w:tr w:rsidR="005744B2" w:rsidRPr="005744B2" w14:paraId="16C337F4" w14:textId="77777777" w:rsidTr="00DE621E">
              <w:trPr>
                <w:trHeight w:val="38"/>
                <w:jc w:val="center"/>
              </w:trPr>
              <w:tc>
                <w:tcPr>
                  <w:tcW w:w="1140" w:type="dxa"/>
                  <w:shd w:val="clear" w:color="auto" w:fill="auto"/>
                  <w:vAlign w:val="center"/>
                </w:tcPr>
                <w:p w14:paraId="570C0A38" w14:textId="39260D28" w:rsidR="005744B2" w:rsidRPr="002921C0" w:rsidRDefault="005744B2" w:rsidP="005744B2">
                  <w:pPr>
                    <w:jc w:val="center"/>
                    <w:rPr>
                      <w:sz w:val="20"/>
                      <w:szCs w:val="20"/>
                    </w:rPr>
                  </w:pPr>
                  <w:r w:rsidRPr="005744B2">
                    <w:rPr>
                      <w:sz w:val="20"/>
                      <w:szCs w:val="20"/>
                    </w:rPr>
                    <w:t>248</w:t>
                  </w:r>
                </w:p>
              </w:tc>
              <w:tc>
                <w:tcPr>
                  <w:tcW w:w="1670" w:type="dxa"/>
                  <w:shd w:val="clear" w:color="auto" w:fill="auto"/>
                  <w:vAlign w:val="center"/>
                </w:tcPr>
                <w:p w14:paraId="03F0E79B" w14:textId="682BF56B" w:rsidR="005744B2" w:rsidRPr="002921C0" w:rsidRDefault="005744B2" w:rsidP="005744B2">
                  <w:pPr>
                    <w:jc w:val="center"/>
                    <w:rPr>
                      <w:sz w:val="20"/>
                      <w:szCs w:val="20"/>
                    </w:rPr>
                  </w:pPr>
                  <w:r w:rsidRPr="005744B2">
                    <w:rPr>
                      <w:sz w:val="20"/>
                      <w:szCs w:val="20"/>
                    </w:rPr>
                    <w:t>962712.41</w:t>
                  </w:r>
                </w:p>
              </w:tc>
              <w:tc>
                <w:tcPr>
                  <w:tcW w:w="1772" w:type="dxa"/>
                  <w:shd w:val="clear" w:color="auto" w:fill="auto"/>
                  <w:vAlign w:val="center"/>
                </w:tcPr>
                <w:p w14:paraId="4BF1CFF1" w14:textId="4CF490F9" w:rsidR="005744B2" w:rsidRPr="002921C0" w:rsidRDefault="005744B2" w:rsidP="005744B2">
                  <w:pPr>
                    <w:jc w:val="center"/>
                    <w:rPr>
                      <w:sz w:val="20"/>
                      <w:szCs w:val="20"/>
                    </w:rPr>
                  </w:pPr>
                  <w:r w:rsidRPr="005744B2">
                    <w:rPr>
                      <w:sz w:val="20"/>
                      <w:szCs w:val="20"/>
                    </w:rPr>
                    <w:t>3529818.92</w:t>
                  </w:r>
                </w:p>
              </w:tc>
            </w:tr>
            <w:tr w:rsidR="005744B2" w:rsidRPr="005744B2" w14:paraId="49F06C20" w14:textId="77777777" w:rsidTr="00DE621E">
              <w:trPr>
                <w:trHeight w:val="38"/>
                <w:jc w:val="center"/>
              </w:trPr>
              <w:tc>
                <w:tcPr>
                  <w:tcW w:w="1140" w:type="dxa"/>
                  <w:shd w:val="clear" w:color="auto" w:fill="auto"/>
                  <w:vAlign w:val="center"/>
                </w:tcPr>
                <w:p w14:paraId="5A465897" w14:textId="56D19F13" w:rsidR="005744B2" w:rsidRPr="002921C0" w:rsidRDefault="005744B2" w:rsidP="005744B2">
                  <w:pPr>
                    <w:jc w:val="center"/>
                    <w:rPr>
                      <w:sz w:val="20"/>
                      <w:szCs w:val="20"/>
                    </w:rPr>
                  </w:pPr>
                  <w:r w:rsidRPr="005744B2">
                    <w:rPr>
                      <w:sz w:val="20"/>
                      <w:szCs w:val="20"/>
                    </w:rPr>
                    <w:t>249</w:t>
                  </w:r>
                </w:p>
              </w:tc>
              <w:tc>
                <w:tcPr>
                  <w:tcW w:w="1670" w:type="dxa"/>
                  <w:shd w:val="clear" w:color="auto" w:fill="auto"/>
                  <w:vAlign w:val="center"/>
                </w:tcPr>
                <w:p w14:paraId="57C18799" w14:textId="569759C6" w:rsidR="005744B2" w:rsidRPr="002921C0" w:rsidRDefault="005744B2" w:rsidP="005744B2">
                  <w:pPr>
                    <w:jc w:val="center"/>
                    <w:rPr>
                      <w:sz w:val="20"/>
                      <w:szCs w:val="20"/>
                    </w:rPr>
                  </w:pPr>
                  <w:r w:rsidRPr="005744B2">
                    <w:rPr>
                      <w:sz w:val="20"/>
                      <w:szCs w:val="20"/>
                    </w:rPr>
                    <w:t>962716.96</w:t>
                  </w:r>
                </w:p>
              </w:tc>
              <w:tc>
                <w:tcPr>
                  <w:tcW w:w="1772" w:type="dxa"/>
                  <w:shd w:val="clear" w:color="auto" w:fill="auto"/>
                  <w:vAlign w:val="center"/>
                </w:tcPr>
                <w:p w14:paraId="367BE441" w14:textId="6CE6E694" w:rsidR="005744B2" w:rsidRPr="002921C0" w:rsidRDefault="005744B2" w:rsidP="005744B2">
                  <w:pPr>
                    <w:jc w:val="center"/>
                    <w:rPr>
                      <w:sz w:val="20"/>
                      <w:szCs w:val="20"/>
                    </w:rPr>
                  </w:pPr>
                  <w:r w:rsidRPr="005744B2">
                    <w:rPr>
                      <w:sz w:val="20"/>
                      <w:szCs w:val="20"/>
                    </w:rPr>
                    <w:t>3529821.26</w:t>
                  </w:r>
                </w:p>
              </w:tc>
            </w:tr>
            <w:tr w:rsidR="005744B2" w:rsidRPr="005744B2" w14:paraId="7CFF46B8" w14:textId="77777777" w:rsidTr="00DE621E">
              <w:trPr>
                <w:trHeight w:val="38"/>
                <w:jc w:val="center"/>
              </w:trPr>
              <w:tc>
                <w:tcPr>
                  <w:tcW w:w="1140" w:type="dxa"/>
                  <w:shd w:val="clear" w:color="auto" w:fill="auto"/>
                  <w:vAlign w:val="center"/>
                </w:tcPr>
                <w:p w14:paraId="2770F1A6" w14:textId="3E255FDD" w:rsidR="005744B2" w:rsidRPr="002921C0" w:rsidRDefault="005744B2" w:rsidP="005744B2">
                  <w:pPr>
                    <w:jc w:val="center"/>
                    <w:rPr>
                      <w:sz w:val="20"/>
                      <w:szCs w:val="20"/>
                    </w:rPr>
                  </w:pPr>
                  <w:r w:rsidRPr="005744B2">
                    <w:rPr>
                      <w:sz w:val="20"/>
                      <w:szCs w:val="20"/>
                    </w:rPr>
                    <w:t>250</w:t>
                  </w:r>
                </w:p>
              </w:tc>
              <w:tc>
                <w:tcPr>
                  <w:tcW w:w="1670" w:type="dxa"/>
                  <w:shd w:val="clear" w:color="auto" w:fill="auto"/>
                  <w:vAlign w:val="center"/>
                </w:tcPr>
                <w:p w14:paraId="32F347F8" w14:textId="124B7E13" w:rsidR="005744B2" w:rsidRPr="002921C0" w:rsidRDefault="005744B2" w:rsidP="005744B2">
                  <w:pPr>
                    <w:jc w:val="center"/>
                    <w:rPr>
                      <w:sz w:val="20"/>
                      <w:szCs w:val="20"/>
                    </w:rPr>
                  </w:pPr>
                  <w:r w:rsidRPr="005744B2">
                    <w:rPr>
                      <w:sz w:val="20"/>
                      <w:szCs w:val="20"/>
                    </w:rPr>
                    <w:t>962723.25</w:t>
                  </w:r>
                </w:p>
              </w:tc>
              <w:tc>
                <w:tcPr>
                  <w:tcW w:w="1772" w:type="dxa"/>
                  <w:shd w:val="clear" w:color="auto" w:fill="auto"/>
                  <w:vAlign w:val="center"/>
                </w:tcPr>
                <w:p w14:paraId="3A1CC6B1" w14:textId="5AD21987" w:rsidR="005744B2" w:rsidRPr="002921C0" w:rsidRDefault="005744B2" w:rsidP="005744B2">
                  <w:pPr>
                    <w:jc w:val="center"/>
                    <w:rPr>
                      <w:sz w:val="20"/>
                      <w:szCs w:val="20"/>
                    </w:rPr>
                  </w:pPr>
                  <w:r w:rsidRPr="005744B2">
                    <w:rPr>
                      <w:sz w:val="20"/>
                      <w:szCs w:val="20"/>
                    </w:rPr>
                    <w:t>3529824.69</w:t>
                  </w:r>
                </w:p>
              </w:tc>
            </w:tr>
            <w:tr w:rsidR="005744B2" w:rsidRPr="005744B2" w14:paraId="79C6B672" w14:textId="77777777" w:rsidTr="00DE621E">
              <w:trPr>
                <w:trHeight w:val="38"/>
                <w:jc w:val="center"/>
              </w:trPr>
              <w:tc>
                <w:tcPr>
                  <w:tcW w:w="1140" w:type="dxa"/>
                  <w:shd w:val="clear" w:color="auto" w:fill="auto"/>
                  <w:vAlign w:val="center"/>
                </w:tcPr>
                <w:p w14:paraId="6848F98D" w14:textId="74AEF114" w:rsidR="005744B2" w:rsidRPr="002921C0" w:rsidRDefault="005744B2" w:rsidP="005744B2">
                  <w:pPr>
                    <w:jc w:val="center"/>
                    <w:rPr>
                      <w:sz w:val="20"/>
                      <w:szCs w:val="20"/>
                    </w:rPr>
                  </w:pPr>
                  <w:r w:rsidRPr="005744B2">
                    <w:rPr>
                      <w:sz w:val="20"/>
                      <w:szCs w:val="20"/>
                    </w:rPr>
                    <w:t>251</w:t>
                  </w:r>
                </w:p>
              </w:tc>
              <w:tc>
                <w:tcPr>
                  <w:tcW w:w="1670" w:type="dxa"/>
                  <w:shd w:val="clear" w:color="auto" w:fill="auto"/>
                  <w:vAlign w:val="center"/>
                </w:tcPr>
                <w:p w14:paraId="529A880A" w14:textId="6045150D" w:rsidR="005744B2" w:rsidRPr="002921C0" w:rsidRDefault="005744B2" w:rsidP="005744B2">
                  <w:pPr>
                    <w:jc w:val="center"/>
                    <w:rPr>
                      <w:sz w:val="20"/>
                      <w:szCs w:val="20"/>
                    </w:rPr>
                  </w:pPr>
                  <w:r w:rsidRPr="005744B2">
                    <w:rPr>
                      <w:sz w:val="20"/>
                      <w:szCs w:val="20"/>
                    </w:rPr>
                    <w:t>962728.62</w:t>
                  </w:r>
                </w:p>
              </w:tc>
              <w:tc>
                <w:tcPr>
                  <w:tcW w:w="1772" w:type="dxa"/>
                  <w:shd w:val="clear" w:color="auto" w:fill="auto"/>
                  <w:vAlign w:val="center"/>
                </w:tcPr>
                <w:p w14:paraId="0D61BE1A" w14:textId="664C1F2B" w:rsidR="005744B2" w:rsidRPr="002921C0" w:rsidRDefault="005744B2" w:rsidP="005744B2">
                  <w:pPr>
                    <w:jc w:val="center"/>
                    <w:rPr>
                      <w:sz w:val="20"/>
                      <w:szCs w:val="20"/>
                    </w:rPr>
                  </w:pPr>
                  <w:r w:rsidRPr="005744B2">
                    <w:rPr>
                      <w:sz w:val="20"/>
                      <w:szCs w:val="20"/>
                    </w:rPr>
                    <w:t>3529826.56</w:t>
                  </w:r>
                </w:p>
              </w:tc>
            </w:tr>
            <w:tr w:rsidR="005744B2" w:rsidRPr="005744B2" w14:paraId="0A352B3D" w14:textId="77777777" w:rsidTr="00DE621E">
              <w:trPr>
                <w:trHeight w:val="38"/>
                <w:jc w:val="center"/>
              </w:trPr>
              <w:tc>
                <w:tcPr>
                  <w:tcW w:w="1140" w:type="dxa"/>
                  <w:shd w:val="clear" w:color="auto" w:fill="auto"/>
                  <w:vAlign w:val="center"/>
                </w:tcPr>
                <w:p w14:paraId="57522CCC" w14:textId="7725F14A" w:rsidR="005744B2" w:rsidRPr="002921C0" w:rsidRDefault="005744B2" w:rsidP="005744B2">
                  <w:pPr>
                    <w:jc w:val="center"/>
                    <w:rPr>
                      <w:sz w:val="20"/>
                      <w:szCs w:val="20"/>
                    </w:rPr>
                  </w:pPr>
                  <w:r w:rsidRPr="005744B2">
                    <w:rPr>
                      <w:sz w:val="20"/>
                      <w:szCs w:val="20"/>
                    </w:rPr>
                    <w:t>252</w:t>
                  </w:r>
                </w:p>
              </w:tc>
              <w:tc>
                <w:tcPr>
                  <w:tcW w:w="1670" w:type="dxa"/>
                  <w:shd w:val="clear" w:color="auto" w:fill="auto"/>
                  <w:vAlign w:val="center"/>
                </w:tcPr>
                <w:p w14:paraId="068D71D8" w14:textId="653C6E60" w:rsidR="005744B2" w:rsidRPr="002921C0" w:rsidRDefault="005744B2" w:rsidP="005744B2">
                  <w:pPr>
                    <w:jc w:val="center"/>
                    <w:rPr>
                      <w:sz w:val="20"/>
                      <w:szCs w:val="20"/>
                    </w:rPr>
                  </w:pPr>
                  <w:r w:rsidRPr="005744B2">
                    <w:rPr>
                      <w:sz w:val="20"/>
                      <w:szCs w:val="20"/>
                    </w:rPr>
                    <w:t>962735.21</w:t>
                  </w:r>
                </w:p>
              </w:tc>
              <w:tc>
                <w:tcPr>
                  <w:tcW w:w="1772" w:type="dxa"/>
                  <w:shd w:val="clear" w:color="auto" w:fill="auto"/>
                  <w:vAlign w:val="center"/>
                </w:tcPr>
                <w:p w14:paraId="7B5515E0" w14:textId="2CC82F32" w:rsidR="005744B2" w:rsidRPr="002921C0" w:rsidRDefault="005744B2" w:rsidP="005744B2">
                  <w:pPr>
                    <w:jc w:val="center"/>
                    <w:rPr>
                      <w:sz w:val="20"/>
                      <w:szCs w:val="20"/>
                    </w:rPr>
                  </w:pPr>
                  <w:r w:rsidRPr="005744B2">
                    <w:rPr>
                      <w:sz w:val="20"/>
                      <w:szCs w:val="20"/>
                    </w:rPr>
                    <w:t>3529828.23</w:t>
                  </w:r>
                </w:p>
              </w:tc>
            </w:tr>
            <w:tr w:rsidR="005744B2" w:rsidRPr="005744B2" w14:paraId="53560391" w14:textId="77777777" w:rsidTr="00DE621E">
              <w:trPr>
                <w:trHeight w:val="38"/>
                <w:jc w:val="center"/>
              </w:trPr>
              <w:tc>
                <w:tcPr>
                  <w:tcW w:w="1140" w:type="dxa"/>
                  <w:shd w:val="clear" w:color="auto" w:fill="auto"/>
                  <w:vAlign w:val="center"/>
                </w:tcPr>
                <w:p w14:paraId="34C87630" w14:textId="7719A84E" w:rsidR="005744B2" w:rsidRPr="002921C0" w:rsidRDefault="005744B2" w:rsidP="005744B2">
                  <w:pPr>
                    <w:jc w:val="center"/>
                    <w:rPr>
                      <w:sz w:val="20"/>
                      <w:szCs w:val="20"/>
                    </w:rPr>
                  </w:pPr>
                  <w:r w:rsidRPr="005744B2">
                    <w:rPr>
                      <w:sz w:val="20"/>
                      <w:szCs w:val="20"/>
                    </w:rPr>
                    <w:t>253</w:t>
                  </w:r>
                </w:p>
              </w:tc>
              <w:tc>
                <w:tcPr>
                  <w:tcW w:w="1670" w:type="dxa"/>
                  <w:shd w:val="clear" w:color="auto" w:fill="auto"/>
                  <w:vAlign w:val="center"/>
                </w:tcPr>
                <w:p w14:paraId="096ADDAB" w14:textId="68EABD5D" w:rsidR="005744B2" w:rsidRPr="002921C0" w:rsidRDefault="005744B2" w:rsidP="005744B2">
                  <w:pPr>
                    <w:jc w:val="center"/>
                    <w:rPr>
                      <w:sz w:val="20"/>
                      <w:szCs w:val="20"/>
                    </w:rPr>
                  </w:pPr>
                  <w:r w:rsidRPr="005744B2">
                    <w:rPr>
                      <w:sz w:val="20"/>
                      <w:szCs w:val="20"/>
                    </w:rPr>
                    <w:t>962740.51</w:t>
                  </w:r>
                </w:p>
              </w:tc>
              <w:tc>
                <w:tcPr>
                  <w:tcW w:w="1772" w:type="dxa"/>
                  <w:shd w:val="clear" w:color="auto" w:fill="auto"/>
                  <w:vAlign w:val="center"/>
                </w:tcPr>
                <w:p w14:paraId="63C68E82" w14:textId="220B2D94" w:rsidR="005744B2" w:rsidRPr="002921C0" w:rsidRDefault="005744B2" w:rsidP="005744B2">
                  <w:pPr>
                    <w:jc w:val="center"/>
                    <w:rPr>
                      <w:sz w:val="20"/>
                      <w:szCs w:val="20"/>
                    </w:rPr>
                  </w:pPr>
                  <w:r w:rsidRPr="005744B2">
                    <w:rPr>
                      <w:sz w:val="20"/>
                      <w:szCs w:val="20"/>
                    </w:rPr>
                    <w:t>3529829.03</w:t>
                  </w:r>
                </w:p>
              </w:tc>
            </w:tr>
            <w:tr w:rsidR="005744B2" w:rsidRPr="005744B2" w14:paraId="3520283D" w14:textId="77777777" w:rsidTr="00DE621E">
              <w:trPr>
                <w:trHeight w:val="38"/>
                <w:jc w:val="center"/>
              </w:trPr>
              <w:tc>
                <w:tcPr>
                  <w:tcW w:w="1140" w:type="dxa"/>
                  <w:shd w:val="clear" w:color="auto" w:fill="auto"/>
                  <w:vAlign w:val="center"/>
                </w:tcPr>
                <w:p w14:paraId="25D3B28F" w14:textId="357CE7C9" w:rsidR="005744B2" w:rsidRPr="002921C0" w:rsidRDefault="005744B2" w:rsidP="005744B2">
                  <w:pPr>
                    <w:jc w:val="center"/>
                    <w:rPr>
                      <w:sz w:val="20"/>
                      <w:szCs w:val="20"/>
                    </w:rPr>
                  </w:pPr>
                  <w:r w:rsidRPr="005744B2">
                    <w:rPr>
                      <w:sz w:val="20"/>
                      <w:szCs w:val="20"/>
                    </w:rPr>
                    <w:t>254</w:t>
                  </w:r>
                </w:p>
              </w:tc>
              <w:tc>
                <w:tcPr>
                  <w:tcW w:w="1670" w:type="dxa"/>
                  <w:shd w:val="clear" w:color="auto" w:fill="auto"/>
                  <w:vAlign w:val="center"/>
                </w:tcPr>
                <w:p w14:paraId="4575EC78" w14:textId="69B1DB08" w:rsidR="005744B2" w:rsidRPr="002921C0" w:rsidRDefault="005744B2" w:rsidP="005744B2">
                  <w:pPr>
                    <w:jc w:val="center"/>
                    <w:rPr>
                      <w:sz w:val="20"/>
                      <w:szCs w:val="20"/>
                    </w:rPr>
                  </w:pPr>
                  <w:r w:rsidRPr="005744B2">
                    <w:rPr>
                      <w:sz w:val="20"/>
                      <w:szCs w:val="20"/>
                    </w:rPr>
                    <w:t>962747.22</w:t>
                  </w:r>
                </w:p>
              </w:tc>
              <w:tc>
                <w:tcPr>
                  <w:tcW w:w="1772" w:type="dxa"/>
                  <w:shd w:val="clear" w:color="auto" w:fill="auto"/>
                  <w:vAlign w:val="center"/>
                </w:tcPr>
                <w:p w14:paraId="57FD8D3C" w14:textId="377F079E" w:rsidR="005744B2" w:rsidRPr="002921C0" w:rsidRDefault="005744B2" w:rsidP="005744B2">
                  <w:pPr>
                    <w:jc w:val="center"/>
                    <w:rPr>
                      <w:sz w:val="20"/>
                      <w:szCs w:val="20"/>
                    </w:rPr>
                  </w:pPr>
                  <w:r w:rsidRPr="005744B2">
                    <w:rPr>
                      <w:sz w:val="20"/>
                      <w:szCs w:val="20"/>
                    </w:rPr>
                    <w:t>3529829.12</w:t>
                  </w:r>
                </w:p>
              </w:tc>
            </w:tr>
            <w:tr w:rsidR="005744B2" w:rsidRPr="005744B2" w14:paraId="3BFC7A02" w14:textId="77777777" w:rsidTr="00DE621E">
              <w:trPr>
                <w:trHeight w:val="38"/>
                <w:jc w:val="center"/>
              </w:trPr>
              <w:tc>
                <w:tcPr>
                  <w:tcW w:w="1140" w:type="dxa"/>
                  <w:shd w:val="clear" w:color="auto" w:fill="auto"/>
                  <w:vAlign w:val="center"/>
                </w:tcPr>
                <w:p w14:paraId="2DB48627" w14:textId="757DB4A7" w:rsidR="005744B2" w:rsidRPr="002921C0" w:rsidRDefault="005744B2" w:rsidP="005744B2">
                  <w:pPr>
                    <w:jc w:val="center"/>
                    <w:rPr>
                      <w:sz w:val="20"/>
                      <w:szCs w:val="20"/>
                    </w:rPr>
                  </w:pPr>
                  <w:r w:rsidRPr="005744B2">
                    <w:rPr>
                      <w:sz w:val="20"/>
                      <w:szCs w:val="20"/>
                    </w:rPr>
                    <w:t>255</w:t>
                  </w:r>
                </w:p>
              </w:tc>
              <w:tc>
                <w:tcPr>
                  <w:tcW w:w="1670" w:type="dxa"/>
                  <w:shd w:val="clear" w:color="auto" w:fill="auto"/>
                  <w:vAlign w:val="center"/>
                </w:tcPr>
                <w:p w14:paraId="018B3F6B" w14:textId="7259CE25" w:rsidR="005744B2" w:rsidRPr="002921C0" w:rsidRDefault="005744B2" w:rsidP="005744B2">
                  <w:pPr>
                    <w:jc w:val="center"/>
                    <w:rPr>
                      <w:sz w:val="20"/>
                      <w:szCs w:val="20"/>
                    </w:rPr>
                  </w:pPr>
                  <w:r w:rsidRPr="005744B2">
                    <w:rPr>
                      <w:sz w:val="20"/>
                      <w:szCs w:val="20"/>
                    </w:rPr>
                    <w:t>962753.02</w:t>
                  </w:r>
                </w:p>
              </w:tc>
              <w:tc>
                <w:tcPr>
                  <w:tcW w:w="1772" w:type="dxa"/>
                  <w:shd w:val="clear" w:color="auto" w:fill="auto"/>
                  <w:vAlign w:val="center"/>
                </w:tcPr>
                <w:p w14:paraId="560C96A7" w14:textId="75BE6F7C" w:rsidR="005744B2" w:rsidRPr="002921C0" w:rsidRDefault="005744B2" w:rsidP="005744B2">
                  <w:pPr>
                    <w:jc w:val="center"/>
                    <w:rPr>
                      <w:sz w:val="20"/>
                      <w:szCs w:val="20"/>
                    </w:rPr>
                  </w:pPr>
                  <w:r w:rsidRPr="005744B2">
                    <w:rPr>
                      <w:sz w:val="20"/>
                      <w:szCs w:val="20"/>
                    </w:rPr>
                    <w:t>3529829.03</w:t>
                  </w:r>
                </w:p>
              </w:tc>
            </w:tr>
            <w:tr w:rsidR="005744B2" w:rsidRPr="005744B2" w14:paraId="5DD47446" w14:textId="77777777" w:rsidTr="00DE621E">
              <w:trPr>
                <w:trHeight w:val="38"/>
                <w:jc w:val="center"/>
              </w:trPr>
              <w:tc>
                <w:tcPr>
                  <w:tcW w:w="1140" w:type="dxa"/>
                  <w:shd w:val="clear" w:color="auto" w:fill="auto"/>
                  <w:vAlign w:val="center"/>
                </w:tcPr>
                <w:p w14:paraId="5FE16EE6" w14:textId="7DB058D3" w:rsidR="005744B2" w:rsidRPr="002921C0" w:rsidRDefault="005744B2" w:rsidP="005744B2">
                  <w:pPr>
                    <w:jc w:val="center"/>
                    <w:rPr>
                      <w:sz w:val="20"/>
                      <w:szCs w:val="20"/>
                    </w:rPr>
                  </w:pPr>
                  <w:r w:rsidRPr="005744B2">
                    <w:rPr>
                      <w:sz w:val="20"/>
                      <w:szCs w:val="20"/>
                    </w:rPr>
                    <w:t>256</w:t>
                  </w:r>
                </w:p>
              </w:tc>
              <w:tc>
                <w:tcPr>
                  <w:tcW w:w="1670" w:type="dxa"/>
                  <w:shd w:val="clear" w:color="auto" w:fill="auto"/>
                  <w:vAlign w:val="center"/>
                </w:tcPr>
                <w:p w14:paraId="66685507" w14:textId="23BCB071" w:rsidR="005744B2" w:rsidRPr="002921C0" w:rsidRDefault="005744B2" w:rsidP="005744B2">
                  <w:pPr>
                    <w:jc w:val="center"/>
                    <w:rPr>
                      <w:sz w:val="20"/>
                      <w:szCs w:val="20"/>
                    </w:rPr>
                  </w:pPr>
                  <w:r w:rsidRPr="005744B2">
                    <w:rPr>
                      <w:sz w:val="20"/>
                      <w:szCs w:val="20"/>
                    </w:rPr>
                    <w:t>962759.84</w:t>
                  </w:r>
                </w:p>
              </w:tc>
              <w:tc>
                <w:tcPr>
                  <w:tcW w:w="1772" w:type="dxa"/>
                  <w:shd w:val="clear" w:color="auto" w:fill="auto"/>
                  <w:vAlign w:val="center"/>
                </w:tcPr>
                <w:p w14:paraId="4B92E7D3" w14:textId="09A50418" w:rsidR="005744B2" w:rsidRPr="002921C0" w:rsidRDefault="005744B2" w:rsidP="005744B2">
                  <w:pPr>
                    <w:jc w:val="center"/>
                    <w:rPr>
                      <w:sz w:val="20"/>
                      <w:szCs w:val="20"/>
                    </w:rPr>
                  </w:pPr>
                  <w:r w:rsidRPr="005744B2">
                    <w:rPr>
                      <w:sz w:val="20"/>
                      <w:szCs w:val="20"/>
                    </w:rPr>
                    <w:t>3529828.32</w:t>
                  </w:r>
                </w:p>
              </w:tc>
            </w:tr>
            <w:tr w:rsidR="005744B2" w:rsidRPr="005744B2" w14:paraId="7A3DAD38" w14:textId="77777777" w:rsidTr="00DE621E">
              <w:trPr>
                <w:trHeight w:val="38"/>
                <w:jc w:val="center"/>
              </w:trPr>
              <w:tc>
                <w:tcPr>
                  <w:tcW w:w="1140" w:type="dxa"/>
                  <w:shd w:val="clear" w:color="auto" w:fill="auto"/>
                  <w:vAlign w:val="center"/>
                </w:tcPr>
                <w:p w14:paraId="3A7D8D7A" w14:textId="40C8AD6F" w:rsidR="005744B2" w:rsidRPr="002921C0" w:rsidRDefault="005744B2" w:rsidP="005744B2">
                  <w:pPr>
                    <w:jc w:val="center"/>
                    <w:rPr>
                      <w:sz w:val="20"/>
                      <w:szCs w:val="20"/>
                    </w:rPr>
                  </w:pPr>
                  <w:r w:rsidRPr="005744B2">
                    <w:rPr>
                      <w:sz w:val="20"/>
                      <w:szCs w:val="20"/>
                    </w:rPr>
                    <w:t>257</w:t>
                  </w:r>
                </w:p>
              </w:tc>
              <w:tc>
                <w:tcPr>
                  <w:tcW w:w="1670" w:type="dxa"/>
                  <w:shd w:val="clear" w:color="auto" w:fill="auto"/>
                  <w:vAlign w:val="center"/>
                </w:tcPr>
                <w:p w14:paraId="7DA9584F" w14:textId="6FDB6283" w:rsidR="005744B2" w:rsidRPr="002921C0" w:rsidRDefault="005744B2" w:rsidP="005744B2">
                  <w:pPr>
                    <w:jc w:val="center"/>
                    <w:rPr>
                      <w:sz w:val="20"/>
                      <w:szCs w:val="20"/>
                    </w:rPr>
                  </w:pPr>
                  <w:r w:rsidRPr="005744B2">
                    <w:rPr>
                      <w:sz w:val="20"/>
                      <w:szCs w:val="20"/>
                    </w:rPr>
                    <w:t>962765.26</w:t>
                  </w:r>
                </w:p>
              </w:tc>
              <w:tc>
                <w:tcPr>
                  <w:tcW w:w="1772" w:type="dxa"/>
                  <w:shd w:val="clear" w:color="auto" w:fill="auto"/>
                  <w:vAlign w:val="center"/>
                </w:tcPr>
                <w:p w14:paraId="64ADCA7B" w14:textId="3207E039" w:rsidR="005744B2" w:rsidRPr="002921C0" w:rsidRDefault="005744B2" w:rsidP="005744B2">
                  <w:pPr>
                    <w:jc w:val="center"/>
                    <w:rPr>
                      <w:sz w:val="20"/>
                      <w:szCs w:val="20"/>
                    </w:rPr>
                  </w:pPr>
                  <w:r w:rsidRPr="005744B2">
                    <w:rPr>
                      <w:sz w:val="20"/>
                      <w:szCs w:val="20"/>
                    </w:rPr>
                    <w:t>3529827.28</w:t>
                  </w:r>
                </w:p>
              </w:tc>
            </w:tr>
            <w:tr w:rsidR="005744B2" w:rsidRPr="005744B2" w14:paraId="2B338D2A" w14:textId="77777777" w:rsidTr="00DE621E">
              <w:trPr>
                <w:trHeight w:val="38"/>
                <w:jc w:val="center"/>
              </w:trPr>
              <w:tc>
                <w:tcPr>
                  <w:tcW w:w="1140" w:type="dxa"/>
                  <w:shd w:val="clear" w:color="auto" w:fill="auto"/>
                  <w:vAlign w:val="center"/>
                </w:tcPr>
                <w:p w14:paraId="2B2B23B3" w14:textId="581A1759" w:rsidR="005744B2" w:rsidRPr="002921C0" w:rsidRDefault="005744B2" w:rsidP="005744B2">
                  <w:pPr>
                    <w:jc w:val="center"/>
                    <w:rPr>
                      <w:sz w:val="20"/>
                      <w:szCs w:val="20"/>
                    </w:rPr>
                  </w:pPr>
                  <w:r w:rsidRPr="005744B2">
                    <w:rPr>
                      <w:sz w:val="20"/>
                      <w:szCs w:val="20"/>
                    </w:rPr>
                    <w:t>258</w:t>
                  </w:r>
                </w:p>
              </w:tc>
              <w:tc>
                <w:tcPr>
                  <w:tcW w:w="1670" w:type="dxa"/>
                  <w:shd w:val="clear" w:color="auto" w:fill="auto"/>
                  <w:vAlign w:val="center"/>
                </w:tcPr>
                <w:p w14:paraId="3105424D" w14:textId="71449099" w:rsidR="005744B2" w:rsidRPr="002921C0" w:rsidRDefault="005744B2" w:rsidP="005744B2">
                  <w:pPr>
                    <w:jc w:val="center"/>
                    <w:rPr>
                      <w:sz w:val="20"/>
                      <w:szCs w:val="20"/>
                    </w:rPr>
                  </w:pPr>
                  <w:r w:rsidRPr="005744B2">
                    <w:rPr>
                      <w:sz w:val="20"/>
                      <w:szCs w:val="20"/>
                    </w:rPr>
                    <w:t>962771.37</w:t>
                  </w:r>
                </w:p>
              </w:tc>
              <w:tc>
                <w:tcPr>
                  <w:tcW w:w="1772" w:type="dxa"/>
                  <w:shd w:val="clear" w:color="auto" w:fill="auto"/>
                  <w:vAlign w:val="center"/>
                </w:tcPr>
                <w:p w14:paraId="31CD4742" w14:textId="49969940" w:rsidR="005744B2" w:rsidRPr="002921C0" w:rsidRDefault="005744B2" w:rsidP="005744B2">
                  <w:pPr>
                    <w:jc w:val="center"/>
                    <w:rPr>
                      <w:sz w:val="20"/>
                      <w:szCs w:val="20"/>
                    </w:rPr>
                  </w:pPr>
                  <w:r w:rsidRPr="005744B2">
                    <w:rPr>
                      <w:sz w:val="20"/>
                      <w:szCs w:val="20"/>
                    </w:rPr>
                    <w:t>3529825.38</w:t>
                  </w:r>
                </w:p>
              </w:tc>
            </w:tr>
            <w:tr w:rsidR="005744B2" w:rsidRPr="005744B2" w14:paraId="3C86C3AD" w14:textId="77777777" w:rsidTr="00DE621E">
              <w:trPr>
                <w:trHeight w:val="38"/>
                <w:jc w:val="center"/>
              </w:trPr>
              <w:tc>
                <w:tcPr>
                  <w:tcW w:w="1140" w:type="dxa"/>
                  <w:shd w:val="clear" w:color="auto" w:fill="auto"/>
                  <w:vAlign w:val="center"/>
                </w:tcPr>
                <w:p w14:paraId="73BB4418" w14:textId="62B50319" w:rsidR="005744B2" w:rsidRPr="002921C0" w:rsidRDefault="005744B2" w:rsidP="005744B2">
                  <w:pPr>
                    <w:jc w:val="center"/>
                    <w:rPr>
                      <w:sz w:val="20"/>
                      <w:szCs w:val="20"/>
                    </w:rPr>
                  </w:pPr>
                  <w:r w:rsidRPr="005744B2">
                    <w:rPr>
                      <w:sz w:val="20"/>
                      <w:szCs w:val="20"/>
                    </w:rPr>
                    <w:t>259</w:t>
                  </w:r>
                </w:p>
              </w:tc>
              <w:tc>
                <w:tcPr>
                  <w:tcW w:w="1670" w:type="dxa"/>
                  <w:shd w:val="clear" w:color="auto" w:fill="auto"/>
                  <w:vAlign w:val="center"/>
                </w:tcPr>
                <w:p w14:paraId="723043A1" w14:textId="4814F749" w:rsidR="005744B2" w:rsidRPr="002921C0" w:rsidRDefault="005744B2" w:rsidP="005744B2">
                  <w:pPr>
                    <w:jc w:val="center"/>
                    <w:rPr>
                      <w:sz w:val="20"/>
                      <w:szCs w:val="20"/>
                    </w:rPr>
                  </w:pPr>
                  <w:r w:rsidRPr="005744B2">
                    <w:rPr>
                      <w:sz w:val="20"/>
                      <w:szCs w:val="20"/>
                    </w:rPr>
                    <w:t>962776.02</w:t>
                  </w:r>
                </w:p>
              </w:tc>
              <w:tc>
                <w:tcPr>
                  <w:tcW w:w="1772" w:type="dxa"/>
                  <w:shd w:val="clear" w:color="auto" w:fill="auto"/>
                  <w:vAlign w:val="center"/>
                </w:tcPr>
                <w:p w14:paraId="409F5B85" w14:textId="551BFCA5" w:rsidR="005744B2" w:rsidRPr="002921C0" w:rsidRDefault="005744B2" w:rsidP="005744B2">
                  <w:pPr>
                    <w:jc w:val="center"/>
                    <w:rPr>
                      <w:sz w:val="20"/>
                      <w:szCs w:val="20"/>
                    </w:rPr>
                  </w:pPr>
                  <w:r w:rsidRPr="005744B2">
                    <w:rPr>
                      <w:sz w:val="20"/>
                      <w:szCs w:val="20"/>
                    </w:rPr>
                    <w:t>3529822.99</w:t>
                  </w:r>
                </w:p>
              </w:tc>
            </w:tr>
            <w:tr w:rsidR="005744B2" w:rsidRPr="005744B2" w14:paraId="48A0526A" w14:textId="77777777" w:rsidTr="00DE621E">
              <w:trPr>
                <w:trHeight w:val="38"/>
                <w:jc w:val="center"/>
              </w:trPr>
              <w:tc>
                <w:tcPr>
                  <w:tcW w:w="1140" w:type="dxa"/>
                  <w:shd w:val="clear" w:color="auto" w:fill="auto"/>
                  <w:vAlign w:val="center"/>
                </w:tcPr>
                <w:p w14:paraId="190D8CD5" w14:textId="0FE69C72" w:rsidR="005744B2" w:rsidRPr="002921C0" w:rsidRDefault="005744B2" w:rsidP="005744B2">
                  <w:pPr>
                    <w:jc w:val="center"/>
                    <w:rPr>
                      <w:sz w:val="20"/>
                      <w:szCs w:val="20"/>
                    </w:rPr>
                  </w:pPr>
                  <w:r w:rsidRPr="005744B2">
                    <w:rPr>
                      <w:sz w:val="20"/>
                      <w:szCs w:val="20"/>
                    </w:rPr>
                    <w:t>260</w:t>
                  </w:r>
                </w:p>
              </w:tc>
              <w:tc>
                <w:tcPr>
                  <w:tcW w:w="1670" w:type="dxa"/>
                  <w:shd w:val="clear" w:color="auto" w:fill="auto"/>
                  <w:vAlign w:val="center"/>
                </w:tcPr>
                <w:p w14:paraId="37E077B5" w14:textId="04208728" w:rsidR="005744B2" w:rsidRPr="002921C0" w:rsidRDefault="005744B2" w:rsidP="005744B2">
                  <w:pPr>
                    <w:jc w:val="center"/>
                    <w:rPr>
                      <w:sz w:val="20"/>
                      <w:szCs w:val="20"/>
                    </w:rPr>
                  </w:pPr>
                  <w:r w:rsidRPr="005744B2">
                    <w:rPr>
                      <w:sz w:val="20"/>
                      <w:szCs w:val="20"/>
                    </w:rPr>
                    <w:t>962781.52</w:t>
                  </w:r>
                </w:p>
              </w:tc>
              <w:tc>
                <w:tcPr>
                  <w:tcW w:w="1772" w:type="dxa"/>
                  <w:shd w:val="clear" w:color="auto" w:fill="auto"/>
                  <w:vAlign w:val="center"/>
                </w:tcPr>
                <w:p w14:paraId="395D3AAA" w14:textId="31170BCC" w:rsidR="005744B2" w:rsidRPr="002921C0" w:rsidRDefault="005744B2" w:rsidP="005744B2">
                  <w:pPr>
                    <w:jc w:val="center"/>
                    <w:rPr>
                      <w:sz w:val="20"/>
                      <w:szCs w:val="20"/>
                    </w:rPr>
                  </w:pPr>
                  <w:r w:rsidRPr="005744B2">
                    <w:rPr>
                      <w:sz w:val="20"/>
                      <w:szCs w:val="20"/>
                    </w:rPr>
                    <w:t>3529819.58</w:t>
                  </w:r>
                </w:p>
              </w:tc>
            </w:tr>
            <w:tr w:rsidR="005744B2" w:rsidRPr="005744B2" w14:paraId="2AF07126" w14:textId="77777777" w:rsidTr="00DE621E">
              <w:trPr>
                <w:trHeight w:val="38"/>
                <w:jc w:val="center"/>
              </w:trPr>
              <w:tc>
                <w:tcPr>
                  <w:tcW w:w="1140" w:type="dxa"/>
                  <w:shd w:val="clear" w:color="auto" w:fill="auto"/>
                  <w:vAlign w:val="center"/>
                </w:tcPr>
                <w:p w14:paraId="4986915C" w14:textId="2CFED5BF" w:rsidR="005744B2" w:rsidRPr="002921C0" w:rsidRDefault="005744B2" w:rsidP="005744B2">
                  <w:pPr>
                    <w:jc w:val="center"/>
                    <w:rPr>
                      <w:sz w:val="20"/>
                      <w:szCs w:val="20"/>
                    </w:rPr>
                  </w:pPr>
                  <w:r w:rsidRPr="005744B2">
                    <w:rPr>
                      <w:sz w:val="20"/>
                      <w:szCs w:val="20"/>
                    </w:rPr>
                    <w:t>261</w:t>
                  </w:r>
                </w:p>
              </w:tc>
              <w:tc>
                <w:tcPr>
                  <w:tcW w:w="1670" w:type="dxa"/>
                  <w:shd w:val="clear" w:color="auto" w:fill="auto"/>
                  <w:vAlign w:val="center"/>
                </w:tcPr>
                <w:p w14:paraId="4A8362FE" w14:textId="0208850B" w:rsidR="005744B2" w:rsidRPr="002921C0" w:rsidRDefault="005744B2" w:rsidP="005744B2">
                  <w:pPr>
                    <w:jc w:val="center"/>
                    <w:rPr>
                      <w:sz w:val="20"/>
                      <w:szCs w:val="20"/>
                    </w:rPr>
                  </w:pPr>
                  <w:r w:rsidRPr="005744B2">
                    <w:rPr>
                      <w:sz w:val="20"/>
                      <w:szCs w:val="20"/>
                    </w:rPr>
                    <w:t>962785.78</w:t>
                  </w:r>
                </w:p>
              </w:tc>
              <w:tc>
                <w:tcPr>
                  <w:tcW w:w="1772" w:type="dxa"/>
                  <w:shd w:val="clear" w:color="auto" w:fill="auto"/>
                  <w:vAlign w:val="center"/>
                </w:tcPr>
                <w:p w14:paraId="2D798BAF" w14:textId="2BAF5530" w:rsidR="005744B2" w:rsidRPr="002921C0" w:rsidRDefault="005744B2" w:rsidP="005744B2">
                  <w:pPr>
                    <w:jc w:val="center"/>
                    <w:rPr>
                      <w:sz w:val="20"/>
                      <w:szCs w:val="20"/>
                    </w:rPr>
                  </w:pPr>
                  <w:r w:rsidRPr="005744B2">
                    <w:rPr>
                      <w:sz w:val="20"/>
                      <w:szCs w:val="20"/>
                    </w:rPr>
                    <w:t>3529816.56</w:t>
                  </w:r>
                </w:p>
              </w:tc>
            </w:tr>
            <w:tr w:rsidR="005744B2" w:rsidRPr="005744B2" w14:paraId="6CEEF566" w14:textId="77777777" w:rsidTr="00DE621E">
              <w:trPr>
                <w:trHeight w:val="38"/>
                <w:jc w:val="center"/>
              </w:trPr>
              <w:tc>
                <w:tcPr>
                  <w:tcW w:w="1140" w:type="dxa"/>
                  <w:shd w:val="clear" w:color="auto" w:fill="auto"/>
                  <w:vAlign w:val="center"/>
                </w:tcPr>
                <w:p w14:paraId="65317799" w14:textId="13441ECA" w:rsidR="005744B2" w:rsidRPr="002921C0" w:rsidRDefault="005744B2" w:rsidP="005744B2">
                  <w:pPr>
                    <w:jc w:val="center"/>
                    <w:rPr>
                      <w:sz w:val="20"/>
                      <w:szCs w:val="20"/>
                    </w:rPr>
                  </w:pPr>
                  <w:r w:rsidRPr="005744B2">
                    <w:rPr>
                      <w:sz w:val="20"/>
                      <w:szCs w:val="20"/>
                    </w:rPr>
                    <w:t>262</w:t>
                  </w:r>
                </w:p>
              </w:tc>
              <w:tc>
                <w:tcPr>
                  <w:tcW w:w="1670" w:type="dxa"/>
                  <w:shd w:val="clear" w:color="auto" w:fill="auto"/>
                  <w:vAlign w:val="center"/>
                </w:tcPr>
                <w:p w14:paraId="35C61CA6" w14:textId="27891A79" w:rsidR="005744B2" w:rsidRPr="002921C0" w:rsidRDefault="005744B2" w:rsidP="005744B2">
                  <w:pPr>
                    <w:jc w:val="center"/>
                    <w:rPr>
                      <w:sz w:val="20"/>
                      <w:szCs w:val="20"/>
                    </w:rPr>
                  </w:pPr>
                  <w:r w:rsidRPr="005744B2">
                    <w:rPr>
                      <w:sz w:val="20"/>
                      <w:szCs w:val="20"/>
                    </w:rPr>
                    <w:t>962791.24</w:t>
                  </w:r>
                </w:p>
              </w:tc>
              <w:tc>
                <w:tcPr>
                  <w:tcW w:w="1772" w:type="dxa"/>
                  <w:shd w:val="clear" w:color="auto" w:fill="auto"/>
                  <w:vAlign w:val="center"/>
                </w:tcPr>
                <w:p w14:paraId="0C45CDA5" w14:textId="32BD73E0" w:rsidR="005744B2" w:rsidRPr="002921C0" w:rsidRDefault="005744B2" w:rsidP="005744B2">
                  <w:pPr>
                    <w:jc w:val="center"/>
                    <w:rPr>
                      <w:sz w:val="20"/>
                      <w:szCs w:val="20"/>
                    </w:rPr>
                  </w:pPr>
                  <w:r w:rsidRPr="005744B2">
                    <w:rPr>
                      <w:sz w:val="20"/>
                      <w:szCs w:val="20"/>
                    </w:rPr>
                    <w:t>3529815.04</w:t>
                  </w:r>
                </w:p>
              </w:tc>
            </w:tr>
            <w:tr w:rsidR="005744B2" w:rsidRPr="005744B2" w14:paraId="43288EA2" w14:textId="77777777" w:rsidTr="00DE621E">
              <w:trPr>
                <w:trHeight w:val="38"/>
                <w:jc w:val="center"/>
              </w:trPr>
              <w:tc>
                <w:tcPr>
                  <w:tcW w:w="1140" w:type="dxa"/>
                  <w:shd w:val="clear" w:color="auto" w:fill="auto"/>
                  <w:vAlign w:val="center"/>
                </w:tcPr>
                <w:p w14:paraId="26494EAE" w14:textId="5F0A4A34" w:rsidR="005744B2" w:rsidRPr="002921C0" w:rsidRDefault="005744B2" w:rsidP="005744B2">
                  <w:pPr>
                    <w:jc w:val="center"/>
                    <w:rPr>
                      <w:sz w:val="20"/>
                      <w:szCs w:val="20"/>
                    </w:rPr>
                  </w:pPr>
                  <w:r w:rsidRPr="005744B2">
                    <w:rPr>
                      <w:sz w:val="20"/>
                      <w:szCs w:val="20"/>
                    </w:rPr>
                    <w:t>263</w:t>
                  </w:r>
                </w:p>
              </w:tc>
              <w:tc>
                <w:tcPr>
                  <w:tcW w:w="1670" w:type="dxa"/>
                  <w:shd w:val="clear" w:color="auto" w:fill="auto"/>
                  <w:vAlign w:val="center"/>
                </w:tcPr>
                <w:p w14:paraId="655C302B" w14:textId="73F514B8" w:rsidR="005744B2" w:rsidRPr="002921C0" w:rsidRDefault="005744B2" w:rsidP="005744B2">
                  <w:pPr>
                    <w:jc w:val="center"/>
                    <w:rPr>
                      <w:sz w:val="20"/>
                      <w:szCs w:val="20"/>
                    </w:rPr>
                  </w:pPr>
                  <w:r w:rsidRPr="005744B2">
                    <w:rPr>
                      <w:sz w:val="20"/>
                      <w:szCs w:val="20"/>
                    </w:rPr>
                    <w:t>962796.44</w:t>
                  </w:r>
                </w:p>
              </w:tc>
              <w:tc>
                <w:tcPr>
                  <w:tcW w:w="1772" w:type="dxa"/>
                  <w:shd w:val="clear" w:color="auto" w:fill="auto"/>
                  <w:vAlign w:val="center"/>
                </w:tcPr>
                <w:p w14:paraId="1CB0BBFD" w14:textId="624261F9" w:rsidR="005744B2" w:rsidRPr="002921C0" w:rsidRDefault="005744B2" w:rsidP="005744B2">
                  <w:pPr>
                    <w:jc w:val="center"/>
                    <w:rPr>
                      <w:sz w:val="20"/>
                      <w:szCs w:val="20"/>
                    </w:rPr>
                  </w:pPr>
                  <w:r w:rsidRPr="005744B2">
                    <w:rPr>
                      <w:sz w:val="20"/>
                      <w:szCs w:val="20"/>
                    </w:rPr>
                    <w:t>3529816.32</w:t>
                  </w:r>
                </w:p>
              </w:tc>
            </w:tr>
            <w:tr w:rsidR="005744B2" w:rsidRPr="005744B2" w14:paraId="11A3FD98" w14:textId="77777777" w:rsidTr="00DE621E">
              <w:trPr>
                <w:trHeight w:val="38"/>
                <w:jc w:val="center"/>
              </w:trPr>
              <w:tc>
                <w:tcPr>
                  <w:tcW w:w="1140" w:type="dxa"/>
                  <w:shd w:val="clear" w:color="auto" w:fill="auto"/>
                  <w:vAlign w:val="center"/>
                </w:tcPr>
                <w:p w14:paraId="05F4BFC3" w14:textId="75F238A6" w:rsidR="005744B2" w:rsidRPr="002921C0" w:rsidRDefault="005744B2" w:rsidP="005744B2">
                  <w:pPr>
                    <w:jc w:val="center"/>
                    <w:rPr>
                      <w:sz w:val="20"/>
                      <w:szCs w:val="20"/>
                    </w:rPr>
                  </w:pPr>
                  <w:r w:rsidRPr="005744B2">
                    <w:rPr>
                      <w:sz w:val="20"/>
                      <w:szCs w:val="20"/>
                    </w:rPr>
                    <w:t>264</w:t>
                  </w:r>
                </w:p>
              </w:tc>
              <w:tc>
                <w:tcPr>
                  <w:tcW w:w="1670" w:type="dxa"/>
                  <w:shd w:val="clear" w:color="auto" w:fill="auto"/>
                  <w:vAlign w:val="center"/>
                </w:tcPr>
                <w:p w14:paraId="196D4654" w14:textId="4BA61C0C" w:rsidR="005744B2" w:rsidRPr="002921C0" w:rsidRDefault="005744B2" w:rsidP="005744B2">
                  <w:pPr>
                    <w:jc w:val="center"/>
                    <w:rPr>
                      <w:sz w:val="20"/>
                      <w:szCs w:val="20"/>
                    </w:rPr>
                  </w:pPr>
                  <w:r w:rsidRPr="005744B2">
                    <w:rPr>
                      <w:sz w:val="20"/>
                      <w:szCs w:val="20"/>
                    </w:rPr>
                    <w:t>962803.02</w:t>
                  </w:r>
                </w:p>
              </w:tc>
              <w:tc>
                <w:tcPr>
                  <w:tcW w:w="1772" w:type="dxa"/>
                  <w:shd w:val="clear" w:color="auto" w:fill="auto"/>
                  <w:vAlign w:val="center"/>
                </w:tcPr>
                <w:p w14:paraId="102FB79F" w14:textId="0961D1D9" w:rsidR="005744B2" w:rsidRPr="002921C0" w:rsidRDefault="005744B2" w:rsidP="005744B2">
                  <w:pPr>
                    <w:jc w:val="center"/>
                    <w:rPr>
                      <w:sz w:val="20"/>
                      <w:szCs w:val="20"/>
                    </w:rPr>
                  </w:pPr>
                  <w:r w:rsidRPr="005744B2">
                    <w:rPr>
                      <w:sz w:val="20"/>
                      <w:szCs w:val="20"/>
                    </w:rPr>
                    <w:t>3529817.2</w:t>
                  </w:r>
                </w:p>
              </w:tc>
            </w:tr>
            <w:tr w:rsidR="005744B2" w:rsidRPr="005744B2" w14:paraId="074C84C6" w14:textId="77777777" w:rsidTr="00DE621E">
              <w:trPr>
                <w:trHeight w:val="38"/>
                <w:jc w:val="center"/>
              </w:trPr>
              <w:tc>
                <w:tcPr>
                  <w:tcW w:w="1140" w:type="dxa"/>
                  <w:shd w:val="clear" w:color="auto" w:fill="auto"/>
                  <w:vAlign w:val="center"/>
                </w:tcPr>
                <w:p w14:paraId="5B4477D9" w14:textId="354EF51B" w:rsidR="005744B2" w:rsidRPr="002921C0" w:rsidRDefault="005744B2" w:rsidP="005744B2">
                  <w:pPr>
                    <w:jc w:val="center"/>
                    <w:rPr>
                      <w:sz w:val="20"/>
                      <w:szCs w:val="20"/>
                    </w:rPr>
                  </w:pPr>
                  <w:r w:rsidRPr="005744B2">
                    <w:rPr>
                      <w:sz w:val="20"/>
                      <w:szCs w:val="20"/>
                    </w:rPr>
                    <w:t>265</w:t>
                  </w:r>
                </w:p>
              </w:tc>
              <w:tc>
                <w:tcPr>
                  <w:tcW w:w="1670" w:type="dxa"/>
                  <w:shd w:val="clear" w:color="auto" w:fill="auto"/>
                  <w:vAlign w:val="center"/>
                </w:tcPr>
                <w:p w14:paraId="6CB6B28B" w14:textId="5FF304D5" w:rsidR="005744B2" w:rsidRPr="002921C0" w:rsidRDefault="005744B2" w:rsidP="005744B2">
                  <w:pPr>
                    <w:jc w:val="center"/>
                    <w:rPr>
                      <w:sz w:val="20"/>
                      <w:szCs w:val="20"/>
                    </w:rPr>
                  </w:pPr>
                  <w:r w:rsidRPr="005744B2">
                    <w:rPr>
                      <w:sz w:val="20"/>
                      <w:szCs w:val="20"/>
                    </w:rPr>
                    <w:t>962810</w:t>
                  </w:r>
                </w:p>
              </w:tc>
              <w:tc>
                <w:tcPr>
                  <w:tcW w:w="1772" w:type="dxa"/>
                  <w:shd w:val="clear" w:color="auto" w:fill="auto"/>
                  <w:vAlign w:val="center"/>
                </w:tcPr>
                <w:p w14:paraId="37EC8239" w14:textId="5ED1230D" w:rsidR="005744B2" w:rsidRPr="002921C0" w:rsidRDefault="005744B2" w:rsidP="005744B2">
                  <w:pPr>
                    <w:jc w:val="center"/>
                    <w:rPr>
                      <w:sz w:val="20"/>
                      <w:szCs w:val="20"/>
                    </w:rPr>
                  </w:pPr>
                  <w:r w:rsidRPr="005744B2">
                    <w:rPr>
                      <w:sz w:val="20"/>
                      <w:szCs w:val="20"/>
                    </w:rPr>
                    <w:t>3529817.2</w:t>
                  </w:r>
                </w:p>
              </w:tc>
            </w:tr>
            <w:tr w:rsidR="005744B2" w:rsidRPr="005744B2" w14:paraId="390AAC10" w14:textId="77777777" w:rsidTr="00DE621E">
              <w:trPr>
                <w:trHeight w:val="38"/>
                <w:jc w:val="center"/>
              </w:trPr>
              <w:tc>
                <w:tcPr>
                  <w:tcW w:w="1140" w:type="dxa"/>
                  <w:shd w:val="clear" w:color="auto" w:fill="auto"/>
                  <w:vAlign w:val="center"/>
                </w:tcPr>
                <w:p w14:paraId="1D8E5F06" w14:textId="1C67E85A" w:rsidR="005744B2" w:rsidRPr="002921C0" w:rsidRDefault="005744B2" w:rsidP="005744B2">
                  <w:pPr>
                    <w:jc w:val="center"/>
                    <w:rPr>
                      <w:sz w:val="20"/>
                      <w:szCs w:val="20"/>
                    </w:rPr>
                  </w:pPr>
                  <w:r w:rsidRPr="005744B2">
                    <w:rPr>
                      <w:sz w:val="20"/>
                      <w:szCs w:val="20"/>
                    </w:rPr>
                    <w:t>266</w:t>
                  </w:r>
                </w:p>
              </w:tc>
              <w:tc>
                <w:tcPr>
                  <w:tcW w:w="1670" w:type="dxa"/>
                  <w:shd w:val="clear" w:color="auto" w:fill="auto"/>
                  <w:vAlign w:val="center"/>
                </w:tcPr>
                <w:p w14:paraId="79E01A68" w14:textId="741DCFF0" w:rsidR="005744B2" w:rsidRPr="002921C0" w:rsidRDefault="005744B2" w:rsidP="005744B2">
                  <w:pPr>
                    <w:jc w:val="center"/>
                    <w:rPr>
                      <w:sz w:val="20"/>
                      <w:szCs w:val="20"/>
                    </w:rPr>
                  </w:pPr>
                  <w:r w:rsidRPr="005744B2">
                    <w:rPr>
                      <w:sz w:val="20"/>
                      <w:szCs w:val="20"/>
                    </w:rPr>
                    <w:t>962815.42</w:t>
                  </w:r>
                </w:p>
              </w:tc>
              <w:tc>
                <w:tcPr>
                  <w:tcW w:w="1772" w:type="dxa"/>
                  <w:shd w:val="clear" w:color="auto" w:fill="auto"/>
                  <w:vAlign w:val="center"/>
                </w:tcPr>
                <w:p w14:paraId="2561EE96" w14:textId="5A99E063" w:rsidR="005744B2" w:rsidRPr="002921C0" w:rsidRDefault="005744B2" w:rsidP="005744B2">
                  <w:pPr>
                    <w:jc w:val="center"/>
                    <w:rPr>
                      <w:sz w:val="20"/>
                      <w:szCs w:val="20"/>
                    </w:rPr>
                  </w:pPr>
                  <w:r w:rsidRPr="005744B2">
                    <w:rPr>
                      <w:sz w:val="20"/>
                      <w:szCs w:val="20"/>
                    </w:rPr>
                    <w:t>3529817.2</w:t>
                  </w:r>
                </w:p>
              </w:tc>
            </w:tr>
            <w:tr w:rsidR="005744B2" w:rsidRPr="005744B2" w14:paraId="00D7D006" w14:textId="77777777" w:rsidTr="00DE621E">
              <w:trPr>
                <w:trHeight w:val="38"/>
                <w:jc w:val="center"/>
              </w:trPr>
              <w:tc>
                <w:tcPr>
                  <w:tcW w:w="1140" w:type="dxa"/>
                  <w:shd w:val="clear" w:color="auto" w:fill="auto"/>
                  <w:vAlign w:val="center"/>
                </w:tcPr>
                <w:p w14:paraId="6977A4CC" w14:textId="6FCF27B3" w:rsidR="005744B2" w:rsidRPr="002921C0" w:rsidRDefault="005744B2" w:rsidP="005744B2">
                  <w:pPr>
                    <w:jc w:val="center"/>
                    <w:rPr>
                      <w:sz w:val="20"/>
                      <w:szCs w:val="20"/>
                    </w:rPr>
                  </w:pPr>
                  <w:r w:rsidRPr="005744B2">
                    <w:rPr>
                      <w:sz w:val="20"/>
                      <w:szCs w:val="20"/>
                    </w:rPr>
                    <w:t>267</w:t>
                  </w:r>
                </w:p>
              </w:tc>
              <w:tc>
                <w:tcPr>
                  <w:tcW w:w="1670" w:type="dxa"/>
                  <w:shd w:val="clear" w:color="auto" w:fill="auto"/>
                  <w:vAlign w:val="center"/>
                </w:tcPr>
                <w:p w14:paraId="2DFA0EC9" w14:textId="33B1D638" w:rsidR="005744B2" w:rsidRPr="002921C0" w:rsidRDefault="005744B2" w:rsidP="005744B2">
                  <w:pPr>
                    <w:jc w:val="center"/>
                    <w:rPr>
                      <w:sz w:val="20"/>
                      <w:szCs w:val="20"/>
                    </w:rPr>
                  </w:pPr>
                  <w:r w:rsidRPr="005744B2">
                    <w:rPr>
                      <w:sz w:val="20"/>
                      <w:szCs w:val="20"/>
                    </w:rPr>
                    <w:t>962822.5</w:t>
                  </w:r>
                </w:p>
              </w:tc>
              <w:tc>
                <w:tcPr>
                  <w:tcW w:w="1772" w:type="dxa"/>
                  <w:shd w:val="clear" w:color="auto" w:fill="auto"/>
                  <w:vAlign w:val="center"/>
                </w:tcPr>
                <w:p w14:paraId="6D160557" w14:textId="2408EF79" w:rsidR="005744B2" w:rsidRPr="002921C0" w:rsidRDefault="005744B2" w:rsidP="005744B2">
                  <w:pPr>
                    <w:jc w:val="center"/>
                    <w:rPr>
                      <w:sz w:val="20"/>
                      <w:szCs w:val="20"/>
                    </w:rPr>
                  </w:pPr>
                  <w:r w:rsidRPr="005744B2">
                    <w:rPr>
                      <w:sz w:val="20"/>
                      <w:szCs w:val="20"/>
                    </w:rPr>
                    <w:t>3529817.3</w:t>
                  </w:r>
                </w:p>
              </w:tc>
            </w:tr>
            <w:tr w:rsidR="005744B2" w:rsidRPr="005744B2" w14:paraId="1D8511D9" w14:textId="77777777" w:rsidTr="00DE621E">
              <w:trPr>
                <w:trHeight w:val="38"/>
                <w:jc w:val="center"/>
              </w:trPr>
              <w:tc>
                <w:tcPr>
                  <w:tcW w:w="1140" w:type="dxa"/>
                  <w:shd w:val="clear" w:color="auto" w:fill="auto"/>
                  <w:vAlign w:val="center"/>
                </w:tcPr>
                <w:p w14:paraId="72541B91" w14:textId="40B295F9" w:rsidR="005744B2" w:rsidRPr="002921C0" w:rsidRDefault="005744B2" w:rsidP="005744B2">
                  <w:pPr>
                    <w:jc w:val="center"/>
                    <w:rPr>
                      <w:sz w:val="20"/>
                      <w:szCs w:val="20"/>
                    </w:rPr>
                  </w:pPr>
                  <w:r w:rsidRPr="005744B2">
                    <w:rPr>
                      <w:sz w:val="20"/>
                      <w:szCs w:val="20"/>
                    </w:rPr>
                    <w:t>268</w:t>
                  </w:r>
                </w:p>
              </w:tc>
              <w:tc>
                <w:tcPr>
                  <w:tcW w:w="1670" w:type="dxa"/>
                  <w:shd w:val="clear" w:color="auto" w:fill="auto"/>
                  <w:vAlign w:val="center"/>
                </w:tcPr>
                <w:p w14:paraId="1FB27C05" w14:textId="401B5962" w:rsidR="005744B2" w:rsidRPr="002921C0" w:rsidRDefault="005744B2" w:rsidP="005744B2">
                  <w:pPr>
                    <w:jc w:val="center"/>
                    <w:rPr>
                      <w:sz w:val="20"/>
                      <w:szCs w:val="20"/>
                    </w:rPr>
                  </w:pPr>
                  <w:r w:rsidRPr="005744B2">
                    <w:rPr>
                      <w:sz w:val="20"/>
                      <w:szCs w:val="20"/>
                    </w:rPr>
                    <w:t>962828.32</w:t>
                  </w:r>
                </w:p>
              </w:tc>
              <w:tc>
                <w:tcPr>
                  <w:tcW w:w="1772" w:type="dxa"/>
                  <w:shd w:val="clear" w:color="auto" w:fill="auto"/>
                  <w:vAlign w:val="center"/>
                </w:tcPr>
                <w:p w14:paraId="1D4C91E0" w14:textId="75973E42" w:rsidR="005744B2" w:rsidRPr="002921C0" w:rsidRDefault="005744B2" w:rsidP="005744B2">
                  <w:pPr>
                    <w:jc w:val="center"/>
                    <w:rPr>
                      <w:sz w:val="20"/>
                      <w:szCs w:val="20"/>
                    </w:rPr>
                  </w:pPr>
                  <w:r w:rsidRPr="005744B2">
                    <w:rPr>
                      <w:sz w:val="20"/>
                      <w:szCs w:val="20"/>
                    </w:rPr>
                    <w:t>3529817.2</w:t>
                  </w:r>
                </w:p>
              </w:tc>
            </w:tr>
            <w:tr w:rsidR="005744B2" w:rsidRPr="005744B2" w14:paraId="5DB3B23C" w14:textId="77777777" w:rsidTr="00DE621E">
              <w:trPr>
                <w:trHeight w:val="38"/>
                <w:jc w:val="center"/>
              </w:trPr>
              <w:tc>
                <w:tcPr>
                  <w:tcW w:w="1140" w:type="dxa"/>
                  <w:shd w:val="clear" w:color="auto" w:fill="auto"/>
                  <w:vAlign w:val="center"/>
                </w:tcPr>
                <w:p w14:paraId="150A72A6" w14:textId="141BD6FB" w:rsidR="005744B2" w:rsidRPr="002921C0" w:rsidRDefault="005744B2" w:rsidP="005744B2">
                  <w:pPr>
                    <w:jc w:val="center"/>
                    <w:rPr>
                      <w:sz w:val="20"/>
                      <w:szCs w:val="20"/>
                    </w:rPr>
                  </w:pPr>
                  <w:r w:rsidRPr="005744B2">
                    <w:rPr>
                      <w:sz w:val="20"/>
                      <w:szCs w:val="20"/>
                    </w:rPr>
                    <w:t>269</w:t>
                  </w:r>
                </w:p>
              </w:tc>
              <w:tc>
                <w:tcPr>
                  <w:tcW w:w="1670" w:type="dxa"/>
                  <w:shd w:val="clear" w:color="auto" w:fill="auto"/>
                  <w:vAlign w:val="center"/>
                </w:tcPr>
                <w:p w14:paraId="4CDD025A" w14:textId="7825B889" w:rsidR="005744B2" w:rsidRPr="002921C0" w:rsidRDefault="005744B2" w:rsidP="005744B2">
                  <w:pPr>
                    <w:jc w:val="center"/>
                    <w:rPr>
                      <w:sz w:val="20"/>
                      <w:szCs w:val="20"/>
                    </w:rPr>
                  </w:pPr>
                  <w:r w:rsidRPr="005744B2">
                    <w:rPr>
                      <w:sz w:val="20"/>
                      <w:szCs w:val="20"/>
                    </w:rPr>
                    <w:t>962835</w:t>
                  </w:r>
                </w:p>
              </w:tc>
              <w:tc>
                <w:tcPr>
                  <w:tcW w:w="1772" w:type="dxa"/>
                  <w:shd w:val="clear" w:color="auto" w:fill="auto"/>
                  <w:vAlign w:val="center"/>
                </w:tcPr>
                <w:p w14:paraId="55B00B70" w14:textId="62E3330A" w:rsidR="005744B2" w:rsidRPr="002921C0" w:rsidRDefault="005744B2" w:rsidP="005744B2">
                  <w:pPr>
                    <w:jc w:val="center"/>
                    <w:rPr>
                      <w:sz w:val="20"/>
                      <w:szCs w:val="20"/>
                    </w:rPr>
                  </w:pPr>
                  <w:r w:rsidRPr="005744B2">
                    <w:rPr>
                      <w:sz w:val="20"/>
                      <w:szCs w:val="20"/>
                    </w:rPr>
                    <w:t>3529817.3</w:t>
                  </w:r>
                </w:p>
              </w:tc>
            </w:tr>
            <w:tr w:rsidR="005744B2" w:rsidRPr="005744B2" w14:paraId="48741A33" w14:textId="77777777" w:rsidTr="00DE621E">
              <w:trPr>
                <w:trHeight w:val="38"/>
                <w:jc w:val="center"/>
              </w:trPr>
              <w:tc>
                <w:tcPr>
                  <w:tcW w:w="1140" w:type="dxa"/>
                  <w:shd w:val="clear" w:color="auto" w:fill="auto"/>
                  <w:vAlign w:val="center"/>
                </w:tcPr>
                <w:p w14:paraId="51C98CE0" w14:textId="7F4A6B7A" w:rsidR="005744B2" w:rsidRPr="002921C0" w:rsidRDefault="005744B2" w:rsidP="005744B2">
                  <w:pPr>
                    <w:jc w:val="center"/>
                    <w:rPr>
                      <w:sz w:val="20"/>
                      <w:szCs w:val="20"/>
                    </w:rPr>
                  </w:pPr>
                  <w:r w:rsidRPr="005744B2">
                    <w:rPr>
                      <w:sz w:val="20"/>
                      <w:szCs w:val="20"/>
                    </w:rPr>
                    <w:t>270</w:t>
                  </w:r>
                </w:p>
              </w:tc>
              <w:tc>
                <w:tcPr>
                  <w:tcW w:w="1670" w:type="dxa"/>
                  <w:shd w:val="clear" w:color="auto" w:fill="auto"/>
                  <w:vAlign w:val="center"/>
                </w:tcPr>
                <w:p w14:paraId="3C2E487D" w14:textId="52DFE2BD" w:rsidR="005744B2" w:rsidRPr="002921C0" w:rsidRDefault="005744B2" w:rsidP="005744B2">
                  <w:pPr>
                    <w:jc w:val="center"/>
                    <w:rPr>
                      <w:sz w:val="20"/>
                      <w:szCs w:val="20"/>
                    </w:rPr>
                  </w:pPr>
                  <w:r w:rsidRPr="005744B2">
                    <w:rPr>
                      <w:sz w:val="20"/>
                      <w:szCs w:val="20"/>
                    </w:rPr>
                    <w:t>962840.86</w:t>
                  </w:r>
                </w:p>
              </w:tc>
              <w:tc>
                <w:tcPr>
                  <w:tcW w:w="1772" w:type="dxa"/>
                  <w:shd w:val="clear" w:color="auto" w:fill="auto"/>
                  <w:vAlign w:val="center"/>
                </w:tcPr>
                <w:p w14:paraId="569FB874" w14:textId="0E621822" w:rsidR="005744B2" w:rsidRPr="002921C0" w:rsidRDefault="005744B2" w:rsidP="005744B2">
                  <w:pPr>
                    <w:jc w:val="center"/>
                    <w:rPr>
                      <w:sz w:val="20"/>
                      <w:szCs w:val="20"/>
                    </w:rPr>
                  </w:pPr>
                  <w:r w:rsidRPr="005744B2">
                    <w:rPr>
                      <w:sz w:val="20"/>
                      <w:szCs w:val="20"/>
                    </w:rPr>
                    <w:t>3529818.06</w:t>
                  </w:r>
                </w:p>
              </w:tc>
            </w:tr>
            <w:tr w:rsidR="005744B2" w:rsidRPr="005744B2" w14:paraId="26286F52" w14:textId="77777777" w:rsidTr="00DE621E">
              <w:trPr>
                <w:trHeight w:val="38"/>
                <w:jc w:val="center"/>
              </w:trPr>
              <w:tc>
                <w:tcPr>
                  <w:tcW w:w="1140" w:type="dxa"/>
                  <w:shd w:val="clear" w:color="auto" w:fill="auto"/>
                  <w:vAlign w:val="center"/>
                </w:tcPr>
                <w:p w14:paraId="291DEB20" w14:textId="35035C5C" w:rsidR="005744B2" w:rsidRPr="002921C0" w:rsidRDefault="005744B2" w:rsidP="005744B2">
                  <w:pPr>
                    <w:jc w:val="center"/>
                    <w:rPr>
                      <w:sz w:val="20"/>
                      <w:szCs w:val="20"/>
                    </w:rPr>
                  </w:pPr>
                  <w:r w:rsidRPr="005744B2">
                    <w:rPr>
                      <w:sz w:val="20"/>
                      <w:szCs w:val="20"/>
                    </w:rPr>
                    <w:t>271</w:t>
                  </w:r>
                </w:p>
              </w:tc>
              <w:tc>
                <w:tcPr>
                  <w:tcW w:w="1670" w:type="dxa"/>
                  <w:shd w:val="clear" w:color="auto" w:fill="auto"/>
                  <w:vAlign w:val="center"/>
                </w:tcPr>
                <w:p w14:paraId="7BD1E0DF" w14:textId="242F69EA" w:rsidR="005744B2" w:rsidRPr="002921C0" w:rsidRDefault="005744B2" w:rsidP="005744B2">
                  <w:pPr>
                    <w:jc w:val="center"/>
                    <w:rPr>
                      <w:sz w:val="20"/>
                      <w:szCs w:val="20"/>
                    </w:rPr>
                  </w:pPr>
                  <w:r w:rsidRPr="005744B2">
                    <w:rPr>
                      <w:sz w:val="20"/>
                      <w:szCs w:val="20"/>
                    </w:rPr>
                    <w:t>962847.94</w:t>
                  </w:r>
                </w:p>
              </w:tc>
              <w:tc>
                <w:tcPr>
                  <w:tcW w:w="1772" w:type="dxa"/>
                  <w:shd w:val="clear" w:color="auto" w:fill="auto"/>
                  <w:vAlign w:val="center"/>
                </w:tcPr>
                <w:p w14:paraId="3DACB855" w14:textId="5538B5BB" w:rsidR="005744B2" w:rsidRPr="002921C0" w:rsidRDefault="005744B2" w:rsidP="005744B2">
                  <w:pPr>
                    <w:jc w:val="center"/>
                    <w:rPr>
                      <w:sz w:val="20"/>
                      <w:szCs w:val="20"/>
                    </w:rPr>
                  </w:pPr>
                  <w:r w:rsidRPr="005744B2">
                    <w:rPr>
                      <w:sz w:val="20"/>
                      <w:szCs w:val="20"/>
                    </w:rPr>
                    <w:t>3529818.44</w:t>
                  </w:r>
                </w:p>
              </w:tc>
            </w:tr>
            <w:tr w:rsidR="005744B2" w:rsidRPr="005744B2" w14:paraId="33EC55BE" w14:textId="77777777" w:rsidTr="00DE621E">
              <w:trPr>
                <w:trHeight w:val="38"/>
                <w:jc w:val="center"/>
              </w:trPr>
              <w:tc>
                <w:tcPr>
                  <w:tcW w:w="1140" w:type="dxa"/>
                  <w:shd w:val="clear" w:color="auto" w:fill="auto"/>
                  <w:vAlign w:val="center"/>
                </w:tcPr>
                <w:p w14:paraId="7843597A" w14:textId="6071ED7E" w:rsidR="005744B2" w:rsidRPr="002921C0" w:rsidRDefault="005744B2" w:rsidP="005744B2">
                  <w:pPr>
                    <w:jc w:val="center"/>
                    <w:rPr>
                      <w:sz w:val="20"/>
                      <w:szCs w:val="20"/>
                    </w:rPr>
                  </w:pPr>
                  <w:r w:rsidRPr="005744B2">
                    <w:rPr>
                      <w:sz w:val="20"/>
                      <w:szCs w:val="20"/>
                    </w:rPr>
                    <w:t>272</w:t>
                  </w:r>
                </w:p>
              </w:tc>
              <w:tc>
                <w:tcPr>
                  <w:tcW w:w="1670" w:type="dxa"/>
                  <w:shd w:val="clear" w:color="auto" w:fill="auto"/>
                  <w:vAlign w:val="center"/>
                </w:tcPr>
                <w:p w14:paraId="4ACCA278" w14:textId="54075AA3" w:rsidR="005744B2" w:rsidRPr="002921C0" w:rsidRDefault="005744B2" w:rsidP="005744B2">
                  <w:pPr>
                    <w:jc w:val="center"/>
                    <w:rPr>
                      <w:sz w:val="20"/>
                      <w:szCs w:val="20"/>
                    </w:rPr>
                  </w:pPr>
                  <w:r w:rsidRPr="005744B2">
                    <w:rPr>
                      <w:sz w:val="20"/>
                      <w:szCs w:val="20"/>
                    </w:rPr>
                    <w:t>962853.85</w:t>
                  </w:r>
                </w:p>
              </w:tc>
              <w:tc>
                <w:tcPr>
                  <w:tcW w:w="1772" w:type="dxa"/>
                  <w:shd w:val="clear" w:color="auto" w:fill="auto"/>
                  <w:vAlign w:val="center"/>
                </w:tcPr>
                <w:p w14:paraId="2781A6E5" w14:textId="0EE80DEA" w:rsidR="005744B2" w:rsidRPr="002921C0" w:rsidRDefault="005744B2" w:rsidP="005744B2">
                  <w:pPr>
                    <w:jc w:val="center"/>
                    <w:rPr>
                      <w:sz w:val="20"/>
                      <w:szCs w:val="20"/>
                    </w:rPr>
                  </w:pPr>
                  <w:r w:rsidRPr="005744B2">
                    <w:rPr>
                      <w:sz w:val="20"/>
                      <w:szCs w:val="20"/>
                    </w:rPr>
                    <w:t>3529818.72</w:t>
                  </w:r>
                </w:p>
              </w:tc>
            </w:tr>
            <w:tr w:rsidR="005744B2" w:rsidRPr="005744B2" w14:paraId="5C29176E" w14:textId="77777777" w:rsidTr="00DE621E">
              <w:trPr>
                <w:trHeight w:val="38"/>
                <w:jc w:val="center"/>
              </w:trPr>
              <w:tc>
                <w:tcPr>
                  <w:tcW w:w="1140" w:type="dxa"/>
                  <w:shd w:val="clear" w:color="auto" w:fill="auto"/>
                  <w:vAlign w:val="center"/>
                </w:tcPr>
                <w:p w14:paraId="0CA2167E" w14:textId="4C4E44DB" w:rsidR="005744B2" w:rsidRPr="002921C0" w:rsidRDefault="005744B2" w:rsidP="005744B2">
                  <w:pPr>
                    <w:jc w:val="center"/>
                    <w:rPr>
                      <w:sz w:val="20"/>
                      <w:szCs w:val="20"/>
                    </w:rPr>
                  </w:pPr>
                  <w:r w:rsidRPr="005744B2">
                    <w:rPr>
                      <w:sz w:val="20"/>
                      <w:szCs w:val="20"/>
                    </w:rPr>
                    <w:t>273</w:t>
                  </w:r>
                </w:p>
              </w:tc>
              <w:tc>
                <w:tcPr>
                  <w:tcW w:w="1670" w:type="dxa"/>
                  <w:shd w:val="clear" w:color="auto" w:fill="auto"/>
                  <w:vAlign w:val="center"/>
                </w:tcPr>
                <w:p w14:paraId="4145A9A7" w14:textId="2F8E9FCC" w:rsidR="005744B2" w:rsidRPr="002921C0" w:rsidRDefault="005744B2" w:rsidP="005744B2">
                  <w:pPr>
                    <w:jc w:val="center"/>
                    <w:rPr>
                      <w:sz w:val="20"/>
                      <w:szCs w:val="20"/>
                    </w:rPr>
                  </w:pPr>
                  <w:r w:rsidRPr="005744B2">
                    <w:rPr>
                      <w:sz w:val="20"/>
                      <w:szCs w:val="20"/>
                    </w:rPr>
                    <w:t>962858.95</w:t>
                  </w:r>
                </w:p>
              </w:tc>
              <w:tc>
                <w:tcPr>
                  <w:tcW w:w="1772" w:type="dxa"/>
                  <w:shd w:val="clear" w:color="auto" w:fill="auto"/>
                  <w:vAlign w:val="center"/>
                </w:tcPr>
                <w:p w14:paraId="288A4941" w14:textId="2D8D8517" w:rsidR="005744B2" w:rsidRPr="002921C0" w:rsidRDefault="005744B2" w:rsidP="005744B2">
                  <w:pPr>
                    <w:jc w:val="center"/>
                    <w:rPr>
                      <w:sz w:val="20"/>
                      <w:szCs w:val="20"/>
                    </w:rPr>
                  </w:pPr>
                  <w:r w:rsidRPr="005744B2">
                    <w:rPr>
                      <w:sz w:val="20"/>
                      <w:szCs w:val="20"/>
                    </w:rPr>
                    <w:t>3529819.28</w:t>
                  </w:r>
                </w:p>
              </w:tc>
            </w:tr>
            <w:tr w:rsidR="005744B2" w:rsidRPr="005744B2" w14:paraId="54BED7AD" w14:textId="77777777" w:rsidTr="00DE621E">
              <w:trPr>
                <w:trHeight w:val="38"/>
                <w:jc w:val="center"/>
              </w:trPr>
              <w:tc>
                <w:tcPr>
                  <w:tcW w:w="1140" w:type="dxa"/>
                  <w:shd w:val="clear" w:color="auto" w:fill="auto"/>
                  <w:vAlign w:val="center"/>
                </w:tcPr>
                <w:p w14:paraId="2F74C87B" w14:textId="54EFA056" w:rsidR="005744B2" w:rsidRPr="002921C0" w:rsidRDefault="005744B2" w:rsidP="005744B2">
                  <w:pPr>
                    <w:jc w:val="center"/>
                    <w:rPr>
                      <w:sz w:val="20"/>
                      <w:szCs w:val="20"/>
                    </w:rPr>
                  </w:pPr>
                  <w:r w:rsidRPr="005744B2">
                    <w:rPr>
                      <w:sz w:val="20"/>
                      <w:szCs w:val="20"/>
                    </w:rPr>
                    <w:t>274</w:t>
                  </w:r>
                </w:p>
              </w:tc>
              <w:tc>
                <w:tcPr>
                  <w:tcW w:w="1670" w:type="dxa"/>
                  <w:shd w:val="clear" w:color="auto" w:fill="auto"/>
                  <w:vAlign w:val="center"/>
                </w:tcPr>
                <w:p w14:paraId="2E3BD147" w14:textId="3FFE31D1" w:rsidR="005744B2" w:rsidRPr="002921C0" w:rsidRDefault="005744B2" w:rsidP="005744B2">
                  <w:pPr>
                    <w:jc w:val="center"/>
                    <w:rPr>
                      <w:sz w:val="20"/>
                      <w:szCs w:val="20"/>
                    </w:rPr>
                  </w:pPr>
                  <w:r w:rsidRPr="005744B2">
                    <w:rPr>
                      <w:sz w:val="20"/>
                      <w:szCs w:val="20"/>
                    </w:rPr>
                    <w:t>962866.21</w:t>
                  </w:r>
                </w:p>
              </w:tc>
              <w:tc>
                <w:tcPr>
                  <w:tcW w:w="1772" w:type="dxa"/>
                  <w:shd w:val="clear" w:color="auto" w:fill="auto"/>
                  <w:vAlign w:val="center"/>
                </w:tcPr>
                <w:p w14:paraId="47D86C48" w14:textId="001A0BB9" w:rsidR="005744B2" w:rsidRPr="002921C0" w:rsidRDefault="005744B2" w:rsidP="005744B2">
                  <w:pPr>
                    <w:jc w:val="center"/>
                    <w:rPr>
                      <w:sz w:val="20"/>
                      <w:szCs w:val="20"/>
                    </w:rPr>
                  </w:pPr>
                  <w:r w:rsidRPr="005744B2">
                    <w:rPr>
                      <w:sz w:val="20"/>
                      <w:szCs w:val="20"/>
                    </w:rPr>
                    <w:t>3529820.04</w:t>
                  </w:r>
                </w:p>
              </w:tc>
            </w:tr>
            <w:tr w:rsidR="005744B2" w:rsidRPr="005744B2" w14:paraId="23EB64ED" w14:textId="77777777" w:rsidTr="00DE621E">
              <w:trPr>
                <w:trHeight w:val="38"/>
                <w:jc w:val="center"/>
              </w:trPr>
              <w:tc>
                <w:tcPr>
                  <w:tcW w:w="1140" w:type="dxa"/>
                  <w:shd w:val="clear" w:color="auto" w:fill="auto"/>
                  <w:vAlign w:val="center"/>
                </w:tcPr>
                <w:p w14:paraId="3864F9AA" w14:textId="7E7552F7" w:rsidR="005744B2" w:rsidRPr="002921C0" w:rsidRDefault="005744B2" w:rsidP="005744B2">
                  <w:pPr>
                    <w:jc w:val="center"/>
                    <w:rPr>
                      <w:sz w:val="20"/>
                      <w:szCs w:val="20"/>
                    </w:rPr>
                  </w:pPr>
                  <w:r w:rsidRPr="005744B2">
                    <w:rPr>
                      <w:sz w:val="20"/>
                      <w:szCs w:val="20"/>
                    </w:rPr>
                    <w:t>275</w:t>
                  </w:r>
                </w:p>
              </w:tc>
              <w:tc>
                <w:tcPr>
                  <w:tcW w:w="1670" w:type="dxa"/>
                  <w:shd w:val="clear" w:color="auto" w:fill="auto"/>
                  <w:vAlign w:val="center"/>
                </w:tcPr>
                <w:p w14:paraId="14CAC53A" w14:textId="7E9CE6D1" w:rsidR="005744B2" w:rsidRPr="002921C0" w:rsidRDefault="005744B2" w:rsidP="005744B2">
                  <w:pPr>
                    <w:jc w:val="center"/>
                    <w:rPr>
                      <w:sz w:val="20"/>
                      <w:szCs w:val="20"/>
                    </w:rPr>
                  </w:pPr>
                  <w:r w:rsidRPr="005744B2">
                    <w:rPr>
                      <w:sz w:val="20"/>
                      <w:szCs w:val="20"/>
                    </w:rPr>
                    <w:t>962872.25</w:t>
                  </w:r>
                </w:p>
              </w:tc>
              <w:tc>
                <w:tcPr>
                  <w:tcW w:w="1772" w:type="dxa"/>
                  <w:shd w:val="clear" w:color="auto" w:fill="auto"/>
                  <w:vAlign w:val="center"/>
                </w:tcPr>
                <w:p w14:paraId="41FD0D13" w14:textId="678421AA" w:rsidR="005744B2" w:rsidRPr="002921C0" w:rsidRDefault="005744B2" w:rsidP="005744B2">
                  <w:pPr>
                    <w:jc w:val="center"/>
                    <w:rPr>
                      <w:sz w:val="20"/>
                      <w:szCs w:val="20"/>
                    </w:rPr>
                  </w:pPr>
                  <w:r w:rsidRPr="005744B2">
                    <w:rPr>
                      <w:sz w:val="20"/>
                      <w:szCs w:val="20"/>
                    </w:rPr>
                    <w:t>3529820.52</w:t>
                  </w:r>
                </w:p>
              </w:tc>
            </w:tr>
            <w:tr w:rsidR="005744B2" w:rsidRPr="005744B2" w14:paraId="7774283C" w14:textId="77777777" w:rsidTr="00DE621E">
              <w:trPr>
                <w:trHeight w:val="38"/>
                <w:jc w:val="center"/>
              </w:trPr>
              <w:tc>
                <w:tcPr>
                  <w:tcW w:w="1140" w:type="dxa"/>
                  <w:shd w:val="clear" w:color="auto" w:fill="auto"/>
                  <w:vAlign w:val="center"/>
                </w:tcPr>
                <w:p w14:paraId="188B9577" w14:textId="1D14D162" w:rsidR="005744B2" w:rsidRPr="002921C0" w:rsidRDefault="005744B2" w:rsidP="005744B2">
                  <w:pPr>
                    <w:jc w:val="center"/>
                    <w:rPr>
                      <w:sz w:val="20"/>
                      <w:szCs w:val="20"/>
                    </w:rPr>
                  </w:pPr>
                  <w:r w:rsidRPr="005744B2">
                    <w:rPr>
                      <w:sz w:val="20"/>
                      <w:szCs w:val="20"/>
                    </w:rPr>
                    <w:t>276</w:t>
                  </w:r>
                </w:p>
              </w:tc>
              <w:tc>
                <w:tcPr>
                  <w:tcW w:w="1670" w:type="dxa"/>
                  <w:shd w:val="clear" w:color="auto" w:fill="auto"/>
                  <w:vAlign w:val="center"/>
                </w:tcPr>
                <w:p w14:paraId="3DF1C701" w14:textId="2859B56E" w:rsidR="005744B2" w:rsidRPr="002921C0" w:rsidRDefault="005744B2" w:rsidP="005744B2">
                  <w:pPr>
                    <w:jc w:val="center"/>
                    <w:rPr>
                      <w:sz w:val="20"/>
                      <w:szCs w:val="20"/>
                    </w:rPr>
                  </w:pPr>
                  <w:r w:rsidRPr="005744B2">
                    <w:rPr>
                      <w:sz w:val="20"/>
                      <w:szCs w:val="20"/>
                    </w:rPr>
                    <w:t>962878.88</w:t>
                  </w:r>
                </w:p>
              </w:tc>
              <w:tc>
                <w:tcPr>
                  <w:tcW w:w="1772" w:type="dxa"/>
                  <w:shd w:val="clear" w:color="auto" w:fill="auto"/>
                  <w:vAlign w:val="center"/>
                </w:tcPr>
                <w:p w14:paraId="7F6C43DB" w14:textId="40374E0A" w:rsidR="005744B2" w:rsidRPr="002921C0" w:rsidRDefault="005744B2" w:rsidP="005744B2">
                  <w:pPr>
                    <w:jc w:val="center"/>
                    <w:rPr>
                      <w:sz w:val="20"/>
                      <w:szCs w:val="20"/>
                    </w:rPr>
                  </w:pPr>
                  <w:r w:rsidRPr="005744B2">
                    <w:rPr>
                      <w:sz w:val="20"/>
                      <w:szCs w:val="20"/>
                    </w:rPr>
                    <w:t>3529821.18</w:t>
                  </w:r>
                </w:p>
              </w:tc>
            </w:tr>
            <w:tr w:rsidR="005744B2" w:rsidRPr="005744B2" w14:paraId="64509134" w14:textId="77777777" w:rsidTr="00DE621E">
              <w:trPr>
                <w:trHeight w:val="38"/>
                <w:jc w:val="center"/>
              </w:trPr>
              <w:tc>
                <w:tcPr>
                  <w:tcW w:w="1140" w:type="dxa"/>
                  <w:shd w:val="clear" w:color="auto" w:fill="auto"/>
                  <w:vAlign w:val="center"/>
                </w:tcPr>
                <w:p w14:paraId="3E38736B" w14:textId="7F770A31" w:rsidR="005744B2" w:rsidRPr="002921C0" w:rsidRDefault="005744B2" w:rsidP="005744B2">
                  <w:pPr>
                    <w:jc w:val="center"/>
                    <w:rPr>
                      <w:sz w:val="20"/>
                      <w:szCs w:val="20"/>
                    </w:rPr>
                  </w:pPr>
                  <w:r w:rsidRPr="005744B2">
                    <w:rPr>
                      <w:sz w:val="20"/>
                      <w:szCs w:val="20"/>
                    </w:rPr>
                    <w:t>277</w:t>
                  </w:r>
                </w:p>
              </w:tc>
              <w:tc>
                <w:tcPr>
                  <w:tcW w:w="1670" w:type="dxa"/>
                  <w:shd w:val="clear" w:color="auto" w:fill="auto"/>
                  <w:vAlign w:val="center"/>
                </w:tcPr>
                <w:p w14:paraId="16B09FD3" w14:textId="60A5095A" w:rsidR="005744B2" w:rsidRPr="002921C0" w:rsidRDefault="005744B2" w:rsidP="005744B2">
                  <w:pPr>
                    <w:jc w:val="center"/>
                    <w:rPr>
                      <w:sz w:val="20"/>
                      <w:szCs w:val="20"/>
                    </w:rPr>
                  </w:pPr>
                  <w:r w:rsidRPr="005744B2">
                    <w:rPr>
                      <w:sz w:val="20"/>
                      <w:szCs w:val="20"/>
                    </w:rPr>
                    <w:t>962885.7</w:t>
                  </w:r>
                </w:p>
              </w:tc>
              <w:tc>
                <w:tcPr>
                  <w:tcW w:w="1772" w:type="dxa"/>
                  <w:shd w:val="clear" w:color="auto" w:fill="auto"/>
                  <w:vAlign w:val="center"/>
                </w:tcPr>
                <w:p w14:paraId="10F00DDD" w14:textId="4E113889" w:rsidR="005744B2" w:rsidRPr="002921C0" w:rsidRDefault="005744B2" w:rsidP="005744B2">
                  <w:pPr>
                    <w:jc w:val="center"/>
                    <w:rPr>
                      <w:sz w:val="20"/>
                      <w:szCs w:val="20"/>
                    </w:rPr>
                  </w:pPr>
                  <w:r w:rsidRPr="005744B2">
                    <w:rPr>
                      <w:sz w:val="20"/>
                      <w:szCs w:val="20"/>
                    </w:rPr>
                    <w:t>3529821.94</w:t>
                  </w:r>
                </w:p>
              </w:tc>
            </w:tr>
            <w:tr w:rsidR="005744B2" w:rsidRPr="005744B2" w14:paraId="29D27DB6" w14:textId="77777777" w:rsidTr="00DE621E">
              <w:trPr>
                <w:trHeight w:val="38"/>
                <w:jc w:val="center"/>
              </w:trPr>
              <w:tc>
                <w:tcPr>
                  <w:tcW w:w="1140" w:type="dxa"/>
                  <w:shd w:val="clear" w:color="auto" w:fill="auto"/>
                  <w:vAlign w:val="center"/>
                </w:tcPr>
                <w:p w14:paraId="01DF6165" w14:textId="333CD638" w:rsidR="005744B2" w:rsidRPr="002921C0" w:rsidRDefault="005744B2" w:rsidP="005744B2">
                  <w:pPr>
                    <w:jc w:val="center"/>
                    <w:rPr>
                      <w:sz w:val="20"/>
                      <w:szCs w:val="20"/>
                    </w:rPr>
                  </w:pPr>
                  <w:r w:rsidRPr="005744B2">
                    <w:rPr>
                      <w:sz w:val="20"/>
                      <w:szCs w:val="20"/>
                    </w:rPr>
                    <w:t>278</w:t>
                  </w:r>
                </w:p>
              </w:tc>
              <w:tc>
                <w:tcPr>
                  <w:tcW w:w="1670" w:type="dxa"/>
                  <w:shd w:val="clear" w:color="auto" w:fill="auto"/>
                  <w:vAlign w:val="center"/>
                </w:tcPr>
                <w:p w14:paraId="71A80993" w14:textId="63F8B454" w:rsidR="005744B2" w:rsidRPr="002921C0" w:rsidRDefault="005744B2" w:rsidP="005744B2">
                  <w:pPr>
                    <w:jc w:val="center"/>
                    <w:rPr>
                      <w:sz w:val="20"/>
                      <w:szCs w:val="20"/>
                    </w:rPr>
                  </w:pPr>
                  <w:r w:rsidRPr="005744B2">
                    <w:rPr>
                      <w:sz w:val="20"/>
                      <w:szCs w:val="20"/>
                    </w:rPr>
                    <w:t>962891.46</w:t>
                  </w:r>
                </w:p>
              </w:tc>
              <w:tc>
                <w:tcPr>
                  <w:tcW w:w="1772" w:type="dxa"/>
                  <w:shd w:val="clear" w:color="auto" w:fill="auto"/>
                  <w:vAlign w:val="center"/>
                </w:tcPr>
                <w:p w14:paraId="56843AD9" w14:textId="22384C30" w:rsidR="005744B2" w:rsidRPr="002921C0" w:rsidRDefault="005744B2" w:rsidP="005744B2">
                  <w:pPr>
                    <w:jc w:val="center"/>
                    <w:rPr>
                      <w:sz w:val="20"/>
                      <w:szCs w:val="20"/>
                    </w:rPr>
                  </w:pPr>
                  <w:r w:rsidRPr="005744B2">
                    <w:rPr>
                      <w:sz w:val="20"/>
                      <w:szCs w:val="20"/>
                    </w:rPr>
                    <w:t>3529823.68</w:t>
                  </w:r>
                </w:p>
              </w:tc>
            </w:tr>
            <w:tr w:rsidR="005744B2" w:rsidRPr="005744B2" w14:paraId="7D49E152" w14:textId="77777777" w:rsidTr="00DE621E">
              <w:trPr>
                <w:trHeight w:val="38"/>
                <w:jc w:val="center"/>
              </w:trPr>
              <w:tc>
                <w:tcPr>
                  <w:tcW w:w="1140" w:type="dxa"/>
                  <w:shd w:val="clear" w:color="auto" w:fill="auto"/>
                  <w:vAlign w:val="center"/>
                </w:tcPr>
                <w:p w14:paraId="0B2D71A8" w14:textId="0AD5DD0D" w:rsidR="005744B2" w:rsidRPr="002921C0" w:rsidRDefault="005744B2" w:rsidP="005744B2">
                  <w:pPr>
                    <w:jc w:val="center"/>
                    <w:rPr>
                      <w:sz w:val="20"/>
                      <w:szCs w:val="20"/>
                    </w:rPr>
                  </w:pPr>
                  <w:r w:rsidRPr="005744B2">
                    <w:rPr>
                      <w:sz w:val="20"/>
                      <w:szCs w:val="20"/>
                    </w:rPr>
                    <w:t>279</w:t>
                  </w:r>
                </w:p>
              </w:tc>
              <w:tc>
                <w:tcPr>
                  <w:tcW w:w="1670" w:type="dxa"/>
                  <w:shd w:val="clear" w:color="auto" w:fill="auto"/>
                  <w:vAlign w:val="center"/>
                </w:tcPr>
                <w:p w14:paraId="696DF8E5" w14:textId="638EBB2C" w:rsidR="005744B2" w:rsidRPr="002921C0" w:rsidRDefault="005744B2" w:rsidP="005744B2">
                  <w:pPr>
                    <w:jc w:val="center"/>
                    <w:rPr>
                      <w:sz w:val="20"/>
                      <w:szCs w:val="20"/>
                    </w:rPr>
                  </w:pPr>
                  <w:r w:rsidRPr="005744B2">
                    <w:rPr>
                      <w:sz w:val="20"/>
                      <w:szCs w:val="20"/>
                    </w:rPr>
                    <w:t>962897.09</w:t>
                  </w:r>
                </w:p>
              </w:tc>
              <w:tc>
                <w:tcPr>
                  <w:tcW w:w="1772" w:type="dxa"/>
                  <w:shd w:val="clear" w:color="auto" w:fill="auto"/>
                  <w:vAlign w:val="center"/>
                </w:tcPr>
                <w:p w14:paraId="3AF2523E" w14:textId="696C3369" w:rsidR="005744B2" w:rsidRPr="002921C0" w:rsidRDefault="005744B2" w:rsidP="005744B2">
                  <w:pPr>
                    <w:jc w:val="center"/>
                    <w:rPr>
                      <w:sz w:val="20"/>
                      <w:szCs w:val="20"/>
                    </w:rPr>
                  </w:pPr>
                  <w:r w:rsidRPr="005744B2">
                    <w:rPr>
                      <w:sz w:val="20"/>
                      <w:szCs w:val="20"/>
                    </w:rPr>
                    <w:t>3529826.36</w:t>
                  </w:r>
                </w:p>
              </w:tc>
            </w:tr>
            <w:tr w:rsidR="005744B2" w:rsidRPr="005744B2" w14:paraId="5964F191" w14:textId="77777777" w:rsidTr="00DE621E">
              <w:trPr>
                <w:trHeight w:val="38"/>
                <w:jc w:val="center"/>
              </w:trPr>
              <w:tc>
                <w:tcPr>
                  <w:tcW w:w="1140" w:type="dxa"/>
                  <w:shd w:val="clear" w:color="auto" w:fill="auto"/>
                  <w:vAlign w:val="center"/>
                </w:tcPr>
                <w:p w14:paraId="16560DF6" w14:textId="69926718" w:rsidR="005744B2" w:rsidRPr="002921C0" w:rsidRDefault="005744B2" w:rsidP="005744B2">
                  <w:pPr>
                    <w:jc w:val="center"/>
                    <w:rPr>
                      <w:sz w:val="20"/>
                      <w:szCs w:val="20"/>
                    </w:rPr>
                  </w:pPr>
                  <w:r w:rsidRPr="005744B2">
                    <w:rPr>
                      <w:sz w:val="20"/>
                      <w:szCs w:val="20"/>
                    </w:rPr>
                    <w:t>280</w:t>
                  </w:r>
                </w:p>
              </w:tc>
              <w:tc>
                <w:tcPr>
                  <w:tcW w:w="1670" w:type="dxa"/>
                  <w:shd w:val="clear" w:color="auto" w:fill="auto"/>
                  <w:vAlign w:val="center"/>
                </w:tcPr>
                <w:p w14:paraId="7E6263EA" w14:textId="35AEF57B" w:rsidR="005744B2" w:rsidRPr="002921C0" w:rsidRDefault="005744B2" w:rsidP="005744B2">
                  <w:pPr>
                    <w:jc w:val="center"/>
                    <w:rPr>
                      <w:sz w:val="20"/>
                      <w:szCs w:val="20"/>
                    </w:rPr>
                  </w:pPr>
                  <w:r w:rsidRPr="005744B2">
                    <w:rPr>
                      <w:sz w:val="20"/>
                      <w:szCs w:val="20"/>
                    </w:rPr>
                    <w:t>962902.85</w:t>
                  </w:r>
                </w:p>
              </w:tc>
              <w:tc>
                <w:tcPr>
                  <w:tcW w:w="1772" w:type="dxa"/>
                  <w:shd w:val="clear" w:color="auto" w:fill="auto"/>
                  <w:vAlign w:val="center"/>
                </w:tcPr>
                <w:p w14:paraId="1FA00823" w14:textId="36F1A567" w:rsidR="005744B2" w:rsidRPr="002921C0" w:rsidRDefault="005744B2" w:rsidP="005744B2">
                  <w:pPr>
                    <w:jc w:val="center"/>
                    <w:rPr>
                      <w:sz w:val="20"/>
                      <w:szCs w:val="20"/>
                    </w:rPr>
                  </w:pPr>
                  <w:r w:rsidRPr="005744B2">
                    <w:rPr>
                      <w:sz w:val="20"/>
                      <w:szCs w:val="20"/>
                    </w:rPr>
                    <w:t>3529827.61</w:t>
                  </w:r>
                </w:p>
              </w:tc>
            </w:tr>
            <w:tr w:rsidR="005744B2" w:rsidRPr="005744B2" w14:paraId="3A1AA2D4" w14:textId="77777777" w:rsidTr="00DE621E">
              <w:trPr>
                <w:trHeight w:val="38"/>
                <w:jc w:val="center"/>
              </w:trPr>
              <w:tc>
                <w:tcPr>
                  <w:tcW w:w="1140" w:type="dxa"/>
                  <w:shd w:val="clear" w:color="auto" w:fill="auto"/>
                  <w:vAlign w:val="center"/>
                </w:tcPr>
                <w:p w14:paraId="10943320" w14:textId="4D03C48B" w:rsidR="005744B2" w:rsidRPr="002921C0" w:rsidRDefault="005744B2" w:rsidP="005744B2">
                  <w:pPr>
                    <w:jc w:val="center"/>
                    <w:rPr>
                      <w:sz w:val="20"/>
                      <w:szCs w:val="20"/>
                    </w:rPr>
                  </w:pPr>
                  <w:r w:rsidRPr="005744B2">
                    <w:rPr>
                      <w:sz w:val="20"/>
                      <w:szCs w:val="20"/>
                    </w:rPr>
                    <w:t>281</w:t>
                  </w:r>
                </w:p>
              </w:tc>
              <w:tc>
                <w:tcPr>
                  <w:tcW w:w="1670" w:type="dxa"/>
                  <w:shd w:val="clear" w:color="auto" w:fill="auto"/>
                  <w:vAlign w:val="center"/>
                </w:tcPr>
                <w:p w14:paraId="207A183C" w14:textId="7434337E" w:rsidR="005744B2" w:rsidRPr="002921C0" w:rsidRDefault="005744B2" w:rsidP="005744B2">
                  <w:pPr>
                    <w:jc w:val="center"/>
                    <w:rPr>
                      <w:sz w:val="20"/>
                      <w:szCs w:val="20"/>
                    </w:rPr>
                  </w:pPr>
                  <w:r w:rsidRPr="005744B2">
                    <w:rPr>
                      <w:sz w:val="20"/>
                      <w:szCs w:val="20"/>
                    </w:rPr>
                    <w:t>962908.5</w:t>
                  </w:r>
                </w:p>
              </w:tc>
              <w:tc>
                <w:tcPr>
                  <w:tcW w:w="1772" w:type="dxa"/>
                  <w:shd w:val="clear" w:color="auto" w:fill="auto"/>
                  <w:vAlign w:val="center"/>
                </w:tcPr>
                <w:p w14:paraId="070085D3" w14:textId="060C4258" w:rsidR="005744B2" w:rsidRPr="002921C0" w:rsidRDefault="005744B2" w:rsidP="005744B2">
                  <w:pPr>
                    <w:jc w:val="center"/>
                    <w:rPr>
                      <w:sz w:val="20"/>
                      <w:szCs w:val="20"/>
                    </w:rPr>
                  </w:pPr>
                  <w:r w:rsidRPr="005744B2">
                    <w:rPr>
                      <w:sz w:val="20"/>
                      <w:szCs w:val="20"/>
                    </w:rPr>
                    <w:t>3529827.47</w:t>
                  </w:r>
                </w:p>
              </w:tc>
            </w:tr>
            <w:tr w:rsidR="005744B2" w:rsidRPr="005744B2" w14:paraId="39D2662A" w14:textId="77777777" w:rsidTr="00DE621E">
              <w:trPr>
                <w:trHeight w:val="38"/>
                <w:jc w:val="center"/>
              </w:trPr>
              <w:tc>
                <w:tcPr>
                  <w:tcW w:w="1140" w:type="dxa"/>
                  <w:shd w:val="clear" w:color="auto" w:fill="auto"/>
                  <w:vAlign w:val="center"/>
                </w:tcPr>
                <w:p w14:paraId="2AE57B2E" w14:textId="579978AD" w:rsidR="005744B2" w:rsidRPr="002921C0" w:rsidRDefault="005744B2" w:rsidP="005744B2">
                  <w:pPr>
                    <w:jc w:val="center"/>
                    <w:rPr>
                      <w:sz w:val="20"/>
                      <w:szCs w:val="20"/>
                    </w:rPr>
                  </w:pPr>
                  <w:r w:rsidRPr="005744B2">
                    <w:rPr>
                      <w:sz w:val="20"/>
                      <w:szCs w:val="20"/>
                    </w:rPr>
                    <w:t>282</w:t>
                  </w:r>
                </w:p>
              </w:tc>
              <w:tc>
                <w:tcPr>
                  <w:tcW w:w="1670" w:type="dxa"/>
                  <w:shd w:val="clear" w:color="auto" w:fill="auto"/>
                  <w:vAlign w:val="center"/>
                </w:tcPr>
                <w:p w14:paraId="40B35739" w14:textId="59DA5387" w:rsidR="005744B2" w:rsidRPr="002921C0" w:rsidRDefault="005744B2" w:rsidP="005744B2">
                  <w:pPr>
                    <w:jc w:val="center"/>
                    <w:rPr>
                      <w:sz w:val="20"/>
                      <w:szCs w:val="20"/>
                    </w:rPr>
                  </w:pPr>
                  <w:r w:rsidRPr="005744B2">
                    <w:rPr>
                      <w:sz w:val="20"/>
                      <w:szCs w:val="20"/>
                    </w:rPr>
                    <w:t>962913.19</w:t>
                  </w:r>
                </w:p>
              </w:tc>
              <w:tc>
                <w:tcPr>
                  <w:tcW w:w="1772" w:type="dxa"/>
                  <w:shd w:val="clear" w:color="auto" w:fill="auto"/>
                  <w:vAlign w:val="center"/>
                </w:tcPr>
                <w:p w14:paraId="3B25F26F" w14:textId="07F6FD9D" w:rsidR="005744B2" w:rsidRPr="002921C0" w:rsidRDefault="005744B2" w:rsidP="005744B2">
                  <w:pPr>
                    <w:jc w:val="center"/>
                    <w:rPr>
                      <w:sz w:val="20"/>
                      <w:szCs w:val="20"/>
                    </w:rPr>
                  </w:pPr>
                  <w:r w:rsidRPr="005744B2">
                    <w:rPr>
                      <w:sz w:val="20"/>
                      <w:szCs w:val="20"/>
                    </w:rPr>
                    <w:t>3529829.31</w:t>
                  </w:r>
                </w:p>
              </w:tc>
            </w:tr>
            <w:tr w:rsidR="005744B2" w:rsidRPr="005744B2" w14:paraId="46749CFD" w14:textId="77777777" w:rsidTr="00DE621E">
              <w:trPr>
                <w:trHeight w:val="38"/>
                <w:jc w:val="center"/>
              </w:trPr>
              <w:tc>
                <w:tcPr>
                  <w:tcW w:w="1140" w:type="dxa"/>
                  <w:shd w:val="clear" w:color="auto" w:fill="auto"/>
                  <w:vAlign w:val="center"/>
                </w:tcPr>
                <w:p w14:paraId="57A62AEE" w14:textId="34BAC8D7" w:rsidR="005744B2" w:rsidRPr="002921C0" w:rsidRDefault="005744B2" w:rsidP="005744B2">
                  <w:pPr>
                    <w:jc w:val="center"/>
                    <w:rPr>
                      <w:sz w:val="20"/>
                      <w:szCs w:val="20"/>
                    </w:rPr>
                  </w:pPr>
                  <w:r w:rsidRPr="005744B2">
                    <w:rPr>
                      <w:sz w:val="20"/>
                      <w:szCs w:val="20"/>
                    </w:rPr>
                    <w:t>283</w:t>
                  </w:r>
                </w:p>
              </w:tc>
              <w:tc>
                <w:tcPr>
                  <w:tcW w:w="1670" w:type="dxa"/>
                  <w:shd w:val="clear" w:color="auto" w:fill="auto"/>
                  <w:vAlign w:val="center"/>
                </w:tcPr>
                <w:p w14:paraId="1CC9C5DA" w14:textId="2E48B764" w:rsidR="005744B2" w:rsidRPr="002921C0" w:rsidRDefault="005744B2" w:rsidP="005744B2">
                  <w:pPr>
                    <w:jc w:val="center"/>
                    <w:rPr>
                      <w:sz w:val="20"/>
                      <w:szCs w:val="20"/>
                    </w:rPr>
                  </w:pPr>
                  <w:r w:rsidRPr="005744B2">
                    <w:rPr>
                      <w:sz w:val="20"/>
                      <w:szCs w:val="20"/>
                    </w:rPr>
                    <w:t>962917.09</w:t>
                  </w:r>
                </w:p>
              </w:tc>
              <w:tc>
                <w:tcPr>
                  <w:tcW w:w="1772" w:type="dxa"/>
                  <w:shd w:val="clear" w:color="auto" w:fill="auto"/>
                  <w:vAlign w:val="center"/>
                </w:tcPr>
                <w:p w14:paraId="03B80A6D" w14:textId="22FEC920" w:rsidR="005744B2" w:rsidRPr="002921C0" w:rsidRDefault="005744B2" w:rsidP="005744B2">
                  <w:pPr>
                    <w:jc w:val="center"/>
                    <w:rPr>
                      <w:sz w:val="20"/>
                      <w:szCs w:val="20"/>
                    </w:rPr>
                  </w:pPr>
                  <w:r w:rsidRPr="005744B2">
                    <w:rPr>
                      <w:sz w:val="20"/>
                      <w:szCs w:val="20"/>
                    </w:rPr>
                    <w:t>3529833.18</w:t>
                  </w:r>
                </w:p>
              </w:tc>
            </w:tr>
            <w:tr w:rsidR="005744B2" w:rsidRPr="005744B2" w14:paraId="6C2A8BD7" w14:textId="77777777" w:rsidTr="00DE621E">
              <w:trPr>
                <w:trHeight w:val="38"/>
                <w:jc w:val="center"/>
              </w:trPr>
              <w:tc>
                <w:tcPr>
                  <w:tcW w:w="1140" w:type="dxa"/>
                  <w:shd w:val="clear" w:color="auto" w:fill="auto"/>
                  <w:vAlign w:val="center"/>
                </w:tcPr>
                <w:p w14:paraId="02B761E4" w14:textId="183D4283" w:rsidR="005744B2" w:rsidRPr="002921C0" w:rsidRDefault="005744B2" w:rsidP="005744B2">
                  <w:pPr>
                    <w:jc w:val="center"/>
                    <w:rPr>
                      <w:sz w:val="20"/>
                      <w:szCs w:val="20"/>
                    </w:rPr>
                  </w:pPr>
                  <w:r w:rsidRPr="005744B2">
                    <w:rPr>
                      <w:sz w:val="20"/>
                      <w:szCs w:val="20"/>
                    </w:rPr>
                    <w:t>284</w:t>
                  </w:r>
                </w:p>
              </w:tc>
              <w:tc>
                <w:tcPr>
                  <w:tcW w:w="1670" w:type="dxa"/>
                  <w:shd w:val="clear" w:color="auto" w:fill="auto"/>
                  <w:vAlign w:val="center"/>
                </w:tcPr>
                <w:p w14:paraId="50332259" w14:textId="43BA7FC7" w:rsidR="005744B2" w:rsidRPr="002921C0" w:rsidRDefault="005744B2" w:rsidP="005744B2">
                  <w:pPr>
                    <w:jc w:val="center"/>
                    <w:rPr>
                      <w:sz w:val="20"/>
                      <w:szCs w:val="20"/>
                    </w:rPr>
                  </w:pPr>
                  <w:r w:rsidRPr="005744B2">
                    <w:rPr>
                      <w:sz w:val="20"/>
                      <w:szCs w:val="20"/>
                    </w:rPr>
                    <w:t>962923.24</w:t>
                  </w:r>
                </w:p>
              </w:tc>
              <w:tc>
                <w:tcPr>
                  <w:tcW w:w="1772" w:type="dxa"/>
                  <w:shd w:val="clear" w:color="auto" w:fill="auto"/>
                  <w:vAlign w:val="center"/>
                </w:tcPr>
                <w:p w14:paraId="54B984DA" w14:textId="6C317529" w:rsidR="005744B2" w:rsidRPr="002921C0" w:rsidRDefault="005744B2" w:rsidP="005744B2">
                  <w:pPr>
                    <w:jc w:val="center"/>
                    <w:rPr>
                      <w:sz w:val="20"/>
                      <w:szCs w:val="20"/>
                    </w:rPr>
                  </w:pPr>
                  <w:r w:rsidRPr="005744B2">
                    <w:rPr>
                      <w:sz w:val="20"/>
                      <w:szCs w:val="20"/>
                    </w:rPr>
                    <w:t>3529835.86</w:t>
                  </w:r>
                </w:p>
              </w:tc>
            </w:tr>
            <w:tr w:rsidR="005744B2" w:rsidRPr="005744B2" w14:paraId="714D518D" w14:textId="77777777" w:rsidTr="00DE621E">
              <w:trPr>
                <w:trHeight w:val="38"/>
                <w:jc w:val="center"/>
              </w:trPr>
              <w:tc>
                <w:tcPr>
                  <w:tcW w:w="1140" w:type="dxa"/>
                  <w:shd w:val="clear" w:color="auto" w:fill="auto"/>
                  <w:vAlign w:val="center"/>
                </w:tcPr>
                <w:p w14:paraId="37439F7B" w14:textId="05BC6CAB" w:rsidR="005744B2" w:rsidRPr="002921C0" w:rsidRDefault="005744B2" w:rsidP="005744B2">
                  <w:pPr>
                    <w:jc w:val="center"/>
                    <w:rPr>
                      <w:sz w:val="20"/>
                      <w:szCs w:val="20"/>
                    </w:rPr>
                  </w:pPr>
                  <w:r w:rsidRPr="005744B2">
                    <w:rPr>
                      <w:sz w:val="20"/>
                      <w:szCs w:val="20"/>
                    </w:rPr>
                    <w:t>285</w:t>
                  </w:r>
                </w:p>
              </w:tc>
              <w:tc>
                <w:tcPr>
                  <w:tcW w:w="1670" w:type="dxa"/>
                  <w:shd w:val="clear" w:color="auto" w:fill="auto"/>
                  <w:vAlign w:val="center"/>
                </w:tcPr>
                <w:p w14:paraId="384A0C93" w14:textId="59C3CA1B" w:rsidR="005744B2" w:rsidRPr="002921C0" w:rsidRDefault="005744B2" w:rsidP="005744B2">
                  <w:pPr>
                    <w:jc w:val="center"/>
                    <w:rPr>
                      <w:sz w:val="20"/>
                      <w:szCs w:val="20"/>
                    </w:rPr>
                  </w:pPr>
                  <w:r w:rsidRPr="005744B2">
                    <w:rPr>
                      <w:sz w:val="20"/>
                      <w:szCs w:val="20"/>
                    </w:rPr>
                    <w:t>962928.52</w:t>
                  </w:r>
                </w:p>
              </w:tc>
              <w:tc>
                <w:tcPr>
                  <w:tcW w:w="1772" w:type="dxa"/>
                  <w:shd w:val="clear" w:color="auto" w:fill="auto"/>
                  <w:vAlign w:val="center"/>
                </w:tcPr>
                <w:p w14:paraId="0BD1238B" w14:textId="30674E5D" w:rsidR="005744B2" w:rsidRPr="002921C0" w:rsidRDefault="005744B2" w:rsidP="005744B2">
                  <w:pPr>
                    <w:jc w:val="center"/>
                    <w:rPr>
                      <w:sz w:val="20"/>
                      <w:szCs w:val="20"/>
                    </w:rPr>
                  </w:pPr>
                  <w:r w:rsidRPr="005744B2">
                    <w:rPr>
                      <w:sz w:val="20"/>
                      <w:szCs w:val="20"/>
                    </w:rPr>
                    <w:t>3529836.76</w:t>
                  </w:r>
                </w:p>
              </w:tc>
            </w:tr>
            <w:tr w:rsidR="005744B2" w:rsidRPr="005744B2" w14:paraId="30B85E6D" w14:textId="77777777" w:rsidTr="00DE621E">
              <w:trPr>
                <w:trHeight w:val="38"/>
                <w:jc w:val="center"/>
              </w:trPr>
              <w:tc>
                <w:tcPr>
                  <w:tcW w:w="1140" w:type="dxa"/>
                  <w:shd w:val="clear" w:color="auto" w:fill="auto"/>
                  <w:vAlign w:val="center"/>
                </w:tcPr>
                <w:p w14:paraId="3E3E880E" w14:textId="648AB8C1" w:rsidR="005744B2" w:rsidRPr="002921C0" w:rsidRDefault="005744B2" w:rsidP="005744B2">
                  <w:pPr>
                    <w:jc w:val="center"/>
                    <w:rPr>
                      <w:sz w:val="20"/>
                      <w:szCs w:val="20"/>
                    </w:rPr>
                  </w:pPr>
                  <w:r w:rsidRPr="005744B2">
                    <w:rPr>
                      <w:sz w:val="20"/>
                      <w:szCs w:val="20"/>
                    </w:rPr>
                    <w:t>286</w:t>
                  </w:r>
                </w:p>
              </w:tc>
              <w:tc>
                <w:tcPr>
                  <w:tcW w:w="1670" w:type="dxa"/>
                  <w:shd w:val="clear" w:color="auto" w:fill="auto"/>
                  <w:vAlign w:val="center"/>
                </w:tcPr>
                <w:p w14:paraId="7FF66869" w14:textId="50DCBA1D" w:rsidR="005744B2" w:rsidRPr="002921C0" w:rsidRDefault="005744B2" w:rsidP="005744B2">
                  <w:pPr>
                    <w:jc w:val="center"/>
                    <w:rPr>
                      <w:sz w:val="20"/>
                      <w:szCs w:val="20"/>
                    </w:rPr>
                  </w:pPr>
                  <w:r w:rsidRPr="005744B2">
                    <w:rPr>
                      <w:sz w:val="20"/>
                      <w:szCs w:val="20"/>
                    </w:rPr>
                    <w:t>962934.08</w:t>
                  </w:r>
                </w:p>
              </w:tc>
              <w:tc>
                <w:tcPr>
                  <w:tcW w:w="1772" w:type="dxa"/>
                  <w:shd w:val="clear" w:color="auto" w:fill="auto"/>
                  <w:vAlign w:val="center"/>
                </w:tcPr>
                <w:p w14:paraId="2B10707E" w14:textId="34AE9C56" w:rsidR="005744B2" w:rsidRPr="002921C0" w:rsidRDefault="005744B2" w:rsidP="005744B2">
                  <w:pPr>
                    <w:jc w:val="center"/>
                    <w:rPr>
                      <w:sz w:val="20"/>
                      <w:szCs w:val="20"/>
                    </w:rPr>
                  </w:pPr>
                  <w:r w:rsidRPr="005744B2">
                    <w:rPr>
                      <w:sz w:val="20"/>
                      <w:szCs w:val="20"/>
                    </w:rPr>
                    <w:t>3529837.8</w:t>
                  </w:r>
                </w:p>
              </w:tc>
            </w:tr>
            <w:tr w:rsidR="005744B2" w:rsidRPr="005744B2" w14:paraId="05BC43EF" w14:textId="77777777" w:rsidTr="00DE621E">
              <w:trPr>
                <w:trHeight w:val="38"/>
                <w:jc w:val="center"/>
              </w:trPr>
              <w:tc>
                <w:tcPr>
                  <w:tcW w:w="1140" w:type="dxa"/>
                  <w:shd w:val="clear" w:color="auto" w:fill="auto"/>
                  <w:vAlign w:val="center"/>
                </w:tcPr>
                <w:p w14:paraId="2C0B4E78" w14:textId="6C6C2273" w:rsidR="005744B2" w:rsidRPr="002921C0" w:rsidRDefault="005744B2" w:rsidP="005744B2">
                  <w:pPr>
                    <w:jc w:val="center"/>
                    <w:rPr>
                      <w:sz w:val="20"/>
                      <w:szCs w:val="20"/>
                    </w:rPr>
                  </w:pPr>
                  <w:r w:rsidRPr="005744B2">
                    <w:rPr>
                      <w:sz w:val="20"/>
                      <w:szCs w:val="20"/>
                    </w:rPr>
                    <w:t>287</w:t>
                  </w:r>
                </w:p>
              </w:tc>
              <w:tc>
                <w:tcPr>
                  <w:tcW w:w="1670" w:type="dxa"/>
                  <w:shd w:val="clear" w:color="auto" w:fill="auto"/>
                  <w:vAlign w:val="center"/>
                </w:tcPr>
                <w:p w14:paraId="48CE2763" w14:textId="44164558" w:rsidR="005744B2" w:rsidRPr="002921C0" w:rsidRDefault="005744B2" w:rsidP="005744B2">
                  <w:pPr>
                    <w:jc w:val="center"/>
                    <w:rPr>
                      <w:sz w:val="20"/>
                      <w:szCs w:val="20"/>
                    </w:rPr>
                  </w:pPr>
                  <w:r w:rsidRPr="005744B2">
                    <w:rPr>
                      <w:sz w:val="20"/>
                      <w:szCs w:val="20"/>
                    </w:rPr>
                    <w:t>962938.14</w:t>
                  </w:r>
                </w:p>
              </w:tc>
              <w:tc>
                <w:tcPr>
                  <w:tcW w:w="1772" w:type="dxa"/>
                  <w:shd w:val="clear" w:color="auto" w:fill="auto"/>
                  <w:vAlign w:val="center"/>
                </w:tcPr>
                <w:p w14:paraId="27C9D9FB" w14:textId="32D463D4" w:rsidR="005744B2" w:rsidRPr="002921C0" w:rsidRDefault="005744B2" w:rsidP="005744B2">
                  <w:pPr>
                    <w:jc w:val="center"/>
                    <w:rPr>
                      <w:sz w:val="20"/>
                      <w:szCs w:val="20"/>
                    </w:rPr>
                  </w:pPr>
                  <w:r w:rsidRPr="005744B2">
                    <w:rPr>
                      <w:sz w:val="20"/>
                      <w:szCs w:val="20"/>
                    </w:rPr>
                    <w:t>3529840.96</w:t>
                  </w:r>
                </w:p>
              </w:tc>
            </w:tr>
            <w:tr w:rsidR="005744B2" w:rsidRPr="005744B2" w14:paraId="5989EDBE" w14:textId="77777777" w:rsidTr="00DE621E">
              <w:trPr>
                <w:trHeight w:val="38"/>
                <w:jc w:val="center"/>
              </w:trPr>
              <w:tc>
                <w:tcPr>
                  <w:tcW w:w="1140" w:type="dxa"/>
                  <w:shd w:val="clear" w:color="auto" w:fill="auto"/>
                  <w:vAlign w:val="center"/>
                </w:tcPr>
                <w:p w14:paraId="2286E1D2" w14:textId="2B87B18D" w:rsidR="005744B2" w:rsidRPr="002921C0" w:rsidRDefault="005744B2" w:rsidP="005744B2">
                  <w:pPr>
                    <w:jc w:val="center"/>
                    <w:rPr>
                      <w:sz w:val="20"/>
                      <w:szCs w:val="20"/>
                    </w:rPr>
                  </w:pPr>
                  <w:r w:rsidRPr="005744B2">
                    <w:rPr>
                      <w:sz w:val="20"/>
                      <w:szCs w:val="20"/>
                    </w:rPr>
                    <w:t>288</w:t>
                  </w:r>
                </w:p>
              </w:tc>
              <w:tc>
                <w:tcPr>
                  <w:tcW w:w="1670" w:type="dxa"/>
                  <w:shd w:val="clear" w:color="auto" w:fill="auto"/>
                  <w:vAlign w:val="center"/>
                </w:tcPr>
                <w:p w14:paraId="2B91FF65" w14:textId="6C2DFBFD" w:rsidR="005744B2" w:rsidRPr="002921C0" w:rsidRDefault="005744B2" w:rsidP="005744B2">
                  <w:pPr>
                    <w:jc w:val="center"/>
                    <w:rPr>
                      <w:sz w:val="20"/>
                      <w:szCs w:val="20"/>
                    </w:rPr>
                  </w:pPr>
                  <w:r w:rsidRPr="005744B2">
                    <w:rPr>
                      <w:sz w:val="20"/>
                      <w:szCs w:val="20"/>
                    </w:rPr>
                    <w:t>962943.6</w:t>
                  </w:r>
                </w:p>
              </w:tc>
              <w:tc>
                <w:tcPr>
                  <w:tcW w:w="1772" w:type="dxa"/>
                  <w:shd w:val="clear" w:color="auto" w:fill="auto"/>
                  <w:vAlign w:val="center"/>
                </w:tcPr>
                <w:p w14:paraId="1AFF91D2" w14:textId="33369963" w:rsidR="005744B2" w:rsidRPr="002921C0" w:rsidRDefault="005744B2" w:rsidP="005744B2">
                  <w:pPr>
                    <w:jc w:val="center"/>
                    <w:rPr>
                      <w:sz w:val="20"/>
                      <w:szCs w:val="20"/>
                    </w:rPr>
                  </w:pPr>
                  <w:r w:rsidRPr="005744B2">
                    <w:rPr>
                      <w:sz w:val="20"/>
                      <w:szCs w:val="20"/>
                    </w:rPr>
                    <w:t>3529842.9</w:t>
                  </w:r>
                </w:p>
              </w:tc>
            </w:tr>
            <w:tr w:rsidR="005744B2" w:rsidRPr="005744B2" w14:paraId="4A80B208" w14:textId="77777777" w:rsidTr="00DE621E">
              <w:trPr>
                <w:trHeight w:val="38"/>
                <w:jc w:val="center"/>
              </w:trPr>
              <w:tc>
                <w:tcPr>
                  <w:tcW w:w="1140" w:type="dxa"/>
                  <w:shd w:val="clear" w:color="auto" w:fill="auto"/>
                  <w:vAlign w:val="center"/>
                </w:tcPr>
                <w:p w14:paraId="1B7284AB" w14:textId="3CEA7A4B" w:rsidR="005744B2" w:rsidRPr="002921C0" w:rsidRDefault="005744B2" w:rsidP="005744B2">
                  <w:pPr>
                    <w:jc w:val="center"/>
                    <w:rPr>
                      <w:sz w:val="20"/>
                      <w:szCs w:val="20"/>
                    </w:rPr>
                  </w:pPr>
                  <w:r w:rsidRPr="005744B2">
                    <w:rPr>
                      <w:sz w:val="20"/>
                      <w:szCs w:val="20"/>
                    </w:rPr>
                    <w:t>289</w:t>
                  </w:r>
                </w:p>
              </w:tc>
              <w:tc>
                <w:tcPr>
                  <w:tcW w:w="1670" w:type="dxa"/>
                  <w:shd w:val="clear" w:color="auto" w:fill="auto"/>
                  <w:vAlign w:val="center"/>
                </w:tcPr>
                <w:p w14:paraId="13584427" w14:textId="798943A4" w:rsidR="005744B2" w:rsidRPr="002921C0" w:rsidRDefault="005744B2" w:rsidP="005744B2">
                  <w:pPr>
                    <w:jc w:val="center"/>
                    <w:rPr>
                      <w:sz w:val="20"/>
                      <w:szCs w:val="20"/>
                    </w:rPr>
                  </w:pPr>
                  <w:r w:rsidRPr="005744B2">
                    <w:rPr>
                      <w:sz w:val="20"/>
                      <w:szCs w:val="20"/>
                    </w:rPr>
                    <w:t>962948.58</w:t>
                  </w:r>
                </w:p>
              </w:tc>
              <w:tc>
                <w:tcPr>
                  <w:tcW w:w="1772" w:type="dxa"/>
                  <w:shd w:val="clear" w:color="auto" w:fill="auto"/>
                  <w:vAlign w:val="center"/>
                </w:tcPr>
                <w:p w14:paraId="3C3B5034" w14:textId="48509579" w:rsidR="005744B2" w:rsidRPr="002921C0" w:rsidRDefault="005744B2" w:rsidP="005744B2">
                  <w:pPr>
                    <w:jc w:val="center"/>
                    <w:rPr>
                      <w:sz w:val="20"/>
                      <w:szCs w:val="20"/>
                    </w:rPr>
                  </w:pPr>
                  <w:r w:rsidRPr="005744B2">
                    <w:rPr>
                      <w:sz w:val="20"/>
                      <w:szCs w:val="20"/>
                    </w:rPr>
                    <w:t>3529844.46</w:t>
                  </w:r>
                </w:p>
              </w:tc>
            </w:tr>
            <w:tr w:rsidR="005744B2" w:rsidRPr="005744B2" w14:paraId="4A60CF15" w14:textId="77777777" w:rsidTr="00DE621E">
              <w:trPr>
                <w:trHeight w:val="38"/>
                <w:jc w:val="center"/>
              </w:trPr>
              <w:tc>
                <w:tcPr>
                  <w:tcW w:w="1140" w:type="dxa"/>
                  <w:shd w:val="clear" w:color="auto" w:fill="auto"/>
                  <w:vAlign w:val="center"/>
                </w:tcPr>
                <w:p w14:paraId="463AC043" w14:textId="01479504" w:rsidR="005744B2" w:rsidRPr="002921C0" w:rsidRDefault="005744B2" w:rsidP="005744B2">
                  <w:pPr>
                    <w:jc w:val="center"/>
                    <w:rPr>
                      <w:sz w:val="20"/>
                      <w:szCs w:val="20"/>
                    </w:rPr>
                  </w:pPr>
                  <w:r w:rsidRPr="005744B2">
                    <w:rPr>
                      <w:sz w:val="20"/>
                      <w:szCs w:val="20"/>
                    </w:rPr>
                    <w:t>290</w:t>
                  </w:r>
                </w:p>
              </w:tc>
              <w:tc>
                <w:tcPr>
                  <w:tcW w:w="1670" w:type="dxa"/>
                  <w:shd w:val="clear" w:color="auto" w:fill="auto"/>
                  <w:vAlign w:val="center"/>
                </w:tcPr>
                <w:p w14:paraId="56EE9EA2" w14:textId="6C15058E" w:rsidR="005744B2" w:rsidRPr="002921C0" w:rsidRDefault="005744B2" w:rsidP="005744B2">
                  <w:pPr>
                    <w:jc w:val="center"/>
                    <w:rPr>
                      <w:sz w:val="20"/>
                      <w:szCs w:val="20"/>
                    </w:rPr>
                  </w:pPr>
                  <w:r w:rsidRPr="005744B2">
                    <w:rPr>
                      <w:sz w:val="20"/>
                      <w:szCs w:val="20"/>
                    </w:rPr>
                    <w:t>962955</w:t>
                  </w:r>
                </w:p>
              </w:tc>
              <w:tc>
                <w:tcPr>
                  <w:tcW w:w="1772" w:type="dxa"/>
                  <w:shd w:val="clear" w:color="auto" w:fill="auto"/>
                  <w:vAlign w:val="center"/>
                </w:tcPr>
                <w:p w14:paraId="1B4893F5" w14:textId="28F4C3AF" w:rsidR="005744B2" w:rsidRPr="002921C0" w:rsidRDefault="005744B2" w:rsidP="005744B2">
                  <w:pPr>
                    <w:jc w:val="center"/>
                    <w:rPr>
                      <w:sz w:val="20"/>
                      <w:szCs w:val="20"/>
                    </w:rPr>
                  </w:pPr>
                  <w:r w:rsidRPr="005744B2">
                    <w:rPr>
                      <w:sz w:val="20"/>
                      <w:szCs w:val="20"/>
                    </w:rPr>
                    <w:t>3529847.03</w:t>
                  </w:r>
                </w:p>
              </w:tc>
            </w:tr>
            <w:tr w:rsidR="005744B2" w:rsidRPr="005744B2" w14:paraId="6E6FC52D" w14:textId="77777777" w:rsidTr="00DE621E">
              <w:trPr>
                <w:trHeight w:val="38"/>
                <w:jc w:val="center"/>
              </w:trPr>
              <w:tc>
                <w:tcPr>
                  <w:tcW w:w="1140" w:type="dxa"/>
                  <w:shd w:val="clear" w:color="auto" w:fill="auto"/>
                  <w:vAlign w:val="center"/>
                </w:tcPr>
                <w:p w14:paraId="7EF5317E" w14:textId="1DA97D2A" w:rsidR="005744B2" w:rsidRPr="002921C0" w:rsidRDefault="005744B2" w:rsidP="005744B2">
                  <w:pPr>
                    <w:jc w:val="center"/>
                    <w:rPr>
                      <w:sz w:val="20"/>
                      <w:szCs w:val="20"/>
                    </w:rPr>
                  </w:pPr>
                  <w:r w:rsidRPr="005744B2">
                    <w:rPr>
                      <w:sz w:val="20"/>
                      <w:szCs w:val="20"/>
                    </w:rPr>
                    <w:t>291</w:t>
                  </w:r>
                </w:p>
              </w:tc>
              <w:tc>
                <w:tcPr>
                  <w:tcW w:w="1670" w:type="dxa"/>
                  <w:shd w:val="clear" w:color="auto" w:fill="auto"/>
                  <w:vAlign w:val="center"/>
                </w:tcPr>
                <w:p w14:paraId="1F7898F3" w14:textId="75A8B4B8" w:rsidR="005744B2" w:rsidRPr="002921C0" w:rsidRDefault="005744B2" w:rsidP="005744B2">
                  <w:pPr>
                    <w:jc w:val="center"/>
                    <w:rPr>
                      <w:sz w:val="20"/>
                      <w:szCs w:val="20"/>
                    </w:rPr>
                  </w:pPr>
                  <w:r w:rsidRPr="005744B2">
                    <w:rPr>
                      <w:sz w:val="20"/>
                      <w:szCs w:val="20"/>
                    </w:rPr>
                    <w:t>962960.35</w:t>
                  </w:r>
                </w:p>
              </w:tc>
              <w:tc>
                <w:tcPr>
                  <w:tcW w:w="1772" w:type="dxa"/>
                  <w:shd w:val="clear" w:color="auto" w:fill="auto"/>
                  <w:vAlign w:val="center"/>
                </w:tcPr>
                <w:p w14:paraId="70906496" w14:textId="369BB444" w:rsidR="005744B2" w:rsidRPr="002921C0" w:rsidRDefault="005744B2" w:rsidP="005744B2">
                  <w:pPr>
                    <w:jc w:val="center"/>
                    <w:rPr>
                      <w:sz w:val="20"/>
                      <w:szCs w:val="20"/>
                    </w:rPr>
                  </w:pPr>
                  <w:r w:rsidRPr="005744B2">
                    <w:rPr>
                      <w:sz w:val="20"/>
                      <w:szCs w:val="20"/>
                    </w:rPr>
                    <w:t>3529849.15</w:t>
                  </w:r>
                </w:p>
              </w:tc>
            </w:tr>
            <w:tr w:rsidR="005744B2" w:rsidRPr="005744B2" w14:paraId="49813E0C" w14:textId="77777777" w:rsidTr="00DE621E">
              <w:trPr>
                <w:trHeight w:val="38"/>
                <w:jc w:val="center"/>
              </w:trPr>
              <w:tc>
                <w:tcPr>
                  <w:tcW w:w="1140" w:type="dxa"/>
                  <w:shd w:val="clear" w:color="auto" w:fill="auto"/>
                  <w:vAlign w:val="center"/>
                </w:tcPr>
                <w:p w14:paraId="50EC44C2" w14:textId="7C910E24" w:rsidR="005744B2" w:rsidRPr="002921C0" w:rsidRDefault="005744B2" w:rsidP="005744B2">
                  <w:pPr>
                    <w:jc w:val="center"/>
                    <w:rPr>
                      <w:sz w:val="20"/>
                      <w:szCs w:val="20"/>
                    </w:rPr>
                  </w:pPr>
                  <w:r w:rsidRPr="005744B2">
                    <w:rPr>
                      <w:sz w:val="20"/>
                      <w:szCs w:val="20"/>
                    </w:rPr>
                    <w:t>292</w:t>
                  </w:r>
                </w:p>
              </w:tc>
              <w:tc>
                <w:tcPr>
                  <w:tcW w:w="1670" w:type="dxa"/>
                  <w:shd w:val="clear" w:color="auto" w:fill="auto"/>
                  <w:vAlign w:val="center"/>
                </w:tcPr>
                <w:p w14:paraId="1316B898" w14:textId="02887049" w:rsidR="005744B2" w:rsidRPr="002921C0" w:rsidRDefault="005744B2" w:rsidP="005744B2">
                  <w:pPr>
                    <w:jc w:val="center"/>
                    <w:rPr>
                      <w:sz w:val="20"/>
                      <w:szCs w:val="20"/>
                    </w:rPr>
                  </w:pPr>
                  <w:r w:rsidRPr="005744B2">
                    <w:rPr>
                      <w:sz w:val="20"/>
                      <w:szCs w:val="20"/>
                    </w:rPr>
                    <w:t>962967</w:t>
                  </w:r>
                </w:p>
              </w:tc>
              <w:tc>
                <w:tcPr>
                  <w:tcW w:w="1772" w:type="dxa"/>
                  <w:shd w:val="clear" w:color="auto" w:fill="auto"/>
                  <w:vAlign w:val="center"/>
                </w:tcPr>
                <w:p w14:paraId="69B46B32" w14:textId="3B63DF7A" w:rsidR="005744B2" w:rsidRPr="002921C0" w:rsidRDefault="005744B2" w:rsidP="005744B2">
                  <w:pPr>
                    <w:jc w:val="center"/>
                    <w:rPr>
                      <w:sz w:val="20"/>
                      <w:szCs w:val="20"/>
                    </w:rPr>
                  </w:pPr>
                  <w:r w:rsidRPr="005744B2">
                    <w:rPr>
                      <w:sz w:val="20"/>
                      <w:szCs w:val="20"/>
                    </w:rPr>
                    <w:t>3529851.69</w:t>
                  </w:r>
                </w:p>
              </w:tc>
            </w:tr>
            <w:tr w:rsidR="005744B2" w:rsidRPr="005744B2" w14:paraId="07A59226" w14:textId="77777777" w:rsidTr="00DE621E">
              <w:trPr>
                <w:trHeight w:val="38"/>
                <w:jc w:val="center"/>
              </w:trPr>
              <w:tc>
                <w:tcPr>
                  <w:tcW w:w="1140" w:type="dxa"/>
                  <w:shd w:val="clear" w:color="auto" w:fill="auto"/>
                  <w:vAlign w:val="center"/>
                </w:tcPr>
                <w:p w14:paraId="7E3626E0" w14:textId="52926688" w:rsidR="005744B2" w:rsidRPr="002921C0" w:rsidRDefault="005744B2" w:rsidP="005744B2">
                  <w:pPr>
                    <w:jc w:val="center"/>
                    <w:rPr>
                      <w:sz w:val="20"/>
                      <w:szCs w:val="20"/>
                    </w:rPr>
                  </w:pPr>
                  <w:r w:rsidRPr="005744B2">
                    <w:rPr>
                      <w:sz w:val="20"/>
                      <w:szCs w:val="20"/>
                    </w:rPr>
                    <w:t>293</w:t>
                  </w:r>
                </w:p>
              </w:tc>
              <w:tc>
                <w:tcPr>
                  <w:tcW w:w="1670" w:type="dxa"/>
                  <w:shd w:val="clear" w:color="auto" w:fill="auto"/>
                  <w:vAlign w:val="center"/>
                </w:tcPr>
                <w:p w14:paraId="7E7E5B61" w14:textId="69E88A7C" w:rsidR="005744B2" w:rsidRPr="002921C0" w:rsidRDefault="005744B2" w:rsidP="005744B2">
                  <w:pPr>
                    <w:jc w:val="center"/>
                    <w:rPr>
                      <w:sz w:val="20"/>
                      <w:szCs w:val="20"/>
                    </w:rPr>
                  </w:pPr>
                  <w:r w:rsidRPr="005744B2">
                    <w:rPr>
                      <w:sz w:val="20"/>
                      <w:szCs w:val="20"/>
                    </w:rPr>
                    <w:t>962971.67</w:t>
                  </w:r>
                </w:p>
              </w:tc>
              <w:tc>
                <w:tcPr>
                  <w:tcW w:w="1772" w:type="dxa"/>
                  <w:shd w:val="clear" w:color="auto" w:fill="auto"/>
                  <w:vAlign w:val="center"/>
                </w:tcPr>
                <w:p w14:paraId="508489C1" w14:textId="6F5AD87B" w:rsidR="005744B2" w:rsidRPr="002921C0" w:rsidRDefault="005744B2" w:rsidP="005744B2">
                  <w:pPr>
                    <w:jc w:val="center"/>
                    <w:rPr>
                      <w:sz w:val="20"/>
                      <w:szCs w:val="20"/>
                    </w:rPr>
                  </w:pPr>
                  <w:r w:rsidRPr="005744B2">
                    <w:rPr>
                      <w:sz w:val="20"/>
                      <w:szCs w:val="20"/>
                    </w:rPr>
                    <w:t>3529853.63</w:t>
                  </w:r>
                </w:p>
              </w:tc>
            </w:tr>
            <w:tr w:rsidR="005744B2" w:rsidRPr="005744B2" w14:paraId="2E368F32" w14:textId="77777777" w:rsidTr="00DE621E">
              <w:trPr>
                <w:trHeight w:val="38"/>
                <w:jc w:val="center"/>
              </w:trPr>
              <w:tc>
                <w:tcPr>
                  <w:tcW w:w="1140" w:type="dxa"/>
                  <w:shd w:val="clear" w:color="auto" w:fill="auto"/>
                  <w:vAlign w:val="center"/>
                </w:tcPr>
                <w:p w14:paraId="75E477E5" w14:textId="481DFFC3" w:rsidR="005744B2" w:rsidRPr="002921C0" w:rsidRDefault="005744B2" w:rsidP="005744B2">
                  <w:pPr>
                    <w:jc w:val="center"/>
                    <w:rPr>
                      <w:sz w:val="20"/>
                      <w:szCs w:val="20"/>
                    </w:rPr>
                  </w:pPr>
                  <w:r w:rsidRPr="005744B2">
                    <w:rPr>
                      <w:sz w:val="20"/>
                      <w:szCs w:val="20"/>
                    </w:rPr>
                    <w:t>294</w:t>
                  </w:r>
                </w:p>
              </w:tc>
              <w:tc>
                <w:tcPr>
                  <w:tcW w:w="1670" w:type="dxa"/>
                  <w:shd w:val="clear" w:color="auto" w:fill="auto"/>
                  <w:vAlign w:val="center"/>
                </w:tcPr>
                <w:p w14:paraId="58D87FF4" w14:textId="3B92E0EA" w:rsidR="005744B2" w:rsidRPr="002921C0" w:rsidRDefault="005744B2" w:rsidP="005744B2">
                  <w:pPr>
                    <w:jc w:val="center"/>
                    <w:rPr>
                      <w:sz w:val="20"/>
                      <w:szCs w:val="20"/>
                    </w:rPr>
                  </w:pPr>
                  <w:r w:rsidRPr="005744B2">
                    <w:rPr>
                      <w:sz w:val="20"/>
                      <w:szCs w:val="20"/>
                    </w:rPr>
                    <w:t>962977.42</w:t>
                  </w:r>
                </w:p>
              </w:tc>
              <w:tc>
                <w:tcPr>
                  <w:tcW w:w="1772" w:type="dxa"/>
                  <w:shd w:val="clear" w:color="auto" w:fill="auto"/>
                  <w:vAlign w:val="center"/>
                </w:tcPr>
                <w:p w14:paraId="04B1A5E9" w14:textId="6ACA3D9E" w:rsidR="005744B2" w:rsidRPr="002921C0" w:rsidRDefault="005744B2" w:rsidP="005744B2">
                  <w:pPr>
                    <w:jc w:val="center"/>
                    <w:rPr>
                      <w:sz w:val="20"/>
                      <w:szCs w:val="20"/>
                    </w:rPr>
                  </w:pPr>
                  <w:r w:rsidRPr="005744B2">
                    <w:rPr>
                      <w:sz w:val="20"/>
                      <w:szCs w:val="20"/>
                    </w:rPr>
                    <w:t>3529855.71</w:t>
                  </w:r>
                </w:p>
              </w:tc>
            </w:tr>
            <w:tr w:rsidR="005744B2" w:rsidRPr="005744B2" w14:paraId="307B371E" w14:textId="77777777" w:rsidTr="00DE621E">
              <w:trPr>
                <w:trHeight w:val="38"/>
                <w:jc w:val="center"/>
              </w:trPr>
              <w:tc>
                <w:tcPr>
                  <w:tcW w:w="1140" w:type="dxa"/>
                  <w:shd w:val="clear" w:color="auto" w:fill="auto"/>
                  <w:vAlign w:val="center"/>
                </w:tcPr>
                <w:p w14:paraId="7E2049CD" w14:textId="12EC4FCC" w:rsidR="005744B2" w:rsidRPr="002921C0" w:rsidRDefault="005744B2" w:rsidP="005744B2">
                  <w:pPr>
                    <w:jc w:val="center"/>
                    <w:rPr>
                      <w:sz w:val="20"/>
                      <w:szCs w:val="20"/>
                    </w:rPr>
                  </w:pPr>
                  <w:r w:rsidRPr="005744B2">
                    <w:rPr>
                      <w:sz w:val="20"/>
                      <w:szCs w:val="20"/>
                    </w:rPr>
                    <w:t>295</w:t>
                  </w:r>
                </w:p>
              </w:tc>
              <w:tc>
                <w:tcPr>
                  <w:tcW w:w="1670" w:type="dxa"/>
                  <w:shd w:val="clear" w:color="auto" w:fill="auto"/>
                  <w:vAlign w:val="center"/>
                </w:tcPr>
                <w:p w14:paraId="37BC391B" w14:textId="2AF04D67" w:rsidR="005744B2" w:rsidRPr="002921C0" w:rsidRDefault="005744B2" w:rsidP="005744B2">
                  <w:pPr>
                    <w:jc w:val="center"/>
                    <w:rPr>
                      <w:sz w:val="20"/>
                      <w:szCs w:val="20"/>
                    </w:rPr>
                  </w:pPr>
                  <w:r w:rsidRPr="005744B2">
                    <w:rPr>
                      <w:sz w:val="20"/>
                      <w:szCs w:val="20"/>
                    </w:rPr>
                    <w:t>962982.4</w:t>
                  </w:r>
                </w:p>
              </w:tc>
              <w:tc>
                <w:tcPr>
                  <w:tcW w:w="1772" w:type="dxa"/>
                  <w:shd w:val="clear" w:color="auto" w:fill="auto"/>
                  <w:vAlign w:val="center"/>
                </w:tcPr>
                <w:p w14:paraId="4AE78F8F" w14:textId="3A316A38" w:rsidR="005744B2" w:rsidRPr="002921C0" w:rsidRDefault="005744B2" w:rsidP="005744B2">
                  <w:pPr>
                    <w:jc w:val="center"/>
                    <w:rPr>
                      <w:sz w:val="20"/>
                      <w:szCs w:val="20"/>
                    </w:rPr>
                  </w:pPr>
                  <w:r w:rsidRPr="005744B2">
                    <w:rPr>
                      <w:sz w:val="20"/>
                      <w:szCs w:val="20"/>
                    </w:rPr>
                    <w:t>3529857.22</w:t>
                  </w:r>
                </w:p>
              </w:tc>
            </w:tr>
            <w:tr w:rsidR="005744B2" w:rsidRPr="005744B2" w14:paraId="330D7189" w14:textId="77777777" w:rsidTr="00DE621E">
              <w:trPr>
                <w:trHeight w:val="38"/>
                <w:jc w:val="center"/>
              </w:trPr>
              <w:tc>
                <w:tcPr>
                  <w:tcW w:w="1140" w:type="dxa"/>
                  <w:shd w:val="clear" w:color="auto" w:fill="auto"/>
                  <w:vAlign w:val="center"/>
                </w:tcPr>
                <w:p w14:paraId="01FE4F65" w14:textId="580B3F67" w:rsidR="005744B2" w:rsidRPr="002921C0" w:rsidRDefault="005744B2" w:rsidP="005744B2">
                  <w:pPr>
                    <w:jc w:val="center"/>
                    <w:rPr>
                      <w:sz w:val="20"/>
                      <w:szCs w:val="20"/>
                    </w:rPr>
                  </w:pPr>
                  <w:r w:rsidRPr="005744B2">
                    <w:rPr>
                      <w:sz w:val="20"/>
                      <w:szCs w:val="20"/>
                    </w:rPr>
                    <w:t>296</w:t>
                  </w:r>
                </w:p>
              </w:tc>
              <w:tc>
                <w:tcPr>
                  <w:tcW w:w="1670" w:type="dxa"/>
                  <w:shd w:val="clear" w:color="auto" w:fill="auto"/>
                  <w:vAlign w:val="center"/>
                </w:tcPr>
                <w:p w14:paraId="143892D6" w14:textId="1B02BE2E" w:rsidR="005744B2" w:rsidRPr="002921C0" w:rsidRDefault="005744B2" w:rsidP="005744B2">
                  <w:pPr>
                    <w:jc w:val="center"/>
                    <w:rPr>
                      <w:sz w:val="20"/>
                      <w:szCs w:val="20"/>
                    </w:rPr>
                  </w:pPr>
                  <w:r w:rsidRPr="005744B2">
                    <w:rPr>
                      <w:sz w:val="20"/>
                      <w:szCs w:val="20"/>
                    </w:rPr>
                    <w:t>962987.26</w:t>
                  </w:r>
                </w:p>
              </w:tc>
              <w:tc>
                <w:tcPr>
                  <w:tcW w:w="1772" w:type="dxa"/>
                  <w:shd w:val="clear" w:color="auto" w:fill="auto"/>
                  <w:vAlign w:val="center"/>
                </w:tcPr>
                <w:p w14:paraId="5965D79C" w14:textId="58885997" w:rsidR="005744B2" w:rsidRPr="002921C0" w:rsidRDefault="005744B2" w:rsidP="005744B2">
                  <w:pPr>
                    <w:jc w:val="center"/>
                    <w:rPr>
                      <w:sz w:val="20"/>
                      <w:szCs w:val="20"/>
                    </w:rPr>
                  </w:pPr>
                  <w:r w:rsidRPr="005744B2">
                    <w:rPr>
                      <w:sz w:val="20"/>
                      <w:szCs w:val="20"/>
                    </w:rPr>
                    <w:t>3529858.72</w:t>
                  </w:r>
                </w:p>
              </w:tc>
            </w:tr>
            <w:tr w:rsidR="005744B2" w:rsidRPr="005744B2" w14:paraId="147977A8" w14:textId="77777777" w:rsidTr="00DE621E">
              <w:trPr>
                <w:trHeight w:val="38"/>
                <w:jc w:val="center"/>
              </w:trPr>
              <w:tc>
                <w:tcPr>
                  <w:tcW w:w="1140" w:type="dxa"/>
                  <w:shd w:val="clear" w:color="auto" w:fill="auto"/>
                  <w:vAlign w:val="center"/>
                </w:tcPr>
                <w:p w14:paraId="25C963E5" w14:textId="4F796ADE" w:rsidR="005744B2" w:rsidRPr="002921C0" w:rsidRDefault="005744B2" w:rsidP="005744B2">
                  <w:pPr>
                    <w:jc w:val="center"/>
                    <w:rPr>
                      <w:sz w:val="20"/>
                      <w:szCs w:val="20"/>
                    </w:rPr>
                  </w:pPr>
                  <w:r w:rsidRPr="005744B2">
                    <w:rPr>
                      <w:sz w:val="20"/>
                      <w:szCs w:val="20"/>
                    </w:rPr>
                    <w:t>297</w:t>
                  </w:r>
                </w:p>
              </w:tc>
              <w:tc>
                <w:tcPr>
                  <w:tcW w:w="1670" w:type="dxa"/>
                  <w:shd w:val="clear" w:color="auto" w:fill="auto"/>
                  <w:vAlign w:val="center"/>
                </w:tcPr>
                <w:p w14:paraId="3A0A1AD7" w14:textId="76771B37" w:rsidR="005744B2" w:rsidRPr="002921C0" w:rsidRDefault="005744B2" w:rsidP="005744B2">
                  <w:pPr>
                    <w:jc w:val="center"/>
                    <w:rPr>
                      <w:sz w:val="20"/>
                      <w:szCs w:val="20"/>
                    </w:rPr>
                  </w:pPr>
                  <w:r w:rsidRPr="005744B2">
                    <w:rPr>
                      <w:sz w:val="20"/>
                      <w:szCs w:val="20"/>
                    </w:rPr>
                    <w:t>962993.2</w:t>
                  </w:r>
                </w:p>
              </w:tc>
              <w:tc>
                <w:tcPr>
                  <w:tcW w:w="1772" w:type="dxa"/>
                  <w:shd w:val="clear" w:color="auto" w:fill="auto"/>
                  <w:vAlign w:val="center"/>
                </w:tcPr>
                <w:p w14:paraId="30B46AFF" w14:textId="2F56107D" w:rsidR="005744B2" w:rsidRPr="002921C0" w:rsidRDefault="005744B2" w:rsidP="005744B2">
                  <w:pPr>
                    <w:jc w:val="center"/>
                    <w:rPr>
                      <w:sz w:val="20"/>
                      <w:szCs w:val="20"/>
                    </w:rPr>
                  </w:pPr>
                  <w:r w:rsidRPr="005744B2">
                    <w:rPr>
                      <w:sz w:val="20"/>
                      <w:szCs w:val="20"/>
                    </w:rPr>
                    <w:t>3529860.75</w:t>
                  </w:r>
                </w:p>
              </w:tc>
            </w:tr>
            <w:tr w:rsidR="005744B2" w:rsidRPr="005744B2" w14:paraId="78D6CC32" w14:textId="77777777" w:rsidTr="00DE621E">
              <w:trPr>
                <w:trHeight w:val="38"/>
                <w:jc w:val="center"/>
              </w:trPr>
              <w:tc>
                <w:tcPr>
                  <w:tcW w:w="1140" w:type="dxa"/>
                  <w:shd w:val="clear" w:color="auto" w:fill="auto"/>
                  <w:vAlign w:val="center"/>
                </w:tcPr>
                <w:p w14:paraId="12F0124B" w14:textId="46A9211C" w:rsidR="005744B2" w:rsidRPr="002921C0" w:rsidRDefault="005744B2" w:rsidP="005744B2">
                  <w:pPr>
                    <w:jc w:val="center"/>
                    <w:rPr>
                      <w:sz w:val="20"/>
                      <w:szCs w:val="20"/>
                    </w:rPr>
                  </w:pPr>
                  <w:r w:rsidRPr="005744B2">
                    <w:rPr>
                      <w:sz w:val="20"/>
                      <w:szCs w:val="20"/>
                    </w:rPr>
                    <w:t>298</w:t>
                  </w:r>
                </w:p>
              </w:tc>
              <w:tc>
                <w:tcPr>
                  <w:tcW w:w="1670" w:type="dxa"/>
                  <w:shd w:val="clear" w:color="auto" w:fill="auto"/>
                  <w:vAlign w:val="center"/>
                </w:tcPr>
                <w:p w14:paraId="1EFA8BCF" w14:textId="6C854869" w:rsidR="005744B2" w:rsidRPr="002921C0" w:rsidRDefault="005744B2" w:rsidP="005744B2">
                  <w:pPr>
                    <w:jc w:val="center"/>
                    <w:rPr>
                      <w:sz w:val="20"/>
                      <w:szCs w:val="20"/>
                    </w:rPr>
                  </w:pPr>
                  <w:r w:rsidRPr="005744B2">
                    <w:rPr>
                      <w:sz w:val="20"/>
                      <w:szCs w:val="20"/>
                    </w:rPr>
                    <w:t>962998.83</w:t>
                  </w:r>
                </w:p>
              </w:tc>
              <w:tc>
                <w:tcPr>
                  <w:tcW w:w="1772" w:type="dxa"/>
                  <w:shd w:val="clear" w:color="auto" w:fill="auto"/>
                  <w:vAlign w:val="center"/>
                </w:tcPr>
                <w:p w14:paraId="0CD23F65" w14:textId="0812809B" w:rsidR="005744B2" w:rsidRPr="002921C0" w:rsidRDefault="005744B2" w:rsidP="005744B2">
                  <w:pPr>
                    <w:jc w:val="center"/>
                    <w:rPr>
                      <w:sz w:val="20"/>
                      <w:szCs w:val="20"/>
                    </w:rPr>
                  </w:pPr>
                  <w:r w:rsidRPr="005744B2">
                    <w:rPr>
                      <w:sz w:val="20"/>
                      <w:szCs w:val="20"/>
                    </w:rPr>
                    <w:t>3529863.25</w:t>
                  </w:r>
                </w:p>
              </w:tc>
            </w:tr>
            <w:tr w:rsidR="005744B2" w:rsidRPr="005744B2" w14:paraId="02977788" w14:textId="77777777" w:rsidTr="00DE621E">
              <w:trPr>
                <w:trHeight w:val="38"/>
                <w:jc w:val="center"/>
              </w:trPr>
              <w:tc>
                <w:tcPr>
                  <w:tcW w:w="1140" w:type="dxa"/>
                  <w:shd w:val="clear" w:color="auto" w:fill="auto"/>
                  <w:vAlign w:val="center"/>
                </w:tcPr>
                <w:p w14:paraId="63649771" w14:textId="4DA88FF4" w:rsidR="005744B2" w:rsidRPr="002921C0" w:rsidRDefault="005744B2" w:rsidP="005744B2">
                  <w:pPr>
                    <w:jc w:val="center"/>
                    <w:rPr>
                      <w:sz w:val="20"/>
                      <w:szCs w:val="20"/>
                    </w:rPr>
                  </w:pPr>
                  <w:r w:rsidRPr="005744B2">
                    <w:rPr>
                      <w:sz w:val="20"/>
                      <w:szCs w:val="20"/>
                    </w:rPr>
                    <w:t>299</w:t>
                  </w:r>
                </w:p>
              </w:tc>
              <w:tc>
                <w:tcPr>
                  <w:tcW w:w="1670" w:type="dxa"/>
                  <w:shd w:val="clear" w:color="auto" w:fill="auto"/>
                  <w:vAlign w:val="center"/>
                </w:tcPr>
                <w:p w14:paraId="2512BEDE" w14:textId="713DC0E0" w:rsidR="005744B2" w:rsidRPr="002921C0" w:rsidRDefault="005744B2" w:rsidP="005744B2">
                  <w:pPr>
                    <w:jc w:val="center"/>
                    <w:rPr>
                      <w:sz w:val="20"/>
                      <w:szCs w:val="20"/>
                    </w:rPr>
                  </w:pPr>
                  <w:r w:rsidRPr="005744B2">
                    <w:rPr>
                      <w:sz w:val="20"/>
                      <w:szCs w:val="20"/>
                    </w:rPr>
                    <w:t>963005.39</w:t>
                  </w:r>
                </w:p>
              </w:tc>
              <w:tc>
                <w:tcPr>
                  <w:tcW w:w="1772" w:type="dxa"/>
                  <w:shd w:val="clear" w:color="auto" w:fill="auto"/>
                  <w:vAlign w:val="center"/>
                </w:tcPr>
                <w:p w14:paraId="5B3104F1" w14:textId="2129369F" w:rsidR="005744B2" w:rsidRPr="002921C0" w:rsidRDefault="005744B2" w:rsidP="005744B2">
                  <w:pPr>
                    <w:jc w:val="center"/>
                    <w:rPr>
                      <w:sz w:val="20"/>
                      <w:szCs w:val="20"/>
                    </w:rPr>
                  </w:pPr>
                  <w:r w:rsidRPr="005744B2">
                    <w:rPr>
                      <w:sz w:val="20"/>
                      <w:szCs w:val="20"/>
                    </w:rPr>
                    <w:t>3529866.31</w:t>
                  </w:r>
                </w:p>
              </w:tc>
            </w:tr>
            <w:tr w:rsidR="005744B2" w:rsidRPr="005744B2" w14:paraId="5DE29D6D" w14:textId="77777777" w:rsidTr="00DE621E">
              <w:trPr>
                <w:trHeight w:val="38"/>
                <w:jc w:val="center"/>
              </w:trPr>
              <w:tc>
                <w:tcPr>
                  <w:tcW w:w="1140" w:type="dxa"/>
                  <w:shd w:val="clear" w:color="auto" w:fill="auto"/>
                  <w:vAlign w:val="center"/>
                </w:tcPr>
                <w:p w14:paraId="07D1580E" w14:textId="25227560" w:rsidR="005744B2" w:rsidRPr="002921C0" w:rsidRDefault="005744B2" w:rsidP="005744B2">
                  <w:pPr>
                    <w:jc w:val="center"/>
                    <w:rPr>
                      <w:sz w:val="20"/>
                      <w:szCs w:val="20"/>
                    </w:rPr>
                  </w:pPr>
                  <w:r w:rsidRPr="005744B2">
                    <w:rPr>
                      <w:sz w:val="20"/>
                      <w:szCs w:val="20"/>
                    </w:rPr>
                    <w:lastRenderedPageBreak/>
                    <w:t>300</w:t>
                  </w:r>
                </w:p>
              </w:tc>
              <w:tc>
                <w:tcPr>
                  <w:tcW w:w="1670" w:type="dxa"/>
                  <w:shd w:val="clear" w:color="auto" w:fill="auto"/>
                  <w:vAlign w:val="center"/>
                </w:tcPr>
                <w:p w14:paraId="052BB4AF" w14:textId="5F6FE92A" w:rsidR="005744B2" w:rsidRPr="002921C0" w:rsidRDefault="005744B2" w:rsidP="005744B2">
                  <w:pPr>
                    <w:jc w:val="center"/>
                    <w:rPr>
                      <w:sz w:val="20"/>
                      <w:szCs w:val="20"/>
                    </w:rPr>
                  </w:pPr>
                  <w:r w:rsidRPr="005744B2">
                    <w:rPr>
                      <w:sz w:val="20"/>
                      <w:szCs w:val="20"/>
                    </w:rPr>
                    <w:t>963010</w:t>
                  </w:r>
                </w:p>
              </w:tc>
              <w:tc>
                <w:tcPr>
                  <w:tcW w:w="1772" w:type="dxa"/>
                  <w:shd w:val="clear" w:color="auto" w:fill="auto"/>
                  <w:vAlign w:val="center"/>
                </w:tcPr>
                <w:p w14:paraId="78BF4C64" w14:textId="2EC782D9" w:rsidR="005744B2" w:rsidRPr="002921C0" w:rsidRDefault="005744B2" w:rsidP="005744B2">
                  <w:pPr>
                    <w:jc w:val="center"/>
                    <w:rPr>
                      <w:sz w:val="20"/>
                      <w:szCs w:val="20"/>
                    </w:rPr>
                  </w:pPr>
                  <w:r w:rsidRPr="005744B2">
                    <w:rPr>
                      <w:sz w:val="20"/>
                      <w:szCs w:val="20"/>
                    </w:rPr>
                    <w:t>3529868.5</w:t>
                  </w:r>
                </w:p>
              </w:tc>
            </w:tr>
            <w:tr w:rsidR="005744B2" w:rsidRPr="005744B2" w14:paraId="2BBA67C8" w14:textId="77777777" w:rsidTr="00DE621E">
              <w:trPr>
                <w:trHeight w:val="38"/>
                <w:jc w:val="center"/>
              </w:trPr>
              <w:tc>
                <w:tcPr>
                  <w:tcW w:w="1140" w:type="dxa"/>
                  <w:shd w:val="clear" w:color="auto" w:fill="auto"/>
                  <w:vAlign w:val="center"/>
                </w:tcPr>
                <w:p w14:paraId="59BE56B5" w14:textId="38EA3F08" w:rsidR="005744B2" w:rsidRPr="002921C0" w:rsidRDefault="005744B2" w:rsidP="005744B2">
                  <w:pPr>
                    <w:jc w:val="center"/>
                    <w:rPr>
                      <w:sz w:val="20"/>
                      <w:szCs w:val="20"/>
                    </w:rPr>
                  </w:pPr>
                  <w:r w:rsidRPr="005744B2">
                    <w:rPr>
                      <w:sz w:val="20"/>
                      <w:szCs w:val="20"/>
                    </w:rPr>
                    <w:t>301</w:t>
                  </w:r>
                </w:p>
              </w:tc>
              <w:tc>
                <w:tcPr>
                  <w:tcW w:w="1670" w:type="dxa"/>
                  <w:shd w:val="clear" w:color="auto" w:fill="auto"/>
                  <w:vAlign w:val="center"/>
                </w:tcPr>
                <w:p w14:paraId="76113E1C" w14:textId="22B18FA5" w:rsidR="005744B2" w:rsidRPr="002921C0" w:rsidRDefault="005744B2" w:rsidP="005744B2">
                  <w:pPr>
                    <w:jc w:val="center"/>
                    <w:rPr>
                      <w:sz w:val="20"/>
                      <w:szCs w:val="20"/>
                    </w:rPr>
                  </w:pPr>
                  <w:r w:rsidRPr="005744B2">
                    <w:rPr>
                      <w:sz w:val="20"/>
                      <w:szCs w:val="20"/>
                    </w:rPr>
                    <w:t>963015.32</w:t>
                  </w:r>
                </w:p>
              </w:tc>
              <w:tc>
                <w:tcPr>
                  <w:tcW w:w="1772" w:type="dxa"/>
                  <w:shd w:val="clear" w:color="auto" w:fill="auto"/>
                  <w:vAlign w:val="center"/>
                </w:tcPr>
                <w:p w14:paraId="0E88A8A5" w14:textId="0BF68E00" w:rsidR="005744B2" w:rsidRPr="002921C0" w:rsidRDefault="005744B2" w:rsidP="005744B2">
                  <w:pPr>
                    <w:jc w:val="center"/>
                    <w:rPr>
                      <w:sz w:val="20"/>
                      <w:szCs w:val="20"/>
                    </w:rPr>
                  </w:pPr>
                  <w:r w:rsidRPr="005744B2">
                    <w:rPr>
                      <w:sz w:val="20"/>
                      <w:szCs w:val="20"/>
                    </w:rPr>
                    <w:t>3529871.3</w:t>
                  </w:r>
                </w:p>
              </w:tc>
            </w:tr>
            <w:tr w:rsidR="005744B2" w:rsidRPr="005744B2" w14:paraId="0D531AE6" w14:textId="77777777" w:rsidTr="00DE621E">
              <w:trPr>
                <w:trHeight w:val="38"/>
                <w:jc w:val="center"/>
              </w:trPr>
              <w:tc>
                <w:tcPr>
                  <w:tcW w:w="1140" w:type="dxa"/>
                  <w:shd w:val="clear" w:color="auto" w:fill="auto"/>
                  <w:vAlign w:val="center"/>
                </w:tcPr>
                <w:p w14:paraId="292C3315" w14:textId="31FE195C" w:rsidR="005744B2" w:rsidRPr="002921C0" w:rsidRDefault="005744B2" w:rsidP="005744B2">
                  <w:pPr>
                    <w:jc w:val="center"/>
                    <w:rPr>
                      <w:sz w:val="20"/>
                      <w:szCs w:val="20"/>
                    </w:rPr>
                  </w:pPr>
                  <w:r w:rsidRPr="005744B2">
                    <w:rPr>
                      <w:sz w:val="20"/>
                      <w:szCs w:val="20"/>
                    </w:rPr>
                    <w:t>302</w:t>
                  </w:r>
                </w:p>
              </w:tc>
              <w:tc>
                <w:tcPr>
                  <w:tcW w:w="1670" w:type="dxa"/>
                  <w:shd w:val="clear" w:color="auto" w:fill="auto"/>
                  <w:vAlign w:val="center"/>
                </w:tcPr>
                <w:p w14:paraId="1FB074CA" w14:textId="665D25FC" w:rsidR="005744B2" w:rsidRPr="002921C0" w:rsidRDefault="005744B2" w:rsidP="005744B2">
                  <w:pPr>
                    <w:jc w:val="center"/>
                    <w:rPr>
                      <w:sz w:val="20"/>
                      <w:szCs w:val="20"/>
                    </w:rPr>
                  </w:pPr>
                  <w:r w:rsidRPr="005744B2">
                    <w:rPr>
                      <w:sz w:val="20"/>
                      <w:szCs w:val="20"/>
                    </w:rPr>
                    <w:t>963021.78</w:t>
                  </w:r>
                </w:p>
              </w:tc>
              <w:tc>
                <w:tcPr>
                  <w:tcW w:w="1772" w:type="dxa"/>
                  <w:shd w:val="clear" w:color="auto" w:fill="auto"/>
                  <w:vAlign w:val="center"/>
                </w:tcPr>
                <w:p w14:paraId="4F7D19C9" w14:textId="438C8098" w:rsidR="005744B2" w:rsidRPr="002921C0" w:rsidRDefault="005744B2" w:rsidP="005744B2">
                  <w:pPr>
                    <w:jc w:val="center"/>
                    <w:rPr>
                      <w:sz w:val="20"/>
                      <w:szCs w:val="20"/>
                    </w:rPr>
                  </w:pPr>
                  <w:r w:rsidRPr="005744B2">
                    <w:rPr>
                      <w:sz w:val="20"/>
                      <w:szCs w:val="20"/>
                    </w:rPr>
                    <w:t>3529874.44</w:t>
                  </w:r>
                </w:p>
              </w:tc>
            </w:tr>
            <w:tr w:rsidR="005744B2" w:rsidRPr="005744B2" w14:paraId="36888583" w14:textId="77777777" w:rsidTr="00DE621E">
              <w:trPr>
                <w:trHeight w:val="38"/>
                <w:jc w:val="center"/>
              </w:trPr>
              <w:tc>
                <w:tcPr>
                  <w:tcW w:w="1140" w:type="dxa"/>
                  <w:shd w:val="clear" w:color="auto" w:fill="auto"/>
                  <w:vAlign w:val="center"/>
                </w:tcPr>
                <w:p w14:paraId="483BAC17" w14:textId="065ABB3E" w:rsidR="005744B2" w:rsidRPr="002921C0" w:rsidRDefault="005744B2" w:rsidP="005744B2">
                  <w:pPr>
                    <w:jc w:val="center"/>
                    <w:rPr>
                      <w:sz w:val="20"/>
                      <w:szCs w:val="20"/>
                    </w:rPr>
                  </w:pPr>
                  <w:r w:rsidRPr="005744B2">
                    <w:rPr>
                      <w:sz w:val="20"/>
                      <w:szCs w:val="20"/>
                    </w:rPr>
                    <w:t>303</w:t>
                  </w:r>
                </w:p>
              </w:tc>
              <w:tc>
                <w:tcPr>
                  <w:tcW w:w="1670" w:type="dxa"/>
                  <w:shd w:val="clear" w:color="auto" w:fill="auto"/>
                  <w:vAlign w:val="center"/>
                </w:tcPr>
                <w:p w14:paraId="3445D396" w14:textId="35CA64DF" w:rsidR="005744B2" w:rsidRPr="002921C0" w:rsidRDefault="005744B2" w:rsidP="005744B2">
                  <w:pPr>
                    <w:jc w:val="center"/>
                    <w:rPr>
                      <w:sz w:val="20"/>
                      <w:szCs w:val="20"/>
                    </w:rPr>
                  </w:pPr>
                  <w:r w:rsidRPr="005744B2">
                    <w:rPr>
                      <w:sz w:val="20"/>
                      <w:szCs w:val="20"/>
                    </w:rPr>
                    <w:t>963027</w:t>
                  </w:r>
                </w:p>
              </w:tc>
              <w:tc>
                <w:tcPr>
                  <w:tcW w:w="1772" w:type="dxa"/>
                  <w:shd w:val="clear" w:color="auto" w:fill="auto"/>
                  <w:vAlign w:val="center"/>
                </w:tcPr>
                <w:p w14:paraId="75D2E42D" w14:textId="19FF3555" w:rsidR="005744B2" w:rsidRPr="002921C0" w:rsidRDefault="005744B2" w:rsidP="005744B2">
                  <w:pPr>
                    <w:jc w:val="center"/>
                    <w:rPr>
                      <w:sz w:val="20"/>
                      <w:szCs w:val="20"/>
                    </w:rPr>
                  </w:pPr>
                  <w:r w:rsidRPr="005744B2">
                    <w:rPr>
                      <w:sz w:val="20"/>
                      <w:szCs w:val="20"/>
                    </w:rPr>
                    <w:t>3529877.24</w:t>
                  </w:r>
                </w:p>
              </w:tc>
            </w:tr>
            <w:tr w:rsidR="005744B2" w:rsidRPr="005744B2" w14:paraId="6AE49CCE" w14:textId="77777777" w:rsidTr="00DE621E">
              <w:trPr>
                <w:trHeight w:val="38"/>
                <w:jc w:val="center"/>
              </w:trPr>
              <w:tc>
                <w:tcPr>
                  <w:tcW w:w="1140" w:type="dxa"/>
                  <w:shd w:val="clear" w:color="auto" w:fill="auto"/>
                  <w:vAlign w:val="center"/>
                </w:tcPr>
                <w:p w14:paraId="2E76D379" w14:textId="1831E4F7" w:rsidR="005744B2" w:rsidRPr="002921C0" w:rsidRDefault="005744B2" w:rsidP="005744B2">
                  <w:pPr>
                    <w:jc w:val="center"/>
                    <w:rPr>
                      <w:sz w:val="20"/>
                      <w:szCs w:val="20"/>
                    </w:rPr>
                  </w:pPr>
                  <w:r w:rsidRPr="005744B2">
                    <w:rPr>
                      <w:sz w:val="20"/>
                      <w:szCs w:val="20"/>
                    </w:rPr>
                    <w:t>304</w:t>
                  </w:r>
                </w:p>
              </w:tc>
              <w:tc>
                <w:tcPr>
                  <w:tcW w:w="1670" w:type="dxa"/>
                  <w:shd w:val="clear" w:color="auto" w:fill="auto"/>
                  <w:vAlign w:val="center"/>
                </w:tcPr>
                <w:p w14:paraId="1F9B9D7A" w14:textId="51B0D52E" w:rsidR="005744B2" w:rsidRPr="002921C0" w:rsidRDefault="005744B2" w:rsidP="005744B2">
                  <w:pPr>
                    <w:jc w:val="center"/>
                    <w:rPr>
                      <w:sz w:val="20"/>
                      <w:szCs w:val="20"/>
                    </w:rPr>
                  </w:pPr>
                  <w:r w:rsidRPr="005744B2">
                    <w:rPr>
                      <w:sz w:val="20"/>
                      <w:szCs w:val="20"/>
                    </w:rPr>
                    <w:t>963034.52</w:t>
                  </w:r>
                </w:p>
              </w:tc>
              <w:tc>
                <w:tcPr>
                  <w:tcW w:w="1772" w:type="dxa"/>
                  <w:shd w:val="clear" w:color="auto" w:fill="auto"/>
                  <w:vAlign w:val="center"/>
                </w:tcPr>
                <w:p w14:paraId="2FF526F7" w14:textId="7A91C1CA" w:rsidR="005744B2" w:rsidRPr="002921C0" w:rsidRDefault="005744B2" w:rsidP="005744B2">
                  <w:pPr>
                    <w:jc w:val="center"/>
                    <w:rPr>
                      <w:sz w:val="20"/>
                      <w:szCs w:val="20"/>
                    </w:rPr>
                  </w:pPr>
                  <w:r w:rsidRPr="005744B2">
                    <w:rPr>
                      <w:sz w:val="20"/>
                      <w:szCs w:val="20"/>
                    </w:rPr>
                    <w:t>3529880.97</w:t>
                  </w:r>
                </w:p>
              </w:tc>
            </w:tr>
            <w:tr w:rsidR="005744B2" w:rsidRPr="005744B2" w14:paraId="25CCCD18" w14:textId="77777777" w:rsidTr="00DE621E">
              <w:trPr>
                <w:trHeight w:val="38"/>
                <w:jc w:val="center"/>
              </w:trPr>
              <w:tc>
                <w:tcPr>
                  <w:tcW w:w="1140" w:type="dxa"/>
                  <w:shd w:val="clear" w:color="auto" w:fill="auto"/>
                  <w:vAlign w:val="center"/>
                </w:tcPr>
                <w:p w14:paraId="5F608B30" w14:textId="3C492EC6" w:rsidR="005744B2" w:rsidRPr="002921C0" w:rsidRDefault="005744B2" w:rsidP="005744B2">
                  <w:pPr>
                    <w:jc w:val="center"/>
                    <w:rPr>
                      <w:sz w:val="20"/>
                      <w:szCs w:val="20"/>
                    </w:rPr>
                  </w:pPr>
                  <w:r w:rsidRPr="005744B2">
                    <w:rPr>
                      <w:sz w:val="20"/>
                      <w:szCs w:val="20"/>
                    </w:rPr>
                    <w:t>305</w:t>
                  </w:r>
                </w:p>
              </w:tc>
              <w:tc>
                <w:tcPr>
                  <w:tcW w:w="1670" w:type="dxa"/>
                  <w:shd w:val="clear" w:color="auto" w:fill="auto"/>
                  <w:vAlign w:val="center"/>
                </w:tcPr>
                <w:p w14:paraId="15C89020" w14:textId="79441509" w:rsidR="005744B2" w:rsidRPr="002921C0" w:rsidRDefault="005744B2" w:rsidP="005744B2">
                  <w:pPr>
                    <w:jc w:val="center"/>
                    <w:rPr>
                      <w:sz w:val="20"/>
                      <w:szCs w:val="20"/>
                    </w:rPr>
                  </w:pPr>
                  <w:r w:rsidRPr="005744B2">
                    <w:rPr>
                      <w:sz w:val="20"/>
                      <w:szCs w:val="20"/>
                    </w:rPr>
                    <w:t>963042.16</w:t>
                  </w:r>
                </w:p>
              </w:tc>
              <w:tc>
                <w:tcPr>
                  <w:tcW w:w="1772" w:type="dxa"/>
                  <w:shd w:val="clear" w:color="auto" w:fill="auto"/>
                  <w:vAlign w:val="center"/>
                </w:tcPr>
                <w:p w14:paraId="4A4DCD61" w14:textId="33C8F991" w:rsidR="005744B2" w:rsidRPr="002921C0" w:rsidRDefault="005744B2" w:rsidP="005744B2">
                  <w:pPr>
                    <w:jc w:val="center"/>
                    <w:rPr>
                      <w:sz w:val="20"/>
                      <w:szCs w:val="20"/>
                    </w:rPr>
                  </w:pPr>
                  <w:r w:rsidRPr="005744B2">
                    <w:rPr>
                      <w:sz w:val="20"/>
                      <w:szCs w:val="20"/>
                    </w:rPr>
                    <w:t>3529884.17</w:t>
                  </w:r>
                </w:p>
              </w:tc>
            </w:tr>
            <w:tr w:rsidR="005744B2" w:rsidRPr="005744B2" w14:paraId="27F7C53B" w14:textId="77777777" w:rsidTr="00DE621E">
              <w:trPr>
                <w:trHeight w:val="38"/>
                <w:jc w:val="center"/>
              </w:trPr>
              <w:tc>
                <w:tcPr>
                  <w:tcW w:w="1140" w:type="dxa"/>
                  <w:shd w:val="clear" w:color="auto" w:fill="auto"/>
                  <w:vAlign w:val="center"/>
                </w:tcPr>
                <w:p w14:paraId="3CE4D6CE" w14:textId="670F8CB8" w:rsidR="005744B2" w:rsidRPr="002921C0" w:rsidRDefault="005744B2" w:rsidP="005744B2">
                  <w:pPr>
                    <w:jc w:val="center"/>
                    <w:rPr>
                      <w:sz w:val="20"/>
                      <w:szCs w:val="20"/>
                    </w:rPr>
                  </w:pPr>
                  <w:r w:rsidRPr="005744B2">
                    <w:rPr>
                      <w:sz w:val="20"/>
                      <w:szCs w:val="20"/>
                    </w:rPr>
                    <w:t>306</w:t>
                  </w:r>
                </w:p>
              </w:tc>
              <w:tc>
                <w:tcPr>
                  <w:tcW w:w="1670" w:type="dxa"/>
                  <w:shd w:val="clear" w:color="auto" w:fill="auto"/>
                  <w:vAlign w:val="center"/>
                </w:tcPr>
                <w:p w14:paraId="32116272" w14:textId="56716513" w:rsidR="005744B2" w:rsidRPr="002921C0" w:rsidRDefault="005744B2" w:rsidP="005744B2">
                  <w:pPr>
                    <w:jc w:val="center"/>
                    <w:rPr>
                      <w:sz w:val="20"/>
                      <w:szCs w:val="20"/>
                    </w:rPr>
                  </w:pPr>
                  <w:r w:rsidRPr="005744B2">
                    <w:rPr>
                      <w:sz w:val="20"/>
                      <w:szCs w:val="20"/>
                    </w:rPr>
                    <w:t>963047.76</w:t>
                  </w:r>
                </w:p>
              </w:tc>
              <w:tc>
                <w:tcPr>
                  <w:tcW w:w="1772" w:type="dxa"/>
                  <w:shd w:val="clear" w:color="auto" w:fill="auto"/>
                  <w:vAlign w:val="center"/>
                </w:tcPr>
                <w:p w14:paraId="5FFA7F70" w14:textId="398E3768" w:rsidR="005744B2" w:rsidRPr="002921C0" w:rsidRDefault="005744B2" w:rsidP="005744B2">
                  <w:pPr>
                    <w:jc w:val="center"/>
                    <w:rPr>
                      <w:sz w:val="20"/>
                      <w:szCs w:val="20"/>
                    </w:rPr>
                  </w:pPr>
                  <w:r w:rsidRPr="005744B2">
                    <w:rPr>
                      <w:sz w:val="20"/>
                      <w:szCs w:val="20"/>
                    </w:rPr>
                    <w:t>3529886.2</w:t>
                  </w:r>
                </w:p>
              </w:tc>
            </w:tr>
            <w:tr w:rsidR="005744B2" w:rsidRPr="005744B2" w14:paraId="73F2856F" w14:textId="77777777" w:rsidTr="00DE621E">
              <w:trPr>
                <w:trHeight w:val="38"/>
                <w:jc w:val="center"/>
              </w:trPr>
              <w:tc>
                <w:tcPr>
                  <w:tcW w:w="1140" w:type="dxa"/>
                  <w:shd w:val="clear" w:color="auto" w:fill="auto"/>
                  <w:vAlign w:val="center"/>
                </w:tcPr>
                <w:p w14:paraId="67561E3B" w14:textId="646B109D" w:rsidR="005744B2" w:rsidRPr="002921C0" w:rsidRDefault="005744B2" w:rsidP="005744B2">
                  <w:pPr>
                    <w:jc w:val="center"/>
                    <w:rPr>
                      <w:sz w:val="20"/>
                      <w:szCs w:val="20"/>
                    </w:rPr>
                  </w:pPr>
                  <w:r w:rsidRPr="005744B2">
                    <w:rPr>
                      <w:sz w:val="20"/>
                      <w:szCs w:val="20"/>
                    </w:rPr>
                    <w:t>307</w:t>
                  </w:r>
                </w:p>
              </w:tc>
              <w:tc>
                <w:tcPr>
                  <w:tcW w:w="1670" w:type="dxa"/>
                  <w:shd w:val="clear" w:color="auto" w:fill="auto"/>
                  <w:vAlign w:val="center"/>
                </w:tcPr>
                <w:p w14:paraId="6DD2A74E" w14:textId="340E4A4F" w:rsidR="005744B2" w:rsidRPr="002921C0" w:rsidRDefault="005744B2" w:rsidP="005744B2">
                  <w:pPr>
                    <w:jc w:val="center"/>
                    <w:rPr>
                      <w:sz w:val="20"/>
                      <w:szCs w:val="20"/>
                    </w:rPr>
                  </w:pPr>
                  <w:r w:rsidRPr="005744B2">
                    <w:rPr>
                      <w:sz w:val="20"/>
                      <w:szCs w:val="20"/>
                    </w:rPr>
                    <w:t>963054.61</w:t>
                  </w:r>
                </w:p>
              </w:tc>
              <w:tc>
                <w:tcPr>
                  <w:tcW w:w="1772" w:type="dxa"/>
                  <w:shd w:val="clear" w:color="auto" w:fill="auto"/>
                  <w:vAlign w:val="center"/>
                </w:tcPr>
                <w:p w14:paraId="45694E6D" w14:textId="3FF3BFB8" w:rsidR="005744B2" w:rsidRPr="002921C0" w:rsidRDefault="005744B2" w:rsidP="005744B2">
                  <w:pPr>
                    <w:jc w:val="center"/>
                    <w:rPr>
                      <w:sz w:val="20"/>
                      <w:szCs w:val="20"/>
                    </w:rPr>
                  </w:pPr>
                  <w:r w:rsidRPr="005744B2">
                    <w:rPr>
                      <w:sz w:val="20"/>
                      <w:szCs w:val="20"/>
                    </w:rPr>
                    <w:t>3529888.79</w:t>
                  </w:r>
                </w:p>
              </w:tc>
            </w:tr>
            <w:tr w:rsidR="005744B2" w:rsidRPr="005744B2" w14:paraId="1F9022EB" w14:textId="77777777" w:rsidTr="00DE621E">
              <w:trPr>
                <w:trHeight w:val="38"/>
                <w:jc w:val="center"/>
              </w:trPr>
              <w:tc>
                <w:tcPr>
                  <w:tcW w:w="1140" w:type="dxa"/>
                  <w:shd w:val="clear" w:color="auto" w:fill="auto"/>
                  <w:vAlign w:val="center"/>
                </w:tcPr>
                <w:p w14:paraId="39F5EB5C" w14:textId="2203581D" w:rsidR="005744B2" w:rsidRPr="002921C0" w:rsidRDefault="005744B2" w:rsidP="005744B2">
                  <w:pPr>
                    <w:jc w:val="center"/>
                    <w:rPr>
                      <w:sz w:val="20"/>
                      <w:szCs w:val="20"/>
                    </w:rPr>
                  </w:pPr>
                  <w:r w:rsidRPr="005744B2">
                    <w:rPr>
                      <w:sz w:val="20"/>
                      <w:szCs w:val="20"/>
                    </w:rPr>
                    <w:t>308</w:t>
                  </w:r>
                </w:p>
              </w:tc>
              <w:tc>
                <w:tcPr>
                  <w:tcW w:w="1670" w:type="dxa"/>
                  <w:shd w:val="clear" w:color="auto" w:fill="auto"/>
                  <w:vAlign w:val="center"/>
                </w:tcPr>
                <w:p w14:paraId="2A5301F6" w14:textId="4F565977" w:rsidR="005744B2" w:rsidRPr="002921C0" w:rsidRDefault="005744B2" w:rsidP="005744B2">
                  <w:pPr>
                    <w:jc w:val="center"/>
                    <w:rPr>
                      <w:sz w:val="20"/>
                      <w:szCs w:val="20"/>
                    </w:rPr>
                  </w:pPr>
                  <w:r w:rsidRPr="005744B2">
                    <w:rPr>
                      <w:sz w:val="20"/>
                      <w:szCs w:val="20"/>
                    </w:rPr>
                    <w:t>963060.21</w:t>
                  </w:r>
                </w:p>
              </w:tc>
              <w:tc>
                <w:tcPr>
                  <w:tcW w:w="1772" w:type="dxa"/>
                  <w:shd w:val="clear" w:color="auto" w:fill="auto"/>
                  <w:vAlign w:val="center"/>
                </w:tcPr>
                <w:p w14:paraId="4D7F1687" w14:textId="74A478BA" w:rsidR="005744B2" w:rsidRPr="002921C0" w:rsidRDefault="005744B2" w:rsidP="005744B2">
                  <w:pPr>
                    <w:jc w:val="center"/>
                    <w:rPr>
                      <w:sz w:val="20"/>
                      <w:szCs w:val="20"/>
                    </w:rPr>
                  </w:pPr>
                  <w:r w:rsidRPr="005744B2">
                    <w:rPr>
                      <w:sz w:val="20"/>
                      <w:szCs w:val="20"/>
                    </w:rPr>
                    <w:t>3529891.36</w:t>
                  </w:r>
                </w:p>
              </w:tc>
            </w:tr>
            <w:tr w:rsidR="005744B2" w:rsidRPr="005744B2" w14:paraId="6443900A" w14:textId="77777777" w:rsidTr="00DE621E">
              <w:trPr>
                <w:trHeight w:val="38"/>
                <w:jc w:val="center"/>
              </w:trPr>
              <w:tc>
                <w:tcPr>
                  <w:tcW w:w="1140" w:type="dxa"/>
                  <w:shd w:val="clear" w:color="auto" w:fill="auto"/>
                  <w:vAlign w:val="center"/>
                </w:tcPr>
                <w:p w14:paraId="77985E18" w14:textId="107F1F38" w:rsidR="005744B2" w:rsidRPr="002921C0" w:rsidRDefault="005744B2" w:rsidP="005744B2">
                  <w:pPr>
                    <w:jc w:val="center"/>
                    <w:rPr>
                      <w:sz w:val="20"/>
                      <w:szCs w:val="20"/>
                    </w:rPr>
                  </w:pPr>
                  <w:r w:rsidRPr="005744B2">
                    <w:rPr>
                      <w:sz w:val="20"/>
                      <w:szCs w:val="20"/>
                    </w:rPr>
                    <w:t>309</w:t>
                  </w:r>
                </w:p>
              </w:tc>
              <w:tc>
                <w:tcPr>
                  <w:tcW w:w="1670" w:type="dxa"/>
                  <w:shd w:val="clear" w:color="auto" w:fill="auto"/>
                  <w:vAlign w:val="center"/>
                </w:tcPr>
                <w:p w14:paraId="2B5EBEEC" w14:textId="02FD4FF0" w:rsidR="005744B2" w:rsidRPr="002921C0" w:rsidRDefault="005744B2" w:rsidP="005744B2">
                  <w:pPr>
                    <w:jc w:val="center"/>
                    <w:rPr>
                      <w:sz w:val="20"/>
                      <w:szCs w:val="20"/>
                    </w:rPr>
                  </w:pPr>
                  <w:r w:rsidRPr="005744B2">
                    <w:rPr>
                      <w:sz w:val="20"/>
                      <w:szCs w:val="20"/>
                    </w:rPr>
                    <w:t>963067.14</w:t>
                  </w:r>
                </w:p>
              </w:tc>
              <w:tc>
                <w:tcPr>
                  <w:tcW w:w="1772" w:type="dxa"/>
                  <w:shd w:val="clear" w:color="auto" w:fill="auto"/>
                  <w:vAlign w:val="center"/>
                </w:tcPr>
                <w:p w14:paraId="6CCF357B" w14:textId="02461470" w:rsidR="005744B2" w:rsidRPr="002921C0" w:rsidRDefault="005744B2" w:rsidP="005744B2">
                  <w:pPr>
                    <w:jc w:val="center"/>
                    <w:rPr>
                      <w:sz w:val="20"/>
                      <w:szCs w:val="20"/>
                    </w:rPr>
                  </w:pPr>
                  <w:r w:rsidRPr="005744B2">
                    <w:rPr>
                      <w:sz w:val="20"/>
                      <w:szCs w:val="20"/>
                    </w:rPr>
                    <w:t>3529894</w:t>
                  </w:r>
                </w:p>
              </w:tc>
            </w:tr>
            <w:tr w:rsidR="005744B2" w:rsidRPr="005744B2" w14:paraId="72CE509A" w14:textId="77777777" w:rsidTr="00DE621E">
              <w:trPr>
                <w:trHeight w:val="38"/>
                <w:jc w:val="center"/>
              </w:trPr>
              <w:tc>
                <w:tcPr>
                  <w:tcW w:w="1140" w:type="dxa"/>
                  <w:shd w:val="clear" w:color="auto" w:fill="auto"/>
                  <w:vAlign w:val="center"/>
                </w:tcPr>
                <w:p w14:paraId="0EF9C041" w14:textId="449C5838" w:rsidR="005744B2" w:rsidRPr="002921C0" w:rsidRDefault="005744B2" w:rsidP="005744B2">
                  <w:pPr>
                    <w:jc w:val="center"/>
                    <w:rPr>
                      <w:sz w:val="20"/>
                      <w:szCs w:val="20"/>
                    </w:rPr>
                  </w:pPr>
                  <w:r w:rsidRPr="005744B2">
                    <w:rPr>
                      <w:sz w:val="20"/>
                      <w:szCs w:val="20"/>
                    </w:rPr>
                    <w:t>310</w:t>
                  </w:r>
                </w:p>
              </w:tc>
              <w:tc>
                <w:tcPr>
                  <w:tcW w:w="1670" w:type="dxa"/>
                  <w:shd w:val="clear" w:color="auto" w:fill="auto"/>
                  <w:vAlign w:val="center"/>
                </w:tcPr>
                <w:p w14:paraId="1E513151" w14:textId="0E2E29F0" w:rsidR="005744B2" w:rsidRPr="002921C0" w:rsidRDefault="005744B2" w:rsidP="005744B2">
                  <w:pPr>
                    <w:jc w:val="center"/>
                    <w:rPr>
                      <w:sz w:val="20"/>
                      <w:szCs w:val="20"/>
                    </w:rPr>
                  </w:pPr>
                  <w:r w:rsidRPr="005744B2">
                    <w:rPr>
                      <w:sz w:val="20"/>
                      <w:szCs w:val="20"/>
                    </w:rPr>
                    <w:t>963073.02</w:t>
                  </w:r>
                </w:p>
              </w:tc>
              <w:tc>
                <w:tcPr>
                  <w:tcW w:w="1772" w:type="dxa"/>
                  <w:shd w:val="clear" w:color="auto" w:fill="auto"/>
                  <w:vAlign w:val="center"/>
                </w:tcPr>
                <w:p w14:paraId="2BDDB0A4" w14:textId="02B5BCE2" w:rsidR="005744B2" w:rsidRPr="002921C0" w:rsidRDefault="005744B2" w:rsidP="005744B2">
                  <w:pPr>
                    <w:jc w:val="center"/>
                    <w:rPr>
                      <w:sz w:val="20"/>
                      <w:szCs w:val="20"/>
                    </w:rPr>
                  </w:pPr>
                  <w:r w:rsidRPr="005744B2">
                    <w:rPr>
                      <w:sz w:val="20"/>
                      <w:szCs w:val="20"/>
                    </w:rPr>
                    <w:t>3529895.94</w:t>
                  </w:r>
                </w:p>
              </w:tc>
            </w:tr>
            <w:tr w:rsidR="005744B2" w:rsidRPr="005744B2" w14:paraId="4E1E0DCA" w14:textId="77777777" w:rsidTr="00DE621E">
              <w:trPr>
                <w:trHeight w:val="38"/>
                <w:jc w:val="center"/>
              </w:trPr>
              <w:tc>
                <w:tcPr>
                  <w:tcW w:w="1140" w:type="dxa"/>
                  <w:shd w:val="clear" w:color="auto" w:fill="auto"/>
                  <w:vAlign w:val="center"/>
                </w:tcPr>
                <w:p w14:paraId="6FF719A8" w14:textId="73559C5A" w:rsidR="005744B2" w:rsidRPr="002921C0" w:rsidRDefault="005744B2" w:rsidP="005744B2">
                  <w:pPr>
                    <w:jc w:val="center"/>
                    <w:rPr>
                      <w:sz w:val="20"/>
                      <w:szCs w:val="20"/>
                    </w:rPr>
                  </w:pPr>
                  <w:r w:rsidRPr="005744B2">
                    <w:rPr>
                      <w:sz w:val="20"/>
                      <w:szCs w:val="20"/>
                    </w:rPr>
                    <w:t>311</w:t>
                  </w:r>
                </w:p>
              </w:tc>
              <w:tc>
                <w:tcPr>
                  <w:tcW w:w="1670" w:type="dxa"/>
                  <w:shd w:val="clear" w:color="auto" w:fill="auto"/>
                  <w:vAlign w:val="center"/>
                </w:tcPr>
                <w:p w14:paraId="75A029A7" w14:textId="095A68B7" w:rsidR="005744B2" w:rsidRPr="002921C0" w:rsidRDefault="005744B2" w:rsidP="005744B2">
                  <w:pPr>
                    <w:jc w:val="center"/>
                    <w:rPr>
                      <w:sz w:val="20"/>
                      <w:szCs w:val="20"/>
                    </w:rPr>
                  </w:pPr>
                  <w:r w:rsidRPr="005744B2">
                    <w:rPr>
                      <w:sz w:val="20"/>
                      <w:szCs w:val="20"/>
                    </w:rPr>
                    <w:t>963077.82</w:t>
                  </w:r>
                </w:p>
              </w:tc>
              <w:tc>
                <w:tcPr>
                  <w:tcW w:w="1772" w:type="dxa"/>
                  <w:shd w:val="clear" w:color="auto" w:fill="auto"/>
                  <w:vAlign w:val="center"/>
                </w:tcPr>
                <w:p w14:paraId="1C6AF3F7" w14:textId="1D058976" w:rsidR="005744B2" w:rsidRPr="002921C0" w:rsidRDefault="005744B2" w:rsidP="005744B2">
                  <w:pPr>
                    <w:jc w:val="center"/>
                    <w:rPr>
                      <w:sz w:val="20"/>
                      <w:szCs w:val="20"/>
                    </w:rPr>
                  </w:pPr>
                  <w:r w:rsidRPr="005744B2">
                    <w:rPr>
                      <w:sz w:val="20"/>
                      <w:szCs w:val="20"/>
                    </w:rPr>
                    <w:t>3529897.78</w:t>
                  </w:r>
                </w:p>
              </w:tc>
            </w:tr>
            <w:tr w:rsidR="005744B2" w:rsidRPr="005744B2" w14:paraId="33EA0797" w14:textId="77777777" w:rsidTr="00DE621E">
              <w:trPr>
                <w:trHeight w:val="38"/>
                <w:jc w:val="center"/>
              </w:trPr>
              <w:tc>
                <w:tcPr>
                  <w:tcW w:w="1140" w:type="dxa"/>
                  <w:shd w:val="clear" w:color="auto" w:fill="auto"/>
                  <w:vAlign w:val="center"/>
                </w:tcPr>
                <w:p w14:paraId="7203EE06" w14:textId="1112CB47" w:rsidR="005744B2" w:rsidRPr="002921C0" w:rsidRDefault="005744B2" w:rsidP="005744B2">
                  <w:pPr>
                    <w:jc w:val="center"/>
                    <w:rPr>
                      <w:sz w:val="20"/>
                      <w:szCs w:val="20"/>
                    </w:rPr>
                  </w:pPr>
                  <w:r w:rsidRPr="005744B2">
                    <w:rPr>
                      <w:sz w:val="20"/>
                      <w:szCs w:val="20"/>
                    </w:rPr>
                    <w:t>312</w:t>
                  </w:r>
                </w:p>
              </w:tc>
              <w:tc>
                <w:tcPr>
                  <w:tcW w:w="1670" w:type="dxa"/>
                  <w:shd w:val="clear" w:color="auto" w:fill="auto"/>
                  <w:vAlign w:val="center"/>
                </w:tcPr>
                <w:p w14:paraId="1BCF4EBF" w14:textId="27AE94A2" w:rsidR="005744B2" w:rsidRPr="002921C0" w:rsidRDefault="005744B2" w:rsidP="005744B2">
                  <w:pPr>
                    <w:jc w:val="center"/>
                    <w:rPr>
                      <w:sz w:val="20"/>
                      <w:szCs w:val="20"/>
                    </w:rPr>
                  </w:pPr>
                  <w:r w:rsidRPr="005744B2">
                    <w:rPr>
                      <w:sz w:val="20"/>
                      <w:szCs w:val="20"/>
                    </w:rPr>
                    <w:t>963083.56</w:t>
                  </w:r>
                </w:p>
              </w:tc>
              <w:tc>
                <w:tcPr>
                  <w:tcW w:w="1772" w:type="dxa"/>
                  <w:shd w:val="clear" w:color="auto" w:fill="auto"/>
                  <w:vAlign w:val="center"/>
                </w:tcPr>
                <w:p w14:paraId="7B0CC4E2" w14:textId="716F6F55" w:rsidR="005744B2" w:rsidRPr="002921C0" w:rsidRDefault="005744B2" w:rsidP="005744B2">
                  <w:pPr>
                    <w:jc w:val="center"/>
                    <w:rPr>
                      <w:sz w:val="20"/>
                      <w:szCs w:val="20"/>
                    </w:rPr>
                  </w:pPr>
                  <w:r w:rsidRPr="005744B2">
                    <w:rPr>
                      <w:sz w:val="20"/>
                      <w:szCs w:val="20"/>
                    </w:rPr>
                    <w:t>3529900.38</w:t>
                  </w:r>
                </w:p>
              </w:tc>
            </w:tr>
            <w:tr w:rsidR="005744B2" w:rsidRPr="005744B2" w14:paraId="3CB254B0" w14:textId="77777777" w:rsidTr="00DE621E">
              <w:trPr>
                <w:trHeight w:val="38"/>
                <w:jc w:val="center"/>
              </w:trPr>
              <w:tc>
                <w:tcPr>
                  <w:tcW w:w="1140" w:type="dxa"/>
                  <w:shd w:val="clear" w:color="auto" w:fill="auto"/>
                  <w:vAlign w:val="center"/>
                </w:tcPr>
                <w:p w14:paraId="3431FE81" w14:textId="6AA6D5DC" w:rsidR="005744B2" w:rsidRPr="002921C0" w:rsidRDefault="005744B2" w:rsidP="005744B2">
                  <w:pPr>
                    <w:jc w:val="center"/>
                    <w:rPr>
                      <w:sz w:val="20"/>
                      <w:szCs w:val="20"/>
                    </w:rPr>
                  </w:pPr>
                  <w:r w:rsidRPr="005744B2">
                    <w:rPr>
                      <w:sz w:val="20"/>
                      <w:szCs w:val="20"/>
                    </w:rPr>
                    <w:t>313</w:t>
                  </w:r>
                </w:p>
              </w:tc>
              <w:tc>
                <w:tcPr>
                  <w:tcW w:w="1670" w:type="dxa"/>
                  <w:shd w:val="clear" w:color="auto" w:fill="auto"/>
                  <w:vAlign w:val="center"/>
                </w:tcPr>
                <w:p w14:paraId="7CFD5BBF" w14:textId="1C3B4732" w:rsidR="005744B2" w:rsidRPr="002921C0" w:rsidRDefault="005744B2" w:rsidP="005744B2">
                  <w:pPr>
                    <w:jc w:val="center"/>
                    <w:rPr>
                      <w:sz w:val="20"/>
                      <w:szCs w:val="20"/>
                    </w:rPr>
                  </w:pPr>
                  <w:r w:rsidRPr="005744B2">
                    <w:rPr>
                      <w:sz w:val="20"/>
                      <w:szCs w:val="20"/>
                    </w:rPr>
                    <w:t>963089.38</w:t>
                  </w:r>
                </w:p>
              </w:tc>
              <w:tc>
                <w:tcPr>
                  <w:tcW w:w="1772" w:type="dxa"/>
                  <w:shd w:val="clear" w:color="auto" w:fill="auto"/>
                  <w:vAlign w:val="center"/>
                </w:tcPr>
                <w:p w14:paraId="1EB5BA21" w14:textId="5746D64B" w:rsidR="005744B2" w:rsidRPr="002921C0" w:rsidRDefault="005744B2" w:rsidP="005744B2">
                  <w:pPr>
                    <w:jc w:val="center"/>
                    <w:rPr>
                      <w:sz w:val="20"/>
                      <w:szCs w:val="20"/>
                    </w:rPr>
                  </w:pPr>
                  <w:r w:rsidRPr="005744B2">
                    <w:rPr>
                      <w:sz w:val="20"/>
                      <w:szCs w:val="20"/>
                    </w:rPr>
                    <w:t>3529902.6</w:t>
                  </w:r>
                </w:p>
              </w:tc>
            </w:tr>
            <w:tr w:rsidR="005744B2" w:rsidRPr="005744B2" w14:paraId="4D8C91C2" w14:textId="77777777" w:rsidTr="00DE621E">
              <w:trPr>
                <w:trHeight w:val="38"/>
                <w:jc w:val="center"/>
              </w:trPr>
              <w:tc>
                <w:tcPr>
                  <w:tcW w:w="1140" w:type="dxa"/>
                  <w:shd w:val="clear" w:color="auto" w:fill="auto"/>
                  <w:vAlign w:val="center"/>
                </w:tcPr>
                <w:p w14:paraId="2067AF78" w14:textId="03DC12E6" w:rsidR="005744B2" w:rsidRPr="002921C0" w:rsidRDefault="005744B2" w:rsidP="005744B2">
                  <w:pPr>
                    <w:jc w:val="center"/>
                    <w:rPr>
                      <w:sz w:val="20"/>
                      <w:szCs w:val="20"/>
                    </w:rPr>
                  </w:pPr>
                  <w:r w:rsidRPr="005744B2">
                    <w:rPr>
                      <w:sz w:val="20"/>
                      <w:szCs w:val="20"/>
                    </w:rPr>
                    <w:t>314</w:t>
                  </w:r>
                </w:p>
              </w:tc>
              <w:tc>
                <w:tcPr>
                  <w:tcW w:w="1670" w:type="dxa"/>
                  <w:shd w:val="clear" w:color="auto" w:fill="auto"/>
                  <w:vAlign w:val="center"/>
                </w:tcPr>
                <w:p w14:paraId="44C345AB" w14:textId="6BE0177B" w:rsidR="005744B2" w:rsidRPr="002921C0" w:rsidRDefault="005744B2" w:rsidP="005744B2">
                  <w:pPr>
                    <w:jc w:val="center"/>
                    <w:rPr>
                      <w:sz w:val="20"/>
                      <w:szCs w:val="20"/>
                    </w:rPr>
                  </w:pPr>
                  <w:r w:rsidRPr="005744B2">
                    <w:rPr>
                      <w:sz w:val="20"/>
                      <w:szCs w:val="20"/>
                    </w:rPr>
                    <w:t>963094.16</w:t>
                  </w:r>
                </w:p>
              </w:tc>
              <w:tc>
                <w:tcPr>
                  <w:tcW w:w="1772" w:type="dxa"/>
                  <w:shd w:val="clear" w:color="auto" w:fill="auto"/>
                  <w:vAlign w:val="center"/>
                </w:tcPr>
                <w:p w14:paraId="12547802" w14:textId="68B62B01" w:rsidR="005744B2" w:rsidRPr="002921C0" w:rsidRDefault="005744B2" w:rsidP="005744B2">
                  <w:pPr>
                    <w:jc w:val="center"/>
                    <w:rPr>
                      <w:sz w:val="20"/>
                      <w:szCs w:val="20"/>
                    </w:rPr>
                  </w:pPr>
                  <w:r w:rsidRPr="005744B2">
                    <w:rPr>
                      <w:sz w:val="20"/>
                      <w:szCs w:val="20"/>
                    </w:rPr>
                    <w:t>3529904.52</w:t>
                  </w:r>
                </w:p>
              </w:tc>
            </w:tr>
            <w:tr w:rsidR="005744B2" w:rsidRPr="005744B2" w14:paraId="47D1236B" w14:textId="77777777" w:rsidTr="00DE621E">
              <w:trPr>
                <w:trHeight w:val="38"/>
                <w:jc w:val="center"/>
              </w:trPr>
              <w:tc>
                <w:tcPr>
                  <w:tcW w:w="1140" w:type="dxa"/>
                  <w:shd w:val="clear" w:color="auto" w:fill="auto"/>
                  <w:vAlign w:val="center"/>
                </w:tcPr>
                <w:p w14:paraId="24C09FB0" w14:textId="2C45BDFF" w:rsidR="005744B2" w:rsidRPr="002921C0" w:rsidRDefault="005744B2" w:rsidP="005744B2">
                  <w:pPr>
                    <w:jc w:val="center"/>
                    <w:rPr>
                      <w:sz w:val="20"/>
                      <w:szCs w:val="20"/>
                    </w:rPr>
                  </w:pPr>
                  <w:r w:rsidRPr="005744B2">
                    <w:rPr>
                      <w:sz w:val="20"/>
                      <w:szCs w:val="20"/>
                    </w:rPr>
                    <w:t>315</w:t>
                  </w:r>
                </w:p>
              </w:tc>
              <w:tc>
                <w:tcPr>
                  <w:tcW w:w="1670" w:type="dxa"/>
                  <w:shd w:val="clear" w:color="auto" w:fill="auto"/>
                  <w:vAlign w:val="center"/>
                </w:tcPr>
                <w:p w14:paraId="0CBADF1C" w14:textId="509BCE6B" w:rsidR="005744B2" w:rsidRPr="002921C0" w:rsidRDefault="005744B2" w:rsidP="005744B2">
                  <w:pPr>
                    <w:jc w:val="center"/>
                    <w:rPr>
                      <w:sz w:val="20"/>
                      <w:szCs w:val="20"/>
                    </w:rPr>
                  </w:pPr>
                  <w:r w:rsidRPr="005744B2">
                    <w:rPr>
                      <w:sz w:val="20"/>
                      <w:szCs w:val="20"/>
                    </w:rPr>
                    <w:t>963098.91</w:t>
                  </w:r>
                </w:p>
              </w:tc>
              <w:tc>
                <w:tcPr>
                  <w:tcW w:w="1772" w:type="dxa"/>
                  <w:shd w:val="clear" w:color="auto" w:fill="auto"/>
                  <w:vAlign w:val="center"/>
                </w:tcPr>
                <w:p w14:paraId="780DE32D" w14:textId="422409B6" w:rsidR="005744B2" w:rsidRPr="002921C0" w:rsidRDefault="005744B2" w:rsidP="005744B2">
                  <w:pPr>
                    <w:jc w:val="center"/>
                    <w:rPr>
                      <w:sz w:val="20"/>
                      <w:szCs w:val="20"/>
                    </w:rPr>
                  </w:pPr>
                  <w:r w:rsidRPr="005744B2">
                    <w:rPr>
                      <w:sz w:val="20"/>
                      <w:szCs w:val="20"/>
                    </w:rPr>
                    <w:t>3529906.58</w:t>
                  </w:r>
                </w:p>
              </w:tc>
            </w:tr>
            <w:tr w:rsidR="005744B2" w:rsidRPr="005744B2" w14:paraId="5E0D7AB7" w14:textId="77777777" w:rsidTr="00DE621E">
              <w:trPr>
                <w:trHeight w:val="38"/>
                <w:jc w:val="center"/>
              </w:trPr>
              <w:tc>
                <w:tcPr>
                  <w:tcW w:w="1140" w:type="dxa"/>
                  <w:shd w:val="clear" w:color="auto" w:fill="auto"/>
                  <w:vAlign w:val="center"/>
                </w:tcPr>
                <w:p w14:paraId="3D489344" w14:textId="2CF5C0B0" w:rsidR="005744B2" w:rsidRPr="002921C0" w:rsidRDefault="005744B2" w:rsidP="005744B2">
                  <w:pPr>
                    <w:jc w:val="center"/>
                    <w:rPr>
                      <w:sz w:val="20"/>
                      <w:szCs w:val="20"/>
                    </w:rPr>
                  </w:pPr>
                  <w:r w:rsidRPr="005744B2">
                    <w:rPr>
                      <w:sz w:val="20"/>
                      <w:szCs w:val="20"/>
                    </w:rPr>
                    <w:t>316</w:t>
                  </w:r>
                </w:p>
              </w:tc>
              <w:tc>
                <w:tcPr>
                  <w:tcW w:w="1670" w:type="dxa"/>
                  <w:shd w:val="clear" w:color="auto" w:fill="auto"/>
                  <w:vAlign w:val="center"/>
                </w:tcPr>
                <w:p w14:paraId="244677EA" w14:textId="42ABC5F8" w:rsidR="005744B2" w:rsidRPr="002921C0" w:rsidRDefault="005744B2" w:rsidP="005744B2">
                  <w:pPr>
                    <w:jc w:val="center"/>
                    <w:rPr>
                      <w:sz w:val="20"/>
                      <w:szCs w:val="20"/>
                    </w:rPr>
                  </w:pPr>
                  <w:r w:rsidRPr="005744B2">
                    <w:rPr>
                      <w:sz w:val="20"/>
                      <w:szCs w:val="20"/>
                    </w:rPr>
                    <w:t>963103.65</w:t>
                  </w:r>
                </w:p>
              </w:tc>
              <w:tc>
                <w:tcPr>
                  <w:tcW w:w="1772" w:type="dxa"/>
                  <w:shd w:val="clear" w:color="auto" w:fill="auto"/>
                  <w:vAlign w:val="center"/>
                </w:tcPr>
                <w:p w14:paraId="3E73082D" w14:textId="0F444DAB" w:rsidR="005744B2" w:rsidRPr="002921C0" w:rsidRDefault="005744B2" w:rsidP="005744B2">
                  <w:pPr>
                    <w:jc w:val="center"/>
                    <w:rPr>
                      <w:sz w:val="20"/>
                      <w:szCs w:val="20"/>
                    </w:rPr>
                  </w:pPr>
                  <w:r w:rsidRPr="005744B2">
                    <w:rPr>
                      <w:sz w:val="20"/>
                      <w:szCs w:val="20"/>
                    </w:rPr>
                    <w:t>3529908.78</w:t>
                  </w:r>
                </w:p>
              </w:tc>
            </w:tr>
            <w:tr w:rsidR="005744B2" w:rsidRPr="005744B2" w14:paraId="120FDBF4" w14:textId="77777777" w:rsidTr="00DE621E">
              <w:trPr>
                <w:trHeight w:val="38"/>
                <w:jc w:val="center"/>
              </w:trPr>
              <w:tc>
                <w:tcPr>
                  <w:tcW w:w="1140" w:type="dxa"/>
                  <w:shd w:val="clear" w:color="auto" w:fill="auto"/>
                  <w:vAlign w:val="center"/>
                </w:tcPr>
                <w:p w14:paraId="4629AC8D" w14:textId="06F20334" w:rsidR="005744B2" w:rsidRPr="002921C0" w:rsidRDefault="005744B2" w:rsidP="005744B2">
                  <w:pPr>
                    <w:jc w:val="center"/>
                    <w:rPr>
                      <w:sz w:val="20"/>
                      <w:szCs w:val="20"/>
                    </w:rPr>
                  </w:pPr>
                  <w:r w:rsidRPr="005744B2">
                    <w:rPr>
                      <w:sz w:val="20"/>
                      <w:szCs w:val="20"/>
                    </w:rPr>
                    <w:t>317</w:t>
                  </w:r>
                </w:p>
              </w:tc>
              <w:tc>
                <w:tcPr>
                  <w:tcW w:w="1670" w:type="dxa"/>
                  <w:shd w:val="clear" w:color="auto" w:fill="auto"/>
                  <w:vAlign w:val="center"/>
                </w:tcPr>
                <w:p w14:paraId="47CD708B" w14:textId="5987884D" w:rsidR="005744B2" w:rsidRPr="002921C0" w:rsidRDefault="005744B2" w:rsidP="005744B2">
                  <w:pPr>
                    <w:jc w:val="center"/>
                    <w:rPr>
                      <w:sz w:val="20"/>
                      <w:szCs w:val="20"/>
                    </w:rPr>
                  </w:pPr>
                  <w:r w:rsidRPr="005744B2">
                    <w:rPr>
                      <w:sz w:val="20"/>
                      <w:szCs w:val="20"/>
                    </w:rPr>
                    <w:t>963109.44</w:t>
                  </w:r>
                </w:p>
              </w:tc>
              <w:tc>
                <w:tcPr>
                  <w:tcW w:w="1772" w:type="dxa"/>
                  <w:shd w:val="clear" w:color="auto" w:fill="auto"/>
                  <w:vAlign w:val="center"/>
                </w:tcPr>
                <w:p w14:paraId="2F635DBD" w14:textId="67C1D73F" w:rsidR="005744B2" w:rsidRPr="002921C0" w:rsidRDefault="005744B2" w:rsidP="005744B2">
                  <w:pPr>
                    <w:jc w:val="center"/>
                    <w:rPr>
                      <w:sz w:val="20"/>
                      <w:szCs w:val="20"/>
                    </w:rPr>
                  </w:pPr>
                  <w:r w:rsidRPr="005744B2">
                    <w:rPr>
                      <w:sz w:val="20"/>
                      <w:szCs w:val="20"/>
                    </w:rPr>
                    <w:t>3529911.18</w:t>
                  </w:r>
                </w:p>
              </w:tc>
            </w:tr>
            <w:tr w:rsidR="005744B2" w:rsidRPr="005744B2" w14:paraId="66E35B5E" w14:textId="77777777" w:rsidTr="00DE621E">
              <w:trPr>
                <w:trHeight w:val="38"/>
                <w:jc w:val="center"/>
              </w:trPr>
              <w:tc>
                <w:tcPr>
                  <w:tcW w:w="1140" w:type="dxa"/>
                  <w:shd w:val="clear" w:color="auto" w:fill="auto"/>
                  <w:vAlign w:val="center"/>
                </w:tcPr>
                <w:p w14:paraId="0575CD47" w14:textId="3EB150A7" w:rsidR="005744B2" w:rsidRPr="002921C0" w:rsidRDefault="005744B2" w:rsidP="005744B2">
                  <w:pPr>
                    <w:jc w:val="center"/>
                    <w:rPr>
                      <w:sz w:val="20"/>
                      <w:szCs w:val="20"/>
                    </w:rPr>
                  </w:pPr>
                  <w:r w:rsidRPr="005744B2">
                    <w:rPr>
                      <w:sz w:val="20"/>
                      <w:szCs w:val="20"/>
                    </w:rPr>
                    <w:t>318</w:t>
                  </w:r>
                </w:p>
              </w:tc>
              <w:tc>
                <w:tcPr>
                  <w:tcW w:w="1670" w:type="dxa"/>
                  <w:shd w:val="clear" w:color="auto" w:fill="auto"/>
                  <w:vAlign w:val="center"/>
                </w:tcPr>
                <w:p w14:paraId="1350C1A9" w14:textId="6A9823CF" w:rsidR="005744B2" w:rsidRPr="002921C0" w:rsidRDefault="005744B2" w:rsidP="005744B2">
                  <w:pPr>
                    <w:jc w:val="center"/>
                    <w:rPr>
                      <w:sz w:val="20"/>
                      <w:szCs w:val="20"/>
                    </w:rPr>
                  </w:pPr>
                  <w:r w:rsidRPr="005744B2">
                    <w:rPr>
                      <w:sz w:val="20"/>
                      <w:szCs w:val="20"/>
                    </w:rPr>
                    <w:t>963114.35</w:t>
                  </w:r>
                </w:p>
              </w:tc>
              <w:tc>
                <w:tcPr>
                  <w:tcW w:w="1772" w:type="dxa"/>
                  <w:shd w:val="clear" w:color="auto" w:fill="auto"/>
                  <w:vAlign w:val="center"/>
                </w:tcPr>
                <w:p w14:paraId="1C2231F6" w14:textId="1E3D457A" w:rsidR="005744B2" w:rsidRPr="002921C0" w:rsidRDefault="005744B2" w:rsidP="005744B2">
                  <w:pPr>
                    <w:jc w:val="center"/>
                    <w:rPr>
                      <w:sz w:val="20"/>
                      <w:szCs w:val="20"/>
                    </w:rPr>
                  </w:pPr>
                  <w:r w:rsidRPr="005744B2">
                    <w:rPr>
                      <w:sz w:val="20"/>
                      <w:szCs w:val="20"/>
                    </w:rPr>
                    <w:t>3529912.8</w:t>
                  </w:r>
                </w:p>
              </w:tc>
            </w:tr>
            <w:tr w:rsidR="005744B2" w:rsidRPr="005744B2" w14:paraId="26FA10F1" w14:textId="77777777" w:rsidTr="00DE621E">
              <w:trPr>
                <w:trHeight w:val="38"/>
                <w:jc w:val="center"/>
              </w:trPr>
              <w:tc>
                <w:tcPr>
                  <w:tcW w:w="1140" w:type="dxa"/>
                  <w:shd w:val="clear" w:color="auto" w:fill="auto"/>
                  <w:vAlign w:val="center"/>
                </w:tcPr>
                <w:p w14:paraId="3B351D69" w14:textId="0877C936" w:rsidR="005744B2" w:rsidRPr="002921C0" w:rsidRDefault="005744B2" w:rsidP="005744B2">
                  <w:pPr>
                    <w:jc w:val="center"/>
                    <w:rPr>
                      <w:sz w:val="20"/>
                      <w:szCs w:val="20"/>
                    </w:rPr>
                  </w:pPr>
                  <w:r w:rsidRPr="005744B2">
                    <w:rPr>
                      <w:sz w:val="20"/>
                      <w:szCs w:val="20"/>
                    </w:rPr>
                    <w:t>319</w:t>
                  </w:r>
                </w:p>
              </w:tc>
              <w:tc>
                <w:tcPr>
                  <w:tcW w:w="1670" w:type="dxa"/>
                  <w:shd w:val="clear" w:color="auto" w:fill="auto"/>
                  <w:vAlign w:val="center"/>
                </w:tcPr>
                <w:p w14:paraId="7FB60D12" w14:textId="12381128" w:rsidR="005744B2" w:rsidRPr="002921C0" w:rsidRDefault="005744B2" w:rsidP="005744B2">
                  <w:pPr>
                    <w:jc w:val="center"/>
                    <w:rPr>
                      <w:sz w:val="20"/>
                      <w:szCs w:val="20"/>
                    </w:rPr>
                  </w:pPr>
                  <w:r w:rsidRPr="005744B2">
                    <w:rPr>
                      <w:sz w:val="20"/>
                      <w:szCs w:val="20"/>
                    </w:rPr>
                    <w:t>963119.12</w:t>
                  </w:r>
                </w:p>
              </w:tc>
              <w:tc>
                <w:tcPr>
                  <w:tcW w:w="1772" w:type="dxa"/>
                  <w:shd w:val="clear" w:color="auto" w:fill="auto"/>
                  <w:vAlign w:val="center"/>
                </w:tcPr>
                <w:p w14:paraId="06207A22" w14:textId="1840A820" w:rsidR="005744B2" w:rsidRPr="002921C0" w:rsidRDefault="005744B2" w:rsidP="005744B2">
                  <w:pPr>
                    <w:jc w:val="center"/>
                    <w:rPr>
                      <w:sz w:val="20"/>
                      <w:szCs w:val="20"/>
                    </w:rPr>
                  </w:pPr>
                  <w:r w:rsidRPr="005744B2">
                    <w:rPr>
                      <w:sz w:val="20"/>
                      <w:szCs w:val="20"/>
                    </w:rPr>
                    <w:t>3529914.5</w:t>
                  </w:r>
                </w:p>
              </w:tc>
            </w:tr>
            <w:tr w:rsidR="005744B2" w:rsidRPr="005744B2" w14:paraId="24F64150" w14:textId="77777777" w:rsidTr="00DE621E">
              <w:trPr>
                <w:trHeight w:val="38"/>
                <w:jc w:val="center"/>
              </w:trPr>
              <w:tc>
                <w:tcPr>
                  <w:tcW w:w="1140" w:type="dxa"/>
                  <w:shd w:val="clear" w:color="auto" w:fill="auto"/>
                  <w:vAlign w:val="center"/>
                </w:tcPr>
                <w:p w14:paraId="6268B5EE" w14:textId="2B5EDC19" w:rsidR="005744B2" w:rsidRPr="002921C0" w:rsidRDefault="005744B2" w:rsidP="005744B2">
                  <w:pPr>
                    <w:jc w:val="center"/>
                    <w:rPr>
                      <w:sz w:val="20"/>
                      <w:szCs w:val="20"/>
                    </w:rPr>
                  </w:pPr>
                  <w:r w:rsidRPr="005744B2">
                    <w:rPr>
                      <w:sz w:val="20"/>
                      <w:szCs w:val="20"/>
                    </w:rPr>
                    <w:t>320</w:t>
                  </w:r>
                </w:p>
              </w:tc>
              <w:tc>
                <w:tcPr>
                  <w:tcW w:w="1670" w:type="dxa"/>
                  <w:shd w:val="clear" w:color="auto" w:fill="auto"/>
                  <w:vAlign w:val="center"/>
                </w:tcPr>
                <w:p w14:paraId="66185722" w14:textId="1D444AB9" w:rsidR="005744B2" w:rsidRPr="002921C0" w:rsidRDefault="005744B2" w:rsidP="005744B2">
                  <w:pPr>
                    <w:jc w:val="center"/>
                    <w:rPr>
                      <w:sz w:val="20"/>
                      <w:szCs w:val="20"/>
                    </w:rPr>
                  </w:pPr>
                  <w:r w:rsidRPr="005744B2">
                    <w:rPr>
                      <w:sz w:val="20"/>
                      <w:szCs w:val="20"/>
                    </w:rPr>
                    <w:t>963123.92</w:t>
                  </w:r>
                </w:p>
              </w:tc>
              <w:tc>
                <w:tcPr>
                  <w:tcW w:w="1772" w:type="dxa"/>
                  <w:shd w:val="clear" w:color="auto" w:fill="auto"/>
                  <w:vAlign w:val="center"/>
                </w:tcPr>
                <w:p w14:paraId="4ED38DDD" w14:textId="17D8B650" w:rsidR="005744B2" w:rsidRPr="002921C0" w:rsidRDefault="005744B2" w:rsidP="005744B2">
                  <w:pPr>
                    <w:jc w:val="center"/>
                    <w:rPr>
                      <w:sz w:val="20"/>
                      <w:szCs w:val="20"/>
                    </w:rPr>
                  </w:pPr>
                  <w:r w:rsidRPr="005744B2">
                    <w:rPr>
                      <w:sz w:val="20"/>
                      <w:szCs w:val="20"/>
                    </w:rPr>
                    <w:t>3529916.44</w:t>
                  </w:r>
                </w:p>
              </w:tc>
            </w:tr>
            <w:tr w:rsidR="005744B2" w:rsidRPr="005744B2" w14:paraId="26CC0187" w14:textId="77777777" w:rsidTr="00DE621E">
              <w:trPr>
                <w:trHeight w:val="38"/>
                <w:jc w:val="center"/>
              </w:trPr>
              <w:tc>
                <w:tcPr>
                  <w:tcW w:w="1140" w:type="dxa"/>
                  <w:shd w:val="clear" w:color="auto" w:fill="auto"/>
                  <w:vAlign w:val="center"/>
                </w:tcPr>
                <w:p w14:paraId="16344E5E" w14:textId="209B8057" w:rsidR="005744B2" w:rsidRPr="002921C0" w:rsidRDefault="005744B2" w:rsidP="005744B2">
                  <w:pPr>
                    <w:jc w:val="center"/>
                    <w:rPr>
                      <w:sz w:val="20"/>
                      <w:szCs w:val="20"/>
                    </w:rPr>
                  </w:pPr>
                  <w:r w:rsidRPr="005744B2">
                    <w:rPr>
                      <w:sz w:val="20"/>
                      <w:szCs w:val="20"/>
                    </w:rPr>
                    <w:t>321</w:t>
                  </w:r>
                </w:p>
              </w:tc>
              <w:tc>
                <w:tcPr>
                  <w:tcW w:w="1670" w:type="dxa"/>
                  <w:shd w:val="clear" w:color="auto" w:fill="auto"/>
                  <w:vAlign w:val="center"/>
                </w:tcPr>
                <w:p w14:paraId="6FAF1761" w14:textId="2DF515F5" w:rsidR="005744B2" w:rsidRPr="002921C0" w:rsidRDefault="005744B2" w:rsidP="005744B2">
                  <w:pPr>
                    <w:jc w:val="center"/>
                    <w:rPr>
                      <w:sz w:val="20"/>
                      <w:szCs w:val="20"/>
                    </w:rPr>
                  </w:pPr>
                  <w:r w:rsidRPr="005744B2">
                    <w:rPr>
                      <w:sz w:val="20"/>
                      <w:szCs w:val="20"/>
                    </w:rPr>
                    <w:t>963128.95</w:t>
                  </w:r>
                </w:p>
              </w:tc>
              <w:tc>
                <w:tcPr>
                  <w:tcW w:w="1772" w:type="dxa"/>
                  <w:shd w:val="clear" w:color="auto" w:fill="auto"/>
                  <w:vAlign w:val="center"/>
                </w:tcPr>
                <w:p w14:paraId="2B20DD06" w14:textId="0501E53C" w:rsidR="005744B2" w:rsidRPr="002921C0" w:rsidRDefault="005744B2" w:rsidP="005744B2">
                  <w:pPr>
                    <w:jc w:val="center"/>
                    <w:rPr>
                      <w:sz w:val="20"/>
                      <w:szCs w:val="20"/>
                    </w:rPr>
                  </w:pPr>
                  <w:r w:rsidRPr="005744B2">
                    <w:rPr>
                      <w:sz w:val="20"/>
                      <w:szCs w:val="20"/>
                    </w:rPr>
                    <w:t>3529919.32</w:t>
                  </w:r>
                </w:p>
              </w:tc>
            </w:tr>
            <w:tr w:rsidR="005744B2" w:rsidRPr="005744B2" w14:paraId="68D76DC0" w14:textId="77777777" w:rsidTr="00DE621E">
              <w:trPr>
                <w:trHeight w:val="38"/>
                <w:jc w:val="center"/>
              </w:trPr>
              <w:tc>
                <w:tcPr>
                  <w:tcW w:w="1140" w:type="dxa"/>
                  <w:shd w:val="clear" w:color="auto" w:fill="auto"/>
                  <w:vAlign w:val="center"/>
                </w:tcPr>
                <w:p w14:paraId="7B63636B" w14:textId="5B75D5F6" w:rsidR="005744B2" w:rsidRPr="002921C0" w:rsidRDefault="005744B2" w:rsidP="005744B2">
                  <w:pPr>
                    <w:jc w:val="center"/>
                    <w:rPr>
                      <w:sz w:val="20"/>
                      <w:szCs w:val="20"/>
                    </w:rPr>
                  </w:pPr>
                  <w:r w:rsidRPr="005744B2">
                    <w:rPr>
                      <w:sz w:val="20"/>
                      <w:szCs w:val="20"/>
                    </w:rPr>
                    <w:t>322</w:t>
                  </w:r>
                </w:p>
              </w:tc>
              <w:tc>
                <w:tcPr>
                  <w:tcW w:w="1670" w:type="dxa"/>
                  <w:shd w:val="clear" w:color="auto" w:fill="auto"/>
                  <w:vAlign w:val="center"/>
                </w:tcPr>
                <w:p w14:paraId="2EE9F5BC" w14:textId="1697B4FB" w:rsidR="005744B2" w:rsidRPr="002921C0" w:rsidRDefault="005744B2" w:rsidP="005744B2">
                  <w:pPr>
                    <w:jc w:val="center"/>
                    <w:rPr>
                      <w:sz w:val="20"/>
                      <w:szCs w:val="20"/>
                    </w:rPr>
                  </w:pPr>
                  <w:r w:rsidRPr="005744B2">
                    <w:rPr>
                      <w:sz w:val="20"/>
                      <w:szCs w:val="20"/>
                    </w:rPr>
                    <w:t>963134.56</w:t>
                  </w:r>
                </w:p>
              </w:tc>
              <w:tc>
                <w:tcPr>
                  <w:tcW w:w="1772" w:type="dxa"/>
                  <w:shd w:val="clear" w:color="auto" w:fill="auto"/>
                  <w:vAlign w:val="center"/>
                </w:tcPr>
                <w:p w14:paraId="6084FC7F" w14:textId="7D9285F6" w:rsidR="005744B2" w:rsidRPr="002921C0" w:rsidRDefault="005744B2" w:rsidP="005744B2">
                  <w:pPr>
                    <w:jc w:val="center"/>
                    <w:rPr>
                      <w:sz w:val="20"/>
                      <w:szCs w:val="20"/>
                    </w:rPr>
                  </w:pPr>
                  <w:r w:rsidRPr="005744B2">
                    <w:rPr>
                      <w:sz w:val="20"/>
                      <w:szCs w:val="20"/>
                    </w:rPr>
                    <w:t>3529921.78</w:t>
                  </w:r>
                </w:p>
              </w:tc>
            </w:tr>
            <w:tr w:rsidR="005744B2" w:rsidRPr="005744B2" w14:paraId="7DD227B0" w14:textId="77777777" w:rsidTr="00DE621E">
              <w:trPr>
                <w:trHeight w:val="38"/>
                <w:jc w:val="center"/>
              </w:trPr>
              <w:tc>
                <w:tcPr>
                  <w:tcW w:w="1140" w:type="dxa"/>
                  <w:shd w:val="clear" w:color="auto" w:fill="auto"/>
                  <w:vAlign w:val="center"/>
                </w:tcPr>
                <w:p w14:paraId="2B9A41E2" w14:textId="5EE54FD7" w:rsidR="005744B2" w:rsidRPr="002921C0" w:rsidRDefault="005744B2" w:rsidP="005744B2">
                  <w:pPr>
                    <w:jc w:val="center"/>
                    <w:rPr>
                      <w:sz w:val="20"/>
                      <w:szCs w:val="20"/>
                    </w:rPr>
                  </w:pPr>
                  <w:r w:rsidRPr="005744B2">
                    <w:rPr>
                      <w:sz w:val="20"/>
                      <w:szCs w:val="20"/>
                    </w:rPr>
                    <w:t>323</w:t>
                  </w:r>
                </w:p>
              </w:tc>
              <w:tc>
                <w:tcPr>
                  <w:tcW w:w="1670" w:type="dxa"/>
                  <w:shd w:val="clear" w:color="auto" w:fill="auto"/>
                  <w:vAlign w:val="center"/>
                </w:tcPr>
                <w:p w14:paraId="57DE3A7D" w14:textId="6CFAE0FA" w:rsidR="005744B2" w:rsidRPr="002921C0" w:rsidRDefault="005744B2" w:rsidP="005744B2">
                  <w:pPr>
                    <w:jc w:val="center"/>
                    <w:rPr>
                      <w:sz w:val="20"/>
                      <w:szCs w:val="20"/>
                    </w:rPr>
                  </w:pPr>
                  <w:r w:rsidRPr="005744B2">
                    <w:rPr>
                      <w:sz w:val="20"/>
                      <w:szCs w:val="20"/>
                    </w:rPr>
                    <w:t>963140.18</w:t>
                  </w:r>
                </w:p>
              </w:tc>
              <w:tc>
                <w:tcPr>
                  <w:tcW w:w="1772" w:type="dxa"/>
                  <w:shd w:val="clear" w:color="auto" w:fill="auto"/>
                  <w:vAlign w:val="center"/>
                </w:tcPr>
                <w:p w14:paraId="0376C0E1" w14:textId="5E228412" w:rsidR="005744B2" w:rsidRPr="002921C0" w:rsidRDefault="005744B2" w:rsidP="005744B2">
                  <w:pPr>
                    <w:jc w:val="center"/>
                    <w:rPr>
                      <w:sz w:val="20"/>
                      <w:szCs w:val="20"/>
                    </w:rPr>
                  </w:pPr>
                  <w:r w:rsidRPr="005744B2">
                    <w:rPr>
                      <w:sz w:val="20"/>
                      <w:szCs w:val="20"/>
                    </w:rPr>
                    <w:t>3529924.08</w:t>
                  </w:r>
                </w:p>
              </w:tc>
            </w:tr>
            <w:tr w:rsidR="005744B2" w:rsidRPr="005744B2" w14:paraId="496BAE27" w14:textId="77777777" w:rsidTr="00DE621E">
              <w:trPr>
                <w:trHeight w:val="38"/>
                <w:jc w:val="center"/>
              </w:trPr>
              <w:tc>
                <w:tcPr>
                  <w:tcW w:w="1140" w:type="dxa"/>
                  <w:shd w:val="clear" w:color="auto" w:fill="auto"/>
                  <w:vAlign w:val="center"/>
                </w:tcPr>
                <w:p w14:paraId="024994BC" w14:textId="1F0B5B6E" w:rsidR="005744B2" w:rsidRPr="002921C0" w:rsidRDefault="005744B2" w:rsidP="005744B2">
                  <w:pPr>
                    <w:jc w:val="center"/>
                    <w:rPr>
                      <w:sz w:val="20"/>
                      <w:szCs w:val="20"/>
                    </w:rPr>
                  </w:pPr>
                  <w:r w:rsidRPr="005744B2">
                    <w:rPr>
                      <w:sz w:val="20"/>
                      <w:szCs w:val="20"/>
                    </w:rPr>
                    <w:t>324</w:t>
                  </w:r>
                </w:p>
              </w:tc>
              <w:tc>
                <w:tcPr>
                  <w:tcW w:w="1670" w:type="dxa"/>
                  <w:shd w:val="clear" w:color="auto" w:fill="auto"/>
                  <w:vAlign w:val="center"/>
                </w:tcPr>
                <w:p w14:paraId="5BDBA545" w14:textId="7338046C" w:rsidR="005744B2" w:rsidRPr="002921C0" w:rsidRDefault="005744B2" w:rsidP="005744B2">
                  <w:pPr>
                    <w:jc w:val="center"/>
                    <w:rPr>
                      <w:sz w:val="20"/>
                      <w:szCs w:val="20"/>
                    </w:rPr>
                  </w:pPr>
                  <w:r w:rsidRPr="005744B2">
                    <w:rPr>
                      <w:sz w:val="20"/>
                      <w:szCs w:val="20"/>
                    </w:rPr>
                    <w:t>963142.46</w:t>
                  </w:r>
                </w:p>
              </w:tc>
              <w:tc>
                <w:tcPr>
                  <w:tcW w:w="1772" w:type="dxa"/>
                  <w:shd w:val="clear" w:color="auto" w:fill="auto"/>
                  <w:vAlign w:val="center"/>
                </w:tcPr>
                <w:p w14:paraId="14603205" w14:textId="16649FAA" w:rsidR="005744B2" w:rsidRPr="002921C0" w:rsidRDefault="005744B2" w:rsidP="005744B2">
                  <w:pPr>
                    <w:jc w:val="center"/>
                    <w:rPr>
                      <w:sz w:val="20"/>
                      <w:szCs w:val="20"/>
                    </w:rPr>
                  </w:pPr>
                  <w:r w:rsidRPr="005744B2">
                    <w:rPr>
                      <w:sz w:val="20"/>
                      <w:szCs w:val="20"/>
                    </w:rPr>
                    <w:t>3529924.98</w:t>
                  </w:r>
                </w:p>
              </w:tc>
            </w:tr>
            <w:tr w:rsidR="005744B2" w:rsidRPr="005744B2" w14:paraId="07B62FF5" w14:textId="77777777" w:rsidTr="00DE621E">
              <w:trPr>
                <w:trHeight w:val="38"/>
                <w:jc w:val="center"/>
              </w:trPr>
              <w:tc>
                <w:tcPr>
                  <w:tcW w:w="1140" w:type="dxa"/>
                  <w:shd w:val="clear" w:color="auto" w:fill="auto"/>
                  <w:vAlign w:val="center"/>
                </w:tcPr>
                <w:p w14:paraId="4304DAD2" w14:textId="21F1E060" w:rsidR="005744B2" w:rsidRPr="002921C0" w:rsidRDefault="005744B2" w:rsidP="005744B2">
                  <w:pPr>
                    <w:jc w:val="center"/>
                    <w:rPr>
                      <w:sz w:val="20"/>
                      <w:szCs w:val="20"/>
                    </w:rPr>
                  </w:pPr>
                  <w:r w:rsidRPr="005744B2">
                    <w:rPr>
                      <w:sz w:val="20"/>
                      <w:szCs w:val="20"/>
                    </w:rPr>
                    <w:t>325</w:t>
                  </w:r>
                </w:p>
              </w:tc>
              <w:tc>
                <w:tcPr>
                  <w:tcW w:w="1670" w:type="dxa"/>
                  <w:shd w:val="clear" w:color="auto" w:fill="auto"/>
                  <w:vAlign w:val="center"/>
                </w:tcPr>
                <w:p w14:paraId="2C4B7D29" w14:textId="56BF9B5A" w:rsidR="005744B2" w:rsidRPr="002921C0" w:rsidRDefault="005744B2" w:rsidP="005744B2">
                  <w:pPr>
                    <w:jc w:val="center"/>
                    <w:rPr>
                      <w:sz w:val="20"/>
                      <w:szCs w:val="20"/>
                    </w:rPr>
                  </w:pPr>
                  <w:r w:rsidRPr="005744B2">
                    <w:rPr>
                      <w:sz w:val="20"/>
                      <w:szCs w:val="20"/>
                    </w:rPr>
                    <w:t>963144.86</w:t>
                  </w:r>
                </w:p>
              </w:tc>
              <w:tc>
                <w:tcPr>
                  <w:tcW w:w="1772" w:type="dxa"/>
                  <w:shd w:val="clear" w:color="auto" w:fill="auto"/>
                  <w:vAlign w:val="center"/>
                </w:tcPr>
                <w:p w14:paraId="670D63AF" w14:textId="14EB9836" w:rsidR="005744B2" w:rsidRPr="002921C0" w:rsidRDefault="005744B2" w:rsidP="005744B2">
                  <w:pPr>
                    <w:jc w:val="center"/>
                    <w:rPr>
                      <w:sz w:val="20"/>
                      <w:szCs w:val="20"/>
                    </w:rPr>
                  </w:pPr>
                  <w:r w:rsidRPr="005744B2">
                    <w:rPr>
                      <w:sz w:val="20"/>
                      <w:szCs w:val="20"/>
                    </w:rPr>
                    <w:t>3529925.94</w:t>
                  </w:r>
                </w:p>
              </w:tc>
            </w:tr>
            <w:tr w:rsidR="005744B2" w:rsidRPr="005744B2" w14:paraId="152EB0EC" w14:textId="77777777" w:rsidTr="00DE621E">
              <w:trPr>
                <w:trHeight w:val="38"/>
                <w:jc w:val="center"/>
              </w:trPr>
              <w:tc>
                <w:tcPr>
                  <w:tcW w:w="1140" w:type="dxa"/>
                  <w:shd w:val="clear" w:color="auto" w:fill="auto"/>
                  <w:vAlign w:val="center"/>
                </w:tcPr>
                <w:p w14:paraId="735A7562" w14:textId="4B09ABDE" w:rsidR="005744B2" w:rsidRPr="002921C0" w:rsidRDefault="005744B2" w:rsidP="005744B2">
                  <w:pPr>
                    <w:jc w:val="center"/>
                    <w:rPr>
                      <w:sz w:val="20"/>
                      <w:szCs w:val="20"/>
                    </w:rPr>
                  </w:pPr>
                  <w:r w:rsidRPr="005744B2">
                    <w:rPr>
                      <w:sz w:val="20"/>
                      <w:szCs w:val="20"/>
                    </w:rPr>
                    <w:t>326</w:t>
                  </w:r>
                </w:p>
              </w:tc>
              <w:tc>
                <w:tcPr>
                  <w:tcW w:w="1670" w:type="dxa"/>
                  <w:shd w:val="clear" w:color="auto" w:fill="auto"/>
                  <w:vAlign w:val="center"/>
                </w:tcPr>
                <w:p w14:paraId="70563752" w14:textId="7461AAA4" w:rsidR="005744B2" w:rsidRPr="002921C0" w:rsidRDefault="005744B2" w:rsidP="005744B2">
                  <w:pPr>
                    <w:jc w:val="center"/>
                    <w:rPr>
                      <w:sz w:val="20"/>
                      <w:szCs w:val="20"/>
                    </w:rPr>
                  </w:pPr>
                  <w:r w:rsidRPr="005744B2">
                    <w:rPr>
                      <w:sz w:val="20"/>
                      <w:szCs w:val="20"/>
                    </w:rPr>
                    <w:t>963149.45</w:t>
                  </w:r>
                </w:p>
              </w:tc>
              <w:tc>
                <w:tcPr>
                  <w:tcW w:w="1772" w:type="dxa"/>
                  <w:shd w:val="clear" w:color="auto" w:fill="auto"/>
                  <w:vAlign w:val="center"/>
                </w:tcPr>
                <w:p w14:paraId="36953568" w14:textId="5D3846F3" w:rsidR="005744B2" w:rsidRPr="002921C0" w:rsidRDefault="005744B2" w:rsidP="005744B2">
                  <w:pPr>
                    <w:jc w:val="center"/>
                    <w:rPr>
                      <w:sz w:val="20"/>
                      <w:szCs w:val="20"/>
                    </w:rPr>
                  </w:pPr>
                  <w:r w:rsidRPr="005744B2">
                    <w:rPr>
                      <w:sz w:val="20"/>
                      <w:szCs w:val="20"/>
                    </w:rPr>
                    <w:t>3529928.14</w:t>
                  </w:r>
                </w:p>
              </w:tc>
            </w:tr>
            <w:tr w:rsidR="005744B2" w:rsidRPr="005744B2" w14:paraId="1A65D6FC" w14:textId="77777777" w:rsidTr="00DE621E">
              <w:trPr>
                <w:trHeight w:val="38"/>
                <w:jc w:val="center"/>
              </w:trPr>
              <w:tc>
                <w:tcPr>
                  <w:tcW w:w="1140" w:type="dxa"/>
                  <w:shd w:val="clear" w:color="auto" w:fill="auto"/>
                  <w:vAlign w:val="center"/>
                </w:tcPr>
                <w:p w14:paraId="3B4614EB" w14:textId="4652F362" w:rsidR="005744B2" w:rsidRPr="002921C0" w:rsidRDefault="005744B2" w:rsidP="005744B2">
                  <w:pPr>
                    <w:jc w:val="center"/>
                    <w:rPr>
                      <w:sz w:val="20"/>
                      <w:szCs w:val="20"/>
                    </w:rPr>
                  </w:pPr>
                  <w:r w:rsidRPr="005744B2">
                    <w:rPr>
                      <w:sz w:val="20"/>
                      <w:szCs w:val="20"/>
                    </w:rPr>
                    <w:t>327</w:t>
                  </w:r>
                </w:p>
              </w:tc>
              <w:tc>
                <w:tcPr>
                  <w:tcW w:w="1670" w:type="dxa"/>
                  <w:shd w:val="clear" w:color="auto" w:fill="auto"/>
                  <w:vAlign w:val="center"/>
                </w:tcPr>
                <w:p w14:paraId="0A9D4448" w14:textId="4E8313A0" w:rsidR="005744B2" w:rsidRPr="002921C0" w:rsidRDefault="005744B2" w:rsidP="005744B2">
                  <w:pPr>
                    <w:jc w:val="center"/>
                    <w:rPr>
                      <w:sz w:val="20"/>
                      <w:szCs w:val="20"/>
                    </w:rPr>
                  </w:pPr>
                  <w:r w:rsidRPr="005744B2">
                    <w:rPr>
                      <w:sz w:val="20"/>
                      <w:szCs w:val="20"/>
                    </w:rPr>
                    <w:t>963156.34</w:t>
                  </w:r>
                </w:p>
              </w:tc>
              <w:tc>
                <w:tcPr>
                  <w:tcW w:w="1772" w:type="dxa"/>
                  <w:shd w:val="clear" w:color="auto" w:fill="auto"/>
                  <w:vAlign w:val="center"/>
                </w:tcPr>
                <w:p w14:paraId="4E512784" w14:textId="04CCF34E" w:rsidR="005744B2" w:rsidRPr="002921C0" w:rsidRDefault="005744B2" w:rsidP="005744B2">
                  <w:pPr>
                    <w:jc w:val="center"/>
                    <w:rPr>
                      <w:sz w:val="20"/>
                      <w:szCs w:val="20"/>
                    </w:rPr>
                  </w:pPr>
                  <w:r w:rsidRPr="005744B2">
                    <w:rPr>
                      <w:sz w:val="20"/>
                      <w:szCs w:val="20"/>
                    </w:rPr>
                    <w:t>3529930.74</w:t>
                  </w:r>
                </w:p>
              </w:tc>
            </w:tr>
            <w:tr w:rsidR="005744B2" w:rsidRPr="005744B2" w14:paraId="2F28979D" w14:textId="77777777" w:rsidTr="00DE621E">
              <w:trPr>
                <w:trHeight w:val="38"/>
                <w:jc w:val="center"/>
              </w:trPr>
              <w:tc>
                <w:tcPr>
                  <w:tcW w:w="1140" w:type="dxa"/>
                  <w:shd w:val="clear" w:color="auto" w:fill="auto"/>
                  <w:vAlign w:val="center"/>
                </w:tcPr>
                <w:p w14:paraId="4FF547D4" w14:textId="724E07C4" w:rsidR="005744B2" w:rsidRPr="002921C0" w:rsidRDefault="005744B2" w:rsidP="005744B2">
                  <w:pPr>
                    <w:jc w:val="center"/>
                    <w:rPr>
                      <w:sz w:val="20"/>
                      <w:szCs w:val="20"/>
                    </w:rPr>
                  </w:pPr>
                  <w:r w:rsidRPr="005744B2">
                    <w:rPr>
                      <w:sz w:val="20"/>
                      <w:szCs w:val="20"/>
                    </w:rPr>
                    <w:t>328</w:t>
                  </w:r>
                </w:p>
              </w:tc>
              <w:tc>
                <w:tcPr>
                  <w:tcW w:w="1670" w:type="dxa"/>
                  <w:shd w:val="clear" w:color="auto" w:fill="auto"/>
                  <w:vAlign w:val="center"/>
                </w:tcPr>
                <w:p w14:paraId="0FD17865" w14:textId="577C645B" w:rsidR="005744B2" w:rsidRPr="002921C0" w:rsidRDefault="005744B2" w:rsidP="005744B2">
                  <w:pPr>
                    <w:jc w:val="center"/>
                    <w:rPr>
                      <w:sz w:val="20"/>
                      <w:szCs w:val="20"/>
                    </w:rPr>
                  </w:pPr>
                  <w:r w:rsidRPr="005744B2">
                    <w:rPr>
                      <w:sz w:val="20"/>
                      <w:szCs w:val="20"/>
                    </w:rPr>
                    <w:t>963161.05</w:t>
                  </w:r>
                </w:p>
              </w:tc>
              <w:tc>
                <w:tcPr>
                  <w:tcW w:w="1772" w:type="dxa"/>
                  <w:shd w:val="clear" w:color="auto" w:fill="auto"/>
                  <w:vAlign w:val="center"/>
                </w:tcPr>
                <w:p w14:paraId="72046F23" w14:textId="03FA01A3" w:rsidR="005744B2" w:rsidRPr="002921C0" w:rsidRDefault="005744B2" w:rsidP="005744B2">
                  <w:pPr>
                    <w:jc w:val="center"/>
                    <w:rPr>
                      <w:sz w:val="20"/>
                      <w:szCs w:val="20"/>
                    </w:rPr>
                  </w:pPr>
                  <w:r w:rsidRPr="005744B2">
                    <w:rPr>
                      <w:sz w:val="20"/>
                      <w:szCs w:val="20"/>
                    </w:rPr>
                    <w:t>3529932.5</w:t>
                  </w:r>
                </w:p>
              </w:tc>
            </w:tr>
            <w:tr w:rsidR="005744B2" w:rsidRPr="005744B2" w14:paraId="29153CCE" w14:textId="77777777" w:rsidTr="00DE621E">
              <w:trPr>
                <w:trHeight w:val="38"/>
                <w:jc w:val="center"/>
              </w:trPr>
              <w:tc>
                <w:tcPr>
                  <w:tcW w:w="1140" w:type="dxa"/>
                  <w:shd w:val="clear" w:color="auto" w:fill="auto"/>
                  <w:vAlign w:val="center"/>
                </w:tcPr>
                <w:p w14:paraId="434D2C4A" w14:textId="6B40A2E9" w:rsidR="005744B2" w:rsidRPr="002921C0" w:rsidRDefault="005744B2" w:rsidP="005744B2">
                  <w:pPr>
                    <w:jc w:val="center"/>
                    <w:rPr>
                      <w:sz w:val="20"/>
                      <w:szCs w:val="20"/>
                    </w:rPr>
                  </w:pPr>
                  <w:r w:rsidRPr="005744B2">
                    <w:rPr>
                      <w:sz w:val="20"/>
                      <w:szCs w:val="20"/>
                    </w:rPr>
                    <w:t>329</w:t>
                  </w:r>
                </w:p>
              </w:tc>
              <w:tc>
                <w:tcPr>
                  <w:tcW w:w="1670" w:type="dxa"/>
                  <w:shd w:val="clear" w:color="auto" w:fill="auto"/>
                  <w:vAlign w:val="center"/>
                </w:tcPr>
                <w:p w14:paraId="02A8ECF3" w14:textId="615D452A" w:rsidR="005744B2" w:rsidRPr="002921C0" w:rsidRDefault="005744B2" w:rsidP="005744B2">
                  <w:pPr>
                    <w:jc w:val="center"/>
                    <w:rPr>
                      <w:sz w:val="20"/>
                      <w:szCs w:val="20"/>
                    </w:rPr>
                  </w:pPr>
                  <w:r w:rsidRPr="005744B2">
                    <w:rPr>
                      <w:sz w:val="20"/>
                      <w:szCs w:val="20"/>
                    </w:rPr>
                    <w:t>963166.76</w:t>
                  </w:r>
                </w:p>
              </w:tc>
              <w:tc>
                <w:tcPr>
                  <w:tcW w:w="1772" w:type="dxa"/>
                  <w:shd w:val="clear" w:color="auto" w:fill="auto"/>
                  <w:vAlign w:val="center"/>
                </w:tcPr>
                <w:p w14:paraId="2596E67E" w14:textId="13D4360E" w:rsidR="005744B2" w:rsidRPr="002921C0" w:rsidRDefault="005744B2" w:rsidP="005744B2">
                  <w:pPr>
                    <w:jc w:val="center"/>
                    <w:rPr>
                      <w:sz w:val="20"/>
                      <w:szCs w:val="20"/>
                    </w:rPr>
                  </w:pPr>
                  <w:r w:rsidRPr="005744B2">
                    <w:rPr>
                      <w:sz w:val="20"/>
                      <w:szCs w:val="20"/>
                    </w:rPr>
                    <w:t>3529935.04</w:t>
                  </w:r>
                </w:p>
              </w:tc>
            </w:tr>
            <w:tr w:rsidR="005744B2" w:rsidRPr="005744B2" w14:paraId="7C87E505" w14:textId="77777777" w:rsidTr="00DE621E">
              <w:trPr>
                <w:trHeight w:val="38"/>
                <w:jc w:val="center"/>
              </w:trPr>
              <w:tc>
                <w:tcPr>
                  <w:tcW w:w="1140" w:type="dxa"/>
                  <w:shd w:val="clear" w:color="auto" w:fill="auto"/>
                  <w:vAlign w:val="center"/>
                </w:tcPr>
                <w:p w14:paraId="2ECA6AD3" w14:textId="2BFBA8D1" w:rsidR="005744B2" w:rsidRPr="002921C0" w:rsidRDefault="005744B2" w:rsidP="005744B2">
                  <w:pPr>
                    <w:jc w:val="center"/>
                    <w:rPr>
                      <w:sz w:val="20"/>
                      <w:szCs w:val="20"/>
                    </w:rPr>
                  </w:pPr>
                  <w:r w:rsidRPr="005744B2">
                    <w:rPr>
                      <w:sz w:val="20"/>
                      <w:szCs w:val="20"/>
                    </w:rPr>
                    <w:t>330</w:t>
                  </w:r>
                </w:p>
              </w:tc>
              <w:tc>
                <w:tcPr>
                  <w:tcW w:w="1670" w:type="dxa"/>
                  <w:shd w:val="clear" w:color="auto" w:fill="auto"/>
                  <w:vAlign w:val="center"/>
                </w:tcPr>
                <w:p w14:paraId="2670FF24" w14:textId="34C95148" w:rsidR="005744B2" w:rsidRPr="002921C0" w:rsidRDefault="005744B2" w:rsidP="005744B2">
                  <w:pPr>
                    <w:jc w:val="center"/>
                    <w:rPr>
                      <w:sz w:val="20"/>
                      <w:szCs w:val="20"/>
                    </w:rPr>
                  </w:pPr>
                  <w:r w:rsidRPr="005744B2">
                    <w:rPr>
                      <w:sz w:val="20"/>
                      <w:szCs w:val="20"/>
                    </w:rPr>
                    <w:t>963173.06</w:t>
                  </w:r>
                </w:p>
              </w:tc>
              <w:tc>
                <w:tcPr>
                  <w:tcW w:w="1772" w:type="dxa"/>
                  <w:shd w:val="clear" w:color="auto" w:fill="auto"/>
                  <w:vAlign w:val="center"/>
                </w:tcPr>
                <w:p w14:paraId="57F8BD6D" w14:textId="740A38A3" w:rsidR="005744B2" w:rsidRPr="002921C0" w:rsidRDefault="005744B2" w:rsidP="005744B2">
                  <w:pPr>
                    <w:jc w:val="center"/>
                    <w:rPr>
                      <w:sz w:val="20"/>
                      <w:szCs w:val="20"/>
                    </w:rPr>
                  </w:pPr>
                  <w:r w:rsidRPr="005744B2">
                    <w:rPr>
                      <w:sz w:val="20"/>
                      <w:szCs w:val="20"/>
                    </w:rPr>
                    <w:t>3529938.4</w:t>
                  </w:r>
                </w:p>
              </w:tc>
            </w:tr>
            <w:tr w:rsidR="005744B2" w:rsidRPr="005744B2" w14:paraId="6F6B3C0E" w14:textId="77777777" w:rsidTr="00DE621E">
              <w:trPr>
                <w:trHeight w:val="38"/>
                <w:jc w:val="center"/>
              </w:trPr>
              <w:tc>
                <w:tcPr>
                  <w:tcW w:w="1140" w:type="dxa"/>
                  <w:shd w:val="clear" w:color="auto" w:fill="auto"/>
                  <w:vAlign w:val="center"/>
                </w:tcPr>
                <w:p w14:paraId="0469FCA3" w14:textId="745B75F6" w:rsidR="005744B2" w:rsidRPr="002921C0" w:rsidRDefault="005744B2" w:rsidP="005744B2">
                  <w:pPr>
                    <w:jc w:val="center"/>
                    <w:rPr>
                      <w:sz w:val="20"/>
                      <w:szCs w:val="20"/>
                    </w:rPr>
                  </w:pPr>
                  <w:r w:rsidRPr="005744B2">
                    <w:rPr>
                      <w:sz w:val="20"/>
                      <w:szCs w:val="20"/>
                    </w:rPr>
                    <w:t>331</w:t>
                  </w:r>
                </w:p>
              </w:tc>
              <w:tc>
                <w:tcPr>
                  <w:tcW w:w="1670" w:type="dxa"/>
                  <w:shd w:val="clear" w:color="auto" w:fill="auto"/>
                  <w:vAlign w:val="center"/>
                </w:tcPr>
                <w:p w14:paraId="710DAA97" w14:textId="0DE20883" w:rsidR="005744B2" w:rsidRPr="002921C0" w:rsidRDefault="005744B2" w:rsidP="005744B2">
                  <w:pPr>
                    <w:jc w:val="center"/>
                    <w:rPr>
                      <w:sz w:val="20"/>
                      <w:szCs w:val="20"/>
                    </w:rPr>
                  </w:pPr>
                  <w:r w:rsidRPr="005744B2">
                    <w:rPr>
                      <w:sz w:val="20"/>
                      <w:szCs w:val="20"/>
                    </w:rPr>
                    <w:t>963178.1</w:t>
                  </w:r>
                </w:p>
              </w:tc>
              <w:tc>
                <w:tcPr>
                  <w:tcW w:w="1772" w:type="dxa"/>
                  <w:shd w:val="clear" w:color="auto" w:fill="auto"/>
                  <w:vAlign w:val="center"/>
                </w:tcPr>
                <w:p w14:paraId="34565798" w14:textId="02D1EF93" w:rsidR="005744B2" w:rsidRPr="002921C0" w:rsidRDefault="005744B2" w:rsidP="005744B2">
                  <w:pPr>
                    <w:jc w:val="center"/>
                    <w:rPr>
                      <w:sz w:val="20"/>
                      <w:szCs w:val="20"/>
                    </w:rPr>
                  </w:pPr>
                  <w:r w:rsidRPr="005744B2">
                    <w:rPr>
                      <w:sz w:val="20"/>
                      <w:szCs w:val="20"/>
                    </w:rPr>
                    <w:t>3529940.42</w:t>
                  </w:r>
                </w:p>
              </w:tc>
            </w:tr>
            <w:tr w:rsidR="005744B2" w:rsidRPr="005744B2" w14:paraId="09FA1399" w14:textId="77777777" w:rsidTr="00DE621E">
              <w:trPr>
                <w:trHeight w:val="38"/>
                <w:jc w:val="center"/>
              </w:trPr>
              <w:tc>
                <w:tcPr>
                  <w:tcW w:w="1140" w:type="dxa"/>
                  <w:shd w:val="clear" w:color="auto" w:fill="auto"/>
                  <w:vAlign w:val="center"/>
                </w:tcPr>
                <w:p w14:paraId="7FEBDD1E" w14:textId="21B0196F" w:rsidR="005744B2" w:rsidRPr="002921C0" w:rsidRDefault="005744B2" w:rsidP="005744B2">
                  <w:pPr>
                    <w:jc w:val="center"/>
                    <w:rPr>
                      <w:sz w:val="20"/>
                      <w:szCs w:val="20"/>
                    </w:rPr>
                  </w:pPr>
                  <w:r w:rsidRPr="005744B2">
                    <w:rPr>
                      <w:sz w:val="20"/>
                      <w:szCs w:val="20"/>
                    </w:rPr>
                    <w:t>332</w:t>
                  </w:r>
                </w:p>
              </w:tc>
              <w:tc>
                <w:tcPr>
                  <w:tcW w:w="1670" w:type="dxa"/>
                  <w:shd w:val="clear" w:color="auto" w:fill="auto"/>
                  <w:vAlign w:val="center"/>
                </w:tcPr>
                <w:p w14:paraId="168EC7CE" w14:textId="703D7D32" w:rsidR="005744B2" w:rsidRPr="002921C0" w:rsidRDefault="005744B2" w:rsidP="005744B2">
                  <w:pPr>
                    <w:jc w:val="center"/>
                    <w:rPr>
                      <w:sz w:val="20"/>
                      <w:szCs w:val="20"/>
                    </w:rPr>
                  </w:pPr>
                  <w:r w:rsidRPr="005744B2">
                    <w:rPr>
                      <w:sz w:val="20"/>
                      <w:szCs w:val="20"/>
                    </w:rPr>
                    <w:t>963184.5</w:t>
                  </w:r>
                </w:p>
              </w:tc>
              <w:tc>
                <w:tcPr>
                  <w:tcW w:w="1772" w:type="dxa"/>
                  <w:shd w:val="clear" w:color="auto" w:fill="auto"/>
                  <w:vAlign w:val="center"/>
                </w:tcPr>
                <w:p w14:paraId="7E93DFB5" w14:textId="44CB1327" w:rsidR="005744B2" w:rsidRPr="002921C0" w:rsidRDefault="005744B2" w:rsidP="005744B2">
                  <w:pPr>
                    <w:jc w:val="center"/>
                    <w:rPr>
                      <w:sz w:val="20"/>
                      <w:szCs w:val="20"/>
                    </w:rPr>
                  </w:pPr>
                  <w:r w:rsidRPr="005744B2">
                    <w:rPr>
                      <w:sz w:val="20"/>
                      <w:szCs w:val="20"/>
                    </w:rPr>
                    <w:t>3529942.5</w:t>
                  </w:r>
                </w:p>
              </w:tc>
            </w:tr>
            <w:tr w:rsidR="005744B2" w:rsidRPr="005744B2" w14:paraId="7287957A" w14:textId="77777777" w:rsidTr="00DE621E">
              <w:trPr>
                <w:trHeight w:val="38"/>
                <w:jc w:val="center"/>
              </w:trPr>
              <w:tc>
                <w:tcPr>
                  <w:tcW w:w="1140" w:type="dxa"/>
                  <w:shd w:val="clear" w:color="auto" w:fill="auto"/>
                  <w:vAlign w:val="center"/>
                </w:tcPr>
                <w:p w14:paraId="59CE9D56" w14:textId="56F310EC" w:rsidR="005744B2" w:rsidRPr="002921C0" w:rsidRDefault="005744B2" w:rsidP="005744B2">
                  <w:pPr>
                    <w:jc w:val="center"/>
                    <w:rPr>
                      <w:sz w:val="20"/>
                      <w:szCs w:val="20"/>
                    </w:rPr>
                  </w:pPr>
                  <w:r w:rsidRPr="005744B2">
                    <w:rPr>
                      <w:sz w:val="20"/>
                      <w:szCs w:val="20"/>
                    </w:rPr>
                    <w:t>333</w:t>
                  </w:r>
                </w:p>
              </w:tc>
              <w:tc>
                <w:tcPr>
                  <w:tcW w:w="1670" w:type="dxa"/>
                  <w:shd w:val="clear" w:color="auto" w:fill="auto"/>
                  <w:vAlign w:val="center"/>
                </w:tcPr>
                <w:p w14:paraId="6676D464" w14:textId="4EDC7D04" w:rsidR="005744B2" w:rsidRPr="002921C0" w:rsidRDefault="005744B2" w:rsidP="005744B2">
                  <w:pPr>
                    <w:jc w:val="center"/>
                    <w:rPr>
                      <w:sz w:val="20"/>
                      <w:szCs w:val="20"/>
                    </w:rPr>
                  </w:pPr>
                  <w:r w:rsidRPr="005744B2">
                    <w:rPr>
                      <w:sz w:val="20"/>
                      <w:szCs w:val="20"/>
                    </w:rPr>
                    <w:t>963189.9</w:t>
                  </w:r>
                </w:p>
              </w:tc>
              <w:tc>
                <w:tcPr>
                  <w:tcW w:w="1772" w:type="dxa"/>
                  <w:shd w:val="clear" w:color="auto" w:fill="auto"/>
                  <w:vAlign w:val="center"/>
                </w:tcPr>
                <w:p w14:paraId="77BEEC99" w14:textId="6798D6B4" w:rsidR="005744B2" w:rsidRPr="002921C0" w:rsidRDefault="005744B2" w:rsidP="005744B2">
                  <w:pPr>
                    <w:jc w:val="center"/>
                    <w:rPr>
                      <w:sz w:val="20"/>
                      <w:szCs w:val="20"/>
                    </w:rPr>
                  </w:pPr>
                  <w:r w:rsidRPr="005744B2">
                    <w:rPr>
                      <w:sz w:val="20"/>
                      <w:szCs w:val="20"/>
                    </w:rPr>
                    <w:t>3529944.48</w:t>
                  </w:r>
                </w:p>
              </w:tc>
            </w:tr>
            <w:tr w:rsidR="005744B2" w:rsidRPr="005744B2" w14:paraId="160837B1" w14:textId="77777777" w:rsidTr="00DE621E">
              <w:trPr>
                <w:trHeight w:val="38"/>
                <w:jc w:val="center"/>
              </w:trPr>
              <w:tc>
                <w:tcPr>
                  <w:tcW w:w="1140" w:type="dxa"/>
                  <w:shd w:val="clear" w:color="auto" w:fill="auto"/>
                  <w:vAlign w:val="center"/>
                </w:tcPr>
                <w:p w14:paraId="567E58BD" w14:textId="3E1E9995" w:rsidR="005744B2" w:rsidRPr="002921C0" w:rsidRDefault="005744B2" w:rsidP="005744B2">
                  <w:pPr>
                    <w:jc w:val="center"/>
                    <w:rPr>
                      <w:sz w:val="20"/>
                      <w:szCs w:val="20"/>
                    </w:rPr>
                  </w:pPr>
                  <w:r w:rsidRPr="005744B2">
                    <w:rPr>
                      <w:sz w:val="20"/>
                      <w:szCs w:val="20"/>
                    </w:rPr>
                    <w:t>334</w:t>
                  </w:r>
                </w:p>
              </w:tc>
              <w:tc>
                <w:tcPr>
                  <w:tcW w:w="1670" w:type="dxa"/>
                  <w:shd w:val="clear" w:color="auto" w:fill="auto"/>
                  <w:vAlign w:val="center"/>
                </w:tcPr>
                <w:p w14:paraId="481F2865" w14:textId="32048864" w:rsidR="005744B2" w:rsidRPr="002921C0" w:rsidRDefault="005744B2" w:rsidP="005744B2">
                  <w:pPr>
                    <w:jc w:val="center"/>
                    <w:rPr>
                      <w:sz w:val="20"/>
                      <w:szCs w:val="20"/>
                    </w:rPr>
                  </w:pPr>
                  <w:r w:rsidRPr="005744B2">
                    <w:rPr>
                      <w:sz w:val="20"/>
                      <w:szCs w:val="20"/>
                    </w:rPr>
                    <w:t>963196.32</w:t>
                  </w:r>
                </w:p>
              </w:tc>
              <w:tc>
                <w:tcPr>
                  <w:tcW w:w="1772" w:type="dxa"/>
                  <w:shd w:val="clear" w:color="auto" w:fill="auto"/>
                  <w:vAlign w:val="center"/>
                </w:tcPr>
                <w:p w14:paraId="6E5D8D72" w14:textId="28CBAD3F" w:rsidR="005744B2" w:rsidRPr="002921C0" w:rsidRDefault="005744B2" w:rsidP="005744B2">
                  <w:pPr>
                    <w:jc w:val="center"/>
                    <w:rPr>
                      <w:sz w:val="20"/>
                      <w:szCs w:val="20"/>
                    </w:rPr>
                  </w:pPr>
                  <w:r w:rsidRPr="005744B2">
                    <w:rPr>
                      <w:sz w:val="20"/>
                      <w:szCs w:val="20"/>
                    </w:rPr>
                    <w:t>3529945.16</w:t>
                  </w:r>
                </w:p>
              </w:tc>
            </w:tr>
            <w:tr w:rsidR="005744B2" w:rsidRPr="005744B2" w14:paraId="7E88F0FA" w14:textId="77777777" w:rsidTr="00DE621E">
              <w:trPr>
                <w:trHeight w:val="38"/>
                <w:jc w:val="center"/>
              </w:trPr>
              <w:tc>
                <w:tcPr>
                  <w:tcW w:w="1140" w:type="dxa"/>
                  <w:shd w:val="clear" w:color="auto" w:fill="auto"/>
                  <w:vAlign w:val="center"/>
                </w:tcPr>
                <w:p w14:paraId="544D3CB8" w14:textId="3A06F212" w:rsidR="005744B2" w:rsidRPr="002921C0" w:rsidRDefault="005744B2" w:rsidP="005744B2">
                  <w:pPr>
                    <w:jc w:val="center"/>
                    <w:rPr>
                      <w:sz w:val="20"/>
                      <w:szCs w:val="20"/>
                    </w:rPr>
                  </w:pPr>
                  <w:r w:rsidRPr="005744B2">
                    <w:rPr>
                      <w:sz w:val="20"/>
                      <w:szCs w:val="20"/>
                    </w:rPr>
                    <w:t>335</w:t>
                  </w:r>
                </w:p>
              </w:tc>
              <w:tc>
                <w:tcPr>
                  <w:tcW w:w="1670" w:type="dxa"/>
                  <w:shd w:val="clear" w:color="auto" w:fill="auto"/>
                  <w:vAlign w:val="center"/>
                </w:tcPr>
                <w:p w14:paraId="321F3A42" w14:textId="7D876ED2" w:rsidR="005744B2" w:rsidRPr="002921C0" w:rsidRDefault="005744B2" w:rsidP="005744B2">
                  <w:pPr>
                    <w:jc w:val="center"/>
                    <w:rPr>
                      <w:sz w:val="20"/>
                      <w:szCs w:val="20"/>
                    </w:rPr>
                  </w:pPr>
                  <w:r w:rsidRPr="005744B2">
                    <w:rPr>
                      <w:sz w:val="20"/>
                      <w:szCs w:val="20"/>
                    </w:rPr>
                    <w:t>963201.84</w:t>
                  </w:r>
                </w:p>
              </w:tc>
              <w:tc>
                <w:tcPr>
                  <w:tcW w:w="1772" w:type="dxa"/>
                  <w:shd w:val="clear" w:color="auto" w:fill="auto"/>
                  <w:vAlign w:val="center"/>
                </w:tcPr>
                <w:p w14:paraId="730AC087" w14:textId="2F63C363" w:rsidR="005744B2" w:rsidRPr="002921C0" w:rsidRDefault="005744B2" w:rsidP="005744B2">
                  <w:pPr>
                    <w:jc w:val="center"/>
                    <w:rPr>
                      <w:sz w:val="20"/>
                      <w:szCs w:val="20"/>
                    </w:rPr>
                  </w:pPr>
                  <w:r w:rsidRPr="005744B2">
                    <w:rPr>
                      <w:sz w:val="20"/>
                      <w:szCs w:val="20"/>
                    </w:rPr>
                    <w:t>3529944.06</w:t>
                  </w:r>
                </w:p>
              </w:tc>
            </w:tr>
            <w:tr w:rsidR="005744B2" w:rsidRPr="005744B2" w14:paraId="636B8F06" w14:textId="77777777" w:rsidTr="00DE621E">
              <w:trPr>
                <w:trHeight w:val="38"/>
                <w:jc w:val="center"/>
              </w:trPr>
              <w:tc>
                <w:tcPr>
                  <w:tcW w:w="1140" w:type="dxa"/>
                  <w:shd w:val="clear" w:color="auto" w:fill="auto"/>
                  <w:vAlign w:val="center"/>
                </w:tcPr>
                <w:p w14:paraId="6691A36D" w14:textId="67829565" w:rsidR="005744B2" w:rsidRPr="002921C0" w:rsidRDefault="005744B2" w:rsidP="005744B2">
                  <w:pPr>
                    <w:jc w:val="center"/>
                    <w:rPr>
                      <w:sz w:val="20"/>
                      <w:szCs w:val="20"/>
                    </w:rPr>
                  </w:pPr>
                  <w:r w:rsidRPr="005744B2">
                    <w:rPr>
                      <w:sz w:val="20"/>
                      <w:szCs w:val="20"/>
                    </w:rPr>
                    <w:t>336</w:t>
                  </w:r>
                </w:p>
              </w:tc>
              <w:tc>
                <w:tcPr>
                  <w:tcW w:w="1670" w:type="dxa"/>
                  <w:shd w:val="clear" w:color="auto" w:fill="auto"/>
                  <w:vAlign w:val="center"/>
                </w:tcPr>
                <w:p w14:paraId="7C376921" w14:textId="79FE59BB" w:rsidR="005744B2" w:rsidRPr="002921C0" w:rsidRDefault="005744B2" w:rsidP="005744B2">
                  <w:pPr>
                    <w:jc w:val="center"/>
                    <w:rPr>
                      <w:sz w:val="20"/>
                      <w:szCs w:val="20"/>
                    </w:rPr>
                  </w:pPr>
                  <w:r w:rsidRPr="005744B2">
                    <w:rPr>
                      <w:sz w:val="20"/>
                      <w:szCs w:val="20"/>
                    </w:rPr>
                    <w:t>963208.5</w:t>
                  </w:r>
                </w:p>
              </w:tc>
              <w:tc>
                <w:tcPr>
                  <w:tcW w:w="1772" w:type="dxa"/>
                  <w:shd w:val="clear" w:color="auto" w:fill="auto"/>
                  <w:vAlign w:val="center"/>
                </w:tcPr>
                <w:p w14:paraId="74C923B3" w14:textId="0696C76E" w:rsidR="005744B2" w:rsidRPr="002921C0" w:rsidRDefault="005744B2" w:rsidP="005744B2">
                  <w:pPr>
                    <w:jc w:val="center"/>
                    <w:rPr>
                      <w:sz w:val="20"/>
                      <w:szCs w:val="20"/>
                    </w:rPr>
                  </w:pPr>
                  <w:r w:rsidRPr="005744B2">
                    <w:rPr>
                      <w:sz w:val="20"/>
                      <w:szCs w:val="20"/>
                    </w:rPr>
                    <w:t>3529945.42</w:t>
                  </w:r>
                </w:p>
              </w:tc>
            </w:tr>
            <w:tr w:rsidR="005744B2" w:rsidRPr="005744B2" w14:paraId="28200DB0" w14:textId="77777777" w:rsidTr="00DE621E">
              <w:trPr>
                <w:trHeight w:val="38"/>
                <w:jc w:val="center"/>
              </w:trPr>
              <w:tc>
                <w:tcPr>
                  <w:tcW w:w="1140" w:type="dxa"/>
                  <w:shd w:val="clear" w:color="auto" w:fill="auto"/>
                  <w:vAlign w:val="center"/>
                </w:tcPr>
                <w:p w14:paraId="305AC2E8" w14:textId="3F7212B2" w:rsidR="005744B2" w:rsidRPr="002921C0" w:rsidRDefault="005744B2" w:rsidP="005744B2">
                  <w:pPr>
                    <w:jc w:val="center"/>
                    <w:rPr>
                      <w:sz w:val="20"/>
                      <w:szCs w:val="20"/>
                    </w:rPr>
                  </w:pPr>
                  <w:r w:rsidRPr="005744B2">
                    <w:rPr>
                      <w:sz w:val="20"/>
                      <w:szCs w:val="20"/>
                    </w:rPr>
                    <w:t>337</w:t>
                  </w:r>
                </w:p>
              </w:tc>
              <w:tc>
                <w:tcPr>
                  <w:tcW w:w="1670" w:type="dxa"/>
                  <w:shd w:val="clear" w:color="auto" w:fill="auto"/>
                  <w:vAlign w:val="center"/>
                </w:tcPr>
                <w:p w14:paraId="24F3FD13" w14:textId="4DACC5DA" w:rsidR="005744B2" w:rsidRPr="002921C0" w:rsidRDefault="005744B2" w:rsidP="005744B2">
                  <w:pPr>
                    <w:jc w:val="center"/>
                    <w:rPr>
                      <w:sz w:val="20"/>
                      <w:szCs w:val="20"/>
                    </w:rPr>
                  </w:pPr>
                  <w:r w:rsidRPr="005744B2">
                    <w:rPr>
                      <w:sz w:val="20"/>
                      <w:szCs w:val="20"/>
                    </w:rPr>
                    <w:t>963213.28</w:t>
                  </w:r>
                </w:p>
              </w:tc>
              <w:tc>
                <w:tcPr>
                  <w:tcW w:w="1772" w:type="dxa"/>
                  <w:shd w:val="clear" w:color="auto" w:fill="auto"/>
                  <w:vAlign w:val="center"/>
                </w:tcPr>
                <w:p w14:paraId="3F407D9F" w14:textId="422DC047" w:rsidR="005744B2" w:rsidRPr="002921C0" w:rsidRDefault="005744B2" w:rsidP="005744B2">
                  <w:pPr>
                    <w:jc w:val="center"/>
                    <w:rPr>
                      <w:sz w:val="20"/>
                      <w:szCs w:val="20"/>
                    </w:rPr>
                  </w:pPr>
                  <w:r w:rsidRPr="005744B2">
                    <w:rPr>
                      <w:sz w:val="20"/>
                      <w:szCs w:val="20"/>
                    </w:rPr>
                    <w:t>3529948.12</w:t>
                  </w:r>
                </w:p>
              </w:tc>
            </w:tr>
            <w:tr w:rsidR="005744B2" w:rsidRPr="005744B2" w14:paraId="47205B41" w14:textId="77777777" w:rsidTr="00DE621E">
              <w:trPr>
                <w:trHeight w:val="38"/>
                <w:jc w:val="center"/>
              </w:trPr>
              <w:tc>
                <w:tcPr>
                  <w:tcW w:w="1140" w:type="dxa"/>
                  <w:shd w:val="clear" w:color="auto" w:fill="auto"/>
                  <w:vAlign w:val="center"/>
                </w:tcPr>
                <w:p w14:paraId="70B9D301" w14:textId="6AB68F3B" w:rsidR="005744B2" w:rsidRPr="002921C0" w:rsidRDefault="005744B2" w:rsidP="005744B2">
                  <w:pPr>
                    <w:jc w:val="center"/>
                    <w:rPr>
                      <w:sz w:val="20"/>
                      <w:szCs w:val="20"/>
                    </w:rPr>
                  </w:pPr>
                  <w:r w:rsidRPr="005744B2">
                    <w:rPr>
                      <w:sz w:val="20"/>
                      <w:szCs w:val="20"/>
                    </w:rPr>
                    <w:t>338</w:t>
                  </w:r>
                </w:p>
              </w:tc>
              <w:tc>
                <w:tcPr>
                  <w:tcW w:w="1670" w:type="dxa"/>
                  <w:shd w:val="clear" w:color="auto" w:fill="auto"/>
                  <w:vAlign w:val="center"/>
                </w:tcPr>
                <w:p w14:paraId="23E0C4CD" w14:textId="6E4FCA45" w:rsidR="005744B2" w:rsidRPr="002921C0" w:rsidRDefault="005744B2" w:rsidP="005744B2">
                  <w:pPr>
                    <w:jc w:val="center"/>
                    <w:rPr>
                      <w:sz w:val="20"/>
                      <w:szCs w:val="20"/>
                    </w:rPr>
                  </w:pPr>
                  <w:r w:rsidRPr="005744B2">
                    <w:rPr>
                      <w:sz w:val="20"/>
                      <w:szCs w:val="20"/>
                    </w:rPr>
                    <w:t>963218.38</w:t>
                  </w:r>
                </w:p>
              </w:tc>
              <w:tc>
                <w:tcPr>
                  <w:tcW w:w="1772" w:type="dxa"/>
                  <w:shd w:val="clear" w:color="auto" w:fill="auto"/>
                  <w:vAlign w:val="center"/>
                </w:tcPr>
                <w:p w14:paraId="00EAB4A2" w14:textId="20A007B8" w:rsidR="005744B2" w:rsidRPr="002921C0" w:rsidRDefault="005744B2" w:rsidP="005744B2">
                  <w:pPr>
                    <w:jc w:val="center"/>
                    <w:rPr>
                      <w:sz w:val="20"/>
                      <w:szCs w:val="20"/>
                    </w:rPr>
                  </w:pPr>
                  <w:r w:rsidRPr="005744B2">
                    <w:rPr>
                      <w:sz w:val="20"/>
                      <w:szCs w:val="20"/>
                    </w:rPr>
                    <w:t>3529951.42</w:t>
                  </w:r>
                </w:p>
              </w:tc>
            </w:tr>
            <w:tr w:rsidR="005744B2" w:rsidRPr="005744B2" w14:paraId="6487E86B" w14:textId="77777777" w:rsidTr="00DE621E">
              <w:trPr>
                <w:trHeight w:val="38"/>
                <w:jc w:val="center"/>
              </w:trPr>
              <w:tc>
                <w:tcPr>
                  <w:tcW w:w="1140" w:type="dxa"/>
                  <w:shd w:val="clear" w:color="auto" w:fill="auto"/>
                  <w:vAlign w:val="center"/>
                </w:tcPr>
                <w:p w14:paraId="3F59B37E" w14:textId="6EC9AA24" w:rsidR="005744B2" w:rsidRPr="002921C0" w:rsidRDefault="005744B2" w:rsidP="005744B2">
                  <w:pPr>
                    <w:jc w:val="center"/>
                    <w:rPr>
                      <w:sz w:val="20"/>
                      <w:szCs w:val="20"/>
                    </w:rPr>
                  </w:pPr>
                  <w:r w:rsidRPr="005744B2">
                    <w:rPr>
                      <w:sz w:val="20"/>
                      <w:szCs w:val="20"/>
                    </w:rPr>
                    <w:t>339</w:t>
                  </w:r>
                </w:p>
              </w:tc>
              <w:tc>
                <w:tcPr>
                  <w:tcW w:w="1670" w:type="dxa"/>
                  <w:shd w:val="clear" w:color="auto" w:fill="auto"/>
                  <w:vAlign w:val="center"/>
                </w:tcPr>
                <w:p w14:paraId="6F47B6C5" w14:textId="5D134F90" w:rsidR="005744B2" w:rsidRPr="002921C0" w:rsidRDefault="005744B2" w:rsidP="005744B2">
                  <w:pPr>
                    <w:jc w:val="center"/>
                    <w:rPr>
                      <w:sz w:val="20"/>
                      <w:szCs w:val="20"/>
                    </w:rPr>
                  </w:pPr>
                  <w:r w:rsidRPr="005744B2">
                    <w:rPr>
                      <w:sz w:val="20"/>
                      <w:szCs w:val="20"/>
                    </w:rPr>
                    <w:t>963222.06</w:t>
                  </w:r>
                </w:p>
              </w:tc>
              <w:tc>
                <w:tcPr>
                  <w:tcW w:w="1772" w:type="dxa"/>
                  <w:shd w:val="clear" w:color="auto" w:fill="auto"/>
                  <w:vAlign w:val="center"/>
                </w:tcPr>
                <w:p w14:paraId="2D3BA724" w14:textId="5E249022" w:rsidR="005744B2" w:rsidRPr="002921C0" w:rsidRDefault="005744B2" w:rsidP="005744B2">
                  <w:pPr>
                    <w:jc w:val="center"/>
                    <w:rPr>
                      <w:sz w:val="20"/>
                      <w:szCs w:val="20"/>
                    </w:rPr>
                  </w:pPr>
                  <w:r w:rsidRPr="005744B2">
                    <w:rPr>
                      <w:sz w:val="20"/>
                      <w:szCs w:val="20"/>
                    </w:rPr>
                    <w:t>3529955.88</w:t>
                  </w:r>
                </w:p>
              </w:tc>
            </w:tr>
            <w:tr w:rsidR="005744B2" w:rsidRPr="005744B2" w14:paraId="18B7012D" w14:textId="77777777" w:rsidTr="00DE621E">
              <w:trPr>
                <w:trHeight w:val="38"/>
                <w:jc w:val="center"/>
              </w:trPr>
              <w:tc>
                <w:tcPr>
                  <w:tcW w:w="1140" w:type="dxa"/>
                  <w:shd w:val="clear" w:color="auto" w:fill="auto"/>
                  <w:vAlign w:val="center"/>
                </w:tcPr>
                <w:p w14:paraId="4CEC30A1" w14:textId="76B1DF21" w:rsidR="005744B2" w:rsidRPr="002921C0" w:rsidRDefault="005744B2" w:rsidP="005744B2">
                  <w:pPr>
                    <w:jc w:val="center"/>
                    <w:rPr>
                      <w:sz w:val="20"/>
                      <w:szCs w:val="20"/>
                    </w:rPr>
                  </w:pPr>
                  <w:r w:rsidRPr="005744B2">
                    <w:rPr>
                      <w:sz w:val="20"/>
                      <w:szCs w:val="20"/>
                    </w:rPr>
                    <w:t>340</w:t>
                  </w:r>
                </w:p>
              </w:tc>
              <w:tc>
                <w:tcPr>
                  <w:tcW w:w="1670" w:type="dxa"/>
                  <w:shd w:val="clear" w:color="auto" w:fill="auto"/>
                  <w:vAlign w:val="center"/>
                </w:tcPr>
                <w:p w14:paraId="1C126F93" w14:textId="7DADD7AE" w:rsidR="005744B2" w:rsidRPr="002921C0" w:rsidRDefault="005744B2" w:rsidP="005744B2">
                  <w:pPr>
                    <w:jc w:val="center"/>
                    <w:rPr>
                      <w:sz w:val="20"/>
                      <w:szCs w:val="20"/>
                    </w:rPr>
                  </w:pPr>
                  <w:r w:rsidRPr="005744B2">
                    <w:rPr>
                      <w:sz w:val="20"/>
                      <w:szCs w:val="20"/>
                    </w:rPr>
                    <w:t>963226.2</w:t>
                  </w:r>
                </w:p>
              </w:tc>
              <w:tc>
                <w:tcPr>
                  <w:tcW w:w="1772" w:type="dxa"/>
                  <w:shd w:val="clear" w:color="auto" w:fill="auto"/>
                  <w:vAlign w:val="center"/>
                </w:tcPr>
                <w:p w14:paraId="0A4F2123" w14:textId="34817D03" w:rsidR="005744B2" w:rsidRPr="002921C0" w:rsidRDefault="005744B2" w:rsidP="005744B2">
                  <w:pPr>
                    <w:jc w:val="center"/>
                    <w:rPr>
                      <w:sz w:val="20"/>
                      <w:szCs w:val="20"/>
                    </w:rPr>
                  </w:pPr>
                  <w:r w:rsidRPr="005744B2">
                    <w:rPr>
                      <w:sz w:val="20"/>
                      <w:szCs w:val="20"/>
                    </w:rPr>
                    <w:t>3529958.94</w:t>
                  </w:r>
                </w:p>
              </w:tc>
            </w:tr>
            <w:tr w:rsidR="005744B2" w:rsidRPr="005744B2" w14:paraId="35543543" w14:textId="77777777" w:rsidTr="00DE621E">
              <w:trPr>
                <w:trHeight w:val="38"/>
                <w:jc w:val="center"/>
              </w:trPr>
              <w:tc>
                <w:tcPr>
                  <w:tcW w:w="1140" w:type="dxa"/>
                  <w:shd w:val="clear" w:color="auto" w:fill="auto"/>
                  <w:vAlign w:val="center"/>
                </w:tcPr>
                <w:p w14:paraId="3FB4DD6F" w14:textId="7A280C55" w:rsidR="005744B2" w:rsidRPr="002921C0" w:rsidRDefault="005744B2" w:rsidP="005744B2">
                  <w:pPr>
                    <w:jc w:val="center"/>
                    <w:rPr>
                      <w:sz w:val="20"/>
                      <w:szCs w:val="20"/>
                    </w:rPr>
                  </w:pPr>
                  <w:r w:rsidRPr="005744B2">
                    <w:rPr>
                      <w:sz w:val="20"/>
                      <w:szCs w:val="20"/>
                    </w:rPr>
                    <w:t>341</w:t>
                  </w:r>
                </w:p>
              </w:tc>
              <w:tc>
                <w:tcPr>
                  <w:tcW w:w="1670" w:type="dxa"/>
                  <w:shd w:val="clear" w:color="auto" w:fill="auto"/>
                  <w:vAlign w:val="center"/>
                </w:tcPr>
                <w:p w14:paraId="189FCD1C" w14:textId="34E75F3D" w:rsidR="005744B2" w:rsidRPr="002921C0" w:rsidRDefault="005744B2" w:rsidP="005744B2">
                  <w:pPr>
                    <w:jc w:val="center"/>
                    <w:rPr>
                      <w:sz w:val="20"/>
                      <w:szCs w:val="20"/>
                    </w:rPr>
                  </w:pPr>
                  <w:r w:rsidRPr="005744B2">
                    <w:rPr>
                      <w:sz w:val="20"/>
                      <w:szCs w:val="20"/>
                    </w:rPr>
                    <w:t>963230.14</w:t>
                  </w:r>
                </w:p>
              </w:tc>
              <w:tc>
                <w:tcPr>
                  <w:tcW w:w="1772" w:type="dxa"/>
                  <w:shd w:val="clear" w:color="auto" w:fill="auto"/>
                  <w:vAlign w:val="center"/>
                </w:tcPr>
                <w:p w14:paraId="458C6039" w14:textId="7259A55C" w:rsidR="005744B2" w:rsidRPr="002921C0" w:rsidRDefault="005744B2" w:rsidP="005744B2">
                  <w:pPr>
                    <w:jc w:val="center"/>
                    <w:rPr>
                      <w:sz w:val="20"/>
                      <w:szCs w:val="20"/>
                    </w:rPr>
                  </w:pPr>
                  <w:r w:rsidRPr="005744B2">
                    <w:rPr>
                      <w:sz w:val="20"/>
                      <w:szCs w:val="20"/>
                    </w:rPr>
                    <w:t>3529962.38</w:t>
                  </w:r>
                </w:p>
              </w:tc>
            </w:tr>
            <w:tr w:rsidR="005744B2" w:rsidRPr="005744B2" w14:paraId="410BD9AA" w14:textId="77777777" w:rsidTr="00DE621E">
              <w:trPr>
                <w:trHeight w:val="38"/>
                <w:jc w:val="center"/>
              </w:trPr>
              <w:tc>
                <w:tcPr>
                  <w:tcW w:w="1140" w:type="dxa"/>
                  <w:shd w:val="clear" w:color="auto" w:fill="auto"/>
                  <w:vAlign w:val="center"/>
                </w:tcPr>
                <w:p w14:paraId="7A8C1AE9" w14:textId="7B9F4F45" w:rsidR="005744B2" w:rsidRPr="002921C0" w:rsidRDefault="005744B2" w:rsidP="005744B2">
                  <w:pPr>
                    <w:jc w:val="center"/>
                    <w:rPr>
                      <w:sz w:val="20"/>
                      <w:szCs w:val="20"/>
                    </w:rPr>
                  </w:pPr>
                  <w:r w:rsidRPr="005744B2">
                    <w:rPr>
                      <w:sz w:val="20"/>
                      <w:szCs w:val="20"/>
                    </w:rPr>
                    <w:t>342</w:t>
                  </w:r>
                </w:p>
              </w:tc>
              <w:tc>
                <w:tcPr>
                  <w:tcW w:w="1670" w:type="dxa"/>
                  <w:shd w:val="clear" w:color="auto" w:fill="auto"/>
                  <w:vAlign w:val="center"/>
                </w:tcPr>
                <w:p w14:paraId="6BF15919" w14:textId="09147D1C" w:rsidR="005744B2" w:rsidRPr="002921C0" w:rsidRDefault="005744B2" w:rsidP="005744B2">
                  <w:pPr>
                    <w:jc w:val="center"/>
                    <w:rPr>
                      <w:sz w:val="20"/>
                      <w:szCs w:val="20"/>
                    </w:rPr>
                  </w:pPr>
                  <w:r w:rsidRPr="005744B2">
                    <w:rPr>
                      <w:sz w:val="20"/>
                      <w:szCs w:val="20"/>
                    </w:rPr>
                    <w:t>963237.19</w:t>
                  </w:r>
                </w:p>
              </w:tc>
              <w:tc>
                <w:tcPr>
                  <w:tcW w:w="1772" w:type="dxa"/>
                  <w:shd w:val="clear" w:color="auto" w:fill="auto"/>
                  <w:vAlign w:val="center"/>
                </w:tcPr>
                <w:p w14:paraId="24F4090C" w14:textId="7566F654" w:rsidR="005744B2" w:rsidRPr="002921C0" w:rsidRDefault="005744B2" w:rsidP="005744B2">
                  <w:pPr>
                    <w:jc w:val="center"/>
                    <w:rPr>
                      <w:sz w:val="20"/>
                      <w:szCs w:val="20"/>
                    </w:rPr>
                  </w:pPr>
                  <w:r w:rsidRPr="005744B2">
                    <w:rPr>
                      <w:sz w:val="20"/>
                      <w:szCs w:val="20"/>
                    </w:rPr>
                    <w:t>3529966.62</w:t>
                  </w:r>
                </w:p>
              </w:tc>
            </w:tr>
            <w:tr w:rsidR="005744B2" w:rsidRPr="005744B2" w14:paraId="3F8EDBDC" w14:textId="77777777" w:rsidTr="00DE621E">
              <w:trPr>
                <w:trHeight w:val="38"/>
                <w:jc w:val="center"/>
              </w:trPr>
              <w:tc>
                <w:tcPr>
                  <w:tcW w:w="1140" w:type="dxa"/>
                  <w:shd w:val="clear" w:color="auto" w:fill="auto"/>
                  <w:vAlign w:val="center"/>
                </w:tcPr>
                <w:p w14:paraId="7EAA3375" w14:textId="7AAE8E47" w:rsidR="005744B2" w:rsidRPr="002921C0" w:rsidRDefault="005744B2" w:rsidP="005744B2">
                  <w:pPr>
                    <w:jc w:val="center"/>
                    <w:rPr>
                      <w:sz w:val="20"/>
                      <w:szCs w:val="20"/>
                    </w:rPr>
                  </w:pPr>
                  <w:r w:rsidRPr="005744B2">
                    <w:rPr>
                      <w:sz w:val="20"/>
                      <w:szCs w:val="20"/>
                    </w:rPr>
                    <w:t>343</w:t>
                  </w:r>
                </w:p>
              </w:tc>
              <w:tc>
                <w:tcPr>
                  <w:tcW w:w="1670" w:type="dxa"/>
                  <w:shd w:val="clear" w:color="auto" w:fill="auto"/>
                  <w:vAlign w:val="center"/>
                </w:tcPr>
                <w:p w14:paraId="62851480" w14:textId="18466451" w:rsidR="005744B2" w:rsidRPr="002921C0" w:rsidRDefault="005744B2" w:rsidP="005744B2">
                  <w:pPr>
                    <w:jc w:val="center"/>
                    <w:rPr>
                      <w:sz w:val="20"/>
                      <w:szCs w:val="20"/>
                    </w:rPr>
                  </w:pPr>
                  <w:r w:rsidRPr="005744B2">
                    <w:rPr>
                      <w:sz w:val="20"/>
                      <w:szCs w:val="20"/>
                    </w:rPr>
                    <w:t>963243.18</w:t>
                  </w:r>
                </w:p>
              </w:tc>
              <w:tc>
                <w:tcPr>
                  <w:tcW w:w="1772" w:type="dxa"/>
                  <w:shd w:val="clear" w:color="auto" w:fill="auto"/>
                  <w:vAlign w:val="center"/>
                </w:tcPr>
                <w:p w14:paraId="26705C3A" w14:textId="4653CE9E" w:rsidR="005744B2" w:rsidRPr="002921C0" w:rsidRDefault="005744B2" w:rsidP="005744B2">
                  <w:pPr>
                    <w:jc w:val="center"/>
                    <w:rPr>
                      <w:sz w:val="20"/>
                      <w:szCs w:val="20"/>
                    </w:rPr>
                  </w:pPr>
                  <w:r w:rsidRPr="005744B2">
                    <w:rPr>
                      <w:sz w:val="20"/>
                      <w:szCs w:val="20"/>
                    </w:rPr>
                    <w:t>3529967.79</w:t>
                  </w:r>
                </w:p>
              </w:tc>
            </w:tr>
            <w:tr w:rsidR="005744B2" w:rsidRPr="005744B2" w14:paraId="5A33EDB6" w14:textId="77777777" w:rsidTr="00DE621E">
              <w:trPr>
                <w:trHeight w:val="38"/>
                <w:jc w:val="center"/>
              </w:trPr>
              <w:tc>
                <w:tcPr>
                  <w:tcW w:w="1140" w:type="dxa"/>
                  <w:shd w:val="clear" w:color="auto" w:fill="auto"/>
                  <w:vAlign w:val="center"/>
                </w:tcPr>
                <w:p w14:paraId="66956900" w14:textId="2981BEC7" w:rsidR="005744B2" w:rsidRPr="002921C0" w:rsidRDefault="005744B2" w:rsidP="005744B2">
                  <w:pPr>
                    <w:jc w:val="center"/>
                    <w:rPr>
                      <w:sz w:val="20"/>
                      <w:szCs w:val="20"/>
                    </w:rPr>
                  </w:pPr>
                  <w:r w:rsidRPr="005744B2">
                    <w:rPr>
                      <w:sz w:val="20"/>
                      <w:szCs w:val="20"/>
                    </w:rPr>
                    <w:t>344</w:t>
                  </w:r>
                </w:p>
              </w:tc>
              <w:tc>
                <w:tcPr>
                  <w:tcW w:w="1670" w:type="dxa"/>
                  <w:shd w:val="clear" w:color="auto" w:fill="auto"/>
                  <w:vAlign w:val="center"/>
                </w:tcPr>
                <w:p w14:paraId="0CEA1C4A" w14:textId="6E7E53B5" w:rsidR="005744B2" w:rsidRPr="002921C0" w:rsidRDefault="005744B2" w:rsidP="005744B2">
                  <w:pPr>
                    <w:jc w:val="center"/>
                    <w:rPr>
                      <w:sz w:val="20"/>
                      <w:szCs w:val="20"/>
                    </w:rPr>
                  </w:pPr>
                  <w:r w:rsidRPr="005744B2">
                    <w:rPr>
                      <w:sz w:val="20"/>
                      <w:szCs w:val="20"/>
                    </w:rPr>
                    <w:t>963248.85</w:t>
                  </w:r>
                </w:p>
              </w:tc>
              <w:tc>
                <w:tcPr>
                  <w:tcW w:w="1772" w:type="dxa"/>
                  <w:shd w:val="clear" w:color="auto" w:fill="auto"/>
                  <w:vAlign w:val="center"/>
                </w:tcPr>
                <w:p w14:paraId="0C4BFCF5" w14:textId="5ADB6488" w:rsidR="005744B2" w:rsidRPr="002921C0" w:rsidRDefault="005744B2" w:rsidP="005744B2">
                  <w:pPr>
                    <w:jc w:val="center"/>
                    <w:rPr>
                      <w:sz w:val="20"/>
                      <w:szCs w:val="20"/>
                    </w:rPr>
                  </w:pPr>
                  <w:r w:rsidRPr="005744B2">
                    <w:rPr>
                      <w:sz w:val="20"/>
                      <w:szCs w:val="20"/>
                    </w:rPr>
                    <w:t>3529967.96</w:t>
                  </w:r>
                </w:p>
              </w:tc>
            </w:tr>
            <w:tr w:rsidR="005744B2" w:rsidRPr="005744B2" w14:paraId="3A499805" w14:textId="77777777" w:rsidTr="00DE621E">
              <w:trPr>
                <w:trHeight w:val="38"/>
                <w:jc w:val="center"/>
              </w:trPr>
              <w:tc>
                <w:tcPr>
                  <w:tcW w:w="1140" w:type="dxa"/>
                  <w:shd w:val="clear" w:color="auto" w:fill="auto"/>
                  <w:vAlign w:val="center"/>
                </w:tcPr>
                <w:p w14:paraId="15334D7D" w14:textId="5125685E" w:rsidR="005744B2" w:rsidRPr="002921C0" w:rsidRDefault="005744B2" w:rsidP="005744B2">
                  <w:pPr>
                    <w:jc w:val="center"/>
                    <w:rPr>
                      <w:sz w:val="20"/>
                      <w:szCs w:val="20"/>
                    </w:rPr>
                  </w:pPr>
                  <w:r w:rsidRPr="005744B2">
                    <w:rPr>
                      <w:sz w:val="20"/>
                      <w:szCs w:val="20"/>
                    </w:rPr>
                    <w:t>345</w:t>
                  </w:r>
                </w:p>
              </w:tc>
              <w:tc>
                <w:tcPr>
                  <w:tcW w:w="1670" w:type="dxa"/>
                  <w:shd w:val="clear" w:color="auto" w:fill="auto"/>
                  <w:vAlign w:val="center"/>
                </w:tcPr>
                <w:p w14:paraId="6C307D3D" w14:textId="5FCA3483" w:rsidR="005744B2" w:rsidRPr="002921C0" w:rsidRDefault="005744B2" w:rsidP="005744B2">
                  <w:pPr>
                    <w:jc w:val="center"/>
                    <w:rPr>
                      <w:sz w:val="20"/>
                      <w:szCs w:val="20"/>
                    </w:rPr>
                  </w:pPr>
                  <w:r w:rsidRPr="005744B2">
                    <w:rPr>
                      <w:sz w:val="20"/>
                      <w:szCs w:val="20"/>
                    </w:rPr>
                    <w:t>963255.24</w:t>
                  </w:r>
                </w:p>
              </w:tc>
              <w:tc>
                <w:tcPr>
                  <w:tcW w:w="1772" w:type="dxa"/>
                  <w:shd w:val="clear" w:color="auto" w:fill="auto"/>
                  <w:vAlign w:val="center"/>
                </w:tcPr>
                <w:p w14:paraId="1B417C48" w14:textId="13DF7ECA" w:rsidR="005744B2" w:rsidRPr="002921C0" w:rsidRDefault="005744B2" w:rsidP="005744B2">
                  <w:pPr>
                    <w:jc w:val="center"/>
                    <w:rPr>
                      <w:sz w:val="20"/>
                      <w:szCs w:val="20"/>
                    </w:rPr>
                  </w:pPr>
                  <w:r w:rsidRPr="005744B2">
                    <w:rPr>
                      <w:sz w:val="20"/>
                      <w:szCs w:val="20"/>
                    </w:rPr>
                    <w:t>3529967.3</w:t>
                  </w:r>
                </w:p>
              </w:tc>
            </w:tr>
            <w:tr w:rsidR="005744B2" w:rsidRPr="005744B2" w14:paraId="7A9F60CD" w14:textId="77777777" w:rsidTr="00DE621E">
              <w:trPr>
                <w:trHeight w:val="38"/>
                <w:jc w:val="center"/>
              </w:trPr>
              <w:tc>
                <w:tcPr>
                  <w:tcW w:w="1140" w:type="dxa"/>
                  <w:shd w:val="clear" w:color="auto" w:fill="auto"/>
                  <w:vAlign w:val="center"/>
                </w:tcPr>
                <w:p w14:paraId="3459C4B2" w14:textId="780B44BA" w:rsidR="005744B2" w:rsidRPr="002921C0" w:rsidRDefault="005744B2" w:rsidP="005744B2">
                  <w:pPr>
                    <w:jc w:val="center"/>
                    <w:rPr>
                      <w:sz w:val="20"/>
                      <w:szCs w:val="20"/>
                    </w:rPr>
                  </w:pPr>
                  <w:r w:rsidRPr="005744B2">
                    <w:rPr>
                      <w:sz w:val="20"/>
                      <w:szCs w:val="20"/>
                    </w:rPr>
                    <w:t>346</w:t>
                  </w:r>
                </w:p>
              </w:tc>
              <w:tc>
                <w:tcPr>
                  <w:tcW w:w="1670" w:type="dxa"/>
                  <w:shd w:val="clear" w:color="auto" w:fill="auto"/>
                  <w:vAlign w:val="center"/>
                </w:tcPr>
                <w:p w14:paraId="72DBA213" w14:textId="57F634A4" w:rsidR="005744B2" w:rsidRPr="002921C0" w:rsidRDefault="005744B2" w:rsidP="005744B2">
                  <w:pPr>
                    <w:jc w:val="center"/>
                    <w:rPr>
                      <w:sz w:val="20"/>
                      <w:szCs w:val="20"/>
                    </w:rPr>
                  </w:pPr>
                  <w:r w:rsidRPr="005744B2">
                    <w:rPr>
                      <w:sz w:val="20"/>
                      <w:szCs w:val="20"/>
                    </w:rPr>
                    <w:t>963261.12</w:t>
                  </w:r>
                </w:p>
              </w:tc>
              <w:tc>
                <w:tcPr>
                  <w:tcW w:w="1772" w:type="dxa"/>
                  <w:shd w:val="clear" w:color="auto" w:fill="auto"/>
                  <w:vAlign w:val="center"/>
                </w:tcPr>
                <w:p w14:paraId="6EE5A2B1" w14:textId="2784DCD0" w:rsidR="005744B2" w:rsidRPr="002921C0" w:rsidRDefault="005744B2" w:rsidP="005744B2">
                  <w:pPr>
                    <w:jc w:val="center"/>
                    <w:rPr>
                      <w:sz w:val="20"/>
                      <w:szCs w:val="20"/>
                    </w:rPr>
                  </w:pPr>
                  <w:r w:rsidRPr="005744B2">
                    <w:rPr>
                      <w:sz w:val="20"/>
                      <w:szCs w:val="20"/>
                    </w:rPr>
                    <w:t>3529965.16</w:t>
                  </w:r>
                </w:p>
              </w:tc>
            </w:tr>
            <w:tr w:rsidR="005744B2" w:rsidRPr="005744B2" w14:paraId="50FC1695" w14:textId="77777777" w:rsidTr="00DE621E">
              <w:trPr>
                <w:trHeight w:val="38"/>
                <w:jc w:val="center"/>
              </w:trPr>
              <w:tc>
                <w:tcPr>
                  <w:tcW w:w="1140" w:type="dxa"/>
                  <w:shd w:val="clear" w:color="auto" w:fill="auto"/>
                  <w:vAlign w:val="center"/>
                </w:tcPr>
                <w:p w14:paraId="4F518618" w14:textId="3F3F6B85" w:rsidR="005744B2" w:rsidRPr="002921C0" w:rsidRDefault="005744B2" w:rsidP="005744B2">
                  <w:pPr>
                    <w:jc w:val="center"/>
                    <w:rPr>
                      <w:sz w:val="20"/>
                      <w:szCs w:val="20"/>
                    </w:rPr>
                  </w:pPr>
                  <w:r w:rsidRPr="005744B2">
                    <w:rPr>
                      <w:sz w:val="20"/>
                      <w:szCs w:val="20"/>
                    </w:rPr>
                    <w:t>347</w:t>
                  </w:r>
                </w:p>
              </w:tc>
              <w:tc>
                <w:tcPr>
                  <w:tcW w:w="1670" w:type="dxa"/>
                  <w:shd w:val="clear" w:color="auto" w:fill="auto"/>
                  <w:vAlign w:val="center"/>
                </w:tcPr>
                <w:p w14:paraId="059216AC" w14:textId="23899A4D" w:rsidR="005744B2" w:rsidRPr="002921C0" w:rsidRDefault="005744B2" w:rsidP="005744B2">
                  <w:pPr>
                    <w:jc w:val="center"/>
                    <w:rPr>
                      <w:sz w:val="20"/>
                      <w:szCs w:val="20"/>
                    </w:rPr>
                  </w:pPr>
                  <w:r w:rsidRPr="005744B2">
                    <w:rPr>
                      <w:sz w:val="20"/>
                      <w:szCs w:val="20"/>
                    </w:rPr>
                    <w:t>963266.42</w:t>
                  </w:r>
                </w:p>
              </w:tc>
              <w:tc>
                <w:tcPr>
                  <w:tcW w:w="1772" w:type="dxa"/>
                  <w:shd w:val="clear" w:color="auto" w:fill="auto"/>
                  <w:vAlign w:val="center"/>
                </w:tcPr>
                <w:p w14:paraId="507C70B1" w14:textId="7114D0AB" w:rsidR="005744B2" w:rsidRPr="002921C0" w:rsidRDefault="005744B2" w:rsidP="005744B2">
                  <w:pPr>
                    <w:jc w:val="center"/>
                    <w:rPr>
                      <w:sz w:val="20"/>
                      <w:szCs w:val="20"/>
                    </w:rPr>
                  </w:pPr>
                  <w:r w:rsidRPr="005744B2">
                    <w:rPr>
                      <w:sz w:val="20"/>
                      <w:szCs w:val="20"/>
                    </w:rPr>
                    <w:t>3529962.86</w:t>
                  </w:r>
                </w:p>
              </w:tc>
            </w:tr>
            <w:tr w:rsidR="005744B2" w:rsidRPr="005744B2" w14:paraId="592731B1" w14:textId="77777777" w:rsidTr="00DE621E">
              <w:trPr>
                <w:trHeight w:val="38"/>
                <w:jc w:val="center"/>
              </w:trPr>
              <w:tc>
                <w:tcPr>
                  <w:tcW w:w="1140" w:type="dxa"/>
                  <w:shd w:val="clear" w:color="auto" w:fill="auto"/>
                  <w:vAlign w:val="center"/>
                </w:tcPr>
                <w:p w14:paraId="71FB3BA0" w14:textId="0A1C39AA" w:rsidR="005744B2" w:rsidRPr="002921C0" w:rsidRDefault="005744B2" w:rsidP="005744B2">
                  <w:pPr>
                    <w:jc w:val="center"/>
                    <w:rPr>
                      <w:sz w:val="20"/>
                      <w:szCs w:val="20"/>
                    </w:rPr>
                  </w:pPr>
                  <w:r w:rsidRPr="005744B2">
                    <w:rPr>
                      <w:sz w:val="20"/>
                      <w:szCs w:val="20"/>
                    </w:rPr>
                    <w:t>348</w:t>
                  </w:r>
                </w:p>
              </w:tc>
              <w:tc>
                <w:tcPr>
                  <w:tcW w:w="1670" w:type="dxa"/>
                  <w:shd w:val="clear" w:color="auto" w:fill="auto"/>
                  <w:vAlign w:val="center"/>
                </w:tcPr>
                <w:p w14:paraId="4E2B5FBC" w14:textId="6DA9A2F2" w:rsidR="005744B2" w:rsidRPr="002921C0" w:rsidRDefault="005744B2" w:rsidP="005744B2">
                  <w:pPr>
                    <w:jc w:val="center"/>
                    <w:rPr>
                      <w:sz w:val="20"/>
                      <w:szCs w:val="20"/>
                    </w:rPr>
                  </w:pPr>
                  <w:r w:rsidRPr="005744B2">
                    <w:rPr>
                      <w:sz w:val="20"/>
                      <w:szCs w:val="20"/>
                    </w:rPr>
                    <w:t>963271.4</w:t>
                  </w:r>
                </w:p>
              </w:tc>
              <w:tc>
                <w:tcPr>
                  <w:tcW w:w="1772" w:type="dxa"/>
                  <w:shd w:val="clear" w:color="auto" w:fill="auto"/>
                  <w:vAlign w:val="center"/>
                </w:tcPr>
                <w:p w14:paraId="71049DD0" w14:textId="7BF9AEC5" w:rsidR="005744B2" w:rsidRPr="002921C0" w:rsidRDefault="005744B2" w:rsidP="005744B2">
                  <w:pPr>
                    <w:jc w:val="center"/>
                    <w:rPr>
                      <w:sz w:val="20"/>
                      <w:szCs w:val="20"/>
                    </w:rPr>
                  </w:pPr>
                  <w:r w:rsidRPr="005744B2">
                    <w:rPr>
                      <w:sz w:val="20"/>
                      <w:szCs w:val="20"/>
                    </w:rPr>
                    <w:t>3529961.58</w:t>
                  </w:r>
                </w:p>
              </w:tc>
            </w:tr>
            <w:tr w:rsidR="005744B2" w:rsidRPr="005744B2" w14:paraId="00E760FF" w14:textId="77777777" w:rsidTr="00DE621E">
              <w:trPr>
                <w:trHeight w:val="38"/>
                <w:jc w:val="center"/>
              </w:trPr>
              <w:tc>
                <w:tcPr>
                  <w:tcW w:w="1140" w:type="dxa"/>
                  <w:shd w:val="clear" w:color="auto" w:fill="auto"/>
                  <w:vAlign w:val="center"/>
                </w:tcPr>
                <w:p w14:paraId="4FAA3A54" w14:textId="46A6B413" w:rsidR="005744B2" w:rsidRPr="002921C0" w:rsidRDefault="005744B2" w:rsidP="005744B2">
                  <w:pPr>
                    <w:jc w:val="center"/>
                    <w:rPr>
                      <w:sz w:val="20"/>
                      <w:szCs w:val="20"/>
                    </w:rPr>
                  </w:pPr>
                  <w:r w:rsidRPr="005744B2">
                    <w:rPr>
                      <w:sz w:val="20"/>
                      <w:szCs w:val="20"/>
                    </w:rPr>
                    <w:t>349</w:t>
                  </w:r>
                </w:p>
              </w:tc>
              <w:tc>
                <w:tcPr>
                  <w:tcW w:w="1670" w:type="dxa"/>
                  <w:shd w:val="clear" w:color="auto" w:fill="auto"/>
                  <w:vAlign w:val="center"/>
                </w:tcPr>
                <w:p w14:paraId="508C78FD" w14:textId="1ED648C1" w:rsidR="005744B2" w:rsidRPr="002921C0" w:rsidRDefault="005744B2" w:rsidP="005744B2">
                  <w:pPr>
                    <w:jc w:val="center"/>
                    <w:rPr>
                      <w:sz w:val="20"/>
                      <w:szCs w:val="20"/>
                    </w:rPr>
                  </w:pPr>
                  <w:r w:rsidRPr="005744B2">
                    <w:rPr>
                      <w:sz w:val="20"/>
                      <w:szCs w:val="20"/>
                    </w:rPr>
                    <w:t>963276.94</w:t>
                  </w:r>
                </w:p>
              </w:tc>
              <w:tc>
                <w:tcPr>
                  <w:tcW w:w="1772" w:type="dxa"/>
                  <w:shd w:val="clear" w:color="auto" w:fill="auto"/>
                  <w:vAlign w:val="center"/>
                </w:tcPr>
                <w:p w14:paraId="380A5EE6" w14:textId="4AE07F65" w:rsidR="005744B2" w:rsidRPr="002921C0" w:rsidRDefault="005744B2" w:rsidP="005744B2">
                  <w:pPr>
                    <w:jc w:val="center"/>
                    <w:rPr>
                      <w:sz w:val="20"/>
                      <w:szCs w:val="20"/>
                    </w:rPr>
                  </w:pPr>
                  <w:r w:rsidRPr="005744B2">
                    <w:rPr>
                      <w:sz w:val="20"/>
                      <w:szCs w:val="20"/>
                    </w:rPr>
                    <w:t>3529962.56</w:t>
                  </w:r>
                </w:p>
              </w:tc>
            </w:tr>
            <w:tr w:rsidR="005744B2" w:rsidRPr="005744B2" w14:paraId="5952AC09" w14:textId="77777777" w:rsidTr="00DE621E">
              <w:trPr>
                <w:trHeight w:val="38"/>
                <w:jc w:val="center"/>
              </w:trPr>
              <w:tc>
                <w:tcPr>
                  <w:tcW w:w="1140" w:type="dxa"/>
                  <w:shd w:val="clear" w:color="auto" w:fill="auto"/>
                  <w:vAlign w:val="center"/>
                </w:tcPr>
                <w:p w14:paraId="4780B608" w14:textId="647E18CB" w:rsidR="005744B2" w:rsidRPr="002921C0" w:rsidRDefault="005744B2" w:rsidP="005744B2">
                  <w:pPr>
                    <w:jc w:val="center"/>
                    <w:rPr>
                      <w:sz w:val="20"/>
                      <w:szCs w:val="20"/>
                    </w:rPr>
                  </w:pPr>
                  <w:r w:rsidRPr="005744B2">
                    <w:rPr>
                      <w:sz w:val="20"/>
                      <w:szCs w:val="20"/>
                    </w:rPr>
                    <w:t>350</w:t>
                  </w:r>
                </w:p>
              </w:tc>
              <w:tc>
                <w:tcPr>
                  <w:tcW w:w="1670" w:type="dxa"/>
                  <w:shd w:val="clear" w:color="auto" w:fill="auto"/>
                  <w:vAlign w:val="center"/>
                </w:tcPr>
                <w:p w14:paraId="2FD42EDE" w14:textId="4E3984FF" w:rsidR="005744B2" w:rsidRPr="002921C0" w:rsidRDefault="005744B2" w:rsidP="005744B2">
                  <w:pPr>
                    <w:jc w:val="center"/>
                    <w:rPr>
                      <w:sz w:val="20"/>
                      <w:szCs w:val="20"/>
                    </w:rPr>
                  </w:pPr>
                  <w:r w:rsidRPr="005744B2">
                    <w:rPr>
                      <w:sz w:val="20"/>
                      <w:szCs w:val="20"/>
                    </w:rPr>
                    <w:t>963277.72</w:t>
                  </w:r>
                </w:p>
              </w:tc>
              <w:tc>
                <w:tcPr>
                  <w:tcW w:w="1772" w:type="dxa"/>
                  <w:shd w:val="clear" w:color="auto" w:fill="auto"/>
                  <w:vAlign w:val="center"/>
                </w:tcPr>
                <w:p w14:paraId="7A16D768" w14:textId="71E188DF" w:rsidR="005744B2" w:rsidRPr="002921C0" w:rsidRDefault="005744B2" w:rsidP="005744B2">
                  <w:pPr>
                    <w:jc w:val="center"/>
                    <w:rPr>
                      <w:sz w:val="20"/>
                      <w:szCs w:val="20"/>
                    </w:rPr>
                  </w:pPr>
                  <w:r w:rsidRPr="005744B2">
                    <w:rPr>
                      <w:sz w:val="20"/>
                      <w:szCs w:val="20"/>
                    </w:rPr>
                    <w:t>3529968.64</w:t>
                  </w:r>
                </w:p>
              </w:tc>
            </w:tr>
            <w:tr w:rsidR="005744B2" w:rsidRPr="005744B2" w14:paraId="5D60FA48" w14:textId="77777777" w:rsidTr="00DE621E">
              <w:trPr>
                <w:trHeight w:val="38"/>
                <w:jc w:val="center"/>
              </w:trPr>
              <w:tc>
                <w:tcPr>
                  <w:tcW w:w="1140" w:type="dxa"/>
                  <w:shd w:val="clear" w:color="auto" w:fill="auto"/>
                  <w:vAlign w:val="center"/>
                </w:tcPr>
                <w:p w14:paraId="539ECDD4" w14:textId="43388C2D" w:rsidR="005744B2" w:rsidRPr="002921C0" w:rsidRDefault="005744B2" w:rsidP="005744B2">
                  <w:pPr>
                    <w:jc w:val="center"/>
                    <w:rPr>
                      <w:sz w:val="20"/>
                      <w:szCs w:val="20"/>
                    </w:rPr>
                  </w:pPr>
                  <w:r w:rsidRPr="005744B2">
                    <w:rPr>
                      <w:sz w:val="20"/>
                      <w:szCs w:val="20"/>
                    </w:rPr>
                    <w:t>351</w:t>
                  </w:r>
                </w:p>
              </w:tc>
              <w:tc>
                <w:tcPr>
                  <w:tcW w:w="1670" w:type="dxa"/>
                  <w:shd w:val="clear" w:color="auto" w:fill="auto"/>
                  <w:vAlign w:val="center"/>
                </w:tcPr>
                <w:p w14:paraId="0E4B21D3" w14:textId="562D93F8" w:rsidR="005744B2" w:rsidRPr="002921C0" w:rsidRDefault="005744B2" w:rsidP="005744B2">
                  <w:pPr>
                    <w:jc w:val="center"/>
                    <w:rPr>
                      <w:sz w:val="20"/>
                      <w:szCs w:val="20"/>
                    </w:rPr>
                  </w:pPr>
                  <w:r w:rsidRPr="005744B2">
                    <w:rPr>
                      <w:sz w:val="20"/>
                      <w:szCs w:val="20"/>
                    </w:rPr>
                    <w:t>963283.02</w:t>
                  </w:r>
                </w:p>
              </w:tc>
              <w:tc>
                <w:tcPr>
                  <w:tcW w:w="1772" w:type="dxa"/>
                  <w:shd w:val="clear" w:color="auto" w:fill="auto"/>
                  <w:vAlign w:val="center"/>
                </w:tcPr>
                <w:p w14:paraId="735D4D07" w14:textId="65A71E49" w:rsidR="005744B2" w:rsidRPr="002921C0" w:rsidRDefault="005744B2" w:rsidP="005744B2">
                  <w:pPr>
                    <w:jc w:val="center"/>
                    <w:rPr>
                      <w:sz w:val="20"/>
                      <w:szCs w:val="20"/>
                    </w:rPr>
                  </w:pPr>
                  <w:r w:rsidRPr="005744B2">
                    <w:rPr>
                      <w:sz w:val="20"/>
                      <w:szCs w:val="20"/>
                    </w:rPr>
                    <w:t>3529970.5</w:t>
                  </w:r>
                </w:p>
              </w:tc>
            </w:tr>
            <w:tr w:rsidR="005744B2" w:rsidRPr="005744B2" w14:paraId="75B78152" w14:textId="77777777" w:rsidTr="00DE621E">
              <w:trPr>
                <w:trHeight w:val="38"/>
                <w:jc w:val="center"/>
              </w:trPr>
              <w:tc>
                <w:tcPr>
                  <w:tcW w:w="1140" w:type="dxa"/>
                  <w:shd w:val="clear" w:color="auto" w:fill="auto"/>
                  <w:vAlign w:val="center"/>
                </w:tcPr>
                <w:p w14:paraId="6C6E75FE" w14:textId="12E01401" w:rsidR="005744B2" w:rsidRPr="002921C0" w:rsidRDefault="005744B2" w:rsidP="005744B2">
                  <w:pPr>
                    <w:jc w:val="center"/>
                    <w:rPr>
                      <w:sz w:val="20"/>
                      <w:szCs w:val="20"/>
                    </w:rPr>
                  </w:pPr>
                  <w:r w:rsidRPr="005744B2">
                    <w:rPr>
                      <w:sz w:val="20"/>
                      <w:szCs w:val="20"/>
                    </w:rPr>
                    <w:t>352</w:t>
                  </w:r>
                </w:p>
              </w:tc>
              <w:tc>
                <w:tcPr>
                  <w:tcW w:w="1670" w:type="dxa"/>
                  <w:shd w:val="clear" w:color="auto" w:fill="auto"/>
                  <w:vAlign w:val="center"/>
                </w:tcPr>
                <w:p w14:paraId="64B1894F" w14:textId="050F03C8" w:rsidR="005744B2" w:rsidRPr="002921C0" w:rsidRDefault="005744B2" w:rsidP="005744B2">
                  <w:pPr>
                    <w:jc w:val="center"/>
                    <w:rPr>
                      <w:sz w:val="20"/>
                      <w:szCs w:val="20"/>
                    </w:rPr>
                  </w:pPr>
                  <w:r w:rsidRPr="005744B2">
                    <w:rPr>
                      <w:sz w:val="20"/>
                      <w:szCs w:val="20"/>
                    </w:rPr>
                    <w:t>963288.7</w:t>
                  </w:r>
                </w:p>
              </w:tc>
              <w:tc>
                <w:tcPr>
                  <w:tcW w:w="1772" w:type="dxa"/>
                  <w:shd w:val="clear" w:color="auto" w:fill="auto"/>
                  <w:vAlign w:val="center"/>
                </w:tcPr>
                <w:p w14:paraId="09ED753E" w14:textId="17632053" w:rsidR="005744B2" w:rsidRPr="002921C0" w:rsidRDefault="005744B2" w:rsidP="005744B2">
                  <w:pPr>
                    <w:jc w:val="center"/>
                    <w:rPr>
                      <w:sz w:val="20"/>
                      <w:szCs w:val="20"/>
                    </w:rPr>
                  </w:pPr>
                  <w:r w:rsidRPr="005744B2">
                    <w:rPr>
                      <w:sz w:val="20"/>
                      <w:szCs w:val="20"/>
                    </w:rPr>
                    <w:t>3529972.55</w:t>
                  </w:r>
                </w:p>
              </w:tc>
            </w:tr>
            <w:tr w:rsidR="005744B2" w:rsidRPr="005744B2" w14:paraId="2AFC7C07" w14:textId="77777777" w:rsidTr="00DE621E">
              <w:trPr>
                <w:trHeight w:val="38"/>
                <w:jc w:val="center"/>
              </w:trPr>
              <w:tc>
                <w:tcPr>
                  <w:tcW w:w="1140" w:type="dxa"/>
                  <w:shd w:val="clear" w:color="auto" w:fill="auto"/>
                  <w:vAlign w:val="center"/>
                </w:tcPr>
                <w:p w14:paraId="1BE910AA" w14:textId="19D5CA33" w:rsidR="005744B2" w:rsidRPr="002921C0" w:rsidRDefault="005744B2" w:rsidP="005744B2">
                  <w:pPr>
                    <w:jc w:val="center"/>
                    <w:rPr>
                      <w:sz w:val="20"/>
                      <w:szCs w:val="20"/>
                    </w:rPr>
                  </w:pPr>
                  <w:r w:rsidRPr="005744B2">
                    <w:rPr>
                      <w:sz w:val="20"/>
                      <w:szCs w:val="20"/>
                    </w:rPr>
                    <w:t>353</w:t>
                  </w:r>
                </w:p>
              </w:tc>
              <w:tc>
                <w:tcPr>
                  <w:tcW w:w="1670" w:type="dxa"/>
                  <w:shd w:val="clear" w:color="auto" w:fill="auto"/>
                  <w:vAlign w:val="center"/>
                </w:tcPr>
                <w:p w14:paraId="5731168F" w14:textId="4A9E541F" w:rsidR="005744B2" w:rsidRPr="002921C0" w:rsidRDefault="005744B2" w:rsidP="005744B2">
                  <w:pPr>
                    <w:jc w:val="center"/>
                    <w:rPr>
                      <w:sz w:val="20"/>
                      <w:szCs w:val="20"/>
                    </w:rPr>
                  </w:pPr>
                  <w:r w:rsidRPr="005744B2">
                    <w:rPr>
                      <w:sz w:val="20"/>
                      <w:szCs w:val="20"/>
                    </w:rPr>
                    <w:t>963294.12</w:t>
                  </w:r>
                </w:p>
              </w:tc>
              <w:tc>
                <w:tcPr>
                  <w:tcW w:w="1772" w:type="dxa"/>
                  <w:shd w:val="clear" w:color="auto" w:fill="auto"/>
                  <w:vAlign w:val="center"/>
                </w:tcPr>
                <w:p w14:paraId="113B4CC2" w14:textId="31B635CE" w:rsidR="005744B2" w:rsidRPr="002921C0" w:rsidRDefault="005744B2" w:rsidP="005744B2">
                  <w:pPr>
                    <w:jc w:val="center"/>
                    <w:rPr>
                      <w:sz w:val="20"/>
                      <w:szCs w:val="20"/>
                    </w:rPr>
                  </w:pPr>
                  <w:r w:rsidRPr="005744B2">
                    <w:rPr>
                      <w:sz w:val="20"/>
                      <w:szCs w:val="20"/>
                    </w:rPr>
                    <w:t>3529975.24</w:t>
                  </w:r>
                </w:p>
              </w:tc>
            </w:tr>
            <w:tr w:rsidR="005744B2" w:rsidRPr="005744B2" w14:paraId="5EEE374F" w14:textId="77777777" w:rsidTr="00DE621E">
              <w:trPr>
                <w:trHeight w:val="38"/>
                <w:jc w:val="center"/>
              </w:trPr>
              <w:tc>
                <w:tcPr>
                  <w:tcW w:w="1140" w:type="dxa"/>
                  <w:shd w:val="clear" w:color="auto" w:fill="auto"/>
                  <w:vAlign w:val="center"/>
                </w:tcPr>
                <w:p w14:paraId="332EF24F" w14:textId="0E58813B" w:rsidR="005744B2" w:rsidRPr="002921C0" w:rsidRDefault="005744B2" w:rsidP="005744B2">
                  <w:pPr>
                    <w:jc w:val="center"/>
                    <w:rPr>
                      <w:sz w:val="20"/>
                      <w:szCs w:val="20"/>
                    </w:rPr>
                  </w:pPr>
                  <w:r w:rsidRPr="005744B2">
                    <w:rPr>
                      <w:sz w:val="20"/>
                      <w:szCs w:val="20"/>
                    </w:rPr>
                    <w:t>354</w:t>
                  </w:r>
                </w:p>
              </w:tc>
              <w:tc>
                <w:tcPr>
                  <w:tcW w:w="1670" w:type="dxa"/>
                  <w:shd w:val="clear" w:color="auto" w:fill="auto"/>
                  <w:vAlign w:val="center"/>
                </w:tcPr>
                <w:p w14:paraId="2B128B68" w14:textId="00610E7D" w:rsidR="005744B2" w:rsidRPr="002921C0" w:rsidRDefault="005744B2" w:rsidP="005744B2">
                  <w:pPr>
                    <w:jc w:val="center"/>
                    <w:rPr>
                      <w:sz w:val="20"/>
                      <w:szCs w:val="20"/>
                    </w:rPr>
                  </w:pPr>
                  <w:r w:rsidRPr="005744B2">
                    <w:rPr>
                      <w:sz w:val="20"/>
                      <w:szCs w:val="20"/>
                    </w:rPr>
                    <w:t>963300.5</w:t>
                  </w:r>
                </w:p>
              </w:tc>
              <w:tc>
                <w:tcPr>
                  <w:tcW w:w="1772" w:type="dxa"/>
                  <w:shd w:val="clear" w:color="auto" w:fill="auto"/>
                  <w:vAlign w:val="center"/>
                </w:tcPr>
                <w:p w14:paraId="017ACBEF" w14:textId="079431D4" w:rsidR="005744B2" w:rsidRPr="002921C0" w:rsidRDefault="005744B2" w:rsidP="005744B2">
                  <w:pPr>
                    <w:jc w:val="center"/>
                    <w:rPr>
                      <w:sz w:val="20"/>
                      <w:szCs w:val="20"/>
                    </w:rPr>
                  </w:pPr>
                  <w:r w:rsidRPr="005744B2">
                    <w:rPr>
                      <w:sz w:val="20"/>
                      <w:szCs w:val="20"/>
                    </w:rPr>
                    <w:t>3529977.9</w:t>
                  </w:r>
                </w:p>
              </w:tc>
            </w:tr>
            <w:tr w:rsidR="005744B2" w:rsidRPr="005744B2" w14:paraId="09A1A98A" w14:textId="77777777" w:rsidTr="00DE621E">
              <w:trPr>
                <w:trHeight w:val="38"/>
                <w:jc w:val="center"/>
              </w:trPr>
              <w:tc>
                <w:tcPr>
                  <w:tcW w:w="1140" w:type="dxa"/>
                  <w:shd w:val="clear" w:color="auto" w:fill="auto"/>
                  <w:vAlign w:val="center"/>
                </w:tcPr>
                <w:p w14:paraId="73CCC756" w14:textId="7F95F952" w:rsidR="005744B2" w:rsidRPr="002921C0" w:rsidRDefault="005744B2" w:rsidP="005744B2">
                  <w:pPr>
                    <w:jc w:val="center"/>
                    <w:rPr>
                      <w:sz w:val="20"/>
                      <w:szCs w:val="20"/>
                    </w:rPr>
                  </w:pPr>
                  <w:r w:rsidRPr="005744B2">
                    <w:rPr>
                      <w:sz w:val="20"/>
                      <w:szCs w:val="20"/>
                    </w:rPr>
                    <w:t>355</w:t>
                  </w:r>
                </w:p>
              </w:tc>
              <w:tc>
                <w:tcPr>
                  <w:tcW w:w="1670" w:type="dxa"/>
                  <w:shd w:val="clear" w:color="auto" w:fill="auto"/>
                  <w:vAlign w:val="center"/>
                </w:tcPr>
                <w:p w14:paraId="12081A4B" w14:textId="5F5DF893" w:rsidR="005744B2" w:rsidRPr="002921C0" w:rsidRDefault="005744B2" w:rsidP="005744B2">
                  <w:pPr>
                    <w:jc w:val="center"/>
                    <w:rPr>
                      <w:sz w:val="20"/>
                      <w:szCs w:val="20"/>
                    </w:rPr>
                  </w:pPr>
                  <w:r w:rsidRPr="005744B2">
                    <w:rPr>
                      <w:sz w:val="20"/>
                      <w:szCs w:val="20"/>
                    </w:rPr>
                    <w:t>963306.16</w:t>
                  </w:r>
                </w:p>
              </w:tc>
              <w:tc>
                <w:tcPr>
                  <w:tcW w:w="1772" w:type="dxa"/>
                  <w:shd w:val="clear" w:color="auto" w:fill="auto"/>
                  <w:vAlign w:val="center"/>
                </w:tcPr>
                <w:p w14:paraId="5BE56006" w14:textId="6C91B67F" w:rsidR="005744B2" w:rsidRPr="002921C0" w:rsidRDefault="005744B2" w:rsidP="005744B2">
                  <w:pPr>
                    <w:jc w:val="center"/>
                    <w:rPr>
                      <w:sz w:val="20"/>
                      <w:szCs w:val="20"/>
                    </w:rPr>
                  </w:pPr>
                  <w:r w:rsidRPr="005744B2">
                    <w:rPr>
                      <w:sz w:val="20"/>
                      <w:szCs w:val="20"/>
                    </w:rPr>
                    <w:t>3529979.86</w:t>
                  </w:r>
                </w:p>
              </w:tc>
            </w:tr>
            <w:tr w:rsidR="005744B2" w:rsidRPr="005744B2" w14:paraId="4994CDA4" w14:textId="77777777" w:rsidTr="00DE621E">
              <w:trPr>
                <w:trHeight w:val="38"/>
                <w:jc w:val="center"/>
              </w:trPr>
              <w:tc>
                <w:tcPr>
                  <w:tcW w:w="1140" w:type="dxa"/>
                  <w:shd w:val="clear" w:color="auto" w:fill="auto"/>
                  <w:vAlign w:val="center"/>
                </w:tcPr>
                <w:p w14:paraId="19F1C111" w14:textId="4F34B17F" w:rsidR="005744B2" w:rsidRPr="002921C0" w:rsidRDefault="005744B2" w:rsidP="005744B2">
                  <w:pPr>
                    <w:jc w:val="center"/>
                    <w:rPr>
                      <w:sz w:val="20"/>
                      <w:szCs w:val="20"/>
                    </w:rPr>
                  </w:pPr>
                  <w:r w:rsidRPr="005744B2">
                    <w:rPr>
                      <w:sz w:val="20"/>
                      <w:szCs w:val="20"/>
                    </w:rPr>
                    <w:t>356</w:t>
                  </w:r>
                </w:p>
              </w:tc>
              <w:tc>
                <w:tcPr>
                  <w:tcW w:w="1670" w:type="dxa"/>
                  <w:shd w:val="clear" w:color="auto" w:fill="auto"/>
                  <w:vAlign w:val="center"/>
                </w:tcPr>
                <w:p w14:paraId="6A8869E9" w14:textId="5980843D" w:rsidR="005744B2" w:rsidRPr="002921C0" w:rsidRDefault="005744B2" w:rsidP="005744B2">
                  <w:pPr>
                    <w:jc w:val="center"/>
                    <w:rPr>
                      <w:sz w:val="20"/>
                      <w:szCs w:val="20"/>
                    </w:rPr>
                  </w:pPr>
                  <w:r w:rsidRPr="005744B2">
                    <w:rPr>
                      <w:sz w:val="20"/>
                      <w:szCs w:val="20"/>
                    </w:rPr>
                    <w:t>963312.84</w:t>
                  </w:r>
                </w:p>
              </w:tc>
              <w:tc>
                <w:tcPr>
                  <w:tcW w:w="1772" w:type="dxa"/>
                  <w:shd w:val="clear" w:color="auto" w:fill="auto"/>
                  <w:vAlign w:val="center"/>
                </w:tcPr>
                <w:p w14:paraId="0E540D74" w14:textId="5A250FA5" w:rsidR="005744B2" w:rsidRPr="002921C0" w:rsidRDefault="005744B2" w:rsidP="005744B2">
                  <w:pPr>
                    <w:jc w:val="center"/>
                    <w:rPr>
                      <w:sz w:val="20"/>
                      <w:szCs w:val="20"/>
                    </w:rPr>
                  </w:pPr>
                  <w:r w:rsidRPr="005744B2">
                    <w:rPr>
                      <w:sz w:val="20"/>
                      <w:szCs w:val="20"/>
                    </w:rPr>
                    <w:t>3529983.21</w:t>
                  </w:r>
                </w:p>
              </w:tc>
            </w:tr>
            <w:tr w:rsidR="005744B2" w:rsidRPr="005744B2" w14:paraId="2E879FE5" w14:textId="77777777" w:rsidTr="00DE621E">
              <w:trPr>
                <w:trHeight w:val="38"/>
                <w:jc w:val="center"/>
              </w:trPr>
              <w:tc>
                <w:tcPr>
                  <w:tcW w:w="1140" w:type="dxa"/>
                  <w:shd w:val="clear" w:color="auto" w:fill="auto"/>
                  <w:vAlign w:val="center"/>
                </w:tcPr>
                <w:p w14:paraId="6CA1F6C0" w14:textId="5FCC1875" w:rsidR="005744B2" w:rsidRPr="002921C0" w:rsidRDefault="005744B2" w:rsidP="005744B2">
                  <w:pPr>
                    <w:jc w:val="center"/>
                    <w:rPr>
                      <w:sz w:val="20"/>
                      <w:szCs w:val="20"/>
                    </w:rPr>
                  </w:pPr>
                  <w:r w:rsidRPr="005744B2">
                    <w:rPr>
                      <w:sz w:val="20"/>
                      <w:szCs w:val="20"/>
                    </w:rPr>
                    <w:t>357</w:t>
                  </w:r>
                </w:p>
              </w:tc>
              <w:tc>
                <w:tcPr>
                  <w:tcW w:w="1670" w:type="dxa"/>
                  <w:shd w:val="clear" w:color="auto" w:fill="auto"/>
                  <w:vAlign w:val="center"/>
                </w:tcPr>
                <w:p w14:paraId="1C840C5A" w14:textId="45334D4E" w:rsidR="005744B2" w:rsidRPr="002921C0" w:rsidRDefault="005744B2" w:rsidP="005744B2">
                  <w:pPr>
                    <w:jc w:val="center"/>
                    <w:rPr>
                      <w:sz w:val="20"/>
                      <w:szCs w:val="20"/>
                    </w:rPr>
                  </w:pPr>
                  <w:r w:rsidRPr="005744B2">
                    <w:rPr>
                      <w:sz w:val="20"/>
                      <w:szCs w:val="20"/>
                    </w:rPr>
                    <w:t>963317.32</w:t>
                  </w:r>
                </w:p>
              </w:tc>
              <w:tc>
                <w:tcPr>
                  <w:tcW w:w="1772" w:type="dxa"/>
                  <w:shd w:val="clear" w:color="auto" w:fill="auto"/>
                  <w:vAlign w:val="center"/>
                </w:tcPr>
                <w:p w14:paraId="10DAA20E" w14:textId="3E04D941" w:rsidR="005744B2" w:rsidRPr="002921C0" w:rsidRDefault="005744B2" w:rsidP="005744B2">
                  <w:pPr>
                    <w:jc w:val="center"/>
                    <w:rPr>
                      <w:sz w:val="20"/>
                      <w:szCs w:val="20"/>
                    </w:rPr>
                  </w:pPr>
                  <w:r w:rsidRPr="005744B2">
                    <w:rPr>
                      <w:sz w:val="20"/>
                      <w:szCs w:val="20"/>
                    </w:rPr>
                    <w:t>3529985.51</w:t>
                  </w:r>
                </w:p>
              </w:tc>
            </w:tr>
            <w:tr w:rsidR="005744B2" w:rsidRPr="005744B2" w14:paraId="7D2C5A6B" w14:textId="77777777" w:rsidTr="00DE621E">
              <w:trPr>
                <w:trHeight w:val="38"/>
                <w:jc w:val="center"/>
              </w:trPr>
              <w:tc>
                <w:tcPr>
                  <w:tcW w:w="1140" w:type="dxa"/>
                  <w:shd w:val="clear" w:color="auto" w:fill="auto"/>
                  <w:vAlign w:val="center"/>
                </w:tcPr>
                <w:p w14:paraId="240DDF7F" w14:textId="7A86C6E3" w:rsidR="005744B2" w:rsidRPr="002921C0" w:rsidRDefault="005744B2" w:rsidP="005744B2">
                  <w:pPr>
                    <w:jc w:val="center"/>
                    <w:rPr>
                      <w:sz w:val="20"/>
                      <w:szCs w:val="20"/>
                    </w:rPr>
                  </w:pPr>
                  <w:r w:rsidRPr="005744B2">
                    <w:rPr>
                      <w:sz w:val="20"/>
                      <w:szCs w:val="20"/>
                    </w:rPr>
                    <w:t>358</w:t>
                  </w:r>
                </w:p>
              </w:tc>
              <w:tc>
                <w:tcPr>
                  <w:tcW w:w="1670" w:type="dxa"/>
                  <w:shd w:val="clear" w:color="auto" w:fill="auto"/>
                  <w:vAlign w:val="center"/>
                </w:tcPr>
                <w:p w14:paraId="4343D3AB" w14:textId="61629801" w:rsidR="005744B2" w:rsidRPr="002921C0" w:rsidRDefault="005744B2" w:rsidP="005744B2">
                  <w:pPr>
                    <w:jc w:val="center"/>
                    <w:rPr>
                      <w:sz w:val="20"/>
                      <w:szCs w:val="20"/>
                    </w:rPr>
                  </w:pPr>
                  <w:r w:rsidRPr="005744B2">
                    <w:rPr>
                      <w:sz w:val="20"/>
                      <w:szCs w:val="20"/>
                    </w:rPr>
                    <w:t>963322.58</w:t>
                  </w:r>
                </w:p>
              </w:tc>
              <w:tc>
                <w:tcPr>
                  <w:tcW w:w="1772" w:type="dxa"/>
                  <w:shd w:val="clear" w:color="auto" w:fill="auto"/>
                  <w:vAlign w:val="center"/>
                </w:tcPr>
                <w:p w14:paraId="1C1C1A5E" w14:textId="093D68BA" w:rsidR="005744B2" w:rsidRPr="002921C0" w:rsidRDefault="005744B2" w:rsidP="005744B2">
                  <w:pPr>
                    <w:jc w:val="center"/>
                    <w:rPr>
                      <w:sz w:val="20"/>
                      <w:szCs w:val="20"/>
                    </w:rPr>
                  </w:pPr>
                  <w:r w:rsidRPr="005744B2">
                    <w:rPr>
                      <w:sz w:val="20"/>
                      <w:szCs w:val="20"/>
                    </w:rPr>
                    <w:t>3529987.66</w:t>
                  </w:r>
                </w:p>
              </w:tc>
            </w:tr>
            <w:tr w:rsidR="005744B2" w:rsidRPr="005744B2" w14:paraId="73EE8ADE" w14:textId="77777777" w:rsidTr="00DE621E">
              <w:trPr>
                <w:trHeight w:val="38"/>
                <w:jc w:val="center"/>
              </w:trPr>
              <w:tc>
                <w:tcPr>
                  <w:tcW w:w="1140" w:type="dxa"/>
                  <w:shd w:val="clear" w:color="auto" w:fill="auto"/>
                  <w:vAlign w:val="center"/>
                </w:tcPr>
                <w:p w14:paraId="2995A5A5" w14:textId="2B27295B" w:rsidR="005744B2" w:rsidRPr="002921C0" w:rsidRDefault="005744B2" w:rsidP="005744B2">
                  <w:pPr>
                    <w:jc w:val="center"/>
                    <w:rPr>
                      <w:sz w:val="20"/>
                      <w:szCs w:val="20"/>
                    </w:rPr>
                  </w:pPr>
                  <w:r w:rsidRPr="005744B2">
                    <w:rPr>
                      <w:sz w:val="20"/>
                      <w:szCs w:val="20"/>
                    </w:rPr>
                    <w:lastRenderedPageBreak/>
                    <w:t>359</w:t>
                  </w:r>
                </w:p>
              </w:tc>
              <w:tc>
                <w:tcPr>
                  <w:tcW w:w="1670" w:type="dxa"/>
                  <w:shd w:val="clear" w:color="auto" w:fill="auto"/>
                  <w:vAlign w:val="center"/>
                </w:tcPr>
                <w:p w14:paraId="6D007EA2" w14:textId="416EC66E" w:rsidR="005744B2" w:rsidRPr="002921C0" w:rsidRDefault="005744B2" w:rsidP="005744B2">
                  <w:pPr>
                    <w:jc w:val="center"/>
                    <w:rPr>
                      <w:sz w:val="20"/>
                      <w:szCs w:val="20"/>
                    </w:rPr>
                  </w:pPr>
                  <w:r w:rsidRPr="005744B2">
                    <w:rPr>
                      <w:sz w:val="20"/>
                      <w:szCs w:val="20"/>
                    </w:rPr>
                    <w:t>963326.08</w:t>
                  </w:r>
                </w:p>
              </w:tc>
              <w:tc>
                <w:tcPr>
                  <w:tcW w:w="1772" w:type="dxa"/>
                  <w:shd w:val="clear" w:color="auto" w:fill="auto"/>
                  <w:vAlign w:val="center"/>
                </w:tcPr>
                <w:p w14:paraId="470708EF" w14:textId="3014D29B" w:rsidR="005744B2" w:rsidRPr="002921C0" w:rsidRDefault="005744B2" w:rsidP="005744B2">
                  <w:pPr>
                    <w:jc w:val="center"/>
                    <w:rPr>
                      <w:sz w:val="20"/>
                      <w:szCs w:val="20"/>
                    </w:rPr>
                  </w:pPr>
                  <w:r w:rsidRPr="005744B2">
                    <w:rPr>
                      <w:sz w:val="20"/>
                      <w:szCs w:val="20"/>
                    </w:rPr>
                    <w:t>3529989.2</w:t>
                  </w:r>
                </w:p>
              </w:tc>
            </w:tr>
            <w:tr w:rsidR="005744B2" w:rsidRPr="005744B2" w14:paraId="0891C70C" w14:textId="77777777" w:rsidTr="00DE621E">
              <w:trPr>
                <w:trHeight w:val="38"/>
                <w:jc w:val="center"/>
              </w:trPr>
              <w:tc>
                <w:tcPr>
                  <w:tcW w:w="1140" w:type="dxa"/>
                  <w:shd w:val="clear" w:color="auto" w:fill="auto"/>
                  <w:vAlign w:val="center"/>
                </w:tcPr>
                <w:p w14:paraId="215262E2" w14:textId="1C9A6B3C" w:rsidR="005744B2" w:rsidRPr="002921C0" w:rsidRDefault="005744B2" w:rsidP="005744B2">
                  <w:pPr>
                    <w:jc w:val="center"/>
                    <w:rPr>
                      <w:sz w:val="20"/>
                      <w:szCs w:val="20"/>
                    </w:rPr>
                  </w:pPr>
                  <w:r w:rsidRPr="005744B2">
                    <w:rPr>
                      <w:sz w:val="20"/>
                      <w:szCs w:val="20"/>
                    </w:rPr>
                    <w:t>360</w:t>
                  </w:r>
                </w:p>
              </w:tc>
              <w:tc>
                <w:tcPr>
                  <w:tcW w:w="1670" w:type="dxa"/>
                  <w:shd w:val="clear" w:color="auto" w:fill="auto"/>
                  <w:vAlign w:val="center"/>
                </w:tcPr>
                <w:p w14:paraId="70A831DE" w14:textId="75A0FD6B" w:rsidR="005744B2" w:rsidRPr="002921C0" w:rsidRDefault="005744B2" w:rsidP="005744B2">
                  <w:pPr>
                    <w:jc w:val="center"/>
                    <w:rPr>
                      <w:sz w:val="20"/>
                      <w:szCs w:val="20"/>
                    </w:rPr>
                  </w:pPr>
                  <w:r w:rsidRPr="005744B2">
                    <w:rPr>
                      <w:sz w:val="20"/>
                      <w:szCs w:val="20"/>
                    </w:rPr>
                    <w:t>963327.44</w:t>
                  </w:r>
                </w:p>
              </w:tc>
              <w:tc>
                <w:tcPr>
                  <w:tcW w:w="1772" w:type="dxa"/>
                  <w:shd w:val="clear" w:color="auto" w:fill="auto"/>
                  <w:vAlign w:val="center"/>
                </w:tcPr>
                <w:p w14:paraId="7F8E1392" w14:textId="3ACBAF8D" w:rsidR="005744B2" w:rsidRPr="002921C0" w:rsidRDefault="005744B2" w:rsidP="005744B2">
                  <w:pPr>
                    <w:jc w:val="center"/>
                    <w:rPr>
                      <w:sz w:val="20"/>
                      <w:szCs w:val="20"/>
                    </w:rPr>
                  </w:pPr>
                  <w:r w:rsidRPr="005744B2">
                    <w:rPr>
                      <w:sz w:val="20"/>
                      <w:szCs w:val="20"/>
                    </w:rPr>
                    <w:t>3529989.82</w:t>
                  </w:r>
                </w:p>
              </w:tc>
            </w:tr>
            <w:tr w:rsidR="005744B2" w:rsidRPr="005744B2" w14:paraId="56E8959D" w14:textId="77777777" w:rsidTr="00DE621E">
              <w:trPr>
                <w:trHeight w:val="38"/>
                <w:jc w:val="center"/>
              </w:trPr>
              <w:tc>
                <w:tcPr>
                  <w:tcW w:w="1140" w:type="dxa"/>
                  <w:shd w:val="clear" w:color="auto" w:fill="auto"/>
                  <w:vAlign w:val="center"/>
                </w:tcPr>
                <w:p w14:paraId="5B8DC657" w14:textId="19FD0DB0" w:rsidR="005744B2" w:rsidRPr="002921C0" w:rsidRDefault="005744B2" w:rsidP="005744B2">
                  <w:pPr>
                    <w:jc w:val="center"/>
                    <w:rPr>
                      <w:sz w:val="20"/>
                      <w:szCs w:val="20"/>
                    </w:rPr>
                  </w:pPr>
                  <w:r w:rsidRPr="005744B2">
                    <w:rPr>
                      <w:sz w:val="20"/>
                      <w:szCs w:val="20"/>
                    </w:rPr>
                    <w:t>361</w:t>
                  </w:r>
                </w:p>
              </w:tc>
              <w:tc>
                <w:tcPr>
                  <w:tcW w:w="1670" w:type="dxa"/>
                  <w:shd w:val="clear" w:color="auto" w:fill="auto"/>
                  <w:vAlign w:val="center"/>
                </w:tcPr>
                <w:p w14:paraId="68FECD2C" w14:textId="36A47F6D" w:rsidR="005744B2" w:rsidRPr="002921C0" w:rsidRDefault="005744B2" w:rsidP="005744B2">
                  <w:pPr>
                    <w:jc w:val="center"/>
                    <w:rPr>
                      <w:sz w:val="20"/>
                      <w:szCs w:val="20"/>
                    </w:rPr>
                  </w:pPr>
                  <w:r w:rsidRPr="005744B2">
                    <w:rPr>
                      <w:sz w:val="20"/>
                      <w:szCs w:val="20"/>
                    </w:rPr>
                    <w:t>963332.21</w:t>
                  </w:r>
                </w:p>
              </w:tc>
              <w:tc>
                <w:tcPr>
                  <w:tcW w:w="1772" w:type="dxa"/>
                  <w:shd w:val="clear" w:color="auto" w:fill="auto"/>
                  <w:vAlign w:val="center"/>
                </w:tcPr>
                <w:p w14:paraId="1211FB76" w14:textId="60AE261D" w:rsidR="005744B2" w:rsidRPr="002921C0" w:rsidRDefault="005744B2" w:rsidP="005744B2">
                  <w:pPr>
                    <w:jc w:val="center"/>
                    <w:rPr>
                      <w:sz w:val="20"/>
                      <w:szCs w:val="20"/>
                    </w:rPr>
                  </w:pPr>
                  <w:r w:rsidRPr="005744B2">
                    <w:rPr>
                      <w:sz w:val="20"/>
                      <w:szCs w:val="20"/>
                    </w:rPr>
                    <w:t>3529991.84</w:t>
                  </w:r>
                </w:p>
              </w:tc>
            </w:tr>
            <w:tr w:rsidR="005744B2" w:rsidRPr="005744B2" w14:paraId="377D53A6" w14:textId="77777777" w:rsidTr="00DE621E">
              <w:trPr>
                <w:trHeight w:val="38"/>
                <w:jc w:val="center"/>
              </w:trPr>
              <w:tc>
                <w:tcPr>
                  <w:tcW w:w="1140" w:type="dxa"/>
                  <w:shd w:val="clear" w:color="auto" w:fill="auto"/>
                  <w:vAlign w:val="center"/>
                </w:tcPr>
                <w:p w14:paraId="33C08745" w14:textId="52B592DD" w:rsidR="005744B2" w:rsidRPr="002921C0" w:rsidRDefault="005744B2" w:rsidP="005744B2">
                  <w:pPr>
                    <w:jc w:val="center"/>
                    <w:rPr>
                      <w:sz w:val="20"/>
                      <w:szCs w:val="20"/>
                    </w:rPr>
                  </w:pPr>
                  <w:r w:rsidRPr="005744B2">
                    <w:rPr>
                      <w:sz w:val="20"/>
                      <w:szCs w:val="20"/>
                    </w:rPr>
                    <w:t>362</w:t>
                  </w:r>
                </w:p>
              </w:tc>
              <w:tc>
                <w:tcPr>
                  <w:tcW w:w="1670" w:type="dxa"/>
                  <w:shd w:val="clear" w:color="auto" w:fill="auto"/>
                  <w:vAlign w:val="center"/>
                </w:tcPr>
                <w:p w14:paraId="7C1236BB" w14:textId="3C55501D" w:rsidR="005744B2" w:rsidRPr="002921C0" w:rsidRDefault="005744B2" w:rsidP="005744B2">
                  <w:pPr>
                    <w:jc w:val="center"/>
                    <w:rPr>
                      <w:sz w:val="20"/>
                      <w:szCs w:val="20"/>
                    </w:rPr>
                  </w:pPr>
                  <w:r w:rsidRPr="005744B2">
                    <w:rPr>
                      <w:sz w:val="20"/>
                      <w:szCs w:val="20"/>
                    </w:rPr>
                    <w:t>963337.11</w:t>
                  </w:r>
                </w:p>
              </w:tc>
              <w:tc>
                <w:tcPr>
                  <w:tcW w:w="1772" w:type="dxa"/>
                  <w:shd w:val="clear" w:color="auto" w:fill="auto"/>
                  <w:vAlign w:val="center"/>
                </w:tcPr>
                <w:p w14:paraId="61CAADE0" w14:textId="059933AB" w:rsidR="005744B2" w:rsidRPr="002921C0" w:rsidRDefault="005744B2" w:rsidP="005744B2">
                  <w:pPr>
                    <w:jc w:val="center"/>
                    <w:rPr>
                      <w:sz w:val="20"/>
                      <w:szCs w:val="20"/>
                    </w:rPr>
                  </w:pPr>
                  <w:r w:rsidRPr="005744B2">
                    <w:rPr>
                      <w:sz w:val="20"/>
                      <w:szCs w:val="20"/>
                    </w:rPr>
                    <w:t>3529994.93</w:t>
                  </w:r>
                </w:p>
              </w:tc>
            </w:tr>
            <w:tr w:rsidR="005744B2" w:rsidRPr="005744B2" w14:paraId="73D86E9C" w14:textId="77777777" w:rsidTr="00DE621E">
              <w:trPr>
                <w:trHeight w:val="38"/>
                <w:jc w:val="center"/>
              </w:trPr>
              <w:tc>
                <w:tcPr>
                  <w:tcW w:w="1140" w:type="dxa"/>
                  <w:shd w:val="clear" w:color="auto" w:fill="auto"/>
                  <w:vAlign w:val="center"/>
                </w:tcPr>
                <w:p w14:paraId="5DFEE902" w14:textId="34469D48" w:rsidR="005744B2" w:rsidRPr="002921C0" w:rsidRDefault="005744B2" w:rsidP="005744B2">
                  <w:pPr>
                    <w:jc w:val="center"/>
                    <w:rPr>
                      <w:sz w:val="20"/>
                      <w:szCs w:val="20"/>
                    </w:rPr>
                  </w:pPr>
                  <w:r w:rsidRPr="005744B2">
                    <w:rPr>
                      <w:sz w:val="20"/>
                      <w:szCs w:val="20"/>
                    </w:rPr>
                    <w:t>363</w:t>
                  </w:r>
                </w:p>
              </w:tc>
              <w:tc>
                <w:tcPr>
                  <w:tcW w:w="1670" w:type="dxa"/>
                  <w:shd w:val="clear" w:color="auto" w:fill="auto"/>
                  <w:vAlign w:val="center"/>
                </w:tcPr>
                <w:p w14:paraId="173DEC89" w14:textId="4535E5BB" w:rsidR="005744B2" w:rsidRPr="002921C0" w:rsidRDefault="005744B2" w:rsidP="005744B2">
                  <w:pPr>
                    <w:jc w:val="center"/>
                    <w:rPr>
                      <w:sz w:val="20"/>
                      <w:szCs w:val="20"/>
                    </w:rPr>
                  </w:pPr>
                  <w:r w:rsidRPr="005744B2">
                    <w:rPr>
                      <w:sz w:val="20"/>
                      <w:szCs w:val="20"/>
                    </w:rPr>
                    <w:t>963341.4</w:t>
                  </w:r>
                </w:p>
              </w:tc>
              <w:tc>
                <w:tcPr>
                  <w:tcW w:w="1772" w:type="dxa"/>
                  <w:shd w:val="clear" w:color="auto" w:fill="auto"/>
                  <w:vAlign w:val="center"/>
                </w:tcPr>
                <w:p w14:paraId="3DA81272" w14:textId="0779625B" w:rsidR="005744B2" w:rsidRPr="002921C0" w:rsidRDefault="005744B2" w:rsidP="005744B2">
                  <w:pPr>
                    <w:jc w:val="center"/>
                    <w:rPr>
                      <w:sz w:val="20"/>
                      <w:szCs w:val="20"/>
                    </w:rPr>
                  </w:pPr>
                  <w:r w:rsidRPr="005744B2">
                    <w:rPr>
                      <w:sz w:val="20"/>
                      <w:szCs w:val="20"/>
                    </w:rPr>
                    <w:t>3529999.08</w:t>
                  </w:r>
                </w:p>
              </w:tc>
            </w:tr>
            <w:tr w:rsidR="005744B2" w:rsidRPr="005744B2" w14:paraId="0040FD5F" w14:textId="77777777" w:rsidTr="00DE621E">
              <w:trPr>
                <w:trHeight w:val="38"/>
                <w:jc w:val="center"/>
              </w:trPr>
              <w:tc>
                <w:tcPr>
                  <w:tcW w:w="1140" w:type="dxa"/>
                  <w:shd w:val="clear" w:color="auto" w:fill="auto"/>
                  <w:vAlign w:val="center"/>
                </w:tcPr>
                <w:p w14:paraId="511856A6" w14:textId="7410811B" w:rsidR="005744B2" w:rsidRPr="002921C0" w:rsidRDefault="005744B2" w:rsidP="005744B2">
                  <w:pPr>
                    <w:jc w:val="center"/>
                    <w:rPr>
                      <w:sz w:val="20"/>
                      <w:szCs w:val="20"/>
                    </w:rPr>
                  </w:pPr>
                  <w:r w:rsidRPr="005744B2">
                    <w:rPr>
                      <w:sz w:val="20"/>
                      <w:szCs w:val="20"/>
                    </w:rPr>
                    <w:t>364</w:t>
                  </w:r>
                </w:p>
              </w:tc>
              <w:tc>
                <w:tcPr>
                  <w:tcW w:w="1670" w:type="dxa"/>
                  <w:shd w:val="clear" w:color="auto" w:fill="auto"/>
                  <w:vAlign w:val="center"/>
                </w:tcPr>
                <w:p w14:paraId="2DC10170" w14:textId="0530A153" w:rsidR="005744B2" w:rsidRPr="002921C0" w:rsidRDefault="005744B2" w:rsidP="005744B2">
                  <w:pPr>
                    <w:jc w:val="center"/>
                    <w:rPr>
                      <w:sz w:val="20"/>
                      <w:szCs w:val="20"/>
                    </w:rPr>
                  </w:pPr>
                  <w:r w:rsidRPr="005744B2">
                    <w:rPr>
                      <w:sz w:val="20"/>
                      <w:szCs w:val="20"/>
                    </w:rPr>
                    <w:t>963341.96</w:t>
                  </w:r>
                </w:p>
              </w:tc>
              <w:tc>
                <w:tcPr>
                  <w:tcW w:w="1772" w:type="dxa"/>
                  <w:shd w:val="clear" w:color="auto" w:fill="auto"/>
                  <w:vAlign w:val="center"/>
                </w:tcPr>
                <w:p w14:paraId="6060E513" w14:textId="46563FBD" w:rsidR="005744B2" w:rsidRPr="002921C0" w:rsidRDefault="005744B2" w:rsidP="005744B2">
                  <w:pPr>
                    <w:jc w:val="center"/>
                    <w:rPr>
                      <w:sz w:val="20"/>
                      <w:szCs w:val="20"/>
                    </w:rPr>
                  </w:pPr>
                  <w:r w:rsidRPr="005744B2">
                    <w:rPr>
                      <w:sz w:val="20"/>
                      <w:szCs w:val="20"/>
                    </w:rPr>
                    <w:t>3530004.54</w:t>
                  </w:r>
                </w:p>
              </w:tc>
            </w:tr>
            <w:tr w:rsidR="005744B2" w:rsidRPr="005744B2" w14:paraId="74B74E2E" w14:textId="77777777" w:rsidTr="00DE621E">
              <w:trPr>
                <w:trHeight w:val="38"/>
                <w:jc w:val="center"/>
              </w:trPr>
              <w:tc>
                <w:tcPr>
                  <w:tcW w:w="1140" w:type="dxa"/>
                  <w:shd w:val="clear" w:color="auto" w:fill="auto"/>
                  <w:vAlign w:val="center"/>
                </w:tcPr>
                <w:p w14:paraId="5844D577" w14:textId="7E614173" w:rsidR="005744B2" w:rsidRPr="002921C0" w:rsidRDefault="005744B2" w:rsidP="005744B2">
                  <w:pPr>
                    <w:jc w:val="center"/>
                    <w:rPr>
                      <w:sz w:val="20"/>
                      <w:szCs w:val="20"/>
                    </w:rPr>
                  </w:pPr>
                  <w:r w:rsidRPr="005744B2">
                    <w:rPr>
                      <w:sz w:val="20"/>
                      <w:szCs w:val="20"/>
                    </w:rPr>
                    <w:t>365</w:t>
                  </w:r>
                </w:p>
              </w:tc>
              <w:tc>
                <w:tcPr>
                  <w:tcW w:w="1670" w:type="dxa"/>
                  <w:shd w:val="clear" w:color="auto" w:fill="auto"/>
                  <w:vAlign w:val="center"/>
                </w:tcPr>
                <w:p w14:paraId="63BE19A9" w14:textId="79DB54D2" w:rsidR="005744B2" w:rsidRPr="002921C0" w:rsidRDefault="005744B2" w:rsidP="005744B2">
                  <w:pPr>
                    <w:jc w:val="center"/>
                    <w:rPr>
                      <w:sz w:val="20"/>
                      <w:szCs w:val="20"/>
                    </w:rPr>
                  </w:pPr>
                  <w:r w:rsidRPr="005744B2">
                    <w:rPr>
                      <w:sz w:val="20"/>
                      <w:szCs w:val="20"/>
                    </w:rPr>
                    <w:t>963340.58</w:t>
                  </w:r>
                </w:p>
              </w:tc>
              <w:tc>
                <w:tcPr>
                  <w:tcW w:w="1772" w:type="dxa"/>
                  <w:shd w:val="clear" w:color="auto" w:fill="auto"/>
                  <w:vAlign w:val="center"/>
                </w:tcPr>
                <w:p w14:paraId="0EEB520C" w14:textId="5B13B6BA" w:rsidR="005744B2" w:rsidRPr="002921C0" w:rsidRDefault="005744B2" w:rsidP="005744B2">
                  <w:pPr>
                    <w:jc w:val="center"/>
                    <w:rPr>
                      <w:sz w:val="20"/>
                      <w:szCs w:val="20"/>
                    </w:rPr>
                  </w:pPr>
                  <w:r w:rsidRPr="005744B2">
                    <w:rPr>
                      <w:sz w:val="20"/>
                      <w:szCs w:val="20"/>
                    </w:rPr>
                    <w:t>3530010.02</w:t>
                  </w:r>
                </w:p>
              </w:tc>
            </w:tr>
            <w:tr w:rsidR="005744B2" w:rsidRPr="005744B2" w14:paraId="5EDD7BCF" w14:textId="77777777" w:rsidTr="00DE621E">
              <w:trPr>
                <w:trHeight w:val="38"/>
                <w:jc w:val="center"/>
              </w:trPr>
              <w:tc>
                <w:tcPr>
                  <w:tcW w:w="1140" w:type="dxa"/>
                  <w:shd w:val="clear" w:color="auto" w:fill="auto"/>
                  <w:vAlign w:val="center"/>
                </w:tcPr>
                <w:p w14:paraId="373F20EA" w14:textId="5D72319C" w:rsidR="005744B2" w:rsidRPr="002921C0" w:rsidRDefault="005744B2" w:rsidP="005744B2">
                  <w:pPr>
                    <w:jc w:val="center"/>
                    <w:rPr>
                      <w:sz w:val="20"/>
                      <w:szCs w:val="20"/>
                    </w:rPr>
                  </w:pPr>
                  <w:r w:rsidRPr="005744B2">
                    <w:rPr>
                      <w:sz w:val="20"/>
                      <w:szCs w:val="20"/>
                    </w:rPr>
                    <w:t>366</w:t>
                  </w:r>
                </w:p>
              </w:tc>
              <w:tc>
                <w:tcPr>
                  <w:tcW w:w="1670" w:type="dxa"/>
                  <w:shd w:val="clear" w:color="auto" w:fill="auto"/>
                  <w:vAlign w:val="center"/>
                </w:tcPr>
                <w:p w14:paraId="0BDE818F" w14:textId="156A2ADE" w:rsidR="005744B2" w:rsidRPr="002921C0" w:rsidRDefault="005744B2" w:rsidP="005744B2">
                  <w:pPr>
                    <w:jc w:val="center"/>
                    <w:rPr>
                      <w:sz w:val="20"/>
                      <w:szCs w:val="20"/>
                    </w:rPr>
                  </w:pPr>
                  <w:r w:rsidRPr="005744B2">
                    <w:rPr>
                      <w:sz w:val="20"/>
                      <w:szCs w:val="20"/>
                    </w:rPr>
                    <w:t>963342.14</w:t>
                  </w:r>
                </w:p>
              </w:tc>
              <w:tc>
                <w:tcPr>
                  <w:tcW w:w="1772" w:type="dxa"/>
                  <w:shd w:val="clear" w:color="auto" w:fill="auto"/>
                  <w:vAlign w:val="center"/>
                </w:tcPr>
                <w:p w14:paraId="721D088A" w14:textId="5439C313" w:rsidR="005744B2" w:rsidRPr="002921C0" w:rsidRDefault="005744B2" w:rsidP="005744B2">
                  <w:pPr>
                    <w:jc w:val="center"/>
                    <w:rPr>
                      <w:sz w:val="20"/>
                      <w:szCs w:val="20"/>
                    </w:rPr>
                  </w:pPr>
                  <w:r w:rsidRPr="005744B2">
                    <w:rPr>
                      <w:sz w:val="20"/>
                      <w:szCs w:val="20"/>
                    </w:rPr>
                    <w:t>3530015.02</w:t>
                  </w:r>
                </w:p>
              </w:tc>
            </w:tr>
            <w:tr w:rsidR="005744B2" w:rsidRPr="005744B2" w14:paraId="195B247D" w14:textId="77777777" w:rsidTr="00DE621E">
              <w:trPr>
                <w:trHeight w:val="38"/>
                <w:jc w:val="center"/>
              </w:trPr>
              <w:tc>
                <w:tcPr>
                  <w:tcW w:w="1140" w:type="dxa"/>
                  <w:shd w:val="clear" w:color="auto" w:fill="auto"/>
                  <w:vAlign w:val="center"/>
                </w:tcPr>
                <w:p w14:paraId="71E3A0C5" w14:textId="0902CF82" w:rsidR="005744B2" w:rsidRPr="002921C0" w:rsidRDefault="005744B2" w:rsidP="005744B2">
                  <w:pPr>
                    <w:jc w:val="center"/>
                    <w:rPr>
                      <w:sz w:val="20"/>
                      <w:szCs w:val="20"/>
                    </w:rPr>
                  </w:pPr>
                  <w:r w:rsidRPr="005744B2">
                    <w:rPr>
                      <w:sz w:val="20"/>
                      <w:szCs w:val="20"/>
                    </w:rPr>
                    <w:t>367</w:t>
                  </w:r>
                </w:p>
              </w:tc>
              <w:tc>
                <w:tcPr>
                  <w:tcW w:w="1670" w:type="dxa"/>
                  <w:shd w:val="clear" w:color="auto" w:fill="auto"/>
                  <w:vAlign w:val="center"/>
                </w:tcPr>
                <w:p w14:paraId="449B86F9" w14:textId="5163E2B4" w:rsidR="005744B2" w:rsidRPr="002921C0" w:rsidRDefault="005744B2" w:rsidP="005744B2">
                  <w:pPr>
                    <w:jc w:val="center"/>
                    <w:rPr>
                      <w:sz w:val="20"/>
                      <w:szCs w:val="20"/>
                    </w:rPr>
                  </w:pPr>
                  <w:r w:rsidRPr="005744B2">
                    <w:rPr>
                      <w:sz w:val="20"/>
                      <w:szCs w:val="20"/>
                    </w:rPr>
                    <w:t>963346.21</w:t>
                  </w:r>
                </w:p>
              </w:tc>
              <w:tc>
                <w:tcPr>
                  <w:tcW w:w="1772" w:type="dxa"/>
                  <w:shd w:val="clear" w:color="auto" w:fill="auto"/>
                  <w:vAlign w:val="center"/>
                </w:tcPr>
                <w:p w14:paraId="1D95DD65" w14:textId="25D23A59" w:rsidR="005744B2" w:rsidRPr="002921C0" w:rsidRDefault="005744B2" w:rsidP="005744B2">
                  <w:pPr>
                    <w:jc w:val="center"/>
                    <w:rPr>
                      <w:sz w:val="20"/>
                      <w:szCs w:val="20"/>
                    </w:rPr>
                  </w:pPr>
                  <w:r w:rsidRPr="005744B2">
                    <w:rPr>
                      <w:sz w:val="20"/>
                      <w:szCs w:val="20"/>
                    </w:rPr>
                    <w:t>3530018.37</w:t>
                  </w:r>
                </w:p>
              </w:tc>
            </w:tr>
            <w:tr w:rsidR="005744B2" w:rsidRPr="005744B2" w14:paraId="56BEC900" w14:textId="77777777" w:rsidTr="00DE621E">
              <w:trPr>
                <w:trHeight w:val="38"/>
                <w:jc w:val="center"/>
              </w:trPr>
              <w:tc>
                <w:tcPr>
                  <w:tcW w:w="1140" w:type="dxa"/>
                  <w:shd w:val="clear" w:color="auto" w:fill="auto"/>
                  <w:vAlign w:val="center"/>
                </w:tcPr>
                <w:p w14:paraId="58939D1C" w14:textId="00FD81AA" w:rsidR="005744B2" w:rsidRPr="002921C0" w:rsidRDefault="005744B2" w:rsidP="005744B2">
                  <w:pPr>
                    <w:jc w:val="center"/>
                    <w:rPr>
                      <w:sz w:val="20"/>
                      <w:szCs w:val="20"/>
                    </w:rPr>
                  </w:pPr>
                  <w:r w:rsidRPr="005744B2">
                    <w:rPr>
                      <w:sz w:val="20"/>
                      <w:szCs w:val="20"/>
                    </w:rPr>
                    <w:t>368</w:t>
                  </w:r>
                </w:p>
              </w:tc>
              <w:tc>
                <w:tcPr>
                  <w:tcW w:w="1670" w:type="dxa"/>
                  <w:shd w:val="clear" w:color="auto" w:fill="auto"/>
                  <w:vAlign w:val="center"/>
                </w:tcPr>
                <w:p w14:paraId="31FF22E0" w14:textId="5065376B" w:rsidR="005744B2" w:rsidRPr="002921C0" w:rsidRDefault="005744B2" w:rsidP="005744B2">
                  <w:pPr>
                    <w:jc w:val="center"/>
                    <w:rPr>
                      <w:sz w:val="20"/>
                      <w:szCs w:val="20"/>
                    </w:rPr>
                  </w:pPr>
                  <w:r w:rsidRPr="005744B2">
                    <w:rPr>
                      <w:sz w:val="20"/>
                      <w:szCs w:val="20"/>
                    </w:rPr>
                    <w:t>963348.38</w:t>
                  </w:r>
                </w:p>
              </w:tc>
              <w:tc>
                <w:tcPr>
                  <w:tcW w:w="1772" w:type="dxa"/>
                  <w:shd w:val="clear" w:color="auto" w:fill="auto"/>
                  <w:vAlign w:val="center"/>
                </w:tcPr>
                <w:p w14:paraId="23E9ADD7" w14:textId="219721A2" w:rsidR="005744B2" w:rsidRPr="002921C0" w:rsidRDefault="005744B2" w:rsidP="005744B2">
                  <w:pPr>
                    <w:jc w:val="center"/>
                    <w:rPr>
                      <w:sz w:val="20"/>
                      <w:szCs w:val="20"/>
                    </w:rPr>
                  </w:pPr>
                  <w:r w:rsidRPr="005744B2">
                    <w:rPr>
                      <w:sz w:val="20"/>
                      <w:szCs w:val="20"/>
                    </w:rPr>
                    <w:t>3530023.65</w:t>
                  </w:r>
                </w:p>
              </w:tc>
            </w:tr>
            <w:tr w:rsidR="005744B2" w:rsidRPr="005744B2" w14:paraId="0F5C621E" w14:textId="77777777" w:rsidTr="00DE621E">
              <w:trPr>
                <w:trHeight w:val="38"/>
                <w:jc w:val="center"/>
              </w:trPr>
              <w:tc>
                <w:tcPr>
                  <w:tcW w:w="1140" w:type="dxa"/>
                  <w:shd w:val="clear" w:color="auto" w:fill="auto"/>
                  <w:vAlign w:val="center"/>
                </w:tcPr>
                <w:p w14:paraId="7031F22B" w14:textId="094AC4EE" w:rsidR="005744B2" w:rsidRPr="002921C0" w:rsidRDefault="005744B2" w:rsidP="005744B2">
                  <w:pPr>
                    <w:jc w:val="center"/>
                    <w:rPr>
                      <w:sz w:val="20"/>
                      <w:szCs w:val="20"/>
                    </w:rPr>
                  </w:pPr>
                  <w:r w:rsidRPr="005744B2">
                    <w:rPr>
                      <w:sz w:val="20"/>
                      <w:szCs w:val="20"/>
                    </w:rPr>
                    <w:t>369</w:t>
                  </w:r>
                </w:p>
              </w:tc>
              <w:tc>
                <w:tcPr>
                  <w:tcW w:w="1670" w:type="dxa"/>
                  <w:shd w:val="clear" w:color="auto" w:fill="auto"/>
                  <w:vAlign w:val="center"/>
                </w:tcPr>
                <w:p w14:paraId="47244E69" w14:textId="631DFFB0" w:rsidR="005744B2" w:rsidRPr="002921C0" w:rsidRDefault="005744B2" w:rsidP="005744B2">
                  <w:pPr>
                    <w:jc w:val="center"/>
                    <w:rPr>
                      <w:sz w:val="20"/>
                      <w:szCs w:val="20"/>
                    </w:rPr>
                  </w:pPr>
                  <w:r w:rsidRPr="005744B2">
                    <w:rPr>
                      <w:sz w:val="20"/>
                      <w:szCs w:val="20"/>
                    </w:rPr>
                    <w:t>963345.1</w:t>
                  </w:r>
                </w:p>
              </w:tc>
              <w:tc>
                <w:tcPr>
                  <w:tcW w:w="1772" w:type="dxa"/>
                  <w:shd w:val="clear" w:color="auto" w:fill="auto"/>
                  <w:vAlign w:val="center"/>
                </w:tcPr>
                <w:p w14:paraId="56E0F679" w14:textId="0490C5E2" w:rsidR="005744B2" w:rsidRPr="002921C0" w:rsidRDefault="005744B2" w:rsidP="005744B2">
                  <w:pPr>
                    <w:jc w:val="center"/>
                    <w:rPr>
                      <w:sz w:val="20"/>
                      <w:szCs w:val="20"/>
                    </w:rPr>
                  </w:pPr>
                  <w:r w:rsidRPr="005744B2">
                    <w:rPr>
                      <w:sz w:val="20"/>
                      <w:szCs w:val="20"/>
                    </w:rPr>
                    <w:t>3530027.92</w:t>
                  </w:r>
                </w:p>
              </w:tc>
            </w:tr>
            <w:tr w:rsidR="005744B2" w:rsidRPr="005744B2" w14:paraId="72181433" w14:textId="77777777" w:rsidTr="00DE621E">
              <w:trPr>
                <w:trHeight w:val="38"/>
                <w:jc w:val="center"/>
              </w:trPr>
              <w:tc>
                <w:tcPr>
                  <w:tcW w:w="1140" w:type="dxa"/>
                  <w:shd w:val="clear" w:color="auto" w:fill="auto"/>
                  <w:vAlign w:val="center"/>
                </w:tcPr>
                <w:p w14:paraId="662CCA6D" w14:textId="5470734D" w:rsidR="005744B2" w:rsidRPr="002921C0" w:rsidRDefault="005744B2" w:rsidP="005744B2">
                  <w:pPr>
                    <w:jc w:val="center"/>
                    <w:rPr>
                      <w:sz w:val="20"/>
                      <w:szCs w:val="20"/>
                    </w:rPr>
                  </w:pPr>
                  <w:r w:rsidRPr="005744B2">
                    <w:rPr>
                      <w:sz w:val="20"/>
                      <w:szCs w:val="20"/>
                    </w:rPr>
                    <w:t>370</w:t>
                  </w:r>
                </w:p>
              </w:tc>
              <w:tc>
                <w:tcPr>
                  <w:tcW w:w="1670" w:type="dxa"/>
                  <w:shd w:val="clear" w:color="auto" w:fill="auto"/>
                  <w:vAlign w:val="center"/>
                </w:tcPr>
                <w:p w14:paraId="5F5E93E8" w14:textId="32A2DFF0" w:rsidR="005744B2" w:rsidRPr="002921C0" w:rsidRDefault="005744B2" w:rsidP="005744B2">
                  <w:pPr>
                    <w:jc w:val="center"/>
                    <w:rPr>
                      <w:sz w:val="20"/>
                      <w:szCs w:val="20"/>
                    </w:rPr>
                  </w:pPr>
                  <w:r w:rsidRPr="005744B2">
                    <w:rPr>
                      <w:sz w:val="20"/>
                      <w:szCs w:val="20"/>
                    </w:rPr>
                    <w:t>963343.67</w:t>
                  </w:r>
                </w:p>
              </w:tc>
              <w:tc>
                <w:tcPr>
                  <w:tcW w:w="1772" w:type="dxa"/>
                  <w:shd w:val="clear" w:color="auto" w:fill="auto"/>
                  <w:vAlign w:val="center"/>
                </w:tcPr>
                <w:p w14:paraId="4A5D2317" w14:textId="1C4862BC" w:rsidR="005744B2" w:rsidRPr="002921C0" w:rsidRDefault="005744B2" w:rsidP="005744B2">
                  <w:pPr>
                    <w:jc w:val="center"/>
                    <w:rPr>
                      <w:sz w:val="20"/>
                      <w:szCs w:val="20"/>
                    </w:rPr>
                  </w:pPr>
                  <w:r w:rsidRPr="005744B2">
                    <w:rPr>
                      <w:sz w:val="20"/>
                      <w:szCs w:val="20"/>
                    </w:rPr>
                    <w:t>3530033.06</w:t>
                  </w:r>
                </w:p>
              </w:tc>
            </w:tr>
            <w:tr w:rsidR="005744B2" w:rsidRPr="005744B2" w14:paraId="6D5D6B2B" w14:textId="77777777" w:rsidTr="00DE621E">
              <w:trPr>
                <w:trHeight w:val="38"/>
                <w:jc w:val="center"/>
              </w:trPr>
              <w:tc>
                <w:tcPr>
                  <w:tcW w:w="1140" w:type="dxa"/>
                  <w:shd w:val="clear" w:color="auto" w:fill="auto"/>
                  <w:vAlign w:val="center"/>
                </w:tcPr>
                <w:p w14:paraId="20CBE97B" w14:textId="4FB396ED" w:rsidR="005744B2" w:rsidRPr="002921C0" w:rsidRDefault="005744B2" w:rsidP="005744B2">
                  <w:pPr>
                    <w:jc w:val="center"/>
                    <w:rPr>
                      <w:sz w:val="20"/>
                      <w:szCs w:val="20"/>
                    </w:rPr>
                  </w:pPr>
                  <w:r w:rsidRPr="005744B2">
                    <w:rPr>
                      <w:sz w:val="20"/>
                      <w:szCs w:val="20"/>
                    </w:rPr>
                    <w:t>371</w:t>
                  </w:r>
                </w:p>
              </w:tc>
              <w:tc>
                <w:tcPr>
                  <w:tcW w:w="1670" w:type="dxa"/>
                  <w:shd w:val="clear" w:color="auto" w:fill="auto"/>
                  <w:vAlign w:val="center"/>
                </w:tcPr>
                <w:p w14:paraId="49C8DE63" w14:textId="3D4F57DC" w:rsidR="005744B2" w:rsidRPr="002921C0" w:rsidRDefault="005744B2" w:rsidP="005744B2">
                  <w:pPr>
                    <w:jc w:val="center"/>
                    <w:rPr>
                      <w:sz w:val="20"/>
                      <w:szCs w:val="20"/>
                    </w:rPr>
                  </w:pPr>
                  <w:r w:rsidRPr="005744B2">
                    <w:rPr>
                      <w:sz w:val="20"/>
                      <w:szCs w:val="20"/>
                    </w:rPr>
                    <w:t>963349.16</w:t>
                  </w:r>
                </w:p>
              </w:tc>
              <w:tc>
                <w:tcPr>
                  <w:tcW w:w="1772" w:type="dxa"/>
                  <w:shd w:val="clear" w:color="auto" w:fill="auto"/>
                  <w:vAlign w:val="center"/>
                </w:tcPr>
                <w:p w14:paraId="3A08597A" w14:textId="674A0749" w:rsidR="005744B2" w:rsidRPr="002921C0" w:rsidRDefault="005744B2" w:rsidP="005744B2">
                  <w:pPr>
                    <w:jc w:val="center"/>
                    <w:rPr>
                      <w:sz w:val="20"/>
                      <w:szCs w:val="20"/>
                    </w:rPr>
                  </w:pPr>
                  <w:r w:rsidRPr="005744B2">
                    <w:rPr>
                      <w:sz w:val="20"/>
                      <w:szCs w:val="20"/>
                    </w:rPr>
                    <w:t>3530032.96</w:t>
                  </w:r>
                </w:p>
              </w:tc>
            </w:tr>
            <w:tr w:rsidR="005744B2" w:rsidRPr="005744B2" w14:paraId="0E3A4F11" w14:textId="77777777" w:rsidTr="00DE621E">
              <w:trPr>
                <w:trHeight w:val="38"/>
                <w:jc w:val="center"/>
              </w:trPr>
              <w:tc>
                <w:tcPr>
                  <w:tcW w:w="1140" w:type="dxa"/>
                  <w:shd w:val="clear" w:color="auto" w:fill="auto"/>
                  <w:vAlign w:val="center"/>
                </w:tcPr>
                <w:p w14:paraId="33E54642" w14:textId="77A8D230" w:rsidR="005744B2" w:rsidRPr="002921C0" w:rsidRDefault="005744B2" w:rsidP="005744B2">
                  <w:pPr>
                    <w:jc w:val="center"/>
                    <w:rPr>
                      <w:sz w:val="20"/>
                      <w:szCs w:val="20"/>
                    </w:rPr>
                  </w:pPr>
                  <w:r w:rsidRPr="005744B2">
                    <w:rPr>
                      <w:sz w:val="20"/>
                      <w:szCs w:val="20"/>
                    </w:rPr>
                    <w:t>372</w:t>
                  </w:r>
                </w:p>
              </w:tc>
              <w:tc>
                <w:tcPr>
                  <w:tcW w:w="1670" w:type="dxa"/>
                  <w:shd w:val="clear" w:color="auto" w:fill="auto"/>
                  <w:vAlign w:val="center"/>
                </w:tcPr>
                <w:p w14:paraId="7DC532B5" w14:textId="3666482B" w:rsidR="005744B2" w:rsidRPr="002921C0" w:rsidRDefault="005744B2" w:rsidP="005744B2">
                  <w:pPr>
                    <w:jc w:val="center"/>
                    <w:rPr>
                      <w:sz w:val="20"/>
                      <w:szCs w:val="20"/>
                    </w:rPr>
                  </w:pPr>
                  <w:r w:rsidRPr="005744B2">
                    <w:rPr>
                      <w:sz w:val="20"/>
                      <w:szCs w:val="20"/>
                    </w:rPr>
                    <w:t>963353.44</w:t>
                  </w:r>
                </w:p>
              </w:tc>
              <w:tc>
                <w:tcPr>
                  <w:tcW w:w="1772" w:type="dxa"/>
                  <w:shd w:val="clear" w:color="auto" w:fill="auto"/>
                  <w:vAlign w:val="center"/>
                </w:tcPr>
                <w:p w14:paraId="113736B4" w14:textId="4023A2C1" w:rsidR="005744B2" w:rsidRPr="002921C0" w:rsidRDefault="005744B2" w:rsidP="005744B2">
                  <w:pPr>
                    <w:jc w:val="center"/>
                    <w:rPr>
                      <w:sz w:val="20"/>
                      <w:szCs w:val="20"/>
                    </w:rPr>
                  </w:pPr>
                  <w:r w:rsidRPr="005744B2">
                    <w:rPr>
                      <w:sz w:val="20"/>
                      <w:szCs w:val="20"/>
                    </w:rPr>
                    <w:t>3530029.52</w:t>
                  </w:r>
                </w:p>
              </w:tc>
            </w:tr>
            <w:tr w:rsidR="005744B2" w:rsidRPr="005744B2" w14:paraId="3FFCBC7A" w14:textId="77777777" w:rsidTr="00DE621E">
              <w:trPr>
                <w:trHeight w:val="38"/>
                <w:jc w:val="center"/>
              </w:trPr>
              <w:tc>
                <w:tcPr>
                  <w:tcW w:w="1140" w:type="dxa"/>
                  <w:shd w:val="clear" w:color="auto" w:fill="auto"/>
                  <w:vAlign w:val="center"/>
                </w:tcPr>
                <w:p w14:paraId="6DF7F113" w14:textId="35444468" w:rsidR="005744B2" w:rsidRPr="002921C0" w:rsidRDefault="005744B2" w:rsidP="005744B2">
                  <w:pPr>
                    <w:jc w:val="center"/>
                    <w:rPr>
                      <w:sz w:val="20"/>
                      <w:szCs w:val="20"/>
                    </w:rPr>
                  </w:pPr>
                  <w:r w:rsidRPr="005744B2">
                    <w:rPr>
                      <w:sz w:val="20"/>
                      <w:szCs w:val="20"/>
                    </w:rPr>
                    <w:t>373</w:t>
                  </w:r>
                </w:p>
              </w:tc>
              <w:tc>
                <w:tcPr>
                  <w:tcW w:w="1670" w:type="dxa"/>
                  <w:shd w:val="clear" w:color="auto" w:fill="auto"/>
                  <w:vAlign w:val="center"/>
                </w:tcPr>
                <w:p w14:paraId="5BE8650E" w14:textId="231C2CCA" w:rsidR="005744B2" w:rsidRPr="002921C0" w:rsidRDefault="005744B2" w:rsidP="005744B2">
                  <w:pPr>
                    <w:jc w:val="center"/>
                    <w:rPr>
                      <w:sz w:val="20"/>
                      <w:szCs w:val="20"/>
                    </w:rPr>
                  </w:pPr>
                  <w:r w:rsidRPr="005744B2">
                    <w:rPr>
                      <w:sz w:val="20"/>
                      <w:szCs w:val="20"/>
                    </w:rPr>
                    <w:t>963359.44</w:t>
                  </w:r>
                </w:p>
              </w:tc>
              <w:tc>
                <w:tcPr>
                  <w:tcW w:w="1772" w:type="dxa"/>
                  <w:shd w:val="clear" w:color="auto" w:fill="auto"/>
                  <w:vAlign w:val="center"/>
                </w:tcPr>
                <w:p w14:paraId="7D79AD5D" w14:textId="0C260E3E" w:rsidR="005744B2" w:rsidRPr="002921C0" w:rsidRDefault="005744B2" w:rsidP="005744B2">
                  <w:pPr>
                    <w:jc w:val="center"/>
                    <w:rPr>
                      <w:sz w:val="20"/>
                      <w:szCs w:val="20"/>
                    </w:rPr>
                  </w:pPr>
                  <w:r w:rsidRPr="005744B2">
                    <w:rPr>
                      <w:sz w:val="20"/>
                      <w:szCs w:val="20"/>
                    </w:rPr>
                    <w:t>3530026.98</w:t>
                  </w:r>
                </w:p>
              </w:tc>
            </w:tr>
            <w:tr w:rsidR="005744B2" w:rsidRPr="005744B2" w14:paraId="15C5B1A1" w14:textId="77777777" w:rsidTr="00DE621E">
              <w:trPr>
                <w:trHeight w:val="38"/>
                <w:jc w:val="center"/>
              </w:trPr>
              <w:tc>
                <w:tcPr>
                  <w:tcW w:w="1140" w:type="dxa"/>
                  <w:shd w:val="clear" w:color="auto" w:fill="auto"/>
                  <w:vAlign w:val="center"/>
                </w:tcPr>
                <w:p w14:paraId="5DD7592E" w14:textId="4CFA52E2" w:rsidR="005744B2" w:rsidRPr="002921C0" w:rsidRDefault="005744B2" w:rsidP="005744B2">
                  <w:pPr>
                    <w:jc w:val="center"/>
                    <w:rPr>
                      <w:sz w:val="20"/>
                      <w:szCs w:val="20"/>
                    </w:rPr>
                  </w:pPr>
                  <w:r w:rsidRPr="005744B2">
                    <w:rPr>
                      <w:sz w:val="20"/>
                      <w:szCs w:val="20"/>
                    </w:rPr>
                    <w:t>374</w:t>
                  </w:r>
                </w:p>
              </w:tc>
              <w:tc>
                <w:tcPr>
                  <w:tcW w:w="1670" w:type="dxa"/>
                  <w:shd w:val="clear" w:color="auto" w:fill="auto"/>
                  <w:vAlign w:val="center"/>
                </w:tcPr>
                <w:p w14:paraId="298510C8" w14:textId="57EEE625" w:rsidR="005744B2" w:rsidRPr="002921C0" w:rsidRDefault="005744B2" w:rsidP="005744B2">
                  <w:pPr>
                    <w:jc w:val="center"/>
                    <w:rPr>
                      <w:sz w:val="20"/>
                      <w:szCs w:val="20"/>
                    </w:rPr>
                  </w:pPr>
                  <w:r w:rsidRPr="005744B2">
                    <w:rPr>
                      <w:sz w:val="20"/>
                      <w:szCs w:val="20"/>
                    </w:rPr>
                    <w:t>963364.68</w:t>
                  </w:r>
                </w:p>
              </w:tc>
              <w:tc>
                <w:tcPr>
                  <w:tcW w:w="1772" w:type="dxa"/>
                  <w:shd w:val="clear" w:color="auto" w:fill="auto"/>
                  <w:vAlign w:val="center"/>
                </w:tcPr>
                <w:p w14:paraId="70E17EAD" w14:textId="2FCBC6D7" w:rsidR="005744B2" w:rsidRPr="002921C0" w:rsidRDefault="005744B2" w:rsidP="005744B2">
                  <w:pPr>
                    <w:jc w:val="center"/>
                    <w:rPr>
                      <w:sz w:val="20"/>
                      <w:szCs w:val="20"/>
                    </w:rPr>
                  </w:pPr>
                  <w:r w:rsidRPr="005744B2">
                    <w:rPr>
                      <w:sz w:val="20"/>
                      <w:szCs w:val="20"/>
                    </w:rPr>
                    <w:t>3530025.98</w:t>
                  </w:r>
                </w:p>
              </w:tc>
            </w:tr>
            <w:tr w:rsidR="005744B2" w:rsidRPr="005744B2" w14:paraId="13F5BB4E" w14:textId="77777777" w:rsidTr="00DE621E">
              <w:trPr>
                <w:trHeight w:val="38"/>
                <w:jc w:val="center"/>
              </w:trPr>
              <w:tc>
                <w:tcPr>
                  <w:tcW w:w="1140" w:type="dxa"/>
                  <w:shd w:val="clear" w:color="auto" w:fill="auto"/>
                  <w:vAlign w:val="center"/>
                </w:tcPr>
                <w:p w14:paraId="5C3C2DDA" w14:textId="59579CB9" w:rsidR="005744B2" w:rsidRPr="002921C0" w:rsidRDefault="005744B2" w:rsidP="005744B2">
                  <w:pPr>
                    <w:jc w:val="center"/>
                    <w:rPr>
                      <w:sz w:val="20"/>
                      <w:szCs w:val="20"/>
                    </w:rPr>
                  </w:pPr>
                  <w:r w:rsidRPr="005744B2">
                    <w:rPr>
                      <w:sz w:val="20"/>
                      <w:szCs w:val="20"/>
                    </w:rPr>
                    <w:t>375</w:t>
                  </w:r>
                </w:p>
              </w:tc>
              <w:tc>
                <w:tcPr>
                  <w:tcW w:w="1670" w:type="dxa"/>
                  <w:shd w:val="clear" w:color="auto" w:fill="auto"/>
                  <w:vAlign w:val="center"/>
                </w:tcPr>
                <w:p w14:paraId="0BB7DF29" w14:textId="37F7F0FF" w:rsidR="005744B2" w:rsidRPr="002921C0" w:rsidRDefault="005744B2" w:rsidP="005744B2">
                  <w:pPr>
                    <w:jc w:val="center"/>
                    <w:rPr>
                      <w:sz w:val="20"/>
                      <w:szCs w:val="20"/>
                    </w:rPr>
                  </w:pPr>
                  <w:r w:rsidRPr="005744B2">
                    <w:rPr>
                      <w:sz w:val="20"/>
                      <w:szCs w:val="20"/>
                    </w:rPr>
                    <w:t>963372.63</w:t>
                  </w:r>
                </w:p>
              </w:tc>
              <w:tc>
                <w:tcPr>
                  <w:tcW w:w="1772" w:type="dxa"/>
                  <w:shd w:val="clear" w:color="auto" w:fill="auto"/>
                  <w:vAlign w:val="center"/>
                </w:tcPr>
                <w:p w14:paraId="27F8EF01" w14:textId="1CFEAFFB" w:rsidR="005744B2" w:rsidRPr="002921C0" w:rsidRDefault="005744B2" w:rsidP="005744B2">
                  <w:pPr>
                    <w:jc w:val="center"/>
                    <w:rPr>
                      <w:sz w:val="20"/>
                      <w:szCs w:val="20"/>
                    </w:rPr>
                  </w:pPr>
                  <w:r w:rsidRPr="005744B2">
                    <w:rPr>
                      <w:sz w:val="20"/>
                      <w:szCs w:val="20"/>
                    </w:rPr>
                    <w:t>3530026.5</w:t>
                  </w:r>
                </w:p>
              </w:tc>
            </w:tr>
            <w:tr w:rsidR="005744B2" w:rsidRPr="005744B2" w14:paraId="72134970" w14:textId="77777777" w:rsidTr="00DE621E">
              <w:trPr>
                <w:trHeight w:val="38"/>
                <w:jc w:val="center"/>
              </w:trPr>
              <w:tc>
                <w:tcPr>
                  <w:tcW w:w="1140" w:type="dxa"/>
                  <w:shd w:val="clear" w:color="auto" w:fill="auto"/>
                  <w:vAlign w:val="center"/>
                </w:tcPr>
                <w:p w14:paraId="551F4CD1" w14:textId="51E78B83" w:rsidR="005744B2" w:rsidRPr="002921C0" w:rsidRDefault="005744B2" w:rsidP="005744B2">
                  <w:pPr>
                    <w:jc w:val="center"/>
                    <w:rPr>
                      <w:sz w:val="20"/>
                      <w:szCs w:val="20"/>
                    </w:rPr>
                  </w:pPr>
                  <w:r w:rsidRPr="005744B2">
                    <w:rPr>
                      <w:sz w:val="20"/>
                      <w:szCs w:val="20"/>
                    </w:rPr>
                    <w:t>376</w:t>
                  </w:r>
                </w:p>
              </w:tc>
              <w:tc>
                <w:tcPr>
                  <w:tcW w:w="1670" w:type="dxa"/>
                  <w:shd w:val="clear" w:color="auto" w:fill="auto"/>
                  <w:vAlign w:val="center"/>
                </w:tcPr>
                <w:p w14:paraId="2CD2D195" w14:textId="3EFB8F99" w:rsidR="005744B2" w:rsidRPr="002921C0" w:rsidRDefault="005744B2" w:rsidP="005744B2">
                  <w:pPr>
                    <w:jc w:val="center"/>
                    <w:rPr>
                      <w:sz w:val="20"/>
                      <w:szCs w:val="20"/>
                    </w:rPr>
                  </w:pPr>
                  <w:r w:rsidRPr="005744B2">
                    <w:rPr>
                      <w:sz w:val="20"/>
                      <w:szCs w:val="20"/>
                    </w:rPr>
                    <w:t>963379.63</w:t>
                  </w:r>
                </w:p>
              </w:tc>
              <w:tc>
                <w:tcPr>
                  <w:tcW w:w="1772" w:type="dxa"/>
                  <w:shd w:val="clear" w:color="auto" w:fill="auto"/>
                  <w:vAlign w:val="center"/>
                </w:tcPr>
                <w:p w14:paraId="2EBF0AEF" w14:textId="21D3E8E5" w:rsidR="005744B2" w:rsidRPr="002921C0" w:rsidRDefault="005744B2" w:rsidP="005744B2">
                  <w:pPr>
                    <w:jc w:val="center"/>
                    <w:rPr>
                      <w:sz w:val="20"/>
                      <w:szCs w:val="20"/>
                    </w:rPr>
                  </w:pPr>
                  <w:r w:rsidRPr="005744B2">
                    <w:rPr>
                      <w:sz w:val="20"/>
                      <w:szCs w:val="20"/>
                    </w:rPr>
                    <w:t>3530027.62</w:t>
                  </w:r>
                </w:p>
              </w:tc>
            </w:tr>
            <w:tr w:rsidR="005744B2" w:rsidRPr="005744B2" w14:paraId="31708883" w14:textId="77777777" w:rsidTr="00DE621E">
              <w:trPr>
                <w:trHeight w:val="38"/>
                <w:jc w:val="center"/>
              </w:trPr>
              <w:tc>
                <w:tcPr>
                  <w:tcW w:w="1140" w:type="dxa"/>
                  <w:shd w:val="clear" w:color="auto" w:fill="auto"/>
                  <w:vAlign w:val="center"/>
                </w:tcPr>
                <w:p w14:paraId="68F54CFD" w14:textId="10EBFD3E" w:rsidR="005744B2" w:rsidRPr="002921C0" w:rsidRDefault="005744B2" w:rsidP="005744B2">
                  <w:pPr>
                    <w:jc w:val="center"/>
                    <w:rPr>
                      <w:sz w:val="20"/>
                      <w:szCs w:val="20"/>
                    </w:rPr>
                  </w:pPr>
                  <w:r w:rsidRPr="005744B2">
                    <w:rPr>
                      <w:sz w:val="20"/>
                      <w:szCs w:val="20"/>
                    </w:rPr>
                    <w:t>377</w:t>
                  </w:r>
                </w:p>
              </w:tc>
              <w:tc>
                <w:tcPr>
                  <w:tcW w:w="1670" w:type="dxa"/>
                  <w:shd w:val="clear" w:color="auto" w:fill="auto"/>
                  <w:vAlign w:val="center"/>
                </w:tcPr>
                <w:p w14:paraId="25977721" w14:textId="7D2F6CE4" w:rsidR="005744B2" w:rsidRPr="002921C0" w:rsidRDefault="005744B2" w:rsidP="005744B2">
                  <w:pPr>
                    <w:jc w:val="center"/>
                    <w:rPr>
                      <w:sz w:val="20"/>
                      <w:szCs w:val="20"/>
                    </w:rPr>
                  </w:pPr>
                  <w:r w:rsidRPr="005744B2">
                    <w:rPr>
                      <w:sz w:val="20"/>
                      <w:szCs w:val="20"/>
                    </w:rPr>
                    <w:t>963385.71</w:t>
                  </w:r>
                </w:p>
              </w:tc>
              <w:tc>
                <w:tcPr>
                  <w:tcW w:w="1772" w:type="dxa"/>
                  <w:shd w:val="clear" w:color="auto" w:fill="auto"/>
                  <w:vAlign w:val="center"/>
                </w:tcPr>
                <w:p w14:paraId="3EC1F213" w14:textId="5BDDF769" w:rsidR="005744B2" w:rsidRPr="002921C0" w:rsidRDefault="005744B2" w:rsidP="005744B2">
                  <w:pPr>
                    <w:jc w:val="center"/>
                    <w:rPr>
                      <w:sz w:val="20"/>
                      <w:szCs w:val="20"/>
                    </w:rPr>
                  </w:pPr>
                  <w:r w:rsidRPr="005744B2">
                    <w:rPr>
                      <w:sz w:val="20"/>
                      <w:szCs w:val="20"/>
                    </w:rPr>
                    <w:t>3530028.28</w:t>
                  </w:r>
                </w:p>
              </w:tc>
            </w:tr>
            <w:tr w:rsidR="005744B2" w:rsidRPr="005744B2" w14:paraId="15719230" w14:textId="77777777" w:rsidTr="00DE621E">
              <w:trPr>
                <w:trHeight w:val="38"/>
                <w:jc w:val="center"/>
              </w:trPr>
              <w:tc>
                <w:tcPr>
                  <w:tcW w:w="1140" w:type="dxa"/>
                  <w:shd w:val="clear" w:color="auto" w:fill="auto"/>
                  <w:vAlign w:val="center"/>
                </w:tcPr>
                <w:p w14:paraId="4531D99D" w14:textId="7FDE1C7A" w:rsidR="005744B2" w:rsidRPr="002921C0" w:rsidRDefault="005744B2" w:rsidP="005744B2">
                  <w:pPr>
                    <w:jc w:val="center"/>
                    <w:rPr>
                      <w:sz w:val="20"/>
                      <w:szCs w:val="20"/>
                    </w:rPr>
                  </w:pPr>
                  <w:r w:rsidRPr="005744B2">
                    <w:rPr>
                      <w:sz w:val="20"/>
                      <w:szCs w:val="20"/>
                    </w:rPr>
                    <w:t>378</w:t>
                  </w:r>
                </w:p>
              </w:tc>
              <w:tc>
                <w:tcPr>
                  <w:tcW w:w="1670" w:type="dxa"/>
                  <w:shd w:val="clear" w:color="auto" w:fill="auto"/>
                  <w:vAlign w:val="center"/>
                </w:tcPr>
                <w:p w14:paraId="24763594" w14:textId="5F1E4056" w:rsidR="005744B2" w:rsidRPr="002921C0" w:rsidRDefault="005744B2" w:rsidP="005744B2">
                  <w:pPr>
                    <w:jc w:val="center"/>
                    <w:rPr>
                      <w:sz w:val="20"/>
                      <w:szCs w:val="20"/>
                    </w:rPr>
                  </w:pPr>
                  <w:r w:rsidRPr="005744B2">
                    <w:rPr>
                      <w:sz w:val="20"/>
                      <w:szCs w:val="20"/>
                    </w:rPr>
                    <w:t>963390.76</w:t>
                  </w:r>
                </w:p>
              </w:tc>
              <w:tc>
                <w:tcPr>
                  <w:tcW w:w="1772" w:type="dxa"/>
                  <w:shd w:val="clear" w:color="auto" w:fill="auto"/>
                  <w:vAlign w:val="center"/>
                </w:tcPr>
                <w:p w14:paraId="65F22490" w14:textId="0E040BED" w:rsidR="005744B2" w:rsidRPr="002921C0" w:rsidRDefault="005744B2" w:rsidP="005744B2">
                  <w:pPr>
                    <w:jc w:val="center"/>
                    <w:rPr>
                      <w:sz w:val="20"/>
                      <w:szCs w:val="20"/>
                    </w:rPr>
                  </w:pPr>
                  <w:r w:rsidRPr="005744B2">
                    <w:rPr>
                      <w:sz w:val="20"/>
                      <w:szCs w:val="20"/>
                    </w:rPr>
                    <w:t>3530029.21</w:t>
                  </w:r>
                </w:p>
              </w:tc>
            </w:tr>
            <w:tr w:rsidR="005744B2" w:rsidRPr="005744B2" w14:paraId="58314A80" w14:textId="77777777" w:rsidTr="00DE621E">
              <w:trPr>
                <w:trHeight w:val="38"/>
                <w:jc w:val="center"/>
              </w:trPr>
              <w:tc>
                <w:tcPr>
                  <w:tcW w:w="1140" w:type="dxa"/>
                  <w:shd w:val="clear" w:color="auto" w:fill="auto"/>
                  <w:vAlign w:val="center"/>
                </w:tcPr>
                <w:p w14:paraId="4102082A" w14:textId="58E27721" w:rsidR="005744B2" w:rsidRPr="002921C0" w:rsidRDefault="005744B2" w:rsidP="005744B2">
                  <w:pPr>
                    <w:jc w:val="center"/>
                    <w:rPr>
                      <w:sz w:val="20"/>
                      <w:szCs w:val="20"/>
                    </w:rPr>
                  </w:pPr>
                  <w:r w:rsidRPr="005744B2">
                    <w:rPr>
                      <w:sz w:val="20"/>
                      <w:szCs w:val="20"/>
                    </w:rPr>
                    <w:t>379</w:t>
                  </w:r>
                </w:p>
              </w:tc>
              <w:tc>
                <w:tcPr>
                  <w:tcW w:w="1670" w:type="dxa"/>
                  <w:shd w:val="clear" w:color="auto" w:fill="auto"/>
                  <w:vAlign w:val="center"/>
                </w:tcPr>
                <w:p w14:paraId="06000D1A" w14:textId="5C0D868E" w:rsidR="005744B2" w:rsidRPr="002921C0" w:rsidRDefault="005744B2" w:rsidP="005744B2">
                  <w:pPr>
                    <w:jc w:val="center"/>
                    <w:rPr>
                      <w:sz w:val="20"/>
                      <w:szCs w:val="20"/>
                    </w:rPr>
                  </w:pPr>
                  <w:r w:rsidRPr="005744B2">
                    <w:rPr>
                      <w:sz w:val="20"/>
                      <w:szCs w:val="20"/>
                    </w:rPr>
                    <w:t>963397.7</w:t>
                  </w:r>
                </w:p>
              </w:tc>
              <w:tc>
                <w:tcPr>
                  <w:tcW w:w="1772" w:type="dxa"/>
                  <w:shd w:val="clear" w:color="auto" w:fill="auto"/>
                  <w:vAlign w:val="center"/>
                </w:tcPr>
                <w:p w14:paraId="4B0349C1" w14:textId="43B913FD" w:rsidR="005744B2" w:rsidRPr="002921C0" w:rsidRDefault="005744B2" w:rsidP="005744B2">
                  <w:pPr>
                    <w:jc w:val="center"/>
                    <w:rPr>
                      <w:sz w:val="20"/>
                      <w:szCs w:val="20"/>
                    </w:rPr>
                  </w:pPr>
                  <w:r w:rsidRPr="005744B2">
                    <w:rPr>
                      <w:sz w:val="20"/>
                      <w:szCs w:val="20"/>
                    </w:rPr>
                    <w:t>3530030.66</w:t>
                  </w:r>
                </w:p>
              </w:tc>
            </w:tr>
            <w:tr w:rsidR="005744B2" w:rsidRPr="005744B2" w14:paraId="06787F90" w14:textId="77777777" w:rsidTr="00DE621E">
              <w:trPr>
                <w:trHeight w:val="38"/>
                <w:jc w:val="center"/>
              </w:trPr>
              <w:tc>
                <w:tcPr>
                  <w:tcW w:w="1140" w:type="dxa"/>
                  <w:shd w:val="clear" w:color="auto" w:fill="auto"/>
                  <w:vAlign w:val="center"/>
                </w:tcPr>
                <w:p w14:paraId="76040516" w14:textId="01EED8E9" w:rsidR="005744B2" w:rsidRPr="002921C0" w:rsidRDefault="005744B2" w:rsidP="005744B2">
                  <w:pPr>
                    <w:jc w:val="center"/>
                    <w:rPr>
                      <w:sz w:val="20"/>
                      <w:szCs w:val="20"/>
                    </w:rPr>
                  </w:pPr>
                  <w:r w:rsidRPr="005744B2">
                    <w:rPr>
                      <w:sz w:val="20"/>
                      <w:szCs w:val="20"/>
                    </w:rPr>
                    <w:t>380</w:t>
                  </w:r>
                </w:p>
              </w:tc>
              <w:tc>
                <w:tcPr>
                  <w:tcW w:w="1670" w:type="dxa"/>
                  <w:shd w:val="clear" w:color="auto" w:fill="auto"/>
                  <w:vAlign w:val="center"/>
                </w:tcPr>
                <w:p w14:paraId="13440F1C" w14:textId="0C47D22B" w:rsidR="005744B2" w:rsidRPr="002921C0" w:rsidRDefault="005744B2" w:rsidP="005744B2">
                  <w:pPr>
                    <w:jc w:val="center"/>
                    <w:rPr>
                      <w:sz w:val="20"/>
                      <w:szCs w:val="20"/>
                    </w:rPr>
                  </w:pPr>
                  <w:r w:rsidRPr="005744B2">
                    <w:rPr>
                      <w:sz w:val="20"/>
                      <w:szCs w:val="20"/>
                    </w:rPr>
                    <w:t>963403.44</w:t>
                  </w:r>
                </w:p>
              </w:tc>
              <w:tc>
                <w:tcPr>
                  <w:tcW w:w="1772" w:type="dxa"/>
                  <w:shd w:val="clear" w:color="auto" w:fill="auto"/>
                  <w:vAlign w:val="center"/>
                </w:tcPr>
                <w:p w14:paraId="3504713A" w14:textId="202A8CAE" w:rsidR="005744B2" w:rsidRPr="002921C0" w:rsidRDefault="005744B2" w:rsidP="005744B2">
                  <w:pPr>
                    <w:jc w:val="center"/>
                    <w:rPr>
                      <w:sz w:val="20"/>
                      <w:szCs w:val="20"/>
                    </w:rPr>
                  </w:pPr>
                  <w:r w:rsidRPr="005744B2">
                    <w:rPr>
                      <w:sz w:val="20"/>
                      <w:szCs w:val="20"/>
                    </w:rPr>
                    <w:t>3530029.58</w:t>
                  </w:r>
                </w:p>
              </w:tc>
            </w:tr>
            <w:tr w:rsidR="005744B2" w:rsidRPr="005744B2" w14:paraId="4D55A7FF" w14:textId="77777777" w:rsidTr="00DE621E">
              <w:trPr>
                <w:trHeight w:val="38"/>
                <w:jc w:val="center"/>
              </w:trPr>
              <w:tc>
                <w:tcPr>
                  <w:tcW w:w="1140" w:type="dxa"/>
                  <w:shd w:val="clear" w:color="auto" w:fill="auto"/>
                  <w:vAlign w:val="center"/>
                </w:tcPr>
                <w:p w14:paraId="57C26159" w14:textId="5AB25119" w:rsidR="005744B2" w:rsidRPr="002921C0" w:rsidRDefault="005744B2" w:rsidP="005744B2">
                  <w:pPr>
                    <w:jc w:val="center"/>
                    <w:rPr>
                      <w:sz w:val="20"/>
                      <w:szCs w:val="20"/>
                    </w:rPr>
                  </w:pPr>
                  <w:r w:rsidRPr="005744B2">
                    <w:rPr>
                      <w:sz w:val="20"/>
                      <w:szCs w:val="20"/>
                    </w:rPr>
                    <w:t>381</w:t>
                  </w:r>
                </w:p>
              </w:tc>
              <w:tc>
                <w:tcPr>
                  <w:tcW w:w="1670" w:type="dxa"/>
                  <w:shd w:val="clear" w:color="auto" w:fill="auto"/>
                  <w:vAlign w:val="center"/>
                </w:tcPr>
                <w:p w14:paraId="571D6959" w14:textId="3165229B" w:rsidR="005744B2" w:rsidRPr="002921C0" w:rsidRDefault="005744B2" w:rsidP="005744B2">
                  <w:pPr>
                    <w:jc w:val="center"/>
                    <w:rPr>
                      <w:sz w:val="20"/>
                      <w:szCs w:val="20"/>
                    </w:rPr>
                  </w:pPr>
                  <w:r w:rsidRPr="005744B2">
                    <w:rPr>
                      <w:sz w:val="20"/>
                      <w:szCs w:val="20"/>
                    </w:rPr>
                    <w:t>963408.34</w:t>
                  </w:r>
                </w:p>
              </w:tc>
              <w:tc>
                <w:tcPr>
                  <w:tcW w:w="1772" w:type="dxa"/>
                  <w:shd w:val="clear" w:color="auto" w:fill="auto"/>
                  <w:vAlign w:val="center"/>
                </w:tcPr>
                <w:p w14:paraId="1E5F6941" w14:textId="219665C4" w:rsidR="005744B2" w:rsidRPr="002921C0" w:rsidRDefault="005744B2" w:rsidP="005744B2">
                  <w:pPr>
                    <w:jc w:val="center"/>
                    <w:rPr>
                      <w:sz w:val="20"/>
                      <w:szCs w:val="20"/>
                    </w:rPr>
                  </w:pPr>
                  <w:r w:rsidRPr="005744B2">
                    <w:rPr>
                      <w:sz w:val="20"/>
                      <w:szCs w:val="20"/>
                    </w:rPr>
                    <w:t>3530028.48</w:t>
                  </w:r>
                </w:p>
              </w:tc>
            </w:tr>
            <w:tr w:rsidR="005744B2" w:rsidRPr="005744B2" w14:paraId="592029AA" w14:textId="77777777" w:rsidTr="00DE621E">
              <w:trPr>
                <w:trHeight w:val="38"/>
                <w:jc w:val="center"/>
              </w:trPr>
              <w:tc>
                <w:tcPr>
                  <w:tcW w:w="1140" w:type="dxa"/>
                  <w:shd w:val="clear" w:color="auto" w:fill="auto"/>
                  <w:vAlign w:val="center"/>
                </w:tcPr>
                <w:p w14:paraId="6A1AC31E" w14:textId="7BDE4F14" w:rsidR="005744B2" w:rsidRPr="002921C0" w:rsidRDefault="005744B2" w:rsidP="005744B2">
                  <w:pPr>
                    <w:jc w:val="center"/>
                    <w:rPr>
                      <w:sz w:val="20"/>
                      <w:szCs w:val="20"/>
                    </w:rPr>
                  </w:pPr>
                  <w:r w:rsidRPr="005744B2">
                    <w:rPr>
                      <w:sz w:val="20"/>
                      <w:szCs w:val="20"/>
                    </w:rPr>
                    <w:t>382</w:t>
                  </w:r>
                </w:p>
              </w:tc>
              <w:tc>
                <w:tcPr>
                  <w:tcW w:w="1670" w:type="dxa"/>
                  <w:shd w:val="clear" w:color="auto" w:fill="auto"/>
                  <w:vAlign w:val="center"/>
                </w:tcPr>
                <w:p w14:paraId="1FBC3BCE" w14:textId="1EF00213" w:rsidR="005744B2" w:rsidRPr="002921C0" w:rsidRDefault="005744B2" w:rsidP="005744B2">
                  <w:pPr>
                    <w:jc w:val="center"/>
                    <w:rPr>
                      <w:sz w:val="20"/>
                      <w:szCs w:val="20"/>
                    </w:rPr>
                  </w:pPr>
                  <w:r w:rsidRPr="005744B2">
                    <w:rPr>
                      <w:sz w:val="20"/>
                      <w:szCs w:val="20"/>
                    </w:rPr>
                    <w:t>963415.63</w:t>
                  </w:r>
                </w:p>
              </w:tc>
              <w:tc>
                <w:tcPr>
                  <w:tcW w:w="1772" w:type="dxa"/>
                  <w:shd w:val="clear" w:color="auto" w:fill="auto"/>
                  <w:vAlign w:val="center"/>
                </w:tcPr>
                <w:p w14:paraId="134F0283" w14:textId="3B96C4D4" w:rsidR="005744B2" w:rsidRPr="002921C0" w:rsidRDefault="005744B2" w:rsidP="005744B2">
                  <w:pPr>
                    <w:jc w:val="center"/>
                    <w:rPr>
                      <w:sz w:val="20"/>
                      <w:szCs w:val="20"/>
                    </w:rPr>
                  </w:pPr>
                  <w:r w:rsidRPr="005744B2">
                    <w:rPr>
                      <w:sz w:val="20"/>
                      <w:szCs w:val="20"/>
                    </w:rPr>
                    <w:t>3530028.16</w:t>
                  </w:r>
                </w:p>
              </w:tc>
            </w:tr>
            <w:tr w:rsidR="005744B2" w:rsidRPr="005744B2" w14:paraId="7D3B1AA4" w14:textId="77777777" w:rsidTr="00DE621E">
              <w:trPr>
                <w:trHeight w:val="38"/>
                <w:jc w:val="center"/>
              </w:trPr>
              <w:tc>
                <w:tcPr>
                  <w:tcW w:w="1140" w:type="dxa"/>
                  <w:shd w:val="clear" w:color="auto" w:fill="auto"/>
                  <w:vAlign w:val="center"/>
                </w:tcPr>
                <w:p w14:paraId="41EB42F0" w14:textId="6E07ABEF" w:rsidR="005744B2" w:rsidRPr="002921C0" w:rsidRDefault="005744B2" w:rsidP="005744B2">
                  <w:pPr>
                    <w:jc w:val="center"/>
                    <w:rPr>
                      <w:sz w:val="20"/>
                      <w:szCs w:val="20"/>
                    </w:rPr>
                  </w:pPr>
                  <w:r w:rsidRPr="005744B2">
                    <w:rPr>
                      <w:sz w:val="20"/>
                      <w:szCs w:val="20"/>
                    </w:rPr>
                    <w:t>383</w:t>
                  </w:r>
                </w:p>
              </w:tc>
              <w:tc>
                <w:tcPr>
                  <w:tcW w:w="1670" w:type="dxa"/>
                  <w:shd w:val="clear" w:color="auto" w:fill="auto"/>
                  <w:vAlign w:val="center"/>
                </w:tcPr>
                <w:p w14:paraId="7973C567" w14:textId="5C9593FB" w:rsidR="005744B2" w:rsidRPr="002921C0" w:rsidRDefault="005744B2" w:rsidP="005744B2">
                  <w:pPr>
                    <w:jc w:val="center"/>
                    <w:rPr>
                      <w:sz w:val="20"/>
                      <w:szCs w:val="20"/>
                    </w:rPr>
                  </w:pPr>
                  <w:r w:rsidRPr="005744B2">
                    <w:rPr>
                      <w:sz w:val="20"/>
                      <w:szCs w:val="20"/>
                    </w:rPr>
                    <w:t>963420.82</w:t>
                  </w:r>
                </w:p>
              </w:tc>
              <w:tc>
                <w:tcPr>
                  <w:tcW w:w="1772" w:type="dxa"/>
                  <w:shd w:val="clear" w:color="auto" w:fill="auto"/>
                  <w:vAlign w:val="center"/>
                </w:tcPr>
                <w:p w14:paraId="696906E9" w14:textId="456C04B5" w:rsidR="005744B2" w:rsidRPr="002921C0" w:rsidRDefault="005744B2" w:rsidP="005744B2">
                  <w:pPr>
                    <w:jc w:val="center"/>
                    <w:rPr>
                      <w:sz w:val="20"/>
                      <w:szCs w:val="20"/>
                    </w:rPr>
                  </w:pPr>
                  <w:r w:rsidRPr="005744B2">
                    <w:rPr>
                      <w:sz w:val="20"/>
                      <w:szCs w:val="20"/>
                    </w:rPr>
                    <w:t>3530028.96</w:t>
                  </w:r>
                </w:p>
              </w:tc>
            </w:tr>
            <w:tr w:rsidR="005744B2" w:rsidRPr="005744B2" w14:paraId="7FD3EB7E" w14:textId="77777777" w:rsidTr="00DE621E">
              <w:trPr>
                <w:trHeight w:val="38"/>
                <w:jc w:val="center"/>
              </w:trPr>
              <w:tc>
                <w:tcPr>
                  <w:tcW w:w="1140" w:type="dxa"/>
                  <w:shd w:val="clear" w:color="auto" w:fill="auto"/>
                  <w:vAlign w:val="center"/>
                </w:tcPr>
                <w:p w14:paraId="5F7A0B66" w14:textId="229086D8" w:rsidR="005744B2" w:rsidRPr="002921C0" w:rsidRDefault="005744B2" w:rsidP="005744B2">
                  <w:pPr>
                    <w:jc w:val="center"/>
                    <w:rPr>
                      <w:sz w:val="20"/>
                      <w:szCs w:val="20"/>
                    </w:rPr>
                  </w:pPr>
                  <w:r w:rsidRPr="005744B2">
                    <w:rPr>
                      <w:sz w:val="20"/>
                      <w:szCs w:val="20"/>
                    </w:rPr>
                    <w:t>384</w:t>
                  </w:r>
                </w:p>
              </w:tc>
              <w:tc>
                <w:tcPr>
                  <w:tcW w:w="1670" w:type="dxa"/>
                  <w:shd w:val="clear" w:color="auto" w:fill="auto"/>
                  <w:vAlign w:val="center"/>
                </w:tcPr>
                <w:p w14:paraId="681431C7" w14:textId="7DBC5EB8" w:rsidR="005744B2" w:rsidRPr="002921C0" w:rsidRDefault="005744B2" w:rsidP="005744B2">
                  <w:pPr>
                    <w:jc w:val="center"/>
                    <w:rPr>
                      <w:sz w:val="20"/>
                      <w:szCs w:val="20"/>
                    </w:rPr>
                  </w:pPr>
                  <w:r w:rsidRPr="005744B2">
                    <w:rPr>
                      <w:sz w:val="20"/>
                      <w:szCs w:val="20"/>
                    </w:rPr>
                    <w:t>963426.03</w:t>
                  </w:r>
                </w:p>
              </w:tc>
              <w:tc>
                <w:tcPr>
                  <w:tcW w:w="1772" w:type="dxa"/>
                  <w:shd w:val="clear" w:color="auto" w:fill="auto"/>
                  <w:vAlign w:val="center"/>
                </w:tcPr>
                <w:p w14:paraId="69C68472" w14:textId="680FB3F4" w:rsidR="005744B2" w:rsidRPr="002921C0" w:rsidRDefault="005744B2" w:rsidP="005744B2">
                  <w:pPr>
                    <w:jc w:val="center"/>
                    <w:rPr>
                      <w:sz w:val="20"/>
                      <w:szCs w:val="20"/>
                    </w:rPr>
                  </w:pPr>
                  <w:r w:rsidRPr="005744B2">
                    <w:rPr>
                      <w:sz w:val="20"/>
                      <w:szCs w:val="20"/>
                    </w:rPr>
                    <w:t>3530029.94</w:t>
                  </w:r>
                </w:p>
              </w:tc>
            </w:tr>
            <w:tr w:rsidR="005744B2" w:rsidRPr="005744B2" w14:paraId="367F683A" w14:textId="77777777" w:rsidTr="00DE621E">
              <w:trPr>
                <w:trHeight w:val="38"/>
                <w:jc w:val="center"/>
              </w:trPr>
              <w:tc>
                <w:tcPr>
                  <w:tcW w:w="1140" w:type="dxa"/>
                  <w:shd w:val="clear" w:color="auto" w:fill="auto"/>
                  <w:vAlign w:val="center"/>
                </w:tcPr>
                <w:p w14:paraId="7FFE380E" w14:textId="2CE70F39" w:rsidR="005744B2" w:rsidRPr="002921C0" w:rsidRDefault="005744B2" w:rsidP="005744B2">
                  <w:pPr>
                    <w:jc w:val="center"/>
                    <w:rPr>
                      <w:sz w:val="20"/>
                      <w:szCs w:val="20"/>
                    </w:rPr>
                  </w:pPr>
                  <w:r w:rsidRPr="005744B2">
                    <w:rPr>
                      <w:sz w:val="20"/>
                      <w:szCs w:val="20"/>
                    </w:rPr>
                    <w:t>385</w:t>
                  </w:r>
                </w:p>
              </w:tc>
              <w:tc>
                <w:tcPr>
                  <w:tcW w:w="1670" w:type="dxa"/>
                  <w:shd w:val="clear" w:color="auto" w:fill="auto"/>
                  <w:vAlign w:val="center"/>
                </w:tcPr>
                <w:p w14:paraId="56B977E2" w14:textId="27008A40" w:rsidR="005744B2" w:rsidRPr="002921C0" w:rsidRDefault="005744B2" w:rsidP="005744B2">
                  <w:pPr>
                    <w:jc w:val="center"/>
                    <w:rPr>
                      <w:sz w:val="20"/>
                      <w:szCs w:val="20"/>
                    </w:rPr>
                  </w:pPr>
                  <w:r w:rsidRPr="005744B2">
                    <w:rPr>
                      <w:sz w:val="20"/>
                      <w:szCs w:val="20"/>
                    </w:rPr>
                    <w:t>963431.27</w:t>
                  </w:r>
                </w:p>
              </w:tc>
              <w:tc>
                <w:tcPr>
                  <w:tcW w:w="1772" w:type="dxa"/>
                  <w:shd w:val="clear" w:color="auto" w:fill="auto"/>
                  <w:vAlign w:val="center"/>
                </w:tcPr>
                <w:p w14:paraId="2438EA40" w14:textId="3DF33D14" w:rsidR="005744B2" w:rsidRPr="002921C0" w:rsidRDefault="005744B2" w:rsidP="005744B2">
                  <w:pPr>
                    <w:jc w:val="center"/>
                    <w:rPr>
                      <w:sz w:val="20"/>
                      <w:szCs w:val="20"/>
                    </w:rPr>
                  </w:pPr>
                  <w:r w:rsidRPr="005744B2">
                    <w:rPr>
                      <w:sz w:val="20"/>
                      <w:szCs w:val="20"/>
                    </w:rPr>
                    <w:t>3530030.42</w:t>
                  </w:r>
                </w:p>
              </w:tc>
            </w:tr>
            <w:tr w:rsidR="005744B2" w:rsidRPr="005744B2" w14:paraId="3AF588F9" w14:textId="77777777" w:rsidTr="00DE621E">
              <w:trPr>
                <w:trHeight w:val="38"/>
                <w:jc w:val="center"/>
              </w:trPr>
              <w:tc>
                <w:tcPr>
                  <w:tcW w:w="1140" w:type="dxa"/>
                  <w:shd w:val="clear" w:color="auto" w:fill="auto"/>
                  <w:vAlign w:val="center"/>
                </w:tcPr>
                <w:p w14:paraId="50CE3DC7" w14:textId="0285D495" w:rsidR="005744B2" w:rsidRPr="002921C0" w:rsidRDefault="005744B2" w:rsidP="005744B2">
                  <w:pPr>
                    <w:jc w:val="center"/>
                    <w:rPr>
                      <w:sz w:val="20"/>
                      <w:szCs w:val="20"/>
                    </w:rPr>
                  </w:pPr>
                  <w:r w:rsidRPr="005744B2">
                    <w:rPr>
                      <w:sz w:val="20"/>
                      <w:szCs w:val="20"/>
                    </w:rPr>
                    <w:t>386</w:t>
                  </w:r>
                </w:p>
              </w:tc>
              <w:tc>
                <w:tcPr>
                  <w:tcW w:w="1670" w:type="dxa"/>
                  <w:shd w:val="clear" w:color="auto" w:fill="auto"/>
                  <w:vAlign w:val="center"/>
                </w:tcPr>
                <w:p w14:paraId="1324EACA" w14:textId="1F67E082" w:rsidR="005744B2" w:rsidRPr="002921C0" w:rsidRDefault="005744B2" w:rsidP="005744B2">
                  <w:pPr>
                    <w:jc w:val="center"/>
                    <w:rPr>
                      <w:sz w:val="20"/>
                      <w:szCs w:val="20"/>
                    </w:rPr>
                  </w:pPr>
                  <w:r w:rsidRPr="005744B2">
                    <w:rPr>
                      <w:sz w:val="20"/>
                      <w:szCs w:val="20"/>
                    </w:rPr>
                    <w:t>963436.76</w:t>
                  </w:r>
                </w:p>
              </w:tc>
              <w:tc>
                <w:tcPr>
                  <w:tcW w:w="1772" w:type="dxa"/>
                  <w:shd w:val="clear" w:color="auto" w:fill="auto"/>
                  <w:vAlign w:val="center"/>
                </w:tcPr>
                <w:p w14:paraId="0A5005A7" w14:textId="3AB46659" w:rsidR="005744B2" w:rsidRPr="002921C0" w:rsidRDefault="005744B2" w:rsidP="005744B2">
                  <w:pPr>
                    <w:jc w:val="center"/>
                    <w:rPr>
                      <w:sz w:val="20"/>
                      <w:szCs w:val="20"/>
                    </w:rPr>
                  </w:pPr>
                  <w:r w:rsidRPr="005744B2">
                    <w:rPr>
                      <w:sz w:val="20"/>
                      <w:szCs w:val="20"/>
                    </w:rPr>
                    <w:t>3530030.56</w:t>
                  </w:r>
                </w:p>
              </w:tc>
            </w:tr>
            <w:tr w:rsidR="005744B2" w:rsidRPr="005744B2" w14:paraId="729BA7E1" w14:textId="77777777" w:rsidTr="00DE621E">
              <w:trPr>
                <w:trHeight w:val="38"/>
                <w:jc w:val="center"/>
              </w:trPr>
              <w:tc>
                <w:tcPr>
                  <w:tcW w:w="1140" w:type="dxa"/>
                  <w:shd w:val="clear" w:color="auto" w:fill="auto"/>
                  <w:vAlign w:val="center"/>
                </w:tcPr>
                <w:p w14:paraId="5FF0D2C4" w14:textId="38EAE12C" w:rsidR="005744B2" w:rsidRPr="002921C0" w:rsidRDefault="005744B2" w:rsidP="005744B2">
                  <w:pPr>
                    <w:jc w:val="center"/>
                    <w:rPr>
                      <w:sz w:val="20"/>
                      <w:szCs w:val="20"/>
                    </w:rPr>
                  </w:pPr>
                  <w:r w:rsidRPr="005744B2">
                    <w:rPr>
                      <w:sz w:val="20"/>
                      <w:szCs w:val="20"/>
                    </w:rPr>
                    <w:t>387</w:t>
                  </w:r>
                </w:p>
              </w:tc>
              <w:tc>
                <w:tcPr>
                  <w:tcW w:w="1670" w:type="dxa"/>
                  <w:shd w:val="clear" w:color="auto" w:fill="auto"/>
                  <w:vAlign w:val="center"/>
                </w:tcPr>
                <w:p w14:paraId="34D29759" w14:textId="4B4AE92B" w:rsidR="005744B2" w:rsidRPr="002921C0" w:rsidRDefault="005744B2" w:rsidP="005744B2">
                  <w:pPr>
                    <w:jc w:val="center"/>
                    <w:rPr>
                      <w:sz w:val="20"/>
                      <w:szCs w:val="20"/>
                    </w:rPr>
                  </w:pPr>
                  <w:r w:rsidRPr="005744B2">
                    <w:rPr>
                      <w:sz w:val="20"/>
                      <w:szCs w:val="20"/>
                    </w:rPr>
                    <w:t>963442.04</w:t>
                  </w:r>
                </w:p>
              </w:tc>
              <w:tc>
                <w:tcPr>
                  <w:tcW w:w="1772" w:type="dxa"/>
                  <w:shd w:val="clear" w:color="auto" w:fill="auto"/>
                  <w:vAlign w:val="center"/>
                </w:tcPr>
                <w:p w14:paraId="0E050BA0" w14:textId="131E1943" w:rsidR="005744B2" w:rsidRPr="002921C0" w:rsidRDefault="005744B2" w:rsidP="005744B2">
                  <w:pPr>
                    <w:jc w:val="center"/>
                    <w:rPr>
                      <w:sz w:val="20"/>
                      <w:szCs w:val="20"/>
                    </w:rPr>
                  </w:pPr>
                  <w:r w:rsidRPr="005744B2">
                    <w:rPr>
                      <w:sz w:val="20"/>
                      <w:szCs w:val="20"/>
                    </w:rPr>
                    <w:t>3530031.3</w:t>
                  </w:r>
                </w:p>
              </w:tc>
            </w:tr>
            <w:tr w:rsidR="005744B2" w:rsidRPr="005744B2" w14:paraId="70CF9811" w14:textId="77777777" w:rsidTr="00DE621E">
              <w:trPr>
                <w:trHeight w:val="38"/>
                <w:jc w:val="center"/>
              </w:trPr>
              <w:tc>
                <w:tcPr>
                  <w:tcW w:w="1140" w:type="dxa"/>
                  <w:shd w:val="clear" w:color="auto" w:fill="auto"/>
                  <w:vAlign w:val="center"/>
                </w:tcPr>
                <w:p w14:paraId="588449C3" w14:textId="38538267" w:rsidR="005744B2" w:rsidRPr="002921C0" w:rsidRDefault="005744B2" w:rsidP="005744B2">
                  <w:pPr>
                    <w:jc w:val="center"/>
                    <w:rPr>
                      <w:sz w:val="20"/>
                      <w:szCs w:val="20"/>
                    </w:rPr>
                  </w:pPr>
                  <w:r w:rsidRPr="005744B2">
                    <w:rPr>
                      <w:sz w:val="20"/>
                      <w:szCs w:val="20"/>
                    </w:rPr>
                    <w:t>388</w:t>
                  </w:r>
                </w:p>
              </w:tc>
              <w:tc>
                <w:tcPr>
                  <w:tcW w:w="1670" w:type="dxa"/>
                  <w:shd w:val="clear" w:color="auto" w:fill="auto"/>
                  <w:vAlign w:val="center"/>
                </w:tcPr>
                <w:p w14:paraId="660EB4C0" w14:textId="065F4569" w:rsidR="005744B2" w:rsidRPr="002921C0" w:rsidRDefault="005744B2" w:rsidP="005744B2">
                  <w:pPr>
                    <w:jc w:val="center"/>
                    <w:rPr>
                      <w:sz w:val="20"/>
                      <w:szCs w:val="20"/>
                    </w:rPr>
                  </w:pPr>
                  <w:r w:rsidRPr="005744B2">
                    <w:rPr>
                      <w:sz w:val="20"/>
                      <w:szCs w:val="20"/>
                    </w:rPr>
                    <w:t>963447.56</w:t>
                  </w:r>
                </w:p>
              </w:tc>
              <w:tc>
                <w:tcPr>
                  <w:tcW w:w="1772" w:type="dxa"/>
                  <w:shd w:val="clear" w:color="auto" w:fill="auto"/>
                  <w:vAlign w:val="center"/>
                </w:tcPr>
                <w:p w14:paraId="5D390DB4" w14:textId="7E8EA6FB" w:rsidR="005744B2" w:rsidRPr="002921C0" w:rsidRDefault="005744B2" w:rsidP="005744B2">
                  <w:pPr>
                    <w:jc w:val="center"/>
                    <w:rPr>
                      <w:sz w:val="20"/>
                      <w:szCs w:val="20"/>
                    </w:rPr>
                  </w:pPr>
                  <w:r w:rsidRPr="005744B2">
                    <w:rPr>
                      <w:sz w:val="20"/>
                      <w:szCs w:val="20"/>
                    </w:rPr>
                    <w:t>3530032.6</w:t>
                  </w:r>
                </w:p>
              </w:tc>
            </w:tr>
            <w:tr w:rsidR="005744B2" w:rsidRPr="005744B2" w14:paraId="7F567450" w14:textId="77777777" w:rsidTr="00DE621E">
              <w:trPr>
                <w:trHeight w:val="38"/>
                <w:jc w:val="center"/>
              </w:trPr>
              <w:tc>
                <w:tcPr>
                  <w:tcW w:w="1140" w:type="dxa"/>
                  <w:shd w:val="clear" w:color="auto" w:fill="auto"/>
                  <w:vAlign w:val="center"/>
                </w:tcPr>
                <w:p w14:paraId="6709B0AB" w14:textId="09F3345A" w:rsidR="005744B2" w:rsidRPr="002921C0" w:rsidRDefault="005744B2" w:rsidP="005744B2">
                  <w:pPr>
                    <w:jc w:val="center"/>
                    <w:rPr>
                      <w:sz w:val="20"/>
                      <w:szCs w:val="20"/>
                    </w:rPr>
                  </w:pPr>
                  <w:r w:rsidRPr="005744B2">
                    <w:rPr>
                      <w:sz w:val="20"/>
                      <w:szCs w:val="20"/>
                    </w:rPr>
                    <w:t>389</w:t>
                  </w:r>
                </w:p>
              </w:tc>
              <w:tc>
                <w:tcPr>
                  <w:tcW w:w="1670" w:type="dxa"/>
                  <w:shd w:val="clear" w:color="auto" w:fill="auto"/>
                  <w:vAlign w:val="center"/>
                </w:tcPr>
                <w:p w14:paraId="79CB90EB" w14:textId="7F931337" w:rsidR="005744B2" w:rsidRPr="002921C0" w:rsidRDefault="005744B2" w:rsidP="005744B2">
                  <w:pPr>
                    <w:jc w:val="center"/>
                    <w:rPr>
                      <w:sz w:val="20"/>
                      <w:szCs w:val="20"/>
                    </w:rPr>
                  </w:pPr>
                  <w:r w:rsidRPr="005744B2">
                    <w:rPr>
                      <w:sz w:val="20"/>
                      <w:szCs w:val="20"/>
                    </w:rPr>
                    <w:t>963454.22</w:t>
                  </w:r>
                </w:p>
              </w:tc>
              <w:tc>
                <w:tcPr>
                  <w:tcW w:w="1772" w:type="dxa"/>
                  <w:shd w:val="clear" w:color="auto" w:fill="auto"/>
                  <w:vAlign w:val="center"/>
                </w:tcPr>
                <w:p w14:paraId="118390CB" w14:textId="033E87E5" w:rsidR="005744B2" w:rsidRPr="002921C0" w:rsidRDefault="005744B2" w:rsidP="005744B2">
                  <w:pPr>
                    <w:jc w:val="center"/>
                    <w:rPr>
                      <w:sz w:val="20"/>
                      <w:szCs w:val="20"/>
                    </w:rPr>
                  </w:pPr>
                  <w:r w:rsidRPr="005744B2">
                    <w:rPr>
                      <w:sz w:val="20"/>
                      <w:szCs w:val="20"/>
                    </w:rPr>
                    <w:t>3530034.16</w:t>
                  </w:r>
                </w:p>
              </w:tc>
            </w:tr>
            <w:tr w:rsidR="005744B2" w:rsidRPr="005744B2" w14:paraId="578B141B" w14:textId="77777777" w:rsidTr="00DE621E">
              <w:trPr>
                <w:trHeight w:val="38"/>
                <w:jc w:val="center"/>
              </w:trPr>
              <w:tc>
                <w:tcPr>
                  <w:tcW w:w="1140" w:type="dxa"/>
                  <w:shd w:val="clear" w:color="auto" w:fill="auto"/>
                  <w:vAlign w:val="center"/>
                </w:tcPr>
                <w:p w14:paraId="32B92696" w14:textId="6442888B" w:rsidR="005744B2" w:rsidRPr="002921C0" w:rsidRDefault="005744B2" w:rsidP="005744B2">
                  <w:pPr>
                    <w:jc w:val="center"/>
                    <w:rPr>
                      <w:sz w:val="20"/>
                      <w:szCs w:val="20"/>
                    </w:rPr>
                  </w:pPr>
                  <w:r w:rsidRPr="005744B2">
                    <w:rPr>
                      <w:sz w:val="20"/>
                      <w:szCs w:val="20"/>
                    </w:rPr>
                    <w:t>390</w:t>
                  </w:r>
                </w:p>
              </w:tc>
              <w:tc>
                <w:tcPr>
                  <w:tcW w:w="1670" w:type="dxa"/>
                  <w:shd w:val="clear" w:color="auto" w:fill="auto"/>
                  <w:vAlign w:val="center"/>
                </w:tcPr>
                <w:p w14:paraId="040A1659" w14:textId="48D9845B" w:rsidR="005744B2" w:rsidRPr="002921C0" w:rsidRDefault="005744B2" w:rsidP="005744B2">
                  <w:pPr>
                    <w:jc w:val="center"/>
                    <w:rPr>
                      <w:sz w:val="20"/>
                      <w:szCs w:val="20"/>
                    </w:rPr>
                  </w:pPr>
                  <w:r w:rsidRPr="005744B2">
                    <w:rPr>
                      <w:sz w:val="20"/>
                      <w:szCs w:val="20"/>
                    </w:rPr>
                    <w:t>963459.58</w:t>
                  </w:r>
                </w:p>
              </w:tc>
              <w:tc>
                <w:tcPr>
                  <w:tcW w:w="1772" w:type="dxa"/>
                  <w:shd w:val="clear" w:color="auto" w:fill="auto"/>
                  <w:vAlign w:val="center"/>
                </w:tcPr>
                <w:p w14:paraId="1207FD3F" w14:textId="2944A447" w:rsidR="005744B2" w:rsidRPr="002921C0" w:rsidRDefault="005744B2" w:rsidP="005744B2">
                  <w:pPr>
                    <w:jc w:val="center"/>
                    <w:rPr>
                      <w:sz w:val="20"/>
                      <w:szCs w:val="20"/>
                    </w:rPr>
                  </w:pPr>
                  <w:r w:rsidRPr="005744B2">
                    <w:rPr>
                      <w:sz w:val="20"/>
                      <w:szCs w:val="20"/>
                    </w:rPr>
                    <w:t>3530035.36</w:t>
                  </w:r>
                </w:p>
              </w:tc>
            </w:tr>
            <w:tr w:rsidR="005744B2" w:rsidRPr="005744B2" w14:paraId="71E659D5" w14:textId="77777777" w:rsidTr="00DE621E">
              <w:trPr>
                <w:trHeight w:val="38"/>
                <w:jc w:val="center"/>
              </w:trPr>
              <w:tc>
                <w:tcPr>
                  <w:tcW w:w="1140" w:type="dxa"/>
                  <w:shd w:val="clear" w:color="auto" w:fill="auto"/>
                  <w:vAlign w:val="center"/>
                </w:tcPr>
                <w:p w14:paraId="0D8F2ED2" w14:textId="5CD2E0F0" w:rsidR="005744B2" w:rsidRPr="002921C0" w:rsidRDefault="005744B2" w:rsidP="005744B2">
                  <w:pPr>
                    <w:jc w:val="center"/>
                    <w:rPr>
                      <w:sz w:val="20"/>
                      <w:szCs w:val="20"/>
                    </w:rPr>
                  </w:pPr>
                  <w:r w:rsidRPr="005744B2">
                    <w:rPr>
                      <w:sz w:val="20"/>
                      <w:szCs w:val="20"/>
                    </w:rPr>
                    <w:t>391</w:t>
                  </w:r>
                </w:p>
              </w:tc>
              <w:tc>
                <w:tcPr>
                  <w:tcW w:w="1670" w:type="dxa"/>
                  <w:shd w:val="clear" w:color="auto" w:fill="auto"/>
                  <w:vAlign w:val="center"/>
                </w:tcPr>
                <w:p w14:paraId="4903EE0E" w14:textId="7022B8C6" w:rsidR="005744B2" w:rsidRPr="002921C0" w:rsidRDefault="005744B2" w:rsidP="005744B2">
                  <w:pPr>
                    <w:jc w:val="center"/>
                    <w:rPr>
                      <w:sz w:val="20"/>
                      <w:szCs w:val="20"/>
                    </w:rPr>
                  </w:pPr>
                  <w:r w:rsidRPr="005744B2">
                    <w:rPr>
                      <w:sz w:val="20"/>
                      <w:szCs w:val="20"/>
                    </w:rPr>
                    <w:t>963464.92</w:t>
                  </w:r>
                </w:p>
              </w:tc>
              <w:tc>
                <w:tcPr>
                  <w:tcW w:w="1772" w:type="dxa"/>
                  <w:shd w:val="clear" w:color="auto" w:fill="auto"/>
                  <w:vAlign w:val="center"/>
                </w:tcPr>
                <w:p w14:paraId="36D058AB" w14:textId="44BED7E4" w:rsidR="005744B2" w:rsidRPr="002921C0" w:rsidRDefault="005744B2" w:rsidP="005744B2">
                  <w:pPr>
                    <w:jc w:val="center"/>
                    <w:rPr>
                      <w:sz w:val="20"/>
                      <w:szCs w:val="20"/>
                    </w:rPr>
                  </w:pPr>
                  <w:r w:rsidRPr="005744B2">
                    <w:rPr>
                      <w:sz w:val="20"/>
                      <w:szCs w:val="20"/>
                    </w:rPr>
                    <w:t>3530036.6</w:t>
                  </w:r>
                </w:p>
              </w:tc>
            </w:tr>
            <w:tr w:rsidR="005744B2" w:rsidRPr="005744B2" w14:paraId="48C26DB8" w14:textId="77777777" w:rsidTr="00DE621E">
              <w:trPr>
                <w:trHeight w:val="38"/>
                <w:jc w:val="center"/>
              </w:trPr>
              <w:tc>
                <w:tcPr>
                  <w:tcW w:w="1140" w:type="dxa"/>
                  <w:shd w:val="clear" w:color="auto" w:fill="auto"/>
                  <w:vAlign w:val="center"/>
                </w:tcPr>
                <w:p w14:paraId="2D1125AF" w14:textId="3D7BB3C2" w:rsidR="005744B2" w:rsidRPr="002921C0" w:rsidRDefault="005744B2" w:rsidP="005744B2">
                  <w:pPr>
                    <w:jc w:val="center"/>
                    <w:rPr>
                      <w:sz w:val="20"/>
                      <w:szCs w:val="20"/>
                    </w:rPr>
                  </w:pPr>
                  <w:r w:rsidRPr="005744B2">
                    <w:rPr>
                      <w:sz w:val="20"/>
                      <w:szCs w:val="20"/>
                    </w:rPr>
                    <w:t>392</w:t>
                  </w:r>
                </w:p>
              </w:tc>
              <w:tc>
                <w:tcPr>
                  <w:tcW w:w="1670" w:type="dxa"/>
                  <w:shd w:val="clear" w:color="auto" w:fill="auto"/>
                  <w:vAlign w:val="center"/>
                </w:tcPr>
                <w:p w14:paraId="05DF743C" w14:textId="595FF390" w:rsidR="005744B2" w:rsidRPr="002921C0" w:rsidRDefault="005744B2" w:rsidP="005744B2">
                  <w:pPr>
                    <w:jc w:val="center"/>
                    <w:rPr>
                      <w:sz w:val="20"/>
                      <w:szCs w:val="20"/>
                    </w:rPr>
                  </w:pPr>
                  <w:r w:rsidRPr="005744B2">
                    <w:rPr>
                      <w:sz w:val="20"/>
                      <w:szCs w:val="20"/>
                    </w:rPr>
                    <w:t>963469.84</w:t>
                  </w:r>
                </w:p>
              </w:tc>
              <w:tc>
                <w:tcPr>
                  <w:tcW w:w="1772" w:type="dxa"/>
                  <w:shd w:val="clear" w:color="auto" w:fill="auto"/>
                  <w:vAlign w:val="center"/>
                </w:tcPr>
                <w:p w14:paraId="687AC41D" w14:textId="620FF190" w:rsidR="005744B2" w:rsidRPr="002921C0" w:rsidRDefault="005744B2" w:rsidP="005744B2">
                  <w:pPr>
                    <w:jc w:val="center"/>
                    <w:rPr>
                      <w:sz w:val="20"/>
                      <w:szCs w:val="20"/>
                    </w:rPr>
                  </w:pPr>
                  <w:r w:rsidRPr="005744B2">
                    <w:rPr>
                      <w:sz w:val="20"/>
                      <w:szCs w:val="20"/>
                    </w:rPr>
                    <w:t>3530038.34</w:t>
                  </w:r>
                </w:p>
              </w:tc>
            </w:tr>
            <w:tr w:rsidR="005744B2" w:rsidRPr="005744B2" w14:paraId="43CCF562" w14:textId="77777777" w:rsidTr="00DE621E">
              <w:trPr>
                <w:trHeight w:val="38"/>
                <w:jc w:val="center"/>
              </w:trPr>
              <w:tc>
                <w:tcPr>
                  <w:tcW w:w="1140" w:type="dxa"/>
                  <w:shd w:val="clear" w:color="auto" w:fill="auto"/>
                  <w:vAlign w:val="center"/>
                </w:tcPr>
                <w:p w14:paraId="65F7F5DF" w14:textId="28A6F2D2" w:rsidR="005744B2" w:rsidRPr="002921C0" w:rsidRDefault="005744B2" w:rsidP="005744B2">
                  <w:pPr>
                    <w:jc w:val="center"/>
                    <w:rPr>
                      <w:sz w:val="20"/>
                      <w:szCs w:val="20"/>
                    </w:rPr>
                  </w:pPr>
                  <w:r w:rsidRPr="005744B2">
                    <w:rPr>
                      <w:sz w:val="20"/>
                      <w:szCs w:val="20"/>
                    </w:rPr>
                    <w:t>393</w:t>
                  </w:r>
                </w:p>
              </w:tc>
              <w:tc>
                <w:tcPr>
                  <w:tcW w:w="1670" w:type="dxa"/>
                  <w:shd w:val="clear" w:color="auto" w:fill="auto"/>
                  <w:vAlign w:val="center"/>
                </w:tcPr>
                <w:p w14:paraId="74A05788" w14:textId="44ABB6FA" w:rsidR="005744B2" w:rsidRPr="002921C0" w:rsidRDefault="005744B2" w:rsidP="005744B2">
                  <w:pPr>
                    <w:jc w:val="center"/>
                    <w:rPr>
                      <w:sz w:val="20"/>
                      <w:szCs w:val="20"/>
                    </w:rPr>
                  </w:pPr>
                  <w:r w:rsidRPr="005744B2">
                    <w:rPr>
                      <w:sz w:val="20"/>
                      <w:szCs w:val="20"/>
                    </w:rPr>
                    <w:t>963474.86</w:t>
                  </w:r>
                </w:p>
              </w:tc>
              <w:tc>
                <w:tcPr>
                  <w:tcW w:w="1772" w:type="dxa"/>
                  <w:shd w:val="clear" w:color="auto" w:fill="auto"/>
                  <w:vAlign w:val="center"/>
                </w:tcPr>
                <w:p w14:paraId="464AEF59" w14:textId="6C71F29A" w:rsidR="005744B2" w:rsidRPr="002921C0" w:rsidRDefault="005744B2" w:rsidP="005744B2">
                  <w:pPr>
                    <w:jc w:val="center"/>
                    <w:rPr>
                      <w:sz w:val="20"/>
                      <w:szCs w:val="20"/>
                    </w:rPr>
                  </w:pPr>
                  <w:r w:rsidRPr="005744B2">
                    <w:rPr>
                      <w:sz w:val="20"/>
                      <w:szCs w:val="20"/>
                    </w:rPr>
                    <w:t>3530040.56</w:t>
                  </w:r>
                </w:p>
              </w:tc>
            </w:tr>
            <w:tr w:rsidR="005744B2" w:rsidRPr="005744B2" w14:paraId="4EDFCDB9" w14:textId="77777777" w:rsidTr="00DE621E">
              <w:trPr>
                <w:trHeight w:val="38"/>
                <w:jc w:val="center"/>
              </w:trPr>
              <w:tc>
                <w:tcPr>
                  <w:tcW w:w="1140" w:type="dxa"/>
                  <w:shd w:val="clear" w:color="auto" w:fill="auto"/>
                  <w:vAlign w:val="center"/>
                </w:tcPr>
                <w:p w14:paraId="28EE9874" w14:textId="22A06813" w:rsidR="005744B2" w:rsidRPr="002921C0" w:rsidRDefault="005744B2" w:rsidP="005744B2">
                  <w:pPr>
                    <w:jc w:val="center"/>
                    <w:rPr>
                      <w:sz w:val="20"/>
                      <w:szCs w:val="20"/>
                    </w:rPr>
                  </w:pPr>
                  <w:r w:rsidRPr="005744B2">
                    <w:rPr>
                      <w:sz w:val="20"/>
                      <w:szCs w:val="20"/>
                    </w:rPr>
                    <w:t>394</w:t>
                  </w:r>
                </w:p>
              </w:tc>
              <w:tc>
                <w:tcPr>
                  <w:tcW w:w="1670" w:type="dxa"/>
                  <w:shd w:val="clear" w:color="auto" w:fill="auto"/>
                  <w:vAlign w:val="center"/>
                </w:tcPr>
                <w:p w14:paraId="645B6A89" w14:textId="76425C61" w:rsidR="005744B2" w:rsidRPr="002921C0" w:rsidRDefault="005744B2" w:rsidP="005744B2">
                  <w:pPr>
                    <w:jc w:val="center"/>
                    <w:rPr>
                      <w:sz w:val="20"/>
                      <w:szCs w:val="20"/>
                    </w:rPr>
                  </w:pPr>
                  <w:r w:rsidRPr="005744B2">
                    <w:rPr>
                      <w:sz w:val="20"/>
                      <w:szCs w:val="20"/>
                    </w:rPr>
                    <w:t>963479.55</w:t>
                  </w:r>
                </w:p>
              </w:tc>
              <w:tc>
                <w:tcPr>
                  <w:tcW w:w="1772" w:type="dxa"/>
                  <w:shd w:val="clear" w:color="auto" w:fill="auto"/>
                  <w:vAlign w:val="center"/>
                </w:tcPr>
                <w:p w14:paraId="22130627" w14:textId="02812F95" w:rsidR="005744B2" w:rsidRPr="002921C0" w:rsidRDefault="005744B2" w:rsidP="005744B2">
                  <w:pPr>
                    <w:jc w:val="center"/>
                    <w:rPr>
                      <w:sz w:val="20"/>
                      <w:szCs w:val="20"/>
                    </w:rPr>
                  </w:pPr>
                  <w:r w:rsidRPr="005744B2">
                    <w:rPr>
                      <w:sz w:val="20"/>
                      <w:szCs w:val="20"/>
                    </w:rPr>
                    <w:t>3530042.88</w:t>
                  </w:r>
                </w:p>
              </w:tc>
            </w:tr>
            <w:tr w:rsidR="005744B2" w:rsidRPr="005744B2" w14:paraId="7830982A" w14:textId="77777777" w:rsidTr="00DE621E">
              <w:trPr>
                <w:trHeight w:val="38"/>
                <w:jc w:val="center"/>
              </w:trPr>
              <w:tc>
                <w:tcPr>
                  <w:tcW w:w="1140" w:type="dxa"/>
                  <w:shd w:val="clear" w:color="auto" w:fill="auto"/>
                  <w:vAlign w:val="center"/>
                </w:tcPr>
                <w:p w14:paraId="7AE41DF3" w14:textId="132DB0CB" w:rsidR="005744B2" w:rsidRPr="002921C0" w:rsidRDefault="005744B2" w:rsidP="005744B2">
                  <w:pPr>
                    <w:jc w:val="center"/>
                    <w:rPr>
                      <w:sz w:val="20"/>
                      <w:szCs w:val="20"/>
                    </w:rPr>
                  </w:pPr>
                  <w:r w:rsidRPr="005744B2">
                    <w:rPr>
                      <w:sz w:val="20"/>
                      <w:szCs w:val="20"/>
                    </w:rPr>
                    <w:t>395</w:t>
                  </w:r>
                </w:p>
              </w:tc>
              <w:tc>
                <w:tcPr>
                  <w:tcW w:w="1670" w:type="dxa"/>
                  <w:shd w:val="clear" w:color="auto" w:fill="auto"/>
                  <w:vAlign w:val="center"/>
                </w:tcPr>
                <w:p w14:paraId="1C5DFB20" w14:textId="7DC9459A" w:rsidR="005744B2" w:rsidRPr="002921C0" w:rsidRDefault="005744B2" w:rsidP="005744B2">
                  <w:pPr>
                    <w:jc w:val="center"/>
                    <w:rPr>
                      <w:sz w:val="20"/>
                      <w:szCs w:val="20"/>
                    </w:rPr>
                  </w:pPr>
                  <w:r w:rsidRPr="005744B2">
                    <w:rPr>
                      <w:sz w:val="20"/>
                      <w:szCs w:val="20"/>
                    </w:rPr>
                    <w:t>963484.6</w:t>
                  </w:r>
                </w:p>
              </w:tc>
              <w:tc>
                <w:tcPr>
                  <w:tcW w:w="1772" w:type="dxa"/>
                  <w:shd w:val="clear" w:color="auto" w:fill="auto"/>
                  <w:vAlign w:val="center"/>
                </w:tcPr>
                <w:p w14:paraId="5C77BA3D" w14:textId="29CA4135" w:rsidR="005744B2" w:rsidRPr="002921C0" w:rsidRDefault="005744B2" w:rsidP="005744B2">
                  <w:pPr>
                    <w:jc w:val="center"/>
                    <w:rPr>
                      <w:sz w:val="20"/>
                      <w:szCs w:val="20"/>
                    </w:rPr>
                  </w:pPr>
                  <w:r w:rsidRPr="005744B2">
                    <w:rPr>
                      <w:sz w:val="20"/>
                      <w:szCs w:val="20"/>
                    </w:rPr>
                    <w:t>3530044.9</w:t>
                  </w:r>
                </w:p>
              </w:tc>
            </w:tr>
            <w:tr w:rsidR="005744B2" w:rsidRPr="005744B2" w14:paraId="0AAEDBC2" w14:textId="77777777" w:rsidTr="00DE621E">
              <w:trPr>
                <w:trHeight w:val="38"/>
                <w:jc w:val="center"/>
              </w:trPr>
              <w:tc>
                <w:tcPr>
                  <w:tcW w:w="1140" w:type="dxa"/>
                  <w:shd w:val="clear" w:color="auto" w:fill="auto"/>
                  <w:vAlign w:val="center"/>
                </w:tcPr>
                <w:p w14:paraId="7B4A7392" w14:textId="2870538E" w:rsidR="005744B2" w:rsidRPr="002921C0" w:rsidRDefault="005744B2" w:rsidP="005744B2">
                  <w:pPr>
                    <w:jc w:val="center"/>
                    <w:rPr>
                      <w:sz w:val="20"/>
                      <w:szCs w:val="20"/>
                    </w:rPr>
                  </w:pPr>
                  <w:r w:rsidRPr="005744B2">
                    <w:rPr>
                      <w:sz w:val="20"/>
                      <w:szCs w:val="20"/>
                    </w:rPr>
                    <w:t>396</w:t>
                  </w:r>
                </w:p>
              </w:tc>
              <w:tc>
                <w:tcPr>
                  <w:tcW w:w="1670" w:type="dxa"/>
                  <w:shd w:val="clear" w:color="auto" w:fill="auto"/>
                  <w:vAlign w:val="center"/>
                </w:tcPr>
                <w:p w14:paraId="7240B307" w14:textId="219F323F" w:rsidR="005744B2" w:rsidRPr="002921C0" w:rsidRDefault="005744B2" w:rsidP="005744B2">
                  <w:pPr>
                    <w:jc w:val="center"/>
                    <w:rPr>
                      <w:sz w:val="20"/>
                      <w:szCs w:val="20"/>
                    </w:rPr>
                  </w:pPr>
                  <w:r w:rsidRPr="005744B2">
                    <w:rPr>
                      <w:sz w:val="20"/>
                      <w:szCs w:val="20"/>
                    </w:rPr>
                    <w:t>963489.42</w:t>
                  </w:r>
                </w:p>
              </w:tc>
              <w:tc>
                <w:tcPr>
                  <w:tcW w:w="1772" w:type="dxa"/>
                  <w:shd w:val="clear" w:color="auto" w:fill="auto"/>
                  <w:vAlign w:val="center"/>
                </w:tcPr>
                <w:p w14:paraId="372111A6" w14:textId="7A0C78EF" w:rsidR="005744B2" w:rsidRPr="002921C0" w:rsidRDefault="005744B2" w:rsidP="005744B2">
                  <w:pPr>
                    <w:jc w:val="center"/>
                    <w:rPr>
                      <w:sz w:val="20"/>
                      <w:szCs w:val="20"/>
                    </w:rPr>
                  </w:pPr>
                  <w:r w:rsidRPr="005744B2">
                    <w:rPr>
                      <w:sz w:val="20"/>
                      <w:szCs w:val="20"/>
                    </w:rPr>
                    <w:t>3530047.5</w:t>
                  </w:r>
                </w:p>
              </w:tc>
            </w:tr>
            <w:tr w:rsidR="005744B2" w:rsidRPr="005744B2" w14:paraId="37C1E6B0" w14:textId="77777777" w:rsidTr="00DE621E">
              <w:trPr>
                <w:trHeight w:val="38"/>
                <w:jc w:val="center"/>
              </w:trPr>
              <w:tc>
                <w:tcPr>
                  <w:tcW w:w="1140" w:type="dxa"/>
                  <w:shd w:val="clear" w:color="auto" w:fill="auto"/>
                  <w:vAlign w:val="center"/>
                </w:tcPr>
                <w:p w14:paraId="71315BC5" w14:textId="49211B16" w:rsidR="005744B2" w:rsidRPr="002921C0" w:rsidRDefault="005744B2" w:rsidP="005744B2">
                  <w:pPr>
                    <w:jc w:val="center"/>
                    <w:rPr>
                      <w:sz w:val="20"/>
                      <w:szCs w:val="20"/>
                    </w:rPr>
                  </w:pPr>
                  <w:r w:rsidRPr="005744B2">
                    <w:rPr>
                      <w:sz w:val="20"/>
                      <w:szCs w:val="20"/>
                    </w:rPr>
                    <w:t>397</w:t>
                  </w:r>
                </w:p>
              </w:tc>
              <w:tc>
                <w:tcPr>
                  <w:tcW w:w="1670" w:type="dxa"/>
                  <w:shd w:val="clear" w:color="auto" w:fill="auto"/>
                  <w:vAlign w:val="center"/>
                </w:tcPr>
                <w:p w14:paraId="0D9A7A8C" w14:textId="56168551" w:rsidR="005744B2" w:rsidRPr="002921C0" w:rsidRDefault="005744B2" w:rsidP="005744B2">
                  <w:pPr>
                    <w:jc w:val="center"/>
                    <w:rPr>
                      <w:sz w:val="20"/>
                      <w:szCs w:val="20"/>
                    </w:rPr>
                  </w:pPr>
                  <w:r w:rsidRPr="005744B2">
                    <w:rPr>
                      <w:sz w:val="20"/>
                      <w:szCs w:val="20"/>
                    </w:rPr>
                    <w:t>963496.54</w:t>
                  </w:r>
                </w:p>
              </w:tc>
              <w:tc>
                <w:tcPr>
                  <w:tcW w:w="1772" w:type="dxa"/>
                  <w:shd w:val="clear" w:color="auto" w:fill="auto"/>
                  <w:vAlign w:val="center"/>
                </w:tcPr>
                <w:p w14:paraId="7A5C0893" w14:textId="1EA91512" w:rsidR="005744B2" w:rsidRPr="002921C0" w:rsidRDefault="005744B2" w:rsidP="005744B2">
                  <w:pPr>
                    <w:jc w:val="center"/>
                    <w:rPr>
                      <w:sz w:val="20"/>
                      <w:szCs w:val="20"/>
                    </w:rPr>
                  </w:pPr>
                  <w:r w:rsidRPr="005744B2">
                    <w:rPr>
                      <w:sz w:val="20"/>
                      <w:szCs w:val="20"/>
                    </w:rPr>
                    <w:t>3530051.76</w:t>
                  </w:r>
                </w:p>
              </w:tc>
            </w:tr>
            <w:tr w:rsidR="005744B2" w:rsidRPr="005744B2" w14:paraId="612C2C54" w14:textId="77777777" w:rsidTr="00DE621E">
              <w:trPr>
                <w:trHeight w:val="38"/>
                <w:jc w:val="center"/>
              </w:trPr>
              <w:tc>
                <w:tcPr>
                  <w:tcW w:w="1140" w:type="dxa"/>
                  <w:shd w:val="clear" w:color="auto" w:fill="auto"/>
                  <w:vAlign w:val="center"/>
                </w:tcPr>
                <w:p w14:paraId="24BBCE5F" w14:textId="4EDA6A48" w:rsidR="005744B2" w:rsidRPr="002921C0" w:rsidRDefault="005744B2" w:rsidP="005744B2">
                  <w:pPr>
                    <w:jc w:val="center"/>
                    <w:rPr>
                      <w:sz w:val="20"/>
                      <w:szCs w:val="20"/>
                    </w:rPr>
                  </w:pPr>
                  <w:r w:rsidRPr="005744B2">
                    <w:rPr>
                      <w:sz w:val="20"/>
                      <w:szCs w:val="20"/>
                    </w:rPr>
                    <w:t>398</w:t>
                  </w:r>
                </w:p>
              </w:tc>
              <w:tc>
                <w:tcPr>
                  <w:tcW w:w="1670" w:type="dxa"/>
                  <w:shd w:val="clear" w:color="auto" w:fill="auto"/>
                  <w:vAlign w:val="center"/>
                </w:tcPr>
                <w:p w14:paraId="53E8E395" w14:textId="3804B36B" w:rsidR="005744B2" w:rsidRPr="002921C0" w:rsidRDefault="005744B2" w:rsidP="005744B2">
                  <w:pPr>
                    <w:jc w:val="center"/>
                    <w:rPr>
                      <w:sz w:val="20"/>
                      <w:szCs w:val="20"/>
                    </w:rPr>
                  </w:pPr>
                  <w:r w:rsidRPr="005744B2">
                    <w:rPr>
                      <w:sz w:val="20"/>
                      <w:szCs w:val="20"/>
                    </w:rPr>
                    <w:t>963501.38</w:t>
                  </w:r>
                </w:p>
              </w:tc>
              <w:tc>
                <w:tcPr>
                  <w:tcW w:w="1772" w:type="dxa"/>
                  <w:shd w:val="clear" w:color="auto" w:fill="auto"/>
                  <w:vAlign w:val="center"/>
                </w:tcPr>
                <w:p w14:paraId="286FB980" w14:textId="3C3DFCFE" w:rsidR="005744B2" w:rsidRPr="002921C0" w:rsidRDefault="005744B2" w:rsidP="005744B2">
                  <w:pPr>
                    <w:jc w:val="center"/>
                    <w:rPr>
                      <w:sz w:val="20"/>
                      <w:szCs w:val="20"/>
                    </w:rPr>
                  </w:pPr>
                  <w:r w:rsidRPr="005744B2">
                    <w:rPr>
                      <w:sz w:val="20"/>
                      <w:szCs w:val="20"/>
                    </w:rPr>
                    <w:t>3530053.98</w:t>
                  </w:r>
                </w:p>
              </w:tc>
            </w:tr>
            <w:tr w:rsidR="005744B2" w:rsidRPr="005744B2" w14:paraId="5FE72AC7" w14:textId="77777777" w:rsidTr="00DE621E">
              <w:trPr>
                <w:trHeight w:val="38"/>
                <w:jc w:val="center"/>
              </w:trPr>
              <w:tc>
                <w:tcPr>
                  <w:tcW w:w="1140" w:type="dxa"/>
                  <w:shd w:val="clear" w:color="auto" w:fill="auto"/>
                  <w:vAlign w:val="center"/>
                </w:tcPr>
                <w:p w14:paraId="76AD81A2" w14:textId="1D7EF9AB" w:rsidR="005744B2" w:rsidRPr="002921C0" w:rsidRDefault="005744B2" w:rsidP="005744B2">
                  <w:pPr>
                    <w:jc w:val="center"/>
                    <w:rPr>
                      <w:sz w:val="20"/>
                      <w:szCs w:val="20"/>
                    </w:rPr>
                  </w:pPr>
                  <w:r w:rsidRPr="005744B2">
                    <w:rPr>
                      <w:sz w:val="20"/>
                      <w:szCs w:val="20"/>
                    </w:rPr>
                    <w:t>399</w:t>
                  </w:r>
                </w:p>
              </w:tc>
              <w:tc>
                <w:tcPr>
                  <w:tcW w:w="1670" w:type="dxa"/>
                  <w:shd w:val="clear" w:color="auto" w:fill="auto"/>
                  <w:vAlign w:val="center"/>
                </w:tcPr>
                <w:p w14:paraId="79530C00" w14:textId="58B9E6CB" w:rsidR="005744B2" w:rsidRPr="002921C0" w:rsidRDefault="005744B2" w:rsidP="005744B2">
                  <w:pPr>
                    <w:jc w:val="center"/>
                    <w:rPr>
                      <w:sz w:val="20"/>
                      <w:szCs w:val="20"/>
                    </w:rPr>
                  </w:pPr>
                  <w:r w:rsidRPr="005744B2">
                    <w:rPr>
                      <w:sz w:val="20"/>
                      <w:szCs w:val="20"/>
                    </w:rPr>
                    <w:t>963506.21</w:t>
                  </w:r>
                </w:p>
              </w:tc>
              <w:tc>
                <w:tcPr>
                  <w:tcW w:w="1772" w:type="dxa"/>
                  <w:shd w:val="clear" w:color="auto" w:fill="auto"/>
                  <w:vAlign w:val="center"/>
                </w:tcPr>
                <w:p w14:paraId="0200486D" w14:textId="6902517B" w:rsidR="005744B2" w:rsidRPr="002921C0" w:rsidRDefault="005744B2" w:rsidP="005744B2">
                  <w:pPr>
                    <w:jc w:val="center"/>
                    <w:rPr>
                      <w:sz w:val="20"/>
                      <w:szCs w:val="20"/>
                    </w:rPr>
                  </w:pPr>
                  <w:r w:rsidRPr="005744B2">
                    <w:rPr>
                      <w:sz w:val="20"/>
                      <w:szCs w:val="20"/>
                    </w:rPr>
                    <w:t>3530056.38</w:t>
                  </w:r>
                </w:p>
              </w:tc>
            </w:tr>
            <w:tr w:rsidR="005744B2" w:rsidRPr="005744B2" w14:paraId="765C55A5" w14:textId="77777777" w:rsidTr="00DE621E">
              <w:trPr>
                <w:trHeight w:val="38"/>
                <w:jc w:val="center"/>
              </w:trPr>
              <w:tc>
                <w:tcPr>
                  <w:tcW w:w="1140" w:type="dxa"/>
                  <w:shd w:val="clear" w:color="auto" w:fill="auto"/>
                  <w:vAlign w:val="center"/>
                </w:tcPr>
                <w:p w14:paraId="42610271" w14:textId="3536800A" w:rsidR="005744B2" w:rsidRPr="002921C0" w:rsidRDefault="005744B2" w:rsidP="005744B2">
                  <w:pPr>
                    <w:jc w:val="center"/>
                    <w:rPr>
                      <w:sz w:val="20"/>
                      <w:szCs w:val="20"/>
                    </w:rPr>
                  </w:pPr>
                  <w:r w:rsidRPr="005744B2">
                    <w:rPr>
                      <w:sz w:val="20"/>
                      <w:szCs w:val="20"/>
                    </w:rPr>
                    <w:t>400</w:t>
                  </w:r>
                </w:p>
              </w:tc>
              <w:tc>
                <w:tcPr>
                  <w:tcW w:w="1670" w:type="dxa"/>
                  <w:shd w:val="clear" w:color="auto" w:fill="auto"/>
                  <w:vAlign w:val="center"/>
                </w:tcPr>
                <w:p w14:paraId="1EA773FB" w14:textId="10FEB4DD" w:rsidR="005744B2" w:rsidRPr="002921C0" w:rsidRDefault="005744B2" w:rsidP="005744B2">
                  <w:pPr>
                    <w:jc w:val="center"/>
                    <w:rPr>
                      <w:sz w:val="20"/>
                      <w:szCs w:val="20"/>
                    </w:rPr>
                  </w:pPr>
                  <w:r w:rsidRPr="005744B2">
                    <w:rPr>
                      <w:sz w:val="20"/>
                      <w:szCs w:val="20"/>
                    </w:rPr>
                    <w:t>963510.94</w:t>
                  </w:r>
                </w:p>
              </w:tc>
              <w:tc>
                <w:tcPr>
                  <w:tcW w:w="1772" w:type="dxa"/>
                  <w:shd w:val="clear" w:color="auto" w:fill="auto"/>
                  <w:vAlign w:val="center"/>
                </w:tcPr>
                <w:p w14:paraId="1919303D" w14:textId="7521DD9D" w:rsidR="005744B2" w:rsidRPr="002921C0" w:rsidRDefault="005744B2" w:rsidP="005744B2">
                  <w:pPr>
                    <w:jc w:val="center"/>
                    <w:rPr>
                      <w:sz w:val="20"/>
                      <w:szCs w:val="20"/>
                    </w:rPr>
                  </w:pPr>
                  <w:r w:rsidRPr="005744B2">
                    <w:rPr>
                      <w:sz w:val="20"/>
                      <w:szCs w:val="20"/>
                    </w:rPr>
                    <w:t>3530059.04</w:t>
                  </w:r>
                </w:p>
              </w:tc>
            </w:tr>
            <w:tr w:rsidR="005744B2" w:rsidRPr="005744B2" w14:paraId="36211BAA" w14:textId="77777777" w:rsidTr="00DE621E">
              <w:trPr>
                <w:trHeight w:val="38"/>
                <w:jc w:val="center"/>
              </w:trPr>
              <w:tc>
                <w:tcPr>
                  <w:tcW w:w="1140" w:type="dxa"/>
                  <w:shd w:val="clear" w:color="auto" w:fill="auto"/>
                  <w:vAlign w:val="center"/>
                </w:tcPr>
                <w:p w14:paraId="4F4E91B4" w14:textId="3E4CC419" w:rsidR="005744B2" w:rsidRPr="002921C0" w:rsidRDefault="005744B2" w:rsidP="005744B2">
                  <w:pPr>
                    <w:jc w:val="center"/>
                    <w:rPr>
                      <w:sz w:val="20"/>
                      <w:szCs w:val="20"/>
                    </w:rPr>
                  </w:pPr>
                  <w:r w:rsidRPr="005744B2">
                    <w:rPr>
                      <w:sz w:val="20"/>
                      <w:szCs w:val="20"/>
                    </w:rPr>
                    <w:t>401</w:t>
                  </w:r>
                </w:p>
              </w:tc>
              <w:tc>
                <w:tcPr>
                  <w:tcW w:w="1670" w:type="dxa"/>
                  <w:shd w:val="clear" w:color="auto" w:fill="auto"/>
                  <w:vAlign w:val="center"/>
                </w:tcPr>
                <w:p w14:paraId="14387C7C" w14:textId="37D5C186" w:rsidR="005744B2" w:rsidRPr="002921C0" w:rsidRDefault="005744B2" w:rsidP="005744B2">
                  <w:pPr>
                    <w:jc w:val="center"/>
                    <w:rPr>
                      <w:sz w:val="20"/>
                      <w:szCs w:val="20"/>
                    </w:rPr>
                  </w:pPr>
                  <w:r w:rsidRPr="005744B2">
                    <w:rPr>
                      <w:sz w:val="20"/>
                      <w:szCs w:val="20"/>
                    </w:rPr>
                    <w:t>963515.49</w:t>
                  </w:r>
                </w:p>
              </w:tc>
              <w:tc>
                <w:tcPr>
                  <w:tcW w:w="1772" w:type="dxa"/>
                  <w:shd w:val="clear" w:color="auto" w:fill="auto"/>
                  <w:vAlign w:val="center"/>
                </w:tcPr>
                <w:p w14:paraId="560C6F92" w14:textId="7B0B0988" w:rsidR="005744B2" w:rsidRPr="002921C0" w:rsidRDefault="005744B2" w:rsidP="005744B2">
                  <w:pPr>
                    <w:jc w:val="center"/>
                    <w:rPr>
                      <w:sz w:val="20"/>
                      <w:szCs w:val="20"/>
                    </w:rPr>
                  </w:pPr>
                  <w:r w:rsidRPr="005744B2">
                    <w:rPr>
                      <w:sz w:val="20"/>
                      <w:szCs w:val="20"/>
                    </w:rPr>
                    <w:t>3530061.86</w:t>
                  </w:r>
                </w:p>
              </w:tc>
            </w:tr>
            <w:tr w:rsidR="005744B2" w:rsidRPr="005744B2" w14:paraId="2620F649" w14:textId="77777777" w:rsidTr="00DE621E">
              <w:trPr>
                <w:trHeight w:val="38"/>
                <w:jc w:val="center"/>
              </w:trPr>
              <w:tc>
                <w:tcPr>
                  <w:tcW w:w="1140" w:type="dxa"/>
                  <w:shd w:val="clear" w:color="auto" w:fill="auto"/>
                  <w:vAlign w:val="center"/>
                </w:tcPr>
                <w:p w14:paraId="2F2F2A9E" w14:textId="64DF4A7C" w:rsidR="005744B2" w:rsidRPr="002921C0" w:rsidRDefault="005744B2" w:rsidP="005744B2">
                  <w:pPr>
                    <w:jc w:val="center"/>
                    <w:rPr>
                      <w:sz w:val="20"/>
                      <w:szCs w:val="20"/>
                    </w:rPr>
                  </w:pPr>
                  <w:r w:rsidRPr="005744B2">
                    <w:rPr>
                      <w:sz w:val="20"/>
                      <w:szCs w:val="20"/>
                    </w:rPr>
                    <w:t>402</w:t>
                  </w:r>
                </w:p>
              </w:tc>
              <w:tc>
                <w:tcPr>
                  <w:tcW w:w="1670" w:type="dxa"/>
                  <w:shd w:val="clear" w:color="auto" w:fill="auto"/>
                  <w:vAlign w:val="center"/>
                </w:tcPr>
                <w:p w14:paraId="3F82AB6B" w14:textId="67AF2EC8" w:rsidR="005744B2" w:rsidRPr="002921C0" w:rsidRDefault="005744B2" w:rsidP="005744B2">
                  <w:pPr>
                    <w:jc w:val="center"/>
                    <w:rPr>
                      <w:sz w:val="20"/>
                      <w:szCs w:val="20"/>
                    </w:rPr>
                  </w:pPr>
                  <w:r w:rsidRPr="005744B2">
                    <w:rPr>
                      <w:sz w:val="20"/>
                      <w:szCs w:val="20"/>
                    </w:rPr>
                    <w:t>963520.08</w:t>
                  </w:r>
                </w:p>
              </w:tc>
              <w:tc>
                <w:tcPr>
                  <w:tcW w:w="1772" w:type="dxa"/>
                  <w:shd w:val="clear" w:color="auto" w:fill="auto"/>
                  <w:vAlign w:val="center"/>
                </w:tcPr>
                <w:p w14:paraId="12F6EE4F" w14:textId="6A2C3ED1" w:rsidR="005744B2" w:rsidRPr="002921C0" w:rsidRDefault="005744B2" w:rsidP="005744B2">
                  <w:pPr>
                    <w:jc w:val="center"/>
                    <w:rPr>
                      <w:sz w:val="20"/>
                      <w:szCs w:val="20"/>
                    </w:rPr>
                  </w:pPr>
                  <w:r w:rsidRPr="005744B2">
                    <w:rPr>
                      <w:sz w:val="20"/>
                      <w:szCs w:val="20"/>
                    </w:rPr>
                    <w:t>3530064.22</w:t>
                  </w:r>
                </w:p>
              </w:tc>
            </w:tr>
            <w:tr w:rsidR="005744B2" w:rsidRPr="005744B2" w14:paraId="718881BA" w14:textId="77777777" w:rsidTr="00DE621E">
              <w:trPr>
                <w:trHeight w:val="38"/>
                <w:jc w:val="center"/>
              </w:trPr>
              <w:tc>
                <w:tcPr>
                  <w:tcW w:w="1140" w:type="dxa"/>
                  <w:shd w:val="clear" w:color="auto" w:fill="auto"/>
                  <w:vAlign w:val="center"/>
                </w:tcPr>
                <w:p w14:paraId="59952117" w14:textId="5314671D" w:rsidR="005744B2" w:rsidRPr="002921C0" w:rsidRDefault="005744B2" w:rsidP="005744B2">
                  <w:pPr>
                    <w:jc w:val="center"/>
                    <w:rPr>
                      <w:sz w:val="20"/>
                      <w:szCs w:val="20"/>
                    </w:rPr>
                  </w:pPr>
                  <w:r w:rsidRPr="005744B2">
                    <w:rPr>
                      <w:sz w:val="20"/>
                      <w:szCs w:val="20"/>
                    </w:rPr>
                    <w:t>403</w:t>
                  </w:r>
                </w:p>
              </w:tc>
              <w:tc>
                <w:tcPr>
                  <w:tcW w:w="1670" w:type="dxa"/>
                  <w:shd w:val="clear" w:color="auto" w:fill="auto"/>
                  <w:vAlign w:val="center"/>
                </w:tcPr>
                <w:p w14:paraId="49234FA3" w14:textId="224EF81E" w:rsidR="005744B2" w:rsidRPr="002921C0" w:rsidRDefault="005744B2" w:rsidP="005744B2">
                  <w:pPr>
                    <w:jc w:val="center"/>
                    <w:rPr>
                      <w:sz w:val="20"/>
                      <w:szCs w:val="20"/>
                    </w:rPr>
                  </w:pPr>
                  <w:r w:rsidRPr="005744B2">
                    <w:rPr>
                      <w:sz w:val="20"/>
                      <w:szCs w:val="20"/>
                    </w:rPr>
                    <w:t>963524.82</w:t>
                  </w:r>
                </w:p>
              </w:tc>
              <w:tc>
                <w:tcPr>
                  <w:tcW w:w="1772" w:type="dxa"/>
                  <w:shd w:val="clear" w:color="auto" w:fill="auto"/>
                  <w:vAlign w:val="center"/>
                </w:tcPr>
                <w:p w14:paraId="6AB309B6" w14:textId="459C76FE" w:rsidR="005744B2" w:rsidRPr="002921C0" w:rsidRDefault="005744B2" w:rsidP="005744B2">
                  <w:pPr>
                    <w:jc w:val="center"/>
                    <w:rPr>
                      <w:sz w:val="20"/>
                      <w:szCs w:val="20"/>
                    </w:rPr>
                  </w:pPr>
                  <w:r w:rsidRPr="005744B2">
                    <w:rPr>
                      <w:sz w:val="20"/>
                      <w:szCs w:val="20"/>
                    </w:rPr>
                    <w:t>3530067</w:t>
                  </w:r>
                </w:p>
              </w:tc>
            </w:tr>
            <w:tr w:rsidR="005744B2" w:rsidRPr="005744B2" w14:paraId="103D2F32" w14:textId="77777777" w:rsidTr="00DE621E">
              <w:trPr>
                <w:trHeight w:val="38"/>
                <w:jc w:val="center"/>
              </w:trPr>
              <w:tc>
                <w:tcPr>
                  <w:tcW w:w="1140" w:type="dxa"/>
                  <w:shd w:val="clear" w:color="auto" w:fill="auto"/>
                  <w:vAlign w:val="center"/>
                </w:tcPr>
                <w:p w14:paraId="1CE5AB04" w14:textId="3EFB20F3" w:rsidR="005744B2" w:rsidRPr="002921C0" w:rsidRDefault="005744B2" w:rsidP="005744B2">
                  <w:pPr>
                    <w:jc w:val="center"/>
                    <w:rPr>
                      <w:sz w:val="20"/>
                      <w:szCs w:val="20"/>
                    </w:rPr>
                  </w:pPr>
                  <w:r w:rsidRPr="005744B2">
                    <w:rPr>
                      <w:sz w:val="20"/>
                      <w:szCs w:val="20"/>
                    </w:rPr>
                    <w:t>404</w:t>
                  </w:r>
                </w:p>
              </w:tc>
              <w:tc>
                <w:tcPr>
                  <w:tcW w:w="1670" w:type="dxa"/>
                  <w:shd w:val="clear" w:color="auto" w:fill="auto"/>
                  <w:vAlign w:val="center"/>
                </w:tcPr>
                <w:p w14:paraId="31DE8867" w14:textId="0734150E" w:rsidR="005744B2" w:rsidRPr="002921C0" w:rsidRDefault="005744B2" w:rsidP="005744B2">
                  <w:pPr>
                    <w:jc w:val="center"/>
                    <w:rPr>
                      <w:sz w:val="20"/>
                      <w:szCs w:val="20"/>
                    </w:rPr>
                  </w:pPr>
                  <w:r w:rsidRPr="005744B2">
                    <w:rPr>
                      <w:sz w:val="20"/>
                      <w:szCs w:val="20"/>
                    </w:rPr>
                    <w:t>963530.69</w:t>
                  </w:r>
                </w:p>
              </w:tc>
              <w:tc>
                <w:tcPr>
                  <w:tcW w:w="1772" w:type="dxa"/>
                  <w:shd w:val="clear" w:color="auto" w:fill="auto"/>
                  <w:vAlign w:val="center"/>
                </w:tcPr>
                <w:p w14:paraId="4123A9FD" w14:textId="68BFB884" w:rsidR="005744B2" w:rsidRPr="002921C0" w:rsidRDefault="005744B2" w:rsidP="005744B2">
                  <w:pPr>
                    <w:jc w:val="center"/>
                    <w:rPr>
                      <w:sz w:val="20"/>
                      <w:szCs w:val="20"/>
                    </w:rPr>
                  </w:pPr>
                  <w:r w:rsidRPr="005744B2">
                    <w:rPr>
                      <w:sz w:val="20"/>
                      <w:szCs w:val="20"/>
                    </w:rPr>
                    <w:t>3530070.74</w:t>
                  </w:r>
                </w:p>
              </w:tc>
            </w:tr>
            <w:tr w:rsidR="005744B2" w:rsidRPr="005744B2" w14:paraId="2FB02D55" w14:textId="77777777" w:rsidTr="00DE621E">
              <w:trPr>
                <w:trHeight w:val="38"/>
                <w:jc w:val="center"/>
              </w:trPr>
              <w:tc>
                <w:tcPr>
                  <w:tcW w:w="1140" w:type="dxa"/>
                  <w:shd w:val="clear" w:color="auto" w:fill="auto"/>
                  <w:vAlign w:val="center"/>
                </w:tcPr>
                <w:p w14:paraId="1648544D" w14:textId="62D7898D" w:rsidR="005744B2" w:rsidRPr="002921C0" w:rsidRDefault="005744B2" w:rsidP="005744B2">
                  <w:pPr>
                    <w:jc w:val="center"/>
                    <w:rPr>
                      <w:sz w:val="20"/>
                      <w:szCs w:val="20"/>
                    </w:rPr>
                  </w:pPr>
                  <w:r w:rsidRPr="005744B2">
                    <w:rPr>
                      <w:sz w:val="20"/>
                      <w:szCs w:val="20"/>
                    </w:rPr>
                    <w:t>405</w:t>
                  </w:r>
                </w:p>
              </w:tc>
              <w:tc>
                <w:tcPr>
                  <w:tcW w:w="1670" w:type="dxa"/>
                  <w:shd w:val="clear" w:color="auto" w:fill="auto"/>
                  <w:vAlign w:val="center"/>
                </w:tcPr>
                <w:p w14:paraId="6FD6DE38" w14:textId="744834A3" w:rsidR="005744B2" w:rsidRPr="002921C0" w:rsidRDefault="005744B2" w:rsidP="005744B2">
                  <w:pPr>
                    <w:jc w:val="center"/>
                    <w:rPr>
                      <w:sz w:val="20"/>
                      <w:szCs w:val="20"/>
                    </w:rPr>
                  </w:pPr>
                  <w:r w:rsidRPr="005744B2">
                    <w:rPr>
                      <w:sz w:val="20"/>
                      <w:szCs w:val="20"/>
                    </w:rPr>
                    <w:t>963535.24</w:t>
                  </w:r>
                </w:p>
              </w:tc>
              <w:tc>
                <w:tcPr>
                  <w:tcW w:w="1772" w:type="dxa"/>
                  <w:shd w:val="clear" w:color="auto" w:fill="auto"/>
                  <w:vAlign w:val="center"/>
                </w:tcPr>
                <w:p w14:paraId="2117F8CA" w14:textId="6AD07760" w:rsidR="005744B2" w:rsidRPr="002921C0" w:rsidRDefault="005744B2" w:rsidP="005744B2">
                  <w:pPr>
                    <w:jc w:val="center"/>
                    <w:rPr>
                      <w:sz w:val="20"/>
                      <w:szCs w:val="20"/>
                    </w:rPr>
                  </w:pPr>
                  <w:r w:rsidRPr="005744B2">
                    <w:rPr>
                      <w:sz w:val="20"/>
                      <w:szCs w:val="20"/>
                    </w:rPr>
                    <w:t>3530073.32</w:t>
                  </w:r>
                </w:p>
              </w:tc>
            </w:tr>
            <w:tr w:rsidR="005744B2" w:rsidRPr="005744B2" w14:paraId="661A4686" w14:textId="77777777" w:rsidTr="00DE621E">
              <w:trPr>
                <w:trHeight w:val="38"/>
                <w:jc w:val="center"/>
              </w:trPr>
              <w:tc>
                <w:tcPr>
                  <w:tcW w:w="1140" w:type="dxa"/>
                  <w:shd w:val="clear" w:color="auto" w:fill="auto"/>
                  <w:vAlign w:val="center"/>
                </w:tcPr>
                <w:p w14:paraId="14C7E874" w14:textId="0FA84032" w:rsidR="005744B2" w:rsidRPr="002921C0" w:rsidRDefault="005744B2" w:rsidP="005744B2">
                  <w:pPr>
                    <w:jc w:val="center"/>
                    <w:rPr>
                      <w:sz w:val="20"/>
                      <w:szCs w:val="20"/>
                    </w:rPr>
                  </w:pPr>
                  <w:r w:rsidRPr="005744B2">
                    <w:rPr>
                      <w:sz w:val="20"/>
                      <w:szCs w:val="20"/>
                    </w:rPr>
                    <w:t>406</w:t>
                  </w:r>
                </w:p>
              </w:tc>
              <w:tc>
                <w:tcPr>
                  <w:tcW w:w="1670" w:type="dxa"/>
                  <w:shd w:val="clear" w:color="auto" w:fill="auto"/>
                  <w:vAlign w:val="center"/>
                </w:tcPr>
                <w:p w14:paraId="542D640F" w14:textId="3494014F" w:rsidR="005744B2" w:rsidRPr="002921C0" w:rsidRDefault="005744B2" w:rsidP="005744B2">
                  <w:pPr>
                    <w:jc w:val="center"/>
                    <w:rPr>
                      <w:sz w:val="20"/>
                      <w:szCs w:val="20"/>
                    </w:rPr>
                  </w:pPr>
                  <w:r w:rsidRPr="005744B2">
                    <w:rPr>
                      <w:sz w:val="20"/>
                      <w:szCs w:val="20"/>
                    </w:rPr>
                    <w:t>963539.84</w:t>
                  </w:r>
                </w:p>
              </w:tc>
              <w:tc>
                <w:tcPr>
                  <w:tcW w:w="1772" w:type="dxa"/>
                  <w:shd w:val="clear" w:color="auto" w:fill="auto"/>
                  <w:vAlign w:val="center"/>
                </w:tcPr>
                <w:p w14:paraId="6C647CF2" w14:textId="68AF9E5D" w:rsidR="005744B2" w:rsidRPr="002921C0" w:rsidRDefault="005744B2" w:rsidP="005744B2">
                  <w:pPr>
                    <w:jc w:val="center"/>
                    <w:rPr>
                      <w:sz w:val="20"/>
                      <w:szCs w:val="20"/>
                    </w:rPr>
                  </w:pPr>
                  <w:r w:rsidRPr="005744B2">
                    <w:rPr>
                      <w:sz w:val="20"/>
                      <w:szCs w:val="20"/>
                    </w:rPr>
                    <w:t>3530076.08</w:t>
                  </w:r>
                </w:p>
              </w:tc>
            </w:tr>
            <w:tr w:rsidR="005744B2" w:rsidRPr="005744B2" w14:paraId="27AC6A2A" w14:textId="77777777" w:rsidTr="00DE621E">
              <w:trPr>
                <w:trHeight w:val="38"/>
                <w:jc w:val="center"/>
              </w:trPr>
              <w:tc>
                <w:tcPr>
                  <w:tcW w:w="1140" w:type="dxa"/>
                  <w:shd w:val="clear" w:color="auto" w:fill="auto"/>
                  <w:vAlign w:val="center"/>
                </w:tcPr>
                <w:p w14:paraId="19107134" w14:textId="2CBCD694" w:rsidR="005744B2" w:rsidRPr="002921C0" w:rsidRDefault="005744B2" w:rsidP="005744B2">
                  <w:pPr>
                    <w:jc w:val="center"/>
                    <w:rPr>
                      <w:sz w:val="20"/>
                      <w:szCs w:val="20"/>
                    </w:rPr>
                  </w:pPr>
                  <w:r w:rsidRPr="005744B2">
                    <w:rPr>
                      <w:sz w:val="20"/>
                      <w:szCs w:val="20"/>
                    </w:rPr>
                    <w:t>407</w:t>
                  </w:r>
                </w:p>
              </w:tc>
              <w:tc>
                <w:tcPr>
                  <w:tcW w:w="1670" w:type="dxa"/>
                  <w:shd w:val="clear" w:color="auto" w:fill="auto"/>
                  <w:vAlign w:val="center"/>
                </w:tcPr>
                <w:p w14:paraId="26D3884C" w14:textId="5BBF98C9" w:rsidR="005744B2" w:rsidRPr="002921C0" w:rsidRDefault="005744B2" w:rsidP="005744B2">
                  <w:pPr>
                    <w:jc w:val="center"/>
                    <w:rPr>
                      <w:sz w:val="20"/>
                      <w:szCs w:val="20"/>
                    </w:rPr>
                  </w:pPr>
                  <w:r w:rsidRPr="005744B2">
                    <w:rPr>
                      <w:sz w:val="20"/>
                      <w:szCs w:val="20"/>
                    </w:rPr>
                    <w:t>963544.2</w:t>
                  </w:r>
                </w:p>
              </w:tc>
              <w:tc>
                <w:tcPr>
                  <w:tcW w:w="1772" w:type="dxa"/>
                  <w:shd w:val="clear" w:color="auto" w:fill="auto"/>
                  <w:vAlign w:val="center"/>
                </w:tcPr>
                <w:p w14:paraId="1C208C20" w14:textId="3FBBD408" w:rsidR="005744B2" w:rsidRPr="002921C0" w:rsidRDefault="005744B2" w:rsidP="005744B2">
                  <w:pPr>
                    <w:jc w:val="center"/>
                    <w:rPr>
                      <w:sz w:val="20"/>
                      <w:szCs w:val="20"/>
                    </w:rPr>
                  </w:pPr>
                  <w:r w:rsidRPr="005744B2">
                    <w:rPr>
                      <w:sz w:val="20"/>
                      <w:szCs w:val="20"/>
                    </w:rPr>
                    <w:t>3530078.68</w:t>
                  </w:r>
                </w:p>
              </w:tc>
            </w:tr>
            <w:tr w:rsidR="005744B2" w:rsidRPr="005744B2" w14:paraId="713B3E17" w14:textId="77777777" w:rsidTr="00DE621E">
              <w:trPr>
                <w:trHeight w:val="38"/>
                <w:jc w:val="center"/>
              </w:trPr>
              <w:tc>
                <w:tcPr>
                  <w:tcW w:w="1140" w:type="dxa"/>
                  <w:shd w:val="clear" w:color="auto" w:fill="auto"/>
                  <w:vAlign w:val="center"/>
                </w:tcPr>
                <w:p w14:paraId="1C718C20" w14:textId="6928889D" w:rsidR="005744B2" w:rsidRPr="002921C0" w:rsidRDefault="005744B2" w:rsidP="005744B2">
                  <w:pPr>
                    <w:jc w:val="center"/>
                    <w:rPr>
                      <w:sz w:val="20"/>
                      <w:szCs w:val="20"/>
                    </w:rPr>
                  </w:pPr>
                  <w:r w:rsidRPr="005744B2">
                    <w:rPr>
                      <w:sz w:val="20"/>
                      <w:szCs w:val="20"/>
                    </w:rPr>
                    <w:t>408</w:t>
                  </w:r>
                </w:p>
              </w:tc>
              <w:tc>
                <w:tcPr>
                  <w:tcW w:w="1670" w:type="dxa"/>
                  <w:shd w:val="clear" w:color="auto" w:fill="auto"/>
                  <w:vAlign w:val="center"/>
                </w:tcPr>
                <w:p w14:paraId="4B196A50" w14:textId="56D0FDA7" w:rsidR="005744B2" w:rsidRPr="002921C0" w:rsidRDefault="005744B2" w:rsidP="005744B2">
                  <w:pPr>
                    <w:jc w:val="center"/>
                    <w:rPr>
                      <w:sz w:val="20"/>
                      <w:szCs w:val="20"/>
                    </w:rPr>
                  </w:pPr>
                  <w:r w:rsidRPr="005744B2">
                    <w:rPr>
                      <w:sz w:val="20"/>
                      <w:szCs w:val="20"/>
                    </w:rPr>
                    <w:t>963548.64</w:t>
                  </w:r>
                </w:p>
              </w:tc>
              <w:tc>
                <w:tcPr>
                  <w:tcW w:w="1772" w:type="dxa"/>
                  <w:shd w:val="clear" w:color="auto" w:fill="auto"/>
                  <w:vAlign w:val="center"/>
                </w:tcPr>
                <w:p w14:paraId="29104BDE" w14:textId="50A31F25" w:rsidR="005744B2" w:rsidRPr="002921C0" w:rsidRDefault="005744B2" w:rsidP="005744B2">
                  <w:pPr>
                    <w:jc w:val="center"/>
                    <w:rPr>
                      <w:sz w:val="20"/>
                      <w:szCs w:val="20"/>
                    </w:rPr>
                  </w:pPr>
                  <w:r w:rsidRPr="005744B2">
                    <w:rPr>
                      <w:sz w:val="20"/>
                      <w:szCs w:val="20"/>
                    </w:rPr>
                    <w:t>3530081.26</w:t>
                  </w:r>
                </w:p>
              </w:tc>
            </w:tr>
            <w:tr w:rsidR="005744B2" w:rsidRPr="005744B2" w14:paraId="2F8ED708" w14:textId="77777777" w:rsidTr="00DE621E">
              <w:trPr>
                <w:trHeight w:val="38"/>
                <w:jc w:val="center"/>
              </w:trPr>
              <w:tc>
                <w:tcPr>
                  <w:tcW w:w="1140" w:type="dxa"/>
                  <w:shd w:val="clear" w:color="auto" w:fill="auto"/>
                  <w:vAlign w:val="center"/>
                </w:tcPr>
                <w:p w14:paraId="08C9EC46" w14:textId="0D19288B" w:rsidR="005744B2" w:rsidRPr="002921C0" w:rsidRDefault="005744B2" w:rsidP="005744B2">
                  <w:pPr>
                    <w:jc w:val="center"/>
                    <w:rPr>
                      <w:sz w:val="20"/>
                      <w:szCs w:val="20"/>
                    </w:rPr>
                  </w:pPr>
                  <w:r w:rsidRPr="005744B2">
                    <w:rPr>
                      <w:sz w:val="20"/>
                      <w:szCs w:val="20"/>
                    </w:rPr>
                    <w:t>409</w:t>
                  </w:r>
                </w:p>
              </w:tc>
              <w:tc>
                <w:tcPr>
                  <w:tcW w:w="1670" w:type="dxa"/>
                  <w:shd w:val="clear" w:color="auto" w:fill="auto"/>
                  <w:vAlign w:val="center"/>
                </w:tcPr>
                <w:p w14:paraId="4579ECE8" w14:textId="258CDFCB" w:rsidR="005744B2" w:rsidRPr="002921C0" w:rsidRDefault="005744B2" w:rsidP="005744B2">
                  <w:pPr>
                    <w:jc w:val="center"/>
                    <w:rPr>
                      <w:sz w:val="20"/>
                      <w:szCs w:val="20"/>
                    </w:rPr>
                  </w:pPr>
                  <w:r w:rsidRPr="005744B2">
                    <w:rPr>
                      <w:sz w:val="20"/>
                      <w:szCs w:val="20"/>
                    </w:rPr>
                    <w:t>963553.06</w:t>
                  </w:r>
                </w:p>
              </w:tc>
              <w:tc>
                <w:tcPr>
                  <w:tcW w:w="1772" w:type="dxa"/>
                  <w:shd w:val="clear" w:color="auto" w:fill="auto"/>
                  <w:vAlign w:val="center"/>
                </w:tcPr>
                <w:p w14:paraId="718251F3" w14:textId="3F1BC4EC" w:rsidR="005744B2" w:rsidRPr="002921C0" w:rsidRDefault="005744B2" w:rsidP="005744B2">
                  <w:pPr>
                    <w:jc w:val="center"/>
                    <w:rPr>
                      <w:sz w:val="20"/>
                      <w:szCs w:val="20"/>
                    </w:rPr>
                  </w:pPr>
                  <w:r w:rsidRPr="005744B2">
                    <w:rPr>
                      <w:sz w:val="20"/>
                      <w:szCs w:val="20"/>
                    </w:rPr>
                    <w:t>3530083.78</w:t>
                  </w:r>
                </w:p>
              </w:tc>
            </w:tr>
            <w:tr w:rsidR="005744B2" w:rsidRPr="005744B2" w14:paraId="7D0BFB1A" w14:textId="77777777" w:rsidTr="00DE621E">
              <w:trPr>
                <w:trHeight w:val="38"/>
                <w:jc w:val="center"/>
              </w:trPr>
              <w:tc>
                <w:tcPr>
                  <w:tcW w:w="1140" w:type="dxa"/>
                  <w:shd w:val="clear" w:color="auto" w:fill="auto"/>
                  <w:vAlign w:val="center"/>
                </w:tcPr>
                <w:p w14:paraId="15DC1C36" w14:textId="695DBA16" w:rsidR="005744B2" w:rsidRPr="002921C0" w:rsidRDefault="005744B2" w:rsidP="005744B2">
                  <w:pPr>
                    <w:jc w:val="center"/>
                    <w:rPr>
                      <w:sz w:val="20"/>
                      <w:szCs w:val="20"/>
                    </w:rPr>
                  </w:pPr>
                  <w:r w:rsidRPr="005744B2">
                    <w:rPr>
                      <w:sz w:val="20"/>
                      <w:szCs w:val="20"/>
                    </w:rPr>
                    <w:t>410</w:t>
                  </w:r>
                </w:p>
              </w:tc>
              <w:tc>
                <w:tcPr>
                  <w:tcW w:w="1670" w:type="dxa"/>
                  <w:shd w:val="clear" w:color="auto" w:fill="auto"/>
                  <w:vAlign w:val="center"/>
                </w:tcPr>
                <w:p w14:paraId="3832EFFA" w14:textId="09D2C826" w:rsidR="005744B2" w:rsidRPr="002921C0" w:rsidRDefault="005744B2" w:rsidP="005744B2">
                  <w:pPr>
                    <w:jc w:val="center"/>
                    <w:rPr>
                      <w:sz w:val="20"/>
                      <w:szCs w:val="20"/>
                    </w:rPr>
                  </w:pPr>
                  <w:r w:rsidRPr="005744B2">
                    <w:rPr>
                      <w:sz w:val="20"/>
                      <w:szCs w:val="20"/>
                    </w:rPr>
                    <w:t>963557.26</w:t>
                  </w:r>
                </w:p>
              </w:tc>
              <w:tc>
                <w:tcPr>
                  <w:tcW w:w="1772" w:type="dxa"/>
                  <w:shd w:val="clear" w:color="auto" w:fill="auto"/>
                  <w:vAlign w:val="center"/>
                </w:tcPr>
                <w:p w14:paraId="152D11AE" w14:textId="36A0C3B4" w:rsidR="005744B2" w:rsidRPr="002921C0" w:rsidRDefault="005744B2" w:rsidP="005744B2">
                  <w:pPr>
                    <w:jc w:val="center"/>
                    <w:rPr>
                      <w:sz w:val="20"/>
                      <w:szCs w:val="20"/>
                    </w:rPr>
                  </w:pPr>
                  <w:r w:rsidRPr="005744B2">
                    <w:rPr>
                      <w:sz w:val="20"/>
                      <w:szCs w:val="20"/>
                    </w:rPr>
                    <w:t>3530086.64</w:t>
                  </w:r>
                </w:p>
              </w:tc>
            </w:tr>
            <w:tr w:rsidR="005744B2" w:rsidRPr="005744B2" w14:paraId="529BC4CE" w14:textId="77777777" w:rsidTr="00DE621E">
              <w:trPr>
                <w:trHeight w:val="38"/>
                <w:jc w:val="center"/>
              </w:trPr>
              <w:tc>
                <w:tcPr>
                  <w:tcW w:w="1140" w:type="dxa"/>
                  <w:shd w:val="clear" w:color="auto" w:fill="auto"/>
                  <w:vAlign w:val="center"/>
                </w:tcPr>
                <w:p w14:paraId="4FAD0BCE" w14:textId="6F49968E" w:rsidR="005744B2" w:rsidRPr="002921C0" w:rsidRDefault="005744B2" w:rsidP="005744B2">
                  <w:pPr>
                    <w:jc w:val="center"/>
                    <w:rPr>
                      <w:sz w:val="20"/>
                      <w:szCs w:val="20"/>
                    </w:rPr>
                  </w:pPr>
                  <w:r w:rsidRPr="005744B2">
                    <w:rPr>
                      <w:sz w:val="20"/>
                      <w:szCs w:val="20"/>
                    </w:rPr>
                    <w:t>411</w:t>
                  </w:r>
                </w:p>
              </w:tc>
              <w:tc>
                <w:tcPr>
                  <w:tcW w:w="1670" w:type="dxa"/>
                  <w:shd w:val="clear" w:color="auto" w:fill="auto"/>
                  <w:vAlign w:val="center"/>
                </w:tcPr>
                <w:p w14:paraId="3CAAC550" w14:textId="2C2662B3" w:rsidR="005744B2" w:rsidRPr="002921C0" w:rsidRDefault="005744B2" w:rsidP="005744B2">
                  <w:pPr>
                    <w:jc w:val="center"/>
                    <w:rPr>
                      <w:sz w:val="20"/>
                      <w:szCs w:val="20"/>
                    </w:rPr>
                  </w:pPr>
                  <w:r w:rsidRPr="005744B2">
                    <w:rPr>
                      <w:sz w:val="20"/>
                      <w:szCs w:val="20"/>
                    </w:rPr>
                    <w:t>963562.67</w:t>
                  </w:r>
                </w:p>
              </w:tc>
              <w:tc>
                <w:tcPr>
                  <w:tcW w:w="1772" w:type="dxa"/>
                  <w:shd w:val="clear" w:color="auto" w:fill="auto"/>
                  <w:vAlign w:val="center"/>
                </w:tcPr>
                <w:p w14:paraId="7E6061FB" w14:textId="78A85AD2" w:rsidR="005744B2" w:rsidRPr="002921C0" w:rsidRDefault="005744B2" w:rsidP="005744B2">
                  <w:pPr>
                    <w:jc w:val="center"/>
                    <w:rPr>
                      <w:sz w:val="20"/>
                      <w:szCs w:val="20"/>
                    </w:rPr>
                  </w:pPr>
                  <w:r w:rsidRPr="005744B2">
                    <w:rPr>
                      <w:sz w:val="20"/>
                      <w:szCs w:val="20"/>
                    </w:rPr>
                    <w:t>3530090.38</w:t>
                  </w:r>
                </w:p>
              </w:tc>
            </w:tr>
            <w:tr w:rsidR="005744B2" w:rsidRPr="005744B2" w14:paraId="1AA97475" w14:textId="77777777" w:rsidTr="00DE621E">
              <w:trPr>
                <w:trHeight w:val="38"/>
                <w:jc w:val="center"/>
              </w:trPr>
              <w:tc>
                <w:tcPr>
                  <w:tcW w:w="1140" w:type="dxa"/>
                  <w:shd w:val="clear" w:color="auto" w:fill="auto"/>
                  <w:vAlign w:val="center"/>
                </w:tcPr>
                <w:p w14:paraId="3CD9FEF5" w14:textId="3EE08ABB" w:rsidR="005744B2" w:rsidRPr="002921C0" w:rsidRDefault="005744B2" w:rsidP="005744B2">
                  <w:pPr>
                    <w:jc w:val="center"/>
                    <w:rPr>
                      <w:sz w:val="20"/>
                      <w:szCs w:val="20"/>
                    </w:rPr>
                  </w:pPr>
                  <w:r w:rsidRPr="005744B2">
                    <w:rPr>
                      <w:sz w:val="20"/>
                      <w:szCs w:val="20"/>
                    </w:rPr>
                    <w:t>412</w:t>
                  </w:r>
                </w:p>
              </w:tc>
              <w:tc>
                <w:tcPr>
                  <w:tcW w:w="1670" w:type="dxa"/>
                  <w:shd w:val="clear" w:color="auto" w:fill="auto"/>
                  <w:vAlign w:val="center"/>
                </w:tcPr>
                <w:p w14:paraId="1216DAF8" w14:textId="23156892" w:rsidR="005744B2" w:rsidRPr="002921C0" w:rsidRDefault="005744B2" w:rsidP="005744B2">
                  <w:pPr>
                    <w:jc w:val="center"/>
                    <w:rPr>
                      <w:sz w:val="20"/>
                      <w:szCs w:val="20"/>
                    </w:rPr>
                  </w:pPr>
                  <w:r w:rsidRPr="005744B2">
                    <w:rPr>
                      <w:sz w:val="20"/>
                      <w:szCs w:val="20"/>
                    </w:rPr>
                    <w:t>963567.98</w:t>
                  </w:r>
                </w:p>
              </w:tc>
              <w:tc>
                <w:tcPr>
                  <w:tcW w:w="1772" w:type="dxa"/>
                  <w:shd w:val="clear" w:color="auto" w:fill="auto"/>
                  <w:vAlign w:val="center"/>
                </w:tcPr>
                <w:p w14:paraId="11DB0708" w14:textId="0DA31E92" w:rsidR="005744B2" w:rsidRPr="002921C0" w:rsidRDefault="005744B2" w:rsidP="005744B2">
                  <w:pPr>
                    <w:jc w:val="center"/>
                    <w:rPr>
                      <w:sz w:val="20"/>
                      <w:szCs w:val="20"/>
                    </w:rPr>
                  </w:pPr>
                  <w:r w:rsidRPr="005744B2">
                    <w:rPr>
                      <w:sz w:val="20"/>
                      <w:szCs w:val="20"/>
                    </w:rPr>
                    <w:t>3530093.68</w:t>
                  </w:r>
                </w:p>
              </w:tc>
            </w:tr>
            <w:tr w:rsidR="005744B2" w:rsidRPr="005744B2" w14:paraId="2E508B94" w14:textId="77777777" w:rsidTr="00DE621E">
              <w:trPr>
                <w:trHeight w:val="38"/>
                <w:jc w:val="center"/>
              </w:trPr>
              <w:tc>
                <w:tcPr>
                  <w:tcW w:w="1140" w:type="dxa"/>
                  <w:shd w:val="clear" w:color="auto" w:fill="auto"/>
                  <w:vAlign w:val="center"/>
                </w:tcPr>
                <w:p w14:paraId="71E568F8" w14:textId="2005C76A" w:rsidR="005744B2" w:rsidRPr="002921C0" w:rsidRDefault="005744B2" w:rsidP="005744B2">
                  <w:pPr>
                    <w:jc w:val="center"/>
                    <w:rPr>
                      <w:sz w:val="20"/>
                      <w:szCs w:val="20"/>
                    </w:rPr>
                  </w:pPr>
                  <w:r w:rsidRPr="005744B2">
                    <w:rPr>
                      <w:sz w:val="20"/>
                      <w:szCs w:val="20"/>
                    </w:rPr>
                    <w:t>413</w:t>
                  </w:r>
                </w:p>
              </w:tc>
              <w:tc>
                <w:tcPr>
                  <w:tcW w:w="1670" w:type="dxa"/>
                  <w:shd w:val="clear" w:color="auto" w:fill="auto"/>
                  <w:vAlign w:val="center"/>
                </w:tcPr>
                <w:p w14:paraId="08F8E257" w14:textId="196278F5" w:rsidR="005744B2" w:rsidRPr="002921C0" w:rsidRDefault="005744B2" w:rsidP="005744B2">
                  <w:pPr>
                    <w:jc w:val="center"/>
                    <w:rPr>
                      <w:sz w:val="20"/>
                      <w:szCs w:val="20"/>
                    </w:rPr>
                  </w:pPr>
                  <w:r w:rsidRPr="005744B2">
                    <w:rPr>
                      <w:sz w:val="20"/>
                      <w:szCs w:val="20"/>
                    </w:rPr>
                    <w:t>963572.23</w:t>
                  </w:r>
                </w:p>
              </w:tc>
              <w:tc>
                <w:tcPr>
                  <w:tcW w:w="1772" w:type="dxa"/>
                  <w:shd w:val="clear" w:color="auto" w:fill="auto"/>
                  <w:vAlign w:val="center"/>
                </w:tcPr>
                <w:p w14:paraId="4F0FDAFA" w14:textId="7A4F7F02" w:rsidR="005744B2" w:rsidRPr="002921C0" w:rsidRDefault="005744B2" w:rsidP="005744B2">
                  <w:pPr>
                    <w:jc w:val="center"/>
                    <w:rPr>
                      <w:sz w:val="20"/>
                      <w:szCs w:val="20"/>
                    </w:rPr>
                  </w:pPr>
                  <w:r w:rsidRPr="005744B2">
                    <w:rPr>
                      <w:sz w:val="20"/>
                      <w:szCs w:val="20"/>
                    </w:rPr>
                    <w:t>3530096.74</w:t>
                  </w:r>
                </w:p>
              </w:tc>
            </w:tr>
            <w:tr w:rsidR="005744B2" w:rsidRPr="005744B2" w14:paraId="6B051694" w14:textId="77777777" w:rsidTr="00DE621E">
              <w:trPr>
                <w:trHeight w:val="38"/>
                <w:jc w:val="center"/>
              </w:trPr>
              <w:tc>
                <w:tcPr>
                  <w:tcW w:w="1140" w:type="dxa"/>
                  <w:shd w:val="clear" w:color="auto" w:fill="auto"/>
                  <w:vAlign w:val="center"/>
                </w:tcPr>
                <w:p w14:paraId="63076FAD" w14:textId="61ABD884" w:rsidR="005744B2" w:rsidRPr="002921C0" w:rsidRDefault="005744B2" w:rsidP="005744B2">
                  <w:pPr>
                    <w:jc w:val="center"/>
                    <w:rPr>
                      <w:sz w:val="20"/>
                      <w:szCs w:val="20"/>
                    </w:rPr>
                  </w:pPr>
                  <w:r w:rsidRPr="005744B2">
                    <w:rPr>
                      <w:sz w:val="20"/>
                      <w:szCs w:val="20"/>
                    </w:rPr>
                    <w:t>414</w:t>
                  </w:r>
                </w:p>
              </w:tc>
              <w:tc>
                <w:tcPr>
                  <w:tcW w:w="1670" w:type="dxa"/>
                  <w:shd w:val="clear" w:color="auto" w:fill="auto"/>
                  <w:vAlign w:val="center"/>
                </w:tcPr>
                <w:p w14:paraId="2F54218E" w14:textId="0983368B" w:rsidR="005744B2" w:rsidRPr="002921C0" w:rsidRDefault="005744B2" w:rsidP="005744B2">
                  <w:pPr>
                    <w:jc w:val="center"/>
                    <w:rPr>
                      <w:sz w:val="20"/>
                      <w:szCs w:val="20"/>
                    </w:rPr>
                  </w:pPr>
                  <w:r w:rsidRPr="005744B2">
                    <w:rPr>
                      <w:sz w:val="20"/>
                      <w:szCs w:val="20"/>
                    </w:rPr>
                    <w:t>963576.26</w:t>
                  </w:r>
                </w:p>
              </w:tc>
              <w:tc>
                <w:tcPr>
                  <w:tcW w:w="1772" w:type="dxa"/>
                  <w:shd w:val="clear" w:color="auto" w:fill="auto"/>
                  <w:vAlign w:val="center"/>
                </w:tcPr>
                <w:p w14:paraId="49981908" w14:textId="12C06273" w:rsidR="005744B2" w:rsidRPr="002921C0" w:rsidRDefault="005744B2" w:rsidP="005744B2">
                  <w:pPr>
                    <w:jc w:val="center"/>
                    <w:rPr>
                      <w:sz w:val="20"/>
                      <w:szCs w:val="20"/>
                    </w:rPr>
                  </w:pPr>
                  <w:r w:rsidRPr="005744B2">
                    <w:rPr>
                      <w:sz w:val="20"/>
                      <w:szCs w:val="20"/>
                    </w:rPr>
                    <w:t>3530099.82</w:t>
                  </w:r>
                </w:p>
              </w:tc>
            </w:tr>
            <w:tr w:rsidR="005744B2" w:rsidRPr="005744B2" w14:paraId="2221C48B" w14:textId="77777777" w:rsidTr="00DE621E">
              <w:trPr>
                <w:trHeight w:val="38"/>
                <w:jc w:val="center"/>
              </w:trPr>
              <w:tc>
                <w:tcPr>
                  <w:tcW w:w="1140" w:type="dxa"/>
                  <w:shd w:val="clear" w:color="auto" w:fill="auto"/>
                  <w:vAlign w:val="center"/>
                </w:tcPr>
                <w:p w14:paraId="3D402154" w14:textId="4697EB9F" w:rsidR="005744B2" w:rsidRPr="002921C0" w:rsidRDefault="005744B2" w:rsidP="005744B2">
                  <w:pPr>
                    <w:jc w:val="center"/>
                    <w:rPr>
                      <w:sz w:val="20"/>
                      <w:szCs w:val="20"/>
                    </w:rPr>
                  </w:pPr>
                  <w:r w:rsidRPr="005744B2">
                    <w:rPr>
                      <w:sz w:val="20"/>
                      <w:szCs w:val="20"/>
                    </w:rPr>
                    <w:t>415</w:t>
                  </w:r>
                </w:p>
              </w:tc>
              <w:tc>
                <w:tcPr>
                  <w:tcW w:w="1670" w:type="dxa"/>
                  <w:shd w:val="clear" w:color="auto" w:fill="auto"/>
                  <w:vAlign w:val="center"/>
                </w:tcPr>
                <w:p w14:paraId="604B6D34" w14:textId="52BA8F53" w:rsidR="005744B2" w:rsidRPr="002921C0" w:rsidRDefault="005744B2" w:rsidP="005744B2">
                  <w:pPr>
                    <w:jc w:val="center"/>
                    <w:rPr>
                      <w:sz w:val="20"/>
                      <w:szCs w:val="20"/>
                    </w:rPr>
                  </w:pPr>
                  <w:r w:rsidRPr="005744B2">
                    <w:rPr>
                      <w:sz w:val="20"/>
                      <w:szCs w:val="20"/>
                    </w:rPr>
                    <w:t>963581.75</w:t>
                  </w:r>
                </w:p>
              </w:tc>
              <w:tc>
                <w:tcPr>
                  <w:tcW w:w="1772" w:type="dxa"/>
                  <w:shd w:val="clear" w:color="auto" w:fill="auto"/>
                  <w:vAlign w:val="center"/>
                </w:tcPr>
                <w:p w14:paraId="48A94DFD" w14:textId="176D951E" w:rsidR="005744B2" w:rsidRPr="002921C0" w:rsidRDefault="005744B2" w:rsidP="005744B2">
                  <w:pPr>
                    <w:jc w:val="center"/>
                    <w:rPr>
                      <w:sz w:val="20"/>
                      <w:szCs w:val="20"/>
                    </w:rPr>
                  </w:pPr>
                  <w:r w:rsidRPr="005744B2">
                    <w:rPr>
                      <w:sz w:val="20"/>
                      <w:szCs w:val="20"/>
                    </w:rPr>
                    <w:t>3530103.88</w:t>
                  </w:r>
                </w:p>
              </w:tc>
            </w:tr>
            <w:tr w:rsidR="005744B2" w:rsidRPr="005744B2" w14:paraId="3A2825D3" w14:textId="77777777" w:rsidTr="00DE621E">
              <w:trPr>
                <w:trHeight w:val="38"/>
                <w:jc w:val="center"/>
              </w:trPr>
              <w:tc>
                <w:tcPr>
                  <w:tcW w:w="1140" w:type="dxa"/>
                  <w:shd w:val="clear" w:color="auto" w:fill="auto"/>
                  <w:vAlign w:val="center"/>
                </w:tcPr>
                <w:p w14:paraId="047DD5FA" w14:textId="76E8037D" w:rsidR="005744B2" w:rsidRPr="002921C0" w:rsidRDefault="005744B2" w:rsidP="005744B2">
                  <w:pPr>
                    <w:jc w:val="center"/>
                    <w:rPr>
                      <w:sz w:val="20"/>
                      <w:szCs w:val="20"/>
                    </w:rPr>
                  </w:pPr>
                  <w:r w:rsidRPr="005744B2">
                    <w:rPr>
                      <w:sz w:val="20"/>
                      <w:szCs w:val="20"/>
                    </w:rPr>
                    <w:t>416</w:t>
                  </w:r>
                </w:p>
              </w:tc>
              <w:tc>
                <w:tcPr>
                  <w:tcW w:w="1670" w:type="dxa"/>
                  <w:shd w:val="clear" w:color="auto" w:fill="auto"/>
                  <w:vAlign w:val="center"/>
                </w:tcPr>
                <w:p w14:paraId="6A868440" w14:textId="0EDA2245" w:rsidR="005744B2" w:rsidRPr="002921C0" w:rsidRDefault="005744B2" w:rsidP="005744B2">
                  <w:pPr>
                    <w:jc w:val="center"/>
                    <w:rPr>
                      <w:sz w:val="20"/>
                      <w:szCs w:val="20"/>
                    </w:rPr>
                  </w:pPr>
                  <w:r w:rsidRPr="005744B2">
                    <w:rPr>
                      <w:sz w:val="20"/>
                      <w:szCs w:val="20"/>
                    </w:rPr>
                    <w:t>963585.88</w:t>
                  </w:r>
                </w:p>
              </w:tc>
              <w:tc>
                <w:tcPr>
                  <w:tcW w:w="1772" w:type="dxa"/>
                  <w:shd w:val="clear" w:color="auto" w:fill="auto"/>
                  <w:vAlign w:val="center"/>
                </w:tcPr>
                <w:p w14:paraId="458C8070" w14:textId="6EDCAB5E" w:rsidR="005744B2" w:rsidRPr="002921C0" w:rsidRDefault="005744B2" w:rsidP="005744B2">
                  <w:pPr>
                    <w:jc w:val="center"/>
                    <w:rPr>
                      <w:sz w:val="20"/>
                      <w:szCs w:val="20"/>
                    </w:rPr>
                  </w:pPr>
                  <w:r w:rsidRPr="005744B2">
                    <w:rPr>
                      <w:sz w:val="20"/>
                      <w:szCs w:val="20"/>
                    </w:rPr>
                    <w:t>3530107.34</w:t>
                  </w:r>
                </w:p>
              </w:tc>
            </w:tr>
            <w:tr w:rsidR="005744B2" w:rsidRPr="005744B2" w14:paraId="2101D427" w14:textId="77777777" w:rsidTr="00DE621E">
              <w:trPr>
                <w:trHeight w:val="38"/>
                <w:jc w:val="center"/>
              </w:trPr>
              <w:tc>
                <w:tcPr>
                  <w:tcW w:w="1140" w:type="dxa"/>
                  <w:shd w:val="clear" w:color="auto" w:fill="auto"/>
                  <w:vAlign w:val="center"/>
                </w:tcPr>
                <w:p w14:paraId="313FE107" w14:textId="7F8C1F58" w:rsidR="005744B2" w:rsidRPr="002921C0" w:rsidRDefault="005744B2" w:rsidP="005744B2">
                  <w:pPr>
                    <w:jc w:val="center"/>
                    <w:rPr>
                      <w:sz w:val="20"/>
                      <w:szCs w:val="20"/>
                    </w:rPr>
                  </w:pPr>
                  <w:r w:rsidRPr="005744B2">
                    <w:rPr>
                      <w:sz w:val="20"/>
                      <w:szCs w:val="20"/>
                    </w:rPr>
                    <w:t>417</w:t>
                  </w:r>
                </w:p>
              </w:tc>
              <w:tc>
                <w:tcPr>
                  <w:tcW w:w="1670" w:type="dxa"/>
                  <w:shd w:val="clear" w:color="auto" w:fill="auto"/>
                  <w:vAlign w:val="center"/>
                </w:tcPr>
                <w:p w14:paraId="7AA8870E" w14:textId="0EB55B49" w:rsidR="005744B2" w:rsidRPr="002921C0" w:rsidRDefault="005744B2" w:rsidP="005744B2">
                  <w:pPr>
                    <w:jc w:val="center"/>
                    <w:rPr>
                      <w:sz w:val="20"/>
                      <w:szCs w:val="20"/>
                    </w:rPr>
                  </w:pPr>
                  <w:r w:rsidRPr="005744B2">
                    <w:rPr>
                      <w:sz w:val="20"/>
                      <w:szCs w:val="20"/>
                    </w:rPr>
                    <w:t>963590.5</w:t>
                  </w:r>
                </w:p>
              </w:tc>
              <w:tc>
                <w:tcPr>
                  <w:tcW w:w="1772" w:type="dxa"/>
                  <w:shd w:val="clear" w:color="auto" w:fill="auto"/>
                  <w:vAlign w:val="center"/>
                </w:tcPr>
                <w:p w14:paraId="2E522929" w14:textId="4ADC4ED1" w:rsidR="005744B2" w:rsidRPr="002921C0" w:rsidRDefault="005744B2" w:rsidP="005744B2">
                  <w:pPr>
                    <w:jc w:val="center"/>
                    <w:rPr>
                      <w:sz w:val="20"/>
                      <w:szCs w:val="20"/>
                    </w:rPr>
                  </w:pPr>
                  <w:r w:rsidRPr="005744B2">
                    <w:rPr>
                      <w:sz w:val="20"/>
                      <w:szCs w:val="20"/>
                    </w:rPr>
                    <w:t>3530110.8</w:t>
                  </w:r>
                </w:p>
              </w:tc>
            </w:tr>
            <w:tr w:rsidR="005744B2" w:rsidRPr="005744B2" w14:paraId="6850E26E" w14:textId="77777777" w:rsidTr="00DE621E">
              <w:trPr>
                <w:trHeight w:val="38"/>
                <w:jc w:val="center"/>
              </w:trPr>
              <w:tc>
                <w:tcPr>
                  <w:tcW w:w="1140" w:type="dxa"/>
                  <w:shd w:val="clear" w:color="auto" w:fill="auto"/>
                  <w:vAlign w:val="center"/>
                </w:tcPr>
                <w:p w14:paraId="5E348FDE" w14:textId="27A8680F" w:rsidR="005744B2" w:rsidRPr="002921C0" w:rsidRDefault="005744B2" w:rsidP="005744B2">
                  <w:pPr>
                    <w:jc w:val="center"/>
                    <w:rPr>
                      <w:sz w:val="20"/>
                      <w:szCs w:val="20"/>
                    </w:rPr>
                  </w:pPr>
                  <w:r w:rsidRPr="005744B2">
                    <w:rPr>
                      <w:sz w:val="20"/>
                      <w:szCs w:val="20"/>
                    </w:rPr>
                    <w:lastRenderedPageBreak/>
                    <w:t>418</w:t>
                  </w:r>
                </w:p>
              </w:tc>
              <w:tc>
                <w:tcPr>
                  <w:tcW w:w="1670" w:type="dxa"/>
                  <w:shd w:val="clear" w:color="auto" w:fill="auto"/>
                  <w:vAlign w:val="center"/>
                </w:tcPr>
                <w:p w14:paraId="21801E3A" w14:textId="386F090E" w:rsidR="005744B2" w:rsidRPr="002921C0" w:rsidRDefault="005744B2" w:rsidP="005744B2">
                  <w:pPr>
                    <w:jc w:val="center"/>
                    <w:rPr>
                      <w:sz w:val="20"/>
                      <w:szCs w:val="20"/>
                    </w:rPr>
                  </w:pPr>
                  <w:r w:rsidRPr="005744B2">
                    <w:rPr>
                      <w:sz w:val="20"/>
                      <w:szCs w:val="20"/>
                    </w:rPr>
                    <w:t>963596.27</w:t>
                  </w:r>
                </w:p>
              </w:tc>
              <w:tc>
                <w:tcPr>
                  <w:tcW w:w="1772" w:type="dxa"/>
                  <w:shd w:val="clear" w:color="auto" w:fill="auto"/>
                  <w:vAlign w:val="center"/>
                </w:tcPr>
                <w:p w14:paraId="4B146419" w14:textId="26B25F6F" w:rsidR="005744B2" w:rsidRPr="002921C0" w:rsidRDefault="005744B2" w:rsidP="005744B2">
                  <w:pPr>
                    <w:jc w:val="center"/>
                    <w:rPr>
                      <w:sz w:val="20"/>
                      <w:szCs w:val="20"/>
                    </w:rPr>
                  </w:pPr>
                  <w:r w:rsidRPr="005744B2">
                    <w:rPr>
                      <w:sz w:val="20"/>
                      <w:szCs w:val="20"/>
                    </w:rPr>
                    <w:t>3530118.23</w:t>
                  </w:r>
                </w:p>
              </w:tc>
            </w:tr>
            <w:tr w:rsidR="005744B2" w:rsidRPr="005744B2" w14:paraId="6D42FEB6" w14:textId="77777777" w:rsidTr="00DE621E">
              <w:trPr>
                <w:trHeight w:val="38"/>
                <w:jc w:val="center"/>
              </w:trPr>
              <w:tc>
                <w:tcPr>
                  <w:tcW w:w="1140" w:type="dxa"/>
                  <w:shd w:val="clear" w:color="auto" w:fill="auto"/>
                  <w:vAlign w:val="center"/>
                </w:tcPr>
                <w:p w14:paraId="020B7D84" w14:textId="42EE9EA7" w:rsidR="005744B2" w:rsidRPr="002921C0" w:rsidRDefault="005744B2" w:rsidP="005744B2">
                  <w:pPr>
                    <w:jc w:val="center"/>
                    <w:rPr>
                      <w:sz w:val="20"/>
                      <w:szCs w:val="20"/>
                    </w:rPr>
                  </w:pPr>
                  <w:r w:rsidRPr="005744B2">
                    <w:rPr>
                      <w:sz w:val="20"/>
                      <w:szCs w:val="20"/>
                    </w:rPr>
                    <w:t>419</w:t>
                  </w:r>
                </w:p>
              </w:tc>
              <w:tc>
                <w:tcPr>
                  <w:tcW w:w="1670" w:type="dxa"/>
                  <w:shd w:val="clear" w:color="auto" w:fill="auto"/>
                  <w:vAlign w:val="center"/>
                </w:tcPr>
                <w:p w14:paraId="0DDAE57B" w14:textId="31A41514" w:rsidR="005744B2" w:rsidRPr="002921C0" w:rsidRDefault="005744B2" w:rsidP="005744B2">
                  <w:pPr>
                    <w:jc w:val="center"/>
                    <w:rPr>
                      <w:sz w:val="20"/>
                      <w:szCs w:val="20"/>
                    </w:rPr>
                  </w:pPr>
                  <w:r w:rsidRPr="005744B2">
                    <w:rPr>
                      <w:sz w:val="20"/>
                      <w:szCs w:val="20"/>
                    </w:rPr>
                    <w:t>963600.23</w:t>
                  </w:r>
                </w:p>
              </w:tc>
              <w:tc>
                <w:tcPr>
                  <w:tcW w:w="1772" w:type="dxa"/>
                  <w:shd w:val="clear" w:color="auto" w:fill="auto"/>
                  <w:vAlign w:val="center"/>
                </w:tcPr>
                <w:p w14:paraId="21A25FD4" w14:textId="13414544" w:rsidR="005744B2" w:rsidRPr="002921C0" w:rsidRDefault="005744B2" w:rsidP="005744B2">
                  <w:pPr>
                    <w:jc w:val="center"/>
                    <w:rPr>
                      <w:sz w:val="20"/>
                      <w:szCs w:val="20"/>
                    </w:rPr>
                  </w:pPr>
                  <w:r w:rsidRPr="005744B2">
                    <w:rPr>
                      <w:sz w:val="20"/>
                      <w:szCs w:val="20"/>
                    </w:rPr>
                    <w:t>3530117.57</w:t>
                  </w:r>
                </w:p>
              </w:tc>
            </w:tr>
            <w:tr w:rsidR="005744B2" w:rsidRPr="005744B2" w14:paraId="513DE952" w14:textId="77777777" w:rsidTr="00DE621E">
              <w:trPr>
                <w:trHeight w:val="38"/>
                <w:jc w:val="center"/>
              </w:trPr>
              <w:tc>
                <w:tcPr>
                  <w:tcW w:w="1140" w:type="dxa"/>
                  <w:shd w:val="clear" w:color="auto" w:fill="auto"/>
                  <w:vAlign w:val="center"/>
                </w:tcPr>
                <w:p w14:paraId="3E327CE2" w14:textId="24525605" w:rsidR="005744B2" w:rsidRPr="002921C0" w:rsidRDefault="005744B2" w:rsidP="005744B2">
                  <w:pPr>
                    <w:jc w:val="center"/>
                    <w:rPr>
                      <w:sz w:val="20"/>
                      <w:szCs w:val="20"/>
                    </w:rPr>
                  </w:pPr>
                  <w:r w:rsidRPr="005744B2">
                    <w:rPr>
                      <w:sz w:val="20"/>
                      <w:szCs w:val="20"/>
                    </w:rPr>
                    <w:t>420</w:t>
                  </w:r>
                </w:p>
              </w:tc>
              <w:tc>
                <w:tcPr>
                  <w:tcW w:w="1670" w:type="dxa"/>
                  <w:shd w:val="clear" w:color="auto" w:fill="auto"/>
                  <w:vAlign w:val="center"/>
                </w:tcPr>
                <w:p w14:paraId="31EDD22E" w14:textId="67C2C9CF" w:rsidR="005744B2" w:rsidRPr="002921C0" w:rsidRDefault="005744B2" w:rsidP="005744B2">
                  <w:pPr>
                    <w:jc w:val="center"/>
                    <w:rPr>
                      <w:sz w:val="20"/>
                      <w:szCs w:val="20"/>
                    </w:rPr>
                  </w:pPr>
                  <w:r w:rsidRPr="005744B2">
                    <w:rPr>
                      <w:sz w:val="20"/>
                      <w:szCs w:val="20"/>
                    </w:rPr>
                    <w:t>963602.87</w:t>
                  </w:r>
                </w:p>
              </w:tc>
              <w:tc>
                <w:tcPr>
                  <w:tcW w:w="1772" w:type="dxa"/>
                  <w:shd w:val="clear" w:color="auto" w:fill="auto"/>
                  <w:vAlign w:val="center"/>
                </w:tcPr>
                <w:p w14:paraId="0BA4EDA7" w14:textId="3FE22674" w:rsidR="005744B2" w:rsidRPr="002921C0" w:rsidRDefault="005744B2" w:rsidP="005744B2">
                  <w:pPr>
                    <w:jc w:val="center"/>
                    <w:rPr>
                      <w:sz w:val="20"/>
                      <w:szCs w:val="20"/>
                    </w:rPr>
                  </w:pPr>
                  <w:r w:rsidRPr="005744B2">
                    <w:rPr>
                      <w:sz w:val="20"/>
                      <w:szCs w:val="20"/>
                    </w:rPr>
                    <w:t>3530113.3</w:t>
                  </w:r>
                </w:p>
              </w:tc>
            </w:tr>
            <w:tr w:rsidR="005744B2" w:rsidRPr="005744B2" w14:paraId="6CDA9820" w14:textId="77777777" w:rsidTr="00DE621E">
              <w:trPr>
                <w:trHeight w:val="38"/>
                <w:jc w:val="center"/>
              </w:trPr>
              <w:tc>
                <w:tcPr>
                  <w:tcW w:w="1140" w:type="dxa"/>
                  <w:shd w:val="clear" w:color="auto" w:fill="auto"/>
                  <w:vAlign w:val="center"/>
                </w:tcPr>
                <w:p w14:paraId="4F2CDDD5" w14:textId="694BC256" w:rsidR="005744B2" w:rsidRPr="002921C0" w:rsidRDefault="005744B2" w:rsidP="005744B2">
                  <w:pPr>
                    <w:jc w:val="center"/>
                    <w:rPr>
                      <w:sz w:val="20"/>
                      <w:szCs w:val="20"/>
                    </w:rPr>
                  </w:pPr>
                  <w:r w:rsidRPr="005744B2">
                    <w:rPr>
                      <w:sz w:val="20"/>
                      <w:szCs w:val="20"/>
                    </w:rPr>
                    <w:t>421</w:t>
                  </w:r>
                </w:p>
              </w:tc>
              <w:tc>
                <w:tcPr>
                  <w:tcW w:w="1670" w:type="dxa"/>
                  <w:shd w:val="clear" w:color="auto" w:fill="auto"/>
                  <w:vAlign w:val="center"/>
                </w:tcPr>
                <w:p w14:paraId="07471591" w14:textId="24096ECB" w:rsidR="005744B2" w:rsidRPr="002921C0" w:rsidRDefault="005744B2" w:rsidP="005744B2">
                  <w:pPr>
                    <w:jc w:val="center"/>
                    <w:rPr>
                      <w:sz w:val="20"/>
                      <w:szCs w:val="20"/>
                    </w:rPr>
                  </w:pPr>
                  <w:r w:rsidRPr="005744B2">
                    <w:rPr>
                      <w:sz w:val="20"/>
                      <w:szCs w:val="20"/>
                    </w:rPr>
                    <w:t>963607.88</w:t>
                  </w:r>
                </w:p>
              </w:tc>
              <w:tc>
                <w:tcPr>
                  <w:tcW w:w="1772" w:type="dxa"/>
                  <w:shd w:val="clear" w:color="auto" w:fill="auto"/>
                  <w:vAlign w:val="center"/>
                </w:tcPr>
                <w:p w14:paraId="4D12FF57" w14:textId="393840DB" w:rsidR="005744B2" w:rsidRPr="002921C0" w:rsidRDefault="005744B2" w:rsidP="005744B2">
                  <w:pPr>
                    <w:jc w:val="center"/>
                    <w:rPr>
                      <w:sz w:val="20"/>
                      <w:szCs w:val="20"/>
                    </w:rPr>
                  </w:pPr>
                  <w:r w:rsidRPr="005744B2">
                    <w:rPr>
                      <w:sz w:val="20"/>
                      <w:szCs w:val="20"/>
                    </w:rPr>
                    <w:t>3530110.38</w:t>
                  </w:r>
                </w:p>
              </w:tc>
            </w:tr>
            <w:tr w:rsidR="005744B2" w:rsidRPr="005744B2" w14:paraId="1AE74EA3" w14:textId="77777777" w:rsidTr="00DE621E">
              <w:trPr>
                <w:trHeight w:val="38"/>
                <w:jc w:val="center"/>
              </w:trPr>
              <w:tc>
                <w:tcPr>
                  <w:tcW w:w="1140" w:type="dxa"/>
                  <w:shd w:val="clear" w:color="auto" w:fill="auto"/>
                  <w:vAlign w:val="center"/>
                </w:tcPr>
                <w:p w14:paraId="190AF691" w14:textId="74DBCC9B" w:rsidR="005744B2" w:rsidRPr="002921C0" w:rsidRDefault="005744B2" w:rsidP="005744B2">
                  <w:pPr>
                    <w:jc w:val="center"/>
                    <w:rPr>
                      <w:sz w:val="20"/>
                      <w:szCs w:val="20"/>
                    </w:rPr>
                  </w:pPr>
                  <w:r w:rsidRPr="005744B2">
                    <w:rPr>
                      <w:sz w:val="20"/>
                      <w:szCs w:val="20"/>
                    </w:rPr>
                    <w:t>422</w:t>
                  </w:r>
                </w:p>
              </w:tc>
              <w:tc>
                <w:tcPr>
                  <w:tcW w:w="1670" w:type="dxa"/>
                  <w:shd w:val="clear" w:color="auto" w:fill="auto"/>
                  <w:vAlign w:val="center"/>
                </w:tcPr>
                <w:p w14:paraId="54A1E4BA" w14:textId="1031C711" w:rsidR="005744B2" w:rsidRPr="002921C0" w:rsidRDefault="005744B2" w:rsidP="005744B2">
                  <w:pPr>
                    <w:jc w:val="center"/>
                    <w:rPr>
                      <w:sz w:val="20"/>
                      <w:szCs w:val="20"/>
                    </w:rPr>
                  </w:pPr>
                  <w:r w:rsidRPr="005744B2">
                    <w:rPr>
                      <w:sz w:val="20"/>
                      <w:szCs w:val="20"/>
                    </w:rPr>
                    <w:t>963613.33</w:t>
                  </w:r>
                </w:p>
              </w:tc>
              <w:tc>
                <w:tcPr>
                  <w:tcW w:w="1772" w:type="dxa"/>
                  <w:shd w:val="clear" w:color="auto" w:fill="auto"/>
                  <w:vAlign w:val="center"/>
                </w:tcPr>
                <w:p w14:paraId="61D09B6B" w14:textId="24490BFD" w:rsidR="005744B2" w:rsidRPr="002921C0" w:rsidRDefault="005744B2" w:rsidP="005744B2">
                  <w:pPr>
                    <w:jc w:val="center"/>
                    <w:rPr>
                      <w:sz w:val="20"/>
                      <w:szCs w:val="20"/>
                    </w:rPr>
                  </w:pPr>
                  <w:r w:rsidRPr="005744B2">
                    <w:rPr>
                      <w:sz w:val="20"/>
                      <w:szCs w:val="20"/>
                    </w:rPr>
                    <w:t>3530110.33</w:t>
                  </w:r>
                </w:p>
              </w:tc>
            </w:tr>
            <w:tr w:rsidR="005744B2" w:rsidRPr="005744B2" w14:paraId="3C58DAB7" w14:textId="77777777" w:rsidTr="00DE621E">
              <w:trPr>
                <w:trHeight w:val="38"/>
                <w:jc w:val="center"/>
              </w:trPr>
              <w:tc>
                <w:tcPr>
                  <w:tcW w:w="1140" w:type="dxa"/>
                  <w:shd w:val="clear" w:color="auto" w:fill="auto"/>
                  <w:vAlign w:val="center"/>
                </w:tcPr>
                <w:p w14:paraId="36C072DF" w14:textId="1FA42F5F" w:rsidR="005744B2" w:rsidRPr="002921C0" w:rsidRDefault="005744B2" w:rsidP="005744B2">
                  <w:pPr>
                    <w:jc w:val="center"/>
                    <w:rPr>
                      <w:sz w:val="20"/>
                      <w:szCs w:val="20"/>
                    </w:rPr>
                  </w:pPr>
                  <w:r w:rsidRPr="005744B2">
                    <w:rPr>
                      <w:sz w:val="20"/>
                      <w:szCs w:val="20"/>
                    </w:rPr>
                    <w:t>423</w:t>
                  </w:r>
                </w:p>
              </w:tc>
              <w:tc>
                <w:tcPr>
                  <w:tcW w:w="1670" w:type="dxa"/>
                  <w:shd w:val="clear" w:color="auto" w:fill="auto"/>
                  <w:vAlign w:val="center"/>
                </w:tcPr>
                <w:p w14:paraId="10039C92" w14:textId="159DF83A" w:rsidR="005744B2" w:rsidRPr="002921C0" w:rsidRDefault="005744B2" w:rsidP="005744B2">
                  <w:pPr>
                    <w:jc w:val="center"/>
                    <w:rPr>
                      <w:sz w:val="20"/>
                      <w:szCs w:val="20"/>
                    </w:rPr>
                  </w:pPr>
                  <w:r w:rsidRPr="005744B2">
                    <w:rPr>
                      <w:sz w:val="20"/>
                      <w:szCs w:val="20"/>
                    </w:rPr>
                    <w:t>963618.58</w:t>
                  </w:r>
                </w:p>
              </w:tc>
              <w:tc>
                <w:tcPr>
                  <w:tcW w:w="1772" w:type="dxa"/>
                  <w:shd w:val="clear" w:color="auto" w:fill="auto"/>
                  <w:vAlign w:val="center"/>
                </w:tcPr>
                <w:p w14:paraId="759A526B" w14:textId="4359F071" w:rsidR="005744B2" w:rsidRPr="002921C0" w:rsidRDefault="005744B2" w:rsidP="005744B2">
                  <w:pPr>
                    <w:jc w:val="center"/>
                    <w:rPr>
                      <w:sz w:val="20"/>
                      <w:szCs w:val="20"/>
                    </w:rPr>
                  </w:pPr>
                  <w:r w:rsidRPr="005744B2">
                    <w:rPr>
                      <w:sz w:val="20"/>
                      <w:szCs w:val="20"/>
                    </w:rPr>
                    <w:t>3530110.06</w:t>
                  </w:r>
                </w:p>
              </w:tc>
            </w:tr>
            <w:tr w:rsidR="005744B2" w:rsidRPr="005744B2" w14:paraId="7D07660C" w14:textId="77777777" w:rsidTr="00DE621E">
              <w:trPr>
                <w:trHeight w:val="38"/>
                <w:jc w:val="center"/>
              </w:trPr>
              <w:tc>
                <w:tcPr>
                  <w:tcW w:w="1140" w:type="dxa"/>
                  <w:shd w:val="clear" w:color="auto" w:fill="auto"/>
                  <w:vAlign w:val="center"/>
                </w:tcPr>
                <w:p w14:paraId="37CB8475" w14:textId="36B22931" w:rsidR="005744B2" w:rsidRPr="002921C0" w:rsidRDefault="005744B2" w:rsidP="005744B2">
                  <w:pPr>
                    <w:jc w:val="center"/>
                    <w:rPr>
                      <w:sz w:val="20"/>
                      <w:szCs w:val="20"/>
                    </w:rPr>
                  </w:pPr>
                  <w:r w:rsidRPr="005744B2">
                    <w:rPr>
                      <w:sz w:val="20"/>
                      <w:szCs w:val="20"/>
                    </w:rPr>
                    <w:t>424</w:t>
                  </w:r>
                </w:p>
              </w:tc>
              <w:tc>
                <w:tcPr>
                  <w:tcW w:w="1670" w:type="dxa"/>
                  <w:shd w:val="clear" w:color="auto" w:fill="auto"/>
                  <w:vAlign w:val="center"/>
                </w:tcPr>
                <w:p w14:paraId="15A55E83" w14:textId="02F0D75B" w:rsidR="005744B2" w:rsidRPr="002921C0" w:rsidRDefault="005744B2" w:rsidP="005744B2">
                  <w:pPr>
                    <w:jc w:val="center"/>
                    <w:rPr>
                      <w:sz w:val="20"/>
                      <w:szCs w:val="20"/>
                    </w:rPr>
                  </w:pPr>
                  <w:r w:rsidRPr="005744B2">
                    <w:rPr>
                      <w:sz w:val="20"/>
                      <w:szCs w:val="20"/>
                    </w:rPr>
                    <w:t>963623.61</w:t>
                  </w:r>
                </w:p>
              </w:tc>
              <w:tc>
                <w:tcPr>
                  <w:tcW w:w="1772" w:type="dxa"/>
                  <w:shd w:val="clear" w:color="auto" w:fill="auto"/>
                  <w:vAlign w:val="center"/>
                </w:tcPr>
                <w:p w14:paraId="0427918C" w14:textId="63EB5F33" w:rsidR="005744B2" w:rsidRPr="002921C0" w:rsidRDefault="005744B2" w:rsidP="005744B2">
                  <w:pPr>
                    <w:jc w:val="center"/>
                    <w:rPr>
                      <w:sz w:val="20"/>
                      <w:szCs w:val="20"/>
                    </w:rPr>
                  </w:pPr>
                  <w:r w:rsidRPr="005744B2">
                    <w:rPr>
                      <w:sz w:val="20"/>
                      <w:szCs w:val="20"/>
                    </w:rPr>
                    <w:t>3530109.82</w:t>
                  </w:r>
                </w:p>
              </w:tc>
            </w:tr>
            <w:tr w:rsidR="005744B2" w:rsidRPr="005744B2" w14:paraId="70F43190" w14:textId="77777777" w:rsidTr="00DE621E">
              <w:trPr>
                <w:trHeight w:val="38"/>
                <w:jc w:val="center"/>
              </w:trPr>
              <w:tc>
                <w:tcPr>
                  <w:tcW w:w="1140" w:type="dxa"/>
                  <w:shd w:val="clear" w:color="auto" w:fill="auto"/>
                  <w:vAlign w:val="center"/>
                </w:tcPr>
                <w:p w14:paraId="1FE2D16C" w14:textId="197E5ECD" w:rsidR="005744B2" w:rsidRPr="002921C0" w:rsidRDefault="005744B2" w:rsidP="005744B2">
                  <w:pPr>
                    <w:jc w:val="center"/>
                    <w:rPr>
                      <w:sz w:val="20"/>
                      <w:szCs w:val="20"/>
                    </w:rPr>
                  </w:pPr>
                  <w:r w:rsidRPr="005744B2">
                    <w:rPr>
                      <w:sz w:val="20"/>
                      <w:szCs w:val="20"/>
                    </w:rPr>
                    <w:t>425</w:t>
                  </w:r>
                </w:p>
              </w:tc>
              <w:tc>
                <w:tcPr>
                  <w:tcW w:w="1670" w:type="dxa"/>
                  <w:shd w:val="clear" w:color="auto" w:fill="auto"/>
                  <w:vAlign w:val="center"/>
                </w:tcPr>
                <w:p w14:paraId="5B88E7D6" w14:textId="5FCCCE0C" w:rsidR="005744B2" w:rsidRPr="002921C0" w:rsidRDefault="005744B2" w:rsidP="005744B2">
                  <w:pPr>
                    <w:jc w:val="center"/>
                    <w:rPr>
                      <w:sz w:val="20"/>
                      <w:szCs w:val="20"/>
                    </w:rPr>
                  </w:pPr>
                  <w:r w:rsidRPr="005744B2">
                    <w:rPr>
                      <w:sz w:val="20"/>
                      <w:szCs w:val="20"/>
                    </w:rPr>
                    <w:t>963628.58</w:t>
                  </w:r>
                </w:p>
              </w:tc>
              <w:tc>
                <w:tcPr>
                  <w:tcW w:w="1772" w:type="dxa"/>
                  <w:shd w:val="clear" w:color="auto" w:fill="auto"/>
                  <w:vAlign w:val="center"/>
                </w:tcPr>
                <w:p w14:paraId="2E32E126" w14:textId="3DA31786" w:rsidR="005744B2" w:rsidRPr="002921C0" w:rsidRDefault="005744B2" w:rsidP="005744B2">
                  <w:pPr>
                    <w:jc w:val="center"/>
                    <w:rPr>
                      <w:sz w:val="20"/>
                      <w:szCs w:val="20"/>
                    </w:rPr>
                  </w:pPr>
                  <w:r w:rsidRPr="005744B2">
                    <w:rPr>
                      <w:sz w:val="20"/>
                      <w:szCs w:val="20"/>
                    </w:rPr>
                    <w:t>3530110.71</w:t>
                  </w:r>
                </w:p>
              </w:tc>
            </w:tr>
            <w:tr w:rsidR="005744B2" w:rsidRPr="005744B2" w14:paraId="6327B689" w14:textId="77777777" w:rsidTr="00DE621E">
              <w:trPr>
                <w:trHeight w:val="38"/>
                <w:jc w:val="center"/>
              </w:trPr>
              <w:tc>
                <w:tcPr>
                  <w:tcW w:w="1140" w:type="dxa"/>
                  <w:shd w:val="clear" w:color="auto" w:fill="auto"/>
                  <w:vAlign w:val="center"/>
                </w:tcPr>
                <w:p w14:paraId="631E5B72" w14:textId="4CCCE382" w:rsidR="005744B2" w:rsidRPr="002921C0" w:rsidRDefault="005744B2" w:rsidP="005744B2">
                  <w:pPr>
                    <w:jc w:val="center"/>
                    <w:rPr>
                      <w:sz w:val="20"/>
                      <w:szCs w:val="20"/>
                    </w:rPr>
                  </w:pPr>
                  <w:r w:rsidRPr="005744B2">
                    <w:rPr>
                      <w:sz w:val="20"/>
                      <w:szCs w:val="20"/>
                    </w:rPr>
                    <w:t>426</w:t>
                  </w:r>
                </w:p>
              </w:tc>
              <w:tc>
                <w:tcPr>
                  <w:tcW w:w="1670" w:type="dxa"/>
                  <w:shd w:val="clear" w:color="auto" w:fill="auto"/>
                  <w:vAlign w:val="center"/>
                </w:tcPr>
                <w:p w14:paraId="1EA70141" w14:textId="31D5A359" w:rsidR="005744B2" w:rsidRPr="002921C0" w:rsidRDefault="005744B2" w:rsidP="005744B2">
                  <w:pPr>
                    <w:jc w:val="center"/>
                    <w:rPr>
                      <w:sz w:val="20"/>
                      <w:szCs w:val="20"/>
                    </w:rPr>
                  </w:pPr>
                  <w:r w:rsidRPr="005744B2">
                    <w:rPr>
                      <w:sz w:val="20"/>
                      <w:szCs w:val="20"/>
                    </w:rPr>
                    <w:t>963633.76</w:t>
                  </w:r>
                </w:p>
              </w:tc>
              <w:tc>
                <w:tcPr>
                  <w:tcW w:w="1772" w:type="dxa"/>
                  <w:shd w:val="clear" w:color="auto" w:fill="auto"/>
                  <w:vAlign w:val="center"/>
                </w:tcPr>
                <w:p w14:paraId="07E7D01E" w14:textId="49C00337" w:rsidR="005744B2" w:rsidRPr="002921C0" w:rsidRDefault="005744B2" w:rsidP="005744B2">
                  <w:pPr>
                    <w:jc w:val="center"/>
                    <w:rPr>
                      <w:sz w:val="20"/>
                      <w:szCs w:val="20"/>
                    </w:rPr>
                  </w:pPr>
                  <w:r w:rsidRPr="005744B2">
                    <w:rPr>
                      <w:sz w:val="20"/>
                      <w:szCs w:val="20"/>
                    </w:rPr>
                    <w:t>3530110.66</w:t>
                  </w:r>
                </w:p>
              </w:tc>
            </w:tr>
            <w:tr w:rsidR="005744B2" w:rsidRPr="005744B2" w14:paraId="77B9B2C5" w14:textId="77777777" w:rsidTr="00DE621E">
              <w:trPr>
                <w:trHeight w:val="38"/>
                <w:jc w:val="center"/>
              </w:trPr>
              <w:tc>
                <w:tcPr>
                  <w:tcW w:w="1140" w:type="dxa"/>
                  <w:shd w:val="clear" w:color="auto" w:fill="auto"/>
                  <w:vAlign w:val="center"/>
                </w:tcPr>
                <w:p w14:paraId="059282FC" w14:textId="784A9634" w:rsidR="005744B2" w:rsidRPr="002921C0" w:rsidRDefault="005744B2" w:rsidP="005744B2">
                  <w:pPr>
                    <w:jc w:val="center"/>
                    <w:rPr>
                      <w:sz w:val="20"/>
                      <w:szCs w:val="20"/>
                    </w:rPr>
                  </w:pPr>
                  <w:r w:rsidRPr="005744B2">
                    <w:rPr>
                      <w:sz w:val="20"/>
                      <w:szCs w:val="20"/>
                    </w:rPr>
                    <w:t>427</w:t>
                  </w:r>
                </w:p>
              </w:tc>
              <w:tc>
                <w:tcPr>
                  <w:tcW w:w="1670" w:type="dxa"/>
                  <w:shd w:val="clear" w:color="auto" w:fill="auto"/>
                  <w:vAlign w:val="center"/>
                </w:tcPr>
                <w:p w14:paraId="60B7AF86" w14:textId="71FA52E6" w:rsidR="005744B2" w:rsidRPr="002921C0" w:rsidRDefault="005744B2" w:rsidP="005744B2">
                  <w:pPr>
                    <w:jc w:val="center"/>
                    <w:rPr>
                      <w:sz w:val="20"/>
                      <w:szCs w:val="20"/>
                    </w:rPr>
                  </w:pPr>
                  <w:r w:rsidRPr="005744B2">
                    <w:rPr>
                      <w:sz w:val="20"/>
                      <w:szCs w:val="20"/>
                    </w:rPr>
                    <w:t>963639.16</w:t>
                  </w:r>
                </w:p>
              </w:tc>
              <w:tc>
                <w:tcPr>
                  <w:tcW w:w="1772" w:type="dxa"/>
                  <w:shd w:val="clear" w:color="auto" w:fill="auto"/>
                  <w:vAlign w:val="center"/>
                </w:tcPr>
                <w:p w14:paraId="01D58771" w14:textId="7EDEFB66" w:rsidR="005744B2" w:rsidRPr="002921C0" w:rsidRDefault="005744B2" w:rsidP="005744B2">
                  <w:pPr>
                    <w:jc w:val="center"/>
                    <w:rPr>
                      <w:sz w:val="20"/>
                      <w:szCs w:val="20"/>
                    </w:rPr>
                  </w:pPr>
                  <w:r w:rsidRPr="005744B2">
                    <w:rPr>
                      <w:sz w:val="20"/>
                      <w:szCs w:val="20"/>
                    </w:rPr>
                    <w:t>3530109.12</w:t>
                  </w:r>
                </w:p>
              </w:tc>
            </w:tr>
            <w:tr w:rsidR="005744B2" w:rsidRPr="005744B2" w14:paraId="2CCE9511" w14:textId="77777777" w:rsidTr="00DE621E">
              <w:trPr>
                <w:trHeight w:val="38"/>
                <w:jc w:val="center"/>
              </w:trPr>
              <w:tc>
                <w:tcPr>
                  <w:tcW w:w="1140" w:type="dxa"/>
                  <w:shd w:val="clear" w:color="auto" w:fill="auto"/>
                  <w:vAlign w:val="center"/>
                </w:tcPr>
                <w:p w14:paraId="2A0C1CAA" w14:textId="27677B61" w:rsidR="005744B2" w:rsidRPr="002921C0" w:rsidRDefault="005744B2" w:rsidP="005744B2">
                  <w:pPr>
                    <w:jc w:val="center"/>
                    <w:rPr>
                      <w:sz w:val="20"/>
                      <w:szCs w:val="20"/>
                    </w:rPr>
                  </w:pPr>
                  <w:r w:rsidRPr="005744B2">
                    <w:rPr>
                      <w:sz w:val="20"/>
                      <w:szCs w:val="20"/>
                    </w:rPr>
                    <w:t>428</w:t>
                  </w:r>
                </w:p>
              </w:tc>
              <w:tc>
                <w:tcPr>
                  <w:tcW w:w="1670" w:type="dxa"/>
                  <w:shd w:val="clear" w:color="auto" w:fill="auto"/>
                  <w:vAlign w:val="center"/>
                </w:tcPr>
                <w:p w14:paraId="2DB4824C" w14:textId="1DA41362" w:rsidR="005744B2" w:rsidRPr="002921C0" w:rsidRDefault="005744B2" w:rsidP="005744B2">
                  <w:pPr>
                    <w:jc w:val="center"/>
                    <w:rPr>
                      <w:sz w:val="20"/>
                      <w:szCs w:val="20"/>
                    </w:rPr>
                  </w:pPr>
                  <w:r w:rsidRPr="005744B2">
                    <w:rPr>
                      <w:sz w:val="20"/>
                      <w:szCs w:val="20"/>
                    </w:rPr>
                    <w:t>963644.56</w:t>
                  </w:r>
                </w:p>
              </w:tc>
              <w:tc>
                <w:tcPr>
                  <w:tcW w:w="1772" w:type="dxa"/>
                  <w:shd w:val="clear" w:color="auto" w:fill="auto"/>
                  <w:vAlign w:val="center"/>
                </w:tcPr>
                <w:p w14:paraId="00F75D9A" w14:textId="1B3AFFAC" w:rsidR="005744B2" w:rsidRPr="002921C0" w:rsidRDefault="005744B2" w:rsidP="005744B2">
                  <w:pPr>
                    <w:jc w:val="center"/>
                    <w:rPr>
                      <w:sz w:val="20"/>
                      <w:szCs w:val="20"/>
                    </w:rPr>
                  </w:pPr>
                  <w:r w:rsidRPr="005744B2">
                    <w:rPr>
                      <w:sz w:val="20"/>
                      <w:szCs w:val="20"/>
                    </w:rPr>
                    <w:t>3530107.22</w:t>
                  </w:r>
                </w:p>
              </w:tc>
            </w:tr>
            <w:tr w:rsidR="005744B2" w:rsidRPr="005744B2" w14:paraId="6EC051F6" w14:textId="77777777" w:rsidTr="00DE621E">
              <w:trPr>
                <w:trHeight w:val="38"/>
                <w:jc w:val="center"/>
              </w:trPr>
              <w:tc>
                <w:tcPr>
                  <w:tcW w:w="1140" w:type="dxa"/>
                  <w:shd w:val="clear" w:color="auto" w:fill="auto"/>
                  <w:vAlign w:val="center"/>
                </w:tcPr>
                <w:p w14:paraId="0C3988E5" w14:textId="5E9CFC34" w:rsidR="005744B2" w:rsidRPr="002921C0" w:rsidRDefault="005744B2" w:rsidP="005744B2">
                  <w:pPr>
                    <w:jc w:val="center"/>
                    <w:rPr>
                      <w:sz w:val="20"/>
                      <w:szCs w:val="20"/>
                    </w:rPr>
                  </w:pPr>
                  <w:r w:rsidRPr="005744B2">
                    <w:rPr>
                      <w:sz w:val="20"/>
                      <w:szCs w:val="20"/>
                    </w:rPr>
                    <w:t>429</w:t>
                  </w:r>
                </w:p>
              </w:tc>
              <w:tc>
                <w:tcPr>
                  <w:tcW w:w="1670" w:type="dxa"/>
                  <w:shd w:val="clear" w:color="auto" w:fill="auto"/>
                  <w:vAlign w:val="center"/>
                </w:tcPr>
                <w:p w14:paraId="16455E65" w14:textId="350C2A95" w:rsidR="005744B2" w:rsidRPr="002921C0" w:rsidRDefault="005744B2" w:rsidP="005744B2">
                  <w:pPr>
                    <w:jc w:val="center"/>
                    <w:rPr>
                      <w:sz w:val="20"/>
                      <w:szCs w:val="20"/>
                    </w:rPr>
                  </w:pPr>
                  <w:r w:rsidRPr="005744B2">
                    <w:rPr>
                      <w:sz w:val="20"/>
                      <w:szCs w:val="20"/>
                    </w:rPr>
                    <w:t>963649.26</w:t>
                  </w:r>
                </w:p>
              </w:tc>
              <w:tc>
                <w:tcPr>
                  <w:tcW w:w="1772" w:type="dxa"/>
                  <w:shd w:val="clear" w:color="auto" w:fill="auto"/>
                  <w:vAlign w:val="center"/>
                </w:tcPr>
                <w:p w14:paraId="7E43166D" w14:textId="241A1297" w:rsidR="005744B2" w:rsidRPr="002921C0" w:rsidRDefault="005744B2" w:rsidP="005744B2">
                  <w:pPr>
                    <w:jc w:val="center"/>
                    <w:rPr>
                      <w:sz w:val="20"/>
                      <w:szCs w:val="20"/>
                    </w:rPr>
                  </w:pPr>
                  <w:r w:rsidRPr="005744B2">
                    <w:rPr>
                      <w:sz w:val="20"/>
                      <w:szCs w:val="20"/>
                    </w:rPr>
                    <w:t>3530104.18</w:t>
                  </w:r>
                </w:p>
              </w:tc>
            </w:tr>
            <w:tr w:rsidR="005744B2" w:rsidRPr="005744B2" w14:paraId="160479B8" w14:textId="77777777" w:rsidTr="00DE621E">
              <w:trPr>
                <w:trHeight w:val="38"/>
                <w:jc w:val="center"/>
              </w:trPr>
              <w:tc>
                <w:tcPr>
                  <w:tcW w:w="1140" w:type="dxa"/>
                  <w:shd w:val="clear" w:color="auto" w:fill="auto"/>
                  <w:vAlign w:val="center"/>
                </w:tcPr>
                <w:p w14:paraId="6315446C" w14:textId="3F706347" w:rsidR="005744B2" w:rsidRPr="002921C0" w:rsidRDefault="005744B2" w:rsidP="005744B2">
                  <w:pPr>
                    <w:jc w:val="center"/>
                    <w:rPr>
                      <w:sz w:val="20"/>
                      <w:szCs w:val="20"/>
                    </w:rPr>
                  </w:pPr>
                  <w:r w:rsidRPr="005744B2">
                    <w:rPr>
                      <w:sz w:val="20"/>
                      <w:szCs w:val="20"/>
                    </w:rPr>
                    <w:t>430</w:t>
                  </w:r>
                </w:p>
              </w:tc>
              <w:tc>
                <w:tcPr>
                  <w:tcW w:w="1670" w:type="dxa"/>
                  <w:shd w:val="clear" w:color="auto" w:fill="auto"/>
                  <w:vAlign w:val="center"/>
                </w:tcPr>
                <w:p w14:paraId="41EEDF64" w14:textId="14E95884" w:rsidR="005744B2" w:rsidRPr="002921C0" w:rsidRDefault="005744B2" w:rsidP="005744B2">
                  <w:pPr>
                    <w:jc w:val="center"/>
                    <w:rPr>
                      <w:sz w:val="20"/>
                      <w:szCs w:val="20"/>
                    </w:rPr>
                  </w:pPr>
                  <w:r w:rsidRPr="005744B2">
                    <w:rPr>
                      <w:sz w:val="20"/>
                      <w:szCs w:val="20"/>
                    </w:rPr>
                    <w:t>963653.32</w:t>
                  </w:r>
                </w:p>
              </w:tc>
              <w:tc>
                <w:tcPr>
                  <w:tcW w:w="1772" w:type="dxa"/>
                  <w:shd w:val="clear" w:color="auto" w:fill="auto"/>
                  <w:vAlign w:val="center"/>
                </w:tcPr>
                <w:p w14:paraId="03FCD859" w14:textId="2522C90D" w:rsidR="005744B2" w:rsidRPr="002921C0" w:rsidRDefault="005744B2" w:rsidP="005744B2">
                  <w:pPr>
                    <w:jc w:val="center"/>
                    <w:rPr>
                      <w:sz w:val="20"/>
                      <w:szCs w:val="20"/>
                    </w:rPr>
                  </w:pPr>
                  <w:r w:rsidRPr="005744B2">
                    <w:rPr>
                      <w:sz w:val="20"/>
                      <w:szCs w:val="20"/>
                    </w:rPr>
                    <w:t>3530100.54</w:t>
                  </w:r>
                </w:p>
              </w:tc>
            </w:tr>
            <w:tr w:rsidR="005744B2" w:rsidRPr="005744B2" w14:paraId="27C1B5D8" w14:textId="77777777" w:rsidTr="00DE621E">
              <w:trPr>
                <w:trHeight w:val="38"/>
                <w:jc w:val="center"/>
              </w:trPr>
              <w:tc>
                <w:tcPr>
                  <w:tcW w:w="1140" w:type="dxa"/>
                  <w:shd w:val="clear" w:color="auto" w:fill="auto"/>
                  <w:vAlign w:val="center"/>
                </w:tcPr>
                <w:p w14:paraId="44BE41D7" w14:textId="6E460114" w:rsidR="005744B2" w:rsidRPr="002921C0" w:rsidRDefault="005744B2" w:rsidP="005744B2">
                  <w:pPr>
                    <w:jc w:val="center"/>
                    <w:rPr>
                      <w:sz w:val="20"/>
                      <w:szCs w:val="20"/>
                    </w:rPr>
                  </w:pPr>
                  <w:r w:rsidRPr="005744B2">
                    <w:rPr>
                      <w:sz w:val="20"/>
                      <w:szCs w:val="20"/>
                    </w:rPr>
                    <w:t>431</w:t>
                  </w:r>
                </w:p>
              </w:tc>
              <w:tc>
                <w:tcPr>
                  <w:tcW w:w="1670" w:type="dxa"/>
                  <w:shd w:val="clear" w:color="auto" w:fill="auto"/>
                  <w:vAlign w:val="center"/>
                </w:tcPr>
                <w:p w14:paraId="51F09F35" w14:textId="50BEAD4F" w:rsidR="005744B2" w:rsidRPr="002921C0" w:rsidRDefault="005744B2" w:rsidP="005744B2">
                  <w:pPr>
                    <w:jc w:val="center"/>
                    <w:rPr>
                      <w:sz w:val="20"/>
                      <w:szCs w:val="20"/>
                    </w:rPr>
                  </w:pPr>
                  <w:r w:rsidRPr="005744B2">
                    <w:rPr>
                      <w:sz w:val="20"/>
                      <w:szCs w:val="20"/>
                    </w:rPr>
                    <w:t>963657.76</w:t>
                  </w:r>
                </w:p>
              </w:tc>
              <w:tc>
                <w:tcPr>
                  <w:tcW w:w="1772" w:type="dxa"/>
                  <w:shd w:val="clear" w:color="auto" w:fill="auto"/>
                  <w:vAlign w:val="center"/>
                </w:tcPr>
                <w:p w14:paraId="1718A6BF" w14:textId="5F543A83" w:rsidR="005744B2" w:rsidRPr="002921C0" w:rsidRDefault="005744B2" w:rsidP="005744B2">
                  <w:pPr>
                    <w:jc w:val="center"/>
                    <w:rPr>
                      <w:sz w:val="20"/>
                      <w:szCs w:val="20"/>
                    </w:rPr>
                  </w:pPr>
                  <w:r w:rsidRPr="005744B2">
                    <w:rPr>
                      <w:sz w:val="20"/>
                      <w:szCs w:val="20"/>
                    </w:rPr>
                    <w:t>3530095.48</w:t>
                  </w:r>
                </w:p>
              </w:tc>
            </w:tr>
            <w:tr w:rsidR="005744B2" w:rsidRPr="005744B2" w14:paraId="7F2D1D70" w14:textId="77777777" w:rsidTr="00DE621E">
              <w:trPr>
                <w:trHeight w:val="38"/>
                <w:jc w:val="center"/>
              </w:trPr>
              <w:tc>
                <w:tcPr>
                  <w:tcW w:w="1140" w:type="dxa"/>
                  <w:shd w:val="clear" w:color="auto" w:fill="auto"/>
                  <w:vAlign w:val="center"/>
                </w:tcPr>
                <w:p w14:paraId="4D69EBBF" w14:textId="1B132D9A" w:rsidR="005744B2" w:rsidRPr="002921C0" w:rsidRDefault="005744B2" w:rsidP="005744B2">
                  <w:pPr>
                    <w:jc w:val="center"/>
                    <w:rPr>
                      <w:sz w:val="20"/>
                      <w:szCs w:val="20"/>
                    </w:rPr>
                  </w:pPr>
                  <w:r w:rsidRPr="005744B2">
                    <w:rPr>
                      <w:sz w:val="20"/>
                      <w:szCs w:val="20"/>
                    </w:rPr>
                    <w:t>432</w:t>
                  </w:r>
                </w:p>
              </w:tc>
              <w:tc>
                <w:tcPr>
                  <w:tcW w:w="1670" w:type="dxa"/>
                  <w:shd w:val="clear" w:color="auto" w:fill="auto"/>
                  <w:vAlign w:val="center"/>
                </w:tcPr>
                <w:p w14:paraId="7385D4C7" w14:textId="4777182B" w:rsidR="005744B2" w:rsidRPr="002921C0" w:rsidRDefault="005744B2" w:rsidP="005744B2">
                  <w:pPr>
                    <w:jc w:val="center"/>
                    <w:rPr>
                      <w:sz w:val="20"/>
                      <w:szCs w:val="20"/>
                    </w:rPr>
                  </w:pPr>
                  <w:r w:rsidRPr="005744B2">
                    <w:rPr>
                      <w:sz w:val="20"/>
                      <w:szCs w:val="20"/>
                    </w:rPr>
                    <w:t>963661.62</w:t>
                  </w:r>
                </w:p>
              </w:tc>
              <w:tc>
                <w:tcPr>
                  <w:tcW w:w="1772" w:type="dxa"/>
                  <w:shd w:val="clear" w:color="auto" w:fill="auto"/>
                  <w:vAlign w:val="center"/>
                </w:tcPr>
                <w:p w14:paraId="7040C0B0" w14:textId="4059ED95" w:rsidR="005744B2" w:rsidRPr="002921C0" w:rsidRDefault="005744B2" w:rsidP="005744B2">
                  <w:pPr>
                    <w:jc w:val="center"/>
                    <w:rPr>
                      <w:sz w:val="20"/>
                      <w:szCs w:val="20"/>
                    </w:rPr>
                  </w:pPr>
                  <w:r w:rsidRPr="005744B2">
                    <w:rPr>
                      <w:sz w:val="20"/>
                      <w:szCs w:val="20"/>
                    </w:rPr>
                    <w:t>3530092.04</w:t>
                  </w:r>
                </w:p>
              </w:tc>
            </w:tr>
            <w:tr w:rsidR="005744B2" w:rsidRPr="005744B2" w14:paraId="158E8467" w14:textId="77777777" w:rsidTr="00DE621E">
              <w:trPr>
                <w:trHeight w:val="38"/>
                <w:jc w:val="center"/>
              </w:trPr>
              <w:tc>
                <w:tcPr>
                  <w:tcW w:w="1140" w:type="dxa"/>
                  <w:shd w:val="clear" w:color="auto" w:fill="auto"/>
                  <w:vAlign w:val="center"/>
                </w:tcPr>
                <w:p w14:paraId="00CF5B7C" w14:textId="6B9A9C84" w:rsidR="005744B2" w:rsidRPr="002921C0" w:rsidRDefault="005744B2" w:rsidP="005744B2">
                  <w:pPr>
                    <w:jc w:val="center"/>
                    <w:rPr>
                      <w:sz w:val="20"/>
                      <w:szCs w:val="20"/>
                    </w:rPr>
                  </w:pPr>
                  <w:r w:rsidRPr="005744B2">
                    <w:rPr>
                      <w:sz w:val="20"/>
                      <w:szCs w:val="20"/>
                    </w:rPr>
                    <w:t>433</w:t>
                  </w:r>
                </w:p>
              </w:tc>
              <w:tc>
                <w:tcPr>
                  <w:tcW w:w="1670" w:type="dxa"/>
                  <w:shd w:val="clear" w:color="auto" w:fill="auto"/>
                  <w:vAlign w:val="center"/>
                </w:tcPr>
                <w:p w14:paraId="2DF55906" w14:textId="56BAF10B" w:rsidR="005744B2" w:rsidRPr="002921C0" w:rsidRDefault="005744B2" w:rsidP="005744B2">
                  <w:pPr>
                    <w:jc w:val="center"/>
                    <w:rPr>
                      <w:sz w:val="20"/>
                      <w:szCs w:val="20"/>
                    </w:rPr>
                  </w:pPr>
                  <w:r w:rsidRPr="005744B2">
                    <w:rPr>
                      <w:sz w:val="20"/>
                      <w:szCs w:val="20"/>
                    </w:rPr>
                    <w:t>963663.5</w:t>
                  </w:r>
                </w:p>
              </w:tc>
              <w:tc>
                <w:tcPr>
                  <w:tcW w:w="1772" w:type="dxa"/>
                  <w:shd w:val="clear" w:color="auto" w:fill="auto"/>
                  <w:vAlign w:val="center"/>
                </w:tcPr>
                <w:p w14:paraId="3864FEC4" w14:textId="01ABE32B" w:rsidR="005744B2" w:rsidRPr="002921C0" w:rsidRDefault="005744B2" w:rsidP="005744B2">
                  <w:pPr>
                    <w:jc w:val="center"/>
                    <w:rPr>
                      <w:sz w:val="20"/>
                      <w:szCs w:val="20"/>
                    </w:rPr>
                  </w:pPr>
                  <w:r w:rsidRPr="005744B2">
                    <w:rPr>
                      <w:sz w:val="20"/>
                      <w:szCs w:val="20"/>
                    </w:rPr>
                    <w:t>3530090.06</w:t>
                  </w:r>
                </w:p>
              </w:tc>
            </w:tr>
            <w:tr w:rsidR="005744B2" w:rsidRPr="005744B2" w14:paraId="1939C2AA" w14:textId="77777777" w:rsidTr="00DE621E">
              <w:trPr>
                <w:trHeight w:val="38"/>
                <w:jc w:val="center"/>
              </w:trPr>
              <w:tc>
                <w:tcPr>
                  <w:tcW w:w="1140" w:type="dxa"/>
                  <w:shd w:val="clear" w:color="auto" w:fill="auto"/>
                  <w:vAlign w:val="center"/>
                </w:tcPr>
                <w:p w14:paraId="177A2176" w14:textId="5CA795E7" w:rsidR="005744B2" w:rsidRPr="002921C0" w:rsidRDefault="005744B2" w:rsidP="005744B2">
                  <w:pPr>
                    <w:jc w:val="center"/>
                    <w:rPr>
                      <w:sz w:val="20"/>
                      <w:szCs w:val="20"/>
                    </w:rPr>
                  </w:pPr>
                  <w:r w:rsidRPr="005744B2">
                    <w:rPr>
                      <w:sz w:val="20"/>
                      <w:szCs w:val="20"/>
                    </w:rPr>
                    <w:t>434</w:t>
                  </w:r>
                </w:p>
              </w:tc>
              <w:tc>
                <w:tcPr>
                  <w:tcW w:w="1670" w:type="dxa"/>
                  <w:shd w:val="clear" w:color="auto" w:fill="auto"/>
                  <w:vAlign w:val="center"/>
                </w:tcPr>
                <w:p w14:paraId="43626EA1" w14:textId="2A0BE322" w:rsidR="005744B2" w:rsidRPr="002921C0" w:rsidRDefault="005744B2" w:rsidP="005744B2">
                  <w:pPr>
                    <w:jc w:val="center"/>
                    <w:rPr>
                      <w:sz w:val="20"/>
                      <w:szCs w:val="20"/>
                    </w:rPr>
                  </w:pPr>
                  <w:r w:rsidRPr="005744B2">
                    <w:rPr>
                      <w:sz w:val="20"/>
                      <w:szCs w:val="20"/>
                    </w:rPr>
                    <w:t>963698.42</w:t>
                  </w:r>
                </w:p>
              </w:tc>
              <w:tc>
                <w:tcPr>
                  <w:tcW w:w="1772" w:type="dxa"/>
                  <w:shd w:val="clear" w:color="auto" w:fill="auto"/>
                  <w:vAlign w:val="center"/>
                </w:tcPr>
                <w:p w14:paraId="323AEA42" w14:textId="403ADC71" w:rsidR="005744B2" w:rsidRPr="002921C0" w:rsidRDefault="005744B2" w:rsidP="005744B2">
                  <w:pPr>
                    <w:jc w:val="center"/>
                    <w:rPr>
                      <w:sz w:val="20"/>
                      <w:szCs w:val="20"/>
                    </w:rPr>
                  </w:pPr>
                  <w:r w:rsidRPr="005744B2">
                    <w:rPr>
                      <w:sz w:val="20"/>
                      <w:szCs w:val="20"/>
                    </w:rPr>
                    <w:t>3530085.9</w:t>
                  </w:r>
                </w:p>
              </w:tc>
            </w:tr>
            <w:tr w:rsidR="005744B2" w:rsidRPr="005744B2" w14:paraId="6B26F759" w14:textId="77777777" w:rsidTr="00DE621E">
              <w:trPr>
                <w:trHeight w:val="38"/>
                <w:jc w:val="center"/>
              </w:trPr>
              <w:tc>
                <w:tcPr>
                  <w:tcW w:w="1140" w:type="dxa"/>
                  <w:shd w:val="clear" w:color="auto" w:fill="auto"/>
                  <w:vAlign w:val="center"/>
                </w:tcPr>
                <w:p w14:paraId="57EDC1AF" w14:textId="64F7BBA8" w:rsidR="005744B2" w:rsidRPr="002921C0" w:rsidRDefault="005744B2" w:rsidP="005744B2">
                  <w:pPr>
                    <w:jc w:val="center"/>
                    <w:rPr>
                      <w:sz w:val="20"/>
                      <w:szCs w:val="20"/>
                    </w:rPr>
                  </w:pPr>
                  <w:r w:rsidRPr="005744B2">
                    <w:rPr>
                      <w:sz w:val="20"/>
                      <w:szCs w:val="20"/>
                    </w:rPr>
                    <w:t>435</w:t>
                  </w:r>
                </w:p>
              </w:tc>
              <w:tc>
                <w:tcPr>
                  <w:tcW w:w="1670" w:type="dxa"/>
                  <w:shd w:val="clear" w:color="auto" w:fill="auto"/>
                  <w:vAlign w:val="center"/>
                </w:tcPr>
                <w:p w14:paraId="572C2CD1" w14:textId="50981979" w:rsidR="005744B2" w:rsidRPr="002921C0" w:rsidRDefault="005744B2" w:rsidP="005744B2">
                  <w:pPr>
                    <w:jc w:val="center"/>
                    <w:rPr>
                      <w:sz w:val="20"/>
                      <w:szCs w:val="20"/>
                    </w:rPr>
                  </w:pPr>
                  <w:r w:rsidRPr="005744B2">
                    <w:rPr>
                      <w:sz w:val="20"/>
                      <w:szCs w:val="20"/>
                    </w:rPr>
                    <w:t>963698.9</w:t>
                  </w:r>
                </w:p>
              </w:tc>
              <w:tc>
                <w:tcPr>
                  <w:tcW w:w="1772" w:type="dxa"/>
                  <w:shd w:val="clear" w:color="auto" w:fill="auto"/>
                  <w:vAlign w:val="center"/>
                </w:tcPr>
                <w:p w14:paraId="54C02A63" w14:textId="470AF9BB" w:rsidR="005744B2" w:rsidRPr="002921C0" w:rsidRDefault="005744B2" w:rsidP="005744B2">
                  <w:pPr>
                    <w:jc w:val="center"/>
                    <w:rPr>
                      <w:sz w:val="20"/>
                      <w:szCs w:val="20"/>
                    </w:rPr>
                  </w:pPr>
                  <w:r w:rsidRPr="005744B2">
                    <w:rPr>
                      <w:sz w:val="20"/>
                      <w:szCs w:val="20"/>
                    </w:rPr>
                    <w:t>3530082.4</w:t>
                  </w:r>
                </w:p>
              </w:tc>
            </w:tr>
            <w:tr w:rsidR="005744B2" w:rsidRPr="005744B2" w14:paraId="21A7DB2F" w14:textId="77777777" w:rsidTr="00DE621E">
              <w:trPr>
                <w:trHeight w:val="38"/>
                <w:jc w:val="center"/>
              </w:trPr>
              <w:tc>
                <w:tcPr>
                  <w:tcW w:w="1140" w:type="dxa"/>
                  <w:shd w:val="clear" w:color="auto" w:fill="auto"/>
                  <w:vAlign w:val="center"/>
                </w:tcPr>
                <w:p w14:paraId="50EBF3F0" w14:textId="32288642" w:rsidR="005744B2" w:rsidRPr="002921C0" w:rsidRDefault="005744B2" w:rsidP="005744B2">
                  <w:pPr>
                    <w:jc w:val="center"/>
                    <w:rPr>
                      <w:sz w:val="20"/>
                      <w:szCs w:val="20"/>
                    </w:rPr>
                  </w:pPr>
                  <w:r w:rsidRPr="005744B2">
                    <w:rPr>
                      <w:sz w:val="20"/>
                      <w:szCs w:val="20"/>
                    </w:rPr>
                    <w:t>436</w:t>
                  </w:r>
                </w:p>
              </w:tc>
              <w:tc>
                <w:tcPr>
                  <w:tcW w:w="1670" w:type="dxa"/>
                  <w:shd w:val="clear" w:color="auto" w:fill="auto"/>
                  <w:vAlign w:val="center"/>
                </w:tcPr>
                <w:p w14:paraId="06FA1987" w14:textId="18674C2C" w:rsidR="005744B2" w:rsidRPr="002921C0" w:rsidRDefault="005744B2" w:rsidP="005744B2">
                  <w:pPr>
                    <w:jc w:val="center"/>
                    <w:rPr>
                      <w:sz w:val="20"/>
                      <w:szCs w:val="20"/>
                    </w:rPr>
                  </w:pPr>
                  <w:r w:rsidRPr="005744B2">
                    <w:rPr>
                      <w:sz w:val="20"/>
                      <w:szCs w:val="20"/>
                    </w:rPr>
                    <w:t>963701.85</w:t>
                  </w:r>
                </w:p>
              </w:tc>
              <w:tc>
                <w:tcPr>
                  <w:tcW w:w="1772" w:type="dxa"/>
                  <w:shd w:val="clear" w:color="auto" w:fill="auto"/>
                  <w:vAlign w:val="center"/>
                </w:tcPr>
                <w:p w14:paraId="43B213A1" w14:textId="6E1D6FAD" w:rsidR="005744B2" w:rsidRPr="002921C0" w:rsidRDefault="005744B2" w:rsidP="005744B2">
                  <w:pPr>
                    <w:jc w:val="center"/>
                    <w:rPr>
                      <w:sz w:val="20"/>
                      <w:szCs w:val="20"/>
                    </w:rPr>
                  </w:pPr>
                  <w:r w:rsidRPr="005744B2">
                    <w:rPr>
                      <w:sz w:val="20"/>
                      <w:szCs w:val="20"/>
                    </w:rPr>
                    <w:t>3530078.38</w:t>
                  </w:r>
                </w:p>
              </w:tc>
            </w:tr>
            <w:tr w:rsidR="005744B2" w:rsidRPr="005744B2" w14:paraId="3B071405" w14:textId="77777777" w:rsidTr="00DE621E">
              <w:trPr>
                <w:trHeight w:val="38"/>
                <w:jc w:val="center"/>
              </w:trPr>
              <w:tc>
                <w:tcPr>
                  <w:tcW w:w="1140" w:type="dxa"/>
                  <w:shd w:val="clear" w:color="auto" w:fill="auto"/>
                  <w:vAlign w:val="center"/>
                </w:tcPr>
                <w:p w14:paraId="3F906FCB" w14:textId="3D22EA7E" w:rsidR="005744B2" w:rsidRPr="002921C0" w:rsidRDefault="005744B2" w:rsidP="005744B2">
                  <w:pPr>
                    <w:jc w:val="center"/>
                    <w:rPr>
                      <w:sz w:val="20"/>
                      <w:szCs w:val="20"/>
                    </w:rPr>
                  </w:pPr>
                  <w:r w:rsidRPr="005744B2">
                    <w:rPr>
                      <w:sz w:val="20"/>
                      <w:szCs w:val="20"/>
                    </w:rPr>
                    <w:t>437</w:t>
                  </w:r>
                </w:p>
              </w:tc>
              <w:tc>
                <w:tcPr>
                  <w:tcW w:w="1670" w:type="dxa"/>
                  <w:shd w:val="clear" w:color="auto" w:fill="auto"/>
                  <w:vAlign w:val="center"/>
                </w:tcPr>
                <w:p w14:paraId="231D90CB" w14:textId="072ED201" w:rsidR="005744B2" w:rsidRPr="002921C0" w:rsidRDefault="005744B2" w:rsidP="005744B2">
                  <w:pPr>
                    <w:jc w:val="center"/>
                    <w:rPr>
                      <w:sz w:val="20"/>
                      <w:szCs w:val="20"/>
                    </w:rPr>
                  </w:pPr>
                  <w:r w:rsidRPr="005744B2">
                    <w:rPr>
                      <w:sz w:val="20"/>
                      <w:szCs w:val="20"/>
                    </w:rPr>
                    <w:t>963706.6</w:t>
                  </w:r>
                </w:p>
              </w:tc>
              <w:tc>
                <w:tcPr>
                  <w:tcW w:w="1772" w:type="dxa"/>
                  <w:shd w:val="clear" w:color="auto" w:fill="auto"/>
                  <w:vAlign w:val="center"/>
                </w:tcPr>
                <w:p w14:paraId="4048919D" w14:textId="3CDD1E1E" w:rsidR="005744B2" w:rsidRPr="002921C0" w:rsidRDefault="005744B2" w:rsidP="005744B2">
                  <w:pPr>
                    <w:jc w:val="center"/>
                    <w:rPr>
                      <w:sz w:val="20"/>
                      <w:szCs w:val="20"/>
                    </w:rPr>
                  </w:pPr>
                  <w:r w:rsidRPr="005744B2">
                    <w:rPr>
                      <w:sz w:val="20"/>
                      <w:szCs w:val="20"/>
                    </w:rPr>
                    <w:t>3530075.4</w:t>
                  </w:r>
                </w:p>
              </w:tc>
            </w:tr>
            <w:tr w:rsidR="005744B2" w:rsidRPr="005744B2" w14:paraId="7330BEFA" w14:textId="77777777" w:rsidTr="00DE621E">
              <w:trPr>
                <w:trHeight w:val="38"/>
                <w:jc w:val="center"/>
              </w:trPr>
              <w:tc>
                <w:tcPr>
                  <w:tcW w:w="1140" w:type="dxa"/>
                  <w:shd w:val="clear" w:color="auto" w:fill="auto"/>
                  <w:vAlign w:val="center"/>
                </w:tcPr>
                <w:p w14:paraId="1997D172" w14:textId="6F6DDD23" w:rsidR="005744B2" w:rsidRPr="002921C0" w:rsidRDefault="005744B2" w:rsidP="005744B2">
                  <w:pPr>
                    <w:jc w:val="center"/>
                    <w:rPr>
                      <w:sz w:val="20"/>
                      <w:szCs w:val="20"/>
                    </w:rPr>
                  </w:pPr>
                  <w:r w:rsidRPr="005744B2">
                    <w:rPr>
                      <w:sz w:val="20"/>
                      <w:szCs w:val="20"/>
                    </w:rPr>
                    <w:t>438</w:t>
                  </w:r>
                </w:p>
              </w:tc>
              <w:tc>
                <w:tcPr>
                  <w:tcW w:w="1670" w:type="dxa"/>
                  <w:shd w:val="clear" w:color="auto" w:fill="auto"/>
                  <w:vAlign w:val="center"/>
                </w:tcPr>
                <w:p w14:paraId="704ABCC8" w14:textId="229E120D" w:rsidR="005744B2" w:rsidRPr="002921C0" w:rsidRDefault="005744B2" w:rsidP="005744B2">
                  <w:pPr>
                    <w:jc w:val="center"/>
                    <w:rPr>
                      <w:sz w:val="20"/>
                      <w:szCs w:val="20"/>
                    </w:rPr>
                  </w:pPr>
                  <w:r w:rsidRPr="005744B2">
                    <w:rPr>
                      <w:sz w:val="20"/>
                      <w:szCs w:val="20"/>
                    </w:rPr>
                    <w:t>963712.18</w:t>
                  </w:r>
                </w:p>
              </w:tc>
              <w:tc>
                <w:tcPr>
                  <w:tcW w:w="1772" w:type="dxa"/>
                  <w:shd w:val="clear" w:color="auto" w:fill="auto"/>
                  <w:vAlign w:val="center"/>
                </w:tcPr>
                <w:p w14:paraId="7E393199" w14:textId="6E08E853" w:rsidR="005744B2" w:rsidRPr="002921C0" w:rsidRDefault="005744B2" w:rsidP="005744B2">
                  <w:pPr>
                    <w:jc w:val="center"/>
                    <w:rPr>
                      <w:sz w:val="20"/>
                      <w:szCs w:val="20"/>
                    </w:rPr>
                  </w:pPr>
                  <w:r w:rsidRPr="005744B2">
                    <w:rPr>
                      <w:sz w:val="20"/>
                      <w:szCs w:val="20"/>
                    </w:rPr>
                    <w:t>3530073.24</w:t>
                  </w:r>
                </w:p>
              </w:tc>
            </w:tr>
            <w:tr w:rsidR="005744B2" w:rsidRPr="005744B2" w14:paraId="40A5828E" w14:textId="77777777" w:rsidTr="00DE621E">
              <w:trPr>
                <w:trHeight w:val="38"/>
                <w:jc w:val="center"/>
              </w:trPr>
              <w:tc>
                <w:tcPr>
                  <w:tcW w:w="1140" w:type="dxa"/>
                  <w:shd w:val="clear" w:color="auto" w:fill="auto"/>
                  <w:vAlign w:val="center"/>
                </w:tcPr>
                <w:p w14:paraId="301B7B86" w14:textId="457E636F" w:rsidR="005744B2" w:rsidRPr="002921C0" w:rsidRDefault="005744B2" w:rsidP="005744B2">
                  <w:pPr>
                    <w:jc w:val="center"/>
                    <w:rPr>
                      <w:sz w:val="20"/>
                      <w:szCs w:val="20"/>
                    </w:rPr>
                  </w:pPr>
                  <w:r w:rsidRPr="005744B2">
                    <w:rPr>
                      <w:sz w:val="20"/>
                      <w:szCs w:val="20"/>
                    </w:rPr>
                    <w:t>439</w:t>
                  </w:r>
                </w:p>
              </w:tc>
              <w:tc>
                <w:tcPr>
                  <w:tcW w:w="1670" w:type="dxa"/>
                  <w:shd w:val="clear" w:color="auto" w:fill="auto"/>
                  <w:vAlign w:val="center"/>
                </w:tcPr>
                <w:p w14:paraId="295EA384" w14:textId="13F9679C" w:rsidR="005744B2" w:rsidRPr="002921C0" w:rsidRDefault="005744B2" w:rsidP="005744B2">
                  <w:pPr>
                    <w:jc w:val="center"/>
                    <w:rPr>
                      <w:sz w:val="20"/>
                      <w:szCs w:val="20"/>
                    </w:rPr>
                  </w:pPr>
                  <w:r w:rsidRPr="005744B2">
                    <w:rPr>
                      <w:sz w:val="20"/>
                      <w:szCs w:val="20"/>
                    </w:rPr>
                    <w:t>963718.42</w:t>
                  </w:r>
                </w:p>
              </w:tc>
              <w:tc>
                <w:tcPr>
                  <w:tcW w:w="1772" w:type="dxa"/>
                  <w:shd w:val="clear" w:color="auto" w:fill="auto"/>
                  <w:vAlign w:val="center"/>
                </w:tcPr>
                <w:p w14:paraId="2EB3BEA5" w14:textId="7DABE7D3" w:rsidR="005744B2" w:rsidRPr="002921C0" w:rsidRDefault="005744B2" w:rsidP="005744B2">
                  <w:pPr>
                    <w:jc w:val="center"/>
                    <w:rPr>
                      <w:sz w:val="20"/>
                      <w:szCs w:val="20"/>
                    </w:rPr>
                  </w:pPr>
                  <w:r w:rsidRPr="005744B2">
                    <w:rPr>
                      <w:sz w:val="20"/>
                      <w:szCs w:val="20"/>
                    </w:rPr>
                    <w:t>3530070.64</w:t>
                  </w:r>
                </w:p>
              </w:tc>
            </w:tr>
            <w:tr w:rsidR="005744B2" w:rsidRPr="005744B2" w14:paraId="5EA186BD" w14:textId="77777777" w:rsidTr="00DE621E">
              <w:trPr>
                <w:trHeight w:val="38"/>
                <w:jc w:val="center"/>
              </w:trPr>
              <w:tc>
                <w:tcPr>
                  <w:tcW w:w="1140" w:type="dxa"/>
                  <w:shd w:val="clear" w:color="auto" w:fill="auto"/>
                  <w:vAlign w:val="center"/>
                </w:tcPr>
                <w:p w14:paraId="288E476C" w14:textId="05A5A78D" w:rsidR="005744B2" w:rsidRPr="002921C0" w:rsidRDefault="005744B2" w:rsidP="005744B2">
                  <w:pPr>
                    <w:jc w:val="center"/>
                    <w:rPr>
                      <w:sz w:val="20"/>
                      <w:szCs w:val="20"/>
                    </w:rPr>
                  </w:pPr>
                  <w:r w:rsidRPr="005744B2">
                    <w:rPr>
                      <w:sz w:val="20"/>
                      <w:szCs w:val="20"/>
                    </w:rPr>
                    <w:t>440</w:t>
                  </w:r>
                </w:p>
              </w:tc>
              <w:tc>
                <w:tcPr>
                  <w:tcW w:w="1670" w:type="dxa"/>
                  <w:shd w:val="clear" w:color="auto" w:fill="auto"/>
                  <w:vAlign w:val="center"/>
                </w:tcPr>
                <w:p w14:paraId="7556B8CC" w14:textId="51A657CB" w:rsidR="005744B2" w:rsidRPr="002921C0" w:rsidRDefault="005744B2" w:rsidP="005744B2">
                  <w:pPr>
                    <w:jc w:val="center"/>
                    <w:rPr>
                      <w:sz w:val="20"/>
                      <w:szCs w:val="20"/>
                    </w:rPr>
                  </w:pPr>
                  <w:r w:rsidRPr="005744B2">
                    <w:rPr>
                      <w:sz w:val="20"/>
                      <w:szCs w:val="20"/>
                    </w:rPr>
                    <w:t>963724.82</w:t>
                  </w:r>
                </w:p>
              </w:tc>
              <w:tc>
                <w:tcPr>
                  <w:tcW w:w="1772" w:type="dxa"/>
                  <w:shd w:val="clear" w:color="auto" w:fill="auto"/>
                  <w:vAlign w:val="center"/>
                </w:tcPr>
                <w:p w14:paraId="1AFC5DA7" w14:textId="37A41B0A" w:rsidR="005744B2" w:rsidRPr="002921C0" w:rsidRDefault="005744B2" w:rsidP="005744B2">
                  <w:pPr>
                    <w:jc w:val="center"/>
                    <w:rPr>
                      <w:sz w:val="20"/>
                      <w:szCs w:val="20"/>
                    </w:rPr>
                  </w:pPr>
                  <w:r w:rsidRPr="005744B2">
                    <w:rPr>
                      <w:sz w:val="20"/>
                      <w:szCs w:val="20"/>
                    </w:rPr>
                    <w:t>3530068.46</w:t>
                  </w:r>
                </w:p>
              </w:tc>
            </w:tr>
            <w:tr w:rsidR="005744B2" w:rsidRPr="005744B2" w14:paraId="0B3F847E" w14:textId="77777777" w:rsidTr="00DE621E">
              <w:trPr>
                <w:trHeight w:val="38"/>
                <w:jc w:val="center"/>
              </w:trPr>
              <w:tc>
                <w:tcPr>
                  <w:tcW w:w="1140" w:type="dxa"/>
                  <w:shd w:val="clear" w:color="auto" w:fill="auto"/>
                  <w:vAlign w:val="center"/>
                </w:tcPr>
                <w:p w14:paraId="75BAEDE7" w14:textId="098DA716" w:rsidR="005744B2" w:rsidRPr="002921C0" w:rsidRDefault="005744B2" w:rsidP="005744B2">
                  <w:pPr>
                    <w:jc w:val="center"/>
                    <w:rPr>
                      <w:sz w:val="20"/>
                      <w:szCs w:val="20"/>
                    </w:rPr>
                  </w:pPr>
                  <w:r w:rsidRPr="005744B2">
                    <w:rPr>
                      <w:sz w:val="20"/>
                      <w:szCs w:val="20"/>
                    </w:rPr>
                    <w:t>441</w:t>
                  </w:r>
                </w:p>
              </w:tc>
              <w:tc>
                <w:tcPr>
                  <w:tcW w:w="1670" w:type="dxa"/>
                  <w:shd w:val="clear" w:color="auto" w:fill="auto"/>
                  <w:vAlign w:val="center"/>
                </w:tcPr>
                <w:p w14:paraId="1F45B0AE" w14:textId="7DC449D5" w:rsidR="005744B2" w:rsidRPr="002921C0" w:rsidRDefault="005744B2" w:rsidP="005744B2">
                  <w:pPr>
                    <w:jc w:val="center"/>
                    <w:rPr>
                      <w:sz w:val="20"/>
                      <w:szCs w:val="20"/>
                    </w:rPr>
                  </w:pPr>
                  <w:r w:rsidRPr="005744B2">
                    <w:rPr>
                      <w:sz w:val="20"/>
                      <w:szCs w:val="20"/>
                    </w:rPr>
                    <w:t>963729.72</w:t>
                  </w:r>
                </w:p>
              </w:tc>
              <w:tc>
                <w:tcPr>
                  <w:tcW w:w="1772" w:type="dxa"/>
                  <w:shd w:val="clear" w:color="auto" w:fill="auto"/>
                  <w:vAlign w:val="center"/>
                </w:tcPr>
                <w:p w14:paraId="4F97BD21" w14:textId="42567889" w:rsidR="005744B2" w:rsidRPr="002921C0" w:rsidRDefault="005744B2" w:rsidP="005744B2">
                  <w:pPr>
                    <w:jc w:val="center"/>
                    <w:rPr>
                      <w:sz w:val="20"/>
                      <w:szCs w:val="20"/>
                    </w:rPr>
                  </w:pPr>
                  <w:r w:rsidRPr="005744B2">
                    <w:rPr>
                      <w:sz w:val="20"/>
                      <w:szCs w:val="20"/>
                    </w:rPr>
                    <w:t>3530066.72</w:t>
                  </w:r>
                </w:p>
              </w:tc>
            </w:tr>
            <w:tr w:rsidR="005744B2" w:rsidRPr="005744B2" w14:paraId="24F3CFE6" w14:textId="77777777" w:rsidTr="00DE621E">
              <w:trPr>
                <w:trHeight w:val="38"/>
                <w:jc w:val="center"/>
              </w:trPr>
              <w:tc>
                <w:tcPr>
                  <w:tcW w:w="1140" w:type="dxa"/>
                  <w:shd w:val="clear" w:color="auto" w:fill="auto"/>
                  <w:vAlign w:val="center"/>
                </w:tcPr>
                <w:p w14:paraId="1ECA7FA9" w14:textId="5EED29EE" w:rsidR="005744B2" w:rsidRPr="002921C0" w:rsidRDefault="005744B2" w:rsidP="005744B2">
                  <w:pPr>
                    <w:jc w:val="center"/>
                    <w:rPr>
                      <w:sz w:val="20"/>
                      <w:szCs w:val="20"/>
                    </w:rPr>
                  </w:pPr>
                  <w:r w:rsidRPr="005744B2">
                    <w:rPr>
                      <w:sz w:val="20"/>
                      <w:szCs w:val="20"/>
                    </w:rPr>
                    <w:t>442</w:t>
                  </w:r>
                </w:p>
              </w:tc>
              <w:tc>
                <w:tcPr>
                  <w:tcW w:w="1670" w:type="dxa"/>
                  <w:shd w:val="clear" w:color="auto" w:fill="auto"/>
                  <w:vAlign w:val="center"/>
                </w:tcPr>
                <w:p w14:paraId="59903E79" w14:textId="6693B797" w:rsidR="005744B2" w:rsidRPr="002921C0" w:rsidRDefault="005744B2" w:rsidP="005744B2">
                  <w:pPr>
                    <w:jc w:val="center"/>
                    <w:rPr>
                      <w:sz w:val="20"/>
                      <w:szCs w:val="20"/>
                    </w:rPr>
                  </w:pPr>
                  <w:r w:rsidRPr="005744B2">
                    <w:rPr>
                      <w:sz w:val="20"/>
                      <w:szCs w:val="20"/>
                    </w:rPr>
                    <w:t>963735.82</w:t>
                  </w:r>
                </w:p>
              </w:tc>
              <w:tc>
                <w:tcPr>
                  <w:tcW w:w="1772" w:type="dxa"/>
                  <w:shd w:val="clear" w:color="auto" w:fill="auto"/>
                  <w:vAlign w:val="center"/>
                </w:tcPr>
                <w:p w14:paraId="0DB99E1F" w14:textId="5EEE604C" w:rsidR="005744B2" w:rsidRPr="002921C0" w:rsidRDefault="005744B2" w:rsidP="005744B2">
                  <w:pPr>
                    <w:jc w:val="center"/>
                    <w:rPr>
                      <w:sz w:val="20"/>
                      <w:szCs w:val="20"/>
                    </w:rPr>
                  </w:pPr>
                  <w:r w:rsidRPr="005744B2">
                    <w:rPr>
                      <w:sz w:val="20"/>
                      <w:szCs w:val="20"/>
                    </w:rPr>
                    <w:t>3530064.4</w:t>
                  </w:r>
                </w:p>
              </w:tc>
            </w:tr>
            <w:tr w:rsidR="005744B2" w:rsidRPr="005744B2" w14:paraId="3911B993" w14:textId="77777777" w:rsidTr="00DE621E">
              <w:trPr>
                <w:trHeight w:val="38"/>
                <w:jc w:val="center"/>
              </w:trPr>
              <w:tc>
                <w:tcPr>
                  <w:tcW w:w="1140" w:type="dxa"/>
                  <w:shd w:val="clear" w:color="auto" w:fill="auto"/>
                  <w:vAlign w:val="center"/>
                </w:tcPr>
                <w:p w14:paraId="387B6CB8" w14:textId="333448BE" w:rsidR="005744B2" w:rsidRPr="002921C0" w:rsidRDefault="005744B2" w:rsidP="005744B2">
                  <w:pPr>
                    <w:jc w:val="center"/>
                    <w:rPr>
                      <w:sz w:val="20"/>
                      <w:szCs w:val="20"/>
                    </w:rPr>
                  </w:pPr>
                  <w:r w:rsidRPr="005744B2">
                    <w:rPr>
                      <w:sz w:val="20"/>
                      <w:szCs w:val="20"/>
                    </w:rPr>
                    <w:t>443</w:t>
                  </w:r>
                </w:p>
              </w:tc>
              <w:tc>
                <w:tcPr>
                  <w:tcW w:w="1670" w:type="dxa"/>
                  <w:shd w:val="clear" w:color="auto" w:fill="auto"/>
                  <w:vAlign w:val="center"/>
                </w:tcPr>
                <w:p w14:paraId="7206913A" w14:textId="1E46DC58" w:rsidR="005744B2" w:rsidRPr="002921C0" w:rsidRDefault="005744B2" w:rsidP="005744B2">
                  <w:pPr>
                    <w:jc w:val="center"/>
                    <w:rPr>
                      <w:sz w:val="20"/>
                      <w:szCs w:val="20"/>
                    </w:rPr>
                  </w:pPr>
                  <w:r w:rsidRPr="005744B2">
                    <w:rPr>
                      <w:sz w:val="20"/>
                      <w:szCs w:val="20"/>
                    </w:rPr>
                    <w:t>963740.8</w:t>
                  </w:r>
                </w:p>
              </w:tc>
              <w:tc>
                <w:tcPr>
                  <w:tcW w:w="1772" w:type="dxa"/>
                  <w:shd w:val="clear" w:color="auto" w:fill="auto"/>
                  <w:vAlign w:val="center"/>
                </w:tcPr>
                <w:p w14:paraId="00FE5BBB" w14:textId="04BC204C" w:rsidR="005744B2" w:rsidRPr="002921C0" w:rsidRDefault="005744B2" w:rsidP="005744B2">
                  <w:pPr>
                    <w:jc w:val="center"/>
                    <w:rPr>
                      <w:sz w:val="20"/>
                      <w:szCs w:val="20"/>
                    </w:rPr>
                  </w:pPr>
                  <w:r w:rsidRPr="005744B2">
                    <w:rPr>
                      <w:sz w:val="20"/>
                      <w:szCs w:val="20"/>
                    </w:rPr>
                    <w:t>3530061.76</w:t>
                  </w:r>
                </w:p>
              </w:tc>
            </w:tr>
            <w:tr w:rsidR="005744B2" w:rsidRPr="005744B2" w14:paraId="40C9E1A2" w14:textId="77777777" w:rsidTr="00DE621E">
              <w:trPr>
                <w:trHeight w:val="38"/>
                <w:jc w:val="center"/>
              </w:trPr>
              <w:tc>
                <w:tcPr>
                  <w:tcW w:w="1140" w:type="dxa"/>
                  <w:shd w:val="clear" w:color="auto" w:fill="auto"/>
                  <w:vAlign w:val="center"/>
                </w:tcPr>
                <w:p w14:paraId="78090F6C" w14:textId="02644F19" w:rsidR="005744B2" w:rsidRPr="002921C0" w:rsidRDefault="005744B2" w:rsidP="005744B2">
                  <w:pPr>
                    <w:jc w:val="center"/>
                    <w:rPr>
                      <w:sz w:val="20"/>
                      <w:szCs w:val="20"/>
                    </w:rPr>
                  </w:pPr>
                  <w:r w:rsidRPr="005744B2">
                    <w:rPr>
                      <w:sz w:val="20"/>
                      <w:szCs w:val="20"/>
                    </w:rPr>
                    <w:t>444</w:t>
                  </w:r>
                </w:p>
              </w:tc>
              <w:tc>
                <w:tcPr>
                  <w:tcW w:w="1670" w:type="dxa"/>
                  <w:shd w:val="clear" w:color="auto" w:fill="auto"/>
                  <w:vAlign w:val="center"/>
                </w:tcPr>
                <w:p w14:paraId="0EA1916E" w14:textId="41562E0A" w:rsidR="005744B2" w:rsidRPr="002921C0" w:rsidRDefault="005744B2" w:rsidP="005744B2">
                  <w:pPr>
                    <w:jc w:val="center"/>
                    <w:rPr>
                      <w:sz w:val="20"/>
                      <w:szCs w:val="20"/>
                    </w:rPr>
                  </w:pPr>
                  <w:r w:rsidRPr="005744B2">
                    <w:rPr>
                      <w:sz w:val="20"/>
                      <w:szCs w:val="20"/>
                    </w:rPr>
                    <w:t>963746.45</w:t>
                  </w:r>
                </w:p>
              </w:tc>
              <w:tc>
                <w:tcPr>
                  <w:tcW w:w="1772" w:type="dxa"/>
                  <w:shd w:val="clear" w:color="auto" w:fill="auto"/>
                  <w:vAlign w:val="center"/>
                </w:tcPr>
                <w:p w14:paraId="6754F1B7" w14:textId="4BF26BBF" w:rsidR="005744B2" w:rsidRPr="002921C0" w:rsidRDefault="005744B2" w:rsidP="005744B2">
                  <w:pPr>
                    <w:jc w:val="center"/>
                    <w:rPr>
                      <w:sz w:val="20"/>
                      <w:szCs w:val="20"/>
                    </w:rPr>
                  </w:pPr>
                  <w:r w:rsidRPr="005744B2">
                    <w:rPr>
                      <w:sz w:val="20"/>
                      <w:szCs w:val="20"/>
                    </w:rPr>
                    <w:t>3530058.04</w:t>
                  </w:r>
                </w:p>
              </w:tc>
            </w:tr>
            <w:tr w:rsidR="005744B2" w:rsidRPr="005744B2" w14:paraId="6E60821E" w14:textId="77777777" w:rsidTr="00DE621E">
              <w:trPr>
                <w:trHeight w:val="38"/>
                <w:jc w:val="center"/>
              </w:trPr>
              <w:tc>
                <w:tcPr>
                  <w:tcW w:w="1140" w:type="dxa"/>
                  <w:shd w:val="clear" w:color="auto" w:fill="auto"/>
                  <w:vAlign w:val="center"/>
                </w:tcPr>
                <w:p w14:paraId="1BE1C9C3" w14:textId="0F6626C6" w:rsidR="005744B2" w:rsidRPr="002921C0" w:rsidRDefault="005744B2" w:rsidP="005744B2">
                  <w:pPr>
                    <w:jc w:val="center"/>
                    <w:rPr>
                      <w:sz w:val="20"/>
                      <w:szCs w:val="20"/>
                    </w:rPr>
                  </w:pPr>
                  <w:r w:rsidRPr="005744B2">
                    <w:rPr>
                      <w:sz w:val="20"/>
                      <w:szCs w:val="20"/>
                    </w:rPr>
                    <w:t>445</w:t>
                  </w:r>
                </w:p>
              </w:tc>
              <w:tc>
                <w:tcPr>
                  <w:tcW w:w="1670" w:type="dxa"/>
                  <w:shd w:val="clear" w:color="auto" w:fill="auto"/>
                  <w:vAlign w:val="center"/>
                </w:tcPr>
                <w:p w14:paraId="40060360" w14:textId="1EBD21E1" w:rsidR="005744B2" w:rsidRPr="002921C0" w:rsidRDefault="005744B2" w:rsidP="005744B2">
                  <w:pPr>
                    <w:jc w:val="center"/>
                    <w:rPr>
                      <w:sz w:val="20"/>
                      <w:szCs w:val="20"/>
                    </w:rPr>
                  </w:pPr>
                  <w:r w:rsidRPr="005744B2">
                    <w:rPr>
                      <w:sz w:val="20"/>
                      <w:szCs w:val="20"/>
                    </w:rPr>
                    <w:t>963751.18</w:t>
                  </w:r>
                </w:p>
              </w:tc>
              <w:tc>
                <w:tcPr>
                  <w:tcW w:w="1772" w:type="dxa"/>
                  <w:shd w:val="clear" w:color="auto" w:fill="auto"/>
                  <w:vAlign w:val="center"/>
                </w:tcPr>
                <w:p w14:paraId="41BC42EE" w14:textId="42A9EC67" w:rsidR="005744B2" w:rsidRPr="002921C0" w:rsidRDefault="005744B2" w:rsidP="005744B2">
                  <w:pPr>
                    <w:jc w:val="center"/>
                    <w:rPr>
                      <w:sz w:val="20"/>
                      <w:szCs w:val="20"/>
                    </w:rPr>
                  </w:pPr>
                  <w:r w:rsidRPr="005744B2">
                    <w:rPr>
                      <w:sz w:val="20"/>
                      <w:szCs w:val="20"/>
                    </w:rPr>
                    <w:t>3530054.98</w:t>
                  </w:r>
                </w:p>
              </w:tc>
            </w:tr>
            <w:tr w:rsidR="005744B2" w:rsidRPr="005744B2" w14:paraId="785DB844" w14:textId="77777777" w:rsidTr="00DE621E">
              <w:trPr>
                <w:trHeight w:val="38"/>
                <w:jc w:val="center"/>
              </w:trPr>
              <w:tc>
                <w:tcPr>
                  <w:tcW w:w="1140" w:type="dxa"/>
                  <w:shd w:val="clear" w:color="auto" w:fill="auto"/>
                  <w:vAlign w:val="center"/>
                </w:tcPr>
                <w:p w14:paraId="076CBB0D" w14:textId="03CB7E52" w:rsidR="005744B2" w:rsidRPr="002921C0" w:rsidRDefault="005744B2" w:rsidP="005744B2">
                  <w:pPr>
                    <w:jc w:val="center"/>
                    <w:rPr>
                      <w:sz w:val="20"/>
                      <w:szCs w:val="20"/>
                    </w:rPr>
                  </w:pPr>
                  <w:r w:rsidRPr="005744B2">
                    <w:rPr>
                      <w:sz w:val="20"/>
                      <w:szCs w:val="20"/>
                    </w:rPr>
                    <w:t>446</w:t>
                  </w:r>
                </w:p>
              </w:tc>
              <w:tc>
                <w:tcPr>
                  <w:tcW w:w="1670" w:type="dxa"/>
                  <w:shd w:val="clear" w:color="auto" w:fill="auto"/>
                  <w:vAlign w:val="center"/>
                </w:tcPr>
                <w:p w14:paraId="7150A8D4" w14:textId="5F7C90C8" w:rsidR="005744B2" w:rsidRPr="002921C0" w:rsidRDefault="005744B2" w:rsidP="005744B2">
                  <w:pPr>
                    <w:jc w:val="center"/>
                    <w:rPr>
                      <w:sz w:val="20"/>
                      <w:szCs w:val="20"/>
                    </w:rPr>
                  </w:pPr>
                  <w:r w:rsidRPr="005744B2">
                    <w:rPr>
                      <w:sz w:val="20"/>
                      <w:szCs w:val="20"/>
                    </w:rPr>
                    <w:t>963755.92</w:t>
                  </w:r>
                </w:p>
              </w:tc>
              <w:tc>
                <w:tcPr>
                  <w:tcW w:w="1772" w:type="dxa"/>
                  <w:shd w:val="clear" w:color="auto" w:fill="auto"/>
                  <w:vAlign w:val="center"/>
                </w:tcPr>
                <w:p w14:paraId="3E69B551" w14:textId="3672773A" w:rsidR="005744B2" w:rsidRPr="002921C0" w:rsidRDefault="005744B2" w:rsidP="005744B2">
                  <w:pPr>
                    <w:jc w:val="center"/>
                    <w:rPr>
                      <w:sz w:val="20"/>
                      <w:szCs w:val="20"/>
                    </w:rPr>
                  </w:pPr>
                  <w:r w:rsidRPr="005744B2">
                    <w:rPr>
                      <w:sz w:val="20"/>
                      <w:szCs w:val="20"/>
                    </w:rPr>
                    <w:t>3530051.24</w:t>
                  </w:r>
                </w:p>
              </w:tc>
            </w:tr>
            <w:tr w:rsidR="005744B2" w:rsidRPr="005744B2" w14:paraId="3133867A" w14:textId="77777777" w:rsidTr="00DE621E">
              <w:trPr>
                <w:trHeight w:val="38"/>
                <w:jc w:val="center"/>
              </w:trPr>
              <w:tc>
                <w:tcPr>
                  <w:tcW w:w="1140" w:type="dxa"/>
                  <w:shd w:val="clear" w:color="auto" w:fill="auto"/>
                  <w:vAlign w:val="center"/>
                </w:tcPr>
                <w:p w14:paraId="3E7312B9" w14:textId="30A65CE5" w:rsidR="005744B2" w:rsidRPr="002921C0" w:rsidRDefault="005744B2" w:rsidP="005744B2">
                  <w:pPr>
                    <w:jc w:val="center"/>
                    <w:rPr>
                      <w:sz w:val="20"/>
                      <w:szCs w:val="20"/>
                    </w:rPr>
                  </w:pPr>
                  <w:r w:rsidRPr="005744B2">
                    <w:rPr>
                      <w:sz w:val="20"/>
                      <w:szCs w:val="20"/>
                    </w:rPr>
                    <w:t>447</w:t>
                  </w:r>
                </w:p>
              </w:tc>
              <w:tc>
                <w:tcPr>
                  <w:tcW w:w="1670" w:type="dxa"/>
                  <w:shd w:val="clear" w:color="auto" w:fill="auto"/>
                  <w:vAlign w:val="center"/>
                </w:tcPr>
                <w:p w14:paraId="5FA20D29" w14:textId="2059EAE8" w:rsidR="005744B2" w:rsidRPr="002921C0" w:rsidRDefault="005744B2" w:rsidP="005744B2">
                  <w:pPr>
                    <w:jc w:val="center"/>
                    <w:rPr>
                      <w:sz w:val="20"/>
                      <w:szCs w:val="20"/>
                    </w:rPr>
                  </w:pPr>
                  <w:r w:rsidRPr="005744B2">
                    <w:rPr>
                      <w:sz w:val="20"/>
                      <w:szCs w:val="20"/>
                    </w:rPr>
                    <w:t>963759.2</w:t>
                  </w:r>
                </w:p>
              </w:tc>
              <w:tc>
                <w:tcPr>
                  <w:tcW w:w="1772" w:type="dxa"/>
                  <w:shd w:val="clear" w:color="auto" w:fill="auto"/>
                  <w:vAlign w:val="center"/>
                </w:tcPr>
                <w:p w14:paraId="66DFC272" w14:textId="654A5AB3" w:rsidR="005744B2" w:rsidRPr="002921C0" w:rsidRDefault="005744B2" w:rsidP="005744B2">
                  <w:pPr>
                    <w:jc w:val="center"/>
                    <w:rPr>
                      <w:sz w:val="20"/>
                      <w:szCs w:val="20"/>
                    </w:rPr>
                  </w:pPr>
                  <w:r w:rsidRPr="005744B2">
                    <w:rPr>
                      <w:sz w:val="20"/>
                      <w:szCs w:val="20"/>
                    </w:rPr>
                    <w:t>3530048.64</w:t>
                  </w:r>
                </w:p>
              </w:tc>
            </w:tr>
            <w:tr w:rsidR="005744B2" w:rsidRPr="005744B2" w14:paraId="744E7DAB" w14:textId="77777777" w:rsidTr="00DE621E">
              <w:trPr>
                <w:trHeight w:val="38"/>
                <w:jc w:val="center"/>
              </w:trPr>
              <w:tc>
                <w:tcPr>
                  <w:tcW w:w="1140" w:type="dxa"/>
                  <w:shd w:val="clear" w:color="auto" w:fill="auto"/>
                  <w:vAlign w:val="center"/>
                </w:tcPr>
                <w:p w14:paraId="20BAC1DA" w14:textId="6F8A69F4" w:rsidR="005744B2" w:rsidRPr="002921C0" w:rsidRDefault="005744B2" w:rsidP="005744B2">
                  <w:pPr>
                    <w:jc w:val="center"/>
                    <w:rPr>
                      <w:sz w:val="20"/>
                      <w:szCs w:val="20"/>
                    </w:rPr>
                  </w:pPr>
                  <w:r w:rsidRPr="005744B2">
                    <w:rPr>
                      <w:sz w:val="20"/>
                      <w:szCs w:val="20"/>
                    </w:rPr>
                    <w:t>448</w:t>
                  </w:r>
                </w:p>
              </w:tc>
              <w:tc>
                <w:tcPr>
                  <w:tcW w:w="1670" w:type="dxa"/>
                  <w:shd w:val="clear" w:color="auto" w:fill="auto"/>
                  <w:vAlign w:val="center"/>
                </w:tcPr>
                <w:p w14:paraId="37AB7F45" w14:textId="703902CD" w:rsidR="005744B2" w:rsidRPr="002921C0" w:rsidRDefault="005744B2" w:rsidP="005744B2">
                  <w:pPr>
                    <w:jc w:val="center"/>
                    <w:rPr>
                      <w:sz w:val="20"/>
                      <w:szCs w:val="20"/>
                    </w:rPr>
                  </w:pPr>
                  <w:r w:rsidRPr="005744B2">
                    <w:rPr>
                      <w:sz w:val="20"/>
                      <w:szCs w:val="20"/>
                    </w:rPr>
                    <w:t>963778.04</w:t>
                  </w:r>
                </w:p>
              </w:tc>
              <w:tc>
                <w:tcPr>
                  <w:tcW w:w="1772" w:type="dxa"/>
                  <w:shd w:val="clear" w:color="auto" w:fill="auto"/>
                  <w:vAlign w:val="center"/>
                </w:tcPr>
                <w:p w14:paraId="493E40F3" w14:textId="27505749" w:rsidR="005744B2" w:rsidRPr="002921C0" w:rsidRDefault="005744B2" w:rsidP="005744B2">
                  <w:pPr>
                    <w:jc w:val="center"/>
                    <w:rPr>
                      <w:sz w:val="20"/>
                      <w:szCs w:val="20"/>
                    </w:rPr>
                  </w:pPr>
                  <w:r w:rsidRPr="005744B2">
                    <w:rPr>
                      <w:sz w:val="20"/>
                      <w:szCs w:val="20"/>
                    </w:rPr>
                    <w:t>3530031.56</w:t>
                  </w:r>
                </w:p>
              </w:tc>
            </w:tr>
            <w:tr w:rsidR="005744B2" w:rsidRPr="005744B2" w14:paraId="544DFA75" w14:textId="77777777" w:rsidTr="00DE621E">
              <w:trPr>
                <w:trHeight w:val="38"/>
                <w:jc w:val="center"/>
              </w:trPr>
              <w:tc>
                <w:tcPr>
                  <w:tcW w:w="1140" w:type="dxa"/>
                  <w:shd w:val="clear" w:color="auto" w:fill="auto"/>
                  <w:vAlign w:val="center"/>
                </w:tcPr>
                <w:p w14:paraId="02380FB2" w14:textId="0F1C0DDA" w:rsidR="005744B2" w:rsidRPr="002921C0" w:rsidRDefault="005744B2" w:rsidP="005744B2">
                  <w:pPr>
                    <w:jc w:val="center"/>
                    <w:rPr>
                      <w:sz w:val="20"/>
                      <w:szCs w:val="20"/>
                    </w:rPr>
                  </w:pPr>
                  <w:r w:rsidRPr="005744B2">
                    <w:rPr>
                      <w:sz w:val="20"/>
                      <w:szCs w:val="20"/>
                    </w:rPr>
                    <w:t>449</w:t>
                  </w:r>
                </w:p>
              </w:tc>
              <w:tc>
                <w:tcPr>
                  <w:tcW w:w="1670" w:type="dxa"/>
                  <w:shd w:val="clear" w:color="auto" w:fill="auto"/>
                  <w:vAlign w:val="center"/>
                </w:tcPr>
                <w:p w14:paraId="3BBEDBD5" w14:textId="7C5A5179" w:rsidR="005744B2" w:rsidRPr="002921C0" w:rsidRDefault="005744B2" w:rsidP="005744B2">
                  <w:pPr>
                    <w:jc w:val="center"/>
                    <w:rPr>
                      <w:sz w:val="20"/>
                      <w:szCs w:val="20"/>
                    </w:rPr>
                  </w:pPr>
                  <w:r w:rsidRPr="005744B2">
                    <w:rPr>
                      <w:sz w:val="20"/>
                      <w:szCs w:val="20"/>
                    </w:rPr>
                    <w:t>963780.62</w:t>
                  </w:r>
                </w:p>
              </w:tc>
              <w:tc>
                <w:tcPr>
                  <w:tcW w:w="1772" w:type="dxa"/>
                  <w:shd w:val="clear" w:color="auto" w:fill="auto"/>
                  <w:vAlign w:val="center"/>
                </w:tcPr>
                <w:p w14:paraId="24044EC1" w14:textId="51CC24BF" w:rsidR="005744B2" w:rsidRPr="002921C0" w:rsidRDefault="005744B2" w:rsidP="005744B2">
                  <w:pPr>
                    <w:jc w:val="center"/>
                    <w:rPr>
                      <w:sz w:val="20"/>
                      <w:szCs w:val="20"/>
                    </w:rPr>
                  </w:pPr>
                  <w:r w:rsidRPr="005744B2">
                    <w:rPr>
                      <w:sz w:val="20"/>
                      <w:szCs w:val="20"/>
                    </w:rPr>
                    <w:t>3530028.54</w:t>
                  </w:r>
                </w:p>
              </w:tc>
            </w:tr>
            <w:tr w:rsidR="005744B2" w:rsidRPr="005744B2" w14:paraId="27003EF6" w14:textId="77777777" w:rsidTr="00DE621E">
              <w:trPr>
                <w:trHeight w:val="38"/>
                <w:jc w:val="center"/>
              </w:trPr>
              <w:tc>
                <w:tcPr>
                  <w:tcW w:w="1140" w:type="dxa"/>
                  <w:shd w:val="clear" w:color="auto" w:fill="auto"/>
                  <w:vAlign w:val="center"/>
                </w:tcPr>
                <w:p w14:paraId="4E8E4B1F" w14:textId="6BD668CD" w:rsidR="005744B2" w:rsidRPr="002921C0" w:rsidRDefault="005744B2" w:rsidP="005744B2">
                  <w:pPr>
                    <w:jc w:val="center"/>
                    <w:rPr>
                      <w:sz w:val="20"/>
                      <w:szCs w:val="20"/>
                    </w:rPr>
                  </w:pPr>
                  <w:r w:rsidRPr="005744B2">
                    <w:rPr>
                      <w:sz w:val="20"/>
                      <w:szCs w:val="20"/>
                    </w:rPr>
                    <w:t>450</w:t>
                  </w:r>
                </w:p>
              </w:tc>
              <w:tc>
                <w:tcPr>
                  <w:tcW w:w="1670" w:type="dxa"/>
                  <w:shd w:val="clear" w:color="auto" w:fill="auto"/>
                  <w:vAlign w:val="center"/>
                </w:tcPr>
                <w:p w14:paraId="43E4BE53" w14:textId="0489A942" w:rsidR="005744B2" w:rsidRPr="002921C0" w:rsidRDefault="005744B2" w:rsidP="005744B2">
                  <w:pPr>
                    <w:jc w:val="center"/>
                    <w:rPr>
                      <w:sz w:val="20"/>
                      <w:szCs w:val="20"/>
                    </w:rPr>
                  </w:pPr>
                  <w:r w:rsidRPr="005744B2">
                    <w:rPr>
                      <w:sz w:val="20"/>
                      <w:szCs w:val="20"/>
                    </w:rPr>
                    <w:t>963783.78</w:t>
                  </w:r>
                </w:p>
              </w:tc>
              <w:tc>
                <w:tcPr>
                  <w:tcW w:w="1772" w:type="dxa"/>
                  <w:shd w:val="clear" w:color="auto" w:fill="auto"/>
                  <w:vAlign w:val="center"/>
                </w:tcPr>
                <w:p w14:paraId="39665CBB" w14:textId="150AE627" w:rsidR="005744B2" w:rsidRPr="002921C0" w:rsidRDefault="005744B2" w:rsidP="005744B2">
                  <w:pPr>
                    <w:jc w:val="center"/>
                    <w:rPr>
                      <w:sz w:val="20"/>
                      <w:szCs w:val="20"/>
                    </w:rPr>
                  </w:pPr>
                  <w:r w:rsidRPr="005744B2">
                    <w:rPr>
                      <w:sz w:val="20"/>
                      <w:szCs w:val="20"/>
                    </w:rPr>
                    <w:t>3530024.42</w:t>
                  </w:r>
                </w:p>
              </w:tc>
            </w:tr>
            <w:tr w:rsidR="005744B2" w:rsidRPr="005744B2" w14:paraId="145EF940" w14:textId="77777777" w:rsidTr="00DE621E">
              <w:trPr>
                <w:trHeight w:val="38"/>
                <w:jc w:val="center"/>
              </w:trPr>
              <w:tc>
                <w:tcPr>
                  <w:tcW w:w="1140" w:type="dxa"/>
                  <w:shd w:val="clear" w:color="auto" w:fill="auto"/>
                  <w:vAlign w:val="center"/>
                </w:tcPr>
                <w:p w14:paraId="4F7C32B7" w14:textId="5E536FEE" w:rsidR="005744B2" w:rsidRPr="002921C0" w:rsidRDefault="005744B2" w:rsidP="005744B2">
                  <w:pPr>
                    <w:jc w:val="center"/>
                    <w:rPr>
                      <w:sz w:val="20"/>
                      <w:szCs w:val="20"/>
                    </w:rPr>
                  </w:pPr>
                  <w:r w:rsidRPr="005744B2">
                    <w:rPr>
                      <w:sz w:val="20"/>
                      <w:szCs w:val="20"/>
                    </w:rPr>
                    <w:t>451</w:t>
                  </w:r>
                </w:p>
              </w:tc>
              <w:tc>
                <w:tcPr>
                  <w:tcW w:w="1670" w:type="dxa"/>
                  <w:shd w:val="clear" w:color="auto" w:fill="auto"/>
                  <w:vAlign w:val="center"/>
                </w:tcPr>
                <w:p w14:paraId="6AB27E07" w14:textId="29860DFB" w:rsidR="005744B2" w:rsidRPr="002921C0" w:rsidRDefault="005744B2" w:rsidP="005744B2">
                  <w:pPr>
                    <w:jc w:val="center"/>
                    <w:rPr>
                      <w:sz w:val="20"/>
                      <w:szCs w:val="20"/>
                    </w:rPr>
                  </w:pPr>
                  <w:r w:rsidRPr="005744B2">
                    <w:rPr>
                      <w:sz w:val="20"/>
                      <w:szCs w:val="20"/>
                    </w:rPr>
                    <w:t>963787.44</w:t>
                  </w:r>
                </w:p>
              </w:tc>
              <w:tc>
                <w:tcPr>
                  <w:tcW w:w="1772" w:type="dxa"/>
                  <w:shd w:val="clear" w:color="auto" w:fill="auto"/>
                  <w:vAlign w:val="center"/>
                </w:tcPr>
                <w:p w14:paraId="5C99D3CB" w14:textId="3DB295B1" w:rsidR="005744B2" w:rsidRPr="002921C0" w:rsidRDefault="005744B2" w:rsidP="005744B2">
                  <w:pPr>
                    <w:jc w:val="center"/>
                    <w:rPr>
                      <w:sz w:val="20"/>
                      <w:szCs w:val="20"/>
                    </w:rPr>
                  </w:pPr>
                  <w:r w:rsidRPr="005744B2">
                    <w:rPr>
                      <w:sz w:val="20"/>
                      <w:szCs w:val="20"/>
                    </w:rPr>
                    <w:t>3530020.67</w:t>
                  </w:r>
                </w:p>
              </w:tc>
            </w:tr>
            <w:tr w:rsidR="005744B2" w:rsidRPr="005744B2" w14:paraId="40F1FC85" w14:textId="77777777" w:rsidTr="00DE621E">
              <w:trPr>
                <w:trHeight w:val="38"/>
                <w:jc w:val="center"/>
              </w:trPr>
              <w:tc>
                <w:tcPr>
                  <w:tcW w:w="1140" w:type="dxa"/>
                  <w:shd w:val="clear" w:color="auto" w:fill="auto"/>
                  <w:vAlign w:val="center"/>
                </w:tcPr>
                <w:p w14:paraId="1A8CD250" w14:textId="41DE5606" w:rsidR="005744B2" w:rsidRPr="002921C0" w:rsidRDefault="005744B2" w:rsidP="005744B2">
                  <w:pPr>
                    <w:jc w:val="center"/>
                    <w:rPr>
                      <w:sz w:val="20"/>
                      <w:szCs w:val="20"/>
                    </w:rPr>
                  </w:pPr>
                  <w:r w:rsidRPr="005744B2">
                    <w:rPr>
                      <w:sz w:val="20"/>
                      <w:szCs w:val="20"/>
                    </w:rPr>
                    <w:t>452</w:t>
                  </w:r>
                </w:p>
              </w:tc>
              <w:tc>
                <w:tcPr>
                  <w:tcW w:w="1670" w:type="dxa"/>
                  <w:shd w:val="clear" w:color="auto" w:fill="auto"/>
                  <w:vAlign w:val="center"/>
                </w:tcPr>
                <w:p w14:paraId="276CF42C" w14:textId="7D79DB91" w:rsidR="005744B2" w:rsidRPr="002921C0" w:rsidRDefault="005744B2" w:rsidP="005744B2">
                  <w:pPr>
                    <w:jc w:val="center"/>
                    <w:rPr>
                      <w:sz w:val="20"/>
                      <w:szCs w:val="20"/>
                    </w:rPr>
                  </w:pPr>
                  <w:r w:rsidRPr="005744B2">
                    <w:rPr>
                      <w:sz w:val="20"/>
                      <w:szCs w:val="20"/>
                    </w:rPr>
                    <w:t>963790.9</w:t>
                  </w:r>
                </w:p>
              </w:tc>
              <w:tc>
                <w:tcPr>
                  <w:tcW w:w="1772" w:type="dxa"/>
                  <w:shd w:val="clear" w:color="auto" w:fill="auto"/>
                  <w:vAlign w:val="center"/>
                </w:tcPr>
                <w:p w14:paraId="19DFFCCD" w14:textId="7E87B146" w:rsidR="005744B2" w:rsidRPr="002921C0" w:rsidRDefault="005744B2" w:rsidP="005744B2">
                  <w:pPr>
                    <w:jc w:val="center"/>
                    <w:rPr>
                      <w:sz w:val="20"/>
                      <w:szCs w:val="20"/>
                    </w:rPr>
                  </w:pPr>
                  <w:r w:rsidRPr="005744B2">
                    <w:rPr>
                      <w:sz w:val="20"/>
                      <w:szCs w:val="20"/>
                    </w:rPr>
                    <w:t>3530016.67</w:t>
                  </w:r>
                </w:p>
              </w:tc>
            </w:tr>
            <w:tr w:rsidR="005744B2" w:rsidRPr="005744B2" w14:paraId="54D5D2AB" w14:textId="77777777" w:rsidTr="00DE621E">
              <w:trPr>
                <w:trHeight w:val="38"/>
                <w:jc w:val="center"/>
              </w:trPr>
              <w:tc>
                <w:tcPr>
                  <w:tcW w:w="1140" w:type="dxa"/>
                  <w:shd w:val="clear" w:color="auto" w:fill="auto"/>
                  <w:vAlign w:val="center"/>
                </w:tcPr>
                <w:p w14:paraId="1E714F10" w14:textId="0230B4AC" w:rsidR="005744B2" w:rsidRPr="002921C0" w:rsidRDefault="005744B2" w:rsidP="005744B2">
                  <w:pPr>
                    <w:jc w:val="center"/>
                    <w:rPr>
                      <w:sz w:val="20"/>
                      <w:szCs w:val="20"/>
                    </w:rPr>
                  </w:pPr>
                  <w:r w:rsidRPr="005744B2">
                    <w:rPr>
                      <w:sz w:val="20"/>
                      <w:szCs w:val="20"/>
                    </w:rPr>
                    <w:t>453</w:t>
                  </w:r>
                </w:p>
              </w:tc>
              <w:tc>
                <w:tcPr>
                  <w:tcW w:w="1670" w:type="dxa"/>
                  <w:shd w:val="clear" w:color="auto" w:fill="auto"/>
                  <w:vAlign w:val="center"/>
                </w:tcPr>
                <w:p w14:paraId="7BF2DCFE" w14:textId="26EF9BCB" w:rsidR="005744B2" w:rsidRPr="002921C0" w:rsidRDefault="005744B2" w:rsidP="005744B2">
                  <w:pPr>
                    <w:jc w:val="center"/>
                    <w:rPr>
                      <w:sz w:val="20"/>
                      <w:szCs w:val="20"/>
                    </w:rPr>
                  </w:pPr>
                  <w:r w:rsidRPr="005744B2">
                    <w:rPr>
                      <w:sz w:val="20"/>
                      <w:szCs w:val="20"/>
                    </w:rPr>
                    <w:t>963795.12</w:t>
                  </w:r>
                </w:p>
              </w:tc>
              <w:tc>
                <w:tcPr>
                  <w:tcW w:w="1772" w:type="dxa"/>
                  <w:shd w:val="clear" w:color="auto" w:fill="auto"/>
                  <w:vAlign w:val="center"/>
                </w:tcPr>
                <w:p w14:paraId="2F1507B7" w14:textId="00F423D3" w:rsidR="005744B2" w:rsidRPr="002921C0" w:rsidRDefault="005744B2" w:rsidP="005744B2">
                  <w:pPr>
                    <w:jc w:val="center"/>
                    <w:rPr>
                      <w:sz w:val="20"/>
                      <w:szCs w:val="20"/>
                    </w:rPr>
                  </w:pPr>
                  <w:r w:rsidRPr="005744B2">
                    <w:rPr>
                      <w:sz w:val="20"/>
                      <w:szCs w:val="20"/>
                    </w:rPr>
                    <w:t>3530012.33</w:t>
                  </w:r>
                </w:p>
              </w:tc>
            </w:tr>
            <w:tr w:rsidR="005744B2" w:rsidRPr="005744B2" w14:paraId="64AB5548" w14:textId="77777777" w:rsidTr="00DE621E">
              <w:trPr>
                <w:trHeight w:val="38"/>
                <w:jc w:val="center"/>
              </w:trPr>
              <w:tc>
                <w:tcPr>
                  <w:tcW w:w="1140" w:type="dxa"/>
                  <w:shd w:val="clear" w:color="auto" w:fill="auto"/>
                  <w:vAlign w:val="center"/>
                </w:tcPr>
                <w:p w14:paraId="29FFC622" w14:textId="2AAFB3B6" w:rsidR="005744B2" w:rsidRPr="002921C0" w:rsidRDefault="005744B2" w:rsidP="005744B2">
                  <w:pPr>
                    <w:jc w:val="center"/>
                    <w:rPr>
                      <w:sz w:val="20"/>
                      <w:szCs w:val="20"/>
                    </w:rPr>
                  </w:pPr>
                  <w:r w:rsidRPr="005744B2">
                    <w:rPr>
                      <w:sz w:val="20"/>
                      <w:szCs w:val="20"/>
                    </w:rPr>
                    <w:t>454</w:t>
                  </w:r>
                </w:p>
              </w:tc>
              <w:tc>
                <w:tcPr>
                  <w:tcW w:w="1670" w:type="dxa"/>
                  <w:shd w:val="clear" w:color="auto" w:fill="auto"/>
                  <w:vAlign w:val="center"/>
                </w:tcPr>
                <w:p w14:paraId="5460E24A" w14:textId="34D12E3E" w:rsidR="005744B2" w:rsidRPr="002921C0" w:rsidRDefault="005744B2" w:rsidP="005744B2">
                  <w:pPr>
                    <w:jc w:val="center"/>
                    <w:rPr>
                      <w:sz w:val="20"/>
                      <w:szCs w:val="20"/>
                    </w:rPr>
                  </w:pPr>
                  <w:r w:rsidRPr="005744B2">
                    <w:rPr>
                      <w:sz w:val="20"/>
                      <w:szCs w:val="20"/>
                    </w:rPr>
                    <w:t>963798.21</w:t>
                  </w:r>
                </w:p>
              </w:tc>
              <w:tc>
                <w:tcPr>
                  <w:tcW w:w="1772" w:type="dxa"/>
                  <w:shd w:val="clear" w:color="auto" w:fill="auto"/>
                  <w:vAlign w:val="center"/>
                </w:tcPr>
                <w:p w14:paraId="23D605DB" w14:textId="73621285" w:rsidR="005744B2" w:rsidRPr="002921C0" w:rsidRDefault="005744B2" w:rsidP="005744B2">
                  <w:pPr>
                    <w:jc w:val="center"/>
                    <w:rPr>
                      <w:sz w:val="20"/>
                      <w:szCs w:val="20"/>
                    </w:rPr>
                  </w:pPr>
                  <w:r w:rsidRPr="005744B2">
                    <w:rPr>
                      <w:sz w:val="20"/>
                      <w:szCs w:val="20"/>
                    </w:rPr>
                    <w:t>3530006.67</w:t>
                  </w:r>
                </w:p>
              </w:tc>
            </w:tr>
            <w:tr w:rsidR="005744B2" w:rsidRPr="005744B2" w14:paraId="1B2AC182" w14:textId="77777777" w:rsidTr="00DE621E">
              <w:trPr>
                <w:trHeight w:val="38"/>
                <w:jc w:val="center"/>
              </w:trPr>
              <w:tc>
                <w:tcPr>
                  <w:tcW w:w="1140" w:type="dxa"/>
                  <w:shd w:val="clear" w:color="auto" w:fill="auto"/>
                  <w:vAlign w:val="center"/>
                </w:tcPr>
                <w:p w14:paraId="1BF3AA3D" w14:textId="46B837DC" w:rsidR="005744B2" w:rsidRPr="002921C0" w:rsidRDefault="005744B2" w:rsidP="005744B2">
                  <w:pPr>
                    <w:jc w:val="center"/>
                    <w:rPr>
                      <w:sz w:val="20"/>
                      <w:szCs w:val="20"/>
                    </w:rPr>
                  </w:pPr>
                  <w:r w:rsidRPr="005744B2">
                    <w:rPr>
                      <w:sz w:val="20"/>
                      <w:szCs w:val="20"/>
                    </w:rPr>
                    <w:t>455</w:t>
                  </w:r>
                </w:p>
              </w:tc>
              <w:tc>
                <w:tcPr>
                  <w:tcW w:w="1670" w:type="dxa"/>
                  <w:shd w:val="clear" w:color="auto" w:fill="auto"/>
                  <w:vAlign w:val="center"/>
                </w:tcPr>
                <w:p w14:paraId="6DD69C08" w14:textId="5763CE66" w:rsidR="005744B2" w:rsidRPr="002921C0" w:rsidRDefault="005744B2" w:rsidP="005744B2">
                  <w:pPr>
                    <w:jc w:val="center"/>
                    <w:rPr>
                      <w:sz w:val="20"/>
                      <w:szCs w:val="20"/>
                    </w:rPr>
                  </w:pPr>
                  <w:r w:rsidRPr="005744B2">
                    <w:rPr>
                      <w:sz w:val="20"/>
                      <w:szCs w:val="20"/>
                    </w:rPr>
                    <w:t>963800.77</w:t>
                  </w:r>
                </w:p>
              </w:tc>
              <w:tc>
                <w:tcPr>
                  <w:tcW w:w="1772" w:type="dxa"/>
                  <w:shd w:val="clear" w:color="auto" w:fill="auto"/>
                  <w:vAlign w:val="center"/>
                </w:tcPr>
                <w:p w14:paraId="5D2CCFBF" w14:textId="2302770B" w:rsidR="005744B2" w:rsidRPr="002921C0" w:rsidRDefault="005744B2" w:rsidP="005744B2">
                  <w:pPr>
                    <w:jc w:val="center"/>
                    <w:rPr>
                      <w:sz w:val="20"/>
                      <w:szCs w:val="20"/>
                    </w:rPr>
                  </w:pPr>
                  <w:r w:rsidRPr="005744B2">
                    <w:rPr>
                      <w:sz w:val="20"/>
                      <w:szCs w:val="20"/>
                    </w:rPr>
                    <w:t>3530001.52</w:t>
                  </w:r>
                </w:p>
              </w:tc>
            </w:tr>
            <w:tr w:rsidR="005744B2" w:rsidRPr="005744B2" w14:paraId="68252CD8" w14:textId="77777777" w:rsidTr="00DE621E">
              <w:trPr>
                <w:trHeight w:val="38"/>
                <w:jc w:val="center"/>
              </w:trPr>
              <w:tc>
                <w:tcPr>
                  <w:tcW w:w="1140" w:type="dxa"/>
                  <w:shd w:val="clear" w:color="auto" w:fill="auto"/>
                  <w:vAlign w:val="center"/>
                </w:tcPr>
                <w:p w14:paraId="524E5A03" w14:textId="29ABC83E" w:rsidR="005744B2" w:rsidRPr="002921C0" w:rsidRDefault="005744B2" w:rsidP="005744B2">
                  <w:pPr>
                    <w:jc w:val="center"/>
                    <w:rPr>
                      <w:sz w:val="20"/>
                      <w:szCs w:val="20"/>
                    </w:rPr>
                  </w:pPr>
                  <w:r w:rsidRPr="005744B2">
                    <w:rPr>
                      <w:sz w:val="20"/>
                      <w:szCs w:val="20"/>
                    </w:rPr>
                    <w:t>456</w:t>
                  </w:r>
                </w:p>
              </w:tc>
              <w:tc>
                <w:tcPr>
                  <w:tcW w:w="1670" w:type="dxa"/>
                  <w:shd w:val="clear" w:color="auto" w:fill="auto"/>
                  <w:vAlign w:val="center"/>
                </w:tcPr>
                <w:p w14:paraId="22E0115D" w14:textId="7973F217" w:rsidR="005744B2" w:rsidRPr="002921C0" w:rsidRDefault="005744B2" w:rsidP="005744B2">
                  <w:pPr>
                    <w:jc w:val="center"/>
                    <w:rPr>
                      <w:sz w:val="20"/>
                      <w:szCs w:val="20"/>
                    </w:rPr>
                  </w:pPr>
                  <w:r w:rsidRPr="005744B2">
                    <w:rPr>
                      <w:sz w:val="20"/>
                      <w:szCs w:val="20"/>
                    </w:rPr>
                    <w:t>963804.59</w:t>
                  </w:r>
                </w:p>
              </w:tc>
              <w:tc>
                <w:tcPr>
                  <w:tcW w:w="1772" w:type="dxa"/>
                  <w:shd w:val="clear" w:color="auto" w:fill="auto"/>
                  <w:vAlign w:val="center"/>
                </w:tcPr>
                <w:p w14:paraId="0906E253" w14:textId="630E5F0A" w:rsidR="005744B2" w:rsidRPr="002921C0" w:rsidRDefault="005744B2" w:rsidP="005744B2">
                  <w:pPr>
                    <w:jc w:val="center"/>
                    <w:rPr>
                      <w:sz w:val="20"/>
                      <w:szCs w:val="20"/>
                    </w:rPr>
                  </w:pPr>
                  <w:r w:rsidRPr="005744B2">
                    <w:rPr>
                      <w:sz w:val="20"/>
                      <w:szCs w:val="20"/>
                    </w:rPr>
                    <w:t>3529996.49</w:t>
                  </w:r>
                </w:p>
              </w:tc>
            </w:tr>
            <w:tr w:rsidR="005744B2" w:rsidRPr="005744B2" w14:paraId="726DD35A" w14:textId="77777777" w:rsidTr="00DE621E">
              <w:trPr>
                <w:trHeight w:val="38"/>
                <w:jc w:val="center"/>
              </w:trPr>
              <w:tc>
                <w:tcPr>
                  <w:tcW w:w="1140" w:type="dxa"/>
                  <w:shd w:val="clear" w:color="auto" w:fill="auto"/>
                  <w:vAlign w:val="center"/>
                </w:tcPr>
                <w:p w14:paraId="75363820" w14:textId="5607C7D5" w:rsidR="005744B2" w:rsidRPr="002921C0" w:rsidRDefault="005744B2" w:rsidP="005744B2">
                  <w:pPr>
                    <w:jc w:val="center"/>
                    <w:rPr>
                      <w:sz w:val="20"/>
                      <w:szCs w:val="20"/>
                    </w:rPr>
                  </w:pPr>
                  <w:r w:rsidRPr="005744B2">
                    <w:rPr>
                      <w:sz w:val="20"/>
                      <w:szCs w:val="20"/>
                    </w:rPr>
                    <w:t>457</w:t>
                  </w:r>
                </w:p>
              </w:tc>
              <w:tc>
                <w:tcPr>
                  <w:tcW w:w="1670" w:type="dxa"/>
                  <w:shd w:val="clear" w:color="auto" w:fill="auto"/>
                  <w:vAlign w:val="center"/>
                </w:tcPr>
                <w:p w14:paraId="3C1425C7" w14:textId="63E4B745" w:rsidR="005744B2" w:rsidRPr="002921C0" w:rsidRDefault="005744B2" w:rsidP="005744B2">
                  <w:pPr>
                    <w:jc w:val="center"/>
                    <w:rPr>
                      <w:sz w:val="20"/>
                      <w:szCs w:val="20"/>
                    </w:rPr>
                  </w:pPr>
                  <w:r w:rsidRPr="005744B2">
                    <w:rPr>
                      <w:sz w:val="20"/>
                      <w:szCs w:val="20"/>
                    </w:rPr>
                    <w:t>963808.72</w:t>
                  </w:r>
                </w:p>
              </w:tc>
              <w:tc>
                <w:tcPr>
                  <w:tcW w:w="1772" w:type="dxa"/>
                  <w:shd w:val="clear" w:color="auto" w:fill="auto"/>
                  <w:vAlign w:val="center"/>
                </w:tcPr>
                <w:p w14:paraId="6BFA0A66" w14:textId="3AAF03CF" w:rsidR="005744B2" w:rsidRPr="002921C0" w:rsidRDefault="005744B2" w:rsidP="005744B2">
                  <w:pPr>
                    <w:jc w:val="center"/>
                    <w:rPr>
                      <w:sz w:val="20"/>
                      <w:szCs w:val="20"/>
                    </w:rPr>
                  </w:pPr>
                  <w:r w:rsidRPr="005744B2">
                    <w:rPr>
                      <w:sz w:val="20"/>
                      <w:szCs w:val="20"/>
                    </w:rPr>
                    <w:t>3529992.59</w:t>
                  </w:r>
                </w:p>
              </w:tc>
            </w:tr>
            <w:tr w:rsidR="005744B2" w:rsidRPr="005744B2" w14:paraId="2AD5D8A2" w14:textId="77777777" w:rsidTr="00DE621E">
              <w:trPr>
                <w:trHeight w:val="38"/>
                <w:jc w:val="center"/>
              </w:trPr>
              <w:tc>
                <w:tcPr>
                  <w:tcW w:w="1140" w:type="dxa"/>
                  <w:shd w:val="clear" w:color="auto" w:fill="auto"/>
                  <w:vAlign w:val="center"/>
                </w:tcPr>
                <w:p w14:paraId="7A521DE6" w14:textId="03AFE430" w:rsidR="005744B2" w:rsidRPr="002921C0" w:rsidRDefault="005744B2" w:rsidP="005744B2">
                  <w:pPr>
                    <w:jc w:val="center"/>
                    <w:rPr>
                      <w:sz w:val="20"/>
                      <w:szCs w:val="20"/>
                    </w:rPr>
                  </w:pPr>
                  <w:r w:rsidRPr="005744B2">
                    <w:rPr>
                      <w:sz w:val="20"/>
                      <w:szCs w:val="20"/>
                    </w:rPr>
                    <w:t>458</w:t>
                  </w:r>
                </w:p>
              </w:tc>
              <w:tc>
                <w:tcPr>
                  <w:tcW w:w="1670" w:type="dxa"/>
                  <w:shd w:val="clear" w:color="auto" w:fill="auto"/>
                  <w:vAlign w:val="center"/>
                </w:tcPr>
                <w:p w14:paraId="3B520AA6" w14:textId="403FCB3C" w:rsidR="005744B2" w:rsidRPr="002921C0" w:rsidRDefault="005744B2" w:rsidP="005744B2">
                  <w:pPr>
                    <w:jc w:val="center"/>
                    <w:rPr>
                      <w:sz w:val="20"/>
                      <w:szCs w:val="20"/>
                    </w:rPr>
                  </w:pPr>
                  <w:r w:rsidRPr="005744B2">
                    <w:rPr>
                      <w:sz w:val="20"/>
                      <w:szCs w:val="20"/>
                    </w:rPr>
                    <w:t>963812.93</w:t>
                  </w:r>
                </w:p>
              </w:tc>
              <w:tc>
                <w:tcPr>
                  <w:tcW w:w="1772" w:type="dxa"/>
                  <w:shd w:val="clear" w:color="auto" w:fill="auto"/>
                  <w:vAlign w:val="center"/>
                </w:tcPr>
                <w:p w14:paraId="556F5327" w14:textId="2E728E38" w:rsidR="005744B2" w:rsidRPr="002921C0" w:rsidRDefault="005744B2" w:rsidP="005744B2">
                  <w:pPr>
                    <w:jc w:val="center"/>
                    <w:rPr>
                      <w:sz w:val="20"/>
                      <w:szCs w:val="20"/>
                    </w:rPr>
                  </w:pPr>
                  <w:r w:rsidRPr="005744B2">
                    <w:rPr>
                      <w:sz w:val="20"/>
                      <w:szCs w:val="20"/>
                    </w:rPr>
                    <w:t>3529988.67</w:t>
                  </w:r>
                </w:p>
              </w:tc>
            </w:tr>
            <w:tr w:rsidR="005744B2" w:rsidRPr="005744B2" w14:paraId="5356127C" w14:textId="77777777" w:rsidTr="00DE621E">
              <w:trPr>
                <w:trHeight w:val="38"/>
                <w:jc w:val="center"/>
              </w:trPr>
              <w:tc>
                <w:tcPr>
                  <w:tcW w:w="1140" w:type="dxa"/>
                  <w:shd w:val="clear" w:color="auto" w:fill="auto"/>
                  <w:vAlign w:val="center"/>
                </w:tcPr>
                <w:p w14:paraId="68E4940B" w14:textId="123A899E" w:rsidR="005744B2" w:rsidRPr="002921C0" w:rsidRDefault="005744B2" w:rsidP="005744B2">
                  <w:pPr>
                    <w:jc w:val="center"/>
                    <w:rPr>
                      <w:sz w:val="20"/>
                      <w:szCs w:val="20"/>
                    </w:rPr>
                  </w:pPr>
                  <w:r w:rsidRPr="005744B2">
                    <w:rPr>
                      <w:sz w:val="20"/>
                      <w:szCs w:val="20"/>
                    </w:rPr>
                    <w:t>459</w:t>
                  </w:r>
                </w:p>
              </w:tc>
              <w:tc>
                <w:tcPr>
                  <w:tcW w:w="1670" w:type="dxa"/>
                  <w:shd w:val="clear" w:color="auto" w:fill="auto"/>
                  <w:vAlign w:val="center"/>
                </w:tcPr>
                <w:p w14:paraId="241057FE" w14:textId="1B63D830" w:rsidR="005744B2" w:rsidRPr="002921C0" w:rsidRDefault="005744B2" w:rsidP="005744B2">
                  <w:pPr>
                    <w:jc w:val="center"/>
                    <w:rPr>
                      <w:sz w:val="20"/>
                      <w:szCs w:val="20"/>
                    </w:rPr>
                  </w:pPr>
                  <w:r w:rsidRPr="005744B2">
                    <w:rPr>
                      <w:sz w:val="20"/>
                      <w:szCs w:val="20"/>
                    </w:rPr>
                    <w:t>963818.03</w:t>
                  </w:r>
                </w:p>
              </w:tc>
              <w:tc>
                <w:tcPr>
                  <w:tcW w:w="1772" w:type="dxa"/>
                  <w:shd w:val="clear" w:color="auto" w:fill="auto"/>
                  <w:vAlign w:val="center"/>
                </w:tcPr>
                <w:p w14:paraId="220C77A1" w14:textId="4790F27D" w:rsidR="005744B2" w:rsidRPr="002921C0" w:rsidRDefault="005744B2" w:rsidP="005744B2">
                  <w:pPr>
                    <w:jc w:val="center"/>
                    <w:rPr>
                      <w:sz w:val="20"/>
                      <w:szCs w:val="20"/>
                    </w:rPr>
                  </w:pPr>
                  <w:r w:rsidRPr="005744B2">
                    <w:rPr>
                      <w:sz w:val="20"/>
                      <w:szCs w:val="20"/>
                    </w:rPr>
                    <w:t>3529984.82</w:t>
                  </w:r>
                </w:p>
              </w:tc>
            </w:tr>
            <w:tr w:rsidR="005744B2" w:rsidRPr="005744B2" w14:paraId="038371B2" w14:textId="77777777" w:rsidTr="00DE621E">
              <w:trPr>
                <w:trHeight w:val="38"/>
                <w:jc w:val="center"/>
              </w:trPr>
              <w:tc>
                <w:tcPr>
                  <w:tcW w:w="1140" w:type="dxa"/>
                  <w:shd w:val="clear" w:color="auto" w:fill="auto"/>
                  <w:vAlign w:val="center"/>
                </w:tcPr>
                <w:p w14:paraId="28100553" w14:textId="64AD285F" w:rsidR="005744B2" w:rsidRPr="002921C0" w:rsidRDefault="005744B2" w:rsidP="005744B2">
                  <w:pPr>
                    <w:jc w:val="center"/>
                    <w:rPr>
                      <w:sz w:val="20"/>
                      <w:szCs w:val="20"/>
                    </w:rPr>
                  </w:pPr>
                  <w:r w:rsidRPr="005744B2">
                    <w:rPr>
                      <w:sz w:val="20"/>
                      <w:szCs w:val="20"/>
                    </w:rPr>
                    <w:t>460</w:t>
                  </w:r>
                </w:p>
              </w:tc>
              <w:tc>
                <w:tcPr>
                  <w:tcW w:w="1670" w:type="dxa"/>
                  <w:shd w:val="clear" w:color="auto" w:fill="auto"/>
                  <w:vAlign w:val="center"/>
                </w:tcPr>
                <w:p w14:paraId="09A918AC" w14:textId="3743CB3E" w:rsidR="005744B2" w:rsidRPr="002921C0" w:rsidRDefault="005744B2" w:rsidP="005744B2">
                  <w:pPr>
                    <w:jc w:val="center"/>
                    <w:rPr>
                      <w:sz w:val="20"/>
                      <w:szCs w:val="20"/>
                    </w:rPr>
                  </w:pPr>
                  <w:r w:rsidRPr="005744B2">
                    <w:rPr>
                      <w:sz w:val="20"/>
                      <w:szCs w:val="20"/>
                    </w:rPr>
                    <w:t>963821.98</w:t>
                  </w:r>
                </w:p>
              </w:tc>
              <w:tc>
                <w:tcPr>
                  <w:tcW w:w="1772" w:type="dxa"/>
                  <w:shd w:val="clear" w:color="auto" w:fill="auto"/>
                  <w:vAlign w:val="center"/>
                </w:tcPr>
                <w:p w14:paraId="372437F5" w14:textId="209A43D7" w:rsidR="005744B2" w:rsidRPr="002921C0" w:rsidRDefault="005744B2" w:rsidP="005744B2">
                  <w:pPr>
                    <w:jc w:val="center"/>
                    <w:rPr>
                      <w:sz w:val="20"/>
                      <w:szCs w:val="20"/>
                    </w:rPr>
                  </w:pPr>
                  <w:r w:rsidRPr="005744B2">
                    <w:rPr>
                      <w:sz w:val="20"/>
                      <w:szCs w:val="20"/>
                    </w:rPr>
                    <w:t>3529980.44</w:t>
                  </w:r>
                </w:p>
              </w:tc>
            </w:tr>
            <w:tr w:rsidR="005744B2" w:rsidRPr="005744B2" w14:paraId="09B7C657" w14:textId="77777777" w:rsidTr="00DE621E">
              <w:trPr>
                <w:trHeight w:val="38"/>
                <w:jc w:val="center"/>
              </w:trPr>
              <w:tc>
                <w:tcPr>
                  <w:tcW w:w="1140" w:type="dxa"/>
                  <w:shd w:val="clear" w:color="auto" w:fill="auto"/>
                  <w:vAlign w:val="center"/>
                </w:tcPr>
                <w:p w14:paraId="64AD7C46" w14:textId="2175C293" w:rsidR="005744B2" w:rsidRPr="002921C0" w:rsidRDefault="005744B2" w:rsidP="005744B2">
                  <w:pPr>
                    <w:jc w:val="center"/>
                    <w:rPr>
                      <w:sz w:val="20"/>
                      <w:szCs w:val="20"/>
                    </w:rPr>
                  </w:pPr>
                  <w:r w:rsidRPr="005744B2">
                    <w:rPr>
                      <w:sz w:val="20"/>
                      <w:szCs w:val="20"/>
                    </w:rPr>
                    <w:t>461</w:t>
                  </w:r>
                </w:p>
              </w:tc>
              <w:tc>
                <w:tcPr>
                  <w:tcW w:w="1670" w:type="dxa"/>
                  <w:shd w:val="clear" w:color="auto" w:fill="auto"/>
                  <w:vAlign w:val="center"/>
                </w:tcPr>
                <w:p w14:paraId="6E8575A0" w14:textId="162DBE57" w:rsidR="005744B2" w:rsidRPr="002921C0" w:rsidRDefault="005744B2" w:rsidP="005744B2">
                  <w:pPr>
                    <w:jc w:val="center"/>
                    <w:rPr>
                      <w:sz w:val="20"/>
                      <w:szCs w:val="20"/>
                    </w:rPr>
                  </w:pPr>
                  <w:r w:rsidRPr="005744B2">
                    <w:rPr>
                      <w:sz w:val="20"/>
                      <w:szCs w:val="20"/>
                    </w:rPr>
                    <w:t>963824.24</w:t>
                  </w:r>
                </w:p>
              </w:tc>
              <w:tc>
                <w:tcPr>
                  <w:tcW w:w="1772" w:type="dxa"/>
                  <w:shd w:val="clear" w:color="auto" w:fill="auto"/>
                  <w:vAlign w:val="center"/>
                </w:tcPr>
                <w:p w14:paraId="10FE600E" w14:textId="360115CD" w:rsidR="005744B2" w:rsidRPr="002921C0" w:rsidRDefault="005744B2" w:rsidP="005744B2">
                  <w:pPr>
                    <w:jc w:val="center"/>
                    <w:rPr>
                      <w:sz w:val="20"/>
                      <w:szCs w:val="20"/>
                    </w:rPr>
                  </w:pPr>
                  <w:r w:rsidRPr="005744B2">
                    <w:rPr>
                      <w:sz w:val="20"/>
                      <w:szCs w:val="20"/>
                    </w:rPr>
                    <w:t>3529975.34</w:t>
                  </w:r>
                </w:p>
              </w:tc>
            </w:tr>
            <w:tr w:rsidR="005744B2" w:rsidRPr="005744B2" w14:paraId="37D78732" w14:textId="77777777" w:rsidTr="00DE621E">
              <w:trPr>
                <w:trHeight w:val="38"/>
                <w:jc w:val="center"/>
              </w:trPr>
              <w:tc>
                <w:tcPr>
                  <w:tcW w:w="1140" w:type="dxa"/>
                  <w:shd w:val="clear" w:color="auto" w:fill="auto"/>
                  <w:vAlign w:val="center"/>
                </w:tcPr>
                <w:p w14:paraId="6A40B57E" w14:textId="51354740" w:rsidR="005744B2" w:rsidRPr="002921C0" w:rsidRDefault="005744B2" w:rsidP="005744B2">
                  <w:pPr>
                    <w:jc w:val="center"/>
                    <w:rPr>
                      <w:sz w:val="20"/>
                      <w:szCs w:val="20"/>
                    </w:rPr>
                  </w:pPr>
                  <w:r w:rsidRPr="005744B2">
                    <w:rPr>
                      <w:sz w:val="20"/>
                      <w:szCs w:val="20"/>
                    </w:rPr>
                    <w:t>462</w:t>
                  </w:r>
                </w:p>
              </w:tc>
              <w:tc>
                <w:tcPr>
                  <w:tcW w:w="1670" w:type="dxa"/>
                  <w:shd w:val="clear" w:color="auto" w:fill="auto"/>
                  <w:vAlign w:val="center"/>
                </w:tcPr>
                <w:p w14:paraId="4F7FA453" w14:textId="57FDD2DF" w:rsidR="005744B2" w:rsidRPr="002921C0" w:rsidRDefault="005744B2" w:rsidP="005744B2">
                  <w:pPr>
                    <w:jc w:val="center"/>
                    <w:rPr>
                      <w:sz w:val="20"/>
                      <w:szCs w:val="20"/>
                    </w:rPr>
                  </w:pPr>
                  <w:r w:rsidRPr="005744B2">
                    <w:rPr>
                      <w:sz w:val="20"/>
                      <w:szCs w:val="20"/>
                    </w:rPr>
                    <w:t>963825.56</w:t>
                  </w:r>
                </w:p>
              </w:tc>
              <w:tc>
                <w:tcPr>
                  <w:tcW w:w="1772" w:type="dxa"/>
                  <w:shd w:val="clear" w:color="auto" w:fill="auto"/>
                  <w:vAlign w:val="center"/>
                </w:tcPr>
                <w:p w14:paraId="6ECFE029" w14:textId="036D7B98" w:rsidR="005744B2" w:rsidRPr="002921C0" w:rsidRDefault="005744B2" w:rsidP="005744B2">
                  <w:pPr>
                    <w:jc w:val="center"/>
                    <w:rPr>
                      <w:sz w:val="20"/>
                      <w:szCs w:val="20"/>
                    </w:rPr>
                  </w:pPr>
                  <w:r w:rsidRPr="005744B2">
                    <w:rPr>
                      <w:sz w:val="20"/>
                      <w:szCs w:val="20"/>
                    </w:rPr>
                    <w:t>3529970.46</w:t>
                  </w:r>
                </w:p>
              </w:tc>
            </w:tr>
            <w:tr w:rsidR="005744B2" w:rsidRPr="005744B2" w14:paraId="3258E5A5" w14:textId="77777777" w:rsidTr="00DE621E">
              <w:trPr>
                <w:trHeight w:val="38"/>
                <w:jc w:val="center"/>
              </w:trPr>
              <w:tc>
                <w:tcPr>
                  <w:tcW w:w="1140" w:type="dxa"/>
                  <w:shd w:val="clear" w:color="auto" w:fill="auto"/>
                  <w:vAlign w:val="center"/>
                </w:tcPr>
                <w:p w14:paraId="626A5E35" w14:textId="02EBBA5C" w:rsidR="005744B2" w:rsidRPr="002921C0" w:rsidRDefault="005744B2" w:rsidP="005744B2">
                  <w:pPr>
                    <w:jc w:val="center"/>
                    <w:rPr>
                      <w:sz w:val="20"/>
                      <w:szCs w:val="20"/>
                    </w:rPr>
                  </w:pPr>
                  <w:r w:rsidRPr="005744B2">
                    <w:rPr>
                      <w:sz w:val="20"/>
                      <w:szCs w:val="20"/>
                    </w:rPr>
                    <w:t>463</w:t>
                  </w:r>
                </w:p>
              </w:tc>
              <w:tc>
                <w:tcPr>
                  <w:tcW w:w="1670" w:type="dxa"/>
                  <w:shd w:val="clear" w:color="auto" w:fill="auto"/>
                  <w:vAlign w:val="center"/>
                </w:tcPr>
                <w:p w14:paraId="25ACF750" w14:textId="7C3E57FC" w:rsidR="005744B2" w:rsidRPr="002921C0" w:rsidRDefault="005744B2" w:rsidP="005744B2">
                  <w:pPr>
                    <w:jc w:val="center"/>
                    <w:rPr>
                      <w:sz w:val="20"/>
                      <w:szCs w:val="20"/>
                    </w:rPr>
                  </w:pPr>
                  <w:r w:rsidRPr="005744B2">
                    <w:rPr>
                      <w:sz w:val="20"/>
                      <w:szCs w:val="20"/>
                    </w:rPr>
                    <w:t>963828.76</w:t>
                  </w:r>
                </w:p>
              </w:tc>
              <w:tc>
                <w:tcPr>
                  <w:tcW w:w="1772" w:type="dxa"/>
                  <w:shd w:val="clear" w:color="auto" w:fill="auto"/>
                  <w:vAlign w:val="center"/>
                </w:tcPr>
                <w:p w14:paraId="77988CA7" w14:textId="7F4439BE" w:rsidR="005744B2" w:rsidRPr="002921C0" w:rsidRDefault="005744B2" w:rsidP="005744B2">
                  <w:pPr>
                    <w:jc w:val="center"/>
                    <w:rPr>
                      <w:sz w:val="20"/>
                      <w:szCs w:val="20"/>
                    </w:rPr>
                  </w:pPr>
                  <w:r w:rsidRPr="005744B2">
                    <w:rPr>
                      <w:sz w:val="20"/>
                      <w:szCs w:val="20"/>
                    </w:rPr>
                    <w:t>3529965.7</w:t>
                  </w:r>
                </w:p>
              </w:tc>
            </w:tr>
            <w:tr w:rsidR="005744B2" w:rsidRPr="005744B2" w14:paraId="26CC6069" w14:textId="77777777" w:rsidTr="00DE621E">
              <w:trPr>
                <w:trHeight w:val="38"/>
                <w:jc w:val="center"/>
              </w:trPr>
              <w:tc>
                <w:tcPr>
                  <w:tcW w:w="1140" w:type="dxa"/>
                  <w:shd w:val="clear" w:color="auto" w:fill="auto"/>
                  <w:vAlign w:val="center"/>
                </w:tcPr>
                <w:p w14:paraId="176EB1E7" w14:textId="6FF958E3" w:rsidR="005744B2" w:rsidRPr="002921C0" w:rsidRDefault="005744B2" w:rsidP="005744B2">
                  <w:pPr>
                    <w:jc w:val="center"/>
                    <w:rPr>
                      <w:sz w:val="20"/>
                      <w:szCs w:val="20"/>
                    </w:rPr>
                  </w:pPr>
                  <w:r w:rsidRPr="005744B2">
                    <w:rPr>
                      <w:sz w:val="20"/>
                      <w:szCs w:val="20"/>
                    </w:rPr>
                    <w:t>464</w:t>
                  </w:r>
                </w:p>
              </w:tc>
              <w:tc>
                <w:tcPr>
                  <w:tcW w:w="1670" w:type="dxa"/>
                  <w:shd w:val="clear" w:color="auto" w:fill="auto"/>
                  <w:vAlign w:val="center"/>
                </w:tcPr>
                <w:p w14:paraId="0CAB9EEC" w14:textId="1D7D0A49" w:rsidR="005744B2" w:rsidRPr="002921C0" w:rsidRDefault="005744B2" w:rsidP="005744B2">
                  <w:pPr>
                    <w:jc w:val="center"/>
                    <w:rPr>
                      <w:sz w:val="20"/>
                      <w:szCs w:val="20"/>
                    </w:rPr>
                  </w:pPr>
                  <w:r w:rsidRPr="005744B2">
                    <w:rPr>
                      <w:sz w:val="20"/>
                      <w:szCs w:val="20"/>
                    </w:rPr>
                    <w:t>963831.9</w:t>
                  </w:r>
                </w:p>
              </w:tc>
              <w:tc>
                <w:tcPr>
                  <w:tcW w:w="1772" w:type="dxa"/>
                  <w:shd w:val="clear" w:color="auto" w:fill="auto"/>
                  <w:vAlign w:val="center"/>
                </w:tcPr>
                <w:p w14:paraId="2EFC7976" w14:textId="6550195D" w:rsidR="005744B2" w:rsidRPr="002921C0" w:rsidRDefault="005744B2" w:rsidP="005744B2">
                  <w:pPr>
                    <w:jc w:val="center"/>
                    <w:rPr>
                      <w:sz w:val="20"/>
                      <w:szCs w:val="20"/>
                    </w:rPr>
                  </w:pPr>
                  <w:r w:rsidRPr="005744B2">
                    <w:rPr>
                      <w:sz w:val="20"/>
                      <w:szCs w:val="20"/>
                    </w:rPr>
                    <w:t>3529961.68</w:t>
                  </w:r>
                </w:p>
              </w:tc>
            </w:tr>
            <w:tr w:rsidR="005744B2" w:rsidRPr="005744B2" w14:paraId="7D51D130" w14:textId="77777777" w:rsidTr="00DE621E">
              <w:trPr>
                <w:trHeight w:val="38"/>
                <w:jc w:val="center"/>
              </w:trPr>
              <w:tc>
                <w:tcPr>
                  <w:tcW w:w="1140" w:type="dxa"/>
                  <w:shd w:val="clear" w:color="auto" w:fill="auto"/>
                  <w:vAlign w:val="center"/>
                </w:tcPr>
                <w:p w14:paraId="099B6CFF" w14:textId="45AC33AA" w:rsidR="005744B2" w:rsidRPr="002921C0" w:rsidRDefault="005744B2" w:rsidP="005744B2">
                  <w:pPr>
                    <w:jc w:val="center"/>
                    <w:rPr>
                      <w:sz w:val="20"/>
                      <w:szCs w:val="20"/>
                    </w:rPr>
                  </w:pPr>
                  <w:r w:rsidRPr="005744B2">
                    <w:rPr>
                      <w:sz w:val="20"/>
                      <w:szCs w:val="20"/>
                    </w:rPr>
                    <w:t>465</w:t>
                  </w:r>
                </w:p>
              </w:tc>
              <w:tc>
                <w:tcPr>
                  <w:tcW w:w="1670" w:type="dxa"/>
                  <w:shd w:val="clear" w:color="auto" w:fill="auto"/>
                  <w:vAlign w:val="center"/>
                </w:tcPr>
                <w:p w14:paraId="2AB125BD" w14:textId="0B0093F9" w:rsidR="005744B2" w:rsidRPr="002921C0" w:rsidRDefault="005744B2" w:rsidP="005744B2">
                  <w:pPr>
                    <w:jc w:val="center"/>
                    <w:rPr>
                      <w:sz w:val="20"/>
                      <w:szCs w:val="20"/>
                    </w:rPr>
                  </w:pPr>
                  <w:r w:rsidRPr="005744B2">
                    <w:rPr>
                      <w:sz w:val="20"/>
                      <w:szCs w:val="20"/>
                    </w:rPr>
                    <w:t>963835.56</w:t>
                  </w:r>
                </w:p>
              </w:tc>
              <w:tc>
                <w:tcPr>
                  <w:tcW w:w="1772" w:type="dxa"/>
                  <w:shd w:val="clear" w:color="auto" w:fill="auto"/>
                  <w:vAlign w:val="center"/>
                </w:tcPr>
                <w:p w14:paraId="690198DA" w14:textId="27325434" w:rsidR="005744B2" w:rsidRPr="002921C0" w:rsidRDefault="005744B2" w:rsidP="005744B2">
                  <w:pPr>
                    <w:jc w:val="center"/>
                    <w:rPr>
                      <w:sz w:val="20"/>
                      <w:szCs w:val="20"/>
                    </w:rPr>
                  </w:pPr>
                  <w:r w:rsidRPr="005744B2">
                    <w:rPr>
                      <w:sz w:val="20"/>
                      <w:szCs w:val="20"/>
                    </w:rPr>
                    <w:t>3529958.1</w:t>
                  </w:r>
                </w:p>
              </w:tc>
            </w:tr>
            <w:tr w:rsidR="005744B2" w:rsidRPr="005744B2" w14:paraId="3606FA32" w14:textId="77777777" w:rsidTr="00DE621E">
              <w:trPr>
                <w:trHeight w:val="38"/>
                <w:jc w:val="center"/>
              </w:trPr>
              <w:tc>
                <w:tcPr>
                  <w:tcW w:w="1140" w:type="dxa"/>
                  <w:shd w:val="clear" w:color="auto" w:fill="auto"/>
                  <w:vAlign w:val="center"/>
                </w:tcPr>
                <w:p w14:paraId="46D31127" w14:textId="196383D2" w:rsidR="005744B2" w:rsidRPr="002921C0" w:rsidRDefault="005744B2" w:rsidP="005744B2">
                  <w:pPr>
                    <w:jc w:val="center"/>
                    <w:rPr>
                      <w:sz w:val="20"/>
                      <w:szCs w:val="20"/>
                    </w:rPr>
                  </w:pPr>
                  <w:r w:rsidRPr="005744B2">
                    <w:rPr>
                      <w:sz w:val="20"/>
                      <w:szCs w:val="20"/>
                    </w:rPr>
                    <w:t>466</w:t>
                  </w:r>
                </w:p>
              </w:tc>
              <w:tc>
                <w:tcPr>
                  <w:tcW w:w="1670" w:type="dxa"/>
                  <w:shd w:val="clear" w:color="auto" w:fill="auto"/>
                  <w:vAlign w:val="center"/>
                </w:tcPr>
                <w:p w14:paraId="2A45E29B" w14:textId="2CD2667B" w:rsidR="005744B2" w:rsidRPr="002921C0" w:rsidRDefault="005744B2" w:rsidP="005744B2">
                  <w:pPr>
                    <w:jc w:val="center"/>
                    <w:rPr>
                      <w:sz w:val="20"/>
                      <w:szCs w:val="20"/>
                    </w:rPr>
                  </w:pPr>
                  <w:r w:rsidRPr="005744B2">
                    <w:rPr>
                      <w:sz w:val="20"/>
                      <w:szCs w:val="20"/>
                    </w:rPr>
                    <w:t>963839.5</w:t>
                  </w:r>
                </w:p>
              </w:tc>
              <w:tc>
                <w:tcPr>
                  <w:tcW w:w="1772" w:type="dxa"/>
                  <w:shd w:val="clear" w:color="auto" w:fill="auto"/>
                  <w:vAlign w:val="center"/>
                </w:tcPr>
                <w:p w14:paraId="56131B31" w14:textId="36DCD053" w:rsidR="005744B2" w:rsidRPr="002921C0" w:rsidRDefault="005744B2" w:rsidP="005744B2">
                  <w:pPr>
                    <w:jc w:val="center"/>
                    <w:rPr>
                      <w:sz w:val="20"/>
                      <w:szCs w:val="20"/>
                    </w:rPr>
                  </w:pPr>
                  <w:r w:rsidRPr="005744B2">
                    <w:rPr>
                      <w:sz w:val="20"/>
                      <w:szCs w:val="20"/>
                    </w:rPr>
                    <w:t>3529954.74</w:t>
                  </w:r>
                </w:p>
              </w:tc>
            </w:tr>
            <w:tr w:rsidR="005744B2" w:rsidRPr="005744B2" w14:paraId="19C576DC" w14:textId="77777777" w:rsidTr="00DE621E">
              <w:trPr>
                <w:trHeight w:val="38"/>
                <w:jc w:val="center"/>
              </w:trPr>
              <w:tc>
                <w:tcPr>
                  <w:tcW w:w="1140" w:type="dxa"/>
                  <w:shd w:val="clear" w:color="auto" w:fill="auto"/>
                  <w:vAlign w:val="center"/>
                </w:tcPr>
                <w:p w14:paraId="44B9305F" w14:textId="7A591746" w:rsidR="005744B2" w:rsidRPr="002921C0" w:rsidRDefault="005744B2" w:rsidP="005744B2">
                  <w:pPr>
                    <w:jc w:val="center"/>
                    <w:rPr>
                      <w:sz w:val="20"/>
                      <w:szCs w:val="20"/>
                    </w:rPr>
                  </w:pPr>
                  <w:r w:rsidRPr="005744B2">
                    <w:rPr>
                      <w:sz w:val="20"/>
                      <w:szCs w:val="20"/>
                    </w:rPr>
                    <w:t>467</w:t>
                  </w:r>
                </w:p>
              </w:tc>
              <w:tc>
                <w:tcPr>
                  <w:tcW w:w="1670" w:type="dxa"/>
                  <w:shd w:val="clear" w:color="auto" w:fill="auto"/>
                  <w:vAlign w:val="center"/>
                </w:tcPr>
                <w:p w14:paraId="0F818F0C" w14:textId="6D439AF1" w:rsidR="005744B2" w:rsidRPr="002921C0" w:rsidRDefault="005744B2" w:rsidP="005744B2">
                  <w:pPr>
                    <w:jc w:val="center"/>
                    <w:rPr>
                      <w:sz w:val="20"/>
                      <w:szCs w:val="20"/>
                    </w:rPr>
                  </w:pPr>
                  <w:r w:rsidRPr="005744B2">
                    <w:rPr>
                      <w:sz w:val="20"/>
                      <w:szCs w:val="20"/>
                    </w:rPr>
                    <w:t>963843.62</w:t>
                  </w:r>
                </w:p>
              </w:tc>
              <w:tc>
                <w:tcPr>
                  <w:tcW w:w="1772" w:type="dxa"/>
                  <w:shd w:val="clear" w:color="auto" w:fill="auto"/>
                  <w:vAlign w:val="center"/>
                </w:tcPr>
                <w:p w14:paraId="78596D5D" w14:textId="5DB96095" w:rsidR="005744B2" w:rsidRPr="002921C0" w:rsidRDefault="005744B2" w:rsidP="005744B2">
                  <w:pPr>
                    <w:jc w:val="center"/>
                    <w:rPr>
                      <w:sz w:val="20"/>
                      <w:szCs w:val="20"/>
                    </w:rPr>
                  </w:pPr>
                  <w:r w:rsidRPr="005744B2">
                    <w:rPr>
                      <w:sz w:val="20"/>
                      <w:szCs w:val="20"/>
                    </w:rPr>
                    <w:t>3529951.77</w:t>
                  </w:r>
                </w:p>
              </w:tc>
            </w:tr>
            <w:tr w:rsidR="005744B2" w:rsidRPr="005744B2" w14:paraId="3A17A928" w14:textId="77777777" w:rsidTr="00DE621E">
              <w:trPr>
                <w:trHeight w:val="38"/>
                <w:jc w:val="center"/>
              </w:trPr>
              <w:tc>
                <w:tcPr>
                  <w:tcW w:w="1140" w:type="dxa"/>
                  <w:shd w:val="clear" w:color="auto" w:fill="auto"/>
                  <w:vAlign w:val="center"/>
                </w:tcPr>
                <w:p w14:paraId="476D82F4" w14:textId="44163D9E" w:rsidR="005744B2" w:rsidRPr="002921C0" w:rsidRDefault="005744B2" w:rsidP="005744B2">
                  <w:pPr>
                    <w:jc w:val="center"/>
                    <w:rPr>
                      <w:sz w:val="20"/>
                      <w:szCs w:val="20"/>
                    </w:rPr>
                  </w:pPr>
                  <w:r w:rsidRPr="005744B2">
                    <w:rPr>
                      <w:sz w:val="20"/>
                      <w:szCs w:val="20"/>
                    </w:rPr>
                    <w:t>468</w:t>
                  </w:r>
                </w:p>
              </w:tc>
              <w:tc>
                <w:tcPr>
                  <w:tcW w:w="1670" w:type="dxa"/>
                  <w:shd w:val="clear" w:color="auto" w:fill="auto"/>
                  <w:vAlign w:val="center"/>
                </w:tcPr>
                <w:p w14:paraId="4F45AAD9" w14:textId="458255BD" w:rsidR="005744B2" w:rsidRPr="002921C0" w:rsidRDefault="005744B2" w:rsidP="005744B2">
                  <w:pPr>
                    <w:jc w:val="center"/>
                    <w:rPr>
                      <w:sz w:val="20"/>
                      <w:szCs w:val="20"/>
                    </w:rPr>
                  </w:pPr>
                  <w:r w:rsidRPr="005744B2">
                    <w:rPr>
                      <w:sz w:val="20"/>
                      <w:szCs w:val="20"/>
                    </w:rPr>
                    <w:t>963848.31</w:t>
                  </w:r>
                </w:p>
              </w:tc>
              <w:tc>
                <w:tcPr>
                  <w:tcW w:w="1772" w:type="dxa"/>
                  <w:shd w:val="clear" w:color="auto" w:fill="auto"/>
                  <w:vAlign w:val="center"/>
                </w:tcPr>
                <w:p w14:paraId="3EB8295D" w14:textId="4DDACBDA" w:rsidR="005744B2" w:rsidRPr="002921C0" w:rsidRDefault="005744B2" w:rsidP="005744B2">
                  <w:pPr>
                    <w:jc w:val="center"/>
                    <w:rPr>
                      <w:sz w:val="20"/>
                      <w:szCs w:val="20"/>
                    </w:rPr>
                  </w:pPr>
                  <w:r w:rsidRPr="005744B2">
                    <w:rPr>
                      <w:sz w:val="20"/>
                      <w:szCs w:val="20"/>
                    </w:rPr>
                    <w:t>3529948.36</w:t>
                  </w:r>
                </w:p>
              </w:tc>
            </w:tr>
            <w:tr w:rsidR="005744B2" w:rsidRPr="005744B2" w14:paraId="550ED563" w14:textId="77777777" w:rsidTr="00DE621E">
              <w:trPr>
                <w:trHeight w:val="38"/>
                <w:jc w:val="center"/>
              </w:trPr>
              <w:tc>
                <w:tcPr>
                  <w:tcW w:w="1140" w:type="dxa"/>
                  <w:shd w:val="clear" w:color="auto" w:fill="auto"/>
                  <w:vAlign w:val="center"/>
                </w:tcPr>
                <w:p w14:paraId="38C12B3D" w14:textId="598DC3FC" w:rsidR="005744B2" w:rsidRPr="002921C0" w:rsidRDefault="005744B2" w:rsidP="005744B2">
                  <w:pPr>
                    <w:jc w:val="center"/>
                    <w:rPr>
                      <w:sz w:val="20"/>
                      <w:szCs w:val="20"/>
                    </w:rPr>
                  </w:pPr>
                  <w:r w:rsidRPr="005744B2">
                    <w:rPr>
                      <w:sz w:val="20"/>
                      <w:szCs w:val="20"/>
                    </w:rPr>
                    <w:t>469</w:t>
                  </w:r>
                </w:p>
              </w:tc>
              <w:tc>
                <w:tcPr>
                  <w:tcW w:w="1670" w:type="dxa"/>
                  <w:shd w:val="clear" w:color="auto" w:fill="auto"/>
                  <w:vAlign w:val="center"/>
                </w:tcPr>
                <w:p w14:paraId="65A4967A" w14:textId="77175FDD" w:rsidR="005744B2" w:rsidRPr="002921C0" w:rsidRDefault="005744B2" w:rsidP="005744B2">
                  <w:pPr>
                    <w:jc w:val="center"/>
                    <w:rPr>
                      <w:sz w:val="20"/>
                      <w:szCs w:val="20"/>
                    </w:rPr>
                  </w:pPr>
                  <w:r w:rsidRPr="005744B2">
                    <w:rPr>
                      <w:sz w:val="20"/>
                      <w:szCs w:val="20"/>
                    </w:rPr>
                    <w:t>963852.41</w:t>
                  </w:r>
                </w:p>
              </w:tc>
              <w:tc>
                <w:tcPr>
                  <w:tcW w:w="1772" w:type="dxa"/>
                  <w:shd w:val="clear" w:color="auto" w:fill="auto"/>
                  <w:vAlign w:val="center"/>
                </w:tcPr>
                <w:p w14:paraId="762DC5EC" w14:textId="780A5BFB" w:rsidR="005744B2" w:rsidRPr="002921C0" w:rsidRDefault="005744B2" w:rsidP="005744B2">
                  <w:pPr>
                    <w:jc w:val="center"/>
                    <w:rPr>
                      <w:sz w:val="20"/>
                      <w:szCs w:val="20"/>
                    </w:rPr>
                  </w:pPr>
                  <w:r w:rsidRPr="005744B2">
                    <w:rPr>
                      <w:sz w:val="20"/>
                      <w:szCs w:val="20"/>
                    </w:rPr>
                    <w:t>3529945.34</w:t>
                  </w:r>
                </w:p>
              </w:tc>
            </w:tr>
            <w:tr w:rsidR="005744B2" w:rsidRPr="005744B2" w14:paraId="1C01B037" w14:textId="77777777" w:rsidTr="00DE621E">
              <w:trPr>
                <w:trHeight w:val="38"/>
                <w:jc w:val="center"/>
              </w:trPr>
              <w:tc>
                <w:tcPr>
                  <w:tcW w:w="1140" w:type="dxa"/>
                  <w:shd w:val="clear" w:color="auto" w:fill="auto"/>
                  <w:vAlign w:val="center"/>
                </w:tcPr>
                <w:p w14:paraId="351D0B1C" w14:textId="4BB8314B" w:rsidR="005744B2" w:rsidRPr="002921C0" w:rsidRDefault="005744B2" w:rsidP="005744B2">
                  <w:pPr>
                    <w:jc w:val="center"/>
                    <w:rPr>
                      <w:sz w:val="20"/>
                      <w:szCs w:val="20"/>
                    </w:rPr>
                  </w:pPr>
                  <w:r w:rsidRPr="005744B2">
                    <w:rPr>
                      <w:sz w:val="20"/>
                      <w:szCs w:val="20"/>
                    </w:rPr>
                    <w:t>470</w:t>
                  </w:r>
                </w:p>
              </w:tc>
              <w:tc>
                <w:tcPr>
                  <w:tcW w:w="1670" w:type="dxa"/>
                  <w:shd w:val="clear" w:color="auto" w:fill="auto"/>
                  <w:vAlign w:val="center"/>
                </w:tcPr>
                <w:p w14:paraId="36400A56" w14:textId="04F79251" w:rsidR="005744B2" w:rsidRPr="002921C0" w:rsidRDefault="005744B2" w:rsidP="005744B2">
                  <w:pPr>
                    <w:jc w:val="center"/>
                    <w:rPr>
                      <w:sz w:val="20"/>
                      <w:szCs w:val="20"/>
                    </w:rPr>
                  </w:pPr>
                  <w:r w:rsidRPr="005744B2">
                    <w:rPr>
                      <w:sz w:val="20"/>
                      <w:szCs w:val="20"/>
                    </w:rPr>
                    <w:t>963857.7</w:t>
                  </w:r>
                </w:p>
              </w:tc>
              <w:tc>
                <w:tcPr>
                  <w:tcW w:w="1772" w:type="dxa"/>
                  <w:shd w:val="clear" w:color="auto" w:fill="auto"/>
                  <w:vAlign w:val="center"/>
                </w:tcPr>
                <w:p w14:paraId="51D964ED" w14:textId="3B6D2EE3" w:rsidR="005744B2" w:rsidRPr="002921C0" w:rsidRDefault="005744B2" w:rsidP="005744B2">
                  <w:pPr>
                    <w:jc w:val="center"/>
                    <w:rPr>
                      <w:sz w:val="20"/>
                      <w:szCs w:val="20"/>
                    </w:rPr>
                  </w:pPr>
                  <w:r w:rsidRPr="005744B2">
                    <w:rPr>
                      <w:sz w:val="20"/>
                      <w:szCs w:val="20"/>
                    </w:rPr>
                    <w:t>3529942.46</w:t>
                  </w:r>
                </w:p>
              </w:tc>
            </w:tr>
            <w:tr w:rsidR="005744B2" w:rsidRPr="005744B2" w14:paraId="49DACA26" w14:textId="77777777" w:rsidTr="00DE621E">
              <w:trPr>
                <w:trHeight w:val="38"/>
                <w:jc w:val="center"/>
              </w:trPr>
              <w:tc>
                <w:tcPr>
                  <w:tcW w:w="1140" w:type="dxa"/>
                  <w:shd w:val="clear" w:color="auto" w:fill="auto"/>
                  <w:vAlign w:val="center"/>
                </w:tcPr>
                <w:p w14:paraId="07D1F8D6" w14:textId="05AB470C" w:rsidR="005744B2" w:rsidRPr="002921C0" w:rsidRDefault="005744B2" w:rsidP="005744B2">
                  <w:pPr>
                    <w:jc w:val="center"/>
                    <w:rPr>
                      <w:sz w:val="20"/>
                      <w:szCs w:val="20"/>
                    </w:rPr>
                  </w:pPr>
                  <w:r w:rsidRPr="005744B2">
                    <w:rPr>
                      <w:sz w:val="20"/>
                      <w:szCs w:val="20"/>
                    </w:rPr>
                    <w:t>471</w:t>
                  </w:r>
                </w:p>
              </w:tc>
              <w:tc>
                <w:tcPr>
                  <w:tcW w:w="1670" w:type="dxa"/>
                  <w:shd w:val="clear" w:color="auto" w:fill="auto"/>
                  <w:vAlign w:val="center"/>
                </w:tcPr>
                <w:p w14:paraId="1D43EED4" w14:textId="75508F80" w:rsidR="005744B2" w:rsidRPr="002921C0" w:rsidRDefault="005744B2" w:rsidP="005744B2">
                  <w:pPr>
                    <w:jc w:val="center"/>
                    <w:rPr>
                      <w:sz w:val="20"/>
                      <w:szCs w:val="20"/>
                    </w:rPr>
                  </w:pPr>
                  <w:r w:rsidRPr="005744B2">
                    <w:rPr>
                      <w:sz w:val="20"/>
                      <w:szCs w:val="20"/>
                    </w:rPr>
                    <w:t>963863.72</w:t>
                  </w:r>
                </w:p>
              </w:tc>
              <w:tc>
                <w:tcPr>
                  <w:tcW w:w="1772" w:type="dxa"/>
                  <w:shd w:val="clear" w:color="auto" w:fill="auto"/>
                  <w:vAlign w:val="center"/>
                </w:tcPr>
                <w:p w14:paraId="522E00A0" w14:textId="7FDC7209" w:rsidR="005744B2" w:rsidRPr="002921C0" w:rsidRDefault="005744B2" w:rsidP="005744B2">
                  <w:pPr>
                    <w:jc w:val="center"/>
                    <w:rPr>
                      <w:sz w:val="20"/>
                      <w:szCs w:val="20"/>
                    </w:rPr>
                  </w:pPr>
                  <w:r w:rsidRPr="005744B2">
                    <w:rPr>
                      <w:sz w:val="20"/>
                      <w:szCs w:val="20"/>
                    </w:rPr>
                    <w:t>3529939.26</w:t>
                  </w:r>
                </w:p>
              </w:tc>
            </w:tr>
            <w:tr w:rsidR="005744B2" w:rsidRPr="005744B2" w14:paraId="35558716" w14:textId="77777777" w:rsidTr="00DE621E">
              <w:trPr>
                <w:trHeight w:val="38"/>
                <w:jc w:val="center"/>
              </w:trPr>
              <w:tc>
                <w:tcPr>
                  <w:tcW w:w="1140" w:type="dxa"/>
                  <w:shd w:val="clear" w:color="auto" w:fill="auto"/>
                  <w:vAlign w:val="center"/>
                </w:tcPr>
                <w:p w14:paraId="6989ED57" w14:textId="42A56C76" w:rsidR="005744B2" w:rsidRPr="002921C0" w:rsidRDefault="005744B2" w:rsidP="005744B2">
                  <w:pPr>
                    <w:jc w:val="center"/>
                    <w:rPr>
                      <w:sz w:val="20"/>
                      <w:szCs w:val="20"/>
                    </w:rPr>
                  </w:pPr>
                  <w:r w:rsidRPr="005744B2">
                    <w:rPr>
                      <w:sz w:val="20"/>
                      <w:szCs w:val="20"/>
                    </w:rPr>
                    <w:t>472</w:t>
                  </w:r>
                </w:p>
              </w:tc>
              <w:tc>
                <w:tcPr>
                  <w:tcW w:w="1670" w:type="dxa"/>
                  <w:shd w:val="clear" w:color="auto" w:fill="auto"/>
                  <w:vAlign w:val="center"/>
                </w:tcPr>
                <w:p w14:paraId="6B632521" w14:textId="049A561D" w:rsidR="005744B2" w:rsidRPr="002921C0" w:rsidRDefault="005744B2" w:rsidP="005744B2">
                  <w:pPr>
                    <w:jc w:val="center"/>
                    <w:rPr>
                      <w:sz w:val="20"/>
                      <w:szCs w:val="20"/>
                    </w:rPr>
                  </w:pPr>
                  <w:r w:rsidRPr="005744B2">
                    <w:rPr>
                      <w:sz w:val="20"/>
                      <w:szCs w:val="20"/>
                    </w:rPr>
                    <w:t>963870.22</w:t>
                  </w:r>
                </w:p>
              </w:tc>
              <w:tc>
                <w:tcPr>
                  <w:tcW w:w="1772" w:type="dxa"/>
                  <w:shd w:val="clear" w:color="auto" w:fill="auto"/>
                  <w:vAlign w:val="center"/>
                </w:tcPr>
                <w:p w14:paraId="55944CDC" w14:textId="2FCF10FB" w:rsidR="005744B2" w:rsidRPr="002921C0" w:rsidRDefault="005744B2" w:rsidP="005744B2">
                  <w:pPr>
                    <w:jc w:val="center"/>
                    <w:rPr>
                      <w:sz w:val="20"/>
                      <w:szCs w:val="20"/>
                    </w:rPr>
                  </w:pPr>
                  <w:r w:rsidRPr="005744B2">
                    <w:rPr>
                      <w:sz w:val="20"/>
                      <w:szCs w:val="20"/>
                    </w:rPr>
                    <w:t>3529936.14</w:t>
                  </w:r>
                </w:p>
              </w:tc>
            </w:tr>
            <w:tr w:rsidR="005744B2" w:rsidRPr="005744B2" w14:paraId="2C78BA9E" w14:textId="77777777" w:rsidTr="00DE621E">
              <w:trPr>
                <w:trHeight w:val="38"/>
                <w:jc w:val="center"/>
              </w:trPr>
              <w:tc>
                <w:tcPr>
                  <w:tcW w:w="1140" w:type="dxa"/>
                  <w:shd w:val="clear" w:color="auto" w:fill="auto"/>
                  <w:vAlign w:val="center"/>
                </w:tcPr>
                <w:p w14:paraId="2D2C37CD" w14:textId="4F6B45A4" w:rsidR="005744B2" w:rsidRPr="002921C0" w:rsidRDefault="005744B2" w:rsidP="005744B2">
                  <w:pPr>
                    <w:jc w:val="center"/>
                    <w:rPr>
                      <w:sz w:val="20"/>
                      <w:szCs w:val="20"/>
                    </w:rPr>
                  </w:pPr>
                  <w:r w:rsidRPr="005744B2">
                    <w:rPr>
                      <w:sz w:val="20"/>
                      <w:szCs w:val="20"/>
                    </w:rPr>
                    <w:t>473</w:t>
                  </w:r>
                </w:p>
              </w:tc>
              <w:tc>
                <w:tcPr>
                  <w:tcW w:w="1670" w:type="dxa"/>
                  <w:shd w:val="clear" w:color="auto" w:fill="auto"/>
                  <w:vAlign w:val="center"/>
                </w:tcPr>
                <w:p w14:paraId="14658107" w14:textId="0D64082D" w:rsidR="005744B2" w:rsidRPr="002921C0" w:rsidRDefault="005744B2" w:rsidP="005744B2">
                  <w:pPr>
                    <w:jc w:val="center"/>
                    <w:rPr>
                      <w:sz w:val="20"/>
                      <w:szCs w:val="20"/>
                    </w:rPr>
                  </w:pPr>
                  <w:r w:rsidRPr="005744B2">
                    <w:rPr>
                      <w:sz w:val="20"/>
                      <w:szCs w:val="20"/>
                    </w:rPr>
                    <w:t>963872.16</w:t>
                  </w:r>
                </w:p>
              </w:tc>
              <w:tc>
                <w:tcPr>
                  <w:tcW w:w="1772" w:type="dxa"/>
                  <w:shd w:val="clear" w:color="auto" w:fill="auto"/>
                  <w:vAlign w:val="center"/>
                </w:tcPr>
                <w:p w14:paraId="15139CF2" w14:textId="2B54CFBA" w:rsidR="005744B2" w:rsidRPr="002921C0" w:rsidRDefault="005744B2" w:rsidP="005744B2">
                  <w:pPr>
                    <w:jc w:val="center"/>
                    <w:rPr>
                      <w:sz w:val="20"/>
                      <w:szCs w:val="20"/>
                    </w:rPr>
                  </w:pPr>
                  <w:r w:rsidRPr="005744B2">
                    <w:rPr>
                      <w:sz w:val="20"/>
                      <w:szCs w:val="20"/>
                    </w:rPr>
                    <w:t>3529936.18</w:t>
                  </w:r>
                </w:p>
              </w:tc>
            </w:tr>
            <w:tr w:rsidR="005744B2" w:rsidRPr="005744B2" w14:paraId="7DD3BBB9" w14:textId="77777777" w:rsidTr="00DE621E">
              <w:trPr>
                <w:trHeight w:val="38"/>
                <w:jc w:val="center"/>
              </w:trPr>
              <w:tc>
                <w:tcPr>
                  <w:tcW w:w="1140" w:type="dxa"/>
                  <w:shd w:val="clear" w:color="auto" w:fill="auto"/>
                  <w:vAlign w:val="center"/>
                </w:tcPr>
                <w:p w14:paraId="2E9C1CE9" w14:textId="180F2696" w:rsidR="005744B2" w:rsidRPr="002921C0" w:rsidRDefault="005744B2" w:rsidP="005744B2">
                  <w:pPr>
                    <w:jc w:val="center"/>
                    <w:rPr>
                      <w:sz w:val="20"/>
                      <w:szCs w:val="20"/>
                    </w:rPr>
                  </w:pPr>
                  <w:r w:rsidRPr="005744B2">
                    <w:rPr>
                      <w:sz w:val="20"/>
                      <w:szCs w:val="20"/>
                    </w:rPr>
                    <w:t>474</w:t>
                  </w:r>
                </w:p>
              </w:tc>
              <w:tc>
                <w:tcPr>
                  <w:tcW w:w="1670" w:type="dxa"/>
                  <w:shd w:val="clear" w:color="auto" w:fill="auto"/>
                  <w:vAlign w:val="center"/>
                </w:tcPr>
                <w:p w14:paraId="360DE47F" w14:textId="1E5A9698" w:rsidR="005744B2" w:rsidRPr="002921C0" w:rsidRDefault="005744B2" w:rsidP="005744B2">
                  <w:pPr>
                    <w:jc w:val="center"/>
                    <w:rPr>
                      <w:sz w:val="20"/>
                      <w:szCs w:val="20"/>
                    </w:rPr>
                  </w:pPr>
                  <w:r w:rsidRPr="005744B2">
                    <w:rPr>
                      <w:sz w:val="20"/>
                      <w:szCs w:val="20"/>
                    </w:rPr>
                    <w:t>963897.7</w:t>
                  </w:r>
                </w:p>
              </w:tc>
              <w:tc>
                <w:tcPr>
                  <w:tcW w:w="1772" w:type="dxa"/>
                  <w:shd w:val="clear" w:color="auto" w:fill="auto"/>
                  <w:vAlign w:val="center"/>
                </w:tcPr>
                <w:p w14:paraId="4E03AB69" w14:textId="5C57C713" w:rsidR="005744B2" w:rsidRPr="002921C0" w:rsidRDefault="005744B2" w:rsidP="005744B2">
                  <w:pPr>
                    <w:jc w:val="center"/>
                    <w:rPr>
                      <w:sz w:val="20"/>
                      <w:szCs w:val="20"/>
                    </w:rPr>
                  </w:pPr>
                  <w:r w:rsidRPr="005744B2">
                    <w:rPr>
                      <w:sz w:val="20"/>
                      <w:szCs w:val="20"/>
                    </w:rPr>
                    <w:t>3529912.42</w:t>
                  </w:r>
                </w:p>
              </w:tc>
            </w:tr>
            <w:tr w:rsidR="005744B2" w:rsidRPr="005744B2" w14:paraId="1A082BA5" w14:textId="77777777" w:rsidTr="00DE621E">
              <w:trPr>
                <w:trHeight w:val="38"/>
                <w:jc w:val="center"/>
              </w:trPr>
              <w:tc>
                <w:tcPr>
                  <w:tcW w:w="1140" w:type="dxa"/>
                  <w:shd w:val="clear" w:color="auto" w:fill="auto"/>
                  <w:vAlign w:val="center"/>
                </w:tcPr>
                <w:p w14:paraId="3ED5AD94" w14:textId="0DEB1F02" w:rsidR="005744B2" w:rsidRPr="002921C0" w:rsidRDefault="005744B2" w:rsidP="005744B2">
                  <w:pPr>
                    <w:jc w:val="center"/>
                    <w:rPr>
                      <w:sz w:val="20"/>
                      <w:szCs w:val="20"/>
                    </w:rPr>
                  </w:pPr>
                  <w:r w:rsidRPr="005744B2">
                    <w:rPr>
                      <w:sz w:val="20"/>
                      <w:szCs w:val="20"/>
                    </w:rPr>
                    <w:t>475</w:t>
                  </w:r>
                </w:p>
              </w:tc>
              <w:tc>
                <w:tcPr>
                  <w:tcW w:w="1670" w:type="dxa"/>
                  <w:shd w:val="clear" w:color="auto" w:fill="auto"/>
                  <w:vAlign w:val="center"/>
                </w:tcPr>
                <w:p w14:paraId="2670ECE5" w14:textId="0026C0C2" w:rsidR="005744B2" w:rsidRPr="002921C0" w:rsidRDefault="005744B2" w:rsidP="005744B2">
                  <w:pPr>
                    <w:jc w:val="center"/>
                    <w:rPr>
                      <w:sz w:val="20"/>
                      <w:szCs w:val="20"/>
                    </w:rPr>
                  </w:pPr>
                  <w:r w:rsidRPr="005744B2">
                    <w:rPr>
                      <w:sz w:val="20"/>
                      <w:szCs w:val="20"/>
                    </w:rPr>
                    <w:t>963901.56</w:t>
                  </w:r>
                </w:p>
              </w:tc>
              <w:tc>
                <w:tcPr>
                  <w:tcW w:w="1772" w:type="dxa"/>
                  <w:shd w:val="clear" w:color="auto" w:fill="auto"/>
                  <w:vAlign w:val="center"/>
                </w:tcPr>
                <w:p w14:paraId="553CD6C5" w14:textId="267836F0" w:rsidR="005744B2" w:rsidRPr="002921C0" w:rsidRDefault="005744B2" w:rsidP="005744B2">
                  <w:pPr>
                    <w:jc w:val="center"/>
                    <w:rPr>
                      <w:sz w:val="20"/>
                      <w:szCs w:val="20"/>
                    </w:rPr>
                  </w:pPr>
                  <w:r w:rsidRPr="005744B2">
                    <w:rPr>
                      <w:sz w:val="20"/>
                      <w:szCs w:val="20"/>
                    </w:rPr>
                    <w:t>3529912.42</w:t>
                  </w:r>
                </w:p>
              </w:tc>
            </w:tr>
            <w:tr w:rsidR="005744B2" w:rsidRPr="005744B2" w14:paraId="312900B7" w14:textId="77777777" w:rsidTr="00DE621E">
              <w:trPr>
                <w:trHeight w:val="38"/>
                <w:jc w:val="center"/>
              </w:trPr>
              <w:tc>
                <w:tcPr>
                  <w:tcW w:w="1140" w:type="dxa"/>
                  <w:shd w:val="clear" w:color="auto" w:fill="auto"/>
                  <w:vAlign w:val="center"/>
                </w:tcPr>
                <w:p w14:paraId="467F17E2" w14:textId="75729ADB" w:rsidR="005744B2" w:rsidRPr="002921C0" w:rsidRDefault="005744B2" w:rsidP="005744B2">
                  <w:pPr>
                    <w:jc w:val="center"/>
                    <w:rPr>
                      <w:sz w:val="20"/>
                      <w:szCs w:val="20"/>
                    </w:rPr>
                  </w:pPr>
                  <w:r w:rsidRPr="005744B2">
                    <w:rPr>
                      <w:sz w:val="20"/>
                      <w:szCs w:val="20"/>
                    </w:rPr>
                    <w:t>476</w:t>
                  </w:r>
                </w:p>
              </w:tc>
              <w:tc>
                <w:tcPr>
                  <w:tcW w:w="1670" w:type="dxa"/>
                  <w:shd w:val="clear" w:color="auto" w:fill="auto"/>
                  <w:vAlign w:val="center"/>
                </w:tcPr>
                <w:p w14:paraId="14C402C2" w14:textId="7E14FD84" w:rsidR="005744B2" w:rsidRPr="002921C0" w:rsidRDefault="005744B2" w:rsidP="005744B2">
                  <w:pPr>
                    <w:jc w:val="center"/>
                    <w:rPr>
                      <w:sz w:val="20"/>
                      <w:szCs w:val="20"/>
                    </w:rPr>
                  </w:pPr>
                  <w:r w:rsidRPr="005744B2">
                    <w:rPr>
                      <w:sz w:val="20"/>
                      <w:szCs w:val="20"/>
                    </w:rPr>
                    <w:t>963908.06</w:t>
                  </w:r>
                </w:p>
              </w:tc>
              <w:tc>
                <w:tcPr>
                  <w:tcW w:w="1772" w:type="dxa"/>
                  <w:shd w:val="clear" w:color="auto" w:fill="auto"/>
                  <w:vAlign w:val="center"/>
                </w:tcPr>
                <w:p w14:paraId="3EAA9528" w14:textId="161424A8" w:rsidR="005744B2" w:rsidRPr="002921C0" w:rsidRDefault="005744B2" w:rsidP="005744B2">
                  <w:pPr>
                    <w:jc w:val="center"/>
                    <w:rPr>
                      <w:sz w:val="20"/>
                      <w:szCs w:val="20"/>
                    </w:rPr>
                  </w:pPr>
                  <w:r w:rsidRPr="005744B2">
                    <w:rPr>
                      <w:sz w:val="20"/>
                      <w:szCs w:val="20"/>
                    </w:rPr>
                    <w:t>3529911.2</w:t>
                  </w:r>
                </w:p>
              </w:tc>
            </w:tr>
            <w:tr w:rsidR="005744B2" w:rsidRPr="005744B2" w14:paraId="0C0F906C" w14:textId="77777777" w:rsidTr="00DE621E">
              <w:trPr>
                <w:trHeight w:val="38"/>
                <w:jc w:val="center"/>
              </w:trPr>
              <w:tc>
                <w:tcPr>
                  <w:tcW w:w="1140" w:type="dxa"/>
                  <w:shd w:val="clear" w:color="auto" w:fill="auto"/>
                  <w:vAlign w:val="center"/>
                </w:tcPr>
                <w:p w14:paraId="0D0D3683" w14:textId="26929BE5" w:rsidR="005744B2" w:rsidRPr="002921C0" w:rsidRDefault="005744B2" w:rsidP="005744B2">
                  <w:pPr>
                    <w:jc w:val="center"/>
                    <w:rPr>
                      <w:sz w:val="20"/>
                      <w:szCs w:val="20"/>
                    </w:rPr>
                  </w:pPr>
                  <w:r w:rsidRPr="005744B2">
                    <w:rPr>
                      <w:sz w:val="20"/>
                      <w:szCs w:val="20"/>
                    </w:rPr>
                    <w:lastRenderedPageBreak/>
                    <w:t>477</w:t>
                  </w:r>
                </w:p>
              </w:tc>
              <w:tc>
                <w:tcPr>
                  <w:tcW w:w="1670" w:type="dxa"/>
                  <w:shd w:val="clear" w:color="auto" w:fill="auto"/>
                  <w:vAlign w:val="center"/>
                </w:tcPr>
                <w:p w14:paraId="4EF104C0" w14:textId="210CF0E8" w:rsidR="005744B2" w:rsidRPr="002921C0" w:rsidRDefault="005744B2" w:rsidP="005744B2">
                  <w:pPr>
                    <w:jc w:val="center"/>
                    <w:rPr>
                      <w:sz w:val="20"/>
                      <w:szCs w:val="20"/>
                    </w:rPr>
                  </w:pPr>
                  <w:r w:rsidRPr="005744B2">
                    <w:rPr>
                      <w:sz w:val="20"/>
                      <w:szCs w:val="20"/>
                    </w:rPr>
                    <w:t>963913.58</w:t>
                  </w:r>
                </w:p>
              </w:tc>
              <w:tc>
                <w:tcPr>
                  <w:tcW w:w="1772" w:type="dxa"/>
                  <w:shd w:val="clear" w:color="auto" w:fill="auto"/>
                  <w:vAlign w:val="center"/>
                </w:tcPr>
                <w:p w14:paraId="0F500654" w14:textId="19EB9250" w:rsidR="005744B2" w:rsidRPr="002921C0" w:rsidRDefault="005744B2" w:rsidP="005744B2">
                  <w:pPr>
                    <w:jc w:val="center"/>
                    <w:rPr>
                      <w:sz w:val="20"/>
                      <w:szCs w:val="20"/>
                    </w:rPr>
                  </w:pPr>
                  <w:r w:rsidRPr="005744B2">
                    <w:rPr>
                      <w:sz w:val="20"/>
                      <w:szCs w:val="20"/>
                    </w:rPr>
                    <w:t>3529908.32</w:t>
                  </w:r>
                </w:p>
              </w:tc>
            </w:tr>
            <w:tr w:rsidR="005744B2" w:rsidRPr="005744B2" w14:paraId="71CEB95B" w14:textId="77777777" w:rsidTr="00DE621E">
              <w:trPr>
                <w:trHeight w:val="38"/>
                <w:jc w:val="center"/>
              </w:trPr>
              <w:tc>
                <w:tcPr>
                  <w:tcW w:w="1140" w:type="dxa"/>
                  <w:shd w:val="clear" w:color="auto" w:fill="auto"/>
                  <w:vAlign w:val="center"/>
                </w:tcPr>
                <w:p w14:paraId="4C2432C9" w14:textId="5029EF9B" w:rsidR="005744B2" w:rsidRPr="002921C0" w:rsidRDefault="005744B2" w:rsidP="005744B2">
                  <w:pPr>
                    <w:jc w:val="center"/>
                    <w:rPr>
                      <w:sz w:val="20"/>
                      <w:szCs w:val="20"/>
                    </w:rPr>
                  </w:pPr>
                  <w:r w:rsidRPr="005744B2">
                    <w:rPr>
                      <w:sz w:val="20"/>
                      <w:szCs w:val="20"/>
                    </w:rPr>
                    <w:t>478</w:t>
                  </w:r>
                </w:p>
              </w:tc>
              <w:tc>
                <w:tcPr>
                  <w:tcW w:w="1670" w:type="dxa"/>
                  <w:shd w:val="clear" w:color="auto" w:fill="auto"/>
                  <w:vAlign w:val="center"/>
                </w:tcPr>
                <w:p w14:paraId="23BD21A9" w14:textId="0A76E39E" w:rsidR="005744B2" w:rsidRPr="002921C0" w:rsidRDefault="005744B2" w:rsidP="005744B2">
                  <w:pPr>
                    <w:jc w:val="center"/>
                    <w:rPr>
                      <w:sz w:val="20"/>
                      <w:szCs w:val="20"/>
                    </w:rPr>
                  </w:pPr>
                  <w:r w:rsidRPr="005744B2">
                    <w:rPr>
                      <w:sz w:val="20"/>
                      <w:szCs w:val="20"/>
                    </w:rPr>
                    <w:t>963919.32</w:t>
                  </w:r>
                </w:p>
              </w:tc>
              <w:tc>
                <w:tcPr>
                  <w:tcW w:w="1772" w:type="dxa"/>
                  <w:shd w:val="clear" w:color="auto" w:fill="auto"/>
                  <w:vAlign w:val="center"/>
                </w:tcPr>
                <w:p w14:paraId="29C125AA" w14:textId="3766801E" w:rsidR="005744B2" w:rsidRPr="002921C0" w:rsidRDefault="005744B2" w:rsidP="005744B2">
                  <w:pPr>
                    <w:jc w:val="center"/>
                    <w:rPr>
                      <w:sz w:val="20"/>
                      <w:szCs w:val="20"/>
                    </w:rPr>
                  </w:pPr>
                  <w:r w:rsidRPr="005744B2">
                    <w:rPr>
                      <w:sz w:val="20"/>
                      <w:szCs w:val="20"/>
                    </w:rPr>
                    <w:t>3529904.68</w:t>
                  </w:r>
                </w:p>
              </w:tc>
            </w:tr>
            <w:tr w:rsidR="005744B2" w:rsidRPr="005744B2" w14:paraId="109E2D43" w14:textId="77777777" w:rsidTr="00DE621E">
              <w:trPr>
                <w:trHeight w:val="38"/>
                <w:jc w:val="center"/>
              </w:trPr>
              <w:tc>
                <w:tcPr>
                  <w:tcW w:w="1140" w:type="dxa"/>
                  <w:shd w:val="clear" w:color="auto" w:fill="auto"/>
                  <w:vAlign w:val="center"/>
                </w:tcPr>
                <w:p w14:paraId="22A9C6A8" w14:textId="2DD16FBB" w:rsidR="005744B2" w:rsidRPr="002921C0" w:rsidRDefault="005744B2" w:rsidP="005744B2">
                  <w:pPr>
                    <w:jc w:val="center"/>
                    <w:rPr>
                      <w:sz w:val="20"/>
                      <w:szCs w:val="20"/>
                    </w:rPr>
                  </w:pPr>
                  <w:r w:rsidRPr="005744B2">
                    <w:rPr>
                      <w:sz w:val="20"/>
                      <w:szCs w:val="20"/>
                    </w:rPr>
                    <w:t>479</w:t>
                  </w:r>
                </w:p>
              </w:tc>
              <w:tc>
                <w:tcPr>
                  <w:tcW w:w="1670" w:type="dxa"/>
                  <w:shd w:val="clear" w:color="auto" w:fill="auto"/>
                  <w:vAlign w:val="center"/>
                </w:tcPr>
                <w:p w14:paraId="6636D267" w14:textId="741620E0" w:rsidR="005744B2" w:rsidRPr="002921C0" w:rsidRDefault="005744B2" w:rsidP="005744B2">
                  <w:pPr>
                    <w:jc w:val="center"/>
                    <w:rPr>
                      <w:sz w:val="20"/>
                      <w:szCs w:val="20"/>
                    </w:rPr>
                  </w:pPr>
                  <w:r w:rsidRPr="005744B2">
                    <w:rPr>
                      <w:sz w:val="20"/>
                      <w:szCs w:val="20"/>
                    </w:rPr>
                    <w:t>963921.64</w:t>
                  </w:r>
                </w:p>
              </w:tc>
              <w:tc>
                <w:tcPr>
                  <w:tcW w:w="1772" w:type="dxa"/>
                  <w:shd w:val="clear" w:color="auto" w:fill="auto"/>
                  <w:vAlign w:val="center"/>
                </w:tcPr>
                <w:p w14:paraId="60329C2C" w14:textId="3C233416" w:rsidR="005744B2" w:rsidRPr="002921C0" w:rsidRDefault="005744B2" w:rsidP="005744B2">
                  <w:pPr>
                    <w:jc w:val="center"/>
                    <w:rPr>
                      <w:sz w:val="20"/>
                      <w:szCs w:val="20"/>
                    </w:rPr>
                  </w:pPr>
                  <w:r w:rsidRPr="005744B2">
                    <w:rPr>
                      <w:sz w:val="20"/>
                      <w:szCs w:val="20"/>
                    </w:rPr>
                    <w:t>3529902.98</w:t>
                  </w:r>
                </w:p>
              </w:tc>
            </w:tr>
            <w:tr w:rsidR="005744B2" w:rsidRPr="005744B2" w14:paraId="10B7DAFA" w14:textId="77777777" w:rsidTr="00DE621E">
              <w:trPr>
                <w:trHeight w:val="38"/>
                <w:jc w:val="center"/>
              </w:trPr>
              <w:tc>
                <w:tcPr>
                  <w:tcW w:w="1140" w:type="dxa"/>
                  <w:shd w:val="clear" w:color="auto" w:fill="auto"/>
                  <w:vAlign w:val="center"/>
                </w:tcPr>
                <w:p w14:paraId="1F3B1EAF" w14:textId="56CC5F55" w:rsidR="005744B2" w:rsidRPr="002921C0" w:rsidRDefault="005744B2" w:rsidP="005744B2">
                  <w:pPr>
                    <w:jc w:val="center"/>
                    <w:rPr>
                      <w:sz w:val="20"/>
                      <w:szCs w:val="20"/>
                    </w:rPr>
                  </w:pPr>
                  <w:r w:rsidRPr="005744B2">
                    <w:rPr>
                      <w:sz w:val="20"/>
                      <w:szCs w:val="20"/>
                    </w:rPr>
                    <w:t>480</w:t>
                  </w:r>
                </w:p>
              </w:tc>
              <w:tc>
                <w:tcPr>
                  <w:tcW w:w="1670" w:type="dxa"/>
                  <w:shd w:val="clear" w:color="auto" w:fill="auto"/>
                  <w:vAlign w:val="center"/>
                </w:tcPr>
                <w:p w14:paraId="3A14F405" w14:textId="2D876905" w:rsidR="005744B2" w:rsidRPr="002921C0" w:rsidRDefault="005744B2" w:rsidP="005744B2">
                  <w:pPr>
                    <w:jc w:val="center"/>
                    <w:rPr>
                      <w:sz w:val="20"/>
                      <w:szCs w:val="20"/>
                    </w:rPr>
                  </w:pPr>
                  <w:r w:rsidRPr="005744B2">
                    <w:rPr>
                      <w:sz w:val="20"/>
                      <w:szCs w:val="20"/>
                    </w:rPr>
                    <w:t>963923.72</w:t>
                  </w:r>
                </w:p>
              </w:tc>
              <w:tc>
                <w:tcPr>
                  <w:tcW w:w="1772" w:type="dxa"/>
                  <w:shd w:val="clear" w:color="auto" w:fill="auto"/>
                  <w:vAlign w:val="center"/>
                </w:tcPr>
                <w:p w14:paraId="50E2327E" w14:textId="00F3D81B" w:rsidR="005744B2" w:rsidRPr="002921C0" w:rsidRDefault="005744B2" w:rsidP="005744B2">
                  <w:pPr>
                    <w:jc w:val="center"/>
                    <w:rPr>
                      <w:sz w:val="20"/>
                      <w:szCs w:val="20"/>
                    </w:rPr>
                  </w:pPr>
                  <w:r w:rsidRPr="005744B2">
                    <w:rPr>
                      <w:sz w:val="20"/>
                      <w:szCs w:val="20"/>
                    </w:rPr>
                    <w:t>3529901.04</w:t>
                  </w:r>
                </w:p>
              </w:tc>
            </w:tr>
            <w:tr w:rsidR="005744B2" w:rsidRPr="005744B2" w14:paraId="50C4586C" w14:textId="77777777" w:rsidTr="00DE621E">
              <w:trPr>
                <w:trHeight w:val="38"/>
                <w:jc w:val="center"/>
              </w:trPr>
              <w:tc>
                <w:tcPr>
                  <w:tcW w:w="1140" w:type="dxa"/>
                  <w:shd w:val="clear" w:color="auto" w:fill="auto"/>
                  <w:vAlign w:val="center"/>
                </w:tcPr>
                <w:p w14:paraId="78585C11" w14:textId="5B093677" w:rsidR="005744B2" w:rsidRPr="002921C0" w:rsidRDefault="005744B2" w:rsidP="005744B2">
                  <w:pPr>
                    <w:jc w:val="center"/>
                    <w:rPr>
                      <w:sz w:val="20"/>
                      <w:szCs w:val="20"/>
                    </w:rPr>
                  </w:pPr>
                  <w:r w:rsidRPr="005744B2">
                    <w:rPr>
                      <w:sz w:val="20"/>
                      <w:szCs w:val="20"/>
                    </w:rPr>
                    <w:t>481</w:t>
                  </w:r>
                </w:p>
              </w:tc>
              <w:tc>
                <w:tcPr>
                  <w:tcW w:w="1670" w:type="dxa"/>
                  <w:shd w:val="clear" w:color="auto" w:fill="auto"/>
                  <w:vAlign w:val="center"/>
                </w:tcPr>
                <w:p w14:paraId="70D101AB" w14:textId="1851DEC2" w:rsidR="005744B2" w:rsidRPr="002921C0" w:rsidRDefault="005744B2" w:rsidP="005744B2">
                  <w:pPr>
                    <w:jc w:val="center"/>
                    <w:rPr>
                      <w:sz w:val="20"/>
                      <w:szCs w:val="20"/>
                    </w:rPr>
                  </w:pPr>
                  <w:r w:rsidRPr="005744B2">
                    <w:rPr>
                      <w:sz w:val="20"/>
                      <w:szCs w:val="20"/>
                    </w:rPr>
                    <w:t>963927.7</w:t>
                  </w:r>
                </w:p>
              </w:tc>
              <w:tc>
                <w:tcPr>
                  <w:tcW w:w="1772" w:type="dxa"/>
                  <w:shd w:val="clear" w:color="auto" w:fill="auto"/>
                  <w:vAlign w:val="center"/>
                </w:tcPr>
                <w:p w14:paraId="1D39E2F3" w14:textId="5A6FA2CA" w:rsidR="005744B2" w:rsidRPr="002921C0" w:rsidRDefault="005744B2" w:rsidP="005744B2">
                  <w:pPr>
                    <w:jc w:val="center"/>
                    <w:rPr>
                      <w:sz w:val="20"/>
                      <w:szCs w:val="20"/>
                    </w:rPr>
                  </w:pPr>
                  <w:r w:rsidRPr="005744B2">
                    <w:rPr>
                      <w:sz w:val="20"/>
                      <w:szCs w:val="20"/>
                    </w:rPr>
                    <w:t>3529896.74</w:t>
                  </w:r>
                </w:p>
              </w:tc>
            </w:tr>
            <w:tr w:rsidR="005744B2" w:rsidRPr="005744B2" w14:paraId="3D834726" w14:textId="77777777" w:rsidTr="00DE621E">
              <w:trPr>
                <w:trHeight w:val="38"/>
                <w:jc w:val="center"/>
              </w:trPr>
              <w:tc>
                <w:tcPr>
                  <w:tcW w:w="1140" w:type="dxa"/>
                  <w:shd w:val="clear" w:color="auto" w:fill="auto"/>
                  <w:vAlign w:val="center"/>
                </w:tcPr>
                <w:p w14:paraId="17810067" w14:textId="2E42E738" w:rsidR="005744B2" w:rsidRPr="002921C0" w:rsidRDefault="005744B2" w:rsidP="005744B2">
                  <w:pPr>
                    <w:jc w:val="center"/>
                    <w:rPr>
                      <w:sz w:val="20"/>
                      <w:szCs w:val="20"/>
                    </w:rPr>
                  </w:pPr>
                  <w:r w:rsidRPr="005744B2">
                    <w:rPr>
                      <w:sz w:val="20"/>
                      <w:szCs w:val="20"/>
                    </w:rPr>
                    <w:t>482</w:t>
                  </w:r>
                </w:p>
              </w:tc>
              <w:tc>
                <w:tcPr>
                  <w:tcW w:w="1670" w:type="dxa"/>
                  <w:shd w:val="clear" w:color="auto" w:fill="auto"/>
                  <w:vAlign w:val="center"/>
                </w:tcPr>
                <w:p w14:paraId="4AF928BD" w14:textId="28E3C3D1" w:rsidR="005744B2" w:rsidRPr="002921C0" w:rsidRDefault="005744B2" w:rsidP="005744B2">
                  <w:pPr>
                    <w:jc w:val="center"/>
                    <w:rPr>
                      <w:sz w:val="20"/>
                      <w:szCs w:val="20"/>
                    </w:rPr>
                  </w:pPr>
                  <w:r w:rsidRPr="005744B2">
                    <w:rPr>
                      <w:sz w:val="20"/>
                      <w:szCs w:val="20"/>
                    </w:rPr>
                    <w:t>963931.57</w:t>
                  </w:r>
                </w:p>
              </w:tc>
              <w:tc>
                <w:tcPr>
                  <w:tcW w:w="1772" w:type="dxa"/>
                  <w:shd w:val="clear" w:color="auto" w:fill="auto"/>
                  <w:vAlign w:val="center"/>
                </w:tcPr>
                <w:p w14:paraId="539CB2C6" w14:textId="45B3BE46" w:rsidR="005744B2" w:rsidRPr="002921C0" w:rsidRDefault="005744B2" w:rsidP="005744B2">
                  <w:pPr>
                    <w:jc w:val="center"/>
                    <w:rPr>
                      <w:sz w:val="20"/>
                      <w:szCs w:val="20"/>
                    </w:rPr>
                  </w:pPr>
                  <w:r w:rsidRPr="005744B2">
                    <w:rPr>
                      <w:sz w:val="20"/>
                      <w:szCs w:val="20"/>
                    </w:rPr>
                    <w:t>3529892.34</w:t>
                  </w:r>
                </w:p>
              </w:tc>
            </w:tr>
            <w:tr w:rsidR="005744B2" w:rsidRPr="005744B2" w14:paraId="07CFEC88" w14:textId="77777777" w:rsidTr="00DE621E">
              <w:trPr>
                <w:trHeight w:val="38"/>
                <w:jc w:val="center"/>
              </w:trPr>
              <w:tc>
                <w:tcPr>
                  <w:tcW w:w="1140" w:type="dxa"/>
                  <w:shd w:val="clear" w:color="auto" w:fill="auto"/>
                  <w:vAlign w:val="center"/>
                </w:tcPr>
                <w:p w14:paraId="704D41E3" w14:textId="19776B04" w:rsidR="005744B2" w:rsidRPr="002921C0" w:rsidRDefault="005744B2" w:rsidP="005744B2">
                  <w:pPr>
                    <w:jc w:val="center"/>
                    <w:rPr>
                      <w:sz w:val="20"/>
                      <w:szCs w:val="20"/>
                    </w:rPr>
                  </w:pPr>
                  <w:r w:rsidRPr="005744B2">
                    <w:rPr>
                      <w:sz w:val="20"/>
                      <w:szCs w:val="20"/>
                    </w:rPr>
                    <w:t>483</w:t>
                  </w:r>
                </w:p>
              </w:tc>
              <w:tc>
                <w:tcPr>
                  <w:tcW w:w="1670" w:type="dxa"/>
                  <w:shd w:val="clear" w:color="auto" w:fill="auto"/>
                  <w:vAlign w:val="center"/>
                </w:tcPr>
                <w:p w14:paraId="5EE58D6F" w14:textId="685F407D" w:rsidR="005744B2" w:rsidRPr="002921C0" w:rsidRDefault="005744B2" w:rsidP="005744B2">
                  <w:pPr>
                    <w:jc w:val="center"/>
                    <w:rPr>
                      <w:sz w:val="20"/>
                      <w:szCs w:val="20"/>
                    </w:rPr>
                  </w:pPr>
                  <w:r w:rsidRPr="005744B2">
                    <w:rPr>
                      <w:sz w:val="20"/>
                      <w:szCs w:val="20"/>
                    </w:rPr>
                    <w:t>963935.27</w:t>
                  </w:r>
                </w:p>
              </w:tc>
              <w:tc>
                <w:tcPr>
                  <w:tcW w:w="1772" w:type="dxa"/>
                  <w:shd w:val="clear" w:color="auto" w:fill="auto"/>
                  <w:vAlign w:val="center"/>
                </w:tcPr>
                <w:p w14:paraId="276FD1CA" w14:textId="2FA79105" w:rsidR="005744B2" w:rsidRPr="002921C0" w:rsidRDefault="005744B2" w:rsidP="005744B2">
                  <w:pPr>
                    <w:jc w:val="center"/>
                    <w:rPr>
                      <w:sz w:val="20"/>
                      <w:szCs w:val="20"/>
                    </w:rPr>
                  </w:pPr>
                  <w:r w:rsidRPr="005744B2">
                    <w:rPr>
                      <w:sz w:val="20"/>
                      <w:szCs w:val="20"/>
                    </w:rPr>
                    <w:t>3529888.18</w:t>
                  </w:r>
                </w:p>
              </w:tc>
            </w:tr>
            <w:tr w:rsidR="005744B2" w:rsidRPr="005744B2" w14:paraId="3DF55B26" w14:textId="77777777" w:rsidTr="00DE621E">
              <w:trPr>
                <w:trHeight w:val="38"/>
                <w:jc w:val="center"/>
              </w:trPr>
              <w:tc>
                <w:tcPr>
                  <w:tcW w:w="1140" w:type="dxa"/>
                  <w:shd w:val="clear" w:color="auto" w:fill="auto"/>
                  <w:vAlign w:val="center"/>
                </w:tcPr>
                <w:p w14:paraId="4EB1CF15" w14:textId="41D23F11" w:rsidR="005744B2" w:rsidRPr="002921C0" w:rsidRDefault="005744B2" w:rsidP="005744B2">
                  <w:pPr>
                    <w:jc w:val="center"/>
                    <w:rPr>
                      <w:sz w:val="20"/>
                      <w:szCs w:val="20"/>
                    </w:rPr>
                  </w:pPr>
                  <w:r w:rsidRPr="005744B2">
                    <w:rPr>
                      <w:sz w:val="20"/>
                      <w:szCs w:val="20"/>
                    </w:rPr>
                    <w:t>484</w:t>
                  </w:r>
                </w:p>
              </w:tc>
              <w:tc>
                <w:tcPr>
                  <w:tcW w:w="1670" w:type="dxa"/>
                  <w:shd w:val="clear" w:color="auto" w:fill="auto"/>
                  <w:vAlign w:val="center"/>
                </w:tcPr>
                <w:p w14:paraId="166242E1" w14:textId="21C46017" w:rsidR="005744B2" w:rsidRPr="002921C0" w:rsidRDefault="005744B2" w:rsidP="005744B2">
                  <w:pPr>
                    <w:jc w:val="center"/>
                    <w:rPr>
                      <w:sz w:val="20"/>
                      <w:szCs w:val="20"/>
                    </w:rPr>
                  </w:pPr>
                  <w:r w:rsidRPr="005744B2">
                    <w:rPr>
                      <w:sz w:val="20"/>
                      <w:szCs w:val="20"/>
                    </w:rPr>
                    <w:t>963937.87</w:t>
                  </w:r>
                </w:p>
              </w:tc>
              <w:tc>
                <w:tcPr>
                  <w:tcW w:w="1772" w:type="dxa"/>
                  <w:shd w:val="clear" w:color="auto" w:fill="auto"/>
                  <w:vAlign w:val="center"/>
                </w:tcPr>
                <w:p w14:paraId="52AC7AF1" w14:textId="776EA1D1" w:rsidR="005744B2" w:rsidRPr="002921C0" w:rsidRDefault="005744B2" w:rsidP="005744B2">
                  <w:pPr>
                    <w:jc w:val="center"/>
                    <w:rPr>
                      <w:sz w:val="20"/>
                      <w:szCs w:val="20"/>
                    </w:rPr>
                  </w:pPr>
                  <w:r w:rsidRPr="005744B2">
                    <w:rPr>
                      <w:sz w:val="20"/>
                      <w:szCs w:val="20"/>
                    </w:rPr>
                    <w:t>3529885.98</w:t>
                  </w:r>
                </w:p>
              </w:tc>
            </w:tr>
            <w:tr w:rsidR="005744B2" w:rsidRPr="005744B2" w14:paraId="4783D7CA" w14:textId="77777777" w:rsidTr="00DE621E">
              <w:trPr>
                <w:trHeight w:val="38"/>
                <w:jc w:val="center"/>
              </w:trPr>
              <w:tc>
                <w:tcPr>
                  <w:tcW w:w="1140" w:type="dxa"/>
                  <w:shd w:val="clear" w:color="auto" w:fill="auto"/>
                  <w:vAlign w:val="center"/>
                </w:tcPr>
                <w:p w14:paraId="08B6945A" w14:textId="2180E62F" w:rsidR="005744B2" w:rsidRPr="002921C0" w:rsidRDefault="005744B2" w:rsidP="005744B2">
                  <w:pPr>
                    <w:jc w:val="center"/>
                    <w:rPr>
                      <w:sz w:val="20"/>
                      <w:szCs w:val="20"/>
                    </w:rPr>
                  </w:pPr>
                  <w:r w:rsidRPr="005744B2">
                    <w:rPr>
                      <w:sz w:val="20"/>
                      <w:szCs w:val="20"/>
                    </w:rPr>
                    <w:t>485</w:t>
                  </w:r>
                </w:p>
              </w:tc>
              <w:tc>
                <w:tcPr>
                  <w:tcW w:w="1670" w:type="dxa"/>
                  <w:shd w:val="clear" w:color="auto" w:fill="auto"/>
                  <w:vAlign w:val="center"/>
                </w:tcPr>
                <w:p w14:paraId="5F66087A" w14:textId="73EE9316" w:rsidR="005744B2" w:rsidRPr="002921C0" w:rsidRDefault="005744B2" w:rsidP="005744B2">
                  <w:pPr>
                    <w:jc w:val="center"/>
                    <w:rPr>
                      <w:sz w:val="20"/>
                      <w:szCs w:val="20"/>
                    </w:rPr>
                  </w:pPr>
                  <w:r w:rsidRPr="005744B2">
                    <w:rPr>
                      <w:sz w:val="20"/>
                      <w:szCs w:val="20"/>
                    </w:rPr>
                    <w:t>963941.02</w:t>
                  </w:r>
                </w:p>
              </w:tc>
              <w:tc>
                <w:tcPr>
                  <w:tcW w:w="1772" w:type="dxa"/>
                  <w:shd w:val="clear" w:color="auto" w:fill="auto"/>
                  <w:vAlign w:val="center"/>
                </w:tcPr>
                <w:p w14:paraId="68600A9B" w14:textId="30823DF3" w:rsidR="005744B2" w:rsidRPr="002921C0" w:rsidRDefault="005744B2" w:rsidP="005744B2">
                  <w:pPr>
                    <w:jc w:val="center"/>
                    <w:rPr>
                      <w:sz w:val="20"/>
                      <w:szCs w:val="20"/>
                    </w:rPr>
                  </w:pPr>
                  <w:r w:rsidRPr="005744B2">
                    <w:rPr>
                      <w:sz w:val="20"/>
                      <w:szCs w:val="20"/>
                    </w:rPr>
                    <w:t>3529884</w:t>
                  </w:r>
                </w:p>
              </w:tc>
            </w:tr>
            <w:tr w:rsidR="005744B2" w:rsidRPr="005744B2" w14:paraId="08FF0A67" w14:textId="77777777" w:rsidTr="00DE621E">
              <w:trPr>
                <w:trHeight w:val="38"/>
                <w:jc w:val="center"/>
              </w:trPr>
              <w:tc>
                <w:tcPr>
                  <w:tcW w:w="1140" w:type="dxa"/>
                  <w:shd w:val="clear" w:color="auto" w:fill="auto"/>
                  <w:vAlign w:val="center"/>
                </w:tcPr>
                <w:p w14:paraId="27FA4769" w14:textId="0BC1906E" w:rsidR="005744B2" w:rsidRPr="002921C0" w:rsidRDefault="005744B2" w:rsidP="005744B2">
                  <w:pPr>
                    <w:jc w:val="center"/>
                    <w:rPr>
                      <w:sz w:val="20"/>
                      <w:szCs w:val="20"/>
                    </w:rPr>
                  </w:pPr>
                  <w:r w:rsidRPr="005744B2">
                    <w:rPr>
                      <w:sz w:val="20"/>
                      <w:szCs w:val="20"/>
                    </w:rPr>
                    <w:t>486</w:t>
                  </w:r>
                </w:p>
              </w:tc>
              <w:tc>
                <w:tcPr>
                  <w:tcW w:w="1670" w:type="dxa"/>
                  <w:shd w:val="clear" w:color="auto" w:fill="auto"/>
                  <w:vAlign w:val="center"/>
                </w:tcPr>
                <w:p w14:paraId="4792579E" w14:textId="5A273270" w:rsidR="005744B2" w:rsidRPr="002921C0" w:rsidRDefault="005744B2" w:rsidP="005744B2">
                  <w:pPr>
                    <w:jc w:val="center"/>
                    <w:rPr>
                      <w:sz w:val="20"/>
                      <w:szCs w:val="20"/>
                    </w:rPr>
                  </w:pPr>
                  <w:r w:rsidRPr="005744B2">
                    <w:rPr>
                      <w:sz w:val="20"/>
                      <w:szCs w:val="20"/>
                    </w:rPr>
                    <w:t>963945.33</w:t>
                  </w:r>
                </w:p>
              </w:tc>
              <w:tc>
                <w:tcPr>
                  <w:tcW w:w="1772" w:type="dxa"/>
                  <w:shd w:val="clear" w:color="auto" w:fill="auto"/>
                  <w:vAlign w:val="center"/>
                </w:tcPr>
                <w:p w14:paraId="54382562" w14:textId="647E27BC" w:rsidR="005744B2" w:rsidRPr="002921C0" w:rsidRDefault="005744B2" w:rsidP="005744B2">
                  <w:pPr>
                    <w:jc w:val="center"/>
                    <w:rPr>
                      <w:sz w:val="20"/>
                      <w:szCs w:val="20"/>
                    </w:rPr>
                  </w:pPr>
                  <w:r w:rsidRPr="005744B2">
                    <w:rPr>
                      <w:sz w:val="20"/>
                      <w:szCs w:val="20"/>
                    </w:rPr>
                    <w:t>3529881.53</w:t>
                  </w:r>
                </w:p>
              </w:tc>
            </w:tr>
            <w:tr w:rsidR="005744B2" w:rsidRPr="005744B2" w14:paraId="31B56DA0" w14:textId="77777777" w:rsidTr="00DE621E">
              <w:trPr>
                <w:trHeight w:val="38"/>
                <w:jc w:val="center"/>
              </w:trPr>
              <w:tc>
                <w:tcPr>
                  <w:tcW w:w="1140" w:type="dxa"/>
                  <w:shd w:val="clear" w:color="auto" w:fill="auto"/>
                  <w:vAlign w:val="center"/>
                </w:tcPr>
                <w:p w14:paraId="3B3ED72D" w14:textId="362195F1" w:rsidR="005744B2" w:rsidRPr="002921C0" w:rsidRDefault="005744B2" w:rsidP="005744B2">
                  <w:pPr>
                    <w:jc w:val="center"/>
                    <w:rPr>
                      <w:sz w:val="20"/>
                      <w:szCs w:val="20"/>
                    </w:rPr>
                  </w:pPr>
                  <w:r w:rsidRPr="005744B2">
                    <w:rPr>
                      <w:sz w:val="20"/>
                      <w:szCs w:val="20"/>
                    </w:rPr>
                    <w:t>487</w:t>
                  </w:r>
                </w:p>
              </w:tc>
              <w:tc>
                <w:tcPr>
                  <w:tcW w:w="1670" w:type="dxa"/>
                  <w:shd w:val="clear" w:color="auto" w:fill="auto"/>
                  <w:vAlign w:val="center"/>
                </w:tcPr>
                <w:p w14:paraId="74D1B74E" w14:textId="38391721" w:rsidR="005744B2" w:rsidRPr="002921C0" w:rsidRDefault="005744B2" w:rsidP="005744B2">
                  <w:pPr>
                    <w:jc w:val="center"/>
                    <w:rPr>
                      <w:sz w:val="20"/>
                      <w:szCs w:val="20"/>
                    </w:rPr>
                  </w:pPr>
                  <w:r w:rsidRPr="005744B2">
                    <w:rPr>
                      <w:sz w:val="20"/>
                      <w:szCs w:val="20"/>
                    </w:rPr>
                    <w:t>963951.24</w:t>
                  </w:r>
                </w:p>
              </w:tc>
              <w:tc>
                <w:tcPr>
                  <w:tcW w:w="1772" w:type="dxa"/>
                  <w:shd w:val="clear" w:color="auto" w:fill="auto"/>
                  <w:vAlign w:val="center"/>
                </w:tcPr>
                <w:p w14:paraId="2C7222FF" w14:textId="0679DCE0" w:rsidR="005744B2" w:rsidRPr="002921C0" w:rsidRDefault="005744B2" w:rsidP="005744B2">
                  <w:pPr>
                    <w:jc w:val="center"/>
                    <w:rPr>
                      <w:sz w:val="20"/>
                      <w:szCs w:val="20"/>
                    </w:rPr>
                  </w:pPr>
                  <w:r w:rsidRPr="005744B2">
                    <w:rPr>
                      <w:sz w:val="20"/>
                      <w:szCs w:val="20"/>
                    </w:rPr>
                    <w:t>3529877.43</w:t>
                  </w:r>
                </w:p>
              </w:tc>
            </w:tr>
            <w:tr w:rsidR="005744B2" w:rsidRPr="005744B2" w14:paraId="45EAA7CC" w14:textId="77777777" w:rsidTr="00DE621E">
              <w:trPr>
                <w:trHeight w:val="38"/>
                <w:jc w:val="center"/>
              </w:trPr>
              <w:tc>
                <w:tcPr>
                  <w:tcW w:w="1140" w:type="dxa"/>
                  <w:shd w:val="clear" w:color="auto" w:fill="auto"/>
                  <w:vAlign w:val="center"/>
                </w:tcPr>
                <w:p w14:paraId="183B5690" w14:textId="0A9E1353" w:rsidR="005744B2" w:rsidRPr="002921C0" w:rsidRDefault="005744B2" w:rsidP="005744B2">
                  <w:pPr>
                    <w:jc w:val="center"/>
                    <w:rPr>
                      <w:sz w:val="20"/>
                      <w:szCs w:val="20"/>
                    </w:rPr>
                  </w:pPr>
                  <w:r w:rsidRPr="005744B2">
                    <w:rPr>
                      <w:sz w:val="20"/>
                      <w:szCs w:val="20"/>
                    </w:rPr>
                    <w:t>488</w:t>
                  </w:r>
                </w:p>
              </w:tc>
              <w:tc>
                <w:tcPr>
                  <w:tcW w:w="1670" w:type="dxa"/>
                  <w:shd w:val="clear" w:color="auto" w:fill="auto"/>
                  <w:vAlign w:val="center"/>
                </w:tcPr>
                <w:p w14:paraId="37749812" w14:textId="6581FD5B" w:rsidR="005744B2" w:rsidRPr="002921C0" w:rsidRDefault="005744B2" w:rsidP="005744B2">
                  <w:pPr>
                    <w:jc w:val="center"/>
                    <w:rPr>
                      <w:sz w:val="20"/>
                      <w:szCs w:val="20"/>
                    </w:rPr>
                  </w:pPr>
                  <w:r w:rsidRPr="005744B2">
                    <w:rPr>
                      <w:sz w:val="20"/>
                      <w:szCs w:val="20"/>
                    </w:rPr>
                    <w:t>963953.62</w:t>
                  </w:r>
                </w:p>
              </w:tc>
              <w:tc>
                <w:tcPr>
                  <w:tcW w:w="1772" w:type="dxa"/>
                  <w:shd w:val="clear" w:color="auto" w:fill="auto"/>
                  <w:vAlign w:val="center"/>
                </w:tcPr>
                <w:p w14:paraId="0EFAC881" w14:textId="5167EAB5" w:rsidR="005744B2" w:rsidRPr="002921C0" w:rsidRDefault="005744B2" w:rsidP="005744B2">
                  <w:pPr>
                    <w:jc w:val="center"/>
                    <w:rPr>
                      <w:sz w:val="20"/>
                      <w:szCs w:val="20"/>
                    </w:rPr>
                  </w:pPr>
                  <w:r w:rsidRPr="005744B2">
                    <w:rPr>
                      <w:sz w:val="20"/>
                      <w:szCs w:val="20"/>
                    </w:rPr>
                    <w:t>3529875.63</w:t>
                  </w:r>
                </w:p>
              </w:tc>
            </w:tr>
            <w:tr w:rsidR="005744B2" w:rsidRPr="005744B2" w14:paraId="0CA15EAA" w14:textId="77777777" w:rsidTr="00DE621E">
              <w:trPr>
                <w:trHeight w:val="38"/>
                <w:jc w:val="center"/>
              </w:trPr>
              <w:tc>
                <w:tcPr>
                  <w:tcW w:w="1140" w:type="dxa"/>
                  <w:shd w:val="clear" w:color="auto" w:fill="auto"/>
                  <w:vAlign w:val="center"/>
                </w:tcPr>
                <w:p w14:paraId="56341A05" w14:textId="2087816D" w:rsidR="005744B2" w:rsidRPr="002921C0" w:rsidRDefault="005744B2" w:rsidP="005744B2">
                  <w:pPr>
                    <w:jc w:val="center"/>
                    <w:rPr>
                      <w:sz w:val="20"/>
                      <w:szCs w:val="20"/>
                    </w:rPr>
                  </w:pPr>
                  <w:r w:rsidRPr="005744B2">
                    <w:rPr>
                      <w:sz w:val="20"/>
                      <w:szCs w:val="20"/>
                    </w:rPr>
                    <w:t>489</w:t>
                  </w:r>
                </w:p>
              </w:tc>
              <w:tc>
                <w:tcPr>
                  <w:tcW w:w="1670" w:type="dxa"/>
                  <w:shd w:val="clear" w:color="auto" w:fill="auto"/>
                  <w:vAlign w:val="center"/>
                </w:tcPr>
                <w:p w14:paraId="27D714A6" w14:textId="1B1F8FB6" w:rsidR="005744B2" w:rsidRPr="002921C0" w:rsidRDefault="005744B2" w:rsidP="005744B2">
                  <w:pPr>
                    <w:jc w:val="center"/>
                    <w:rPr>
                      <w:sz w:val="20"/>
                      <w:szCs w:val="20"/>
                    </w:rPr>
                  </w:pPr>
                  <w:r w:rsidRPr="005744B2">
                    <w:rPr>
                      <w:sz w:val="20"/>
                      <w:szCs w:val="20"/>
                    </w:rPr>
                    <w:t>963955.79</w:t>
                  </w:r>
                </w:p>
              </w:tc>
              <w:tc>
                <w:tcPr>
                  <w:tcW w:w="1772" w:type="dxa"/>
                  <w:shd w:val="clear" w:color="auto" w:fill="auto"/>
                  <w:vAlign w:val="center"/>
                </w:tcPr>
                <w:p w14:paraId="013FEE30" w14:textId="3138920C" w:rsidR="005744B2" w:rsidRPr="002921C0" w:rsidRDefault="005744B2" w:rsidP="005744B2">
                  <w:pPr>
                    <w:jc w:val="center"/>
                    <w:rPr>
                      <w:sz w:val="20"/>
                      <w:szCs w:val="20"/>
                    </w:rPr>
                  </w:pPr>
                  <w:r w:rsidRPr="005744B2">
                    <w:rPr>
                      <w:sz w:val="20"/>
                      <w:szCs w:val="20"/>
                    </w:rPr>
                    <w:t>3529873.98</w:t>
                  </w:r>
                </w:p>
              </w:tc>
            </w:tr>
            <w:tr w:rsidR="005744B2" w:rsidRPr="005744B2" w14:paraId="08863C5F" w14:textId="77777777" w:rsidTr="00DE621E">
              <w:trPr>
                <w:trHeight w:val="38"/>
                <w:jc w:val="center"/>
              </w:trPr>
              <w:tc>
                <w:tcPr>
                  <w:tcW w:w="1140" w:type="dxa"/>
                  <w:shd w:val="clear" w:color="auto" w:fill="auto"/>
                  <w:vAlign w:val="center"/>
                </w:tcPr>
                <w:p w14:paraId="25B94E37" w14:textId="71177F07" w:rsidR="005744B2" w:rsidRPr="002921C0" w:rsidRDefault="005744B2" w:rsidP="005744B2">
                  <w:pPr>
                    <w:jc w:val="center"/>
                    <w:rPr>
                      <w:sz w:val="20"/>
                      <w:szCs w:val="20"/>
                    </w:rPr>
                  </w:pPr>
                  <w:r w:rsidRPr="005744B2">
                    <w:rPr>
                      <w:sz w:val="20"/>
                      <w:szCs w:val="20"/>
                    </w:rPr>
                    <w:t>490</w:t>
                  </w:r>
                </w:p>
              </w:tc>
              <w:tc>
                <w:tcPr>
                  <w:tcW w:w="1670" w:type="dxa"/>
                  <w:shd w:val="clear" w:color="auto" w:fill="auto"/>
                  <w:vAlign w:val="center"/>
                </w:tcPr>
                <w:p w14:paraId="50FA6AA2" w14:textId="68085DBD" w:rsidR="005744B2" w:rsidRPr="002921C0" w:rsidRDefault="005744B2" w:rsidP="005744B2">
                  <w:pPr>
                    <w:jc w:val="center"/>
                    <w:rPr>
                      <w:sz w:val="20"/>
                      <w:szCs w:val="20"/>
                    </w:rPr>
                  </w:pPr>
                  <w:r w:rsidRPr="005744B2">
                    <w:rPr>
                      <w:sz w:val="20"/>
                      <w:szCs w:val="20"/>
                    </w:rPr>
                    <w:t>963961.46</w:t>
                  </w:r>
                </w:p>
              </w:tc>
              <w:tc>
                <w:tcPr>
                  <w:tcW w:w="1772" w:type="dxa"/>
                  <w:shd w:val="clear" w:color="auto" w:fill="auto"/>
                  <w:vAlign w:val="center"/>
                </w:tcPr>
                <w:p w14:paraId="31D9B875" w14:textId="565DC413" w:rsidR="005744B2" w:rsidRPr="002921C0" w:rsidRDefault="005744B2" w:rsidP="005744B2">
                  <w:pPr>
                    <w:jc w:val="center"/>
                    <w:rPr>
                      <w:sz w:val="20"/>
                      <w:szCs w:val="20"/>
                    </w:rPr>
                  </w:pPr>
                  <w:r w:rsidRPr="005744B2">
                    <w:rPr>
                      <w:sz w:val="20"/>
                      <w:szCs w:val="20"/>
                    </w:rPr>
                    <w:t>3529870.06</w:t>
                  </w:r>
                </w:p>
              </w:tc>
            </w:tr>
            <w:tr w:rsidR="005744B2" w:rsidRPr="005744B2" w14:paraId="015A0F83" w14:textId="77777777" w:rsidTr="00DE621E">
              <w:trPr>
                <w:trHeight w:val="38"/>
                <w:jc w:val="center"/>
              </w:trPr>
              <w:tc>
                <w:tcPr>
                  <w:tcW w:w="1140" w:type="dxa"/>
                  <w:shd w:val="clear" w:color="auto" w:fill="auto"/>
                  <w:vAlign w:val="center"/>
                </w:tcPr>
                <w:p w14:paraId="20C6B027" w14:textId="089084BA" w:rsidR="005744B2" w:rsidRPr="002921C0" w:rsidRDefault="005744B2" w:rsidP="005744B2">
                  <w:pPr>
                    <w:jc w:val="center"/>
                    <w:rPr>
                      <w:sz w:val="20"/>
                      <w:szCs w:val="20"/>
                    </w:rPr>
                  </w:pPr>
                  <w:r w:rsidRPr="005744B2">
                    <w:rPr>
                      <w:sz w:val="20"/>
                      <w:szCs w:val="20"/>
                    </w:rPr>
                    <w:t>491</w:t>
                  </w:r>
                </w:p>
              </w:tc>
              <w:tc>
                <w:tcPr>
                  <w:tcW w:w="1670" w:type="dxa"/>
                  <w:shd w:val="clear" w:color="auto" w:fill="auto"/>
                  <w:vAlign w:val="center"/>
                </w:tcPr>
                <w:p w14:paraId="01607F05" w14:textId="656A0A74" w:rsidR="005744B2" w:rsidRPr="002921C0" w:rsidRDefault="005744B2" w:rsidP="005744B2">
                  <w:pPr>
                    <w:jc w:val="center"/>
                    <w:rPr>
                      <w:sz w:val="20"/>
                      <w:szCs w:val="20"/>
                    </w:rPr>
                  </w:pPr>
                  <w:r w:rsidRPr="005744B2">
                    <w:rPr>
                      <w:sz w:val="20"/>
                      <w:szCs w:val="20"/>
                    </w:rPr>
                    <w:t>963966.14</w:t>
                  </w:r>
                </w:p>
              </w:tc>
              <w:tc>
                <w:tcPr>
                  <w:tcW w:w="1772" w:type="dxa"/>
                  <w:shd w:val="clear" w:color="auto" w:fill="auto"/>
                  <w:vAlign w:val="center"/>
                </w:tcPr>
                <w:p w14:paraId="6DF594CB" w14:textId="528DCC9A" w:rsidR="005744B2" w:rsidRPr="002921C0" w:rsidRDefault="005744B2" w:rsidP="005744B2">
                  <w:pPr>
                    <w:jc w:val="center"/>
                    <w:rPr>
                      <w:sz w:val="20"/>
                      <w:szCs w:val="20"/>
                    </w:rPr>
                  </w:pPr>
                  <w:r w:rsidRPr="005744B2">
                    <w:rPr>
                      <w:sz w:val="20"/>
                      <w:szCs w:val="20"/>
                    </w:rPr>
                    <w:t>3529867</w:t>
                  </w:r>
                </w:p>
              </w:tc>
            </w:tr>
            <w:tr w:rsidR="005744B2" w:rsidRPr="005744B2" w14:paraId="0BB6DDB3" w14:textId="77777777" w:rsidTr="00DE621E">
              <w:trPr>
                <w:trHeight w:val="38"/>
                <w:jc w:val="center"/>
              </w:trPr>
              <w:tc>
                <w:tcPr>
                  <w:tcW w:w="1140" w:type="dxa"/>
                  <w:shd w:val="clear" w:color="auto" w:fill="auto"/>
                  <w:vAlign w:val="center"/>
                </w:tcPr>
                <w:p w14:paraId="7711B27C" w14:textId="0508EB26" w:rsidR="005744B2" w:rsidRPr="002921C0" w:rsidRDefault="005744B2" w:rsidP="005744B2">
                  <w:pPr>
                    <w:jc w:val="center"/>
                    <w:rPr>
                      <w:sz w:val="20"/>
                      <w:szCs w:val="20"/>
                    </w:rPr>
                  </w:pPr>
                  <w:r w:rsidRPr="005744B2">
                    <w:rPr>
                      <w:sz w:val="20"/>
                      <w:szCs w:val="20"/>
                    </w:rPr>
                    <w:t>492</w:t>
                  </w:r>
                </w:p>
              </w:tc>
              <w:tc>
                <w:tcPr>
                  <w:tcW w:w="1670" w:type="dxa"/>
                  <w:shd w:val="clear" w:color="auto" w:fill="auto"/>
                  <w:vAlign w:val="center"/>
                </w:tcPr>
                <w:p w14:paraId="7CF92B17" w14:textId="083B873D" w:rsidR="005744B2" w:rsidRPr="002921C0" w:rsidRDefault="005744B2" w:rsidP="005744B2">
                  <w:pPr>
                    <w:jc w:val="center"/>
                    <w:rPr>
                      <w:sz w:val="20"/>
                      <w:szCs w:val="20"/>
                    </w:rPr>
                  </w:pPr>
                  <w:r w:rsidRPr="005744B2">
                    <w:rPr>
                      <w:sz w:val="20"/>
                      <w:szCs w:val="20"/>
                    </w:rPr>
                    <w:t>963969.66</w:t>
                  </w:r>
                </w:p>
              </w:tc>
              <w:tc>
                <w:tcPr>
                  <w:tcW w:w="1772" w:type="dxa"/>
                  <w:shd w:val="clear" w:color="auto" w:fill="auto"/>
                  <w:vAlign w:val="center"/>
                </w:tcPr>
                <w:p w14:paraId="7DF71A3F" w14:textId="54E19C4E" w:rsidR="005744B2" w:rsidRPr="002921C0" w:rsidRDefault="005744B2" w:rsidP="005744B2">
                  <w:pPr>
                    <w:jc w:val="center"/>
                    <w:rPr>
                      <w:sz w:val="20"/>
                      <w:szCs w:val="20"/>
                    </w:rPr>
                  </w:pPr>
                  <w:r w:rsidRPr="005744B2">
                    <w:rPr>
                      <w:sz w:val="20"/>
                      <w:szCs w:val="20"/>
                    </w:rPr>
                    <w:t>3529864.81</w:t>
                  </w:r>
                </w:p>
              </w:tc>
            </w:tr>
            <w:tr w:rsidR="005744B2" w:rsidRPr="005744B2" w14:paraId="0271BEBA" w14:textId="77777777" w:rsidTr="00DE621E">
              <w:trPr>
                <w:trHeight w:val="38"/>
                <w:jc w:val="center"/>
              </w:trPr>
              <w:tc>
                <w:tcPr>
                  <w:tcW w:w="1140" w:type="dxa"/>
                  <w:shd w:val="clear" w:color="auto" w:fill="auto"/>
                  <w:vAlign w:val="center"/>
                </w:tcPr>
                <w:p w14:paraId="0163C46B" w14:textId="32391D78" w:rsidR="005744B2" w:rsidRPr="002921C0" w:rsidRDefault="005744B2" w:rsidP="005744B2">
                  <w:pPr>
                    <w:jc w:val="center"/>
                    <w:rPr>
                      <w:sz w:val="20"/>
                      <w:szCs w:val="20"/>
                    </w:rPr>
                  </w:pPr>
                  <w:r w:rsidRPr="005744B2">
                    <w:rPr>
                      <w:sz w:val="20"/>
                      <w:szCs w:val="20"/>
                    </w:rPr>
                    <w:t>493</w:t>
                  </w:r>
                </w:p>
              </w:tc>
              <w:tc>
                <w:tcPr>
                  <w:tcW w:w="1670" w:type="dxa"/>
                  <w:shd w:val="clear" w:color="auto" w:fill="auto"/>
                  <w:vAlign w:val="center"/>
                </w:tcPr>
                <w:p w14:paraId="6B72ECAC" w14:textId="40D44C2D" w:rsidR="005744B2" w:rsidRPr="002921C0" w:rsidRDefault="005744B2" w:rsidP="005744B2">
                  <w:pPr>
                    <w:jc w:val="center"/>
                    <w:rPr>
                      <w:sz w:val="20"/>
                      <w:szCs w:val="20"/>
                    </w:rPr>
                  </w:pPr>
                  <w:r w:rsidRPr="005744B2">
                    <w:rPr>
                      <w:sz w:val="20"/>
                      <w:szCs w:val="20"/>
                    </w:rPr>
                    <w:t>963972.06</w:t>
                  </w:r>
                </w:p>
              </w:tc>
              <w:tc>
                <w:tcPr>
                  <w:tcW w:w="1772" w:type="dxa"/>
                  <w:shd w:val="clear" w:color="auto" w:fill="auto"/>
                  <w:vAlign w:val="center"/>
                </w:tcPr>
                <w:p w14:paraId="32EE7E58" w14:textId="2EA53D19" w:rsidR="005744B2" w:rsidRPr="002921C0" w:rsidRDefault="005744B2" w:rsidP="005744B2">
                  <w:pPr>
                    <w:jc w:val="center"/>
                    <w:rPr>
                      <w:sz w:val="20"/>
                      <w:szCs w:val="20"/>
                    </w:rPr>
                  </w:pPr>
                  <w:r w:rsidRPr="005744B2">
                    <w:rPr>
                      <w:sz w:val="20"/>
                      <w:szCs w:val="20"/>
                    </w:rPr>
                    <w:t>3529863.39</w:t>
                  </w:r>
                </w:p>
              </w:tc>
            </w:tr>
            <w:tr w:rsidR="005744B2" w:rsidRPr="005744B2" w14:paraId="4F6DE7DC" w14:textId="77777777" w:rsidTr="00DE621E">
              <w:trPr>
                <w:trHeight w:val="38"/>
                <w:jc w:val="center"/>
              </w:trPr>
              <w:tc>
                <w:tcPr>
                  <w:tcW w:w="1140" w:type="dxa"/>
                  <w:shd w:val="clear" w:color="auto" w:fill="auto"/>
                  <w:vAlign w:val="center"/>
                </w:tcPr>
                <w:p w14:paraId="60AEA75B" w14:textId="033D7E12" w:rsidR="005744B2" w:rsidRPr="002921C0" w:rsidRDefault="005744B2" w:rsidP="005744B2">
                  <w:pPr>
                    <w:jc w:val="center"/>
                    <w:rPr>
                      <w:sz w:val="20"/>
                      <w:szCs w:val="20"/>
                    </w:rPr>
                  </w:pPr>
                  <w:r w:rsidRPr="005744B2">
                    <w:rPr>
                      <w:sz w:val="20"/>
                      <w:szCs w:val="20"/>
                    </w:rPr>
                    <w:t>494</w:t>
                  </w:r>
                </w:p>
              </w:tc>
              <w:tc>
                <w:tcPr>
                  <w:tcW w:w="1670" w:type="dxa"/>
                  <w:shd w:val="clear" w:color="auto" w:fill="auto"/>
                  <w:vAlign w:val="center"/>
                </w:tcPr>
                <w:p w14:paraId="27573A56" w14:textId="2D76175A" w:rsidR="005744B2" w:rsidRPr="002921C0" w:rsidRDefault="005744B2" w:rsidP="005744B2">
                  <w:pPr>
                    <w:jc w:val="center"/>
                    <w:rPr>
                      <w:sz w:val="20"/>
                      <w:szCs w:val="20"/>
                    </w:rPr>
                  </w:pPr>
                  <w:r w:rsidRPr="005744B2">
                    <w:rPr>
                      <w:sz w:val="20"/>
                      <w:szCs w:val="20"/>
                    </w:rPr>
                    <w:t>963986.74</w:t>
                  </w:r>
                </w:p>
              </w:tc>
              <w:tc>
                <w:tcPr>
                  <w:tcW w:w="1772" w:type="dxa"/>
                  <w:shd w:val="clear" w:color="auto" w:fill="auto"/>
                  <w:vAlign w:val="center"/>
                </w:tcPr>
                <w:p w14:paraId="5865AB6A" w14:textId="632FE8B6" w:rsidR="005744B2" w:rsidRPr="002921C0" w:rsidRDefault="005744B2" w:rsidP="005744B2">
                  <w:pPr>
                    <w:jc w:val="center"/>
                    <w:rPr>
                      <w:sz w:val="20"/>
                      <w:szCs w:val="20"/>
                    </w:rPr>
                  </w:pPr>
                  <w:r w:rsidRPr="005744B2">
                    <w:rPr>
                      <w:sz w:val="20"/>
                      <w:szCs w:val="20"/>
                    </w:rPr>
                    <w:t>3529853.77</w:t>
                  </w:r>
                </w:p>
              </w:tc>
            </w:tr>
            <w:tr w:rsidR="005744B2" w:rsidRPr="005744B2" w14:paraId="6ED1AFFA" w14:textId="77777777" w:rsidTr="00DE621E">
              <w:trPr>
                <w:trHeight w:val="38"/>
                <w:jc w:val="center"/>
              </w:trPr>
              <w:tc>
                <w:tcPr>
                  <w:tcW w:w="1140" w:type="dxa"/>
                  <w:shd w:val="clear" w:color="auto" w:fill="auto"/>
                  <w:vAlign w:val="center"/>
                </w:tcPr>
                <w:p w14:paraId="4664C168" w14:textId="46E1B58B" w:rsidR="005744B2" w:rsidRPr="002921C0" w:rsidRDefault="005744B2" w:rsidP="005744B2">
                  <w:pPr>
                    <w:jc w:val="center"/>
                    <w:rPr>
                      <w:sz w:val="20"/>
                      <w:szCs w:val="20"/>
                    </w:rPr>
                  </w:pPr>
                  <w:r w:rsidRPr="005744B2">
                    <w:rPr>
                      <w:sz w:val="20"/>
                      <w:szCs w:val="20"/>
                    </w:rPr>
                    <w:t>495</w:t>
                  </w:r>
                </w:p>
              </w:tc>
              <w:tc>
                <w:tcPr>
                  <w:tcW w:w="1670" w:type="dxa"/>
                  <w:shd w:val="clear" w:color="auto" w:fill="auto"/>
                  <w:vAlign w:val="center"/>
                </w:tcPr>
                <w:p w14:paraId="225C8E7F" w14:textId="4AC5AAA1" w:rsidR="005744B2" w:rsidRPr="002921C0" w:rsidRDefault="005744B2" w:rsidP="005744B2">
                  <w:pPr>
                    <w:jc w:val="center"/>
                    <w:rPr>
                      <w:sz w:val="20"/>
                      <w:szCs w:val="20"/>
                    </w:rPr>
                  </w:pPr>
                  <w:r w:rsidRPr="005744B2">
                    <w:rPr>
                      <w:sz w:val="20"/>
                      <w:szCs w:val="20"/>
                    </w:rPr>
                    <w:t>964003.92</w:t>
                  </w:r>
                </w:p>
              </w:tc>
              <w:tc>
                <w:tcPr>
                  <w:tcW w:w="1772" w:type="dxa"/>
                  <w:shd w:val="clear" w:color="auto" w:fill="auto"/>
                  <w:vAlign w:val="center"/>
                </w:tcPr>
                <w:p w14:paraId="53D35E33" w14:textId="6FC00405" w:rsidR="005744B2" w:rsidRPr="002921C0" w:rsidRDefault="005744B2" w:rsidP="005744B2">
                  <w:pPr>
                    <w:jc w:val="center"/>
                    <w:rPr>
                      <w:sz w:val="20"/>
                      <w:szCs w:val="20"/>
                    </w:rPr>
                  </w:pPr>
                  <w:r w:rsidRPr="005744B2">
                    <w:rPr>
                      <w:sz w:val="20"/>
                      <w:szCs w:val="20"/>
                    </w:rPr>
                    <w:t>3529841.3</w:t>
                  </w:r>
                </w:p>
              </w:tc>
            </w:tr>
            <w:tr w:rsidR="005744B2" w:rsidRPr="005744B2" w14:paraId="6F090165" w14:textId="77777777" w:rsidTr="00DE621E">
              <w:trPr>
                <w:trHeight w:val="38"/>
                <w:jc w:val="center"/>
              </w:trPr>
              <w:tc>
                <w:tcPr>
                  <w:tcW w:w="1140" w:type="dxa"/>
                  <w:shd w:val="clear" w:color="auto" w:fill="auto"/>
                  <w:vAlign w:val="center"/>
                </w:tcPr>
                <w:p w14:paraId="7D5907C5" w14:textId="73BCB2BC" w:rsidR="005744B2" w:rsidRPr="002921C0" w:rsidRDefault="005744B2" w:rsidP="005744B2">
                  <w:pPr>
                    <w:jc w:val="center"/>
                    <w:rPr>
                      <w:sz w:val="20"/>
                      <w:szCs w:val="20"/>
                    </w:rPr>
                  </w:pPr>
                  <w:r w:rsidRPr="005744B2">
                    <w:rPr>
                      <w:sz w:val="20"/>
                      <w:szCs w:val="20"/>
                    </w:rPr>
                    <w:t>496</w:t>
                  </w:r>
                </w:p>
              </w:tc>
              <w:tc>
                <w:tcPr>
                  <w:tcW w:w="1670" w:type="dxa"/>
                  <w:shd w:val="clear" w:color="auto" w:fill="auto"/>
                  <w:vAlign w:val="center"/>
                </w:tcPr>
                <w:p w14:paraId="5B8C1DCE" w14:textId="0F6E7E03" w:rsidR="005744B2" w:rsidRPr="002921C0" w:rsidRDefault="005744B2" w:rsidP="005744B2">
                  <w:pPr>
                    <w:jc w:val="center"/>
                    <w:rPr>
                      <w:sz w:val="20"/>
                      <w:szCs w:val="20"/>
                    </w:rPr>
                  </w:pPr>
                  <w:r w:rsidRPr="005744B2">
                    <w:rPr>
                      <w:sz w:val="20"/>
                      <w:szCs w:val="20"/>
                    </w:rPr>
                    <w:t>964015.38</w:t>
                  </w:r>
                </w:p>
              </w:tc>
              <w:tc>
                <w:tcPr>
                  <w:tcW w:w="1772" w:type="dxa"/>
                  <w:shd w:val="clear" w:color="auto" w:fill="auto"/>
                  <w:vAlign w:val="center"/>
                </w:tcPr>
                <w:p w14:paraId="296050D0" w14:textId="136E7E35" w:rsidR="005744B2" w:rsidRPr="002921C0" w:rsidRDefault="005744B2" w:rsidP="005744B2">
                  <w:pPr>
                    <w:jc w:val="center"/>
                    <w:rPr>
                      <w:sz w:val="20"/>
                      <w:szCs w:val="20"/>
                    </w:rPr>
                  </w:pPr>
                  <w:r w:rsidRPr="005744B2">
                    <w:rPr>
                      <w:sz w:val="20"/>
                      <w:szCs w:val="20"/>
                    </w:rPr>
                    <w:t>3529828.23</w:t>
                  </w:r>
                </w:p>
              </w:tc>
            </w:tr>
            <w:tr w:rsidR="005744B2" w:rsidRPr="005744B2" w14:paraId="7B410327" w14:textId="77777777" w:rsidTr="00DE621E">
              <w:trPr>
                <w:trHeight w:val="38"/>
                <w:jc w:val="center"/>
              </w:trPr>
              <w:tc>
                <w:tcPr>
                  <w:tcW w:w="1140" w:type="dxa"/>
                  <w:shd w:val="clear" w:color="auto" w:fill="auto"/>
                  <w:vAlign w:val="center"/>
                </w:tcPr>
                <w:p w14:paraId="4787649F" w14:textId="5999302A" w:rsidR="005744B2" w:rsidRPr="002921C0" w:rsidRDefault="005744B2" w:rsidP="005744B2">
                  <w:pPr>
                    <w:jc w:val="center"/>
                    <w:rPr>
                      <w:sz w:val="20"/>
                      <w:szCs w:val="20"/>
                    </w:rPr>
                  </w:pPr>
                  <w:r w:rsidRPr="005744B2">
                    <w:rPr>
                      <w:sz w:val="20"/>
                      <w:szCs w:val="20"/>
                    </w:rPr>
                    <w:t>497</w:t>
                  </w:r>
                </w:p>
              </w:tc>
              <w:tc>
                <w:tcPr>
                  <w:tcW w:w="1670" w:type="dxa"/>
                  <w:shd w:val="clear" w:color="auto" w:fill="auto"/>
                  <w:vAlign w:val="center"/>
                </w:tcPr>
                <w:p w14:paraId="302BF504" w14:textId="0B11480F" w:rsidR="005744B2" w:rsidRPr="002921C0" w:rsidRDefault="005744B2" w:rsidP="005744B2">
                  <w:pPr>
                    <w:jc w:val="center"/>
                    <w:rPr>
                      <w:sz w:val="20"/>
                      <w:szCs w:val="20"/>
                    </w:rPr>
                  </w:pPr>
                  <w:r w:rsidRPr="005744B2">
                    <w:rPr>
                      <w:sz w:val="20"/>
                      <w:szCs w:val="20"/>
                    </w:rPr>
                    <w:t>964017.54</w:t>
                  </w:r>
                </w:p>
              </w:tc>
              <w:tc>
                <w:tcPr>
                  <w:tcW w:w="1772" w:type="dxa"/>
                  <w:shd w:val="clear" w:color="auto" w:fill="auto"/>
                  <w:vAlign w:val="center"/>
                </w:tcPr>
                <w:p w14:paraId="21635859" w14:textId="51DF2C4C" w:rsidR="005744B2" w:rsidRPr="002921C0" w:rsidRDefault="005744B2" w:rsidP="005744B2">
                  <w:pPr>
                    <w:jc w:val="center"/>
                    <w:rPr>
                      <w:sz w:val="20"/>
                      <w:szCs w:val="20"/>
                    </w:rPr>
                  </w:pPr>
                  <w:r w:rsidRPr="005744B2">
                    <w:rPr>
                      <w:sz w:val="20"/>
                      <w:szCs w:val="20"/>
                    </w:rPr>
                    <w:t>3529826.34</w:t>
                  </w:r>
                </w:p>
              </w:tc>
            </w:tr>
            <w:tr w:rsidR="005744B2" w:rsidRPr="005744B2" w14:paraId="68D03655" w14:textId="77777777" w:rsidTr="00DE621E">
              <w:trPr>
                <w:trHeight w:val="38"/>
                <w:jc w:val="center"/>
              </w:trPr>
              <w:tc>
                <w:tcPr>
                  <w:tcW w:w="1140" w:type="dxa"/>
                  <w:shd w:val="clear" w:color="auto" w:fill="auto"/>
                  <w:vAlign w:val="center"/>
                </w:tcPr>
                <w:p w14:paraId="0822F18C" w14:textId="6A3CF321" w:rsidR="005744B2" w:rsidRPr="002921C0" w:rsidRDefault="005744B2" w:rsidP="005744B2">
                  <w:pPr>
                    <w:jc w:val="center"/>
                    <w:rPr>
                      <w:sz w:val="20"/>
                      <w:szCs w:val="20"/>
                    </w:rPr>
                  </w:pPr>
                  <w:r w:rsidRPr="005744B2">
                    <w:rPr>
                      <w:sz w:val="20"/>
                      <w:szCs w:val="20"/>
                    </w:rPr>
                    <w:t>498</w:t>
                  </w:r>
                </w:p>
              </w:tc>
              <w:tc>
                <w:tcPr>
                  <w:tcW w:w="1670" w:type="dxa"/>
                  <w:shd w:val="clear" w:color="auto" w:fill="auto"/>
                  <w:vAlign w:val="center"/>
                </w:tcPr>
                <w:p w14:paraId="3F993D6F" w14:textId="4FE6A88F" w:rsidR="005744B2" w:rsidRPr="002921C0" w:rsidRDefault="005744B2" w:rsidP="005744B2">
                  <w:pPr>
                    <w:jc w:val="center"/>
                    <w:rPr>
                      <w:sz w:val="20"/>
                      <w:szCs w:val="20"/>
                    </w:rPr>
                  </w:pPr>
                  <w:r w:rsidRPr="005744B2">
                    <w:rPr>
                      <w:sz w:val="20"/>
                      <w:szCs w:val="20"/>
                    </w:rPr>
                    <w:t>964033.93</w:t>
                  </w:r>
                </w:p>
              </w:tc>
              <w:tc>
                <w:tcPr>
                  <w:tcW w:w="1772" w:type="dxa"/>
                  <w:shd w:val="clear" w:color="auto" w:fill="auto"/>
                  <w:vAlign w:val="center"/>
                </w:tcPr>
                <w:p w14:paraId="74D6A04A" w14:textId="6D6731BD" w:rsidR="005744B2" w:rsidRPr="002921C0" w:rsidRDefault="005744B2" w:rsidP="005744B2">
                  <w:pPr>
                    <w:jc w:val="center"/>
                    <w:rPr>
                      <w:sz w:val="20"/>
                      <w:szCs w:val="20"/>
                    </w:rPr>
                  </w:pPr>
                  <w:r w:rsidRPr="005744B2">
                    <w:rPr>
                      <w:sz w:val="20"/>
                      <w:szCs w:val="20"/>
                    </w:rPr>
                    <w:t>3529835.54</w:t>
                  </w:r>
                </w:p>
              </w:tc>
            </w:tr>
            <w:tr w:rsidR="005744B2" w:rsidRPr="005744B2" w14:paraId="373F082C" w14:textId="77777777" w:rsidTr="00DE621E">
              <w:trPr>
                <w:trHeight w:val="38"/>
                <w:jc w:val="center"/>
              </w:trPr>
              <w:tc>
                <w:tcPr>
                  <w:tcW w:w="1140" w:type="dxa"/>
                  <w:shd w:val="clear" w:color="auto" w:fill="auto"/>
                  <w:vAlign w:val="center"/>
                </w:tcPr>
                <w:p w14:paraId="16C15A09" w14:textId="3E5E80BE" w:rsidR="005744B2" w:rsidRPr="002921C0" w:rsidRDefault="005744B2" w:rsidP="005744B2">
                  <w:pPr>
                    <w:jc w:val="center"/>
                    <w:rPr>
                      <w:sz w:val="20"/>
                      <w:szCs w:val="20"/>
                    </w:rPr>
                  </w:pPr>
                  <w:r w:rsidRPr="005744B2">
                    <w:rPr>
                      <w:sz w:val="20"/>
                      <w:szCs w:val="20"/>
                    </w:rPr>
                    <w:t>499</w:t>
                  </w:r>
                </w:p>
              </w:tc>
              <w:tc>
                <w:tcPr>
                  <w:tcW w:w="1670" w:type="dxa"/>
                  <w:shd w:val="clear" w:color="auto" w:fill="auto"/>
                  <w:vAlign w:val="center"/>
                </w:tcPr>
                <w:p w14:paraId="12A7C81D" w14:textId="5582B750" w:rsidR="005744B2" w:rsidRPr="002921C0" w:rsidRDefault="005744B2" w:rsidP="005744B2">
                  <w:pPr>
                    <w:jc w:val="center"/>
                    <w:rPr>
                      <w:sz w:val="20"/>
                      <w:szCs w:val="20"/>
                    </w:rPr>
                  </w:pPr>
                  <w:r w:rsidRPr="005744B2">
                    <w:rPr>
                      <w:sz w:val="20"/>
                      <w:szCs w:val="20"/>
                    </w:rPr>
                    <w:t>964045.03</w:t>
                  </w:r>
                </w:p>
              </w:tc>
              <w:tc>
                <w:tcPr>
                  <w:tcW w:w="1772" w:type="dxa"/>
                  <w:shd w:val="clear" w:color="auto" w:fill="auto"/>
                  <w:vAlign w:val="center"/>
                </w:tcPr>
                <w:p w14:paraId="49B4C6E4" w14:textId="52DAE3E3" w:rsidR="005744B2" w:rsidRPr="002921C0" w:rsidRDefault="005744B2" w:rsidP="005744B2">
                  <w:pPr>
                    <w:jc w:val="center"/>
                    <w:rPr>
                      <w:sz w:val="20"/>
                      <w:szCs w:val="20"/>
                    </w:rPr>
                  </w:pPr>
                  <w:r w:rsidRPr="005744B2">
                    <w:rPr>
                      <w:sz w:val="20"/>
                      <w:szCs w:val="20"/>
                    </w:rPr>
                    <w:t>3529820.12</w:t>
                  </w:r>
                </w:p>
              </w:tc>
            </w:tr>
            <w:tr w:rsidR="005744B2" w:rsidRPr="005744B2" w14:paraId="2F8CAC35" w14:textId="77777777" w:rsidTr="00DE621E">
              <w:trPr>
                <w:trHeight w:val="38"/>
                <w:jc w:val="center"/>
              </w:trPr>
              <w:tc>
                <w:tcPr>
                  <w:tcW w:w="1140" w:type="dxa"/>
                  <w:shd w:val="clear" w:color="auto" w:fill="auto"/>
                  <w:vAlign w:val="center"/>
                </w:tcPr>
                <w:p w14:paraId="082956AE" w14:textId="773B23D6" w:rsidR="005744B2" w:rsidRPr="002921C0" w:rsidRDefault="005744B2" w:rsidP="005744B2">
                  <w:pPr>
                    <w:jc w:val="center"/>
                    <w:rPr>
                      <w:sz w:val="20"/>
                      <w:szCs w:val="20"/>
                    </w:rPr>
                  </w:pPr>
                  <w:r w:rsidRPr="005744B2">
                    <w:rPr>
                      <w:sz w:val="20"/>
                      <w:szCs w:val="20"/>
                    </w:rPr>
                    <w:t>500</w:t>
                  </w:r>
                </w:p>
              </w:tc>
              <w:tc>
                <w:tcPr>
                  <w:tcW w:w="1670" w:type="dxa"/>
                  <w:shd w:val="clear" w:color="auto" w:fill="auto"/>
                  <w:vAlign w:val="center"/>
                </w:tcPr>
                <w:p w14:paraId="34EF0AC2" w14:textId="0EEE5725" w:rsidR="005744B2" w:rsidRPr="002921C0" w:rsidRDefault="005744B2" w:rsidP="005744B2">
                  <w:pPr>
                    <w:jc w:val="center"/>
                    <w:rPr>
                      <w:sz w:val="20"/>
                      <w:szCs w:val="20"/>
                    </w:rPr>
                  </w:pPr>
                  <w:r w:rsidRPr="005744B2">
                    <w:rPr>
                      <w:sz w:val="20"/>
                      <w:szCs w:val="20"/>
                    </w:rPr>
                    <w:t>964049.01</w:t>
                  </w:r>
                </w:p>
              </w:tc>
              <w:tc>
                <w:tcPr>
                  <w:tcW w:w="1772" w:type="dxa"/>
                  <w:shd w:val="clear" w:color="auto" w:fill="auto"/>
                  <w:vAlign w:val="center"/>
                </w:tcPr>
                <w:p w14:paraId="517C7B22" w14:textId="3DA70673" w:rsidR="005744B2" w:rsidRPr="002921C0" w:rsidRDefault="005744B2" w:rsidP="005744B2">
                  <w:pPr>
                    <w:jc w:val="center"/>
                    <w:rPr>
                      <w:sz w:val="20"/>
                      <w:szCs w:val="20"/>
                    </w:rPr>
                  </w:pPr>
                  <w:r w:rsidRPr="005744B2">
                    <w:rPr>
                      <w:sz w:val="20"/>
                      <w:szCs w:val="20"/>
                    </w:rPr>
                    <w:t>3529823.15</w:t>
                  </w:r>
                </w:p>
              </w:tc>
            </w:tr>
            <w:tr w:rsidR="005744B2" w:rsidRPr="005744B2" w14:paraId="2BFA49F2" w14:textId="77777777" w:rsidTr="00DE621E">
              <w:trPr>
                <w:trHeight w:val="38"/>
                <w:jc w:val="center"/>
              </w:trPr>
              <w:tc>
                <w:tcPr>
                  <w:tcW w:w="1140" w:type="dxa"/>
                  <w:shd w:val="clear" w:color="auto" w:fill="auto"/>
                  <w:vAlign w:val="center"/>
                </w:tcPr>
                <w:p w14:paraId="42B73376" w14:textId="1D96B803" w:rsidR="005744B2" w:rsidRPr="002921C0" w:rsidRDefault="005744B2" w:rsidP="005744B2">
                  <w:pPr>
                    <w:jc w:val="center"/>
                    <w:rPr>
                      <w:sz w:val="20"/>
                      <w:szCs w:val="20"/>
                    </w:rPr>
                  </w:pPr>
                  <w:r w:rsidRPr="005744B2">
                    <w:rPr>
                      <w:sz w:val="20"/>
                      <w:szCs w:val="20"/>
                    </w:rPr>
                    <w:t>501</w:t>
                  </w:r>
                </w:p>
              </w:tc>
              <w:tc>
                <w:tcPr>
                  <w:tcW w:w="1670" w:type="dxa"/>
                  <w:shd w:val="clear" w:color="auto" w:fill="auto"/>
                  <w:vAlign w:val="center"/>
                </w:tcPr>
                <w:p w14:paraId="093E1747" w14:textId="2F2E4AA5" w:rsidR="005744B2" w:rsidRPr="002921C0" w:rsidRDefault="005744B2" w:rsidP="005744B2">
                  <w:pPr>
                    <w:jc w:val="center"/>
                    <w:rPr>
                      <w:sz w:val="20"/>
                      <w:szCs w:val="20"/>
                    </w:rPr>
                  </w:pPr>
                  <w:r w:rsidRPr="005744B2">
                    <w:rPr>
                      <w:sz w:val="20"/>
                      <w:szCs w:val="20"/>
                    </w:rPr>
                    <w:t>964064.93</w:t>
                  </w:r>
                </w:p>
              </w:tc>
              <w:tc>
                <w:tcPr>
                  <w:tcW w:w="1772" w:type="dxa"/>
                  <w:shd w:val="clear" w:color="auto" w:fill="auto"/>
                  <w:vAlign w:val="center"/>
                </w:tcPr>
                <w:p w14:paraId="2E0FB75E" w14:textId="79ABAAAE" w:rsidR="005744B2" w:rsidRPr="002921C0" w:rsidRDefault="005744B2" w:rsidP="005744B2">
                  <w:pPr>
                    <w:jc w:val="center"/>
                    <w:rPr>
                      <w:sz w:val="20"/>
                      <w:szCs w:val="20"/>
                    </w:rPr>
                  </w:pPr>
                  <w:r w:rsidRPr="005744B2">
                    <w:rPr>
                      <w:sz w:val="20"/>
                      <w:szCs w:val="20"/>
                    </w:rPr>
                    <w:t>3529795.38</w:t>
                  </w:r>
                </w:p>
              </w:tc>
            </w:tr>
            <w:tr w:rsidR="005744B2" w:rsidRPr="005744B2" w14:paraId="73DE7085" w14:textId="77777777" w:rsidTr="00DE621E">
              <w:trPr>
                <w:trHeight w:val="38"/>
                <w:jc w:val="center"/>
              </w:trPr>
              <w:tc>
                <w:tcPr>
                  <w:tcW w:w="1140" w:type="dxa"/>
                  <w:shd w:val="clear" w:color="auto" w:fill="auto"/>
                  <w:vAlign w:val="center"/>
                </w:tcPr>
                <w:p w14:paraId="3BF3969E" w14:textId="5C4359AB" w:rsidR="005744B2" w:rsidRPr="002921C0" w:rsidRDefault="005744B2" w:rsidP="005744B2">
                  <w:pPr>
                    <w:jc w:val="center"/>
                    <w:rPr>
                      <w:sz w:val="20"/>
                      <w:szCs w:val="20"/>
                    </w:rPr>
                  </w:pPr>
                  <w:r w:rsidRPr="005744B2">
                    <w:rPr>
                      <w:sz w:val="20"/>
                      <w:szCs w:val="20"/>
                    </w:rPr>
                    <w:t>502</w:t>
                  </w:r>
                </w:p>
              </w:tc>
              <w:tc>
                <w:tcPr>
                  <w:tcW w:w="1670" w:type="dxa"/>
                  <w:shd w:val="clear" w:color="auto" w:fill="auto"/>
                  <w:vAlign w:val="center"/>
                </w:tcPr>
                <w:p w14:paraId="0AE5ECBD" w14:textId="41CE017A" w:rsidR="005744B2" w:rsidRPr="002921C0" w:rsidRDefault="005744B2" w:rsidP="005744B2">
                  <w:pPr>
                    <w:jc w:val="center"/>
                    <w:rPr>
                      <w:sz w:val="20"/>
                      <w:szCs w:val="20"/>
                    </w:rPr>
                  </w:pPr>
                  <w:r w:rsidRPr="005744B2">
                    <w:rPr>
                      <w:sz w:val="20"/>
                      <w:szCs w:val="20"/>
                    </w:rPr>
                    <w:t>964048.19</w:t>
                  </w:r>
                </w:p>
              </w:tc>
              <w:tc>
                <w:tcPr>
                  <w:tcW w:w="1772" w:type="dxa"/>
                  <w:shd w:val="clear" w:color="auto" w:fill="auto"/>
                  <w:vAlign w:val="center"/>
                </w:tcPr>
                <w:p w14:paraId="31B7D11F" w14:textId="11BC9E2B" w:rsidR="005744B2" w:rsidRPr="002921C0" w:rsidRDefault="005744B2" w:rsidP="005744B2">
                  <w:pPr>
                    <w:jc w:val="center"/>
                    <w:rPr>
                      <w:sz w:val="20"/>
                      <w:szCs w:val="20"/>
                    </w:rPr>
                  </w:pPr>
                  <w:r w:rsidRPr="005744B2">
                    <w:rPr>
                      <w:sz w:val="20"/>
                      <w:szCs w:val="20"/>
                    </w:rPr>
                    <w:t>3529785.7</w:t>
                  </w:r>
                </w:p>
              </w:tc>
            </w:tr>
            <w:tr w:rsidR="005744B2" w:rsidRPr="005744B2" w14:paraId="2C011296" w14:textId="77777777" w:rsidTr="00DE621E">
              <w:trPr>
                <w:trHeight w:val="38"/>
                <w:jc w:val="center"/>
              </w:trPr>
              <w:tc>
                <w:tcPr>
                  <w:tcW w:w="1140" w:type="dxa"/>
                  <w:shd w:val="clear" w:color="auto" w:fill="auto"/>
                  <w:vAlign w:val="center"/>
                </w:tcPr>
                <w:p w14:paraId="378F8B7D" w14:textId="5A7D1604" w:rsidR="005744B2" w:rsidRPr="002921C0" w:rsidRDefault="005744B2" w:rsidP="005744B2">
                  <w:pPr>
                    <w:jc w:val="center"/>
                    <w:rPr>
                      <w:sz w:val="20"/>
                      <w:szCs w:val="20"/>
                    </w:rPr>
                  </w:pPr>
                  <w:r w:rsidRPr="005744B2">
                    <w:rPr>
                      <w:sz w:val="20"/>
                      <w:szCs w:val="20"/>
                    </w:rPr>
                    <w:t>503</w:t>
                  </w:r>
                </w:p>
              </w:tc>
              <w:tc>
                <w:tcPr>
                  <w:tcW w:w="1670" w:type="dxa"/>
                  <w:shd w:val="clear" w:color="auto" w:fill="auto"/>
                  <w:vAlign w:val="center"/>
                </w:tcPr>
                <w:p w14:paraId="18E706EA" w14:textId="4104D370" w:rsidR="005744B2" w:rsidRPr="002921C0" w:rsidRDefault="005744B2" w:rsidP="005744B2">
                  <w:pPr>
                    <w:jc w:val="center"/>
                    <w:rPr>
                      <w:sz w:val="20"/>
                      <w:szCs w:val="20"/>
                    </w:rPr>
                  </w:pPr>
                  <w:r w:rsidRPr="005744B2">
                    <w:rPr>
                      <w:sz w:val="20"/>
                      <w:szCs w:val="20"/>
                    </w:rPr>
                    <w:t>964066.06</w:t>
                  </w:r>
                </w:p>
              </w:tc>
              <w:tc>
                <w:tcPr>
                  <w:tcW w:w="1772" w:type="dxa"/>
                  <w:shd w:val="clear" w:color="auto" w:fill="auto"/>
                  <w:vAlign w:val="center"/>
                </w:tcPr>
                <w:p w14:paraId="720103F0" w14:textId="669B1987" w:rsidR="005744B2" w:rsidRPr="002921C0" w:rsidRDefault="005744B2" w:rsidP="005744B2">
                  <w:pPr>
                    <w:jc w:val="center"/>
                    <w:rPr>
                      <w:sz w:val="20"/>
                      <w:szCs w:val="20"/>
                    </w:rPr>
                  </w:pPr>
                  <w:r w:rsidRPr="005744B2">
                    <w:rPr>
                      <w:sz w:val="20"/>
                      <w:szCs w:val="20"/>
                    </w:rPr>
                    <w:t>3529754.82</w:t>
                  </w:r>
                </w:p>
              </w:tc>
            </w:tr>
            <w:tr w:rsidR="005744B2" w:rsidRPr="005744B2" w14:paraId="4EF6B748" w14:textId="77777777" w:rsidTr="00DE621E">
              <w:trPr>
                <w:trHeight w:val="38"/>
                <w:jc w:val="center"/>
              </w:trPr>
              <w:tc>
                <w:tcPr>
                  <w:tcW w:w="1140" w:type="dxa"/>
                  <w:shd w:val="clear" w:color="auto" w:fill="auto"/>
                  <w:vAlign w:val="center"/>
                </w:tcPr>
                <w:p w14:paraId="4032DCD5" w14:textId="1C969907" w:rsidR="005744B2" w:rsidRPr="002921C0" w:rsidRDefault="005744B2" w:rsidP="005744B2">
                  <w:pPr>
                    <w:jc w:val="center"/>
                    <w:rPr>
                      <w:sz w:val="20"/>
                      <w:szCs w:val="20"/>
                    </w:rPr>
                  </w:pPr>
                  <w:r w:rsidRPr="005744B2">
                    <w:rPr>
                      <w:sz w:val="20"/>
                      <w:szCs w:val="20"/>
                    </w:rPr>
                    <w:t>504</w:t>
                  </w:r>
                </w:p>
              </w:tc>
              <w:tc>
                <w:tcPr>
                  <w:tcW w:w="1670" w:type="dxa"/>
                  <w:shd w:val="clear" w:color="auto" w:fill="auto"/>
                  <w:vAlign w:val="center"/>
                </w:tcPr>
                <w:p w14:paraId="7A4EB722" w14:textId="43D05AB1" w:rsidR="005744B2" w:rsidRPr="002921C0" w:rsidRDefault="005744B2" w:rsidP="005744B2">
                  <w:pPr>
                    <w:jc w:val="center"/>
                    <w:rPr>
                      <w:sz w:val="20"/>
                      <w:szCs w:val="20"/>
                    </w:rPr>
                  </w:pPr>
                  <w:r w:rsidRPr="005744B2">
                    <w:rPr>
                      <w:sz w:val="20"/>
                      <w:szCs w:val="20"/>
                    </w:rPr>
                    <w:t>964097.7</w:t>
                  </w:r>
                </w:p>
              </w:tc>
              <w:tc>
                <w:tcPr>
                  <w:tcW w:w="1772" w:type="dxa"/>
                  <w:shd w:val="clear" w:color="auto" w:fill="auto"/>
                  <w:vAlign w:val="center"/>
                </w:tcPr>
                <w:p w14:paraId="38D498CD" w14:textId="08F07203" w:rsidR="005744B2" w:rsidRPr="002921C0" w:rsidRDefault="005744B2" w:rsidP="005744B2">
                  <w:pPr>
                    <w:jc w:val="center"/>
                    <w:rPr>
                      <w:sz w:val="20"/>
                      <w:szCs w:val="20"/>
                    </w:rPr>
                  </w:pPr>
                  <w:r w:rsidRPr="005744B2">
                    <w:rPr>
                      <w:sz w:val="20"/>
                      <w:szCs w:val="20"/>
                    </w:rPr>
                    <w:t>3529700.18</w:t>
                  </w:r>
                </w:p>
              </w:tc>
            </w:tr>
            <w:tr w:rsidR="005744B2" w:rsidRPr="005744B2" w14:paraId="3CAE6548" w14:textId="77777777" w:rsidTr="00DE621E">
              <w:trPr>
                <w:trHeight w:val="38"/>
                <w:jc w:val="center"/>
              </w:trPr>
              <w:tc>
                <w:tcPr>
                  <w:tcW w:w="1140" w:type="dxa"/>
                  <w:shd w:val="clear" w:color="auto" w:fill="auto"/>
                  <w:vAlign w:val="center"/>
                </w:tcPr>
                <w:p w14:paraId="78947FDC" w14:textId="78056D6A" w:rsidR="005744B2" w:rsidRPr="002921C0" w:rsidRDefault="005744B2" w:rsidP="005744B2">
                  <w:pPr>
                    <w:jc w:val="center"/>
                    <w:rPr>
                      <w:sz w:val="20"/>
                      <w:szCs w:val="20"/>
                    </w:rPr>
                  </w:pPr>
                  <w:r w:rsidRPr="005744B2">
                    <w:rPr>
                      <w:sz w:val="20"/>
                      <w:szCs w:val="20"/>
                    </w:rPr>
                    <w:t>505</w:t>
                  </w:r>
                </w:p>
              </w:tc>
              <w:tc>
                <w:tcPr>
                  <w:tcW w:w="1670" w:type="dxa"/>
                  <w:shd w:val="clear" w:color="auto" w:fill="auto"/>
                  <w:vAlign w:val="center"/>
                </w:tcPr>
                <w:p w14:paraId="73FA1F18" w14:textId="4FE4FBBE" w:rsidR="005744B2" w:rsidRPr="002921C0" w:rsidRDefault="005744B2" w:rsidP="005744B2">
                  <w:pPr>
                    <w:jc w:val="center"/>
                    <w:rPr>
                      <w:sz w:val="20"/>
                      <w:szCs w:val="20"/>
                    </w:rPr>
                  </w:pPr>
                  <w:r w:rsidRPr="005744B2">
                    <w:rPr>
                      <w:sz w:val="20"/>
                      <w:szCs w:val="20"/>
                    </w:rPr>
                    <w:t>964121</w:t>
                  </w:r>
                </w:p>
              </w:tc>
              <w:tc>
                <w:tcPr>
                  <w:tcW w:w="1772" w:type="dxa"/>
                  <w:shd w:val="clear" w:color="auto" w:fill="auto"/>
                  <w:vAlign w:val="center"/>
                </w:tcPr>
                <w:p w14:paraId="5D87C571" w14:textId="2810487D" w:rsidR="005744B2" w:rsidRPr="002921C0" w:rsidRDefault="005744B2" w:rsidP="005744B2">
                  <w:pPr>
                    <w:jc w:val="center"/>
                    <w:rPr>
                      <w:sz w:val="20"/>
                      <w:szCs w:val="20"/>
                    </w:rPr>
                  </w:pPr>
                  <w:r w:rsidRPr="005744B2">
                    <w:rPr>
                      <w:sz w:val="20"/>
                      <w:szCs w:val="20"/>
                    </w:rPr>
                    <w:t>3529648.5</w:t>
                  </w:r>
                </w:p>
              </w:tc>
            </w:tr>
            <w:tr w:rsidR="005744B2" w:rsidRPr="005744B2" w14:paraId="4ED64DED" w14:textId="77777777" w:rsidTr="00DE621E">
              <w:trPr>
                <w:trHeight w:val="38"/>
                <w:jc w:val="center"/>
              </w:trPr>
              <w:tc>
                <w:tcPr>
                  <w:tcW w:w="1140" w:type="dxa"/>
                  <w:shd w:val="clear" w:color="auto" w:fill="auto"/>
                  <w:vAlign w:val="center"/>
                </w:tcPr>
                <w:p w14:paraId="09703DD9" w14:textId="54CF7241" w:rsidR="005744B2" w:rsidRPr="002921C0" w:rsidRDefault="005744B2" w:rsidP="005744B2">
                  <w:pPr>
                    <w:jc w:val="center"/>
                    <w:rPr>
                      <w:sz w:val="20"/>
                      <w:szCs w:val="20"/>
                    </w:rPr>
                  </w:pPr>
                  <w:r w:rsidRPr="005744B2">
                    <w:rPr>
                      <w:sz w:val="20"/>
                      <w:szCs w:val="20"/>
                    </w:rPr>
                    <w:t>506</w:t>
                  </w:r>
                </w:p>
              </w:tc>
              <w:tc>
                <w:tcPr>
                  <w:tcW w:w="1670" w:type="dxa"/>
                  <w:shd w:val="clear" w:color="auto" w:fill="auto"/>
                  <w:vAlign w:val="center"/>
                </w:tcPr>
                <w:p w14:paraId="32015445" w14:textId="17E19B29" w:rsidR="005744B2" w:rsidRPr="002921C0" w:rsidRDefault="005744B2" w:rsidP="005744B2">
                  <w:pPr>
                    <w:jc w:val="center"/>
                    <w:rPr>
                      <w:sz w:val="20"/>
                      <w:szCs w:val="20"/>
                    </w:rPr>
                  </w:pPr>
                  <w:r w:rsidRPr="005744B2">
                    <w:rPr>
                      <w:sz w:val="20"/>
                      <w:szCs w:val="20"/>
                    </w:rPr>
                    <w:t>964122.72</w:t>
                  </w:r>
                </w:p>
              </w:tc>
              <w:tc>
                <w:tcPr>
                  <w:tcW w:w="1772" w:type="dxa"/>
                  <w:shd w:val="clear" w:color="auto" w:fill="auto"/>
                  <w:vAlign w:val="center"/>
                </w:tcPr>
                <w:p w14:paraId="780ABBDF" w14:textId="34EDD2A5" w:rsidR="005744B2" w:rsidRPr="002921C0" w:rsidRDefault="005744B2" w:rsidP="005744B2">
                  <w:pPr>
                    <w:jc w:val="center"/>
                    <w:rPr>
                      <w:sz w:val="20"/>
                      <w:szCs w:val="20"/>
                    </w:rPr>
                  </w:pPr>
                  <w:r w:rsidRPr="005744B2">
                    <w:rPr>
                      <w:sz w:val="20"/>
                      <w:szCs w:val="20"/>
                    </w:rPr>
                    <w:t>3529641.64</w:t>
                  </w:r>
                </w:p>
              </w:tc>
            </w:tr>
            <w:tr w:rsidR="005744B2" w:rsidRPr="005744B2" w14:paraId="0A426E4B" w14:textId="77777777" w:rsidTr="00DE621E">
              <w:trPr>
                <w:trHeight w:val="38"/>
                <w:jc w:val="center"/>
              </w:trPr>
              <w:tc>
                <w:tcPr>
                  <w:tcW w:w="1140" w:type="dxa"/>
                  <w:shd w:val="clear" w:color="auto" w:fill="auto"/>
                  <w:vAlign w:val="center"/>
                </w:tcPr>
                <w:p w14:paraId="0E7856F1" w14:textId="5C4494E1" w:rsidR="005744B2" w:rsidRPr="002921C0" w:rsidRDefault="005744B2" w:rsidP="005744B2">
                  <w:pPr>
                    <w:jc w:val="center"/>
                    <w:rPr>
                      <w:sz w:val="20"/>
                      <w:szCs w:val="20"/>
                    </w:rPr>
                  </w:pPr>
                  <w:r w:rsidRPr="005744B2">
                    <w:rPr>
                      <w:sz w:val="20"/>
                      <w:szCs w:val="20"/>
                    </w:rPr>
                    <w:t>507</w:t>
                  </w:r>
                </w:p>
              </w:tc>
              <w:tc>
                <w:tcPr>
                  <w:tcW w:w="1670" w:type="dxa"/>
                  <w:shd w:val="clear" w:color="auto" w:fill="auto"/>
                  <w:vAlign w:val="center"/>
                </w:tcPr>
                <w:p w14:paraId="39AC06DC" w14:textId="65480E12" w:rsidR="005744B2" w:rsidRPr="002921C0" w:rsidRDefault="005744B2" w:rsidP="005744B2">
                  <w:pPr>
                    <w:jc w:val="center"/>
                    <w:rPr>
                      <w:sz w:val="20"/>
                      <w:szCs w:val="20"/>
                    </w:rPr>
                  </w:pPr>
                  <w:r w:rsidRPr="005744B2">
                    <w:rPr>
                      <w:sz w:val="20"/>
                      <w:szCs w:val="20"/>
                    </w:rPr>
                    <w:t>964123.67</w:t>
                  </w:r>
                </w:p>
              </w:tc>
              <w:tc>
                <w:tcPr>
                  <w:tcW w:w="1772" w:type="dxa"/>
                  <w:shd w:val="clear" w:color="auto" w:fill="auto"/>
                  <w:vAlign w:val="center"/>
                </w:tcPr>
                <w:p w14:paraId="178FFF50" w14:textId="6CAB0448" w:rsidR="005744B2" w:rsidRPr="002921C0" w:rsidRDefault="005744B2" w:rsidP="005744B2">
                  <w:pPr>
                    <w:jc w:val="center"/>
                    <w:rPr>
                      <w:sz w:val="20"/>
                      <w:szCs w:val="20"/>
                    </w:rPr>
                  </w:pPr>
                  <w:r w:rsidRPr="005744B2">
                    <w:rPr>
                      <w:sz w:val="20"/>
                      <w:szCs w:val="20"/>
                    </w:rPr>
                    <w:t>3529631.6</w:t>
                  </w:r>
                </w:p>
              </w:tc>
            </w:tr>
            <w:tr w:rsidR="005744B2" w:rsidRPr="005744B2" w14:paraId="6B04AB89" w14:textId="77777777" w:rsidTr="00DE621E">
              <w:trPr>
                <w:trHeight w:val="38"/>
                <w:jc w:val="center"/>
              </w:trPr>
              <w:tc>
                <w:tcPr>
                  <w:tcW w:w="1140" w:type="dxa"/>
                  <w:shd w:val="clear" w:color="auto" w:fill="auto"/>
                  <w:vAlign w:val="center"/>
                </w:tcPr>
                <w:p w14:paraId="62195FE6" w14:textId="08A4FBD0" w:rsidR="005744B2" w:rsidRPr="002921C0" w:rsidRDefault="005744B2" w:rsidP="005744B2">
                  <w:pPr>
                    <w:jc w:val="center"/>
                    <w:rPr>
                      <w:sz w:val="20"/>
                      <w:szCs w:val="20"/>
                    </w:rPr>
                  </w:pPr>
                  <w:r w:rsidRPr="005744B2">
                    <w:rPr>
                      <w:sz w:val="20"/>
                      <w:szCs w:val="20"/>
                    </w:rPr>
                    <w:t>508</w:t>
                  </w:r>
                </w:p>
              </w:tc>
              <w:tc>
                <w:tcPr>
                  <w:tcW w:w="1670" w:type="dxa"/>
                  <w:shd w:val="clear" w:color="auto" w:fill="auto"/>
                  <w:vAlign w:val="center"/>
                </w:tcPr>
                <w:p w14:paraId="0280F66A" w14:textId="5AAB1363" w:rsidR="005744B2" w:rsidRPr="002921C0" w:rsidRDefault="005744B2" w:rsidP="005744B2">
                  <w:pPr>
                    <w:jc w:val="center"/>
                    <w:rPr>
                      <w:sz w:val="20"/>
                      <w:szCs w:val="20"/>
                    </w:rPr>
                  </w:pPr>
                  <w:r w:rsidRPr="005744B2">
                    <w:rPr>
                      <w:sz w:val="20"/>
                      <w:szCs w:val="20"/>
                    </w:rPr>
                    <w:t>964125.48</w:t>
                  </w:r>
                </w:p>
              </w:tc>
              <w:tc>
                <w:tcPr>
                  <w:tcW w:w="1772" w:type="dxa"/>
                  <w:shd w:val="clear" w:color="auto" w:fill="auto"/>
                  <w:vAlign w:val="center"/>
                </w:tcPr>
                <w:p w14:paraId="2879FDA7" w14:textId="3D1C9106" w:rsidR="005744B2" w:rsidRPr="002921C0" w:rsidRDefault="005744B2" w:rsidP="005744B2">
                  <w:pPr>
                    <w:jc w:val="center"/>
                    <w:rPr>
                      <w:sz w:val="20"/>
                      <w:szCs w:val="20"/>
                    </w:rPr>
                  </w:pPr>
                  <w:r w:rsidRPr="005744B2">
                    <w:rPr>
                      <w:sz w:val="20"/>
                      <w:szCs w:val="20"/>
                    </w:rPr>
                    <w:t>3529627.16</w:t>
                  </w:r>
                </w:p>
              </w:tc>
            </w:tr>
            <w:tr w:rsidR="005744B2" w:rsidRPr="005744B2" w14:paraId="150A3460" w14:textId="77777777" w:rsidTr="00DE621E">
              <w:trPr>
                <w:trHeight w:val="38"/>
                <w:jc w:val="center"/>
              </w:trPr>
              <w:tc>
                <w:tcPr>
                  <w:tcW w:w="1140" w:type="dxa"/>
                  <w:shd w:val="clear" w:color="auto" w:fill="auto"/>
                  <w:vAlign w:val="center"/>
                </w:tcPr>
                <w:p w14:paraId="2D359CA2" w14:textId="38274B99" w:rsidR="005744B2" w:rsidRPr="002921C0" w:rsidRDefault="005744B2" w:rsidP="005744B2">
                  <w:pPr>
                    <w:jc w:val="center"/>
                    <w:rPr>
                      <w:sz w:val="20"/>
                      <w:szCs w:val="20"/>
                    </w:rPr>
                  </w:pPr>
                  <w:r w:rsidRPr="005744B2">
                    <w:rPr>
                      <w:sz w:val="20"/>
                      <w:szCs w:val="20"/>
                    </w:rPr>
                    <w:t>509</w:t>
                  </w:r>
                </w:p>
              </w:tc>
              <w:tc>
                <w:tcPr>
                  <w:tcW w:w="1670" w:type="dxa"/>
                  <w:shd w:val="clear" w:color="auto" w:fill="auto"/>
                  <w:vAlign w:val="center"/>
                </w:tcPr>
                <w:p w14:paraId="7CC6C20C" w14:textId="51EE10CA" w:rsidR="005744B2" w:rsidRPr="002921C0" w:rsidRDefault="005744B2" w:rsidP="005744B2">
                  <w:pPr>
                    <w:jc w:val="center"/>
                    <w:rPr>
                      <w:sz w:val="20"/>
                      <w:szCs w:val="20"/>
                    </w:rPr>
                  </w:pPr>
                  <w:r w:rsidRPr="005744B2">
                    <w:rPr>
                      <w:sz w:val="20"/>
                      <w:szCs w:val="20"/>
                    </w:rPr>
                    <w:t>964131.34</w:t>
                  </w:r>
                </w:p>
              </w:tc>
              <w:tc>
                <w:tcPr>
                  <w:tcW w:w="1772" w:type="dxa"/>
                  <w:shd w:val="clear" w:color="auto" w:fill="auto"/>
                  <w:vAlign w:val="center"/>
                </w:tcPr>
                <w:p w14:paraId="700F4656" w14:textId="66D7A695" w:rsidR="005744B2" w:rsidRPr="002921C0" w:rsidRDefault="005744B2" w:rsidP="005744B2">
                  <w:pPr>
                    <w:jc w:val="center"/>
                    <w:rPr>
                      <w:sz w:val="20"/>
                      <w:szCs w:val="20"/>
                    </w:rPr>
                  </w:pPr>
                  <w:r w:rsidRPr="005744B2">
                    <w:rPr>
                      <w:sz w:val="20"/>
                      <w:szCs w:val="20"/>
                    </w:rPr>
                    <w:t>3529606.52</w:t>
                  </w:r>
                </w:p>
              </w:tc>
            </w:tr>
            <w:tr w:rsidR="005744B2" w:rsidRPr="005744B2" w14:paraId="034B8FCE" w14:textId="77777777" w:rsidTr="00DE621E">
              <w:trPr>
                <w:trHeight w:val="38"/>
                <w:jc w:val="center"/>
              </w:trPr>
              <w:tc>
                <w:tcPr>
                  <w:tcW w:w="1140" w:type="dxa"/>
                  <w:shd w:val="clear" w:color="auto" w:fill="auto"/>
                  <w:vAlign w:val="center"/>
                </w:tcPr>
                <w:p w14:paraId="43880657" w14:textId="0274BD81" w:rsidR="005744B2" w:rsidRPr="002921C0" w:rsidRDefault="005744B2" w:rsidP="005744B2">
                  <w:pPr>
                    <w:jc w:val="center"/>
                    <w:rPr>
                      <w:sz w:val="20"/>
                      <w:szCs w:val="20"/>
                    </w:rPr>
                  </w:pPr>
                  <w:r w:rsidRPr="005744B2">
                    <w:rPr>
                      <w:sz w:val="20"/>
                      <w:szCs w:val="20"/>
                    </w:rPr>
                    <w:t>510</w:t>
                  </w:r>
                </w:p>
              </w:tc>
              <w:tc>
                <w:tcPr>
                  <w:tcW w:w="1670" w:type="dxa"/>
                  <w:shd w:val="clear" w:color="auto" w:fill="auto"/>
                  <w:vAlign w:val="center"/>
                </w:tcPr>
                <w:p w14:paraId="54680BAD" w14:textId="595D0E6A" w:rsidR="005744B2" w:rsidRPr="002921C0" w:rsidRDefault="005744B2" w:rsidP="005744B2">
                  <w:pPr>
                    <w:jc w:val="center"/>
                    <w:rPr>
                      <w:sz w:val="20"/>
                      <w:szCs w:val="20"/>
                    </w:rPr>
                  </w:pPr>
                  <w:r w:rsidRPr="005744B2">
                    <w:rPr>
                      <w:sz w:val="20"/>
                      <w:szCs w:val="20"/>
                    </w:rPr>
                    <w:t>964136.19</w:t>
                  </w:r>
                </w:p>
              </w:tc>
              <w:tc>
                <w:tcPr>
                  <w:tcW w:w="1772" w:type="dxa"/>
                  <w:shd w:val="clear" w:color="auto" w:fill="auto"/>
                  <w:vAlign w:val="center"/>
                </w:tcPr>
                <w:p w14:paraId="3694BE0B" w14:textId="0870CB27" w:rsidR="005744B2" w:rsidRPr="002921C0" w:rsidRDefault="005744B2" w:rsidP="005744B2">
                  <w:pPr>
                    <w:jc w:val="center"/>
                    <w:rPr>
                      <w:sz w:val="20"/>
                      <w:szCs w:val="20"/>
                    </w:rPr>
                  </w:pPr>
                  <w:r w:rsidRPr="005744B2">
                    <w:rPr>
                      <w:sz w:val="20"/>
                      <w:szCs w:val="20"/>
                    </w:rPr>
                    <w:t>3529588.94</w:t>
                  </w:r>
                </w:p>
              </w:tc>
            </w:tr>
            <w:tr w:rsidR="005744B2" w:rsidRPr="005744B2" w14:paraId="5E97ACCC" w14:textId="77777777" w:rsidTr="00DE621E">
              <w:trPr>
                <w:trHeight w:val="38"/>
                <w:jc w:val="center"/>
              </w:trPr>
              <w:tc>
                <w:tcPr>
                  <w:tcW w:w="1140" w:type="dxa"/>
                  <w:shd w:val="clear" w:color="auto" w:fill="auto"/>
                  <w:vAlign w:val="center"/>
                </w:tcPr>
                <w:p w14:paraId="04D88338" w14:textId="0EA47A17" w:rsidR="005744B2" w:rsidRPr="002921C0" w:rsidRDefault="005744B2" w:rsidP="005744B2">
                  <w:pPr>
                    <w:jc w:val="center"/>
                    <w:rPr>
                      <w:sz w:val="20"/>
                      <w:szCs w:val="20"/>
                    </w:rPr>
                  </w:pPr>
                  <w:r w:rsidRPr="005744B2">
                    <w:rPr>
                      <w:sz w:val="20"/>
                      <w:szCs w:val="20"/>
                    </w:rPr>
                    <w:t>511</w:t>
                  </w:r>
                </w:p>
              </w:tc>
              <w:tc>
                <w:tcPr>
                  <w:tcW w:w="1670" w:type="dxa"/>
                  <w:shd w:val="clear" w:color="auto" w:fill="auto"/>
                  <w:vAlign w:val="center"/>
                </w:tcPr>
                <w:p w14:paraId="012EA35D" w14:textId="4767E771" w:rsidR="005744B2" w:rsidRPr="002921C0" w:rsidRDefault="005744B2" w:rsidP="005744B2">
                  <w:pPr>
                    <w:jc w:val="center"/>
                    <w:rPr>
                      <w:sz w:val="20"/>
                      <w:szCs w:val="20"/>
                    </w:rPr>
                  </w:pPr>
                  <w:r w:rsidRPr="005744B2">
                    <w:rPr>
                      <w:sz w:val="20"/>
                      <w:szCs w:val="20"/>
                    </w:rPr>
                    <w:t>964138.48</w:t>
                  </w:r>
                </w:p>
              </w:tc>
              <w:tc>
                <w:tcPr>
                  <w:tcW w:w="1772" w:type="dxa"/>
                  <w:shd w:val="clear" w:color="auto" w:fill="auto"/>
                  <w:vAlign w:val="center"/>
                </w:tcPr>
                <w:p w14:paraId="753DCABD" w14:textId="7E7FB2A1" w:rsidR="005744B2" w:rsidRPr="002921C0" w:rsidRDefault="005744B2" w:rsidP="005744B2">
                  <w:pPr>
                    <w:jc w:val="center"/>
                    <w:rPr>
                      <w:sz w:val="20"/>
                      <w:szCs w:val="20"/>
                    </w:rPr>
                  </w:pPr>
                  <w:r w:rsidRPr="005744B2">
                    <w:rPr>
                      <w:sz w:val="20"/>
                      <w:szCs w:val="20"/>
                    </w:rPr>
                    <w:t>3529589.64</w:t>
                  </w:r>
                </w:p>
              </w:tc>
            </w:tr>
            <w:tr w:rsidR="005744B2" w:rsidRPr="005744B2" w14:paraId="490CE008" w14:textId="77777777" w:rsidTr="00DE621E">
              <w:trPr>
                <w:trHeight w:val="38"/>
                <w:jc w:val="center"/>
              </w:trPr>
              <w:tc>
                <w:tcPr>
                  <w:tcW w:w="1140" w:type="dxa"/>
                  <w:shd w:val="clear" w:color="auto" w:fill="auto"/>
                  <w:vAlign w:val="center"/>
                </w:tcPr>
                <w:p w14:paraId="7BCD016C" w14:textId="5E871746" w:rsidR="005744B2" w:rsidRPr="002921C0" w:rsidRDefault="005744B2" w:rsidP="005744B2">
                  <w:pPr>
                    <w:jc w:val="center"/>
                    <w:rPr>
                      <w:sz w:val="20"/>
                      <w:szCs w:val="20"/>
                    </w:rPr>
                  </w:pPr>
                  <w:r w:rsidRPr="005744B2">
                    <w:rPr>
                      <w:sz w:val="20"/>
                      <w:szCs w:val="20"/>
                    </w:rPr>
                    <w:t>512</w:t>
                  </w:r>
                </w:p>
              </w:tc>
              <w:tc>
                <w:tcPr>
                  <w:tcW w:w="1670" w:type="dxa"/>
                  <w:shd w:val="clear" w:color="auto" w:fill="auto"/>
                  <w:vAlign w:val="center"/>
                </w:tcPr>
                <w:p w14:paraId="02BC7AFC" w14:textId="091A1520" w:rsidR="005744B2" w:rsidRPr="002921C0" w:rsidRDefault="005744B2" w:rsidP="005744B2">
                  <w:pPr>
                    <w:jc w:val="center"/>
                    <w:rPr>
                      <w:sz w:val="20"/>
                      <w:szCs w:val="20"/>
                    </w:rPr>
                  </w:pPr>
                  <w:r w:rsidRPr="005744B2">
                    <w:rPr>
                      <w:sz w:val="20"/>
                      <w:szCs w:val="20"/>
                    </w:rPr>
                    <w:t>964149.86</w:t>
                  </w:r>
                </w:p>
              </w:tc>
              <w:tc>
                <w:tcPr>
                  <w:tcW w:w="1772" w:type="dxa"/>
                  <w:shd w:val="clear" w:color="auto" w:fill="auto"/>
                  <w:vAlign w:val="center"/>
                </w:tcPr>
                <w:p w14:paraId="13C6B4A5" w14:textId="1D803D41" w:rsidR="005744B2" w:rsidRPr="002921C0" w:rsidRDefault="005744B2" w:rsidP="005744B2">
                  <w:pPr>
                    <w:jc w:val="center"/>
                    <w:rPr>
                      <w:sz w:val="20"/>
                      <w:szCs w:val="20"/>
                    </w:rPr>
                  </w:pPr>
                  <w:r w:rsidRPr="005744B2">
                    <w:rPr>
                      <w:sz w:val="20"/>
                      <w:szCs w:val="20"/>
                    </w:rPr>
                    <w:t>3529552.09</w:t>
                  </w:r>
                </w:p>
              </w:tc>
            </w:tr>
            <w:tr w:rsidR="005744B2" w:rsidRPr="005744B2" w14:paraId="57F58F42" w14:textId="77777777" w:rsidTr="00DE621E">
              <w:trPr>
                <w:trHeight w:val="38"/>
                <w:jc w:val="center"/>
              </w:trPr>
              <w:tc>
                <w:tcPr>
                  <w:tcW w:w="1140" w:type="dxa"/>
                  <w:shd w:val="clear" w:color="auto" w:fill="auto"/>
                  <w:vAlign w:val="center"/>
                </w:tcPr>
                <w:p w14:paraId="0DFB6555" w14:textId="239BD4AA" w:rsidR="005744B2" w:rsidRPr="002921C0" w:rsidRDefault="005744B2" w:rsidP="005744B2">
                  <w:pPr>
                    <w:jc w:val="center"/>
                    <w:rPr>
                      <w:sz w:val="20"/>
                      <w:szCs w:val="20"/>
                    </w:rPr>
                  </w:pPr>
                  <w:r w:rsidRPr="005744B2">
                    <w:rPr>
                      <w:sz w:val="20"/>
                      <w:szCs w:val="20"/>
                    </w:rPr>
                    <w:t>513</w:t>
                  </w:r>
                </w:p>
              </w:tc>
              <w:tc>
                <w:tcPr>
                  <w:tcW w:w="1670" w:type="dxa"/>
                  <w:shd w:val="clear" w:color="auto" w:fill="auto"/>
                  <w:vAlign w:val="center"/>
                </w:tcPr>
                <w:p w14:paraId="006B19DE" w14:textId="51120A5D" w:rsidR="005744B2" w:rsidRPr="002921C0" w:rsidRDefault="005744B2" w:rsidP="005744B2">
                  <w:pPr>
                    <w:jc w:val="center"/>
                    <w:rPr>
                      <w:sz w:val="20"/>
                      <w:szCs w:val="20"/>
                    </w:rPr>
                  </w:pPr>
                  <w:r w:rsidRPr="005744B2">
                    <w:rPr>
                      <w:sz w:val="20"/>
                      <w:szCs w:val="20"/>
                    </w:rPr>
                    <w:t>964212.34</w:t>
                  </w:r>
                </w:p>
              </w:tc>
              <w:tc>
                <w:tcPr>
                  <w:tcW w:w="1772" w:type="dxa"/>
                  <w:shd w:val="clear" w:color="auto" w:fill="auto"/>
                  <w:vAlign w:val="center"/>
                </w:tcPr>
                <w:p w14:paraId="27CBFEAA" w14:textId="5BF6EE28" w:rsidR="005744B2" w:rsidRPr="002921C0" w:rsidRDefault="005744B2" w:rsidP="005744B2">
                  <w:pPr>
                    <w:jc w:val="center"/>
                    <w:rPr>
                      <w:sz w:val="20"/>
                      <w:szCs w:val="20"/>
                    </w:rPr>
                  </w:pPr>
                  <w:r w:rsidRPr="005744B2">
                    <w:rPr>
                      <w:sz w:val="20"/>
                      <w:szCs w:val="20"/>
                    </w:rPr>
                    <w:t>3529568.26</w:t>
                  </w:r>
                </w:p>
              </w:tc>
            </w:tr>
            <w:tr w:rsidR="005744B2" w:rsidRPr="005744B2" w14:paraId="08AE23DF" w14:textId="77777777" w:rsidTr="00DE621E">
              <w:trPr>
                <w:trHeight w:val="38"/>
                <w:jc w:val="center"/>
              </w:trPr>
              <w:tc>
                <w:tcPr>
                  <w:tcW w:w="1140" w:type="dxa"/>
                  <w:shd w:val="clear" w:color="auto" w:fill="auto"/>
                  <w:vAlign w:val="center"/>
                </w:tcPr>
                <w:p w14:paraId="0285B19B" w14:textId="56183074" w:rsidR="005744B2" w:rsidRPr="002921C0" w:rsidRDefault="005744B2" w:rsidP="005744B2">
                  <w:pPr>
                    <w:jc w:val="center"/>
                    <w:rPr>
                      <w:sz w:val="20"/>
                      <w:szCs w:val="20"/>
                    </w:rPr>
                  </w:pPr>
                  <w:r w:rsidRPr="005744B2">
                    <w:rPr>
                      <w:sz w:val="20"/>
                      <w:szCs w:val="20"/>
                    </w:rPr>
                    <w:t>514</w:t>
                  </w:r>
                </w:p>
              </w:tc>
              <w:tc>
                <w:tcPr>
                  <w:tcW w:w="1670" w:type="dxa"/>
                  <w:shd w:val="clear" w:color="auto" w:fill="auto"/>
                  <w:vAlign w:val="center"/>
                </w:tcPr>
                <w:p w14:paraId="5DFB4233" w14:textId="367A4C90" w:rsidR="005744B2" w:rsidRPr="002921C0" w:rsidRDefault="005744B2" w:rsidP="005744B2">
                  <w:pPr>
                    <w:jc w:val="center"/>
                    <w:rPr>
                      <w:sz w:val="20"/>
                      <w:szCs w:val="20"/>
                    </w:rPr>
                  </w:pPr>
                  <w:r w:rsidRPr="005744B2">
                    <w:rPr>
                      <w:sz w:val="20"/>
                      <w:szCs w:val="20"/>
                    </w:rPr>
                    <w:t>964222.21</w:t>
                  </w:r>
                </w:p>
              </w:tc>
              <w:tc>
                <w:tcPr>
                  <w:tcW w:w="1772" w:type="dxa"/>
                  <w:shd w:val="clear" w:color="auto" w:fill="auto"/>
                  <w:vAlign w:val="center"/>
                </w:tcPr>
                <w:p w14:paraId="0B2795E5" w14:textId="568BD187" w:rsidR="005744B2" w:rsidRPr="002921C0" w:rsidRDefault="005744B2" w:rsidP="005744B2">
                  <w:pPr>
                    <w:jc w:val="center"/>
                    <w:rPr>
                      <w:sz w:val="20"/>
                      <w:szCs w:val="20"/>
                    </w:rPr>
                  </w:pPr>
                  <w:r w:rsidRPr="005744B2">
                    <w:rPr>
                      <w:sz w:val="20"/>
                      <w:szCs w:val="20"/>
                    </w:rPr>
                    <w:t>3529571.03</w:t>
                  </w:r>
                </w:p>
              </w:tc>
            </w:tr>
            <w:tr w:rsidR="005744B2" w:rsidRPr="005744B2" w14:paraId="3B74AB73" w14:textId="77777777" w:rsidTr="00DE621E">
              <w:trPr>
                <w:trHeight w:val="38"/>
                <w:jc w:val="center"/>
              </w:trPr>
              <w:tc>
                <w:tcPr>
                  <w:tcW w:w="1140" w:type="dxa"/>
                  <w:shd w:val="clear" w:color="auto" w:fill="auto"/>
                  <w:vAlign w:val="center"/>
                </w:tcPr>
                <w:p w14:paraId="1BA2E5E6" w14:textId="7F5B1D70" w:rsidR="005744B2" w:rsidRPr="002921C0" w:rsidRDefault="005744B2" w:rsidP="005744B2">
                  <w:pPr>
                    <w:jc w:val="center"/>
                    <w:rPr>
                      <w:sz w:val="20"/>
                      <w:szCs w:val="20"/>
                    </w:rPr>
                  </w:pPr>
                  <w:r w:rsidRPr="005744B2">
                    <w:rPr>
                      <w:sz w:val="20"/>
                      <w:szCs w:val="20"/>
                    </w:rPr>
                    <w:t>515</w:t>
                  </w:r>
                </w:p>
              </w:tc>
              <w:tc>
                <w:tcPr>
                  <w:tcW w:w="1670" w:type="dxa"/>
                  <w:shd w:val="clear" w:color="auto" w:fill="auto"/>
                  <w:vAlign w:val="center"/>
                </w:tcPr>
                <w:p w14:paraId="535A71C2" w14:textId="44C07F4D" w:rsidR="005744B2" w:rsidRPr="002921C0" w:rsidRDefault="005744B2" w:rsidP="005744B2">
                  <w:pPr>
                    <w:jc w:val="center"/>
                    <w:rPr>
                      <w:sz w:val="20"/>
                      <w:szCs w:val="20"/>
                    </w:rPr>
                  </w:pPr>
                  <w:r w:rsidRPr="005744B2">
                    <w:rPr>
                      <w:sz w:val="20"/>
                      <w:szCs w:val="20"/>
                    </w:rPr>
                    <w:t>964228.91</w:t>
                  </w:r>
                </w:p>
              </w:tc>
              <w:tc>
                <w:tcPr>
                  <w:tcW w:w="1772" w:type="dxa"/>
                  <w:shd w:val="clear" w:color="auto" w:fill="auto"/>
                  <w:vAlign w:val="center"/>
                </w:tcPr>
                <w:p w14:paraId="4FCB0B13" w14:textId="6CDFBCE0" w:rsidR="005744B2" w:rsidRPr="002921C0" w:rsidRDefault="005744B2" w:rsidP="005744B2">
                  <w:pPr>
                    <w:jc w:val="center"/>
                    <w:rPr>
                      <w:sz w:val="20"/>
                      <w:szCs w:val="20"/>
                    </w:rPr>
                  </w:pPr>
                  <w:r w:rsidRPr="005744B2">
                    <w:rPr>
                      <w:sz w:val="20"/>
                      <w:szCs w:val="20"/>
                    </w:rPr>
                    <w:t>3529573.05</w:t>
                  </w:r>
                </w:p>
              </w:tc>
            </w:tr>
            <w:tr w:rsidR="005744B2" w:rsidRPr="005744B2" w14:paraId="6EAA9469" w14:textId="77777777" w:rsidTr="00DE621E">
              <w:trPr>
                <w:trHeight w:val="38"/>
                <w:jc w:val="center"/>
              </w:trPr>
              <w:tc>
                <w:tcPr>
                  <w:tcW w:w="1140" w:type="dxa"/>
                  <w:shd w:val="clear" w:color="auto" w:fill="auto"/>
                  <w:vAlign w:val="center"/>
                </w:tcPr>
                <w:p w14:paraId="302A8620" w14:textId="5E5DE00C" w:rsidR="005744B2" w:rsidRPr="002921C0" w:rsidRDefault="005744B2" w:rsidP="005744B2">
                  <w:pPr>
                    <w:jc w:val="center"/>
                    <w:rPr>
                      <w:sz w:val="20"/>
                      <w:szCs w:val="20"/>
                    </w:rPr>
                  </w:pPr>
                  <w:r w:rsidRPr="005744B2">
                    <w:rPr>
                      <w:sz w:val="20"/>
                      <w:szCs w:val="20"/>
                    </w:rPr>
                    <w:t>516</w:t>
                  </w:r>
                </w:p>
              </w:tc>
              <w:tc>
                <w:tcPr>
                  <w:tcW w:w="1670" w:type="dxa"/>
                  <w:shd w:val="clear" w:color="auto" w:fill="auto"/>
                  <w:vAlign w:val="center"/>
                </w:tcPr>
                <w:p w14:paraId="6A6849CC" w14:textId="5269242B" w:rsidR="005744B2" w:rsidRPr="002921C0" w:rsidRDefault="005744B2" w:rsidP="005744B2">
                  <w:pPr>
                    <w:jc w:val="center"/>
                    <w:rPr>
                      <w:sz w:val="20"/>
                      <w:szCs w:val="20"/>
                    </w:rPr>
                  </w:pPr>
                  <w:r w:rsidRPr="005744B2">
                    <w:rPr>
                      <w:sz w:val="20"/>
                      <w:szCs w:val="20"/>
                    </w:rPr>
                    <w:t>964266.82</w:t>
                  </w:r>
                </w:p>
              </w:tc>
              <w:tc>
                <w:tcPr>
                  <w:tcW w:w="1772" w:type="dxa"/>
                  <w:shd w:val="clear" w:color="auto" w:fill="auto"/>
                  <w:vAlign w:val="center"/>
                </w:tcPr>
                <w:p w14:paraId="3DE3FE96" w14:textId="269D7079" w:rsidR="005744B2" w:rsidRPr="002921C0" w:rsidRDefault="005744B2" w:rsidP="005744B2">
                  <w:pPr>
                    <w:jc w:val="center"/>
                    <w:rPr>
                      <w:sz w:val="20"/>
                      <w:szCs w:val="20"/>
                    </w:rPr>
                  </w:pPr>
                  <w:r w:rsidRPr="005744B2">
                    <w:rPr>
                      <w:sz w:val="20"/>
                      <w:szCs w:val="20"/>
                    </w:rPr>
                    <w:t>3529584.39</w:t>
                  </w:r>
                </w:p>
              </w:tc>
            </w:tr>
            <w:tr w:rsidR="005744B2" w:rsidRPr="005744B2" w14:paraId="581631D1" w14:textId="77777777" w:rsidTr="00DE621E">
              <w:trPr>
                <w:trHeight w:val="38"/>
                <w:jc w:val="center"/>
              </w:trPr>
              <w:tc>
                <w:tcPr>
                  <w:tcW w:w="1140" w:type="dxa"/>
                  <w:shd w:val="clear" w:color="auto" w:fill="auto"/>
                  <w:vAlign w:val="center"/>
                </w:tcPr>
                <w:p w14:paraId="05E22290" w14:textId="265883B4" w:rsidR="005744B2" w:rsidRPr="002921C0" w:rsidRDefault="005744B2" w:rsidP="005744B2">
                  <w:pPr>
                    <w:jc w:val="center"/>
                    <w:rPr>
                      <w:sz w:val="20"/>
                      <w:szCs w:val="20"/>
                    </w:rPr>
                  </w:pPr>
                  <w:r w:rsidRPr="005744B2">
                    <w:rPr>
                      <w:sz w:val="20"/>
                      <w:szCs w:val="20"/>
                    </w:rPr>
                    <w:t>1</w:t>
                  </w:r>
                </w:p>
              </w:tc>
              <w:tc>
                <w:tcPr>
                  <w:tcW w:w="1670" w:type="dxa"/>
                  <w:shd w:val="clear" w:color="auto" w:fill="auto"/>
                  <w:vAlign w:val="center"/>
                </w:tcPr>
                <w:p w14:paraId="4F54A23D" w14:textId="1296BC4D" w:rsidR="005744B2" w:rsidRPr="002921C0" w:rsidRDefault="005744B2" w:rsidP="005744B2">
                  <w:pPr>
                    <w:jc w:val="center"/>
                    <w:rPr>
                      <w:sz w:val="20"/>
                      <w:szCs w:val="20"/>
                    </w:rPr>
                  </w:pPr>
                  <w:r w:rsidRPr="005744B2">
                    <w:rPr>
                      <w:sz w:val="20"/>
                      <w:szCs w:val="20"/>
                    </w:rPr>
                    <w:t>964336</w:t>
                  </w:r>
                </w:p>
              </w:tc>
              <w:tc>
                <w:tcPr>
                  <w:tcW w:w="1772" w:type="dxa"/>
                  <w:shd w:val="clear" w:color="auto" w:fill="auto"/>
                  <w:vAlign w:val="center"/>
                </w:tcPr>
                <w:p w14:paraId="7CE0D346" w14:textId="31AE1C0C" w:rsidR="005744B2" w:rsidRPr="002921C0" w:rsidRDefault="005744B2" w:rsidP="005744B2">
                  <w:pPr>
                    <w:jc w:val="center"/>
                    <w:rPr>
                      <w:sz w:val="20"/>
                      <w:szCs w:val="20"/>
                    </w:rPr>
                  </w:pPr>
                  <w:r w:rsidRPr="005744B2">
                    <w:rPr>
                      <w:sz w:val="20"/>
                      <w:szCs w:val="20"/>
                    </w:rPr>
                    <w:t>3529605.72</w:t>
                  </w:r>
                </w:p>
              </w:tc>
            </w:tr>
          </w:tbl>
          <w:p w14:paraId="22BF4AB0" w14:textId="77777777" w:rsidR="00DE621E" w:rsidRPr="002921C0" w:rsidRDefault="00DE621E" w:rsidP="00170893">
            <w:pPr>
              <w:spacing w:before="240" w:after="240"/>
              <w:jc w:val="center"/>
              <w:rPr>
                <w:sz w:val="20"/>
                <w:szCs w:val="20"/>
              </w:rPr>
            </w:pPr>
          </w:p>
        </w:tc>
      </w:tr>
    </w:tbl>
    <w:p w14:paraId="314AD2AE" w14:textId="78F10737" w:rsidR="00DE621E" w:rsidRDefault="00DE621E" w:rsidP="00170893">
      <w:pPr>
        <w:spacing w:before="240" w:after="240"/>
        <w:jc w:val="center"/>
        <w:rPr>
          <w:i/>
        </w:rPr>
      </w:pPr>
    </w:p>
    <w:p w14:paraId="1035F878" w14:textId="77777777" w:rsidR="005C4BF5" w:rsidRPr="002921C0" w:rsidRDefault="005C4BF5" w:rsidP="005C4BF5">
      <w:pPr>
        <w:spacing w:before="240" w:after="240"/>
        <w:jc w:val="center"/>
        <w:rPr>
          <w:i/>
        </w:rPr>
      </w:pPr>
      <w:r w:rsidRPr="002921C0">
        <w:rPr>
          <w:i/>
        </w:rPr>
        <w:t>Таблицы координат характерных точек границ земельных участков,1 этап</w:t>
      </w:r>
    </w:p>
    <w:p w14:paraId="03D3DD69" w14:textId="77777777" w:rsidR="005C4BF5" w:rsidRDefault="005C4BF5" w:rsidP="005C4BF5">
      <w:pPr>
        <w:pStyle w:val="a6"/>
        <w:spacing w:after="0"/>
        <w:ind w:firstLine="567"/>
        <w:jc w:val="center"/>
        <w:rPr>
          <w:i/>
        </w:rPr>
      </w:pPr>
    </w:p>
    <w:tbl>
      <w:tblPr>
        <w:tblStyle w:val="134"/>
        <w:tblW w:w="10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1"/>
        <w:gridCol w:w="4677"/>
      </w:tblGrid>
      <w:tr w:rsidR="005C4BF5" w:rsidRPr="002921C0" w14:paraId="28B6CD37" w14:textId="77777777" w:rsidTr="00B22C31">
        <w:tc>
          <w:tcPr>
            <w:tcW w:w="5521" w:type="dxa"/>
          </w:tcPr>
          <w:p w14:paraId="71E1BD6A" w14:textId="77777777" w:rsidR="005C4BF5" w:rsidRPr="002921C0" w:rsidRDefault="005C4BF5" w:rsidP="00B22C31">
            <w:pPr>
              <w:jc w:val="center"/>
              <w:rPr>
                <w:sz w:val="20"/>
                <w:szCs w:val="20"/>
              </w:rPr>
            </w:pPr>
            <w:r w:rsidRPr="002921C0">
              <w:rPr>
                <w:sz w:val="20"/>
                <w:szCs w:val="20"/>
              </w:rPr>
              <w:t>86:20:0000000:</w:t>
            </w:r>
            <w:r>
              <w:rPr>
                <w:sz w:val="20"/>
                <w:szCs w:val="20"/>
              </w:rPr>
              <w:t>6861</w:t>
            </w:r>
          </w:p>
          <w:p w14:paraId="7C2C7527" w14:textId="77777777" w:rsidR="005C4BF5" w:rsidRDefault="005C4BF5" w:rsidP="00B22C31">
            <w:pPr>
              <w:jc w:val="center"/>
              <w:rPr>
                <w:sz w:val="20"/>
                <w:szCs w:val="20"/>
              </w:rPr>
            </w:pPr>
            <w:r>
              <w:rPr>
                <w:sz w:val="20"/>
                <w:szCs w:val="20"/>
              </w:rPr>
              <w:t xml:space="preserve">Площадь – </w:t>
            </w:r>
            <w:r w:rsidRPr="002921C0">
              <w:rPr>
                <w:sz w:val="20"/>
                <w:szCs w:val="20"/>
              </w:rPr>
              <w:t xml:space="preserve"> </w:t>
            </w:r>
            <w:r>
              <w:rPr>
                <w:sz w:val="20"/>
                <w:szCs w:val="20"/>
              </w:rPr>
              <w:t xml:space="preserve">99 </w:t>
            </w:r>
            <w:r w:rsidRPr="002921C0">
              <w:rPr>
                <w:sz w:val="20"/>
                <w:szCs w:val="20"/>
              </w:rPr>
              <w:t>м2</w:t>
            </w:r>
          </w:p>
          <w:p w14:paraId="50975DDE" w14:textId="77777777" w:rsidR="005C4BF5" w:rsidRPr="002921C0" w:rsidRDefault="005C4BF5" w:rsidP="00B22C31">
            <w:pPr>
              <w:jc w:val="center"/>
              <w:rPr>
                <w:sz w:val="20"/>
                <w:szCs w:val="20"/>
              </w:rPr>
            </w:pPr>
            <w:r>
              <w:rPr>
                <w:sz w:val="20"/>
                <w:szCs w:val="20"/>
              </w:rPr>
              <w:t>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5C4BF5" w:rsidRPr="002921C0" w14:paraId="2538489A" w14:textId="77777777" w:rsidTr="00B22C31">
              <w:trPr>
                <w:jc w:val="center"/>
              </w:trPr>
              <w:tc>
                <w:tcPr>
                  <w:tcW w:w="1140" w:type="dxa"/>
                  <w:shd w:val="clear" w:color="auto" w:fill="auto"/>
                </w:tcPr>
                <w:p w14:paraId="59F8DB7F" w14:textId="77777777" w:rsidR="005C4BF5" w:rsidRPr="002921C0" w:rsidRDefault="005C4BF5" w:rsidP="00B22C31">
                  <w:pPr>
                    <w:jc w:val="center"/>
                    <w:rPr>
                      <w:sz w:val="20"/>
                      <w:szCs w:val="20"/>
                    </w:rPr>
                  </w:pPr>
                  <w:r w:rsidRPr="002921C0">
                    <w:rPr>
                      <w:sz w:val="20"/>
                      <w:szCs w:val="20"/>
                    </w:rPr>
                    <w:t>№</w:t>
                  </w:r>
                </w:p>
              </w:tc>
              <w:tc>
                <w:tcPr>
                  <w:tcW w:w="1670" w:type="dxa"/>
                  <w:shd w:val="clear" w:color="auto" w:fill="auto"/>
                </w:tcPr>
                <w:p w14:paraId="3B098CC6" w14:textId="77777777" w:rsidR="005C4BF5" w:rsidRPr="002921C0" w:rsidRDefault="005C4BF5" w:rsidP="00B22C31">
                  <w:pPr>
                    <w:jc w:val="center"/>
                    <w:rPr>
                      <w:sz w:val="20"/>
                      <w:szCs w:val="20"/>
                    </w:rPr>
                  </w:pPr>
                  <w:r w:rsidRPr="002921C0">
                    <w:rPr>
                      <w:sz w:val="20"/>
                      <w:szCs w:val="20"/>
                    </w:rPr>
                    <w:t>X</w:t>
                  </w:r>
                </w:p>
              </w:tc>
              <w:tc>
                <w:tcPr>
                  <w:tcW w:w="1772" w:type="dxa"/>
                  <w:shd w:val="clear" w:color="auto" w:fill="auto"/>
                </w:tcPr>
                <w:p w14:paraId="786A6882" w14:textId="77777777" w:rsidR="005C4BF5" w:rsidRPr="002921C0" w:rsidRDefault="005C4BF5" w:rsidP="00B22C31">
                  <w:pPr>
                    <w:jc w:val="center"/>
                    <w:rPr>
                      <w:sz w:val="20"/>
                      <w:szCs w:val="20"/>
                    </w:rPr>
                  </w:pPr>
                  <w:r w:rsidRPr="002921C0">
                    <w:rPr>
                      <w:sz w:val="20"/>
                      <w:szCs w:val="20"/>
                    </w:rPr>
                    <w:t>Y</w:t>
                  </w:r>
                </w:p>
              </w:tc>
            </w:tr>
            <w:tr w:rsidR="005C4BF5" w:rsidRPr="002921C0" w14:paraId="46D63EB2" w14:textId="77777777" w:rsidTr="00B22C31">
              <w:trPr>
                <w:jc w:val="center"/>
              </w:trPr>
              <w:tc>
                <w:tcPr>
                  <w:tcW w:w="4582" w:type="dxa"/>
                  <w:gridSpan w:val="3"/>
                  <w:shd w:val="clear" w:color="auto" w:fill="auto"/>
                  <w:vAlign w:val="center"/>
                </w:tcPr>
                <w:p w14:paraId="7B45FBB5" w14:textId="77777777" w:rsidR="005C4BF5" w:rsidRPr="002921C0" w:rsidRDefault="005C4BF5" w:rsidP="00B22C31">
                  <w:pPr>
                    <w:jc w:val="center"/>
                    <w:rPr>
                      <w:sz w:val="20"/>
                      <w:szCs w:val="20"/>
                    </w:rPr>
                  </w:pPr>
                  <w:r w:rsidRPr="002921C0">
                    <w:rPr>
                      <w:sz w:val="20"/>
                      <w:szCs w:val="20"/>
                    </w:rPr>
                    <w:t>Контур 1</w:t>
                  </w:r>
                </w:p>
              </w:tc>
            </w:tr>
            <w:tr w:rsidR="005C4BF5" w:rsidRPr="002921C0" w14:paraId="6871690C" w14:textId="77777777" w:rsidTr="00B22C31">
              <w:trPr>
                <w:jc w:val="center"/>
              </w:trPr>
              <w:tc>
                <w:tcPr>
                  <w:tcW w:w="1140" w:type="dxa"/>
                  <w:shd w:val="clear" w:color="auto" w:fill="auto"/>
                  <w:vAlign w:val="center"/>
                </w:tcPr>
                <w:p w14:paraId="24301AE4" w14:textId="77777777" w:rsidR="005C4BF5" w:rsidRPr="002921C0" w:rsidRDefault="005C4BF5" w:rsidP="00B22C31">
                  <w:pPr>
                    <w:jc w:val="center"/>
                    <w:rPr>
                      <w:sz w:val="20"/>
                      <w:szCs w:val="20"/>
                    </w:rPr>
                  </w:pPr>
                  <w:r w:rsidRPr="003E1F96">
                    <w:rPr>
                      <w:sz w:val="20"/>
                      <w:szCs w:val="20"/>
                    </w:rPr>
                    <w:t>1</w:t>
                  </w:r>
                </w:p>
              </w:tc>
              <w:tc>
                <w:tcPr>
                  <w:tcW w:w="1670" w:type="dxa"/>
                  <w:shd w:val="clear" w:color="auto" w:fill="auto"/>
                  <w:vAlign w:val="center"/>
                </w:tcPr>
                <w:p w14:paraId="648469B4" w14:textId="77777777" w:rsidR="005C4BF5" w:rsidRPr="002921C0" w:rsidRDefault="005C4BF5" w:rsidP="00B22C31">
                  <w:pPr>
                    <w:jc w:val="center"/>
                    <w:rPr>
                      <w:sz w:val="20"/>
                      <w:szCs w:val="20"/>
                    </w:rPr>
                  </w:pPr>
                  <w:r w:rsidRPr="003E1F96">
                    <w:rPr>
                      <w:sz w:val="20"/>
                      <w:szCs w:val="20"/>
                    </w:rPr>
                    <w:t>963122.84</w:t>
                  </w:r>
                </w:p>
              </w:tc>
              <w:tc>
                <w:tcPr>
                  <w:tcW w:w="1772" w:type="dxa"/>
                  <w:shd w:val="clear" w:color="auto" w:fill="auto"/>
                  <w:vAlign w:val="center"/>
                </w:tcPr>
                <w:p w14:paraId="46D8062B" w14:textId="77777777" w:rsidR="005C4BF5" w:rsidRPr="002921C0" w:rsidRDefault="005C4BF5" w:rsidP="00B22C31">
                  <w:pPr>
                    <w:jc w:val="center"/>
                    <w:rPr>
                      <w:sz w:val="20"/>
                      <w:szCs w:val="20"/>
                    </w:rPr>
                  </w:pPr>
                  <w:r w:rsidRPr="003E1F96">
                    <w:rPr>
                      <w:sz w:val="20"/>
                      <w:szCs w:val="20"/>
                    </w:rPr>
                    <w:t>3530179.81</w:t>
                  </w:r>
                </w:p>
              </w:tc>
            </w:tr>
            <w:tr w:rsidR="005C4BF5" w:rsidRPr="002921C0" w14:paraId="5AFEB439" w14:textId="77777777" w:rsidTr="00B22C31">
              <w:trPr>
                <w:jc w:val="center"/>
              </w:trPr>
              <w:tc>
                <w:tcPr>
                  <w:tcW w:w="1140" w:type="dxa"/>
                  <w:shd w:val="clear" w:color="auto" w:fill="auto"/>
                  <w:vAlign w:val="center"/>
                </w:tcPr>
                <w:p w14:paraId="61D7F1DC" w14:textId="77777777" w:rsidR="005C4BF5" w:rsidRPr="002921C0" w:rsidRDefault="005C4BF5" w:rsidP="00B22C31">
                  <w:pPr>
                    <w:jc w:val="center"/>
                    <w:rPr>
                      <w:sz w:val="20"/>
                      <w:szCs w:val="20"/>
                    </w:rPr>
                  </w:pPr>
                  <w:r w:rsidRPr="003E1F96">
                    <w:rPr>
                      <w:sz w:val="20"/>
                      <w:szCs w:val="20"/>
                    </w:rPr>
                    <w:t>2</w:t>
                  </w:r>
                </w:p>
              </w:tc>
              <w:tc>
                <w:tcPr>
                  <w:tcW w:w="1670" w:type="dxa"/>
                  <w:shd w:val="clear" w:color="auto" w:fill="auto"/>
                  <w:vAlign w:val="center"/>
                </w:tcPr>
                <w:p w14:paraId="34667278" w14:textId="77777777" w:rsidR="005C4BF5" w:rsidRPr="002921C0" w:rsidRDefault="005C4BF5" w:rsidP="00B22C31">
                  <w:pPr>
                    <w:jc w:val="center"/>
                    <w:rPr>
                      <w:sz w:val="20"/>
                      <w:szCs w:val="20"/>
                    </w:rPr>
                  </w:pPr>
                  <w:r w:rsidRPr="003E1F96">
                    <w:rPr>
                      <w:sz w:val="20"/>
                      <w:szCs w:val="20"/>
                    </w:rPr>
                    <w:t>963122.84</w:t>
                  </w:r>
                </w:p>
              </w:tc>
              <w:tc>
                <w:tcPr>
                  <w:tcW w:w="1772" w:type="dxa"/>
                  <w:shd w:val="clear" w:color="auto" w:fill="auto"/>
                  <w:vAlign w:val="center"/>
                </w:tcPr>
                <w:p w14:paraId="59422E7F" w14:textId="77777777" w:rsidR="005C4BF5" w:rsidRPr="002921C0" w:rsidRDefault="005C4BF5" w:rsidP="00B22C31">
                  <w:pPr>
                    <w:jc w:val="center"/>
                    <w:rPr>
                      <w:sz w:val="20"/>
                      <w:szCs w:val="20"/>
                    </w:rPr>
                  </w:pPr>
                  <w:r w:rsidRPr="003E1F96">
                    <w:rPr>
                      <w:sz w:val="20"/>
                      <w:szCs w:val="20"/>
                    </w:rPr>
                    <w:t>3530180.81</w:t>
                  </w:r>
                </w:p>
              </w:tc>
            </w:tr>
            <w:tr w:rsidR="005C4BF5" w:rsidRPr="002921C0" w14:paraId="0876E1A8" w14:textId="77777777" w:rsidTr="00B22C31">
              <w:trPr>
                <w:jc w:val="center"/>
              </w:trPr>
              <w:tc>
                <w:tcPr>
                  <w:tcW w:w="1140" w:type="dxa"/>
                  <w:shd w:val="clear" w:color="auto" w:fill="auto"/>
                  <w:vAlign w:val="center"/>
                </w:tcPr>
                <w:p w14:paraId="7854D2BC" w14:textId="77777777" w:rsidR="005C4BF5" w:rsidRPr="002921C0" w:rsidRDefault="005C4BF5" w:rsidP="00B22C31">
                  <w:pPr>
                    <w:jc w:val="center"/>
                    <w:rPr>
                      <w:sz w:val="20"/>
                      <w:szCs w:val="20"/>
                    </w:rPr>
                  </w:pPr>
                  <w:r w:rsidRPr="003E1F96">
                    <w:rPr>
                      <w:sz w:val="20"/>
                      <w:szCs w:val="20"/>
                    </w:rPr>
                    <w:t>3</w:t>
                  </w:r>
                </w:p>
              </w:tc>
              <w:tc>
                <w:tcPr>
                  <w:tcW w:w="1670" w:type="dxa"/>
                  <w:shd w:val="clear" w:color="auto" w:fill="auto"/>
                  <w:vAlign w:val="center"/>
                </w:tcPr>
                <w:p w14:paraId="692562F1" w14:textId="77777777" w:rsidR="005C4BF5" w:rsidRPr="002921C0" w:rsidRDefault="005C4BF5" w:rsidP="00B22C31">
                  <w:pPr>
                    <w:jc w:val="center"/>
                    <w:rPr>
                      <w:sz w:val="20"/>
                      <w:szCs w:val="20"/>
                    </w:rPr>
                  </w:pPr>
                  <w:r w:rsidRPr="003E1F96">
                    <w:rPr>
                      <w:sz w:val="20"/>
                      <w:szCs w:val="20"/>
                    </w:rPr>
                    <w:t>963121.84</w:t>
                  </w:r>
                </w:p>
              </w:tc>
              <w:tc>
                <w:tcPr>
                  <w:tcW w:w="1772" w:type="dxa"/>
                  <w:shd w:val="clear" w:color="auto" w:fill="auto"/>
                  <w:vAlign w:val="center"/>
                </w:tcPr>
                <w:p w14:paraId="5A51A013" w14:textId="77777777" w:rsidR="005C4BF5" w:rsidRPr="002921C0" w:rsidRDefault="005C4BF5" w:rsidP="00B22C31">
                  <w:pPr>
                    <w:jc w:val="center"/>
                    <w:rPr>
                      <w:sz w:val="20"/>
                      <w:szCs w:val="20"/>
                    </w:rPr>
                  </w:pPr>
                  <w:r w:rsidRPr="003E1F96">
                    <w:rPr>
                      <w:sz w:val="20"/>
                      <w:szCs w:val="20"/>
                    </w:rPr>
                    <w:t>3530180.81</w:t>
                  </w:r>
                </w:p>
              </w:tc>
            </w:tr>
            <w:tr w:rsidR="005C4BF5" w:rsidRPr="002921C0" w14:paraId="05E83840" w14:textId="77777777" w:rsidTr="00B22C31">
              <w:trPr>
                <w:trHeight w:val="103"/>
                <w:jc w:val="center"/>
              </w:trPr>
              <w:tc>
                <w:tcPr>
                  <w:tcW w:w="1140" w:type="dxa"/>
                  <w:shd w:val="clear" w:color="auto" w:fill="auto"/>
                  <w:vAlign w:val="center"/>
                </w:tcPr>
                <w:p w14:paraId="53BB9AF5" w14:textId="77777777" w:rsidR="005C4BF5" w:rsidRPr="002921C0" w:rsidRDefault="005C4BF5" w:rsidP="00B22C31">
                  <w:pPr>
                    <w:jc w:val="center"/>
                    <w:rPr>
                      <w:sz w:val="20"/>
                      <w:szCs w:val="20"/>
                    </w:rPr>
                  </w:pPr>
                  <w:r w:rsidRPr="003E1F96">
                    <w:rPr>
                      <w:sz w:val="20"/>
                      <w:szCs w:val="20"/>
                    </w:rPr>
                    <w:t>4</w:t>
                  </w:r>
                </w:p>
              </w:tc>
              <w:tc>
                <w:tcPr>
                  <w:tcW w:w="1670" w:type="dxa"/>
                  <w:shd w:val="clear" w:color="auto" w:fill="auto"/>
                  <w:vAlign w:val="center"/>
                </w:tcPr>
                <w:p w14:paraId="5F349A4B" w14:textId="77777777" w:rsidR="005C4BF5" w:rsidRPr="002921C0" w:rsidRDefault="005C4BF5" w:rsidP="00B22C31">
                  <w:pPr>
                    <w:jc w:val="center"/>
                    <w:rPr>
                      <w:sz w:val="20"/>
                      <w:szCs w:val="20"/>
                    </w:rPr>
                  </w:pPr>
                  <w:r w:rsidRPr="003E1F96">
                    <w:rPr>
                      <w:sz w:val="20"/>
                      <w:szCs w:val="20"/>
                    </w:rPr>
                    <w:t>963121.84</w:t>
                  </w:r>
                </w:p>
              </w:tc>
              <w:tc>
                <w:tcPr>
                  <w:tcW w:w="1772" w:type="dxa"/>
                  <w:shd w:val="clear" w:color="auto" w:fill="auto"/>
                  <w:vAlign w:val="center"/>
                </w:tcPr>
                <w:p w14:paraId="001021AA" w14:textId="77777777" w:rsidR="005C4BF5" w:rsidRPr="002921C0" w:rsidRDefault="005C4BF5" w:rsidP="00B22C31">
                  <w:pPr>
                    <w:jc w:val="center"/>
                    <w:rPr>
                      <w:sz w:val="20"/>
                      <w:szCs w:val="20"/>
                    </w:rPr>
                  </w:pPr>
                  <w:r w:rsidRPr="003E1F96">
                    <w:rPr>
                      <w:sz w:val="20"/>
                      <w:szCs w:val="20"/>
                    </w:rPr>
                    <w:t>3530179.81</w:t>
                  </w:r>
                </w:p>
              </w:tc>
            </w:tr>
            <w:tr w:rsidR="005C4BF5" w:rsidRPr="002921C0" w14:paraId="3A7A6A4A" w14:textId="77777777" w:rsidTr="00B22C31">
              <w:trPr>
                <w:jc w:val="center"/>
              </w:trPr>
              <w:tc>
                <w:tcPr>
                  <w:tcW w:w="1140" w:type="dxa"/>
                  <w:shd w:val="clear" w:color="auto" w:fill="auto"/>
                  <w:vAlign w:val="center"/>
                </w:tcPr>
                <w:p w14:paraId="38C29949" w14:textId="77777777" w:rsidR="005C4BF5" w:rsidRPr="002921C0" w:rsidRDefault="005C4BF5" w:rsidP="00B22C31">
                  <w:pPr>
                    <w:jc w:val="center"/>
                    <w:rPr>
                      <w:sz w:val="20"/>
                      <w:szCs w:val="20"/>
                    </w:rPr>
                  </w:pPr>
                  <w:r w:rsidRPr="003E1F96">
                    <w:rPr>
                      <w:sz w:val="20"/>
                      <w:szCs w:val="20"/>
                    </w:rPr>
                    <w:t>1</w:t>
                  </w:r>
                </w:p>
              </w:tc>
              <w:tc>
                <w:tcPr>
                  <w:tcW w:w="1670" w:type="dxa"/>
                  <w:shd w:val="clear" w:color="auto" w:fill="auto"/>
                  <w:vAlign w:val="center"/>
                </w:tcPr>
                <w:p w14:paraId="1C7F6932" w14:textId="77777777" w:rsidR="005C4BF5" w:rsidRPr="002921C0" w:rsidRDefault="005C4BF5" w:rsidP="00B22C31">
                  <w:pPr>
                    <w:jc w:val="center"/>
                    <w:rPr>
                      <w:sz w:val="20"/>
                      <w:szCs w:val="20"/>
                    </w:rPr>
                  </w:pPr>
                  <w:r w:rsidRPr="003E1F96">
                    <w:rPr>
                      <w:sz w:val="20"/>
                      <w:szCs w:val="20"/>
                    </w:rPr>
                    <w:t>963122.84</w:t>
                  </w:r>
                </w:p>
              </w:tc>
              <w:tc>
                <w:tcPr>
                  <w:tcW w:w="1772" w:type="dxa"/>
                  <w:shd w:val="clear" w:color="auto" w:fill="auto"/>
                  <w:vAlign w:val="center"/>
                </w:tcPr>
                <w:p w14:paraId="5EF36519" w14:textId="77777777" w:rsidR="005C4BF5" w:rsidRPr="002921C0" w:rsidRDefault="005C4BF5" w:rsidP="00B22C31">
                  <w:pPr>
                    <w:jc w:val="center"/>
                    <w:rPr>
                      <w:sz w:val="20"/>
                      <w:szCs w:val="20"/>
                    </w:rPr>
                  </w:pPr>
                  <w:r w:rsidRPr="003E1F96">
                    <w:rPr>
                      <w:sz w:val="20"/>
                      <w:szCs w:val="20"/>
                    </w:rPr>
                    <w:t>3530179.81</w:t>
                  </w:r>
                </w:p>
              </w:tc>
            </w:tr>
            <w:tr w:rsidR="005C4BF5" w:rsidRPr="002921C0" w14:paraId="625283EF" w14:textId="77777777" w:rsidTr="00B22C31">
              <w:trPr>
                <w:jc w:val="center"/>
              </w:trPr>
              <w:tc>
                <w:tcPr>
                  <w:tcW w:w="4582" w:type="dxa"/>
                  <w:gridSpan w:val="3"/>
                  <w:shd w:val="clear" w:color="auto" w:fill="auto"/>
                  <w:vAlign w:val="center"/>
                </w:tcPr>
                <w:p w14:paraId="054C7C8B" w14:textId="77777777" w:rsidR="005C4BF5" w:rsidRPr="002921C0" w:rsidRDefault="005C4BF5" w:rsidP="00B22C31">
                  <w:pPr>
                    <w:jc w:val="center"/>
                    <w:rPr>
                      <w:sz w:val="20"/>
                      <w:szCs w:val="20"/>
                    </w:rPr>
                  </w:pPr>
                  <w:r>
                    <w:rPr>
                      <w:sz w:val="20"/>
                      <w:szCs w:val="20"/>
                    </w:rPr>
                    <w:t>Контур 2</w:t>
                  </w:r>
                </w:p>
              </w:tc>
            </w:tr>
            <w:tr w:rsidR="005C4BF5" w:rsidRPr="002921C0" w14:paraId="68744304" w14:textId="77777777" w:rsidTr="00B22C31">
              <w:trPr>
                <w:trHeight w:val="40"/>
                <w:jc w:val="center"/>
              </w:trPr>
              <w:tc>
                <w:tcPr>
                  <w:tcW w:w="1140" w:type="dxa"/>
                  <w:shd w:val="clear" w:color="auto" w:fill="auto"/>
                  <w:vAlign w:val="center"/>
                </w:tcPr>
                <w:p w14:paraId="129C64CF" w14:textId="77777777" w:rsidR="005C4BF5" w:rsidRPr="002921C0" w:rsidRDefault="005C4BF5" w:rsidP="00B22C31">
                  <w:pPr>
                    <w:jc w:val="center"/>
                    <w:rPr>
                      <w:sz w:val="20"/>
                      <w:szCs w:val="20"/>
                    </w:rPr>
                  </w:pPr>
                  <w:r w:rsidRPr="003E1F96">
                    <w:rPr>
                      <w:sz w:val="20"/>
                      <w:szCs w:val="20"/>
                    </w:rPr>
                    <w:t>5</w:t>
                  </w:r>
                </w:p>
              </w:tc>
              <w:tc>
                <w:tcPr>
                  <w:tcW w:w="1670" w:type="dxa"/>
                  <w:shd w:val="clear" w:color="auto" w:fill="auto"/>
                  <w:vAlign w:val="center"/>
                </w:tcPr>
                <w:p w14:paraId="14D40BC7" w14:textId="77777777" w:rsidR="005C4BF5" w:rsidRPr="002921C0" w:rsidRDefault="005C4BF5" w:rsidP="00B22C31">
                  <w:pPr>
                    <w:jc w:val="center"/>
                    <w:rPr>
                      <w:sz w:val="20"/>
                      <w:szCs w:val="20"/>
                    </w:rPr>
                  </w:pPr>
                  <w:r w:rsidRPr="003E1F96">
                    <w:rPr>
                      <w:sz w:val="20"/>
                      <w:szCs w:val="20"/>
                    </w:rPr>
                    <w:t>963023.53</w:t>
                  </w:r>
                </w:p>
              </w:tc>
              <w:tc>
                <w:tcPr>
                  <w:tcW w:w="1772" w:type="dxa"/>
                  <w:shd w:val="clear" w:color="auto" w:fill="auto"/>
                  <w:vAlign w:val="center"/>
                </w:tcPr>
                <w:p w14:paraId="25D49C13" w14:textId="77777777" w:rsidR="005C4BF5" w:rsidRPr="002921C0" w:rsidRDefault="005C4BF5" w:rsidP="00B22C31">
                  <w:pPr>
                    <w:jc w:val="center"/>
                    <w:rPr>
                      <w:sz w:val="20"/>
                      <w:szCs w:val="20"/>
                    </w:rPr>
                  </w:pPr>
                  <w:r w:rsidRPr="003E1F96">
                    <w:rPr>
                      <w:sz w:val="20"/>
                      <w:szCs w:val="20"/>
                    </w:rPr>
                    <w:t>3530212.35</w:t>
                  </w:r>
                </w:p>
              </w:tc>
            </w:tr>
            <w:tr w:rsidR="005C4BF5" w:rsidRPr="002921C0" w14:paraId="2BBCD34A" w14:textId="77777777" w:rsidTr="00B22C31">
              <w:trPr>
                <w:trHeight w:val="38"/>
                <w:jc w:val="center"/>
              </w:trPr>
              <w:tc>
                <w:tcPr>
                  <w:tcW w:w="1140" w:type="dxa"/>
                  <w:shd w:val="clear" w:color="auto" w:fill="auto"/>
                  <w:vAlign w:val="center"/>
                </w:tcPr>
                <w:p w14:paraId="4F3BE08C" w14:textId="77777777" w:rsidR="005C4BF5" w:rsidRPr="002921C0" w:rsidRDefault="005C4BF5" w:rsidP="00B22C31">
                  <w:pPr>
                    <w:jc w:val="center"/>
                    <w:rPr>
                      <w:sz w:val="20"/>
                      <w:szCs w:val="20"/>
                    </w:rPr>
                  </w:pPr>
                  <w:r w:rsidRPr="003E1F96">
                    <w:rPr>
                      <w:sz w:val="20"/>
                      <w:szCs w:val="20"/>
                    </w:rPr>
                    <w:lastRenderedPageBreak/>
                    <w:t>6</w:t>
                  </w:r>
                </w:p>
              </w:tc>
              <w:tc>
                <w:tcPr>
                  <w:tcW w:w="1670" w:type="dxa"/>
                  <w:shd w:val="clear" w:color="auto" w:fill="auto"/>
                  <w:vAlign w:val="center"/>
                </w:tcPr>
                <w:p w14:paraId="47222A82" w14:textId="77777777" w:rsidR="005C4BF5" w:rsidRPr="002921C0" w:rsidRDefault="005C4BF5" w:rsidP="00B22C31">
                  <w:pPr>
                    <w:jc w:val="center"/>
                    <w:rPr>
                      <w:sz w:val="20"/>
                      <w:szCs w:val="20"/>
                    </w:rPr>
                  </w:pPr>
                  <w:r w:rsidRPr="003E1F96">
                    <w:rPr>
                      <w:sz w:val="20"/>
                      <w:szCs w:val="20"/>
                    </w:rPr>
                    <w:t>963023.53</w:t>
                  </w:r>
                </w:p>
              </w:tc>
              <w:tc>
                <w:tcPr>
                  <w:tcW w:w="1772" w:type="dxa"/>
                  <w:shd w:val="clear" w:color="auto" w:fill="auto"/>
                  <w:vAlign w:val="center"/>
                </w:tcPr>
                <w:p w14:paraId="04C59A4B" w14:textId="77777777" w:rsidR="005C4BF5" w:rsidRPr="002921C0" w:rsidRDefault="005C4BF5" w:rsidP="00B22C31">
                  <w:pPr>
                    <w:jc w:val="center"/>
                    <w:rPr>
                      <w:sz w:val="20"/>
                      <w:szCs w:val="20"/>
                    </w:rPr>
                  </w:pPr>
                  <w:r w:rsidRPr="003E1F96">
                    <w:rPr>
                      <w:sz w:val="20"/>
                      <w:szCs w:val="20"/>
                    </w:rPr>
                    <w:t>3530213.35</w:t>
                  </w:r>
                </w:p>
              </w:tc>
            </w:tr>
            <w:tr w:rsidR="005C4BF5" w:rsidRPr="002921C0" w14:paraId="0AF488B9" w14:textId="77777777" w:rsidTr="00B22C31">
              <w:trPr>
                <w:trHeight w:val="38"/>
                <w:jc w:val="center"/>
              </w:trPr>
              <w:tc>
                <w:tcPr>
                  <w:tcW w:w="1140" w:type="dxa"/>
                  <w:shd w:val="clear" w:color="auto" w:fill="auto"/>
                  <w:vAlign w:val="center"/>
                </w:tcPr>
                <w:p w14:paraId="06027F86" w14:textId="77777777" w:rsidR="005C4BF5" w:rsidRPr="002921C0" w:rsidRDefault="005C4BF5" w:rsidP="00B22C31">
                  <w:pPr>
                    <w:jc w:val="center"/>
                    <w:rPr>
                      <w:sz w:val="20"/>
                      <w:szCs w:val="20"/>
                    </w:rPr>
                  </w:pPr>
                  <w:r w:rsidRPr="003E1F96">
                    <w:rPr>
                      <w:sz w:val="20"/>
                      <w:szCs w:val="20"/>
                    </w:rPr>
                    <w:t>7</w:t>
                  </w:r>
                </w:p>
              </w:tc>
              <w:tc>
                <w:tcPr>
                  <w:tcW w:w="1670" w:type="dxa"/>
                  <w:shd w:val="clear" w:color="auto" w:fill="auto"/>
                  <w:vAlign w:val="center"/>
                </w:tcPr>
                <w:p w14:paraId="28E2EFA7" w14:textId="77777777" w:rsidR="005C4BF5" w:rsidRPr="002921C0" w:rsidRDefault="005C4BF5" w:rsidP="00B22C31">
                  <w:pPr>
                    <w:jc w:val="center"/>
                    <w:rPr>
                      <w:sz w:val="20"/>
                      <w:szCs w:val="20"/>
                    </w:rPr>
                  </w:pPr>
                  <w:r w:rsidRPr="003E1F96">
                    <w:rPr>
                      <w:sz w:val="20"/>
                      <w:szCs w:val="20"/>
                    </w:rPr>
                    <w:t>963022.53</w:t>
                  </w:r>
                </w:p>
              </w:tc>
              <w:tc>
                <w:tcPr>
                  <w:tcW w:w="1772" w:type="dxa"/>
                  <w:shd w:val="clear" w:color="auto" w:fill="auto"/>
                  <w:vAlign w:val="center"/>
                </w:tcPr>
                <w:p w14:paraId="2510A772" w14:textId="77777777" w:rsidR="005C4BF5" w:rsidRPr="002921C0" w:rsidRDefault="005C4BF5" w:rsidP="00B22C31">
                  <w:pPr>
                    <w:jc w:val="center"/>
                    <w:rPr>
                      <w:sz w:val="20"/>
                      <w:szCs w:val="20"/>
                    </w:rPr>
                  </w:pPr>
                  <w:r w:rsidRPr="003E1F96">
                    <w:rPr>
                      <w:sz w:val="20"/>
                      <w:szCs w:val="20"/>
                    </w:rPr>
                    <w:t>3530213.35</w:t>
                  </w:r>
                </w:p>
              </w:tc>
            </w:tr>
            <w:tr w:rsidR="005C4BF5" w:rsidRPr="002921C0" w14:paraId="6DB1886B" w14:textId="77777777" w:rsidTr="00B22C31">
              <w:trPr>
                <w:trHeight w:val="38"/>
                <w:jc w:val="center"/>
              </w:trPr>
              <w:tc>
                <w:tcPr>
                  <w:tcW w:w="1140" w:type="dxa"/>
                  <w:shd w:val="clear" w:color="auto" w:fill="auto"/>
                  <w:vAlign w:val="center"/>
                </w:tcPr>
                <w:p w14:paraId="622DDF8C" w14:textId="77777777" w:rsidR="005C4BF5" w:rsidRPr="002921C0" w:rsidRDefault="005C4BF5" w:rsidP="00B22C31">
                  <w:pPr>
                    <w:jc w:val="center"/>
                    <w:rPr>
                      <w:sz w:val="20"/>
                      <w:szCs w:val="20"/>
                    </w:rPr>
                  </w:pPr>
                  <w:r w:rsidRPr="003E1F96">
                    <w:rPr>
                      <w:sz w:val="20"/>
                      <w:szCs w:val="20"/>
                    </w:rPr>
                    <w:t>8</w:t>
                  </w:r>
                </w:p>
              </w:tc>
              <w:tc>
                <w:tcPr>
                  <w:tcW w:w="1670" w:type="dxa"/>
                  <w:shd w:val="clear" w:color="auto" w:fill="auto"/>
                  <w:vAlign w:val="center"/>
                </w:tcPr>
                <w:p w14:paraId="14E5DC7F" w14:textId="77777777" w:rsidR="005C4BF5" w:rsidRPr="002921C0" w:rsidRDefault="005C4BF5" w:rsidP="00B22C31">
                  <w:pPr>
                    <w:jc w:val="center"/>
                    <w:rPr>
                      <w:sz w:val="20"/>
                      <w:szCs w:val="20"/>
                    </w:rPr>
                  </w:pPr>
                  <w:r w:rsidRPr="003E1F96">
                    <w:rPr>
                      <w:sz w:val="20"/>
                      <w:szCs w:val="20"/>
                    </w:rPr>
                    <w:t>963022.53</w:t>
                  </w:r>
                </w:p>
              </w:tc>
              <w:tc>
                <w:tcPr>
                  <w:tcW w:w="1772" w:type="dxa"/>
                  <w:shd w:val="clear" w:color="auto" w:fill="auto"/>
                  <w:vAlign w:val="center"/>
                </w:tcPr>
                <w:p w14:paraId="5148B76C" w14:textId="77777777" w:rsidR="005C4BF5" w:rsidRPr="002921C0" w:rsidRDefault="005C4BF5" w:rsidP="00B22C31">
                  <w:pPr>
                    <w:jc w:val="center"/>
                    <w:rPr>
                      <w:sz w:val="20"/>
                      <w:szCs w:val="20"/>
                    </w:rPr>
                  </w:pPr>
                  <w:r w:rsidRPr="003E1F96">
                    <w:rPr>
                      <w:sz w:val="20"/>
                      <w:szCs w:val="20"/>
                    </w:rPr>
                    <w:t>3530212.35</w:t>
                  </w:r>
                </w:p>
              </w:tc>
            </w:tr>
            <w:tr w:rsidR="005C4BF5" w:rsidRPr="002921C0" w14:paraId="6EB5929C" w14:textId="77777777" w:rsidTr="00B22C31">
              <w:trPr>
                <w:trHeight w:val="38"/>
                <w:jc w:val="center"/>
              </w:trPr>
              <w:tc>
                <w:tcPr>
                  <w:tcW w:w="1140" w:type="dxa"/>
                  <w:shd w:val="clear" w:color="auto" w:fill="auto"/>
                  <w:vAlign w:val="center"/>
                </w:tcPr>
                <w:p w14:paraId="4ECB5713" w14:textId="77777777" w:rsidR="005C4BF5" w:rsidRPr="002921C0" w:rsidRDefault="005C4BF5" w:rsidP="00B22C31">
                  <w:pPr>
                    <w:jc w:val="center"/>
                    <w:rPr>
                      <w:sz w:val="20"/>
                      <w:szCs w:val="20"/>
                    </w:rPr>
                  </w:pPr>
                  <w:r w:rsidRPr="003E1F96">
                    <w:rPr>
                      <w:sz w:val="20"/>
                      <w:szCs w:val="20"/>
                    </w:rPr>
                    <w:t>5</w:t>
                  </w:r>
                </w:p>
              </w:tc>
              <w:tc>
                <w:tcPr>
                  <w:tcW w:w="1670" w:type="dxa"/>
                  <w:shd w:val="clear" w:color="auto" w:fill="auto"/>
                  <w:vAlign w:val="center"/>
                </w:tcPr>
                <w:p w14:paraId="69D84473" w14:textId="77777777" w:rsidR="005C4BF5" w:rsidRPr="002921C0" w:rsidRDefault="005C4BF5" w:rsidP="00B22C31">
                  <w:pPr>
                    <w:jc w:val="center"/>
                    <w:rPr>
                      <w:sz w:val="20"/>
                      <w:szCs w:val="20"/>
                    </w:rPr>
                  </w:pPr>
                  <w:r w:rsidRPr="003E1F96">
                    <w:rPr>
                      <w:sz w:val="20"/>
                      <w:szCs w:val="20"/>
                    </w:rPr>
                    <w:t>963023.53</w:t>
                  </w:r>
                </w:p>
              </w:tc>
              <w:tc>
                <w:tcPr>
                  <w:tcW w:w="1772" w:type="dxa"/>
                  <w:shd w:val="clear" w:color="auto" w:fill="auto"/>
                  <w:vAlign w:val="center"/>
                </w:tcPr>
                <w:p w14:paraId="28C6D3BC" w14:textId="77777777" w:rsidR="005C4BF5" w:rsidRPr="002921C0" w:rsidRDefault="005C4BF5" w:rsidP="00B22C31">
                  <w:pPr>
                    <w:jc w:val="center"/>
                    <w:rPr>
                      <w:sz w:val="20"/>
                      <w:szCs w:val="20"/>
                    </w:rPr>
                  </w:pPr>
                  <w:r w:rsidRPr="003E1F96">
                    <w:rPr>
                      <w:sz w:val="20"/>
                      <w:szCs w:val="20"/>
                    </w:rPr>
                    <w:t>3530212.35</w:t>
                  </w:r>
                </w:p>
              </w:tc>
            </w:tr>
            <w:tr w:rsidR="005C4BF5" w:rsidRPr="002921C0" w14:paraId="420AE70F" w14:textId="77777777" w:rsidTr="00B22C31">
              <w:trPr>
                <w:trHeight w:val="38"/>
                <w:jc w:val="center"/>
              </w:trPr>
              <w:tc>
                <w:tcPr>
                  <w:tcW w:w="4582" w:type="dxa"/>
                  <w:gridSpan w:val="3"/>
                  <w:shd w:val="clear" w:color="auto" w:fill="auto"/>
                  <w:vAlign w:val="center"/>
                </w:tcPr>
                <w:p w14:paraId="46C6572B" w14:textId="77777777" w:rsidR="005C4BF5" w:rsidRPr="002921C0" w:rsidRDefault="005C4BF5" w:rsidP="00B22C31">
                  <w:pPr>
                    <w:jc w:val="center"/>
                    <w:rPr>
                      <w:sz w:val="20"/>
                      <w:szCs w:val="20"/>
                    </w:rPr>
                  </w:pPr>
                  <w:r>
                    <w:rPr>
                      <w:sz w:val="20"/>
                      <w:szCs w:val="20"/>
                    </w:rPr>
                    <w:t>Контур 3</w:t>
                  </w:r>
                </w:p>
              </w:tc>
            </w:tr>
            <w:tr w:rsidR="005C4BF5" w:rsidRPr="002921C0" w14:paraId="3CBAA9FC" w14:textId="77777777" w:rsidTr="00B22C31">
              <w:trPr>
                <w:trHeight w:val="38"/>
                <w:jc w:val="center"/>
              </w:trPr>
              <w:tc>
                <w:tcPr>
                  <w:tcW w:w="1140" w:type="dxa"/>
                  <w:shd w:val="clear" w:color="auto" w:fill="auto"/>
                  <w:vAlign w:val="center"/>
                </w:tcPr>
                <w:p w14:paraId="374F0D81" w14:textId="77777777" w:rsidR="005C4BF5" w:rsidRPr="002921C0" w:rsidRDefault="005C4BF5" w:rsidP="00B22C31">
                  <w:pPr>
                    <w:jc w:val="center"/>
                    <w:rPr>
                      <w:sz w:val="20"/>
                      <w:szCs w:val="20"/>
                    </w:rPr>
                  </w:pPr>
                  <w:r w:rsidRPr="003E1F96">
                    <w:rPr>
                      <w:sz w:val="20"/>
                      <w:szCs w:val="20"/>
                    </w:rPr>
                    <w:t>9</w:t>
                  </w:r>
                </w:p>
              </w:tc>
              <w:tc>
                <w:tcPr>
                  <w:tcW w:w="1670" w:type="dxa"/>
                  <w:shd w:val="clear" w:color="auto" w:fill="auto"/>
                  <w:vAlign w:val="center"/>
                </w:tcPr>
                <w:p w14:paraId="6EC5ECA5" w14:textId="77777777" w:rsidR="005C4BF5" w:rsidRPr="002921C0" w:rsidRDefault="005C4BF5" w:rsidP="00B22C31">
                  <w:pPr>
                    <w:jc w:val="center"/>
                    <w:rPr>
                      <w:sz w:val="20"/>
                      <w:szCs w:val="20"/>
                    </w:rPr>
                  </w:pPr>
                  <w:r w:rsidRPr="003E1F96">
                    <w:rPr>
                      <w:sz w:val="20"/>
                      <w:szCs w:val="20"/>
                    </w:rPr>
                    <w:t>962982.17</w:t>
                  </w:r>
                </w:p>
              </w:tc>
              <w:tc>
                <w:tcPr>
                  <w:tcW w:w="1772" w:type="dxa"/>
                  <w:shd w:val="clear" w:color="auto" w:fill="auto"/>
                  <w:vAlign w:val="center"/>
                </w:tcPr>
                <w:p w14:paraId="3A146D87" w14:textId="77777777" w:rsidR="005C4BF5" w:rsidRPr="002921C0" w:rsidRDefault="005C4BF5" w:rsidP="00B22C31">
                  <w:pPr>
                    <w:jc w:val="center"/>
                    <w:rPr>
                      <w:sz w:val="20"/>
                      <w:szCs w:val="20"/>
                    </w:rPr>
                  </w:pPr>
                  <w:r w:rsidRPr="003E1F96">
                    <w:rPr>
                      <w:sz w:val="20"/>
                      <w:szCs w:val="20"/>
                    </w:rPr>
                    <w:t>3530246.03</w:t>
                  </w:r>
                </w:p>
              </w:tc>
            </w:tr>
            <w:tr w:rsidR="005C4BF5" w:rsidRPr="002921C0" w14:paraId="55467304" w14:textId="77777777" w:rsidTr="00B22C31">
              <w:trPr>
                <w:trHeight w:val="38"/>
                <w:jc w:val="center"/>
              </w:trPr>
              <w:tc>
                <w:tcPr>
                  <w:tcW w:w="1140" w:type="dxa"/>
                  <w:shd w:val="clear" w:color="auto" w:fill="auto"/>
                  <w:vAlign w:val="center"/>
                </w:tcPr>
                <w:p w14:paraId="60180F7F" w14:textId="77777777" w:rsidR="005C4BF5" w:rsidRPr="002921C0" w:rsidRDefault="005C4BF5" w:rsidP="00B22C31">
                  <w:pPr>
                    <w:jc w:val="center"/>
                    <w:rPr>
                      <w:sz w:val="20"/>
                      <w:szCs w:val="20"/>
                    </w:rPr>
                  </w:pPr>
                  <w:r w:rsidRPr="003E1F96">
                    <w:rPr>
                      <w:sz w:val="20"/>
                      <w:szCs w:val="20"/>
                    </w:rPr>
                    <w:t>10</w:t>
                  </w:r>
                </w:p>
              </w:tc>
              <w:tc>
                <w:tcPr>
                  <w:tcW w:w="1670" w:type="dxa"/>
                  <w:shd w:val="clear" w:color="auto" w:fill="auto"/>
                  <w:vAlign w:val="center"/>
                </w:tcPr>
                <w:p w14:paraId="16176B02" w14:textId="77777777" w:rsidR="005C4BF5" w:rsidRPr="002921C0" w:rsidRDefault="005C4BF5" w:rsidP="00B22C31">
                  <w:pPr>
                    <w:jc w:val="center"/>
                    <w:rPr>
                      <w:sz w:val="20"/>
                      <w:szCs w:val="20"/>
                    </w:rPr>
                  </w:pPr>
                  <w:r w:rsidRPr="003E1F96">
                    <w:rPr>
                      <w:sz w:val="20"/>
                      <w:szCs w:val="20"/>
                    </w:rPr>
                    <w:t>962982.17</w:t>
                  </w:r>
                </w:p>
              </w:tc>
              <w:tc>
                <w:tcPr>
                  <w:tcW w:w="1772" w:type="dxa"/>
                  <w:shd w:val="clear" w:color="auto" w:fill="auto"/>
                  <w:vAlign w:val="center"/>
                </w:tcPr>
                <w:p w14:paraId="1B70E679" w14:textId="77777777" w:rsidR="005C4BF5" w:rsidRPr="002921C0" w:rsidRDefault="005C4BF5" w:rsidP="00B22C31">
                  <w:pPr>
                    <w:jc w:val="center"/>
                    <w:rPr>
                      <w:sz w:val="20"/>
                      <w:szCs w:val="20"/>
                    </w:rPr>
                  </w:pPr>
                  <w:r w:rsidRPr="003E1F96">
                    <w:rPr>
                      <w:sz w:val="20"/>
                      <w:szCs w:val="20"/>
                    </w:rPr>
                    <w:t>3530247.03</w:t>
                  </w:r>
                </w:p>
              </w:tc>
            </w:tr>
            <w:tr w:rsidR="005C4BF5" w:rsidRPr="002921C0" w14:paraId="00DC2213" w14:textId="77777777" w:rsidTr="00B22C31">
              <w:trPr>
                <w:trHeight w:val="38"/>
                <w:jc w:val="center"/>
              </w:trPr>
              <w:tc>
                <w:tcPr>
                  <w:tcW w:w="1140" w:type="dxa"/>
                  <w:shd w:val="clear" w:color="auto" w:fill="auto"/>
                  <w:vAlign w:val="center"/>
                </w:tcPr>
                <w:p w14:paraId="0AB7501A" w14:textId="77777777" w:rsidR="005C4BF5" w:rsidRPr="002921C0" w:rsidRDefault="005C4BF5" w:rsidP="00B22C31">
                  <w:pPr>
                    <w:jc w:val="center"/>
                    <w:rPr>
                      <w:sz w:val="20"/>
                      <w:szCs w:val="20"/>
                    </w:rPr>
                  </w:pPr>
                  <w:r w:rsidRPr="003E1F96">
                    <w:rPr>
                      <w:sz w:val="20"/>
                      <w:szCs w:val="20"/>
                    </w:rPr>
                    <w:t>11</w:t>
                  </w:r>
                </w:p>
              </w:tc>
              <w:tc>
                <w:tcPr>
                  <w:tcW w:w="1670" w:type="dxa"/>
                  <w:shd w:val="clear" w:color="auto" w:fill="auto"/>
                  <w:vAlign w:val="center"/>
                </w:tcPr>
                <w:p w14:paraId="35889B49" w14:textId="77777777" w:rsidR="005C4BF5" w:rsidRPr="002921C0" w:rsidRDefault="005C4BF5" w:rsidP="00B22C31">
                  <w:pPr>
                    <w:jc w:val="center"/>
                    <w:rPr>
                      <w:sz w:val="20"/>
                      <w:szCs w:val="20"/>
                    </w:rPr>
                  </w:pPr>
                  <w:r w:rsidRPr="003E1F96">
                    <w:rPr>
                      <w:sz w:val="20"/>
                      <w:szCs w:val="20"/>
                    </w:rPr>
                    <w:t>962981.17</w:t>
                  </w:r>
                </w:p>
              </w:tc>
              <w:tc>
                <w:tcPr>
                  <w:tcW w:w="1772" w:type="dxa"/>
                  <w:shd w:val="clear" w:color="auto" w:fill="auto"/>
                  <w:vAlign w:val="center"/>
                </w:tcPr>
                <w:p w14:paraId="54BA0EF1" w14:textId="77777777" w:rsidR="005C4BF5" w:rsidRPr="002921C0" w:rsidRDefault="005C4BF5" w:rsidP="00B22C31">
                  <w:pPr>
                    <w:jc w:val="center"/>
                    <w:rPr>
                      <w:sz w:val="20"/>
                      <w:szCs w:val="20"/>
                    </w:rPr>
                  </w:pPr>
                  <w:r w:rsidRPr="003E1F96">
                    <w:rPr>
                      <w:sz w:val="20"/>
                      <w:szCs w:val="20"/>
                    </w:rPr>
                    <w:t>3530247.03</w:t>
                  </w:r>
                </w:p>
              </w:tc>
            </w:tr>
            <w:tr w:rsidR="005C4BF5" w:rsidRPr="002921C0" w14:paraId="42FFE74B" w14:textId="77777777" w:rsidTr="00B22C31">
              <w:trPr>
                <w:trHeight w:val="38"/>
                <w:jc w:val="center"/>
              </w:trPr>
              <w:tc>
                <w:tcPr>
                  <w:tcW w:w="1140" w:type="dxa"/>
                  <w:shd w:val="clear" w:color="auto" w:fill="auto"/>
                  <w:vAlign w:val="center"/>
                </w:tcPr>
                <w:p w14:paraId="1813E34F" w14:textId="77777777" w:rsidR="005C4BF5" w:rsidRPr="002921C0" w:rsidRDefault="005C4BF5" w:rsidP="00B22C31">
                  <w:pPr>
                    <w:jc w:val="center"/>
                    <w:rPr>
                      <w:sz w:val="20"/>
                      <w:szCs w:val="20"/>
                    </w:rPr>
                  </w:pPr>
                  <w:r w:rsidRPr="003E1F96">
                    <w:rPr>
                      <w:sz w:val="20"/>
                      <w:szCs w:val="20"/>
                    </w:rPr>
                    <w:t>12</w:t>
                  </w:r>
                </w:p>
              </w:tc>
              <w:tc>
                <w:tcPr>
                  <w:tcW w:w="1670" w:type="dxa"/>
                  <w:shd w:val="clear" w:color="auto" w:fill="auto"/>
                  <w:vAlign w:val="center"/>
                </w:tcPr>
                <w:p w14:paraId="4E040E37" w14:textId="77777777" w:rsidR="005C4BF5" w:rsidRPr="002921C0" w:rsidRDefault="005C4BF5" w:rsidP="00B22C31">
                  <w:pPr>
                    <w:jc w:val="center"/>
                    <w:rPr>
                      <w:sz w:val="20"/>
                      <w:szCs w:val="20"/>
                    </w:rPr>
                  </w:pPr>
                  <w:r w:rsidRPr="003E1F96">
                    <w:rPr>
                      <w:sz w:val="20"/>
                      <w:szCs w:val="20"/>
                    </w:rPr>
                    <w:t>962981.17</w:t>
                  </w:r>
                </w:p>
              </w:tc>
              <w:tc>
                <w:tcPr>
                  <w:tcW w:w="1772" w:type="dxa"/>
                  <w:shd w:val="clear" w:color="auto" w:fill="auto"/>
                  <w:vAlign w:val="center"/>
                </w:tcPr>
                <w:p w14:paraId="0CA22206" w14:textId="77777777" w:rsidR="005C4BF5" w:rsidRPr="002921C0" w:rsidRDefault="005C4BF5" w:rsidP="00B22C31">
                  <w:pPr>
                    <w:jc w:val="center"/>
                    <w:rPr>
                      <w:sz w:val="20"/>
                      <w:szCs w:val="20"/>
                    </w:rPr>
                  </w:pPr>
                  <w:r w:rsidRPr="003E1F96">
                    <w:rPr>
                      <w:sz w:val="20"/>
                      <w:szCs w:val="20"/>
                    </w:rPr>
                    <w:t>3530246.03</w:t>
                  </w:r>
                </w:p>
              </w:tc>
            </w:tr>
            <w:tr w:rsidR="005C4BF5" w:rsidRPr="002921C0" w14:paraId="11A802F9" w14:textId="77777777" w:rsidTr="00B22C31">
              <w:trPr>
                <w:trHeight w:val="38"/>
                <w:jc w:val="center"/>
              </w:trPr>
              <w:tc>
                <w:tcPr>
                  <w:tcW w:w="1140" w:type="dxa"/>
                  <w:shd w:val="clear" w:color="auto" w:fill="auto"/>
                  <w:vAlign w:val="center"/>
                </w:tcPr>
                <w:p w14:paraId="6E58FB0A" w14:textId="77777777" w:rsidR="005C4BF5" w:rsidRPr="002921C0" w:rsidRDefault="005C4BF5" w:rsidP="00B22C31">
                  <w:pPr>
                    <w:jc w:val="center"/>
                    <w:rPr>
                      <w:sz w:val="20"/>
                      <w:szCs w:val="20"/>
                    </w:rPr>
                  </w:pPr>
                  <w:r w:rsidRPr="003E1F96">
                    <w:rPr>
                      <w:sz w:val="20"/>
                      <w:szCs w:val="20"/>
                    </w:rPr>
                    <w:t>9</w:t>
                  </w:r>
                </w:p>
              </w:tc>
              <w:tc>
                <w:tcPr>
                  <w:tcW w:w="1670" w:type="dxa"/>
                  <w:shd w:val="clear" w:color="auto" w:fill="auto"/>
                  <w:vAlign w:val="center"/>
                </w:tcPr>
                <w:p w14:paraId="66A3A3D2" w14:textId="77777777" w:rsidR="005C4BF5" w:rsidRPr="002921C0" w:rsidRDefault="005C4BF5" w:rsidP="00B22C31">
                  <w:pPr>
                    <w:jc w:val="center"/>
                    <w:rPr>
                      <w:sz w:val="20"/>
                      <w:szCs w:val="20"/>
                    </w:rPr>
                  </w:pPr>
                  <w:r w:rsidRPr="003E1F96">
                    <w:rPr>
                      <w:sz w:val="20"/>
                      <w:szCs w:val="20"/>
                    </w:rPr>
                    <w:t>962982.17</w:t>
                  </w:r>
                </w:p>
              </w:tc>
              <w:tc>
                <w:tcPr>
                  <w:tcW w:w="1772" w:type="dxa"/>
                  <w:shd w:val="clear" w:color="auto" w:fill="auto"/>
                  <w:vAlign w:val="center"/>
                </w:tcPr>
                <w:p w14:paraId="2ED08C6D" w14:textId="77777777" w:rsidR="005C4BF5" w:rsidRPr="002921C0" w:rsidRDefault="005C4BF5" w:rsidP="00B22C31">
                  <w:pPr>
                    <w:jc w:val="center"/>
                    <w:rPr>
                      <w:sz w:val="20"/>
                      <w:szCs w:val="20"/>
                    </w:rPr>
                  </w:pPr>
                  <w:r w:rsidRPr="003E1F96">
                    <w:rPr>
                      <w:sz w:val="20"/>
                      <w:szCs w:val="20"/>
                    </w:rPr>
                    <w:t>3530246.03</w:t>
                  </w:r>
                </w:p>
              </w:tc>
            </w:tr>
            <w:tr w:rsidR="005C4BF5" w:rsidRPr="002921C0" w14:paraId="4EB27A2A" w14:textId="77777777" w:rsidTr="00B22C31">
              <w:trPr>
                <w:trHeight w:val="38"/>
                <w:jc w:val="center"/>
              </w:trPr>
              <w:tc>
                <w:tcPr>
                  <w:tcW w:w="4582" w:type="dxa"/>
                  <w:gridSpan w:val="3"/>
                  <w:shd w:val="clear" w:color="auto" w:fill="auto"/>
                  <w:vAlign w:val="center"/>
                </w:tcPr>
                <w:p w14:paraId="7586C7F8" w14:textId="77777777" w:rsidR="005C4BF5" w:rsidRPr="002921C0" w:rsidRDefault="005C4BF5" w:rsidP="00B22C31">
                  <w:pPr>
                    <w:jc w:val="center"/>
                    <w:rPr>
                      <w:sz w:val="20"/>
                      <w:szCs w:val="20"/>
                    </w:rPr>
                  </w:pPr>
                  <w:r>
                    <w:rPr>
                      <w:sz w:val="20"/>
                      <w:szCs w:val="20"/>
                    </w:rPr>
                    <w:t>Контур 4</w:t>
                  </w:r>
                </w:p>
              </w:tc>
            </w:tr>
            <w:tr w:rsidR="005C4BF5" w:rsidRPr="002921C0" w14:paraId="4B8E54BB" w14:textId="77777777" w:rsidTr="00B22C31">
              <w:trPr>
                <w:trHeight w:val="38"/>
                <w:jc w:val="center"/>
              </w:trPr>
              <w:tc>
                <w:tcPr>
                  <w:tcW w:w="1140" w:type="dxa"/>
                  <w:shd w:val="clear" w:color="auto" w:fill="auto"/>
                  <w:vAlign w:val="center"/>
                </w:tcPr>
                <w:p w14:paraId="30058DE0" w14:textId="77777777" w:rsidR="005C4BF5" w:rsidRPr="002921C0" w:rsidRDefault="005C4BF5" w:rsidP="00B22C31">
                  <w:pPr>
                    <w:jc w:val="center"/>
                    <w:rPr>
                      <w:sz w:val="20"/>
                      <w:szCs w:val="20"/>
                    </w:rPr>
                  </w:pPr>
                  <w:r w:rsidRPr="003E1F96">
                    <w:rPr>
                      <w:sz w:val="20"/>
                      <w:szCs w:val="20"/>
                    </w:rPr>
                    <w:t>13</w:t>
                  </w:r>
                </w:p>
              </w:tc>
              <w:tc>
                <w:tcPr>
                  <w:tcW w:w="1670" w:type="dxa"/>
                  <w:shd w:val="clear" w:color="auto" w:fill="auto"/>
                  <w:vAlign w:val="center"/>
                </w:tcPr>
                <w:p w14:paraId="6020A470" w14:textId="77777777" w:rsidR="005C4BF5" w:rsidRPr="002921C0" w:rsidRDefault="005C4BF5" w:rsidP="00B22C31">
                  <w:pPr>
                    <w:jc w:val="center"/>
                    <w:rPr>
                      <w:sz w:val="20"/>
                      <w:szCs w:val="20"/>
                    </w:rPr>
                  </w:pPr>
                  <w:r w:rsidRPr="003E1F96">
                    <w:rPr>
                      <w:sz w:val="20"/>
                      <w:szCs w:val="20"/>
                    </w:rPr>
                    <w:t>963137.69</w:t>
                  </w:r>
                </w:p>
              </w:tc>
              <w:tc>
                <w:tcPr>
                  <w:tcW w:w="1772" w:type="dxa"/>
                  <w:shd w:val="clear" w:color="auto" w:fill="auto"/>
                  <w:vAlign w:val="center"/>
                </w:tcPr>
                <w:p w14:paraId="5F514343" w14:textId="77777777" w:rsidR="005C4BF5" w:rsidRPr="002921C0" w:rsidRDefault="005C4BF5" w:rsidP="00B22C31">
                  <w:pPr>
                    <w:jc w:val="center"/>
                    <w:rPr>
                      <w:sz w:val="20"/>
                      <w:szCs w:val="20"/>
                    </w:rPr>
                  </w:pPr>
                  <w:r w:rsidRPr="003E1F96">
                    <w:rPr>
                      <w:sz w:val="20"/>
                      <w:szCs w:val="20"/>
                    </w:rPr>
                    <w:t>3530258.1</w:t>
                  </w:r>
                </w:p>
              </w:tc>
            </w:tr>
            <w:tr w:rsidR="005C4BF5" w:rsidRPr="002921C0" w14:paraId="2A410215" w14:textId="77777777" w:rsidTr="00B22C31">
              <w:trPr>
                <w:trHeight w:val="38"/>
                <w:jc w:val="center"/>
              </w:trPr>
              <w:tc>
                <w:tcPr>
                  <w:tcW w:w="1140" w:type="dxa"/>
                  <w:shd w:val="clear" w:color="auto" w:fill="auto"/>
                  <w:vAlign w:val="center"/>
                </w:tcPr>
                <w:p w14:paraId="2E555949" w14:textId="77777777" w:rsidR="005C4BF5" w:rsidRPr="002921C0" w:rsidRDefault="005C4BF5" w:rsidP="00B22C31">
                  <w:pPr>
                    <w:jc w:val="center"/>
                    <w:rPr>
                      <w:sz w:val="20"/>
                      <w:szCs w:val="20"/>
                    </w:rPr>
                  </w:pPr>
                  <w:r w:rsidRPr="003E1F96">
                    <w:rPr>
                      <w:sz w:val="20"/>
                      <w:szCs w:val="20"/>
                    </w:rPr>
                    <w:t>14</w:t>
                  </w:r>
                </w:p>
              </w:tc>
              <w:tc>
                <w:tcPr>
                  <w:tcW w:w="1670" w:type="dxa"/>
                  <w:shd w:val="clear" w:color="auto" w:fill="auto"/>
                  <w:vAlign w:val="center"/>
                </w:tcPr>
                <w:p w14:paraId="1B4F06B6" w14:textId="77777777" w:rsidR="005C4BF5" w:rsidRPr="002921C0" w:rsidRDefault="005C4BF5" w:rsidP="00B22C31">
                  <w:pPr>
                    <w:jc w:val="center"/>
                    <w:rPr>
                      <w:sz w:val="20"/>
                      <w:szCs w:val="20"/>
                    </w:rPr>
                  </w:pPr>
                  <w:r w:rsidRPr="003E1F96">
                    <w:rPr>
                      <w:sz w:val="20"/>
                      <w:szCs w:val="20"/>
                    </w:rPr>
                    <w:t>963137.69</w:t>
                  </w:r>
                </w:p>
              </w:tc>
              <w:tc>
                <w:tcPr>
                  <w:tcW w:w="1772" w:type="dxa"/>
                  <w:shd w:val="clear" w:color="auto" w:fill="auto"/>
                  <w:vAlign w:val="center"/>
                </w:tcPr>
                <w:p w14:paraId="41C128A4" w14:textId="77777777" w:rsidR="005C4BF5" w:rsidRPr="002921C0" w:rsidRDefault="005C4BF5" w:rsidP="00B22C31">
                  <w:pPr>
                    <w:jc w:val="center"/>
                    <w:rPr>
                      <w:sz w:val="20"/>
                      <w:szCs w:val="20"/>
                    </w:rPr>
                  </w:pPr>
                  <w:r w:rsidRPr="003E1F96">
                    <w:rPr>
                      <w:sz w:val="20"/>
                      <w:szCs w:val="20"/>
                    </w:rPr>
                    <w:t>3530259.1</w:t>
                  </w:r>
                </w:p>
              </w:tc>
            </w:tr>
            <w:tr w:rsidR="005C4BF5" w:rsidRPr="002921C0" w14:paraId="0D28E57E" w14:textId="77777777" w:rsidTr="00B22C31">
              <w:trPr>
                <w:trHeight w:val="38"/>
                <w:jc w:val="center"/>
              </w:trPr>
              <w:tc>
                <w:tcPr>
                  <w:tcW w:w="1140" w:type="dxa"/>
                  <w:shd w:val="clear" w:color="auto" w:fill="auto"/>
                  <w:vAlign w:val="center"/>
                </w:tcPr>
                <w:p w14:paraId="1AF9A5B0" w14:textId="77777777" w:rsidR="005C4BF5" w:rsidRPr="002921C0" w:rsidRDefault="005C4BF5" w:rsidP="00B22C31">
                  <w:pPr>
                    <w:jc w:val="center"/>
                    <w:rPr>
                      <w:sz w:val="20"/>
                      <w:szCs w:val="20"/>
                    </w:rPr>
                  </w:pPr>
                  <w:r w:rsidRPr="003E1F96">
                    <w:rPr>
                      <w:sz w:val="20"/>
                      <w:szCs w:val="20"/>
                    </w:rPr>
                    <w:t>15</w:t>
                  </w:r>
                </w:p>
              </w:tc>
              <w:tc>
                <w:tcPr>
                  <w:tcW w:w="1670" w:type="dxa"/>
                  <w:shd w:val="clear" w:color="auto" w:fill="auto"/>
                  <w:vAlign w:val="center"/>
                </w:tcPr>
                <w:p w14:paraId="76562468" w14:textId="77777777" w:rsidR="005C4BF5" w:rsidRPr="002921C0" w:rsidRDefault="005C4BF5" w:rsidP="00B22C31">
                  <w:pPr>
                    <w:jc w:val="center"/>
                    <w:rPr>
                      <w:sz w:val="20"/>
                      <w:szCs w:val="20"/>
                    </w:rPr>
                  </w:pPr>
                  <w:r w:rsidRPr="003E1F96">
                    <w:rPr>
                      <w:sz w:val="20"/>
                      <w:szCs w:val="20"/>
                    </w:rPr>
                    <w:t>963136.69</w:t>
                  </w:r>
                </w:p>
              </w:tc>
              <w:tc>
                <w:tcPr>
                  <w:tcW w:w="1772" w:type="dxa"/>
                  <w:shd w:val="clear" w:color="auto" w:fill="auto"/>
                  <w:vAlign w:val="center"/>
                </w:tcPr>
                <w:p w14:paraId="61BF90F5" w14:textId="77777777" w:rsidR="005C4BF5" w:rsidRPr="002921C0" w:rsidRDefault="005C4BF5" w:rsidP="00B22C31">
                  <w:pPr>
                    <w:jc w:val="center"/>
                    <w:rPr>
                      <w:sz w:val="20"/>
                      <w:szCs w:val="20"/>
                    </w:rPr>
                  </w:pPr>
                  <w:r w:rsidRPr="003E1F96">
                    <w:rPr>
                      <w:sz w:val="20"/>
                      <w:szCs w:val="20"/>
                    </w:rPr>
                    <w:t>3530259.1</w:t>
                  </w:r>
                </w:p>
              </w:tc>
            </w:tr>
            <w:tr w:rsidR="005C4BF5" w:rsidRPr="002921C0" w14:paraId="3321CFCB" w14:textId="77777777" w:rsidTr="00B22C31">
              <w:trPr>
                <w:trHeight w:val="38"/>
                <w:jc w:val="center"/>
              </w:trPr>
              <w:tc>
                <w:tcPr>
                  <w:tcW w:w="1140" w:type="dxa"/>
                  <w:shd w:val="clear" w:color="auto" w:fill="auto"/>
                  <w:vAlign w:val="center"/>
                </w:tcPr>
                <w:p w14:paraId="74F8C81F" w14:textId="77777777" w:rsidR="005C4BF5" w:rsidRPr="002921C0" w:rsidRDefault="005C4BF5" w:rsidP="00B22C31">
                  <w:pPr>
                    <w:jc w:val="center"/>
                    <w:rPr>
                      <w:sz w:val="20"/>
                      <w:szCs w:val="20"/>
                    </w:rPr>
                  </w:pPr>
                  <w:r w:rsidRPr="003E1F96">
                    <w:rPr>
                      <w:sz w:val="20"/>
                      <w:szCs w:val="20"/>
                    </w:rPr>
                    <w:t>16</w:t>
                  </w:r>
                </w:p>
              </w:tc>
              <w:tc>
                <w:tcPr>
                  <w:tcW w:w="1670" w:type="dxa"/>
                  <w:shd w:val="clear" w:color="auto" w:fill="auto"/>
                  <w:vAlign w:val="center"/>
                </w:tcPr>
                <w:p w14:paraId="072233B1" w14:textId="77777777" w:rsidR="005C4BF5" w:rsidRPr="002921C0" w:rsidRDefault="005C4BF5" w:rsidP="00B22C31">
                  <w:pPr>
                    <w:jc w:val="center"/>
                    <w:rPr>
                      <w:sz w:val="20"/>
                      <w:szCs w:val="20"/>
                    </w:rPr>
                  </w:pPr>
                  <w:r w:rsidRPr="003E1F96">
                    <w:rPr>
                      <w:sz w:val="20"/>
                      <w:szCs w:val="20"/>
                    </w:rPr>
                    <w:t>963136.69</w:t>
                  </w:r>
                </w:p>
              </w:tc>
              <w:tc>
                <w:tcPr>
                  <w:tcW w:w="1772" w:type="dxa"/>
                  <w:shd w:val="clear" w:color="auto" w:fill="auto"/>
                  <w:vAlign w:val="center"/>
                </w:tcPr>
                <w:p w14:paraId="4625CC77" w14:textId="77777777" w:rsidR="005C4BF5" w:rsidRPr="002921C0" w:rsidRDefault="005C4BF5" w:rsidP="00B22C31">
                  <w:pPr>
                    <w:jc w:val="center"/>
                    <w:rPr>
                      <w:sz w:val="20"/>
                      <w:szCs w:val="20"/>
                    </w:rPr>
                  </w:pPr>
                  <w:r w:rsidRPr="003E1F96">
                    <w:rPr>
                      <w:sz w:val="20"/>
                      <w:szCs w:val="20"/>
                    </w:rPr>
                    <w:t>3530258.1</w:t>
                  </w:r>
                </w:p>
              </w:tc>
            </w:tr>
            <w:tr w:rsidR="005C4BF5" w:rsidRPr="002921C0" w14:paraId="347456B7" w14:textId="77777777" w:rsidTr="00B22C31">
              <w:trPr>
                <w:trHeight w:val="38"/>
                <w:jc w:val="center"/>
              </w:trPr>
              <w:tc>
                <w:tcPr>
                  <w:tcW w:w="1140" w:type="dxa"/>
                  <w:shd w:val="clear" w:color="auto" w:fill="auto"/>
                  <w:vAlign w:val="center"/>
                </w:tcPr>
                <w:p w14:paraId="332D5B11" w14:textId="77777777" w:rsidR="005C4BF5" w:rsidRPr="002921C0" w:rsidRDefault="005C4BF5" w:rsidP="00B22C31">
                  <w:pPr>
                    <w:jc w:val="center"/>
                    <w:rPr>
                      <w:sz w:val="20"/>
                      <w:szCs w:val="20"/>
                    </w:rPr>
                  </w:pPr>
                  <w:r w:rsidRPr="003E1F96">
                    <w:rPr>
                      <w:sz w:val="20"/>
                      <w:szCs w:val="20"/>
                    </w:rPr>
                    <w:t>13</w:t>
                  </w:r>
                </w:p>
              </w:tc>
              <w:tc>
                <w:tcPr>
                  <w:tcW w:w="1670" w:type="dxa"/>
                  <w:shd w:val="clear" w:color="auto" w:fill="auto"/>
                  <w:vAlign w:val="center"/>
                </w:tcPr>
                <w:p w14:paraId="6E0B571E" w14:textId="77777777" w:rsidR="005C4BF5" w:rsidRPr="002921C0" w:rsidRDefault="005C4BF5" w:rsidP="00B22C31">
                  <w:pPr>
                    <w:jc w:val="center"/>
                    <w:rPr>
                      <w:sz w:val="20"/>
                      <w:szCs w:val="20"/>
                    </w:rPr>
                  </w:pPr>
                  <w:r w:rsidRPr="003E1F96">
                    <w:rPr>
                      <w:sz w:val="20"/>
                      <w:szCs w:val="20"/>
                    </w:rPr>
                    <w:t>963137.69</w:t>
                  </w:r>
                </w:p>
              </w:tc>
              <w:tc>
                <w:tcPr>
                  <w:tcW w:w="1772" w:type="dxa"/>
                  <w:shd w:val="clear" w:color="auto" w:fill="auto"/>
                  <w:vAlign w:val="center"/>
                </w:tcPr>
                <w:p w14:paraId="4419FFBA" w14:textId="77777777" w:rsidR="005C4BF5" w:rsidRPr="002921C0" w:rsidRDefault="005C4BF5" w:rsidP="00B22C31">
                  <w:pPr>
                    <w:jc w:val="center"/>
                    <w:rPr>
                      <w:sz w:val="20"/>
                      <w:szCs w:val="20"/>
                    </w:rPr>
                  </w:pPr>
                  <w:r w:rsidRPr="003E1F96">
                    <w:rPr>
                      <w:sz w:val="20"/>
                      <w:szCs w:val="20"/>
                    </w:rPr>
                    <w:t>3530258.1</w:t>
                  </w:r>
                </w:p>
              </w:tc>
            </w:tr>
            <w:tr w:rsidR="005C4BF5" w:rsidRPr="002921C0" w14:paraId="2FDA30A0" w14:textId="77777777" w:rsidTr="00B22C31">
              <w:trPr>
                <w:trHeight w:val="38"/>
                <w:jc w:val="center"/>
              </w:trPr>
              <w:tc>
                <w:tcPr>
                  <w:tcW w:w="4582" w:type="dxa"/>
                  <w:gridSpan w:val="3"/>
                  <w:shd w:val="clear" w:color="auto" w:fill="auto"/>
                  <w:vAlign w:val="center"/>
                </w:tcPr>
                <w:p w14:paraId="6E2F83A5" w14:textId="77777777" w:rsidR="005C4BF5" w:rsidRPr="002921C0" w:rsidRDefault="005C4BF5" w:rsidP="00B22C31">
                  <w:pPr>
                    <w:jc w:val="center"/>
                    <w:rPr>
                      <w:sz w:val="20"/>
                      <w:szCs w:val="20"/>
                    </w:rPr>
                  </w:pPr>
                  <w:r>
                    <w:rPr>
                      <w:sz w:val="20"/>
                      <w:szCs w:val="20"/>
                    </w:rPr>
                    <w:t>Контур 5</w:t>
                  </w:r>
                </w:p>
              </w:tc>
            </w:tr>
            <w:tr w:rsidR="005C4BF5" w:rsidRPr="002921C0" w14:paraId="7DF5A2F6" w14:textId="77777777" w:rsidTr="00B22C31">
              <w:trPr>
                <w:trHeight w:val="38"/>
                <w:jc w:val="center"/>
              </w:trPr>
              <w:tc>
                <w:tcPr>
                  <w:tcW w:w="1140" w:type="dxa"/>
                  <w:shd w:val="clear" w:color="auto" w:fill="auto"/>
                  <w:vAlign w:val="center"/>
                </w:tcPr>
                <w:p w14:paraId="60884250" w14:textId="77777777" w:rsidR="005C4BF5" w:rsidRPr="002921C0" w:rsidRDefault="005C4BF5" w:rsidP="00B22C31">
                  <w:pPr>
                    <w:jc w:val="center"/>
                    <w:rPr>
                      <w:sz w:val="20"/>
                      <w:szCs w:val="20"/>
                    </w:rPr>
                  </w:pPr>
                  <w:r w:rsidRPr="003E1F96">
                    <w:rPr>
                      <w:sz w:val="20"/>
                      <w:szCs w:val="20"/>
                    </w:rPr>
                    <w:t>17</w:t>
                  </w:r>
                </w:p>
              </w:tc>
              <w:tc>
                <w:tcPr>
                  <w:tcW w:w="1670" w:type="dxa"/>
                  <w:shd w:val="clear" w:color="auto" w:fill="auto"/>
                  <w:vAlign w:val="center"/>
                </w:tcPr>
                <w:p w14:paraId="6664EF3F" w14:textId="77777777" w:rsidR="005C4BF5" w:rsidRPr="002921C0" w:rsidRDefault="005C4BF5" w:rsidP="00B22C31">
                  <w:pPr>
                    <w:jc w:val="center"/>
                    <w:rPr>
                      <w:sz w:val="20"/>
                      <w:szCs w:val="20"/>
                    </w:rPr>
                  </w:pPr>
                  <w:r w:rsidRPr="003E1F96">
                    <w:rPr>
                      <w:sz w:val="20"/>
                      <w:szCs w:val="20"/>
                    </w:rPr>
                    <w:t>963259.14</w:t>
                  </w:r>
                </w:p>
              </w:tc>
              <w:tc>
                <w:tcPr>
                  <w:tcW w:w="1772" w:type="dxa"/>
                  <w:shd w:val="clear" w:color="auto" w:fill="auto"/>
                  <w:vAlign w:val="center"/>
                </w:tcPr>
                <w:p w14:paraId="493B2B36" w14:textId="77777777" w:rsidR="005C4BF5" w:rsidRPr="002921C0" w:rsidRDefault="005C4BF5" w:rsidP="00B22C31">
                  <w:pPr>
                    <w:jc w:val="center"/>
                    <w:rPr>
                      <w:sz w:val="20"/>
                      <w:szCs w:val="20"/>
                    </w:rPr>
                  </w:pPr>
                  <w:r w:rsidRPr="003E1F96">
                    <w:rPr>
                      <w:sz w:val="20"/>
                      <w:szCs w:val="20"/>
                    </w:rPr>
                    <w:t>3530258.72</w:t>
                  </w:r>
                </w:p>
              </w:tc>
            </w:tr>
            <w:tr w:rsidR="005C4BF5" w:rsidRPr="002921C0" w14:paraId="57848740" w14:textId="77777777" w:rsidTr="00B22C31">
              <w:trPr>
                <w:trHeight w:val="38"/>
                <w:jc w:val="center"/>
              </w:trPr>
              <w:tc>
                <w:tcPr>
                  <w:tcW w:w="1140" w:type="dxa"/>
                  <w:shd w:val="clear" w:color="auto" w:fill="auto"/>
                  <w:vAlign w:val="center"/>
                </w:tcPr>
                <w:p w14:paraId="5379AA3B" w14:textId="77777777" w:rsidR="005C4BF5" w:rsidRPr="002921C0" w:rsidRDefault="005C4BF5" w:rsidP="00B22C31">
                  <w:pPr>
                    <w:jc w:val="center"/>
                    <w:rPr>
                      <w:sz w:val="20"/>
                      <w:szCs w:val="20"/>
                    </w:rPr>
                  </w:pPr>
                  <w:r w:rsidRPr="003E1F96">
                    <w:rPr>
                      <w:sz w:val="20"/>
                      <w:szCs w:val="20"/>
                    </w:rPr>
                    <w:t>18</w:t>
                  </w:r>
                </w:p>
              </w:tc>
              <w:tc>
                <w:tcPr>
                  <w:tcW w:w="1670" w:type="dxa"/>
                  <w:shd w:val="clear" w:color="auto" w:fill="auto"/>
                  <w:vAlign w:val="center"/>
                </w:tcPr>
                <w:p w14:paraId="7D8484CD" w14:textId="77777777" w:rsidR="005C4BF5" w:rsidRPr="002921C0" w:rsidRDefault="005C4BF5" w:rsidP="00B22C31">
                  <w:pPr>
                    <w:jc w:val="center"/>
                    <w:rPr>
                      <w:sz w:val="20"/>
                      <w:szCs w:val="20"/>
                    </w:rPr>
                  </w:pPr>
                  <w:r w:rsidRPr="003E1F96">
                    <w:rPr>
                      <w:sz w:val="20"/>
                      <w:szCs w:val="20"/>
                    </w:rPr>
                    <w:t>963257.98</w:t>
                  </w:r>
                </w:p>
              </w:tc>
              <w:tc>
                <w:tcPr>
                  <w:tcW w:w="1772" w:type="dxa"/>
                  <w:shd w:val="clear" w:color="auto" w:fill="auto"/>
                  <w:vAlign w:val="center"/>
                </w:tcPr>
                <w:p w14:paraId="5FE7B7D6" w14:textId="77777777" w:rsidR="005C4BF5" w:rsidRPr="002921C0" w:rsidRDefault="005C4BF5" w:rsidP="00B22C31">
                  <w:pPr>
                    <w:jc w:val="center"/>
                    <w:rPr>
                      <w:sz w:val="20"/>
                      <w:szCs w:val="20"/>
                    </w:rPr>
                  </w:pPr>
                  <w:r w:rsidRPr="003E1F96">
                    <w:rPr>
                      <w:sz w:val="20"/>
                      <w:szCs w:val="20"/>
                    </w:rPr>
                    <w:t>3530266.44</w:t>
                  </w:r>
                </w:p>
              </w:tc>
            </w:tr>
            <w:tr w:rsidR="005C4BF5" w:rsidRPr="002921C0" w14:paraId="37C0CE3A" w14:textId="77777777" w:rsidTr="00B22C31">
              <w:trPr>
                <w:trHeight w:val="38"/>
                <w:jc w:val="center"/>
              </w:trPr>
              <w:tc>
                <w:tcPr>
                  <w:tcW w:w="1140" w:type="dxa"/>
                  <w:shd w:val="clear" w:color="auto" w:fill="auto"/>
                  <w:vAlign w:val="center"/>
                </w:tcPr>
                <w:p w14:paraId="12457B6B" w14:textId="77777777" w:rsidR="005C4BF5" w:rsidRPr="002921C0" w:rsidRDefault="005C4BF5" w:rsidP="00B22C31">
                  <w:pPr>
                    <w:jc w:val="center"/>
                    <w:rPr>
                      <w:sz w:val="20"/>
                      <w:szCs w:val="20"/>
                    </w:rPr>
                  </w:pPr>
                  <w:r w:rsidRPr="003E1F96">
                    <w:rPr>
                      <w:sz w:val="20"/>
                      <w:szCs w:val="20"/>
                    </w:rPr>
                    <w:t>19</w:t>
                  </w:r>
                </w:p>
              </w:tc>
              <w:tc>
                <w:tcPr>
                  <w:tcW w:w="1670" w:type="dxa"/>
                  <w:shd w:val="clear" w:color="auto" w:fill="auto"/>
                  <w:vAlign w:val="center"/>
                </w:tcPr>
                <w:p w14:paraId="0E9C7132" w14:textId="77777777" w:rsidR="005C4BF5" w:rsidRPr="002921C0" w:rsidRDefault="005C4BF5" w:rsidP="00B22C31">
                  <w:pPr>
                    <w:jc w:val="center"/>
                    <w:rPr>
                      <w:sz w:val="20"/>
                      <w:szCs w:val="20"/>
                    </w:rPr>
                  </w:pPr>
                  <w:r w:rsidRPr="003E1F96">
                    <w:rPr>
                      <w:sz w:val="20"/>
                      <w:szCs w:val="20"/>
                    </w:rPr>
                    <w:t>963257</w:t>
                  </w:r>
                </w:p>
              </w:tc>
              <w:tc>
                <w:tcPr>
                  <w:tcW w:w="1772" w:type="dxa"/>
                  <w:shd w:val="clear" w:color="auto" w:fill="auto"/>
                  <w:vAlign w:val="center"/>
                </w:tcPr>
                <w:p w14:paraId="22AF3CEB" w14:textId="77777777" w:rsidR="005C4BF5" w:rsidRPr="002921C0" w:rsidRDefault="005C4BF5" w:rsidP="00B22C31">
                  <w:pPr>
                    <w:jc w:val="center"/>
                    <w:rPr>
                      <w:sz w:val="20"/>
                      <w:szCs w:val="20"/>
                    </w:rPr>
                  </w:pPr>
                  <w:r w:rsidRPr="003E1F96">
                    <w:rPr>
                      <w:sz w:val="20"/>
                      <w:szCs w:val="20"/>
                    </w:rPr>
                    <w:t>3530266.29</w:t>
                  </w:r>
                </w:p>
              </w:tc>
            </w:tr>
            <w:tr w:rsidR="005C4BF5" w:rsidRPr="002921C0" w14:paraId="61E43FEE" w14:textId="77777777" w:rsidTr="00B22C31">
              <w:trPr>
                <w:trHeight w:val="38"/>
                <w:jc w:val="center"/>
              </w:trPr>
              <w:tc>
                <w:tcPr>
                  <w:tcW w:w="1140" w:type="dxa"/>
                  <w:shd w:val="clear" w:color="auto" w:fill="auto"/>
                  <w:vAlign w:val="center"/>
                </w:tcPr>
                <w:p w14:paraId="7AB44C27" w14:textId="77777777" w:rsidR="005C4BF5" w:rsidRPr="002921C0" w:rsidRDefault="005C4BF5" w:rsidP="00B22C31">
                  <w:pPr>
                    <w:jc w:val="center"/>
                    <w:rPr>
                      <w:sz w:val="20"/>
                      <w:szCs w:val="20"/>
                    </w:rPr>
                  </w:pPr>
                  <w:r w:rsidRPr="003E1F96">
                    <w:rPr>
                      <w:sz w:val="20"/>
                      <w:szCs w:val="20"/>
                    </w:rPr>
                    <w:t>20</w:t>
                  </w:r>
                </w:p>
              </w:tc>
              <w:tc>
                <w:tcPr>
                  <w:tcW w:w="1670" w:type="dxa"/>
                  <w:shd w:val="clear" w:color="auto" w:fill="auto"/>
                  <w:vAlign w:val="center"/>
                </w:tcPr>
                <w:p w14:paraId="71DA6023" w14:textId="77777777" w:rsidR="005C4BF5" w:rsidRPr="002921C0" w:rsidRDefault="005C4BF5" w:rsidP="00B22C31">
                  <w:pPr>
                    <w:jc w:val="center"/>
                    <w:rPr>
                      <w:sz w:val="20"/>
                      <w:szCs w:val="20"/>
                    </w:rPr>
                  </w:pPr>
                  <w:r w:rsidRPr="003E1F96">
                    <w:rPr>
                      <w:sz w:val="20"/>
                      <w:szCs w:val="20"/>
                    </w:rPr>
                    <w:t>963258.14</w:t>
                  </w:r>
                </w:p>
              </w:tc>
              <w:tc>
                <w:tcPr>
                  <w:tcW w:w="1772" w:type="dxa"/>
                  <w:shd w:val="clear" w:color="auto" w:fill="auto"/>
                  <w:vAlign w:val="center"/>
                </w:tcPr>
                <w:p w14:paraId="61A7152D" w14:textId="77777777" w:rsidR="005C4BF5" w:rsidRPr="002921C0" w:rsidRDefault="005C4BF5" w:rsidP="00B22C31">
                  <w:pPr>
                    <w:jc w:val="center"/>
                    <w:rPr>
                      <w:sz w:val="20"/>
                      <w:szCs w:val="20"/>
                    </w:rPr>
                  </w:pPr>
                  <w:r w:rsidRPr="003E1F96">
                    <w:rPr>
                      <w:sz w:val="20"/>
                      <w:szCs w:val="20"/>
                    </w:rPr>
                    <w:t>3530258.57</w:t>
                  </w:r>
                </w:p>
              </w:tc>
            </w:tr>
            <w:tr w:rsidR="005C4BF5" w:rsidRPr="002921C0" w14:paraId="71350618" w14:textId="77777777" w:rsidTr="00B22C31">
              <w:trPr>
                <w:trHeight w:val="38"/>
                <w:jc w:val="center"/>
              </w:trPr>
              <w:tc>
                <w:tcPr>
                  <w:tcW w:w="1140" w:type="dxa"/>
                  <w:shd w:val="clear" w:color="auto" w:fill="auto"/>
                  <w:vAlign w:val="center"/>
                </w:tcPr>
                <w:p w14:paraId="0C756C79" w14:textId="77777777" w:rsidR="005C4BF5" w:rsidRPr="002921C0" w:rsidRDefault="005C4BF5" w:rsidP="00B22C31">
                  <w:pPr>
                    <w:jc w:val="center"/>
                    <w:rPr>
                      <w:sz w:val="20"/>
                      <w:szCs w:val="20"/>
                    </w:rPr>
                  </w:pPr>
                  <w:r w:rsidRPr="003E1F96">
                    <w:rPr>
                      <w:sz w:val="20"/>
                      <w:szCs w:val="20"/>
                    </w:rPr>
                    <w:t>17</w:t>
                  </w:r>
                </w:p>
              </w:tc>
              <w:tc>
                <w:tcPr>
                  <w:tcW w:w="1670" w:type="dxa"/>
                  <w:shd w:val="clear" w:color="auto" w:fill="auto"/>
                  <w:vAlign w:val="center"/>
                </w:tcPr>
                <w:p w14:paraId="0FCF1DB9" w14:textId="77777777" w:rsidR="005C4BF5" w:rsidRPr="002921C0" w:rsidRDefault="005C4BF5" w:rsidP="00B22C31">
                  <w:pPr>
                    <w:jc w:val="center"/>
                    <w:rPr>
                      <w:sz w:val="20"/>
                      <w:szCs w:val="20"/>
                    </w:rPr>
                  </w:pPr>
                  <w:r w:rsidRPr="003E1F96">
                    <w:rPr>
                      <w:sz w:val="20"/>
                      <w:szCs w:val="20"/>
                    </w:rPr>
                    <w:t>963259.14</w:t>
                  </w:r>
                </w:p>
              </w:tc>
              <w:tc>
                <w:tcPr>
                  <w:tcW w:w="1772" w:type="dxa"/>
                  <w:shd w:val="clear" w:color="auto" w:fill="auto"/>
                  <w:vAlign w:val="center"/>
                </w:tcPr>
                <w:p w14:paraId="17B40BCA" w14:textId="77777777" w:rsidR="005C4BF5" w:rsidRPr="002921C0" w:rsidRDefault="005C4BF5" w:rsidP="00B22C31">
                  <w:pPr>
                    <w:jc w:val="center"/>
                    <w:rPr>
                      <w:sz w:val="20"/>
                      <w:szCs w:val="20"/>
                    </w:rPr>
                  </w:pPr>
                  <w:r w:rsidRPr="003E1F96">
                    <w:rPr>
                      <w:sz w:val="20"/>
                      <w:szCs w:val="20"/>
                    </w:rPr>
                    <w:t>3530258.72</w:t>
                  </w:r>
                </w:p>
              </w:tc>
            </w:tr>
            <w:tr w:rsidR="005C4BF5" w:rsidRPr="002921C0" w14:paraId="64CF2BD5" w14:textId="77777777" w:rsidTr="00B22C31">
              <w:trPr>
                <w:trHeight w:val="38"/>
                <w:jc w:val="center"/>
              </w:trPr>
              <w:tc>
                <w:tcPr>
                  <w:tcW w:w="4582" w:type="dxa"/>
                  <w:gridSpan w:val="3"/>
                  <w:shd w:val="clear" w:color="auto" w:fill="auto"/>
                  <w:vAlign w:val="center"/>
                </w:tcPr>
                <w:p w14:paraId="1A37AC06" w14:textId="77777777" w:rsidR="005C4BF5" w:rsidRPr="002921C0" w:rsidRDefault="005C4BF5" w:rsidP="00B22C31">
                  <w:pPr>
                    <w:jc w:val="center"/>
                    <w:rPr>
                      <w:sz w:val="20"/>
                      <w:szCs w:val="20"/>
                    </w:rPr>
                  </w:pPr>
                  <w:r>
                    <w:rPr>
                      <w:sz w:val="20"/>
                      <w:szCs w:val="20"/>
                    </w:rPr>
                    <w:t>Контур 6</w:t>
                  </w:r>
                </w:p>
              </w:tc>
            </w:tr>
            <w:tr w:rsidR="005C4BF5" w:rsidRPr="002921C0" w14:paraId="321779F3" w14:textId="77777777" w:rsidTr="00B22C31">
              <w:trPr>
                <w:trHeight w:val="38"/>
                <w:jc w:val="center"/>
              </w:trPr>
              <w:tc>
                <w:tcPr>
                  <w:tcW w:w="1140" w:type="dxa"/>
                  <w:shd w:val="clear" w:color="auto" w:fill="auto"/>
                  <w:vAlign w:val="center"/>
                </w:tcPr>
                <w:p w14:paraId="7AD1796B" w14:textId="77777777" w:rsidR="005C4BF5" w:rsidRPr="002921C0" w:rsidRDefault="005C4BF5" w:rsidP="00B22C31">
                  <w:pPr>
                    <w:jc w:val="center"/>
                    <w:rPr>
                      <w:sz w:val="20"/>
                      <w:szCs w:val="20"/>
                    </w:rPr>
                  </w:pPr>
                  <w:r w:rsidRPr="003E1F96">
                    <w:rPr>
                      <w:sz w:val="20"/>
                      <w:szCs w:val="20"/>
                    </w:rPr>
                    <w:t>21</w:t>
                  </w:r>
                </w:p>
              </w:tc>
              <w:tc>
                <w:tcPr>
                  <w:tcW w:w="1670" w:type="dxa"/>
                  <w:shd w:val="clear" w:color="auto" w:fill="auto"/>
                  <w:vAlign w:val="center"/>
                </w:tcPr>
                <w:p w14:paraId="512C056A" w14:textId="77777777" w:rsidR="005C4BF5" w:rsidRPr="002921C0" w:rsidRDefault="005C4BF5" w:rsidP="00B22C31">
                  <w:pPr>
                    <w:jc w:val="center"/>
                    <w:rPr>
                      <w:sz w:val="20"/>
                      <w:szCs w:val="20"/>
                    </w:rPr>
                  </w:pPr>
                  <w:r w:rsidRPr="003E1F96">
                    <w:rPr>
                      <w:sz w:val="20"/>
                      <w:szCs w:val="20"/>
                    </w:rPr>
                    <w:t>963205.71</w:t>
                  </w:r>
                </w:p>
              </w:tc>
              <w:tc>
                <w:tcPr>
                  <w:tcW w:w="1772" w:type="dxa"/>
                  <w:shd w:val="clear" w:color="auto" w:fill="auto"/>
                  <w:vAlign w:val="center"/>
                </w:tcPr>
                <w:p w14:paraId="20D8A3FA" w14:textId="77777777" w:rsidR="005C4BF5" w:rsidRPr="002921C0" w:rsidRDefault="005C4BF5" w:rsidP="00B22C31">
                  <w:pPr>
                    <w:jc w:val="center"/>
                    <w:rPr>
                      <w:sz w:val="20"/>
                      <w:szCs w:val="20"/>
                    </w:rPr>
                  </w:pPr>
                  <w:r w:rsidRPr="003E1F96">
                    <w:rPr>
                      <w:sz w:val="20"/>
                      <w:szCs w:val="20"/>
                    </w:rPr>
                    <w:t>3530840.92</w:t>
                  </w:r>
                </w:p>
              </w:tc>
            </w:tr>
            <w:tr w:rsidR="005C4BF5" w:rsidRPr="002921C0" w14:paraId="61C51A24" w14:textId="77777777" w:rsidTr="00B22C31">
              <w:trPr>
                <w:trHeight w:val="38"/>
                <w:jc w:val="center"/>
              </w:trPr>
              <w:tc>
                <w:tcPr>
                  <w:tcW w:w="1140" w:type="dxa"/>
                  <w:shd w:val="clear" w:color="auto" w:fill="auto"/>
                  <w:vAlign w:val="center"/>
                </w:tcPr>
                <w:p w14:paraId="49AE27BC" w14:textId="77777777" w:rsidR="005C4BF5" w:rsidRPr="002921C0" w:rsidRDefault="005C4BF5" w:rsidP="00B22C31">
                  <w:pPr>
                    <w:jc w:val="center"/>
                    <w:rPr>
                      <w:sz w:val="20"/>
                      <w:szCs w:val="20"/>
                    </w:rPr>
                  </w:pPr>
                  <w:r w:rsidRPr="003E1F96">
                    <w:rPr>
                      <w:sz w:val="20"/>
                      <w:szCs w:val="20"/>
                    </w:rPr>
                    <w:t>22</w:t>
                  </w:r>
                </w:p>
              </w:tc>
              <w:tc>
                <w:tcPr>
                  <w:tcW w:w="1670" w:type="dxa"/>
                  <w:shd w:val="clear" w:color="auto" w:fill="auto"/>
                  <w:vAlign w:val="center"/>
                </w:tcPr>
                <w:p w14:paraId="39372393" w14:textId="77777777" w:rsidR="005C4BF5" w:rsidRPr="002921C0" w:rsidRDefault="005C4BF5" w:rsidP="00B22C31">
                  <w:pPr>
                    <w:jc w:val="center"/>
                    <w:rPr>
                      <w:sz w:val="20"/>
                      <w:szCs w:val="20"/>
                    </w:rPr>
                  </w:pPr>
                  <w:r w:rsidRPr="003E1F96">
                    <w:rPr>
                      <w:sz w:val="20"/>
                      <w:szCs w:val="20"/>
                    </w:rPr>
                    <w:t>963205.71</w:t>
                  </w:r>
                </w:p>
              </w:tc>
              <w:tc>
                <w:tcPr>
                  <w:tcW w:w="1772" w:type="dxa"/>
                  <w:shd w:val="clear" w:color="auto" w:fill="auto"/>
                  <w:vAlign w:val="center"/>
                </w:tcPr>
                <w:p w14:paraId="135C94CC" w14:textId="77777777" w:rsidR="005C4BF5" w:rsidRPr="002921C0" w:rsidRDefault="005C4BF5" w:rsidP="00B22C31">
                  <w:pPr>
                    <w:jc w:val="center"/>
                    <w:rPr>
                      <w:sz w:val="20"/>
                      <w:szCs w:val="20"/>
                    </w:rPr>
                  </w:pPr>
                  <w:r w:rsidRPr="003E1F96">
                    <w:rPr>
                      <w:sz w:val="20"/>
                      <w:szCs w:val="20"/>
                    </w:rPr>
                    <w:t>3530841.92</w:t>
                  </w:r>
                </w:p>
              </w:tc>
            </w:tr>
            <w:tr w:rsidR="005C4BF5" w:rsidRPr="002921C0" w14:paraId="7FA668B4" w14:textId="77777777" w:rsidTr="00B22C31">
              <w:trPr>
                <w:trHeight w:val="38"/>
                <w:jc w:val="center"/>
              </w:trPr>
              <w:tc>
                <w:tcPr>
                  <w:tcW w:w="1140" w:type="dxa"/>
                  <w:shd w:val="clear" w:color="auto" w:fill="auto"/>
                  <w:vAlign w:val="center"/>
                </w:tcPr>
                <w:p w14:paraId="6188D495" w14:textId="77777777" w:rsidR="005C4BF5" w:rsidRPr="002921C0" w:rsidRDefault="005C4BF5" w:rsidP="00B22C31">
                  <w:pPr>
                    <w:jc w:val="center"/>
                    <w:rPr>
                      <w:sz w:val="20"/>
                      <w:szCs w:val="20"/>
                    </w:rPr>
                  </w:pPr>
                  <w:r w:rsidRPr="003E1F96">
                    <w:rPr>
                      <w:sz w:val="20"/>
                      <w:szCs w:val="20"/>
                    </w:rPr>
                    <w:t>23</w:t>
                  </w:r>
                </w:p>
              </w:tc>
              <w:tc>
                <w:tcPr>
                  <w:tcW w:w="1670" w:type="dxa"/>
                  <w:shd w:val="clear" w:color="auto" w:fill="auto"/>
                  <w:vAlign w:val="center"/>
                </w:tcPr>
                <w:p w14:paraId="59503B7C" w14:textId="77777777" w:rsidR="005C4BF5" w:rsidRPr="002921C0" w:rsidRDefault="005C4BF5" w:rsidP="00B22C31">
                  <w:pPr>
                    <w:jc w:val="center"/>
                    <w:rPr>
                      <w:sz w:val="20"/>
                      <w:szCs w:val="20"/>
                    </w:rPr>
                  </w:pPr>
                  <w:r w:rsidRPr="003E1F96">
                    <w:rPr>
                      <w:sz w:val="20"/>
                      <w:szCs w:val="20"/>
                    </w:rPr>
                    <w:t>963204.71</w:t>
                  </w:r>
                </w:p>
              </w:tc>
              <w:tc>
                <w:tcPr>
                  <w:tcW w:w="1772" w:type="dxa"/>
                  <w:shd w:val="clear" w:color="auto" w:fill="auto"/>
                  <w:vAlign w:val="center"/>
                </w:tcPr>
                <w:p w14:paraId="7606D857" w14:textId="77777777" w:rsidR="005C4BF5" w:rsidRPr="002921C0" w:rsidRDefault="005C4BF5" w:rsidP="00B22C31">
                  <w:pPr>
                    <w:jc w:val="center"/>
                    <w:rPr>
                      <w:sz w:val="20"/>
                      <w:szCs w:val="20"/>
                    </w:rPr>
                  </w:pPr>
                  <w:r w:rsidRPr="003E1F96">
                    <w:rPr>
                      <w:sz w:val="20"/>
                      <w:szCs w:val="20"/>
                    </w:rPr>
                    <w:t>3530841.92</w:t>
                  </w:r>
                </w:p>
              </w:tc>
            </w:tr>
            <w:tr w:rsidR="005C4BF5" w:rsidRPr="002921C0" w14:paraId="20AB26F9" w14:textId="77777777" w:rsidTr="00B22C31">
              <w:trPr>
                <w:trHeight w:val="38"/>
                <w:jc w:val="center"/>
              </w:trPr>
              <w:tc>
                <w:tcPr>
                  <w:tcW w:w="1140" w:type="dxa"/>
                  <w:shd w:val="clear" w:color="auto" w:fill="auto"/>
                  <w:vAlign w:val="center"/>
                </w:tcPr>
                <w:p w14:paraId="2E0BBF32" w14:textId="77777777" w:rsidR="005C4BF5" w:rsidRPr="002921C0" w:rsidRDefault="005C4BF5" w:rsidP="00B22C31">
                  <w:pPr>
                    <w:jc w:val="center"/>
                    <w:rPr>
                      <w:sz w:val="20"/>
                      <w:szCs w:val="20"/>
                    </w:rPr>
                  </w:pPr>
                  <w:r w:rsidRPr="003E1F96">
                    <w:rPr>
                      <w:sz w:val="20"/>
                      <w:szCs w:val="20"/>
                    </w:rPr>
                    <w:t>24</w:t>
                  </w:r>
                </w:p>
              </w:tc>
              <w:tc>
                <w:tcPr>
                  <w:tcW w:w="1670" w:type="dxa"/>
                  <w:shd w:val="clear" w:color="auto" w:fill="auto"/>
                  <w:vAlign w:val="center"/>
                </w:tcPr>
                <w:p w14:paraId="13B2BA1B" w14:textId="77777777" w:rsidR="005C4BF5" w:rsidRPr="002921C0" w:rsidRDefault="005C4BF5" w:rsidP="00B22C31">
                  <w:pPr>
                    <w:jc w:val="center"/>
                    <w:rPr>
                      <w:sz w:val="20"/>
                      <w:szCs w:val="20"/>
                    </w:rPr>
                  </w:pPr>
                  <w:r w:rsidRPr="003E1F96">
                    <w:rPr>
                      <w:sz w:val="20"/>
                      <w:szCs w:val="20"/>
                    </w:rPr>
                    <w:t>963204.71</w:t>
                  </w:r>
                </w:p>
              </w:tc>
              <w:tc>
                <w:tcPr>
                  <w:tcW w:w="1772" w:type="dxa"/>
                  <w:shd w:val="clear" w:color="auto" w:fill="auto"/>
                  <w:vAlign w:val="center"/>
                </w:tcPr>
                <w:p w14:paraId="4A9A6896" w14:textId="77777777" w:rsidR="005C4BF5" w:rsidRPr="002921C0" w:rsidRDefault="005C4BF5" w:rsidP="00B22C31">
                  <w:pPr>
                    <w:jc w:val="center"/>
                    <w:rPr>
                      <w:sz w:val="20"/>
                      <w:szCs w:val="20"/>
                    </w:rPr>
                  </w:pPr>
                  <w:r w:rsidRPr="003E1F96">
                    <w:rPr>
                      <w:sz w:val="20"/>
                      <w:szCs w:val="20"/>
                    </w:rPr>
                    <w:t>3530840.92</w:t>
                  </w:r>
                </w:p>
              </w:tc>
            </w:tr>
            <w:tr w:rsidR="005C4BF5" w:rsidRPr="002921C0" w14:paraId="7EC4197C" w14:textId="77777777" w:rsidTr="00B22C31">
              <w:trPr>
                <w:trHeight w:val="38"/>
                <w:jc w:val="center"/>
              </w:trPr>
              <w:tc>
                <w:tcPr>
                  <w:tcW w:w="1140" w:type="dxa"/>
                  <w:shd w:val="clear" w:color="auto" w:fill="auto"/>
                  <w:vAlign w:val="center"/>
                </w:tcPr>
                <w:p w14:paraId="6102E82F" w14:textId="77777777" w:rsidR="005C4BF5" w:rsidRPr="002921C0" w:rsidRDefault="005C4BF5" w:rsidP="00B22C31">
                  <w:pPr>
                    <w:jc w:val="center"/>
                    <w:rPr>
                      <w:sz w:val="20"/>
                      <w:szCs w:val="20"/>
                    </w:rPr>
                  </w:pPr>
                  <w:r w:rsidRPr="003E1F96">
                    <w:rPr>
                      <w:sz w:val="20"/>
                      <w:szCs w:val="20"/>
                    </w:rPr>
                    <w:t>21</w:t>
                  </w:r>
                </w:p>
              </w:tc>
              <w:tc>
                <w:tcPr>
                  <w:tcW w:w="1670" w:type="dxa"/>
                  <w:shd w:val="clear" w:color="auto" w:fill="auto"/>
                  <w:vAlign w:val="center"/>
                </w:tcPr>
                <w:p w14:paraId="47924916" w14:textId="77777777" w:rsidR="005C4BF5" w:rsidRPr="002921C0" w:rsidRDefault="005C4BF5" w:rsidP="00B22C31">
                  <w:pPr>
                    <w:jc w:val="center"/>
                    <w:rPr>
                      <w:sz w:val="20"/>
                      <w:szCs w:val="20"/>
                    </w:rPr>
                  </w:pPr>
                  <w:r w:rsidRPr="003E1F96">
                    <w:rPr>
                      <w:sz w:val="20"/>
                      <w:szCs w:val="20"/>
                    </w:rPr>
                    <w:t>963205.71</w:t>
                  </w:r>
                </w:p>
              </w:tc>
              <w:tc>
                <w:tcPr>
                  <w:tcW w:w="1772" w:type="dxa"/>
                  <w:shd w:val="clear" w:color="auto" w:fill="auto"/>
                  <w:vAlign w:val="center"/>
                </w:tcPr>
                <w:p w14:paraId="520AAE0D" w14:textId="77777777" w:rsidR="005C4BF5" w:rsidRPr="002921C0" w:rsidRDefault="005C4BF5" w:rsidP="00B22C31">
                  <w:pPr>
                    <w:jc w:val="center"/>
                    <w:rPr>
                      <w:sz w:val="20"/>
                      <w:szCs w:val="20"/>
                    </w:rPr>
                  </w:pPr>
                  <w:r w:rsidRPr="003E1F96">
                    <w:rPr>
                      <w:sz w:val="20"/>
                      <w:szCs w:val="20"/>
                    </w:rPr>
                    <w:t>3530840.92</w:t>
                  </w:r>
                </w:p>
              </w:tc>
            </w:tr>
            <w:tr w:rsidR="005C4BF5" w:rsidRPr="002921C0" w14:paraId="1D39727B" w14:textId="77777777" w:rsidTr="00B22C31">
              <w:trPr>
                <w:trHeight w:val="38"/>
                <w:jc w:val="center"/>
              </w:trPr>
              <w:tc>
                <w:tcPr>
                  <w:tcW w:w="4582" w:type="dxa"/>
                  <w:gridSpan w:val="3"/>
                  <w:shd w:val="clear" w:color="auto" w:fill="auto"/>
                  <w:vAlign w:val="center"/>
                </w:tcPr>
                <w:p w14:paraId="4412B869" w14:textId="77777777" w:rsidR="005C4BF5" w:rsidRPr="002921C0" w:rsidRDefault="005C4BF5" w:rsidP="00B22C31">
                  <w:pPr>
                    <w:jc w:val="center"/>
                    <w:rPr>
                      <w:sz w:val="20"/>
                      <w:szCs w:val="20"/>
                    </w:rPr>
                  </w:pPr>
                  <w:r>
                    <w:rPr>
                      <w:sz w:val="20"/>
                      <w:szCs w:val="20"/>
                    </w:rPr>
                    <w:t>Контур 7</w:t>
                  </w:r>
                </w:p>
              </w:tc>
            </w:tr>
            <w:tr w:rsidR="005C4BF5" w:rsidRPr="002921C0" w14:paraId="02A9F794" w14:textId="77777777" w:rsidTr="00B22C31">
              <w:trPr>
                <w:trHeight w:val="38"/>
                <w:jc w:val="center"/>
              </w:trPr>
              <w:tc>
                <w:tcPr>
                  <w:tcW w:w="1140" w:type="dxa"/>
                  <w:shd w:val="clear" w:color="auto" w:fill="auto"/>
                  <w:vAlign w:val="center"/>
                </w:tcPr>
                <w:p w14:paraId="3FE9A676" w14:textId="77777777" w:rsidR="005C4BF5" w:rsidRPr="002921C0" w:rsidRDefault="005C4BF5" w:rsidP="00B22C31">
                  <w:pPr>
                    <w:jc w:val="center"/>
                    <w:rPr>
                      <w:sz w:val="20"/>
                      <w:szCs w:val="20"/>
                    </w:rPr>
                  </w:pPr>
                  <w:r w:rsidRPr="003E1F96">
                    <w:rPr>
                      <w:sz w:val="20"/>
                      <w:szCs w:val="20"/>
                    </w:rPr>
                    <w:t>25</w:t>
                  </w:r>
                </w:p>
              </w:tc>
              <w:tc>
                <w:tcPr>
                  <w:tcW w:w="1670" w:type="dxa"/>
                  <w:shd w:val="clear" w:color="auto" w:fill="auto"/>
                  <w:vAlign w:val="center"/>
                </w:tcPr>
                <w:p w14:paraId="01A3C52D" w14:textId="77777777" w:rsidR="005C4BF5" w:rsidRPr="002921C0" w:rsidRDefault="005C4BF5" w:rsidP="00B22C31">
                  <w:pPr>
                    <w:jc w:val="center"/>
                    <w:rPr>
                      <w:sz w:val="20"/>
                      <w:szCs w:val="20"/>
                    </w:rPr>
                  </w:pPr>
                  <w:r w:rsidRPr="003E1F96">
                    <w:rPr>
                      <w:sz w:val="20"/>
                      <w:szCs w:val="20"/>
                    </w:rPr>
                    <w:t>962941.54</w:t>
                  </w:r>
                </w:p>
              </w:tc>
              <w:tc>
                <w:tcPr>
                  <w:tcW w:w="1772" w:type="dxa"/>
                  <w:shd w:val="clear" w:color="auto" w:fill="auto"/>
                  <w:vAlign w:val="center"/>
                </w:tcPr>
                <w:p w14:paraId="02D00DB1" w14:textId="77777777" w:rsidR="005C4BF5" w:rsidRPr="002921C0" w:rsidRDefault="005C4BF5" w:rsidP="00B22C31">
                  <w:pPr>
                    <w:jc w:val="center"/>
                    <w:rPr>
                      <w:sz w:val="20"/>
                      <w:szCs w:val="20"/>
                    </w:rPr>
                  </w:pPr>
                  <w:r w:rsidRPr="003E1F96">
                    <w:rPr>
                      <w:sz w:val="20"/>
                      <w:szCs w:val="20"/>
                    </w:rPr>
                    <w:t>3530278.99</w:t>
                  </w:r>
                </w:p>
              </w:tc>
            </w:tr>
            <w:tr w:rsidR="005C4BF5" w:rsidRPr="002921C0" w14:paraId="43F0F7DF" w14:textId="77777777" w:rsidTr="00B22C31">
              <w:trPr>
                <w:trHeight w:val="38"/>
                <w:jc w:val="center"/>
              </w:trPr>
              <w:tc>
                <w:tcPr>
                  <w:tcW w:w="1140" w:type="dxa"/>
                  <w:shd w:val="clear" w:color="auto" w:fill="auto"/>
                  <w:vAlign w:val="center"/>
                </w:tcPr>
                <w:p w14:paraId="4D8B9130" w14:textId="77777777" w:rsidR="005C4BF5" w:rsidRPr="002921C0" w:rsidRDefault="005C4BF5" w:rsidP="00B22C31">
                  <w:pPr>
                    <w:jc w:val="center"/>
                    <w:rPr>
                      <w:sz w:val="20"/>
                      <w:szCs w:val="20"/>
                    </w:rPr>
                  </w:pPr>
                  <w:r w:rsidRPr="003E1F96">
                    <w:rPr>
                      <w:sz w:val="20"/>
                      <w:szCs w:val="20"/>
                    </w:rPr>
                    <w:t>26</w:t>
                  </w:r>
                </w:p>
              </w:tc>
              <w:tc>
                <w:tcPr>
                  <w:tcW w:w="1670" w:type="dxa"/>
                  <w:shd w:val="clear" w:color="auto" w:fill="auto"/>
                  <w:vAlign w:val="center"/>
                </w:tcPr>
                <w:p w14:paraId="7E4DB446" w14:textId="77777777" w:rsidR="005C4BF5" w:rsidRPr="002921C0" w:rsidRDefault="005C4BF5" w:rsidP="00B22C31">
                  <w:pPr>
                    <w:jc w:val="center"/>
                    <w:rPr>
                      <w:sz w:val="20"/>
                      <w:szCs w:val="20"/>
                    </w:rPr>
                  </w:pPr>
                  <w:r w:rsidRPr="003E1F96">
                    <w:rPr>
                      <w:sz w:val="20"/>
                      <w:szCs w:val="20"/>
                    </w:rPr>
                    <w:t>962941.54</w:t>
                  </w:r>
                </w:p>
              </w:tc>
              <w:tc>
                <w:tcPr>
                  <w:tcW w:w="1772" w:type="dxa"/>
                  <w:shd w:val="clear" w:color="auto" w:fill="auto"/>
                  <w:vAlign w:val="center"/>
                </w:tcPr>
                <w:p w14:paraId="0609E05D" w14:textId="77777777" w:rsidR="005C4BF5" w:rsidRPr="002921C0" w:rsidRDefault="005C4BF5" w:rsidP="00B22C31">
                  <w:pPr>
                    <w:jc w:val="center"/>
                    <w:rPr>
                      <w:sz w:val="20"/>
                      <w:szCs w:val="20"/>
                    </w:rPr>
                  </w:pPr>
                  <w:r w:rsidRPr="003E1F96">
                    <w:rPr>
                      <w:sz w:val="20"/>
                      <w:szCs w:val="20"/>
                    </w:rPr>
                    <w:t>3530279.99</w:t>
                  </w:r>
                </w:p>
              </w:tc>
            </w:tr>
            <w:tr w:rsidR="005C4BF5" w:rsidRPr="002921C0" w14:paraId="72C80D4F" w14:textId="77777777" w:rsidTr="00B22C31">
              <w:trPr>
                <w:trHeight w:val="38"/>
                <w:jc w:val="center"/>
              </w:trPr>
              <w:tc>
                <w:tcPr>
                  <w:tcW w:w="1140" w:type="dxa"/>
                  <w:shd w:val="clear" w:color="auto" w:fill="auto"/>
                  <w:vAlign w:val="center"/>
                </w:tcPr>
                <w:p w14:paraId="0E6206AC" w14:textId="77777777" w:rsidR="005C4BF5" w:rsidRPr="002921C0" w:rsidRDefault="005C4BF5" w:rsidP="00B22C31">
                  <w:pPr>
                    <w:jc w:val="center"/>
                    <w:rPr>
                      <w:sz w:val="20"/>
                      <w:szCs w:val="20"/>
                    </w:rPr>
                  </w:pPr>
                  <w:r w:rsidRPr="003E1F96">
                    <w:rPr>
                      <w:sz w:val="20"/>
                      <w:szCs w:val="20"/>
                    </w:rPr>
                    <w:t>27</w:t>
                  </w:r>
                </w:p>
              </w:tc>
              <w:tc>
                <w:tcPr>
                  <w:tcW w:w="1670" w:type="dxa"/>
                  <w:shd w:val="clear" w:color="auto" w:fill="auto"/>
                  <w:vAlign w:val="center"/>
                </w:tcPr>
                <w:p w14:paraId="61A6B419" w14:textId="77777777" w:rsidR="005C4BF5" w:rsidRPr="002921C0" w:rsidRDefault="005C4BF5" w:rsidP="00B22C31">
                  <w:pPr>
                    <w:jc w:val="center"/>
                    <w:rPr>
                      <w:sz w:val="20"/>
                      <w:szCs w:val="20"/>
                    </w:rPr>
                  </w:pPr>
                  <w:r w:rsidRPr="003E1F96">
                    <w:rPr>
                      <w:sz w:val="20"/>
                      <w:szCs w:val="20"/>
                    </w:rPr>
                    <w:t>962940.54</w:t>
                  </w:r>
                </w:p>
              </w:tc>
              <w:tc>
                <w:tcPr>
                  <w:tcW w:w="1772" w:type="dxa"/>
                  <w:shd w:val="clear" w:color="auto" w:fill="auto"/>
                  <w:vAlign w:val="center"/>
                </w:tcPr>
                <w:p w14:paraId="53580516" w14:textId="77777777" w:rsidR="005C4BF5" w:rsidRPr="002921C0" w:rsidRDefault="005C4BF5" w:rsidP="00B22C31">
                  <w:pPr>
                    <w:jc w:val="center"/>
                    <w:rPr>
                      <w:sz w:val="20"/>
                      <w:szCs w:val="20"/>
                    </w:rPr>
                  </w:pPr>
                  <w:r w:rsidRPr="003E1F96">
                    <w:rPr>
                      <w:sz w:val="20"/>
                      <w:szCs w:val="20"/>
                    </w:rPr>
                    <w:t>3530279.99</w:t>
                  </w:r>
                </w:p>
              </w:tc>
            </w:tr>
            <w:tr w:rsidR="005C4BF5" w:rsidRPr="002921C0" w14:paraId="28109BF2" w14:textId="77777777" w:rsidTr="00B22C31">
              <w:trPr>
                <w:trHeight w:val="38"/>
                <w:jc w:val="center"/>
              </w:trPr>
              <w:tc>
                <w:tcPr>
                  <w:tcW w:w="1140" w:type="dxa"/>
                  <w:shd w:val="clear" w:color="auto" w:fill="auto"/>
                  <w:vAlign w:val="center"/>
                </w:tcPr>
                <w:p w14:paraId="7FB37440" w14:textId="77777777" w:rsidR="005C4BF5" w:rsidRPr="002921C0" w:rsidRDefault="005C4BF5" w:rsidP="00B22C31">
                  <w:pPr>
                    <w:jc w:val="center"/>
                    <w:rPr>
                      <w:sz w:val="20"/>
                      <w:szCs w:val="20"/>
                    </w:rPr>
                  </w:pPr>
                  <w:r w:rsidRPr="003E1F96">
                    <w:rPr>
                      <w:sz w:val="20"/>
                      <w:szCs w:val="20"/>
                    </w:rPr>
                    <w:t>28</w:t>
                  </w:r>
                </w:p>
              </w:tc>
              <w:tc>
                <w:tcPr>
                  <w:tcW w:w="1670" w:type="dxa"/>
                  <w:shd w:val="clear" w:color="auto" w:fill="auto"/>
                  <w:vAlign w:val="center"/>
                </w:tcPr>
                <w:p w14:paraId="227FB277" w14:textId="77777777" w:rsidR="005C4BF5" w:rsidRPr="002921C0" w:rsidRDefault="005C4BF5" w:rsidP="00B22C31">
                  <w:pPr>
                    <w:jc w:val="center"/>
                    <w:rPr>
                      <w:sz w:val="20"/>
                      <w:szCs w:val="20"/>
                    </w:rPr>
                  </w:pPr>
                  <w:r w:rsidRPr="003E1F96">
                    <w:rPr>
                      <w:sz w:val="20"/>
                      <w:szCs w:val="20"/>
                    </w:rPr>
                    <w:t>962940.54</w:t>
                  </w:r>
                </w:p>
              </w:tc>
              <w:tc>
                <w:tcPr>
                  <w:tcW w:w="1772" w:type="dxa"/>
                  <w:shd w:val="clear" w:color="auto" w:fill="auto"/>
                  <w:vAlign w:val="center"/>
                </w:tcPr>
                <w:p w14:paraId="17EE3269" w14:textId="77777777" w:rsidR="005C4BF5" w:rsidRPr="002921C0" w:rsidRDefault="005C4BF5" w:rsidP="00B22C31">
                  <w:pPr>
                    <w:jc w:val="center"/>
                    <w:rPr>
                      <w:sz w:val="20"/>
                      <w:szCs w:val="20"/>
                    </w:rPr>
                  </w:pPr>
                  <w:r w:rsidRPr="003E1F96">
                    <w:rPr>
                      <w:sz w:val="20"/>
                      <w:szCs w:val="20"/>
                    </w:rPr>
                    <w:t>3530278.99</w:t>
                  </w:r>
                </w:p>
              </w:tc>
            </w:tr>
            <w:tr w:rsidR="005C4BF5" w:rsidRPr="002921C0" w14:paraId="3C8AC6F2" w14:textId="77777777" w:rsidTr="00B22C31">
              <w:trPr>
                <w:trHeight w:val="38"/>
                <w:jc w:val="center"/>
              </w:trPr>
              <w:tc>
                <w:tcPr>
                  <w:tcW w:w="1140" w:type="dxa"/>
                  <w:shd w:val="clear" w:color="auto" w:fill="auto"/>
                  <w:vAlign w:val="center"/>
                </w:tcPr>
                <w:p w14:paraId="203B566D" w14:textId="77777777" w:rsidR="005C4BF5" w:rsidRPr="002921C0" w:rsidRDefault="005C4BF5" w:rsidP="00B22C31">
                  <w:pPr>
                    <w:jc w:val="center"/>
                    <w:rPr>
                      <w:sz w:val="20"/>
                      <w:szCs w:val="20"/>
                    </w:rPr>
                  </w:pPr>
                  <w:r w:rsidRPr="003E1F96">
                    <w:rPr>
                      <w:sz w:val="20"/>
                      <w:szCs w:val="20"/>
                    </w:rPr>
                    <w:t>25</w:t>
                  </w:r>
                </w:p>
              </w:tc>
              <w:tc>
                <w:tcPr>
                  <w:tcW w:w="1670" w:type="dxa"/>
                  <w:shd w:val="clear" w:color="auto" w:fill="auto"/>
                  <w:vAlign w:val="center"/>
                </w:tcPr>
                <w:p w14:paraId="1F6F6054" w14:textId="77777777" w:rsidR="005C4BF5" w:rsidRPr="002921C0" w:rsidRDefault="005C4BF5" w:rsidP="00B22C31">
                  <w:pPr>
                    <w:jc w:val="center"/>
                    <w:rPr>
                      <w:sz w:val="20"/>
                      <w:szCs w:val="20"/>
                    </w:rPr>
                  </w:pPr>
                  <w:r w:rsidRPr="003E1F96">
                    <w:rPr>
                      <w:sz w:val="20"/>
                      <w:szCs w:val="20"/>
                    </w:rPr>
                    <w:t>962941.54</w:t>
                  </w:r>
                </w:p>
              </w:tc>
              <w:tc>
                <w:tcPr>
                  <w:tcW w:w="1772" w:type="dxa"/>
                  <w:shd w:val="clear" w:color="auto" w:fill="auto"/>
                  <w:vAlign w:val="center"/>
                </w:tcPr>
                <w:p w14:paraId="0ECF29FF" w14:textId="77777777" w:rsidR="005C4BF5" w:rsidRPr="002921C0" w:rsidRDefault="005C4BF5" w:rsidP="00B22C31">
                  <w:pPr>
                    <w:jc w:val="center"/>
                    <w:rPr>
                      <w:sz w:val="20"/>
                      <w:szCs w:val="20"/>
                    </w:rPr>
                  </w:pPr>
                  <w:r w:rsidRPr="003E1F96">
                    <w:rPr>
                      <w:sz w:val="20"/>
                      <w:szCs w:val="20"/>
                    </w:rPr>
                    <w:t>3530278.99</w:t>
                  </w:r>
                </w:p>
              </w:tc>
            </w:tr>
            <w:tr w:rsidR="005C4BF5" w:rsidRPr="002921C0" w14:paraId="7D617D8F" w14:textId="77777777" w:rsidTr="00B22C31">
              <w:trPr>
                <w:trHeight w:val="38"/>
                <w:jc w:val="center"/>
              </w:trPr>
              <w:tc>
                <w:tcPr>
                  <w:tcW w:w="4582" w:type="dxa"/>
                  <w:gridSpan w:val="3"/>
                  <w:shd w:val="clear" w:color="auto" w:fill="auto"/>
                  <w:vAlign w:val="center"/>
                </w:tcPr>
                <w:p w14:paraId="32FF0B4E" w14:textId="77777777" w:rsidR="005C4BF5" w:rsidRPr="002921C0" w:rsidRDefault="005C4BF5" w:rsidP="00B22C31">
                  <w:pPr>
                    <w:jc w:val="center"/>
                    <w:rPr>
                      <w:sz w:val="20"/>
                      <w:szCs w:val="20"/>
                    </w:rPr>
                  </w:pPr>
                  <w:r>
                    <w:rPr>
                      <w:sz w:val="20"/>
                      <w:szCs w:val="20"/>
                    </w:rPr>
                    <w:t>Контур 8</w:t>
                  </w:r>
                </w:p>
              </w:tc>
            </w:tr>
            <w:tr w:rsidR="005C4BF5" w:rsidRPr="002921C0" w14:paraId="1A2A6B23" w14:textId="77777777" w:rsidTr="00B22C31">
              <w:trPr>
                <w:trHeight w:val="38"/>
                <w:jc w:val="center"/>
              </w:trPr>
              <w:tc>
                <w:tcPr>
                  <w:tcW w:w="1140" w:type="dxa"/>
                  <w:shd w:val="clear" w:color="auto" w:fill="auto"/>
                  <w:vAlign w:val="center"/>
                </w:tcPr>
                <w:p w14:paraId="201AC911" w14:textId="77777777" w:rsidR="005C4BF5" w:rsidRPr="002921C0" w:rsidRDefault="005C4BF5" w:rsidP="00B22C31">
                  <w:pPr>
                    <w:jc w:val="center"/>
                    <w:rPr>
                      <w:sz w:val="20"/>
                      <w:szCs w:val="20"/>
                    </w:rPr>
                  </w:pPr>
                  <w:r w:rsidRPr="003E1F96">
                    <w:rPr>
                      <w:sz w:val="20"/>
                      <w:szCs w:val="20"/>
                    </w:rPr>
                    <w:t>29</w:t>
                  </w:r>
                </w:p>
              </w:tc>
              <w:tc>
                <w:tcPr>
                  <w:tcW w:w="1670" w:type="dxa"/>
                  <w:shd w:val="clear" w:color="auto" w:fill="auto"/>
                  <w:vAlign w:val="center"/>
                </w:tcPr>
                <w:p w14:paraId="3EA05D3A" w14:textId="77777777" w:rsidR="005C4BF5" w:rsidRPr="002921C0" w:rsidRDefault="005C4BF5" w:rsidP="00B22C31">
                  <w:pPr>
                    <w:jc w:val="center"/>
                    <w:rPr>
                      <w:sz w:val="20"/>
                      <w:szCs w:val="20"/>
                    </w:rPr>
                  </w:pPr>
                  <w:r w:rsidRPr="003E1F96">
                    <w:rPr>
                      <w:sz w:val="20"/>
                      <w:szCs w:val="20"/>
                    </w:rPr>
                    <w:t>963113.11</w:t>
                  </w:r>
                </w:p>
              </w:tc>
              <w:tc>
                <w:tcPr>
                  <w:tcW w:w="1772" w:type="dxa"/>
                  <w:shd w:val="clear" w:color="auto" w:fill="auto"/>
                  <w:vAlign w:val="center"/>
                </w:tcPr>
                <w:p w14:paraId="292561EC" w14:textId="77777777" w:rsidR="005C4BF5" w:rsidRPr="002921C0" w:rsidRDefault="005C4BF5" w:rsidP="00B22C31">
                  <w:pPr>
                    <w:jc w:val="center"/>
                    <w:rPr>
                      <w:sz w:val="20"/>
                      <w:szCs w:val="20"/>
                    </w:rPr>
                  </w:pPr>
                  <w:r w:rsidRPr="003E1F96">
                    <w:rPr>
                      <w:sz w:val="20"/>
                      <w:szCs w:val="20"/>
                    </w:rPr>
                    <w:t>3530293.57</w:t>
                  </w:r>
                </w:p>
              </w:tc>
            </w:tr>
            <w:tr w:rsidR="005C4BF5" w:rsidRPr="002921C0" w14:paraId="729A9F37" w14:textId="77777777" w:rsidTr="00B22C31">
              <w:trPr>
                <w:trHeight w:val="38"/>
                <w:jc w:val="center"/>
              </w:trPr>
              <w:tc>
                <w:tcPr>
                  <w:tcW w:w="1140" w:type="dxa"/>
                  <w:shd w:val="clear" w:color="auto" w:fill="auto"/>
                  <w:vAlign w:val="center"/>
                </w:tcPr>
                <w:p w14:paraId="685CCD5E" w14:textId="77777777" w:rsidR="005C4BF5" w:rsidRPr="002921C0" w:rsidRDefault="005C4BF5" w:rsidP="00B22C31">
                  <w:pPr>
                    <w:jc w:val="center"/>
                    <w:rPr>
                      <w:sz w:val="20"/>
                      <w:szCs w:val="20"/>
                    </w:rPr>
                  </w:pPr>
                  <w:r w:rsidRPr="003E1F96">
                    <w:rPr>
                      <w:sz w:val="20"/>
                      <w:szCs w:val="20"/>
                    </w:rPr>
                    <w:t>30</w:t>
                  </w:r>
                </w:p>
              </w:tc>
              <w:tc>
                <w:tcPr>
                  <w:tcW w:w="1670" w:type="dxa"/>
                  <w:shd w:val="clear" w:color="auto" w:fill="auto"/>
                  <w:vAlign w:val="center"/>
                </w:tcPr>
                <w:p w14:paraId="4B3F7D11" w14:textId="77777777" w:rsidR="005C4BF5" w:rsidRPr="002921C0" w:rsidRDefault="005C4BF5" w:rsidP="00B22C31">
                  <w:pPr>
                    <w:jc w:val="center"/>
                    <w:rPr>
                      <w:sz w:val="20"/>
                      <w:szCs w:val="20"/>
                    </w:rPr>
                  </w:pPr>
                  <w:r w:rsidRPr="003E1F96">
                    <w:rPr>
                      <w:sz w:val="20"/>
                      <w:szCs w:val="20"/>
                    </w:rPr>
                    <w:t>963112.55</w:t>
                  </w:r>
                </w:p>
              </w:tc>
              <w:tc>
                <w:tcPr>
                  <w:tcW w:w="1772" w:type="dxa"/>
                  <w:shd w:val="clear" w:color="auto" w:fill="auto"/>
                  <w:vAlign w:val="center"/>
                </w:tcPr>
                <w:p w14:paraId="5DADE0EC" w14:textId="77777777" w:rsidR="005C4BF5" w:rsidRPr="002921C0" w:rsidRDefault="005C4BF5" w:rsidP="00B22C31">
                  <w:pPr>
                    <w:jc w:val="center"/>
                    <w:rPr>
                      <w:sz w:val="20"/>
                      <w:szCs w:val="20"/>
                    </w:rPr>
                  </w:pPr>
                  <w:r w:rsidRPr="003E1F96">
                    <w:rPr>
                      <w:sz w:val="20"/>
                      <w:szCs w:val="20"/>
                    </w:rPr>
                    <w:t>3530294.41</w:t>
                  </w:r>
                </w:p>
              </w:tc>
            </w:tr>
            <w:tr w:rsidR="005C4BF5" w:rsidRPr="002921C0" w14:paraId="0B7C025A" w14:textId="77777777" w:rsidTr="00B22C31">
              <w:trPr>
                <w:trHeight w:val="38"/>
                <w:jc w:val="center"/>
              </w:trPr>
              <w:tc>
                <w:tcPr>
                  <w:tcW w:w="1140" w:type="dxa"/>
                  <w:shd w:val="clear" w:color="auto" w:fill="auto"/>
                  <w:vAlign w:val="center"/>
                </w:tcPr>
                <w:p w14:paraId="30DAE6E2" w14:textId="77777777" w:rsidR="005C4BF5" w:rsidRPr="002921C0" w:rsidRDefault="005C4BF5" w:rsidP="00B22C31">
                  <w:pPr>
                    <w:jc w:val="center"/>
                    <w:rPr>
                      <w:sz w:val="20"/>
                      <w:szCs w:val="20"/>
                    </w:rPr>
                  </w:pPr>
                  <w:r w:rsidRPr="003E1F96">
                    <w:rPr>
                      <w:sz w:val="20"/>
                      <w:szCs w:val="20"/>
                    </w:rPr>
                    <w:t>31</w:t>
                  </w:r>
                </w:p>
              </w:tc>
              <w:tc>
                <w:tcPr>
                  <w:tcW w:w="1670" w:type="dxa"/>
                  <w:shd w:val="clear" w:color="auto" w:fill="auto"/>
                  <w:vAlign w:val="center"/>
                </w:tcPr>
                <w:p w14:paraId="58D84723" w14:textId="77777777" w:rsidR="005C4BF5" w:rsidRPr="002921C0" w:rsidRDefault="005C4BF5" w:rsidP="00B22C31">
                  <w:pPr>
                    <w:jc w:val="center"/>
                    <w:rPr>
                      <w:sz w:val="20"/>
                      <w:szCs w:val="20"/>
                    </w:rPr>
                  </w:pPr>
                  <w:r w:rsidRPr="003E1F96">
                    <w:rPr>
                      <w:sz w:val="20"/>
                      <w:szCs w:val="20"/>
                    </w:rPr>
                    <w:t>963109.12</w:t>
                  </w:r>
                </w:p>
              </w:tc>
              <w:tc>
                <w:tcPr>
                  <w:tcW w:w="1772" w:type="dxa"/>
                  <w:shd w:val="clear" w:color="auto" w:fill="auto"/>
                  <w:vAlign w:val="center"/>
                </w:tcPr>
                <w:p w14:paraId="7C2DFE26" w14:textId="77777777" w:rsidR="005C4BF5" w:rsidRPr="002921C0" w:rsidRDefault="005C4BF5" w:rsidP="00B22C31">
                  <w:pPr>
                    <w:jc w:val="center"/>
                    <w:rPr>
                      <w:sz w:val="20"/>
                      <w:szCs w:val="20"/>
                    </w:rPr>
                  </w:pPr>
                  <w:r w:rsidRPr="003E1F96">
                    <w:rPr>
                      <w:sz w:val="20"/>
                      <w:szCs w:val="20"/>
                    </w:rPr>
                    <w:t>3530292.11</w:t>
                  </w:r>
                </w:p>
              </w:tc>
            </w:tr>
            <w:tr w:rsidR="005C4BF5" w:rsidRPr="002921C0" w14:paraId="2892FF75" w14:textId="77777777" w:rsidTr="00B22C31">
              <w:trPr>
                <w:trHeight w:val="38"/>
                <w:jc w:val="center"/>
              </w:trPr>
              <w:tc>
                <w:tcPr>
                  <w:tcW w:w="1140" w:type="dxa"/>
                  <w:shd w:val="clear" w:color="auto" w:fill="auto"/>
                  <w:vAlign w:val="center"/>
                </w:tcPr>
                <w:p w14:paraId="2F72E4A1" w14:textId="77777777" w:rsidR="005C4BF5" w:rsidRPr="002921C0" w:rsidRDefault="005C4BF5" w:rsidP="00B22C31">
                  <w:pPr>
                    <w:jc w:val="center"/>
                    <w:rPr>
                      <w:sz w:val="20"/>
                      <w:szCs w:val="20"/>
                    </w:rPr>
                  </w:pPr>
                  <w:r w:rsidRPr="003E1F96">
                    <w:rPr>
                      <w:sz w:val="20"/>
                      <w:szCs w:val="20"/>
                    </w:rPr>
                    <w:t>32</w:t>
                  </w:r>
                </w:p>
              </w:tc>
              <w:tc>
                <w:tcPr>
                  <w:tcW w:w="1670" w:type="dxa"/>
                  <w:shd w:val="clear" w:color="auto" w:fill="auto"/>
                  <w:vAlign w:val="center"/>
                </w:tcPr>
                <w:p w14:paraId="65B9B539" w14:textId="77777777" w:rsidR="005C4BF5" w:rsidRPr="002921C0" w:rsidRDefault="005C4BF5" w:rsidP="00B22C31">
                  <w:pPr>
                    <w:jc w:val="center"/>
                    <w:rPr>
                      <w:sz w:val="20"/>
                      <w:szCs w:val="20"/>
                    </w:rPr>
                  </w:pPr>
                  <w:r w:rsidRPr="003E1F96">
                    <w:rPr>
                      <w:sz w:val="20"/>
                      <w:szCs w:val="20"/>
                    </w:rPr>
                    <w:t>963109.68</w:t>
                  </w:r>
                </w:p>
              </w:tc>
              <w:tc>
                <w:tcPr>
                  <w:tcW w:w="1772" w:type="dxa"/>
                  <w:shd w:val="clear" w:color="auto" w:fill="auto"/>
                  <w:vAlign w:val="center"/>
                </w:tcPr>
                <w:p w14:paraId="206A4984" w14:textId="77777777" w:rsidR="005C4BF5" w:rsidRPr="002921C0" w:rsidRDefault="005C4BF5" w:rsidP="00B22C31">
                  <w:pPr>
                    <w:jc w:val="center"/>
                    <w:rPr>
                      <w:sz w:val="20"/>
                      <w:szCs w:val="20"/>
                    </w:rPr>
                  </w:pPr>
                  <w:r w:rsidRPr="003E1F96">
                    <w:rPr>
                      <w:sz w:val="20"/>
                      <w:szCs w:val="20"/>
                    </w:rPr>
                    <w:t>3530291.28</w:t>
                  </w:r>
                </w:p>
              </w:tc>
            </w:tr>
            <w:tr w:rsidR="005C4BF5" w:rsidRPr="002921C0" w14:paraId="2418FAB5" w14:textId="77777777" w:rsidTr="00B22C31">
              <w:trPr>
                <w:trHeight w:val="38"/>
                <w:jc w:val="center"/>
              </w:trPr>
              <w:tc>
                <w:tcPr>
                  <w:tcW w:w="1140" w:type="dxa"/>
                  <w:shd w:val="clear" w:color="auto" w:fill="auto"/>
                  <w:vAlign w:val="center"/>
                </w:tcPr>
                <w:p w14:paraId="2A5EEF51" w14:textId="77777777" w:rsidR="005C4BF5" w:rsidRPr="002921C0" w:rsidRDefault="005C4BF5" w:rsidP="00B22C31">
                  <w:pPr>
                    <w:jc w:val="center"/>
                    <w:rPr>
                      <w:sz w:val="20"/>
                      <w:szCs w:val="20"/>
                    </w:rPr>
                  </w:pPr>
                  <w:r w:rsidRPr="003E1F96">
                    <w:rPr>
                      <w:sz w:val="20"/>
                      <w:szCs w:val="20"/>
                    </w:rPr>
                    <w:t>29</w:t>
                  </w:r>
                </w:p>
              </w:tc>
              <w:tc>
                <w:tcPr>
                  <w:tcW w:w="1670" w:type="dxa"/>
                  <w:shd w:val="clear" w:color="auto" w:fill="auto"/>
                  <w:vAlign w:val="center"/>
                </w:tcPr>
                <w:p w14:paraId="170FB8AA" w14:textId="77777777" w:rsidR="005C4BF5" w:rsidRPr="002921C0" w:rsidRDefault="005C4BF5" w:rsidP="00B22C31">
                  <w:pPr>
                    <w:jc w:val="center"/>
                    <w:rPr>
                      <w:sz w:val="20"/>
                      <w:szCs w:val="20"/>
                    </w:rPr>
                  </w:pPr>
                  <w:r w:rsidRPr="003E1F96">
                    <w:rPr>
                      <w:sz w:val="20"/>
                      <w:szCs w:val="20"/>
                    </w:rPr>
                    <w:t>963113.11</w:t>
                  </w:r>
                </w:p>
              </w:tc>
              <w:tc>
                <w:tcPr>
                  <w:tcW w:w="1772" w:type="dxa"/>
                  <w:shd w:val="clear" w:color="auto" w:fill="auto"/>
                  <w:vAlign w:val="center"/>
                </w:tcPr>
                <w:p w14:paraId="512C1B1D" w14:textId="77777777" w:rsidR="005C4BF5" w:rsidRPr="002921C0" w:rsidRDefault="005C4BF5" w:rsidP="00B22C31">
                  <w:pPr>
                    <w:jc w:val="center"/>
                    <w:rPr>
                      <w:sz w:val="20"/>
                      <w:szCs w:val="20"/>
                    </w:rPr>
                  </w:pPr>
                  <w:r w:rsidRPr="003E1F96">
                    <w:rPr>
                      <w:sz w:val="20"/>
                      <w:szCs w:val="20"/>
                    </w:rPr>
                    <w:t>3530293.57</w:t>
                  </w:r>
                </w:p>
              </w:tc>
            </w:tr>
            <w:tr w:rsidR="005C4BF5" w:rsidRPr="002921C0" w14:paraId="339FB0FB" w14:textId="77777777" w:rsidTr="00B22C31">
              <w:trPr>
                <w:trHeight w:val="38"/>
                <w:jc w:val="center"/>
              </w:trPr>
              <w:tc>
                <w:tcPr>
                  <w:tcW w:w="4582" w:type="dxa"/>
                  <w:gridSpan w:val="3"/>
                  <w:shd w:val="clear" w:color="auto" w:fill="auto"/>
                  <w:vAlign w:val="center"/>
                </w:tcPr>
                <w:p w14:paraId="6D56BD0E" w14:textId="77777777" w:rsidR="005C4BF5" w:rsidRPr="002921C0" w:rsidRDefault="005C4BF5" w:rsidP="00B22C31">
                  <w:pPr>
                    <w:jc w:val="center"/>
                    <w:rPr>
                      <w:sz w:val="20"/>
                      <w:szCs w:val="20"/>
                    </w:rPr>
                  </w:pPr>
                  <w:r>
                    <w:rPr>
                      <w:sz w:val="20"/>
                      <w:szCs w:val="20"/>
                    </w:rPr>
                    <w:t>Контур 9</w:t>
                  </w:r>
                </w:p>
              </w:tc>
            </w:tr>
            <w:tr w:rsidR="005C4BF5" w:rsidRPr="002921C0" w14:paraId="700B5CDF" w14:textId="77777777" w:rsidTr="00B22C31">
              <w:trPr>
                <w:trHeight w:val="38"/>
                <w:jc w:val="center"/>
              </w:trPr>
              <w:tc>
                <w:tcPr>
                  <w:tcW w:w="1140" w:type="dxa"/>
                  <w:shd w:val="clear" w:color="auto" w:fill="auto"/>
                  <w:vAlign w:val="center"/>
                </w:tcPr>
                <w:p w14:paraId="1055606F" w14:textId="77777777" w:rsidR="005C4BF5" w:rsidRPr="002921C0" w:rsidRDefault="005C4BF5" w:rsidP="00B22C31">
                  <w:pPr>
                    <w:jc w:val="center"/>
                    <w:rPr>
                      <w:sz w:val="20"/>
                      <w:szCs w:val="20"/>
                    </w:rPr>
                  </w:pPr>
                  <w:r w:rsidRPr="003E1F96">
                    <w:rPr>
                      <w:sz w:val="20"/>
                      <w:szCs w:val="20"/>
                    </w:rPr>
                    <w:t>33</w:t>
                  </w:r>
                </w:p>
              </w:tc>
              <w:tc>
                <w:tcPr>
                  <w:tcW w:w="1670" w:type="dxa"/>
                  <w:shd w:val="clear" w:color="auto" w:fill="auto"/>
                  <w:vAlign w:val="center"/>
                </w:tcPr>
                <w:p w14:paraId="36612E3C" w14:textId="77777777" w:rsidR="005C4BF5" w:rsidRPr="002921C0" w:rsidRDefault="005C4BF5" w:rsidP="00B22C31">
                  <w:pPr>
                    <w:jc w:val="center"/>
                    <w:rPr>
                      <w:sz w:val="20"/>
                      <w:szCs w:val="20"/>
                    </w:rPr>
                  </w:pPr>
                  <w:r w:rsidRPr="003E1F96">
                    <w:rPr>
                      <w:sz w:val="20"/>
                      <w:szCs w:val="20"/>
                    </w:rPr>
                    <w:t>962892.91</w:t>
                  </w:r>
                </w:p>
              </w:tc>
              <w:tc>
                <w:tcPr>
                  <w:tcW w:w="1772" w:type="dxa"/>
                  <w:shd w:val="clear" w:color="auto" w:fill="auto"/>
                  <w:vAlign w:val="center"/>
                </w:tcPr>
                <w:p w14:paraId="49377835" w14:textId="77777777" w:rsidR="005C4BF5" w:rsidRPr="002921C0" w:rsidRDefault="005C4BF5" w:rsidP="00B22C31">
                  <w:pPr>
                    <w:jc w:val="center"/>
                    <w:rPr>
                      <w:sz w:val="20"/>
                      <w:szCs w:val="20"/>
                    </w:rPr>
                  </w:pPr>
                  <w:r w:rsidRPr="003E1F96">
                    <w:rPr>
                      <w:sz w:val="20"/>
                      <w:szCs w:val="20"/>
                    </w:rPr>
                    <w:t>3530318.54</w:t>
                  </w:r>
                </w:p>
              </w:tc>
            </w:tr>
            <w:tr w:rsidR="005C4BF5" w:rsidRPr="002921C0" w14:paraId="25A2536E" w14:textId="77777777" w:rsidTr="00B22C31">
              <w:trPr>
                <w:trHeight w:val="38"/>
                <w:jc w:val="center"/>
              </w:trPr>
              <w:tc>
                <w:tcPr>
                  <w:tcW w:w="1140" w:type="dxa"/>
                  <w:shd w:val="clear" w:color="auto" w:fill="auto"/>
                  <w:vAlign w:val="center"/>
                </w:tcPr>
                <w:p w14:paraId="7EF6CC1F" w14:textId="77777777" w:rsidR="005C4BF5" w:rsidRPr="002921C0" w:rsidRDefault="005C4BF5" w:rsidP="00B22C31">
                  <w:pPr>
                    <w:jc w:val="center"/>
                    <w:rPr>
                      <w:sz w:val="20"/>
                      <w:szCs w:val="20"/>
                    </w:rPr>
                  </w:pPr>
                  <w:r w:rsidRPr="003E1F96">
                    <w:rPr>
                      <w:sz w:val="20"/>
                      <w:szCs w:val="20"/>
                    </w:rPr>
                    <w:t>34</w:t>
                  </w:r>
                </w:p>
              </w:tc>
              <w:tc>
                <w:tcPr>
                  <w:tcW w:w="1670" w:type="dxa"/>
                  <w:shd w:val="clear" w:color="auto" w:fill="auto"/>
                  <w:vAlign w:val="center"/>
                </w:tcPr>
                <w:p w14:paraId="5D01BDDE" w14:textId="77777777" w:rsidR="005C4BF5" w:rsidRPr="002921C0" w:rsidRDefault="005C4BF5" w:rsidP="00B22C31">
                  <w:pPr>
                    <w:jc w:val="center"/>
                    <w:rPr>
                      <w:sz w:val="20"/>
                      <w:szCs w:val="20"/>
                    </w:rPr>
                  </w:pPr>
                  <w:r w:rsidRPr="003E1F96">
                    <w:rPr>
                      <w:sz w:val="20"/>
                      <w:szCs w:val="20"/>
                    </w:rPr>
                    <w:t>962892.91</w:t>
                  </w:r>
                </w:p>
              </w:tc>
              <w:tc>
                <w:tcPr>
                  <w:tcW w:w="1772" w:type="dxa"/>
                  <w:shd w:val="clear" w:color="auto" w:fill="auto"/>
                  <w:vAlign w:val="center"/>
                </w:tcPr>
                <w:p w14:paraId="26DDCA30" w14:textId="77777777" w:rsidR="005C4BF5" w:rsidRPr="002921C0" w:rsidRDefault="005C4BF5" w:rsidP="00B22C31">
                  <w:pPr>
                    <w:jc w:val="center"/>
                    <w:rPr>
                      <w:sz w:val="20"/>
                      <w:szCs w:val="20"/>
                    </w:rPr>
                  </w:pPr>
                  <w:r w:rsidRPr="003E1F96">
                    <w:rPr>
                      <w:sz w:val="20"/>
                      <w:szCs w:val="20"/>
                    </w:rPr>
                    <w:t>3530319.54</w:t>
                  </w:r>
                </w:p>
              </w:tc>
            </w:tr>
            <w:tr w:rsidR="005C4BF5" w:rsidRPr="002921C0" w14:paraId="3984D85C" w14:textId="77777777" w:rsidTr="00B22C31">
              <w:trPr>
                <w:trHeight w:val="38"/>
                <w:jc w:val="center"/>
              </w:trPr>
              <w:tc>
                <w:tcPr>
                  <w:tcW w:w="1140" w:type="dxa"/>
                  <w:shd w:val="clear" w:color="auto" w:fill="auto"/>
                  <w:vAlign w:val="center"/>
                </w:tcPr>
                <w:p w14:paraId="5F675B15" w14:textId="77777777" w:rsidR="005C4BF5" w:rsidRPr="002921C0" w:rsidRDefault="005C4BF5" w:rsidP="00B22C31">
                  <w:pPr>
                    <w:jc w:val="center"/>
                    <w:rPr>
                      <w:sz w:val="20"/>
                      <w:szCs w:val="20"/>
                    </w:rPr>
                  </w:pPr>
                  <w:r w:rsidRPr="003E1F96">
                    <w:rPr>
                      <w:sz w:val="20"/>
                      <w:szCs w:val="20"/>
                    </w:rPr>
                    <w:t>35</w:t>
                  </w:r>
                </w:p>
              </w:tc>
              <w:tc>
                <w:tcPr>
                  <w:tcW w:w="1670" w:type="dxa"/>
                  <w:shd w:val="clear" w:color="auto" w:fill="auto"/>
                  <w:vAlign w:val="center"/>
                </w:tcPr>
                <w:p w14:paraId="1B1E1058" w14:textId="77777777" w:rsidR="005C4BF5" w:rsidRPr="002921C0" w:rsidRDefault="005C4BF5" w:rsidP="00B22C31">
                  <w:pPr>
                    <w:jc w:val="center"/>
                    <w:rPr>
                      <w:sz w:val="20"/>
                      <w:szCs w:val="20"/>
                    </w:rPr>
                  </w:pPr>
                  <w:r w:rsidRPr="003E1F96">
                    <w:rPr>
                      <w:sz w:val="20"/>
                      <w:szCs w:val="20"/>
                    </w:rPr>
                    <w:t>962891.91</w:t>
                  </w:r>
                </w:p>
              </w:tc>
              <w:tc>
                <w:tcPr>
                  <w:tcW w:w="1772" w:type="dxa"/>
                  <w:shd w:val="clear" w:color="auto" w:fill="auto"/>
                  <w:vAlign w:val="center"/>
                </w:tcPr>
                <w:p w14:paraId="6B65C008" w14:textId="77777777" w:rsidR="005C4BF5" w:rsidRPr="002921C0" w:rsidRDefault="005C4BF5" w:rsidP="00B22C31">
                  <w:pPr>
                    <w:jc w:val="center"/>
                    <w:rPr>
                      <w:sz w:val="20"/>
                      <w:szCs w:val="20"/>
                    </w:rPr>
                  </w:pPr>
                  <w:r w:rsidRPr="003E1F96">
                    <w:rPr>
                      <w:sz w:val="20"/>
                      <w:szCs w:val="20"/>
                    </w:rPr>
                    <w:t>3530319.54</w:t>
                  </w:r>
                </w:p>
              </w:tc>
            </w:tr>
            <w:tr w:rsidR="005C4BF5" w:rsidRPr="002921C0" w14:paraId="6D7B563B" w14:textId="77777777" w:rsidTr="00B22C31">
              <w:trPr>
                <w:trHeight w:val="38"/>
                <w:jc w:val="center"/>
              </w:trPr>
              <w:tc>
                <w:tcPr>
                  <w:tcW w:w="1140" w:type="dxa"/>
                  <w:shd w:val="clear" w:color="auto" w:fill="auto"/>
                  <w:vAlign w:val="center"/>
                </w:tcPr>
                <w:p w14:paraId="386D192A" w14:textId="77777777" w:rsidR="005C4BF5" w:rsidRPr="002921C0" w:rsidRDefault="005C4BF5" w:rsidP="00B22C31">
                  <w:pPr>
                    <w:jc w:val="center"/>
                    <w:rPr>
                      <w:sz w:val="20"/>
                      <w:szCs w:val="20"/>
                    </w:rPr>
                  </w:pPr>
                  <w:r w:rsidRPr="003E1F96">
                    <w:rPr>
                      <w:sz w:val="20"/>
                      <w:szCs w:val="20"/>
                    </w:rPr>
                    <w:t>36</w:t>
                  </w:r>
                </w:p>
              </w:tc>
              <w:tc>
                <w:tcPr>
                  <w:tcW w:w="1670" w:type="dxa"/>
                  <w:shd w:val="clear" w:color="auto" w:fill="auto"/>
                  <w:vAlign w:val="center"/>
                </w:tcPr>
                <w:p w14:paraId="4C6B2EA2" w14:textId="77777777" w:rsidR="005C4BF5" w:rsidRPr="002921C0" w:rsidRDefault="005C4BF5" w:rsidP="00B22C31">
                  <w:pPr>
                    <w:jc w:val="center"/>
                    <w:rPr>
                      <w:sz w:val="20"/>
                      <w:szCs w:val="20"/>
                    </w:rPr>
                  </w:pPr>
                  <w:r w:rsidRPr="003E1F96">
                    <w:rPr>
                      <w:sz w:val="20"/>
                      <w:szCs w:val="20"/>
                    </w:rPr>
                    <w:t>962891.91</w:t>
                  </w:r>
                </w:p>
              </w:tc>
              <w:tc>
                <w:tcPr>
                  <w:tcW w:w="1772" w:type="dxa"/>
                  <w:shd w:val="clear" w:color="auto" w:fill="auto"/>
                  <w:vAlign w:val="center"/>
                </w:tcPr>
                <w:p w14:paraId="46E8D68A" w14:textId="77777777" w:rsidR="005C4BF5" w:rsidRPr="002921C0" w:rsidRDefault="005C4BF5" w:rsidP="00B22C31">
                  <w:pPr>
                    <w:jc w:val="center"/>
                    <w:rPr>
                      <w:sz w:val="20"/>
                      <w:szCs w:val="20"/>
                    </w:rPr>
                  </w:pPr>
                  <w:r w:rsidRPr="003E1F96">
                    <w:rPr>
                      <w:sz w:val="20"/>
                      <w:szCs w:val="20"/>
                    </w:rPr>
                    <w:t>3530318.54</w:t>
                  </w:r>
                </w:p>
              </w:tc>
            </w:tr>
            <w:tr w:rsidR="005C4BF5" w:rsidRPr="002921C0" w14:paraId="3B5C96F2" w14:textId="77777777" w:rsidTr="00B22C31">
              <w:trPr>
                <w:trHeight w:val="38"/>
                <w:jc w:val="center"/>
              </w:trPr>
              <w:tc>
                <w:tcPr>
                  <w:tcW w:w="1140" w:type="dxa"/>
                  <w:shd w:val="clear" w:color="auto" w:fill="auto"/>
                  <w:vAlign w:val="center"/>
                </w:tcPr>
                <w:p w14:paraId="2FA7F711" w14:textId="77777777" w:rsidR="005C4BF5" w:rsidRPr="002921C0" w:rsidRDefault="005C4BF5" w:rsidP="00B22C31">
                  <w:pPr>
                    <w:jc w:val="center"/>
                    <w:rPr>
                      <w:sz w:val="20"/>
                      <w:szCs w:val="20"/>
                    </w:rPr>
                  </w:pPr>
                  <w:r w:rsidRPr="003E1F96">
                    <w:rPr>
                      <w:sz w:val="20"/>
                      <w:szCs w:val="20"/>
                    </w:rPr>
                    <w:t>33</w:t>
                  </w:r>
                </w:p>
              </w:tc>
              <w:tc>
                <w:tcPr>
                  <w:tcW w:w="1670" w:type="dxa"/>
                  <w:shd w:val="clear" w:color="auto" w:fill="auto"/>
                  <w:vAlign w:val="center"/>
                </w:tcPr>
                <w:p w14:paraId="59BE14BA" w14:textId="77777777" w:rsidR="005C4BF5" w:rsidRPr="002921C0" w:rsidRDefault="005C4BF5" w:rsidP="00B22C31">
                  <w:pPr>
                    <w:jc w:val="center"/>
                    <w:rPr>
                      <w:sz w:val="20"/>
                      <w:szCs w:val="20"/>
                    </w:rPr>
                  </w:pPr>
                  <w:r w:rsidRPr="003E1F96">
                    <w:rPr>
                      <w:sz w:val="20"/>
                      <w:szCs w:val="20"/>
                    </w:rPr>
                    <w:t>962892.91</w:t>
                  </w:r>
                </w:p>
              </w:tc>
              <w:tc>
                <w:tcPr>
                  <w:tcW w:w="1772" w:type="dxa"/>
                  <w:shd w:val="clear" w:color="auto" w:fill="auto"/>
                  <w:vAlign w:val="center"/>
                </w:tcPr>
                <w:p w14:paraId="6C2DFD55" w14:textId="77777777" w:rsidR="005C4BF5" w:rsidRPr="002921C0" w:rsidRDefault="005C4BF5" w:rsidP="00B22C31">
                  <w:pPr>
                    <w:jc w:val="center"/>
                    <w:rPr>
                      <w:sz w:val="20"/>
                      <w:szCs w:val="20"/>
                    </w:rPr>
                  </w:pPr>
                  <w:r w:rsidRPr="003E1F96">
                    <w:rPr>
                      <w:sz w:val="20"/>
                      <w:szCs w:val="20"/>
                    </w:rPr>
                    <w:t>3530318.54</w:t>
                  </w:r>
                </w:p>
              </w:tc>
            </w:tr>
            <w:tr w:rsidR="005C4BF5" w:rsidRPr="002921C0" w14:paraId="274EC652" w14:textId="77777777" w:rsidTr="00B22C31">
              <w:trPr>
                <w:trHeight w:val="38"/>
                <w:jc w:val="center"/>
              </w:trPr>
              <w:tc>
                <w:tcPr>
                  <w:tcW w:w="4582" w:type="dxa"/>
                  <w:gridSpan w:val="3"/>
                  <w:shd w:val="clear" w:color="auto" w:fill="auto"/>
                  <w:vAlign w:val="center"/>
                </w:tcPr>
                <w:p w14:paraId="6A179F7F" w14:textId="77777777" w:rsidR="005C4BF5" w:rsidRPr="002921C0" w:rsidRDefault="005C4BF5" w:rsidP="00B22C31">
                  <w:pPr>
                    <w:jc w:val="center"/>
                    <w:rPr>
                      <w:sz w:val="20"/>
                      <w:szCs w:val="20"/>
                    </w:rPr>
                  </w:pPr>
                  <w:r>
                    <w:rPr>
                      <w:sz w:val="20"/>
                      <w:szCs w:val="20"/>
                    </w:rPr>
                    <w:t>Контур 10</w:t>
                  </w:r>
                </w:p>
              </w:tc>
            </w:tr>
            <w:tr w:rsidR="005C4BF5" w:rsidRPr="002921C0" w14:paraId="6DBFF413" w14:textId="77777777" w:rsidTr="00B22C31">
              <w:trPr>
                <w:trHeight w:val="38"/>
                <w:jc w:val="center"/>
              </w:trPr>
              <w:tc>
                <w:tcPr>
                  <w:tcW w:w="1140" w:type="dxa"/>
                  <w:shd w:val="clear" w:color="auto" w:fill="auto"/>
                  <w:vAlign w:val="center"/>
                </w:tcPr>
                <w:p w14:paraId="141B02F2" w14:textId="77777777" w:rsidR="005C4BF5" w:rsidRPr="002921C0" w:rsidRDefault="005C4BF5" w:rsidP="00B22C31">
                  <w:pPr>
                    <w:jc w:val="center"/>
                    <w:rPr>
                      <w:sz w:val="20"/>
                      <w:szCs w:val="20"/>
                    </w:rPr>
                  </w:pPr>
                  <w:r w:rsidRPr="003E1F96">
                    <w:rPr>
                      <w:sz w:val="20"/>
                      <w:szCs w:val="20"/>
                    </w:rPr>
                    <w:t>37</w:t>
                  </w:r>
                </w:p>
              </w:tc>
              <w:tc>
                <w:tcPr>
                  <w:tcW w:w="1670" w:type="dxa"/>
                  <w:shd w:val="clear" w:color="auto" w:fill="auto"/>
                  <w:vAlign w:val="center"/>
                </w:tcPr>
                <w:p w14:paraId="6B4CB881" w14:textId="77777777" w:rsidR="005C4BF5" w:rsidRPr="002921C0" w:rsidRDefault="005C4BF5" w:rsidP="00B22C31">
                  <w:pPr>
                    <w:jc w:val="center"/>
                    <w:rPr>
                      <w:sz w:val="20"/>
                      <w:szCs w:val="20"/>
                    </w:rPr>
                  </w:pPr>
                  <w:r w:rsidRPr="003E1F96">
                    <w:rPr>
                      <w:sz w:val="20"/>
                      <w:szCs w:val="20"/>
                    </w:rPr>
                    <w:t>963085.32</w:t>
                  </w:r>
                </w:p>
              </w:tc>
              <w:tc>
                <w:tcPr>
                  <w:tcW w:w="1772" w:type="dxa"/>
                  <w:shd w:val="clear" w:color="auto" w:fill="auto"/>
                  <w:vAlign w:val="center"/>
                </w:tcPr>
                <w:p w14:paraId="794F2EB6" w14:textId="77777777" w:rsidR="005C4BF5" w:rsidRPr="002921C0" w:rsidRDefault="005C4BF5" w:rsidP="00B22C31">
                  <w:pPr>
                    <w:jc w:val="center"/>
                    <w:rPr>
                      <w:sz w:val="20"/>
                      <w:szCs w:val="20"/>
                    </w:rPr>
                  </w:pPr>
                  <w:r w:rsidRPr="003E1F96">
                    <w:rPr>
                      <w:sz w:val="20"/>
                      <w:szCs w:val="20"/>
                    </w:rPr>
                    <w:t>3530321.69</w:t>
                  </w:r>
                </w:p>
              </w:tc>
            </w:tr>
            <w:tr w:rsidR="005C4BF5" w:rsidRPr="002921C0" w14:paraId="744F5B04" w14:textId="77777777" w:rsidTr="00B22C31">
              <w:trPr>
                <w:trHeight w:val="38"/>
                <w:jc w:val="center"/>
              </w:trPr>
              <w:tc>
                <w:tcPr>
                  <w:tcW w:w="1140" w:type="dxa"/>
                  <w:shd w:val="clear" w:color="auto" w:fill="auto"/>
                  <w:vAlign w:val="center"/>
                </w:tcPr>
                <w:p w14:paraId="780375C2" w14:textId="77777777" w:rsidR="005C4BF5" w:rsidRPr="002921C0" w:rsidRDefault="005C4BF5" w:rsidP="00B22C31">
                  <w:pPr>
                    <w:jc w:val="center"/>
                    <w:rPr>
                      <w:sz w:val="20"/>
                      <w:szCs w:val="20"/>
                    </w:rPr>
                  </w:pPr>
                  <w:r w:rsidRPr="003E1F96">
                    <w:rPr>
                      <w:sz w:val="20"/>
                      <w:szCs w:val="20"/>
                    </w:rPr>
                    <w:t>38</w:t>
                  </w:r>
                </w:p>
              </w:tc>
              <w:tc>
                <w:tcPr>
                  <w:tcW w:w="1670" w:type="dxa"/>
                  <w:shd w:val="clear" w:color="auto" w:fill="auto"/>
                  <w:vAlign w:val="center"/>
                </w:tcPr>
                <w:p w14:paraId="37C9933B" w14:textId="77777777" w:rsidR="005C4BF5" w:rsidRPr="002921C0" w:rsidRDefault="005C4BF5" w:rsidP="00B22C31">
                  <w:pPr>
                    <w:jc w:val="center"/>
                    <w:rPr>
                      <w:sz w:val="20"/>
                      <w:szCs w:val="20"/>
                    </w:rPr>
                  </w:pPr>
                  <w:r w:rsidRPr="003E1F96">
                    <w:rPr>
                      <w:sz w:val="20"/>
                      <w:szCs w:val="20"/>
                    </w:rPr>
                    <w:t>963084.95</w:t>
                  </w:r>
                </w:p>
              </w:tc>
              <w:tc>
                <w:tcPr>
                  <w:tcW w:w="1772" w:type="dxa"/>
                  <w:shd w:val="clear" w:color="auto" w:fill="auto"/>
                  <w:vAlign w:val="center"/>
                </w:tcPr>
                <w:p w14:paraId="4B220CBC" w14:textId="77777777" w:rsidR="005C4BF5" w:rsidRPr="002921C0" w:rsidRDefault="005C4BF5" w:rsidP="00B22C31">
                  <w:pPr>
                    <w:jc w:val="center"/>
                    <w:rPr>
                      <w:sz w:val="20"/>
                      <w:szCs w:val="20"/>
                    </w:rPr>
                  </w:pPr>
                  <w:r w:rsidRPr="003E1F96">
                    <w:rPr>
                      <w:sz w:val="20"/>
                      <w:szCs w:val="20"/>
                    </w:rPr>
                    <w:t>3530322.64</w:t>
                  </w:r>
                </w:p>
              </w:tc>
            </w:tr>
            <w:tr w:rsidR="005C4BF5" w:rsidRPr="002921C0" w14:paraId="1C16001C" w14:textId="77777777" w:rsidTr="00B22C31">
              <w:trPr>
                <w:trHeight w:val="38"/>
                <w:jc w:val="center"/>
              </w:trPr>
              <w:tc>
                <w:tcPr>
                  <w:tcW w:w="1140" w:type="dxa"/>
                  <w:shd w:val="clear" w:color="auto" w:fill="auto"/>
                  <w:vAlign w:val="center"/>
                </w:tcPr>
                <w:p w14:paraId="236396AD" w14:textId="77777777" w:rsidR="005C4BF5" w:rsidRPr="002921C0" w:rsidRDefault="005C4BF5" w:rsidP="00B22C31">
                  <w:pPr>
                    <w:jc w:val="center"/>
                    <w:rPr>
                      <w:sz w:val="20"/>
                      <w:szCs w:val="20"/>
                    </w:rPr>
                  </w:pPr>
                  <w:r w:rsidRPr="003E1F96">
                    <w:rPr>
                      <w:sz w:val="20"/>
                      <w:szCs w:val="20"/>
                    </w:rPr>
                    <w:t>39</w:t>
                  </w:r>
                </w:p>
              </w:tc>
              <w:tc>
                <w:tcPr>
                  <w:tcW w:w="1670" w:type="dxa"/>
                  <w:shd w:val="clear" w:color="auto" w:fill="auto"/>
                  <w:vAlign w:val="center"/>
                </w:tcPr>
                <w:p w14:paraId="3E9825D1" w14:textId="77777777" w:rsidR="005C4BF5" w:rsidRPr="002921C0" w:rsidRDefault="005C4BF5" w:rsidP="00B22C31">
                  <w:pPr>
                    <w:jc w:val="center"/>
                    <w:rPr>
                      <w:sz w:val="20"/>
                      <w:szCs w:val="20"/>
                    </w:rPr>
                  </w:pPr>
                  <w:r w:rsidRPr="003E1F96">
                    <w:rPr>
                      <w:sz w:val="20"/>
                      <w:szCs w:val="20"/>
                    </w:rPr>
                    <w:t>963082.77</w:t>
                  </w:r>
                </w:p>
              </w:tc>
              <w:tc>
                <w:tcPr>
                  <w:tcW w:w="1772" w:type="dxa"/>
                  <w:shd w:val="clear" w:color="auto" w:fill="auto"/>
                  <w:vAlign w:val="center"/>
                </w:tcPr>
                <w:p w14:paraId="6DEF9AE4" w14:textId="77777777" w:rsidR="005C4BF5" w:rsidRPr="002921C0" w:rsidRDefault="005C4BF5" w:rsidP="00B22C31">
                  <w:pPr>
                    <w:jc w:val="center"/>
                    <w:rPr>
                      <w:sz w:val="20"/>
                      <w:szCs w:val="20"/>
                    </w:rPr>
                  </w:pPr>
                  <w:r w:rsidRPr="003E1F96">
                    <w:rPr>
                      <w:sz w:val="20"/>
                      <w:szCs w:val="20"/>
                    </w:rPr>
                    <w:t>3530321.61</w:t>
                  </w:r>
                </w:p>
              </w:tc>
            </w:tr>
            <w:tr w:rsidR="005C4BF5" w:rsidRPr="002921C0" w14:paraId="5DD7CDFF" w14:textId="77777777" w:rsidTr="00B22C31">
              <w:trPr>
                <w:trHeight w:val="38"/>
                <w:jc w:val="center"/>
              </w:trPr>
              <w:tc>
                <w:tcPr>
                  <w:tcW w:w="1140" w:type="dxa"/>
                  <w:shd w:val="clear" w:color="auto" w:fill="auto"/>
                  <w:vAlign w:val="center"/>
                </w:tcPr>
                <w:p w14:paraId="130EFF93" w14:textId="77777777" w:rsidR="005C4BF5" w:rsidRPr="002921C0" w:rsidRDefault="005C4BF5" w:rsidP="00B22C31">
                  <w:pPr>
                    <w:jc w:val="center"/>
                    <w:rPr>
                      <w:sz w:val="20"/>
                      <w:szCs w:val="20"/>
                    </w:rPr>
                  </w:pPr>
                  <w:r w:rsidRPr="003E1F96">
                    <w:rPr>
                      <w:sz w:val="20"/>
                      <w:szCs w:val="20"/>
                    </w:rPr>
                    <w:t>40</w:t>
                  </w:r>
                </w:p>
              </w:tc>
              <w:tc>
                <w:tcPr>
                  <w:tcW w:w="1670" w:type="dxa"/>
                  <w:shd w:val="clear" w:color="auto" w:fill="auto"/>
                  <w:vAlign w:val="center"/>
                </w:tcPr>
                <w:p w14:paraId="416F763B" w14:textId="77777777" w:rsidR="005C4BF5" w:rsidRPr="002921C0" w:rsidRDefault="005C4BF5" w:rsidP="00B22C31">
                  <w:pPr>
                    <w:jc w:val="center"/>
                    <w:rPr>
                      <w:sz w:val="20"/>
                      <w:szCs w:val="20"/>
                    </w:rPr>
                  </w:pPr>
                  <w:r w:rsidRPr="003E1F96">
                    <w:rPr>
                      <w:sz w:val="20"/>
                      <w:szCs w:val="20"/>
                    </w:rPr>
                    <w:t>963083.2</w:t>
                  </w:r>
                </w:p>
              </w:tc>
              <w:tc>
                <w:tcPr>
                  <w:tcW w:w="1772" w:type="dxa"/>
                  <w:shd w:val="clear" w:color="auto" w:fill="auto"/>
                  <w:vAlign w:val="center"/>
                </w:tcPr>
                <w:p w14:paraId="6C178860" w14:textId="77777777" w:rsidR="005C4BF5" w:rsidRPr="002921C0" w:rsidRDefault="005C4BF5" w:rsidP="00B22C31">
                  <w:pPr>
                    <w:jc w:val="center"/>
                    <w:rPr>
                      <w:sz w:val="20"/>
                      <w:szCs w:val="20"/>
                    </w:rPr>
                  </w:pPr>
                  <w:r w:rsidRPr="003E1F96">
                    <w:rPr>
                      <w:sz w:val="20"/>
                      <w:szCs w:val="20"/>
                    </w:rPr>
                    <w:t>3530320.7</w:t>
                  </w:r>
                </w:p>
              </w:tc>
            </w:tr>
            <w:tr w:rsidR="005C4BF5" w:rsidRPr="002921C0" w14:paraId="65CF95D2" w14:textId="77777777" w:rsidTr="00B22C31">
              <w:trPr>
                <w:trHeight w:val="38"/>
                <w:jc w:val="center"/>
              </w:trPr>
              <w:tc>
                <w:tcPr>
                  <w:tcW w:w="1140" w:type="dxa"/>
                  <w:shd w:val="clear" w:color="auto" w:fill="auto"/>
                  <w:vAlign w:val="center"/>
                </w:tcPr>
                <w:p w14:paraId="3B06AB0B" w14:textId="77777777" w:rsidR="005C4BF5" w:rsidRPr="002921C0" w:rsidRDefault="005C4BF5" w:rsidP="00B22C31">
                  <w:pPr>
                    <w:jc w:val="center"/>
                    <w:rPr>
                      <w:sz w:val="20"/>
                      <w:szCs w:val="20"/>
                    </w:rPr>
                  </w:pPr>
                  <w:r w:rsidRPr="003E1F96">
                    <w:rPr>
                      <w:sz w:val="20"/>
                      <w:szCs w:val="20"/>
                    </w:rPr>
                    <w:t>37</w:t>
                  </w:r>
                </w:p>
              </w:tc>
              <w:tc>
                <w:tcPr>
                  <w:tcW w:w="1670" w:type="dxa"/>
                  <w:shd w:val="clear" w:color="auto" w:fill="auto"/>
                  <w:vAlign w:val="center"/>
                </w:tcPr>
                <w:p w14:paraId="09DCA50F" w14:textId="77777777" w:rsidR="005C4BF5" w:rsidRPr="002921C0" w:rsidRDefault="005C4BF5" w:rsidP="00B22C31">
                  <w:pPr>
                    <w:jc w:val="center"/>
                    <w:rPr>
                      <w:sz w:val="20"/>
                      <w:szCs w:val="20"/>
                    </w:rPr>
                  </w:pPr>
                  <w:r w:rsidRPr="003E1F96">
                    <w:rPr>
                      <w:sz w:val="20"/>
                      <w:szCs w:val="20"/>
                    </w:rPr>
                    <w:t>963085.32</w:t>
                  </w:r>
                </w:p>
              </w:tc>
              <w:tc>
                <w:tcPr>
                  <w:tcW w:w="1772" w:type="dxa"/>
                  <w:shd w:val="clear" w:color="auto" w:fill="auto"/>
                  <w:vAlign w:val="center"/>
                </w:tcPr>
                <w:p w14:paraId="70B4DEAD" w14:textId="77777777" w:rsidR="005C4BF5" w:rsidRPr="002921C0" w:rsidRDefault="005C4BF5" w:rsidP="00B22C31">
                  <w:pPr>
                    <w:jc w:val="center"/>
                    <w:rPr>
                      <w:sz w:val="20"/>
                      <w:szCs w:val="20"/>
                    </w:rPr>
                  </w:pPr>
                  <w:r w:rsidRPr="003E1F96">
                    <w:rPr>
                      <w:sz w:val="20"/>
                      <w:szCs w:val="20"/>
                    </w:rPr>
                    <w:t>3530321.69</w:t>
                  </w:r>
                </w:p>
              </w:tc>
            </w:tr>
            <w:tr w:rsidR="005C4BF5" w:rsidRPr="002921C0" w14:paraId="6D3FE908" w14:textId="77777777" w:rsidTr="00B22C31">
              <w:trPr>
                <w:trHeight w:val="38"/>
                <w:jc w:val="center"/>
              </w:trPr>
              <w:tc>
                <w:tcPr>
                  <w:tcW w:w="4582" w:type="dxa"/>
                  <w:gridSpan w:val="3"/>
                  <w:shd w:val="clear" w:color="auto" w:fill="auto"/>
                  <w:vAlign w:val="center"/>
                </w:tcPr>
                <w:p w14:paraId="67B3869B" w14:textId="77777777" w:rsidR="005C4BF5" w:rsidRPr="002921C0" w:rsidRDefault="005C4BF5" w:rsidP="00B22C31">
                  <w:pPr>
                    <w:jc w:val="center"/>
                    <w:rPr>
                      <w:sz w:val="20"/>
                      <w:szCs w:val="20"/>
                    </w:rPr>
                  </w:pPr>
                  <w:r>
                    <w:rPr>
                      <w:sz w:val="20"/>
                      <w:szCs w:val="20"/>
                    </w:rPr>
                    <w:t>Контур 11</w:t>
                  </w:r>
                </w:p>
              </w:tc>
            </w:tr>
            <w:tr w:rsidR="005C4BF5" w:rsidRPr="002921C0" w14:paraId="3E9A241F" w14:textId="77777777" w:rsidTr="00B22C31">
              <w:trPr>
                <w:trHeight w:val="38"/>
                <w:jc w:val="center"/>
              </w:trPr>
              <w:tc>
                <w:tcPr>
                  <w:tcW w:w="1140" w:type="dxa"/>
                  <w:shd w:val="clear" w:color="auto" w:fill="auto"/>
                  <w:vAlign w:val="center"/>
                </w:tcPr>
                <w:p w14:paraId="47DBDA5B" w14:textId="77777777" w:rsidR="005C4BF5" w:rsidRPr="002921C0" w:rsidRDefault="005C4BF5" w:rsidP="00B22C31">
                  <w:pPr>
                    <w:jc w:val="center"/>
                    <w:rPr>
                      <w:sz w:val="20"/>
                      <w:szCs w:val="20"/>
                    </w:rPr>
                  </w:pPr>
                  <w:r w:rsidRPr="003E1F96">
                    <w:rPr>
                      <w:sz w:val="20"/>
                      <w:szCs w:val="20"/>
                    </w:rPr>
                    <w:t>41</w:t>
                  </w:r>
                </w:p>
              </w:tc>
              <w:tc>
                <w:tcPr>
                  <w:tcW w:w="1670" w:type="dxa"/>
                  <w:shd w:val="clear" w:color="auto" w:fill="auto"/>
                  <w:vAlign w:val="center"/>
                </w:tcPr>
                <w:p w14:paraId="5854B80A" w14:textId="77777777" w:rsidR="005C4BF5" w:rsidRPr="002921C0" w:rsidRDefault="005C4BF5" w:rsidP="00B22C31">
                  <w:pPr>
                    <w:jc w:val="center"/>
                    <w:rPr>
                      <w:sz w:val="20"/>
                      <w:szCs w:val="20"/>
                    </w:rPr>
                  </w:pPr>
                  <w:r w:rsidRPr="003E1F96">
                    <w:rPr>
                      <w:sz w:val="20"/>
                      <w:szCs w:val="20"/>
                    </w:rPr>
                    <w:t>962848.57</w:t>
                  </w:r>
                </w:p>
              </w:tc>
              <w:tc>
                <w:tcPr>
                  <w:tcW w:w="1772" w:type="dxa"/>
                  <w:shd w:val="clear" w:color="auto" w:fill="auto"/>
                  <w:vAlign w:val="center"/>
                </w:tcPr>
                <w:p w14:paraId="45252F73" w14:textId="77777777" w:rsidR="005C4BF5" w:rsidRPr="002921C0" w:rsidRDefault="005C4BF5" w:rsidP="00B22C31">
                  <w:pPr>
                    <w:jc w:val="center"/>
                    <w:rPr>
                      <w:sz w:val="20"/>
                      <w:szCs w:val="20"/>
                    </w:rPr>
                  </w:pPr>
                  <w:r w:rsidRPr="003E1F96">
                    <w:rPr>
                      <w:sz w:val="20"/>
                      <w:szCs w:val="20"/>
                    </w:rPr>
                    <w:t>3530354.82</w:t>
                  </w:r>
                </w:p>
              </w:tc>
            </w:tr>
            <w:tr w:rsidR="005C4BF5" w:rsidRPr="002921C0" w14:paraId="67948F8C" w14:textId="77777777" w:rsidTr="00B22C31">
              <w:trPr>
                <w:trHeight w:val="38"/>
                <w:jc w:val="center"/>
              </w:trPr>
              <w:tc>
                <w:tcPr>
                  <w:tcW w:w="1140" w:type="dxa"/>
                  <w:shd w:val="clear" w:color="auto" w:fill="auto"/>
                  <w:vAlign w:val="center"/>
                </w:tcPr>
                <w:p w14:paraId="3A688ED5" w14:textId="77777777" w:rsidR="005C4BF5" w:rsidRPr="002921C0" w:rsidRDefault="005C4BF5" w:rsidP="00B22C31">
                  <w:pPr>
                    <w:jc w:val="center"/>
                    <w:rPr>
                      <w:sz w:val="20"/>
                      <w:szCs w:val="20"/>
                    </w:rPr>
                  </w:pPr>
                  <w:r w:rsidRPr="003E1F96">
                    <w:rPr>
                      <w:sz w:val="20"/>
                      <w:szCs w:val="20"/>
                    </w:rPr>
                    <w:t>42</w:t>
                  </w:r>
                </w:p>
              </w:tc>
              <w:tc>
                <w:tcPr>
                  <w:tcW w:w="1670" w:type="dxa"/>
                  <w:shd w:val="clear" w:color="auto" w:fill="auto"/>
                  <w:vAlign w:val="center"/>
                </w:tcPr>
                <w:p w14:paraId="583C457D" w14:textId="77777777" w:rsidR="005C4BF5" w:rsidRPr="002921C0" w:rsidRDefault="005C4BF5" w:rsidP="00B22C31">
                  <w:pPr>
                    <w:jc w:val="center"/>
                    <w:rPr>
                      <w:sz w:val="20"/>
                      <w:szCs w:val="20"/>
                    </w:rPr>
                  </w:pPr>
                  <w:r w:rsidRPr="003E1F96">
                    <w:rPr>
                      <w:sz w:val="20"/>
                      <w:szCs w:val="20"/>
                    </w:rPr>
                    <w:t>962848.57</w:t>
                  </w:r>
                </w:p>
              </w:tc>
              <w:tc>
                <w:tcPr>
                  <w:tcW w:w="1772" w:type="dxa"/>
                  <w:shd w:val="clear" w:color="auto" w:fill="auto"/>
                  <w:vAlign w:val="center"/>
                </w:tcPr>
                <w:p w14:paraId="1B42AA86" w14:textId="77777777" w:rsidR="005C4BF5" w:rsidRPr="002921C0" w:rsidRDefault="005C4BF5" w:rsidP="00B22C31">
                  <w:pPr>
                    <w:jc w:val="center"/>
                    <w:rPr>
                      <w:sz w:val="20"/>
                      <w:szCs w:val="20"/>
                    </w:rPr>
                  </w:pPr>
                  <w:r w:rsidRPr="003E1F96">
                    <w:rPr>
                      <w:sz w:val="20"/>
                      <w:szCs w:val="20"/>
                    </w:rPr>
                    <w:t>3530355.82</w:t>
                  </w:r>
                </w:p>
              </w:tc>
            </w:tr>
            <w:tr w:rsidR="005C4BF5" w:rsidRPr="002921C0" w14:paraId="6A6BC3EB" w14:textId="77777777" w:rsidTr="00B22C31">
              <w:trPr>
                <w:trHeight w:val="38"/>
                <w:jc w:val="center"/>
              </w:trPr>
              <w:tc>
                <w:tcPr>
                  <w:tcW w:w="1140" w:type="dxa"/>
                  <w:shd w:val="clear" w:color="auto" w:fill="auto"/>
                  <w:vAlign w:val="center"/>
                </w:tcPr>
                <w:p w14:paraId="4953E8E4" w14:textId="77777777" w:rsidR="005C4BF5" w:rsidRPr="002921C0" w:rsidRDefault="005C4BF5" w:rsidP="00B22C31">
                  <w:pPr>
                    <w:jc w:val="center"/>
                    <w:rPr>
                      <w:sz w:val="20"/>
                      <w:szCs w:val="20"/>
                    </w:rPr>
                  </w:pPr>
                  <w:r w:rsidRPr="003E1F96">
                    <w:rPr>
                      <w:sz w:val="20"/>
                      <w:szCs w:val="20"/>
                    </w:rPr>
                    <w:t>43</w:t>
                  </w:r>
                </w:p>
              </w:tc>
              <w:tc>
                <w:tcPr>
                  <w:tcW w:w="1670" w:type="dxa"/>
                  <w:shd w:val="clear" w:color="auto" w:fill="auto"/>
                  <w:vAlign w:val="center"/>
                </w:tcPr>
                <w:p w14:paraId="331A5669" w14:textId="77777777" w:rsidR="005C4BF5" w:rsidRPr="002921C0" w:rsidRDefault="005C4BF5" w:rsidP="00B22C31">
                  <w:pPr>
                    <w:jc w:val="center"/>
                    <w:rPr>
                      <w:sz w:val="20"/>
                      <w:szCs w:val="20"/>
                    </w:rPr>
                  </w:pPr>
                  <w:r w:rsidRPr="003E1F96">
                    <w:rPr>
                      <w:sz w:val="20"/>
                      <w:szCs w:val="20"/>
                    </w:rPr>
                    <w:t>962847.57</w:t>
                  </w:r>
                </w:p>
              </w:tc>
              <w:tc>
                <w:tcPr>
                  <w:tcW w:w="1772" w:type="dxa"/>
                  <w:shd w:val="clear" w:color="auto" w:fill="auto"/>
                  <w:vAlign w:val="center"/>
                </w:tcPr>
                <w:p w14:paraId="1471BCFC" w14:textId="77777777" w:rsidR="005C4BF5" w:rsidRPr="002921C0" w:rsidRDefault="005C4BF5" w:rsidP="00B22C31">
                  <w:pPr>
                    <w:jc w:val="center"/>
                    <w:rPr>
                      <w:sz w:val="20"/>
                      <w:szCs w:val="20"/>
                    </w:rPr>
                  </w:pPr>
                  <w:r w:rsidRPr="003E1F96">
                    <w:rPr>
                      <w:sz w:val="20"/>
                      <w:szCs w:val="20"/>
                    </w:rPr>
                    <w:t>3530355.82</w:t>
                  </w:r>
                </w:p>
              </w:tc>
            </w:tr>
            <w:tr w:rsidR="005C4BF5" w:rsidRPr="002921C0" w14:paraId="21100907" w14:textId="77777777" w:rsidTr="00B22C31">
              <w:trPr>
                <w:trHeight w:val="38"/>
                <w:jc w:val="center"/>
              </w:trPr>
              <w:tc>
                <w:tcPr>
                  <w:tcW w:w="1140" w:type="dxa"/>
                  <w:shd w:val="clear" w:color="auto" w:fill="auto"/>
                  <w:vAlign w:val="center"/>
                </w:tcPr>
                <w:p w14:paraId="43480D4D" w14:textId="77777777" w:rsidR="005C4BF5" w:rsidRPr="002921C0" w:rsidRDefault="005C4BF5" w:rsidP="00B22C31">
                  <w:pPr>
                    <w:jc w:val="center"/>
                    <w:rPr>
                      <w:sz w:val="20"/>
                      <w:szCs w:val="20"/>
                    </w:rPr>
                  </w:pPr>
                  <w:r w:rsidRPr="003E1F96">
                    <w:rPr>
                      <w:sz w:val="20"/>
                      <w:szCs w:val="20"/>
                    </w:rPr>
                    <w:t>44</w:t>
                  </w:r>
                </w:p>
              </w:tc>
              <w:tc>
                <w:tcPr>
                  <w:tcW w:w="1670" w:type="dxa"/>
                  <w:shd w:val="clear" w:color="auto" w:fill="auto"/>
                  <w:vAlign w:val="center"/>
                </w:tcPr>
                <w:p w14:paraId="3E331146" w14:textId="77777777" w:rsidR="005C4BF5" w:rsidRPr="002921C0" w:rsidRDefault="005C4BF5" w:rsidP="00B22C31">
                  <w:pPr>
                    <w:jc w:val="center"/>
                    <w:rPr>
                      <w:sz w:val="20"/>
                      <w:szCs w:val="20"/>
                    </w:rPr>
                  </w:pPr>
                  <w:r w:rsidRPr="003E1F96">
                    <w:rPr>
                      <w:sz w:val="20"/>
                      <w:szCs w:val="20"/>
                    </w:rPr>
                    <w:t>962847.57</w:t>
                  </w:r>
                </w:p>
              </w:tc>
              <w:tc>
                <w:tcPr>
                  <w:tcW w:w="1772" w:type="dxa"/>
                  <w:shd w:val="clear" w:color="auto" w:fill="auto"/>
                  <w:vAlign w:val="center"/>
                </w:tcPr>
                <w:p w14:paraId="482A7D26" w14:textId="77777777" w:rsidR="005C4BF5" w:rsidRPr="002921C0" w:rsidRDefault="005C4BF5" w:rsidP="00B22C31">
                  <w:pPr>
                    <w:jc w:val="center"/>
                    <w:rPr>
                      <w:sz w:val="20"/>
                      <w:szCs w:val="20"/>
                    </w:rPr>
                  </w:pPr>
                  <w:r w:rsidRPr="003E1F96">
                    <w:rPr>
                      <w:sz w:val="20"/>
                      <w:szCs w:val="20"/>
                    </w:rPr>
                    <w:t>3530354.82</w:t>
                  </w:r>
                </w:p>
              </w:tc>
            </w:tr>
            <w:tr w:rsidR="005C4BF5" w:rsidRPr="002921C0" w14:paraId="73D120B7" w14:textId="77777777" w:rsidTr="00B22C31">
              <w:trPr>
                <w:trHeight w:val="38"/>
                <w:jc w:val="center"/>
              </w:trPr>
              <w:tc>
                <w:tcPr>
                  <w:tcW w:w="1140" w:type="dxa"/>
                  <w:shd w:val="clear" w:color="auto" w:fill="auto"/>
                  <w:vAlign w:val="center"/>
                </w:tcPr>
                <w:p w14:paraId="7F370C6F" w14:textId="77777777" w:rsidR="005C4BF5" w:rsidRPr="002921C0" w:rsidRDefault="005C4BF5" w:rsidP="00B22C31">
                  <w:pPr>
                    <w:jc w:val="center"/>
                    <w:rPr>
                      <w:sz w:val="20"/>
                      <w:szCs w:val="20"/>
                    </w:rPr>
                  </w:pPr>
                  <w:r w:rsidRPr="003E1F96">
                    <w:rPr>
                      <w:sz w:val="20"/>
                      <w:szCs w:val="20"/>
                    </w:rPr>
                    <w:t>41</w:t>
                  </w:r>
                </w:p>
              </w:tc>
              <w:tc>
                <w:tcPr>
                  <w:tcW w:w="1670" w:type="dxa"/>
                  <w:shd w:val="clear" w:color="auto" w:fill="auto"/>
                  <w:vAlign w:val="center"/>
                </w:tcPr>
                <w:p w14:paraId="7DE4F5AE" w14:textId="77777777" w:rsidR="005C4BF5" w:rsidRPr="002921C0" w:rsidRDefault="005C4BF5" w:rsidP="00B22C31">
                  <w:pPr>
                    <w:jc w:val="center"/>
                    <w:rPr>
                      <w:sz w:val="20"/>
                      <w:szCs w:val="20"/>
                    </w:rPr>
                  </w:pPr>
                  <w:r w:rsidRPr="003E1F96">
                    <w:rPr>
                      <w:sz w:val="20"/>
                      <w:szCs w:val="20"/>
                    </w:rPr>
                    <w:t>962848.57</w:t>
                  </w:r>
                </w:p>
              </w:tc>
              <w:tc>
                <w:tcPr>
                  <w:tcW w:w="1772" w:type="dxa"/>
                  <w:shd w:val="clear" w:color="auto" w:fill="auto"/>
                  <w:vAlign w:val="center"/>
                </w:tcPr>
                <w:p w14:paraId="53B2220D" w14:textId="77777777" w:rsidR="005C4BF5" w:rsidRPr="002921C0" w:rsidRDefault="005C4BF5" w:rsidP="00B22C31">
                  <w:pPr>
                    <w:jc w:val="center"/>
                    <w:rPr>
                      <w:sz w:val="20"/>
                      <w:szCs w:val="20"/>
                    </w:rPr>
                  </w:pPr>
                  <w:r w:rsidRPr="003E1F96">
                    <w:rPr>
                      <w:sz w:val="20"/>
                      <w:szCs w:val="20"/>
                    </w:rPr>
                    <w:t>3530354.82</w:t>
                  </w:r>
                </w:p>
              </w:tc>
            </w:tr>
            <w:tr w:rsidR="005C4BF5" w:rsidRPr="002921C0" w14:paraId="2A7FE077" w14:textId="77777777" w:rsidTr="00B22C31">
              <w:trPr>
                <w:trHeight w:val="38"/>
                <w:jc w:val="center"/>
              </w:trPr>
              <w:tc>
                <w:tcPr>
                  <w:tcW w:w="4582" w:type="dxa"/>
                  <w:gridSpan w:val="3"/>
                  <w:shd w:val="clear" w:color="auto" w:fill="auto"/>
                  <w:vAlign w:val="center"/>
                </w:tcPr>
                <w:p w14:paraId="38E0FE13" w14:textId="77777777" w:rsidR="005C4BF5" w:rsidRPr="002921C0" w:rsidRDefault="005C4BF5" w:rsidP="00B22C31">
                  <w:pPr>
                    <w:jc w:val="center"/>
                    <w:rPr>
                      <w:sz w:val="20"/>
                      <w:szCs w:val="20"/>
                    </w:rPr>
                  </w:pPr>
                  <w:r>
                    <w:rPr>
                      <w:sz w:val="20"/>
                      <w:szCs w:val="20"/>
                    </w:rPr>
                    <w:t>Контур 12</w:t>
                  </w:r>
                </w:p>
              </w:tc>
            </w:tr>
            <w:tr w:rsidR="005C4BF5" w:rsidRPr="002921C0" w14:paraId="33124043" w14:textId="77777777" w:rsidTr="00B22C31">
              <w:trPr>
                <w:trHeight w:val="38"/>
                <w:jc w:val="center"/>
              </w:trPr>
              <w:tc>
                <w:tcPr>
                  <w:tcW w:w="1140" w:type="dxa"/>
                  <w:shd w:val="clear" w:color="auto" w:fill="auto"/>
                  <w:vAlign w:val="center"/>
                </w:tcPr>
                <w:p w14:paraId="06D30C9A" w14:textId="77777777" w:rsidR="005C4BF5" w:rsidRPr="002921C0" w:rsidRDefault="005C4BF5" w:rsidP="00B22C31">
                  <w:pPr>
                    <w:jc w:val="center"/>
                    <w:rPr>
                      <w:sz w:val="20"/>
                      <w:szCs w:val="20"/>
                    </w:rPr>
                  </w:pPr>
                  <w:r w:rsidRPr="003E1F96">
                    <w:rPr>
                      <w:sz w:val="20"/>
                      <w:szCs w:val="20"/>
                    </w:rPr>
                    <w:lastRenderedPageBreak/>
                    <w:t>45</w:t>
                  </w:r>
                </w:p>
              </w:tc>
              <w:tc>
                <w:tcPr>
                  <w:tcW w:w="1670" w:type="dxa"/>
                  <w:shd w:val="clear" w:color="auto" w:fill="auto"/>
                  <w:vAlign w:val="center"/>
                </w:tcPr>
                <w:p w14:paraId="69971B7A" w14:textId="77777777" w:rsidR="005C4BF5" w:rsidRPr="002921C0" w:rsidRDefault="005C4BF5" w:rsidP="00B22C31">
                  <w:pPr>
                    <w:jc w:val="center"/>
                    <w:rPr>
                      <w:sz w:val="20"/>
                      <w:szCs w:val="20"/>
                    </w:rPr>
                  </w:pPr>
                  <w:r w:rsidRPr="003E1F96">
                    <w:rPr>
                      <w:sz w:val="20"/>
                      <w:szCs w:val="20"/>
                    </w:rPr>
                    <w:t>963063.64</w:t>
                  </w:r>
                </w:p>
              </w:tc>
              <w:tc>
                <w:tcPr>
                  <w:tcW w:w="1772" w:type="dxa"/>
                  <w:shd w:val="clear" w:color="auto" w:fill="auto"/>
                  <w:vAlign w:val="center"/>
                </w:tcPr>
                <w:p w14:paraId="6506059D" w14:textId="77777777" w:rsidR="005C4BF5" w:rsidRPr="002921C0" w:rsidRDefault="005C4BF5" w:rsidP="00B22C31">
                  <w:pPr>
                    <w:jc w:val="center"/>
                    <w:rPr>
                      <w:sz w:val="20"/>
                      <w:szCs w:val="20"/>
                    </w:rPr>
                  </w:pPr>
                  <w:r w:rsidRPr="003E1F96">
                    <w:rPr>
                      <w:sz w:val="20"/>
                      <w:szCs w:val="20"/>
                    </w:rPr>
                    <w:t>3530373.53</w:t>
                  </w:r>
                </w:p>
              </w:tc>
            </w:tr>
            <w:tr w:rsidR="005C4BF5" w:rsidRPr="002921C0" w14:paraId="48E1AD6B" w14:textId="77777777" w:rsidTr="00B22C31">
              <w:trPr>
                <w:trHeight w:val="38"/>
                <w:jc w:val="center"/>
              </w:trPr>
              <w:tc>
                <w:tcPr>
                  <w:tcW w:w="1140" w:type="dxa"/>
                  <w:shd w:val="clear" w:color="auto" w:fill="auto"/>
                  <w:vAlign w:val="center"/>
                </w:tcPr>
                <w:p w14:paraId="5E381737" w14:textId="77777777" w:rsidR="005C4BF5" w:rsidRPr="002921C0" w:rsidRDefault="005C4BF5" w:rsidP="00B22C31">
                  <w:pPr>
                    <w:jc w:val="center"/>
                    <w:rPr>
                      <w:sz w:val="20"/>
                      <w:szCs w:val="20"/>
                    </w:rPr>
                  </w:pPr>
                  <w:r w:rsidRPr="003E1F96">
                    <w:rPr>
                      <w:sz w:val="20"/>
                      <w:szCs w:val="20"/>
                    </w:rPr>
                    <w:t>46</w:t>
                  </w:r>
                </w:p>
              </w:tc>
              <w:tc>
                <w:tcPr>
                  <w:tcW w:w="1670" w:type="dxa"/>
                  <w:shd w:val="clear" w:color="auto" w:fill="auto"/>
                  <w:vAlign w:val="center"/>
                </w:tcPr>
                <w:p w14:paraId="28DF80C2" w14:textId="77777777" w:rsidR="005C4BF5" w:rsidRPr="002921C0" w:rsidRDefault="005C4BF5" w:rsidP="00B22C31">
                  <w:pPr>
                    <w:jc w:val="center"/>
                    <w:rPr>
                      <w:sz w:val="20"/>
                      <w:szCs w:val="20"/>
                    </w:rPr>
                  </w:pPr>
                  <w:r w:rsidRPr="003E1F96">
                    <w:rPr>
                      <w:sz w:val="20"/>
                      <w:szCs w:val="20"/>
                    </w:rPr>
                    <w:t>963062.02</w:t>
                  </w:r>
                </w:p>
              </w:tc>
              <w:tc>
                <w:tcPr>
                  <w:tcW w:w="1772" w:type="dxa"/>
                  <w:shd w:val="clear" w:color="auto" w:fill="auto"/>
                  <w:vAlign w:val="center"/>
                </w:tcPr>
                <w:p w14:paraId="215B5BE9" w14:textId="77777777" w:rsidR="005C4BF5" w:rsidRPr="002921C0" w:rsidRDefault="005C4BF5" w:rsidP="00B22C31">
                  <w:pPr>
                    <w:jc w:val="center"/>
                    <w:rPr>
                      <w:sz w:val="20"/>
                      <w:szCs w:val="20"/>
                    </w:rPr>
                  </w:pPr>
                  <w:r w:rsidRPr="003E1F96">
                    <w:rPr>
                      <w:sz w:val="20"/>
                      <w:szCs w:val="20"/>
                    </w:rPr>
                    <w:t>3530377.7</w:t>
                  </w:r>
                </w:p>
              </w:tc>
            </w:tr>
            <w:tr w:rsidR="005C4BF5" w:rsidRPr="002921C0" w14:paraId="231D7B7C" w14:textId="77777777" w:rsidTr="00B22C31">
              <w:trPr>
                <w:trHeight w:val="38"/>
                <w:jc w:val="center"/>
              </w:trPr>
              <w:tc>
                <w:tcPr>
                  <w:tcW w:w="1140" w:type="dxa"/>
                  <w:shd w:val="clear" w:color="auto" w:fill="auto"/>
                  <w:vAlign w:val="center"/>
                </w:tcPr>
                <w:p w14:paraId="14C6CF6B" w14:textId="77777777" w:rsidR="005C4BF5" w:rsidRPr="002921C0" w:rsidRDefault="005C4BF5" w:rsidP="00B22C31">
                  <w:pPr>
                    <w:jc w:val="center"/>
                    <w:rPr>
                      <w:sz w:val="20"/>
                      <w:szCs w:val="20"/>
                    </w:rPr>
                  </w:pPr>
                  <w:r w:rsidRPr="003E1F96">
                    <w:rPr>
                      <w:sz w:val="20"/>
                      <w:szCs w:val="20"/>
                    </w:rPr>
                    <w:t>47</w:t>
                  </w:r>
                </w:p>
              </w:tc>
              <w:tc>
                <w:tcPr>
                  <w:tcW w:w="1670" w:type="dxa"/>
                  <w:shd w:val="clear" w:color="auto" w:fill="auto"/>
                  <w:vAlign w:val="center"/>
                </w:tcPr>
                <w:p w14:paraId="2A1004C7" w14:textId="77777777" w:rsidR="005C4BF5" w:rsidRPr="002921C0" w:rsidRDefault="005C4BF5" w:rsidP="00B22C31">
                  <w:pPr>
                    <w:jc w:val="center"/>
                    <w:rPr>
                      <w:sz w:val="20"/>
                      <w:szCs w:val="20"/>
                    </w:rPr>
                  </w:pPr>
                  <w:r w:rsidRPr="003E1F96">
                    <w:rPr>
                      <w:sz w:val="20"/>
                      <w:szCs w:val="20"/>
                    </w:rPr>
                    <w:t>963061.09</w:t>
                  </w:r>
                </w:p>
              </w:tc>
              <w:tc>
                <w:tcPr>
                  <w:tcW w:w="1772" w:type="dxa"/>
                  <w:shd w:val="clear" w:color="auto" w:fill="auto"/>
                  <w:vAlign w:val="center"/>
                </w:tcPr>
                <w:p w14:paraId="43941604" w14:textId="77777777" w:rsidR="005C4BF5" w:rsidRPr="002921C0" w:rsidRDefault="005C4BF5" w:rsidP="00B22C31">
                  <w:pPr>
                    <w:jc w:val="center"/>
                    <w:rPr>
                      <w:sz w:val="20"/>
                      <w:szCs w:val="20"/>
                    </w:rPr>
                  </w:pPr>
                  <w:r w:rsidRPr="003E1F96">
                    <w:rPr>
                      <w:sz w:val="20"/>
                      <w:szCs w:val="20"/>
                    </w:rPr>
                    <w:t>3530377.34</w:t>
                  </w:r>
                </w:p>
              </w:tc>
            </w:tr>
            <w:tr w:rsidR="005C4BF5" w:rsidRPr="002921C0" w14:paraId="0045641E" w14:textId="77777777" w:rsidTr="00B22C31">
              <w:trPr>
                <w:trHeight w:val="38"/>
                <w:jc w:val="center"/>
              </w:trPr>
              <w:tc>
                <w:tcPr>
                  <w:tcW w:w="1140" w:type="dxa"/>
                  <w:shd w:val="clear" w:color="auto" w:fill="auto"/>
                  <w:vAlign w:val="center"/>
                </w:tcPr>
                <w:p w14:paraId="3D170A55" w14:textId="77777777" w:rsidR="005C4BF5" w:rsidRPr="002921C0" w:rsidRDefault="005C4BF5" w:rsidP="00B22C31">
                  <w:pPr>
                    <w:jc w:val="center"/>
                    <w:rPr>
                      <w:sz w:val="20"/>
                      <w:szCs w:val="20"/>
                    </w:rPr>
                  </w:pPr>
                  <w:r w:rsidRPr="003E1F96">
                    <w:rPr>
                      <w:sz w:val="20"/>
                      <w:szCs w:val="20"/>
                    </w:rPr>
                    <w:t>48</w:t>
                  </w:r>
                </w:p>
              </w:tc>
              <w:tc>
                <w:tcPr>
                  <w:tcW w:w="1670" w:type="dxa"/>
                  <w:shd w:val="clear" w:color="auto" w:fill="auto"/>
                  <w:vAlign w:val="center"/>
                </w:tcPr>
                <w:p w14:paraId="37F420E4" w14:textId="77777777" w:rsidR="005C4BF5" w:rsidRPr="002921C0" w:rsidRDefault="005C4BF5" w:rsidP="00B22C31">
                  <w:pPr>
                    <w:jc w:val="center"/>
                    <w:rPr>
                      <w:sz w:val="20"/>
                      <w:szCs w:val="20"/>
                    </w:rPr>
                  </w:pPr>
                  <w:r w:rsidRPr="003E1F96">
                    <w:rPr>
                      <w:sz w:val="20"/>
                      <w:szCs w:val="20"/>
                    </w:rPr>
                    <w:t>963062.71</w:t>
                  </w:r>
                </w:p>
              </w:tc>
              <w:tc>
                <w:tcPr>
                  <w:tcW w:w="1772" w:type="dxa"/>
                  <w:shd w:val="clear" w:color="auto" w:fill="auto"/>
                  <w:vAlign w:val="center"/>
                </w:tcPr>
                <w:p w14:paraId="2B9EA5A5" w14:textId="77777777" w:rsidR="005C4BF5" w:rsidRPr="002921C0" w:rsidRDefault="005C4BF5" w:rsidP="00B22C31">
                  <w:pPr>
                    <w:jc w:val="center"/>
                    <w:rPr>
                      <w:sz w:val="20"/>
                      <w:szCs w:val="20"/>
                    </w:rPr>
                  </w:pPr>
                  <w:r w:rsidRPr="003E1F96">
                    <w:rPr>
                      <w:sz w:val="20"/>
                      <w:szCs w:val="20"/>
                    </w:rPr>
                    <w:t>3530373.17</w:t>
                  </w:r>
                </w:p>
              </w:tc>
            </w:tr>
            <w:tr w:rsidR="005C4BF5" w:rsidRPr="002921C0" w14:paraId="46BAC9CA" w14:textId="77777777" w:rsidTr="00B22C31">
              <w:trPr>
                <w:trHeight w:val="38"/>
                <w:jc w:val="center"/>
              </w:trPr>
              <w:tc>
                <w:tcPr>
                  <w:tcW w:w="1140" w:type="dxa"/>
                  <w:shd w:val="clear" w:color="auto" w:fill="auto"/>
                  <w:vAlign w:val="center"/>
                </w:tcPr>
                <w:p w14:paraId="011E76B8" w14:textId="77777777" w:rsidR="005C4BF5" w:rsidRPr="002921C0" w:rsidRDefault="005C4BF5" w:rsidP="00B22C31">
                  <w:pPr>
                    <w:jc w:val="center"/>
                    <w:rPr>
                      <w:sz w:val="20"/>
                      <w:szCs w:val="20"/>
                    </w:rPr>
                  </w:pPr>
                  <w:r w:rsidRPr="003E1F96">
                    <w:rPr>
                      <w:sz w:val="20"/>
                      <w:szCs w:val="20"/>
                    </w:rPr>
                    <w:t>45</w:t>
                  </w:r>
                </w:p>
              </w:tc>
              <w:tc>
                <w:tcPr>
                  <w:tcW w:w="1670" w:type="dxa"/>
                  <w:shd w:val="clear" w:color="auto" w:fill="auto"/>
                  <w:vAlign w:val="center"/>
                </w:tcPr>
                <w:p w14:paraId="08BD1D95" w14:textId="77777777" w:rsidR="005C4BF5" w:rsidRPr="002921C0" w:rsidRDefault="005C4BF5" w:rsidP="00B22C31">
                  <w:pPr>
                    <w:jc w:val="center"/>
                    <w:rPr>
                      <w:sz w:val="20"/>
                      <w:szCs w:val="20"/>
                    </w:rPr>
                  </w:pPr>
                  <w:r w:rsidRPr="003E1F96">
                    <w:rPr>
                      <w:sz w:val="20"/>
                      <w:szCs w:val="20"/>
                    </w:rPr>
                    <w:t>963063.64</w:t>
                  </w:r>
                </w:p>
              </w:tc>
              <w:tc>
                <w:tcPr>
                  <w:tcW w:w="1772" w:type="dxa"/>
                  <w:shd w:val="clear" w:color="auto" w:fill="auto"/>
                  <w:vAlign w:val="center"/>
                </w:tcPr>
                <w:p w14:paraId="5A248979" w14:textId="77777777" w:rsidR="005C4BF5" w:rsidRPr="002921C0" w:rsidRDefault="005C4BF5" w:rsidP="00B22C31">
                  <w:pPr>
                    <w:jc w:val="center"/>
                    <w:rPr>
                      <w:sz w:val="20"/>
                      <w:szCs w:val="20"/>
                    </w:rPr>
                  </w:pPr>
                  <w:r w:rsidRPr="003E1F96">
                    <w:rPr>
                      <w:sz w:val="20"/>
                      <w:szCs w:val="20"/>
                    </w:rPr>
                    <w:t>3530373.53</w:t>
                  </w:r>
                </w:p>
              </w:tc>
            </w:tr>
            <w:tr w:rsidR="005C4BF5" w:rsidRPr="002921C0" w14:paraId="44022BED" w14:textId="77777777" w:rsidTr="00B22C31">
              <w:trPr>
                <w:trHeight w:val="38"/>
                <w:jc w:val="center"/>
              </w:trPr>
              <w:tc>
                <w:tcPr>
                  <w:tcW w:w="4582" w:type="dxa"/>
                  <w:gridSpan w:val="3"/>
                  <w:shd w:val="clear" w:color="auto" w:fill="auto"/>
                  <w:vAlign w:val="center"/>
                </w:tcPr>
                <w:p w14:paraId="06DC1444" w14:textId="77777777" w:rsidR="005C4BF5" w:rsidRPr="002921C0" w:rsidRDefault="005C4BF5" w:rsidP="00B22C31">
                  <w:pPr>
                    <w:jc w:val="center"/>
                    <w:rPr>
                      <w:sz w:val="20"/>
                      <w:szCs w:val="20"/>
                    </w:rPr>
                  </w:pPr>
                  <w:r>
                    <w:rPr>
                      <w:sz w:val="20"/>
                      <w:szCs w:val="20"/>
                    </w:rPr>
                    <w:t>Контур 13</w:t>
                  </w:r>
                </w:p>
              </w:tc>
            </w:tr>
            <w:tr w:rsidR="005C4BF5" w:rsidRPr="002921C0" w14:paraId="3C6BAEB4" w14:textId="77777777" w:rsidTr="00B22C31">
              <w:trPr>
                <w:trHeight w:val="38"/>
                <w:jc w:val="center"/>
              </w:trPr>
              <w:tc>
                <w:tcPr>
                  <w:tcW w:w="1140" w:type="dxa"/>
                  <w:shd w:val="clear" w:color="auto" w:fill="auto"/>
                  <w:vAlign w:val="center"/>
                </w:tcPr>
                <w:p w14:paraId="225BF7EB" w14:textId="77777777" w:rsidR="005C4BF5" w:rsidRPr="002921C0" w:rsidRDefault="005C4BF5" w:rsidP="00B22C31">
                  <w:pPr>
                    <w:jc w:val="center"/>
                    <w:rPr>
                      <w:sz w:val="20"/>
                      <w:szCs w:val="20"/>
                    </w:rPr>
                  </w:pPr>
                  <w:r w:rsidRPr="003E1F96">
                    <w:rPr>
                      <w:sz w:val="20"/>
                      <w:szCs w:val="20"/>
                    </w:rPr>
                    <w:t>49</w:t>
                  </w:r>
                </w:p>
              </w:tc>
              <w:tc>
                <w:tcPr>
                  <w:tcW w:w="1670" w:type="dxa"/>
                  <w:shd w:val="clear" w:color="auto" w:fill="auto"/>
                  <w:vAlign w:val="center"/>
                </w:tcPr>
                <w:p w14:paraId="3D42BD86" w14:textId="77777777" w:rsidR="005C4BF5" w:rsidRPr="002921C0" w:rsidRDefault="005C4BF5" w:rsidP="00B22C31">
                  <w:pPr>
                    <w:jc w:val="center"/>
                    <w:rPr>
                      <w:sz w:val="20"/>
                      <w:szCs w:val="20"/>
                    </w:rPr>
                  </w:pPr>
                  <w:r w:rsidRPr="003E1F96">
                    <w:rPr>
                      <w:sz w:val="20"/>
                      <w:szCs w:val="20"/>
                    </w:rPr>
                    <w:t>962801.57</w:t>
                  </w:r>
                </w:p>
              </w:tc>
              <w:tc>
                <w:tcPr>
                  <w:tcW w:w="1772" w:type="dxa"/>
                  <w:shd w:val="clear" w:color="auto" w:fill="auto"/>
                  <w:vAlign w:val="center"/>
                </w:tcPr>
                <w:p w14:paraId="446D9EA3" w14:textId="77777777" w:rsidR="005C4BF5" w:rsidRPr="002921C0" w:rsidRDefault="005C4BF5" w:rsidP="00B22C31">
                  <w:pPr>
                    <w:jc w:val="center"/>
                    <w:rPr>
                      <w:sz w:val="20"/>
                      <w:szCs w:val="20"/>
                    </w:rPr>
                  </w:pPr>
                  <w:r w:rsidRPr="003E1F96">
                    <w:rPr>
                      <w:sz w:val="20"/>
                      <w:szCs w:val="20"/>
                    </w:rPr>
                    <w:t>3530392.84</w:t>
                  </w:r>
                </w:p>
              </w:tc>
            </w:tr>
            <w:tr w:rsidR="005C4BF5" w:rsidRPr="002921C0" w14:paraId="516FBB3F" w14:textId="77777777" w:rsidTr="00B22C31">
              <w:trPr>
                <w:trHeight w:val="38"/>
                <w:jc w:val="center"/>
              </w:trPr>
              <w:tc>
                <w:tcPr>
                  <w:tcW w:w="1140" w:type="dxa"/>
                  <w:shd w:val="clear" w:color="auto" w:fill="auto"/>
                  <w:vAlign w:val="center"/>
                </w:tcPr>
                <w:p w14:paraId="0A1A00EB" w14:textId="77777777" w:rsidR="005C4BF5" w:rsidRPr="002921C0" w:rsidRDefault="005C4BF5" w:rsidP="00B22C31">
                  <w:pPr>
                    <w:jc w:val="center"/>
                    <w:rPr>
                      <w:sz w:val="20"/>
                      <w:szCs w:val="20"/>
                    </w:rPr>
                  </w:pPr>
                  <w:r w:rsidRPr="003E1F96">
                    <w:rPr>
                      <w:sz w:val="20"/>
                      <w:szCs w:val="20"/>
                    </w:rPr>
                    <w:t>50</w:t>
                  </w:r>
                </w:p>
              </w:tc>
              <w:tc>
                <w:tcPr>
                  <w:tcW w:w="1670" w:type="dxa"/>
                  <w:shd w:val="clear" w:color="auto" w:fill="auto"/>
                  <w:vAlign w:val="center"/>
                </w:tcPr>
                <w:p w14:paraId="22A1DC76" w14:textId="77777777" w:rsidR="005C4BF5" w:rsidRPr="002921C0" w:rsidRDefault="005C4BF5" w:rsidP="00B22C31">
                  <w:pPr>
                    <w:jc w:val="center"/>
                    <w:rPr>
                      <w:sz w:val="20"/>
                      <w:szCs w:val="20"/>
                    </w:rPr>
                  </w:pPr>
                  <w:r w:rsidRPr="003E1F96">
                    <w:rPr>
                      <w:sz w:val="20"/>
                      <w:szCs w:val="20"/>
                    </w:rPr>
                    <w:t>962801.82</w:t>
                  </w:r>
                </w:p>
              </w:tc>
              <w:tc>
                <w:tcPr>
                  <w:tcW w:w="1772" w:type="dxa"/>
                  <w:shd w:val="clear" w:color="auto" w:fill="auto"/>
                  <w:vAlign w:val="center"/>
                </w:tcPr>
                <w:p w14:paraId="36937156" w14:textId="77777777" w:rsidR="005C4BF5" w:rsidRPr="002921C0" w:rsidRDefault="005C4BF5" w:rsidP="00B22C31">
                  <w:pPr>
                    <w:jc w:val="center"/>
                    <w:rPr>
                      <w:sz w:val="20"/>
                      <w:szCs w:val="20"/>
                    </w:rPr>
                  </w:pPr>
                  <w:r w:rsidRPr="003E1F96">
                    <w:rPr>
                      <w:sz w:val="20"/>
                      <w:szCs w:val="20"/>
                    </w:rPr>
                    <w:t>3530393.82</w:t>
                  </w:r>
                </w:p>
              </w:tc>
            </w:tr>
            <w:tr w:rsidR="005C4BF5" w:rsidRPr="002921C0" w14:paraId="3BA029C8" w14:textId="77777777" w:rsidTr="00B22C31">
              <w:trPr>
                <w:trHeight w:val="38"/>
                <w:jc w:val="center"/>
              </w:trPr>
              <w:tc>
                <w:tcPr>
                  <w:tcW w:w="1140" w:type="dxa"/>
                  <w:shd w:val="clear" w:color="auto" w:fill="auto"/>
                  <w:vAlign w:val="center"/>
                </w:tcPr>
                <w:p w14:paraId="466F32E8" w14:textId="77777777" w:rsidR="005C4BF5" w:rsidRPr="002921C0" w:rsidRDefault="005C4BF5" w:rsidP="00B22C31">
                  <w:pPr>
                    <w:jc w:val="center"/>
                    <w:rPr>
                      <w:sz w:val="20"/>
                      <w:szCs w:val="20"/>
                    </w:rPr>
                  </w:pPr>
                  <w:r w:rsidRPr="003E1F96">
                    <w:rPr>
                      <w:sz w:val="20"/>
                      <w:szCs w:val="20"/>
                    </w:rPr>
                    <w:t>51</w:t>
                  </w:r>
                </w:p>
              </w:tc>
              <w:tc>
                <w:tcPr>
                  <w:tcW w:w="1670" w:type="dxa"/>
                  <w:shd w:val="clear" w:color="auto" w:fill="auto"/>
                  <w:vAlign w:val="center"/>
                </w:tcPr>
                <w:p w14:paraId="3300D203" w14:textId="77777777" w:rsidR="005C4BF5" w:rsidRPr="002921C0" w:rsidRDefault="005C4BF5" w:rsidP="00B22C31">
                  <w:pPr>
                    <w:jc w:val="center"/>
                    <w:rPr>
                      <w:sz w:val="20"/>
                      <w:szCs w:val="20"/>
                    </w:rPr>
                  </w:pPr>
                  <w:r w:rsidRPr="003E1F96">
                    <w:rPr>
                      <w:sz w:val="20"/>
                      <w:szCs w:val="20"/>
                    </w:rPr>
                    <w:t>962800.82</w:t>
                  </w:r>
                </w:p>
              </w:tc>
              <w:tc>
                <w:tcPr>
                  <w:tcW w:w="1772" w:type="dxa"/>
                  <w:shd w:val="clear" w:color="auto" w:fill="auto"/>
                  <w:vAlign w:val="center"/>
                </w:tcPr>
                <w:p w14:paraId="41858DDD" w14:textId="77777777" w:rsidR="005C4BF5" w:rsidRPr="002921C0" w:rsidRDefault="005C4BF5" w:rsidP="00B22C31">
                  <w:pPr>
                    <w:jc w:val="center"/>
                    <w:rPr>
                      <w:sz w:val="20"/>
                      <w:szCs w:val="20"/>
                    </w:rPr>
                  </w:pPr>
                  <w:r w:rsidRPr="003E1F96">
                    <w:rPr>
                      <w:sz w:val="20"/>
                      <w:szCs w:val="20"/>
                    </w:rPr>
                    <w:t>3530394.02</w:t>
                  </w:r>
                </w:p>
              </w:tc>
            </w:tr>
            <w:tr w:rsidR="005C4BF5" w:rsidRPr="002921C0" w14:paraId="6C4DD7CF" w14:textId="77777777" w:rsidTr="00B22C31">
              <w:trPr>
                <w:trHeight w:val="38"/>
                <w:jc w:val="center"/>
              </w:trPr>
              <w:tc>
                <w:tcPr>
                  <w:tcW w:w="1140" w:type="dxa"/>
                  <w:shd w:val="clear" w:color="auto" w:fill="auto"/>
                  <w:vAlign w:val="center"/>
                </w:tcPr>
                <w:p w14:paraId="0A6FB6F9" w14:textId="77777777" w:rsidR="005C4BF5" w:rsidRPr="002921C0" w:rsidRDefault="005C4BF5" w:rsidP="00B22C31">
                  <w:pPr>
                    <w:jc w:val="center"/>
                    <w:rPr>
                      <w:sz w:val="20"/>
                      <w:szCs w:val="20"/>
                    </w:rPr>
                  </w:pPr>
                  <w:r w:rsidRPr="003E1F96">
                    <w:rPr>
                      <w:sz w:val="20"/>
                      <w:szCs w:val="20"/>
                    </w:rPr>
                    <w:t>52</w:t>
                  </w:r>
                </w:p>
              </w:tc>
              <w:tc>
                <w:tcPr>
                  <w:tcW w:w="1670" w:type="dxa"/>
                  <w:shd w:val="clear" w:color="auto" w:fill="auto"/>
                  <w:vAlign w:val="center"/>
                </w:tcPr>
                <w:p w14:paraId="7ACB35B6" w14:textId="77777777" w:rsidR="005C4BF5" w:rsidRPr="002921C0" w:rsidRDefault="005C4BF5" w:rsidP="00B22C31">
                  <w:pPr>
                    <w:jc w:val="center"/>
                    <w:rPr>
                      <w:sz w:val="20"/>
                      <w:szCs w:val="20"/>
                    </w:rPr>
                  </w:pPr>
                  <w:r w:rsidRPr="003E1F96">
                    <w:rPr>
                      <w:sz w:val="20"/>
                      <w:szCs w:val="20"/>
                    </w:rPr>
                    <w:t>962800.6</w:t>
                  </w:r>
                </w:p>
              </w:tc>
              <w:tc>
                <w:tcPr>
                  <w:tcW w:w="1772" w:type="dxa"/>
                  <w:shd w:val="clear" w:color="auto" w:fill="auto"/>
                  <w:vAlign w:val="center"/>
                </w:tcPr>
                <w:p w14:paraId="60D87D5A" w14:textId="77777777" w:rsidR="005C4BF5" w:rsidRPr="002921C0" w:rsidRDefault="005C4BF5" w:rsidP="00B22C31">
                  <w:pPr>
                    <w:jc w:val="center"/>
                    <w:rPr>
                      <w:sz w:val="20"/>
                      <w:szCs w:val="20"/>
                    </w:rPr>
                  </w:pPr>
                  <w:r w:rsidRPr="003E1F96">
                    <w:rPr>
                      <w:sz w:val="20"/>
                      <w:szCs w:val="20"/>
                    </w:rPr>
                    <w:t>3530393.06</w:t>
                  </w:r>
                </w:p>
              </w:tc>
            </w:tr>
            <w:tr w:rsidR="005C4BF5" w:rsidRPr="002921C0" w14:paraId="219B3F59" w14:textId="77777777" w:rsidTr="00B22C31">
              <w:trPr>
                <w:trHeight w:val="38"/>
                <w:jc w:val="center"/>
              </w:trPr>
              <w:tc>
                <w:tcPr>
                  <w:tcW w:w="1140" w:type="dxa"/>
                  <w:shd w:val="clear" w:color="auto" w:fill="auto"/>
                  <w:vAlign w:val="center"/>
                </w:tcPr>
                <w:p w14:paraId="015D128B" w14:textId="77777777" w:rsidR="005C4BF5" w:rsidRPr="002921C0" w:rsidRDefault="005C4BF5" w:rsidP="00B22C31">
                  <w:pPr>
                    <w:jc w:val="center"/>
                    <w:rPr>
                      <w:sz w:val="20"/>
                      <w:szCs w:val="20"/>
                    </w:rPr>
                  </w:pPr>
                  <w:r w:rsidRPr="003E1F96">
                    <w:rPr>
                      <w:sz w:val="20"/>
                      <w:szCs w:val="20"/>
                    </w:rPr>
                    <w:t>49</w:t>
                  </w:r>
                </w:p>
              </w:tc>
              <w:tc>
                <w:tcPr>
                  <w:tcW w:w="1670" w:type="dxa"/>
                  <w:shd w:val="clear" w:color="auto" w:fill="auto"/>
                  <w:vAlign w:val="center"/>
                </w:tcPr>
                <w:p w14:paraId="6A9D192A" w14:textId="77777777" w:rsidR="005C4BF5" w:rsidRPr="002921C0" w:rsidRDefault="005C4BF5" w:rsidP="00B22C31">
                  <w:pPr>
                    <w:jc w:val="center"/>
                    <w:rPr>
                      <w:sz w:val="20"/>
                      <w:szCs w:val="20"/>
                    </w:rPr>
                  </w:pPr>
                  <w:r w:rsidRPr="003E1F96">
                    <w:rPr>
                      <w:sz w:val="20"/>
                      <w:szCs w:val="20"/>
                    </w:rPr>
                    <w:t>962801.57</w:t>
                  </w:r>
                </w:p>
              </w:tc>
              <w:tc>
                <w:tcPr>
                  <w:tcW w:w="1772" w:type="dxa"/>
                  <w:shd w:val="clear" w:color="auto" w:fill="auto"/>
                  <w:vAlign w:val="center"/>
                </w:tcPr>
                <w:p w14:paraId="27DB42B7" w14:textId="77777777" w:rsidR="005C4BF5" w:rsidRPr="002921C0" w:rsidRDefault="005C4BF5" w:rsidP="00B22C31">
                  <w:pPr>
                    <w:jc w:val="center"/>
                    <w:rPr>
                      <w:sz w:val="20"/>
                      <w:szCs w:val="20"/>
                    </w:rPr>
                  </w:pPr>
                  <w:r w:rsidRPr="003E1F96">
                    <w:rPr>
                      <w:sz w:val="20"/>
                      <w:szCs w:val="20"/>
                    </w:rPr>
                    <w:t>3530392.84</w:t>
                  </w:r>
                </w:p>
              </w:tc>
            </w:tr>
            <w:tr w:rsidR="005C4BF5" w:rsidRPr="002921C0" w14:paraId="54D136AD" w14:textId="77777777" w:rsidTr="00B22C31">
              <w:trPr>
                <w:trHeight w:val="38"/>
                <w:jc w:val="center"/>
              </w:trPr>
              <w:tc>
                <w:tcPr>
                  <w:tcW w:w="4582" w:type="dxa"/>
                  <w:gridSpan w:val="3"/>
                  <w:shd w:val="clear" w:color="auto" w:fill="auto"/>
                  <w:vAlign w:val="center"/>
                </w:tcPr>
                <w:p w14:paraId="5BD9FD24" w14:textId="77777777" w:rsidR="005C4BF5" w:rsidRPr="002921C0" w:rsidRDefault="005C4BF5" w:rsidP="00B22C31">
                  <w:pPr>
                    <w:jc w:val="center"/>
                    <w:rPr>
                      <w:sz w:val="20"/>
                      <w:szCs w:val="20"/>
                    </w:rPr>
                  </w:pPr>
                  <w:r>
                    <w:rPr>
                      <w:sz w:val="20"/>
                      <w:szCs w:val="20"/>
                    </w:rPr>
                    <w:t>Контур 14</w:t>
                  </w:r>
                </w:p>
              </w:tc>
            </w:tr>
            <w:tr w:rsidR="005C4BF5" w:rsidRPr="002921C0" w14:paraId="1AD0EDFD" w14:textId="77777777" w:rsidTr="00B22C31">
              <w:trPr>
                <w:trHeight w:val="38"/>
                <w:jc w:val="center"/>
              </w:trPr>
              <w:tc>
                <w:tcPr>
                  <w:tcW w:w="1140" w:type="dxa"/>
                  <w:shd w:val="clear" w:color="auto" w:fill="auto"/>
                  <w:vAlign w:val="center"/>
                </w:tcPr>
                <w:p w14:paraId="792B7A90" w14:textId="77777777" w:rsidR="005C4BF5" w:rsidRPr="002921C0" w:rsidRDefault="005C4BF5" w:rsidP="00B22C31">
                  <w:pPr>
                    <w:jc w:val="center"/>
                    <w:rPr>
                      <w:sz w:val="20"/>
                      <w:szCs w:val="20"/>
                    </w:rPr>
                  </w:pPr>
                  <w:r w:rsidRPr="003E1F96">
                    <w:rPr>
                      <w:sz w:val="20"/>
                      <w:szCs w:val="20"/>
                    </w:rPr>
                    <w:t>53</w:t>
                  </w:r>
                </w:p>
              </w:tc>
              <w:tc>
                <w:tcPr>
                  <w:tcW w:w="1670" w:type="dxa"/>
                  <w:shd w:val="clear" w:color="auto" w:fill="auto"/>
                  <w:vAlign w:val="center"/>
                </w:tcPr>
                <w:p w14:paraId="1409DFD9" w14:textId="77777777" w:rsidR="005C4BF5" w:rsidRPr="002921C0" w:rsidRDefault="005C4BF5" w:rsidP="00B22C31">
                  <w:pPr>
                    <w:jc w:val="center"/>
                    <w:rPr>
                      <w:sz w:val="20"/>
                      <w:szCs w:val="20"/>
                    </w:rPr>
                  </w:pPr>
                  <w:r w:rsidRPr="003E1F96">
                    <w:rPr>
                      <w:sz w:val="20"/>
                      <w:szCs w:val="20"/>
                    </w:rPr>
                    <w:t>962610.35</w:t>
                  </w:r>
                </w:p>
              </w:tc>
              <w:tc>
                <w:tcPr>
                  <w:tcW w:w="1772" w:type="dxa"/>
                  <w:shd w:val="clear" w:color="auto" w:fill="auto"/>
                  <w:vAlign w:val="center"/>
                </w:tcPr>
                <w:p w14:paraId="59DD5349" w14:textId="77777777" w:rsidR="005C4BF5" w:rsidRPr="002921C0" w:rsidRDefault="005C4BF5" w:rsidP="00B22C31">
                  <w:pPr>
                    <w:jc w:val="center"/>
                    <w:rPr>
                      <w:sz w:val="20"/>
                      <w:szCs w:val="20"/>
                    </w:rPr>
                  </w:pPr>
                  <w:r w:rsidRPr="003E1F96">
                    <w:rPr>
                      <w:sz w:val="20"/>
                      <w:szCs w:val="20"/>
                    </w:rPr>
                    <w:t>3530585.37</w:t>
                  </w:r>
                </w:p>
              </w:tc>
            </w:tr>
            <w:tr w:rsidR="005C4BF5" w:rsidRPr="002921C0" w14:paraId="653F8333" w14:textId="77777777" w:rsidTr="00B22C31">
              <w:trPr>
                <w:trHeight w:val="38"/>
                <w:jc w:val="center"/>
              </w:trPr>
              <w:tc>
                <w:tcPr>
                  <w:tcW w:w="1140" w:type="dxa"/>
                  <w:shd w:val="clear" w:color="auto" w:fill="auto"/>
                  <w:vAlign w:val="center"/>
                </w:tcPr>
                <w:p w14:paraId="5C46CDE9" w14:textId="77777777" w:rsidR="005C4BF5" w:rsidRPr="002921C0" w:rsidRDefault="005C4BF5" w:rsidP="00B22C31">
                  <w:pPr>
                    <w:jc w:val="center"/>
                    <w:rPr>
                      <w:sz w:val="20"/>
                      <w:szCs w:val="20"/>
                    </w:rPr>
                  </w:pPr>
                  <w:r w:rsidRPr="003E1F96">
                    <w:rPr>
                      <w:sz w:val="20"/>
                      <w:szCs w:val="20"/>
                    </w:rPr>
                    <w:t>54</w:t>
                  </w:r>
                </w:p>
              </w:tc>
              <w:tc>
                <w:tcPr>
                  <w:tcW w:w="1670" w:type="dxa"/>
                  <w:shd w:val="clear" w:color="auto" w:fill="auto"/>
                  <w:vAlign w:val="center"/>
                </w:tcPr>
                <w:p w14:paraId="23565D08" w14:textId="77777777" w:rsidR="005C4BF5" w:rsidRPr="002921C0" w:rsidRDefault="005C4BF5" w:rsidP="00B22C31">
                  <w:pPr>
                    <w:jc w:val="center"/>
                    <w:rPr>
                      <w:sz w:val="20"/>
                      <w:szCs w:val="20"/>
                    </w:rPr>
                  </w:pPr>
                  <w:r w:rsidRPr="003E1F96">
                    <w:rPr>
                      <w:sz w:val="20"/>
                      <w:szCs w:val="20"/>
                    </w:rPr>
                    <w:t>962604.77</w:t>
                  </w:r>
                </w:p>
              </w:tc>
              <w:tc>
                <w:tcPr>
                  <w:tcW w:w="1772" w:type="dxa"/>
                  <w:shd w:val="clear" w:color="auto" w:fill="auto"/>
                  <w:vAlign w:val="center"/>
                </w:tcPr>
                <w:p w14:paraId="433BB946" w14:textId="77777777" w:rsidR="005C4BF5" w:rsidRPr="002921C0" w:rsidRDefault="005C4BF5" w:rsidP="00B22C31">
                  <w:pPr>
                    <w:jc w:val="center"/>
                    <w:rPr>
                      <w:sz w:val="20"/>
                      <w:szCs w:val="20"/>
                    </w:rPr>
                  </w:pPr>
                  <w:r w:rsidRPr="003E1F96">
                    <w:rPr>
                      <w:sz w:val="20"/>
                      <w:szCs w:val="20"/>
                    </w:rPr>
                    <w:t>3530587.11</w:t>
                  </w:r>
                </w:p>
              </w:tc>
            </w:tr>
            <w:tr w:rsidR="005C4BF5" w:rsidRPr="002921C0" w14:paraId="5BBFCA61" w14:textId="77777777" w:rsidTr="00B22C31">
              <w:trPr>
                <w:trHeight w:val="38"/>
                <w:jc w:val="center"/>
              </w:trPr>
              <w:tc>
                <w:tcPr>
                  <w:tcW w:w="1140" w:type="dxa"/>
                  <w:shd w:val="clear" w:color="auto" w:fill="auto"/>
                  <w:vAlign w:val="center"/>
                </w:tcPr>
                <w:p w14:paraId="50993463" w14:textId="77777777" w:rsidR="005C4BF5" w:rsidRPr="002921C0" w:rsidRDefault="005C4BF5" w:rsidP="00B22C31">
                  <w:pPr>
                    <w:jc w:val="center"/>
                    <w:rPr>
                      <w:sz w:val="20"/>
                      <w:szCs w:val="20"/>
                    </w:rPr>
                  </w:pPr>
                  <w:r w:rsidRPr="003E1F96">
                    <w:rPr>
                      <w:sz w:val="20"/>
                      <w:szCs w:val="20"/>
                    </w:rPr>
                    <w:t>55</w:t>
                  </w:r>
                </w:p>
              </w:tc>
              <w:tc>
                <w:tcPr>
                  <w:tcW w:w="1670" w:type="dxa"/>
                  <w:shd w:val="clear" w:color="auto" w:fill="auto"/>
                  <w:vAlign w:val="center"/>
                </w:tcPr>
                <w:p w14:paraId="207B9348" w14:textId="77777777" w:rsidR="005C4BF5" w:rsidRPr="002921C0" w:rsidRDefault="005C4BF5" w:rsidP="00B22C31">
                  <w:pPr>
                    <w:jc w:val="center"/>
                    <w:rPr>
                      <w:sz w:val="20"/>
                      <w:szCs w:val="20"/>
                    </w:rPr>
                  </w:pPr>
                  <w:r w:rsidRPr="003E1F96">
                    <w:rPr>
                      <w:sz w:val="20"/>
                      <w:szCs w:val="20"/>
                    </w:rPr>
                    <w:t>962604.49</w:t>
                  </w:r>
                </w:p>
              </w:tc>
              <w:tc>
                <w:tcPr>
                  <w:tcW w:w="1772" w:type="dxa"/>
                  <w:shd w:val="clear" w:color="auto" w:fill="auto"/>
                  <w:vAlign w:val="center"/>
                </w:tcPr>
                <w:p w14:paraId="3FCDF86A" w14:textId="77777777" w:rsidR="005C4BF5" w:rsidRPr="002921C0" w:rsidRDefault="005C4BF5" w:rsidP="00B22C31">
                  <w:pPr>
                    <w:jc w:val="center"/>
                    <w:rPr>
                      <w:sz w:val="20"/>
                      <w:szCs w:val="20"/>
                    </w:rPr>
                  </w:pPr>
                  <w:r w:rsidRPr="003E1F96">
                    <w:rPr>
                      <w:sz w:val="20"/>
                      <w:szCs w:val="20"/>
                    </w:rPr>
                    <w:t>3530586.53</w:t>
                  </w:r>
                </w:p>
              </w:tc>
            </w:tr>
            <w:tr w:rsidR="005C4BF5" w:rsidRPr="002921C0" w14:paraId="54709648" w14:textId="77777777" w:rsidTr="00B22C31">
              <w:trPr>
                <w:trHeight w:val="38"/>
                <w:jc w:val="center"/>
              </w:trPr>
              <w:tc>
                <w:tcPr>
                  <w:tcW w:w="1140" w:type="dxa"/>
                  <w:shd w:val="clear" w:color="auto" w:fill="auto"/>
                  <w:vAlign w:val="center"/>
                </w:tcPr>
                <w:p w14:paraId="67C3DD34" w14:textId="77777777" w:rsidR="005C4BF5" w:rsidRPr="002921C0" w:rsidRDefault="005C4BF5" w:rsidP="00B22C31">
                  <w:pPr>
                    <w:jc w:val="center"/>
                    <w:rPr>
                      <w:sz w:val="20"/>
                      <w:szCs w:val="20"/>
                    </w:rPr>
                  </w:pPr>
                  <w:r w:rsidRPr="003E1F96">
                    <w:rPr>
                      <w:sz w:val="20"/>
                      <w:szCs w:val="20"/>
                    </w:rPr>
                    <w:t>56</w:t>
                  </w:r>
                </w:p>
              </w:tc>
              <w:tc>
                <w:tcPr>
                  <w:tcW w:w="1670" w:type="dxa"/>
                  <w:shd w:val="clear" w:color="auto" w:fill="auto"/>
                  <w:vAlign w:val="center"/>
                </w:tcPr>
                <w:p w14:paraId="6009F84B" w14:textId="77777777" w:rsidR="005C4BF5" w:rsidRPr="002921C0" w:rsidRDefault="005C4BF5" w:rsidP="00B22C31">
                  <w:pPr>
                    <w:jc w:val="center"/>
                    <w:rPr>
                      <w:sz w:val="20"/>
                      <w:szCs w:val="20"/>
                    </w:rPr>
                  </w:pPr>
                  <w:r w:rsidRPr="003E1F96">
                    <w:rPr>
                      <w:sz w:val="20"/>
                      <w:szCs w:val="20"/>
                    </w:rPr>
                    <w:t>962608.18</w:t>
                  </w:r>
                </w:p>
              </w:tc>
              <w:tc>
                <w:tcPr>
                  <w:tcW w:w="1772" w:type="dxa"/>
                  <w:shd w:val="clear" w:color="auto" w:fill="auto"/>
                  <w:vAlign w:val="center"/>
                </w:tcPr>
                <w:p w14:paraId="79873E5E" w14:textId="77777777" w:rsidR="005C4BF5" w:rsidRPr="002921C0" w:rsidRDefault="005C4BF5" w:rsidP="00B22C31">
                  <w:pPr>
                    <w:jc w:val="center"/>
                    <w:rPr>
                      <w:sz w:val="20"/>
                      <w:szCs w:val="20"/>
                    </w:rPr>
                  </w:pPr>
                  <w:r w:rsidRPr="003E1F96">
                    <w:rPr>
                      <w:sz w:val="20"/>
                      <w:szCs w:val="20"/>
                    </w:rPr>
                    <w:t>3530584.49</w:t>
                  </w:r>
                </w:p>
              </w:tc>
            </w:tr>
            <w:tr w:rsidR="005C4BF5" w:rsidRPr="002921C0" w14:paraId="7526656E" w14:textId="77777777" w:rsidTr="00B22C31">
              <w:trPr>
                <w:trHeight w:val="38"/>
                <w:jc w:val="center"/>
              </w:trPr>
              <w:tc>
                <w:tcPr>
                  <w:tcW w:w="1140" w:type="dxa"/>
                  <w:shd w:val="clear" w:color="auto" w:fill="auto"/>
                  <w:vAlign w:val="center"/>
                </w:tcPr>
                <w:p w14:paraId="7E4224FD" w14:textId="77777777" w:rsidR="005C4BF5" w:rsidRPr="002921C0" w:rsidRDefault="005C4BF5" w:rsidP="00B22C31">
                  <w:pPr>
                    <w:jc w:val="center"/>
                    <w:rPr>
                      <w:sz w:val="20"/>
                      <w:szCs w:val="20"/>
                    </w:rPr>
                  </w:pPr>
                  <w:r w:rsidRPr="003E1F96">
                    <w:rPr>
                      <w:sz w:val="20"/>
                      <w:szCs w:val="20"/>
                    </w:rPr>
                    <w:t>53</w:t>
                  </w:r>
                </w:p>
              </w:tc>
              <w:tc>
                <w:tcPr>
                  <w:tcW w:w="1670" w:type="dxa"/>
                  <w:shd w:val="clear" w:color="auto" w:fill="auto"/>
                  <w:vAlign w:val="center"/>
                </w:tcPr>
                <w:p w14:paraId="4A920023" w14:textId="77777777" w:rsidR="005C4BF5" w:rsidRPr="002921C0" w:rsidRDefault="005C4BF5" w:rsidP="00B22C31">
                  <w:pPr>
                    <w:jc w:val="center"/>
                    <w:rPr>
                      <w:sz w:val="20"/>
                      <w:szCs w:val="20"/>
                    </w:rPr>
                  </w:pPr>
                  <w:r w:rsidRPr="003E1F96">
                    <w:rPr>
                      <w:sz w:val="20"/>
                      <w:szCs w:val="20"/>
                    </w:rPr>
                    <w:t>962610.35</w:t>
                  </w:r>
                </w:p>
              </w:tc>
              <w:tc>
                <w:tcPr>
                  <w:tcW w:w="1772" w:type="dxa"/>
                  <w:shd w:val="clear" w:color="auto" w:fill="auto"/>
                  <w:vAlign w:val="center"/>
                </w:tcPr>
                <w:p w14:paraId="5E1C0CDD" w14:textId="77777777" w:rsidR="005C4BF5" w:rsidRPr="002921C0" w:rsidRDefault="005C4BF5" w:rsidP="00B22C31">
                  <w:pPr>
                    <w:jc w:val="center"/>
                    <w:rPr>
                      <w:sz w:val="20"/>
                      <w:szCs w:val="20"/>
                    </w:rPr>
                  </w:pPr>
                  <w:r w:rsidRPr="003E1F96">
                    <w:rPr>
                      <w:sz w:val="20"/>
                      <w:szCs w:val="20"/>
                    </w:rPr>
                    <w:t>3530585.37</w:t>
                  </w:r>
                </w:p>
              </w:tc>
            </w:tr>
            <w:tr w:rsidR="005C4BF5" w:rsidRPr="002921C0" w14:paraId="0271C6D2" w14:textId="77777777" w:rsidTr="00B22C31">
              <w:trPr>
                <w:trHeight w:val="38"/>
                <w:jc w:val="center"/>
              </w:trPr>
              <w:tc>
                <w:tcPr>
                  <w:tcW w:w="4582" w:type="dxa"/>
                  <w:gridSpan w:val="3"/>
                  <w:shd w:val="clear" w:color="auto" w:fill="auto"/>
                  <w:vAlign w:val="center"/>
                </w:tcPr>
                <w:p w14:paraId="5D0E236C" w14:textId="77777777" w:rsidR="005C4BF5" w:rsidRPr="002921C0" w:rsidRDefault="005C4BF5" w:rsidP="00B22C31">
                  <w:pPr>
                    <w:jc w:val="center"/>
                    <w:rPr>
                      <w:sz w:val="20"/>
                      <w:szCs w:val="20"/>
                    </w:rPr>
                  </w:pPr>
                  <w:r>
                    <w:rPr>
                      <w:sz w:val="20"/>
                      <w:szCs w:val="20"/>
                    </w:rPr>
                    <w:t>Контур 15</w:t>
                  </w:r>
                </w:p>
              </w:tc>
            </w:tr>
            <w:tr w:rsidR="005C4BF5" w:rsidRPr="002921C0" w14:paraId="0F57F2B8" w14:textId="77777777" w:rsidTr="00B22C31">
              <w:trPr>
                <w:trHeight w:val="38"/>
                <w:jc w:val="center"/>
              </w:trPr>
              <w:tc>
                <w:tcPr>
                  <w:tcW w:w="1140" w:type="dxa"/>
                  <w:shd w:val="clear" w:color="auto" w:fill="auto"/>
                  <w:vAlign w:val="center"/>
                </w:tcPr>
                <w:p w14:paraId="61E51EEF" w14:textId="77777777" w:rsidR="005C4BF5" w:rsidRPr="002921C0" w:rsidRDefault="005C4BF5" w:rsidP="00B22C31">
                  <w:pPr>
                    <w:jc w:val="center"/>
                    <w:rPr>
                      <w:sz w:val="20"/>
                      <w:szCs w:val="20"/>
                    </w:rPr>
                  </w:pPr>
                  <w:r w:rsidRPr="003E1F96">
                    <w:rPr>
                      <w:sz w:val="20"/>
                      <w:szCs w:val="20"/>
                    </w:rPr>
                    <w:t>57</w:t>
                  </w:r>
                </w:p>
              </w:tc>
              <w:tc>
                <w:tcPr>
                  <w:tcW w:w="1670" w:type="dxa"/>
                  <w:shd w:val="clear" w:color="auto" w:fill="auto"/>
                  <w:vAlign w:val="center"/>
                </w:tcPr>
                <w:p w14:paraId="2DE09CF5" w14:textId="77777777" w:rsidR="005C4BF5" w:rsidRPr="002921C0" w:rsidRDefault="005C4BF5" w:rsidP="00B22C31">
                  <w:pPr>
                    <w:jc w:val="center"/>
                    <w:rPr>
                      <w:sz w:val="20"/>
                      <w:szCs w:val="20"/>
                    </w:rPr>
                  </w:pPr>
                  <w:r w:rsidRPr="003E1F96">
                    <w:rPr>
                      <w:sz w:val="20"/>
                      <w:szCs w:val="20"/>
                    </w:rPr>
                    <w:t>962597.77</w:t>
                  </w:r>
                </w:p>
              </w:tc>
              <w:tc>
                <w:tcPr>
                  <w:tcW w:w="1772" w:type="dxa"/>
                  <w:shd w:val="clear" w:color="auto" w:fill="auto"/>
                  <w:vAlign w:val="center"/>
                </w:tcPr>
                <w:p w14:paraId="1CF21D3A" w14:textId="77777777" w:rsidR="005C4BF5" w:rsidRPr="002921C0" w:rsidRDefault="005C4BF5" w:rsidP="00B22C31">
                  <w:pPr>
                    <w:jc w:val="center"/>
                    <w:rPr>
                      <w:sz w:val="20"/>
                      <w:szCs w:val="20"/>
                    </w:rPr>
                  </w:pPr>
                  <w:r w:rsidRPr="003E1F96">
                    <w:rPr>
                      <w:sz w:val="20"/>
                      <w:szCs w:val="20"/>
                    </w:rPr>
                    <w:t>3530600.41</w:t>
                  </w:r>
                </w:p>
              </w:tc>
            </w:tr>
            <w:tr w:rsidR="005C4BF5" w:rsidRPr="002921C0" w14:paraId="688A9E87" w14:textId="77777777" w:rsidTr="00B22C31">
              <w:trPr>
                <w:trHeight w:val="38"/>
                <w:jc w:val="center"/>
              </w:trPr>
              <w:tc>
                <w:tcPr>
                  <w:tcW w:w="1140" w:type="dxa"/>
                  <w:shd w:val="clear" w:color="auto" w:fill="auto"/>
                  <w:vAlign w:val="center"/>
                </w:tcPr>
                <w:p w14:paraId="3C073C9C" w14:textId="77777777" w:rsidR="005C4BF5" w:rsidRPr="002921C0" w:rsidRDefault="005C4BF5" w:rsidP="00B22C31">
                  <w:pPr>
                    <w:jc w:val="center"/>
                    <w:rPr>
                      <w:sz w:val="20"/>
                      <w:szCs w:val="20"/>
                    </w:rPr>
                  </w:pPr>
                  <w:r w:rsidRPr="003E1F96">
                    <w:rPr>
                      <w:sz w:val="20"/>
                      <w:szCs w:val="20"/>
                    </w:rPr>
                    <w:t>58</w:t>
                  </w:r>
                </w:p>
              </w:tc>
              <w:tc>
                <w:tcPr>
                  <w:tcW w:w="1670" w:type="dxa"/>
                  <w:shd w:val="clear" w:color="auto" w:fill="auto"/>
                  <w:vAlign w:val="center"/>
                </w:tcPr>
                <w:p w14:paraId="7CACF640" w14:textId="77777777" w:rsidR="005C4BF5" w:rsidRPr="002921C0" w:rsidRDefault="005C4BF5" w:rsidP="00B22C31">
                  <w:pPr>
                    <w:jc w:val="center"/>
                    <w:rPr>
                      <w:sz w:val="20"/>
                      <w:szCs w:val="20"/>
                    </w:rPr>
                  </w:pPr>
                  <w:r w:rsidRPr="003E1F96">
                    <w:rPr>
                      <w:sz w:val="20"/>
                      <w:szCs w:val="20"/>
                    </w:rPr>
                    <w:t>962596.11</w:t>
                  </w:r>
                </w:p>
              </w:tc>
              <w:tc>
                <w:tcPr>
                  <w:tcW w:w="1772" w:type="dxa"/>
                  <w:shd w:val="clear" w:color="auto" w:fill="auto"/>
                  <w:vAlign w:val="center"/>
                </w:tcPr>
                <w:p w14:paraId="126FDD54" w14:textId="77777777" w:rsidR="005C4BF5" w:rsidRPr="002921C0" w:rsidRDefault="005C4BF5" w:rsidP="00B22C31">
                  <w:pPr>
                    <w:jc w:val="center"/>
                    <w:rPr>
                      <w:sz w:val="20"/>
                      <w:szCs w:val="20"/>
                    </w:rPr>
                  </w:pPr>
                  <w:r w:rsidRPr="003E1F96">
                    <w:rPr>
                      <w:sz w:val="20"/>
                      <w:szCs w:val="20"/>
                    </w:rPr>
                    <w:t>3530603.83</w:t>
                  </w:r>
                </w:p>
              </w:tc>
            </w:tr>
            <w:tr w:rsidR="005C4BF5" w:rsidRPr="002921C0" w14:paraId="661C10E3" w14:textId="77777777" w:rsidTr="00B22C31">
              <w:trPr>
                <w:trHeight w:val="38"/>
                <w:jc w:val="center"/>
              </w:trPr>
              <w:tc>
                <w:tcPr>
                  <w:tcW w:w="1140" w:type="dxa"/>
                  <w:shd w:val="clear" w:color="auto" w:fill="auto"/>
                  <w:vAlign w:val="center"/>
                </w:tcPr>
                <w:p w14:paraId="28F09808" w14:textId="77777777" w:rsidR="005C4BF5" w:rsidRPr="002921C0" w:rsidRDefault="005C4BF5" w:rsidP="00B22C31">
                  <w:pPr>
                    <w:jc w:val="center"/>
                    <w:rPr>
                      <w:sz w:val="20"/>
                      <w:szCs w:val="20"/>
                    </w:rPr>
                  </w:pPr>
                  <w:r w:rsidRPr="003E1F96">
                    <w:rPr>
                      <w:sz w:val="20"/>
                      <w:szCs w:val="20"/>
                    </w:rPr>
                    <w:t>59</w:t>
                  </w:r>
                </w:p>
              </w:tc>
              <w:tc>
                <w:tcPr>
                  <w:tcW w:w="1670" w:type="dxa"/>
                  <w:shd w:val="clear" w:color="auto" w:fill="auto"/>
                  <w:vAlign w:val="center"/>
                </w:tcPr>
                <w:p w14:paraId="31052F78" w14:textId="77777777" w:rsidR="005C4BF5" w:rsidRPr="002921C0" w:rsidRDefault="005C4BF5" w:rsidP="00B22C31">
                  <w:pPr>
                    <w:jc w:val="center"/>
                    <w:rPr>
                      <w:sz w:val="20"/>
                      <w:szCs w:val="20"/>
                    </w:rPr>
                  </w:pPr>
                  <w:r w:rsidRPr="003E1F96">
                    <w:rPr>
                      <w:sz w:val="20"/>
                      <w:szCs w:val="20"/>
                    </w:rPr>
                    <w:t>962592.66</w:t>
                  </w:r>
                </w:p>
              </w:tc>
              <w:tc>
                <w:tcPr>
                  <w:tcW w:w="1772" w:type="dxa"/>
                  <w:shd w:val="clear" w:color="auto" w:fill="auto"/>
                  <w:vAlign w:val="center"/>
                </w:tcPr>
                <w:p w14:paraId="2EFAC9CA" w14:textId="77777777" w:rsidR="005C4BF5" w:rsidRPr="002921C0" w:rsidRDefault="005C4BF5" w:rsidP="00B22C31">
                  <w:pPr>
                    <w:jc w:val="center"/>
                    <w:rPr>
                      <w:sz w:val="20"/>
                      <w:szCs w:val="20"/>
                    </w:rPr>
                  </w:pPr>
                  <w:r w:rsidRPr="003E1F96">
                    <w:rPr>
                      <w:sz w:val="20"/>
                      <w:szCs w:val="20"/>
                    </w:rPr>
                    <w:t>3530602.34</w:t>
                  </w:r>
                </w:p>
              </w:tc>
            </w:tr>
            <w:tr w:rsidR="005C4BF5" w:rsidRPr="002921C0" w14:paraId="1D67C309" w14:textId="77777777" w:rsidTr="00B22C31">
              <w:trPr>
                <w:trHeight w:val="38"/>
                <w:jc w:val="center"/>
              </w:trPr>
              <w:tc>
                <w:tcPr>
                  <w:tcW w:w="1140" w:type="dxa"/>
                  <w:shd w:val="clear" w:color="auto" w:fill="auto"/>
                  <w:vAlign w:val="center"/>
                </w:tcPr>
                <w:p w14:paraId="5DC0D1BE" w14:textId="77777777" w:rsidR="005C4BF5" w:rsidRPr="002921C0" w:rsidRDefault="005C4BF5" w:rsidP="00B22C31">
                  <w:pPr>
                    <w:jc w:val="center"/>
                    <w:rPr>
                      <w:sz w:val="20"/>
                      <w:szCs w:val="20"/>
                    </w:rPr>
                  </w:pPr>
                  <w:r w:rsidRPr="003E1F96">
                    <w:rPr>
                      <w:sz w:val="20"/>
                      <w:szCs w:val="20"/>
                    </w:rPr>
                    <w:t>60</w:t>
                  </w:r>
                </w:p>
              </w:tc>
              <w:tc>
                <w:tcPr>
                  <w:tcW w:w="1670" w:type="dxa"/>
                  <w:shd w:val="clear" w:color="auto" w:fill="auto"/>
                  <w:vAlign w:val="center"/>
                </w:tcPr>
                <w:p w14:paraId="493B5AD6" w14:textId="77777777" w:rsidR="005C4BF5" w:rsidRPr="002921C0" w:rsidRDefault="005C4BF5" w:rsidP="00B22C31">
                  <w:pPr>
                    <w:jc w:val="center"/>
                    <w:rPr>
                      <w:sz w:val="20"/>
                      <w:szCs w:val="20"/>
                    </w:rPr>
                  </w:pPr>
                  <w:r w:rsidRPr="003E1F96">
                    <w:rPr>
                      <w:sz w:val="20"/>
                      <w:szCs w:val="20"/>
                    </w:rPr>
                    <w:t>962594.31</w:t>
                  </w:r>
                </w:p>
              </w:tc>
              <w:tc>
                <w:tcPr>
                  <w:tcW w:w="1772" w:type="dxa"/>
                  <w:shd w:val="clear" w:color="auto" w:fill="auto"/>
                  <w:vAlign w:val="center"/>
                </w:tcPr>
                <w:p w14:paraId="0518A467" w14:textId="77777777" w:rsidR="005C4BF5" w:rsidRPr="002921C0" w:rsidRDefault="005C4BF5" w:rsidP="00B22C31">
                  <w:pPr>
                    <w:jc w:val="center"/>
                    <w:rPr>
                      <w:sz w:val="20"/>
                      <w:szCs w:val="20"/>
                    </w:rPr>
                  </w:pPr>
                  <w:r w:rsidRPr="003E1F96">
                    <w:rPr>
                      <w:sz w:val="20"/>
                      <w:szCs w:val="20"/>
                    </w:rPr>
                    <w:t>3530598.83</w:t>
                  </w:r>
                </w:p>
              </w:tc>
            </w:tr>
            <w:tr w:rsidR="005C4BF5" w:rsidRPr="002921C0" w14:paraId="557F0C6E" w14:textId="77777777" w:rsidTr="00B22C31">
              <w:trPr>
                <w:trHeight w:val="38"/>
                <w:jc w:val="center"/>
              </w:trPr>
              <w:tc>
                <w:tcPr>
                  <w:tcW w:w="1140" w:type="dxa"/>
                  <w:shd w:val="clear" w:color="auto" w:fill="auto"/>
                  <w:vAlign w:val="center"/>
                </w:tcPr>
                <w:p w14:paraId="30B1EBEA" w14:textId="77777777" w:rsidR="005C4BF5" w:rsidRPr="002921C0" w:rsidRDefault="005C4BF5" w:rsidP="00B22C31">
                  <w:pPr>
                    <w:jc w:val="center"/>
                    <w:rPr>
                      <w:sz w:val="20"/>
                      <w:szCs w:val="20"/>
                    </w:rPr>
                  </w:pPr>
                  <w:r w:rsidRPr="003E1F96">
                    <w:rPr>
                      <w:sz w:val="20"/>
                      <w:szCs w:val="20"/>
                    </w:rPr>
                    <w:t>57</w:t>
                  </w:r>
                </w:p>
              </w:tc>
              <w:tc>
                <w:tcPr>
                  <w:tcW w:w="1670" w:type="dxa"/>
                  <w:shd w:val="clear" w:color="auto" w:fill="auto"/>
                  <w:vAlign w:val="center"/>
                </w:tcPr>
                <w:p w14:paraId="34B439F7" w14:textId="77777777" w:rsidR="005C4BF5" w:rsidRPr="002921C0" w:rsidRDefault="005C4BF5" w:rsidP="00B22C31">
                  <w:pPr>
                    <w:jc w:val="center"/>
                    <w:rPr>
                      <w:sz w:val="20"/>
                      <w:szCs w:val="20"/>
                    </w:rPr>
                  </w:pPr>
                  <w:r w:rsidRPr="003E1F96">
                    <w:rPr>
                      <w:sz w:val="20"/>
                      <w:szCs w:val="20"/>
                    </w:rPr>
                    <w:t>962597.77</w:t>
                  </w:r>
                </w:p>
              </w:tc>
              <w:tc>
                <w:tcPr>
                  <w:tcW w:w="1772" w:type="dxa"/>
                  <w:shd w:val="clear" w:color="auto" w:fill="auto"/>
                  <w:vAlign w:val="center"/>
                </w:tcPr>
                <w:p w14:paraId="012076ED" w14:textId="77777777" w:rsidR="005C4BF5" w:rsidRPr="002921C0" w:rsidRDefault="005C4BF5" w:rsidP="00B22C31">
                  <w:pPr>
                    <w:jc w:val="center"/>
                    <w:rPr>
                      <w:sz w:val="20"/>
                      <w:szCs w:val="20"/>
                    </w:rPr>
                  </w:pPr>
                  <w:r w:rsidRPr="003E1F96">
                    <w:rPr>
                      <w:sz w:val="20"/>
                      <w:szCs w:val="20"/>
                    </w:rPr>
                    <w:t>3530600.41</w:t>
                  </w:r>
                </w:p>
              </w:tc>
            </w:tr>
            <w:tr w:rsidR="005C4BF5" w:rsidRPr="002921C0" w14:paraId="33A89919" w14:textId="77777777" w:rsidTr="00B22C31">
              <w:trPr>
                <w:trHeight w:val="38"/>
                <w:jc w:val="center"/>
              </w:trPr>
              <w:tc>
                <w:tcPr>
                  <w:tcW w:w="4582" w:type="dxa"/>
                  <w:gridSpan w:val="3"/>
                  <w:shd w:val="clear" w:color="auto" w:fill="auto"/>
                  <w:vAlign w:val="center"/>
                </w:tcPr>
                <w:p w14:paraId="060CC9DB" w14:textId="77777777" w:rsidR="005C4BF5" w:rsidRPr="002921C0" w:rsidRDefault="005C4BF5" w:rsidP="00B22C31">
                  <w:pPr>
                    <w:jc w:val="center"/>
                    <w:rPr>
                      <w:sz w:val="20"/>
                      <w:szCs w:val="20"/>
                    </w:rPr>
                  </w:pPr>
                  <w:r>
                    <w:rPr>
                      <w:sz w:val="20"/>
                      <w:szCs w:val="20"/>
                    </w:rPr>
                    <w:t>Контур 16</w:t>
                  </w:r>
                </w:p>
              </w:tc>
            </w:tr>
            <w:tr w:rsidR="005C4BF5" w:rsidRPr="002921C0" w14:paraId="6E5FB836" w14:textId="77777777" w:rsidTr="00B22C31">
              <w:trPr>
                <w:trHeight w:val="38"/>
                <w:jc w:val="center"/>
              </w:trPr>
              <w:tc>
                <w:tcPr>
                  <w:tcW w:w="1140" w:type="dxa"/>
                  <w:shd w:val="clear" w:color="auto" w:fill="auto"/>
                  <w:vAlign w:val="center"/>
                </w:tcPr>
                <w:p w14:paraId="660612F2" w14:textId="77777777" w:rsidR="005C4BF5" w:rsidRPr="002921C0" w:rsidRDefault="005C4BF5" w:rsidP="00B22C31">
                  <w:pPr>
                    <w:jc w:val="center"/>
                    <w:rPr>
                      <w:sz w:val="20"/>
                      <w:szCs w:val="20"/>
                    </w:rPr>
                  </w:pPr>
                  <w:r w:rsidRPr="003E1F96">
                    <w:rPr>
                      <w:sz w:val="20"/>
                      <w:szCs w:val="20"/>
                    </w:rPr>
                    <w:t>61</w:t>
                  </w:r>
                </w:p>
              </w:tc>
              <w:tc>
                <w:tcPr>
                  <w:tcW w:w="1670" w:type="dxa"/>
                  <w:shd w:val="clear" w:color="auto" w:fill="auto"/>
                  <w:vAlign w:val="center"/>
                </w:tcPr>
                <w:p w14:paraId="1211B6F7" w14:textId="77777777" w:rsidR="005C4BF5" w:rsidRPr="002921C0" w:rsidRDefault="005C4BF5" w:rsidP="00B22C31">
                  <w:pPr>
                    <w:jc w:val="center"/>
                    <w:rPr>
                      <w:sz w:val="20"/>
                      <w:szCs w:val="20"/>
                    </w:rPr>
                  </w:pPr>
                  <w:r w:rsidRPr="003E1F96">
                    <w:rPr>
                      <w:sz w:val="20"/>
                      <w:szCs w:val="20"/>
                    </w:rPr>
                    <w:t>962632.67</w:t>
                  </w:r>
                </w:p>
              </w:tc>
              <w:tc>
                <w:tcPr>
                  <w:tcW w:w="1772" w:type="dxa"/>
                  <w:shd w:val="clear" w:color="auto" w:fill="auto"/>
                  <w:vAlign w:val="center"/>
                </w:tcPr>
                <w:p w14:paraId="4CA4EE88" w14:textId="77777777" w:rsidR="005C4BF5" w:rsidRPr="002921C0" w:rsidRDefault="005C4BF5" w:rsidP="00B22C31">
                  <w:pPr>
                    <w:jc w:val="center"/>
                    <w:rPr>
                      <w:sz w:val="20"/>
                      <w:szCs w:val="20"/>
                    </w:rPr>
                  </w:pPr>
                  <w:r w:rsidRPr="003E1F96">
                    <w:rPr>
                      <w:sz w:val="20"/>
                      <w:szCs w:val="20"/>
                    </w:rPr>
                    <w:t>3530615.4</w:t>
                  </w:r>
                </w:p>
              </w:tc>
            </w:tr>
            <w:tr w:rsidR="005C4BF5" w:rsidRPr="002921C0" w14:paraId="42D90357" w14:textId="77777777" w:rsidTr="00B22C31">
              <w:trPr>
                <w:trHeight w:val="38"/>
                <w:jc w:val="center"/>
              </w:trPr>
              <w:tc>
                <w:tcPr>
                  <w:tcW w:w="1140" w:type="dxa"/>
                  <w:shd w:val="clear" w:color="auto" w:fill="auto"/>
                  <w:vAlign w:val="center"/>
                </w:tcPr>
                <w:p w14:paraId="692AE387" w14:textId="77777777" w:rsidR="005C4BF5" w:rsidRPr="002921C0" w:rsidRDefault="005C4BF5" w:rsidP="00B22C31">
                  <w:pPr>
                    <w:jc w:val="center"/>
                    <w:rPr>
                      <w:sz w:val="20"/>
                      <w:szCs w:val="20"/>
                    </w:rPr>
                  </w:pPr>
                  <w:r w:rsidRPr="003E1F96">
                    <w:rPr>
                      <w:sz w:val="20"/>
                      <w:szCs w:val="20"/>
                    </w:rPr>
                    <w:t>62</w:t>
                  </w:r>
                </w:p>
              </w:tc>
              <w:tc>
                <w:tcPr>
                  <w:tcW w:w="1670" w:type="dxa"/>
                  <w:shd w:val="clear" w:color="auto" w:fill="auto"/>
                  <w:vAlign w:val="center"/>
                </w:tcPr>
                <w:p w14:paraId="2D67B23F" w14:textId="77777777" w:rsidR="005C4BF5" w:rsidRPr="002921C0" w:rsidRDefault="005C4BF5" w:rsidP="00B22C31">
                  <w:pPr>
                    <w:jc w:val="center"/>
                    <w:rPr>
                      <w:sz w:val="20"/>
                      <w:szCs w:val="20"/>
                    </w:rPr>
                  </w:pPr>
                  <w:r w:rsidRPr="003E1F96">
                    <w:rPr>
                      <w:sz w:val="20"/>
                      <w:szCs w:val="20"/>
                    </w:rPr>
                    <w:t>962632.67</w:t>
                  </w:r>
                </w:p>
              </w:tc>
              <w:tc>
                <w:tcPr>
                  <w:tcW w:w="1772" w:type="dxa"/>
                  <w:shd w:val="clear" w:color="auto" w:fill="auto"/>
                  <w:vAlign w:val="center"/>
                </w:tcPr>
                <w:p w14:paraId="7E2DEC8E" w14:textId="77777777" w:rsidR="005C4BF5" w:rsidRPr="002921C0" w:rsidRDefault="005C4BF5" w:rsidP="00B22C31">
                  <w:pPr>
                    <w:jc w:val="center"/>
                    <w:rPr>
                      <w:sz w:val="20"/>
                      <w:szCs w:val="20"/>
                    </w:rPr>
                  </w:pPr>
                  <w:r w:rsidRPr="003E1F96">
                    <w:rPr>
                      <w:sz w:val="20"/>
                      <w:szCs w:val="20"/>
                    </w:rPr>
                    <w:t>3530616.4</w:t>
                  </w:r>
                </w:p>
              </w:tc>
            </w:tr>
            <w:tr w:rsidR="005C4BF5" w:rsidRPr="002921C0" w14:paraId="2DCDF09A" w14:textId="77777777" w:rsidTr="00B22C31">
              <w:trPr>
                <w:trHeight w:val="38"/>
                <w:jc w:val="center"/>
              </w:trPr>
              <w:tc>
                <w:tcPr>
                  <w:tcW w:w="1140" w:type="dxa"/>
                  <w:shd w:val="clear" w:color="auto" w:fill="auto"/>
                  <w:vAlign w:val="center"/>
                </w:tcPr>
                <w:p w14:paraId="1A61EEE8" w14:textId="77777777" w:rsidR="005C4BF5" w:rsidRPr="002921C0" w:rsidRDefault="005C4BF5" w:rsidP="00B22C31">
                  <w:pPr>
                    <w:jc w:val="center"/>
                    <w:rPr>
                      <w:sz w:val="20"/>
                      <w:szCs w:val="20"/>
                    </w:rPr>
                  </w:pPr>
                  <w:r w:rsidRPr="003E1F96">
                    <w:rPr>
                      <w:sz w:val="20"/>
                      <w:szCs w:val="20"/>
                    </w:rPr>
                    <w:t>63</w:t>
                  </w:r>
                </w:p>
              </w:tc>
              <w:tc>
                <w:tcPr>
                  <w:tcW w:w="1670" w:type="dxa"/>
                  <w:shd w:val="clear" w:color="auto" w:fill="auto"/>
                  <w:vAlign w:val="center"/>
                </w:tcPr>
                <w:p w14:paraId="3A170D01" w14:textId="77777777" w:rsidR="005C4BF5" w:rsidRPr="002921C0" w:rsidRDefault="005C4BF5" w:rsidP="00B22C31">
                  <w:pPr>
                    <w:jc w:val="center"/>
                    <w:rPr>
                      <w:sz w:val="20"/>
                      <w:szCs w:val="20"/>
                    </w:rPr>
                  </w:pPr>
                  <w:r w:rsidRPr="003E1F96">
                    <w:rPr>
                      <w:sz w:val="20"/>
                      <w:szCs w:val="20"/>
                    </w:rPr>
                    <w:t>962631.68</w:t>
                  </w:r>
                </w:p>
              </w:tc>
              <w:tc>
                <w:tcPr>
                  <w:tcW w:w="1772" w:type="dxa"/>
                  <w:shd w:val="clear" w:color="auto" w:fill="auto"/>
                  <w:vAlign w:val="center"/>
                </w:tcPr>
                <w:p w14:paraId="215AA739" w14:textId="77777777" w:rsidR="005C4BF5" w:rsidRPr="002921C0" w:rsidRDefault="005C4BF5" w:rsidP="00B22C31">
                  <w:pPr>
                    <w:jc w:val="center"/>
                    <w:rPr>
                      <w:sz w:val="20"/>
                      <w:szCs w:val="20"/>
                    </w:rPr>
                  </w:pPr>
                  <w:r w:rsidRPr="003E1F96">
                    <w:rPr>
                      <w:sz w:val="20"/>
                      <w:szCs w:val="20"/>
                    </w:rPr>
                    <w:t>3530616.4</w:t>
                  </w:r>
                </w:p>
              </w:tc>
            </w:tr>
            <w:tr w:rsidR="005C4BF5" w:rsidRPr="002921C0" w14:paraId="13D4E09A" w14:textId="77777777" w:rsidTr="00B22C31">
              <w:trPr>
                <w:trHeight w:val="38"/>
                <w:jc w:val="center"/>
              </w:trPr>
              <w:tc>
                <w:tcPr>
                  <w:tcW w:w="1140" w:type="dxa"/>
                  <w:shd w:val="clear" w:color="auto" w:fill="auto"/>
                  <w:vAlign w:val="center"/>
                </w:tcPr>
                <w:p w14:paraId="509414F1" w14:textId="77777777" w:rsidR="005C4BF5" w:rsidRPr="002921C0" w:rsidRDefault="005C4BF5" w:rsidP="00B22C31">
                  <w:pPr>
                    <w:jc w:val="center"/>
                    <w:rPr>
                      <w:sz w:val="20"/>
                      <w:szCs w:val="20"/>
                    </w:rPr>
                  </w:pPr>
                  <w:r w:rsidRPr="003E1F96">
                    <w:rPr>
                      <w:sz w:val="20"/>
                      <w:szCs w:val="20"/>
                    </w:rPr>
                    <w:t>64</w:t>
                  </w:r>
                </w:p>
              </w:tc>
              <w:tc>
                <w:tcPr>
                  <w:tcW w:w="1670" w:type="dxa"/>
                  <w:shd w:val="clear" w:color="auto" w:fill="auto"/>
                  <w:vAlign w:val="center"/>
                </w:tcPr>
                <w:p w14:paraId="5BF448F3" w14:textId="77777777" w:rsidR="005C4BF5" w:rsidRPr="002921C0" w:rsidRDefault="005C4BF5" w:rsidP="00B22C31">
                  <w:pPr>
                    <w:jc w:val="center"/>
                    <w:rPr>
                      <w:sz w:val="20"/>
                      <w:szCs w:val="20"/>
                    </w:rPr>
                  </w:pPr>
                  <w:r w:rsidRPr="003E1F96">
                    <w:rPr>
                      <w:sz w:val="20"/>
                      <w:szCs w:val="20"/>
                    </w:rPr>
                    <w:t>962631.68</w:t>
                  </w:r>
                </w:p>
              </w:tc>
              <w:tc>
                <w:tcPr>
                  <w:tcW w:w="1772" w:type="dxa"/>
                  <w:shd w:val="clear" w:color="auto" w:fill="auto"/>
                  <w:vAlign w:val="center"/>
                </w:tcPr>
                <w:p w14:paraId="459F8598" w14:textId="77777777" w:rsidR="005C4BF5" w:rsidRPr="002921C0" w:rsidRDefault="005C4BF5" w:rsidP="00B22C31">
                  <w:pPr>
                    <w:jc w:val="center"/>
                    <w:rPr>
                      <w:sz w:val="20"/>
                      <w:szCs w:val="20"/>
                    </w:rPr>
                  </w:pPr>
                  <w:r w:rsidRPr="003E1F96">
                    <w:rPr>
                      <w:sz w:val="20"/>
                      <w:szCs w:val="20"/>
                    </w:rPr>
                    <w:t>3530615.4</w:t>
                  </w:r>
                </w:p>
              </w:tc>
            </w:tr>
            <w:tr w:rsidR="005C4BF5" w:rsidRPr="002921C0" w14:paraId="278DF0F8" w14:textId="77777777" w:rsidTr="00B22C31">
              <w:trPr>
                <w:trHeight w:val="38"/>
                <w:jc w:val="center"/>
              </w:trPr>
              <w:tc>
                <w:tcPr>
                  <w:tcW w:w="1140" w:type="dxa"/>
                  <w:shd w:val="clear" w:color="auto" w:fill="auto"/>
                  <w:vAlign w:val="center"/>
                </w:tcPr>
                <w:p w14:paraId="68B93940" w14:textId="77777777" w:rsidR="005C4BF5" w:rsidRPr="002921C0" w:rsidRDefault="005C4BF5" w:rsidP="00B22C31">
                  <w:pPr>
                    <w:jc w:val="center"/>
                    <w:rPr>
                      <w:sz w:val="20"/>
                      <w:szCs w:val="20"/>
                    </w:rPr>
                  </w:pPr>
                  <w:r w:rsidRPr="003E1F96">
                    <w:rPr>
                      <w:sz w:val="20"/>
                      <w:szCs w:val="20"/>
                    </w:rPr>
                    <w:t>61</w:t>
                  </w:r>
                </w:p>
              </w:tc>
              <w:tc>
                <w:tcPr>
                  <w:tcW w:w="1670" w:type="dxa"/>
                  <w:shd w:val="clear" w:color="auto" w:fill="auto"/>
                  <w:vAlign w:val="center"/>
                </w:tcPr>
                <w:p w14:paraId="24D64D21" w14:textId="77777777" w:rsidR="005C4BF5" w:rsidRPr="002921C0" w:rsidRDefault="005C4BF5" w:rsidP="00B22C31">
                  <w:pPr>
                    <w:jc w:val="center"/>
                    <w:rPr>
                      <w:sz w:val="20"/>
                      <w:szCs w:val="20"/>
                    </w:rPr>
                  </w:pPr>
                  <w:r w:rsidRPr="003E1F96">
                    <w:rPr>
                      <w:sz w:val="20"/>
                      <w:szCs w:val="20"/>
                    </w:rPr>
                    <w:t>962632.67</w:t>
                  </w:r>
                </w:p>
              </w:tc>
              <w:tc>
                <w:tcPr>
                  <w:tcW w:w="1772" w:type="dxa"/>
                  <w:shd w:val="clear" w:color="auto" w:fill="auto"/>
                  <w:vAlign w:val="center"/>
                </w:tcPr>
                <w:p w14:paraId="4C59AEA6" w14:textId="77777777" w:rsidR="005C4BF5" w:rsidRPr="002921C0" w:rsidRDefault="005C4BF5" w:rsidP="00B22C31">
                  <w:pPr>
                    <w:jc w:val="center"/>
                    <w:rPr>
                      <w:sz w:val="20"/>
                      <w:szCs w:val="20"/>
                    </w:rPr>
                  </w:pPr>
                  <w:r w:rsidRPr="003E1F96">
                    <w:rPr>
                      <w:sz w:val="20"/>
                      <w:szCs w:val="20"/>
                    </w:rPr>
                    <w:t>3530615.4</w:t>
                  </w:r>
                </w:p>
              </w:tc>
            </w:tr>
            <w:tr w:rsidR="005C4BF5" w:rsidRPr="002921C0" w14:paraId="5032F7B9" w14:textId="77777777" w:rsidTr="00B22C31">
              <w:trPr>
                <w:trHeight w:val="38"/>
                <w:jc w:val="center"/>
              </w:trPr>
              <w:tc>
                <w:tcPr>
                  <w:tcW w:w="4582" w:type="dxa"/>
                  <w:gridSpan w:val="3"/>
                  <w:shd w:val="clear" w:color="auto" w:fill="auto"/>
                  <w:vAlign w:val="center"/>
                </w:tcPr>
                <w:p w14:paraId="0B622BB2" w14:textId="77777777" w:rsidR="005C4BF5" w:rsidRPr="002921C0" w:rsidRDefault="005C4BF5" w:rsidP="00B22C31">
                  <w:pPr>
                    <w:jc w:val="center"/>
                    <w:rPr>
                      <w:sz w:val="20"/>
                      <w:szCs w:val="20"/>
                    </w:rPr>
                  </w:pPr>
                  <w:r>
                    <w:rPr>
                      <w:sz w:val="20"/>
                      <w:szCs w:val="20"/>
                    </w:rPr>
                    <w:t>Контур 17</w:t>
                  </w:r>
                </w:p>
              </w:tc>
            </w:tr>
            <w:tr w:rsidR="005C4BF5" w:rsidRPr="002921C0" w14:paraId="64EACD8E" w14:textId="77777777" w:rsidTr="00B22C31">
              <w:trPr>
                <w:trHeight w:val="38"/>
                <w:jc w:val="center"/>
              </w:trPr>
              <w:tc>
                <w:tcPr>
                  <w:tcW w:w="1140" w:type="dxa"/>
                  <w:shd w:val="clear" w:color="auto" w:fill="auto"/>
                  <w:vAlign w:val="center"/>
                </w:tcPr>
                <w:p w14:paraId="4E56468D" w14:textId="77777777" w:rsidR="005C4BF5" w:rsidRPr="002921C0" w:rsidRDefault="005C4BF5" w:rsidP="00B22C31">
                  <w:pPr>
                    <w:jc w:val="center"/>
                    <w:rPr>
                      <w:sz w:val="20"/>
                      <w:szCs w:val="20"/>
                    </w:rPr>
                  </w:pPr>
                  <w:r w:rsidRPr="003E1F96">
                    <w:rPr>
                      <w:sz w:val="20"/>
                      <w:szCs w:val="20"/>
                    </w:rPr>
                    <w:t>65</w:t>
                  </w:r>
                </w:p>
              </w:tc>
              <w:tc>
                <w:tcPr>
                  <w:tcW w:w="1670" w:type="dxa"/>
                  <w:shd w:val="clear" w:color="auto" w:fill="auto"/>
                  <w:vAlign w:val="center"/>
                </w:tcPr>
                <w:p w14:paraId="5EDD80F6" w14:textId="77777777" w:rsidR="005C4BF5" w:rsidRPr="002921C0" w:rsidRDefault="005C4BF5" w:rsidP="00B22C31">
                  <w:pPr>
                    <w:jc w:val="center"/>
                    <w:rPr>
                      <w:sz w:val="20"/>
                      <w:szCs w:val="20"/>
                    </w:rPr>
                  </w:pPr>
                  <w:r w:rsidRPr="003E1F96">
                    <w:rPr>
                      <w:sz w:val="20"/>
                      <w:szCs w:val="20"/>
                    </w:rPr>
                    <w:t>962679.07</w:t>
                  </w:r>
                </w:p>
              </w:tc>
              <w:tc>
                <w:tcPr>
                  <w:tcW w:w="1772" w:type="dxa"/>
                  <w:shd w:val="clear" w:color="auto" w:fill="auto"/>
                  <w:vAlign w:val="center"/>
                </w:tcPr>
                <w:p w14:paraId="72A9533A" w14:textId="77777777" w:rsidR="005C4BF5" w:rsidRPr="002921C0" w:rsidRDefault="005C4BF5" w:rsidP="00B22C31">
                  <w:pPr>
                    <w:jc w:val="center"/>
                    <w:rPr>
                      <w:sz w:val="20"/>
                      <w:szCs w:val="20"/>
                    </w:rPr>
                  </w:pPr>
                  <w:r w:rsidRPr="003E1F96">
                    <w:rPr>
                      <w:sz w:val="20"/>
                      <w:szCs w:val="20"/>
                    </w:rPr>
                    <w:t>3530633.7</w:t>
                  </w:r>
                </w:p>
              </w:tc>
            </w:tr>
            <w:tr w:rsidR="005C4BF5" w:rsidRPr="002921C0" w14:paraId="08FABC15" w14:textId="77777777" w:rsidTr="00B22C31">
              <w:trPr>
                <w:trHeight w:val="38"/>
                <w:jc w:val="center"/>
              </w:trPr>
              <w:tc>
                <w:tcPr>
                  <w:tcW w:w="1140" w:type="dxa"/>
                  <w:shd w:val="clear" w:color="auto" w:fill="auto"/>
                  <w:vAlign w:val="center"/>
                </w:tcPr>
                <w:p w14:paraId="1EDCB999" w14:textId="77777777" w:rsidR="005C4BF5" w:rsidRPr="002921C0" w:rsidRDefault="005C4BF5" w:rsidP="00B22C31">
                  <w:pPr>
                    <w:jc w:val="center"/>
                    <w:rPr>
                      <w:sz w:val="20"/>
                      <w:szCs w:val="20"/>
                    </w:rPr>
                  </w:pPr>
                  <w:r w:rsidRPr="003E1F96">
                    <w:rPr>
                      <w:sz w:val="20"/>
                      <w:szCs w:val="20"/>
                    </w:rPr>
                    <w:t>66</w:t>
                  </w:r>
                </w:p>
              </w:tc>
              <w:tc>
                <w:tcPr>
                  <w:tcW w:w="1670" w:type="dxa"/>
                  <w:shd w:val="clear" w:color="auto" w:fill="auto"/>
                  <w:vAlign w:val="center"/>
                </w:tcPr>
                <w:p w14:paraId="14C8E379" w14:textId="77777777" w:rsidR="005C4BF5" w:rsidRPr="002921C0" w:rsidRDefault="005C4BF5" w:rsidP="00B22C31">
                  <w:pPr>
                    <w:jc w:val="center"/>
                    <w:rPr>
                      <w:sz w:val="20"/>
                      <w:szCs w:val="20"/>
                    </w:rPr>
                  </w:pPr>
                  <w:r w:rsidRPr="003E1F96">
                    <w:rPr>
                      <w:sz w:val="20"/>
                      <w:szCs w:val="20"/>
                    </w:rPr>
                    <w:t>962679.07</w:t>
                  </w:r>
                </w:p>
              </w:tc>
              <w:tc>
                <w:tcPr>
                  <w:tcW w:w="1772" w:type="dxa"/>
                  <w:shd w:val="clear" w:color="auto" w:fill="auto"/>
                  <w:vAlign w:val="center"/>
                </w:tcPr>
                <w:p w14:paraId="79CB57F8" w14:textId="77777777" w:rsidR="005C4BF5" w:rsidRPr="002921C0" w:rsidRDefault="005C4BF5" w:rsidP="00B22C31">
                  <w:pPr>
                    <w:jc w:val="center"/>
                    <w:rPr>
                      <w:sz w:val="20"/>
                      <w:szCs w:val="20"/>
                    </w:rPr>
                  </w:pPr>
                  <w:r w:rsidRPr="003E1F96">
                    <w:rPr>
                      <w:sz w:val="20"/>
                      <w:szCs w:val="20"/>
                    </w:rPr>
                    <w:t>3530634.7</w:t>
                  </w:r>
                </w:p>
              </w:tc>
            </w:tr>
            <w:tr w:rsidR="005C4BF5" w:rsidRPr="002921C0" w14:paraId="1AA97B5C" w14:textId="77777777" w:rsidTr="00B22C31">
              <w:trPr>
                <w:trHeight w:val="38"/>
                <w:jc w:val="center"/>
              </w:trPr>
              <w:tc>
                <w:tcPr>
                  <w:tcW w:w="1140" w:type="dxa"/>
                  <w:shd w:val="clear" w:color="auto" w:fill="auto"/>
                  <w:vAlign w:val="center"/>
                </w:tcPr>
                <w:p w14:paraId="160E3631" w14:textId="77777777" w:rsidR="005C4BF5" w:rsidRPr="002921C0" w:rsidRDefault="005C4BF5" w:rsidP="00B22C31">
                  <w:pPr>
                    <w:jc w:val="center"/>
                    <w:rPr>
                      <w:sz w:val="20"/>
                      <w:szCs w:val="20"/>
                    </w:rPr>
                  </w:pPr>
                  <w:r w:rsidRPr="003E1F96">
                    <w:rPr>
                      <w:sz w:val="20"/>
                      <w:szCs w:val="20"/>
                    </w:rPr>
                    <w:t>67</w:t>
                  </w:r>
                </w:p>
              </w:tc>
              <w:tc>
                <w:tcPr>
                  <w:tcW w:w="1670" w:type="dxa"/>
                  <w:shd w:val="clear" w:color="auto" w:fill="auto"/>
                  <w:vAlign w:val="center"/>
                </w:tcPr>
                <w:p w14:paraId="3A41B0FF" w14:textId="77777777" w:rsidR="005C4BF5" w:rsidRPr="002921C0" w:rsidRDefault="005C4BF5" w:rsidP="00B22C31">
                  <w:pPr>
                    <w:jc w:val="center"/>
                    <w:rPr>
                      <w:sz w:val="20"/>
                      <w:szCs w:val="20"/>
                    </w:rPr>
                  </w:pPr>
                  <w:r w:rsidRPr="003E1F96">
                    <w:rPr>
                      <w:sz w:val="20"/>
                      <w:szCs w:val="20"/>
                    </w:rPr>
                    <w:t>962678.06</w:t>
                  </w:r>
                </w:p>
              </w:tc>
              <w:tc>
                <w:tcPr>
                  <w:tcW w:w="1772" w:type="dxa"/>
                  <w:shd w:val="clear" w:color="auto" w:fill="auto"/>
                  <w:vAlign w:val="center"/>
                </w:tcPr>
                <w:p w14:paraId="052FED26" w14:textId="77777777" w:rsidR="005C4BF5" w:rsidRPr="002921C0" w:rsidRDefault="005C4BF5" w:rsidP="00B22C31">
                  <w:pPr>
                    <w:jc w:val="center"/>
                    <w:rPr>
                      <w:sz w:val="20"/>
                      <w:szCs w:val="20"/>
                    </w:rPr>
                  </w:pPr>
                  <w:r w:rsidRPr="003E1F96">
                    <w:rPr>
                      <w:sz w:val="20"/>
                      <w:szCs w:val="20"/>
                    </w:rPr>
                    <w:t>3530634.7</w:t>
                  </w:r>
                </w:p>
              </w:tc>
            </w:tr>
            <w:tr w:rsidR="005C4BF5" w:rsidRPr="002921C0" w14:paraId="41084FD4" w14:textId="77777777" w:rsidTr="00B22C31">
              <w:trPr>
                <w:trHeight w:val="38"/>
                <w:jc w:val="center"/>
              </w:trPr>
              <w:tc>
                <w:tcPr>
                  <w:tcW w:w="1140" w:type="dxa"/>
                  <w:shd w:val="clear" w:color="auto" w:fill="auto"/>
                  <w:vAlign w:val="center"/>
                </w:tcPr>
                <w:p w14:paraId="72EE46DE" w14:textId="77777777" w:rsidR="005C4BF5" w:rsidRPr="002921C0" w:rsidRDefault="005C4BF5" w:rsidP="00B22C31">
                  <w:pPr>
                    <w:jc w:val="center"/>
                    <w:rPr>
                      <w:sz w:val="20"/>
                      <w:szCs w:val="20"/>
                    </w:rPr>
                  </w:pPr>
                  <w:r w:rsidRPr="003E1F96">
                    <w:rPr>
                      <w:sz w:val="20"/>
                      <w:szCs w:val="20"/>
                    </w:rPr>
                    <w:t>68</w:t>
                  </w:r>
                </w:p>
              </w:tc>
              <w:tc>
                <w:tcPr>
                  <w:tcW w:w="1670" w:type="dxa"/>
                  <w:shd w:val="clear" w:color="auto" w:fill="auto"/>
                  <w:vAlign w:val="center"/>
                </w:tcPr>
                <w:p w14:paraId="3A21B9AB" w14:textId="77777777" w:rsidR="005C4BF5" w:rsidRPr="002921C0" w:rsidRDefault="005C4BF5" w:rsidP="00B22C31">
                  <w:pPr>
                    <w:jc w:val="center"/>
                    <w:rPr>
                      <w:sz w:val="20"/>
                      <w:szCs w:val="20"/>
                    </w:rPr>
                  </w:pPr>
                  <w:r w:rsidRPr="003E1F96">
                    <w:rPr>
                      <w:sz w:val="20"/>
                      <w:szCs w:val="20"/>
                    </w:rPr>
                    <w:t>962678.06</w:t>
                  </w:r>
                </w:p>
              </w:tc>
              <w:tc>
                <w:tcPr>
                  <w:tcW w:w="1772" w:type="dxa"/>
                  <w:shd w:val="clear" w:color="auto" w:fill="auto"/>
                  <w:vAlign w:val="center"/>
                </w:tcPr>
                <w:p w14:paraId="3ADCBB40" w14:textId="77777777" w:rsidR="005C4BF5" w:rsidRPr="002921C0" w:rsidRDefault="005C4BF5" w:rsidP="00B22C31">
                  <w:pPr>
                    <w:jc w:val="center"/>
                    <w:rPr>
                      <w:sz w:val="20"/>
                      <w:szCs w:val="20"/>
                    </w:rPr>
                  </w:pPr>
                  <w:r w:rsidRPr="003E1F96">
                    <w:rPr>
                      <w:sz w:val="20"/>
                      <w:szCs w:val="20"/>
                    </w:rPr>
                    <w:t>3530633.7</w:t>
                  </w:r>
                </w:p>
              </w:tc>
            </w:tr>
            <w:tr w:rsidR="005C4BF5" w:rsidRPr="002921C0" w14:paraId="2EDD7368" w14:textId="77777777" w:rsidTr="00B22C31">
              <w:trPr>
                <w:trHeight w:val="38"/>
                <w:jc w:val="center"/>
              </w:trPr>
              <w:tc>
                <w:tcPr>
                  <w:tcW w:w="1140" w:type="dxa"/>
                  <w:shd w:val="clear" w:color="auto" w:fill="auto"/>
                  <w:vAlign w:val="center"/>
                </w:tcPr>
                <w:p w14:paraId="76EB6017" w14:textId="77777777" w:rsidR="005C4BF5" w:rsidRPr="002921C0" w:rsidRDefault="005C4BF5" w:rsidP="00B22C31">
                  <w:pPr>
                    <w:jc w:val="center"/>
                    <w:rPr>
                      <w:sz w:val="20"/>
                      <w:szCs w:val="20"/>
                    </w:rPr>
                  </w:pPr>
                  <w:r w:rsidRPr="003E1F96">
                    <w:rPr>
                      <w:sz w:val="20"/>
                      <w:szCs w:val="20"/>
                    </w:rPr>
                    <w:t>65</w:t>
                  </w:r>
                </w:p>
              </w:tc>
              <w:tc>
                <w:tcPr>
                  <w:tcW w:w="1670" w:type="dxa"/>
                  <w:shd w:val="clear" w:color="auto" w:fill="auto"/>
                  <w:vAlign w:val="center"/>
                </w:tcPr>
                <w:p w14:paraId="3ED237A9" w14:textId="77777777" w:rsidR="005C4BF5" w:rsidRPr="002921C0" w:rsidRDefault="005C4BF5" w:rsidP="00B22C31">
                  <w:pPr>
                    <w:jc w:val="center"/>
                    <w:rPr>
                      <w:sz w:val="20"/>
                      <w:szCs w:val="20"/>
                    </w:rPr>
                  </w:pPr>
                  <w:r w:rsidRPr="003E1F96">
                    <w:rPr>
                      <w:sz w:val="20"/>
                      <w:szCs w:val="20"/>
                    </w:rPr>
                    <w:t>962679.07</w:t>
                  </w:r>
                </w:p>
              </w:tc>
              <w:tc>
                <w:tcPr>
                  <w:tcW w:w="1772" w:type="dxa"/>
                  <w:shd w:val="clear" w:color="auto" w:fill="auto"/>
                  <w:vAlign w:val="center"/>
                </w:tcPr>
                <w:p w14:paraId="21AE180D" w14:textId="77777777" w:rsidR="005C4BF5" w:rsidRPr="002921C0" w:rsidRDefault="005C4BF5" w:rsidP="00B22C31">
                  <w:pPr>
                    <w:jc w:val="center"/>
                    <w:rPr>
                      <w:sz w:val="20"/>
                      <w:szCs w:val="20"/>
                    </w:rPr>
                  </w:pPr>
                  <w:r w:rsidRPr="003E1F96">
                    <w:rPr>
                      <w:sz w:val="20"/>
                      <w:szCs w:val="20"/>
                    </w:rPr>
                    <w:t>3530633.7</w:t>
                  </w:r>
                </w:p>
              </w:tc>
            </w:tr>
            <w:tr w:rsidR="005C4BF5" w:rsidRPr="002921C0" w14:paraId="3F1338FA" w14:textId="77777777" w:rsidTr="00B22C31">
              <w:trPr>
                <w:trHeight w:val="38"/>
                <w:jc w:val="center"/>
              </w:trPr>
              <w:tc>
                <w:tcPr>
                  <w:tcW w:w="4582" w:type="dxa"/>
                  <w:gridSpan w:val="3"/>
                  <w:shd w:val="clear" w:color="auto" w:fill="auto"/>
                  <w:vAlign w:val="center"/>
                </w:tcPr>
                <w:p w14:paraId="00A1179B" w14:textId="77777777" w:rsidR="005C4BF5" w:rsidRPr="002921C0" w:rsidRDefault="005C4BF5" w:rsidP="00B22C31">
                  <w:pPr>
                    <w:jc w:val="center"/>
                    <w:rPr>
                      <w:sz w:val="20"/>
                      <w:szCs w:val="20"/>
                    </w:rPr>
                  </w:pPr>
                  <w:r>
                    <w:rPr>
                      <w:sz w:val="20"/>
                      <w:szCs w:val="20"/>
                    </w:rPr>
                    <w:t>Контур 18</w:t>
                  </w:r>
                </w:p>
              </w:tc>
            </w:tr>
            <w:tr w:rsidR="005C4BF5" w:rsidRPr="002921C0" w14:paraId="287F605C" w14:textId="77777777" w:rsidTr="00B22C31">
              <w:trPr>
                <w:trHeight w:val="38"/>
                <w:jc w:val="center"/>
              </w:trPr>
              <w:tc>
                <w:tcPr>
                  <w:tcW w:w="1140" w:type="dxa"/>
                  <w:shd w:val="clear" w:color="auto" w:fill="auto"/>
                  <w:vAlign w:val="center"/>
                </w:tcPr>
                <w:p w14:paraId="5F7D93FB" w14:textId="77777777" w:rsidR="005C4BF5" w:rsidRPr="002921C0" w:rsidRDefault="005C4BF5" w:rsidP="00B22C31">
                  <w:pPr>
                    <w:jc w:val="center"/>
                    <w:rPr>
                      <w:sz w:val="20"/>
                      <w:szCs w:val="20"/>
                    </w:rPr>
                  </w:pPr>
                  <w:r w:rsidRPr="003E1F96">
                    <w:rPr>
                      <w:sz w:val="20"/>
                      <w:szCs w:val="20"/>
                    </w:rPr>
                    <w:t>69</w:t>
                  </w:r>
                </w:p>
              </w:tc>
              <w:tc>
                <w:tcPr>
                  <w:tcW w:w="1670" w:type="dxa"/>
                  <w:shd w:val="clear" w:color="auto" w:fill="auto"/>
                  <w:vAlign w:val="center"/>
                </w:tcPr>
                <w:p w14:paraId="6FA2DC39" w14:textId="77777777" w:rsidR="005C4BF5" w:rsidRPr="002921C0" w:rsidRDefault="005C4BF5" w:rsidP="00B22C31">
                  <w:pPr>
                    <w:jc w:val="center"/>
                    <w:rPr>
                      <w:sz w:val="20"/>
                      <w:szCs w:val="20"/>
                    </w:rPr>
                  </w:pPr>
                  <w:r w:rsidRPr="003E1F96">
                    <w:rPr>
                      <w:sz w:val="20"/>
                      <w:szCs w:val="20"/>
                    </w:rPr>
                    <w:t>962739.75</w:t>
                  </w:r>
                </w:p>
              </w:tc>
              <w:tc>
                <w:tcPr>
                  <w:tcW w:w="1772" w:type="dxa"/>
                  <w:shd w:val="clear" w:color="auto" w:fill="auto"/>
                  <w:vAlign w:val="center"/>
                </w:tcPr>
                <w:p w14:paraId="55E760F4" w14:textId="77777777" w:rsidR="005C4BF5" w:rsidRPr="002921C0" w:rsidRDefault="005C4BF5" w:rsidP="00B22C31">
                  <w:pPr>
                    <w:jc w:val="center"/>
                    <w:rPr>
                      <w:sz w:val="20"/>
                      <w:szCs w:val="20"/>
                    </w:rPr>
                  </w:pPr>
                  <w:r w:rsidRPr="003E1F96">
                    <w:rPr>
                      <w:sz w:val="20"/>
                      <w:szCs w:val="20"/>
                    </w:rPr>
                    <w:t>3530657.67</w:t>
                  </w:r>
                </w:p>
              </w:tc>
            </w:tr>
            <w:tr w:rsidR="005C4BF5" w:rsidRPr="002921C0" w14:paraId="0B8D41DE" w14:textId="77777777" w:rsidTr="00B22C31">
              <w:trPr>
                <w:trHeight w:val="38"/>
                <w:jc w:val="center"/>
              </w:trPr>
              <w:tc>
                <w:tcPr>
                  <w:tcW w:w="1140" w:type="dxa"/>
                  <w:shd w:val="clear" w:color="auto" w:fill="auto"/>
                  <w:vAlign w:val="center"/>
                </w:tcPr>
                <w:p w14:paraId="39A07C98" w14:textId="77777777" w:rsidR="005C4BF5" w:rsidRPr="002921C0" w:rsidRDefault="005C4BF5" w:rsidP="00B22C31">
                  <w:pPr>
                    <w:jc w:val="center"/>
                    <w:rPr>
                      <w:sz w:val="20"/>
                      <w:szCs w:val="20"/>
                    </w:rPr>
                  </w:pPr>
                  <w:r w:rsidRPr="003E1F96">
                    <w:rPr>
                      <w:sz w:val="20"/>
                      <w:szCs w:val="20"/>
                    </w:rPr>
                    <w:t>70</w:t>
                  </w:r>
                </w:p>
              </w:tc>
              <w:tc>
                <w:tcPr>
                  <w:tcW w:w="1670" w:type="dxa"/>
                  <w:shd w:val="clear" w:color="auto" w:fill="auto"/>
                  <w:vAlign w:val="center"/>
                </w:tcPr>
                <w:p w14:paraId="5CD89E85" w14:textId="77777777" w:rsidR="005C4BF5" w:rsidRPr="002921C0" w:rsidRDefault="005C4BF5" w:rsidP="00B22C31">
                  <w:pPr>
                    <w:jc w:val="center"/>
                    <w:rPr>
                      <w:sz w:val="20"/>
                      <w:szCs w:val="20"/>
                    </w:rPr>
                  </w:pPr>
                  <w:r w:rsidRPr="003E1F96">
                    <w:rPr>
                      <w:sz w:val="20"/>
                      <w:szCs w:val="20"/>
                    </w:rPr>
                    <w:t>962739.75</w:t>
                  </w:r>
                </w:p>
              </w:tc>
              <w:tc>
                <w:tcPr>
                  <w:tcW w:w="1772" w:type="dxa"/>
                  <w:shd w:val="clear" w:color="auto" w:fill="auto"/>
                  <w:vAlign w:val="center"/>
                </w:tcPr>
                <w:p w14:paraId="7D464335" w14:textId="77777777" w:rsidR="005C4BF5" w:rsidRPr="002921C0" w:rsidRDefault="005C4BF5" w:rsidP="00B22C31">
                  <w:pPr>
                    <w:jc w:val="center"/>
                    <w:rPr>
                      <w:sz w:val="20"/>
                      <w:szCs w:val="20"/>
                    </w:rPr>
                  </w:pPr>
                  <w:r w:rsidRPr="003E1F96">
                    <w:rPr>
                      <w:sz w:val="20"/>
                      <w:szCs w:val="20"/>
                    </w:rPr>
                    <w:t>3530658.67</w:t>
                  </w:r>
                </w:p>
              </w:tc>
            </w:tr>
            <w:tr w:rsidR="005C4BF5" w:rsidRPr="002921C0" w14:paraId="63F5D0F2" w14:textId="77777777" w:rsidTr="00B22C31">
              <w:trPr>
                <w:trHeight w:val="38"/>
                <w:jc w:val="center"/>
              </w:trPr>
              <w:tc>
                <w:tcPr>
                  <w:tcW w:w="1140" w:type="dxa"/>
                  <w:shd w:val="clear" w:color="auto" w:fill="auto"/>
                  <w:vAlign w:val="center"/>
                </w:tcPr>
                <w:p w14:paraId="45248DA2" w14:textId="77777777" w:rsidR="005C4BF5" w:rsidRPr="002921C0" w:rsidRDefault="005C4BF5" w:rsidP="00B22C31">
                  <w:pPr>
                    <w:jc w:val="center"/>
                    <w:rPr>
                      <w:sz w:val="20"/>
                      <w:szCs w:val="20"/>
                    </w:rPr>
                  </w:pPr>
                  <w:r w:rsidRPr="003E1F96">
                    <w:rPr>
                      <w:sz w:val="20"/>
                      <w:szCs w:val="20"/>
                    </w:rPr>
                    <w:t>71</w:t>
                  </w:r>
                </w:p>
              </w:tc>
              <w:tc>
                <w:tcPr>
                  <w:tcW w:w="1670" w:type="dxa"/>
                  <w:shd w:val="clear" w:color="auto" w:fill="auto"/>
                  <w:vAlign w:val="center"/>
                </w:tcPr>
                <w:p w14:paraId="265A4B3B" w14:textId="77777777" w:rsidR="005C4BF5" w:rsidRPr="002921C0" w:rsidRDefault="005C4BF5" w:rsidP="00B22C31">
                  <w:pPr>
                    <w:jc w:val="center"/>
                    <w:rPr>
                      <w:sz w:val="20"/>
                      <w:szCs w:val="20"/>
                    </w:rPr>
                  </w:pPr>
                  <w:r w:rsidRPr="003E1F96">
                    <w:rPr>
                      <w:sz w:val="20"/>
                      <w:szCs w:val="20"/>
                    </w:rPr>
                    <w:t>962738.75</w:t>
                  </w:r>
                </w:p>
              </w:tc>
              <w:tc>
                <w:tcPr>
                  <w:tcW w:w="1772" w:type="dxa"/>
                  <w:shd w:val="clear" w:color="auto" w:fill="auto"/>
                  <w:vAlign w:val="center"/>
                </w:tcPr>
                <w:p w14:paraId="7104E5EE" w14:textId="77777777" w:rsidR="005C4BF5" w:rsidRPr="002921C0" w:rsidRDefault="005C4BF5" w:rsidP="00B22C31">
                  <w:pPr>
                    <w:jc w:val="center"/>
                    <w:rPr>
                      <w:sz w:val="20"/>
                      <w:szCs w:val="20"/>
                    </w:rPr>
                  </w:pPr>
                  <w:r w:rsidRPr="003E1F96">
                    <w:rPr>
                      <w:sz w:val="20"/>
                      <w:szCs w:val="20"/>
                    </w:rPr>
                    <w:t>3530658.67</w:t>
                  </w:r>
                </w:p>
              </w:tc>
            </w:tr>
            <w:tr w:rsidR="005C4BF5" w:rsidRPr="002921C0" w14:paraId="2DD5BCCC" w14:textId="77777777" w:rsidTr="00B22C31">
              <w:trPr>
                <w:trHeight w:val="38"/>
                <w:jc w:val="center"/>
              </w:trPr>
              <w:tc>
                <w:tcPr>
                  <w:tcW w:w="1140" w:type="dxa"/>
                  <w:shd w:val="clear" w:color="auto" w:fill="auto"/>
                  <w:vAlign w:val="center"/>
                </w:tcPr>
                <w:p w14:paraId="685DCCEC" w14:textId="77777777" w:rsidR="005C4BF5" w:rsidRPr="002921C0" w:rsidRDefault="005C4BF5" w:rsidP="00B22C31">
                  <w:pPr>
                    <w:jc w:val="center"/>
                    <w:rPr>
                      <w:sz w:val="20"/>
                      <w:szCs w:val="20"/>
                    </w:rPr>
                  </w:pPr>
                  <w:r w:rsidRPr="003E1F96">
                    <w:rPr>
                      <w:sz w:val="20"/>
                      <w:szCs w:val="20"/>
                    </w:rPr>
                    <w:t>72</w:t>
                  </w:r>
                </w:p>
              </w:tc>
              <w:tc>
                <w:tcPr>
                  <w:tcW w:w="1670" w:type="dxa"/>
                  <w:shd w:val="clear" w:color="auto" w:fill="auto"/>
                  <w:vAlign w:val="center"/>
                </w:tcPr>
                <w:p w14:paraId="718B60FC" w14:textId="77777777" w:rsidR="005C4BF5" w:rsidRPr="002921C0" w:rsidRDefault="005C4BF5" w:rsidP="00B22C31">
                  <w:pPr>
                    <w:jc w:val="center"/>
                    <w:rPr>
                      <w:sz w:val="20"/>
                      <w:szCs w:val="20"/>
                    </w:rPr>
                  </w:pPr>
                  <w:r w:rsidRPr="003E1F96">
                    <w:rPr>
                      <w:sz w:val="20"/>
                      <w:szCs w:val="20"/>
                    </w:rPr>
                    <w:t>962738.75</w:t>
                  </w:r>
                </w:p>
              </w:tc>
              <w:tc>
                <w:tcPr>
                  <w:tcW w:w="1772" w:type="dxa"/>
                  <w:shd w:val="clear" w:color="auto" w:fill="auto"/>
                  <w:vAlign w:val="center"/>
                </w:tcPr>
                <w:p w14:paraId="0B1488EE" w14:textId="77777777" w:rsidR="005C4BF5" w:rsidRPr="002921C0" w:rsidRDefault="005C4BF5" w:rsidP="00B22C31">
                  <w:pPr>
                    <w:jc w:val="center"/>
                    <w:rPr>
                      <w:sz w:val="20"/>
                      <w:szCs w:val="20"/>
                    </w:rPr>
                  </w:pPr>
                  <w:r w:rsidRPr="003E1F96">
                    <w:rPr>
                      <w:sz w:val="20"/>
                      <w:szCs w:val="20"/>
                    </w:rPr>
                    <w:t>3530657.67</w:t>
                  </w:r>
                </w:p>
              </w:tc>
            </w:tr>
            <w:tr w:rsidR="005C4BF5" w:rsidRPr="002921C0" w14:paraId="1BDAB491" w14:textId="77777777" w:rsidTr="00B22C31">
              <w:trPr>
                <w:trHeight w:val="38"/>
                <w:jc w:val="center"/>
              </w:trPr>
              <w:tc>
                <w:tcPr>
                  <w:tcW w:w="1140" w:type="dxa"/>
                  <w:shd w:val="clear" w:color="auto" w:fill="auto"/>
                  <w:vAlign w:val="center"/>
                </w:tcPr>
                <w:p w14:paraId="7BB8A9A2" w14:textId="77777777" w:rsidR="005C4BF5" w:rsidRPr="002921C0" w:rsidRDefault="005C4BF5" w:rsidP="00B22C31">
                  <w:pPr>
                    <w:jc w:val="center"/>
                    <w:rPr>
                      <w:sz w:val="20"/>
                      <w:szCs w:val="20"/>
                    </w:rPr>
                  </w:pPr>
                  <w:r w:rsidRPr="003E1F96">
                    <w:rPr>
                      <w:sz w:val="20"/>
                      <w:szCs w:val="20"/>
                    </w:rPr>
                    <w:t>69</w:t>
                  </w:r>
                </w:p>
              </w:tc>
              <w:tc>
                <w:tcPr>
                  <w:tcW w:w="1670" w:type="dxa"/>
                  <w:shd w:val="clear" w:color="auto" w:fill="auto"/>
                  <w:vAlign w:val="center"/>
                </w:tcPr>
                <w:p w14:paraId="7650AFA6" w14:textId="77777777" w:rsidR="005C4BF5" w:rsidRPr="002921C0" w:rsidRDefault="005C4BF5" w:rsidP="00B22C31">
                  <w:pPr>
                    <w:jc w:val="center"/>
                    <w:rPr>
                      <w:sz w:val="20"/>
                      <w:szCs w:val="20"/>
                    </w:rPr>
                  </w:pPr>
                  <w:r w:rsidRPr="003E1F96">
                    <w:rPr>
                      <w:sz w:val="20"/>
                      <w:szCs w:val="20"/>
                    </w:rPr>
                    <w:t>962739.75</w:t>
                  </w:r>
                </w:p>
              </w:tc>
              <w:tc>
                <w:tcPr>
                  <w:tcW w:w="1772" w:type="dxa"/>
                  <w:shd w:val="clear" w:color="auto" w:fill="auto"/>
                  <w:vAlign w:val="center"/>
                </w:tcPr>
                <w:p w14:paraId="106F60A1" w14:textId="77777777" w:rsidR="005C4BF5" w:rsidRPr="002921C0" w:rsidRDefault="005C4BF5" w:rsidP="00B22C31">
                  <w:pPr>
                    <w:jc w:val="center"/>
                    <w:rPr>
                      <w:sz w:val="20"/>
                      <w:szCs w:val="20"/>
                    </w:rPr>
                  </w:pPr>
                  <w:r w:rsidRPr="003E1F96">
                    <w:rPr>
                      <w:sz w:val="20"/>
                      <w:szCs w:val="20"/>
                    </w:rPr>
                    <w:t>3530657.67</w:t>
                  </w:r>
                </w:p>
              </w:tc>
            </w:tr>
            <w:tr w:rsidR="005C4BF5" w:rsidRPr="002921C0" w14:paraId="35E583EF" w14:textId="77777777" w:rsidTr="00B22C31">
              <w:trPr>
                <w:trHeight w:val="38"/>
                <w:jc w:val="center"/>
              </w:trPr>
              <w:tc>
                <w:tcPr>
                  <w:tcW w:w="4582" w:type="dxa"/>
                  <w:gridSpan w:val="3"/>
                  <w:shd w:val="clear" w:color="auto" w:fill="auto"/>
                  <w:vAlign w:val="center"/>
                </w:tcPr>
                <w:p w14:paraId="304DDB5E" w14:textId="77777777" w:rsidR="005C4BF5" w:rsidRPr="002921C0" w:rsidRDefault="005C4BF5" w:rsidP="00B22C31">
                  <w:pPr>
                    <w:jc w:val="center"/>
                    <w:rPr>
                      <w:sz w:val="20"/>
                      <w:szCs w:val="20"/>
                    </w:rPr>
                  </w:pPr>
                  <w:r>
                    <w:rPr>
                      <w:sz w:val="20"/>
                      <w:szCs w:val="20"/>
                    </w:rPr>
                    <w:t>Контур 19</w:t>
                  </w:r>
                </w:p>
              </w:tc>
            </w:tr>
            <w:tr w:rsidR="005C4BF5" w:rsidRPr="002921C0" w14:paraId="42604C9A" w14:textId="77777777" w:rsidTr="00B22C31">
              <w:trPr>
                <w:trHeight w:val="38"/>
                <w:jc w:val="center"/>
              </w:trPr>
              <w:tc>
                <w:tcPr>
                  <w:tcW w:w="1140" w:type="dxa"/>
                  <w:shd w:val="clear" w:color="auto" w:fill="auto"/>
                  <w:vAlign w:val="center"/>
                </w:tcPr>
                <w:p w14:paraId="4103390C" w14:textId="77777777" w:rsidR="005C4BF5" w:rsidRPr="002921C0" w:rsidRDefault="005C4BF5" w:rsidP="00B22C31">
                  <w:pPr>
                    <w:jc w:val="center"/>
                    <w:rPr>
                      <w:sz w:val="20"/>
                      <w:szCs w:val="20"/>
                    </w:rPr>
                  </w:pPr>
                  <w:r w:rsidRPr="003E1F96">
                    <w:rPr>
                      <w:sz w:val="20"/>
                      <w:szCs w:val="20"/>
                    </w:rPr>
                    <w:t>73</w:t>
                  </w:r>
                </w:p>
              </w:tc>
              <w:tc>
                <w:tcPr>
                  <w:tcW w:w="1670" w:type="dxa"/>
                  <w:shd w:val="clear" w:color="auto" w:fill="auto"/>
                  <w:vAlign w:val="center"/>
                </w:tcPr>
                <w:p w14:paraId="33B0574E" w14:textId="77777777" w:rsidR="005C4BF5" w:rsidRPr="002921C0" w:rsidRDefault="005C4BF5" w:rsidP="00B22C31">
                  <w:pPr>
                    <w:jc w:val="center"/>
                    <w:rPr>
                      <w:sz w:val="20"/>
                      <w:szCs w:val="20"/>
                    </w:rPr>
                  </w:pPr>
                  <w:r w:rsidRPr="003E1F96">
                    <w:rPr>
                      <w:sz w:val="20"/>
                      <w:szCs w:val="20"/>
                    </w:rPr>
                    <w:t>962799.57</w:t>
                  </w:r>
                </w:p>
              </w:tc>
              <w:tc>
                <w:tcPr>
                  <w:tcW w:w="1772" w:type="dxa"/>
                  <w:shd w:val="clear" w:color="auto" w:fill="auto"/>
                  <w:vAlign w:val="center"/>
                </w:tcPr>
                <w:p w14:paraId="0F120BED" w14:textId="77777777" w:rsidR="005C4BF5" w:rsidRPr="002921C0" w:rsidRDefault="005C4BF5" w:rsidP="00B22C31">
                  <w:pPr>
                    <w:jc w:val="center"/>
                    <w:rPr>
                      <w:sz w:val="20"/>
                      <w:szCs w:val="20"/>
                    </w:rPr>
                  </w:pPr>
                  <w:r w:rsidRPr="003E1F96">
                    <w:rPr>
                      <w:sz w:val="20"/>
                      <w:szCs w:val="20"/>
                    </w:rPr>
                    <w:t>3530681.24</w:t>
                  </w:r>
                </w:p>
              </w:tc>
            </w:tr>
            <w:tr w:rsidR="005C4BF5" w:rsidRPr="002921C0" w14:paraId="076D5833" w14:textId="77777777" w:rsidTr="00B22C31">
              <w:trPr>
                <w:trHeight w:val="38"/>
                <w:jc w:val="center"/>
              </w:trPr>
              <w:tc>
                <w:tcPr>
                  <w:tcW w:w="1140" w:type="dxa"/>
                  <w:shd w:val="clear" w:color="auto" w:fill="auto"/>
                  <w:vAlign w:val="center"/>
                </w:tcPr>
                <w:p w14:paraId="0367910E" w14:textId="77777777" w:rsidR="005C4BF5" w:rsidRPr="002921C0" w:rsidRDefault="005C4BF5" w:rsidP="00B22C31">
                  <w:pPr>
                    <w:jc w:val="center"/>
                    <w:rPr>
                      <w:sz w:val="20"/>
                      <w:szCs w:val="20"/>
                    </w:rPr>
                  </w:pPr>
                  <w:r w:rsidRPr="003E1F96">
                    <w:rPr>
                      <w:sz w:val="20"/>
                      <w:szCs w:val="20"/>
                    </w:rPr>
                    <w:t>74</w:t>
                  </w:r>
                </w:p>
              </w:tc>
              <w:tc>
                <w:tcPr>
                  <w:tcW w:w="1670" w:type="dxa"/>
                  <w:shd w:val="clear" w:color="auto" w:fill="auto"/>
                  <w:vAlign w:val="center"/>
                </w:tcPr>
                <w:p w14:paraId="37348926" w14:textId="77777777" w:rsidR="005C4BF5" w:rsidRPr="002921C0" w:rsidRDefault="005C4BF5" w:rsidP="00B22C31">
                  <w:pPr>
                    <w:jc w:val="center"/>
                    <w:rPr>
                      <w:sz w:val="20"/>
                      <w:szCs w:val="20"/>
                    </w:rPr>
                  </w:pPr>
                  <w:r w:rsidRPr="003E1F96">
                    <w:rPr>
                      <w:sz w:val="20"/>
                      <w:szCs w:val="20"/>
                    </w:rPr>
                    <w:t>962799.57</w:t>
                  </w:r>
                </w:p>
              </w:tc>
              <w:tc>
                <w:tcPr>
                  <w:tcW w:w="1772" w:type="dxa"/>
                  <w:shd w:val="clear" w:color="auto" w:fill="auto"/>
                  <w:vAlign w:val="center"/>
                </w:tcPr>
                <w:p w14:paraId="757E4015" w14:textId="77777777" w:rsidR="005C4BF5" w:rsidRPr="002921C0" w:rsidRDefault="005C4BF5" w:rsidP="00B22C31">
                  <w:pPr>
                    <w:jc w:val="center"/>
                    <w:rPr>
                      <w:sz w:val="20"/>
                      <w:szCs w:val="20"/>
                    </w:rPr>
                  </w:pPr>
                  <w:r w:rsidRPr="003E1F96">
                    <w:rPr>
                      <w:sz w:val="20"/>
                      <w:szCs w:val="20"/>
                    </w:rPr>
                    <w:t>3530682.24</w:t>
                  </w:r>
                </w:p>
              </w:tc>
            </w:tr>
            <w:tr w:rsidR="005C4BF5" w:rsidRPr="002921C0" w14:paraId="1EB057A4" w14:textId="77777777" w:rsidTr="00B22C31">
              <w:trPr>
                <w:trHeight w:val="38"/>
                <w:jc w:val="center"/>
              </w:trPr>
              <w:tc>
                <w:tcPr>
                  <w:tcW w:w="1140" w:type="dxa"/>
                  <w:shd w:val="clear" w:color="auto" w:fill="auto"/>
                  <w:vAlign w:val="center"/>
                </w:tcPr>
                <w:p w14:paraId="08DD45AB" w14:textId="77777777" w:rsidR="005C4BF5" w:rsidRPr="002921C0" w:rsidRDefault="005C4BF5" w:rsidP="00B22C31">
                  <w:pPr>
                    <w:jc w:val="center"/>
                    <w:rPr>
                      <w:sz w:val="20"/>
                      <w:szCs w:val="20"/>
                    </w:rPr>
                  </w:pPr>
                  <w:r w:rsidRPr="003E1F96">
                    <w:rPr>
                      <w:sz w:val="20"/>
                      <w:szCs w:val="20"/>
                    </w:rPr>
                    <w:t>75</w:t>
                  </w:r>
                </w:p>
              </w:tc>
              <w:tc>
                <w:tcPr>
                  <w:tcW w:w="1670" w:type="dxa"/>
                  <w:shd w:val="clear" w:color="auto" w:fill="auto"/>
                  <w:vAlign w:val="center"/>
                </w:tcPr>
                <w:p w14:paraId="2BC659E2" w14:textId="77777777" w:rsidR="005C4BF5" w:rsidRPr="002921C0" w:rsidRDefault="005C4BF5" w:rsidP="00B22C31">
                  <w:pPr>
                    <w:jc w:val="center"/>
                    <w:rPr>
                      <w:sz w:val="20"/>
                      <w:szCs w:val="20"/>
                    </w:rPr>
                  </w:pPr>
                  <w:r w:rsidRPr="003E1F96">
                    <w:rPr>
                      <w:sz w:val="20"/>
                      <w:szCs w:val="20"/>
                    </w:rPr>
                    <w:t>962798.57</w:t>
                  </w:r>
                </w:p>
              </w:tc>
              <w:tc>
                <w:tcPr>
                  <w:tcW w:w="1772" w:type="dxa"/>
                  <w:shd w:val="clear" w:color="auto" w:fill="auto"/>
                  <w:vAlign w:val="center"/>
                </w:tcPr>
                <w:p w14:paraId="737305BF" w14:textId="77777777" w:rsidR="005C4BF5" w:rsidRPr="002921C0" w:rsidRDefault="005C4BF5" w:rsidP="00B22C31">
                  <w:pPr>
                    <w:jc w:val="center"/>
                    <w:rPr>
                      <w:sz w:val="20"/>
                      <w:szCs w:val="20"/>
                    </w:rPr>
                  </w:pPr>
                  <w:r w:rsidRPr="003E1F96">
                    <w:rPr>
                      <w:sz w:val="20"/>
                      <w:szCs w:val="20"/>
                    </w:rPr>
                    <w:t>3530682.24</w:t>
                  </w:r>
                </w:p>
              </w:tc>
            </w:tr>
            <w:tr w:rsidR="005C4BF5" w:rsidRPr="002921C0" w14:paraId="19733540" w14:textId="77777777" w:rsidTr="00B22C31">
              <w:trPr>
                <w:trHeight w:val="38"/>
                <w:jc w:val="center"/>
              </w:trPr>
              <w:tc>
                <w:tcPr>
                  <w:tcW w:w="1140" w:type="dxa"/>
                  <w:shd w:val="clear" w:color="auto" w:fill="auto"/>
                  <w:vAlign w:val="center"/>
                </w:tcPr>
                <w:p w14:paraId="6E1EEDBD" w14:textId="77777777" w:rsidR="005C4BF5" w:rsidRPr="002921C0" w:rsidRDefault="005C4BF5" w:rsidP="00B22C31">
                  <w:pPr>
                    <w:jc w:val="center"/>
                    <w:rPr>
                      <w:sz w:val="20"/>
                      <w:szCs w:val="20"/>
                    </w:rPr>
                  </w:pPr>
                  <w:r w:rsidRPr="003E1F96">
                    <w:rPr>
                      <w:sz w:val="20"/>
                      <w:szCs w:val="20"/>
                    </w:rPr>
                    <w:t>76</w:t>
                  </w:r>
                </w:p>
              </w:tc>
              <w:tc>
                <w:tcPr>
                  <w:tcW w:w="1670" w:type="dxa"/>
                  <w:shd w:val="clear" w:color="auto" w:fill="auto"/>
                  <w:vAlign w:val="center"/>
                </w:tcPr>
                <w:p w14:paraId="33937096" w14:textId="77777777" w:rsidR="005C4BF5" w:rsidRPr="002921C0" w:rsidRDefault="005C4BF5" w:rsidP="00B22C31">
                  <w:pPr>
                    <w:jc w:val="center"/>
                    <w:rPr>
                      <w:sz w:val="20"/>
                      <w:szCs w:val="20"/>
                    </w:rPr>
                  </w:pPr>
                  <w:r w:rsidRPr="003E1F96">
                    <w:rPr>
                      <w:sz w:val="20"/>
                      <w:szCs w:val="20"/>
                    </w:rPr>
                    <w:t>962798.57</w:t>
                  </w:r>
                </w:p>
              </w:tc>
              <w:tc>
                <w:tcPr>
                  <w:tcW w:w="1772" w:type="dxa"/>
                  <w:shd w:val="clear" w:color="auto" w:fill="auto"/>
                  <w:vAlign w:val="center"/>
                </w:tcPr>
                <w:p w14:paraId="3A52E6F6" w14:textId="77777777" w:rsidR="005C4BF5" w:rsidRPr="002921C0" w:rsidRDefault="005C4BF5" w:rsidP="00B22C31">
                  <w:pPr>
                    <w:jc w:val="center"/>
                    <w:rPr>
                      <w:sz w:val="20"/>
                      <w:szCs w:val="20"/>
                    </w:rPr>
                  </w:pPr>
                  <w:r w:rsidRPr="003E1F96">
                    <w:rPr>
                      <w:sz w:val="20"/>
                      <w:szCs w:val="20"/>
                    </w:rPr>
                    <w:t>3530681.24</w:t>
                  </w:r>
                </w:p>
              </w:tc>
            </w:tr>
            <w:tr w:rsidR="005C4BF5" w:rsidRPr="002921C0" w14:paraId="7D94F05E" w14:textId="77777777" w:rsidTr="00B22C31">
              <w:trPr>
                <w:trHeight w:val="38"/>
                <w:jc w:val="center"/>
              </w:trPr>
              <w:tc>
                <w:tcPr>
                  <w:tcW w:w="1140" w:type="dxa"/>
                  <w:shd w:val="clear" w:color="auto" w:fill="auto"/>
                  <w:vAlign w:val="center"/>
                </w:tcPr>
                <w:p w14:paraId="73CE8F78" w14:textId="77777777" w:rsidR="005C4BF5" w:rsidRPr="002921C0" w:rsidRDefault="005C4BF5" w:rsidP="00B22C31">
                  <w:pPr>
                    <w:jc w:val="center"/>
                    <w:rPr>
                      <w:sz w:val="20"/>
                      <w:szCs w:val="20"/>
                    </w:rPr>
                  </w:pPr>
                  <w:r w:rsidRPr="003E1F96">
                    <w:rPr>
                      <w:sz w:val="20"/>
                      <w:szCs w:val="20"/>
                    </w:rPr>
                    <w:t>73</w:t>
                  </w:r>
                </w:p>
              </w:tc>
              <w:tc>
                <w:tcPr>
                  <w:tcW w:w="1670" w:type="dxa"/>
                  <w:shd w:val="clear" w:color="auto" w:fill="auto"/>
                  <w:vAlign w:val="center"/>
                </w:tcPr>
                <w:p w14:paraId="5662E9C6" w14:textId="77777777" w:rsidR="005C4BF5" w:rsidRPr="002921C0" w:rsidRDefault="005C4BF5" w:rsidP="00B22C31">
                  <w:pPr>
                    <w:jc w:val="center"/>
                    <w:rPr>
                      <w:sz w:val="20"/>
                      <w:szCs w:val="20"/>
                    </w:rPr>
                  </w:pPr>
                  <w:r w:rsidRPr="003E1F96">
                    <w:rPr>
                      <w:sz w:val="20"/>
                      <w:szCs w:val="20"/>
                    </w:rPr>
                    <w:t>962799.57</w:t>
                  </w:r>
                </w:p>
              </w:tc>
              <w:tc>
                <w:tcPr>
                  <w:tcW w:w="1772" w:type="dxa"/>
                  <w:shd w:val="clear" w:color="auto" w:fill="auto"/>
                  <w:vAlign w:val="center"/>
                </w:tcPr>
                <w:p w14:paraId="2BAF4273" w14:textId="77777777" w:rsidR="005C4BF5" w:rsidRPr="002921C0" w:rsidRDefault="005C4BF5" w:rsidP="00B22C31">
                  <w:pPr>
                    <w:jc w:val="center"/>
                    <w:rPr>
                      <w:sz w:val="20"/>
                      <w:szCs w:val="20"/>
                    </w:rPr>
                  </w:pPr>
                  <w:r w:rsidRPr="003E1F96">
                    <w:rPr>
                      <w:sz w:val="20"/>
                      <w:szCs w:val="20"/>
                    </w:rPr>
                    <w:t>3530681.24</w:t>
                  </w:r>
                </w:p>
              </w:tc>
            </w:tr>
            <w:tr w:rsidR="005C4BF5" w:rsidRPr="002921C0" w14:paraId="1894F99A" w14:textId="77777777" w:rsidTr="00B22C31">
              <w:trPr>
                <w:trHeight w:val="38"/>
                <w:jc w:val="center"/>
              </w:trPr>
              <w:tc>
                <w:tcPr>
                  <w:tcW w:w="4582" w:type="dxa"/>
                  <w:gridSpan w:val="3"/>
                  <w:shd w:val="clear" w:color="auto" w:fill="auto"/>
                  <w:vAlign w:val="center"/>
                </w:tcPr>
                <w:p w14:paraId="55D64800" w14:textId="77777777" w:rsidR="005C4BF5" w:rsidRPr="002921C0" w:rsidRDefault="005C4BF5" w:rsidP="00B22C31">
                  <w:pPr>
                    <w:jc w:val="center"/>
                    <w:rPr>
                      <w:sz w:val="20"/>
                      <w:szCs w:val="20"/>
                    </w:rPr>
                  </w:pPr>
                  <w:r>
                    <w:rPr>
                      <w:sz w:val="20"/>
                      <w:szCs w:val="20"/>
                    </w:rPr>
                    <w:t>Контур 20</w:t>
                  </w:r>
                </w:p>
              </w:tc>
            </w:tr>
            <w:tr w:rsidR="005C4BF5" w:rsidRPr="002921C0" w14:paraId="1AFBC5A3" w14:textId="77777777" w:rsidTr="00B22C31">
              <w:trPr>
                <w:trHeight w:val="38"/>
                <w:jc w:val="center"/>
              </w:trPr>
              <w:tc>
                <w:tcPr>
                  <w:tcW w:w="1140" w:type="dxa"/>
                  <w:shd w:val="clear" w:color="auto" w:fill="auto"/>
                  <w:vAlign w:val="center"/>
                </w:tcPr>
                <w:p w14:paraId="26383501" w14:textId="77777777" w:rsidR="005C4BF5" w:rsidRPr="002921C0" w:rsidRDefault="005C4BF5" w:rsidP="00B22C31">
                  <w:pPr>
                    <w:jc w:val="center"/>
                    <w:rPr>
                      <w:sz w:val="20"/>
                      <w:szCs w:val="20"/>
                    </w:rPr>
                  </w:pPr>
                  <w:r w:rsidRPr="003E1F96">
                    <w:rPr>
                      <w:sz w:val="20"/>
                      <w:szCs w:val="20"/>
                    </w:rPr>
                    <w:t>77</w:t>
                  </w:r>
                </w:p>
              </w:tc>
              <w:tc>
                <w:tcPr>
                  <w:tcW w:w="1670" w:type="dxa"/>
                  <w:shd w:val="clear" w:color="auto" w:fill="auto"/>
                  <w:vAlign w:val="center"/>
                </w:tcPr>
                <w:p w14:paraId="555639B5" w14:textId="77777777" w:rsidR="005C4BF5" w:rsidRPr="002921C0" w:rsidRDefault="005C4BF5" w:rsidP="00B22C31">
                  <w:pPr>
                    <w:jc w:val="center"/>
                    <w:rPr>
                      <w:sz w:val="20"/>
                      <w:szCs w:val="20"/>
                    </w:rPr>
                  </w:pPr>
                  <w:r w:rsidRPr="003E1F96">
                    <w:rPr>
                      <w:sz w:val="20"/>
                      <w:szCs w:val="20"/>
                    </w:rPr>
                    <w:t>963319.6</w:t>
                  </w:r>
                </w:p>
              </w:tc>
              <w:tc>
                <w:tcPr>
                  <w:tcW w:w="1772" w:type="dxa"/>
                  <w:shd w:val="clear" w:color="auto" w:fill="auto"/>
                  <w:vAlign w:val="center"/>
                </w:tcPr>
                <w:p w14:paraId="67F0C67E" w14:textId="77777777" w:rsidR="005C4BF5" w:rsidRPr="002921C0" w:rsidRDefault="005C4BF5" w:rsidP="00B22C31">
                  <w:pPr>
                    <w:jc w:val="center"/>
                    <w:rPr>
                      <w:sz w:val="20"/>
                      <w:szCs w:val="20"/>
                    </w:rPr>
                  </w:pPr>
                  <w:r w:rsidRPr="003E1F96">
                    <w:rPr>
                      <w:sz w:val="20"/>
                      <w:szCs w:val="20"/>
                    </w:rPr>
                    <w:t>3530684.71</w:t>
                  </w:r>
                </w:p>
              </w:tc>
            </w:tr>
            <w:tr w:rsidR="005C4BF5" w:rsidRPr="002921C0" w14:paraId="522296E1" w14:textId="77777777" w:rsidTr="00B22C31">
              <w:trPr>
                <w:trHeight w:val="38"/>
                <w:jc w:val="center"/>
              </w:trPr>
              <w:tc>
                <w:tcPr>
                  <w:tcW w:w="1140" w:type="dxa"/>
                  <w:shd w:val="clear" w:color="auto" w:fill="auto"/>
                  <w:vAlign w:val="center"/>
                </w:tcPr>
                <w:p w14:paraId="47D9CD57" w14:textId="77777777" w:rsidR="005C4BF5" w:rsidRPr="002921C0" w:rsidRDefault="005C4BF5" w:rsidP="00B22C31">
                  <w:pPr>
                    <w:jc w:val="center"/>
                    <w:rPr>
                      <w:sz w:val="20"/>
                      <w:szCs w:val="20"/>
                    </w:rPr>
                  </w:pPr>
                  <w:r w:rsidRPr="003E1F96">
                    <w:rPr>
                      <w:sz w:val="20"/>
                      <w:szCs w:val="20"/>
                    </w:rPr>
                    <w:t>78</w:t>
                  </w:r>
                </w:p>
              </w:tc>
              <w:tc>
                <w:tcPr>
                  <w:tcW w:w="1670" w:type="dxa"/>
                  <w:shd w:val="clear" w:color="auto" w:fill="auto"/>
                  <w:vAlign w:val="center"/>
                </w:tcPr>
                <w:p w14:paraId="09A75541" w14:textId="77777777" w:rsidR="005C4BF5" w:rsidRPr="002921C0" w:rsidRDefault="005C4BF5" w:rsidP="00B22C31">
                  <w:pPr>
                    <w:jc w:val="center"/>
                    <w:rPr>
                      <w:sz w:val="20"/>
                      <w:szCs w:val="20"/>
                    </w:rPr>
                  </w:pPr>
                  <w:r w:rsidRPr="003E1F96">
                    <w:rPr>
                      <w:sz w:val="20"/>
                      <w:szCs w:val="20"/>
                    </w:rPr>
                    <w:t>963318.84</w:t>
                  </w:r>
                </w:p>
              </w:tc>
              <w:tc>
                <w:tcPr>
                  <w:tcW w:w="1772" w:type="dxa"/>
                  <w:shd w:val="clear" w:color="auto" w:fill="auto"/>
                  <w:vAlign w:val="center"/>
                </w:tcPr>
                <w:p w14:paraId="737E5F80" w14:textId="77777777" w:rsidR="005C4BF5" w:rsidRPr="002921C0" w:rsidRDefault="005C4BF5" w:rsidP="00B22C31">
                  <w:pPr>
                    <w:jc w:val="center"/>
                    <w:rPr>
                      <w:sz w:val="20"/>
                      <w:szCs w:val="20"/>
                    </w:rPr>
                  </w:pPr>
                  <w:r w:rsidRPr="003E1F96">
                    <w:rPr>
                      <w:sz w:val="20"/>
                      <w:szCs w:val="20"/>
                    </w:rPr>
                    <w:t>3530688.93</w:t>
                  </w:r>
                </w:p>
              </w:tc>
            </w:tr>
            <w:tr w:rsidR="005C4BF5" w:rsidRPr="002921C0" w14:paraId="5305F0C1" w14:textId="77777777" w:rsidTr="00B22C31">
              <w:trPr>
                <w:trHeight w:val="38"/>
                <w:jc w:val="center"/>
              </w:trPr>
              <w:tc>
                <w:tcPr>
                  <w:tcW w:w="1140" w:type="dxa"/>
                  <w:shd w:val="clear" w:color="auto" w:fill="auto"/>
                  <w:vAlign w:val="center"/>
                </w:tcPr>
                <w:p w14:paraId="14030670" w14:textId="77777777" w:rsidR="005C4BF5" w:rsidRPr="002921C0" w:rsidRDefault="005C4BF5" w:rsidP="00B22C31">
                  <w:pPr>
                    <w:jc w:val="center"/>
                    <w:rPr>
                      <w:sz w:val="20"/>
                      <w:szCs w:val="20"/>
                    </w:rPr>
                  </w:pPr>
                  <w:r w:rsidRPr="003E1F96">
                    <w:rPr>
                      <w:sz w:val="20"/>
                      <w:szCs w:val="20"/>
                    </w:rPr>
                    <w:t>79</w:t>
                  </w:r>
                </w:p>
              </w:tc>
              <w:tc>
                <w:tcPr>
                  <w:tcW w:w="1670" w:type="dxa"/>
                  <w:shd w:val="clear" w:color="auto" w:fill="auto"/>
                  <w:vAlign w:val="center"/>
                </w:tcPr>
                <w:p w14:paraId="531AC237" w14:textId="77777777" w:rsidR="005C4BF5" w:rsidRPr="002921C0" w:rsidRDefault="005C4BF5" w:rsidP="00B22C31">
                  <w:pPr>
                    <w:jc w:val="center"/>
                    <w:rPr>
                      <w:sz w:val="20"/>
                      <w:szCs w:val="20"/>
                    </w:rPr>
                  </w:pPr>
                  <w:r w:rsidRPr="003E1F96">
                    <w:rPr>
                      <w:sz w:val="20"/>
                      <w:szCs w:val="20"/>
                    </w:rPr>
                    <w:t>963317.88</w:t>
                  </w:r>
                </w:p>
              </w:tc>
              <w:tc>
                <w:tcPr>
                  <w:tcW w:w="1772" w:type="dxa"/>
                  <w:shd w:val="clear" w:color="auto" w:fill="auto"/>
                  <w:vAlign w:val="center"/>
                </w:tcPr>
                <w:p w14:paraId="4499956B" w14:textId="77777777" w:rsidR="005C4BF5" w:rsidRPr="002921C0" w:rsidRDefault="005C4BF5" w:rsidP="00B22C31">
                  <w:pPr>
                    <w:jc w:val="center"/>
                    <w:rPr>
                      <w:sz w:val="20"/>
                      <w:szCs w:val="20"/>
                    </w:rPr>
                  </w:pPr>
                  <w:r w:rsidRPr="003E1F96">
                    <w:rPr>
                      <w:sz w:val="20"/>
                      <w:szCs w:val="20"/>
                    </w:rPr>
                    <w:t>3530688.76</w:t>
                  </w:r>
                </w:p>
              </w:tc>
            </w:tr>
            <w:tr w:rsidR="005C4BF5" w:rsidRPr="002921C0" w14:paraId="2886B7EE" w14:textId="77777777" w:rsidTr="00B22C31">
              <w:trPr>
                <w:trHeight w:val="38"/>
                <w:jc w:val="center"/>
              </w:trPr>
              <w:tc>
                <w:tcPr>
                  <w:tcW w:w="1140" w:type="dxa"/>
                  <w:shd w:val="clear" w:color="auto" w:fill="auto"/>
                  <w:vAlign w:val="center"/>
                </w:tcPr>
                <w:p w14:paraId="25F1EF83" w14:textId="77777777" w:rsidR="005C4BF5" w:rsidRPr="002921C0" w:rsidRDefault="005C4BF5" w:rsidP="00B22C31">
                  <w:pPr>
                    <w:jc w:val="center"/>
                    <w:rPr>
                      <w:sz w:val="20"/>
                      <w:szCs w:val="20"/>
                    </w:rPr>
                  </w:pPr>
                  <w:r w:rsidRPr="003E1F96">
                    <w:rPr>
                      <w:sz w:val="20"/>
                      <w:szCs w:val="20"/>
                    </w:rPr>
                    <w:t>80</w:t>
                  </w:r>
                </w:p>
              </w:tc>
              <w:tc>
                <w:tcPr>
                  <w:tcW w:w="1670" w:type="dxa"/>
                  <w:shd w:val="clear" w:color="auto" w:fill="auto"/>
                  <w:vAlign w:val="center"/>
                </w:tcPr>
                <w:p w14:paraId="4D7E2E6F" w14:textId="77777777" w:rsidR="005C4BF5" w:rsidRPr="002921C0" w:rsidRDefault="005C4BF5" w:rsidP="00B22C31">
                  <w:pPr>
                    <w:jc w:val="center"/>
                    <w:rPr>
                      <w:sz w:val="20"/>
                      <w:szCs w:val="20"/>
                    </w:rPr>
                  </w:pPr>
                  <w:r w:rsidRPr="003E1F96">
                    <w:rPr>
                      <w:sz w:val="20"/>
                      <w:szCs w:val="20"/>
                    </w:rPr>
                    <w:t>963318.64</w:t>
                  </w:r>
                </w:p>
              </w:tc>
              <w:tc>
                <w:tcPr>
                  <w:tcW w:w="1772" w:type="dxa"/>
                  <w:shd w:val="clear" w:color="auto" w:fill="auto"/>
                  <w:vAlign w:val="center"/>
                </w:tcPr>
                <w:p w14:paraId="7CC83ADA" w14:textId="77777777" w:rsidR="005C4BF5" w:rsidRPr="002921C0" w:rsidRDefault="005C4BF5" w:rsidP="00B22C31">
                  <w:pPr>
                    <w:jc w:val="center"/>
                    <w:rPr>
                      <w:sz w:val="20"/>
                      <w:szCs w:val="20"/>
                    </w:rPr>
                  </w:pPr>
                  <w:r w:rsidRPr="003E1F96">
                    <w:rPr>
                      <w:sz w:val="20"/>
                      <w:szCs w:val="20"/>
                    </w:rPr>
                    <w:t>3530684.54</w:t>
                  </w:r>
                </w:p>
              </w:tc>
            </w:tr>
            <w:tr w:rsidR="005C4BF5" w:rsidRPr="002921C0" w14:paraId="7F042F83" w14:textId="77777777" w:rsidTr="00B22C31">
              <w:trPr>
                <w:trHeight w:val="38"/>
                <w:jc w:val="center"/>
              </w:trPr>
              <w:tc>
                <w:tcPr>
                  <w:tcW w:w="1140" w:type="dxa"/>
                  <w:shd w:val="clear" w:color="auto" w:fill="auto"/>
                  <w:vAlign w:val="center"/>
                </w:tcPr>
                <w:p w14:paraId="534AED51" w14:textId="77777777" w:rsidR="005C4BF5" w:rsidRPr="002921C0" w:rsidRDefault="005C4BF5" w:rsidP="00B22C31">
                  <w:pPr>
                    <w:jc w:val="center"/>
                    <w:rPr>
                      <w:sz w:val="20"/>
                      <w:szCs w:val="20"/>
                    </w:rPr>
                  </w:pPr>
                  <w:r w:rsidRPr="003E1F96">
                    <w:rPr>
                      <w:sz w:val="20"/>
                      <w:szCs w:val="20"/>
                    </w:rPr>
                    <w:t>77</w:t>
                  </w:r>
                </w:p>
              </w:tc>
              <w:tc>
                <w:tcPr>
                  <w:tcW w:w="1670" w:type="dxa"/>
                  <w:shd w:val="clear" w:color="auto" w:fill="auto"/>
                  <w:vAlign w:val="center"/>
                </w:tcPr>
                <w:p w14:paraId="7C7F1DAE" w14:textId="77777777" w:rsidR="005C4BF5" w:rsidRPr="002921C0" w:rsidRDefault="005C4BF5" w:rsidP="00B22C31">
                  <w:pPr>
                    <w:jc w:val="center"/>
                    <w:rPr>
                      <w:sz w:val="20"/>
                      <w:szCs w:val="20"/>
                    </w:rPr>
                  </w:pPr>
                  <w:r w:rsidRPr="003E1F96">
                    <w:rPr>
                      <w:sz w:val="20"/>
                      <w:szCs w:val="20"/>
                    </w:rPr>
                    <w:t>963319.6</w:t>
                  </w:r>
                </w:p>
              </w:tc>
              <w:tc>
                <w:tcPr>
                  <w:tcW w:w="1772" w:type="dxa"/>
                  <w:shd w:val="clear" w:color="auto" w:fill="auto"/>
                  <w:vAlign w:val="center"/>
                </w:tcPr>
                <w:p w14:paraId="33A29393" w14:textId="77777777" w:rsidR="005C4BF5" w:rsidRPr="002921C0" w:rsidRDefault="005C4BF5" w:rsidP="00B22C31">
                  <w:pPr>
                    <w:jc w:val="center"/>
                    <w:rPr>
                      <w:sz w:val="20"/>
                      <w:szCs w:val="20"/>
                    </w:rPr>
                  </w:pPr>
                  <w:r w:rsidRPr="003E1F96">
                    <w:rPr>
                      <w:sz w:val="20"/>
                      <w:szCs w:val="20"/>
                    </w:rPr>
                    <w:t>3530684.71</w:t>
                  </w:r>
                </w:p>
              </w:tc>
            </w:tr>
            <w:tr w:rsidR="005C4BF5" w:rsidRPr="002921C0" w14:paraId="2F048BA3" w14:textId="77777777" w:rsidTr="00B22C31">
              <w:trPr>
                <w:trHeight w:val="38"/>
                <w:jc w:val="center"/>
              </w:trPr>
              <w:tc>
                <w:tcPr>
                  <w:tcW w:w="4582" w:type="dxa"/>
                  <w:gridSpan w:val="3"/>
                  <w:shd w:val="clear" w:color="auto" w:fill="auto"/>
                  <w:vAlign w:val="center"/>
                </w:tcPr>
                <w:p w14:paraId="5E9FAEDF" w14:textId="77777777" w:rsidR="005C4BF5" w:rsidRPr="002921C0" w:rsidRDefault="005C4BF5" w:rsidP="00B22C31">
                  <w:pPr>
                    <w:jc w:val="center"/>
                    <w:rPr>
                      <w:sz w:val="20"/>
                      <w:szCs w:val="20"/>
                    </w:rPr>
                  </w:pPr>
                  <w:r>
                    <w:rPr>
                      <w:sz w:val="20"/>
                      <w:szCs w:val="20"/>
                    </w:rPr>
                    <w:t>Контур 21</w:t>
                  </w:r>
                </w:p>
              </w:tc>
            </w:tr>
            <w:tr w:rsidR="005C4BF5" w:rsidRPr="002921C0" w14:paraId="5566C354" w14:textId="77777777" w:rsidTr="00B22C31">
              <w:trPr>
                <w:trHeight w:val="38"/>
                <w:jc w:val="center"/>
              </w:trPr>
              <w:tc>
                <w:tcPr>
                  <w:tcW w:w="1140" w:type="dxa"/>
                  <w:shd w:val="clear" w:color="auto" w:fill="auto"/>
                  <w:vAlign w:val="center"/>
                </w:tcPr>
                <w:p w14:paraId="5C6DB1E6" w14:textId="77777777" w:rsidR="005C4BF5" w:rsidRPr="002921C0" w:rsidRDefault="005C4BF5" w:rsidP="00B22C31">
                  <w:pPr>
                    <w:jc w:val="center"/>
                    <w:rPr>
                      <w:sz w:val="20"/>
                      <w:szCs w:val="20"/>
                    </w:rPr>
                  </w:pPr>
                  <w:r w:rsidRPr="003E1F96">
                    <w:rPr>
                      <w:sz w:val="20"/>
                      <w:szCs w:val="20"/>
                    </w:rPr>
                    <w:t>81</w:t>
                  </w:r>
                </w:p>
              </w:tc>
              <w:tc>
                <w:tcPr>
                  <w:tcW w:w="1670" w:type="dxa"/>
                  <w:shd w:val="clear" w:color="auto" w:fill="auto"/>
                  <w:vAlign w:val="center"/>
                </w:tcPr>
                <w:p w14:paraId="774E9B8B" w14:textId="77777777" w:rsidR="005C4BF5" w:rsidRPr="002921C0" w:rsidRDefault="005C4BF5" w:rsidP="00B22C31">
                  <w:pPr>
                    <w:jc w:val="center"/>
                    <w:rPr>
                      <w:sz w:val="20"/>
                      <w:szCs w:val="20"/>
                    </w:rPr>
                  </w:pPr>
                  <w:r w:rsidRPr="003E1F96">
                    <w:rPr>
                      <w:sz w:val="20"/>
                      <w:szCs w:val="20"/>
                    </w:rPr>
                    <w:t>962860.73</w:t>
                  </w:r>
                </w:p>
              </w:tc>
              <w:tc>
                <w:tcPr>
                  <w:tcW w:w="1772" w:type="dxa"/>
                  <w:shd w:val="clear" w:color="auto" w:fill="auto"/>
                  <w:vAlign w:val="center"/>
                </w:tcPr>
                <w:p w14:paraId="1DB21F48" w14:textId="77777777" w:rsidR="005C4BF5" w:rsidRPr="002921C0" w:rsidRDefault="005C4BF5" w:rsidP="00B22C31">
                  <w:pPr>
                    <w:jc w:val="center"/>
                    <w:rPr>
                      <w:sz w:val="20"/>
                      <w:szCs w:val="20"/>
                    </w:rPr>
                  </w:pPr>
                  <w:r w:rsidRPr="003E1F96">
                    <w:rPr>
                      <w:sz w:val="20"/>
                      <w:szCs w:val="20"/>
                    </w:rPr>
                    <w:t>3530705.23</w:t>
                  </w:r>
                </w:p>
              </w:tc>
            </w:tr>
            <w:tr w:rsidR="005C4BF5" w:rsidRPr="002921C0" w14:paraId="34970A3E" w14:textId="77777777" w:rsidTr="00B22C31">
              <w:trPr>
                <w:trHeight w:val="38"/>
                <w:jc w:val="center"/>
              </w:trPr>
              <w:tc>
                <w:tcPr>
                  <w:tcW w:w="1140" w:type="dxa"/>
                  <w:shd w:val="clear" w:color="auto" w:fill="auto"/>
                  <w:vAlign w:val="center"/>
                </w:tcPr>
                <w:p w14:paraId="626053DE" w14:textId="77777777" w:rsidR="005C4BF5" w:rsidRPr="002921C0" w:rsidRDefault="005C4BF5" w:rsidP="00B22C31">
                  <w:pPr>
                    <w:jc w:val="center"/>
                    <w:rPr>
                      <w:sz w:val="20"/>
                      <w:szCs w:val="20"/>
                    </w:rPr>
                  </w:pPr>
                  <w:r w:rsidRPr="003E1F96">
                    <w:rPr>
                      <w:sz w:val="20"/>
                      <w:szCs w:val="20"/>
                    </w:rPr>
                    <w:t>82</w:t>
                  </w:r>
                </w:p>
              </w:tc>
              <w:tc>
                <w:tcPr>
                  <w:tcW w:w="1670" w:type="dxa"/>
                  <w:shd w:val="clear" w:color="auto" w:fill="auto"/>
                  <w:vAlign w:val="center"/>
                </w:tcPr>
                <w:p w14:paraId="247E4A23" w14:textId="77777777" w:rsidR="005C4BF5" w:rsidRPr="002921C0" w:rsidRDefault="005C4BF5" w:rsidP="00B22C31">
                  <w:pPr>
                    <w:jc w:val="center"/>
                    <w:rPr>
                      <w:sz w:val="20"/>
                      <w:szCs w:val="20"/>
                    </w:rPr>
                  </w:pPr>
                  <w:r w:rsidRPr="003E1F96">
                    <w:rPr>
                      <w:sz w:val="20"/>
                      <w:szCs w:val="20"/>
                    </w:rPr>
                    <w:t>962860.73</w:t>
                  </w:r>
                </w:p>
              </w:tc>
              <w:tc>
                <w:tcPr>
                  <w:tcW w:w="1772" w:type="dxa"/>
                  <w:shd w:val="clear" w:color="auto" w:fill="auto"/>
                  <w:vAlign w:val="center"/>
                </w:tcPr>
                <w:p w14:paraId="1BEED611" w14:textId="77777777" w:rsidR="005C4BF5" w:rsidRPr="002921C0" w:rsidRDefault="005C4BF5" w:rsidP="00B22C31">
                  <w:pPr>
                    <w:jc w:val="center"/>
                    <w:rPr>
                      <w:sz w:val="20"/>
                      <w:szCs w:val="20"/>
                    </w:rPr>
                  </w:pPr>
                  <w:r w:rsidRPr="003E1F96">
                    <w:rPr>
                      <w:sz w:val="20"/>
                      <w:szCs w:val="20"/>
                    </w:rPr>
                    <w:t>3530706.23</w:t>
                  </w:r>
                </w:p>
              </w:tc>
            </w:tr>
            <w:tr w:rsidR="005C4BF5" w:rsidRPr="002921C0" w14:paraId="5994EB07" w14:textId="77777777" w:rsidTr="00B22C31">
              <w:trPr>
                <w:trHeight w:val="38"/>
                <w:jc w:val="center"/>
              </w:trPr>
              <w:tc>
                <w:tcPr>
                  <w:tcW w:w="1140" w:type="dxa"/>
                  <w:shd w:val="clear" w:color="auto" w:fill="auto"/>
                  <w:vAlign w:val="center"/>
                </w:tcPr>
                <w:p w14:paraId="2170AB9E" w14:textId="77777777" w:rsidR="005C4BF5" w:rsidRPr="002921C0" w:rsidRDefault="005C4BF5" w:rsidP="00B22C31">
                  <w:pPr>
                    <w:jc w:val="center"/>
                    <w:rPr>
                      <w:sz w:val="20"/>
                      <w:szCs w:val="20"/>
                    </w:rPr>
                  </w:pPr>
                  <w:r w:rsidRPr="003E1F96">
                    <w:rPr>
                      <w:sz w:val="20"/>
                      <w:szCs w:val="20"/>
                    </w:rPr>
                    <w:t>83</w:t>
                  </w:r>
                </w:p>
              </w:tc>
              <w:tc>
                <w:tcPr>
                  <w:tcW w:w="1670" w:type="dxa"/>
                  <w:shd w:val="clear" w:color="auto" w:fill="auto"/>
                  <w:vAlign w:val="center"/>
                </w:tcPr>
                <w:p w14:paraId="7A747DA0" w14:textId="77777777" w:rsidR="005C4BF5" w:rsidRPr="002921C0" w:rsidRDefault="005C4BF5" w:rsidP="00B22C31">
                  <w:pPr>
                    <w:jc w:val="center"/>
                    <w:rPr>
                      <w:sz w:val="20"/>
                      <w:szCs w:val="20"/>
                    </w:rPr>
                  </w:pPr>
                  <w:r w:rsidRPr="003E1F96">
                    <w:rPr>
                      <w:sz w:val="20"/>
                      <w:szCs w:val="20"/>
                    </w:rPr>
                    <w:t>962859.73</w:t>
                  </w:r>
                </w:p>
              </w:tc>
              <w:tc>
                <w:tcPr>
                  <w:tcW w:w="1772" w:type="dxa"/>
                  <w:shd w:val="clear" w:color="auto" w:fill="auto"/>
                  <w:vAlign w:val="center"/>
                </w:tcPr>
                <w:p w14:paraId="620449ED" w14:textId="77777777" w:rsidR="005C4BF5" w:rsidRPr="002921C0" w:rsidRDefault="005C4BF5" w:rsidP="00B22C31">
                  <w:pPr>
                    <w:jc w:val="center"/>
                    <w:rPr>
                      <w:sz w:val="20"/>
                      <w:szCs w:val="20"/>
                    </w:rPr>
                  </w:pPr>
                  <w:r w:rsidRPr="003E1F96">
                    <w:rPr>
                      <w:sz w:val="20"/>
                      <w:szCs w:val="20"/>
                    </w:rPr>
                    <w:t>3530706.23</w:t>
                  </w:r>
                </w:p>
              </w:tc>
            </w:tr>
            <w:tr w:rsidR="005C4BF5" w:rsidRPr="002921C0" w14:paraId="4C0B007D" w14:textId="77777777" w:rsidTr="00B22C31">
              <w:trPr>
                <w:trHeight w:val="38"/>
                <w:jc w:val="center"/>
              </w:trPr>
              <w:tc>
                <w:tcPr>
                  <w:tcW w:w="1140" w:type="dxa"/>
                  <w:shd w:val="clear" w:color="auto" w:fill="auto"/>
                  <w:vAlign w:val="center"/>
                </w:tcPr>
                <w:p w14:paraId="410954E4" w14:textId="77777777" w:rsidR="005C4BF5" w:rsidRPr="002921C0" w:rsidRDefault="005C4BF5" w:rsidP="00B22C31">
                  <w:pPr>
                    <w:jc w:val="center"/>
                    <w:rPr>
                      <w:sz w:val="20"/>
                      <w:szCs w:val="20"/>
                    </w:rPr>
                  </w:pPr>
                  <w:r w:rsidRPr="003E1F96">
                    <w:rPr>
                      <w:sz w:val="20"/>
                      <w:szCs w:val="20"/>
                    </w:rPr>
                    <w:t>84</w:t>
                  </w:r>
                </w:p>
              </w:tc>
              <w:tc>
                <w:tcPr>
                  <w:tcW w:w="1670" w:type="dxa"/>
                  <w:shd w:val="clear" w:color="auto" w:fill="auto"/>
                  <w:vAlign w:val="center"/>
                </w:tcPr>
                <w:p w14:paraId="1E0A9781" w14:textId="77777777" w:rsidR="005C4BF5" w:rsidRPr="002921C0" w:rsidRDefault="005C4BF5" w:rsidP="00B22C31">
                  <w:pPr>
                    <w:jc w:val="center"/>
                    <w:rPr>
                      <w:sz w:val="20"/>
                      <w:szCs w:val="20"/>
                    </w:rPr>
                  </w:pPr>
                  <w:r w:rsidRPr="003E1F96">
                    <w:rPr>
                      <w:sz w:val="20"/>
                      <w:szCs w:val="20"/>
                    </w:rPr>
                    <w:t>962859.73</w:t>
                  </w:r>
                </w:p>
              </w:tc>
              <w:tc>
                <w:tcPr>
                  <w:tcW w:w="1772" w:type="dxa"/>
                  <w:shd w:val="clear" w:color="auto" w:fill="auto"/>
                  <w:vAlign w:val="center"/>
                </w:tcPr>
                <w:p w14:paraId="17630030" w14:textId="77777777" w:rsidR="005C4BF5" w:rsidRPr="002921C0" w:rsidRDefault="005C4BF5" w:rsidP="00B22C31">
                  <w:pPr>
                    <w:jc w:val="center"/>
                    <w:rPr>
                      <w:sz w:val="20"/>
                      <w:szCs w:val="20"/>
                    </w:rPr>
                  </w:pPr>
                  <w:r w:rsidRPr="003E1F96">
                    <w:rPr>
                      <w:sz w:val="20"/>
                      <w:szCs w:val="20"/>
                    </w:rPr>
                    <w:t>3530705.23</w:t>
                  </w:r>
                </w:p>
              </w:tc>
            </w:tr>
            <w:tr w:rsidR="005C4BF5" w:rsidRPr="002921C0" w14:paraId="20C8EF88" w14:textId="77777777" w:rsidTr="00B22C31">
              <w:trPr>
                <w:trHeight w:val="38"/>
                <w:jc w:val="center"/>
              </w:trPr>
              <w:tc>
                <w:tcPr>
                  <w:tcW w:w="1140" w:type="dxa"/>
                  <w:shd w:val="clear" w:color="auto" w:fill="auto"/>
                  <w:vAlign w:val="center"/>
                </w:tcPr>
                <w:p w14:paraId="5D1E8716" w14:textId="77777777" w:rsidR="005C4BF5" w:rsidRPr="002921C0" w:rsidRDefault="005C4BF5" w:rsidP="00B22C31">
                  <w:pPr>
                    <w:jc w:val="center"/>
                    <w:rPr>
                      <w:sz w:val="20"/>
                      <w:szCs w:val="20"/>
                    </w:rPr>
                  </w:pPr>
                  <w:r w:rsidRPr="003E1F96">
                    <w:rPr>
                      <w:sz w:val="20"/>
                      <w:szCs w:val="20"/>
                    </w:rPr>
                    <w:t>81</w:t>
                  </w:r>
                </w:p>
              </w:tc>
              <w:tc>
                <w:tcPr>
                  <w:tcW w:w="1670" w:type="dxa"/>
                  <w:shd w:val="clear" w:color="auto" w:fill="auto"/>
                  <w:vAlign w:val="center"/>
                </w:tcPr>
                <w:p w14:paraId="7731425D" w14:textId="77777777" w:rsidR="005C4BF5" w:rsidRPr="002921C0" w:rsidRDefault="005C4BF5" w:rsidP="00B22C31">
                  <w:pPr>
                    <w:jc w:val="center"/>
                    <w:rPr>
                      <w:sz w:val="20"/>
                      <w:szCs w:val="20"/>
                    </w:rPr>
                  </w:pPr>
                  <w:r w:rsidRPr="003E1F96">
                    <w:rPr>
                      <w:sz w:val="20"/>
                      <w:szCs w:val="20"/>
                    </w:rPr>
                    <w:t>962860.73</w:t>
                  </w:r>
                </w:p>
              </w:tc>
              <w:tc>
                <w:tcPr>
                  <w:tcW w:w="1772" w:type="dxa"/>
                  <w:shd w:val="clear" w:color="auto" w:fill="auto"/>
                  <w:vAlign w:val="center"/>
                </w:tcPr>
                <w:p w14:paraId="37CBCECA" w14:textId="77777777" w:rsidR="005C4BF5" w:rsidRPr="002921C0" w:rsidRDefault="005C4BF5" w:rsidP="00B22C31">
                  <w:pPr>
                    <w:jc w:val="center"/>
                    <w:rPr>
                      <w:sz w:val="20"/>
                      <w:szCs w:val="20"/>
                    </w:rPr>
                  </w:pPr>
                  <w:r w:rsidRPr="003E1F96">
                    <w:rPr>
                      <w:sz w:val="20"/>
                      <w:szCs w:val="20"/>
                    </w:rPr>
                    <w:t>3530705.23</w:t>
                  </w:r>
                </w:p>
              </w:tc>
            </w:tr>
            <w:tr w:rsidR="005C4BF5" w:rsidRPr="002921C0" w14:paraId="4647BBF0" w14:textId="77777777" w:rsidTr="00B22C31">
              <w:trPr>
                <w:trHeight w:val="38"/>
                <w:jc w:val="center"/>
              </w:trPr>
              <w:tc>
                <w:tcPr>
                  <w:tcW w:w="4582" w:type="dxa"/>
                  <w:gridSpan w:val="3"/>
                  <w:shd w:val="clear" w:color="auto" w:fill="auto"/>
                  <w:vAlign w:val="center"/>
                </w:tcPr>
                <w:p w14:paraId="5799E735" w14:textId="77777777" w:rsidR="005C4BF5" w:rsidRPr="002921C0" w:rsidRDefault="005C4BF5" w:rsidP="00B22C31">
                  <w:pPr>
                    <w:jc w:val="center"/>
                    <w:rPr>
                      <w:sz w:val="20"/>
                      <w:szCs w:val="20"/>
                    </w:rPr>
                  </w:pPr>
                  <w:r>
                    <w:rPr>
                      <w:sz w:val="20"/>
                      <w:szCs w:val="20"/>
                    </w:rPr>
                    <w:lastRenderedPageBreak/>
                    <w:t>Контур 22</w:t>
                  </w:r>
                </w:p>
              </w:tc>
            </w:tr>
            <w:tr w:rsidR="005C4BF5" w:rsidRPr="002921C0" w14:paraId="6F253F12" w14:textId="77777777" w:rsidTr="00B22C31">
              <w:trPr>
                <w:trHeight w:val="38"/>
                <w:jc w:val="center"/>
              </w:trPr>
              <w:tc>
                <w:tcPr>
                  <w:tcW w:w="1140" w:type="dxa"/>
                  <w:shd w:val="clear" w:color="auto" w:fill="auto"/>
                  <w:vAlign w:val="center"/>
                </w:tcPr>
                <w:p w14:paraId="4901BE4E" w14:textId="77777777" w:rsidR="005C4BF5" w:rsidRPr="002921C0" w:rsidRDefault="005C4BF5" w:rsidP="00B22C31">
                  <w:pPr>
                    <w:jc w:val="center"/>
                    <w:rPr>
                      <w:sz w:val="20"/>
                      <w:szCs w:val="20"/>
                    </w:rPr>
                  </w:pPr>
                  <w:r w:rsidRPr="003E1F96">
                    <w:rPr>
                      <w:sz w:val="20"/>
                      <w:szCs w:val="20"/>
                    </w:rPr>
                    <w:t>85</w:t>
                  </w:r>
                </w:p>
              </w:tc>
              <w:tc>
                <w:tcPr>
                  <w:tcW w:w="1670" w:type="dxa"/>
                  <w:shd w:val="clear" w:color="auto" w:fill="auto"/>
                  <w:vAlign w:val="center"/>
                </w:tcPr>
                <w:p w14:paraId="62EE8130" w14:textId="77777777" w:rsidR="005C4BF5" w:rsidRPr="002921C0" w:rsidRDefault="005C4BF5" w:rsidP="00B22C31">
                  <w:pPr>
                    <w:jc w:val="center"/>
                    <w:rPr>
                      <w:sz w:val="20"/>
                      <w:szCs w:val="20"/>
                    </w:rPr>
                  </w:pPr>
                  <w:r w:rsidRPr="003E1F96">
                    <w:rPr>
                      <w:sz w:val="20"/>
                      <w:szCs w:val="20"/>
                    </w:rPr>
                    <w:t>963309.76</w:t>
                  </w:r>
                </w:p>
              </w:tc>
              <w:tc>
                <w:tcPr>
                  <w:tcW w:w="1772" w:type="dxa"/>
                  <w:shd w:val="clear" w:color="auto" w:fill="auto"/>
                  <w:vAlign w:val="center"/>
                </w:tcPr>
                <w:p w14:paraId="72DEF9E2" w14:textId="77777777" w:rsidR="005C4BF5" w:rsidRPr="002921C0" w:rsidRDefault="005C4BF5" w:rsidP="00B22C31">
                  <w:pPr>
                    <w:jc w:val="center"/>
                    <w:rPr>
                      <w:sz w:val="20"/>
                      <w:szCs w:val="20"/>
                    </w:rPr>
                  </w:pPr>
                  <w:r w:rsidRPr="003E1F96">
                    <w:rPr>
                      <w:sz w:val="20"/>
                      <w:szCs w:val="20"/>
                    </w:rPr>
                    <w:t>3530714.68</w:t>
                  </w:r>
                </w:p>
              </w:tc>
            </w:tr>
            <w:tr w:rsidR="005C4BF5" w:rsidRPr="002921C0" w14:paraId="37015ED6" w14:textId="77777777" w:rsidTr="00B22C31">
              <w:trPr>
                <w:trHeight w:val="38"/>
                <w:jc w:val="center"/>
              </w:trPr>
              <w:tc>
                <w:tcPr>
                  <w:tcW w:w="1140" w:type="dxa"/>
                  <w:shd w:val="clear" w:color="auto" w:fill="auto"/>
                  <w:vAlign w:val="center"/>
                </w:tcPr>
                <w:p w14:paraId="02F18C01" w14:textId="77777777" w:rsidR="005C4BF5" w:rsidRPr="002921C0" w:rsidRDefault="005C4BF5" w:rsidP="00B22C31">
                  <w:pPr>
                    <w:jc w:val="center"/>
                    <w:rPr>
                      <w:sz w:val="20"/>
                      <w:szCs w:val="20"/>
                    </w:rPr>
                  </w:pPr>
                  <w:r w:rsidRPr="003E1F96">
                    <w:rPr>
                      <w:sz w:val="20"/>
                      <w:szCs w:val="20"/>
                    </w:rPr>
                    <w:t>86</w:t>
                  </w:r>
                </w:p>
              </w:tc>
              <w:tc>
                <w:tcPr>
                  <w:tcW w:w="1670" w:type="dxa"/>
                  <w:shd w:val="clear" w:color="auto" w:fill="auto"/>
                  <w:vAlign w:val="center"/>
                </w:tcPr>
                <w:p w14:paraId="0794BC96" w14:textId="77777777" w:rsidR="005C4BF5" w:rsidRPr="002921C0" w:rsidRDefault="005C4BF5" w:rsidP="00B22C31">
                  <w:pPr>
                    <w:jc w:val="center"/>
                    <w:rPr>
                      <w:sz w:val="20"/>
                      <w:szCs w:val="20"/>
                    </w:rPr>
                  </w:pPr>
                  <w:r w:rsidRPr="003E1F96">
                    <w:rPr>
                      <w:sz w:val="20"/>
                      <w:szCs w:val="20"/>
                    </w:rPr>
                    <w:t>963309.44</w:t>
                  </w:r>
                </w:p>
              </w:tc>
              <w:tc>
                <w:tcPr>
                  <w:tcW w:w="1772" w:type="dxa"/>
                  <w:shd w:val="clear" w:color="auto" w:fill="auto"/>
                  <w:vAlign w:val="center"/>
                </w:tcPr>
                <w:p w14:paraId="70137F23" w14:textId="77777777" w:rsidR="005C4BF5" w:rsidRPr="002921C0" w:rsidRDefault="005C4BF5" w:rsidP="00B22C31">
                  <w:pPr>
                    <w:jc w:val="center"/>
                    <w:rPr>
                      <w:sz w:val="20"/>
                      <w:szCs w:val="20"/>
                    </w:rPr>
                  </w:pPr>
                  <w:r w:rsidRPr="003E1F96">
                    <w:rPr>
                      <w:sz w:val="20"/>
                      <w:szCs w:val="20"/>
                    </w:rPr>
                    <w:t>3530715.64</w:t>
                  </w:r>
                </w:p>
              </w:tc>
            </w:tr>
            <w:tr w:rsidR="005C4BF5" w:rsidRPr="002921C0" w14:paraId="768035E8" w14:textId="77777777" w:rsidTr="00B22C31">
              <w:trPr>
                <w:trHeight w:val="38"/>
                <w:jc w:val="center"/>
              </w:trPr>
              <w:tc>
                <w:tcPr>
                  <w:tcW w:w="1140" w:type="dxa"/>
                  <w:shd w:val="clear" w:color="auto" w:fill="auto"/>
                  <w:vAlign w:val="center"/>
                </w:tcPr>
                <w:p w14:paraId="4AA00F7C" w14:textId="77777777" w:rsidR="005C4BF5" w:rsidRPr="002921C0" w:rsidRDefault="005C4BF5" w:rsidP="00B22C31">
                  <w:pPr>
                    <w:jc w:val="center"/>
                    <w:rPr>
                      <w:sz w:val="20"/>
                      <w:szCs w:val="20"/>
                    </w:rPr>
                  </w:pPr>
                  <w:r w:rsidRPr="003E1F96">
                    <w:rPr>
                      <w:sz w:val="20"/>
                      <w:szCs w:val="20"/>
                    </w:rPr>
                    <w:t>87</w:t>
                  </w:r>
                </w:p>
              </w:tc>
              <w:tc>
                <w:tcPr>
                  <w:tcW w:w="1670" w:type="dxa"/>
                  <w:shd w:val="clear" w:color="auto" w:fill="auto"/>
                  <w:vAlign w:val="center"/>
                </w:tcPr>
                <w:p w14:paraId="797ED66B" w14:textId="77777777" w:rsidR="005C4BF5" w:rsidRPr="002921C0" w:rsidRDefault="005C4BF5" w:rsidP="00B22C31">
                  <w:pPr>
                    <w:jc w:val="center"/>
                    <w:rPr>
                      <w:sz w:val="20"/>
                      <w:szCs w:val="20"/>
                    </w:rPr>
                  </w:pPr>
                  <w:r w:rsidRPr="003E1F96">
                    <w:rPr>
                      <w:sz w:val="20"/>
                      <w:szCs w:val="20"/>
                    </w:rPr>
                    <w:t>963308.5</w:t>
                  </w:r>
                </w:p>
              </w:tc>
              <w:tc>
                <w:tcPr>
                  <w:tcW w:w="1772" w:type="dxa"/>
                  <w:shd w:val="clear" w:color="auto" w:fill="auto"/>
                  <w:vAlign w:val="center"/>
                </w:tcPr>
                <w:p w14:paraId="11F4C6ED" w14:textId="77777777" w:rsidR="005C4BF5" w:rsidRPr="002921C0" w:rsidRDefault="005C4BF5" w:rsidP="00B22C31">
                  <w:pPr>
                    <w:jc w:val="center"/>
                    <w:rPr>
                      <w:sz w:val="20"/>
                      <w:szCs w:val="20"/>
                    </w:rPr>
                  </w:pPr>
                  <w:r w:rsidRPr="003E1F96">
                    <w:rPr>
                      <w:sz w:val="20"/>
                      <w:szCs w:val="20"/>
                    </w:rPr>
                    <w:t>3530715.32</w:t>
                  </w:r>
                </w:p>
              </w:tc>
            </w:tr>
            <w:tr w:rsidR="005C4BF5" w:rsidRPr="002921C0" w14:paraId="56E88726" w14:textId="77777777" w:rsidTr="00B22C31">
              <w:trPr>
                <w:trHeight w:val="38"/>
                <w:jc w:val="center"/>
              </w:trPr>
              <w:tc>
                <w:tcPr>
                  <w:tcW w:w="1140" w:type="dxa"/>
                  <w:shd w:val="clear" w:color="auto" w:fill="auto"/>
                  <w:vAlign w:val="center"/>
                </w:tcPr>
                <w:p w14:paraId="2FA0EDE2" w14:textId="77777777" w:rsidR="005C4BF5" w:rsidRPr="002921C0" w:rsidRDefault="005C4BF5" w:rsidP="00B22C31">
                  <w:pPr>
                    <w:jc w:val="center"/>
                    <w:rPr>
                      <w:sz w:val="20"/>
                      <w:szCs w:val="20"/>
                    </w:rPr>
                  </w:pPr>
                  <w:r w:rsidRPr="003E1F96">
                    <w:rPr>
                      <w:sz w:val="20"/>
                      <w:szCs w:val="20"/>
                    </w:rPr>
                    <w:t>88</w:t>
                  </w:r>
                </w:p>
              </w:tc>
              <w:tc>
                <w:tcPr>
                  <w:tcW w:w="1670" w:type="dxa"/>
                  <w:shd w:val="clear" w:color="auto" w:fill="auto"/>
                  <w:vAlign w:val="center"/>
                </w:tcPr>
                <w:p w14:paraId="4BD2C075" w14:textId="77777777" w:rsidR="005C4BF5" w:rsidRPr="002921C0" w:rsidRDefault="005C4BF5" w:rsidP="00B22C31">
                  <w:pPr>
                    <w:jc w:val="center"/>
                    <w:rPr>
                      <w:sz w:val="20"/>
                      <w:szCs w:val="20"/>
                    </w:rPr>
                  </w:pPr>
                  <w:r w:rsidRPr="003E1F96">
                    <w:rPr>
                      <w:sz w:val="20"/>
                      <w:szCs w:val="20"/>
                    </w:rPr>
                    <w:t>963308.82</w:t>
                  </w:r>
                </w:p>
              </w:tc>
              <w:tc>
                <w:tcPr>
                  <w:tcW w:w="1772" w:type="dxa"/>
                  <w:shd w:val="clear" w:color="auto" w:fill="auto"/>
                  <w:vAlign w:val="center"/>
                </w:tcPr>
                <w:p w14:paraId="6F2E1BAC" w14:textId="77777777" w:rsidR="005C4BF5" w:rsidRPr="002921C0" w:rsidRDefault="005C4BF5" w:rsidP="00B22C31">
                  <w:pPr>
                    <w:jc w:val="center"/>
                    <w:rPr>
                      <w:sz w:val="20"/>
                      <w:szCs w:val="20"/>
                    </w:rPr>
                  </w:pPr>
                  <w:r w:rsidRPr="003E1F96">
                    <w:rPr>
                      <w:sz w:val="20"/>
                      <w:szCs w:val="20"/>
                    </w:rPr>
                    <w:t>3530714.36</w:t>
                  </w:r>
                </w:p>
              </w:tc>
            </w:tr>
            <w:tr w:rsidR="005C4BF5" w:rsidRPr="002921C0" w14:paraId="33D96E01" w14:textId="77777777" w:rsidTr="00B22C31">
              <w:trPr>
                <w:trHeight w:val="38"/>
                <w:jc w:val="center"/>
              </w:trPr>
              <w:tc>
                <w:tcPr>
                  <w:tcW w:w="1140" w:type="dxa"/>
                  <w:shd w:val="clear" w:color="auto" w:fill="auto"/>
                  <w:vAlign w:val="center"/>
                </w:tcPr>
                <w:p w14:paraId="3195ABC6" w14:textId="77777777" w:rsidR="005C4BF5" w:rsidRPr="002921C0" w:rsidRDefault="005C4BF5" w:rsidP="00B22C31">
                  <w:pPr>
                    <w:jc w:val="center"/>
                    <w:rPr>
                      <w:sz w:val="20"/>
                      <w:szCs w:val="20"/>
                    </w:rPr>
                  </w:pPr>
                  <w:r w:rsidRPr="003E1F96">
                    <w:rPr>
                      <w:sz w:val="20"/>
                      <w:szCs w:val="20"/>
                    </w:rPr>
                    <w:t>85</w:t>
                  </w:r>
                </w:p>
              </w:tc>
              <w:tc>
                <w:tcPr>
                  <w:tcW w:w="1670" w:type="dxa"/>
                  <w:shd w:val="clear" w:color="auto" w:fill="auto"/>
                  <w:vAlign w:val="center"/>
                </w:tcPr>
                <w:p w14:paraId="55EBA524" w14:textId="77777777" w:rsidR="005C4BF5" w:rsidRPr="002921C0" w:rsidRDefault="005C4BF5" w:rsidP="00B22C31">
                  <w:pPr>
                    <w:jc w:val="center"/>
                    <w:rPr>
                      <w:sz w:val="20"/>
                      <w:szCs w:val="20"/>
                    </w:rPr>
                  </w:pPr>
                  <w:r w:rsidRPr="003E1F96">
                    <w:rPr>
                      <w:sz w:val="20"/>
                      <w:szCs w:val="20"/>
                    </w:rPr>
                    <w:t>963309.76</w:t>
                  </w:r>
                </w:p>
              </w:tc>
              <w:tc>
                <w:tcPr>
                  <w:tcW w:w="1772" w:type="dxa"/>
                  <w:shd w:val="clear" w:color="auto" w:fill="auto"/>
                  <w:vAlign w:val="center"/>
                </w:tcPr>
                <w:p w14:paraId="4C2B4A97" w14:textId="77777777" w:rsidR="005C4BF5" w:rsidRPr="002921C0" w:rsidRDefault="005C4BF5" w:rsidP="00B22C31">
                  <w:pPr>
                    <w:jc w:val="center"/>
                    <w:rPr>
                      <w:sz w:val="20"/>
                      <w:szCs w:val="20"/>
                    </w:rPr>
                  </w:pPr>
                  <w:r w:rsidRPr="003E1F96">
                    <w:rPr>
                      <w:sz w:val="20"/>
                      <w:szCs w:val="20"/>
                    </w:rPr>
                    <w:t>3530714.68</w:t>
                  </w:r>
                </w:p>
              </w:tc>
            </w:tr>
            <w:tr w:rsidR="005C4BF5" w:rsidRPr="002921C0" w14:paraId="29454B60" w14:textId="77777777" w:rsidTr="00B22C31">
              <w:trPr>
                <w:trHeight w:val="38"/>
                <w:jc w:val="center"/>
              </w:trPr>
              <w:tc>
                <w:tcPr>
                  <w:tcW w:w="4582" w:type="dxa"/>
                  <w:gridSpan w:val="3"/>
                  <w:shd w:val="clear" w:color="auto" w:fill="auto"/>
                  <w:vAlign w:val="center"/>
                </w:tcPr>
                <w:p w14:paraId="375DEC76" w14:textId="77777777" w:rsidR="005C4BF5" w:rsidRPr="002921C0" w:rsidRDefault="005C4BF5" w:rsidP="00B22C31">
                  <w:pPr>
                    <w:jc w:val="center"/>
                    <w:rPr>
                      <w:sz w:val="20"/>
                      <w:szCs w:val="20"/>
                    </w:rPr>
                  </w:pPr>
                  <w:r>
                    <w:rPr>
                      <w:sz w:val="20"/>
                      <w:szCs w:val="20"/>
                    </w:rPr>
                    <w:t>Контур 23</w:t>
                  </w:r>
                </w:p>
              </w:tc>
            </w:tr>
            <w:tr w:rsidR="005C4BF5" w:rsidRPr="002921C0" w14:paraId="6791194E" w14:textId="77777777" w:rsidTr="00B22C31">
              <w:trPr>
                <w:trHeight w:val="38"/>
                <w:jc w:val="center"/>
              </w:trPr>
              <w:tc>
                <w:tcPr>
                  <w:tcW w:w="1140" w:type="dxa"/>
                  <w:shd w:val="clear" w:color="auto" w:fill="auto"/>
                  <w:vAlign w:val="center"/>
                </w:tcPr>
                <w:p w14:paraId="626979EA" w14:textId="77777777" w:rsidR="005C4BF5" w:rsidRPr="002921C0" w:rsidRDefault="005C4BF5" w:rsidP="00B22C31">
                  <w:pPr>
                    <w:jc w:val="center"/>
                    <w:rPr>
                      <w:sz w:val="20"/>
                      <w:szCs w:val="20"/>
                    </w:rPr>
                  </w:pPr>
                  <w:r w:rsidRPr="003E1F96">
                    <w:rPr>
                      <w:sz w:val="20"/>
                      <w:szCs w:val="20"/>
                    </w:rPr>
                    <w:t>89</w:t>
                  </w:r>
                </w:p>
              </w:tc>
              <w:tc>
                <w:tcPr>
                  <w:tcW w:w="1670" w:type="dxa"/>
                  <w:shd w:val="clear" w:color="auto" w:fill="auto"/>
                  <w:vAlign w:val="center"/>
                </w:tcPr>
                <w:p w14:paraId="0376F043" w14:textId="77777777" w:rsidR="005C4BF5" w:rsidRPr="002921C0" w:rsidRDefault="005C4BF5" w:rsidP="00B22C31">
                  <w:pPr>
                    <w:jc w:val="center"/>
                    <w:rPr>
                      <w:sz w:val="20"/>
                      <w:szCs w:val="20"/>
                    </w:rPr>
                  </w:pPr>
                  <w:r w:rsidRPr="003E1F96">
                    <w:rPr>
                      <w:sz w:val="20"/>
                      <w:szCs w:val="20"/>
                    </w:rPr>
                    <w:t>962939.11</w:t>
                  </w:r>
                </w:p>
              </w:tc>
              <w:tc>
                <w:tcPr>
                  <w:tcW w:w="1772" w:type="dxa"/>
                  <w:shd w:val="clear" w:color="auto" w:fill="auto"/>
                  <w:vAlign w:val="center"/>
                </w:tcPr>
                <w:p w14:paraId="04EBDD2F" w14:textId="77777777" w:rsidR="005C4BF5" w:rsidRPr="002921C0" w:rsidRDefault="005C4BF5" w:rsidP="00B22C31">
                  <w:pPr>
                    <w:jc w:val="center"/>
                    <w:rPr>
                      <w:sz w:val="20"/>
                      <w:szCs w:val="20"/>
                    </w:rPr>
                  </w:pPr>
                  <w:r w:rsidRPr="003E1F96">
                    <w:rPr>
                      <w:sz w:val="20"/>
                      <w:szCs w:val="20"/>
                    </w:rPr>
                    <w:t>3530736.15</w:t>
                  </w:r>
                </w:p>
              </w:tc>
            </w:tr>
            <w:tr w:rsidR="005C4BF5" w:rsidRPr="002921C0" w14:paraId="1ACC9644" w14:textId="77777777" w:rsidTr="00B22C31">
              <w:trPr>
                <w:trHeight w:val="38"/>
                <w:jc w:val="center"/>
              </w:trPr>
              <w:tc>
                <w:tcPr>
                  <w:tcW w:w="1140" w:type="dxa"/>
                  <w:shd w:val="clear" w:color="auto" w:fill="auto"/>
                  <w:vAlign w:val="center"/>
                </w:tcPr>
                <w:p w14:paraId="4484BF3F" w14:textId="77777777" w:rsidR="005C4BF5" w:rsidRPr="002921C0" w:rsidRDefault="005C4BF5" w:rsidP="00B22C31">
                  <w:pPr>
                    <w:jc w:val="center"/>
                    <w:rPr>
                      <w:sz w:val="20"/>
                      <w:szCs w:val="20"/>
                    </w:rPr>
                  </w:pPr>
                  <w:r w:rsidRPr="003E1F96">
                    <w:rPr>
                      <w:sz w:val="20"/>
                      <w:szCs w:val="20"/>
                    </w:rPr>
                    <w:t>90</w:t>
                  </w:r>
                </w:p>
              </w:tc>
              <w:tc>
                <w:tcPr>
                  <w:tcW w:w="1670" w:type="dxa"/>
                  <w:shd w:val="clear" w:color="auto" w:fill="auto"/>
                  <w:vAlign w:val="center"/>
                </w:tcPr>
                <w:p w14:paraId="33A99BAB" w14:textId="77777777" w:rsidR="005C4BF5" w:rsidRPr="002921C0" w:rsidRDefault="005C4BF5" w:rsidP="00B22C31">
                  <w:pPr>
                    <w:jc w:val="center"/>
                    <w:rPr>
                      <w:sz w:val="20"/>
                      <w:szCs w:val="20"/>
                    </w:rPr>
                  </w:pPr>
                  <w:r w:rsidRPr="003E1F96">
                    <w:rPr>
                      <w:sz w:val="20"/>
                      <w:szCs w:val="20"/>
                    </w:rPr>
                    <w:t>962939.11</w:t>
                  </w:r>
                </w:p>
              </w:tc>
              <w:tc>
                <w:tcPr>
                  <w:tcW w:w="1772" w:type="dxa"/>
                  <w:shd w:val="clear" w:color="auto" w:fill="auto"/>
                  <w:vAlign w:val="center"/>
                </w:tcPr>
                <w:p w14:paraId="0CC5C96A" w14:textId="77777777" w:rsidR="005C4BF5" w:rsidRPr="002921C0" w:rsidRDefault="005C4BF5" w:rsidP="00B22C31">
                  <w:pPr>
                    <w:jc w:val="center"/>
                    <w:rPr>
                      <w:sz w:val="20"/>
                      <w:szCs w:val="20"/>
                    </w:rPr>
                  </w:pPr>
                  <w:r w:rsidRPr="003E1F96">
                    <w:rPr>
                      <w:sz w:val="20"/>
                      <w:szCs w:val="20"/>
                    </w:rPr>
                    <w:t>3530737.15</w:t>
                  </w:r>
                </w:p>
              </w:tc>
            </w:tr>
            <w:tr w:rsidR="005C4BF5" w:rsidRPr="002921C0" w14:paraId="2FA53A30" w14:textId="77777777" w:rsidTr="00B22C31">
              <w:trPr>
                <w:trHeight w:val="38"/>
                <w:jc w:val="center"/>
              </w:trPr>
              <w:tc>
                <w:tcPr>
                  <w:tcW w:w="1140" w:type="dxa"/>
                  <w:shd w:val="clear" w:color="auto" w:fill="auto"/>
                  <w:vAlign w:val="center"/>
                </w:tcPr>
                <w:p w14:paraId="35AD6F5E" w14:textId="77777777" w:rsidR="005C4BF5" w:rsidRPr="002921C0" w:rsidRDefault="005C4BF5" w:rsidP="00B22C31">
                  <w:pPr>
                    <w:jc w:val="center"/>
                    <w:rPr>
                      <w:sz w:val="20"/>
                      <w:szCs w:val="20"/>
                    </w:rPr>
                  </w:pPr>
                  <w:r w:rsidRPr="003E1F96">
                    <w:rPr>
                      <w:sz w:val="20"/>
                      <w:szCs w:val="20"/>
                    </w:rPr>
                    <w:t>91</w:t>
                  </w:r>
                </w:p>
              </w:tc>
              <w:tc>
                <w:tcPr>
                  <w:tcW w:w="1670" w:type="dxa"/>
                  <w:shd w:val="clear" w:color="auto" w:fill="auto"/>
                  <w:vAlign w:val="center"/>
                </w:tcPr>
                <w:p w14:paraId="5996399F" w14:textId="77777777" w:rsidR="005C4BF5" w:rsidRPr="002921C0" w:rsidRDefault="005C4BF5" w:rsidP="00B22C31">
                  <w:pPr>
                    <w:jc w:val="center"/>
                    <w:rPr>
                      <w:sz w:val="20"/>
                      <w:szCs w:val="20"/>
                    </w:rPr>
                  </w:pPr>
                  <w:r w:rsidRPr="003E1F96">
                    <w:rPr>
                      <w:sz w:val="20"/>
                      <w:szCs w:val="20"/>
                    </w:rPr>
                    <w:t>962938.11</w:t>
                  </w:r>
                </w:p>
              </w:tc>
              <w:tc>
                <w:tcPr>
                  <w:tcW w:w="1772" w:type="dxa"/>
                  <w:shd w:val="clear" w:color="auto" w:fill="auto"/>
                  <w:vAlign w:val="center"/>
                </w:tcPr>
                <w:p w14:paraId="732D65BF" w14:textId="77777777" w:rsidR="005C4BF5" w:rsidRPr="002921C0" w:rsidRDefault="005C4BF5" w:rsidP="00B22C31">
                  <w:pPr>
                    <w:jc w:val="center"/>
                    <w:rPr>
                      <w:sz w:val="20"/>
                      <w:szCs w:val="20"/>
                    </w:rPr>
                  </w:pPr>
                  <w:r w:rsidRPr="003E1F96">
                    <w:rPr>
                      <w:sz w:val="20"/>
                      <w:szCs w:val="20"/>
                    </w:rPr>
                    <w:t>3530737.15</w:t>
                  </w:r>
                </w:p>
              </w:tc>
            </w:tr>
            <w:tr w:rsidR="005C4BF5" w:rsidRPr="002921C0" w14:paraId="52420F63" w14:textId="77777777" w:rsidTr="00B22C31">
              <w:trPr>
                <w:trHeight w:val="38"/>
                <w:jc w:val="center"/>
              </w:trPr>
              <w:tc>
                <w:tcPr>
                  <w:tcW w:w="1140" w:type="dxa"/>
                  <w:shd w:val="clear" w:color="auto" w:fill="auto"/>
                  <w:vAlign w:val="center"/>
                </w:tcPr>
                <w:p w14:paraId="70B60931" w14:textId="77777777" w:rsidR="005C4BF5" w:rsidRPr="002921C0" w:rsidRDefault="005C4BF5" w:rsidP="00B22C31">
                  <w:pPr>
                    <w:jc w:val="center"/>
                    <w:rPr>
                      <w:sz w:val="20"/>
                      <w:szCs w:val="20"/>
                    </w:rPr>
                  </w:pPr>
                  <w:r w:rsidRPr="003E1F96">
                    <w:rPr>
                      <w:sz w:val="20"/>
                      <w:szCs w:val="20"/>
                    </w:rPr>
                    <w:t>92</w:t>
                  </w:r>
                </w:p>
              </w:tc>
              <w:tc>
                <w:tcPr>
                  <w:tcW w:w="1670" w:type="dxa"/>
                  <w:shd w:val="clear" w:color="auto" w:fill="auto"/>
                  <w:vAlign w:val="center"/>
                </w:tcPr>
                <w:p w14:paraId="128BA121" w14:textId="77777777" w:rsidR="005C4BF5" w:rsidRPr="002921C0" w:rsidRDefault="005C4BF5" w:rsidP="00B22C31">
                  <w:pPr>
                    <w:jc w:val="center"/>
                    <w:rPr>
                      <w:sz w:val="20"/>
                      <w:szCs w:val="20"/>
                    </w:rPr>
                  </w:pPr>
                  <w:r w:rsidRPr="003E1F96">
                    <w:rPr>
                      <w:sz w:val="20"/>
                      <w:szCs w:val="20"/>
                    </w:rPr>
                    <w:t>962938.11</w:t>
                  </w:r>
                </w:p>
              </w:tc>
              <w:tc>
                <w:tcPr>
                  <w:tcW w:w="1772" w:type="dxa"/>
                  <w:shd w:val="clear" w:color="auto" w:fill="auto"/>
                  <w:vAlign w:val="center"/>
                </w:tcPr>
                <w:p w14:paraId="11B11A13" w14:textId="77777777" w:rsidR="005C4BF5" w:rsidRPr="002921C0" w:rsidRDefault="005C4BF5" w:rsidP="00B22C31">
                  <w:pPr>
                    <w:jc w:val="center"/>
                    <w:rPr>
                      <w:sz w:val="20"/>
                      <w:szCs w:val="20"/>
                    </w:rPr>
                  </w:pPr>
                  <w:r w:rsidRPr="003E1F96">
                    <w:rPr>
                      <w:sz w:val="20"/>
                      <w:szCs w:val="20"/>
                    </w:rPr>
                    <w:t>3530736.15</w:t>
                  </w:r>
                </w:p>
              </w:tc>
            </w:tr>
            <w:tr w:rsidR="005C4BF5" w:rsidRPr="002921C0" w14:paraId="4ACCFBA7" w14:textId="77777777" w:rsidTr="00B22C31">
              <w:trPr>
                <w:trHeight w:val="38"/>
                <w:jc w:val="center"/>
              </w:trPr>
              <w:tc>
                <w:tcPr>
                  <w:tcW w:w="1140" w:type="dxa"/>
                  <w:shd w:val="clear" w:color="auto" w:fill="auto"/>
                  <w:vAlign w:val="center"/>
                </w:tcPr>
                <w:p w14:paraId="4B55238E" w14:textId="77777777" w:rsidR="005C4BF5" w:rsidRPr="002921C0" w:rsidRDefault="005C4BF5" w:rsidP="00B22C31">
                  <w:pPr>
                    <w:jc w:val="center"/>
                    <w:rPr>
                      <w:sz w:val="20"/>
                      <w:szCs w:val="20"/>
                    </w:rPr>
                  </w:pPr>
                  <w:r w:rsidRPr="003E1F96">
                    <w:rPr>
                      <w:sz w:val="20"/>
                      <w:szCs w:val="20"/>
                    </w:rPr>
                    <w:t>89</w:t>
                  </w:r>
                </w:p>
              </w:tc>
              <w:tc>
                <w:tcPr>
                  <w:tcW w:w="1670" w:type="dxa"/>
                  <w:shd w:val="clear" w:color="auto" w:fill="auto"/>
                  <w:vAlign w:val="center"/>
                </w:tcPr>
                <w:p w14:paraId="1C41C938" w14:textId="77777777" w:rsidR="005C4BF5" w:rsidRPr="002921C0" w:rsidRDefault="005C4BF5" w:rsidP="00B22C31">
                  <w:pPr>
                    <w:jc w:val="center"/>
                    <w:rPr>
                      <w:sz w:val="20"/>
                      <w:szCs w:val="20"/>
                    </w:rPr>
                  </w:pPr>
                  <w:r w:rsidRPr="003E1F96">
                    <w:rPr>
                      <w:sz w:val="20"/>
                      <w:szCs w:val="20"/>
                    </w:rPr>
                    <w:t>962939.11</w:t>
                  </w:r>
                </w:p>
              </w:tc>
              <w:tc>
                <w:tcPr>
                  <w:tcW w:w="1772" w:type="dxa"/>
                  <w:shd w:val="clear" w:color="auto" w:fill="auto"/>
                  <w:vAlign w:val="center"/>
                </w:tcPr>
                <w:p w14:paraId="22D11986" w14:textId="77777777" w:rsidR="005C4BF5" w:rsidRPr="002921C0" w:rsidRDefault="005C4BF5" w:rsidP="00B22C31">
                  <w:pPr>
                    <w:jc w:val="center"/>
                    <w:rPr>
                      <w:sz w:val="20"/>
                      <w:szCs w:val="20"/>
                    </w:rPr>
                  </w:pPr>
                  <w:r w:rsidRPr="003E1F96">
                    <w:rPr>
                      <w:sz w:val="20"/>
                      <w:szCs w:val="20"/>
                    </w:rPr>
                    <w:t>3530736.15</w:t>
                  </w:r>
                </w:p>
              </w:tc>
            </w:tr>
            <w:tr w:rsidR="005C4BF5" w:rsidRPr="002921C0" w14:paraId="6ABF12C7" w14:textId="77777777" w:rsidTr="00B22C31">
              <w:trPr>
                <w:trHeight w:val="38"/>
                <w:jc w:val="center"/>
              </w:trPr>
              <w:tc>
                <w:tcPr>
                  <w:tcW w:w="4582" w:type="dxa"/>
                  <w:gridSpan w:val="3"/>
                  <w:shd w:val="clear" w:color="auto" w:fill="auto"/>
                  <w:vAlign w:val="center"/>
                </w:tcPr>
                <w:p w14:paraId="34DF0492" w14:textId="77777777" w:rsidR="005C4BF5" w:rsidRPr="002921C0" w:rsidRDefault="005C4BF5" w:rsidP="00B22C31">
                  <w:pPr>
                    <w:jc w:val="center"/>
                    <w:rPr>
                      <w:sz w:val="20"/>
                      <w:szCs w:val="20"/>
                    </w:rPr>
                  </w:pPr>
                  <w:r>
                    <w:rPr>
                      <w:sz w:val="20"/>
                      <w:szCs w:val="20"/>
                    </w:rPr>
                    <w:t>Контур 24</w:t>
                  </w:r>
                </w:p>
              </w:tc>
            </w:tr>
            <w:tr w:rsidR="005C4BF5" w:rsidRPr="002921C0" w14:paraId="614AA004" w14:textId="77777777" w:rsidTr="00B22C31">
              <w:trPr>
                <w:trHeight w:val="38"/>
                <w:jc w:val="center"/>
              </w:trPr>
              <w:tc>
                <w:tcPr>
                  <w:tcW w:w="1140" w:type="dxa"/>
                  <w:shd w:val="clear" w:color="auto" w:fill="auto"/>
                  <w:vAlign w:val="center"/>
                </w:tcPr>
                <w:p w14:paraId="3F404FE8" w14:textId="77777777" w:rsidR="005C4BF5" w:rsidRPr="002921C0" w:rsidRDefault="005C4BF5" w:rsidP="00B22C31">
                  <w:pPr>
                    <w:jc w:val="center"/>
                    <w:rPr>
                      <w:sz w:val="20"/>
                      <w:szCs w:val="20"/>
                    </w:rPr>
                  </w:pPr>
                  <w:r w:rsidRPr="003E1F96">
                    <w:rPr>
                      <w:sz w:val="20"/>
                      <w:szCs w:val="20"/>
                    </w:rPr>
                    <w:t>93</w:t>
                  </w:r>
                </w:p>
              </w:tc>
              <w:tc>
                <w:tcPr>
                  <w:tcW w:w="1670" w:type="dxa"/>
                  <w:shd w:val="clear" w:color="auto" w:fill="auto"/>
                  <w:vAlign w:val="center"/>
                </w:tcPr>
                <w:p w14:paraId="21465B8A" w14:textId="77777777" w:rsidR="005C4BF5" w:rsidRPr="002921C0" w:rsidRDefault="005C4BF5" w:rsidP="00B22C31">
                  <w:pPr>
                    <w:jc w:val="center"/>
                    <w:rPr>
                      <w:sz w:val="20"/>
                      <w:szCs w:val="20"/>
                    </w:rPr>
                  </w:pPr>
                  <w:r w:rsidRPr="003E1F96">
                    <w:rPr>
                      <w:sz w:val="20"/>
                      <w:szCs w:val="20"/>
                    </w:rPr>
                    <w:t>963295.7</w:t>
                  </w:r>
                </w:p>
              </w:tc>
              <w:tc>
                <w:tcPr>
                  <w:tcW w:w="1772" w:type="dxa"/>
                  <w:shd w:val="clear" w:color="auto" w:fill="auto"/>
                  <w:vAlign w:val="center"/>
                </w:tcPr>
                <w:p w14:paraId="233271F6" w14:textId="77777777" w:rsidR="005C4BF5" w:rsidRPr="002921C0" w:rsidRDefault="005C4BF5" w:rsidP="00B22C31">
                  <w:pPr>
                    <w:jc w:val="center"/>
                    <w:rPr>
                      <w:sz w:val="20"/>
                      <w:szCs w:val="20"/>
                    </w:rPr>
                  </w:pPr>
                  <w:r w:rsidRPr="003E1F96">
                    <w:rPr>
                      <w:sz w:val="20"/>
                      <w:szCs w:val="20"/>
                    </w:rPr>
                    <w:t>3530756.44</w:t>
                  </w:r>
                </w:p>
              </w:tc>
            </w:tr>
            <w:tr w:rsidR="005C4BF5" w:rsidRPr="002921C0" w14:paraId="3AF979BE" w14:textId="77777777" w:rsidTr="00B22C31">
              <w:trPr>
                <w:trHeight w:val="38"/>
                <w:jc w:val="center"/>
              </w:trPr>
              <w:tc>
                <w:tcPr>
                  <w:tcW w:w="1140" w:type="dxa"/>
                  <w:shd w:val="clear" w:color="auto" w:fill="auto"/>
                  <w:vAlign w:val="center"/>
                </w:tcPr>
                <w:p w14:paraId="06E99565" w14:textId="77777777" w:rsidR="005C4BF5" w:rsidRPr="002921C0" w:rsidRDefault="005C4BF5" w:rsidP="00B22C31">
                  <w:pPr>
                    <w:jc w:val="center"/>
                    <w:rPr>
                      <w:sz w:val="20"/>
                      <w:szCs w:val="20"/>
                    </w:rPr>
                  </w:pPr>
                  <w:r w:rsidRPr="003E1F96">
                    <w:rPr>
                      <w:sz w:val="20"/>
                      <w:szCs w:val="20"/>
                    </w:rPr>
                    <w:t>94</w:t>
                  </w:r>
                </w:p>
              </w:tc>
              <w:tc>
                <w:tcPr>
                  <w:tcW w:w="1670" w:type="dxa"/>
                  <w:shd w:val="clear" w:color="auto" w:fill="auto"/>
                  <w:vAlign w:val="center"/>
                </w:tcPr>
                <w:p w14:paraId="4A14F24C" w14:textId="77777777" w:rsidR="005C4BF5" w:rsidRPr="002921C0" w:rsidRDefault="005C4BF5" w:rsidP="00B22C31">
                  <w:pPr>
                    <w:jc w:val="center"/>
                    <w:rPr>
                      <w:sz w:val="20"/>
                      <w:szCs w:val="20"/>
                    </w:rPr>
                  </w:pPr>
                  <w:r w:rsidRPr="003E1F96">
                    <w:rPr>
                      <w:sz w:val="20"/>
                      <w:szCs w:val="20"/>
                    </w:rPr>
                    <w:t>963295.7</w:t>
                  </w:r>
                </w:p>
              </w:tc>
              <w:tc>
                <w:tcPr>
                  <w:tcW w:w="1772" w:type="dxa"/>
                  <w:shd w:val="clear" w:color="auto" w:fill="auto"/>
                  <w:vAlign w:val="center"/>
                </w:tcPr>
                <w:p w14:paraId="20A026B4" w14:textId="77777777" w:rsidR="005C4BF5" w:rsidRPr="002921C0" w:rsidRDefault="005C4BF5" w:rsidP="00B22C31">
                  <w:pPr>
                    <w:jc w:val="center"/>
                    <w:rPr>
                      <w:sz w:val="20"/>
                      <w:szCs w:val="20"/>
                    </w:rPr>
                  </w:pPr>
                  <w:r w:rsidRPr="003E1F96">
                    <w:rPr>
                      <w:sz w:val="20"/>
                      <w:szCs w:val="20"/>
                    </w:rPr>
                    <w:t>3530757.44</w:t>
                  </w:r>
                </w:p>
              </w:tc>
            </w:tr>
            <w:tr w:rsidR="005C4BF5" w:rsidRPr="002921C0" w14:paraId="5DC45167" w14:textId="77777777" w:rsidTr="00B22C31">
              <w:trPr>
                <w:trHeight w:val="38"/>
                <w:jc w:val="center"/>
              </w:trPr>
              <w:tc>
                <w:tcPr>
                  <w:tcW w:w="1140" w:type="dxa"/>
                  <w:shd w:val="clear" w:color="auto" w:fill="auto"/>
                  <w:vAlign w:val="center"/>
                </w:tcPr>
                <w:p w14:paraId="0FC04A43" w14:textId="77777777" w:rsidR="005C4BF5" w:rsidRPr="002921C0" w:rsidRDefault="005C4BF5" w:rsidP="00B22C31">
                  <w:pPr>
                    <w:jc w:val="center"/>
                    <w:rPr>
                      <w:sz w:val="20"/>
                      <w:szCs w:val="20"/>
                    </w:rPr>
                  </w:pPr>
                  <w:r w:rsidRPr="003E1F96">
                    <w:rPr>
                      <w:sz w:val="20"/>
                      <w:szCs w:val="20"/>
                    </w:rPr>
                    <w:t>95</w:t>
                  </w:r>
                </w:p>
              </w:tc>
              <w:tc>
                <w:tcPr>
                  <w:tcW w:w="1670" w:type="dxa"/>
                  <w:shd w:val="clear" w:color="auto" w:fill="auto"/>
                  <w:vAlign w:val="center"/>
                </w:tcPr>
                <w:p w14:paraId="5EEDB6D1" w14:textId="77777777" w:rsidR="005C4BF5" w:rsidRPr="002921C0" w:rsidRDefault="005C4BF5" w:rsidP="00B22C31">
                  <w:pPr>
                    <w:jc w:val="center"/>
                    <w:rPr>
                      <w:sz w:val="20"/>
                      <w:szCs w:val="20"/>
                    </w:rPr>
                  </w:pPr>
                  <w:r w:rsidRPr="003E1F96">
                    <w:rPr>
                      <w:sz w:val="20"/>
                      <w:szCs w:val="20"/>
                    </w:rPr>
                    <w:t>963294.7</w:t>
                  </w:r>
                </w:p>
              </w:tc>
              <w:tc>
                <w:tcPr>
                  <w:tcW w:w="1772" w:type="dxa"/>
                  <w:shd w:val="clear" w:color="auto" w:fill="auto"/>
                  <w:vAlign w:val="center"/>
                </w:tcPr>
                <w:p w14:paraId="608B5EE5" w14:textId="77777777" w:rsidR="005C4BF5" w:rsidRPr="002921C0" w:rsidRDefault="005C4BF5" w:rsidP="00B22C31">
                  <w:pPr>
                    <w:jc w:val="center"/>
                    <w:rPr>
                      <w:sz w:val="20"/>
                      <w:szCs w:val="20"/>
                    </w:rPr>
                  </w:pPr>
                  <w:r w:rsidRPr="003E1F96">
                    <w:rPr>
                      <w:sz w:val="20"/>
                      <w:szCs w:val="20"/>
                    </w:rPr>
                    <w:t>3530757.44</w:t>
                  </w:r>
                </w:p>
              </w:tc>
            </w:tr>
            <w:tr w:rsidR="005C4BF5" w:rsidRPr="002921C0" w14:paraId="3058E313" w14:textId="77777777" w:rsidTr="00B22C31">
              <w:trPr>
                <w:trHeight w:val="38"/>
                <w:jc w:val="center"/>
              </w:trPr>
              <w:tc>
                <w:tcPr>
                  <w:tcW w:w="1140" w:type="dxa"/>
                  <w:shd w:val="clear" w:color="auto" w:fill="auto"/>
                  <w:vAlign w:val="center"/>
                </w:tcPr>
                <w:p w14:paraId="4F73D0EE" w14:textId="77777777" w:rsidR="005C4BF5" w:rsidRPr="002921C0" w:rsidRDefault="005C4BF5" w:rsidP="00B22C31">
                  <w:pPr>
                    <w:jc w:val="center"/>
                    <w:rPr>
                      <w:sz w:val="20"/>
                      <w:szCs w:val="20"/>
                    </w:rPr>
                  </w:pPr>
                  <w:r w:rsidRPr="003E1F96">
                    <w:rPr>
                      <w:sz w:val="20"/>
                      <w:szCs w:val="20"/>
                    </w:rPr>
                    <w:t>96</w:t>
                  </w:r>
                </w:p>
              </w:tc>
              <w:tc>
                <w:tcPr>
                  <w:tcW w:w="1670" w:type="dxa"/>
                  <w:shd w:val="clear" w:color="auto" w:fill="auto"/>
                  <w:vAlign w:val="center"/>
                </w:tcPr>
                <w:p w14:paraId="2923259C" w14:textId="77777777" w:rsidR="005C4BF5" w:rsidRPr="002921C0" w:rsidRDefault="005C4BF5" w:rsidP="00B22C31">
                  <w:pPr>
                    <w:jc w:val="center"/>
                    <w:rPr>
                      <w:sz w:val="20"/>
                      <w:szCs w:val="20"/>
                    </w:rPr>
                  </w:pPr>
                  <w:r w:rsidRPr="003E1F96">
                    <w:rPr>
                      <w:sz w:val="20"/>
                      <w:szCs w:val="20"/>
                    </w:rPr>
                    <w:t>963294.7</w:t>
                  </w:r>
                </w:p>
              </w:tc>
              <w:tc>
                <w:tcPr>
                  <w:tcW w:w="1772" w:type="dxa"/>
                  <w:shd w:val="clear" w:color="auto" w:fill="auto"/>
                  <w:vAlign w:val="center"/>
                </w:tcPr>
                <w:p w14:paraId="4466A1C5" w14:textId="77777777" w:rsidR="005C4BF5" w:rsidRPr="002921C0" w:rsidRDefault="005C4BF5" w:rsidP="00B22C31">
                  <w:pPr>
                    <w:jc w:val="center"/>
                    <w:rPr>
                      <w:sz w:val="20"/>
                      <w:szCs w:val="20"/>
                    </w:rPr>
                  </w:pPr>
                  <w:r w:rsidRPr="003E1F96">
                    <w:rPr>
                      <w:sz w:val="20"/>
                      <w:szCs w:val="20"/>
                    </w:rPr>
                    <w:t>3530756.44</w:t>
                  </w:r>
                </w:p>
              </w:tc>
            </w:tr>
            <w:tr w:rsidR="005C4BF5" w:rsidRPr="002921C0" w14:paraId="2878F772" w14:textId="77777777" w:rsidTr="00B22C31">
              <w:trPr>
                <w:trHeight w:val="38"/>
                <w:jc w:val="center"/>
              </w:trPr>
              <w:tc>
                <w:tcPr>
                  <w:tcW w:w="1140" w:type="dxa"/>
                  <w:shd w:val="clear" w:color="auto" w:fill="auto"/>
                  <w:vAlign w:val="center"/>
                </w:tcPr>
                <w:p w14:paraId="5D0C27F1" w14:textId="77777777" w:rsidR="005C4BF5" w:rsidRPr="002921C0" w:rsidRDefault="005C4BF5" w:rsidP="00B22C31">
                  <w:pPr>
                    <w:jc w:val="center"/>
                    <w:rPr>
                      <w:sz w:val="20"/>
                      <w:szCs w:val="20"/>
                    </w:rPr>
                  </w:pPr>
                  <w:r w:rsidRPr="003E1F96">
                    <w:rPr>
                      <w:sz w:val="20"/>
                      <w:szCs w:val="20"/>
                    </w:rPr>
                    <w:t>93</w:t>
                  </w:r>
                </w:p>
              </w:tc>
              <w:tc>
                <w:tcPr>
                  <w:tcW w:w="1670" w:type="dxa"/>
                  <w:shd w:val="clear" w:color="auto" w:fill="auto"/>
                  <w:vAlign w:val="center"/>
                </w:tcPr>
                <w:p w14:paraId="366532CD" w14:textId="77777777" w:rsidR="005C4BF5" w:rsidRPr="002921C0" w:rsidRDefault="005C4BF5" w:rsidP="00B22C31">
                  <w:pPr>
                    <w:jc w:val="center"/>
                    <w:rPr>
                      <w:sz w:val="20"/>
                      <w:szCs w:val="20"/>
                    </w:rPr>
                  </w:pPr>
                  <w:r w:rsidRPr="003E1F96">
                    <w:rPr>
                      <w:sz w:val="20"/>
                      <w:szCs w:val="20"/>
                    </w:rPr>
                    <w:t>963295.7</w:t>
                  </w:r>
                </w:p>
              </w:tc>
              <w:tc>
                <w:tcPr>
                  <w:tcW w:w="1772" w:type="dxa"/>
                  <w:shd w:val="clear" w:color="auto" w:fill="auto"/>
                  <w:vAlign w:val="center"/>
                </w:tcPr>
                <w:p w14:paraId="635AABAD" w14:textId="77777777" w:rsidR="005C4BF5" w:rsidRPr="002921C0" w:rsidRDefault="005C4BF5" w:rsidP="00B22C31">
                  <w:pPr>
                    <w:jc w:val="center"/>
                    <w:rPr>
                      <w:sz w:val="20"/>
                      <w:szCs w:val="20"/>
                    </w:rPr>
                  </w:pPr>
                  <w:r w:rsidRPr="003E1F96">
                    <w:rPr>
                      <w:sz w:val="20"/>
                      <w:szCs w:val="20"/>
                    </w:rPr>
                    <w:t>3530756.44</w:t>
                  </w:r>
                </w:p>
              </w:tc>
            </w:tr>
            <w:tr w:rsidR="005C4BF5" w:rsidRPr="002921C0" w14:paraId="43D3DC26" w14:textId="77777777" w:rsidTr="00B22C31">
              <w:trPr>
                <w:trHeight w:val="38"/>
                <w:jc w:val="center"/>
              </w:trPr>
              <w:tc>
                <w:tcPr>
                  <w:tcW w:w="4582" w:type="dxa"/>
                  <w:gridSpan w:val="3"/>
                  <w:shd w:val="clear" w:color="auto" w:fill="auto"/>
                  <w:vAlign w:val="center"/>
                </w:tcPr>
                <w:p w14:paraId="43B9A3F6" w14:textId="77777777" w:rsidR="005C4BF5" w:rsidRPr="002921C0" w:rsidRDefault="005C4BF5" w:rsidP="00B22C31">
                  <w:pPr>
                    <w:jc w:val="center"/>
                    <w:rPr>
                      <w:sz w:val="20"/>
                      <w:szCs w:val="20"/>
                    </w:rPr>
                  </w:pPr>
                  <w:r>
                    <w:rPr>
                      <w:sz w:val="20"/>
                      <w:szCs w:val="20"/>
                    </w:rPr>
                    <w:t>Контур 25</w:t>
                  </w:r>
                </w:p>
              </w:tc>
            </w:tr>
            <w:tr w:rsidR="005C4BF5" w:rsidRPr="002921C0" w14:paraId="60E65B0A" w14:textId="77777777" w:rsidTr="00B22C31">
              <w:trPr>
                <w:trHeight w:val="38"/>
                <w:jc w:val="center"/>
              </w:trPr>
              <w:tc>
                <w:tcPr>
                  <w:tcW w:w="1140" w:type="dxa"/>
                  <w:shd w:val="clear" w:color="auto" w:fill="auto"/>
                  <w:vAlign w:val="center"/>
                </w:tcPr>
                <w:p w14:paraId="31B17818" w14:textId="77777777" w:rsidR="005C4BF5" w:rsidRPr="002921C0" w:rsidRDefault="005C4BF5" w:rsidP="00B22C31">
                  <w:pPr>
                    <w:jc w:val="center"/>
                    <w:rPr>
                      <w:sz w:val="20"/>
                      <w:szCs w:val="20"/>
                    </w:rPr>
                  </w:pPr>
                  <w:r w:rsidRPr="003E1F96">
                    <w:rPr>
                      <w:sz w:val="20"/>
                      <w:szCs w:val="20"/>
                    </w:rPr>
                    <w:t>97</w:t>
                  </w:r>
                </w:p>
              </w:tc>
              <w:tc>
                <w:tcPr>
                  <w:tcW w:w="1670" w:type="dxa"/>
                  <w:shd w:val="clear" w:color="auto" w:fill="auto"/>
                  <w:vAlign w:val="center"/>
                </w:tcPr>
                <w:p w14:paraId="005905D7" w14:textId="77777777" w:rsidR="005C4BF5" w:rsidRPr="002921C0" w:rsidRDefault="005C4BF5" w:rsidP="00B22C31">
                  <w:pPr>
                    <w:jc w:val="center"/>
                    <w:rPr>
                      <w:sz w:val="20"/>
                      <w:szCs w:val="20"/>
                    </w:rPr>
                  </w:pPr>
                  <w:r w:rsidRPr="003E1F96">
                    <w:rPr>
                      <w:sz w:val="20"/>
                      <w:szCs w:val="20"/>
                    </w:rPr>
                    <w:t>962771.52</w:t>
                  </w:r>
                </w:p>
              </w:tc>
              <w:tc>
                <w:tcPr>
                  <w:tcW w:w="1772" w:type="dxa"/>
                  <w:shd w:val="clear" w:color="auto" w:fill="auto"/>
                  <w:vAlign w:val="center"/>
                </w:tcPr>
                <w:p w14:paraId="7241C9C4" w14:textId="77777777" w:rsidR="005C4BF5" w:rsidRPr="002921C0" w:rsidRDefault="005C4BF5" w:rsidP="00B22C31">
                  <w:pPr>
                    <w:jc w:val="center"/>
                    <w:rPr>
                      <w:sz w:val="20"/>
                      <w:szCs w:val="20"/>
                    </w:rPr>
                  </w:pPr>
                  <w:r w:rsidRPr="003E1F96">
                    <w:rPr>
                      <w:sz w:val="20"/>
                      <w:szCs w:val="20"/>
                    </w:rPr>
                    <w:t>3530756.63</w:t>
                  </w:r>
                </w:p>
              </w:tc>
            </w:tr>
            <w:tr w:rsidR="005C4BF5" w:rsidRPr="002921C0" w14:paraId="2C852BCC" w14:textId="77777777" w:rsidTr="00B22C31">
              <w:trPr>
                <w:trHeight w:val="38"/>
                <w:jc w:val="center"/>
              </w:trPr>
              <w:tc>
                <w:tcPr>
                  <w:tcW w:w="1140" w:type="dxa"/>
                  <w:shd w:val="clear" w:color="auto" w:fill="auto"/>
                  <w:vAlign w:val="center"/>
                </w:tcPr>
                <w:p w14:paraId="003F7A02" w14:textId="77777777" w:rsidR="005C4BF5" w:rsidRPr="002921C0" w:rsidRDefault="005C4BF5" w:rsidP="00B22C31">
                  <w:pPr>
                    <w:jc w:val="center"/>
                    <w:rPr>
                      <w:sz w:val="20"/>
                      <w:szCs w:val="20"/>
                    </w:rPr>
                  </w:pPr>
                  <w:r w:rsidRPr="003E1F96">
                    <w:rPr>
                      <w:sz w:val="20"/>
                      <w:szCs w:val="20"/>
                    </w:rPr>
                    <w:t>98</w:t>
                  </w:r>
                </w:p>
              </w:tc>
              <w:tc>
                <w:tcPr>
                  <w:tcW w:w="1670" w:type="dxa"/>
                  <w:shd w:val="clear" w:color="auto" w:fill="auto"/>
                  <w:vAlign w:val="center"/>
                </w:tcPr>
                <w:p w14:paraId="1E385D5E" w14:textId="77777777" w:rsidR="005C4BF5" w:rsidRPr="002921C0" w:rsidRDefault="005C4BF5" w:rsidP="00B22C31">
                  <w:pPr>
                    <w:jc w:val="center"/>
                    <w:rPr>
                      <w:sz w:val="20"/>
                      <w:szCs w:val="20"/>
                    </w:rPr>
                  </w:pPr>
                  <w:r w:rsidRPr="003E1F96">
                    <w:rPr>
                      <w:sz w:val="20"/>
                      <w:szCs w:val="20"/>
                    </w:rPr>
                    <w:t>962771.52</w:t>
                  </w:r>
                </w:p>
              </w:tc>
              <w:tc>
                <w:tcPr>
                  <w:tcW w:w="1772" w:type="dxa"/>
                  <w:shd w:val="clear" w:color="auto" w:fill="auto"/>
                  <w:vAlign w:val="center"/>
                </w:tcPr>
                <w:p w14:paraId="7362B34B" w14:textId="77777777" w:rsidR="005C4BF5" w:rsidRPr="002921C0" w:rsidRDefault="005C4BF5" w:rsidP="00B22C31">
                  <w:pPr>
                    <w:jc w:val="center"/>
                    <w:rPr>
                      <w:sz w:val="20"/>
                      <w:szCs w:val="20"/>
                    </w:rPr>
                  </w:pPr>
                  <w:r w:rsidRPr="003E1F96">
                    <w:rPr>
                      <w:sz w:val="20"/>
                      <w:szCs w:val="20"/>
                    </w:rPr>
                    <w:t>3530757.63</w:t>
                  </w:r>
                </w:p>
              </w:tc>
            </w:tr>
            <w:tr w:rsidR="005C4BF5" w:rsidRPr="002921C0" w14:paraId="296F4D98" w14:textId="77777777" w:rsidTr="00B22C31">
              <w:trPr>
                <w:trHeight w:val="38"/>
                <w:jc w:val="center"/>
              </w:trPr>
              <w:tc>
                <w:tcPr>
                  <w:tcW w:w="1140" w:type="dxa"/>
                  <w:shd w:val="clear" w:color="auto" w:fill="auto"/>
                  <w:vAlign w:val="center"/>
                </w:tcPr>
                <w:p w14:paraId="0BEE0C27" w14:textId="77777777" w:rsidR="005C4BF5" w:rsidRPr="002921C0" w:rsidRDefault="005C4BF5" w:rsidP="00B22C31">
                  <w:pPr>
                    <w:jc w:val="center"/>
                    <w:rPr>
                      <w:sz w:val="20"/>
                      <w:szCs w:val="20"/>
                    </w:rPr>
                  </w:pPr>
                  <w:r w:rsidRPr="003E1F96">
                    <w:rPr>
                      <w:sz w:val="20"/>
                      <w:szCs w:val="20"/>
                    </w:rPr>
                    <w:t>99</w:t>
                  </w:r>
                </w:p>
              </w:tc>
              <w:tc>
                <w:tcPr>
                  <w:tcW w:w="1670" w:type="dxa"/>
                  <w:shd w:val="clear" w:color="auto" w:fill="auto"/>
                  <w:vAlign w:val="center"/>
                </w:tcPr>
                <w:p w14:paraId="4654DBE1" w14:textId="77777777" w:rsidR="005C4BF5" w:rsidRPr="002921C0" w:rsidRDefault="005C4BF5" w:rsidP="00B22C31">
                  <w:pPr>
                    <w:jc w:val="center"/>
                    <w:rPr>
                      <w:sz w:val="20"/>
                      <w:szCs w:val="20"/>
                    </w:rPr>
                  </w:pPr>
                  <w:r w:rsidRPr="003E1F96">
                    <w:rPr>
                      <w:sz w:val="20"/>
                      <w:szCs w:val="20"/>
                    </w:rPr>
                    <w:t>962770.52</w:t>
                  </w:r>
                </w:p>
              </w:tc>
              <w:tc>
                <w:tcPr>
                  <w:tcW w:w="1772" w:type="dxa"/>
                  <w:shd w:val="clear" w:color="auto" w:fill="auto"/>
                  <w:vAlign w:val="center"/>
                </w:tcPr>
                <w:p w14:paraId="40842AEB" w14:textId="77777777" w:rsidR="005C4BF5" w:rsidRPr="002921C0" w:rsidRDefault="005C4BF5" w:rsidP="00B22C31">
                  <w:pPr>
                    <w:jc w:val="center"/>
                    <w:rPr>
                      <w:sz w:val="20"/>
                      <w:szCs w:val="20"/>
                    </w:rPr>
                  </w:pPr>
                  <w:r w:rsidRPr="003E1F96">
                    <w:rPr>
                      <w:sz w:val="20"/>
                      <w:szCs w:val="20"/>
                    </w:rPr>
                    <w:t>3530757.63</w:t>
                  </w:r>
                </w:p>
              </w:tc>
            </w:tr>
            <w:tr w:rsidR="005C4BF5" w:rsidRPr="002921C0" w14:paraId="5F52DF1C" w14:textId="77777777" w:rsidTr="00B22C31">
              <w:trPr>
                <w:trHeight w:val="38"/>
                <w:jc w:val="center"/>
              </w:trPr>
              <w:tc>
                <w:tcPr>
                  <w:tcW w:w="1140" w:type="dxa"/>
                  <w:shd w:val="clear" w:color="auto" w:fill="auto"/>
                  <w:vAlign w:val="center"/>
                </w:tcPr>
                <w:p w14:paraId="2E0079FD" w14:textId="77777777" w:rsidR="005C4BF5" w:rsidRPr="002921C0" w:rsidRDefault="005C4BF5" w:rsidP="00B22C31">
                  <w:pPr>
                    <w:jc w:val="center"/>
                    <w:rPr>
                      <w:sz w:val="20"/>
                      <w:szCs w:val="20"/>
                    </w:rPr>
                  </w:pPr>
                  <w:r w:rsidRPr="003E1F96">
                    <w:rPr>
                      <w:sz w:val="20"/>
                      <w:szCs w:val="20"/>
                    </w:rPr>
                    <w:t>100</w:t>
                  </w:r>
                </w:p>
              </w:tc>
              <w:tc>
                <w:tcPr>
                  <w:tcW w:w="1670" w:type="dxa"/>
                  <w:shd w:val="clear" w:color="auto" w:fill="auto"/>
                  <w:vAlign w:val="center"/>
                </w:tcPr>
                <w:p w14:paraId="6354BA78" w14:textId="77777777" w:rsidR="005C4BF5" w:rsidRPr="002921C0" w:rsidRDefault="005C4BF5" w:rsidP="00B22C31">
                  <w:pPr>
                    <w:jc w:val="center"/>
                    <w:rPr>
                      <w:sz w:val="20"/>
                      <w:szCs w:val="20"/>
                    </w:rPr>
                  </w:pPr>
                  <w:r w:rsidRPr="003E1F96">
                    <w:rPr>
                      <w:sz w:val="20"/>
                      <w:szCs w:val="20"/>
                    </w:rPr>
                    <w:t>962770.52</w:t>
                  </w:r>
                </w:p>
              </w:tc>
              <w:tc>
                <w:tcPr>
                  <w:tcW w:w="1772" w:type="dxa"/>
                  <w:shd w:val="clear" w:color="auto" w:fill="auto"/>
                  <w:vAlign w:val="center"/>
                </w:tcPr>
                <w:p w14:paraId="44828C73" w14:textId="77777777" w:rsidR="005C4BF5" w:rsidRPr="002921C0" w:rsidRDefault="005C4BF5" w:rsidP="00B22C31">
                  <w:pPr>
                    <w:jc w:val="center"/>
                    <w:rPr>
                      <w:sz w:val="20"/>
                      <w:szCs w:val="20"/>
                    </w:rPr>
                  </w:pPr>
                  <w:r w:rsidRPr="003E1F96">
                    <w:rPr>
                      <w:sz w:val="20"/>
                      <w:szCs w:val="20"/>
                    </w:rPr>
                    <w:t>3530756.63</w:t>
                  </w:r>
                </w:p>
              </w:tc>
            </w:tr>
            <w:tr w:rsidR="005C4BF5" w:rsidRPr="002921C0" w14:paraId="3FD2568C" w14:textId="77777777" w:rsidTr="00B22C31">
              <w:trPr>
                <w:trHeight w:val="38"/>
                <w:jc w:val="center"/>
              </w:trPr>
              <w:tc>
                <w:tcPr>
                  <w:tcW w:w="1140" w:type="dxa"/>
                  <w:shd w:val="clear" w:color="auto" w:fill="auto"/>
                  <w:vAlign w:val="center"/>
                </w:tcPr>
                <w:p w14:paraId="09460C04" w14:textId="77777777" w:rsidR="005C4BF5" w:rsidRPr="002921C0" w:rsidRDefault="005C4BF5" w:rsidP="00B22C31">
                  <w:pPr>
                    <w:jc w:val="center"/>
                    <w:rPr>
                      <w:sz w:val="20"/>
                      <w:szCs w:val="20"/>
                    </w:rPr>
                  </w:pPr>
                  <w:r w:rsidRPr="003E1F96">
                    <w:rPr>
                      <w:sz w:val="20"/>
                      <w:szCs w:val="20"/>
                    </w:rPr>
                    <w:t>97</w:t>
                  </w:r>
                </w:p>
              </w:tc>
              <w:tc>
                <w:tcPr>
                  <w:tcW w:w="1670" w:type="dxa"/>
                  <w:shd w:val="clear" w:color="auto" w:fill="auto"/>
                  <w:vAlign w:val="center"/>
                </w:tcPr>
                <w:p w14:paraId="5F47BCEF" w14:textId="77777777" w:rsidR="005C4BF5" w:rsidRPr="002921C0" w:rsidRDefault="005C4BF5" w:rsidP="00B22C31">
                  <w:pPr>
                    <w:jc w:val="center"/>
                    <w:rPr>
                      <w:sz w:val="20"/>
                      <w:szCs w:val="20"/>
                    </w:rPr>
                  </w:pPr>
                  <w:r w:rsidRPr="003E1F96">
                    <w:rPr>
                      <w:sz w:val="20"/>
                      <w:szCs w:val="20"/>
                    </w:rPr>
                    <w:t>962771.52</w:t>
                  </w:r>
                </w:p>
              </w:tc>
              <w:tc>
                <w:tcPr>
                  <w:tcW w:w="1772" w:type="dxa"/>
                  <w:shd w:val="clear" w:color="auto" w:fill="auto"/>
                  <w:vAlign w:val="center"/>
                </w:tcPr>
                <w:p w14:paraId="5E28019A" w14:textId="77777777" w:rsidR="005C4BF5" w:rsidRPr="002921C0" w:rsidRDefault="005C4BF5" w:rsidP="00B22C31">
                  <w:pPr>
                    <w:jc w:val="center"/>
                    <w:rPr>
                      <w:sz w:val="20"/>
                      <w:szCs w:val="20"/>
                    </w:rPr>
                  </w:pPr>
                  <w:r w:rsidRPr="003E1F96">
                    <w:rPr>
                      <w:sz w:val="20"/>
                      <w:szCs w:val="20"/>
                    </w:rPr>
                    <w:t>3530756.63</w:t>
                  </w:r>
                </w:p>
              </w:tc>
            </w:tr>
            <w:tr w:rsidR="005C4BF5" w:rsidRPr="002921C0" w14:paraId="0D4D9A87" w14:textId="77777777" w:rsidTr="00B22C31">
              <w:trPr>
                <w:trHeight w:val="38"/>
                <w:jc w:val="center"/>
              </w:trPr>
              <w:tc>
                <w:tcPr>
                  <w:tcW w:w="4582" w:type="dxa"/>
                  <w:gridSpan w:val="3"/>
                  <w:shd w:val="clear" w:color="auto" w:fill="auto"/>
                  <w:vAlign w:val="center"/>
                </w:tcPr>
                <w:p w14:paraId="034F1E64" w14:textId="77777777" w:rsidR="005C4BF5" w:rsidRPr="002921C0" w:rsidRDefault="005C4BF5" w:rsidP="00B22C31">
                  <w:pPr>
                    <w:jc w:val="center"/>
                    <w:rPr>
                      <w:sz w:val="20"/>
                      <w:szCs w:val="20"/>
                    </w:rPr>
                  </w:pPr>
                  <w:r>
                    <w:rPr>
                      <w:sz w:val="20"/>
                      <w:szCs w:val="20"/>
                    </w:rPr>
                    <w:t>Контур 26</w:t>
                  </w:r>
                </w:p>
              </w:tc>
            </w:tr>
            <w:tr w:rsidR="005C4BF5" w:rsidRPr="002921C0" w14:paraId="76F07950" w14:textId="77777777" w:rsidTr="00B22C31">
              <w:trPr>
                <w:trHeight w:val="38"/>
                <w:jc w:val="center"/>
              </w:trPr>
              <w:tc>
                <w:tcPr>
                  <w:tcW w:w="1140" w:type="dxa"/>
                  <w:shd w:val="clear" w:color="auto" w:fill="auto"/>
                  <w:vAlign w:val="center"/>
                </w:tcPr>
                <w:p w14:paraId="752DE95C" w14:textId="77777777" w:rsidR="005C4BF5" w:rsidRPr="002921C0" w:rsidRDefault="005C4BF5" w:rsidP="00B22C31">
                  <w:pPr>
                    <w:jc w:val="center"/>
                    <w:rPr>
                      <w:sz w:val="20"/>
                      <w:szCs w:val="20"/>
                    </w:rPr>
                  </w:pPr>
                  <w:r w:rsidRPr="003E1F96">
                    <w:rPr>
                      <w:sz w:val="20"/>
                      <w:szCs w:val="20"/>
                    </w:rPr>
                    <w:t>101</w:t>
                  </w:r>
                </w:p>
              </w:tc>
              <w:tc>
                <w:tcPr>
                  <w:tcW w:w="1670" w:type="dxa"/>
                  <w:shd w:val="clear" w:color="auto" w:fill="auto"/>
                  <w:vAlign w:val="center"/>
                </w:tcPr>
                <w:p w14:paraId="7D5E67B8" w14:textId="77777777" w:rsidR="005C4BF5" w:rsidRPr="002921C0" w:rsidRDefault="005C4BF5" w:rsidP="00B22C31">
                  <w:pPr>
                    <w:jc w:val="center"/>
                    <w:rPr>
                      <w:sz w:val="20"/>
                      <w:szCs w:val="20"/>
                    </w:rPr>
                  </w:pPr>
                  <w:r w:rsidRPr="003E1F96">
                    <w:rPr>
                      <w:sz w:val="20"/>
                      <w:szCs w:val="20"/>
                    </w:rPr>
                    <w:t>962998.86</w:t>
                  </w:r>
                </w:p>
              </w:tc>
              <w:tc>
                <w:tcPr>
                  <w:tcW w:w="1772" w:type="dxa"/>
                  <w:shd w:val="clear" w:color="auto" w:fill="auto"/>
                  <w:vAlign w:val="center"/>
                </w:tcPr>
                <w:p w14:paraId="29BDF1C2" w14:textId="77777777" w:rsidR="005C4BF5" w:rsidRPr="002921C0" w:rsidRDefault="005C4BF5" w:rsidP="00B22C31">
                  <w:pPr>
                    <w:jc w:val="center"/>
                    <w:rPr>
                      <w:sz w:val="20"/>
                      <w:szCs w:val="20"/>
                    </w:rPr>
                  </w:pPr>
                  <w:r w:rsidRPr="003E1F96">
                    <w:rPr>
                      <w:sz w:val="20"/>
                      <w:szCs w:val="20"/>
                    </w:rPr>
                    <w:t>3530759.54</w:t>
                  </w:r>
                </w:p>
              </w:tc>
            </w:tr>
            <w:tr w:rsidR="005C4BF5" w:rsidRPr="002921C0" w14:paraId="42A3DB9C" w14:textId="77777777" w:rsidTr="00B22C31">
              <w:trPr>
                <w:trHeight w:val="38"/>
                <w:jc w:val="center"/>
              </w:trPr>
              <w:tc>
                <w:tcPr>
                  <w:tcW w:w="1140" w:type="dxa"/>
                  <w:shd w:val="clear" w:color="auto" w:fill="auto"/>
                  <w:vAlign w:val="center"/>
                </w:tcPr>
                <w:p w14:paraId="026AEA1A" w14:textId="77777777" w:rsidR="005C4BF5" w:rsidRPr="002921C0" w:rsidRDefault="005C4BF5" w:rsidP="00B22C31">
                  <w:pPr>
                    <w:jc w:val="center"/>
                    <w:rPr>
                      <w:sz w:val="20"/>
                      <w:szCs w:val="20"/>
                    </w:rPr>
                  </w:pPr>
                  <w:r w:rsidRPr="003E1F96">
                    <w:rPr>
                      <w:sz w:val="20"/>
                      <w:szCs w:val="20"/>
                    </w:rPr>
                    <w:t>102</w:t>
                  </w:r>
                </w:p>
              </w:tc>
              <w:tc>
                <w:tcPr>
                  <w:tcW w:w="1670" w:type="dxa"/>
                  <w:shd w:val="clear" w:color="auto" w:fill="auto"/>
                  <w:vAlign w:val="center"/>
                </w:tcPr>
                <w:p w14:paraId="5AA39A9F" w14:textId="77777777" w:rsidR="005C4BF5" w:rsidRPr="002921C0" w:rsidRDefault="005C4BF5" w:rsidP="00B22C31">
                  <w:pPr>
                    <w:jc w:val="center"/>
                    <w:rPr>
                      <w:sz w:val="20"/>
                      <w:szCs w:val="20"/>
                    </w:rPr>
                  </w:pPr>
                  <w:r w:rsidRPr="003E1F96">
                    <w:rPr>
                      <w:sz w:val="20"/>
                      <w:szCs w:val="20"/>
                    </w:rPr>
                    <w:t>962998.86</w:t>
                  </w:r>
                </w:p>
              </w:tc>
              <w:tc>
                <w:tcPr>
                  <w:tcW w:w="1772" w:type="dxa"/>
                  <w:shd w:val="clear" w:color="auto" w:fill="auto"/>
                  <w:vAlign w:val="center"/>
                </w:tcPr>
                <w:p w14:paraId="516FA1ED" w14:textId="77777777" w:rsidR="005C4BF5" w:rsidRPr="002921C0" w:rsidRDefault="005C4BF5" w:rsidP="00B22C31">
                  <w:pPr>
                    <w:jc w:val="center"/>
                    <w:rPr>
                      <w:sz w:val="20"/>
                      <w:szCs w:val="20"/>
                    </w:rPr>
                  </w:pPr>
                  <w:r w:rsidRPr="003E1F96">
                    <w:rPr>
                      <w:sz w:val="20"/>
                      <w:szCs w:val="20"/>
                    </w:rPr>
                    <w:t>3530760.54</w:t>
                  </w:r>
                </w:p>
              </w:tc>
            </w:tr>
            <w:tr w:rsidR="005C4BF5" w:rsidRPr="002921C0" w14:paraId="06D82EF6" w14:textId="77777777" w:rsidTr="00B22C31">
              <w:trPr>
                <w:trHeight w:val="38"/>
                <w:jc w:val="center"/>
              </w:trPr>
              <w:tc>
                <w:tcPr>
                  <w:tcW w:w="1140" w:type="dxa"/>
                  <w:shd w:val="clear" w:color="auto" w:fill="auto"/>
                  <w:vAlign w:val="center"/>
                </w:tcPr>
                <w:p w14:paraId="232CD9B3" w14:textId="77777777" w:rsidR="005C4BF5" w:rsidRPr="002921C0" w:rsidRDefault="005C4BF5" w:rsidP="00B22C31">
                  <w:pPr>
                    <w:jc w:val="center"/>
                    <w:rPr>
                      <w:sz w:val="20"/>
                      <w:szCs w:val="20"/>
                    </w:rPr>
                  </w:pPr>
                  <w:r w:rsidRPr="003E1F96">
                    <w:rPr>
                      <w:sz w:val="20"/>
                      <w:szCs w:val="20"/>
                    </w:rPr>
                    <w:t>103</w:t>
                  </w:r>
                </w:p>
              </w:tc>
              <w:tc>
                <w:tcPr>
                  <w:tcW w:w="1670" w:type="dxa"/>
                  <w:shd w:val="clear" w:color="auto" w:fill="auto"/>
                  <w:vAlign w:val="center"/>
                </w:tcPr>
                <w:p w14:paraId="0AA85C55" w14:textId="77777777" w:rsidR="005C4BF5" w:rsidRPr="002921C0" w:rsidRDefault="005C4BF5" w:rsidP="00B22C31">
                  <w:pPr>
                    <w:jc w:val="center"/>
                    <w:rPr>
                      <w:sz w:val="20"/>
                      <w:szCs w:val="20"/>
                    </w:rPr>
                  </w:pPr>
                  <w:r w:rsidRPr="003E1F96">
                    <w:rPr>
                      <w:sz w:val="20"/>
                      <w:szCs w:val="20"/>
                    </w:rPr>
                    <w:t>962997.86</w:t>
                  </w:r>
                </w:p>
              </w:tc>
              <w:tc>
                <w:tcPr>
                  <w:tcW w:w="1772" w:type="dxa"/>
                  <w:shd w:val="clear" w:color="auto" w:fill="auto"/>
                  <w:vAlign w:val="center"/>
                </w:tcPr>
                <w:p w14:paraId="77EAD41C" w14:textId="77777777" w:rsidR="005C4BF5" w:rsidRPr="002921C0" w:rsidRDefault="005C4BF5" w:rsidP="00B22C31">
                  <w:pPr>
                    <w:jc w:val="center"/>
                    <w:rPr>
                      <w:sz w:val="20"/>
                      <w:szCs w:val="20"/>
                    </w:rPr>
                  </w:pPr>
                  <w:r w:rsidRPr="003E1F96">
                    <w:rPr>
                      <w:sz w:val="20"/>
                      <w:szCs w:val="20"/>
                    </w:rPr>
                    <w:t>3530760.54</w:t>
                  </w:r>
                </w:p>
              </w:tc>
            </w:tr>
            <w:tr w:rsidR="005C4BF5" w:rsidRPr="002921C0" w14:paraId="2086098B" w14:textId="77777777" w:rsidTr="00B22C31">
              <w:trPr>
                <w:trHeight w:val="38"/>
                <w:jc w:val="center"/>
              </w:trPr>
              <w:tc>
                <w:tcPr>
                  <w:tcW w:w="1140" w:type="dxa"/>
                  <w:shd w:val="clear" w:color="auto" w:fill="auto"/>
                  <w:vAlign w:val="center"/>
                </w:tcPr>
                <w:p w14:paraId="2E8E3F5A" w14:textId="77777777" w:rsidR="005C4BF5" w:rsidRPr="002921C0" w:rsidRDefault="005C4BF5" w:rsidP="00B22C31">
                  <w:pPr>
                    <w:jc w:val="center"/>
                    <w:rPr>
                      <w:sz w:val="20"/>
                      <w:szCs w:val="20"/>
                    </w:rPr>
                  </w:pPr>
                  <w:r w:rsidRPr="003E1F96">
                    <w:rPr>
                      <w:sz w:val="20"/>
                      <w:szCs w:val="20"/>
                    </w:rPr>
                    <w:t>104</w:t>
                  </w:r>
                </w:p>
              </w:tc>
              <w:tc>
                <w:tcPr>
                  <w:tcW w:w="1670" w:type="dxa"/>
                  <w:shd w:val="clear" w:color="auto" w:fill="auto"/>
                  <w:vAlign w:val="center"/>
                </w:tcPr>
                <w:p w14:paraId="22212B13" w14:textId="77777777" w:rsidR="005C4BF5" w:rsidRPr="002921C0" w:rsidRDefault="005C4BF5" w:rsidP="00B22C31">
                  <w:pPr>
                    <w:jc w:val="center"/>
                    <w:rPr>
                      <w:sz w:val="20"/>
                      <w:szCs w:val="20"/>
                    </w:rPr>
                  </w:pPr>
                  <w:r w:rsidRPr="003E1F96">
                    <w:rPr>
                      <w:sz w:val="20"/>
                      <w:szCs w:val="20"/>
                    </w:rPr>
                    <w:t>962997.86</w:t>
                  </w:r>
                </w:p>
              </w:tc>
              <w:tc>
                <w:tcPr>
                  <w:tcW w:w="1772" w:type="dxa"/>
                  <w:shd w:val="clear" w:color="auto" w:fill="auto"/>
                  <w:vAlign w:val="center"/>
                </w:tcPr>
                <w:p w14:paraId="6D7E4766" w14:textId="77777777" w:rsidR="005C4BF5" w:rsidRPr="002921C0" w:rsidRDefault="005C4BF5" w:rsidP="00B22C31">
                  <w:pPr>
                    <w:jc w:val="center"/>
                    <w:rPr>
                      <w:sz w:val="20"/>
                      <w:szCs w:val="20"/>
                    </w:rPr>
                  </w:pPr>
                  <w:r w:rsidRPr="003E1F96">
                    <w:rPr>
                      <w:sz w:val="20"/>
                      <w:szCs w:val="20"/>
                    </w:rPr>
                    <w:t>3530759.54</w:t>
                  </w:r>
                </w:p>
              </w:tc>
            </w:tr>
            <w:tr w:rsidR="005C4BF5" w:rsidRPr="002921C0" w14:paraId="455918D0" w14:textId="77777777" w:rsidTr="00B22C31">
              <w:trPr>
                <w:trHeight w:val="38"/>
                <w:jc w:val="center"/>
              </w:trPr>
              <w:tc>
                <w:tcPr>
                  <w:tcW w:w="1140" w:type="dxa"/>
                  <w:shd w:val="clear" w:color="auto" w:fill="auto"/>
                  <w:vAlign w:val="center"/>
                </w:tcPr>
                <w:p w14:paraId="5128EC24" w14:textId="77777777" w:rsidR="005C4BF5" w:rsidRPr="002921C0" w:rsidRDefault="005C4BF5" w:rsidP="00B22C31">
                  <w:pPr>
                    <w:jc w:val="center"/>
                    <w:rPr>
                      <w:sz w:val="20"/>
                      <w:szCs w:val="20"/>
                    </w:rPr>
                  </w:pPr>
                  <w:r w:rsidRPr="003E1F96">
                    <w:rPr>
                      <w:sz w:val="20"/>
                      <w:szCs w:val="20"/>
                    </w:rPr>
                    <w:t>101</w:t>
                  </w:r>
                </w:p>
              </w:tc>
              <w:tc>
                <w:tcPr>
                  <w:tcW w:w="1670" w:type="dxa"/>
                  <w:shd w:val="clear" w:color="auto" w:fill="auto"/>
                  <w:vAlign w:val="center"/>
                </w:tcPr>
                <w:p w14:paraId="29F80855" w14:textId="77777777" w:rsidR="005C4BF5" w:rsidRPr="002921C0" w:rsidRDefault="005C4BF5" w:rsidP="00B22C31">
                  <w:pPr>
                    <w:jc w:val="center"/>
                    <w:rPr>
                      <w:sz w:val="20"/>
                      <w:szCs w:val="20"/>
                    </w:rPr>
                  </w:pPr>
                  <w:r w:rsidRPr="003E1F96">
                    <w:rPr>
                      <w:sz w:val="20"/>
                      <w:szCs w:val="20"/>
                    </w:rPr>
                    <w:t>962998.86</w:t>
                  </w:r>
                </w:p>
              </w:tc>
              <w:tc>
                <w:tcPr>
                  <w:tcW w:w="1772" w:type="dxa"/>
                  <w:shd w:val="clear" w:color="auto" w:fill="auto"/>
                  <w:vAlign w:val="center"/>
                </w:tcPr>
                <w:p w14:paraId="2B6463E5" w14:textId="77777777" w:rsidR="005C4BF5" w:rsidRPr="002921C0" w:rsidRDefault="005C4BF5" w:rsidP="00B22C31">
                  <w:pPr>
                    <w:jc w:val="center"/>
                    <w:rPr>
                      <w:sz w:val="20"/>
                      <w:szCs w:val="20"/>
                    </w:rPr>
                  </w:pPr>
                  <w:r w:rsidRPr="003E1F96">
                    <w:rPr>
                      <w:sz w:val="20"/>
                      <w:szCs w:val="20"/>
                    </w:rPr>
                    <w:t>3530759.54</w:t>
                  </w:r>
                </w:p>
              </w:tc>
            </w:tr>
            <w:tr w:rsidR="005C4BF5" w:rsidRPr="002921C0" w14:paraId="27134C9B" w14:textId="77777777" w:rsidTr="00B22C31">
              <w:trPr>
                <w:trHeight w:val="38"/>
                <w:jc w:val="center"/>
              </w:trPr>
              <w:tc>
                <w:tcPr>
                  <w:tcW w:w="4582" w:type="dxa"/>
                  <w:gridSpan w:val="3"/>
                  <w:shd w:val="clear" w:color="auto" w:fill="auto"/>
                  <w:vAlign w:val="center"/>
                </w:tcPr>
                <w:p w14:paraId="0619CE7D" w14:textId="77777777" w:rsidR="005C4BF5" w:rsidRPr="002921C0" w:rsidRDefault="005C4BF5" w:rsidP="00B22C31">
                  <w:pPr>
                    <w:jc w:val="center"/>
                    <w:rPr>
                      <w:sz w:val="20"/>
                      <w:szCs w:val="20"/>
                    </w:rPr>
                  </w:pPr>
                  <w:r>
                    <w:rPr>
                      <w:sz w:val="20"/>
                      <w:szCs w:val="20"/>
                    </w:rPr>
                    <w:t>Контур 27</w:t>
                  </w:r>
                </w:p>
              </w:tc>
            </w:tr>
            <w:tr w:rsidR="005C4BF5" w:rsidRPr="002921C0" w14:paraId="485D881A" w14:textId="77777777" w:rsidTr="00B22C31">
              <w:trPr>
                <w:trHeight w:val="38"/>
                <w:jc w:val="center"/>
              </w:trPr>
              <w:tc>
                <w:tcPr>
                  <w:tcW w:w="1140" w:type="dxa"/>
                  <w:shd w:val="clear" w:color="auto" w:fill="auto"/>
                  <w:vAlign w:val="center"/>
                </w:tcPr>
                <w:p w14:paraId="2A6E9CD1" w14:textId="77777777" w:rsidR="005C4BF5" w:rsidRPr="002921C0" w:rsidRDefault="005C4BF5" w:rsidP="00B22C31">
                  <w:pPr>
                    <w:jc w:val="center"/>
                    <w:rPr>
                      <w:sz w:val="20"/>
                      <w:szCs w:val="20"/>
                    </w:rPr>
                  </w:pPr>
                  <w:r w:rsidRPr="003E1F96">
                    <w:rPr>
                      <w:sz w:val="20"/>
                      <w:szCs w:val="20"/>
                    </w:rPr>
                    <w:t>105</w:t>
                  </w:r>
                </w:p>
              </w:tc>
              <w:tc>
                <w:tcPr>
                  <w:tcW w:w="1670" w:type="dxa"/>
                  <w:shd w:val="clear" w:color="auto" w:fill="auto"/>
                  <w:vAlign w:val="center"/>
                </w:tcPr>
                <w:p w14:paraId="7082D4D7" w14:textId="77777777" w:rsidR="005C4BF5" w:rsidRPr="002921C0" w:rsidRDefault="005C4BF5" w:rsidP="00B22C31">
                  <w:pPr>
                    <w:jc w:val="center"/>
                    <w:rPr>
                      <w:sz w:val="20"/>
                      <w:szCs w:val="20"/>
                    </w:rPr>
                  </w:pPr>
                  <w:r w:rsidRPr="003E1F96">
                    <w:rPr>
                      <w:sz w:val="20"/>
                      <w:szCs w:val="20"/>
                    </w:rPr>
                    <w:t>962928.07</w:t>
                  </w:r>
                </w:p>
              </w:tc>
              <w:tc>
                <w:tcPr>
                  <w:tcW w:w="1772" w:type="dxa"/>
                  <w:shd w:val="clear" w:color="auto" w:fill="auto"/>
                  <w:vAlign w:val="center"/>
                </w:tcPr>
                <w:p w14:paraId="662C30EB" w14:textId="77777777" w:rsidR="005C4BF5" w:rsidRPr="002921C0" w:rsidRDefault="005C4BF5" w:rsidP="00B22C31">
                  <w:pPr>
                    <w:jc w:val="center"/>
                    <w:rPr>
                      <w:sz w:val="20"/>
                      <w:szCs w:val="20"/>
                    </w:rPr>
                  </w:pPr>
                  <w:r w:rsidRPr="003E1F96">
                    <w:rPr>
                      <w:sz w:val="20"/>
                      <w:szCs w:val="20"/>
                    </w:rPr>
                    <w:t>3530769.31</w:t>
                  </w:r>
                </w:p>
              </w:tc>
            </w:tr>
            <w:tr w:rsidR="005C4BF5" w:rsidRPr="002921C0" w14:paraId="0734EBBC" w14:textId="77777777" w:rsidTr="00B22C31">
              <w:trPr>
                <w:trHeight w:val="38"/>
                <w:jc w:val="center"/>
              </w:trPr>
              <w:tc>
                <w:tcPr>
                  <w:tcW w:w="1140" w:type="dxa"/>
                  <w:shd w:val="clear" w:color="auto" w:fill="auto"/>
                  <w:vAlign w:val="center"/>
                </w:tcPr>
                <w:p w14:paraId="473B3A64" w14:textId="77777777" w:rsidR="005C4BF5" w:rsidRPr="002921C0" w:rsidRDefault="005C4BF5" w:rsidP="00B22C31">
                  <w:pPr>
                    <w:jc w:val="center"/>
                    <w:rPr>
                      <w:sz w:val="20"/>
                      <w:szCs w:val="20"/>
                    </w:rPr>
                  </w:pPr>
                  <w:r w:rsidRPr="003E1F96">
                    <w:rPr>
                      <w:sz w:val="20"/>
                      <w:szCs w:val="20"/>
                    </w:rPr>
                    <w:t>106</w:t>
                  </w:r>
                </w:p>
              </w:tc>
              <w:tc>
                <w:tcPr>
                  <w:tcW w:w="1670" w:type="dxa"/>
                  <w:shd w:val="clear" w:color="auto" w:fill="auto"/>
                  <w:vAlign w:val="center"/>
                </w:tcPr>
                <w:p w14:paraId="463BEC37" w14:textId="77777777" w:rsidR="005C4BF5" w:rsidRPr="002921C0" w:rsidRDefault="005C4BF5" w:rsidP="00B22C31">
                  <w:pPr>
                    <w:jc w:val="center"/>
                    <w:rPr>
                      <w:sz w:val="20"/>
                      <w:szCs w:val="20"/>
                    </w:rPr>
                  </w:pPr>
                  <w:r w:rsidRPr="003E1F96">
                    <w:rPr>
                      <w:sz w:val="20"/>
                      <w:szCs w:val="20"/>
                    </w:rPr>
                    <w:t>962926.04</w:t>
                  </w:r>
                </w:p>
              </w:tc>
              <w:tc>
                <w:tcPr>
                  <w:tcW w:w="1772" w:type="dxa"/>
                  <w:shd w:val="clear" w:color="auto" w:fill="auto"/>
                  <w:vAlign w:val="center"/>
                </w:tcPr>
                <w:p w14:paraId="03E1C450" w14:textId="77777777" w:rsidR="005C4BF5" w:rsidRPr="002921C0" w:rsidRDefault="005C4BF5" w:rsidP="00B22C31">
                  <w:pPr>
                    <w:jc w:val="center"/>
                    <w:rPr>
                      <w:sz w:val="20"/>
                      <w:szCs w:val="20"/>
                    </w:rPr>
                  </w:pPr>
                  <w:r w:rsidRPr="003E1F96">
                    <w:rPr>
                      <w:sz w:val="20"/>
                      <w:szCs w:val="20"/>
                    </w:rPr>
                    <w:t>3530775.7</w:t>
                  </w:r>
                </w:p>
              </w:tc>
            </w:tr>
            <w:tr w:rsidR="005C4BF5" w:rsidRPr="002921C0" w14:paraId="0D072CCA" w14:textId="77777777" w:rsidTr="00B22C31">
              <w:trPr>
                <w:trHeight w:val="38"/>
                <w:jc w:val="center"/>
              </w:trPr>
              <w:tc>
                <w:tcPr>
                  <w:tcW w:w="1140" w:type="dxa"/>
                  <w:shd w:val="clear" w:color="auto" w:fill="auto"/>
                  <w:vAlign w:val="center"/>
                </w:tcPr>
                <w:p w14:paraId="14444764" w14:textId="77777777" w:rsidR="005C4BF5" w:rsidRPr="002921C0" w:rsidRDefault="005C4BF5" w:rsidP="00B22C31">
                  <w:pPr>
                    <w:jc w:val="center"/>
                    <w:rPr>
                      <w:sz w:val="20"/>
                      <w:szCs w:val="20"/>
                    </w:rPr>
                  </w:pPr>
                  <w:r w:rsidRPr="003E1F96">
                    <w:rPr>
                      <w:sz w:val="20"/>
                      <w:szCs w:val="20"/>
                    </w:rPr>
                    <w:t>107</w:t>
                  </w:r>
                </w:p>
              </w:tc>
              <w:tc>
                <w:tcPr>
                  <w:tcW w:w="1670" w:type="dxa"/>
                  <w:shd w:val="clear" w:color="auto" w:fill="auto"/>
                  <w:vAlign w:val="center"/>
                </w:tcPr>
                <w:p w14:paraId="1A7394BB" w14:textId="77777777" w:rsidR="005C4BF5" w:rsidRPr="002921C0" w:rsidRDefault="005C4BF5" w:rsidP="00B22C31">
                  <w:pPr>
                    <w:jc w:val="center"/>
                    <w:rPr>
                      <w:sz w:val="20"/>
                      <w:szCs w:val="20"/>
                    </w:rPr>
                  </w:pPr>
                  <w:r w:rsidRPr="003E1F96">
                    <w:rPr>
                      <w:sz w:val="20"/>
                      <w:szCs w:val="20"/>
                    </w:rPr>
                    <w:t>962925.08</w:t>
                  </w:r>
                </w:p>
              </w:tc>
              <w:tc>
                <w:tcPr>
                  <w:tcW w:w="1772" w:type="dxa"/>
                  <w:shd w:val="clear" w:color="auto" w:fill="auto"/>
                  <w:vAlign w:val="center"/>
                </w:tcPr>
                <w:p w14:paraId="5F1D95C2" w14:textId="77777777" w:rsidR="005C4BF5" w:rsidRPr="002921C0" w:rsidRDefault="005C4BF5" w:rsidP="00B22C31">
                  <w:pPr>
                    <w:jc w:val="center"/>
                    <w:rPr>
                      <w:sz w:val="20"/>
                      <w:szCs w:val="20"/>
                    </w:rPr>
                  </w:pPr>
                  <w:r w:rsidRPr="003E1F96">
                    <w:rPr>
                      <w:sz w:val="20"/>
                      <w:szCs w:val="20"/>
                    </w:rPr>
                    <w:t>3530775.4</w:t>
                  </w:r>
                </w:p>
              </w:tc>
            </w:tr>
            <w:tr w:rsidR="005C4BF5" w:rsidRPr="002921C0" w14:paraId="63F31BCE" w14:textId="77777777" w:rsidTr="00B22C31">
              <w:trPr>
                <w:trHeight w:val="38"/>
                <w:jc w:val="center"/>
              </w:trPr>
              <w:tc>
                <w:tcPr>
                  <w:tcW w:w="1140" w:type="dxa"/>
                  <w:shd w:val="clear" w:color="auto" w:fill="auto"/>
                  <w:vAlign w:val="center"/>
                </w:tcPr>
                <w:p w14:paraId="674DF7C7" w14:textId="77777777" w:rsidR="005C4BF5" w:rsidRPr="002921C0" w:rsidRDefault="005C4BF5" w:rsidP="00B22C31">
                  <w:pPr>
                    <w:jc w:val="center"/>
                    <w:rPr>
                      <w:sz w:val="20"/>
                      <w:szCs w:val="20"/>
                    </w:rPr>
                  </w:pPr>
                  <w:r w:rsidRPr="003E1F96">
                    <w:rPr>
                      <w:sz w:val="20"/>
                      <w:szCs w:val="20"/>
                    </w:rPr>
                    <w:t>108</w:t>
                  </w:r>
                </w:p>
              </w:tc>
              <w:tc>
                <w:tcPr>
                  <w:tcW w:w="1670" w:type="dxa"/>
                  <w:shd w:val="clear" w:color="auto" w:fill="auto"/>
                  <w:vAlign w:val="center"/>
                </w:tcPr>
                <w:p w14:paraId="3527888D" w14:textId="77777777" w:rsidR="005C4BF5" w:rsidRPr="002921C0" w:rsidRDefault="005C4BF5" w:rsidP="00B22C31">
                  <w:pPr>
                    <w:jc w:val="center"/>
                    <w:rPr>
                      <w:sz w:val="20"/>
                      <w:szCs w:val="20"/>
                    </w:rPr>
                  </w:pPr>
                  <w:r w:rsidRPr="003E1F96">
                    <w:rPr>
                      <w:sz w:val="20"/>
                      <w:szCs w:val="20"/>
                    </w:rPr>
                    <w:t>962927.1</w:t>
                  </w:r>
                </w:p>
              </w:tc>
              <w:tc>
                <w:tcPr>
                  <w:tcW w:w="1772" w:type="dxa"/>
                  <w:shd w:val="clear" w:color="auto" w:fill="auto"/>
                  <w:vAlign w:val="center"/>
                </w:tcPr>
                <w:p w14:paraId="48AE5B58" w14:textId="77777777" w:rsidR="005C4BF5" w:rsidRPr="002921C0" w:rsidRDefault="005C4BF5" w:rsidP="00B22C31">
                  <w:pPr>
                    <w:jc w:val="center"/>
                    <w:rPr>
                      <w:sz w:val="20"/>
                      <w:szCs w:val="20"/>
                    </w:rPr>
                  </w:pPr>
                  <w:r w:rsidRPr="003E1F96">
                    <w:rPr>
                      <w:sz w:val="20"/>
                      <w:szCs w:val="20"/>
                    </w:rPr>
                    <w:t>3530769</w:t>
                  </w:r>
                </w:p>
              </w:tc>
            </w:tr>
            <w:tr w:rsidR="005C4BF5" w:rsidRPr="002921C0" w14:paraId="7B488AF4" w14:textId="77777777" w:rsidTr="00B22C31">
              <w:trPr>
                <w:trHeight w:val="38"/>
                <w:jc w:val="center"/>
              </w:trPr>
              <w:tc>
                <w:tcPr>
                  <w:tcW w:w="1140" w:type="dxa"/>
                  <w:shd w:val="clear" w:color="auto" w:fill="auto"/>
                  <w:vAlign w:val="center"/>
                </w:tcPr>
                <w:p w14:paraId="007E89B4" w14:textId="77777777" w:rsidR="005C4BF5" w:rsidRPr="002921C0" w:rsidRDefault="005C4BF5" w:rsidP="00B22C31">
                  <w:pPr>
                    <w:jc w:val="center"/>
                    <w:rPr>
                      <w:sz w:val="20"/>
                      <w:szCs w:val="20"/>
                    </w:rPr>
                  </w:pPr>
                  <w:r w:rsidRPr="003E1F96">
                    <w:rPr>
                      <w:sz w:val="20"/>
                      <w:szCs w:val="20"/>
                    </w:rPr>
                    <w:t>105</w:t>
                  </w:r>
                </w:p>
              </w:tc>
              <w:tc>
                <w:tcPr>
                  <w:tcW w:w="1670" w:type="dxa"/>
                  <w:shd w:val="clear" w:color="auto" w:fill="auto"/>
                  <w:vAlign w:val="center"/>
                </w:tcPr>
                <w:p w14:paraId="11756608" w14:textId="77777777" w:rsidR="005C4BF5" w:rsidRPr="002921C0" w:rsidRDefault="005C4BF5" w:rsidP="00B22C31">
                  <w:pPr>
                    <w:jc w:val="center"/>
                    <w:rPr>
                      <w:sz w:val="20"/>
                      <w:szCs w:val="20"/>
                    </w:rPr>
                  </w:pPr>
                  <w:r w:rsidRPr="003E1F96">
                    <w:rPr>
                      <w:sz w:val="20"/>
                      <w:szCs w:val="20"/>
                    </w:rPr>
                    <w:t>962928.07</w:t>
                  </w:r>
                </w:p>
              </w:tc>
              <w:tc>
                <w:tcPr>
                  <w:tcW w:w="1772" w:type="dxa"/>
                  <w:shd w:val="clear" w:color="auto" w:fill="auto"/>
                  <w:vAlign w:val="center"/>
                </w:tcPr>
                <w:p w14:paraId="5FD7F7C1" w14:textId="77777777" w:rsidR="005C4BF5" w:rsidRPr="002921C0" w:rsidRDefault="005C4BF5" w:rsidP="00B22C31">
                  <w:pPr>
                    <w:jc w:val="center"/>
                    <w:rPr>
                      <w:sz w:val="20"/>
                      <w:szCs w:val="20"/>
                    </w:rPr>
                  </w:pPr>
                  <w:r w:rsidRPr="003E1F96">
                    <w:rPr>
                      <w:sz w:val="20"/>
                      <w:szCs w:val="20"/>
                    </w:rPr>
                    <w:t>3530769.31</w:t>
                  </w:r>
                </w:p>
              </w:tc>
            </w:tr>
            <w:tr w:rsidR="005C4BF5" w:rsidRPr="002921C0" w14:paraId="24BB98F1" w14:textId="77777777" w:rsidTr="00B22C31">
              <w:trPr>
                <w:trHeight w:val="38"/>
                <w:jc w:val="center"/>
              </w:trPr>
              <w:tc>
                <w:tcPr>
                  <w:tcW w:w="4582" w:type="dxa"/>
                  <w:gridSpan w:val="3"/>
                  <w:shd w:val="clear" w:color="auto" w:fill="auto"/>
                  <w:vAlign w:val="center"/>
                </w:tcPr>
                <w:p w14:paraId="2907A116" w14:textId="77777777" w:rsidR="005C4BF5" w:rsidRPr="002921C0" w:rsidRDefault="005C4BF5" w:rsidP="00B22C31">
                  <w:pPr>
                    <w:jc w:val="center"/>
                    <w:rPr>
                      <w:sz w:val="20"/>
                      <w:szCs w:val="20"/>
                    </w:rPr>
                  </w:pPr>
                  <w:r>
                    <w:rPr>
                      <w:sz w:val="20"/>
                      <w:szCs w:val="20"/>
                    </w:rPr>
                    <w:t>Контур 28</w:t>
                  </w:r>
                </w:p>
              </w:tc>
            </w:tr>
            <w:tr w:rsidR="005C4BF5" w:rsidRPr="002921C0" w14:paraId="6E38E4E2" w14:textId="77777777" w:rsidTr="00B22C31">
              <w:trPr>
                <w:trHeight w:val="38"/>
                <w:jc w:val="center"/>
              </w:trPr>
              <w:tc>
                <w:tcPr>
                  <w:tcW w:w="1140" w:type="dxa"/>
                  <w:shd w:val="clear" w:color="auto" w:fill="auto"/>
                  <w:vAlign w:val="center"/>
                </w:tcPr>
                <w:p w14:paraId="4BE7281F" w14:textId="77777777" w:rsidR="005C4BF5" w:rsidRPr="002921C0" w:rsidRDefault="005C4BF5" w:rsidP="00B22C31">
                  <w:pPr>
                    <w:jc w:val="center"/>
                    <w:rPr>
                      <w:sz w:val="20"/>
                      <w:szCs w:val="20"/>
                    </w:rPr>
                  </w:pPr>
                  <w:r w:rsidRPr="003E1F96">
                    <w:rPr>
                      <w:sz w:val="20"/>
                      <w:szCs w:val="20"/>
                    </w:rPr>
                    <w:t>109</w:t>
                  </w:r>
                </w:p>
              </w:tc>
              <w:tc>
                <w:tcPr>
                  <w:tcW w:w="1670" w:type="dxa"/>
                  <w:shd w:val="clear" w:color="auto" w:fill="auto"/>
                  <w:vAlign w:val="center"/>
                </w:tcPr>
                <w:p w14:paraId="7DFB0D8B" w14:textId="77777777" w:rsidR="005C4BF5" w:rsidRPr="002921C0" w:rsidRDefault="005C4BF5" w:rsidP="00B22C31">
                  <w:pPr>
                    <w:jc w:val="center"/>
                    <w:rPr>
                      <w:sz w:val="20"/>
                      <w:szCs w:val="20"/>
                    </w:rPr>
                  </w:pPr>
                  <w:r w:rsidRPr="003E1F96">
                    <w:rPr>
                      <w:sz w:val="20"/>
                      <w:szCs w:val="20"/>
                    </w:rPr>
                    <w:t>963066.72</w:t>
                  </w:r>
                </w:p>
              </w:tc>
              <w:tc>
                <w:tcPr>
                  <w:tcW w:w="1772" w:type="dxa"/>
                  <w:shd w:val="clear" w:color="auto" w:fill="auto"/>
                  <w:vAlign w:val="center"/>
                </w:tcPr>
                <w:p w14:paraId="234376FF" w14:textId="77777777" w:rsidR="005C4BF5" w:rsidRPr="002921C0" w:rsidRDefault="005C4BF5" w:rsidP="00B22C31">
                  <w:pPr>
                    <w:jc w:val="center"/>
                    <w:rPr>
                      <w:sz w:val="20"/>
                      <w:szCs w:val="20"/>
                    </w:rPr>
                  </w:pPr>
                  <w:r w:rsidRPr="003E1F96">
                    <w:rPr>
                      <w:sz w:val="20"/>
                      <w:szCs w:val="20"/>
                    </w:rPr>
                    <w:t>3530786.21</w:t>
                  </w:r>
                </w:p>
              </w:tc>
            </w:tr>
            <w:tr w:rsidR="005C4BF5" w:rsidRPr="002921C0" w14:paraId="0D233ADA" w14:textId="77777777" w:rsidTr="00B22C31">
              <w:trPr>
                <w:trHeight w:val="38"/>
                <w:jc w:val="center"/>
              </w:trPr>
              <w:tc>
                <w:tcPr>
                  <w:tcW w:w="1140" w:type="dxa"/>
                  <w:shd w:val="clear" w:color="auto" w:fill="auto"/>
                  <w:vAlign w:val="center"/>
                </w:tcPr>
                <w:p w14:paraId="17B1A08C" w14:textId="77777777" w:rsidR="005C4BF5" w:rsidRPr="002921C0" w:rsidRDefault="005C4BF5" w:rsidP="00B22C31">
                  <w:pPr>
                    <w:jc w:val="center"/>
                    <w:rPr>
                      <w:sz w:val="20"/>
                      <w:szCs w:val="20"/>
                    </w:rPr>
                  </w:pPr>
                  <w:r w:rsidRPr="003E1F96">
                    <w:rPr>
                      <w:sz w:val="20"/>
                      <w:szCs w:val="20"/>
                    </w:rPr>
                    <w:t>110</w:t>
                  </w:r>
                </w:p>
              </w:tc>
              <w:tc>
                <w:tcPr>
                  <w:tcW w:w="1670" w:type="dxa"/>
                  <w:shd w:val="clear" w:color="auto" w:fill="auto"/>
                  <w:vAlign w:val="center"/>
                </w:tcPr>
                <w:p w14:paraId="1468EAD0" w14:textId="77777777" w:rsidR="005C4BF5" w:rsidRPr="002921C0" w:rsidRDefault="005C4BF5" w:rsidP="00B22C31">
                  <w:pPr>
                    <w:jc w:val="center"/>
                    <w:rPr>
                      <w:sz w:val="20"/>
                      <w:szCs w:val="20"/>
                    </w:rPr>
                  </w:pPr>
                  <w:r w:rsidRPr="003E1F96">
                    <w:rPr>
                      <w:sz w:val="20"/>
                      <w:szCs w:val="20"/>
                    </w:rPr>
                    <w:t>963066.72</w:t>
                  </w:r>
                </w:p>
              </w:tc>
              <w:tc>
                <w:tcPr>
                  <w:tcW w:w="1772" w:type="dxa"/>
                  <w:shd w:val="clear" w:color="auto" w:fill="auto"/>
                  <w:vAlign w:val="center"/>
                </w:tcPr>
                <w:p w14:paraId="1804D9C6" w14:textId="77777777" w:rsidR="005C4BF5" w:rsidRPr="002921C0" w:rsidRDefault="005C4BF5" w:rsidP="00B22C31">
                  <w:pPr>
                    <w:jc w:val="center"/>
                    <w:rPr>
                      <w:sz w:val="20"/>
                      <w:szCs w:val="20"/>
                    </w:rPr>
                  </w:pPr>
                  <w:r w:rsidRPr="003E1F96">
                    <w:rPr>
                      <w:sz w:val="20"/>
                      <w:szCs w:val="20"/>
                    </w:rPr>
                    <w:t>3530787.21</w:t>
                  </w:r>
                </w:p>
              </w:tc>
            </w:tr>
            <w:tr w:rsidR="005C4BF5" w:rsidRPr="002921C0" w14:paraId="3F304957" w14:textId="77777777" w:rsidTr="00B22C31">
              <w:trPr>
                <w:trHeight w:val="38"/>
                <w:jc w:val="center"/>
              </w:trPr>
              <w:tc>
                <w:tcPr>
                  <w:tcW w:w="1140" w:type="dxa"/>
                  <w:shd w:val="clear" w:color="auto" w:fill="auto"/>
                  <w:vAlign w:val="center"/>
                </w:tcPr>
                <w:p w14:paraId="1B958055" w14:textId="77777777" w:rsidR="005C4BF5" w:rsidRPr="002921C0" w:rsidRDefault="005C4BF5" w:rsidP="00B22C31">
                  <w:pPr>
                    <w:jc w:val="center"/>
                    <w:rPr>
                      <w:sz w:val="20"/>
                      <w:szCs w:val="20"/>
                    </w:rPr>
                  </w:pPr>
                  <w:r w:rsidRPr="003E1F96">
                    <w:rPr>
                      <w:sz w:val="20"/>
                      <w:szCs w:val="20"/>
                    </w:rPr>
                    <w:t>111</w:t>
                  </w:r>
                </w:p>
              </w:tc>
              <w:tc>
                <w:tcPr>
                  <w:tcW w:w="1670" w:type="dxa"/>
                  <w:shd w:val="clear" w:color="auto" w:fill="auto"/>
                  <w:vAlign w:val="center"/>
                </w:tcPr>
                <w:p w14:paraId="51690D20" w14:textId="77777777" w:rsidR="005C4BF5" w:rsidRPr="002921C0" w:rsidRDefault="005C4BF5" w:rsidP="00B22C31">
                  <w:pPr>
                    <w:jc w:val="center"/>
                    <w:rPr>
                      <w:sz w:val="20"/>
                      <w:szCs w:val="20"/>
                    </w:rPr>
                  </w:pPr>
                  <w:r w:rsidRPr="003E1F96">
                    <w:rPr>
                      <w:sz w:val="20"/>
                      <w:szCs w:val="20"/>
                    </w:rPr>
                    <w:t>963065.72</w:t>
                  </w:r>
                </w:p>
              </w:tc>
              <w:tc>
                <w:tcPr>
                  <w:tcW w:w="1772" w:type="dxa"/>
                  <w:shd w:val="clear" w:color="auto" w:fill="auto"/>
                  <w:vAlign w:val="center"/>
                </w:tcPr>
                <w:p w14:paraId="46297312" w14:textId="77777777" w:rsidR="005C4BF5" w:rsidRPr="002921C0" w:rsidRDefault="005C4BF5" w:rsidP="00B22C31">
                  <w:pPr>
                    <w:jc w:val="center"/>
                    <w:rPr>
                      <w:sz w:val="20"/>
                      <w:szCs w:val="20"/>
                    </w:rPr>
                  </w:pPr>
                  <w:r w:rsidRPr="003E1F96">
                    <w:rPr>
                      <w:sz w:val="20"/>
                      <w:szCs w:val="20"/>
                    </w:rPr>
                    <w:t>3530787.21</w:t>
                  </w:r>
                </w:p>
              </w:tc>
            </w:tr>
            <w:tr w:rsidR="005C4BF5" w:rsidRPr="002921C0" w14:paraId="64C3AC72" w14:textId="77777777" w:rsidTr="00B22C31">
              <w:trPr>
                <w:trHeight w:val="38"/>
                <w:jc w:val="center"/>
              </w:trPr>
              <w:tc>
                <w:tcPr>
                  <w:tcW w:w="1140" w:type="dxa"/>
                  <w:shd w:val="clear" w:color="auto" w:fill="auto"/>
                  <w:vAlign w:val="center"/>
                </w:tcPr>
                <w:p w14:paraId="3A7A533E" w14:textId="77777777" w:rsidR="005C4BF5" w:rsidRPr="002921C0" w:rsidRDefault="005C4BF5" w:rsidP="00B22C31">
                  <w:pPr>
                    <w:jc w:val="center"/>
                    <w:rPr>
                      <w:sz w:val="20"/>
                      <w:szCs w:val="20"/>
                    </w:rPr>
                  </w:pPr>
                  <w:r w:rsidRPr="003E1F96">
                    <w:rPr>
                      <w:sz w:val="20"/>
                      <w:szCs w:val="20"/>
                    </w:rPr>
                    <w:t>112</w:t>
                  </w:r>
                </w:p>
              </w:tc>
              <w:tc>
                <w:tcPr>
                  <w:tcW w:w="1670" w:type="dxa"/>
                  <w:shd w:val="clear" w:color="auto" w:fill="auto"/>
                  <w:vAlign w:val="center"/>
                </w:tcPr>
                <w:p w14:paraId="01D833B0" w14:textId="77777777" w:rsidR="005C4BF5" w:rsidRPr="002921C0" w:rsidRDefault="005C4BF5" w:rsidP="00B22C31">
                  <w:pPr>
                    <w:jc w:val="center"/>
                    <w:rPr>
                      <w:sz w:val="20"/>
                      <w:szCs w:val="20"/>
                    </w:rPr>
                  </w:pPr>
                  <w:r w:rsidRPr="003E1F96">
                    <w:rPr>
                      <w:sz w:val="20"/>
                      <w:szCs w:val="20"/>
                    </w:rPr>
                    <w:t>963065.72</w:t>
                  </w:r>
                </w:p>
              </w:tc>
              <w:tc>
                <w:tcPr>
                  <w:tcW w:w="1772" w:type="dxa"/>
                  <w:shd w:val="clear" w:color="auto" w:fill="auto"/>
                  <w:vAlign w:val="center"/>
                </w:tcPr>
                <w:p w14:paraId="5E43A953" w14:textId="77777777" w:rsidR="005C4BF5" w:rsidRPr="002921C0" w:rsidRDefault="005C4BF5" w:rsidP="00B22C31">
                  <w:pPr>
                    <w:jc w:val="center"/>
                    <w:rPr>
                      <w:sz w:val="20"/>
                      <w:szCs w:val="20"/>
                    </w:rPr>
                  </w:pPr>
                  <w:r w:rsidRPr="003E1F96">
                    <w:rPr>
                      <w:sz w:val="20"/>
                      <w:szCs w:val="20"/>
                    </w:rPr>
                    <w:t>3530786.21</w:t>
                  </w:r>
                </w:p>
              </w:tc>
            </w:tr>
            <w:tr w:rsidR="005C4BF5" w:rsidRPr="002921C0" w14:paraId="6165F1C4" w14:textId="77777777" w:rsidTr="00B22C31">
              <w:trPr>
                <w:trHeight w:val="38"/>
                <w:jc w:val="center"/>
              </w:trPr>
              <w:tc>
                <w:tcPr>
                  <w:tcW w:w="1140" w:type="dxa"/>
                  <w:shd w:val="clear" w:color="auto" w:fill="auto"/>
                  <w:vAlign w:val="center"/>
                </w:tcPr>
                <w:p w14:paraId="41BB7358" w14:textId="77777777" w:rsidR="005C4BF5" w:rsidRPr="002921C0" w:rsidRDefault="005C4BF5" w:rsidP="00B22C31">
                  <w:pPr>
                    <w:jc w:val="center"/>
                    <w:rPr>
                      <w:sz w:val="20"/>
                      <w:szCs w:val="20"/>
                    </w:rPr>
                  </w:pPr>
                  <w:r w:rsidRPr="003E1F96">
                    <w:rPr>
                      <w:sz w:val="20"/>
                      <w:szCs w:val="20"/>
                    </w:rPr>
                    <w:t>109</w:t>
                  </w:r>
                </w:p>
              </w:tc>
              <w:tc>
                <w:tcPr>
                  <w:tcW w:w="1670" w:type="dxa"/>
                  <w:shd w:val="clear" w:color="auto" w:fill="auto"/>
                  <w:vAlign w:val="center"/>
                </w:tcPr>
                <w:p w14:paraId="4F44E051" w14:textId="77777777" w:rsidR="005C4BF5" w:rsidRPr="002921C0" w:rsidRDefault="005C4BF5" w:rsidP="00B22C31">
                  <w:pPr>
                    <w:jc w:val="center"/>
                    <w:rPr>
                      <w:sz w:val="20"/>
                      <w:szCs w:val="20"/>
                    </w:rPr>
                  </w:pPr>
                  <w:r w:rsidRPr="003E1F96">
                    <w:rPr>
                      <w:sz w:val="20"/>
                      <w:szCs w:val="20"/>
                    </w:rPr>
                    <w:t>963066.72</w:t>
                  </w:r>
                </w:p>
              </w:tc>
              <w:tc>
                <w:tcPr>
                  <w:tcW w:w="1772" w:type="dxa"/>
                  <w:shd w:val="clear" w:color="auto" w:fill="auto"/>
                  <w:vAlign w:val="center"/>
                </w:tcPr>
                <w:p w14:paraId="205E6C1A" w14:textId="77777777" w:rsidR="005C4BF5" w:rsidRPr="002921C0" w:rsidRDefault="005C4BF5" w:rsidP="00B22C31">
                  <w:pPr>
                    <w:jc w:val="center"/>
                    <w:rPr>
                      <w:sz w:val="20"/>
                      <w:szCs w:val="20"/>
                    </w:rPr>
                  </w:pPr>
                  <w:r w:rsidRPr="003E1F96">
                    <w:rPr>
                      <w:sz w:val="20"/>
                      <w:szCs w:val="20"/>
                    </w:rPr>
                    <w:t>3530786.21</w:t>
                  </w:r>
                </w:p>
              </w:tc>
            </w:tr>
            <w:tr w:rsidR="005C4BF5" w:rsidRPr="002921C0" w14:paraId="4CF43613" w14:textId="77777777" w:rsidTr="00B22C31">
              <w:trPr>
                <w:trHeight w:val="38"/>
                <w:jc w:val="center"/>
              </w:trPr>
              <w:tc>
                <w:tcPr>
                  <w:tcW w:w="4582" w:type="dxa"/>
                  <w:gridSpan w:val="3"/>
                  <w:shd w:val="clear" w:color="auto" w:fill="auto"/>
                  <w:vAlign w:val="center"/>
                </w:tcPr>
                <w:p w14:paraId="1EF8E19E" w14:textId="77777777" w:rsidR="005C4BF5" w:rsidRPr="002921C0" w:rsidRDefault="005C4BF5" w:rsidP="00B22C31">
                  <w:pPr>
                    <w:jc w:val="center"/>
                    <w:rPr>
                      <w:sz w:val="20"/>
                      <w:szCs w:val="20"/>
                    </w:rPr>
                  </w:pPr>
                  <w:r>
                    <w:rPr>
                      <w:sz w:val="20"/>
                      <w:szCs w:val="20"/>
                    </w:rPr>
                    <w:t>Контур 29</w:t>
                  </w:r>
                </w:p>
              </w:tc>
            </w:tr>
            <w:tr w:rsidR="005C4BF5" w:rsidRPr="002921C0" w14:paraId="34958EC2" w14:textId="77777777" w:rsidTr="00B22C31">
              <w:trPr>
                <w:trHeight w:val="38"/>
                <w:jc w:val="center"/>
              </w:trPr>
              <w:tc>
                <w:tcPr>
                  <w:tcW w:w="1140" w:type="dxa"/>
                  <w:shd w:val="clear" w:color="auto" w:fill="auto"/>
                  <w:vAlign w:val="center"/>
                </w:tcPr>
                <w:p w14:paraId="4FCB6246" w14:textId="77777777" w:rsidR="005C4BF5" w:rsidRPr="002921C0" w:rsidRDefault="005C4BF5" w:rsidP="00B22C31">
                  <w:pPr>
                    <w:jc w:val="center"/>
                    <w:rPr>
                      <w:sz w:val="20"/>
                      <w:szCs w:val="20"/>
                    </w:rPr>
                  </w:pPr>
                  <w:r w:rsidRPr="003E1F96">
                    <w:rPr>
                      <w:sz w:val="20"/>
                      <w:szCs w:val="20"/>
                    </w:rPr>
                    <w:t>113</w:t>
                  </w:r>
                </w:p>
              </w:tc>
              <w:tc>
                <w:tcPr>
                  <w:tcW w:w="1670" w:type="dxa"/>
                  <w:shd w:val="clear" w:color="auto" w:fill="auto"/>
                  <w:vAlign w:val="center"/>
                </w:tcPr>
                <w:p w14:paraId="4885FC6F" w14:textId="77777777" w:rsidR="005C4BF5" w:rsidRPr="002921C0" w:rsidRDefault="005C4BF5" w:rsidP="00B22C31">
                  <w:pPr>
                    <w:jc w:val="center"/>
                    <w:rPr>
                      <w:sz w:val="20"/>
                      <w:szCs w:val="20"/>
                    </w:rPr>
                  </w:pPr>
                  <w:r w:rsidRPr="003E1F96">
                    <w:rPr>
                      <w:sz w:val="20"/>
                      <w:szCs w:val="20"/>
                    </w:rPr>
                    <w:t>962758.56</w:t>
                  </w:r>
                </w:p>
              </w:tc>
              <w:tc>
                <w:tcPr>
                  <w:tcW w:w="1772" w:type="dxa"/>
                  <w:shd w:val="clear" w:color="auto" w:fill="auto"/>
                  <w:vAlign w:val="center"/>
                </w:tcPr>
                <w:p w14:paraId="57320278" w14:textId="77777777" w:rsidR="005C4BF5" w:rsidRPr="002921C0" w:rsidRDefault="005C4BF5" w:rsidP="00B22C31">
                  <w:pPr>
                    <w:jc w:val="center"/>
                    <w:rPr>
                      <w:sz w:val="20"/>
                      <w:szCs w:val="20"/>
                    </w:rPr>
                  </w:pPr>
                  <w:r w:rsidRPr="003E1F96">
                    <w:rPr>
                      <w:sz w:val="20"/>
                      <w:szCs w:val="20"/>
                    </w:rPr>
                    <w:t>3530791.78</w:t>
                  </w:r>
                </w:p>
              </w:tc>
            </w:tr>
            <w:tr w:rsidR="005C4BF5" w:rsidRPr="002921C0" w14:paraId="0CDC7F00" w14:textId="77777777" w:rsidTr="00B22C31">
              <w:trPr>
                <w:trHeight w:val="38"/>
                <w:jc w:val="center"/>
              </w:trPr>
              <w:tc>
                <w:tcPr>
                  <w:tcW w:w="1140" w:type="dxa"/>
                  <w:shd w:val="clear" w:color="auto" w:fill="auto"/>
                  <w:vAlign w:val="center"/>
                </w:tcPr>
                <w:p w14:paraId="68928828" w14:textId="77777777" w:rsidR="005C4BF5" w:rsidRPr="002921C0" w:rsidRDefault="005C4BF5" w:rsidP="00B22C31">
                  <w:pPr>
                    <w:jc w:val="center"/>
                    <w:rPr>
                      <w:sz w:val="20"/>
                      <w:szCs w:val="20"/>
                    </w:rPr>
                  </w:pPr>
                  <w:r w:rsidRPr="003E1F96">
                    <w:rPr>
                      <w:sz w:val="20"/>
                      <w:szCs w:val="20"/>
                    </w:rPr>
                    <w:t>114</w:t>
                  </w:r>
                </w:p>
              </w:tc>
              <w:tc>
                <w:tcPr>
                  <w:tcW w:w="1670" w:type="dxa"/>
                  <w:shd w:val="clear" w:color="auto" w:fill="auto"/>
                  <w:vAlign w:val="center"/>
                </w:tcPr>
                <w:p w14:paraId="587E6502" w14:textId="77777777" w:rsidR="005C4BF5" w:rsidRPr="002921C0" w:rsidRDefault="005C4BF5" w:rsidP="00B22C31">
                  <w:pPr>
                    <w:jc w:val="center"/>
                    <w:rPr>
                      <w:sz w:val="20"/>
                      <w:szCs w:val="20"/>
                    </w:rPr>
                  </w:pPr>
                  <w:r w:rsidRPr="003E1F96">
                    <w:rPr>
                      <w:sz w:val="20"/>
                      <w:szCs w:val="20"/>
                    </w:rPr>
                    <w:t>962758.56</w:t>
                  </w:r>
                </w:p>
              </w:tc>
              <w:tc>
                <w:tcPr>
                  <w:tcW w:w="1772" w:type="dxa"/>
                  <w:shd w:val="clear" w:color="auto" w:fill="auto"/>
                  <w:vAlign w:val="center"/>
                </w:tcPr>
                <w:p w14:paraId="03F5EEF2" w14:textId="77777777" w:rsidR="005C4BF5" w:rsidRPr="002921C0" w:rsidRDefault="005C4BF5" w:rsidP="00B22C31">
                  <w:pPr>
                    <w:jc w:val="center"/>
                    <w:rPr>
                      <w:sz w:val="20"/>
                      <w:szCs w:val="20"/>
                    </w:rPr>
                  </w:pPr>
                  <w:r w:rsidRPr="003E1F96">
                    <w:rPr>
                      <w:sz w:val="20"/>
                      <w:szCs w:val="20"/>
                    </w:rPr>
                    <w:t>3530792.78</w:t>
                  </w:r>
                </w:p>
              </w:tc>
            </w:tr>
            <w:tr w:rsidR="005C4BF5" w:rsidRPr="002921C0" w14:paraId="2472A40F" w14:textId="77777777" w:rsidTr="00B22C31">
              <w:trPr>
                <w:trHeight w:val="38"/>
                <w:jc w:val="center"/>
              </w:trPr>
              <w:tc>
                <w:tcPr>
                  <w:tcW w:w="1140" w:type="dxa"/>
                  <w:shd w:val="clear" w:color="auto" w:fill="auto"/>
                  <w:vAlign w:val="center"/>
                </w:tcPr>
                <w:p w14:paraId="0200E89D" w14:textId="77777777" w:rsidR="005C4BF5" w:rsidRPr="002921C0" w:rsidRDefault="005C4BF5" w:rsidP="00B22C31">
                  <w:pPr>
                    <w:jc w:val="center"/>
                    <w:rPr>
                      <w:sz w:val="20"/>
                      <w:szCs w:val="20"/>
                    </w:rPr>
                  </w:pPr>
                  <w:r w:rsidRPr="003E1F96">
                    <w:rPr>
                      <w:sz w:val="20"/>
                      <w:szCs w:val="20"/>
                    </w:rPr>
                    <w:t>115</w:t>
                  </w:r>
                </w:p>
              </w:tc>
              <w:tc>
                <w:tcPr>
                  <w:tcW w:w="1670" w:type="dxa"/>
                  <w:shd w:val="clear" w:color="auto" w:fill="auto"/>
                  <w:vAlign w:val="center"/>
                </w:tcPr>
                <w:p w14:paraId="77E878B1" w14:textId="77777777" w:rsidR="005C4BF5" w:rsidRPr="002921C0" w:rsidRDefault="005C4BF5" w:rsidP="00B22C31">
                  <w:pPr>
                    <w:jc w:val="center"/>
                    <w:rPr>
                      <w:sz w:val="20"/>
                      <w:szCs w:val="20"/>
                    </w:rPr>
                  </w:pPr>
                  <w:r w:rsidRPr="003E1F96">
                    <w:rPr>
                      <w:sz w:val="20"/>
                      <w:szCs w:val="20"/>
                    </w:rPr>
                    <w:t>962757.56</w:t>
                  </w:r>
                </w:p>
              </w:tc>
              <w:tc>
                <w:tcPr>
                  <w:tcW w:w="1772" w:type="dxa"/>
                  <w:shd w:val="clear" w:color="auto" w:fill="auto"/>
                  <w:vAlign w:val="center"/>
                </w:tcPr>
                <w:p w14:paraId="2C6B1E35" w14:textId="77777777" w:rsidR="005C4BF5" w:rsidRPr="002921C0" w:rsidRDefault="005C4BF5" w:rsidP="00B22C31">
                  <w:pPr>
                    <w:jc w:val="center"/>
                    <w:rPr>
                      <w:sz w:val="20"/>
                      <w:szCs w:val="20"/>
                    </w:rPr>
                  </w:pPr>
                  <w:r w:rsidRPr="003E1F96">
                    <w:rPr>
                      <w:sz w:val="20"/>
                      <w:szCs w:val="20"/>
                    </w:rPr>
                    <w:t>3530792.78</w:t>
                  </w:r>
                </w:p>
              </w:tc>
            </w:tr>
            <w:tr w:rsidR="005C4BF5" w:rsidRPr="002921C0" w14:paraId="74E52915" w14:textId="77777777" w:rsidTr="00B22C31">
              <w:trPr>
                <w:trHeight w:val="38"/>
                <w:jc w:val="center"/>
              </w:trPr>
              <w:tc>
                <w:tcPr>
                  <w:tcW w:w="1140" w:type="dxa"/>
                  <w:shd w:val="clear" w:color="auto" w:fill="auto"/>
                  <w:vAlign w:val="center"/>
                </w:tcPr>
                <w:p w14:paraId="5D0C8DE4" w14:textId="77777777" w:rsidR="005C4BF5" w:rsidRPr="002921C0" w:rsidRDefault="005C4BF5" w:rsidP="00B22C31">
                  <w:pPr>
                    <w:jc w:val="center"/>
                    <w:rPr>
                      <w:sz w:val="20"/>
                      <w:szCs w:val="20"/>
                    </w:rPr>
                  </w:pPr>
                  <w:r w:rsidRPr="003E1F96">
                    <w:rPr>
                      <w:sz w:val="20"/>
                      <w:szCs w:val="20"/>
                    </w:rPr>
                    <w:t>116</w:t>
                  </w:r>
                </w:p>
              </w:tc>
              <w:tc>
                <w:tcPr>
                  <w:tcW w:w="1670" w:type="dxa"/>
                  <w:shd w:val="clear" w:color="auto" w:fill="auto"/>
                  <w:vAlign w:val="center"/>
                </w:tcPr>
                <w:p w14:paraId="45AC57BE" w14:textId="77777777" w:rsidR="005C4BF5" w:rsidRPr="002921C0" w:rsidRDefault="005C4BF5" w:rsidP="00B22C31">
                  <w:pPr>
                    <w:jc w:val="center"/>
                    <w:rPr>
                      <w:sz w:val="20"/>
                      <w:szCs w:val="20"/>
                    </w:rPr>
                  </w:pPr>
                  <w:r w:rsidRPr="003E1F96">
                    <w:rPr>
                      <w:sz w:val="20"/>
                      <w:szCs w:val="20"/>
                    </w:rPr>
                    <w:t>962757.56</w:t>
                  </w:r>
                </w:p>
              </w:tc>
              <w:tc>
                <w:tcPr>
                  <w:tcW w:w="1772" w:type="dxa"/>
                  <w:shd w:val="clear" w:color="auto" w:fill="auto"/>
                  <w:vAlign w:val="center"/>
                </w:tcPr>
                <w:p w14:paraId="7FAEEDC9" w14:textId="77777777" w:rsidR="005C4BF5" w:rsidRPr="002921C0" w:rsidRDefault="005C4BF5" w:rsidP="00B22C31">
                  <w:pPr>
                    <w:jc w:val="center"/>
                    <w:rPr>
                      <w:sz w:val="20"/>
                      <w:szCs w:val="20"/>
                    </w:rPr>
                  </w:pPr>
                  <w:r w:rsidRPr="003E1F96">
                    <w:rPr>
                      <w:sz w:val="20"/>
                      <w:szCs w:val="20"/>
                    </w:rPr>
                    <w:t>3530791.78</w:t>
                  </w:r>
                </w:p>
              </w:tc>
            </w:tr>
            <w:tr w:rsidR="005C4BF5" w:rsidRPr="002921C0" w14:paraId="7B5EEDC9" w14:textId="77777777" w:rsidTr="00B22C31">
              <w:trPr>
                <w:trHeight w:val="38"/>
                <w:jc w:val="center"/>
              </w:trPr>
              <w:tc>
                <w:tcPr>
                  <w:tcW w:w="1140" w:type="dxa"/>
                  <w:shd w:val="clear" w:color="auto" w:fill="auto"/>
                  <w:vAlign w:val="center"/>
                </w:tcPr>
                <w:p w14:paraId="16660E95" w14:textId="77777777" w:rsidR="005C4BF5" w:rsidRPr="002921C0" w:rsidRDefault="005C4BF5" w:rsidP="00B22C31">
                  <w:pPr>
                    <w:jc w:val="center"/>
                    <w:rPr>
                      <w:sz w:val="20"/>
                      <w:szCs w:val="20"/>
                    </w:rPr>
                  </w:pPr>
                  <w:r w:rsidRPr="003E1F96">
                    <w:rPr>
                      <w:sz w:val="20"/>
                      <w:szCs w:val="20"/>
                    </w:rPr>
                    <w:t>113</w:t>
                  </w:r>
                </w:p>
              </w:tc>
              <w:tc>
                <w:tcPr>
                  <w:tcW w:w="1670" w:type="dxa"/>
                  <w:shd w:val="clear" w:color="auto" w:fill="auto"/>
                  <w:vAlign w:val="center"/>
                </w:tcPr>
                <w:p w14:paraId="644A18A8" w14:textId="77777777" w:rsidR="005C4BF5" w:rsidRPr="002921C0" w:rsidRDefault="005C4BF5" w:rsidP="00B22C31">
                  <w:pPr>
                    <w:jc w:val="center"/>
                    <w:rPr>
                      <w:sz w:val="20"/>
                      <w:szCs w:val="20"/>
                    </w:rPr>
                  </w:pPr>
                  <w:r w:rsidRPr="003E1F96">
                    <w:rPr>
                      <w:sz w:val="20"/>
                      <w:szCs w:val="20"/>
                    </w:rPr>
                    <w:t>962758.56</w:t>
                  </w:r>
                </w:p>
              </w:tc>
              <w:tc>
                <w:tcPr>
                  <w:tcW w:w="1772" w:type="dxa"/>
                  <w:shd w:val="clear" w:color="auto" w:fill="auto"/>
                  <w:vAlign w:val="center"/>
                </w:tcPr>
                <w:p w14:paraId="09A0DD85" w14:textId="77777777" w:rsidR="005C4BF5" w:rsidRPr="002921C0" w:rsidRDefault="005C4BF5" w:rsidP="00B22C31">
                  <w:pPr>
                    <w:jc w:val="center"/>
                    <w:rPr>
                      <w:sz w:val="20"/>
                      <w:szCs w:val="20"/>
                    </w:rPr>
                  </w:pPr>
                  <w:r w:rsidRPr="003E1F96">
                    <w:rPr>
                      <w:sz w:val="20"/>
                      <w:szCs w:val="20"/>
                    </w:rPr>
                    <w:t>3530791.78</w:t>
                  </w:r>
                </w:p>
              </w:tc>
            </w:tr>
            <w:tr w:rsidR="005C4BF5" w:rsidRPr="002921C0" w14:paraId="2628510A" w14:textId="77777777" w:rsidTr="00B22C31">
              <w:trPr>
                <w:trHeight w:val="38"/>
                <w:jc w:val="center"/>
              </w:trPr>
              <w:tc>
                <w:tcPr>
                  <w:tcW w:w="4582" w:type="dxa"/>
                  <w:gridSpan w:val="3"/>
                  <w:shd w:val="clear" w:color="auto" w:fill="auto"/>
                  <w:vAlign w:val="center"/>
                </w:tcPr>
                <w:p w14:paraId="03D53A40" w14:textId="77777777" w:rsidR="005C4BF5" w:rsidRPr="002921C0" w:rsidRDefault="005C4BF5" w:rsidP="00B22C31">
                  <w:pPr>
                    <w:jc w:val="center"/>
                    <w:rPr>
                      <w:sz w:val="20"/>
                      <w:szCs w:val="20"/>
                    </w:rPr>
                  </w:pPr>
                  <w:r>
                    <w:rPr>
                      <w:sz w:val="20"/>
                      <w:szCs w:val="20"/>
                    </w:rPr>
                    <w:t>Контур 30</w:t>
                  </w:r>
                </w:p>
              </w:tc>
            </w:tr>
            <w:tr w:rsidR="005C4BF5" w:rsidRPr="002921C0" w14:paraId="5ED67ADB" w14:textId="77777777" w:rsidTr="00B22C31">
              <w:trPr>
                <w:trHeight w:val="38"/>
                <w:jc w:val="center"/>
              </w:trPr>
              <w:tc>
                <w:tcPr>
                  <w:tcW w:w="1140" w:type="dxa"/>
                  <w:shd w:val="clear" w:color="auto" w:fill="auto"/>
                  <w:vAlign w:val="center"/>
                </w:tcPr>
                <w:p w14:paraId="73B9B16A" w14:textId="77777777" w:rsidR="005C4BF5" w:rsidRPr="002921C0" w:rsidRDefault="005C4BF5" w:rsidP="00B22C31">
                  <w:pPr>
                    <w:jc w:val="center"/>
                    <w:rPr>
                      <w:sz w:val="20"/>
                      <w:szCs w:val="20"/>
                    </w:rPr>
                  </w:pPr>
                  <w:r w:rsidRPr="003E1F96">
                    <w:rPr>
                      <w:sz w:val="20"/>
                      <w:szCs w:val="20"/>
                    </w:rPr>
                    <w:t>117</w:t>
                  </w:r>
                </w:p>
              </w:tc>
              <w:tc>
                <w:tcPr>
                  <w:tcW w:w="1670" w:type="dxa"/>
                  <w:shd w:val="clear" w:color="auto" w:fill="auto"/>
                  <w:vAlign w:val="center"/>
                </w:tcPr>
                <w:p w14:paraId="35D825F8" w14:textId="77777777" w:rsidR="005C4BF5" w:rsidRPr="002921C0" w:rsidRDefault="005C4BF5" w:rsidP="00B22C31">
                  <w:pPr>
                    <w:jc w:val="center"/>
                    <w:rPr>
                      <w:sz w:val="20"/>
                      <w:szCs w:val="20"/>
                    </w:rPr>
                  </w:pPr>
                  <w:r w:rsidRPr="003E1F96">
                    <w:rPr>
                      <w:sz w:val="20"/>
                      <w:szCs w:val="20"/>
                    </w:rPr>
                    <w:t>962913.94</w:t>
                  </w:r>
                </w:p>
              </w:tc>
              <w:tc>
                <w:tcPr>
                  <w:tcW w:w="1772" w:type="dxa"/>
                  <w:shd w:val="clear" w:color="auto" w:fill="auto"/>
                  <w:vAlign w:val="center"/>
                </w:tcPr>
                <w:p w14:paraId="40357BAD" w14:textId="77777777" w:rsidR="005C4BF5" w:rsidRPr="002921C0" w:rsidRDefault="005C4BF5" w:rsidP="00B22C31">
                  <w:pPr>
                    <w:jc w:val="center"/>
                    <w:rPr>
                      <w:sz w:val="20"/>
                      <w:szCs w:val="20"/>
                    </w:rPr>
                  </w:pPr>
                  <w:r w:rsidRPr="003E1F96">
                    <w:rPr>
                      <w:sz w:val="20"/>
                      <w:szCs w:val="20"/>
                    </w:rPr>
                    <w:t>3530810.21</w:t>
                  </w:r>
                </w:p>
              </w:tc>
            </w:tr>
            <w:tr w:rsidR="005C4BF5" w:rsidRPr="002921C0" w14:paraId="2E1E3FD9" w14:textId="77777777" w:rsidTr="00B22C31">
              <w:trPr>
                <w:trHeight w:val="38"/>
                <w:jc w:val="center"/>
              </w:trPr>
              <w:tc>
                <w:tcPr>
                  <w:tcW w:w="1140" w:type="dxa"/>
                  <w:shd w:val="clear" w:color="auto" w:fill="auto"/>
                  <w:vAlign w:val="center"/>
                </w:tcPr>
                <w:p w14:paraId="653409AF" w14:textId="77777777" w:rsidR="005C4BF5" w:rsidRPr="002921C0" w:rsidRDefault="005C4BF5" w:rsidP="00B22C31">
                  <w:pPr>
                    <w:jc w:val="center"/>
                    <w:rPr>
                      <w:sz w:val="20"/>
                      <w:szCs w:val="20"/>
                    </w:rPr>
                  </w:pPr>
                  <w:r w:rsidRPr="003E1F96">
                    <w:rPr>
                      <w:sz w:val="20"/>
                      <w:szCs w:val="20"/>
                    </w:rPr>
                    <w:t>118</w:t>
                  </w:r>
                </w:p>
              </w:tc>
              <w:tc>
                <w:tcPr>
                  <w:tcW w:w="1670" w:type="dxa"/>
                  <w:shd w:val="clear" w:color="auto" w:fill="auto"/>
                  <w:vAlign w:val="center"/>
                </w:tcPr>
                <w:p w14:paraId="18646E85" w14:textId="77777777" w:rsidR="005C4BF5" w:rsidRPr="002921C0" w:rsidRDefault="005C4BF5" w:rsidP="00B22C31">
                  <w:pPr>
                    <w:jc w:val="center"/>
                    <w:rPr>
                      <w:sz w:val="20"/>
                      <w:szCs w:val="20"/>
                    </w:rPr>
                  </w:pPr>
                  <w:r w:rsidRPr="003E1F96">
                    <w:rPr>
                      <w:sz w:val="20"/>
                      <w:szCs w:val="20"/>
                    </w:rPr>
                    <w:t>962911.6</w:t>
                  </w:r>
                </w:p>
              </w:tc>
              <w:tc>
                <w:tcPr>
                  <w:tcW w:w="1772" w:type="dxa"/>
                  <w:shd w:val="clear" w:color="auto" w:fill="auto"/>
                  <w:vAlign w:val="center"/>
                </w:tcPr>
                <w:p w14:paraId="5FF0A607" w14:textId="77777777" w:rsidR="005C4BF5" w:rsidRPr="002921C0" w:rsidRDefault="005C4BF5" w:rsidP="00B22C31">
                  <w:pPr>
                    <w:jc w:val="center"/>
                    <w:rPr>
                      <w:sz w:val="20"/>
                      <w:szCs w:val="20"/>
                    </w:rPr>
                  </w:pPr>
                  <w:r w:rsidRPr="003E1F96">
                    <w:rPr>
                      <w:sz w:val="20"/>
                      <w:szCs w:val="20"/>
                    </w:rPr>
                    <w:t>3530816.17</w:t>
                  </w:r>
                </w:p>
              </w:tc>
            </w:tr>
            <w:tr w:rsidR="005C4BF5" w:rsidRPr="002921C0" w14:paraId="51713829" w14:textId="77777777" w:rsidTr="00B22C31">
              <w:trPr>
                <w:trHeight w:val="38"/>
                <w:jc w:val="center"/>
              </w:trPr>
              <w:tc>
                <w:tcPr>
                  <w:tcW w:w="1140" w:type="dxa"/>
                  <w:shd w:val="clear" w:color="auto" w:fill="auto"/>
                  <w:vAlign w:val="center"/>
                </w:tcPr>
                <w:p w14:paraId="5984317C" w14:textId="77777777" w:rsidR="005C4BF5" w:rsidRPr="002921C0" w:rsidRDefault="005C4BF5" w:rsidP="00B22C31">
                  <w:pPr>
                    <w:jc w:val="center"/>
                    <w:rPr>
                      <w:sz w:val="20"/>
                      <w:szCs w:val="20"/>
                    </w:rPr>
                  </w:pPr>
                  <w:r w:rsidRPr="003E1F96">
                    <w:rPr>
                      <w:sz w:val="20"/>
                      <w:szCs w:val="20"/>
                    </w:rPr>
                    <w:t>119</w:t>
                  </w:r>
                </w:p>
              </w:tc>
              <w:tc>
                <w:tcPr>
                  <w:tcW w:w="1670" w:type="dxa"/>
                  <w:shd w:val="clear" w:color="auto" w:fill="auto"/>
                  <w:vAlign w:val="center"/>
                </w:tcPr>
                <w:p w14:paraId="3F6B5117" w14:textId="77777777" w:rsidR="005C4BF5" w:rsidRPr="002921C0" w:rsidRDefault="005C4BF5" w:rsidP="00B22C31">
                  <w:pPr>
                    <w:jc w:val="center"/>
                    <w:rPr>
                      <w:sz w:val="20"/>
                      <w:szCs w:val="20"/>
                    </w:rPr>
                  </w:pPr>
                  <w:r w:rsidRPr="003E1F96">
                    <w:rPr>
                      <w:sz w:val="20"/>
                      <w:szCs w:val="20"/>
                    </w:rPr>
                    <w:t>962910.67</w:t>
                  </w:r>
                </w:p>
              </w:tc>
              <w:tc>
                <w:tcPr>
                  <w:tcW w:w="1772" w:type="dxa"/>
                  <w:shd w:val="clear" w:color="auto" w:fill="auto"/>
                  <w:vAlign w:val="center"/>
                </w:tcPr>
                <w:p w14:paraId="1312C08A" w14:textId="77777777" w:rsidR="005C4BF5" w:rsidRPr="002921C0" w:rsidRDefault="005C4BF5" w:rsidP="00B22C31">
                  <w:pPr>
                    <w:jc w:val="center"/>
                    <w:rPr>
                      <w:sz w:val="20"/>
                      <w:szCs w:val="20"/>
                    </w:rPr>
                  </w:pPr>
                  <w:r w:rsidRPr="003E1F96">
                    <w:rPr>
                      <w:sz w:val="20"/>
                      <w:szCs w:val="20"/>
                    </w:rPr>
                    <w:t>3530815.8</w:t>
                  </w:r>
                </w:p>
              </w:tc>
            </w:tr>
            <w:tr w:rsidR="005C4BF5" w:rsidRPr="002921C0" w14:paraId="0ED97CDF" w14:textId="77777777" w:rsidTr="00B22C31">
              <w:trPr>
                <w:trHeight w:val="38"/>
                <w:jc w:val="center"/>
              </w:trPr>
              <w:tc>
                <w:tcPr>
                  <w:tcW w:w="1140" w:type="dxa"/>
                  <w:shd w:val="clear" w:color="auto" w:fill="auto"/>
                  <w:vAlign w:val="center"/>
                </w:tcPr>
                <w:p w14:paraId="7F84686A" w14:textId="77777777" w:rsidR="005C4BF5" w:rsidRPr="002921C0" w:rsidRDefault="005C4BF5" w:rsidP="00B22C31">
                  <w:pPr>
                    <w:jc w:val="center"/>
                    <w:rPr>
                      <w:sz w:val="20"/>
                      <w:szCs w:val="20"/>
                    </w:rPr>
                  </w:pPr>
                  <w:r w:rsidRPr="003E1F96">
                    <w:rPr>
                      <w:sz w:val="20"/>
                      <w:szCs w:val="20"/>
                    </w:rPr>
                    <w:t>120</w:t>
                  </w:r>
                </w:p>
              </w:tc>
              <w:tc>
                <w:tcPr>
                  <w:tcW w:w="1670" w:type="dxa"/>
                  <w:shd w:val="clear" w:color="auto" w:fill="auto"/>
                  <w:vAlign w:val="center"/>
                </w:tcPr>
                <w:p w14:paraId="15A69D73" w14:textId="77777777" w:rsidR="005C4BF5" w:rsidRPr="002921C0" w:rsidRDefault="005C4BF5" w:rsidP="00B22C31">
                  <w:pPr>
                    <w:jc w:val="center"/>
                    <w:rPr>
                      <w:sz w:val="20"/>
                      <w:szCs w:val="20"/>
                    </w:rPr>
                  </w:pPr>
                  <w:r w:rsidRPr="003E1F96">
                    <w:rPr>
                      <w:sz w:val="20"/>
                      <w:szCs w:val="20"/>
                    </w:rPr>
                    <w:t>962913</w:t>
                  </w:r>
                </w:p>
              </w:tc>
              <w:tc>
                <w:tcPr>
                  <w:tcW w:w="1772" w:type="dxa"/>
                  <w:shd w:val="clear" w:color="auto" w:fill="auto"/>
                  <w:vAlign w:val="center"/>
                </w:tcPr>
                <w:p w14:paraId="33F310D5" w14:textId="77777777" w:rsidR="005C4BF5" w:rsidRPr="002921C0" w:rsidRDefault="005C4BF5" w:rsidP="00B22C31">
                  <w:pPr>
                    <w:jc w:val="center"/>
                    <w:rPr>
                      <w:sz w:val="20"/>
                      <w:szCs w:val="20"/>
                    </w:rPr>
                  </w:pPr>
                  <w:r w:rsidRPr="003E1F96">
                    <w:rPr>
                      <w:sz w:val="20"/>
                      <w:szCs w:val="20"/>
                    </w:rPr>
                    <w:t>3530809.84</w:t>
                  </w:r>
                </w:p>
              </w:tc>
            </w:tr>
            <w:tr w:rsidR="005C4BF5" w:rsidRPr="002921C0" w14:paraId="63CF3E7E" w14:textId="77777777" w:rsidTr="00B22C31">
              <w:trPr>
                <w:trHeight w:val="38"/>
                <w:jc w:val="center"/>
              </w:trPr>
              <w:tc>
                <w:tcPr>
                  <w:tcW w:w="1140" w:type="dxa"/>
                  <w:shd w:val="clear" w:color="auto" w:fill="auto"/>
                  <w:vAlign w:val="center"/>
                </w:tcPr>
                <w:p w14:paraId="4898210C" w14:textId="77777777" w:rsidR="005C4BF5" w:rsidRPr="002921C0" w:rsidRDefault="005C4BF5" w:rsidP="00B22C31">
                  <w:pPr>
                    <w:jc w:val="center"/>
                    <w:rPr>
                      <w:sz w:val="20"/>
                      <w:szCs w:val="20"/>
                    </w:rPr>
                  </w:pPr>
                  <w:r w:rsidRPr="003E1F96">
                    <w:rPr>
                      <w:sz w:val="20"/>
                      <w:szCs w:val="20"/>
                    </w:rPr>
                    <w:t>117</w:t>
                  </w:r>
                </w:p>
              </w:tc>
              <w:tc>
                <w:tcPr>
                  <w:tcW w:w="1670" w:type="dxa"/>
                  <w:shd w:val="clear" w:color="auto" w:fill="auto"/>
                  <w:vAlign w:val="center"/>
                </w:tcPr>
                <w:p w14:paraId="0F389F61" w14:textId="77777777" w:rsidR="005C4BF5" w:rsidRPr="002921C0" w:rsidRDefault="005C4BF5" w:rsidP="00B22C31">
                  <w:pPr>
                    <w:jc w:val="center"/>
                    <w:rPr>
                      <w:sz w:val="20"/>
                      <w:szCs w:val="20"/>
                    </w:rPr>
                  </w:pPr>
                  <w:r w:rsidRPr="003E1F96">
                    <w:rPr>
                      <w:sz w:val="20"/>
                      <w:szCs w:val="20"/>
                    </w:rPr>
                    <w:t>962913.94</w:t>
                  </w:r>
                </w:p>
              </w:tc>
              <w:tc>
                <w:tcPr>
                  <w:tcW w:w="1772" w:type="dxa"/>
                  <w:shd w:val="clear" w:color="auto" w:fill="auto"/>
                  <w:vAlign w:val="center"/>
                </w:tcPr>
                <w:p w14:paraId="0A4713CC" w14:textId="77777777" w:rsidR="005C4BF5" w:rsidRPr="002921C0" w:rsidRDefault="005C4BF5" w:rsidP="00B22C31">
                  <w:pPr>
                    <w:jc w:val="center"/>
                    <w:rPr>
                      <w:sz w:val="20"/>
                      <w:szCs w:val="20"/>
                    </w:rPr>
                  </w:pPr>
                  <w:r w:rsidRPr="003E1F96">
                    <w:rPr>
                      <w:sz w:val="20"/>
                      <w:szCs w:val="20"/>
                    </w:rPr>
                    <w:t>3530810.21</w:t>
                  </w:r>
                </w:p>
              </w:tc>
            </w:tr>
            <w:tr w:rsidR="005C4BF5" w:rsidRPr="002921C0" w14:paraId="4D102884" w14:textId="77777777" w:rsidTr="00B22C31">
              <w:trPr>
                <w:trHeight w:val="38"/>
                <w:jc w:val="center"/>
              </w:trPr>
              <w:tc>
                <w:tcPr>
                  <w:tcW w:w="4582" w:type="dxa"/>
                  <w:gridSpan w:val="3"/>
                  <w:shd w:val="clear" w:color="auto" w:fill="auto"/>
                  <w:vAlign w:val="center"/>
                </w:tcPr>
                <w:p w14:paraId="209D4942" w14:textId="77777777" w:rsidR="005C4BF5" w:rsidRPr="002921C0" w:rsidRDefault="005C4BF5" w:rsidP="00B22C31">
                  <w:pPr>
                    <w:jc w:val="center"/>
                    <w:rPr>
                      <w:sz w:val="20"/>
                      <w:szCs w:val="20"/>
                    </w:rPr>
                  </w:pPr>
                  <w:r>
                    <w:rPr>
                      <w:sz w:val="20"/>
                      <w:szCs w:val="20"/>
                    </w:rPr>
                    <w:t>Контур 31</w:t>
                  </w:r>
                </w:p>
              </w:tc>
            </w:tr>
            <w:tr w:rsidR="005C4BF5" w:rsidRPr="002921C0" w14:paraId="599B678D" w14:textId="77777777" w:rsidTr="00B22C31">
              <w:trPr>
                <w:trHeight w:val="38"/>
                <w:jc w:val="center"/>
              </w:trPr>
              <w:tc>
                <w:tcPr>
                  <w:tcW w:w="1140" w:type="dxa"/>
                  <w:shd w:val="clear" w:color="auto" w:fill="auto"/>
                  <w:vAlign w:val="center"/>
                </w:tcPr>
                <w:p w14:paraId="7FEF2AFD" w14:textId="77777777" w:rsidR="005C4BF5" w:rsidRPr="002921C0" w:rsidRDefault="005C4BF5" w:rsidP="00B22C31">
                  <w:pPr>
                    <w:jc w:val="center"/>
                    <w:rPr>
                      <w:sz w:val="20"/>
                      <w:szCs w:val="20"/>
                    </w:rPr>
                  </w:pPr>
                  <w:r w:rsidRPr="003E1F96">
                    <w:rPr>
                      <w:sz w:val="20"/>
                      <w:szCs w:val="20"/>
                    </w:rPr>
                    <w:t>121</w:t>
                  </w:r>
                </w:p>
              </w:tc>
              <w:tc>
                <w:tcPr>
                  <w:tcW w:w="1670" w:type="dxa"/>
                  <w:shd w:val="clear" w:color="auto" w:fill="auto"/>
                  <w:vAlign w:val="center"/>
                </w:tcPr>
                <w:p w14:paraId="1551205A" w14:textId="77777777" w:rsidR="005C4BF5" w:rsidRPr="002921C0" w:rsidRDefault="005C4BF5" w:rsidP="00B22C31">
                  <w:pPr>
                    <w:jc w:val="center"/>
                    <w:rPr>
                      <w:sz w:val="20"/>
                      <w:szCs w:val="20"/>
                    </w:rPr>
                  </w:pPr>
                  <w:r w:rsidRPr="003E1F96">
                    <w:rPr>
                      <w:sz w:val="20"/>
                      <w:szCs w:val="20"/>
                    </w:rPr>
                    <w:t>963131.88</w:t>
                  </w:r>
                </w:p>
              </w:tc>
              <w:tc>
                <w:tcPr>
                  <w:tcW w:w="1772" w:type="dxa"/>
                  <w:shd w:val="clear" w:color="auto" w:fill="auto"/>
                  <w:vAlign w:val="center"/>
                </w:tcPr>
                <w:p w14:paraId="6452DAA9" w14:textId="77777777" w:rsidR="005C4BF5" w:rsidRPr="002921C0" w:rsidRDefault="005C4BF5" w:rsidP="00B22C31">
                  <w:pPr>
                    <w:jc w:val="center"/>
                    <w:rPr>
                      <w:sz w:val="20"/>
                      <w:szCs w:val="20"/>
                    </w:rPr>
                  </w:pPr>
                  <w:r w:rsidRPr="003E1F96">
                    <w:rPr>
                      <w:sz w:val="20"/>
                      <w:szCs w:val="20"/>
                    </w:rPr>
                    <w:t>3530811.84</w:t>
                  </w:r>
                </w:p>
              </w:tc>
            </w:tr>
            <w:tr w:rsidR="005C4BF5" w:rsidRPr="002921C0" w14:paraId="50BB94B7" w14:textId="77777777" w:rsidTr="00B22C31">
              <w:trPr>
                <w:trHeight w:val="38"/>
                <w:jc w:val="center"/>
              </w:trPr>
              <w:tc>
                <w:tcPr>
                  <w:tcW w:w="1140" w:type="dxa"/>
                  <w:shd w:val="clear" w:color="auto" w:fill="auto"/>
                  <w:vAlign w:val="center"/>
                </w:tcPr>
                <w:p w14:paraId="39E0641D" w14:textId="77777777" w:rsidR="005C4BF5" w:rsidRPr="002921C0" w:rsidRDefault="005C4BF5" w:rsidP="00B22C31">
                  <w:pPr>
                    <w:jc w:val="center"/>
                    <w:rPr>
                      <w:sz w:val="20"/>
                      <w:szCs w:val="20"/>
                    </w:rPr>
                  </w:pPr>
                  <w:r w:rsidRPr="003E1F96">
                    <w:rPr>
                      <w:sz w:val="20"/>
                      <w:szCs w:val="20"/>
                    </w:rPr>
                    <w:t>122</w:t>
                  </w:r>
                </w:p>
              </w:tc>
              <w:tc>
                <w:tcPr>
                  <w:tcW w:w="1670" w:type="dxa"/>
                  <w:shd w:val="clear" w:color="auto" w:fill="auto"/>
                  <w:vAlign w:val="center"/>
                </w:tcPr>
                <w:p w14:paraId="706D88D8" w14:textId="77777777" w:rsidR="005C4BF5" w:rsidRPr="002921C0" w:rsidRDefault="005C4BF5" w:rsidP="00B22C31">
                  <w:pPr>
                    <w:jc w:val="center"/>
                    <w:rPr>
                      <w:sz w:val="20"/>
                      <w:szCs w:val="20"/>
                    </w:rPr>
                  </w:pPr>
                  <w:r w:rsidRPr="003E1F96">
                    <w:rPr>
                      <w:sz w:val="20"/>
                      <w:szCs w:val="20"/>
                    </w:rPr>
                    <w:t>963131.88</w:t>
                  </w:r>
                </w:p>
              </w:tc>
              <w:tc>
                <w:tcPr>
                  <w:tcW w:w="1772" w:type="dxa"/>
                  <w:shd w:val="clear" w:color="auto" w:fill="auto"/>
                  <w:vAlign w:val="center"/>
                </w:tcPr>
                <w:p w14:paraId="3527BE48" w14:textId="77777777" w:rsidR="005C4BF5" w:rsidRPr="002921C0" w:rsidRDefault="005C4BF5" w:rsidP="00B22C31">
                  <w:pPr>
                    <w:jc w:val="center"/>
                    <w:rPr>
                      <w:sz w:val="20"/>
                      <w:szCs w:val="20"/>
                    </w:rPr>
                  </w:pPr>
                  <w:r w:rsidRPr="003E1F96">
                    <w:rPr>
                      <w:sz w:val="20"/>
                      <w:szCs w:val="20"/>
                    </w:rPr>
                    <w:t>3530812.84</w:t>
                  </w:r>
                </w:p>
              </w:tc>
            </w:tr>
            <w:tr w:rsidR="005C4BF5" w:rsidRPr="002921C0" w14:paraId="57E0C416" w14:textId="77777777" w:rsidTr="00B22C31">
              <w:trPr>
                <w:trHeight w:val="38"/>
                <w:jc w:val="center"/>
              </w:trPr>
              <w:tc>
                <w:tcPr>
                  <w:tcW w:w="1140" w:type="dxa"/>
                  <w:shd w:val="clear" w:color="auto" w:fill="auto"/>
                  <w:vAlign w:val="center"/>
                </w:tcPr>
                <w:p w14:paraId="47451209" w14:textId="77777777" w:rsidR="005C4BF5" w:rsidRPr="002921C0" w:rsidRDefault="005C4BF5" w:rsidP="00B22C31">
                  <w:pPr>
                    <w:jc w:val="center"/>
                    <w:rPr>
                      <w:sz w:val="20"/>
                      <w:szCs w:val="20"/>
                    </w:rPr>
                  </w:pPr>
                  <w:r w:rsidRPr="003E1F96">
                    <w:rPr>
                      <w:sz w:val="20"/>
                      <w:szCs w:val="20"/>
                    </w:rPr>
                    <w:t>123</w:t>
                  </w:r>
                </w:p>
              </w:tc>
              <w:tc>
                <w:tcPr>
                  <w:tcW w:w="1670" w:type="dxa"/>
                  <w:shd w:val="clear" w:color="auto" w:fill="auto"/>
                  <w:vAlign w:val="center"/>
                </w:tcPr>
                <w:p w14:paraId="3FD1D024" w14:textId="77777777" w:rsidR="005C4BF5" w:rsidRPr="002921C0" w:rsidRDefault="005C4BF5" w:rsidP="00B22C31">
                  <w:pPr>
                    <w:jc w:val="center"/>
                    <w:rPr>
                      <w:sz w:val="20"/>
                      <w:szCs w:val="20"/>
                    </w:rPr>
                  </w:pPr>
                  <w:r w:rsidRPr="003E1F96">
                    <w:rPr>
                      <w:sz w:val="20"/>
                      <w:szCs w:val="20"/>
                    </w:rPr>
                    <w:t>963130.88</w:t>
                  </w:r>
                </w:p>
              </w:tc>
              <w:tc>
                <w:tcPr>
                  <w:tcW w:w="1772" w:type="dxa"/>
                  <w:shd w:val="clear" w:color="auto" w:fill="auto"/>
                  <w:vAlign w:val="center"/>
                </w:tcPr>
                <w:p w14:paraId="6F2ACBFE" w14:textId="77777777" w:rsidR="005C4BF5" w:rsidRPr="002921C0" w:rsidRDefault="005C4BF5" w:rsidP="00B22C31">
                  <w:pPr>
                    <w:jc w:val="center"/>
                    <w:rPr>
                      <w:sz w:val="20"/>
                      <w:szCs w:val="20"/>
                    </w:rPr>
                  </w:pPr>
                  <w:r w:rsidRPr="003E1F96">
                    <w:rPr>
                      <w:sz w:val="20"/>
                      <w:szCs w:val="20"/>
                    </w:rPr>
                    <w:t>3530812.84</w:t>
                  </w:r>
                </w:p>
              </w:tc>
            </w:tr>
            <w:tr w:rsidR="005C4BF5" w:rsidRPr="002921C0" w14:paraId="0264376C" w14:textId="77777777" w:rsidTr="00B22C31">
              <w:trPr>
                <w:trHeight w:val="38"/>
                <w:jc w:val="center"/>
              </w:trPr>
              <w:tc>
                <w:tcPr>
                  <w:tcW w:w="1140" w:type="dxa"/>
                  <w:shd w:val="clear" w:color="auto" w:fill="auto"/>
                  <w:vAlign w:val="center"/>
                </w:tcPr>
                <w:p w14:paraId="64CF60B9" w14:textId="77777777" w:rsidR="005C4BF5" w:rsidRPr="002921C0" w:rsidRDefault="005C4BF5" w:rsidP="00B22C31">
                  <w:pPr>
                    <w:jc w:val="center"/>
                    <w:rPr>
                      <w:sz w:val="20"/>
                      <w:szCs w:val="20"/>
                    </w:rPr>
                  </w:pPr>
                  <w:r w:rsidRPr="003E1F96">
                    <w:rPr>
                      <w:sz w:val="20"/>
                      <w:szCs w:val="20"/>
                    </w:rPr>
                    <w:t>124</w:t>
                  </w:r>
                </w:p>
              </w:tc>
              <w:tc>
                <w:tcPr>
                  <w:tcW w:w="1670" w:type="dxa"/>
                  <w:shd w:val="clear" w:color="auto" w:fill="auto"/>
                  <w:vAlign w:val="center"/>
                </w:tcPr>
                <w:p w14:paraId="02BE8628" w14:textId="77777777" w:rsidR="005C4BF5" w:rsidRPr="002921C0" w:rsidRDefault="005C4BF5" w:rsidP="00B22C31">
                  <w:pPr>
                    <w:jc w:val="center"/>
                    <w:rPr>
                      <w:sz w:val="20"/>
                      <w:szCs w:val="20"/>
                    </w:rPr>
                  </w:pPr>
                  <w:r w:rsidRPr="003E1F96">
                    <w:rPr>
                      <w:sz w:val="20"/>
                      <w:szCs w:val="20"/>
                    </w:rPr>
                    <w:t>963130.88</w:t>
                  </w:r>
                </w:p>
              </w:tc>
              <w:tc>
                <w:tcPr>
                  <w:tcW w:w="1772" w:type="dxa"/>
                  <w:shd w:val="clear" w:color="auto" w:fill="auto"/>
                  <w:vAlign w:val="center"/>
                </w:tcPr>
                <w:p w14:paraId="622D640D" w14:textId="77777777" w:rsidR="005C4BF5" w:rsidRPr="002921C0" w:rsidRDefault="005C4BF5" w:rsidP="00B22C31">
                  <w:pPr>
                    <w:jc w:val="center"/>
                    <w:rPr>
                      <w:sz w:val="20"/>
                      <w:szCs w:val="20"/>
                    </w:rPr>
                  </w:pPr>
                  <w:r w:rsidRPr="003E1F96">
                    <w:rPr>
                      <w:sz w:val="20"/>
                      <w:szCs w:val="20"/>
                    </w:rPr>
                    <w:t>3530811.84</w:t>
                  </w:r>
                </w:p>
              </w:tc>
            </w:tr>
            <w:tr w:rsidR="005C4BF5" w:rsidRPr="002921C0" w14:paraId="14C4125A" w14:textId="77777777" w:rsidTr="00B22C31">
              <w:trPr>
                <w:trHeight w:val="38"/>
                <w:jc w:val="center"/>
              </w:trPr>
              <w:tc>
                <w:tcPr>
                  <w:tcW w:w="1140" w:type="dxa"/>
                  <w:shd w:val="clear" w:color="auto" w:fill="auto"/>
                  <w:vAlign w:val="center"/>
                </w:tcPr>
                <w:p w14:paraId="59AED58B" w14:textId="77777777" w:rsidR="005C4BF5" w:rsidRPr="002921C0" w:rsidRDefault="005C4BF5" w:rsidP="00B22C31">
                  <w:pPr>
                    <w:jc w:val="center"/>
                    <w:rPr>
                      <w:sz w:val="20"/>
                      <w:szCs w:val="20"/>
                    </w:rPr>
                  </w:pPr>
                  <w:r w:rsidRPr="003E1F96">
                    <w:rPr>
                      <w:sz w:val="20"/>
                      <w:szCs w:val="20"/>
                    </w:rPr>
                    <w:lastRenderedPageBreak/>
                    <w:t>121</w:t>
                  </w:r>
                </w:p>
              </w:tc>
              <w:tc>
                <w:tcPr>
                  <w:tcW w:w="1670" w:type="dxa"/>
                  <w:shd w:val="clear" w:color="auto" w:fill="auto"/>
                  <w:vAlign w:val="center"/>
                </w:tcPr>
                <w:p w14:paraId="23430EE4" w14:textId="77777777" w:rsidR="005C4BF5" w:rsidRPr="002921C0" w:rsidRDefault="005C4BF5" w:rsidP="00B22C31">
                  <w:pPr>
                    <w:jc w:val="center"/>
                    <w:rPr>
                      <w:sz w:val="20"/>
                      <w:szCs w:val="20"/>
                    </w:rPr>
                  </w:pPr>
                  <w:r w:rsidRPr="003E1F96">
                    <w:rPr>
                      <w:sz w:val="20"/>
                      <w:szCs w:val="20"/>
                    </w:rPr>
                    <w:t>963131.88</w:t>
                  </w:r>
                </w:p>
              </w:tc>
              <w:tc>
                <w:tcPr>
                  <w:tcW w:w="1772" w:type="dxa"/>
                  <w:shd w:val="clear" w:color="auto" w:fill="auto"/>
                  <w:vAlign w:val="center"/>
                </w:tcPr>
                <w:p w14:paraId="5E9EFFB1" w14:textId="77777777" w:rsidR="005C4BF5" w:rsidRPr="002921C0" w:rsidRDefault="005C4BF5" w:rsidP="00B22C31">
                  <w:pPr>
                    <w:jc w:val="center"/>
                    <w:rPr>
                      <w:sz w:val="20"/>
                      <w:szCs w:val="20"/>
                    </w:rPr>
                  </w:pPr>
                  <w:r w:rsidRPr="003E1F96">
                    <w:rPr>
                      <w:sz w:val="20"/>
                      <w:szCs w:val="20"/>
                    </w:rPr>
                    <w:t>3530811.84</w:t>
                  </w:r>
                </w:p>
              </w:tc>
            </w:tr>
            <w:tr w:rsidR="005C4BF5" w:rsidRPr="002921C0" w14:paraId="57BE8FF1" w14:textId="77777777" w:rsidTr="00B22C31">
              <w:trPr>
                <w:trHeight w:val="38"/>
                <w:jc w:val="center"/>
              </w:trPr>
              <w:tc>
                <w:tcPr>
                  <w:tcW w:w="4582" w:type="dxa"/>
                  <w:gridSpan w:val="3"/>
                  <w:shd w:val="clear" w:color="auto" w:fill="auto"/>
                  <w:vAlign w:val="center"/>
                </w:tcPr>
                <w:p w14:paraId="4100D37F" w14:textId="77777777" w:rsidR="005C4BF5" w:rsidRPr="002921C0" w:rsidRDefault="005C4BF5" w:rsidP="00B22C31">
                  <w:pPr>
                    <w:jc w:val="center"/>
                    <w:rPr>
                      <w:sz w:val="20"/>
                      <w:szCs w:val="20"/>
                    </w:rPr>
                  </w:pPr>
                  <w:r>
                    <w:rPr>
                      <w:sz w:val="20"/>
                      <w:szCs w:val="20"/>
                    </w:rPr>
                    <w:t>Контур 32</w:t>
                  </w:r>
                </w:p>
              </w:tc>
            </w:tr>
            <w:tr w:rsidR="005C4BF5" w:rsidRPr="002921C0" w14:paraId="60ACF61D" w14:textId="77777777" w:rsidTr="00B22C31">
              <w:trPr>
                <w:trHeight w:val="38"/>
                <w:jc w:val="center"/>
              </w:trPr>
              <w:tc>
                <w:tcPr>
                  <w:tcW w:w="1140" w:type="dxa"/>
                  <w:shd w:val="clear" w:color="auto" w:fill="auto"/>
                  <w:vAlign w:val="center"/>
                </w:tcPr>
                <w:p w14:paraId="44A50477" w14:textId="77777777" w:rsidR="005C4BF5" w:rsidRPr="002921C0" w:rsidRDefault="005C4BF5" w:rsidP="00B22C31">
                  <w:pPr>
                    <w:jc w:val="center"/>
                    <w:rPr>
                      <w:sz w:val="20"/>
                      <w:szCs w:val="20"/>
                    </w:rPr>
                  </w:pPr>
                  <w:r w:rsidRPr="003E1F96">
                    <w:rPr>
                      <w:sz w:val="20"/>
                      <w:szCs w:val="20"/>
                    </w:rPr>
                    <w:t>125</w:t>
                  </w:r>
                </w:p>
              </w:tc>
              <w:tc>
                <w:tcPr>
                  <w:tcW w:w="1670" w:type="dxa"/>
                  <w:shd w:val="clear" w:color="auto" w:fill="auto"/>
                  <w:vAlign w:val="center"/>
                </w:tcPr>
                <w:p w14:paraId="09A92300" w14:textId="77777777" w:rsidR="005C4BF5" w:rsidRPr="002921C0" w:rsidRDefault="005C4BF5" w:rsidP="00B22C31">
                  <w:pPr>
                    <w:jc w:val="center"/>
                    <w:rPr>
                      <w:sz w:val="20"/>
                      <w:szCs w:val="20"/>
                    </w:rPr>
                  </w:pPr>
                  <w:r w:rsidRPr="003E1F96">
                    <w:rPr>
                      <w:sz w:val="20"/>
                      <w:szCs w:val="20"/>
                    </w:rPr>
                    <w:t>962746.43</w:t>
                  </w:r>
                </w:p>
              </w:tc>
              <w:tc>
                <w:tcPr>
                  <w:tcW w:w="1772" w:type="dxa"/>
                  <w:shd w:val="clear" w:color="auto" w:fill="auto"/>
                  <w:vAlign w:val="center"/>
                </w:tcPr>
                <w:p w14:paraId="38B05B57" w14:textId="77777777" w:rsidR="005C4BF5" w:rsidRPr="002921C0" w:rsidRDefault="005C4BF5" w:rsidP="00B22C31">
                  <w:pPr>
                    <w:jc w:val="center"/>
                    <w:rPr>
                      <w:sz w:val="20"/>
                      <w:szCs w:val="20"/>
                    </w:rPr>
                  </w:pPr>
                  <w:r w:rsidRPr="003E1F96">
                    <w:rPr>
                      <w:sz w:val="20"/>
                      <w:szCs w:val="20"/>
                    </w:rPr>
                    <w:t>3530825.21</w:t>
                  </w:r>
                </w:p>
              </w:tc>
            </w:tr>
            <w:tr w:rsidR="005C4BF5" w:rsidRPr="002921C0" w14:paraId="1F1B54DA" w14:textId="77777777" w:rsidTr="00B22C31">
              <w:trPr>
                <w:trHeight w:val="38"/>
                <w:jc w:val="center"/>
              </w:trPr>
              <w:tc>
                <w:tcPr>
                  <w:tcW w:w="1140" w:type="dxa"/>
                  <w:shd w:val="clear" w:color="auto" w:fill="auto"/>
                  <w:vAlign w:val="center"/>
                </w:tcPr>
                <w:p w14:paraId="666AAABF" w14:textId="77777777" w:rsidR="005C4BF5" w:rsidRPr="002921C0" w:rsidRDefault="005C4BF5" w:rsidP="00B22C31">
                  <w:pPr>
                    <w:jc w:val="center"/>
                    <w:rPr>
                      <w:sz w:val="20"/>
                      <w:szCs w:val="20"/>
                    </w:rPr>
                  </w:pPr>
                  <w:r w:rsidRPr="003E1F96">
                    <w:rPr>
                      <w:sz w:val="20"/>
                      <w:szCs w:val="20"/>
                    </w:rPr>
                    <w:t>126</w:t>
                  </w:r>
                </w:p>
              </w:tc>
              <w:tc>
                <w:tcPr>
                  <w:tcW w:w="1670" w:type="dxa"/>
                  <w:shd w:val="clear" w:color="auto" w:fill="auto"/>
                  <w:vAlign w:val="center"/>
                </w:tcPr>
                <w:p w14:paraId="25255707" w14:textId="77777777" w:rsidR="005C4BF5" w:rsidRPr="002921C0" w:rsidRDefault="005C4BF5" w:rsidP="00B22C31">
                  <w:pPr>
                    <w:jc w:val="center"/>
                    <w:rPr>
                      <w:sz w:val="20"/>
                      <w:szCs w:val="20"/>
                    </w:rPr>
                  </w:pPr>
                  <w:r w:rsidRPr="003E1F96">
                    <w:rPr>
                      <w:sz w:val="20"/>
                      <w:szCs w:val="20"/>
                    </w:rPr>
                    <w:t>962744.26</w:t>
                  </w:r>
                </w:p>
              </w:tc>
              <w:tc>
                <w:tcPr>
                  <w:tcW w:w="1772" w:type="dxa"/>
                  <w:shd w:val="clear" w:color="auto" w:fill="auto"/>
                  <w:vAlign w:val="center"/>
                </w:tcPr>
                <w:p w14:paraId="248861C4" w14:textId="77777777" w:rsidR="005C4BF5" w:rsidRPr="002921C0" w:rsidRDefault="005C4BF5" w:rsidP="00B22C31">
                  <w:pPr>
                    <w:jc w:val="center"/>
                    <w:rPr>
                      <w:sz w:val="20"/>
                      <w:szCs w:val="20"/>
                    </w:rPr>
                  </w:pPr>
                  <w:r w:rsidRPr="003E1F96">
                    <w:rPr>
                      <w:sz w:val="20"/>
                      <w:szCs w:val="20"/>
                    </w:rPr>
                    <w:t>3530830.65</w:t>
                  </w:r>
                </w:p>
              </w:tc>
            </w:tr>
            <w:tr w:rsidR="005C4BF5" w:rsidRPr="002921C0" w14:paraId="68CF2A07" w14:textId="77777777" w:rsidTr="00B22C31">
              <w:trPr>
                <w:trHeight w:val="38"/>
                <w:jc w:val="center"/>
              </w:trPr>
              <w:tc>
                <w:tcPr>
                  <w:tcW w:w="1140" w:type="dxa"/>
                  <w:shd w:val="clear" w:color="auto" w:fill="auto"/>
                  <w:vAlign w:val="center"/>
                </w:tcPr>
                <w:p w14:paraId="7692EEF5" w14:textId="77777777" w:rsidR="005C4BF5" w:rsidRPr="002921C0" w:rsidRDefault="005C4BF5" w:rsidP="00B22C31">
                  <w:pPr>
                    <w:jc w:val="center"/>
                    <w:rPr>
                      <w:sz w:val="20"/>
                      <w:szCs w:val="20"/>
                    </w:rPr>
                  </w:pPr>
                  <w:r w:rsidRPr="003E1F96">
                    <w:rPr>
                      <w:sz w:val="20"/>
                      <w:szCs w:val="20"/>
                    </w:rPr>
                    <w:t>127</w:t>
                  </w:r>
                </w:p>
              </w:tc>
              <w:tc>
                <w:tcPr>
                  <w:tcW w:w="1670" w:type="dxa"/>
                  <w:shd w:val="clear" w:color="auto" w:fill="auto"/>
                  <w:vAlign w:val="center"/>
                </w:tcPr>
                <w:p w14:paraId="7DE61CF1" w14:textId="77777777" w:rsidR="005C4BF5" w:rsidRPr="002921C0" w:rsidRDefault="005C4BF5" w:rsidP="00B22C31">
                  <w:pPr>
                    <w:jc w:val="center"/>
                    <w:rPr>
                      <w:sz w:val="20"/>
                      <w:szCs w:val="20"/>
                    </w:rPr>
                  </w:pPr>
                  <w:r w:rsidRPr="003E1F96">
                    <w:rPr>
                      <w:sz w:val="20"/>
                      <w:szCs w:val="20"/>
                    </w:rPr>
                    <w:t>962743.32</w:t>
                  </w:r>
                </w:p>
              </w:tc>
              <w:tc>
                <w:tcPr>
                  <w:tcW w:w="1772" w:type="dxa"/>
                  <w:shd w:val="clear" w:color="auto" w:fill="auto"/>
                  <w:vAlign w:val="center"/>
                </w:tcPr>
                <w:p w14:paraId="7FF15823" w14:textId="77777777" w:rsidR="005C4BF5" w:rsidRPr="002921C0" w:rsidRDefault="005C4BF5" w:rsidP="00B22C31">
                  <w:pPr>
                    <w:jc w:val="center"/>
                    <w:rPr>
                      <w:sz w:val="20"/>
                      <w:szCs w:val="20"/>
                    </w:rPr>
                  </w:pPr>
                  <w:r w:rsidRPr="003E1F96">
                    <w:rPr>
                      <w:sz w:val="20"/>
                      <w:szCs w:val="20"/>
                    </w:rPr>
                    <w:t>3530830.28</w:t>
                  </w:r>
                </w:p>
              </w:tc>
            </w:tr>
            <w:tr w:rsidR="005C4BF5" w:rsidRPr="002921C0" w14:paraId="7ABA0E07" w14:textId="77777777" w:rsidTr="00B22C31">
              <w:trPr>
                <w:trHeight w:val="38"/>
                <w:jc w:val="center"/>
              </w:trPr>
              <w:tc>
                <w:tcPr>
                  <w:tcW w:w="1140" w:type="dxa"/>
                  <w:shd w:val="clear" w:color="auto" w:fill="auto"/>
                  <w:vAlign w:val="center"/>
                </w:tcPr>
                <w:p w14:paraId="6E8C3D5C" w14:textId="77777777" w:rsidR="005C4BF5" w:rsidRPr="002921C0" w:rsidRDefault="005C4BF5" w:rsidP="00B22C31">
                  <w:pPr>
                    <w:jc w:val="center"/>
                    <w:rPr>
                      <w:sz w:val="20"/>
                      <w:szCs w:val="20"/>
                    </w:rPr>
                  </w:pPr>
                  <w:r w:rsidRPr="003E1F96">
                    <w:rPr>
                      <w:sz w:val="20"/>
                      <w:szCs w:val="20"/>
                    </w:rPr>
                    <w:t>128</w:t>
                  </w:r>
                </w:p>
              </w:tc>
              <w:tc>
                <w:tcPr>
                  <w:tcW w:w="1670" w:type="dxa"/>
                  <w:shd w:val="clear" w:color="auto" w:fill="auto"/>
                  <w:vAlign w:val="center"/>
                </w:tcPr>
                <w:p w14:paraId="151AE511" w14:textId="77777777" w:rsidR="005C4BF5" w:rsidRPr="002921C0" w:rsidRDefault="005C4BF5" w:rsidP="00B22C31">
                  <w:pPr>
                    <w:jc w:val="center"/>
                    <w:rPr>
                      <w:sz w:val="20"/>
                      <w:szCs w:val="20"/>
                    </w:rPr>
                  </w:pPr>
                  <w:r w:rsidRPr="003E1F96">
                    <w:rPr>
                      <w:sz w:val="20"/>
                      <w:szCs w:val="20"/>
                    </w:rPr>
                    <w:t>962745.5</w:t>
                  </w:r>
                </w:p>
              </w:tc>
              <w:tc>
                <w:tcPr>
                  <w:tcW w:w="1772" w:type="dxa"/>
                  <w:shd w:val="clear" w:color="auto" w:fill="auto"/>
                  <w:vAlign w:val="center"/>
                </w:tcPr>
                <w:p w14:paraId="43D26D5B" w14:textId="77777777" w:rsidR="005C4BF5" w:rsidRPr="002921C0" w:rsidRDefault="005C4BF5" w:rsidP="00B22C31">
                  <w:pPr>
                    <w:jc w:val="center"/>
                    <w:rPr>
                      <w:sz w:val="20"/>
                      <w:szCs w:val="20"/>
                    </w:rPr>
                  </w:pPr>
                  <w:r w:rsidRPr="003E1F96">
                    <w:rPr>
                      <w:sz w:val="20"/>
                      <w:szCs w:val="20"/>
                    </w:rPr>
                    <w:t>3530824.83</w:t>
                  </w:r>
                </w:p>
              </w:tc>
            </w:tr>
            <w:tr w:rsidR="005C4BF5" w:rsidRPr="002921C0" w14:paraId="271DCD9F" w14:textId="77777777" w:rsidTr="00B22C31">
              <w:trPr>
                <w:trHeight w:val="38"/>
                <w:jc w:val="center"/>
              </w:trPr>
              <w:tc>
                <w:tcPr>
                  <w:tcW w:w="1140" w:type="dxa"/>
                  <w:shd w:val="clear" w:color="auto" w:fill="auto"/>
                  <w:vAlign w:val="center"/>
                </w:tcPr>
                <w:p w14:paraId="4EB917CE" w14:textId="77777777" w:rsidR="005C4BF5" w:rsidRPr="002921C0" w:rsidRDefault="005C4BF5" w:rsidP="00B22C31">
                  <w:pPr>
                    <w:jc w:val="center"/>
                    <w:rPr>
                      <w:sz w:val="20"/>
                      <w:szCs w:val="20"/>
                    </w:rPr>
                  </w:pPr>
                  <w:r w:rsidRPr="003E1F96">
                    <w:rPr>
                      <w:sz w:val="20"/>
                      <w:szCs w:val="20"/>
                    </w:rPr>
                    <w:t>125</w:t>
                  </w:r>
                </w:p>
              </w:tc>
              <w:tc>
                <w:tcPr>
                  <w:tcW w:w="1670" w:type="dxa"/>
                  <w:shd w:val="clear" w:color="auto" w:fill="auto"/>
                  <w:vAlign w:val="center"/>
                </w:tcPr>
                <w:p w14:paraId="2DD31E04" w14:textId="77777777" w:rsidR="005C4BF5" w:rsidRPr="002921C0" w:rsidRDefault="005C4BF5" w:rsidP="00B22C31">
                  <w:pPr>
                    <w:jc w:val="center"/>
                    <w:rPr>
                      <w:sz w:val="20"/>
                      <w:szCs w:val="20"/>
                    </w:rPr>
                  </w:pPr>
                  <w:r w:rsidRPr="003E1F96">
                    <w:rPr>
                      <w:sz w:val="20"/>
                      <w:szCs w:val="20"/>
                    </w:rPr>
                    <w:t>962746.43</w:t>
                  </w:r>
                </w:p>
              </w:tc>
              <w:tc>
                <w:tcPr>
                  <w:tcW w:w="1772" w:type="dxa"/>
                  <w:shd w:val="clear" w:color="auto" w:fill="auto"/>
                  <w:vAlign w:val="center"/>
                </w:tcPr>
                <w:p w14:paraId="173353AD" w14:textId="77777777" w:rsidR="005C4BF5" w:rsidRPr="002921C0" w:rsidRDefault="005C4BF5" w:rsidP="00B22C31">
                  <w:pPr>
                    <w:jc w:val="center"/>
                    <w:rPr>
                      <w:sz w:val="20"/>
                      <w:szCs w:val="20"/>
                    </w:rPr>
                  </w:pPr>
                  <w:r w:rsidRPr="003E1F96">
                    <w:rPr>
                      <w:sz w:val="20"/>
                      <w:szCs w:val="20"/>
                    </w:rPr>
                    <w:t>3530825.21</w:t>
                  </w:r>
                </w:p>
              </w:tc>
            </w:tr>
            <w:tr w:rsidR="005C4BF5" w:rsidRPr="002921C0" w14:paraId="0D6612DC" w14:textId="77777777" w:rsidTr="00B22C31">
              <w:trPr>
                <w:trHeight w:val="38"/>
                <w:jc w:val="center"/>
              </w:trPr>
              <w:tc>
                <w:tcPr>
                  <w:tcW w:w="4582" w:type="dxa"/>
                  <w:gridSpan w:val="3"/>
                  <w:shd w:val="clear" w:color="auto" w:fill="auto"/>
                  <w:vAlign w:val="center"/>
                </w:tcPr>
                <w:p w14:paraId="3D6601F6" w14:textId="77777777" w:rsidR="005C4BF5" w:rsidRPr="002921C0" w:rsidRDefault="005C4BF5" w:rsidP="00B22C31">
                  <w:pPr>
                    <w:jc w:val="center"/>
                    <w:rPr>
                      <w:sz w:val="20"/>
                      <w:szCs w:val="20"/>
                    </w:rPr>
                  </w:pPr>
                  <w:r>
                    <w:rPr>
                      <w:sz w:val="20"/>
                      <w:szCs w:val="20"/>
                    </w:rPr>
                    <w:t>Контур 33</w:t>
                  </w:r>
                </w:p>
              </w:tc>
            </w:tr>
            <w:tr w:rsidR="005C4BF5" w:rsidRPr="002921C0" w14:paraId="449CFC53" w14:textId="77777777" w:rsidTr="00B22C31">
              <w:trPr>
                <w:trHeight w:val="38"/>
                <w:jc w:val="center"/>
              </w:trPr>
              <w:tc>
                <w:tcPr>
                  <w:tcW w:w="1140" w:type="dxa"/>
                  <w:shd w:val="clear" w:color="auto" w:fill="auto"/>
                  <w:vAlign w:val="center"/>
                </w:tcPr>
                <w:p w14:paraId="1FEE4942" w14:textId="77777777" w:rsidR="005C4BF5" w:rsidRPr="002921C0" w:rsidRDefault="005C4BF5" w:rsidP="00B22C31">
                  <w:pPr>
                    <w:jc w:val="center"/>
                    <w:rPr>
                      <w:sz w:val="20"/>
                      <w:szCs w:val="20"/>
                    </w:rPr>
                  </w:pPr>
                  <w:r w:rsidRPr="003E1F96">
                    <w:rPr>
                      <w:sz w:val="20"/>
                      <w:szCs w:val="20"/>
                    </w:rPr>
                    <w:t>129</w:t>
                  </w:r>
                </w:p>
              </w:tc>
              <w:tc>
                <w:tcPr>
                  <w:tcW w:w="1670" w:type="dxa"/>
                  <w:shd w:val="clear" w:color="auto" w:fill="auto"/>
                  <w:vAlign w:val="center"/>
                </w:tcPr>
                <w:p w14:paraId="137D1975" w14:textId="77777777" w:rsidR="005C4BF5" w:rsidRPr="002921C0" w:rsidRDefault="005C4BF5" w:rsidP="00B22C31">
                  <w:pPr>
                    <w:jc w:val="center"/>
                    <w:rPr>
                      <w:sz w:val="20"/>
                      <w:szCs w:val="20"/>
                    </w:rPr>
                  </w:pPr>
                  <w:r w:rsidRPr="003E1F96">
                    <w:rPr>
                      <w:sz w:val="20"/>
                      <w:szCs w:val="20"/>
                    </w:rPr>
                    <w:t>963264.1</w:t>
                  </w:r>
                </w:p>
              </w:tc>
              <w:tc>
                <w:tcPr>
                  <w:tcW w:w="1772" w:type="dxa"/>
                  <w:shd w:val="clear" w:color="auto" w:fill="auto"/>
                  <w:vAlign w:val="center"/>
                </w:tcPr>
                <w:p w14:paraId="414664FC" w14:textId="77777777" w:rsidR="005C4BF5" w:rsidRPr="002921C0" w:rsidRDefault="005C4BF5" w:rsidP="00B22C31">
                  <w:pPr>
                    <w:jc w:val="center"/>
                    <w:rPr>
                      <w:sz w:val="20"/>
                      <w:szCs w:val="20"/>
                    </w:rPr>
                  </w:pPr>
                  <w:r w:rsidRPr="003E1F96">
                    <w:rPr>
                      <w:sz w:val="20"/>
                      <w:szCs w:val="20"/>
                    </w:rPr>
                    <w:t>3530862.24</w:t>
                  </w:r>
                </w:p>
              </w:tc>
            </w:tr>
            <w:tr w:rsidR="005C4BF5" w:rsidRPr="002921C0" w14:paraId="372F098C" w14:textId="77777777" w:rsidTr="00B22C31">
              <w:trPr>
                <w:trHeight w:val="38"/>
                <w:jc w:val="center"/>
              </w:trPr>
              <w:tc>
                <w:tcPr>
                  <w:tcW w:w="1140" w:type="dxa"/>
                  <w:shd w:val="clear" w:color="auto" w:fill="auto"/>
                  <w:vAlign w:val="center"/>
                </w:tcPr>
                <w:p w14:paraId="5588E1C1" w14:textId="77777777" w:rsidR="005C4BF5" w:rsidRPr="002921C0" w:rsidRDefault="005C4BF5" w:rsidP="00B22C31">
                  <w:pPr>
                    <w:jc w:val="center"/>
                    <w:rPr>
                      <w:sz w:val="20"/>
                      <w:szCs w:val="20"/>
                    </w:rPr>
                  </w:pPr>
                  <w:r w:rsidRPr="003E1F96">
                    <w:rPr>
                      <w:sz w:val="20"/>
                      <w:szCs w:val="20"/>
                    </w:rPr>
                    <w:t>130</w:t>
                  </w:r>
                </w:p>
              </w:tc>
              <w:tc>
                <w:tcPr>
                  <w:tcW w:w="1670" w:type="dxa"/>
                  <w:shd w:val="clear" w:color="auto" w:fill="auto"/>
                  <w:vAlign w:val="center"/>
                </w:tcPr>
                <w:p w14:paraId="7F498EA3" w14:textId="77777777" w:rsidR="005C4BF5" w:rsidRPr="002921C0" w:rsidRDefault="005C4BF5" w:rsidP="00B22C31">
                  <w:pPr>
                    <w:jc w:val="center"/>
                    <w:rPr>
                      <w:sz w:val="20"/>
                      <w:szCs w:val="20"/>
                    </w:rPr>
                  </w:pPr>
                  <w:r w:rsidRPr="003E1F96">
                    <w:rPr>
                      <w:sz w:val="20"/>
                      <w:szCs w:val="20"/>
                    </w:rPr>
                    <w:t>963262.66</w:t>
                  </w:r>
                </w:p>
              </w:tc>
              <w:tc>
                <w:tcPr>
                  <w:tcW w:w="1772" w:type="dxa"/>
                  <w:shd w:val="clear" w:color="auto" w:fill="auto"/>
                  <w:vAlign w:val="center"/>
                </w:tcPr>
                <w:p w14:paraId="43F20823" w14:textId="77777777" w:rsidR="005C4BF5" w:rsidRPr="002921C0" w:rsidRDefault="005C4BF5" w:rsidP="00B22C31">
                  <w:pPr>
                    <w:jc w:val="center"/>
                    <w:rPr>
                      <w:sz w:val="20"/>
                      <w:szCs w:val="20"/>
                    </w:rPr>
                  </w:pPr>
                  <w:r w:rsidRPr="003E1F96">
                    <w:rPr>
                      <w:sz w:val="20"/>
                      <w:szCs w:val="20"/>
                    </w:rPr>
                    <w:t>3530865.77</w:t>
                  </w:r>
                </w:p>
              </w:tc>
            </w:tr>
            <w:tr w:rsidR="005C4BF5" w:rsidRPr="002921C0" w14:paraId="5B11D8E8" w14:textId="77777777" w:rsidTr="00B22C31">
              <w:trPr>
                <w:trHeight w:val="38"/>
                <w:jc w:val="center"/>
              </w:trPr>
              <w:tc>
                <w:tcPr>
                  <w:tcW w:w="1140" w:type="dxa"/>
                  <w:shd w:val="clear" w:color="auto" w:fill="auto"/>
                  <w:vAlign w:val="center"/>
                </w:tcPr>
                <w:p w14:paraId="228E09BE" w14:textId="77777777" w:rsidR="005C4BF5" w:rsidRPr="002921C0" w:rsidRDefault="005C4BF5" w:rsidP="00B22C31">
                  <w:pPr>
                    <w:jc w:val="center"/>
                    <w:rPr>
                      <w:sz w:val="20"/>
                      <w:szCs w:val="20"/>
                    </w:rPr>
                  </w:pPr>
                  <w:r w:rsidRPr="003E1F96">
                    <w:rPr>
                      <w:sz w:val="20"/>
                      <w:szCs w:val="20"/>
                    </w:rPr>
                    <w:t>131</w:t>
                  </w:r>
                </w:p>
              </w:tc>
              <w:tc>
                <w:tcPr>
                  <w:tcW w:w="1670" w:type="dxa"/>
                  <w:shd w:val="clear" w:color="auto" w:fill="auto"/>
                  <w:vAlign w:val="center"/>
                </w:tcPr>
                <w:p w14:paraId="3E18753F" w14:textId="77777777" w:rsidR="005C4BF5" w:rsidRPr="002921C0" w:rsidRDefault="005C4BF5" w:rsidP="00B22C31">
                  <w:pPr>
                    <w:jc w:val="center"/>
                    <w:rPr>
                      <w:sz w:val="20"/>
                      <w:szCs w:val="20"/>
                    </w:rPr>
                  </w:pPr>
                  <w:r w:rsidRPr="003E1F96">
                    <w:rPr>
                      <w:sz w:val="20"/>
                      <w:szCs w:val="20"/>
                    </w:rPr>
                    <w:t>963259.05</w:t>
                  </w:r>
                </w:p>
              </w:tc>
              <w:tc>
                <w:tcPr>
                  <w:tcW w:w="1772" w:type="dxa"/>
                  <w:shd w:val="clear" w:color="auto" w:fill="auto"/>
                  <w:vAlign w:val="center"/>
                </w:tcPr>
                <w:p w14:paraId="4B56C6B5" w14:textId="77777777" w:rsidR="005C4BF5" w:rsidRPr="002921C0" w:rsidRDefault="005C4BF5" w:rsidP="00B22C31">
                  <w:pPr>
                    <w:jc w:val="center"/>
                    <w:rPr>
                      <w:sz w:val="20"/>
                      <w:szCs w:val="20"/>
                    </w:rPr>
                  </w:pPr>
                  <w:r w:rsidRPr="003E1F96">
                    <w:rPr>
                      <w:sz w:val="20"/>
                      <w:szCs w:val="20"/>
                    </w:rPr>
                    <w:t>3530864.35</w:t>
                  </w:r>
                </w:p>
              </w:tc>
            </w:tr>
            <w:tr w:rsidR="005C4BF5" w:rsidRPr="002921C0" w14:paraId="19FBA579" w14:textId="77777777" w:rsidTr="00B22C31">
              <w:trPr>
                <w:trHeight w:val="38"/>
                <w:jc w:val="center"/>
              </w:trPr>
              <w:tc>
                <w:tcPr>
                  <w:tcW w:w="1140" w:type="dxa"/>
                  <w:shd w:val="clear" w:color="auto" w:fill="auto"/>
                  <w:vAlign w:val="center"/>
                </w:tcPr>
                <w:p w14:paraId="56BB1D3D" w14:textId="77777777" w:rsidR="005C4BF5" w:rsidRPr="002921C0" w:rsidRDefault="005C4BF5" w:rsidP="00B22C31">
                  <w:pPr>
                    <w:jc w:val="center"/>
                    <w:rPr>
                      <w:sz w:val="20"/>
                      <w:szCs w:val="20"/>
                    </w:rPr>
                  </w:pPr>
                  <w:r w:rsidRPr="003E1F96">
                    <w:rPr>
                      <w:sz w:val="20"/>
                      <w:szCs w:val="20"/>
                    </w:rPr>
                    <w:t>132</w:t>
                  </w:r>
                </w:p>
              </w:tc>
              <w:tc>
                <w:tcPr>
                  <w:tcW w:w="1670" w:type="dxa"/>
                  <w:shd w:val="clear" w:color="auto" w:fill="auto"/>
                  <w:vAlign w:val="center"/>
                </w:tcPr>
                <w:p w14:paraId="635D88A5" w14:textId="77777777" w:rsidR="005C4BF5" w:rsidRPr="002921C0" w:rsidRDefault="005C4BF5" w:rsidP="00B22C31">
                  <w:pPr>
                    <w:jc w:val="center"/>
                    <w:rPr>
                      <w:sz w:val="20"/>
                      <w:szCs w:val="20"/>
                    </w:rPr>
                  </w:pPr>
                  <w:r w:rsidRPr="003E1F96">
                    <w:rPr>
                      <w:sz w:val="20"/>
                      <w:szCs w:val="20"/>
                    </w:rPr>
                    <w:t>963260.48</w:t>
                  </w:r>
                </w:p>
              </w:tc>
              <w:tc>
                <w:tcPr>
                  <w:tcW w:w="1772" w:type="dxa"/>
                  <w:shd w:val="clear" w:color="auto" w:fill="auto"/>
                  <w:vAlign w:val="center"/>
                </w:tcPr>
                <w:p w14:paraId="165019D4" w14:textId="77777777" w:rsidR="005C4BF5" w:rsidRPr="002921C0" w:rsidRDefault="005C4BF5" w:rsidP="00B22C31">
                  <w:pPr>
                    <w:jc w:val="center"/>
                    <w:rPr>
                      <w:sz w:val="20"/>
                      <w:szCs w:val="20"/>
                    </w:rPr>
                  </w:pPr>
                  <w:r w:rsidRPr="003E1F96">
                    <w:rPr>
                      <w:sz w:val="20"/>
                      <w:szCs w:val="20"/>
                    </w:rPr>
                    <w:t>3530860.82</w:t>
                  </w:r>
                </w:p>
              </w:tc>
            </w:tr>
            <w:tr w:rsidR="005C4BF5" w:rsidRPr="002921C0" w14:paraId="146DBAA6" w14:textId="77777777" w:rsidTr="00B22C31">
              <w:trPr>
                <w:trHeight w:val="38"/>
                <w:jc w:val="center"/>
              </w:trPr>
              <w:tc>
                <w:tcPr>
                  <w:tcW w:w="1140" w:type="dxa"/>
                  <w:shd w:val="clear" w:color="auto" w:fill="auto"/>
                  <w:vAlign w:val="center"/>
                </w:tcPr>
                <w:p w14:paraId="6607C30F" w14:textId="77777777" w:rsidR="005C4BF5" w:rsidRPr="002921C0" w:rsidRDefault="005C4BF5" w:rsidP="00B22C31">
                  <w:pPr>
                    <w:jc w:val="center"/>
                    <w:rPr>
                      <w:sz w:val="20"/>
                      <w:szCs w:val="20"/>
                    </w:rPr>
                  </w:pPr>
                  <w:r w:rsidRPr="003E1F96">
                    <w:rPr>
                      <w:sz w:val="20"/>
                      <w:szCs w:val="20"/>
                    </w:rPr>
                    <w:t>129</w:t>
                  </w:r>
                </w:p>
              </w:tc>
              <w:tc>
                <w:tcPr>
                  <w:tcW w:w="1670" w:type="dxa"/>
                  <w:shd w:val="clear" w:color="auto" w:fill="auto"/>
                  <w:vAlign w:val="center"/>
                </w:tcPr>
                <w:p w14:paraId="52D307D1" w14:textId="77777777" w:rsidR="005C4BF5" w:rsidRPr="002921C0" w:rsidRDefault="005C4BF5" w:rsidP="00B22C31">
                  <w:pPr>
                    <w:jc w:val="center"/>
                    <w:rPr>
                      <w:sz w:val="20"/>
                      <w:szCs w:val="20"/>
                    </w:rPr>
                  </w:pPr>
                  <w:r w:rsidRPr="003E1F96">
                    <w:rPr>
                      <w:sz w:val="20"/>
                      <w:szCs w:val="20"/>
                    </w:rPr>
                    <w:t>963264.1</w:t>
                  </w:r>
                </w:p>
              </w:tc>
              <w:tc>
                <w:tcPr>
                  <w:tcW w:w="1772" w:type="dxa"/>
                  <w:shd w:val="clear" w:color="auto" w:fill="auto"/>
                  <w:vAlign w:val="center"/>
                </w:tcPr>
                <w:p w14:paraId="04DFAFF3" w14:textId="77777777" w:rsidR="005C4BF5" w:rsidRPr="002921C0" w:rsidRDefault="005C4BF5" w:rsidP="00B22C31">
                  <w:pPr>
                    <w:jc w:val="center"/>
                    <w:rPr>
                      <w:sz w:val="20"/>
                      <w:szCs w:val="20"/>
                    </w:rPr>
                  </w:pPr>
                  <w:r w:rsidRPr="003E1F96">
                    <w:rPr>
                      <w:sz w:val="20"/>
                      <w:szCs w:val="20"/>
                    </w:rPr>
                    <w:t>3530862.24</w:t>
                  </w:r>
                </w:p>
              </w:tc>
            </w:tr>
          </w:tbl>
          <w:p w14:paraId="509E1CB7" w14:textId="77777777" w:rsidR="005C4BF5" w:rsidRPr="002921C0" w:rsidRDefault="005C4BF5" w:rsidP="00B22C31">
            <w:pPr>
              <w:jc w:val="center"/>
              <w:rPr>
                <w:sz w:val="20"/>
                <w:szCs w:val="20"/>
              </w:rPr>
            </w:pPr>
            <w:r w:rsidRPr="002921C0">
              <w:rPr>
                <w:sz w:val="20"/>
                <w:szCs w:val="20"/>
              </w:rPr>
              <w:t>86:20:</w:t>
            </w:r>
            <w:r w:rsidRPr="003E1F96">
              <w:rPr>
                <w:sz w:val="20"/>
                <w:szCs w:val="20"/>
              </w:rPr>
              <w:t xml:space="preserve"> 0000074</w:t>
            </w:r>
            <w:r w:rsidRPr="002921C0">
              <w:rPr>
                <w:sz w:val="20"/>
                <w:szCs w:val="20"/>
              </w:rPr>
              <w:t>:</w:t>
            </w:r>
            <w:r>
              <w:rPr>
                <w:sz w:val="20"/>
                <w:szCs w:val="20"/>
              </w:rPr>
              <w:t>38</w:t>
            </w:r>
          </w:p>
          <w:p w14:paraId="5CC06AFA" w14:textId="77777777" w:rsidR="005C4BF5" w:rsidRDefault="005C4BF5" w:rsidP="00B22C31">
            <w:pPr>
              <w:jc w:val="center"/>
              <w:rPr>
                <w:sz w:val="20"/>
                <w:szCs w:val="20"/>
              </w:rPr>
            </w:pPr>
            <w:r>
              <w:rPr>
                <w:sz w:val="20"/>
                <w:szCs w:val="20"/>
              </w:rPr>
              <w:t xml:space="preserve">Площадь – </w:t>
            </w:r>
            <w:r w:rsidRPr="003963EB">
              <w:rPr>
                <w:sz w:val="20"/>
                <w:szCs w:val="20"/>
              </w:rPr>
              <w:t>5</w:t>
            </w:r>
            <w:r>
              <w:rPr>
                <w:sz w:val="20"/>
                <w:szCs w:val="20"/>
              </w:rPr>
              <w:t xml:space="preserve">4 </w:t>
            </w:r>
            <w:r w:rsidRPr="002921C0">
              <w:rPr>
                <w:sz w:val="20"/>
                <w:szCs w:val="20"/>
              </w:rPr>
              <w:t>м2</w:t>
            </w:r>
          </w:p>
          <w:p w14:paraId="5CD4D222" w14:textId="77777777" w:rsidR="005C4BF5" w:rsidRPr="002921C0" w:rsidRDefault="005C4BF5" w:rsidP="00B22C31">
            <w:pPr>
              <w:jc w:val="center"/>
              <w:rPr>
                <w:sz w:val="20"/>
                <w:szCs w:val="20"/>
              </w:rPr>
            </w:pPr>
            <w:r>
              <w:rPr>
                <w:sz w:val="20"/>
                <w:szCs w:val="20"/>
              </w:rPr>
              <w:t>Коммунальное обслуживание (3.1)</w:t>
            </w:r>
          </w:p>
          <w:tbl>
            <w:tblPr>
              <w:tblStyle w:val="115"/>
              <w:tblW w:w="0" w:type="auto"/>
              <w:tblInd w:w="313" w:type="dxa"/>
              <w:tblLook w:val="04A0" w:firstRow="1" w:lastRow="0" w:firstColumn="1" w:lastColumn="0" w:noHBand="0" w:noVBand="1"/>
            </w:tblPr>
            <w:tblGrid>
              <w:gridCol w:w="1134"/>
              <w:gridCol w:w="1701"/>
              <w:gridCol w:w="1842"/>
            </w:tblGrid>
            <w:tr w:rsidR="005C4BF5" w:rsidRPr="002921C0" w14:paraId="5E1625D4" w14:textId="77777777" w:rsidTr="00B22C31">
              <w:tc>
                <w:tcPr>
                  <w:tcW w:w="1134" w:type="dxa"/>
                </w:tcPr>
                <w:p w14:paraId="6B8E4FF8" w14:textId="77777777" w:rsidR="005C4BF5" w:rsidRPr="002921C0" w:rsidRDefault="005C4BF5" w:rsidP="00B22C31">
                  <w:pPr>
                    <w:jc w:val="center"/>
                    <w:rPr>
                      <w:sz w:val="20"/>
                      <w:szCs w:val="20"/>
                    </w:rPr>
                  </w:pPr>
                  <w:r w:rsidRPr="002921C0">
                    <w:rPr>
                      <w:sz w:val="20"/>
                      <w:szCs w:val="20"/>
                    </w:rPr>
                    <w:t>№</w:t>
                  </w:r>
                </w:p>
              </w:tc>
              <w:tc>
                <w:tcPr>
                  <w:tcW w:w="1701" w:type="dxa"/>
                </w:tcPr>
                <w:p w14:paraId="4D9ED355" w14:textId="77777777" w:rsidR="005C4BF5" w:rsidRPr="002921C0" w:rsidRDefault="005C4BF5" w:rsidP="00B22C31">
                  <w:pPr>
                    <w:jc w:val="center"/>
                    <w:rPr>
                      <w:sz w:val="20"/>
                      <w:szCs w:val="20"/>
                    </w:rPr>
                  </w:pPr>
                  <w:r w:rsidRPr="002921C0">
                    <w:rPr>
                      <w:sz w:val="20"/>
                      <w:szCs w:val="20"/>
                    </w:rPr>
                    <w:t>X</w:t>
                  </w:r>
                </w:p>
              </w:tc>
              <w:tc>
                <w:tcPr>
                  <w:tcW w:w="1842" w:type="dxa"/>
                </w:tcPr>
                <w:p w14:paraId="611E2FA1" w14:textId="77777777" w:rsidR="005C4BF5" w:rsidRPr="002921C0" w:rsidRDefault="005C4BF5" w:rsidP="00B22C31">
                  <w:pPr>
                    <w:jc w:val="center"/>
                    <w:rPr>
                      <w:sz w:val="20"/>
                      <w:szCs w:val="20"/>
                    </w:rPr>
                  </w:pPr>
                  <w:r w:rsidRPr="002921C0">
                    <w:rPr>
                      <w:sz w:val="20"/>
                      <w:szCs w:val="20"/>
                    </w:rPr>
                    <w:t>Y</w:t>
                  </w:r>
                </w:p>
              </w:tc>
            </w:tr>
            <w:tr w:rsidR="005C4BF5" w:rsidRPr="002921C0" w14:paraId="6E994A12" w14:textId="77777777" w:rsidTr="00B22C31">
              <w:tc>
                <w:tcPr>
                  <w:tcW w:w="4677" w:type="dxa"/>
                  <w:gridSpan w:val="3"/>
                </w:tcPr>
                <w:p w14:paraId="12B616E7" w14:textId="77777777" w:rsidR="005C4BF5" w:rsidRPr="002921C0" w:rsidRDefault="005C4BF5" w:rsidP="00B22C31">
                  <w:pPr>
                    <w:jc w:val="center"/>
                    <w:rPr>
                      <w:sz w:val="20"/>
                      <w:szCs w:val="20"/>
                    </w:rPr>
                  </w:pPr>
                  <w:r w:rsidRPr="002921C0">
                    <w:rPr>
                      <w:sz w:val="20"/>
                      <w:szCs w:val="20"/>
                    </w:rPr>
                    <w:t>Контур 1</w:t>
                  </w:r>
                </w:p>
              </w:tc>
            </w:tr>
            <w:tr w:rsidR="005C4BF5" w:rsidRPr="002921C0" w14:paraId="493A71FF" w14:textId="77777777" w:rsidTr="00B22C31">
              <w:tc>
                <w:tcPr>
                  <w:tcW w:w="1134" w:type="dxa"/>
                  <w:vAlign w:val="center"/>
                </w:tcPr>
                <w:p w14:paraId="09BB908D" w14:textId="77777777" w:rsidR="005C4BF5" w:rsidRPr="002921C0" w:rsidRDefault="005C4BF5" w:rsidP="00B22C31">
                  <w:pPr>
                    <w:jc w:val="center"/>
                    <w:rPr>
                      <w:sz w:val="20"/>
                      <w:szCs w:val="20"/>
                    </w:rPr>
                  </w:pPr>
                  <w:r w:rsidRPr="003E1F96">
                    <w:rPr>
                      <w:sz w:val="20"/>
                      <w:szCs w:val="20"/>
                    </w:rPr>
                    <w:t>1</w:t>
                  </w:r>
                </w:p>
              </w:tc>
              <w:tc>
                <w:tcPr>
                  <w:tcW w:w="1701" w:type="dxa"/>
                  <w:vAlign w:val="center"/>
                </w:tcPr>
                <w:p w14:paraId="7BA51602" w14:textId="77777777" w:rsidR="005C4BF5" w:rsidRPr="002921C0" w:rsidRDefault="005C4BF5" w:rsidP="00B22C31">
                  <w:pPr>
                    <w:jc w:val="center"/>
                    <w:rPr>
                      <w:sz w:val="20"/>
                      <w:szCs w:val="20"/>
                    </w:rPr>
                  </w:pPr>
                  <w:r w:rsidRPr="003E1F96">
                    <w:rPr>
                      <w:sz w:val="20"/>
                      <w:szCs w:val="20"/>
                    </w:rPr>
                    <w:t>963841.41</w:t>
                  </w:r>
                </w:p>
              </w:tc>
              <w:tc>
                <w:tcPr>
                  <w:tcW w:w="1842" w:type="dxa"/>
                  <w:vAlign w:val="center"/>
                </w:tcPr>
                <w:p w14:paraId="074A520D" w14:textId="77777777" w:rsidR="005C4BF5" w:rsidRPr="002921C0" w:rsidRDefault="005C4BF5" w:rsidP="00B22C31">
                  <w:pPr>
                    <w:jc w:val="center"/>
                    <w:rPr>
                      <w:sz w:val="20"/>
                      <w:szCs w:val="20"/>
                    </w:rPr>
                  </w:pPr>
                  <w:r w:rsidRPr="003E1F96">
                    <w:rPr>
                      <w:sz w:val="20"/>
                      <w:szCs w:val="20"/>
                    </w:rPr>
                    <w:t>3530223.3</w:t>
                  </w:r>
                </w:p>
              </w:tc>
            </w:tr>
            <w:tr w:rsidR="005C4BF5" w:rsidRPr="002921C0" w14:paraId="73229E30" w14:textId="77777777" w:rsidTr="00B22C31">
              <w:tc>
                <w:tcPr>
                  <w:tcW w:w="1134" w:type="dxa"/>
                  <w:vAlign w:val="center"/>
                </w:tcPr>
                <w:p w14:paraId="62342318" w14:textId="77777777" w:rsidR="005C4BF5" w:rsidRPr="002921C0" w:rsidRDefault="005C4BF5" w:rsidP="00B22C31">
                  <w:pPr>
                    <w:jc w:val="center"/>
                    <w:rPr>
                      <w:sz w:val="20"/>
                      <w:szCs w:val="20"/>
                    </w:rPr>
                  </w:pPr>
                  <w:r w:rsidRPr="003E1F96">
                    <w:rPr>
                      <w:sz w:val="20"/>
                      <w:szCs w:val="20"/>
                    </w:rPr>
                    <w:t>2</w:t>
                  </w:r>
                </w:p>
              </w:tc>
              <w:tc>
                <w:tcPr>
                  <w:tcW w:w="1701" w:type="dxa"/>
                  <w:vAlign w:val="center"/>
                </w:tcPr>
                <w:p w14:paraId="0533394C" w14:textId="77777777" w:rsidR="005C4BF5" w:rsidRPr="002921C0" w:rsidRDefault="005C4BF5" w:rsidP="00B22C31">
                  <w:pPr>
                    <w:jc w:val="center"/>
                    <w:rPr>
                      <w:sz w:val="20"/>
                      <w:szCs w:val="20"/>
                    </w:rPr>
                  </w:pPr>
                  <w:r w:rsidRPr="003E1F96">
                    <w:rPr>
                      <w:sz w:val="20"/>
                      <w:szCs w:val="20"/>
                    </w:rPr>
                    <w:t>963838.67</w:t>
                  </w:r>
                </w:p>
              </w:tc>
              <w:tc>
                <w:tcPr>
                  <w:tcW w:w="1842" w:type="dxa"/>
                  <w:vAlign w:val="center"/>
                </w:tcPr>
                <w:p w14:paraId="1929C977" w14:textId="77777777" w:rsidR="005C4BF5" w:rsidRPr="002921C0" w:rsidRDefault="005C4BF5" w:rsidP="00B22C31">
                  <w:pPr>
                    <w:jc w:val="center"/>
                    <w:rPr>
                      <w:sz w:val="20"/>
                      <w:szCs w:val="20"/>
                    </w:rPr>
                  </w:pPr>
                  <w:r w:rsidRPr="003E1F96">
                    <w:rPr>
                      <w:sz w:val="20"/>
                      <w:szCs w:val="20"/>
                    </w:rPr>
                    <w:t>3530226.83</w:t>
                  </w:r>
                </w:p>
              </w:tc>
            </w:tr>
            <w:tr w:rsidR="005C4BF5" w:rsidRPr="002921C0" w14:paraId="1E73BB6E" w14:textId="77777777" w:rsidTr="00B22C31">
              <w:tc>
                <w:tcPr>
                  <w:tcW w:w="1134" w:type="dxa"/>
                  <w:vAlign w:val="center"/>
                </w:tcPr>
                <w:p w14:paraId="121B8DFA" w14:textId="77777777" w:rsidR="005C4BF5" w:rsidRPr="002921C0" w:rsidRDefault="005C4BF5" w:rsidP="00B22C31">
                  <w:pPr>
                    <w:jc w:val="center"/>
                    <w:rPr>
                      <w:sz w:val="20"/>
                      <w:szCs w:val="20"/>
                    </w:rPr>
                  </w:pPr>
                  <w:r w:rsidRPr="003E1F96">
                    <w:rPr>
                      <w:sz w:val="20"/>
                      <w:szCs w:val="20"/>
                    </w:rPr>
                    <w:t>3</w:t>
                  </w:r>
                </w:p>
              </w:tc>
              <w:tc>
                <w:tcPr>
                  <w:tcW w:w="1701" w:type="dxa"/>
                  <w:vAlign w:val="center"/>
                </w:tcPr>
                <w:p w14:paraId="46227115" w14:textId="77777777" w:rsidR="005C4BF5" w:rsidRPr="002921C0" w:rsidRDefault="005C4BF5" w:rsidP="00B22C31">
                  <w:pPr>
                    <w:jc w:val="center"/>
                    <w:rPr>
                      <w:sz w:val="20"/>
                      <w:szCs w:val="20"/>
                    </w:rPr>
                  </w:pPr>
                  <w:r w:rsidRPr="003E1F96">
                    <w:rPr>
                      <w:sz w:val="20"/>
                      <w:szCs w:val="20"/>
                    </w:rPr>
                    <w:t>963837.85</w:t>
                  </w:r>
                </w:p>
              </w:tc>
              <w:tc>
                <w:tcPr>
                  <w:tcW w:w="1842" w:type="dxa"/>
                  <w:vAlign w:val="center"/>
                </w:tcPr>
                <w:p w14:paraId="3259147D" w14:textId="77777777" w:rsidR="005C4BF5" w:rsidRPr="002921C0" w:rsidRDefault="005C4BF5" w:rsidP="00B22C31">
                  <w:pPr>
                    <w:jc w:val="center"/>
                    <w:rPr>
                      <w:sz w:val="20"/>
                      <w:szCs w:val="20"/>
                    </w:rPr>
                  </w:pPr>
                  <w:r w:rsidRPr="003E1F96">
                    <w:rPr>
                      <w:sz w:val="20"/>
                      <w:szCs w:val="20"/>
                    </w:rPr>
                    <w:t>3530226.26</w:t>
                  </w:r>
                </w:p>
              </w:tc>
            </w:tr>
            <w:tr w:rsidR="005C4BF5" w:rsidRPr="002921C0" w14:paraId="13429717" w14:textId="77777777" w:rsidTr="00B22C31">
              <w:tc>
                <w:tcPr>
                  <w:tcW w:w="1134" w:type="dxa"/>
                  <w:vAlign w:val="center"/>
                </w:tcPr>
                <w:p w14:paraId="58EA3164" w14:textId="77777777" w:rsidR="005C4BF5" w:rsidRPr="002921C0" w:rsidRDefault="005C4BF5" w:rsidP="00B22C31">
                  <w:pPr>
                    <w:jc w:val="center"/>
                    <w:rPr>
                      <w:sz w:val="20"/>
                      <w:szCs w:val="20"/>
                    </w:rPr>
                  </w:pPr>
                  <w:r w:rsidRPr="003E1F96">
                    <w:rPr>
                      <w:sz w:val="20"/>
                      <w:szCs w:val="20"/>
                    </w:rPr>
                    <w:t>4</w:t>
                  </w:r>
                </w:p>
              </w:tc>
              <w:tc>
                <w:tcPr>
                  <w:tcW w:w="1701" w:type="dxa"/>
                  <w:vAlign w:val="center"/>
                </w:tcPr>
                <w:p w14:paraId="2B75BFA4" w14:textId="77777777" w:rsidR="005C4BF5" w:rsidRPr="002921C0" w:rsidRDefault="005C4BF5" w:rsidP="00B22C31">
                  <w:pPr>
                    <w:jc w:val="center"/>
                    <w:rPr>
                      <w:sz w:val="20"/>
                      <w:szCs w:val="20"/>
                    </w:rPr>
                  </w:pPr>
                  <w:r w:rsidRPr="003E1F96">
                    <w:rPr>
                      <w:sz w:val="20"/>
                      <w:szCs w:val="20"/>
                    </w:rPr>
                    <w:t>963840.62</w:t>
                  </w:r>
                </w:p>
              </w:tc>
              <w:tc>
                <w:tcPr>
                  <w:tcW w:w="1842" w:type="dxa"/>
                  <w:vAlign w:val="center"/>
                </w:tcPr>
                <w:p w14:paraId="5F45C926" w14:textId="77777777" w:rsidR="005C4BF5" w:rsidRPr="002921C0" w:rsidRDefault="005C4BF5" w:rsidP="00B22C31">
                  <w:pPr>
                    <w:jc w:val="center"/>
                    <w:rPr>
                      <w:sz w:val="20"/>
                      <w:szCs w:val="20"/>
                    </w:rPr>
                  </w:pPr>
                  <w:r w:rsidRPr="003E1F96">
                    <w:rPr>
                      <w:sz w:val="20"/>
                      <w:szCs w:val="20"/>
                    </w:rPr>
                    <w:t>3530222.69</w:t>
                  </w:r>
                </w:p>
              </w:tc>
            </w:tr>
            <w:tr w:rsidR="005C4BF5" w:rsidRPr="002921C0" w14:paraId="3B0A0203" w14:textId="77777777" w:rsidTr="00B22C31">
              <w:trPr>
                <w:trHeight w:val="103"/>
              </w:trPr>
              <w:tc>
                <w:tcPr>
                  <w:tcW w:w="1134" w:type="dxa"/>
                  <w:vAlign w:val="center"/>
                </w:tcPr>
                <w:p w14:paraId="7CAB107D" w14:textId="77777777" w:rsidR="005C4BF5" w:rsidRPr="002921C0" w:rsidRDefault="005C4BF5" w:rsidP="00B22C31">
                  <w:pPr>
                    <w:jc w:val="center"/>
                    <w:rPr>
                      <w:sz w:val="20"/>
                      <w:szCs w:val="20"/>
                    </w:rPr>
                  </w:pPr>
                  <w:r w:rsidRPr="003E1F96">
                    <w:rPr>
                      <w:sz w:val="20"/>
                      <w:szCs w:val="20"/>
                    </w:rPr>
                    <w:t>1</w:t>
                  </w:r>
                </w:p>
              </w:tc>
              <w:tc>
                <w:tcPr>
                  <w:tcW w:w="1701" w:type="dxa"/>
                  <w:vAlign w:val="center"/>
                </w:tcPr>
                <w:p w14:paraId="49A48205" w14:textId="77777777" w:rsidR="005C4BF5" w:rsidRPr="002921C0" w:rsidRDefault="005C4BF5" w:rsidP="00B22C31">
                  <w:pPr>
                    <w:jc w:val="center"/>
                    <w:rPr>
                      <w:sz w:val="20"/>
                      <w:szCs w:val="20"/>
                    </w:rPr>
                  </w:pPr>
                  <w:r w:rsidRPr="003E1F96">
                    <w:rPr>
                      <w:sz w:val="20"/>
                      <w:szCs w:val="20"/>
                    </w:rPr>
                    <w:t>963841.41</w:t>
                  </w:r>
                </w:p>
              </w:tc>
              <w:tc>
                <w:tcPr>
                  <w:tcW w:w="1842" w:type="dxa"/>
                  <w:vAlign w:val="center"/>
                </w:tcPr>
                <w:p w14:paraId="471CE856" w14:textId="77777777" w:rsidR="005C4BF5" w:rsidRPr="002921C0" w:rsidRDefault="005C4BF5" w:rsidP="00B22C31">
                  <w:pPr>
                    <w:jc w:val="center"/>
                    <w:rPr>
                      <w:sz w:val="20"/>
                      <w:szCs w:val="20"/>
                    </w:rPr>
                  </w:pPr>
                  <w:r w:rsidRPr="003E1F96">
                    <w:rPr>
                      <w:sz w:val="20"/>
                      <w:szCs w:val="20"/>
                    </w:rPr>
                    <w:t>3530223.3</w:t>
                  </w:r>
                </w:p>
              </w:tc>
            </w:tr>
            <w:tr w:rsidR="005C4BF5" w:rsidRPr="002921C0" w14:paraId="20D715D9" w14:textId="77777777" w:rsidTr="00B22C31">
              <w:tc>
                <w:tcPr>
                  <w:tcW w:w="4677" w:type="dxa"/>
                  <w:gridSpan w:val="3"/>
                </w:tcPr>
                <w:p w14:paraId="09FBED9B" w14:textId="77777777" w:rsidR="005C4BF5" w:rsidRPr="002921C0" w:rsidRDefault="005C4BF5" w:rsidP="00B22C31">
                  <w:pPr>
                    <w:jc w:val="center"/>
                    <w:rPr>
                      <w:sz w:val="20"/>
                      <w:szCs w:val="20"/>
                    </w:rPr>
                  </w:pPr>
                  <w:r>
                    <w:rPr>
                      <w:sz w:val="20"/>
                      <w:szCs w:val="20"/>
                    </w:rPr>
                    <w:t>Контур 2</w:t>
                  </w:r>
                </w:p>
              </w:tc>
            </w:tr>
            <w:tr w:rsidR="005C4BF5" w:rsidRPr="002921C0" w14:paraId="3D8A90C8" w14:textId="77777777" w:rsidTr="00B22C31">
              <w:tc>
                <w:tcPr>
                  <w:tcW w:w="1134" w:type="dxa"/>
                  <w:vAlign w:val="center"/>
                </w:tcPr>
                <w:p w14:paraId="766DE4B2" w14:textId="77777777" w:rsidR="005C4BF5" w:rsidRPr="002921C0" w:rsidRDefault="005C4BF5" w:rsidP="00B22C31">
                  <w:pPr>
                    <w:jc w:val="center"/>
                    <w:rPr>
                      <w:sz w:val="20"/>
                      <w:szCs w:val="20"/>
                    </w:rPr>
                  </w:pPr>
                  <w:r w:rsidRPr="003E1F96">
                    <w:rPr>
                      <w:sz w:val="20"/>
                      <w:szCs w:val="20"/>
                    </w:rPr>
                    <w:t>5</w:t>
                  </w:r>
                </w:p>
              </w:tc>
              <w:tc>
                <w:tcPr>
                  <w:tcW w:w="1701" w:type="dxa"/>
                  <w:vAlign w:val="center"/>
                </w:tcPr>
                <w:p w14:paraId="70EB69B6" w14:textId="77777777" w:rsidR="005C4BF5" w:rsidRPr="002921C0" w:rsidRDefault="005C4BF5" w:rsidP="00B22C31">
                  <w:pPr>
                    <w:jc w:val="center"/>
                    <w:rPr>
                      <w:sz w:val="20"/>
                      <w:szCs w:val="20"/>
                    </w:rPr>
                  </w:pPr>
                  <w:r w:rsidRPr="003E1F96">
                    <w:rPr>
                      <w:sz w:val="20"/>
                      <w:szCs w:val="20"/>
                    </w:rPr>
                    <w:t>963528.4</w:t>
                  </w:r>
                </w:p>
              </w:tc>
              <w:tc>
                <w:tcPr>
                  <w:tcW w:w="1842" w:type="dxa"/>
                  <w:vAlign w:val="center"/>
                </w:tcPr>
                <w:p w14:paraId="12435E6F" w14:textId="77777777" w:rsidR="005C4BF5" w:rsidRPr="002921C0" w:rsidRDefault="005C4BF5" w:rsidP="00B22C31">
                  <w:pPr>
                    <w:jc w:val="center"/>
                    <w:rPr>
                      <w:sz w:val="20"/>
                      <w:szCs w:val="20"/>
                    </w:rPr>
                  </w:pPr>
                  <w:r w:rsidRPr="003E1F96">
                    <w:rPr>
                      <w:sz w:val="20"/>
                      <w:szCs w:val="20"/>
                    </w:rPr>
                    <w:t>3530540.65</w:t>
                  </w:r>
                </w:p>
              </w:tc>
            </w:tr>
            <w:tr w:rsidR="005C4BF5" w:rsidRPr="002921C0" w14:paraId="6E3E6B61" w14:textId="77777777" w:rsidTr="00B22C31">
              <w:trPr>
                <w:trHeight w:val="40"/>
              </w:trPr>
              <w:tc>
                <w:tcPr>
                  <w:tcW w:w="1134" w:type="dxa"/>
                  <w:vAlign w:val="center"/>
                </w:tcPr>
                <w:p w14:paraId="07E114F0" w14:textId="77777777" w:rsidR="005C4BF5" w:rsidRPr="002921C0" w:rsidRDefault="005C4BF5" w:rsidP="00B22C31">
                  <w:pPr>
                    <w:jc w:val="center"/>
                    <w:rPr>
                      <w:sz w:val="20"/>
                      <w:szCs w:val="20"/>
                    </w:rPr>
                  </w:pPr>
                  <w:r w:rsidRPr="003E1F96">
                    <w:rPr>
                      <w:sz w:val="20"/>
                      <w:szCs w:val="20"/>
                    </w:rPr>
                    <w:t>6</w:t>
                  </w:r>
                </w:p>
              </w:tc>
              <w:tc>
                <w:tcPr>
                  <w:tcW w:w="1701" w:type="dxa"/>
                  <w:vAlign w:val="center"/>
                </w:tcPr>
                <w:p w14:paraId="60ECEB37" w14:textId="77777777" w:rsidR="005C4BF5" w:rsidRPr="002921C0" w:rsidRDefault="005C4BF5" w:rsidP="00B22C31">
                  <w:pPr>
                    <w:jc w:val="center"/>
                    <w:rPr>
                      <w:sz w:val="20"/>
                      <w:szCs w:val="20"/>
                    </w:rPr>
                  </w:pPr>
                  <w:r w:rsidRPr="003E1F96">
                    <w:rPr>
                      <w:sz w:val="20"/>
                      <w:szCs w:val="20"/>
                    </w:rPr>
                    <w:t>963528.97</w:t>
                  </w:r>
                </w:p>
              </w:tc>
              <w:tc>
                <w:tcPr>
                  <w:tcW w:w="1842" w:type="dxa"/>
                  <w:vAlign w:val="center"/>
                </w:tcPr>
                <w:p w14:paraId="7C088760" w14:textId="77777777" w:rsidR="005C4BF5" w:rsidRPr="002921C0" w:rsidRDefault="005C4BF5" w:rsidP="00B22C31">
                  <w:pPr>
                    <w:jc w:val="center"/>
                    <w:rPr>
                      <w:sz w:val="20"/>
                      <w:szCs w:val="20"/>
                    </w:rPr>
                  </w:pPr>
                  <w:r w:rsidRPr="003E1F96">
                    <w:rPr>
                      <w:sz w:val="20"/>
                      <w:szCs w:val="20"/>
                    </w:rPr>
                    <w:t>3530541.47</w:t>
                  </w:r>
                </w:p>
              </w:tc>
            </w:tr>
            <w:tr w:rsidR="005C4BF5" w:rsidRPr="002921C0" w14:paraId="6F0D89C7" w14:textId="77777777" w:rsidTr="00B22C31">
              <w:trPr>
                <w:trHeight w:val="38"/>
              </w:trPr>
              <w:tc>
                <w:tcPr>
                  <w:tcW w:w="1134" w:type="dxa"/>
                  <w:vAlign w:val="center"/>
                </w:tcPr>
                <w:p w14:paraId="6BAA4BAA" w14:textId="77777777" w:rsidR="005C4BF5" w:rsidRPr="002921C0" w:rsidRDefault="005C4BF5" w:rsidP="00B22C31">
                  <w:pPr>
                    <w:jc w:val="center"/>
                    <w:rPr>
                      <w:sz w:val="20"/>
                      <w:szCs w:val="20"/>
                    </w:rPr>
                  </w:pPr>
                  <w:r w:rsidRPr="003E1F96">
                    <w:rPr>
                      <w:sz w:val="20"/>
                      <w:szCs w:val="20"/>
                    </w:rPr>
                    <w:t>7</w:t>
                  </w:r>
                </w:p>
              </w:tc>
              <w:tc>
                <w:tcPr>
                  <w:tcW w:w="1701" w:type="dxa"/>
                  <w:vAlign w:val="center"/>
                </w:tcPr>
                <w:p w14:paraId="7F25BA75" w14:textId="77777777" w:rsidR="005C4BF5" w:rsidRPr="002921C0" w:rsidRDefault="005C4BF5" w:rsidP="00B22C31">
                  <w:pPr>
                    <w:jc w:val="center"/>
                    <w:rPr>
                      <w:sz w:val="20"/>
                      <w:szCs w:val="20"/>
                    </w:rPr>
                  </w:pPr>
                  <w:r w:rsidRPr="003E1F96">
                    <w:rPr>
                      <w:sz w:val="20"/>
                      <w:szCs w:val="20"/>
                    </w:rPr>
                    <w:t>963523.23</w:t>
                  </w:r>
                </w:p>
              </w:tc>
              <w:tc>
                <w:tcPr>
                  <w:tcW w:w="1842" w:type="dxa"/>
                  <w:vAlign w:val="center"/>
                </w:tcPr>
                <w:p w14:paraId="656F0487" w14:textId="77777777" w:rsidR="005C4BF5" w:rsidRPr="002921C0" w:rsidRDefault="005C4BF5" w:rsidP="00B22C31">
                  <w:pPr>
                    <w:jc w:val="center"/>
                    <w:rPr>
                      <w:sz w:val="20"/>
                      <w:szCs w:val="20"/>
                    </w:rPr>
                  </w:pPr>
                  <w:r w:rsidRPr="003E1F96">
                    <w:rPr>
                      <w:sz w:val="20"/>
                      <w:szCs w:val="20"/>
                    </w:rPr>
                    <w:t>3530545.48</w:t>
                  </w:r>
                </w:p>
              </w:tc>
            </w:tr>
            <w:tr w:rsidR="005C4BF5" w:rsidRPr="002921C0" w14:paraId="25CDC94A" w14:textId="77777777" w:rsidTr="00B22C31">
              <w:trPr>
                <w:trHeight w:val="38"/>
              </w:trPr>
              <w:tc>
                <w:tcPr>
                  <w:tcW w:w="1134" w:type="dxa"/>
                  <w:vAlign w:val="center"/>
                </w:tcPr>
                <w:p w14:paraId="756B9638" w14:textId="77777777" w:rsidR="005C4BF5" w:rsidRPr="002921C0" w:rsidRDefault="005C4BF5" w:rsidP="00B22C31">
                  <w:pPr>
                    <w:jc w:val="center"/>
                    <w:rPr>
                      <w:sz w:val="20"/>
                      <w:szCs w:val="20"/>
                    </w:rPr>
                  </w:pPr>
                  <w:r w:rsidRPr="003E1F96">
                    <w:rPr>
                      <w:sz w:val="20"/>
                      <w:szCs w:val="20"/>
                    </w:rPr>
                    <w:t>8</w:t>
                  </w:r>
                </w:p>
              </w:tc>
              <w:tc>
                <w:tcPr>
                  <w:tcW w:w="1701" w:type="dxa"/>
                  <w:vAlign w:val="center"/>
                </w:tcPr>
                <w:p w14:paraId="3B6ED728" w14:textId="77777777" w:rsidR="005C4BF5" w:rsidRPr="002921C0" w:rsidRDefault="005C4BF5" w:rsidP="00B22C31">
                  <w:pPr>
                    <w:jc w:val="center"/>
                    <w:rPr>
                      <w:sz w:val="20"/>
                      <w:szCs w:val="20"/>
                    </w:rPr>
                  </w:pPr>
                  <w:r w:rsidRPr="003E1F96">
                    <w:rPr>
                      <w:sz w:val="20"/>
                      <w:szCs w:val="20"/>
                    </w:rPr>
                    <w:t>963522.65</w:t>
                  </w:r>
                </w:p>
              </w:tc>
              <w:tc>
                <w:tcPr>
                  <w:tcW w:w="1842" w:type="dxa"/>
                  <w:vAlign w:val="center"/>
                </w:tcPr>
                <w:p w14:paraId="2640FA44" w14:textId="77777777" w:rsidR="005C4BF5" w:rsidRPr="002921C0" w:rsidRDefault="005C4BF5" w:rsidP="00B22C31">
                  <w:pPr>
                    <w:jc w:val="center"/>
                    <w:rPr>
                      <w:sz w:val="20"/>
                      <w:szCs w:val="20"/>
                    </w:rPr>
                  </w:pPr>
                  <w:r w:rsidRPr="003E1F96">
                    <w:rPr>
                      <w:sz w:val="20"/>
                      <w:szCs w:val="20"/>
                    </w:rPr>
                    <w:t>3530544.66</w:t>
                  </w:r>
                </w:p>
              </w:tc>
            </w:tr>
            <w:tr w:rsidR="005C4BF5" w:rsidRPr="002921C0" w14:paraId="0889135A" w14:textId="77777777" w:rsidTr="00B22C31">
              <w:trPr>
                <w:trHeight w:val="38"/>
              </w:trPr>
              <w:tc>
                <w:tcPr>
                  <w:tcW w:w="1134" w:type="dxa"/>
                  <w:vAlign w:val="center"/>
                </w:tcPr>
                <w:p w14:paraId="62AFD367" w14:textId="77777777" w:rsidR="005C4BF5" w:rsidRPr="002921C0" w:rsidRDefault="005C4BF5" w:rsidP="00B22C31">
                  <w:pPr>
                    <w:jc w:val="center"/>
                    <w:rPr>
                      <w:sz w:val="20"/>
                      <w:szCs w:val="20"/>
                    </w:rPr>
                  </w:pPr>
                  <w:r w:rsidRPr="003E1F96">
                    <w:rPr>
                      <w:sz w:val="20"/>
                      <w:szCs w:val="20"/>
                    </w:rPr>
                    <w:t>5</w:t>
                  </w:r>
                </w:p>
              </w:tc>
              <w:tc>
                <w:tcPr>
                  <w:tcW w:w="1701" w:type="dxa"/>
                  <w:vAlign w:val="center"/>
                </w:tcPr>
                <w:p w14:paraId="0E4E071D" w14:textId="77777777" w:rsidR="005C4BF5" w:rsidRPr="002921C0" w:rsidRDefault="005C4BF5" w:rsidP="00B22C31">
                  <w:pPr>
                    <w:jc w:val="center"/>
                    <w:rPr>
                      <w:sz w:val="20"/>
                      <w:szCs w:val="20"/>
                    </w:rPr>
                  </w:pPr>
                  <w:r w:rsidRPr="003E1F96">
                    <w:rPr>
                      <w:sz w:val="20"/>
                      <w:szCs w:val="20"/>
                    </w:rPr>
                    <w:t>963528.4</w:t>
                  </w:r>
                </w:p>
              </w:tc>
              <w:tc>
                <w:tcPr>
                  <w:tcW w:w="1842" w:type="dxa"/>
                  <w:vAlign w:val="center"/>
                </w:tcPr>
                <w:p w14:paraId="62739E34" w14:textId="77777777" w:rsidR="005C4BF5" w:rsidRPr="002921C0" w:rsidRDefault="005C4BF5" w:rsidP="00B22C31">
                  <w:pPr>
                    <w:jc w:val="center"/>
                    <w:rPr>
                      <w:sz w:val="20"/>
                      <w:szCs w:val="20"/>
                    </w:rPr>
                  </w:pPr>
                  <w:r w:rsidRPr="003E1F96">
                    <w:rPr>
                      <w:sz w:val="20"/>
                      <w:szCs w:val="20"/>
                    </w:rPr>
                    <w:t>3530540.65</w:t>
                  </w:r>
                </w:p>
              </w:tc>
            </w:tr>
            <w:tr w:rsidR="005C4BF5" w:rsidRPr="002921C0" w14:paraId="68809A1F" w14:textId="77777777" w:rsidTr="00B22C31">
              <w:trPr>
                <w:trHeight w:val="38"/>
              </w:trPr>
              <w:tc>
                <w:tcPr>
                  <w:tcW w:w="4677" w:type="dxa"/>
                  <w:gridSpan w:val="3"/>
                </w:tcPr>
                <w:p w14:paraId="0DB80ABD" w14:textId="77777777" w:rsidR="005C4BF5" w:rsidRPr="002921C0" w:rsidRDefault="005C4BF5" w:rsidP="00B22C31">
                  <w:pPr>
                    <w:jc w:val="center"/>
                    <w:rPr>
                      <w:sz w:val="20"/>
                      <w:szCs w:val="20"/>
                    </w:rPr>
                  </w:pPr>
                  <w:r>
                    <w:rPr>
                      <w:sz w:val="20"/>
                      <w:szCs w:val="20"/>
                    </w:rPr>
                    <w:t>Контур 3</w:t>
                  </w:r>
                </w:p>
              </w:tc>
            </w:tr>
            <w:tr w:rsidR="005C4BF5" w:rsidRPr="002921C0" w14:paraId="3B665658" w14:textId="77777777" w:rsidTr="00B22C31">
              <w:trPr>
                <w:trHeight w:val="38"/>
              </w:trPr>
              <w:tc>
                <w:tcPr>
                  <w:tcW w:w="1134" w:type="dxa"/>
                  <w:vAlign w:val="center"/>
                </w:tcPr>
                <w:p w14:paraId="28A59093" w14:textId="77777777" w:rsidR="005C4BF5" w:rsidRPr="002921C0" w:rsidRDefault="005C4BF5" w:rsidP="00B22C31">
                  <w:pPr>
                    <w:jc w:val="center"/>
                    <w:rPr>
                      <w:sz w:val="20"/>
                      <w:szCs w:val="20"/>
                    </w:rPr>
                  </w:pPr>
                  <w:r w:rsidRPr="003E1F96">
                    <w:rPr>
                      <w:sz w:val="20"/>
                      <w:szCs w:val="20"/>
                    </w:rPr>
                    <w:t>9</w:t>
                  </w:r>
                </w:p>
              </w:tc>
              <w:tc>
                <w:tcPr>
                  <w:tcW w:w="1701" w:type="dxa"/>
                  <w:vAlign w:val="center"/>
                </w:tcPr>
                <w:p w14:paraId="72A80DCC" w14:textId="77777777" w:rsidR="005C4BF5" w:rsidRPr="002921C0" w:rsidRDefault="005C4BF5" w:rsidP="00B22C31">
                  <w:pPr>
                    <w:jc w:val="center"/>
                    <w:rPr>
                      <w:sz w:val="20"/>
                      <w:szCs w:val="20"/>
                    </w:rPr>
                  </w:pPr>
                  <w:r w:rsidRPr="003E1F96">
                    <w:rPr>
                      <w:sz w:val="20"/>
                      <w:szCs w:val="20"/>
                    </w:rPr>
                    <w:t>963546.28</w:t>
                  </w:r>
                </w:p>
              </w:tc>
              <w:tc>
                <w:tcPr>
                  <w:tcW w:w="1842" w:type="dxa"/>
                  <w:vAlign w:val="center"/>
                </w:tcPr>
                <w:p w14:paraId="3426465E" w14:textId="77777777" w:rsidR="005C4BF5" w:rsidRPr="002921C0" w:rsidRDefault="005C4BF5" w:rsidP="00B22C31">
                  <w:pPr>
                    <w:jc w:val="center"/>
                    <w:rPr>
                      <w:sz w:val="20"/>
                      <w:szCs w:val="20"/>
                    </w:rPr>
                  </w:pPr>
                  <w:r w:rsidRPr="003E1F96">
                    <w:rPr>
                      <w:sz w:val="20"/>
                      <w:szCs w:val="20"/>
                    </w:rPr>
                    <w:t>3530392.48</w:t>
                  </w:r>
                </w:p>
              </w:tc>
            </w:tr>
            <w:tr w:rsidR="005C4BF5" w:rsidRPr="002921C0" w14:paraId="20C2059D" w14:textId="77777777" w:rsidTr="00B22C31">
              <w:trPr>
                <w:trHeight w:val="38"/>
              </w:trPr>
              <w:tc>
                <w:tcPr>
                  <w:tcW w:w="1134" w:type="dxa"/>
                  <w:vAlign w:val="center"/>
                </w:tcPr>
                <w:p w14:paraId="600B51C6" w14:textId="77777777" w:rsidR="005C4BF5" w:rsidRPr="002921C0" w:rsidRDefault="005C4BF5" w:rsidP="00B22C31">
                  <w:pPr>
                    <w:jc w:val="center"/>
                    <w:rPr>
                      <w:sz w:val="20"/>
                      <w:szCs w:val="20"/>
                    </w:rPr>
                  </w:pPr>
                  <w:r w:rsidRPr="003E1F96">
                    <w:rPr>
                      <w:sz w:val="20"/>
                      <w:szCs w:val="20"/>
                    </w:rPr>
                    <w:t>10</w:t>
                  </w:r>
                </w:p>
              </w:tc>
              <w:tc>
                <w:tcPr>
                  <w:tcW w:w="1701" w:type="dxa"/>
                  <w:vAlign w:val="center"/>
                </w:tcPr>
                <w:p w14:paraId="2D4CF0AC" w14:textId="77777777" w:rsidR="005C4BF5" w:rsidRPr="002921C0" w:rsidRDefault="005C4BF5" w:rsidP="00B22C31">
                  <w:pPr>
                    <w:jc w:val="center"/>
                    <w:rPr>
                      <w:sz w:val="20"/>
                      <w:szCs w:val="20"/>
                    </w:rPr>
                  </w:pPr>
                  <w:r w:rsidRPr="003E1F96">
                    <w:rPr>
                      <w:sz w:val="20"/>
                      <w:szCs w:val="20"/>
                    </w:rPr>
                    <w:t>963545.73</w:t>
                  </w:r>
                </w:p>
              </w:tc>
              <w:tc>
                <w:tcPr>
                  <w:tcW w:w="1842" w:type="dxa"/>
                  <w:vAlign w:val="center"/>
                </w:tcPr>
                <w:p w14:paraId="7BB9C4DB" w14:textId="77777777" w:rsidR="005C4BF5" w:rsidRPr="002921C0" w:rsidRDefault="005C4BF5" w:rsidP="00B22C31">
                  <w:pPr>
                    <w:jc w:val="center"/>
                    <w:rPr>
                      <w:sz w:val="20"/>
                      <w:szCs w:val="20"/>
                    </w:rPr>
                  </w:pPr>
                  <w:r w:rsidRPr="003E1F96">
                    <w:rPr>
                      <w:sz w:val="20"/>
                      <w:szCs w:val="20"/>
                    </w:rPr>
                    <w:t>3530393.32</w:t>
                  </w:r>
                </w:p>
              </w:tc>
            </w:tr>
            <w:tr w:rsidR="005C4BF5" w:rsidRPr="002921C0" w14:paraId="46F7195D" w14:textId="77777777" w:rsidTr="00B22C31">
              <w:trPr>
                <w:trHeight w:val="38"/>
              </w:trPr>
              <w:tc>
                <w:tcPr>
                  <w:tcW w:w="1134" w:type="dxa"/>
                  <w:vAlign w:val="center"/>
                </w:tcPr>
                <w:p w14:paraId="4E5E1BD8" w14:textId="77777777" w:rsidR="005C4BF5" w:rsidRPr="002921C0" w:rsidRDefault="005C4BF5" w:rsidP="00B22C31">
                  <w:pPr>
                    <w:jc w:val="center"/>
                    <w:rPr>
                      <w:sz w:val="20"/>
                      <w:szCs w:val="20"/>
                    </w:rPr>
                  </w:pPr>
                  <w:r w:rsidRPr="003E1F96">
                    <w:rPr>
                      <w:sz w:val="20"/>
                      <w:szCs w:val="20"/>
                    </w:rPr>
                    <w:t>11</w:t>
                  </w:r>
                </w:p>
              </w:tc>
              <w:tc>
                <w:tcPr>
                  <w:tcW w:w="1701" w:type="dxa"/>
                  <w:vAlign w:val="center"/>
                </w:tcPr>
                <w:p w14:paraId="0B5F1612" w14:textId="77777777" w:rsidR="005C4BF5" w:rsidRPr="002921C0" w:rsidRDefault="005C4BF5" w:rsidP="00B22C31">
                  <w:pPr>
                    <w:jc w:val="center"/>
                    <w:rPr>
                      <w:sz w:val="20"/>
                      <w:szCs w:val="20"/>
                    </w:rPr>
                  </w:pPr>
                  <w:r w:rsidRPr="003E1F96">
                    <w:rPr>
                      <w:sz w:val="20"/>
                      <w:szCs w:val="20"/>
                    </w:rPr>
                    <w:t>963543.21</w:t>
                  </w:r>
                </w:p>
              </w:tc>
              <w:tc>
                <w:tcPr>
                  <w:tcW w:w="1842" w:type="dxa"/>
                  <w:vAlign w:val="center"/>
                </w:tcPr>
                <w:p w14:paraId="59DE79E5" w14:textId="77777777" w:rsidR="005C4BF5" w:rsidRPr="002921C0" w:rsidRDefault="005C4BF5" w:rsidP="00B22C31">
                  <w:pPr>
                    <w:jc w:val="center"/>
                    <w:rPr>
                      <w:sz w:val="20"/>
                      <w:szCs w:val="20"/>
                    </w:rPr>
                  </w:pPr>
                  <w:r w:rsidRPr="003E1F96">
                    <w:rPr>
                      <w:sz w:val="20"/>
                      <w:szCs w:val="20"/>
                    </w:rPr>
                    <w:t>3530391.69</w:t>
                  </w:r>
                </w:p>
              </w:tc>
            </w:tr>
            <w:tr w:rsidR="005C4BF5" w:rsidRPr="002921C0" w14:paraId="750DCD63" w14:textId="77777777" w:rsidTr="00B22C31">
              <w:trPr>
                <w:trHeight w:val="38"/>
              </w:trPr>
              <w:tc>
                <w:tcPr>
                  <w:tcW w:w="1134" w:type="dxa"/>
                  <w:vAlign w:val="center"/>
                </w:tcPr>
                <w:p w14:paraId="1094D017" w14:textId="77777777" w:rsidR="005C4BF5" w:rsidRPr="002921C0" w:rsidRDefault="005C4BF5" w:rsidP="00B22C31">
                  <w:pPr>
                    <w:spacing w:line="259" w:lineRule="auto"/>
                    <w:jc w:val="center"/>
                    <w:rPr>
                      <w:sz w:val="20"/>
                      <w:szCs w:val="20"/>
                    </w:rPr>
                  </w:pPr>
                  <w:r w:rsidRPr="003E1F96">
                    <w:rPr>
                      <w:sz w:val="20"/>
                      <w:szCs w:val="20"/>
                    </w:rPr>
                    <w:t>12</w:t>
                  </w:r>
                </w:p>
              </w:tc>
              <w:tc>
                <w:tcPr>
                  <w:tcW w:w="1701" w:type="dxa"/>
                  <w:vAlign w:val="center"/>
                </w:tcPr>
                <w:p w14:paraId="37FFCAE3" w14:textId="77777777" w:rsidR="005C4BF5" w:rsidRPr="002921C0" w:rsidRDefault="005C4BF5" w:rsidP="00B22C31">
                  <w:pPr>
                    <w:jc w:val="center"/>
                    <w:rPr>
                      <w:sz w:val="20"/>
                      <w:szCs w:val="20"/>
                    </w:rPr>
                  </w:pPr>
                  <w:r w:rsidRPr="003E1F96">
                    <w:rPr>
                      <w:sz w:val="20"/>
                      <w:szCs w:val="20"/>
                    </w:rPr>
                    <w:t>963543.76</w:t>
                  </w:r>
                </w:p>
              </w:tc>
              <w:tc>
                <w:tcPr>
                  <w:tcW w:w="1842" w:type="dxa"/>
                  <w:vAlign w:val="center"/>
                </w:tcPr>
                <w:p w14:paraId="6B1739B5" w14:textId="77777777" w:rsidR="005C4BF5" w:rsidRPr="002921C0" w:rsidRDefault="005C4BF5" w:rsidP="00B22C31">
                  <w:pPr>
                    <w:jc w:val="center"/>
                    <w:rPr>
                      <w:sz w:val="20"/>
                      <w:szCs w:val="20"/>
                    </w:rPr>
                  </w:pPr>
                  <w:r w:rsidRPr="003E1F96">
                    <w:rPr>
                      <w:sz w:val="20"/>
                      <w:szCs w:val="20"/>
                    </w:rPr>
                    <w:t>3530390.85</w:t>
                  </w:r>
                </w:p>
              </w:tc>
            </w:tr>
            <w:tr w:rsidR="005C4BF5" w:rsidRPr="002921C0" w14:paraId="29D7CFBF" w14:textId="77777777" w:rsidTr="00B22C31">
              <w:trPr>
                <w:trHeight w:val="38"/>
              </w:trPr>
              <w:tc>
                <w:tcPr>
                  <w:tcW w:w="1134" w:type="dxa"/>
                  <w:vAlign w:val="center"/>
                </w:tcPr>
                <w:p w14:paraId="2D8D39E4" w14:textId="77777777" w:rsidR="005C4BF5" w:rsidRPr="002921C0" w:rsidRDefault="005C4BF5" w:rsidP="00B22C31">
                  <w:pPr>
                    <w:spacing w:line="259" w:lineRule="auto"/>
                    <w:jc w:val="center"/>
                    <w:rPr>
                      <w:sz w:val="20"/>
                      <w:szCs w:val="20"/>
                    </w:rPr>
                  </w:pPr>
                  <w:r w:rsidRPr="003E1F96">
                    <w:rPr>
                      <w:sz w:val="20"/>
                      <w:szCs w:val="20"/>
                    </w:rPr>
                    <w:t>9</w:t>
                  </w:r>
                </w:p>
              </w:tc>
              <w:tc>
                <w:tcPr>
                  <w:tcW w:w="1701" w:type="dxa"/>
                  <w:vAlign w:val="center"/>
                </w:tcPr>
                <w:p w14:paraId="1DF29B19" w14:textId="77777777" w:rsidR="005C4BF5" w:rsidRPr="002921C0" w:rsidRDefault="005C4BF5" w:rsidP="00B22C31">
                  <w:pPr>
                    <w:jc w:val="center"/>
                    <w:rPr>
                      <w:sz w:val="20"/>
                      <w:szCs w:val="20"/>
                    </w:rPr>
                  </w:pPr>
                  <w:r w:rsidRPr="003E1F96">
                    <w:rPr>
                      <w:sz w:val="20"/>
                      <w:szCs w:val="20"/>
                    </w:rPr>
                    <w:t>963546.28</w:t>
                  </w:r>
                </w:p>
              </w:tc>
              <w:tc>
                <w:tcPr>
                  <w:tcW w:w="1842" w:type="dxa"/>
                  <w:vAlign w:val="center"/>
                </w:tcPr>
                <w:p w14:paraId="7F34DB8E" w14:textId="77777777" w:rsidR="005C4BF5" w:rsidRPr="002921C0" w:rsidRDefault="005C4BF5" w:rsidP="00B22C31">
                  <w:pPr>
                    <w:jc w:val="center"/>
                    <w:rPr>
                      <w:sz w:val="20"/>
                      <w:szCs w:val="20"/>
                    </w:rPr>
                  </w:pPr>
                  <w:r w:rsidRPr="003E1F96">
                    <w:rPr>
                      <w:sz w:val="20"/>
                      <w:szCs w:val="20"/>
                    </w:rPr>
                    <w:t>3530392.48</w:t>
                  </w:r>
                </w:p>
              </w:tc>
            </w:tr>
            <w:tr w:rsidR="005C4BF5" w:rsidRPr="002921C0" w14:paraId="3EBD51A0" w14:textId="77777777" w:rsidTr="00B22C31">
              <w:trPr>
                <w:trHeight w:val="38"/>
              </w:trPr>
              <w:tc>
                <w:tcPr>
                  <w:tcW w:w="4677" w:type="dxa"/>
                  <w:gridSpan w:val="3"/>
                </w:tcPr>
                <w:p w14:paraId="5749A149" w14:textId="77777777" w:rsidR="005C4BF5" w:rsidRPr="002921C0" w:rsidRDefault="005C4BF5" w:rsidP="00B22C31">
                  <w:pPr>
                    <w:jc w:val="center"/>
                    <w:rPr>
                      <w:sz w:val="20"/>
                      <w:szCs w:val="20"/>
                    </w:rPr>
                  </w:pPr>
                  <w:r>
                    <w:rPr>
                      <w:sz w:val="20"/>
                      <w:szCs w:val="20"/>
                    </w:rPr>
                    <w:t>Контур 4</w:t>
                  </w:r>
                </w:p>
              </w:tc>
            </w:tr>
            <w:tr w:rsidR="005C4BF5" w:rsidRPr="002921C0" w14:paraId="462A961A" w14:textId="77777777" w:rsidTr="00B22C31">
              <w:trPr>
                <w:trHeight w:val="38"/>
              </w:trPr>
              <w:tc>
                <w:tcPr>
                  <w:tcW w:w="1134" w:type="dxa"/>
                  <w:vAlign w:val="center"/>
                </w:tcPr>
                <w:p w14:paraId="7FF1345F" w14:textId="77777777" w:rsidR="005C4BF5" w:rsidRPr="002921C0" w:rsidRDefault="005C4BF5" w:rsidP="00B22C31">
                  <w:pPr>
                    <w:spacing w:line="259" w:lineRule="auto"/>
                    <w:jc w:val="center"/>
                    <w:rPr>
                      <w:sz w:val="20"/>
                      <w:szCs w:val="20"/>
                    </w:rPr>
                  </w:pPr>
                  <w:r w:rsidRPr="003E1F96">
                    <w:rPr>
                      <w:sz w:val="20"/>
                      <w:szCs w:val="20"/>
                    </w:rPr>
                    <w:t>13</w:t>
                  </w:r>
                </w:p>
              </w:tc>
              <w:tc>
                <w:tcPr>
                  <w:tcW w:w="1701" w:type="dxa"/>
                  <w:vAlign w:val="center"/>
                </w:tcPr>
                <w:p w14:paraId="63732B21" w14:textId="77777777" w:rsidR="005C4BF5" w:rsidRPr="002921C0" w:rsidRDefault="005C4BF5" w:rsidP="00B22C31">
                  <w:pPr>
                    <w:jc w:val="center"/>
                    <w:rPr>
                      <w:sz w:val="20"/>
                      <w:szCs w:val="20"/>
                    </w:rPr>
                  </w:pPr>
                  <w:r w:rsidRPr="003E1F96">
                    <w:rPr>
                      <w:sz w:val="20"/>
                      <w:szCs w:val="20"/>
                    </w:rPr>
                    <w:t>963820.48</w:t>
                  </w:r>
                </w:p>
              </w:tc>
              <w:tc>
                <w:tcPr>
                  <w:tcW w:w="1842" w:type="dxa"/>
                  <w:vAlign w:val="center"/>
                </w:tcPr>
                <w:p w14:paraId="544A6C53" w14:textId="77777777" w:rsidR="005C4BF5" w:rsidRPr="002921C0" w:rsidRDefault="005C4BF5" w:rsidP="00B22C31">
                  <w:pPr>
                    <w:jc w:val="center"/>
                    <w:rPr>
                      <w:sz w:val="20"/>
                      <w:szCs w:val="20"/>
                    </w:rPr>
                  </w:pPr>
                  <w:r w:rsidRPr="003E1F96">
                    <w:rPr>
                      <w:sz w:val="20"/>
                      <w:szCs w:val="20"/>
                    </w:rPr>
                    <w:t>3530249.5</w:t>
                  </w:r>
                </w:p>
              </w:tc>
            </w:tr>
            <w:tr w:rsidR="005C4BF5" w:rsidRPr="002921C0" w14:paraId="24C9C567" w14:textId="77777777" w:rsidTr="00B22C31">
              <w:trPr>
                <w:trHeight w:val="38"/>
              </w:trPr>
              <w:tc>
                <w:tcPr>
                  <w:tcW w:w="1134" w:type="dxa"/>
                  <w:vAlign w:val="center"/>
                </w:tcPr>
                <w:p w14:paraId="6ACD3723" w14:textId="77777777" w:rsidR="005C4BF5" w:rsidRPr="002921C0" w:rsidRDefault="005C4BF5" w:rsidP="00B22C31">
                  <w:pPr>
                    <w:spacing w:line="259" w:lineRule="auto"/>
                    <w:jc w:val="center"/>
                    <w:rPr>
                      <w:sz w:val="20"/>
                      <w:szCs w:val="20"/>
                    </w:rPr>
                  </w:pPr>
                  <w:r w:rsidRPr="003E1F96">
                    <w:rPr>
                      <w:sz w:val="20"/>
                      <w:szCs w:val="20"/>
                    </w:rPr>
                    <w:t>14</w:t>
                  </w:r>
                </w:p>
              </w:tc>
              <w:tc>
                <w:tcPr>
                  <w:tcW w:w="1701" w:type="dxa"/>
                  <w:vAlign w:val="center"/>
                </w:tcPr>
                <w:p w14:paraId="5DC935CB" w14:textId="77777777" w:rsidR="005C4BF5" w:rsidRPr="002921C0" w:rsidRDefault="005C4BF5" w:rsidP="00B22C31">
                  <w:pPr>
                    <w:jc w:val="center"/>
                    <w:rPr>
                      <w:sz w:val="20"/>
                      <w:szCs w:val="20"/>
                    </w:rPr>
                  </w:pPr>
                  <w:r w:rsidRPr="003E1F96">
                    <w:rPr>
                      <w:sz w:val="20"/>
                      <w:szCs w:val="20"/>
                    </w:rPr>
                    <w:t>963820.48</w:t>
                  </w:r>
                </w:p>
              </w:tc>
              <w:tc>
                <w:tcPr>
                  <w:tcW w:w="1842" w:type="dxa"/>
                  <w:vAlign w:val="center"/>
                </w:tcPr>
                <w:p w14:paraId="0B21A529" w14:textId="77777777" w:rsidR="005C4BF5" w:rsidRPr="002921C0" w:rsidRDefault="005C4BF5" w:rsidP="00B22C31">
                  <w:pPr>
                    <w:jc w:val="center"/>
                    <w:rPr>
                      <w:sz w:val="20"/>
                      <w:szCs w:val="20"/>
                    </w:rPr>
                  </w:pPr>
                  <w:r w:rsidRPr="003E1F96">
                    <w:rPr>
                      <w:sz w:val="20"/>
                      <w:szCs w:val="20"/>
                    </w:rPr>
                    <w:t>3530250.5</w:t>
                  </w:r>
                </w:p>
              </w:tc>
            </w:tr>
            <w:tr w:rsidR="005C4BF5" w:rsidRPr="002921C0" w14:paraId="3D2A57C6" w14:textId="77777777" w:rsidTr="00B22C31">
              <w:trPr>
                <w:trHeight w:val="38"/>
              </w:trPr>
              <w:tc>
                <w:tcPr>
                  <w:tcW w:w="1134" w:type="dxa"/>
                  <w:vAlign w:val="center"/>
                </w:tcPr>
                <w:p w14:paraId="6BA6BA09" w14:textId="77777777" w:rsidR="005C4BF5" w:rsidRPr="002921C0" w:rsidRDefault="005C4BF5" w:rsidP="00B22C31">
                  <w:pPr>
                    <w:spacing w:line="259" w:lineRule="auto"/>
                    <w:jc w:val="center"/>
                    <w:rPr>
                      <w:sz w:val="20"/>
                      <w:szCs w:val="20"/>
                    </w:rPr>
                  </w:pPr>
                  <w:r w:rsidRPr="003E1F96">
                    <w:rPr>
                      <w:sz w:val="20"/>
                      <w:szCs w:val="20"/>
                    </w:rPr>
                    <w:t>15</w:t>
                  </w:r>
                </w:p>
              </w:tc>
              <w:tc>
                <w:tcPr>
                  <w:tcW w:w="1701" w:type="dxa"/>
                  <w:vAlign w:val="center"/>
                </w:tcPr>
                <w:p w14:paraId="763BDF41" w14:textId="77777777" w:rsidR="005C4BF5" w:rsidRPr="002921C0" w:rsidRDefault="005C4BF5" w:rsidP="00B22C31">
                  <w:pPr>
                    <w:jc w:val="center"/>
                    <w:rPr>
                      <w:sz w:val="20"/>
                      <w:szCs w:val="20"/>
                    </w:rPr>
                  </w:pPr>
                  <w:r w:rsidRPr="003E1F96">
                    <w:rPr>
                      <w:sz w:val="20"/>
                      <w:szCs w:val="20"/>
                    </w:rPr>
                    <w:t>963819.48</w:t>
                  </w:r>
                </w:p>
              </w:tc>
              <w:tc>
                <w:tcPr>
                  <w:tcW w:w="1842" w:type="dxa"/>
                  <w:vAlign w:val="center"/>
                </w:tcPr>
                <w:p w14:paraId="71F0C7B5" w14:textId="77777777" w:rsidR="005C4BF5" w:rsidRPr="002921C0" w:rsidRDefault="005C4BF5" w:rsidP="00B22C31">
                  <w:pPr>
                    <w:jc w:val="center"/>
                    <w:rPr>
                      <w:sz w:val="20"/>
                      <w:szCs w:val="20"/>
                    </w:rPr>
                  </w:pPr>
                  <w:r w:rsidRPr="003E1F96">
                    <w:rPr>
                      <w:sz w:val="20"/>
                      <w:szCs w:val="20"/>
                    </w:rPr>
                    <w:t>3530250.5</w:t>
                  </w:r>
                </w:p>
              </w:tc>
            </w:tr>
            <w:tr w:rsidR="005C4BF5" w:rsidRPr="002921C0" w14:paraId="54932588" w14:textId="77777777" w:rsidTr="00B22C31">
              <w:trPr>
                <w:trHeight w:val="38"/>
              </w:trPr>
              <w:tc>
                <w:tcPr>
                  <w:tcW w:w="1134" w:type="dxa"/>
                  <w:vAlign w:val="center"/>
                </w:tcPr>
                <w:p w14:paraId="1C762BDC" w14:textId="77777777" w:rsidR="005C4BF5" w:rsidRPr="002921C0" w:rsidRDefault="005C4BF5" w:rsidP="00B22C31">
                  <w:pPr>
                    <w:spacing w:line="259" w:lineRule="auto"/>
                    <w:jc w:val="center"/>
                    <w:rPr>
                      <w:sz w:val="20"/>
                      <w:szCs w:val="20"/>
                    </w:rPr>
                  </w:pPr>
                  <w:r w:rsidRPr="003E1F96">
                    <w:rPr>
                      <w:sz w:val="20"/>
                      <w:szCs w:val="20"/>
                    </w:rPr>
                    <w:t>16</w:t>
                  </w:r>
                </w:p>
              </w:tc>
              <w:tc>
                <w:tcPr>
                  <w:tcW w:w="1701" w:type="dxa"/>
                  <w:vAlign w:val="center"/>
                </w:tcPr>
                <w:p w14:paraId="7C7D6418" w14:textId="77777777" w:rsidR="005C4BF5" w:rsidRPr="002921C0" w:rsidRDefault="005C4BF5" w:rsidP="00B22C31">
                  <w:pPr>
                    <w:jc w:val="center"/>
                    <w:rPr>
                      <w:sz w:val="20"/>
                      <w:szCs w:val="20"/>
                    </w:rPr>
                  </w:pPr>
                  <w:r w:rsidRPr="003E1F96">
                    <w:rPr>
                      <w:sz w:val="20"/>
                      <w:szCs w:val="20"/>
                    </w:rPr>
                    <w:t>963819.48</w:t>
                  </w:r>
                </w:p>
              </w:tc>
              <w:tc>
                <w:tcPr>
                  <w:tcW w:w="1842" w:type="dxa"/>
                  <w:vAlign w:val="center"/>
                </w:tcPr>
                <w:p w14:paraId="7175F05D" w14:textId="77777777" w:rsidR="005C4BF5" w:rsidRPr="002921C0" w:rsidRDefault="005C4BF5" w:rsidP="00B22C31">
                  <w:pPr>
                    <w:jc w:val="center"/>
                    <w:rPr>
                      <w:sz w:val="20"/>
                      <w:szCs w:val="20"/>
                    </w:rPr>
                  </w:pPr>
                  <w:r w:rsidRPr="003E1F96">
                    <w:rPr>
                      <w:sz w:val="20"/>
                      <w:szCs w:val="20"/>
                    </w:rPr>
                    <w:t>3530249.5</w:t>
                  </w:r>
                </w:p>
              </w:tc>
            </w:tr>
            <w:tr w:rsidR="005C4BF5" w:rsidRPr="002921C0" w14:paraId="023AC8C3" w14:textId="77777777" w:rsidTr="00B22C31">
              <w:trPr>
                <w:trHeight w:val="38"/>
              </w:trPr>
              <w:tc>
                <w:tcPr>
                  <w:tcW w:w="1134" w:type="dxa"/>
                  <w:vAlign w:val="center"/>
                </w:tcPr>
                <w:p w14:paraId="2C13B517" w14:textId="77777777" w:rsidR="005C4BF5" w:rsidRPr="002921C0" w:rsidRDefault="005C4BF5" w:rsidP="00B22C31">
                  <w:pPr>
                    <w:spacing w:line="259" w:lineRule="auto"/>
                    <w:jc w:val="center"/>
                    <w:rPr>
                      <w:sz w:val="20"/>
                      <w:szCs w:val="20"/>
                    </w:rPr>
                  </w:pPr>
                  <w:r w:rsidRPr="003E1F96">
                    <w:rPr>
                      <w:sz w:val="20"/>
                      <w:szCs w:val="20"/>
                    </w:rPr>
                    <w:t>13</w:t>
                  </w:r>
                </w:p>
              </w:tc>
              <w:tc>
                <w:tcPr>
                  <w:tcW w:w="1701" w:type="dxa"/>
                  <w:vAlign w:val="center"/>
                </w:tcPr>
                <w:p w14:paraId="0B16EF4D" w14:textId="77777777" w:rsidR="005C4BF5" w:rsidRPr="002921C0" w:rsidRDefault="005C4BF5" w:rsidP="00B22C31">
                  <w:pPr>
                    <w:jc w:val="center"/>
                    <w:rPr>
                      <w:sz w:val="20"/>
                      <w:szCs w:val="20"/>
                    </w:rPr>
                  </w:pPr>
                  <w:r w:rsidRPr="003E1F96">
                    <w:rPr>
                      <w:sz w:val="20"/>
                      <w:szCs w:val="20"/>
                    </w:rPr>
                    <w:t>963820.48</w:t>
                  </w:r>
                </w:p>
              </w:tc>
              <w:tc>
                <w:tcPr>
                  <w:tcW w:w="1842" w:type="dxa"/>
                  <w:vAlign w:val="center"/>
                </w:tcPr>
                <w:p w14:paraId="09E71C71" w14:textId="77777777" w:rsidR="005C4BF5" w:rsidRPr="002921C0" w:rsidRDefault="005C4BF5" w:rsidP="00B22C31">
                  <w:pPr>
                    <w:jc w:val="center"/>
                    <w:rPr>
                      <w:sz w:val="20"/>
                      <w:szCs w:val="20"/>
                    </w:rPr>
                  </w:pPr>
                  <w:r w:rsidRPr="003E1F96">
                    <w:rPr>
                      <w:sz w:val="20"/>
                      <w:szCs w:val="20"/>
                    </w:rPr>
                    <w:t>3530249.5</w:t>
                  </w:r>
                </w:p>
              </w:tc>
            </w:tr>
            <w:tr w:rsidR="005C4BF5" w:rsidRPr="002921C0" w14:paraId="0F05864B" w14:textId="77777777" w:rsidTr="00B22C31">
              <w:trPr>
                <w:trHeight w:val="38"/>
              </w:trPr>
              <w:tc>
                <w:tcPr>
                  <w:tcW w:w="4677" w:type="dxa"/>
                  <w:gridSpan w:val="3"/>
                </w:tcPr>
                <w:p w14:paraId="24348CAD" w14:textId="77777777" w:rsidR="005C4BF5" w:rsidRPr="002921C0" w:rsidRDefault="005C4BF5" w:rsidP="00B22C31">
                  <w:pPr>
                    <w:jc w:val="center"/>
                    <w:rPr>
                      <w:sz w:val="20"/>
                      <w:szCs w:val="20"/>
                    </w:rPr>
                  </w:pPr>
                  <w:r>
                    <w:rPr>
                      <w:sz w:val="20"/>
                      <w:szCs w:val="20"/>
                    </w:rPr>
                    <w:t>Контур 5</w:t>
                  </w:r>
                </w:p>
              </w:tc>
            </w:tr>
            <w:tr w:rsidR="005C4BF5" w:rsidRPr="002921C0" w14:paraId="7AC845C8" w14:textId="77777777" w:rsidTr="00B22C31">
              <w:trPr>
                <w:trHeight w:val="38"/>
              </w:trPr>
              <w:tc>
                <w:tcPr>
                  <w:tcW w:w="1134" w:type="dxa"/>
                  <w:vAlign w:val="center"/>
                </w:tcPr>
                <w:p w14:paraId="61FDB3A0" w14:textId="77777777" w:rsidR="005C4BF5" w:rsidRPr="002921C0" w:rsidRDefault="005C4BF5" w:rsidP="00B22C31">
                  <w:pPr>
                    <w:spacing w:line="259" w:lineRule="auto"/>
                    <w:jc w:val="center"/>
                    <w:rPr>
                      <w:sz w:val="20"/>
                      <w:szCs w:val="20"/>
                    </w:rPr>
                  </w:pPr>
                  <w:r w:rsidRPr="003E1F96">
                    <w:rPr>
                      <w:sz w:val="20"/>
                      <w:szCs w:val="20"/>
                    </w:rPr>
                    <w:t>17</w:t>
                  </w:r>
                </w:p>
              </w:tc>
              <w:tc>
                <w:tcPr>
                  <w:tcW w:w="1701" w:type="dxa"/>
                  <w:vAlign w:val="center"/>
                </w:tcPr>
                <w:p w14:paraId="5CE0ECCC" w14:textId="77777777" w:rsidR="005C4BF5" w:rsidRPr="002921C0" w:rsidRDefault="005C4BF5" w:rsidP="00B22C31">
                  <w:pPr>
                    <w:jc w:val="center"/>
                    <w:rPr>
                      <w:sz w:val="20"/>
                      <w:szCs w:val="20"/>
                    </w:rPr>
                  </w:pPr>
                  <w:r w:rsidRPr="003E1F96">
                    <w:rPr>
                      <w:sz w:val="20"/>
                      <w:szCs w:val="20"/>
                    </w:rPr>
                    <w:t>963789.22</w:t>
                  </w:r>
                </w:p>
              </w:tc>
              <w:tc>
                <w:tcPr>
                  <w:tcW w:w="1842" w:type="dxa"/>
                  <w:vAlign w:val="center"/>
                </w:tcPr>
                <w:p w14:paraId="3BE928A0" w14:textId="77777777" w:rsidR="005C4BF5" w:rsidRPr="002921C0" w:rsidRDefault="005C4BF5" w:rsidP="00B22C31">
                  <w:pPr>
                    <w:jc w:val="center"/>
                    <w:rPr>
                      <w:sz w:val="20"/>
                      <w:szCs w:val="20"/>
                    </w:rPr>
                  </w:pPr>
                  <w:r w:rsidRPr="003E1F96">
                    <w:rPr>
                      <w:sz w:val="20"/>
                      <w:szCs w:val="20"/>
                    </w:rPr>
                    <w:t>3530270.51</w:t>
                  </w:r>
                </w:p>
              </w:tc>
            </w:tr>
            <w:tr w:rsidR="005C4BF5" w:rsidRPr="002921C0" w14:paraId="4FDE72C7" w14:textId="77777777" w:rsidTr="00B22C31">
              <w:trPr>
                <w:trHeight w:val="38"/>
              </w:trPr>
              <w:tc>
                <w:tcPr>
                  <w:tcW w:w="1134" w:type="dxa"/>
                  <w:vAlign w:val="center"/>
                </w:tcPr>
                <w:p w14:paraId="702A0AAE" w14:textId="77777777" w:rsidR="005C4BF5" w:rsidRPr="002921C0" w:rsidRDefault="005C4BF5" w:rsidP="00B22C31">
                  <w:pPr>
                    <w:spacing w:line="259" w:lineRule="auto"/>
                    <w:jc w:val="center"/>
                    <w:rPr>
                      <w:sz w:val="20"/>
                      <w:szCs w:val="20"/>
                    </w:rPr>
                  </w:pPr>
                  <w:r w:rsidRPr="003E1F96">
                    <w:rPr>
                      <w:sz w:val="20"/>
                      <w:szCs w:val="20"/>
                    </w:rPr>
                    <w:t>18</w:t>
                  </w:r>
                </w:p>
              </w:tc>
              <w:tc>
                <w:tcPr>
                  <w:tcW w:w="1701" w:type="dxa"/>
                  <w:vAlign w:val="center"/>
                </w:tcPr>
                <w:p w14:paraId="17E8AD53" w14:textId="77777777" w:rsidR="005C4BF5" w:rsidRPr="002921C0" w:rsidRDefault="005C4BF5" w:rsidP="00B22C31">
                  <w:pPr>
                    <w:jc w:val="center"/>
                    <w:rPr>
                      <w:sz w:val="20"/>
                      <w:szCs w:val="20"/>
                    </w:rPr>
                  </w:pPr>
                  <w:r w:rsidRPr="003E1F96">
                    <w:rPr>
                      <w:sz w:val="20"/>
                      <w:szCs w:val="20"/>
                    </w:rPr>
                    <w:t>963789.22</w:t>
                  </w:r>
                </w:p>
              </w:tc>
              <w:tc>
                <w:tcPr>
                  <w:tcW w:w="1842" w:type="dxa"/>
                  <w:vAlign w:val="center"/>
                </w:tcPr>
                <w:p w14:paraId="544E0339" w14:textId="77777777" w:rsidR="005C4BF5" w:rsidRPr="002921C0" w:rsidRDefault="005C4BF5" w:rsidP="00B22C31">
                  <w:pPr>
                    <w:jc w:val="center"/>
                    <w:rPr>
                      <w:sz w:val="20"/>
                      <w:szCs w:val="20"/>
                    </w:rPr>
                  </w:pPr>
                  <w:r w:rsidRPr="003E1F96">
                    <w:rPr>
                      <w:sz w:val="20"/>
                      <w:szCs w:val="20"/>
                    </w:rPr>
                    <w:t>3530271.51</w:t>
                  </w:r>
                </w:p>
              </w:tc>
            </w:tr>
            <w:tr w:rsidR="005C4BF5" w:rsidRPr="002921C0" w14:paraId="28AA11D3" w14:textId="77777777" w:rsidTr="00B22C31">
              <w:trPr>
                <w:trHeight w:val="38"/>
              </w:trPr>
              <w:tc>
                <w:tcPr>
                  <w:tcW w:w="1134" w:type="dxa"/>
                  <w:vAlign w:val="center"/>
                </w:tcPr>
                <w:p w14:paraId="23E62AAA" w14:textId="77777777" w:rsidR="005C4BF5" w:rsidRPr="002921C0" w:rsidRDefault="005C4BF5" w:rsidP="00B22C31">
                  <w:pPr>
                    <w:spacing w:line="259" w:lineRule="auto"/>
                    <w:jc w:val="center"/>
                    <w:rPr>
                      <w:sz w:val="20"/>
                      <w:szCs w:val="20"/>
                    </w:rPr>
                  </w:pPr>
                  <w:r w:rsidRPr="003E1F96">
                    <w:rPr>
                      <w:sz w:val="20"/>
                      <w:szCs w:val="20"/>
                    </w:rPr>
                    <w:t>19</w:t>
                  </w:r>
                </w:p>
              </w:tc>
              <w:tc>
                <w:tcPr>
                  <w:tcW w:w="1701" w:type="dxa"/>
                  <w:vAlign w:val="center"/>
                </w:tcPr>
                <w:p w14:paraId="4FFF8496" w14:textId="77777777" w:rsidR="005C4BF5" w:rsidRPr="002921C0" w:rsidRDefault="005C4BF5" w:rsidP="00B22C31">
                  <w:pPr>
                    <w:jc w:val="center"/>
                    <w:rPr>
                      <w:sz w:val="20"/>
                      <w:szCs w:val="20"/>
                    </w:rPr>
                  </w:pPr>
                  <w:r w:rsidRPr="003E1F96">
                    <w:rPr>
                      <w:sz w:val="20"/>
                      <w:szCs w:val="20"/>
                    </w:rPr>
                    <w:t>963788.21</w:t>
                  </w:r>
                </w:p>
              </w:tc>
              <w:tc>
                <w:tcPr>
                  <w:tcW w:w="1842" w:type="dxa"/>
                  <w:vAlign w:val="center"/>
                </w:tcPr>
                <w:p w14:paraId="188E5D9D" w14:textId="77777777" w:rsidR="005C4BF5" w:rsidRPr="002921C0" w:rsidRDefault="005C4BF5" w:rsidP="00B22C31">
                  <w:pPr>
                    <w:jc w:val="center"/>
                    <w:rPr>
                      <w:sz w:val="20"/>
                      <w:szCs w:val="20"/>
                    </w:rPr>
                  </w:pPr>
                  <w:r w:rsidRPr="003E1F96">
                    <w:rPr>
                      <w:sz w:val="20"/>
                      <w:szCs w:val="20"/>
                    </w:rPr>
                    <w:t>3530271.51</w:t>
                  </w:r>
                </w:p>
              </w:tc>
            </w:tr>
            <w:tr w:rsidR="005C4BF5" w:rsidRPr="002921C0" w14:paraId="266B9121" w14:textId="77777777" w:rsidTr="00B22C31">
              <w:trPr>
                <w:trHeight w:val="38"/>
              </w:trPr>
              <w:tc>
                <w:tcPr>
                  <w:tcW w:w="1134" w:type="dxa"/>
                  <w:vAlign w:val="center"/>
                </w:tcPr>
                <w:p w14:paraId="1F7A9190" w14:textId="77777777" w:rsidR="005C4BF5" w:rsidRPr="002921C0" w:rsidRDefault="005C4BF5" w:rsidP="00B22C31">
                  <w:pPr>
                    <w:spacing w:line="259" w:lineRule="auto"/>
                    <w:jc w:val="center"/>
                    <w:rPr>
                      <w:sz w:val="20"/>
                      <w:szCs w:val="20"/>
                    </w:rPr>
                  </w:pPr>
                  <w:r w:rsidRPr="003E1F96">
                    <w:rPr>
                      <w:sz w:val="20"/>
                      <w:szCs w:val="20"/>
                    </w:rPr>
                    <w:t>20</w:t>
                  </w:r>
                </w:p>
              </w:tc>
              <w:tc>
                <w:tcPr>
                  <w:tcW w:w="1701" w:type="dxa"/>
                  <w:vAlign w:val="center"/>
                </w:tcPr>
                <w:p w14:paraId="3C2F06D9" w14:textId="77777777" w:rsidR="005C4BF5" w:rsidRPr="002921C0" w:rsidRDefault="005C4BF5" w:rsidP="00B22C31">
                  <w:pPr>
                    <w:jc w:val="center"/>
                    <w:rPr>
                      <w:sz w:val="20"/>
                      <w:szCs w:val="20"/>
                    </w:rPr>
                  </w:pPr>
                  <w:r w:rsidRPr="003E1F96">
                    <w:rPr>
                      <w:sz w:val="20"/>
                      <w:szCs w:val="20"/>
                    </w:rPr>
                    <w:t>963788.21</w:t>
                  </w:r>
                </w:p>
              </w:tc>
              <w:tc>
                <w:tcPr>
                  <w:tcW w:w="1842" w:type="dxa"/>
                  <w:vAlign w:val="center"/>
                </w:tcPr>
                <w:p w14:paraId="73267BE2" w14:textId="77777777" w:rsidR="005C4BF5" w:rsidRPr="002921C0" w:rsidRDefault="005C4BF5" w:rsidP="00B22C31">
                  <w:pPr>
                    <w:jc w:val="center"/>
                    <w:rPr>
                      <w:sz w:val="20"/>
                      <w:szCs w:val="20"/>
                    </w:rPr>
                  </w:pPr>
                  <w:r w:rsidRPr="003E1F96">
                    <w:rPr>
                      <w:sz w:val="20"/>
                      <w:szCs w:val="20"/>
                    </w:rPr>
                    <w:t>3530270.51</w:t>
                  </w:r>
                </w:p>
              </w:tc>
            </w:tr>
            <w:tr w:rsidR="005C4BF5" w:rsidRPr="002921C0" w14:paraId="3D60959A" w14:textId="77777777" w:rsidTr="00B22C31">
              <w:trPr>
                <w:trHeight w:val="38"/>
              </w:trPr>
              <w:tc>
                <w:tcPr>
                  <w:tcW w:w="1134" w:type="dxa"/>
                  <w:vAlign w:val="center"/>
                </w:tcPr>
                <w:p w14:paraId="07AB5491" w14:textId="77777777" w:rsidR="005C4BF5" w:rsidRPr="002921C0" w:rsidRDefault="005C4BF5" w:rsidP="00B22C31">
                  <w:pPr>
                    <w:spacing w:line="259" w:lineRule="auto"/>
                    <w:jc w:val="center"/>
                    <w:rPr>
                      <w:sz w:val="20"/>
                      <w:szCs w:val="20"/>
                    </w:rPr>
                  </w:pPr>
                  <w:r w:rsidRPr="003E1F96">
                    <w:rPr>
                      <w:sz w:val="20"/>
                      <w:szCs w:val="20"/>
                    </w:rPr>
                    <w:t>17</w:t>
                  </w:r>
                </w:p>
              </w:tc>
              <w:tc>
                <w:tcPr>
                  <w:tcW w:w="1701" w:type="dxa"/>
                  <w:vAlign w:val="center"/>
                </w:tcPr>
                <w:p w14:paraId="52D7ED48" w14:textId="77777777" w:rsidR="005C4BF5" w:rsidRPr="002921C0" w:rsidRDefault="005C4BF5" w:rsidP="00B22C31">
                  <w:pPr>
                    <w:jc w:val="center"/>
                    <w:rPr>
                      <w:sz w:val="20"/>
                      <w:szCs w:val="20"/>
                    </w:rPr>
                  </w:pPr>
                  <w:r w:rsidRPr="003E1F96">
                    <w:rPr>
                      <w:sz w:val="20"/>
                      <w:szCs w:val="20"/>
                    </w:rPr>
                    <w:t>963789.22</w:t>
                  </w:r>
                </w:p>
              </w:tc>
              <w:tc>
                <w:tcPr>
                  <w:tcW w:w="1842" w:type="dxa"/>
                  <w:vAlign w:val="center"/>
                </w:tcPr>
                <w:p w14:paraId="40B6BC3F" w14:textId="77777777" w:rsidR="005C4BF5" w:rsidRPr="002921C0" w:rsidRDefault="005C4BF5" w:rsidP="00B22C31">
                  <w:pPr>
                    <w:jc w:val="center"/>
                    <w:rPr>
                      <w:sz w:val="20"/>
                      <w:szCs w:val="20"/>
                    </w:rPr>
                  </w:pPr>
                  <w:r w:rsidRPr="003E1F96">
                    <w:rPr>
                      <w:sz w:val="20"/>
                      <w:szCs w:val="20"/>
                    </w:rPr>
                    <w:t>3530270.51</w:t>
                  </w:r>
                </w:p>
              </w:tc>
            </w:tr>
            <w:tr w:rsidR="005C4BF5" w:rsidRPr="002921C0" w14:paraId="7698028D" w14:textId="77777777" w:rsidTr="00B22C31">
              <w:trPr>
                <w:trHeight w:val="38"/>
              </w:trPr>
              <w:tc>
                <w:tcPr>
                  <w:tcW w:w="4677" w:type="dxa"/>
                  <w:gridSpan w:val="3"/>
                </w:tcPr>
                <w:p w14:paraId="3D58112F" w14:textId="77777777" w:rsidR="005C4BF5" w:rsidRPr="002921C0" w:rsidRDefault="005C4BF5" w:rsidP="00B22C31">
                  <w:pPr>
                    <w:jc w:val="center"/>
                    <w:rPr>
                      <w:sz w:val="20"/>
                      <w:szCs w:val="20"/>
                    </w:rPr>
                  </w:pPr>
                  <w:r>
                    <w:rPr>
                      <w:sz w:val="20"/>
                      <w:szCs w:val="20"/>
                    </w:rPr>
                    <w:t>Контур 6</w:t>
                  </w:r>
                </w:p>
              </w:tc>
            </w:tr>
            <w:tr w:rsidR="005C4BF5" w:rsidRPr="002921C0" w14:paraId="636A07FB" w14:textId="77777777" w:rsidTr="00B22C31">
              <w:trPr>
                <w:trHeight w:val="38"/>
              </w:trPr>
              <w:tc>
                <w:tcPr>
                  <w:tcW w:w="1134" w:type="dxa"/>
                  <w:vAlign w:val="center"/>
                </w:tcPr>
                <w:p w14:paraId="40A6CA31" w14:textId="77777777" w:rsidR="005C4BF5" w:rsidRPr="002921C0" w:rsidRDefault="005C4BF5" w:rsidP="00B22C31">
                  <w:pPr>
                    <w:spacing w:line="259" w:lineRule="auto"/>
                    <w:jc w:val="center"/>
                    <w:rPr>
                      <w:sz w:val="20"/>
                      <w:szCs w:val="20"/>
                    </w:rPr>
                  </w:pPr>
                  <w:r w:rsidRPr="003E1F96">
                    <w:rPr>
                      <w:sz w:val="20"/>
                      <w:szCs w:val="20"/>
                    </w:rPr>
                    <w:t>21</w:t>
                  </w:r>
                </w:p>
              </w:tc>
              <w:tc>
                <w:tcPr>
                  <w:tcW w:w="1701" w:type="dxa"/>
                  <w:vAlign w:val="center"/>
                </w:tcPr>
                <w:p w14:paraId="59A79417" w14:textId="77777777" w:rsidR="005C4BF5" w:rsidRPr="002921C0" w:rsidRDefault="005C4BF5" w:rsidP="00B22C31">
                  <w:pPr>
                    <w:jc w:val="center"/>
                    <w:rPr>
                      <w:sz w:val="20"/>
                      <w:szCs w:val="20"/>
                    </w:rPr>
                  </w:pPr>
                  <w:r w:rsidRPr="003E1F96">
                    <w:rPr>
                      <w:sz w:val="20"/>
                      <w:szCs w:val="20"/>
                    </w:rPr>
                    <w:t>963791.62</w:t>
                  </w:r>
                </w:p>
              </w:tc>
              <w:tc>
                <w:tcPr>
                  <w:tcW w:w="1842" w:type="dxa"/>
                  <w:vAlign w:val="center"/>
                </w:tcPr>
                <w:p w14:paraId="0CE90B7A" w14:textId="77777777" w:rsidR="005C4BF5" w:rsidRPr="002921C0" w:rsidRDefault="005C4BF5" w:rsidP="00B22C31">
                  <w:pPr>
                    <w:jc w:val="center"/>
                    <w:rPr>
                      <w:sz w:val="20"/>
                      <w:szCs w:val="20"/>
                    </w:rPr>
                  </w:pPr>
                  <w:r w:rsidRPr="003E1F96">
                    <w:rPr>
                      <w:sz w:val="20"/>
                      <w:szCs w:val="20"/>
                    </w:rPr>
                    <w:t>3530273.33</w:t>
                  </w:r>
                </w:p>
              </w:tc>
            </w:tr>
            <w:tr w:rsidR="005C4BF5" w:rsidRPr="002921C0" w14:paraId="5BD9140F" w14:textId="77777777" w:rsidTr="00B22C31">
              <w:trPr>
                <w:trHeight w:val="38"/>
              </w:trPr>
              <w:tc>
                <w:tcPr>
                  <w:tcW w:w="1134" w:type="dxa"/>
                  <w:vAlign w:val="center"/>
                </w:tcPr>
                <w:p w14:paraId="75C11F04" w14:textId="77777777" w:rsidR="005C4BF5" w:rsidRPr="002921C0" w:rsidRDefault="005C4BF5" w:rsidP="00B22C31">
                  <w:pPr>
                    <w:spacing w:line="259" w:lineRule="auto"/>
                    <w:jc w:val="center"/>
                    <w:rPr>
                      <w:sz w:val="20"/>
                      <w:szCs w:val="20"/>
                    </w:rPr>
                  </w:pPr>
                  <w:r w:rsidRPr="003E1F96">
                    <w:rPr>
                      <w:sz w:val="20"/>
                      <w:szCs w:val="20"/>
                    </w:rPr>
                    <w:t>22</w:t>
                  </w:r>
                </w:p>
              </w:tc>
              <w:tc>
                <w:tcPr>
                  <w:tcW w:w="1701" w:type="dxa"/>
                  <w:vAlign w:val="center"/>
                </w:tcPr>
                <w:p w14:paraId="0CCFDFCE" w14:textId="77777777" w:rsidR="005C4BF5" w:rsidRPr="002921C0" w:rsidRDefault="005C4BF5" w:rsidP="00B22C31">
                  <w:pPr>
                    <w:jc w:val="center"/>
                    <w:rPr>
                      <w:sz w:val="20"/>
                      <w:szCs w:val="20"/>
                    </w:rPr>
                  </w:pPr>
                  <w:r w:rsidRPr="003E1F96">
                    <w:rPr>
                      <w:sz w:val="20"/>
                      <w:szCs w:val="20"/>
                    </w:rPr>
                    <w:t>963791.62</w:t>
                  </w:r>
                </w:p>
              </w:tc>
              <w:tc>
                <w:tcPr>
                  <w:tcW w:w="1842" w:type="dxa"/>
                  <w:vAlign w:val="center"/>
                </w:tcPr>
                <w:p w14:paraId="1DC9A559" w14:textId="77777777" w:rsidR="005C4BF5" w:rsidRPr="002921C0" w:rsidRDefault="005C4BF5" w:rsidP="00B22C31">
                  <w:pPr>
                    <w:jc w:val="center"/>
                    <w:rPr>
                      <w:sz w:val="20"/>
                      <w:szCs w:val="20"/>
                    </w:rPr>
                  </w:pPr>
                  <w:r w:rsidRPr="003E1F96">
                    <w:rPr>
                      <w:sz w:val="20"/>
                      <w:szCs w:val="20"/>
                    </w:rPr>
                    <w:t>3530274.33</w:t>
                  </w:r>
                </w:p>
              </w:tc>
            </w:tr>
            <w:tr w:rsidR="005C4BF5" w:rsidRPr="002921C0" w14:paraId="4C7DDE1F" w14:textId="77777777" w:rsidTr="00B22C31">
              <w:trPr>
                <w:trHeight w:val="38"/>
              </w:trPr>
              <w:tc>
                <w:tcPr>
                  <w:tcW w:w="1134" w:type="dxa"/>
                  <w:vAlign w:val="center"/>
                </w:tcPr>
                <w:p w14:paraId="31E35D4A" w14:textId="77777777" w:rsidR="005C4BF5" w:rsidRPr="002921C0" w:rsidRDefault="005C4BF5" w:rsidP="00B22C31">
                  <w:pPr>
                    <w:spacing w:line="259" w:lineRule="auto"/>
                    <w:jc w:val="center"/>
                    <w:rPr>
                      <w:sz w:val="20"/>
                      <w:szCs w:val="20"/>
                    </w:rPr>
                  </w:pPr>
                  <w:r w:rsidRPr="003E1F96">
                    <w:rPr>
                      <w:sz w:val="20"/>
                      <w:szCs w:val="20"/>
                    </w:rPr>
                    <w:t>23</w:t>
                  </w:r>
                </w:p>
              </w:tc>
              <w:tc>
                <w:tcPr>
                  <w:tcW w:w="1701" w:type="dxa"/>
                  <w:vAlign w:val="center"/>
                </w:tcPr>
                <w:p w14:paraId="7A7EB18D" w14:textId="77777777" w:rsidR="005C4BF5" w:rsidRPr="002921C0" w:rsidRDefault="005C4BF5" w:rsidP="00B22C31">
                  <w:pPr>
                    <w:jc w:val="center"/>
                    <w:rPr>
                      <w:sz w:val="20"/>
                      <w:szCs w:val="20"/>
                    </w:rPr>
                  </w:pPr>
                  <w:r w:rsidRPr="003E1F96">
                    <w:rPr>
                      <w:sz w:val="20"/>
                      <w:szCs w:val="20"/>
                    </w:rPr>
                    <w:t>963790.62</w:t>
                  </w:r>
                </w:p>
              </w:tc>
              <w:tc>
                <w:tcPr>
                  <w:tcW w:w="1842" w:type="dxa"/>
                  <w:vAlign w:val="center"/>
                </w:tcPr>
                <w:p w14:paraId="696E6DF9" w14:textId="77777777" w:rsidR="005C4BF5" w:rsidRPr="002921C0" w:rsidRDefault="005C4BF5" w:rsidP="00B22C31">
                  <w:pPr>
                    <w:jc w:val="center"/>
                    <w:rPr>
                      <w:sz w:val="20"/>
                      <w:szCs w:val="20"/>
                    </w:rPr>
                  </w:pPr>
                  <w:r w:rsidRPr="003E1F96">
                    <w:rPr>
                      <w:sz w:val="20"/>
                      <w:szCs w:val="20"/>
                    </w:rPr>
                    <w:t>3530274.33</w:t>
                  </w:r>
                </w:p>
              </w:tc>
            </w:tr>
            <w:tr w:rsidR="005C4BF5" w:rsidRPr="002921C0" w14:paraId="210181D9" w14:textId="77777777" w:rsidTr="00B22C31">
              <w:trPr>
                <w:trHeight w:val="38"/>
              </w:trPr>
              <w:tc>
                <w:tcPr>
                  <w:tcW w:w="1134" w:type="dxa"/>
                  <w:vAlign w:val="center"/>
                </w:tcPr>
                <w:p w14:paraId="13BF1DFC" w14:textId="77777777" w:rsidR="005C4BF5" w:rsidRPr="002921C0" w:rsidRDefault="005C4BF5" w:rsidP="00B22C31">
                  <w:pPr>
                    <w:spacing w:line="259" w:lineRule="auto"/>
                    <w:jc w:val="center"/>
                    <w:rPr>
                      <w:sz w:val="20"/>
                      <w:szCs w:val="20"/>
                    </w:rPr>
                  </w:pPr>
                  <w:r w:rsidRPr="003E1F96">
                    <w:rPr>
                      <w:sz w:val="20"/>
                      <w:szCs w:val="20"/>
                    </w:rPr>
                    <w:t>24</w:t>
                  </w:r>
                </w:p>
              </w:tc>
              <w:tc>
                <w:tcPr>
                  <w:tcW w:w="1701" w:type="dxa"/>
                  <w:vAlign w:val="center"/>
                </w:tcPr>
                <w:p w14:paraId="25EE1468" w14:textId="77777777" w:rsidR="005C4BF5" w:rsidRPr="002921C0" w:rsidRDefault="005C4BF5" w:rsidP="00B22C31">
                  <w:pPr>
                    <w:jc w:val="center"/>
                    <w:rPr>
                      <w:sz w:val="20"/>
                      <w:szCs w:val="20"/>
                    </w:rPr>
                  </w:pPr>
                  <w:r w:rsidRPr="003E1F96">
                    <w:rPr>
                      <w:sz w:val="20"/>
                      <w:szCs w:val="20"/>
                    </w:rPr>
                    <w:t>963790.62</w:t>
                  </w:r>
                </w:p>
              </w:tc>
              <w:tc>
                <w:tcPr>
                  <w:tcW w:w="1842" w:type="dxa"/>
                  <w:vAlign w:val="center"/>
                </w:tcPr>
                <w:p w14:paraId="399194AD" w14:textId="77777777" w:rsidR="005C4BF5" w:rsidRPr="002921C0" w:rsidRDefault="005C4BF5" w:rsidP="00B22C31">
                  <w:pPr>
                    <w:jc w:val="center"/>
                    <w:rPr>
                      <w:sz w:val="20"/>
                      <w:szCs w:val="20"/>
                    </w:rPr>
                  </w:pPr>
                  <w:r w:rsidRPr="003E1F96">
                    <w:rPr>
                      <w:sz w:val="20"/>
                      <w:szCs w:val="20"/>
                    </w:rPr>
                    <w:t>3530273.33</w:t>
                  </w:r>
                </w:p>
              </w:tc>
            </w:tr>
            <w:tr w:rsidR="005C4BF5" w:rsidRPr="002921C0" w14:paraId="514012FE" w14:textId="77777777" w:rsidTr="00B22C31">
              <w:trPr>
                <w:trHeight w:val="38"/>
              </w:trPr>
              <w:tc>
                <w:tcPr>
                  <w:tcW w:w="1134" w:type="dxa"/>
                  <w:vAlign w:val="center"/>
                </w:tcPr>
                <w:p w14:paraId="51DF22DE" w14:textId="77777777" w:rsidR="005C4BF5" w:rsidRPr="002921C0" w:rsidRDefault="005C4BF5" w:rsidP="00B22C31">
                  <w:pPr>
                    <w:spacing w:line="259" w:lineRule="auto"/>
                    <w:jc w:val="center"/>
                    <w:rPr>
                      <w:sz w:val="20"/>
                      <w:szCs w:val="20"/>
                    </w:rPr>
                  </w:pPr>
                  <w:r w:rsidRPr="003E1F96">
                    <w:rPr>
                      <w:sz w:val="20"/>
                      <w:szCs w:val="20"/>
                    </w:rPr>
                    <w:t>21</w:t>
                  </w:r>
                </w:p>
              </w:tc>
              <w:tc>
                <w:tcPr>
                  <w:tcW w:w="1701" w:type="dxa"/>
                  <w:vAlign w:val="center"/>
                </w:tcPr>
                <w:p w14:paraId="784991F6" w14:textId="77777777" w:rsidR="005C4BF5" w:rsidRPr="002921C0" w:rsidRDefault="005C4BF5" w:rsidP="00B22C31">
                  <w:pPr>
                    <w:jc w:val="center"/>
                    <w:rPr>
                      <w:sz w:val="20"/>
                      <w:szCs w:val="20"/>
                    </w:rPr>
                  </w:pPr>
                  <w:r w:rsidRPr="003E1F96">
                    <w:rPr>
                      <w:sz w:val="20"/>
                      <w:szCs w:val="20"/>
                    </w:rPr>
                    <w:t>963791.62</w:t>
                  </w:r>
                </w:p>
              </w:tc>
              <w:tc>
                <w:tcPr>
                  <w:tcW w:w="1842" w:type="dxa"/>
                  <w:vAlign w:val="center"/>
                </w:tcPr>
                <w:p w14:paraId="3971791D" w14:textId="77777777" w:rsidR="005C4BF5" w:rsidRPr="002921C0" w:rsidRDefault="005C4BF5" w:rsidP="00B22C31">
                  <w:pPr>
                    <w:jc w:val="center"/>
                    <w:rPr>
                      <w:sz w:val="20"/>
                      <w:szCs w:val="20"/>
                    </w:rPr>
                  </w:pPr>
                  <w:r w:rsidRPr="003E1F96">
                    <w:rPr>
                      <w:sz w:val="20"/>
                      <w:szCs w:val="20"/>
                    </w:rPr>
                    <w:t>3530273.33</w:t>
                  </w:r>
                </w:p>
              </w:tc>
            </w:tr>
            <w:tr w:rsidR="005C4BF5" w:rsidRPr="002921C0" w14:paraId="1414D4FE" w14:textId="77777777" w:rsidTr="00B22C31">
              <w:trPr>
                <w:trHeight w:val="38"/>
              </w:trPr>
              <w:tc>
                <w:tcPr>
                  <w:tcW w:w="4677" w:type="dxa"/>
                  <w:gridSpan w:val="3"/>
                </w:tcPr>
                <w:p w14:paraId="222582BA" w14:textId="77777777" w:rsidR="005C4BF5" w:rsidRPr="002921C0" w:rsidRDefault="005C4BF5" w:rsidP="00B22C31">
                  <w:pPr>
                    <w:jc w:val="center"/>
                    <w:rPr>
                      <w:sz w:val="20"/>
                      <w:szCs w:val="20"/>
                    </w:rPr>
                  </w:pPr>
                  <w:r>
                    <w:rPr>
                      <w:sz w:val="20"/>
                      <w:szCs w:val="20"/>
                    </w:rPr>
                    <w:t>Контур 7</w:t>
                  </w:r>
                </w:p>
              </w:tc>
            </w:tr>
            <w:tr w:rsidR="005C4BF5" w:rsidRPr="002921C0" w14:paraId="69EB967A" w14:textId="77777777" w:rsidTr="00B22C31">
              <w:trPr>
                <w:trHeight w:val="38"/>
              </w:trPr>
              <w:tc>
                <w:tcPr>
                  <w:tcW w:w="1134" w:type="dxa"/>
                  <w:vAlign w:val="center"/>
                </w:tcPr>
                <w:p w14:paraId="7E3BC952" w14:textId="77777777" w:rsidR="005C4BF5" w:rsidRPr="002921C0" w:rsidRDefault="005C4BF5" w:rsidP="00B22C31">
                  <w:pPr>
                    <w:spacing w:line="259" w:lineRule="auto"/>
                    <w:jc w:val="center"/>
                    <w:rPr>
                      <w:sz w:val="20"/>
                      <w:szCs w:val="20"/>
                    </w:rPr>
                  </w:pPr>
                  <w:r w:rsidRPr="003E1F96">
                    <w:rPr>
                      <w:sz w:val="20"/>
                      <w:szCs w:val="20"/>
                    </w:rPr>
                    <w:t>25</w:t>
                  </w:r>
                </w:p>
              </w:tc>
              <w:tc>
                <w:tcPr>
                  <w:tcW w:w="1701" w:type="dxa"/>
                  <w:vAlign w:val="center"/>
                </w:tcPr>
                <w:p w14:paraId="56A73FB4" w14:textId="77777777" w:rsidR="005C4BF5" w:rsidRPr="002921C0" w:rsidRDefault="005C4BF5" w:rsidP="00B22C31">
                  <w:pPr>
                    <w:jc w:val="center"/>
                    <w:rPr>
                      <w:sz w:val="20"/>
                      <w:szCs w:val="20"/>
                    </w:rPr>
                  </w:pPr>
                  <w:r w:rsidRPr="003E1F96">
                    <w:rPr>
                      <w:sz w:val="20"/>
                      <w:szCs w:val="20"/>
                    </w:rPr>
                    <w:t>963779.81</w:t>
                  </w:r>
                </w:p>
              </w:tc>
              <w:tc>
                <w:tcPr>
                  <w:tcW w:w="1842" w:type="dxa"/>
                  <w:vAlign w:val="center"/>
                </w:tcPr>
                <w:p w14:paraId="6943D267" w14:textId="77777777" w:rsidR="005C4BF5" w:rsidRPr="002921C0" w:rsidRDefault="005C4BF5" w:rsidP="00B22C31">
                  <w:pPr>
                    <w:jc w:val="center"/>
                    <w:rPr>
                      <w:sz w:val="20"/>
                      <w:szCs w:val="20"/>
                    </w:rPr>
                  </w:pPr>
                  <w:r w:rsidRPr="003E1F96">
                    <w:rPr>
                      <w:sz w:val="20"/>
                      <w:szCs w:val="20"/>
                    </w:rPr>
                    <w:t>3530284.54</w:t>
                  </w:r>
                </w:p>
              </w:tc>
            </w:tr>
            <w:tr w:rsidR="005C4BF5" w:rsidRPr="002921C0" w14:paraId="382B4273" w14:textId="77777777" w:rsidTr="00B22C31">
              <w:trPr>
                <w:trHeight w:val="38"/>
              </w:trPr>
              <w:tc>
                <w:tcPr>
                  <w:tcW w:w="1134" w:type="dxa"/>
                  <w:vAlign w:val="center"/>
                </w:tcPr>
                <w:p w14:paraId="0DF8B717" w14:textId="77777777" w:rsidR="005C4BF5" w:rsidRPr="002921C0" w:rsidRDefault="005C4BF5" w:rsidP="00B22C31">
                  <w:pPr>
                    <w:spacing w:line="259" w:lineRule="auto"/>
                    <w:jc w:val="center"/>
                    <w:rPr>
                      <w:sz w:val="20"/>
                      <w:szCs w:val="20"/>
                    </w:rPr>
                  </w:pPr>
                  <w:r w:rsidRPr="003E1F96">
                    <w:rPr>
                      <w:sz w:val="20"/>
                      <w:szCs w:val="20"/>
                    </w:rPr>
                    <w:t>26</w:t>
                  </w:r>
                </w:p>
              </w:tc>
              <w:tc>
                <w:tcPr>
                  <w:tcW w:w="1701" w:type="dxa"/>
                  <w:vAlign w:val="center"/>
                </w:tcPr>
                <w:p w14:paraId="1994AEFF" w14:textId="77777777" w:rsidR="005C4BF5" w:rsidRPr="002921C0" w:rsidRDefault="005C4BF5" w:rsidP="00B22C31">
                  <w:pPr>
                    <w:jc w:val="center"/>
                    <w:rPr>
                      <w:sz w:val="20"/>
                      <w:szCs w:val="20"/>
                    </w:rPr>
                  </w:pPr>
                  <w:r w:rsidRPr="003E1F96">
                    <w:rPr>
                      <w:sz w:val="20"/>
                      <w:szCs w:val="20"/>
                    </w:rPr>
                    <w:t>963780.16</w:t>
                  </w:r>
                </w:p>
              </w:tc>
              <w:tc>
                <w:tcPr>
                  <w:tcW w:w="1842" w:type="dxa"/>
                  <w:vAlign w:val="center"/>
                </w:tcPr>
                <w:p w14:paraId="780A249B" w14:textId="77777777" w:rsidR="005C4BF5" w:rsidRPr="002921C0" w:rsidRDefault="005C4BF5" w:rsidP="00B22C31">
                  <w:pPr>
                    <w:jc w:val="center"/>
                    <w:rPr>
                      <w:sz w:val="20"/>
                      <w:szCs w:val="20"/>
                    </w:rPr>
                  </w:pPr>
                  <w:r w:rsidRPr="003E1F96">
                    <w:rPr>
                      <w:sz w:val="20"/>
                      <w:szCs w:val="20"/>
                    </w:rPr>
                    <w:t>3530285.48</w:t>
                  </w:r>
                </w:p>
              </w:tc>
            </w:tr>
            <w:tr w:rsidR="005C4BF5" w:rsidRPr="002921C0" w14:paraId="1D9D0A63" w14:textId="77777777" w:rsidTr="00B22C31">
              <w:trPr>
                <w:trHeight w:val="38"/>
              </w:trPr>
              <w:tc>
                <w:tcPr>
                  <w:tcW w:w="1134" w:type="dxa"/>
                  <w:vAlign w:val="center"/>
                </w:tcPr>
                <w:p w14:paraId="6EA0FE3B" w14:textId="77777777" w:rsidR="005C4BF5" w:rsidRPr="002921C0" w:rsidRDefault="005C4BF5" w:rsidP="00B22C31">
                  <w:pPr>
                    <w:spacing w:line="259" w:lineRule="auto"/>
                    <w:jc w:val="center"/>
                    <w:rPr>
                      <w:sz w:val="20"/>
                      <w:szCs w:val="20"/>
                    </w:rPr>
                  </w:pPr>
                  <w:r w:rsidRPr="003E1F96">
                    <w:rPr>
                      <w:sz w:val="20"/>
                      <w:szCs w:val="20"/>
                    </w:rPr>
                    <w:t>27</w:t>
                  </w:r>
                </w:p>
              </w:tc>
              <w:tc>
                <w:tcPr>
                  <w:tcW w:w="1701" w:type="dxa"/>
                  <w:vAlign w:val="center"/>
                </w:tcPr>
                <w:p w14:paraId="31461013" w14:textId="77777777" w:rsidR="005C4BF5" w:rsidRPr="002921C0" w:rsidRDefault="005C4BF5" w:rsidP="00B22C31">
                  <w:pPr>
                    <w:jc w:val="center"/>
                    <w:rPr>
                      <w:sz w:val="20"/>
                      <w:szCs w:val="20"/>
                    </w:rPr>
                  </w:pPr>
                  <w:r w:rsidRPr="003E1F96">
                    <w:rPr>
                      <w:sz w:val="20"/>
                      <w:szCs w:val="20"/>
                    </w:rPr>
                    <w:t>963774.53</w:t>
                  </w:r>
                </w:p>
              </w:tc>
              <w:tc>
                <w:tcPr>
                  <w:tcW w:w="1842" w:type="dxa"/>
                  <w:vAlign w:val="center"/>
                </w:tcPr>
                <w:p w14:paraId="67E37F71" w14:textId="77777777" w:rsidR="005C4BF5" w:rsidRPr="002921C0" w:rsidRDefault="005C4BF5" w:rsidP="00B22C31">
                  <w:pPr>
                    <w:jc w:val="center"/>
                    <w:rPr>
                      <w:sz w:val="20"/>
                      <w:szCs w:val="20"/>
                    </w:rPr>
                  </w:pPr>
                  <w:r w:rsidRPr="003E1F96">
                    <w:rPr>
                      <w:sz w:val="20"/>
                      <w:szCs w:val="20"/>
                    </w:rPr>
                    <w:t>3530287.56</w:t>
                  </w:r>
                </w:p>
              </w:tc>
            </w:tr>
            <w:tr w:rsidR="005C4BF5" w:rsidRPr="002921C0" w14:paraId="48900705" w14:textId="77777777" w:rsidTr="00B22C31">
              <w:trPr>
                <w:trHeight w:val="38"/>
              </w:trPr>
              <w:tc>
                <w:tcPr>
                  <w:tcW w:w="1134" w:type="dxa"/>
                  <w:vAlign w:val="center"/>
                </w:tcPr>
                <w:p w14:paraId="2CA446DE" w14:textId="77777777" w:rsidR="005C4BF5" w:rsidRPr="002921C0" w:rsidRDefault="005C4BF5" w:rsidP="00B22C31">
                  <w:pPr>
                    <w:spacing w:line="259" w:lineRule="auto"/>
                    <w:jc w:val="center"/>
                    <w:rPr>
                      <w:sz w:val="20"/>
                      <w:szCs w:val="20"/>
                    </w:rPr>
                  </w:pPr>
                  <w:r w:rsidRPr="003E1F96">
                    <w:rPr>
                      <w:sz w:val="20"/>
                      <w:szCs w:val="20"/>
                    </w:rPr>
                    <w:lastRenderedPageBreak/>
                    <w:t>28</w:t>
                  </w:r>
                </w:p>
              </w:tc>
              <w:tc>
                <w:tcPr>
                  <w:tcW w:w="1701" w:type="dxa"/>
                  <w:vAlign w:val="center"/>
                </w:tcPr>
                <w:p w14:paraId="353F7064" w14:textId="77777777" w:rsidR="005C4BF5" w:rsidRPr="002921C0" w:rsidRDefault="005C4BF5" w:rsidP="00B22C31">
                  <w:pPr>
                    <w:jc w:val="center"/>
                    <w:rPr>
                      <w:sz w:val="20"/>
                      <w:szCs w:val="20"/>
                    </w:rPr>
                  </w:pPr>
                  <w:r w:rsidRPr="003E1F96">
                    <w:rPr>
                      <w:sz w:val="20"/>
                      <w:szCs w:val="20"/>
                    </w:rPr>
                    <w:t>963774.18</w:t>
                  </w:r>
                </w:p>
              </w:tc>
              <w:tc>
                <w:tcPr>
                  <w:tcW w:w="1842" w:type="dxa"/>
                  <w:vAlign w:val="center"/>
                </w:tcPr>
                <w:p w14:paraId="5DC77994" w14:textId="77777777" w:rsidR="005C4BF5" w:rsidRPr="002921C0" w:rsidRDefault="005C4BF5" w:rsidP="00B22C31">
                  <w:pPr>
                    <w:jc w:val="center"/>
                    <w:rPr>
                      <w:sz w:val="20"/>
                      <w:szCs w:val="20"/>
                    </w:rPr>
                  </w:pPr>
                  <w:r w:rsidRPr="003E1F96">
                    <w:rPr>
                      <w:sz w:val="20"/>
                      <w:szCs w:val="20"/>
                    </w:rPr>
                    <w:t>3530286.62</w:t>
                  </w:r>
                </w:p>
              </w:tc>
            </w:tr>
            <w:tr w:rsidR="005C4BF5" w:rsidRPr="002921C0" w14:paraId="4EB8D69B" w14:textId="77777777" w:rsidTr="00B22C31">
              <w:trPr>
                <w:trHeight w:val="38"/>
              </w:trPr>
              <w:tc>
                <w:tcPr>
                  <w:tcW w:w="1134" w:type="dxa"/>
                  <w:vAlign w:val="center"/>
                </w:tcPr>
                <w:p w14:paraId="586A2601" w14:textId="77777777" w:rsidR="005C4BF5" w:rsidRPr="002921C0" w:rsidRDefault="005C4BF5" w:rsidP="00B22C31">
                  <w:pPr>
                    <w:spacing w:line="259" w:lineRule="auto"/>
                    <w:jc w:val="center"/>
                    <w:rPr>
                      <w:sz w:val="20"/>
                      <w:szCs w:val="20"/>
                    </w:rPr>
                  </w:pPr>
                  <w:r w:rsidRPr="003E1F96">
                    <w:rPr>
                      <w:sz w:val="20"/>
                      <w:szCs w:val="20"/>
                    </w:rPr>
                    <w:t>25</w:t>
                  </w:r>
                </w:p>
              </w:tc>
              <w:tc>
                <w:tcPr>
                  <w:tcW w:w="1701" w:type="dxa"/>
                  <w:vAlign w:val="center"/>
                </w:tcPr>
                <w:p w14:paraId="7B40D05F" w14:textId="77777777" w:rsidR="005C4BF5" w:rsidRPr="002921C0" w:rsidRDefault="005C4BF5" w:rsidP="00B22C31">
                  <w:pPr>
                    <w:jc w:val="center"/>
                    <w:rPr>
                      <w:sz w:val="20"/>
                      <w:szCs w:val="20"/>
                    </w:rPr>
                  </w:pPr>
                  <w:r w:rsidRPr="003E1F96">
                    <w:rPr>
                      <w:sz w:val="20"/>
                      <w:szCs w:val="20"/>
                    </w:rPr>
                    <w:t>963779.81</w:t>
                  </w:r>
                </w:p>
              </w:tc>
              <w:tc>
                <w:tcPr>
                  <w:tcW w:w="1842" w:type="dxa"/>
                  <w:vAlign w:val="center"/>
                </w:tcPr>
                <w:p w14:paraId="0086CED1" w14:textId="77777777" w:rsidR="005C4BF5" w:rsidRPr="002921C0" w:rsidRDefault="005C4BF5" w:rsidP="00B22C31">
                  <w:pPr>
                    <w:jc w:val="center"/>
                    <w:rPr>
                      <w:sz w:val="20"/>
                      <w:szCs w:val="20"/>
                    </w:rPr>
                  </w:pPr>
                  <w:r w:rsidRPr="003E1F96">
                    <w:rPr>
                      <w:sz w:val="20"/>
                      <w:szCs w:val="20"/>
                    </w:rPr>
                    <w:t>3530284.54</w:t>
                  </w:r>
                </w:p>
              </w:tc>
            </w:tr>
            <w:tr w:rsidR="005C4BF5" w:rsidRPr="002921C0" w14:paraId="42326E35" w14:textId="77777777" w:rsidTr="00B22C31">
              <w:trPr>
                <w:trHeight w:val="38"/>
              </w:trPr>
              <w:tc>
                <w:tcPr>
                  <w:tcW w:w="4677" w:type="dxa"/>
                  <w:gridSpan w:val="3"/>
                </w:tcPr>
                <w:p w14:paraId="240DD85F" w14:textId="77777777" w:rsidR="005C4BF5" w:rsidRPr="002921C0" w:rsidRDefault="005C4BF5" w:rsidP="00B22C31">
                  <w:pPr>
                    <w:jc w:val="center"/>
                    <w:rPr>
                      <w:sz w:val="20"/>
                      <w:szCs w:val="20"/>
                    </w:rPr>
                  </w:pPr>
                  <w:r>
                    <w:rPr>
                      <w:sz w:val="20"/>
                      <w:szCs w:val="20"/>
                    </w:rPr>
                    <w:t>Контур 8</w:t>
                  </w:r>
                </w:p>
              </w:tc>
            </w:tr>
            <w:tr w:rsidR="005C4BF5" w:rsidRPr="002921C0" w14:paraId="4F97D2E0" w14:textId="77777777" w:rsidTr="00B22C31">
              <w:trPr>
                <w:trHeight w:val="38"/>
              </w:trPr>
              <w:tc>
                <w:tcPr>
                  <w:tcW w:w="1134" w:type="dxa"/>
                  <w:vAlign w:val="center"/>
                </w:tcPr>
                <w:p w14:paraId="23BABBDA" w14:textId="77777777" w:rsidR="005C4BF5" w:rsidRPr="002921C0" w:rsidRDefault="005C4BF5" w:rsidP="00B22C31">
                  <w:pPr>
                    <w:spacing w:line="259" w:lineRule="auto"/>
                    <w:jc w:val="center"/>
                    <w:rPr>
                      <w:sz w:val="20"/>
                      <w:szCs w:val="20"/>
                    </w:rPr>
                  </w:pPr>
                  <w:r w:rsidRPr="003E1F96">
                    <w:rPr>
                      <w:sz w:val="20"/>
                      <w:szCs w:val="20"/>
                    </w:rPr>
                    <w:t>29</w:t>
                  </w:r>
                </w:p>
              </w:tc>
              <w:tc>
                <w:tcPr>
                  <w:tcW w:w="1701" w:type="dxa"/>
                  <w:vAlign w:val="center"/>
                </w:tcPr>
                <w:p w14:paraId="4DC55071" w14:textId="77777777" w:rsidR="005C4BF5" w:rsidRPr="002921C0" w:rsidRDefault="005C4BF5" w:rsidP="00B22C31">
                  <w:pPr>
                    <w:jc w:val="center"/>
                    <w:rPr>
                      <w:sz w:val="20"/>
                      <w:szCs w:val="20"/>
                    </w:rPr>
                  </w:pPr>
                  <w:r w:rsidRPr="003E1F96">
                    <w:rPr>
                      <w:sz w:val="20"/>
                      <w:szCs w:val="20"/>
                    </w:rPr>
                    <w:t>963524.8</w:t>
                  </w:r>
                </w:p>
              </w:tc>
              <w:tc>
                <w:tcPr>
                  <w:tcW w:w="1842" w:type="dxa"/>
                  <w:vAlign w:val="center"/>
                </w:tcPr>
                <w:p w14:paraId="25ABEC60" w14:textId="77777777" w:rsidR="005C4BF5" w:rsidRPr="002921C0" w:rsidRDefault="005C4BF5" w:rsidP="00B22C31">
                  <w:pPr>
                    <w:jc w:val="center"/>
                    <w:rPr>
                      <w:sz w:val="20"/>
                      <w:szCs w:val="20"/>
                    </w:rPr>
                  </w:pPr>
                  <w:r w:rsidRPr="003E1F96">
                    <w:rPr>
                      <w:sz w:val="20"/>
                      <w:szCs w:val="20"/>
                    </w:rPr>
                    <w:t>3530341.39</w:t>
                  </w:r>
                </w:p>
              </w:tc>
            </w:tr>
            <w:tr w:rsidR="005C4BF5" w:rsidRPr="002921C0" w14:paraId="478F23C2" w14:textId="77777777" w:rsidTr="00B22C31">
              <w:trPr>
                <w:trHeight w:val="38"/>
              </w:trPr>
              <w:tc>
                <w:tcPr>
                  <w:tcW w:w="1134" w:type="dxa"/>
                  <w:vAlign w:val="center"/>
                </w:tcPr>
                <w:p w14:paraId="0E81B777" w14:textId="77777777" w:rsidR="005C4BF5" w:rsidRPr="002921C0" w:rsidRDefault="005C4BF5" w:rsidP="00B22C31">
                  <w:pPr>
                    <w:spacing w:line="259" w:lineRule="auto"/>
                    <w:jc w:val="center"/>
                    <w:rPr>
                      <w:sz w:val="20"/>
                      <w:szCs w:val="20"/>
                    </w:rPr>
                  </w:pPr>
                  <w:r w:rsidRPr="003E1F96">
                    <w:rPr>
                      <w:sz w:val="20"/>
                      <w:szCs w:val="20"/>
                    </w:rPr>
                    <w:t>30</w:t>
                  </w:r>
                </w:p>
              </w:tc>
              <w:tc>
                <w:tcPr>
                  <w:tcW w:w="1701" w:type="dxa"/>
                  <w:vAlign w:val="center"/>
                </w:tcPr>
                <w:p w14:paraId="21680CC6" w14:textId="77777777" w:rsidR="005C4BF5" w:rsidRPr="002921C0" w:rsidRDefault="005C4BF5" w:rsidP="00B22C31">
                  <w:pPr>
                    <w:jc w:val="center"/>
                    <w:rPr>
                      <w:sz w:val="20"/>
                      <w:szCs w:val="20"/>
                    </w:rPr>
                  </w:pPr>
                  <w:r w:rsidRPr="003E1F96">
                    <w:rPr>
                      <w:sz w:val="20"/>
                      <w:szCs w:val="20"/>
                    </w:rPr>
                    <w:t>963526.3</w:t>
                  </w:r>
                </w:p>
              </w:tc>
              <w:tc>
                <w:tcPr>
                  <w:tcW w:w="1842" w:type="dxa"/>
                  <w:vAlign w:val="center"/>
                </w:tcPr>
                <w:p w14:paraId="2FBED8C7" w14:textId="77777777" w:rsidR="005C4BF5" w:rsidRPr="002921C0" w:rsidRDefault="005C4BF5" w:rsidP="00B22C31">
                  <w:pPr>
                    <w:jc w:val="center"/>
                    <w:rPr>
                      <w:sz w:val="20"/>
                      <w:szCs w:val="20"/>
                    </w:rPr>
                  </w:pPr>
                  <w:r w:rsidRPr="003E1F96">
                    <w:rPr>
                      <w:sz w:val="20"/>
                      <w:szCs w:val="20"/>
                    </w:rPr>
                    <w:t>3530347.2</w:t>
                  </w:r>
                </w:p>
              </w:tc>
            </w:tr>
            <w:tr w:rsidR="005C4BF5" w:rsidRPr="002921C0" w14:paraId="47D6479C" w14:textId="77777777" w:rsidTr="00B22C31">
              <w:trPr>
                <w:trHeight w:val="38"/>
              </w:trPr>
              <w:tc>
                <w:tcPr>
                  <w:tcW w:w="1134" w:type="dxa"/>
                  <w:vAlign w:val="center"/>
                </w:tcPr>
                <w:p w14:paraId="595B9EAB" w14:textId="77777777" w:rsidR="005C4BF5" w:rsidRPr="002921C0" w:rsidRDefault="005C4BF5" w:rsidP="00B22C31">
                  <w:pPr>
                    <w:spacing w:line="259" w:lineRule="auto"/>
                    <w:jc w:val="center"/>
                    <w:rPr>
                      <w:sz w:val="20"/>
                      <w:szCs w:val="20"/>
                    </w:rPr>
                  </w:pPr>
                  <w:r w:rsidRPr="003E1F96">
                    <w:rPr>
                      <w:sz w:val="20"/>
                      <w:szCs w:val="20"/>
                    </w:rPr>
                    <w:t>31</w:t>
                  </w:r>
                </w:p>
              </w:tc>
              <w:tc>
                <w:tcPr>
                  <w:tcW w:w="1701" w:type="dxa"/>
                  <w:vAlign w:val="center"/>
                </w:tcPr>
                <w:p w14:paraId="2AE2F41E" w14:textId="77777777" w:rsidR="005C4BF5" w:rsidRPr="002921C0" w:rsidRDefault="005C4BF5" w:rsidP="00B22C31">
                  <w:pPr>
                    <w:jc w:val="center"/>
                    <w:rPr>
                      <w:sz w:val="20"/>
                      <w:szCs w:val="20"/>
                    </w:rPr>
                  </w:pPr>
                  <w:r w:rsidRPr="003E1F96">
                    <w:rPr>
                      <w:sz w:val="20"/>
                      <w:szCs w:val="20"/>
                    </w:rPr>
                    <w:t>963525.33</w:t>
                  </w:r>
                </w:p>
              </w:tc>
              <w:tc>
                <w:tcPr>
                  <w:tcW w:w="1842" w:type="dxa"/>
                  <w:vAlign w:val="center"/>
                </w:tcPr>
                <w:p w14:paraId="5FBBEF40" w14:textId="77777777" w:rsidR="005C4BF5" w:rsidRPr="002921C0" w:rsidRDefault="005C4BF5" w:rsidP="00B22C31">
                  <w:pPr>
                    <w:jc w:val="center"/>
                    <w:rPr>
                      <w:sz w:val="20"/>
                      <w:szCs w:val="20"/>
                    </w:rPr>
                  </w:pPr>
                  <w:r w:rsidRPr="003E1F96">
                    <w:rPr>
                      <w:sz w:val="20"/>
                      <w:szCs w:val="20"/>
                    </w:rPr>
                    <w:t>3530347.45</w:t>
                  </w:r>
                </w:p>
              </w:tc>
            </w:tr>
            <w:tr w:rsidR="005C4BF5" w:rsidRPr="002921C0" w14:paraId="698EC7D2" w14:textId="77777777" w:rsidTr="00B22C31">
              <w:trPr>
                <w:trHeight w:val="38"/>
              </w:trPr>
              <w:tc>
                <w:tcPr>
                  <w:tcW w:w="1134" w:type="dxa"/>
                  <w:vAlign w:val="center"/>
                </w:tcPr>
                <w:p w14:paraId="028611F4" w14:textId="77777777" w:rsidR="005C4BF5" w:rsidRPr="002921C0" w:rsidRDefault="005C4BF5" w:rsidP="00B22C31">
                  <w:pPr>
                    <w:spacing w:line="259" w:lineRule="auto"/>
                    <w:jc w:val="center"/>
                    <w:rPr>
                      <w:sz w:val="20"/>
                      <w:szCs w:val="20"/>
                    </w:rPr>
                  </w:pPr>
                  <w:r w:rsidRPr="003E1F96">
                    <w:rPr>
                      <w:sz w:val="20"/>
                      <w:szCs w:val="20"/>
                    </w:rPr>
                    <w:t>32</w:t>
                  </w:r>
                </w:p>
              </w:tc>
              <w:tc>
                <w:tcPr>
                  <w:tcW w:w="1701" w:type="dxa"/>
                  <w:vAlign w:val="center"/>
                </w:tcPr>
                <w:p w14:paraId="6C6B6ECB" w14:textId="77777777" w:rsidR="005C4BF5" w:rsidRPr="002921C0" w:rsidRDefault="005C4BF5" w:rsidP="00B22C31">
                  <w:pPr>
                    <w:jc w:val="center"/>
                    <w:rPr>
                      <w:sz w:val="20"/>
                      <w:szCs w:val="20"/>
                    </w:rPr>
                  </w:pPr>
                  <w:r w:rsidRPr="003E1F96">
                    <w:rPr>
                      <w:sz w:val="20"/>
                      <w:szCs w:val="20"/>
                    </w:rPr>
                    <w:t>963523.83</w:t>
                  </w:r>
                </w:p>
              </w:tc>
              <w:tc>
                <w:tcPr>
                  <w:tcW w:w="1842" w:type="dxa"/>
                  <w:vAlign w:val="center"/>
                </w:tcPr>
                <w:p w14:paraId="70864194" w14:textId="77777777" w:rsidR="005C4BF5" w:rsidRPr="002921C0" w:rsidRDefault="005C4BF5" w:rsidP="00B22C31">
                  <w:pPr>
                    <w:jc w:val="center"/>
                    <w:rPr>
                      <w:sz w:val="20"/>
                      <w:szCs w:val="20"/>
                    </w:rPr>
                  </w:pPr>
                  <w:r w:rsidRPr="003E1F96">
                    <w:rPr>
                      <w:sz w:val="20"/>
                      <w:szCs w:val="20"/>
                    </w:rPr>
                    <w:t>3530341.64</w:t>
                  </w:r>
                </w:p>
              </w:tc>
            </w:tr>
            <w:tr w:rsidR="005C4BF5" w:rsidRPr="002921C0" w14:paraId="497AC5DF" w14:textId="77777777" w:rsidTr="00B22C31">
              <w:trPr>
                <w:trHeight w:val="38"/>
              </w:trPr>
              <w:tc>
                <w:tcPr>
                  <w:tcW w:w="1134" w:type="dxa"/>
                  <w:vAlign w:val="center"/>
                </w:tcPr>
                <w:p w14:paraId="2594A346" w14:textId="77777777" w:rsidR="005C4BF5" w:rsidRPr="002921C0" w:rsidRDefault="005C4BF5" w:rsidP="00B22C31">
                  <w:pPr>
                    <w:spacing w:line="259" w:lineRule="auto"/>
                    <w:jc w:val="center"/>
                    <w:rPr>
                      <w:sz w:val="20"/>
                      <w:szCs w:val="20"/>
                    </w:rPr>
                  </w:pPr>
                  <w:r w:rsidRPr="003E1F96">
                    <w:rPr>
                      <w:sz w:val="20"/>
                      <w:szCs w:val="20"/>
                    </w:rPr>
                    <w:t>29</w:t>
                  </w:r>
                </w:p>
              </w:tc>
              <w:tc>
                <w:tcPr>
                  <w:tcW w:w="1701" w:type="dxa"/>
                  <w:vAlign w:val="center"/>
                </w:tcPr>
                <w:p w14:paraId="5248820E" w14:textId="77777777" w:rsidR="005C4BF5" w:rsidRPr="002921C0" w:rsidRDefault="005C4BF5" w:rsidP="00B22C31">
                  <w:pPr>
                    <w:jc w:val="center"/>
                    <w:rPr>
                      <w:sz w:val="20"/>
                      <w:szCs w:val="20"/>
                    </w:rPr>
                  </w:pPr>
                  <w:r w:rsidRPr="003E1F96">
                    <w:rPr>
                      <w:sz w:val="20"/>
                      <w:szCs w:val="20"/>
                    </w:rPr>
                    <w:t>963524.8</w:t>
                  </w:r>
                </w:p>
              </w:tc>
              <w:tc>
                <w:tcPr>
                  <w:tcW w:w="1842" w:type="dxa"/>
                  <w:vAlign w:val="center"/>
                </w:tcPr>
                <w:p w14:paraId="42B233D2" w14:textId="77777777" w:rsidR="005C4BF5" w:rsidRPr="002921C0" w:rsidRDefault="005C4BF5" w:rsidP="00B22C31">
                  <w:pPr>
                    <w:jc w:val="center"/>
                    <w:rPr>
                      <w:sz w:val="20"/>
                      <w:szCs w:val="20"/>
                    </w:rPr>
                  </w:pPr>
                  <w:r w:rsidRPr="003E1F96">
                    <w:rPr>
                      <w:sz w:val="20"/>
                      <w:szCs w:val="20"/>
                    </w:rPr>
                    <w:t>3530341.39</w:t>
                  </w:r>
                </w:p>
              </w:tc>
            </w:tr>
            <w:tr w:rsidR="005C4BF5" w:rsidRPr="002921C0" w14:paraId="298516E3" w14:textId="77777777" w:rsidTr="00B22C31">
              <w:trPr>
                <w:trHeight w:val="38"/>
              </w:trPr>
              <w:tc>
                <w:tcPr>
                  <w:tcW w:w="4677" w:type="dxa"/>
                  <w:gridSpan w:val="3"/>
                </w:tcPr>
                <w:p w14:paraId="0605D9E7" w14:textId="77777777" w:rsidR="005C4BF5" w:rsidRPr="002921C0" w:rsidRDefault="005C4BF5" w:rsidP="00B22C31">
                  <w:pPr>
                    <w:jc w:val="center"/>
                    <w:rPr>
                      <w:sz w:val="20"/>
                      <w:szCs w:val="20"/>
                    </w:rPr>
                  </w:pPr>
                  <w:r>
                    <w:rPr>
                      <w:sz w:val="20"/>
                      <w:szCs w:val="20"/>
                    </w:rPr>
                    <w:t>Контур 9</w:t>
                  </w:r>
                </w:p>
              </w:tc>
            </w:tr>
            <w:tr w:rsidR="005C4BF5" w:rsidRPr="002921C0" w14:paraId="3392E484" w14:textId="77777777" w:rsidTr="00B22C31">
              <w:trPr>
                <w:trHeight w:val="38"/>
              </w:trPr>
              <w:tc>
                <w:tcPr>
                  <w:tcW w:w="1134" w:type="dxa"/>
                  <w:vAlign w:val="center"/>
                </w:tcPr>
                <w:p w14:paraId="71CBBD22" w14:textId="77777777" w:rsidR="005C4BF5" w:rsidRPr="002921C0" w:rsidRDefault="005C4BF5" w:rsidP="00B22C31">
                  <w:pPr>
                    <w:spacing w:line="259" w:lineRule="auto"/>
                    <w:jc w:val="center"/>
                    <w:rPr>
                      <w:sz w:val="20"/>
                      <w:szCs w:val="20"/>
                    </w:rPr>
                  </w:pPr>
                  <w:r w:rsidRPr="003E1F96">
                    <w:rPr>
                      <w:sz w:val="20"/>
                      <w:szCs w:val="20"/>
                    </w:rPr>
                    <w:t>33</w:t>
                  </w:r>
                </w:p>
              </w:tc>
              <w:tc>
                <w:tcPr>
                  <w:tcW w:w="1701" w:type="dxa"/>
                  <w:vAlign w:val="center"/>
                </w:tcPr>
                <w:p w14:paraId="3023A3CF" w14:textId="77777777" w:rsidR="005C4BF5" w:rsidRPr="002921C0" w:rsidRDefault="005C4BF5" w:rsidP="00B22C31">
                  <w:pPr>
                    <w:jc w:val="center"/>
                    <w:rPr>
                      <w:sz w:val="20"/>
                      <w:szCs w:val="20"/>
                    </w:rPr>
                  </w:pPr>
                  <w:r w:rsidRPr="003E1F96">
                    <w:rPr>
                      <w:sz w:val="20"/>
                      <w:szCs w:val="20"/>
                    </w:rPr>
                    <w:t>963716.72</w:t>
                  </w:r>
                </w:p>
              </w:tc>
              <w:tc>
                <w:tcPr>
                  <w:tcW w:w="1842" w:type="dxa"/>
                  <w:vAlign w:val="center"/>
                </w:tcPr>
                <w:p w14:paraId="625009C0" w14:textId="77777777" w:rsidR="005C4BF5" w:rsidRPr="002921C0" w:rsidRDefault="005C4BF5" w:rsidP="00B22C31">
                  <w:pPr>
                    <w:jc w:val="center"/>
                    <w:rPr>
                      <w:sz w:val="20"/>
                      <w:szCs w:val="20"/>
                    </w:rPr>
                  </w:pPr>
                  <w:r w:rsidRPr="003E1F96">
                    <w:rPr>
                      <w:sz w:val="20"/>
                      <w:szCs w:val="20"/>
                    </w:rPr>
                    <w:t>3530303.65</w:t>
                  </w:r>
                </w:p>
              </w:tc>
            </w:tr>
            <w:tr w:rsidR="005C4BF5" w:rsidRPr="002921C0" w14:paraId="54F8D79B" w14:textId="77777777" w:rsidTr="00B22C31">
              <w:trPr>
                <w:trHeight w:val="38"/>
              </w:trPr>
              <w:tc>
                <w:tcPr>
                  <w:tcW w:w="1134" w:type="dxa"/>
                  <w:vAlign w:val="center"/>
                </w:tcPr>
                <w:p w14:paraId="255566A9" w14:textId="77777777" w:rsidR="005C4BF5" w:rsidRPr="002921C0" w:rsidRDefault="005C4BF5" w:rsidP="00B22C31">
                  <w:pPr>
                    <w:spacing w:line="259" w:lineRule="auto"/>
                    <w:jc w:val="center"/>
                    <w:rPr>
                      <w:sz w:val="20"/>
                      <w:szCs w:val="20"/>
                    </w:rPr>
                  </w:pPr>
                  <w:r w:rsidRPr="003E1F96">
                    <w:rPr>
                      <w:sz w:val="20"/>
                      <w:szCs w:val="20"/>
                    </w:rPr>
                    <w:t>34</w:t>
                  </w:r>
                </w:p>
              </w:tc>
              <w:tc>
                <w:tcPr>
                  <w:tcW w:w="1701" w:type="dxa"/>
                  <w:vAlign w:val="center"/>
                </w:tcPr>
                <w:p w14:paraId="5850188A" w14:textId="77777777" w:rsidR="005C4BF5" w:rsidRPr="002921C0" w:rsidRDefault="005C4BF5" w:rsidP="00B22C31">
                  <w:pPr>
                    <w:jc w:val="center"/>
                    <w:rPr>
                      <w:sz w:val="20"/>
                      <w:szCs w:val="20"/>
                    </w:rPr>
                  </w:pPr>
                  <w:r w:rsidRPr="003E1F96">
                    <w:rPr>
                      <w:sz w:val="20"/>
                      <w:szCs w:val="20"/>
                    </w:rPr>
                    <w:t>963716.72</w:t>
                  </w:r>
                </w:p>
              </w:tc>
              <w:tc>
                <w:tcPr>
                  <w:tcW w:w="1842" w:type="dxa"/>
                  <w:vAlign w:val="center"/>
                </w:tcPr>
                <w:p w14:paraId="13CA5A5A" w14:textId="77777777" w:rsidR="005C4BF5" w:rsidRPr="002921C0" w:rsidRDefault="005C4BF5" w:rsidP="00B22C31">
                  <w:pPr>
                    <w:jc w:val="center"/>
                    <w:rPr>
                      <w:sz w:val="20"/>
                      <w:szCs w:val="20"/>
                    </w:rPr>
                  </w:pPr>
                  <w:r w:rsidRPr="003E1F96">
                    <w:rPr>
                      <w:sz w:val="20"/>
                      <w:szCs w:val="20"/>
                    </w:rPr>
                    <w:t>3530304.65</w:t>
                  </w:r>
                </w:p>
              </w:tc>
            </w:tr>
            <w:tr w:rsidR="005C4BF5" w:rsidRPr="002921C0" w14:paraId="776E0997" w14:textId="77777777" w:rsidTr="00B22C31">
              <w:trPr>
                <w:trHeight w:val="38"/>
              </w:trPr>
              <w:tc>
                <w:tcPr>
                  <w:tcW w:w="1134" w:type="dxa"/>
                  <w:vAlign w:val="center"/>
                </w:tcPr>
                <w:p w14:paraId="697435E4" w14:textId="77777777" w:rsidR="005C4BF5" w:rsidRPr="002921C0" w:rsidRDefault="005C4BF5" w:rsidP="00B22C31">
                  <w:pPr>
                    <w:spacing w:line="259" w:lineRule="auto"/>
                    <w:jc w:val="center"/>
                    <w:rPr>
                      <w:sz w:val="20"/>
                      <w:szCs w:val="20"/>
                    </w:rPr>
                  </w:pPr>
                  <w:r w:rsidRPr="003E1F96">
                    <w:rPr>
                      <w:sz w:val="20"/>
                      <w:szCs w:val="20"/>
                    </w:rPr>
                    <w:t>35</w:t>
                  </w:r>
                </w:p>
              </w:tc>
              <w:tc>
                <w:tcPr>
                  <w:tcW w:w="1701" w:type="dxa"/>
                  <w:vAlign w:val="center"/>
                </w:tcPr>
                <w:p w14:paraId="2A444AD7" w14:textId="77777777" w:rsidR="005C4BF5" w:rsidRPr="002921C0" w:rsidRDefault="005C4BF5" w:rsidP="00B22C31">
                  <w:pPr>
                    <w:jc w:val="center"/>
                    <w:rPr>
                      <w:sz w:val="20"/>
                      <w:szCs w:val="20"/>
                    </w:rPr>
                  </w:pPr>
                  <w:r w:rsidRPr="003E1F96">
                    <w:rPr>
                      <w:sz w:val="20"/>
                      <w:szCs w:val="20"/>
                    </w:rPr>
                    <w:t>963715.72</w:t>
                  </w:r>
                </w:p>
              </w:tc>
              <w:tc>
                <w:tcPr>
                  <w:tcW w:w="1842" w:type="dxa"/>
                  <w:vAlign w:val="center"/>
                </w:tcPr>
                <w:p w14:paraId="18F7D9DF" w14:textId="77777777" w:rsidR="005C4BF5" w:rsidRPr="002921C0" w:rsidRDefault="005C4BF5" w:rsidP="00B22C31">
                  <w:pPr>
                    <w:jc w:val="center"/>
                    <w:rPr>
                      <w:sz w:val="20"/>
                      <w:szCs w:val="20"/>
                    </w:rPr>
                  </w:pPr>
                  <w:r w:rsidRPr="003E1F96">
                    <w:rPr>
                      <w:sz w:val="20"/>
                      <w:szCs w:val="20"/>
                    </w:rPr>
                    <w:t>3530304.65</w:t>
                  </w:r>
                </w:p>
              </w:tc>
            </w:tr>
            <w:tr w:rsidR="005C4BF5" w:rsidRPr="002921C0" w14:paraId="55CDFA7E" w14:textId="77777777" w:rsidTr="00B22C31">
              <w:trPr>
                <w:trHeight w:val="38"/>
              </w:trPr>
              <w:tc>
                <w:tcPr>
                  <w:tcW w:w="1134" w:type="dxa"/>
                  <w:vAlign w:val="center"/>
                </w:tcPr>
                <w:p w14:paraId="5372CDEE" w14:textId="77777777" w:rsidR="005C4BF5" w:rsidRPr="002921C0" w:rsidRDefault="005C4BF5" w:rsidP="00B22C31">
                  <w:pPr>
                    <w:spacing w:line="259" w:lineRule="auto"/>
                    <w:jc w:val="center"/>
                    <w:rPr>
                      <w:sz w:val="20"/>
                      <w:szCs w:val="20"/>
                    </w:rPr>
                  </w:pPr>
                  <w:r w:rsidRPr="003E1F96">
                    <w:rPr>
                      <w:sz w:val="20"/>
                      <w:szCs w:val="20"/>
                    </w:rPr>
                    <w:t>36</w:t>
                  </w:r>
                </w:p>
              </w:tc>
              <w:tc>
                <w:tcPr>
                  <w:tcW w:w="1701" w:type="dxa"/>
                  <w:vAlign w:val="center"/>
                </w:tcPr>
                <w:p w14:paraId="765308D6" w14:textId="77777777" w:rsidR="005C4BF5" w:rsidRPr="002921C0" w:rsidRDefault="005C4BF5" w:rsidP="00B22C31">
                  <w:pPr>
                    <w:jc w:val="center"/>
                    <w:rPr>
                      <w:sz w:val="20"/>
                      <w:szCs w:val="20"/>
                    </w:rPr>
                  </w:pPr>
                  <w:r w:rsidRPr="003E1F96">
                    <w:rPr>
                      <w:sz w:val="20"/>
                      <w:szCs w:val="20"/>
                    </w:rPr>
                    <w:t>963715.72</w:t>
                  </w:r>
                </w:p>
              </w:tc>
              <w:tc>
                <w:tcPr>
                  <w:tcW w:w="1842" w:type="dxa"/>
                  <w:vAlign w:val="center"/>
                </w:tcPr>
                <w:p w14:paraId="6A86F0BA" w14:textId="77777777" w:rsidR="005C4BF5" w:rsidRPr="002921C0" w:rsidRDefault="005C4BF5" w:rsidP="00B22C31">
                  <w:pPr>
                    <w:jc w:val="center"/>
                    <w:rPr>
                      <w:sz w:val="20"/>
                      <w:szCs w:val="20"/>
                    </w:rPr>
                  </w:pPr>
                  <w:r w:rsidRPr="003E1F96">
                    <w:rPr>
                      <w:sz w:val="20"/>
                      <w:szCs w:val="20"/>
                    </w:rPr>
                    <w:t>3530303.65</w:t>
                  </w:r>
                </w:p>
              </w:tc>
            </w:tr>
            <w:tr w:rsidR="005C4BF5" w:rsidRPr="002921C0" w14:paraId="2738EC8E" w14:textId="77777777" w:rsidTr="00B22C31">
              <w:trPr>
                <w:trHeight w:val="38"/>
              </w:trPr>
              <w:tc>
                <w:tcPr>
                  <w:tcW w:w="1134" w:type="dxa"/>
                  <w:vAlign w:val="center"/>
                </w:tcPr>
                <w:p w14:paraId="5A0F9554" w14:textId="77777777" w:rsidR="005C4BF5" w:rsidRPr="002921C0" w:rsidRDefault="005C4BF5" w:rsidP="00B22C31">
                  <w:pPr>
                    <w:spacing w:line="259" w:lineRule="auto"/>
                    <w:jc w:val="center"/>
                    <w:rPr>
                      <w:sz w:val="20"/>
                      <w:szCs w:val="20"/>
                    </w:rPr>
                  </w:pPr>
                  <w:r w:rsidRPr="003E1F96">
                    <w:rPr>
                      <w:sz w:val="20"/>
                      <w:szCs w:val="20"/>
                    </w:rPr>
                    <w:t>33</w:t>
                  </w:r>
                </w:p>
              </w:tc>
              <w:tc>
                <w:tcPr>
                  <w:tcW w:w="1701" w:type="dxa"/>
                  <w:vAlign w:val="center"/>
                </w:tcPr>
                <w:p w14:paraId="22E0A463" w14:textId="77777777" w:rsidR="005C4BF5" w:rsidRPr="002921C0" w:rsidRDefault="005C4BF5" w:rsidP="00B22C31">
                  <w:pPr>
                    <w:jc w:val="center"/>
                    <w:rPr>
                      <w:sz w:val="20"/>
                      <w:szCs w:val="20"/>
                    </w:rPr>
                  </w:pPr>
                  <w:r w:rsidRPr="003E1F96">
                    <w:rPr>
                      <w:sz w:val="20"/>
                      <w:szCs w:val="20"/>
                    </w:rPr>
                    <w:t>963716.72</w:t>
                  </w:r>
                </w:p>
              </w:tc>
              <w:tc>
                <w:tcPr>
                  <w:tcW w:w="1842" w:type="dxa"/>
                  <w:vAlign w:val="center"/>
                </w:tcPr>
                <w:p w14:paraId="1F0F40E2" w14:textId="77777777" w:rsidR="005C4BF5" w:rsidRPr="002921C0" w:rsidRDefault="005C4BF5" w:rsidP="00B22C31">
                  <w:pPr>
                    <w:jc w:val="center"/>
                    <w:rPr>
                      <w:sz w:val="20"/>
                      <w:szCs w:val="20"/>
                    </w:rPr>
                  </w:pPr>
                  <w:r w:rsidRPr="003E1F96">
                    <w:rPr>
                      <w:sz w:val="20"/>
                      <w:szCs w:val="20"/>
                    </w:rPr>
                    <w:t>3530303.65</w:t>
                  </w:r>
                </w:p>
              </w:tc>
            </w:tr>
            <w:tr w:rsidR="005C4BF5" w:rsidRPr="002921C0" w14:paraId="689C46B7" w14:textId="77777777" w:rsidTr="00B22C31">
              <w:trPr>
                <w:trHeight w:val="38"/>
              </w:trPr>
              <w:tc>
                <w:tcPr>
                  <w:tcW w:w="4677" w:type="dxa"/>
                  <w:gridSpan w:val="3"/>
                </w:tcPr>
                <w:p w14:paraId="4DD7BDE1" w14:textId="77777777" w:rsidR="005C4BF5" w:rsidRPr="002921C0" w:rsidRDefault="005C4BF5" w:rsidP="00B22C31">
                  <w:pPr>
                    <w:jc w:val="center"/>
                    <w:rPr>
                      <w:sz w:val="20"/>
                      <w:szCs w:val="20"/>
                    </w:rPr>
                  </w:pPr>
                  <w:r>
                    <w:rPr>
                      <w:sz w:val="20"/>
                      <w:szCs w:val="20"/>
                    </w:rPr>
                    <w:t>Контур 10</w:t>
                  </w:r>
                </w:p>
              </w:tc>
            </w:tr>
            <w:tr w:rsidR="005C4BF5" w:rsidRPr="002921C0" w14:paraId="11B9F74E" w14:textId="77777777" w:rsidTr="00B22C31">
              <w:trPr>
                <w:trHeight w:val="38"/>
              </w:trPr>
              <w:tc>
                <w:tcPr>
                  <w:tcW w:w="1134" w:type="dxa"/>
                  <w:vAlign w:val="center"/>
                </w:tcPr>
                <w:p w14:paraId="4E51BC7C" w14:textId="77777777" w:rsidR="005C4BF5" w:rsidRPr="002921C0" w:rsidRDefault="005C4BF5" w:rsidP="00B22C31">
                  <w:pPr>
                    <w:spacing w:line="259" w:lineRule="auto"/>
                    <w:jc w:val="center"/>
                    <w:rPr>
                      <w:sz w:val="20"/>
                      <w:szCs w:val="20"/>
                    </w:rPr>
                  </w:pPr>
                  <w:r w:rsidRPr="003E1F96">
                    <w:rPr>
                      <w:sz w:val="20"/>
                      <w:szCs w:val="20"/>
                    </w:rPr>
                    <w:t>37</w:t>
                  </w:r>
                </w:p>
              </w:tc>
              <w:tc>
                <w:tcPr>
                  <w:tcW w:w="1701" w:type="dxa"/>
                  <w:vAlign w:val="center"/>
                </w:tcPr>
                <w:p w14:paraId="30B8D15E" w14:textId="77777777" w:rsidR="005C4BF5" w:rsidRPr="002921C0" w:rsidRDefault="005C4BF5" w:rsidP="00B22C31">
                  <w:pPr>
                    <w:jc w:val="center"/>
                    <w:rPr>
                      <w:sz w:val="20"/>
                      <w:szCs w:val="20"/>
                    </w:rPr>
                  </w:pPr>
                  <w:r w:rsidRPr="003E1F96">
                    <w:rPr>
                      <w:sz w:val="20"/>
                      <w:szCs w:val="20"/>
                    </w:rPr>
                    <w:t>963659.35</w:t>
                  </w:r>
                </w:p>
              </w:tc>
              <w:tc>
                <w:tcPr>
                  <w:tcW w:w="1842" w:type="dxa"/>
                  <w:vAlign w:val="center"/>
                </w:tcPr>
                <w:p w14:paraId="3D44C157" w14:textId="77777777" w:rsidR="005C4BF5" w:rsidRPr="002921C0" w:rsidRDefault="005C4BF5" w:rsidP="00B22C31">
                  <w:pPr>
                    <w:jc w:val="center"/>
                    <w:rPr>
                      <w:sz w:val="20"/>
                      <w:szCs w:val="20"/>
                    </w:rPr>
                  </w:pPr>
                  <w:r w:rsidRPr="003E1F96">
                    <w:rPr>
                      <w:sz w:val="20"/>
                      <w:szCs w:val="20"/>
                    </w:rPr>
                    <w:t>3530320.83</w:t>
                  </w:r>
                </w:p>
              </w:tc>
            </w:tr>
            <w:tr w:rsidR="005C4BF5" w:rsidRPr="002921C0" w14:paraId="3DF5E6C0" w14:textId="77777777" w:rsidTr="00B22C31">
              <w:trPr>
                <w:trHeight w:val="38"/>
              </w:trPr>
              <w:tc>
                <w:tcPr>
                  <w:tcW w:w="1134" w:type="dxa"/>
                  <w:vAlign w:val="center"/>
                </w:tcPr>
                <w:p w14:paraId="265136DE" w14:textId="77777777" w:rsidR="005C4BF5" w:rsidRPr="002921C0" w:rsidRDefault="005C4BF5" w:rsidP="00B22C31">
                  <w:pPr>
                    <w:spacing w:line="259" w:lineRule="auto"/>
                    <w:jc w:val="center"/>
                    <w:rPr>
                      <w:sz w:val="20"/>
                      <w:szCs w:val="20"/>
                    </w:rPr>
                  </w:pPr>
                  <w:r w:rsidRPr="003E1F96">
                    <w:rPr>
                      <w:sz w:val="20"/>
                      <w:szCs w:val="20"/>
                    </w:rPr>
                    <w:t>38</w:t>
                  </w:r>
                </w:p>
              </w:tc>
              <w:tc>
                <w:tcPr>
                  <w:tcW w:w="1701" w:type="dxa"/>
                  <w:vAlign w:val="center"/>
                </w:tcPr>
                <w:p w14:paraId="14B299B9" w14:textId="77777777" w:rsidR="005C4BF5" w:rsidRPr="002921C0" w:rsidRDefault="005C4BF5" w:rsidP="00B22C31">
                  <w:pPr>
                    <w:jc w:val="center"/>
                    <w:rPr>
                      <w:sz w:val="20"/>
                      <w:szCs w:val="20"/>
                    </w:rPr>
                  </w:pPr>
                  <w:r w:rsidRPr="003E1F96">
                    <w:rPr>
                      <w:sz w:val="20"/>
                      <w:szCs w:val="20"/>
                    </w:rPr>
                    <w:t>963659.35</w:t>
                  </w:r>
                </w:p>
              </w:tc>
              <w:tc>
                <w:tcPr>
                  <w:tcW w:w="1842" w:type="dxa"/>
                  <w:vAlign w:val="center"/>
                </w:tcPr>
                <w:p w14:paraId="22C01517" w14:textId="77777777" w:rsidR="005C4BF5" w:rsidRPr="002921C0" w:rsidRDefault="005C4BF5" w:rsidP="00B22C31">
                  <w:pPr>
                    <w:jc w:val="center"/>
                    <w:rPr>
                      <w:sz w:val="20"/>
                      <w:szCs w:val="20"/>
                    </w:rPr>
                  </w:pPr>
                  <w:r w:rsidRPr="003E1F96">
                    <w:rPr>
                      <w:sz w:val="20"/>
                      <w:szCs w:val="20"/>
                    </w:rPr>
                    <w:t>3530321.83</w:t>
                  </w:r>
                </w:p>
              </w:tc>
            </w:tr>
            <w:tr w:rsidR="005C4BF5" w:rsidRPr="002921C0" w14:paraId="5DC1B8EF" w14:textId="77777777" w:rsidTr="00B22C31">
              <w:trPr>
                <w:trHeight w:val="38"/>
              </w:trPr>
              <w:tc>
                <w:tcPr>
                  <w:tcW w:w="1134" w:type="dxa"/>
                  <w:vAlign w:val="center"/>
                </w:tcPr>
                <w:p w14:paraId="1DA233F6" w14:textId="77777777" w:rsidR="005C4BF5" w:rsidRPr="002921C0" w:rsidRDefault="005C4BF5" w:rsidP="00B22C31">
                  <w:pPr>
                    <w:spacing w:line="259" w:lineRule="auto"/>
                    <w:jc w:val="center"/>
                    <w:rPr>
                      <w:sz w:val="20"/>
                      <w:szCs w:val="20"/>
                    </w:rPr>
                  </w:pPr>
                  <w:r w:rsidRPr="003E1F96">
                    <w:rPr>
                      <w:sz w:val="20"/>
                      <w:szCs w:val="20"/>
                    </w:rPr>
                    <w:t>39</w:t>
                  </w:r>
                </w:p>
              </w:tc>
              <w:tc>
                <w:tcPr>
                  <w:tcW w:w="1701" w:type="dxa"/>
                  <w:vAlign w:val="center"/>
                </w:tcPr>
                <w:p w14:paraId="72B02088" w14:textId="77777777" w:rsidR="005C4BF5" w:rsidRPr="002921C0" w:rsidRDefault="005C4BF5" w:rsidP="00B22C31">
                  <w:pPr>
                    <w:jc w:val="center"/>
                    <w:rPr>
                      <w:sz w:val="20"/>
                      <w:szCs w:val="20"/>
                    </w:rPr>
                  </w:pPr>
                  <w:r w:rsidRPr="003E1F96">
                    <w:rPr>
                      <w:sz w:val="20"/>
                      <w:szCs w:val="20"/>
                    </w:rPr>
                    <w:t>963658.35</w:t>
                  </w:r>
                </w:p>
              </w:tc>
              <w:tc>
                <w:tcPr>
                  <w:tcW w:w="1842" w:type="dxa"/>
                  <w:vAlign w:val="center"/>
                </w:tcPr>
                <w:p w14:paraId="69DCFC23" w14:textId="77777777" w:rsidR="005C4BF5" w:rsidRPr="002921C0" w:rsidRDefault="005C4BF5" w:rsidP="00B22C31">
                  <w:pPr>
                    <w:jc w:val="center"/>
                    <w:rPr>
                      <w:sz w:val="20"/>
                      <w:szCs w:val="20"/>
                    </w:rPr>
                  </w:pPr>
                  <w:r w:rsidRPr="003E1F96">
                    <w:rPr>
                      <w:sz w:val="20"/>
                      <w:szCs w:val="20"/>
                    </w:rPr>
                    <w:t>3530321.83</w:t>
                  </w:r>
                </w:p>
              </w:tc>
            </w:tr>
            <w:tr w:rsidR="005C4BF5" w:rsidRPr="002921C0" w14:paraId="48487CDD" w14:textId="77777777" w:rsidTr="00B22C31">
              <w:trPr>
                <w:trHeight w:val="38"/>
              </w:trPr>
              <w:tc>
                <w:tcPr>
                  <w:tcW w:w="1134" w:type="dxa"/>
                  <w:vAlign w:val="center"/>
                </w:tcPr>
                <w:p w14:paraId="6BE08A14" w14:textId="77777777" w:rsidR="005C4BF5" w:rsidRPr="002921C0" w:rsidRDefault="005C4BF5" w:rsidP="00B22C31">
                  <w:pPr>
                    <w:spacing w:line="259" w:lineRule="auto"/>
                    <w:jc w:val="center"/>
                    <w:rPr>
                      <w:sz w:val="20"/>
                      <w:szCs w:val="20"/>
                    </w:rPr>
                  </w:pPr>
                  <w:r w:rsidRPr="003E1F96">
                    <w:rPr>
                      <w:sz w:val="20"/>
                      <w:szCs w:val="20"/>
                    </w:rPr>
                    <w:t>40</w:t>
                  </w:r>
                </w:p>
              </w:tc>
              <w:tc>
                <w:tcPr>
                  <w:tcW w:w="1701" w:type="dxa"/>
                  <w:vAlign w:val="center"/>
                </w:tcPr>
                <w:p w14:paraId="201E18A1" w14:textId="77777777" w:rsidR="005C4BF5" w:rsidRPr="002921C0" w:rsidRDefault="005C4BF5" w:rsidP="00B22C31">
                  <w:pPr>
                    <w:jc w:val="center"/>
                    <w:rPr>
                      <w:sz w:val="20"/>
                      <w:szCs w:val="20"/>
                    </w:rPr>
                  </w:pPr>
                  <w:r w:rsidRPr="003E1F96">
                    <w:rPr>
                      <w:sz w:val="20"/>
                      <w:szCs w:val="20"/>
                    </w:rPr>
                    <w:t>963658.35</w:t>
                  </w:r>
                </w:p>
              </w:tc>
              <w:tc>
                <w:tcPr>
                  <w:tcW w:w="1842" w:type="dxa"/>
                  <w:vAlign w:val="center"/>
                </w:tcPr>
                <w:p w14:paraId="3DA3999A" w14:textId="77777777" w:rsidR="005C4BF5" w:rsidRPr="002921C0" w:rsidRDefault="005C4BF5" w:rsidP="00B22C31">
                  <w:pPr>
                    <w:jc w:val="center"/>
                    <w:rPr>
                      <w:sz w:val="20"/>
                      <w:szCs w:val="20"/>
                    </w:rPr>
                  </w:pPr>
                  <w:r w:rsidRPr="003E1F96">
                    <w:rPr>
                      <w:sz w:val="20"/>
                      <w:szCs w:val="20"/>
                    </w:rPr>
                    <w:t>3530320.83</w:t>
                  </w:r>
                </w:p>
              </w:tc>
            </w:tr>
            <w:tr w:rsidR="005C4BF5" w:rsidRPr="002921C0" w14:paraId="5A237DA5" w14:textId="77777777" w:rsidTr="00B22C31">
              <w:trPr>
                <w:trHeight w:val="38"/>
              </w:trPr>
              <w:tc>
                <w:tcPr>
                  <w:tcW w:w="1134" w:type="dxa"/>
                  <w:vAlign w:val="center"/>
                </w:tcPr>
                <w:p w14:paraId="1FEB14E9" w14:textId="77777777" w:rsidR="005C4BF5" w:rsidRPr="002921C0" w:rsidRDefault="005C4BF5" w:rsidP="00B22C31">
                  <w:pPr>
                    <w:spacing w:line="259" w:lineRule="auto"/>
                    <w:jc w:val="center"/>
                    <w:rPr>
                      <w:sz w:val="20"/>
                      <w:szCs w:val="20"/>
                    </w:rPr>
                  </w:pPr>
                  <w:r w:rsidRPr="003E1F96">
                    <w:rPr>
                      <w:sz w:val="20"/>
                      <w:szCs w:val="20"/>
                    </w:rPr>
                    <w:t>37</w:t>
                  </w:r>
                </w:p>
              </w:tc>
              <w:tc>
                <w:tcPr>
                  <w:tcW w:w="1701" w:type="dxa"/>
                  <w:vAlign w:val="center"/>
                </w:tcPr>
                <w:p w14:paraId="188DF455" w14:textId="77777777" w:rsidR="005C4BF5" w:rsidRPr="002921C0" w:rsidRDefault="005C4BF5" w:rsidP="00B22C31">
                  <w:pPr>
                    <w:jc w:val="center"/>
                    <w:rPr>
                      <w:sz w:val="20"/>
                      <w:szCs w:val="20"/>
                    </w:rPr>
                  </w:pPr>
                  <w:r w:rsidRPr="003E1F96">
                    <w:rPr>
                      <w:sz w:val="20"/>
                      <w:szCs w:val="20"/>
                    </w:rPr>
                    <w:t>963659.35</w:t>
                  </w:r>
                </w:p>
              </w:tc>
              <w:tc>
                <w:tcPr>
                  <w:tcW w:w="1842" w:type="dxa"/>
                  <w:vAlign w:val="center"/>
                </w:tcPr>
                <w:p w14:paraId="18E31183" w14:textId="77777777" w:rsidR="005C4BF5" w:rsidRPr="002921C0" w:rsidRDefault="005C4BF5" w:rsidP="00B22C31">
                  <w:pPr>
                    <w:jc w:val="center"/>
                    <w:rPr>
                      <w:sz w:val="20"/>
                      <w:szCs w:val="20"/>
                    </w:rPr>
                  </w:pPr>
                  <w:r w:rsidRPr="003E1F96">
                    <w:rPr>
                      <w:sz w:val="20"/>
                      <w:szCs w:val="20"/>
                    </w:rPr>
                    <w:t>3530320.83</w:t>
                  </w:r>
                </w:p>
              </w:tc>
            </w:tr>
            <w:tr w:rsidR="005C4BF5" w:rsidRPr="002921C0" w14:paraId="4830D1AC" w14:textId="77777777" w:rsidTr="00B22C31">
              <w:trPr>
                <w:trHeight w:val="38"/>
              </w:trPr>
              <w:tc>
                <w:tcPr>
                  <w:tcW w:w="4677" w:type="dxa"/>
                  <w:gridSpan w:val="3"/>
                </w:tcPr>
                <w:p w14:paraId="1E97FF7B" w14:textId="77777777" w:rsidR="005C4BF5" w:rsidRPr="002921C0" w:rsidRDefault="005C4BF5" w:rsidP="00B22C31">
                  <w:pPr>
                    <w:jc w:val="center"/>
                    <w:rPr>
                      <w:sz w:val="20"/>
                      <w:szCs w:val="20"/>
                    </w:rPr>
                  </w:pPr>
                  <w:r>
                    <w:rPr>
                      <w:sz w:val="20"/>
                      <w:szCs w:val="20"/>
                    </w:rPr>
                    <w:t>Контур 11</w:t>
                  </w:r>
                </w:p>
              </w:tc>
            </w:tr>
            <w:tr w:rsidR="005C4BF5" w:rsidRPr="002921C0" w14:paraId="140542CC" w14:textId="77777777" w:rsidTr="00B22C31">
              <w:trPr>
                <w:trHeight w:val="38"/>
              </w:trPr>
              <w:tc>
                <w:tcPr>
                  <w:tcW w:w="1134" w:type="dxa"/>
                  <w:vAlign w:val="center"/>
                </w:tcPr>
                <w:p w14:paraId="13E891F9" w14:textId="77777777" w:rsidR="005C4BF5" w:rsidRPr="002921C0" w:rsidRDefault="005C4BF5" w:rsidP="00B22C31">
                  <w:pPr>
                    <w:spacing w:line="259" w:lineRule="auto"/>
                    <w:jc w:val="center"/>
                    <w:rPr>
                      <w:sz w:val="20"/>
                      <w:szCs w:val="20"/>
                    </w:rPr>
                  </w:pPr>
                  <w:r w:rsidRPr="003E1F96">
                    <w:rPr>
                      <w:sz w:val="20"/>
                      <w:szCs w:val="20"/>
                    </w:rPr>
                    <w:t>41</w:t>
                  </w:r>
                </w:p>
              </w:tc>
              <w:tc>
                <w:tcPr>
                  <w:tcW w:w="1701" w:type="dxa"/>
                  <w:vAlign w:val="center"/>
                </w:tcPr>
                <w:p w14:paraId="5C34B2CE" w14:textId="77777777" w:rsidR="005C4BF5" w:rsidRPr="002921C0" w:rsidRDefault="005C4BF5" w:rsidP="00B22C31">
                  <w:pPr>
                    <w:jc w:val="center"/>
                    <w:rPr>
                      <w:sz w:val="20"/>
                      <w:szCs w:val="20"/>
                    </w:rPr>
                  </w:pPr>
                  <w:r w:rsidRPr="003E1F96">
                    <w:rPr>
                      <w:sz w:val="20"/>
                      <w:szCs w:val="20"/>
                    </w:rPr>
                    <w:t>963399.01</w:t>
                  </w:r>
                </w:p>
              </w:tc>
              <w:tc>
                <w:tcPr>
                  <w:tcW w:w="1842" w:type="dxa"/>
                  <w:vAlign w:val="center"/>
                </w:tcPr>
                <w:p w14:paraId="6CBC6F43" w14:textId="77777777" w:rsidR="005C4BF5" w:rsidRPr="002921C0" w:rsidRDefault="005C4BF5" w:rsidP="00B22C31">
                  <w:pPr>
                    <w:jc w:val="center"/>
                    <w:rPr>
                      <w:sz w:val="20"/>
                      <w:szCs w:val="20"/>
                    </w:rPr>
                  </w:pPr>
                  <w:r w:rsidRPr="003E1F96">
                    <w:rPr>
                      <w:sz w:val="20"/>
                      <w:szCs w:val="20"/>
                    </w:rPr>
                    <w:t>3530335.24</w:t>
                  </w:r>
                </w:p>
              </w:tc>
            </w:tr>
            <w:tr w:rsidR="005C4BF5" w:rsidRPr="002921C0" w14:paraId="6884E3DA" w14:textId="77777777" w:rsidTr="00B22C31">
              <w:trPr>
                <w:trHeight w:val="38"/>
              </w:trPr>
              <w:tc>
                <w:tcPr>
                  <w:tcW w:w="1134" w:type="dxa"/>
                  <w:vAlign w:val="center"/>
                </w:tcPr>
                <w:p w14:paraId="28E03D7D" w14:textId="77777777" w:rsidR="005C4BF5" w:rsidRPr="002921C0" w:rsidRDefault="005C4BF5" w:rsidP="00B22C31">
                  <w:pPr>
                    <w:spacing w:line="259" w:lineRule="auto"/>
                    <w:jc w:val="center"/>
                    <w:rPr>
                      <w:sz w:val="20"/>
                      <w:szCs w:val="20"/>
                    </w:rPr>
                  </w:pPr>
                  <w:r w:rsidRPr="003E1F96">
                    <w:rPr>
                      <w:sz w:val="20"/>
                      <w:szCs w:val="20"/>
                    </w:rPr>
                    <w:t>42</w:t>
                  </w:r>
                </w:p>
              </w:tc>
              <w:tc>
                <w:tcPr>
                  <w:tcW w:w="1701" w:type="dxa"/>
                  <w:vAlign w:val="center"/>
                </w:tcPr>
                <w:p w14:paraId="3DA3B2C9" w14:textId="77777777" w:rsidR="005C4BF5" w:rsidRPr="002921C0" w:rsidRDefault="005C4BF5" w:rsidP="00B22C31">
                  <w:pPr>
                    <w:jc w:val="center"/>
                    <w:rPr>
                      <w:sz w:val="20"/>
                      <w:szCs w:val="20"/>
                    </w:rPr>
                  </w:pPr>
                  <w:r w:rsidRPr="003E1F96">
                    <w:rPr>
                      <w:sz w:val="20"/>
                      <w:szCs w:val="20"/>
                    </w:rPr>
                    <w:t>963399</w:t>
                  </w:r>
                </w:p>
              </w:tc>
              <w:tc>
                <w:tcPr>
                  <w:tcW w:w="1842" w:type="dxa"/>
                  <w:vAlign w:val="center"/>
                </w:tcPr>
                <w:p w14:paraId="4C0EA2B5" w14:textId="77777777" w:rsidR="005C4BF5" w:rsidRPr="002921C0" w:rsidRDefault="005C4BF5" w:rsidP="00B22C31">
                  <w:pPr>
                    <w:jc w:val="center"/>
                    <w:rPr>
                      <w:sz w:val="20"/>
                      <w:szCs w:val="20"/>
                    </w:rPr>
                  </w:pPr>
                  <w:r w:rsidRPr="003E1F96">
                    <w:rPr>
                      <w:sz w:val="20"/>
                      <w:szCs w:val="20"/>
                    </w:rPr>
                    <w:t>3530336.24</w:t>
                  </w:r>
                </w:p>
              </w:tc>
            </w:tr>
            <w:tr w:rsidR="005C4BF5" w:rsidRPr="002921C0" w14:paraId="033DC4DE" w14:textId="77777777" w:rsidTr="00B22C31">
              <w:trPr>
                <w:trHeight w:val="38"/>
              </w:trPr>
              <w:tc>
                <w:tcPr>
                  <w:tcW w:w="1134" w:type="dxa"/>
                  <w:vAlign w:val="center"/>
                </w:tcPr>
                <w:p w14:paraId="4D2603D4" w14:textId="77777777" w:rsidR="005C4BF5" w:rsidRPr="002921C0" w:rsidRDefault="005C4BF5" w:rsidP="00B22C31">
                  <w:pPr>
                    <w:spacing w:line="259" w:lineRule="auto"/>
                    <w:jc w:val="center"/>
                    <w:rPr>
                      <w:sz w:val="20"/>
                      <w:szCs w:val="20"/>
                    </w:rPr>
                  </w:pPr>
                  <w:r w:rsidRPr="003E1F96">
                    <w:rPr>
                      <w:sz w:val="20"/>
                      <w:szCs w:val="20"/>
                    </w:rPr>
                    <w:t>43</w:t>
                  </w:r>
                </w:p>
              </w:tc>
              <w:tc>
                <w:tcPr>
                  <w:tcW w:w="1701" w:type="dxa"/>
                  <w:vAlign w:val="center"/>
                </w:tcPr>
                <w:p w14:paraId="466DA97E" w14:textId="77777777" w:rsidR="005C4BF5" w:rsidRPr="002921C0" w:rsidRDefault="005C4BF5" w:rsidP="00B22C31">
                  <w:pPr>
                    <w:jc w:val="center"/>
                    <w:rPr>
                      <w:sz w:val="20"/>
                      <w:szCs w:val="20"/>
                    </w:rPr>
                  </w:pPr>
                  <w:r w:rsidRPr="003E1F96">
                    <w:rPr>
                      <w:sz w:val="20"/>
                      <w:szCs w:val="20"/>
                    </w:rPr>
                    <w:t>963392.75</w:t>
                  </w:r>
                </w:p>
              </w:tc>
              <w:tc>
                <w:tcPr>
                  <w:tcW w:w="1842" w:type="dxa"/>
                  <w:vAlign w:val="center"/>
                </w:tcPr>
                <w:p w14:paraId="780C1991" w14:textId="77777777" w:rsidR="005C4BF5" w:rsidRPr="002921C0" w:rsidRDefault="005C4BF5" w:rsidP="00B22C31">
                  <w:pPr>
                    <w:jc w:val="center"/>
                    <w:rPr>
                      <w:sz w:val="20"/>
                      <w:szCs w:val="20"/>
                    </w:rPr>
                  </w:pPr>
                  <w:r w:rsidRPr="003E1F96">
                    <w:rPr>
                      <w:sz w:val="20"/>
                      <w:szCs w:val="20"/>
                    </w:rPr>
                    <w:t>3530336.13</w:t>
                  </w:r>
                </w:p>
              </w:tc>
            </w:tr>
            <w:tr w:rsidR="005C4BF5" w:rsidRPr="002921C0" w14:paraId="5E283950" w14:textId="77777777" w:rsidTr="00B22C31">
              <w:trPr>
                <w:trHeight w:val="38"/>
              </w:trPr>
              <w:tc>
                <w:tcPr>
                  <w:tcW w:w="1134" w:type="dxa"/>
                  <w:vAlign w:val="center"/>
                </w:tcPr>
                <w:p w14:paraId="73B62F6B" w14:textId="77777777" w:rsidR="005C4BF5" w:rsidRPr="002921C0" w:rsidRDefault="005C4BF5" w:rsidP="00B22C31">
                  <w:pPr>
                    <w:spacing w:line="259" w:lineRule="auto"/>
                    <w:jc w:val="center"/>
                    <w:rPr>
                      <w:sz w:val="20"/>
                      <w:szCs w:val="20"/>
                    </w:rPr>
                  </w:pPr>
                  <w:r w:rsidRPr="003E1F96">
                    <w:rPr>
                      <w:sz w:val="20"/>
                      <w:szCs w:val="20"/>
                    </w:rPr>
                    <w:t>44</w:t>
                  </w:r>
                </w:p>
              </w:tc>
              <w:tc>
                <w:tcPr>
                  <w:tcW w:w="1701" w:type="dxa"/>
                  <w:vAlign w:val="center"/>
                </w:tcPr>
                <w:p w14:paraId="2F46139C" w14:textId="77777777" w:rsidR="005C4BF5" w:rsidRPr="002921C0" w:rsidRDefault="005C4BF5" w:rsidP="00B22C31">
                  <w:pPr>
                    <w:jc w:val="center"/>
                    <w:rPr>
                      <w:sz w:val="20"/>
                      <w:szCs w:val="20"/>
                    </w:rPr>
                  </w:pPr>
                  <w:r w:rsidRPr="003E1F96">
                    <w:rPr>
                      <w:sz w:val="20"/>
                      <w:szCs w:val="20"/>
                    </w:rPr>
                    <w:t>963392.76</w:t>
                  </w:r>
                </w:p>
              </w:tc>
              <w:tc>
                <w:tcPr>
                  <w:tcW w:w="1842" w:type="dxa"/>
                  <w:vAlign w:val="center"/>
                </w:tcPr>
                <w:p w14:paraId="2E6B1C44" w14:textId="77777777" w:rsidR="005C4BF5" w:rsidRPr="002921C0" w:rsidRDefault="005C4BF5" w:rsidP="00B22C31">
                  <w:pPr>
                    <w:jc w:val="center"/>
                    <w:rPr>
                      <w:sz w:val="20"/>
                      <w:szCs w:val="20"/>
                    </w:rPr>
                  </w:pPr>
                  <w:r w:rsidRPr="003E1F96">
                    <w:rPr>
                      <w:sz w:val="20"/>
                      <w:szCs w:val="20"/>
                    </w:rPr>
                    <w:t>3530330.46</w:t>
                  </w:r>
                </w:p>
              </w:tc>
            </w:tr>
            <w:tr w:rsidR="005C4BF5" w:rsidRPr="002921C0" w14:paraId="4139E3D5" w14:textId="77777777" w:rsidTr="00B22C31">
              <w:trPr>
                <w:trHeight w:val="38"/>
              </w:trPr>
              <w:tc>
                <w:tcPr>
                  <w:tcW w:w="1134" w:type="dxa"/>
                  <w:vAlign w:val="center"/>
                </w:tcPr>
                <w:p w14:paraId="482B9F62" w14:textId="77777777" w:rsidR="005C4BF5" w:rsidRPr="002921C0" w:rsidRDefault="005C4BF5" w:rsidP="00B22C31">
                  <w:pPr>
                    <w:spacing w:line="259" w:lineRule="auto"/>
                    <w:jc w:val="center"/>
                    <w:rPr>
                      <w:sz w:val="20"/>
                      <w:szCs w:val="20"/>
                    </w:rPr>
                  </w:pPr>
                  <w:r w:rsidRPr="003E1F96">
                    <w:rPr>
                      <w:sz w:val="20"/>
                      <w:szCs w:val="20"/>
                    </w:rPr>
                    <w:t>45</w:t>
                  </w:r>
                </w:p>
              </w:tc>
              <w:tc>
                <w:tcPr>
                  <w:tcW w:w="1701" w:type="dxa"/>
                  <w:vAlign w:val="center"/>
                </w:tcPr>
                <w:p w14:paraId="4C8E4CF7" w14:textId="77777777" w:rsidR="005C4BF5" w:rsidRPr="002921C0" w:rsidRDefault="005C4BF5" w:rsidP="00B22C31">
                  <w:pPr>
                    <w:jc w:val="center"/>
                    <w:rPr>
                      <w:sz w:val="20"/>
                      <w:szCs w:val="20"/>
                    </w:rPr>
                  </w:pPr>
                  <w:r w:rsidRPr="003E1F96">
                    <w:rPr>
                      <w:sz w:val="20"/>
                      <w:szCs w:val="20"/>
                    </w:rPr>
                    <w:t>963393.76</w:t>
                  </w:r>
                </w:p>
              </w:tc>
              <w:tc>
                <w:tcPr>
                  <w:tcW w:w="1842" w:type="dxa"/>
                  <w:vAlign w:val="center"/>
                </w:tcPr>
                <w:p w14:paraId="0A2B7BD2" w14:textId="77777777" w:rsidR="005C4BF5" w:rsidRPr="002921C0" w:rsidRDefault="005C4BF5" w:rsidP="00B22C31">
                  <w:pPr>
                    <w:jc w:val="center"/>
                    <w:rPr>
                      <w:sz w:val="20"/>
                      <w:szCs w:val="20"/>
                    </w:rPr>
                  </w:pPr>
                  <w:r w:rsidRPr="003E1F96">
                    <w:rPr>
                      <w:sz w:val="20"/>
                      <w:szCs w:val="20"/>
                    </w:rPr>
                    <w:t>3530330.5</w:t>
                  </w:r>
                </w:p>
              </w:tc>
            </w:tr>
            <w:tr w:rsidR="005C4BF5" w:rsidRPr="002921C0" w14:paraId="641A906F" w14:textId="77777777" w:rsidTr="00B22C31">
              <w:trPr>
                <w:trHeight w:val="38"/>
              </w:trPr>
              <w:tc>
                <w:tcPr>
                  <w:tcW w:w="1134" w:type="dxa"/>
                  <w:vAlign w:val="center"/>
                </w:tcPr>
                <w:p w14:paraId="64E63339" w14:textId="77777777" w:rsidR="005C4BF5" w:rsidRPr="002921C0" w:rsidRDefault="005C4BF5" w:rsidP="00B22C31">
                  <w:pPr>
                    <w:spacing w:line="259" w:lineRule="auto"/>
                    <w:jc w:val="center"/>
                    <w:rPr>
                      <w:sz w:val="20"/>
                      <w:szCs w:val="20"/>
                    </w:rPr>
                  </w:pPr>
                  <w:r w:rsidRPr="003E1F96">
                    <w:rPr>
                      <w:sz w:val="20"/>
                      <w:szCs w:val="20"/>
                    </w:rPr>
                    <w:t>46</w:t>
                  </w:r>
                </w:p>
              </w:tc>
              <w:tc>
                <w:tcPr>
                  <w:tcW w:w="1701" w:type="dxa"/>
                  <w:vAlign w:val="center"/>
                </w:tcPr>
                <w:p w14:paraId="6E481188" w14:textId="77777777" w:rsidR="005C4BF5" w:rsidRPr="002921C0" w:rsidRDefault="005C4BF5" w:rsidP="00B22C31">
                  <w:pPr>
                    <w:jc w:val="center"/>
                    <w:rPr>
                      <w:sz w:val="20"/>
                      <w:szCs w:val="20"/>
                    </w:rPr>
                  </w:pPr>
                  <w:r w:rsidRPr="003E1F96">
                    <w:rPr>
                      <w:sz w:val="20"/>
                      <w:szCs w:val="20"/>
                    </w:rPr>
                    <w:t>963393.75</w:t>
                  </w:r>
                </w:p>
              </w:tc>
              <w:tc>
                <w:tcPr>
                  <w:tcW w:w="1842" w:type="dxa"/>
                  <w:vAlign w:val="center"/>
                </w:tcPr>
                <w:p w14:paraId="5DD589F6" w14:textId="77777777" w:rsidR="005C4BF5" w:rsidRPr="002921C0" w:rsidRDefault="005C4BF5" w:rsidP="00B22C31">
                  <w:pPr>
                    <w:jc w:val="center"/>
                    <w:rPr>
                      <w:sz w:val="20"/>
                      <w:szCs w:val="20"/>
                    </w:rPr>
                  </w:pPr>
                  <w:r w:rsidRPr="003E1F96">
                    <w:rPr>
                      <w:sz w:val="20"/>
                      <w:szCs w:val="20"/>
                    </w:rPr>
                    <w:t>3530335.15</w:t>
                  </w:r>
                </w:p>
              </w:tc>
            </w:tr>
            <w:tr w:rsidR="005C4BF5" w:rsidRPr="002921C0" w14:paraId="18B02EC0" w14:textId="77777777" w:rsidTr="00B22C31">
              <w:trPr>
                <w:trHeight w:val="38"/>
              </w:trPr>
              <w:tc>
                <w:tcPr>
                  <w:tcW w:w="1134" w:type="dxa"/>
                  <w:vAlign w:val="center"/>
                </w:tcPr>
                <w:p w14:paraId="6A23EC01" w14:textId="77777777" w:rsidR="005C4BF5" w:rsidRPr="002921C0" w:rsidRDefault="005C4BF5" w:rsidP="00B22C31">
                  <w:pPr>
                    <w:spacing w:line="259" w:lineRule="auto"/>
                    <w:jc w:val="center"/>
                    <w:rPr>
                      <w:sz w:val="20"/>
                      <w:szCs w:val="20"/>
                    </w:rPr>
                  </w:pPr>
                  <w:r w:rsidRPr="003E1F96">
                    <w:rPr>
                      <w:sz w:val="20"/>
                      <w:szCs w:val="20"/>
                    </w:rPr>
                    <w:t>41</w:t>
                  </w:r>
                </w:p>
              </w:tc>
              <w:tc>
                <w:tcPr>
                  <w:tcW w:w="1701" w:type="dxa"/>
                  <w:vAlign w:val="center"/>
                </w:tcPr>
                <w:p w14:paraId="7F21E1F6" w14:textId="77777777" w:rsidR="005C4BF5" w:rsidRPr="002921C0" w:rsidRDefault="005C4BF5" w:rsidP="00B22C31">
                  <w:pPr>
                    <w:jc w:val="center"/>
                    <w:rPr>
                      <w:sz w:val="20"/>
                      <w:szCs w:val="20"/>
                    </w:rPr>
                  </w:pPr>
                  <w:r w:rsidRPr="003E1F96">
                    <w:rPr>
                      <w:sz w:val="20"/>
                      <w:szCs w:val="20"/>
                    </w:rPr>
                    <w:t>963399.01</w:t>
                  </w:r>
                </w:p>
              </w:tc>
              <w:tc>
                <w:tcPr>
                  <w:tcW w:w="1842" w:type="dxa"/>
                  <w:vAlign w:val="center"/>
                </w:tcPr>
                <w:p w14:paraId="51E6A762" w14:textId="77777777" w:rsidR="005C4BF5" w:rsidRPr="002921C0" w:rsidRDefault="005C4BF5" w:rsidP="00B22C31">
                  <w:pPr>
                    <w:jc w:val="center"/>
                    <w:rPr>
                      <w:sz w:val="20"/>
                      <w:szCs w:val="20"/>
                    </w:rPr>
                  </w:pPr>
                  <w:r w:rsidRPr="003E1F96">
                    <w:rPr>
                      <w:sz w:val="20"/>
                      <w:szCs w:val="20"/>
                    </w:rPr>
                    <w:t>3530335.24</w:t>
                  </w:r>
                </w:p>
              </w:tc>
            </w:tr>
            <w:tr w:rsidR="005C4BF5" w:rsidRPr="002921C0" w14:paraId="674CB6E7" w14:textId="77777777" w:rsidTr="00B22C31">
              <w:trPr>
                <w:trHeight w:val="38"/>
              </w:trPr>
              <w:tc>
                <w:tcPr>
                  <w:tcW w:w="4677" w:type="dxa"/>
                  <w:gridSpan w:val="3"/>
                </w:tcPr>
                <w:p w14:paraId="39FE2E8D" w14:textId="77777777" w:rsidR="005C4BF5" w:rsidRPr="002921C0" w:rsidRDefault="005C4BF5" w:rsidP="00B22C31">
                  <w:pPr>
                    <w:jc w:val="center"/>
                    <w:rPr>
                      <w:sz w:val="20"/>
                      <w:szCs w:val="20"/>
                    </w:rPr>
                  </w:pPr>
                  <w:r>
                    <w:rPr>
                      <w:sz w:val="20"/>
                      <w:szCs w:val="20"/>
                    </w:rPr>
                    <w:t>Контур 12</w:t>
                  </w:r>
                </w:p>
              </w:tc>
            </w:tr>
            <w:tr w:rsidR="005C4BF5" w:rsidRPr="002921C0" w14:paraId="002FEB8C" w14:textId="77777777" w:rsidTr="00B22C31">
              <w:trPr>
                <w:trHeight w:val="38"/>
              </w:trPr>
              <w:tc>
                <w:tcPr>
                  <w:tcW w:w="1134" w:type="dxa"/>
                  <w:vAlign w:val="center"/>
                </w:tcPr>
                <w:p w14:paraId="0511BA67" w14:textId="77777777" w:rsidR="005C4BF5" w:rsidRPr="002921C0" w:rsidRDefault="005C4BF5" w:rsidP="00B22C31">
                  <w:pPr>
                    <w:spacing w:line="259" w:lineRule="auto"/>
                    <w:jc w:val="center"/>
                    <w:rPr>
                      <w:sz w:val="20"/>
                      <w:szCs w:val="20"/>
                    </w:rPr>
                  </w:pPr>
                  <w:r w:rsidRPr="003E1F96">
                    <w:rPr>
                      <w:sz w:val="20"/>
                      <w:szCs w:val="20"/>
                    </w:rPr>
                    <w:t>47</w:t>
                  </w:r>
                </w:p>
              </w:tc>
              <w:tc>
                <w:tcPr>
                  <w:tcW w:w="1701" w:type="dxa"/>
                  <w:vAlign w:val="center"/>
                </w:tcPr>
                <w:p w14:paraId="1428A5E9" w14:textId="77777777" w:rsidR="005C4BF5" w:rsidRPr="002921C0" w:rsidRDefault="005C4BF5" w:rsidP="00B22C31">
                  <w:pPr>
                    <w:jc w:val="center"/>
                    <w:rPr>
                      <w:sz w:val="20"/>
                      <w:szCs w:val="20"/>
                    </w:rPr>
                  </w:pPr>
                  <w:r w:rsidRPr="003E1F96">
                    <w:rPr>
                      <w:sz w:val="20"/>
                      <w:szCs w:val="20"/>
                    </w:rPr>
                    <w:t>963589</w:t>
                  </w:r>
                </w:p>
              </w:tc>
              <w:tc>
                <w:tcPr>
                  <w:tcW w:w="1842" w:type="dxa"/>
                  <w:vAlign w:val="center"/>
                </w:tcPr>
                <w:p w14:paraId="7671A0BA" w14:textId="77777777" w:rsidR="005C4BF5" w:rsidRPr="002921C0" w:rsidRDefault="005C4BF5" w:rsidP="00B22C31">
                  <w:pPr>
                    <w:jc w:val="center"/>
                    <w:rPr>
                      <w:sz w:val="20"/>
                      <w:szCs w:val="20"/>
                    </w:rPr>
                  </w:pPr>
                  <w:r w:rsidRPr="003E1F96">
                    <w:rPr>
                      <w:sz w:val="20"/>
                      <w:szCs w:val="20"/>
                    </w:rPr>
                    <w:t>3530336.47</w:t>
                  </w:r>
                </w:p>
              </w:tc>
            </w:tr>
            <w:tr w:rsidR="005C4BF5" w:rsidRPr="002921C0" w14:paraId="0AFDDB18" w14:textId="77777777" w:rsidTr="00B22C31">
              <w:trPr>
                <w:trHeight w:val="38"/>
              </w:trPr>
              <w:tc>
                <w:tcPr>
                  <w:tcW w:w="1134" w:type="dxa"/>
                  <w:vAlign w:val="center"/>
                </w:tcPr>
                <w:p w14:paraId="496C0398" w14:textId="77777777" w:rsidR="005C4BF5" w:rsidRPr="002921C0" w:rsidRDefault="005C4BF5" w:rsidP="00B22C31">
                  <w:pPr>
                    <w:spacing w:line="259" w:lineRule="auto"/>
                    <w:jc w:val="center"/>
                    <w:rPr>
                      <w:sz w:val="20"/>
                      <w:szCs w:val="20"/>
                    </w:rPr>
                  </w:pPr>
                  <w:r w:rsidRPr="003E1F96">
                    <w:rPr>
                      <w:sz w:val="20"/>
                      <w:szCs w:val="20"/>
                    </w:rPr>
                    <w:t>48</w:t>
                  </w:r>
                </w:p>
              </w:tc>
              <w:tc>
                <w:tcPr>
                  <w:tcW w:w="1701" w:type="dxa"/>
                  <w:vAlign w:val="center"/>
                </w:tcPr>
                <w:p w14:paraId="4FD2BEBA" w14:textId="77777777" w:rsidR="005C4BF5" w:rsidRPr="002921C0" w:rsidRDefault="005C4BF5" w:rsidP="00B22C31">
                  <w:pPr>
                    <w:jc w:val="center"/>
                    <w:rPr>
                      <w:sz w:val="20"/>
                      <w:szCs w:val="20"/>
                    </w:rPr>
                  </w:pPr>
                  <w:r w:rsidRPr="003E1F96">
                    <w:rPr>
                      <w:sz w:val="20"/>
                      <w:szCs w:val="20"/>
                    </w:rPr>
                    <w:t>963591.19</w:t>
                  </w:r>
                </w:p>
              </w:tc>
              <w:tc>
                <w:tcPr>
                  <w:tcW w:w="1842" w:type="dxa"/>
                  <w:vAlign w:val="center"/>
                </w:tcPr>
                <w:p w14:paraId="62EBCBFF" w14:textId="77777777" w:rsidR="005C4BF5" w:rsidRPr="002921C0" w:rsidRDefault="005C4BF5" w:rsidP="00B22C31">
                  <w:pPr>
                    <w:jc w:val="center"/>
                    <w:rPr>
                      <w:sz w:val="20"/>
                      <w:szCs w:val="20"/>
                    </w:rPr>
                  </w:pPr>
                  <w:r w:rsidRPr="003E1F96">
                    <w:rPr>
                      <w:sz w:val="20"/>
                      <w:szCs w:val="20"/>
                    </w:rPr>
                    <w:t>3530342.06</w:t>
                  </w:r>
                </w:p>
              </w:tc>
            </w:tr>
            <w:tr w:rsidR="005C4BF5" w:rsidRPr="002921C0" w14:paraId="57A72D7E" w14:textId="77777777" w:rsidTr="00B22C31">
              <w:trPr>
                <w:trHeight w:val="38"/>
              </w:trPr>
              <w:tc>
                <w:tcPr>
                  <w:tcW w:w="1134" w:type="dxa"/>
                  <w:vAlign w:val="center"/>
                </w:tcPr>
                <w:p w14:paraId="47CAD8F2" w14:textId="77777777" w:rsidR="005C4BF5" w:rsidRPr="002921C0" w:rsidRDefault="005C4BF5" w:rsidP="00B22C31">
                  <w:pPr>
                    <w:spacing w:line="259" w:lineRule="auto"/>
                    <w:jc w:val="center"/>
                    <w:rPr>
                      <w:sz w:val="20"/>
                      <w:szCs w:val="20"/>
                    </w:rPr>
                  </w:pPr>
                  <w:r w:rsidRPr="003E1F96">
                    <w:rPr>
                      <w:sz w:val="20"/>
                      <w:szCs w:val="20"/>
                    </w:rPr>
                    <w:t>49</w:t>
                  </w:r>
                </w:p>
              </w:tc>
              <w:tc>
                <w:tcPr>
                  <w:tcW w:w="1701" w:type="dxa"/>
                  <w:vAlign w:val="center"/>
                </w:tcPr>
                <w:p w14:paraId="4BF1A2B7" w14:textId="77777777" w:rsidR="005C4BF5" w:rsidRPr="002921C0" w:rsidRDefault="005C4BF5" w:rsidP="00B22C31">
                  <w:pPr>
                    <w:jc w:val="center"/>
                    <w:rPr>
                      <w:sz w:val="20"/>
                      <w:szCs w:val="20"/>
                    </w:rPr>
                  </w:pPr>
                  <w:r w:rsidRPr="003E1F96">
                    <w:rPr>
                      <w:sz w:val="20"/>
                      <w:szCs w:val="20"/>
                    </w:rPr>
                    <w:t>963590.25</w:t>
                  </w:r>
                </w:p>
              </w:tc>
              <w:tc>
                <w:tcPr>
                  <w:tcW w:w="1842" w:type="dxa"/>
                  <w:vAlign w:val="center"/>
                </w:tcPr>
                <w:p w14:paraId="0FFC286A" w14:textId="77777777" w:rsidR="005C4BF5" w:rsidRPr="002921C0" w:rsidRDefault="005C4BF5" w:rsidP="00B22C31">
                  <w:pPr>
                    <w:jc w:val="center"/>
                    <w:rPr>
                      <w:sz w:val="20"/>
                      <w:szCs w:val="20"/>
                    </w:rPr>
                  </w:pPr>
                  <w:r w:rsidRPr="003E1F96">
                    <w:rPr>
                      <w:sz w:val="20"/>
                      <w:szCs w:val="20"/>
                    </w:rPr>
                    <w:t>3530342.42</w:t>
                  </w:r>
                </w:p>
              </w:tc>
            </w:tr>
            <w:tr w:rsidR="005C4BF5" w:rsidRPr="002921C0" w14:paraId="266252E4" w14:textId="77777777" w:rsidTr="00B22C31">
              <w:trPr>
                <w:trHeight w:val="38"/>
              </w:trPr>
              <w:tc>
                <w:tcPr>
                  <w:tcW w:w="1134" w:type="dxa"/>
                  <w:vAlign w:val="center"/>
                </w:tcPr>
                <w:p w14:paraId="43892373" w14:textId="77777777" w:rsidR="005C4BF5" w:rsidRPr="002921C0" w:rsidRDefault="005C4BF5" w:rsidP="00B22C31">
                  <w:pPr>
                    <w:spacing w:line="259" w:lineRule="auto"/>
                    <w:jc w:val="center"/>
                    <w:rPr>
                      <w:sz w:val="20"/>
                      <w:szCs w:val="20"/>
                    </w:rPr>
                  </w:pPr>
                  <w:r w:rsidRPr="003E1F96">
                    <w:rPr>
                      <w:sz w:val="20"/>
                      <w:szCs w:val="20"/>
                    </w:rPr>
                    <w:t>50</w:t>
                  </w:r>
                </w:p>
              </w:tc>
              <w:tc>
                <w:tcPr>
                  <w:tcW w:w="1701" w:type="dxa"/>
                  <w:vAlign w:val="center"/>
                </w:tcPr>
                <w:p w14:paraId="7F21C319" w14:textId="77777777" w:rsidR="005C4BF5" w:rsidRPr="002921C0" w:rsidRDefault="005C4BF5" w:rsidP="00B22C31">
                  <w:pPr>
                    <w:jc w:val="center"/>
                    <w:rPr>
                      <w:sz w:val="20"/>
                      <w:szCs w:val="20"/>
                    </w:rPr>
                  </w:pPr>
                  <w:r w:rsidRPr="003E1F96">
                    <w:rPr>
                      <w:sz w:val="20"/>
                      <w:szCs w:val="20"/>
                    </w:rPr>
                    <w:t>963588.06</w:t>
                  </w:r>
                </w:p>
              </w:tc>
              <w:tc>
                <w:tcPr>
                  <w:tcW w:w="1842" w:type="dxa"/>
                  <w:vAlign w:val="center"/>
                </w:tcPr>
                <w:p w14:paraId="4D468B7F" w14:textId="77777777" w:rsidR="005C4BF5" w:rsidRPr="002921C0" w:rsidRDefault="005C4BF5" w:rsidP="00B22C31">
                  <w:pPr>
                    <w:jc w:val="center"/>
                    <w:rPr>
                      <w:sz w:val="20"/>
                      <w:szCs w:val="20"/>
                    </w:rPr>
                  </w:pPr>
                  <w:r w:rsidRPr="003E1F96">
                    <w:rPr>
                      <w:sz w:val="20"/>
                      <w:szCs w:val="20"/>
                    </w:rPr>
                    <w:t>3530336.84</w:t>
                  </w:r>
                </w:p>
              </w:tc>
            </w:tr>
            <w:tr w:rsidR="005C4BF5" w:rsidRPr="002921C0" w14:paraId="39CBE76E" w14:textId="77777777" w:rsidTr="00B22C31">
              <w:trPr>
                <w:trHeight w:val="38"/>
              </w:trPr>
              <w:tc>
                <w:tcPr>
                  <w:tcW w:w="1134" w:type="dxa"/>
                  <w:vAlign w:val="center"/>
                </w:tcPr>
                <w:p w14:paraId="2512C0CF" w14:textId="77777777" w:rsidR="005C4BF5" w:rsidRPr="002921C0" w:rsidRDefault="005C4BF5" w:rsidP="00B22C31">
                  <w:pPr>
                    <w:spacing w:line="259" w:lineRule="auto"/>
                    <w:jc w:val="center"/>
                    <w:rPr>
                      <w:sz w:val="20"/>
                      <w:szCs w:val="20"/>
                    </w:rPr>
                  </w:pPr>
                  <w:r w:rsidRPr="003E1F96">
                    <w:rPr>
                      <w:sz w:val="20"/>
                      <w:szCs w:val="20"/>
                    </w:rPr>
                    <w:t>47</w:t>
                  </w:r>
                </w:p>
              </w:tc>
              <w:tc>
                <w:tcPr>
                  <w:tcW w:w="1701" w:type="dxa"/>
                  <w:vAlign w:val="center"/>
                </w:tcPr>
                <w:p w14:paraId="5B7B7FB8" w14:textId="77777777" w:rsidR="005C4BF5" w:rsidRPr="002921C0" w:rsidRDefault="005C4BF5" w:rsidP="00B22C31">
                  <w:pPr>
                    <w:jc w:val="center"/>
                    <w:rPr>
                      <w:sz w:val="20"/>
                      <w:szCs w:val="20"/>
                    </w:rPr>
                  </w:pPr>
                  <w:r w:rsidRPr="003E1F96">
                    <w:rPr>
                      <w:sz w:val="20"/>
                      <w:szCs w:val="20"/>
                    </w:rPr>
                    <w:t>963589</w:t>
                  </w:r>
                </w:p>
              </w:tc>
              <w:tc>
                <w:tcPr>
                  <w:tcW w:w="1842" w:type="dxa"/>
                  <w:vAlign w:val="center"/>
                </w:tcPr>
                <w:p w14:paraId="2BDF8A5D" w14:textId="77777777" w:rsidR="005C4BF5" w:rsidRPr="002921C0" w:rsidRDefault="005C4BF5" w:rsidP="00B22C31">
                  <w:pPr>
                    <w:jc w:val="center"/>
                    <w:rPr>
                      <w:sz w:val="20"/>
                      <w:szCs w:val="20"/>
                    </w:rPr>
                  </w:pPr>
                  <w:r w:rsidRPr="003E1F96">
                    <w:rPr>
                      <w:sz w:val="20"/>
                      <w:szCs w:val="20"/>
                    </w:rPr>
                    <w:t>3530336.47</w:t>
                  </w:r>
                </w:p>
              </w:tc>
            </w:tr>
            <w:tr w:rsidR="005C4BF5" w:rsidRPr="002921C0" w14:paraId="10DE83A0" w14:textId="77777777" w:rsidTr="00B22C31">
              <w:trPr>
                <w:trHeight w:val="38"/>
              </w:trPr>
              <w:tc>
                <w:tcPr>
                  <w:tcW w:w="4677" w:type="dxa"/>
                  <w:gridSpan w:val="3"/>
                </w:tcPr>
                <w:p w14:paraId="5E7A320A" w14:textId="77777777" w:rsidR="005C4BF5" w:rsidRPr="002921C0" w:rsidRDefault="005C4BF5" w:rsidP="00B22C31">
                  <w:pPr>
                    <w:jc w:val="center"/>
                    <w:rPr>
                      <w:sz w:val="20"/>
                      <w:szCs w:val="20"/>
                    </w:rPr>
                  </w:pPr>
                  <w:r>
                    <w:rPr>
                      <w:sz w:val="20"/>
                      <w:szCs w:val="20"/>
                    </w:rPr>
                    <w:t>Контур 13</w:t>
                  </w:r>
                </w:p>
              </w:tc>
            </w:tr>
            <w:tr w:rsidR="005C4BF5" w:rsidRPr="002921C0" w14:paraId="7DC50238" w14:textId="77777777" w:rsidTr="00B22C31">
              <w:trPr>
                <w:trHeight w:val="38"/>
              </w:trPr>
              <w:tc>
                <w:tcPr>
                  <w:tcW w:w="1134" w:type="dxa"/>
                  <w:vAlign w:val="center"/>
                </w:tcPr>
                <w:p w14:paraId="436C4A5F" w14:textId="77777777" w:rsidR="005C4BF5" w:rsidRPr="002921C0" w:rsidRDefault="005C4BF5" w:rsidP="00B22C31">
                  <w:pPr>
                    <w:spacing w:line="259" w:lineRule="auto"/>
                    <w:jc w:val="center"/>
                    <w:rPr>
                      <w:sz w:val="20"/>
                      <w:szCs w:val="20"/>
                    </w:rPr>
                  </w:pPr>
                  <w:r w:rsidRPr="003E1F96">
                    <w:rPr>
                      <w:sz w:val="20"/>
                      <w:szCs w:val="20"/>
                    </w:rPr>
                    <w:t>51</w:t>
                  </w:r>
                </w:p>
              </w:tc>
              <w:tc>
                <w:tcPr>
                  <w:tcW w:w="1701" w:type="dxa"/>
                  <w:vAlign w:val="center"/>
                </w:tcPr>
                <w:p w14:paraId="2C6DEFA9" w14:textId="77777777" w:rsidR="005C4BF5" w:rsidRPr="002921C0" w:rsidRDefault="005C4BF5" w:rsidP="00B22C31">
                  <w:pPr>
                    <w:jc w:val="center"/>
                    <w:rPr>
                      <w:sz w:val="20"/>
                      <w:szCs w:val="20"/>
                    </w:rPr>
                  </w:pPr>
                  <w:r w:rsidRPr="003E1F96">
                    <w:rPr>
                      <w:sz w:val="20"/>
                      <w:szCs w:val="20"/>
                    </w:rPr>
                    <w:t>963464.7</w:t>
                  </w:r>
                </w:p>
              </w:tc>
              <w:tc>
                <w:tcPr>
                  <w:tcW w:w="1842" w:type="dxa"/>
                  <w:vAlign w:val="center"/>
                </w:tcPr>
                <w:p w14:paraId="108FF55F" w14:textId="77777777" w:rsidR="005C4BF5" w:rsidRPr="002921C0" w:rsidRDefault="005C4BF5" w:rsidP="00B22C31">
                  <w:pPr>
                    <w:jc w:val="center"/>
                    <w:rPr>
                      <w:sz w:val="20"/>
                      <w:szCs w:val="20"/>
                    </w:rPr>
                  </w:pPr>
                  <w:r w:rsidRPr="003E1F96">
                    <w:rPr>
                      <w:sz w:val="20"/>
                      <w:szCs w:val="20"/>
                    </w:rPr>
                    <w:t>3530341.14</w:t>
                  </w:r>
                </w:p>
              </w:tc>
            </w:tr>
            <w:tr w:rsidR="005C4BF5" w:rsidRPr="002921C0" w14:paraId="55B4571E" w14:textId="77777777" w:rsidTr="00B22C31">
              <w:trPr>
                <w:trHeight w:val="38"/>
              </w:trPr>
              <w:tc>
                <w:tcPr>
                  <w:tcW w:w="1134" w:type="dxa"/>
                  <w:vAlign w:val="center"/>
                </w:tcPr>
                <w:p w14:paraId="09F30DD7" w14:textId="77777777" w:rsidR="005C4BF5" w:rsidRPr="002921C0" w:rsidRDefault="005C4BF5" w:rsidP="00B22C31">
                  <w:pPr>
                    <w:spacing w:line="259" w:lineRule="auto"/>
                    <w:jc w:val="center"/>
                    <w:rPr>
                      <w:sz w:val="20"/>
                      <w:szCs w:val="20"/>
                    </w:rPr>
                  </w:pPr>
                  <w:r w:rsidRPr="003E1F96">
                    <w:rPr>
                      <w:sz w:val="20"/>
                      <w:szCs w:val="20"/>
                    </w:rPr>
                    <w:t>52</w:t>
                  </w:r>
                </w:p>
              </w:tc>
              <w:tc>
                <w:tcPr>
                  <w:tcW w:w="1701" w:type="dxa"/>
                  <w:vAlign w:val="center"/>
                </w:tcPr>
                <w:p w14:paraId="4C66AF5F" w14:textId="77777777" w:rsidR="005C4BF5" w:rsidRPr="002921C0" w:rsidRDefault="005C4BF5" w:rsidP="00B22C31">
                  <w:pPr>
                    <w:jc w:val="center"/>
                    <w:rPr>
                      <w:sz w:val="20"/>
                      <w:szCs w:val="20"/>
                    </w:rPr>
                  </w:pPr>
                  <w:r w:rsidRPr="003E1F96">
                    <w:rPr>
                      <w:sz w:val="20"/>
                      <w:szCs w:val="20"/>
                    </w:rPr>
                    <w:t>963464.7</w:t>
                  </w:r>
                </w:p>
              </w:tc>
              <w:tc>
                <w:tcPr>
                  <w:tcW w:w="1842" w:type="dxa"/>
                  <w:vAlign w:val="center"/>
                </w:tcPr>
                <w:p w14:paraId="1A62A72E" w14:textId="77777777" w:rsidR="005C4BF5" w:rsidRPr="002921C0" w:rsidRDefault="005C4BF5" w:rsidP="00B22C31">
                  <w:pPr>
                    <w:jc w:val="center"/>
                    <w:rPr>
                      <w:sz w:val="20"/>
                      <w:szCs w:val="20"/>
                    </w:rPr>
                  </w:pPr>
                  <w:r w:rsidRPr="003E1F96">
                    <w:rPr>
                      <w:sz w:val="20"/>
                      <w:szCs w:val="20"/>
                    </w:rPr>
                    <w:t>3530342.14</w:t>
                  </w:r>
                </w:p>
              </w:tc>
            </w:tr>
            <w:tr w:rsidR="005C4BF5" w:rsidRPr="002921C0" w14:paraId="00A7580C" w14:textId="77777777" w:rsidTr="00B22C31">
              <w:trPr>
                <w:trHeight w:val="38"/>
              </w:trPr>
              <w:tc>
                <w:tcPr>
                  <w:tcW w:w="1134" w:type="dxa"/>
                  <w:vAlign w:val="center"/>
                </w:tcPr>
                <w:p w14:paraId="027EF7B6" w14:textId="77777777" w:rsidR="005C4BF5" w:rsidRPr="002921C0" w:rsidRDefault="005C4BF5" w:rsidP="00B22C31">
                  <w:pPr>
                    <w:spacing w:line="259" w:lineRule="auto"/>
                    <w:jc w:val="center"/>
                    <w:rPr>
                      <w:sz w:val="20"/>
                      <w:szCs w:val="20"/>
                    </w:rPr>
                  </w:pPr>
                  <w:r w:rsidRPr="003E1F96">
                    <w:rPr>
                      <w:sz w:val="20"/>
                      <w:szCs w:val="20"/>
                    </w:rPr>
                    <w:t>53</w:t>
                  </w:r>
                </w:p>
              </w:tc>
              <w:tc>
                <w:tcPr>
                  <w:tcW w:w="1701" w:type="dxa"/>
                  <w:vAlign w:val="center"/>
                </w:tcPr>
                <w:p w14:paraId="5BF1C47A" w14:textId="77777777" w:rsidR="005C4BF5" w:rsidRPr="002921C0" w:rsidRDefault="005C4BF5" w:rsidP="00B22C31">
                  <w:pPr>
                    <w:jc w:val="center"/>
                    <w:rPr>
                      <w:sz w:val="20"/>
                      <w:szCs w:val="20"/>
                    </w:rPr>
                  </w:pPr>
                  <w:r w:rsidRPr="003E1F96">
                    <w:rPr>
                      <w:sz w:val="20"/>
                      <w:szCs w:val="20"/>
                    </w:rPr>
                    <w:t>963463.7</w:t>
                  </w:r>
                </w:p>
              </w:tc>
              <w:tc>
                <w:tcPr>
                  <w:tcW w:w="1842" w:type="dxa"/>
                  <w:vAlign w:val="center"/>
                </w:tcPr>
                <w:p w14:paraId="650B6179" w14:textId="77777777" w:rsidR="005C4BF5" w:rsidRPr="002921C0" w:rsidRDefault="005C4BF5" w:rsidP="00B22C31">
                  <w:pPr>
                    <w:jc w:val="center"/>
                    <w:rPr>
                      <w:sz w:val="20"/>
                      <w:szCs w:val="20"/>
                    </w:rPr>
                  </w:pPr>
                  <w:r w:rsidRPr="003E1F96">
                    <w:rPr>
                      <w:sz w:val="20"/>
                      <w:szCs w:val="20"/>
                    </w:rPr>
                    <w:t>3530342.14</w:t>
                  </w:r>
                </w:p>
              </w:tc>
            </w:tr>
            <w:tr w:rsidR="005C4BF5" w:rsidRPr="002921C0" w14:paraId="5DEBCE4D" w14:textId="77777777" w:rsidTr="00B22C31">
              <w:trPr>
                <w:trHeight w:val="38"/>
              </w:trPr>
              <w:tc>
                <w:tcPr>
                  <w:tcW w:w="1134" w:type="dxa"/>
                  <w:vAlign w:val="center"/>
                </w:tcPr>
                <w:p w14:paraId="2EE965DB" w14:textId="77777777" w:rsidR="005C4BF5" w:rsidRPr="002921C0" w:rsidRDefault="005C4BF5" w:rsidP="00B22C31">
                  <w:pPr>
                    <w:spacing w:line="259" w:lineRule="auto"/>
                    <w:jc w:val="center"/>
                    <w:rPr>
                      <w:sz w:val="20"/>
                      <w:szCs w:val="20"/>
                    </w:rPr>
                  </w:pPr>
                  <w:r w:rsidRPr="003E1F96">
                    <w:rPr>
                      <w:sz w:val="20"/>
                      <w:szCs w:val="20"/>
                    </w:rPr>
                    <w:t>54</w:t>
                  </w:r>
                </w:p>
              </w:tc>
              <w:tc>
                <w:tcPr>
                  <w:tcW w:w="1701" w:type="dxa"/>
                  <w:vAlign w:val="center"/>
                </w:tcPr>
                <w:p w14:paraId="4AF53D74" w14:textId="77777777" w:rsidR="005C4BF5" w:rsidRPr="002921C0" w:rsidRDefault="005C4BF5" w:rsidP="00B22C31">
                  <w:pPr>
                    <w:jc w:val="center"/>
                    <w:rPr>
                      <w:sz w:val="20"/>
                      <w:szCs w:val="20"/>
                    </w:rPr>
                  </w:pPr>
                  <w:r w:rsidRPr="003E1F96">
                    <w:rPr>
                      <w:sz w:val="20"/>
                      <w:szCs w:val="20"/>
                    </w:rPr>
                    <w:t>963463.7</w:t>
                  </w:r>
                </w:p>
              </w:tc>
              <w:tc>
                <w:tcPr>
                  <w:tcW w:w="1842" w:type="dxa"/>
                  <w:vAlign w:val="center"/>
                </w:tcPr>
                <w:p w14:paraId="3D4367A4" w14:textId="77777777" w:rsidR="005C4BF5" w:rsidRPr="002921C0" w:rsidRDefault="005C4BF5" w:rsidP="00B22C31">
                  <w:pPr>
                    <w:jc w:val="center"/>
                    <w:rPr>
                      <w:sz w:val="20"/>
                      <w:szCs w:val="20"/>
                    </w:rPr>
                  </w:pPr>
                  <w:r w:rsidRPr="003E1F96">
                    <w:rPr>
                      <w:sz w:val="20"/>
                      <w:szCs w:val="20"/>
                    </w:rPr>
                    <w:t>3530341.14</w:t>
                  </w:r>
                </w:p>
              </w:tc>
            </w:tr>
            <w:tr w:rsidR="005C4BF5" w:rsidRPr="002921C0" w14:paraId="7E01783C" w14:textId="77777777" w:rsidTr="00B22C31">
              <w:trPr>
                <w:trHeight w:val="38"/>
              </w:trPr>
              <w:tc>
                <w:tcPr>
                  <w:tcW w:w="1134" w:type="dxa"/>
                  <w:vAlign w:val="center"/>
                </w:tcPr>
                <w:p w14:paraId="3A564401" w14:textId="77777777" w:rsidR="005C4BF5" w:rsidRPr="002921C0" w:rsidRDefault="005C4BF5" w:rsidP="00B22C31">
                  <w:pPr>
                    <w:spacing w:line="259" w:lineRule="auto"/>
                    <w:jc w:val="center"/>
                    <w:rPr>
                      <w:sz w:val="20"/>
                      <w:szCs w:val="20"/>
                    </w:rPr>
                  </w:pPr>
                  <w:r w:rsidRPr="003E1F96">
                    <w:rPr>
                      <w:sz w:val="20"/>
                      <w:szCs w:val="20"/>
                    </w:rPr>
                    <w:t>51</w:t>
                  </w:r>
                </w:p>
              </w:tc>
              <w:tc>
                <w:tcPr>
                  <w:tcW w:w="1701" w:type="dxa"/>
                  <w:vAlign w:val="center"/>
                </w:tcPr>
                <w:p w14:paraId="1A7BA0A6" w14:textId="77777777" w:rsidR="005C4BF5" w:rsidRPr="002921C0" w:rsidRDefault="005C4BF5" w:rsidP="00B22C31">
                  <w:pPr>
                    <w:jc w:val="center"/>
                    <w:rPr>
                      <w:sz w:val="20"/>
                      <w:szCs w:val="20"/>
                    </w:rPr>
                  </w:pPr>
                  <w:r w:rsidRPr="003E1F96">
                    <w:rPr>
                      <w:sz w:val="20"/>
                      <w:szCs w:val="20"/>
                    </w:rPr>
                    <w:t>963464.7</w:t>
                  </w:r>
                </w:p>
              </w:tc>
              <w:tc>
                <w:tcPr>
                  <w:tcW w:w="1842" w:type="dxa"/>
                  <w:vAlign w:val="center"/>
                </w:tcPr>
                <w:p w14:paraId="13CEC252" w14:textId="77777777" w:rsidR="005C4BF5" w:rsidRPr="002921C0" w:rsidRDefault="005C4BF5" w:rsidP="00B22C31">
                  <w:pPr>
                    <w:jc w:val="center"/>
                    <w:rPr>
                      <w:sz w:val="20"/>
                      <w:szCs w:val="20"/>
                    </w:rPr>
                  </w:pPr>
                  <w:r w:rsidRPr="003E1F96">
                    <w:rPr>
                      <w:sz w:val="20"/>
                      <w:szCs w:val="20"/>
                    </w:rPr>
                    <w:t>3530341.14</w:t>
                  </w:r>
                </w:p>
              </w:tc>
            </w:tr>
            <w:tr w:rsidR="005C4BF5" w:rsidRPr="002921C0" w14:paraId="4357C5EB" w14:textId="77777777" w:rsidTr="00B22C31">
              <w:trPr>
                <w:trHeight w:val="38"/>
              </w:trPr>
              <w:tc>
                <w:tcPr>
                  <w:tcW w:w="4677" w:type="dxa"/>
                  <w:gridSpan w:val="3"/>
                </w:tcPr>
                <w:p w14:paraId="196E9BB2" w14:textId="77777777" w:rsidR="005C4BF5" w:rsidRPr="002921C0" w:rsidRDefault="005C4BF5" w:rsidP="00B22C31">
                  <w:pPr>
                    <w:jc w:val="center"/>
                    <w:rPr>
                      <w:sz w:val="20"/>
                      <w:szCs w:val="20"/>
                    </w:rPr>
                  </w:pPr>
                  <w:r>
                    <w:rPr>
                      <w:sz w:val="20"/>
                      <w:szCs w:val="20"/>
                    </w:rPr>
                    <w:t>Контур 14</w:t>
                  </w:r>
                </w:p>
              </w:tc>
            </w:tr>
            <w:tr w:rsidR="005C4BF5" w:rsidRPr="002921C0" w14:paraId="17E18744" w14:textId="77777777" w:rsidTr="00B22C31">
              <w:trPr>
                <w:trHeight w:val="38"/>
              </w:trPr>
              <w:tc>
                <w:tcPr>
                  <w:tcW w:w="1134" w:type="dxa"/>
                  <w:vAlign w:val="center"/>
                </w:tcPr>
                <w:p w14:paraId="1950A270" w14:textId="77777777" w:rsidR="005C4BF5" w:rsidRPr="002921C0" w:rsidRDefault="005C4BF5" w:rsidP="00B22C31">
                  <w:pPr>
                    <w:spacing w:line="259" w:lineRule="auto"/>
                    <w:jc w:val="center"/>
                    <w:rPr>
                      <w:sz w:val="20"/>
                      <w:szCs w:val="20"/>
                    </w:rPr>
                  </w:pPr>
                  <w:r w:rsidRPr="003E1F96">
                    <w:rPr>
                      <w:sz w:val="20"/>
                      <w:szCs w:val="20"/>
                    </w:rPr>
                    <w:t>55</w:t>
                  </w:r>
                </w:p>
              </w:tc>
              <w:tc>
                <w:tcPr>
                  <w:tcW w:w="1701" w:type="dxa"/>
                  <w:vAlign w:val="center"/>
                </w:tcPr>
                <w:p w14:paraId="457462E7" w14:textId="77777777" w:rsidR="005C4BF5" w:rsidRPr="002921C0" w:rsidRDefault="005C4BF5" w:rsidP="00B22C31">
                  <w:pPr>
                    <w:jc w:val="center"/>
                    <w:rPr>
                      <w:sz w:val="20"/>
                      <w:szCs w:val="20"/>
                    </w:rPr>
                  </w:pPr>
                  <w:r w:rsidRPr="003E1F96">
                    <w:rPr>
                      <w:sz w:val="20"/>
                      <w:szCs w:val="20"/>
                    </w:rPr>
                    <w:t>963558.39</w:t>
                  </w:r>
                </w:p>
              </w:tc>
              <w:tc>
                <w:tcPr>
                  <w:tcW w:w="1842" w:type="dxa"/>
                  <w:vAlign w:val="center"/>
                </w:tcPr>
                <w:p w14:paraId="1D0304F2" w14:textId="77777777" w:rsidR="005C4BF5" w:rsidRPr="002921C0" w:rsidRDefault="005C4BF5" w:rsidP="00B22C31">
                  <w:pPr>
                    <w:jc w:val="center"/>
                    <w:rPr>
                      <w:sz w:val="20"/>
                      <w:szCs w:val="20"/>
                    </w:rPr>
                  </w:pPr>
                  <w:r w:rsidRPr="003E1F96">
                    <w:rPr>
                      <w:sz w:val="20"/>
                      <w:szCs w:val="20"/>
                    </w:rPr>
                    <w:t>3530548.67</w:t>
                  </w:r>
                </w:p>
              </w:tc>
            </w:tr>
            <w:tr w:rsidR="005C4BF5" w:rsidRPr="002921C0" w14:paraId="71CB2C9A" w14:textId="77777777" w:rsidTr="00B22C31">
              <w:trPr>
                <w:trHeight w:val="38"/>
              </w:trPr>
              <w:tc>
                <w:tcPr>
                  <w:tcW w:w="1134" w:type="dxa"/>
                  <w:vAlign w:val="center"/>
                </w:tcPr>
                <w:p w14:paraId="420EFCE4" w14:textId="77777777" w:rsidR="005C4BF5" w:rsidRPr="002921C0" w:rsidRDefault="005C4BF5" w:rsidP="00B22C31">
                  <w:pPr>
                    <w:spacing w:line="259" w:lineRule="auto"/>
                    <w:jc w:val="center"/>
                    <w:rPr>
                      <w:sz w:val="20"/>
                      <w:szCs w:val="20"/>
                    </w:rPr>
                  </w:pPr>
                  <w:r w:rsidRPr="003E1F96">
                    <w:rPr>
                      <w:sz w:val="20"/>
                      <w:szCs w:val="20"/>
                    </w:rPr>
                    <w:t>56</w:t>
                  </w:r>
                </w:p>
              </w:tc>
              <w:tc>
                <w:tcPr>
                  <w:tcW w:w="1701" w:type="dxa"/>
                  <w:vAlign w:val="center"/>
                </w:tcPr>
                <w:p w14:paraId="540891B7" w14:textId="77777777" w:rsidR="005C4BF5" w:rsidRPr="002921C0" w:rsidRDefault="005C4BF5" w:rsidP="00B22C31">
                  <w:pPr>
                    <w:jc w:val="center"/>
                    <w:rPr>
                      <w:sz w:val="20"/>
                      <w:szCs w:val="20"/>
                    </w:rPr>
                  </w:pPr>
                  <w:r w:rsidRPr="003E1F96">
                    <w:rPr>
                      <w:sz w:val="20"/>
                      <w:szCs w:val="20"/>
                    </w:rPr>
                    <w:t>963558.39</w:t>
                  </w:r>
                </w:p>
              </w:tc>
              <w:tc>
                <w:tcPr>
                  <w:tcW w:w="1842" w:type="dxa"/>
                  <w:vAlign w:val="center"/>
                </w:tcPr>
                <w:p w14:paraId="67CAFFFB" w14:textId="77777777" w:rsidR="005C4BF5" w:rsidRPr="002921C0" w:rsidRDefault="005C4BF5" w:rsidP="00B22C31">
                  <w:pPr>
                    <w:jc w:val="center"/>
                    <w:rPr>
                      <w:sz w:val="20"/>
                      <w:szCs w:val="20"/>
                    </w:rPr>
                  </w:pPr>
                  <w:r w:rsidRPr="003E1F96">
                    <w:rPr>
                      <w:sz w:val="20"/>
                      <w:szCs w:val="20"/>
                    </w:rPr>
                    <w:t>3530549.67</w:t>
                  </w:r>
                </w:p>
              </w:tc>
            </w:tr>
            <w:tr w:rsidR="005C4BF5" w:rsidRPr="002921C0" w14:paraId="5ABA6F09" w14:textId="77777777" w:rsidTr="00B22C31">
              <w:trPr>
                <w:trHeight w:val="38"/>
              </w:trPr>
              <w:tc>
                <w:tcPr>
                  <w:tcW w:w="1134" w:type="dxa"/>
                  <w:vAlign w:val="center"/>
                </w:tcPr>
                <w:p w14:paraId="1A7B09C8" w14:textId="77777777" w:rsidR="005C4BF5" w:rsidRPr="002921C0" w:rsidRDefault="005C4BF5" w:rsidP="00B22C31">
                  <w:pPr>
                    <w:spacing w:line="259" w:lineRule="auto"/>
                    <w:jc w:val="center"/>
                    <w:rPr>
                      <w:sz w:val="20"/>
                      <w:szCs w:val="20"/>
                    </w:rPr>
                  </w:pPr>
                  <w:r w:rsidRPr="003E1F96">
                    <w:rPr>
                      <w:sz w:val="20"/>
                      <w:szCs w:val="20"/>
                    </w:rPr>
                    <w:t>57</w:t>
                  </w:r>
                </w:p>
              </w:tc>
              <w:tc>
                <w:tcPr>
                  <w:tcW w:w="1701" w:type="dxa"/>
                  <w:vAlign w:val="center"/>
                </w:tcPr>
                <w:p w14:paraId="7D32FE9E" w14:textId="77777777" w:rsidR="005C4BF5" w:rsidRPr="002921C0" w:rsidRDefault="005C4BF5" w:rsidP="00B22C31">
                  <w:pPr>
                    <w:jc w:val="center"/>
                    <w:rPr>
                      <w:sz w:val="20"/>
                      <w:szCs w:val="20"/>
                    </w:rPr>
                  </w:pPr>
                  <w:r w:rsidRPr="003E1F96">
                    <w:rPr>
                      <w:sz w:val="20"/>
                      <w:szCs w:val="20"/>
                    </w:rPr>
                    <w:t>963554.39</w:t>
                  </w:r>
                </w:p>
              </w:tc>
              <w:tc>
                <w:tcPr>
                  <w:tcW w:w="1842" w:type="dxa"/>
                  <w:vAlign w:val="center"/>
                </w:tcPr>
                <w:p w14:paraId="285EDFBF" w14:textId="77777777" w:rsidR="005C4BF5" w:rsidRPr="002921C0" w:rsidRDefault="005C4BF5" w:rsidP="00B22C31">
                  <w:pPr>
                    <w:jc w:val="center"/>
                    <w:rPr>
                      <w:sz w:val="20"/>
                      <w:szCs w:val="20"/>
                    </w:rPr>
                  </w:pPr>
                  <w:r w:rsidRPr="003E1F96">
                    <w:rPr>
                      <w:sz w:val="20"/>
                      <w:szCs w:val="20"/>
                    </w:rPr>
                    <w:t>3530549.67</w:t>
                  </w:r>
                </w:p>
              </w:tc>
            </w:tr>
            <w:tr w:rsidR="005C4BF5" w:rsidRPr="002921C0" w14:paraId="403AFF1B" w14:textId="77777777" w:rsidTr="00B22C31">
              <w:trPr>
                <w:trHeight w:val="38"/>
              </w:trPr>
              <w:tc>
                <w:tcPr>
                  <w:tcW w:w="1134" w:type="dxa"/>
                  <w:vAlign w:val="center"/>
                </w:tcPr>
                <w:p w14:paraId="3D42A581" w14:textId="77777777" w:rsidR="005C4BF5" w:rsidRPr="002921C0" w:rsidRDefault="005C4BF5" w:rsidP="00B22C31">
                  <w:pPr>
                    <w:spacing w:line="259" w:lineRule="auto"/>
                    <w:jc w:val="center"/>
                    <w:rPr>
                      <w:sz w:val="20"/>
                      <w:szCs w:val="20"/>
                    </w:rPr>
                  </w:pPr>
                  <w:r w:rsidRPr="003E1F96">
                    <w:rPr>
                      <w:sz w:val="20"/>
                      <w:szCs w:val="20"/>
                    </w:rPr>
                    <w:t>58</w:t>
                  </w:r>
                </w:p>
              </w:tc>
              <w:tc>
                <w:tcPr>
                  <w:tcW w:w="1701" w:type="dxa"/>
                  <w:vAlign w:val="center"/>
                </w:tcPr>
                <w:p w14:paraId="40D41BA8" w14:textId="77777777" w:rsidR="005C4BF5" w:rsidRPr="002921C0" w:rsidRDefault="005C4BF5" w:rsidP="00B22C31">
                  <w:pPr>
                    <w:jc w:val="center"/>
                    <w:rPr>
                      <w:sz w:val="20"/>
                      <w:szCs w:val="20"/>
                    </w:rPr>
                  </w:pPr>
                  <w:r w:rsidRPr="003E1F96">
                    <w:rPr>
                      <w:sz w:val="20"/>
                      <w:szCs w:val="20"/>
                    </w:rPr>
                    <w:t>963554.39</w:t>
                  </w:r>
                </w:p>
              </w:tc>
              <w:tc>
                <w:tcPr>
                  <w:tcW w:w="1842" w:type="dxa"/>
                  <w:vAlign w:val="center"/>
                </w:tcPr>
                <w:p w14:paraId="2435D50C" w14:textId="77777777" w:rsidR="005C4BF5" w:rsidRPr="002921C0" w:rsidRDefault="005C4BF5" w:rsidP="00B22C31">
                  <w:pPr>
                    <w:jc w:val="center"/>
                    <w:rPr>
                      <w:sz w:val="20"/>
                      <w:szCs w:val="20"/>
                    </w:rPr>
                  </w:pPr>
                  <w:r w:rsidRPr="003E1F96">
                    <w:rPr>
                      <w:sz w:val="20"/>
                      <w:szCs w:val="20"/>
                    </w:rPr>
                    <w:t>3530548.67</w:t>
                  </w:r>
                </w:p>
              </w:tc>
            </w:tr>
            <w:tr w:rsidR="005C4BF5" w:rsidRPr="002921C0" w14:paraId="4C6FD87C" w14:textId="77777777" w:rsidTr="00B22C31">
              <w:trPr>
                <w:trHeight w:val="38"/>
              </w:trPr>
              <w:tc>
                <w:tcPr>
                  <w:tcW w:w="1134" w:type="dxa"/>
                  <w:vAlign w:val="center"/>
                </w:tcPr>
                <w:p w14:paraId="32598F2B" w14:textId="77777777" w:rsidR="005C4BF5" w:rsidRPr="002921C0" w:rsidRDefault="005C4BF5" w:rsidP="00B22C31">
                  <w:pPr>
                    <w:spacing w:line="259" w:lineRule="auto"/>
                    <w:jc w:val="center"/>
                    <w:rPr>
                      <w:sz w:val="20"/>
                      <w:szCs w:val="20"/>
                    </w:rPr>
                  </w:pPr>
                  <w:r w:rsidRPr="003E1F96">
                    <w:rPr>
                      <w:sz w:val="20"/>
                      <w:szCs w:val="20"/>
                    </w:rPr>
                    <w:t>55</w:t>
                  </w:r>
                </w:p>
              </w:tc>
              <w:tc>
                <w:tcPr>
                  <w:tcW w:w="1701" w:type="dxa"/>
                  <w:vAlign w:val="center"/>
                </w:tcPr>
                <w:p w14:paraId="30D62EBA" w14:textId="77777777" w:rsidR="005C4BF5" w:rsidRPr="002921C0" w:rsidRDefault="005C4BF5" w:rsidP="00B22C31">
                  <w:pPr>
                    <w:jc w:val="center"/>
                    <w:rPr>
                      <w:sz w:val="20"/>
                      <w:szCs w:val="20"/>
                    </w:rPr>
                  </w:pPr>
                  <w:r w:rsidRPr="003E1F96">
                    <w:rPr>
                      <w:sz w:val="20"/>
                      <w:szCs w:val="20"/>
                    </w:rPr>
                    <w:t>963558.39</w:t>
                  </w:r>
                </w:p>
              </w:tc>
              <w:tc>
                <w:tcPr>
                  <w:tcW w:w="1842" w:type="dxa"/>
                  <w:vAlign w:val="center"/>
                </w:tcPr>
                <w:p w14:paraId="23CB61B3" w14:textId="77777777" w:rsidR="005C4BF5" w:rsidRPr="002921C0" w:rsidRDefault="005C4BF5" w:rsidP="00B22C31">
                  <w:pPr>
                    <w:jc w:val="center"/>
                    <w:rPr>
                      <w:sz w:val="20"/>
                      <w:szCs w:val="20"/>
                    </w:rPr>
                  </w:pPr>
                  <w:r w:rsidRPr="003E1F96">
                    <w:rPr>
                      <w:sz w:val="20"/>
                      <w:szCs w:val="20"/>
                    </w:rPr>
                    <w:t>3530548.67</w:t>
                  </w:r>
                </w:p>
              </w:tc>
            </w:tr>
          </w:tbl>
          <w:p w14:paraId="79D0D952" w14:textId="77777777" w:rsidR="005C4BF5" w:rsidRPr="002921C0" w:rsidRDefault="005C4BF5" w:rsidP="00B22C31">
            <w:pPr>
              <w:jc w:val="center"/>
              <w:rPr>
                <w:sz w:val="20"/>
                <w:szCs w:val="20"/>
              </w:rPr>
            </w:pPr>
            <w:r>
              <w:rPr>
                <w:sz w:val="20"/>
                <w:szCs w:val="20"/>
              </w:rPr>
              <w:t>:ЗУ3</w:t>
            </w:r>
          </w:p>
          <w:p w14:paraId="5C2E1B8B" w14:textId="77777777" w:rsidR="005C4BF5" w:rsidRDefault="005C4BF5" w:rsidP="00B22C31">
            <w:pPr>
              <w:jc w:val="center"/>
              <w:rPr>
                <w:sz w:val="20"/>
                <w:szCs w:val="20"/>
              </w:rPr>
            </w:pPr>
            <w:r>
              <w:rPr>
                <w:sz w:val="20"/>
                <w:szCs w:val="20"/>
              </w:rPr>
              <w:t xml:space="preserve">Площадь – 3459 </w:t>
            </w:r>
            <w:r w:rsidRPr="002921C0">
              <w:rPr>
                <w:sz w:val="20"/>
                <w:szCs w:val="20"/>
              </w:rPr>
              <w:t>м2</w:t>
            </w:r>
          </w:p>
          <w:p w14:paraId="6FE38DF7" w14:textId="77777777" w:rsidR="005C4BF5" w:rsidRPr="002921C0" w:rsidRDefault="005C4BF5" w:rsidP="00B22C31">
            <w:pPr>
              <w:jc w:val="center"/>
              <w:rPr>
                <w:sz w:val="20"/>
                <w:szCs w:val="20"/>
              </w:rPr>
            </w:pPr>
            <w:r>
              <w:rPr>
                <w:sz w:val="20"/>
                <w:szCs w:val="20"/>
              </w:rPr>
              <w:t xml:space="preserve">Земельные участки (территории) общего пользования </w:t>
            </w:r>
          </w:p>
          <w:tbl>
            <w:tblPr>
              <w:tblStyle w:val="115"/>
              <w:tblW w:w="0" w:type="auto"/>
              <w:tblInd w:w="313" w:type="dxa"/>
              <w:tblLook w:val="04A0" w:firstRow="1" w:lastRow="0" w:firstColumn="1" w:lastColumn="0" w:noHBand="0" w:noVBand="1"/>
            </w:tblPr>
            <w:tblGrid>
              <w:gridCol w:w="1134"/>
              <w:gridCol w:w="1701"/>
              <w:gridCol w:w="1842"/>
            </w:tblGrid>
            <w:tr w:rsidR="005C4BF5" w14:paraId="7534471F" w14:textId="77777777" w:rsidTr="00B22C31">
              <w:tc>
                <w:tcPr>
                  <w:tcW w:w="4677" w:type="dxa"/>
                  <w:gridSpan w:val="3"/>
                  <w:hideMark/>
                </w:tcPr>
                <w:p w14:paraId="07CA4135" w14:textId="77777777" w:rsidR="005C4BF5" w:rsidRPr="00492618" w:rsidRDefault="005C4BF5" w:rsidP="00B22C31">
                  <w:pPr>
                    <w:jc w:val="center"/>
                    <w:rPr>
                      <w:sz w:val="20"/>
                      <w:szCs w:val="20"/>
                    </w:rPr>
                  </w:pPr>
                  <w:r w:rsidRPr="00492618">
                    <w:rPr>
                      <w:sz w:val="20"/>
                      <w:szCs w:val="20"/>
                    </w:rPr>
                    <w:t>Контур1</w:t>
                  </w:r>
                </w:p>
              </w:tc>
            </w:tr>
            <w:tr w:rsidR="005C4BF5" w14:paraId="2D1C7B96" w14:textId="77777777" w:rsidTr="00B22C31">
              <w:tc>
                <w:tcPr>
                  <w:tcW w:w="1134" w:type="dxa"/>
                  <w:hideMark/>
                </w:tcPr>
                <w:p w14:paraId="71996B4B" w14:textId="77777777" w:rsidR="005C4BF5" w:rsidRPr="00492618" w:rsidRDefault="005C4BF5" w:rsidP="00B22C31">
                  <w:pPr>
                    <w:jc w:val="center"/>
                    <w:rPr>
                      <w:sz w:val="20"/>
                      <w:szCs w:val="20"/>
                    </w:rPr>
                  </w:pPr>
                  <w:r w:rsidRPr="00492618">
                    <w:rPr>
                      <w:sz w:val="20"/>
                      <w:szCs w:val="20"/>
                    </w:rPr>
                    <w:t>Номер</w:t>
                  </w:r>
                </w:p>
              </w:tc>
              <w:tc>
                <w:tcPr>
                  <w:tcW w:w="1701" w:type="dxa"/>
                  <w:hideMark/>
                </w:tcPr>
                <w:p w14:paraId="25B5FFFA" w14:textId="77777777" w:rsidR="005C4BF5" w:rsidRPr="00492618" w:rsidRDefault="005C4BF5" w:rsidP="00B22C31">
                  <w:pPr>
                    <w:jc w:val="center"/>
                    <w:rPr>
                      <w:sz w:val="20"/>
                      <w:szCs w:val="20"/>
                    </w:rPr>
                  </w:pPr>
                  <w:r w:rsidRPr="00492618">
                    <w:rPr>
                      <w:sz w:val="20"/>
                      <w:szCs w:val="20"/>
                    </w:rPr>
                    <w:t>X</w:t>
                  </w:r>
                </w:p>
              </w:tc>
              <w:tc>
                <w:tcPr>
                  <w:tcW w:w="1842" w:type="dxa"/>
                  <w:hideMark/>
                </w:tcPr>
                <w:p w14:paraId="5229EAAB" w14:textId="77777777" w:rsidR="005C4BF5" w:rsidRPr="00492618" w:rsidRDefault="005C4BF5" w:rsidP="00B22C31">
                  <w:pPr>
                    <w:jc w:val="center"/>
                    <w:rPr>
                      <w:sz w:val="20"/>
                      <w:szCs w:val="20"/>
                    </w:rPr>
                  </w:pPr>
                  <w:r w:rsidRPr="00492618">
                    <w:rPr>
                      <w:sz w:val="20"/>
                      <w:szCs w:val="20"/>
                    </w:rPr>
                    <w:t>Y</w:t>
                  </w:r>
                </w:p>
              </w:tc>
            </w:tr>
            <w:tr w:rsidR="005C4BF5" w14:paraId="531147C3" w14:textId="77777777" w:rsidTr="00B22C31">
              <w:tc>
                <w:tcPr>
                  <w:tcW w:w="1134" w:type="dxa"/>
                  <w:vAlign w:val="center"/>
                </w:tcPr>
                <w:p w14:paraId="38BDFEB0" w14:textId="77777777" w:rsidR="005C4BF5" w:rsidRPr="00492618" w:rsidRDefault="005C4BF5" w:rsidP="00B22C31">
                  <w:pPr>
                    <w:jc w:val="center"/>
                    <w:rPr>
                      <w:sz w:val="20"/>
                      <w:szCs w:val="20"/>
                    </w:rPr>
                  </w:pPr>
                  <w:r w:rsidRPr="003E1F96">
                    <w:rPr>
                      <w:sz w:val="20"/>
                      <w:szCs w:val="20"/>
                    </w:rPr>
                    <w:t>1</w:t>
                  </w:r>
                </w:p>
              </w:tc>
              <w:tc>
                <w:tcPr>
                  <w:tcW w:w="1701" w:type="dxa"/>
                  <w:vAlign w:val="center"/>
                </w:tcPr>
                <w:p w14:paraId="6BE06D91" w14:textId="77777777" w:rsidR="005C4BF5" w:rsidRPr="00492618" w:rsidRDefault="005C4BF5" w:rsidP="00B22C31">
                  <w:pPr>
                    <w:jc w:val="center"/>
                    <w:rPr>
                      <w:sz w:val="20"/>
                      <w:szCs w:val="20"/>
                    </w:rPr>
                  </w:pPr>
                  <w:r w:rsidRPr="003E1F96">
                    <w:rPr>
                      <w:sz w:val="20"/>
                      <w:szCs w:val="20"/>
                    </w:rPr>
                    <w:t>961896.9</w:t>
                  </w:r>
                </w:p>
              </w:tc>
              <w:tc>
                <w:tcPr>
                  <w:tcW w:w="1842" w:type="dxa"/>
                  <w:vAlign w:val="center"/>
                </w:tcPr>
                <w:p w14:paraId="1BD84665" w14:textId="77777777" w:rsidR="005C4BF5" w:rsidRPr="00492618" w:rsidRDefault="005C4BF5" w:rsidP="00B22C31">
                  <w:pPr>
                    <w:jc w:val="center"/>
                    <w:rPr>
                      <w:sz w:val="20"/>
                      <w:szCs w:val="20"/>
                    </w:rPr>
                  </w:pPr>
                  <w:r w:rsidRPr="003E1F96">
                    <w:rPr>
                      <w:sz w:val="20"/>
                      <w:szCs w:val="20"/>
                    </w:rPr>
                    <w:t>3530323.01</w:t>
                  </w:r>
                </w:p>
              </w:tc>
            </w:tr>
            <w:tr w:rsidR="005C4BF5" w14:paraId="44E2A484" w14:textId="77777777" w:rsidTr="00B22C31">
              <w:tc>
                <w:tcPr>
                  <w:tcW w:w="1134" w:type="dxa"/>
                  <w:vAlign w:val="center"/>
                </w:tcPr>
                <w:p w14:paraId="58FAF116" w14:textId="77777777" w:rsidR="005C4BF5" w:rsidRPr="00492618" w:rsidRDefault="005C4BF5" w:rsidP="00B22C31">
                  <w:pPr>
                    <w:jc w:val="center"/>
                    <w:rPr>
                      <w:sz w:val="20"/>
                      <w:szCs w:val="20"/>
                    </w:rPr>
                  </w:pPr>
                  <w:r w:rsidRPr="003E1F96">
                    <w:rPr>
                      <w:sz w:val="20"/>
                      <w:szCs w:val="20"/>
                    </w:rPr>
                    <w:t>2</w:t>
                  </w:r>
                </w:p>
              </w:tc>
              <w:tc>
                <w:tcPr>
                  <w:tcW w:w="1701" w:type="dxa"/>
                  <w:vAlign w:val="center"/>
                </w:tcPr>
                <w:p w14:paraId="2DFFAC64" w14:textId="77777777" w:rsidR="005C4BF5" w:rsidRPr="00492618" w:rsidRDefault="005C4BF5" w:rsidP="00B22C31">
                  <w:pPr>
                    <w:jc w:val="center"/>
                    <w:rPr>
                      <w:sz w:val="20"/>
                      <w:szCs w:val="20"/>
                    </w:rPr>
                  </w:pPr>
                  <w:r w:rsidRPr="003E1F96">
                    <w:rPr>
                      <w:sz w:val="20"/>
                      <w:szCs w:val="20"/>
                    </w:rPr>
                    <w:t>961897.08</w:t>
                  </w:r>
                </w:p>
              </w:tc>
              <w:tc>
                <w:tcPr>
                  <w:tcW w:w="1842" w:type="dxa"/>
                  <w:vAlign w:val="center"/>
                </w:tcPr>
                <w:p w14:paraId="4485322C" w14:textId="77777777" w:rsidR="005C4BF5" w:rsidRPr="00492618" w:rsidRDefault="005C4BF5" w:rsidP="00B22C31">
                  <w:pPr>
                    <w:jc w:val="center"/>
                    <w:rPr>
                      <w:sz w:val="20"/>
                      <w:szCs w:val="20"/>
                    </w:rPr>
                  </w:pPr>
                  <w:r w:rsidRPr="003E1F96">
                    <w:rPr>
                      <w:sz w:val="20"/>
                      <w:szCs w:val="20"/>
                    </w:rPr>
                    <w:t>3530330.05</w:t>
                  </w:r>
                </w:p>
              </w:tc>
            </w:tr>
            <w:tr w:rsidR="005C4BF5" w14:paraId="36C901C4" w14:textId="77777777" w:rsidTr="00B22C31">
              <w:tc>
                <w:tcPr>
                  <w:tcW w:w="1134" w:type="dxa"/>
                  <w:vAlign w:val="center"/>
                </w:tcPr>
                <w:p w14:paraId="45CE3053" w14:textId="77777777" w:rsidR="005C4BF5" w:rsidRPr="00492618" w:rsidRDefault="005C4BF5" w:rsidP="00B22C31">
                  <w:pPr>
                    <w:jc w:val="center"/>
                    <w:rPr>
                      <w:sz w:val="20"/>
                      <w:szCs w:val="20"/>
                    </w:rPr>
                  </w:pPr>
                  <w:r w:rsidRPr="003E1F96">
                    <w:rPr>
                      <w:sz w:val="20"/>
                      <w:szCs w:val="20"/>
                    </w:rPr>
                    <w:t>3</w:t>
                  </w:r>
                </w:p>
              </w:tc>
              <w:tc>
                <w:tcPr>
                  <w:tcW w:w="1701" w:type="dxa"/>
                  <w:vAlign w:val="center"/>
                </w:tcPr>
                <w:p w14:paraId="1220A7DD" w14:textId="77777777" w:rsidR="005C4BF5" w:rsidRPr="00492618" w:rsidRDefault="005C4BF5" w:rsidP="00B22C31">
                  <w:pPr>
                    <w:jc w:val="center"/>
                    <w:rPr>
                      <w:sz w:val="20"/>
                      <w:szCs w:val="20"/>
                    </w:rPr>
                  </w:pPr>
                  <w:r w:rsidRPr="003E1F96">
                    <w:rPr>
                      <w:sz w:val="20"/>
                      <w:szCs w:val="20"/>
                    </w:rPr>
                    <w:t>961895.44</w:t>
                  </w:r>
                </w:p>
              </w:tc>
              <w:tc>
                <w:tcPr>
                  <w:tcW w:w="1842" w:type="dxa"/>
                  <w:vAlign w:val="center"/>
                </w:tcPr>
                <w:p w14:paraId="09D4763F" w14:textId="77777777" w:rsidR="005C4BF5" w:rsidRPr="00492618" w:rsidRDefault="005C4BF5" w:rsidP="00B22C31">
                  <w:pPr>
                    <w:jc w:val="center"/>
                    <w:rPr>
                      <w:sz w:val="20"/>
                      <w:szCs w:val="20"/>
                    </w:rPr>
                  </w:pPr>
                  <w:r w:rsidRPr="003E1F96">
                    <w:rPr>
                      <w:sz w:val="20"/>
                      <w:szCs w:val="20"/>
                    </w:rPr>
                    <w:t>3530336.72</w:t>
                  </w:r>
                </w:p>
              </w:tc>
            </w:tr>
            <w:tr w:rsidR="005C4BF5" w14:paraId="377BECAC" w14:textId="77777777" w:rsidTr="00B22C31">
              <w:tc>
                <w:tcPr>
                  <w:tcW w:w="1134" w:type="dxa"/>
                  <w:vAlign w:val="center"/>
                </w:tcPr>
                <w:p w14:paraId="58557C7E" w14:textId="77777777" w:rsidR="005C4BF5" w:rsidRPr="00492618" w:rsidRDefault="005C4BF5" w:rsidP="00B22C31">
                  <w:pPr>
                    <w:jc w:val="center"/>
                    <w:rPr>
                      <w:sz w:val="20"/>
                      <w:szCs w:val="20"/>
                    </w:rPr>
                  </w:pPr>
                  <w:r w:rsidRPr="003E1F96">
                    <w:rPr>
                      <w:sz w:val="20"/>
                      <w:szCs w:val="20"/>
                    </w:rPr>
                    <w:t>4</w:t>
                  </w:r>
                </w:p>
              </w:tc>
              <w:tc>
                <w:tcPr>
                  <w:tcW w:w="1701" w:type="dxa"/>
                  <w:vAlign w:val="center"/>
                </w:tcPr>
                <w:p w14:paraId="6295C1C4" w14:textId="77777777" w:rsidR="005C4BF5" w:rsidRPr="00492618" w:rsidRDefault="005C4BF5" w:rsidP="00B22C31">
                  <w:pPr>
                    <w:jc w:val="center"/>
                    <w:rPr>
                      <w:sz w:val="20"/>
                      <w:szCs w:val="20"/>
                    </w:rPr>
                  </w:pPr>
                  <w:r w:rsidRPr="003E1F96">
                    <w:rPr>
                      <w:sz w:val="20"/>
                      <w:szCs w:val="20"/>
                    </w:rPr>
                    <w:t>961888.64</w:t>
                  </w:r>
                </w:p>
              </w:tc>
              <w:tc>
                <w:tcPr>
                  <w:tcW w:w="1842" w:type="dxa"/>
                  <w:vAlign w:val="center"/>
                </w:tcPr>
                <w:p w14:paraId="26376DCC" w14:textId="77777777" w:rsidR="005C4BF5" w:rsidRPr="00492618" w:rsidRDefault="005C4BF5" w:rsidP="00B22C31">
                  <w:pPr>
                    <w:jc w:val="center"/>
                    <w:rPr>
                      <w:sz w:val="20"/>
                      <w:szCs w:val="20"/>
                    </w:rPr>
                  </w:pPr>
                  <w:r w:rsidRPr="003E1F96">
                    <w:rPr>
                      <w:sz w:val="20"/>
                      <w:szCs w:val="20"/>
                    </w:rPr>
                    <w:t>3530351</w:t>
                  </w:r>
                </w:p>
              </w:tc>
            </w:tr>
            <w:tr w:rsidR="005C4BF5" w14:paraId="4EE18A88" w14:textId="77777777" w:rsidTr="00B22C31">
              <w:tc>
                <w:tcPr>
                  <w:tcW w:w="1134" w:type="dxa"/>
                  <w:vAlign w:val="center"/>
                </w:tcPr>
                <w:p w14:paraId="283359DA" w14:textId="77777777" w:rsidR="005C4BF5" w:rsidRPr="00492618" w:rsidRDefault="005C4BF5" w:rsidP="00B22C31">
                  <w:pPr>
                    <w:jc w:val="center"/>
                    <w:rPr>
                      <w:sz w:val="20"/>
                      <w:szCs w:val="20"/>
                    </w:rPr>
                  </w:pPr>
                  <w:r w:rsidRPr="003E1F96">
                    <w:rPr>
                      <w:sz w:val="20"/>
                      <w:szCs w:val="20"/>
                    </w:rPr>
                    <w:lastRenderedPageBreak/>
                    <w:t>5</w:t>
                  </w:r>
                </w:p>
              </w:tc>
              <w:tc>
                <w:tcPr>
                  <w:tcW w:w="1701" w:type="dxa"/>
                  <w:vAlign w:val="center"/>
                </w:tcPr>
                <w:p w14:paraId="550AD217" w14:textId="77777777" w:rsidR="005C4BF5" w:rsidRPr="00492618" w:rsidRDefault="005C4BF5" w:rsidP="00B22C31">
                  <w:pPr>
                    <w:jc w:val="center"/>
                    <w:rPr>
                      <w:sz w:val="20"/>
                      <w:szCs w:val="20"/>
                    </w:rPr>
                  </w:pPr>
                  <w:r w:rsidRPr="003E1F96">
                    <w:rPr>
                      <w:sz w:val="20"/>
                      <w:szCs w:val="20"/>
                    </w:rPr>
                    <w:t>961906.29</w:t>
                  </w:r>
                </w:p>
              </w:tc>
              <w:tc>
                <w:tcPr>
                  <w:tcW w:w="1842" w:type="dxa"/>
                  <w:vAlign w:val="center"/>
                </w:tcPr>
                <w:p w14:paraId="1B2AAAA7" w14:textId="77777777" w:rsidR="005C4BF5" w:rsidRPr="00492618" w:rsidRDefault="005C4BF5" w:rsidP="00B22C31">
                  <w:pPr>
                    <w:jc w:val="center"/>
                    <w:rPr>
                      <w:sz w:val="20"/>
                      <w:szCs w:val="20"/>
                    </w:rPr>
                  </w:pPr>
                  <w:r w:rsidRPr="003E1F96">
                    <w:rPr>
                      <w:sz w:val="20"/>
                      <w:szCs w:val="20"/>
                    </w:rPr>
                    <w:t>3530358.69</w:t>
                  </w:r>
                </w:p>
              </w:tc>
            </w:tr>
            <w:tr w:rsidR="005C4BF5" w14:paraId="471F12C0" w14:textId="77777777" w:rsidTr="00B22C31">
              <w:tc>
                <w:tcPr>
                  <w:tcW w:w="1134" w:type="dxa"/>
                  <w:vAlign w:val="center"/>
                </w:tcPr>
                <w:p w14:paraId="3D8C5048" w14:textId="77777777" w:rsidR="005C4BF5" w:rsidRPr="00492618" w:rsidRDefault="005C4BF5" w:rsidP="00B22C31">
                  <w:pPr>
                    <w:jc w:val="center"/>
                    <w:rPr>
                      <w:sz w:val="20"/>
                      <w:szCs w:val="20"/>
                    </w:rPr>
                  </w:pPr>
                  <w:r w:rsidRPr="003E1F96">
                    <w:rPr>
                      <w:sz w:val="20"/>
                      <w:szCs w:val="20"/>
                    </w:rPr>
                    <w:t>6</w:t>
                  </w:r>
                </w:p>
              </w:tc>
              <w:tc>
                <w:tcPr>
                  <w:tcW w:w="1701" w:type="dxa"/>
                  <w:vAlign w:val="center"/>
                </w:tcPr>
                <w:p w14:paraId="4AF0C1EE" w14:textId="77777777" w:rsidR="005C4BF5" w:rsidRPr="00492618" w:rsidRDefault="005C4BF5" w:rsidP="00B22C31">
                  <w:pPr>
                    <w:jc w:val="center"/>
                    <w:rPr>
                      <w:sz w:val="20"/>
                      <w:szCs w:val="20"/>
                    </w:rPr>
                  </w:pPr>
                  <w:r w:rsidRPr="003E1F96">
                    <w:rPr>
                      <w:sz w:val="20"/>
                      <w:szCs w:val="20"/>
                    </w:rPr>
                    <w:t>961904.12</w:t>
                  </w:r>
                </w:p>
              </w:tc>
              <w:tc>
                <w:tcPr>
                  <w:tcW w:w="1842" w:type="dxa"/>
                  <w:vAlign w:val="center"/>
                </w:tcPr>
                <w:p w14:paraId="114CB742" w14:textId="77777777" w:rsidR="005C4BF5" w:rsidRPr="00492618" w:rsidRDefault="005C4BF5" w:rsidP="00B22C31">
                  <w:pPr>
                    <w:jc w:val="center"/>
                    <w:rPr>
                      <w:sz w:val="20"/>
                      <w:szCs w:val="20"/>
                    </w:rPr>
                  </w:pPr>
                  <w:r w:rsidRPr="003E1F96">
                    <w:rPr>
                      <w:sz w:val="20"/>
                      <w:szCs w:val="20"/>
                    </w:rPr>
                    <w:t>3530371.14</w:t>
                  </w:r>
                </w:p>
              </w:tc>
            </w:tr>
            <w:tr w:rsidR="005C4BF5" w14:paraId="342268E1" w14:textId="77777777" w:rsidTr="00B22C31">
              <w:tc>
                <w:tcPr>
                  <w:tcW w:w="1134" w:type="dxa"/>
                  <w:vAlign w:val="center"/>
                </w:tcPr>
                <w:p w14:paraId="0E1F3D4C" w14:textId="77777777" w:rsidR="005C4BF5" w:rsidRPr="00492618" w:rsidRDefault="005C4BF5" w:rsidP="00B22C31">
                  <w:pPr>
                    <w:jc w:val="center"/>
                    <w:rPr>
                      <w:sz w:val="20"/>
                      <w:szCs w:val="20"/>
                    </w:rPr>
                  </w:pPr>
                  <w:r w:rsidRPr="003E1F96">
                    <w:rPr>
                      <w:sz w:val="20"/>
                      <w:szCs w:val="20"/>
                    </w:rPr>
                    <w:t>7</w:t>
                  </w:r>
                </w:p>
              </w:tc>
              <w:tc>
                <w:tcPr>
                  <w:tcW w:w="1701" w:type="dxa"/>
                  <w:vAlign w:val="center"/>
                </w:tcPr>
                <w:p w14:paraId="5F7F5583" w14:textId="77777777" w:rsidR="005C4BF5" w:rsidRPr="00492618" w:rsidRDefault="005C4BF5" w:rsidP="00B22C31">
                  <w:pPr>
                    <w:jc w:val="center"/>
                    <w:rPr>
                      <w:sz w:val="20"/>
                      <w:szCs w:val="20"/>
                    </w:rPr>
                  </w:pPr>
                  <w:r w:rsidRPr="003E1F96">
                    <w:rPr>
                      <w:sz w:val="20"/>
                      <w:szCs w:val="20"/>
                    </w:rPr>
                    <w:t>961914.63</w:t>
                  </w:r>
                </w:p>
              </w:tc>
              <w:tc>
                <w:tcPr>
                  <w:tcW w:w="1842" w:type="dxa"/>
                  <w:vAlign w:val="center"/>
                </w:tcPr>
                <w:p w14:paraId="330078AE" w14:textId="77777777" w:rsidR="005C4BF5" w:rsidRPr="00492618" w:rsidRDefault="005C4BF5" w:rsidP="00B22C31">
                  <w:pPr>
                    <w:jc w:val="center"/>
                    <w:rPr>
                      <w:sz w:val="20"/>
                      <w:szCs w:val="20"/>
                    </w:rPr>
                  </w:pPr>
                  <w:r w:rsidRPr="003E1F96">
                    <w:rPr>
                      <w:sz w:val="20"/>
                      <w:szCs w:val="20"/>
                    </w:rPr>
                    <w:t>3530373.27</w:t>
                  </w:r>
                </w:p>
              </w:tc>
            </w:tr>
            <w:tr w:rsidR="005C4BF5" w14:paraId="37EED692" w14:textId="77777777" w:rsidTr="00B22C31">
              <w:tc>
                <w:tcPr>
                  <w:tcW w:w="1134" w:type="dxa"/>
                  <w:vAlign w:val="center"/>
                </w:tcPr>
                <w:p w14:paraId="271E4606" w14:textId="77777777" w:rsidR="005C4BF5" w:rsidRPr="00492618" w:rsidRDefault="005C4BF5" w:rsidP="00B22C31">
                  <w:pPr>
                    <w:jc w:val="center"/>
                    <w:rPr>
                      <w:sz w:val="20"/>
                      <w:szCs w:val="20"/>
                    </w:rPr>
                  </w:pPr>
                  <w:r w:rsidRPr="003E1F96">
                    <w:rPr>
                      <w:sz w:val="20"/>
                      <w:szCs w:val="20"/>
                    </w:rPr>
                    <w:t>8</w:t>
                  </w:r>
                </w:p>
              </w:tc>
              <w:tc>
                <w:tcPr>
                  <w:tcW w:w="1701" w:type="dxa"/>
                  <w:vAlign w:val="center"/>
                </w:tcPr>
                <w:p w14:paraId="4F711631" w14:textId="77777777" w:rsidR="005C4BF5" w:rsidRPr="00492618" w:rsidRDefault="005C4BF5" w:rsidP="00B22C31">
                  <w:pPr>
                    <w:jc w:val="center"/>
                    <w:rPr>
                      <w:sz w:val="20"/>
                      <w:szCs w:val="20"/>
                    </w:rPr>
                  </w:pPr>
                  <w:r w:rsidRPr="003E1F96">
                    <w:rPr>
                      <w:sz w:val="20"/>
                      <w:szCs w:val="20"/>
                    </w:rPr>
                    <w:t>961911.92</w:t>
                  </w:r>
                </w:p>
              </w:tc>
              <w:tc>
                <w:tcPr>
                  <w:tcW w:w="1842" w:type="dxa"/>
                  <w:vAlign w:val="center"/>
                </w:tcPr>
                <w:p w14:paraId="406D309D" w14:textId="77777777" w:rsidR="005C4BF5" w:rsidRPr="00492618" w:rsidRDefault="005C4BF5" w:rsidP="00B22C31">
                  <w:pPr>
                    <w:jc w:val="center"/>
                    <w:rPr>
                      <w:sz w:val="20"/>
                      <w:szCs w:val="20"/>
                    </w:rPr>
                  </w:pPr>
                  <w:r w:rsidRPr="003E1F96">
                    <w:rPr>
                      <w:sz w:val="20"/>
                      <w:szCs w:val="20"/>
                    </w:rPr>
                    <w:t>3530382.22</w:t>
                  </w:r>
                </w:p>
              </w:tc>
            </w:tr>
            <w:tr w:rsidR="005C4BF5" w14:paraId="6416E59D" w14:textId="77777777" w:rsidTr="00B22C31">
              <w:tc>
                <w:tcPr>
                  <w:tcW w:w="1134" w:type="dxa"/>
                  <w:vAlign w:val="center"/>
                </w:tcPr>
                <w:p w14:paraId="60AA6937" w14:textId="77777777" w:rsidR="005C4BF5" w:rsidRPr="00492618" w:rsidRDefault="005C4BF5" w:rsidP="00B22C31">
                  <w:pPr>
                    <w:jc w:val="center"/>
                    <w:rPr>
                      <w:sz w:val="20"/>
                      <w:szCs w:val="20"/>
                    </w:rPr>
                  </w:pPr>
                  <w:r w:rsidRPr="003E1F96">
                    <w:rPr>
                      <w:sz w:val="20"/>
                      <w:szCs w:val="20"/>
                    </w:rPr>
                    <w:t>9</w:t>
                  </w:r>
                </w:p>
              </w:tc>
              <w:tc>
                <w:tcPr>
                  <w:tcW w:w="1701" w:type="dxa"/>
                  <w:vAlign w:val="center"/>
                </w:tcPr>
                <w:p w14:paraId="04935C71" w14:textId="77777777" w:rsidR="005C4BF5" w:rsidRPr="00492618" w:rsidRDefault="005C4BF5" w:rsidP="00B22C31">
                  <w:pPr>
                    <w:jc w:val="center"/>
                    <w:rPr>
                      <w:sz w:val="20"/>
                      <w:szCs w:val="20"/>
                    </w:rPr>
                  </w:pPr>
                  <w:r w:rsidRPr="003E1F96">
                    <w:rPr>
                      <w:sz w:val="20"/>
                      <w:szCs w:val="20"/>
                    </w:rPr>
                    <w:t>961903.22</w:t>
                  </w:r>
                </w:p>
              </w:tc>
              <w:tc>
                <w:tcPr>
                  <w:tcW w:w="1842" w:type="dxa"/>
                  <w:vAlign w:val="center"/>
                </w:tcPr>
                <w:p w14:paraId="244E1F63" w14:textId="77777777" w:rsidR="005C4BF5" w:rsidRPr="00492618" w:rsidRDefault="005C4BF5" w:rsidP="00B22C31">
                  <w:pPr>
                    <w:jc w:val="center"/>
                    <w:rPr>
                      <w:sz w:val="20"/>
                      <w:szCs w:val="20"/>
                    </w:rPr>
                  </w:pPr>
                  <w:r w:rsidRPr="003E1F96">
                    <w:rPr>
                      <w:sz w:val="20"/>
                      <w:szCs w:val="20"/>
                    </w:rPr>
                    <w:t>3530381.22</w:t>
                  </w:r>
                </w:p>
              </w:tc>
            </w:tr>
            <w:tr w:rsidR="005C4BF5" w14:paraId="14ED59F0" w14:textId="77777777" w:rsidTr="00B22C31">
              <w:tc>
                <w:tcPr>
                  <w:tcW w:w="1134" w:type="dxa"/>
                  <w:vAlign w:val="center"/>
                </w:tcPr>
                <w:p w14:paraId="5D73B145" w14:textId="77777777" w:rsidR="005C4BF5" w:rsidRPr="00492618" w:rsidRDefault="005C4BF5" w:rsidP="00B22C31">
                  <w:pPr>
                    <w:jc w:val="center"/>
                    <w:rPr>
                      <w:sz w:val="20"/>
                      <w:szCs w:val="20"/>
                    </w:rPr>
                  </w:pPr>
                  <w:r w:rsidRPr="003E1F96">
                    <w:rPr>
                      <w:sz w:val="20"/>
                      <w:szCs w:val="20"/>
                    </w:rPr>
                    <w:t>10</w:t>
                  </w:r>
                </w:p>
              </w:tc>
              <w:tc>
                <w:tcPr>
                  <w:tcW w:w="1701" w:type="dxa"/>
                  <w:vAlign w:val="center"/>
                </w:tcPr>
                <w:p w14:paraId="3A6479DC" w14:textId="77777777" w:rsidR="005C4BF5" w:rsidRPr="00492618" w:rsidRDefault="005C4BF5" w:rsidP="00B22C31">
                  <w:pPr>
                    <w:jc w:val="center"/>
                    <w:rPr>
                      <w:sz w:val="20"/>
                      <w:szCs w:val="20"/>
                    </w:rPr>
                  </w:pPr>
                  <w:r w:rsidRPr="003E1F96">
                    <w:rPr>
                      <w:sz w:val="20"/>
                      <w:szCs w:val="20"/>
                    </w:rPr>
                    <w:t>961894.04</w:t>
                  </w:r>
                </w:p>
              </w:tc>
              <w:tc>
                <w:tcPr>
                  <w:tcW w:w="1842" w:type="dxa"/>
                  <w:vAlign w:val="center"/>
                </w:tcPr>
                <w:p w14:paraId="3BA3C5F0" w14:textId="77777777" w:rsidR="005C4BF5" w:rsidRPr="00492618" w:rsidRDefault="005C4BF5" w:rsidP="00B22C31">
                  <w:pPr>
                    <w:jc w:val="center"/>
                    <w:rPr>
                      <w:sz w:val="20"/>
                      <w:szCs w:val="20"/>
                    </w:rPr>
                  </w:pPr>
                  <w:r w:rsidRPr="003E1F96">
                    <w:rPr>
                      <w:sz w:val="20"/>
                      <w:szCs w:val="20"/>
                    </w:rPr>
                    <w:t>3530378.06</w:t>
                  </w:r>
                </w:p>
              </w:tc>
            </w:tr>
            <w:tr w:rsidR="005C4BF5" w14:paraId="591A2B6E" w14:textId="77777777" w:rsidTr="00B22C31">
              <w:tc>
                <w:tcPr>
                  <w:tcW w:w="1134" w:type="dxa"/>
                  <w:vAlign w:val="center"/>
                </w:tcPr>
                <w:p w14:paraId="70A0062E" w14:textId="77777777" w:rsidR="005C4BF5" w:rsidRPr="00492618" w:rsidRDefault="005C4BF5" w:rsidP="00B22C31">
                  <w:pPr>
                    <w:jc w:val="center"/>
                    <w:rPr>
                      <w:sz w:val="20"/>
                      <w:szCs w:val="20"/>
                    </w:rPr>
                  </w:pPr>
                  <w:r w:rsidRPr="003E1F96">
                    <w:rPr>
                      <w:sz w:val="20"/>
                      <w:szCs w:val="20"/>
                    </w:rPr>
                    <w:t>11</w:t>
                  </w:r>
                </w:p>
              </w:tc>
              <w:tc>
                <w:tcPr>
                  <w:tcW w:w="1701" w:type="dxa"/>
                  <w:vAlign w:val="center"/>
                </w:tcPr>
                <w:p w14:paraId="461A032E" w14:textId="77777777" w:rsidR="005C4BF5" w:rsidRPr="00492618" w:rsidRDefault="005C4BF5" w:rsidP="00B22C31">
                  <w:pPr>
                    <w:jc w:val="center"/>
                    <w:rPr>
                      <w:sz w:val="20"/>
                      <w:szCs w:val="20"/>
                    </w:rPr>
                  </w:pPr>
                  <w:r w:rsidRPr="003E1F96">
                    <w:rPr>
                      <w:sz w:val="20"/>
                      <w:szCs w:val="20"/>
                    </w:rPr>
                    <w:t>961887.22</w:t>
                  </w:r>
                </w:p>
              </w:tc>
              <w:tc>
                <w:tcPr>
                  <w:tcW w:w="1842" w:type="dxa"/>
                  <w:vAlign w:val="center"/>
                </w:tcPr>
                <w:p w14:paraId="6EF8C7E9" w14:textId="77777777" w:rsidR="005C4BF5" w:rsidRPr="00492618" w:rsidRDefault="005C4BF5" w:rsidP="00B22C31">
                  <w:pPr>
                    <w:jc w:val="center"/>
                    <w:rPr>
                      <w:sz w:val="20"/>
                      <w:szCs w:val="20"/>
                    </w:rPr>
                  </w:pPr>
                  <w:r w:rsidRPr="003E1F96">
                    <w:rPr>
                      <w:sz w:val="20"/>
                      <w:szCs w:val="20"/>
                    </w:rPr>
                    <w:t>3530371.46</w:t>
                  </w:r>
                </w:p>
              </w:tc>
            </w:tr>
            <w:tr w:rsidR="005C4BF5" w14:paraId="50AFA391" w14:textId="77777777" w:rsidTr="00B22C31">
              <w:tc>
                <w:tcPr>
                  <w:tcW w:w="1134" w:type="dxa"/>
                  <w:vAlign w:val="center"/>
                </w:tcPr>
                <w:p w14:paraId="5C01097B" w14:textId="77777777" w:rsidR="005C4BF5" w:rsidRPr="00492618" w:rsidRDefault="005C4BF5" w:rsidP="00B22C31">
                  <w:pPr>
                    <w:jc w:val="center"/>
                    <w:rPr>
                      <w:sz w:val="20"/>
                      <w:szCs w:val="20"/>
                    </w:rPr>
                  </w:pPr>
                  <w:r w:rsidRPr="003E1F96">
                    <w:rPr>
                      <w:sz w:val="20"/>
                      <w:szCs w:val="20"/>
                    </w:rPr>
                    <w:t>12</w:t>
                  </w:r>
                </w:p>
              </w:tc>
              <w:tc>
                <w:tcPr>
                  <w:tcW w:w="1701" w:type="dxa"/>
                  <w:vAlign w:val="center"/>
                </w:tcPr>
                <w:p w14:paraId="2ED58A74" w14:textId="77777777" w:rsidR="005C4BF5" w:rsidRPr="00492618" w:rsidRDefault="005C4BF5" w:rsidP="00B22C31">
                  <w:pPr>
                    <w:jc w:val="center"/>
                    <w:rPr>
                      <w:sz w:val="20"/>
                      <w:szCs w:val="20"/>
                    </w:rPr>
                  </w:pPr>
                  <w:r w:rsidRPr="003E1F96">
                    <w:rPr>
                      <w:sz w:val="20"/>
                      <w:szCs w:val="20"/>
                    </w:rPr>
                    <w:t>961884.22</w:t>
                  </w:r>
                </w:p>
              </w:tc>
              <w:tc>
                <w:tcPr>
                  <w:tcW w:w="1842" w:type="dxa"/>
                  <w:vAlign w:val="center"/>
                </w:tcPr>
                <w:p w14:paraId="512D44A7" w14:textId="77777777" w:rsidR="005C4BF5" w:rsidRPr="00492618" w:rsidRDefault="005C4BF5" w:rsidP="00B22C31">
                  <w:pPr>
                    <w:jc w:val="center"/>
                    <w:rPr>
                      <w:sz w:val="20"/>
                      <w:szCs w:val="20"/>
                    </w:rPr>
                  </w:pPr>
                  <w:r w:rsidRPr="003E1F96">
                    <w:rPr>
                      <w:sz w:val="20"/>
                      <w:szCs w:val="20"/>
                    </w:rPr>
                    <w:t>3530360.82</w:t>
                  </w:r>
                </w:p>
              </w:tc>
            </w:tr>
            <w:tr w:rsidR="005C4BF5" w14:paraId="59FBB3BD" w14:textId="77777777" w:rsidTr="00B22C31">
              <w:tc>
                <w:tcPr>
                  <w:tcW w:w="1134" w:type="dxa"/>
                  <w:vAlign w:val="center"/>
                </w:tcPr>
                <w:p w14:paraId="7D22D6E7" w14:textId="77777777" w:rsidR="005C4BF5" w:rsidRPr="00492618" w:rsidRDefault="005C4BF5" w:rsidP="00B22C31">
                  <w:pPr>
                    <w:jc w:val="center"/>
                    <w:rPr>
                      <w:sz w:val="20"/>
                      <w:szCs w:val="20"/>
                    </w:rPr>
                  </w:pPr>
                  <w:r w:rsidRPr="003E1F96">
                    <w:rPr>
                      <w:sz w:val="20"/>
                      <w:szCs w:val="20"/>
                    </w:rPr>
                    <w:t>13</w:t>
                  </w:r>
                </w:p>
              </w:tc>
              <w:tc>
                <w:tcPr>
                  <w:tcW w:w="1701" w:type="dxa"/>
                  <w:vAlign w:val="center"/>
                </w:tcPr>
                <w:p w14:paraId="3C9B44F8" w14:textId="77777777" w:rsidR="005C4BF5" w:rsidRPr="00492618" w:rsidRDefault="005C4BF5" w:rsidP="00B22C31">
                  <w:pPr>
                    <w:jc w:val="center"/>
                    <w:rPr>
                      <w:sz w:val="20"/>
                      <w:szCs w:val="20"/>
                    </w:rPr>
                  </w:pPr>
                  <w:r w:rsidRPr="003E1F96">
                    <w:rPr>
                      <w:sz w:val="20"/>
                      <w:szCs w:val="20"/>
                    </w:rPr>
                    <w:t>961888.64</w:t>
                  </w:r>
                </w:p>
              </w:tc>
              <w:tc>
                <w:tcPr>
                  <w:tcW w:w="1842" w:type="dxa"/>
                  <w:vAlign w:val="center"/>
                </w:tcPr>
                <w:p w14:paraId="2BB1AB0C" w14:textId="77777777" w:rsidR="005C4BF5" w:rsidRPr="00492618" w:rsidRDefault="005C4BF5" w:rsidP="00B22C31">
                  <w:pPr>
                    <w:jc w:val="center"/>
                    <w:rPr>
                      <w:sz w:val="20"/>
                      <w:szCs w:val="20"/>
                    </w:rPr>
                  </w:pPr>
                  <w:r w:rsidRPr="003E1F96">
                    <w:rPr>
                      <w:sz w:val="20"/>
                      <w:szCs w:val="20"/>
                    </w:rPr>
                    <w:t>3530347.46</w:t>
                  </w:r>
                </w:p>
              </w:tc>
            </w:tr>
            <w:tr w:rsidR="005C4BF5" w14:paraId="62B3CD5B" w14:textId="77777777" w:rsidTr="00B22C31">
              <w:tc>
                <w:tcPr>
                  <w:tcW w:w="1134" w:type="dxa"/>
                  <w:vAlign w:val="center"/>
                </w:tcPr>
                <w:p w14:paraId="282B4555" w14:textId="77777777" w:rsidR="005C4BF5" w:rsidRPr="00492618" w:rsidRDefault="005C4BF5" w:rsidP="00B22C31">
                  <w:pPr>
                    <w:jc w:val="center"/>
                    <w:rPr>
                      <w:sz w:val="20"/>
                      <w:szCs w:val="20"/>
                    </w:rPr>
                  </w:pPr>
                  <w:r w:rsidRPr="003E1F96">
                    <w:rPr>
                      <w:sz w:val="20"/>
                      <w:szCs w:val="20"/>
                    </w:rPr>
                    <w:t>14</w:t>
                  </w:r>
                </w:p>
              </w:tc>
              <w:tc>
                <w:tcPr>
                  <w:tcW w:w="1701" w:type="dxa"/>
                  <w:vAlign w:val="center"/>
                </w:tcPr>
                <w:p w14:paraId="1F0FA865" w14:textId="77777777" w:rsidR="005C4BF5" w:rsidRPr="00492618" w:rsidRDefault="005C4BF5" w:rsidP="00B22C31">
                  <w:pPr>
                    <w:jc w:val="center"/>
                    <w:rPr>
                      <w:sz w:val="20"/>
                      <w:szCs w:val="20"/>
                    </w:rPr>
                  </w:pPr>
                  <w:r w:rsidRPr="003E1F96">
                    <w:rPr>
                      <w:sz w:val="20"/>
                      <w:szCs w:val="20"/>
                    </w:rPr>
                    <w:t>961894.66</w:t>
                  </w:r>
                </w:p>
              </w:tc>
              <w:tc>
                <w:tcPr>
                  <w:tcW w:w="1842" w:type="dxa"/>
                  <w:vAlign w:val="center"/>
                </w:tcPr>
                <w:p w14:paraId="36BBEE5A" w14:textId="77777777" w:rsidR="005C4BF5" w:rsidRPr="00492618" w:rsidRDefault="005C4BF5" w:rsidP="00B22C31">
                  <w:pPr>
                    <w:jc w:val="center"/>
                    <w:rPr>
                      <w:sz w:val="20"/>
                      <w:szCs w:val="20"/>
                    </w:rPr>
                  </w:pPr>
                  <w:r w:rsidRPr="003E1F96">
                    <w:rPr>
                      <w:sz w:val="20"/>
                      <w:szCs w:val="20"/>
                    </w:rPr>
                    <w:t>3530332.74</w:t>
                  </w:r>
                </w:p>
              </w:tc>
            </w:tr>
            <w:tr w:rsidR="005C4BF5" w14:paraId="02F2AA9C" w14:textId="77777777" w:rsidTr="00B22C31">
              <w:tc>
                <w:tcPr>
                  <w:tcW w:w="1134" w:type="dxa"/>
                  <w:vAlign w:val="center"/>
                </w:tcPr>
                <w:p w14:paraId="26DA1405" w14:textId="77777777" w:rsidR="005C4BF5" w:rsidRPr="00492618" w:rsidRDefault="005C4BF5" w:rsidP="00B22C31">
                  <w:pPr>
                    <w:jc w:val="center"/>
                    <w:rPr>
                      <w:sz w:val="20"/>
                      <w:szCs w:val="20"/>
                    </w:rPr>
                  </w:pPr>
                  <w:r w:rsidRPr="003E1F96">
                    <w:rPr>
                      <w:sz w:val="20"/>
                      <w:szCs w:val="20"/>
                    </w:rPr>
                    <w:t>1</w:t>
                  </w:r>
                </w:p>
              </w:tc>
              <w:tc>
                <w:tcPr>
                  <w:tcW w:w="1701" w:type="dxa"/>
                  <w:vAlign w:val="center"/>
                </w:tcPr>
                <w:p w14:paraId="173ED63E" w14:textId="77777777" w:rsidR="005C4BF5" w:rsidRPr="00492618" w:rsidRDefault="005C4BF5" w:rsidP="00B22C31">
                  <w:pPr>
                    <w:jc w:val="center"/>
                    <w:rPr>
                      <w:sz w:val="20"/>
                      <w:szCs w:val="20"/>
                    </w:rPr>
                  </w:pPr>
                  <w:r w:rsidRPr="003E1F96">
                    <w:rPr>
                      <w:sz w:val="20"/>
                      <w:szCs w:val="20"/>
                    </w:rPr>
                    <w:t>961896.9</w:t>
                  </w:r>
                </w:p>
              </w:tc>
              <w:tc>
                <w:tcPr>
                  <w:tcW w:w="1842" w:type="dxa"/>
                  <w:vAlign w:val="center"/>
                </w:tcPr>
                <w:p w14:paraId="60ADB481" w14:textId="77777777" w:rsidR="005C4BF5" w:rsidRPr="00492618" w:rsidRDefault="005C4BF5" w:rsidP="00B22C31">
                  <w:pPr>
                    <w:jc w:val="center"/>
                    <w:rPr>
                      <w:sz w:val="20"/>
                      <w:szCs w:val="20"/>
                    </w:rPr>
                  </w:pPr>
                  <w:r w:rsidRPr="003E1F96">
                    <w:rPr>
                      <w:sz w:val="20"/>
                      <w:szCs w:val="20"/>
                    </w:rPr>
                    <w:t>3530323.01</w:t>
                  </w:r>
                </w:p>
              </w:tc>
            </w:tr>
            <w:tr w:rsidR="005C4BF5" w14:paraId="1EA29354" w14:textId="77777777" w:rsidTr="00B22C31">
              <w:tc>
                <w:tcPr>
                  <w:tcW w:w="4677" w:type="dxa"/>
                  <w:gridSpan w:val="3"/>
                </w:tcPr>
                <w:p w14:paraId="3287CBCF" w14:textId="77777777" w:rsidR="005C4BF5" w:rsidRPr="00492618" w:rsidRDefault="005C4BF5" w:rsidP="00B22C31">
                  <w:pPr>
                    <w:jc w:val="center"/>
                    <w:rPr>
                      <w:sz w:val="20"/>
                      <w:szCs w:val="20"/>
                    </w:rPr>
                  </w:pPr>
                  <w:r>
                    <w:rPr>
                      <w:sz w:val="20"/>
                      <w:szCs w:val="20"/>
                    </w:rPr>
                    <w:t>Контур2</w:t>
                  </w:r>
                </w:p>
              </w:tc>
            </w:tr>
            <w:tr w:rsidR="005C4BF5" w14:paraId="07993B59" w14:textId="77777777" w:rsidTr="00B22C31">
              <w:tc>
                <w:tcPr>
                  <w:tcW w:w="1134" w:type="dxa"/>
                  <w:vAlign w:val="center"/>
                </w:tcPr>
                <w:p w14:paraId="5DFAC0CD" w14:textId="77777777" w:rsidR="005C4BF5" w:rsidRPr="00492618" w:rsidRDefault="005C4BF5" w:rsidP="00B22C31">
                  <w:pPr>
                    <w:jc w:val="center"/>
                    <w:rPr>
                      <w:sz w:val="20"/>
                      <w:szCs w:val="20"/>
                    </w:rPr>
                  </w:pPr>
                  <w:r w:rsidRPr="003E1F96">
                    <w:rPr>
                      <w:sz w:val="20"/>
                      <w:szCs w:val="20"/>
                    </w:rPr>
                    <w:t>15</w:t>
                  </w:r>
                </w:p>
              </w:tc>
              <w:tc>
                <w:tcPr>
                  <w:tcW w:w="1701" w:type="dxa"/>
                  <w:vAlign w:val="center"/>
                </w:tcPr>
                <w:p w14:paraId="77C356A8" w14:textId="77777777" w:rsidR="005C4BF5" w:rsidRPr="00492618" w:rsidRDefault="005C4BF5" w:rsidP="00B22C31">
                  <w:pPr>
                    <w:jc w:val="center"/>
                    <w:rPr>
                      <w:sz w:val="20"/>
                      <w:szCs w:val="20"/>
                    </w:rPr>
                  </w:pPr>
                  <w:r w:rsidRPr="003E1F96">
                    <w:rPr>
                      <w:sz w:val="20"/>
                      <w:szCs w:val="20"/>
                    </w:rPr>
                    <w:t>961884.5</w:t>
                  </w:r>
                </w:p>
              </w:tc>
              <w:tc>
                <w:tcPr>
                  <w:tcW w:w="1842" w:type="dxa"/>
                  <w:vAlign w:val="center"/>
                </w:tcPr>
                <w:p w14:paraId="1BE0513C" w14:textId="77777777" w:rsidR="005C4BF5" w:rsidRPr="00492618" w:rsidRDefault="005C4BF5" w:rsidP="00B22C31">
                  <w:pPr>
                    <w:jc w:val="center"/>
                    <w:rPr>
                      <w:sz w:val="20"/>
                      <w:szCs w:val="20"/>
                    </w:rPr>
                  </w:pPr>
                  <w:r w:rsidRPr="003E1F96">
                    <w:rPr>
                      <w:sz w:val="20"/>
                      <w:szCs w:val="20"/>
                    </w:rPr>
                    <w:t>3530309.86</w:t>
                  </w:r>
                </w:p>
              </w:tc>
            </w:tr>
            <w:tr w:rsidR="005C4BF5" w14:paraId="770A9B03" w14:textId="77777777" w:rsidTr="00B22C31">
              <w:tc>
                <w:tcPr>
                  <w:tcW w:w="1134" w:type="dxa"/>
                  <w:vAlign w:val="center"/>
                </w:tcPr>
                <w:p w14:paraId="1C8682ED" w14:textId="77777777" w:rsidR="005C4BF5" w:rsidRPr="00492618" w:rsidRDefault="005C4BF5" w:rsidP="00B22C31">
                  <w:pPr>
                    <w:jc w:val="center"/>
                    <w:rPr>
                      <w:sz w:val="20"/>
                      <w:szCs w:val="20"/>
                    </w:rPr>
                  </w:pPr>
                  <w:r w:rsidRPr="003E1F96">
                    <w:rPr>
                      <w:sz w:val="20"/>
                      <w:szCs w:val="20"/>
                    </w:rPr>
                    <w:t>16</w:t>
                  </w:r>
                </w:p>
              </w:tc>
              <w:tc>
                <w:tcPr>
                  <w:tcW w:w="1701" w:type="dxa"/>
                  <w:vAlign w:val="center"/>
                </w:tcPr>
                <w:p w14:paraId="6F597D69" w14:textId="77777777" w:rsidR="005C4BF5" w:rsidRPr="00492618" w:rsidRDefault="005C4BF5" w:rsidP="00B22C31">
                  <w:pPr>
                    <w:jc w:val="center"/>
                    <w:rPr>
                      <w:sz w:val="20"/>
                      <w:szCs w:val="20"/>
                    </w:rPr>
                  </w:pPr>
                  <w:r w:rsidRPr="003E1F96">
                    <w:rPr>
                      <w:sz w:val="20"/>
                      <w:szCs w:val="20"/>
                    </w:rPr>
                    <w:t>961888.45</w:t>
                  </w:r>
                </w:p>
              </w:tc>
              <w:tc>
                <w:tcPr>
                  <w:tcW w:w="1842" w:type="dxa"/>
                  <w:vAlign w:val="center"/>
                </w:tcPr>
                <w:p w14:paraId="572D11A4" w14:textId="77777777" w:rsidR="005C4BF5" w:rsidRPr="00492618" w:rsidRDefault="005C4BF5" w:rsidP="00B22C31">
                  <w:pPr>
                    <w:jc w:val="center"/>
                    <w:rPr>
                      <w:sz w:val="20"/>
                      <w:szCs w:val="20"/>
                    </w:rPr>
                  </w:pPr>
                  <w:r w:rsidRPr="003E1F96">
                    <w:rPr>
                      <w:sz w:val="20"/>
                      <w:szCs w:val="20"/>
                    </w:rPr>
                    <w:t>3530319.74</w:t>
                  </w:r>
                </w:p>
              </w:tc>
            </w:tr>
            <w:tr w:rsidR="005C4BF5" w14:paraId="3093DBA9" w14:textId="77777777" w:rsidTr="00B22C31">
              <w:tc>
                <w:tcPr>
                  <w:tcW w:w="1134" w:type="dxa"/>
                  <w:vAlign w:val="center"/>
                </w:tcPr>
                <w:p w14:paraId="6CE9CB82" w14:textId="77777777" w:rsidR="005C4BF5" w:rsidRPr="00492618" w:rsidRDefault="005C4BF5" w:rsidP="00B22C31">
                  <w:pPr>
                    <w:jc w:val="center"/>
                    <w:rPr>
                      <w:sz w:val="20"/>
                      <w:szCs w:val="20"/>
                    </w:rPr>
                  </w:pPr>
                  <w:r w:rsidRPr="003E1F96">
                    <w:rPr>
                      <w:sz w:val="20"/>
                      <w:szCs w:val="20"/>
                    </w:rPr>
                    <w:t>17</w:t>
                  </w:r>
                </w:p>
              </w:tc>
              <w:tc>
                <w:tcPr>
                  <w:tcW w:w="1701" w:type="dxa"/>
                  <w:vAlign w:val="center"/>
                </w:tcPr>
                <w:p w14:paraId="60311929" w14:textId="77777777" w:rsidR="005C4BF5" w:rsidRPr="00492618" w:rsidRDefault="005C4BF5" w:rsidP="00B22C31">
                  <w:pPr>
                    <w:jc w:val="center"/>
                    <w:rPr>
                      <w:sz w:val="20"/>
                      <w:szCs w:val="20"/>
                    </w:rPr>
                  </w:pPr>
                  <w:r w:rsidRPr="003E1F96">
                    <w:rPr>
                      <w:sz w:val="20"/>
                      <w:szCs w:val="20"/>
                    </w:rPr>
                    <w:t>961888.18</w:t>
                  </w:r>
                </w:p>
              </w:tc>
              <w:tc>
                <w:tcPr>
                  <w:tcW w:w="1842" w:type="dxa"/>
                  <w:vAlign w:val="center"/>
                </w:tcPr>
                <w:p w14:paraId="569F1921" w14:textId="77777777" w:rsidR="005C4BF5" w:rsidRPr="00492618" w:rsidRDefault="005C4BF5" w:rsidP="00B22C31">
                  <w:pPr>
                    <w:jc w:val="center"/>
                    <w:rPr>
                      <w:sz w:val="20"/>
                      <w:szCs w:val="20"/>
                    </w:rPr>
                  </w:pPr>
                  <w:r w:rsidRPr="003E1F96">
                    <w:rPr>
                      <w:sz w:val="20"/>
                      <w:szCs w:val="20"/>
                    </w:rPr>
                    <w:t>3530321.74</w:t>
                  </w:r>
                </w:p>
              </w:tc>
            </w:tr>
            <w:tr w:rsidR="005C4BF5" w14:paraId="63AA1B50" w14:textId="77777777" w:rsidTr="00B22C31">
              <w:tc>
                <w:tcPr>
                  <w:tcW w:w="1134" w:type="dxa"/>
                  <w:vAlign w:val="center"/>
                </w:tcPr>
                <w:p w14:paraId="335E9F9D" w14:textId="77777777" w:rsidR="005C4BF5" w:rsidRPr="00492618" w:rsidRDefault="005C4BF5" w:rsidP="00B22C31">
                  <w:pPr>
                    <w:jc w:val="center"/>
                    <w:rPr>
                      <w:sz w:val="20"/>
                      <w:szCs w:val="20"/>
                    </w:rPr>
                  </w:pPr>
                  <w:r w:rsidRPr="003E1F96">
                    <w:rPr>
                      <w:sz w:val="20"/>
                      <w:szCs w:val="20"/>
                    </w:rPr>
                    <w:t>18</w:t>
                  </w:r>
                </w:p>
              </w:tc>
              <w:tc>
                <w:tcPr>
                  <w:tcW w:w="1701" w:type="dxa"/>
                  <w:vAlign w:val="center"/>
                </w:tcPr>
                <w:p w14:paraId="501E0CDF" w14:textId="77777777" w:rsidR="005C4BF5" w:rsidRPr="00492618" w:rsidRDefault="005C4BF5" w:rsidP="00B22C31">
                  <w:pPr>
                    <w:jc w:val="center"/>
                    <w:rPr>
                      <w:sz w:val="20"/>
                      <w:szCs w:val="20"/>
                    </w:rPr>
                  </w:pPr>
                  <w:r w:rsidRPr="003E1F96">
                    <w:rPr>
                      <w:sz w:val="20"/>
                      <w:szCs w:val="20"/>
                    </w:rPr>
                    <w:t>961886.98</w:t>
                  </w:r>
                </w:p>
              </w:tc>
              <w:tc>
                <w:tcPr>
                  <w:tcW w:w="1842" w:type="dxa"/>
                  <w:vAlign w:val="center"/>
                </w:tcPr>
                <w:p w14:paraId="2BE0A1C0" w14:textId="77777777" w:rsidR="005C4BF5" w:rsidRPr="00492618" w:rsidRDefault="005C4BF5" w:rsidP="00B22C31">
                  <w:pPr>
                    <w:jc w:val="center"/>
                    <w:rPr>
                      <w:sz w:val="20"/>
                      <w:szCs w:val="20"/>
                    </w:rPr>
                  </w:pPr>
                  <w:r w:rsidRPr="003E1F96">
                    <w:rPr>
                      <w:sz w:val="20"/>
                      <w:szCs w:val="20"/>
                    </w:rPr>
                    <w:t>3530330.28</w:t>
                  </w:r>
                </w:p>
              </w:tc>
            </w:tr>
            <w:tr w:rsidR="005C4BF5" w14:paraId="056819B5" w14:textId="77777777" w:rsidTr="00B22C31">
              <w:tc>
                <w:tcPr>
                  <w:tcW w:w="1134" w:type="dxa"/>
                  <w:vAlign w:val="center"/>
                </w:tcPr>
                <w:p w14:paraId="0FE6C0BB" w14:textId="77777777" w:rsidR="005C4BF5" w:rsidRPr="00492618" w:rsidRDefault="005C4BF5" w:rsidP="00B22C31">
                  <w:pPr>
                    <w:jc w:val="center"/>
                    <w:rPr>
                      <w:sz w:val="20"/>
                      <w:szCs w:val="20"/>
                    </w:rPr>
                  </w:pPr>
                  <w:r w:rsidRPr="003E1F96">
                    <w:rPr>
                      <w:sz w:val="20"/>
                      <w:szCs w:val="20"/>
                    </w:rPr>
                    <w:t>19</w:t>
                  </w:r>
                </w:p>
              </w:tc>
              <w:tc>
                <w:tcPr>
                  <w:tcW w:w="1701" w:type="dxa"/>
                  <w:vAlign w:val="center"/>
                </w:tcPr>
                <w:p w14:paraId="227C724B" w14:textId="77777777" w:rsidR="005C4BF5" w:rsidRPr="00492618" w:rsidRDefault="005C4BF5" w:rsidP="00B22C31">
                  <w:pPr>
                    <w:jc w:val="center"/>
                    <w:rPr>
                      <w:sz w:val="20"/>
                      <w:szCs w:val="20"/>
                    </w:rPr>
                  </w:pPr>
                  <w:r w:rsidRPr="003E1F96">
                    <w:rPr>
                      <w:sz w:val="20"/>
                      <w:szCs w:val="20"/>
                    </w:rPr>
                    <w:t>961858.08</w:t>
                  </w:r>
                </w:p>
              </w:tc>
              <w:tc>
                <w:tcPr>
                  <w:tcW w:w="1842" w:type="dxa"/>
                  <w:vAlign w:val="center"/>
                </w:tcPr>
                <w:p w14:paraId="1B396F1B" w14:textId="77777777" w:rsidR="005C4BF5" w:rsidRPr="00492618" w:rsidRDefault="005C4BF5" w:rsidP="00B22C31">
                  <w:pPr>
                    <w:jc w:val="center"/>
                    <w:rPr>
                      <w:sz w:val="20"/>
                      <w:szCs w:val="20"/>
                    </w:rPr>
                  </w:pPr>
                  <w:r w:rsidRPr="003E1F96">
                    <w:rPr>
                      <w:sz w:val="20"/>
                      <w:szCs w:val="20"/>
                    </w:rPr>
                    <w:t>3530389.85</w:t>
                  </w:r>
                </w:p>
              </w:tc>
            </w:tr>
            <w:tr w:rsidR="005C4BF5" w14:paraId="3F79E4D4" w14:textId="77777777" w:rsidTr="00B22C31">
              <w:tc>
                <w:tcPr>
                  <w:tcW w:w="1134" w:type="dxa"/>
                  <w:vAlign w:val="center"/>
                </w:tcPr>
                <w:p w14:paraId="05AEDF64" w14:textId="77777777" w:rsidR="005C4BF5" w:rsidRPr="00492618" w:rsidRDefault="005C4BF5" w:rsidP="00B22C31">
                  <w:pPr>
                    <w:jc w:val="center"/>
                    <w:rPr>
                      <w:sz w:val="20"/>
                      <w:szCs w:val="20"/>
                    </w:rPr>
                  </w:pPr>
                  <w:r w:rsidRPr="003E1F96">
                    <w:rPr>
                      <w:sz w:val="20"/>
                      <w:szCs w:val="20"/>
                    </w:rPr>
                    <w:t>20</w:t>
                  </w:r>
                </w:p>
              </w:tc>
              <w:tc>
                <w:tcPr>
                  <w:tcW w:w="1701" w:type="dxa"/>
                  <w:vAlign w:val="center"/>
                </w:tcPr>
                <w:p w14:paraId="20BCC05E" w14:textId="77777777" w:rsidR="005C4BF5" w:rsidRPr="00492618" w:rsidRDefault="005C4BF5" w:rsidP="00B22C31">
                  <w:pPr>
                    <w:jc w:val="center"/>
                    <w:rPr>
                      <w:sz w:val="20"/>
                      <w:szCs w:val="20"/>
                    </w:rPr>
                  </w:pPr>
                  <w:r w:rsidRPr="003E1F96">
                    <w:rPr>
                      <w:sz w:val="20"/>
                      <w:szCs w:val="20"/>
                    </w:rPr>
                    <w:t>961831.75</w:t>
                  </w:r>
                </w:p>
              </w:tc>
              <w:tc>
                <w:tcPr>
                  <w:tcW w:w="1842" w:type="dxa"/>
                  <w:vAlign w:val="center"/>
                </w:tcPr>
                <w:p w14:paraId="042CA31B" w14:textId="77777777" w:rsidR="005C4BF5" w:rsidRPr="00492618" w:rsidRDefault="005C4BF5" w:rsidP="00B22C31">
                  <w:pPr>
                    <w:jc w:val="center"/>
                    <w:rPr>
                      <w:sz w:val="20"/>
                      <w:szCs w:val="20"/>
                    </w:rPr>
                  </w:pPr>
                  <w:r w:rsidRPr="003E1F96">
                    <w:rPr>
                      <w:sz w:val="20"/>
                      <w:szCs w:val="20"/>
                    </w:rPr>
                    <w:t>3530385.73</w:t>
                  </w:r>
                </w:p>
              </w:tc>
            </w:tr>
            <w:tr w:rsidR="005C4BF5" w14:paraId="4239BA52" w14:textId="77777777" w:rsidTr="00B22C31">
              <w:tc>
                <w:tcPr>
                  <w:tcW w:w="1134" w:type="dxa"/>
                  <w:vAlign w:val="center"/>
                </w:tcPr>
                <w:p w14:paraId="424C5E53" w14:textId="77777777" w:rsidR="005C4BF5" w:rsidRPr="00492618" w:rsidRDefault="005C4BF5" w:rsidP="00B22C31">
                  <w:pPr>
                    <w:jc w:val="center"/>
                    <w:rPr>
                      <w:sz w:val="20"/>
                      <w:szCs w:val="20"/>
                    </w:rPr>
                  </w:pPr>
                  <w:r w:rsidRPr="003E1F96">
                    <w:rPr>
                      <w:sz w:val="20"/>
                      <w:szCs w:val="20"/>
                    </w:rPr>
                    <w:t>21</w:t>
                  </w:r>
                </w:p>
              </w:tc>
              <w:tc>
                <w:tcPr>
                  <w:tcW w:w="1701" w:type="dxa"/>
                  <w:vAlign w:val="center"/>
                </w:tcPr>
                <w:p w14:paraId="06CB70AB" w14:textId="77777777" w:rsidR="005C4BF5" w:rsidRPr="00492618" w:rsidRDefault="005C4BF5" w:rsidP="00B22C31">
                  <w:pPr>
                    <w:jc w:val="center"/>
                    <w:rPr>
                      <w:sz w:val="20"/>
                      <w:szCs w:val="20"/>
                    </w:rPr>
                  </w:pPr>
                  <w:r w:rsidRPr="003E1F96">
                    <w:rPr>
                      <w:sz w:val="20"/>
                      <w:szCs w:val="20"/>
                    </w:rPr>
                    <w:t>961837.72</w:t>
                  </w:r>
                </w:p>
              </w:tc>
              <w:tc>
                <w:tcPr>
                  <w:tcW w:w="1842" w:type="dxa"/>
                  <w:vAlign w:val="center"/>
                </w:tcPr>
                <w:p w14:paraId="45AE13C8" w14:textId="77777777" w:rsidR="005C4BF5" w:rsidRPr="00492618" w:rsidRDefault="005C4BF5" w:rsidP="00B22C31">
                  <w:pPr>
                    <w:jc w:val="center"/>
                    <w:rPr>
                      <w:sz w:val="20"/>
                      <w:szCs w:val="20"/>
                    </w:rPr>
                  </w:pPr>
                  <w:r w:rsidRPr="003E1F96">
                    <w:rPr>
                      <w:sz w:val="20"/>
                      <w:szCs w:val="20"/>
                    </w:rPr>
                    <w:t>3530365.5</w:t>
                  </w:r>
                </w:p>
              </w:tc>
            </w:tr>
            <w:tr w:rsidR="005C4BF5" w14:paraId="0B601972" w14:textId="77777777" w:rsidTr="00B22C31">
              <w:tc>
                <w:tcPr>
                  <w:tcW w:w="1134" w:type="dxa"/>
                  <w:vAlign w:val="center"/>
                </w:tcPr>
                <w:p w14:paraId="3BADAD63" w14:textId="77777777" w:rsidR="005C4BF5" w:rsidRPr="00492618" w:rsidRDefault="005C4BF5" w:rsidP="00B22C31">
                  <w:pPr>
                    <w:jc w:val="center"/>
                    <w:rPr>
                      <w:sz w:val="20"/>
                      <w:szCs w:val="20"/>
                    </w:rPr>
                  </w:pPr>
                  <w:r w:rsidRPr="003E1F96">
                    <w:rPr>
                      <w:sz w:val="20"/>
                      <w:szCs w:val="20"/>
                    </w:rPr>
                    <w:t>22</w:t>
                  </w:r>
                </w:p>
              </w:tc>
              <w:tc>
                <w:tcPr>
                  <w:tcW w:w="1701" w:type="dxa"/>
                  <w:vAlign w:val="center"/>
                </w:tcPr>
                <w:p w14:paraId="10E18164" w14:textId="77777777" w:rsidR="005C4BF5" w:rsidRPr="00492618" w:rsidRDefault="005C4BF5" w:rsidP="00B22C31">
                  <w:pPr>
                    <w:jc w:val="center"/>
                    <w:rPr>
                      <w:sz w:val="20"/>
                      <w:szCs w:val="20"/>
                    </w:rPr>
                  </w:pPr>
                  <w:r w:rsidRPr="003E1F96">
                    <w:rPr>
                      <w:sz w:val="20"/>
                      <w:szCs w:val="20"/>
                    </w:rPr>
                    <w:t>961839.81</w:t>
                  </w:r>
                </w:p>
              </w:tc>
              <w:tc>
                <w:tcPr>
                  <w:tcW w:w="1842" w:type="dxa"/>
                  <w:vAlign w:val="center"/>
                </w:tcPr>
                <w:p w14:paraId="362D8550" w14:textId="77777777" w:rsidR="005C4BF5" w:rsidRPr="00492618" w:rsidRDefault="005C4BF5" w:rsidP="00B22C31">
                  <w:pPr>
                    <w:jc w:val="center"/>
                    <w:rPr>
                      <w:sz w:val="20"/>
                      <w:szCs w:val="20"/>
                    </w:rPr>
                  </w:pPr>
                  <w:r w:rsidRPr="003E1F96">
                    <w:rPr>
                      <w:sz w:val="20"/>
                      <w:szCs w:val="20"/>
                    </w:rPr>
                    <w:t>3530359.27</w:t>
                  </w:r>
                </w:p>
              </w:tc>
            </w:tr>
            <w:tr w:rsidR="005C4BF5" w14:paraId="33008089" w14:textId="77777777" w:rsidTr="00B22C31">
              <w:tc>
                <w:tcPr>
                  <w:tcW w:w="1134" w:type="dxa"/>
                  <w:vAlign w:val="center"/>
                </w:tcPr>
                <w:p w14:paraId="00BCD38E" w14:textId="77777777" w:rsidR="005C4BF5" w:rsidRPr="00492618" w:rsidRDefault="005C4BF5" w:rsidP="00B22C31">
                  <w:pPr>
                    <w:jc w:val="center"/>
                    <w:rPr>
                      <w:sz w:val="20"/>
                      <w:szCs w:val="20"/>
                    </w:rPr>
                  </w:pPr>
                  <w:r w:rsidRPr="003E1F96">
                    <w:rPr>
                      <w:sz w:val="20"/>
                      <w:szCs w:val="20"/>
                    </w:rPr>
                    <w:t>23</w:t>
                  </w:r>
                </w:p>
              </w:tc>
              <w:tc>
                <w:tcPr>
                  <w:tcW w:w="1701" w:type="dxa"/>
                  <w:vAlign w:val="center"/>
                </w:tcPr>
                <w:p w14:paraId="670C9758" w14:textId="77777777" w:rsidR="005C4BF5" w:rsidRPr="00492618" w:rsidRDefault="005C4BF5" w:rsidP="00B22C31">
                  <w:pPr>
                    <w:jc w:val="center"/>
                    <w:rPr>
                      <w:sz w:val="20"/>
                      <w:szCs w:val="20"/>
                    </w:rPr>
                  </w:pPr>
                  <w:r w:rsidRPr="003E1F96">
                    <w:rPr>
                      <w:sz w:val="20"/>
                      <w:szCs w:val="20"/>
                    </w:rPr>
                    <w:t>961843.5</w:t>
                  </w:r>
                </w:p>
              </w:tc>
              <w:tc>
                <w:tcPr>
                  <w:tcW w:w="1842" w:type="dxa"/>
                  <w:vAlign w:val="center"/>
                </w:tcPr>
                <w:p w14:paraId="691703FA" w14:textId="77777777" w:rsidR="005C4BF5" w:rsidRPr="00492618" w:rsidRDefault="005C4BF5" w:rsidP="00B22C31">
                  <w:pPr>
                    <w:jc w:val="center"/>
                    <w:rPr>
                      <w:sz w:val="20"/>
                      <w:szCs w:val="20"/>
                    </w:rPr>
                  </w:pPr>
                  <w:r w:rsidRPr="003E1F96">
                    <w:rPr>
                      <w:sz w:val="20"/>
                      <w:szCs w:val="20"/>
                    </w:rPr>
                    <w:t>3530348.29</w:t>
                  </w:r>
                </w:p>
              </w:tc>
            </w:tr>
            <w:tr w:rsidR="005C4BF5" w14:paraId="27953D2E" w14:textId="77777777" w:rsidTr="00B22C31">
              <w:tc>
                <w:tcPr>
                  <w:tcW w:w="1134" w:type="dxa"/>
                  <w:vAlign w:val="center"/>
                </w:tcPr>
                <w:p w14:paraId="354FE522" w14:textId="77777777" w:rsidR="005C4BF5" w:rsidRPr="00492618" w:rsidRDefault="005C4BF5" w:rsidP="00B22C31">
                  <w:pPr>
                    <w:jc w:val="center"/>
                    <w:rPr>
                      <w:sz w:val="20"/>
                      <w:szCs w:val="20"/>
                    </w:rPr>
                  </w:pPr>
                  <w:r w:rsidRPr="003E1F96">
                    <w:rPr>
                      <w:sz w:val="20"/>
                      <w:szCs w:val="20"/>
                    </w:rPr>
                    <w:t>24</w:t>
                  </w:r>
                </w:p>
              </w:tc>
              <w:tc>
                <w:tcPr>
                  <w:tcW w:w="1701" w:type="dxa"/>
                  <w:vAlign w:val="center"/>
                </w:tcPr>
                <w:p w14:paraId="55160944" w14:textId="77777777" w:rsidR="005C4BF5" w:rsidRPr="00492618" w:rsidRDefault="005C4BF5" w:rsidP="00B22C31">
                  <w:pPr>
                    <w:jc w:val="center"/>
                    <w:rPr>
                      <w:sz w:val="20"/>
                      <w:szCs w:val="20"/>
                    </w:rPr>
                  </w:pPr>
                  <w:r w:rsidRPr="003E1F96">
                    <w:rPr>
                      <w:sz w:val="20"/>
                      <w:szCs w:val="20"/>
                    </w:rPr>
                    <w:t>961852.31</w:t>
                  </w:r>
                </w:p>
              </w:tc>
              <w:tc>
                <w:tcPr>
                  <w:tcW w:w="1842" w:type="dxa"/>
                  <w:vAlign w:val="center"/>
                </w:tcPr>
                <w:p w14:paraId="496E4D38" w14:textId="77777777" w:rsidR="005C4BF5" w:rsidRPr="00492618" w:rsidRDefault="005C4BF5" w:rsidP="00B22C31">
                  <w:pPr>
                    <w:jc w:val="center"/>
                    <w:rPr>
                      <w:sz w:val="20"/>
                      <w:szCs w:val="20"/>
                    </w:rPr>
                  </w:pPr>
                  <w:r w:rsidRPr="003E1F96">
                    <w:rPr>
                      <w:sz w:val="20"/>
                      <w:szCs w:val="20"/>
                    </w:rPr>
                    <w:t>3530326.99</w:t>
                  </w:r>
                </w:p>
              </w:tc>
            </w:tr>
            <w:tr w:rsidR="005C4BF5" w14:paraId="71FD9296" w14:textId="77777777" w:rsidTr="00B22C31">
              <w:tc>
                <w:tcPr>
                  <w:tcW w:w="1134" w:type="dxa"/>
                  <w:vAlign w:val="center"/>
                </w:tcPr>
                <w:p w14:paraId="2358CD67" w14:textId="77777777" w:rsidR="005C4BF5" w:rsidRPr="00492618" w:rsidRDefault="005C4BF5" w:rsidP="00B22C31">
                  <w:pPr>
                    <w:jc w:val="center"/>
                    <w:rPr>
                      <w:sz w:val="20"/>
                      <w:szCs w:val="20"/>
                    </w:rPr>
                  </w:pPr>
                  <w:r w:rsidRPr="003E1F96">
                    <w:rPr>
                      <w:sz w:val="20"/>
                      <w:szCs w:val="20"/>
                    </w:rPr>
                    <w:t>25</w:t>
                  </w:r>
                </w:p>
              </w:tc>
              <w:tc>
                <w:tcPr>
                  <w:tcW w:w="1701" w:type="dxa"/>
                  <w:vAlign w:val="center"/>
                </w:tcPr>
                <w:p w14:paraId="20CCAB08" w14:textId="77777777" w:rsidR="005C4BF5" w:rsidRPr="00492618" w:rsidRDefault="005C4BF5" w:rsidP="00B22C31">
                  <w:pPr>
                    <w:jc w:val="center"/>
                    <w:rPr>
                      <w:sz w:val="20"/>
                      <w:szCs w:val="20"/>
                    </w:rPr>
                  </w:pPr>
                  <w:r w:rsidRPr="003E1F96">
                    <w:rPr>
                      <w:sz w:val="20"/>
                      <w:szCs w:val="20"/>
                    </w:rPr>
                    <w:t>961857.96</w:t>
                  </w:r>
                </w:p>
              </w:tc>
              <w:tc>
                <w:tcPr>
                  <w:tcW w:w="1842" w:type="dxa"/>
                  <w:vAlign w:val="center"/>
                </w:tcPr>
                <w:p w14:paraId="66CA17BD" w14:textId="77777777" w:rsidR="005C4BF5" w:rsidRPr="00492618" w:rsidRDefault="005C4BF5" w:rsidP="00B22C31">
                  <w:pPr>
                    <w:jc w:val="center"/>
                    <w:rPr>
                      <w:sz w:val="20"/>
                      <w:szCs w:val="20"/>
                    </w:rPr>
                  </w:pPr>
                  <w:r w:rsidRPr="003E1F96">
                    <w:rPr>
                      <w:sz w:val="20"/>
                      <w:szCs w:val="20"/>
                    </w:rPr>
                    <w:t>3530317.02</w:t>
                  </w:r>
                </w:p>
              </w:tc>
            </w:tr>
            <w:tr w:rsidR="005C4BF5" w14:paraId="135DC498" w14:textId="77777777" w:rsidTr="00B22C31">
              <w:tc>
                <w:tcPr>
                  <w:tcW w:w="1134" w:type="dxa"/>
                  <w:vAlign w:val="center"/>
                </w:tcPr>
                <w:p w14:paraId="27ED7809" w14:textId="77777777" w:rsidR="005C4BF5" w:rsidRPr="00492618" w:rsidRDefault="005C4BF5" w:rsidP="00B22C31">
                  <w:pPr>
                    <w:jc w:val="center"/>
                    <w:rPr>
                      <w:sz w:val="20"/>
                      <w:szCs w:val="20"/>
                    </w:rPr>
                  </w:pPr>
                  <w:r w:rsidRPr="003E1F96">
                    <w:rPr>
                      <w:sz w:val="20"/>
                      <w:szCs w:val="20"/>
                    </w:rPr>
                    <w:t>26</w:t>
                  </w:r>
                </w:p>
              </w:tc>
              <w:tc>
                <w:tcPr>
                  <w:tcW w:w="1701" w:type="dxa"/>
                  <w:vAlign w:val="center"/>
                </w:tcPr>
                <w:p w14:paraId="5C22A857" w14:textId="77777777" w:rsidR="005C4BF5" w:rsidRPr="00492618" w:rsidRDefault="005C4BF5" w:rsidP="00B22C31">
                  <w:pPr>
                    <w:jc w:val="center"/>
                    <w:rPr>
                      <w:sz w:val="20"/>
                      <w:szCs w:val="20"/>
                    </w:rPr>
                  </w:pPr>
                  <w:r w:rsidRPr="003E1F96">
                    <w:rPr>
                      <w:sz w:val="20"/>
                      <w:szCs w:val="20"/>
                    </w:rPr>
                    <w:t>961867.98</w:t>
                  </w:r>
                </w:p>
              </w:tc>
              <w:tc>
                <w:tcPr>
                  <w:tcW w:w="1842" w:type="dxa"/>
                  <w:vAlign w:val="center"/>
                </w:tcPr>
                <w:p w14:paraId="38A0FEDA" w14:textId="77777777" w:rsidR="005C4BF5" w:rsidRPr="00492618" w:rsidRDefault="005C4BF5" w:rsidP="00B22C31">
                  <w:pPr>
                    <w:jc w:val="center"/>
                    <w:rPr>
                      <w:sz w:val="20"/>
                      <w:szCs w:val="20"/>
                    </w:rPr>
                  </w:pPr>
                  <w:r w:rsidRPr="003E1F96">
                    <w:rPr>
                      <w:sz w:val="20"/>
                      <w:szCs w:val="20"/>
                    </w:rPr>
                    <w:t>3530309.84</w:t>
                  </w:r>
                </w:p>
              </w:tc>
            </w:tr>
            <w:tr w:rsidR="005C4BF5" w14:paraId="302F5650" w14:textId="77777777" w:rsidTr="00B22C31">
              <w:tc>
                <w:tcPr>
                  <w:tcW w:w="1134" w:type="dxa"/>
                  <w:vAlign w:val="center"/>
                </w:tcPr>
                <w:p w14:paraId="0F4BB511" w14:textId="77777777" w:rsidR="005C4BF5" w:rsidRPr="00492618" w:rsidRDefault="005C4BF5" w:rsidP="00B22C31">
                  <w:pPr>
                    <w:jc w:val="center"/>
                    <w:rPr>
                      <w:sz w:val="20"/>
                      <w:szCs w:val="20"/>
                    </w:rPr>
                  </w:pPr>
                  <w:r w:rsidRPr="003E1F96">
                    <w:rPr>
                      <w:sz w:val="20"/>
                      <w:szCs w:val="20"/>
                    </w:rPr>
                    <w:t>27</w:t>
                  </w:r>
                </w:p>
              </w:tc>
              <w:tc>
                <w:tcPr>
                  <w:tcW w:w="1701" w:type="dxa"/>
                  <w:vAlign w:val="center"/>
                </w:tcPr>
                <w:p w14:paraId="666E0957" w14:textId="77777777" w:rsidR="005C4BF5" w:rsidRPr="00492618" w:rsidRDefault="005C4BF5" w:rsidP="00B22C31">
                  <w:pPr>
                    <w:jc w:val="center"/>
                    <w:rPr>
                      <w:sz w:val="20"/>
                      <w:szCs w:val="20"/>
                    </w:rPr>
                  </w:pPr>
                  <w:r w:rsidRPr="003E1F96">
                    <w:rPr>
                      <w:sz w:val="20"/>
                      <w:szCs w:val="20"/>
                    </w:rPr>
                    <w:t>961878.5</w:t>
                  </w:r>
                </w:p>
              </w:tc>
              <w:tc>
                <w:tcPr>
                  <w:tcW w:w="1842" w:type="dxa"/>
                  <w:vAlign w:val="center"/>
                </w:tcPr>
                <w:p w14:paraId="26694957" w14:textId="77777777" w:rsidR="005C4BF5" w:rsidRPr="00492618" w:rsidRDefault="005C4BF5" w:rsidP="00B22C31">
                  <w:pPr>
                    <w:jc w:val="center"/>
                    <w:rPr>
                      <w:sz w:val="20"/>
                      <w:szCs w:val="20"/>
                    </w:rPr>
                  </w:pPr>
                  <w:r w:rsidRPr="003E1F96">
                    <w:rPr>
                      <w:sz w:val="20"/>
                      <w:szCs w:val="20"/>
                    </w:rPr>
                    <w:t>3530307.64</w:t>
                  </w:r>
                </w:p>
              </w:tc>
            </w:tr>
            <w:tr w:rsidR="005C4BF5" w14:paraId="3D42DA79" w14:textId="77777777" w:rsidTr="00B22C31">
              <w:tc>
                <w:tcPr>
                  <w:tcW w:w="1134" w:type="dxa"/>
                  <w:vAlign w:val="center"/>
                </w:tcPr>
                <w:p w14:paraId="230F0E63" w14:textId="77777777" w:rsidR="005C4BF5" w:rsidRPr="00492618" w:rsidRDefault="005C4BF5" w:rsidP="00B22C31">
                  <w:pPr>
                    <w:jc w:val="center"/>
                    <w:rPr>
                      <w:sz w:val="20"/>
                      <w:szCs w:val="20"/>
                    </w:rPr>
                  </w:pPr>
                  <w:r w:rsidRPr="003E1F96">
                    <w:rPr>
                      <w:sz w:val="20"/>
                      <w:szCs w:val="20"/>
                    </w:rPr>
                    <w:t>15</w:t>
                  </w:r>
                </w:p>
              </w:tc>
              <w:tc>
                <w:tcPr>
                  <w:tcW w:w="1701" w:type="dxa"/>
                  <w:vAlign w:val="center"/>
                </w:tcPr>
                <w:p w14:paraId="13A79ED8" w14:textId="77777777" w:rsidR="005C4BF5" w:rsidRPr="00492618" w:rsidRDefault="005C4BF5" w:rsidP="00B22C31">
                  <w:pPr>
                    <w:jc w:val="center"/>
                    <w:rPr>
                      <w:sz w:val="20"/>
                      <w:szCs w:val="20"/>
                    </w:rPr>
                  </w:pPr>
                  <w:r w:rsidRPr="003E1F96">
                    <w:rPr>
                      <w:sz w:val="20"/>
                      <w:szCs w:val="20"/>
                    </w:rPr>
                    <w:t>961884.5</w:t>
                  </w:r>
                </w:p>
              </w:tc>
              <w:tc>
                <w:tcPr>
                  <w:tcW w:w="1842" w:type="dxa"/>
                  <w:vAlign w:val="center"/>
                </w:tcPr>
                <w:p w14:paraId="208584C2" w14:textId="77777777" w:rsidR="005C4BF5" w:rsidRPr="00492618" w:rsidRDefault="005C4BF5" w:rsidP="00B22C31">
                  <w:pPr>
                    <w:jc w:val="center"/>
                    <w:rPr>
                      <w:sz w:val="20"/>
                      <w:szCs w:val="20"/>
                    </w:rPr>
                  </w:pPr>
                  <w:r w:rsidRPr="003E1F96">
                    <w:rPr>
                      <w:sz w:val="20"/>
                      <w:szCs w:val="20"/>
                    </w:rPr>
                    <w:t>3530309.86</w:t>
                  </w:r>
                </w:p>
              </w:tc>
            </w:tr>
            <w:tr w:rsidR="005C4BF5" w14:paraId="26ED3600" w14:textId="77777777" w:rsidTr="00B22C31">
              <w:tc>
                <w:tcPr>
                  <w:tcW w:w="4677" w:type="dxa"/>
                  <w:gridSpan w:val="3"/>
                </w:tcPr>
                <w:p w14:paraId="48C41F2F" w14:textId="77777777" w:rsidR="005C4BF5" w:rsidRPr="00492618" w:rsidRDefault="005C4BF5" w:rsidP="00B22C31">
                  <w:pPr>
                    <w:jc w:val="center"/>
                    <w:rPr>
                      <w:sz w:val="20"/>
                      <w:szCs w:val="20"/>
                    </w:rPr>
                  </w:pPr>
                  <w:r>
                    <w:rPr>
                      <w:sz w:val="20"/>
                      <w:szCs w:val="20"/>
                    </w:rPr>
                    <w:t>Контур3</w:t>
                  </w:r>
                </w:p>
              </w:tc>
            </w:tr>
            <w:tr w:rsidR="005C4BF5" w14:paraId="136213FB" w14:textId="77777777" w:rsidTr="00B22C31">
              <w:tc>
                <w:tcPr>
                  <w:tcW w:w="1134" w:type="dxa"/>
                  <w:vAlign w:val="center"/>
                </w:tcPr>
                <w:p w14:paraId="753D755D" w14:textId="77777777" w:rsidR="005C4BF5" w:rsidRPr="00492618" w:rsidRDefault="005C4BF5" w:rsidP="00B22C31">
                  <w:pPr>
                    <w:jc w:val="center"/>
                    <w:rPr>
                      <w:sz w:val="20"/>
                      <w:szCs w:val="20"/>
                    </w:rPr>
                  </w:pPr>
                  <w:r w:rsidRPr="003E1F96">
                    <w:rPr>
                      <w:sz w:val="20"/>
                      <w:szCs w:val="20"/>
                    </w:rPr>
                    <w:t>28</w:t>
                  </w:r>
                </w:p>
              </w:tc>
              <w:tc>
                <w:tcPr>
                  <w:tcW w:w="1701" w:type="dxa"/>
                  <w:vAlign w:val="center"/>
                </w:tcPr>
                <w:p w14:paraId="51CC690B" w14:textId="77777777" w:rsidR="005C4BF5" w:rsidRPr="00492618" w:rsidRDefault="005C4BF5" w:rsidP="00B22C31">
                  <w:pPr>
                    <w:jc w:val="center"/>
                    <w:rPr>
                      <w:sz w:val="20"/>
                      <w:szCs w:val="20"/>
                    </w:rPr>
                  </w:pPr>
                  <w:r w:rsidRPr="003E1F96">
                    <w:rPr>
                      <w:sz w:val="20"/>
                      <w:szCs w:val="20"/>
                    </w:rPr>
                    <w:t>961910.14</w:t>
                  </w:r>
                </w:p>
              </w:tc>
              <w:tc>
                <w:tcPr>
                  <w:tcW w:w="1842" w:type="dxa"/>
                  <w:vAlign w:val="center"/>
                </w:tcPr>
                <w:p w14:paraId="29E6B95E" w14:textId="77777777" w:rsidR="005C4BF5" w:rsidRPr="00492618" w:rsidRDefault="005C4BF5" w:rsidP="00B22C31">
                  <w:pPr>
                    <w:jc w:val="center"/>
                    <w:rPr>
                      <w:sz w:val="20"/>
                      <w:szCs w:val="20"/>
                    </w:rPr>
                  </w:pPr>
                  <w:r w:rsidRPr="003E1F96">
                    <w:rPr>
                      <w:sz w:val="20"/>
                      <w:szCs w:val="20"/>
                    </w:rPr>
                    <w:t>3530387.64</w:t>
                  </w:r>
                </w:p>
              </w:tc>
            </w:tr>
            <w:tr w:rsidR="005C4BF5" w14:paraId="65D7537C" w14:textId="77777777" w:rsidTr="00B22C31">
              <w:tc>
                <w:tcPr>
                  <w:tcW w:w="1134" w:type="dxa"/>
                  <w:vAlign w:val="center"/>
                </w:tcPr>
                <w:p w14:paraId="34A54CF1" w14:textId="77777777" w:rsidR="005C4BF5" w:rsidRPr="00492618" w:rsidRDefault="005C4BF5" w:rsidP="00B22C31">
                  <w:pPr>
                    <w:jc w:val="center"/>
                    <w:rPr>
                      <w:sz w:val="20"/>
                      <w:szCs w:val="20"/>
                    </w:rPr>
                  </w:pPr>
                  <w:r w:rsidRPr="003E1F96">
                    <w:rPr>
                      <w:sz w:val="20"/>
                      <w:szCs w:val="20"/>
                    </w:rPr>
                    <w:t>29</w:t>
                  </w:r>
                </w:p>
              </w:tc>
              <w:tc>
                <w:tcPr>
                  <w:tcW w:w="1701" w:type="dxa"/>
                  <w:vAlign w:val="center"/>
                </w:tcPr>
                <w:p w14:paraId="44857B56" w14:textId="77777777" w:rsidR="005C4BF5" w:rsidRPr="00492618" w:rsidRDefault="005C4BF5" w:rsidP="00B22C31">
                  <w:pPr>
                    <w:jc w:val="center"/>
                    <w:rPr>
                      <w:sz w:val="20"/>
                      <w:szCs w:val="20"/>
                    </w:rPr>
                  </w:pPr>
                  <w:r w:rsidRPr="003E1F96">
                    <w:rPr>
                      <w:sz w:val="20"/>
                      <w:szCs w:val="20"/>
                    </w:rPr>
                    <w:t>961902.24</w:t>
                  </w:r>
                </w:p>
              </w:tc>
              <w:tc>
                <w:tcPr>
                  <w:tcW w:w="1842" w:type="dxa"/>
                  <w:vAlign w:val="center"/>
                </w:tcPr>
                <w:p w14:paraId="4FD97E83" w14:textId="77777777" w:rsidR="005C4BF5" w:rsidRPr="00492618" w:rsidRDefault="005C4BF5" w:rsidP="00B22C31">
                  <w:pPr>
                    <w:jc w:val="center"/>
                    <w:rPr>
                      <w:sz w:val="20"/>
                      <w:szCs w:val="20"/>
                    </w:rPr>
                  </w:pPr>
                  <w:r w:rsidRPr="003E1F96">
                    <w:rPr>
                      <w:sz w:val="20"/>
                      <w:szCs w:val="20"/>
                    </w:rPr>
                    <w:t>3530396.42</w:t>
                  </w:r>
                </w:p>
              </w:tc>
            </w:tr>
            <w:tr w:rsidR="005C4BF5" w14:paraId="528EBB81" w14:textId="77777777" w:rsidTr="00B22C31">
              <w:tc>
                <w:tcPr>
                  <w:tcW w:w="1134" w:type="dxa"/>
                  <w:vAlign w:val="center"/>
                </w:tcPr>
                <w:p w14:paraId="10AAAB78" w14:textId="77777777" w:rsidR="005C4BF5" w:rsidRPr="00492618" w:rsidRDefault="005C4BF5" w:rsidP="00B22C31">
                  <w:pPr>
                    <w:jc w:val="center"/>
                    <w:rPr>
                      <w:sz w:val="20"/>
                      <w:szCs w:val="20"/>
                    </w:rPr>
                  </w:pPr>
                  <w:r w:rsidRPr="003E1F96">
                    <w:rPr>
                      <w:sz w:val="20"/>
                      <w:szCs w:val="20"/>
                    </w:rPr>
                    <w:t>30</w:t>
                  </w:r>
                </w:p>
              </w:tc>
              <w:tc>
                <w:tcPr>
                  <w:tcW w:w="1701" w:type="dxa"/>
                  <w:vAlign w:val="center"/>
                </w:tcPr>
                <w:p w14:paraId="7E80D1E3" w14:textId="77777777" w:rsidR="005C4BF5" w:rsidRPr="00492618" w:rsidRDefault="005C4BF5" w:rsidP="00B22C31">
                  <w:pPr>
                    <w:jc w:val="center"/>
                    <w:rPr>
                      <w:sz w:val="20"/>
                      <w:szCs w:val="20"/>
                    </w:rPr>
                  </w:pPr>
                  <w:r w:rsidRPr="003E1F96">
                    <w:rPr>
                      <w:sz w:val="20"/>
                      <w:szCs w:val="20"/>
                    </w:rPr>
                    <w:t>961914.46</w:t>
                  </w:r>
                </w:p>
              </w:tc>
              <w:tc>
                <w:tcPr>
                  <w:tcW w:w="1842" w:type="dxa"/>
                  <w:vAlign w:val="center"/>
                </w:tcPr>
                <w:p w14:paraId="2F00F39E" w14:textId="77777777" w:rsidR="005C4BF5" w:rsidRPr="00492618" w:rsidRDefault="005C4BF5" w:rsidP="00B22C31">
                  <w:pPr>
                    <w:jc w:val="center"/>
                    <w:rPr>
                      <w:sz w:val="20"/>
                      <w:szCs w:val="20"/>
                    </w:rPr>
                  </w:pPr>
                  <w:r w:rsidRPr="003E1F96">
                    <w:rPr>
                      <w:sz w:val="20"/>
                      <w:szCs w:val="20"/>
                    </w:rPr>
                    <w:t>3530398.17</w:t>
                  </w:r>
                </w:p>
              </w:tc>
            </w:tr>
            <w:tr w:rsidR="005C4BF5" w14:paraId="20F2E767" w14:textId="77777777" w:rsidTr="00B22C31">
              <w:tc>
                <w:tcPr>
                  <w:tcW w:w="1134" w:type="dxa"/>
                  <w:vAlign w:val="center"/>
                </w:tcPr>
                <w:p w14:paraId="48BC2C2A" w14:textId="77777777" w:rsidR="005C4BF5" w:rsidRPr="00492618" w:rsidRDefault="005C4BF5" w:rsidP="00B22C31">
                  <w:pPr>
                    <w:jc w:val="center"/>
                    <w:rPr>
                      <w:sz w:val="20"/>
                      <w:szCs w:val="20"/>
                    </w:rPr>
                  </w:pPr>
                  <w:r w:rsidRPr="003E1F96">
                    <w:rPr>
                      <w:sz w:val="20"/>
                      <w:szCs w:val="20"/>
                    </w:rPr>
                    <w:t>31</w:t>
                  </w:r>
                </w:p>
              </w:tc>
              <w:tc>
                <w:tcPr>
                  <w:tcW w:w="1701" w:type="dxa"/>
                  <w:vAlign w:val="center"/>
                </w:tcPr>
                <w:p w14:paraId="75F71B19" w14:textId="77777777" w:rsidR="005C4BF5" w:rsidRPr="00492618" w:rsidRDefault="005C4BF5" w:rsidP="00B22C31">
                  <w:pPr>
                    <w:jc w:val="center"/>
                    <w:rPr>
                      <w:sz w:val="20"/>
                      <w:szCs w:val="20"/>
                    </w:rPr>
                  </w:pPr>
                  <w:r w:rsidRPr="003E1F96">
                    <w:rPr>
                      <w:sz w:val="20"/>
                      <w:szCs w:val="20"/>
                    </w:rPr>
                    <w:t>961914.39</w:t>
                  </w:r>
                </w:p>
              </w:tc>
              <w:tc>
                <w:tcPr>
                  <w:tcW w:w="1842" w:type="dxa"/>
                  <w:vAlign w:val="center"/>
                </w:tcPr>
                <w:p w14:paraId="23D7981A" w14:textId="77777777" w:rsidR="005C4BF5" w:rsidRPr="00492618" w:rsidRDefault="005C4BF5" w:rsidP="00B22C31">
                  <w:pPr>
                    <w:jc w:val="center"/>
                    <w:rPr>
                      <w:sz w:val="20"/>
                      <w:szCs w:val="20"/>
                    </w:rPr>
                  </w:pPr>
                  <w:r w:rsidRPr="003E1F96">
                    <w:rPr>
                      <w:sz w:val="20"/>
                      <w:szCs w:val="20"/>
                    </w:rPr>
                    <w:t>3530398.66</w:t>
                  </w:r>
                </w:p>
              </w:tc>
            </w:tr>
            <w:tr w:rsidR="005C4BF5" w14:paraId="309C3612" w14:textId="77777777" w:rsidTr="00B22C31">
              <w:tc>
                <w:tcPr>
                  <w:tcW w:w="1134" w:type="dxa"/>
                  <w:vAlign w:val="center"/>
                </w:tcPr>
                <w:p w14:paraId="21A4189C" w14:textId="77777777" w:rsidR="005C4BF5" w:rsidRPr="00492618" w:rsidRDefault="005C4BF5" w:rsidP="00B22C31">
                  <w:pPr>
                    <w:jc w:val="center"/>
                    <w:rPr>
                      <w:sz w:val="20"/>
                      <w:szCs w:val="20"/>
                    </w:rPr>
                  </w:pPr>
                  <w:r w:rsidRPr="003E1F96">
                    <w:rPr>
                      <w:sz w:val="20"/>
                      <w:szCs w:val="20"/>
                    </w:rPr>
                    <w:t>32</w:t>
                  </w:r>
                </w:p>
              </w:tc>
              <w:tc>
                <w:tcPr>
                  <w:tcW w:w="1701" w:type="dxa"/>
                  <w:vAlign w:val="center"/>
                </w:tcPr>
                <w:p w14:paraId="2F50E95F" w14:textId="77777777" w:rsidR="005C4BF5" w:rsidRPr="00492618" w:rsidRDefault="005C4BF5" w:rsidP="00B22C31">
                  <w:pPr>
                    <w:jc w:val="center"/>
                    <w:rPr>
                      <w:sz w:val="20"/>
                      <w:szCs w:val="20"/>
                    </w:rPr>
                  </w:pPr>
                  <w:r w:rsidRPr="003E1F96">
                    <w:rPr>
                      <w:sz w:val="20"/>
                      <w:szCs w:val="20"/>
                    </w:rPr>
                    <w:t>961865.89</w:t>
                  </w:r>
                </w:p>
              </w:tc>
              <w:tc>
                <w:tcPr>
                  <w:tcW w:w="1842" w:type="dxa"/>
                  <w:vAlign w:val="center"/>
                </w:tcPr>
                <w:p w14:paraId="4E15AD0A" w14:textId="77777777" w:rsidR="005C4BF5" w:rsidRPr="00492618" w:rsidRDefault="005C4BF5" w:rsidP="00B22C31">
                  <w:pPr>
                    <w:jc w:val="center"/>
                    <w:rPr>
                      <w:sz w:val="20"/>
                      <w:szCs w:val="20"/>
                    </w:rPr>
                  </w:pPr>
                  <w:r w:rsidRPr="003E1F96">
                    <w:rPr>
                      <w:sz w:val="20"/>
                      <w:szCs w:val="20"/>
                    </w:rPr>
                    <w:t>3530391.07</w:t>
                  </w:r>
                </w:p>
              </w:tc>
            </w:tr>
            <w:tr w:rsidR="005C4BF5" w14:paraId="49F37411" w14:textId="77777777" w:rsidTr="00B22C31">
              <w:tc>
                <w:tcPr>
                  <w:tcW w:w="1134" w:type="dxa"/>
                  <w:vAlign w:val="center"/>
                </w:tcPr>
                <w:p w14:paraId="73D3176B" w14:textId="77777777" w:rsidR="005C4BF5" w:rsidRPr="00492618" w:rsidRDefault="005C4BF5" w:rsidP="00B22C31">
                  <w:pPr>
                    <w:jc w:val="center"/>
                    <w:rPr>
                      <w:sz w:val="20"/>
                      <w:szCs w:val="20"/>
                    </w:rPr>
                  </w:pPr>
                  <w:r w:rsidRPr="003E1F96">
                    <w:rPr>
                      <w:sz w:val="20"/>
                      <w:szCs w:val="20"/>
                    </w:rPr>
                    <w:t>33</w:t>
                  </w:r>
                </w:p>
              </w:tc>
              <w:tc>
                <w:tcPr>
                  <w:tcW w:w="1701" w:type="dxa"/>
                  <w:vAlign w:val="center"/>
                </w:tcPr>
                <w:p w14:paraId="04365DA2" w14:textId="77777777" w:rsidR="005C4BF5" w:rsidRPr="00492618" w:rsidRDefault="005C4BF5" w:rsidP="00B22C31">
                  <w:pPr>
                    <w:jc w:val="center"/>
                    <w:rPr>
                      <w:sz w:val="20"/>
                      <w:szCs w:val="20"/>
                    </w:rPr>
                  </w:pPr>
                  <w:r w:rsidRPr="003E1F96">
                    <w:rPr>
                      <w:sz w:val="20"/>
                      <w:szCs w:val="20"/>
                    </w:rPr>
                    <w:t>961868.24</w:t>
                  </w:r>
                </w:p>
              </w:tc>
              <w:tc>
                <w:tcPr>
                  <w:tcW w:w="1842" w:type="dxa"/>
                  <w:vAlign w:val="center"/>
                </w:tcPr>
                <w:p w14:paraId="34B2C9C6" w14:textId="77777777" w:rsidR="005C4BF5" w:rsidRPr="00492618" w:rsidRDefault="005C4BF5" w:rsidP="00B22C31">
                  <w:pPr>
                    <w:jc w:val="center"/>
                    <w:rPr>
                      <w:sz w:val="20"/>
                      <w:szCs w:val="20"/>
                    </w:rPr>
                  </w:pPr>
                  <w:r w:rsidRPr="003E1F96">
                    <w:rPr>
                      <w:sz w:val="20"/>
                      <w:szCs w:val="20"/>
                    </w:rPr>
                    <w:t>3530388.84</w:t>
                  </w:r>
                </w:p>
              </w:tc>
            </w:tr>
            <w:tr w:rsidR="005C4BF5" w14:paraId="57BEF3B9" w14:textId="77777777" w:rsidTr="00B22C31">
              <w:tc>
                <w:tcPr>
                  <w:tcW w:w="1134" w:type="dxa"/>
                  <w:vAlign w:val="center"/>
                </w:tcPr>
                <w:p w14:paraId="1BB8806D" w14:textId="77777777" w:rsidR="005C4BF5" w:rsidRPr="00492618" w:rsidRDefault="005C4BF5" w:rsidP="00B22C31">
                  <w:pPr>
                    <w:jc w:val="center"/>
                    <w:rPr>
                      <w:sz w:val="20"/>
                      <w:szCs w:val="20"/>
                    </w:rPr>
                  </w:pPr>
                  <w:r w:rsidRPr="003E1F96">
                    <w:rPr>
                      <w:sz w:val="20"/>
                      <w:szCs w:val="20"/>
                    </w:rPr>
                    <w:t>34</w:t>
                  </w:r>
                </w:p>
              </w:tc>
              <w:tc>
                <w:tcPr>
                  <w:tcW w:w="1701" w:type="dxa"/>
                  <w:vAlign w:val="center"/>
                </w:tcPr>
                <w:p w14:paraId="10239DAF" w14:textId="77777777" w:rsidR="005C4BF5" w:rsidRPr="00492618" w:rsidRDefault="005C4BF5" w:rsidP="00B22C31">
                  <w:pPr>
                    <w:jc w:val="center"/>
                    <w:rPr>
                      <w:sz w:val="20"/>
                      <w:szCs w:val="20"/>
                    </w:rPr>
                  </w:pPr>
                  <w:r w:rsidRPr="003E1F96">
                    <w:rPr>
                      <w:sz w:val="20"/>
                      <w:szCs w:val="20"/>
                    </w:rPr>
                    <w:t>961878.72</w:t>
                  </w:r>
                </w:p>
              </w:tc>
              <w:tc>
                <w:tcPr>
                  <w:tcW w:w="1842" w:type="dxa"/>
                  <w:vAlign w:val="center"/>
                </w:tcPr>
                <w:p w14:paraId="4164EC03" w14:textId="77777777" w:rsidR="005C4BF5" w:rsidRPr="00492618" w:rsidRDefault="005C4BF5" w:rsidP="00B22C31">
                  <w:pPr>
                    <w:jc w:val="center"/>
                    <w:rPr>
                      <w:sz w:val="20"/>
                      <w:szCs w:val="20"/>
                    </w:rPr>
                  </w:pPr>
                  <w:r w:rsidRPr="003E1F96">
                    <w:rPr>
                      <w:sz w:val="20"/>
                      <w:szCs w:val="20"/>
                    </w:rPr>
                    <w:t>3530382.86</w:t>
                  </w:r>
                </w:p>
              </w:tc>
            </w:tr>
            <w:tr w:rsidR="005C4BF5" w14:paraId="30D44594" w14:textId="77777777" w:rsidTr="00B22C31">
              <w:tc>
                <w:tcPr>
                  <w:tcW w:w="1134" w:type="dxa"/>
                  <w:vAlign w:val="center"/>
                </w:tcPr>
                <w:p w14:paraId="5398E8BB" w14:textId="77777777" w:rsidR="005C4BF5" w:rsidRPr="00492618" w:rsidRDefault="005C4BF5" w:rsidP="00B22C31">
                  <w:pPr>
                    <w:jc w:val="center"/>
                    <w:rPr>
                      <w:sz w:val="20"/>
                      <w:szCs w:val="20"/>
                    </w:rPr>
                  </w:pPr>
                  <w:r w:rsidRPr="003E1F96">
                    <w:rPr>
                      <w:sz w:val="20"/>
                      <w:szCs w:val="20"/>
                    </w:rPr>
                    <w:t>35</w:t>
                  </w:r>
                </w:p>
              </w:tc>
              <w:tc>
                <w:tcPr>
                  <w:tcW w:w="1701" w:type="dxa"/>
                  <w:vAlign w:val="center"/>
                </w:tcPr>
                <w:p w14:paraId="2C2536AF" w14:textId="77777777" w:rsidR="005C4BF5" w:rsidRPr="00492618" w:rsidRDefault="005C4BF5" w:rsidP="00B22C31">
                  <w:pPr>
                    <w:jc w:val="center"/>
                    <w:rPr>
                      <w:sz w:val="20"/>
                      <w:szCs w:val="20"/>
                    </w:rPr>
                  </w:pPr>
                  <w:r w:rsidRPr="003E1F96">
                    <w:rPr>
                      <w:sz w:val="20"/>
                      <w:szCs w:val="20"/>
                    </w:rPr>
                    <w:t>961890.62</w:t>
                  </w:r>
                </w:p>
              </w:tc>
              <w:tc>
                <w:tcPr>
                  <w:tcW w:w="1842" w:type="dxa"/>
                  <w:vAlign w:val="center"/>
                </w:tcPr>
                <w:p w14:paraId="2AAFAEDE" w14:textId="77777777" w:rsidR="005C4BF5" w:rsidRPr="00492618" w:rsidRDefault="005C4BF5" w:rsidP="00B22C31">
                  <w:pPr>
                    <w:jc w:val="center"/>
                    <w:rPr>
                      <w:sz w:val="20"/>
                      <w:szCs w:val="20"/>
                    </w:rPr>
                  </w:pPr>
                  <w:r w:rsidRPr="003E1F96">
                    <w:rPr>
                      <w:sz w:val="20"/>
                      <w:szCs w:val="20"/>
                    </w:rPr>
                    <w:t>3530383.86</w:t>
                  </w:r>
                </w:p>
              </w:tc>
            </w:tr>
            <w:tr w:rsidR="005C4BF5" w14:paraId="4AC42951" w14:textId="77777777" w:rsidTr="00B22C31">
              <w:tc>
                <w:tcPr>
                  <w:tcW w:w="1134" w:type="dxa"/>
                  <w:vAlign w:val="center"/>
                </w:tcPr>
                <w:p w14:paraId="5A7E0AD1" w14:textId="77777777" w:rsidR="005C4BF5" w:rsidRPr="00492618" w:rsidRDefault="005C4BF5" w:rsidP="00B22C31">
                  <w:pPr>
                    <w:jc w:val="center"/>
                    <w:rPr>
                      <w:sz w:val="20"/>
                      <w:szCs w:val="20"/>
                    </w:rPr>
                  </w:pPr>
                  <w:r w:rsidRPr="003E1F96">
                    <w:rPr>
                      <w:sz w:val="20"/>
                      <w:szCs w:val="20"/>
                    </w:rPr>
                    <w:t>28</w:t>
                  </w:r>
                </w:p>
              </w:tc>
              <w:tc>
                <w:tcPr>
                  <w:tcW w:w="1701" w:type="dxa"/>
                  <w:vAlign w:val="center"/>
                </w:tcPr>
                <w:p w14:paraId="3071DBC7" w14:textId="77777777" w:rsidR="005C4BF5" w:rsidRPr="00492618" w:rsidRDefault="005C4BF5" w:rsidP="00B22C31">
                  <w:pPr>
                    <w:jc w:val="center"/>
                    <w:rPr>
                      <w:sz w:val="20"/>
                      <w:szCs w:val="20"/>
                    </w:rPr>
                  </w:pPr>
                  <w:r w:rsidRPr="003E1F96">
                    <w:rPr>
                      <w:sz w:val="20"/>
                      <w:szCs w:val="20"/>
                    </w:rPr>
                    <w:t>961910.14</w:t>
                  </w:r>
                </w:p>
              </w:tc>
              <w:tc>
                <w:tcPr>
                  <w:tcW w:w="1842" w:type="dxa"/>
                  <w:vAlign w:val="center"/>
                </w:tcPr>
                <w:p w14:paraId="1B0931B2" w14:textId="77777777" w:rsidR="005C4BF5" w:rsidRPr="00492618" w:rsidRDefault="005C4BF5" w:rsidP="00B22C31">
                  <w:pPr>
                    <w:jc w:val="center"/>
                    <w:rPr>
                      <w:sz w:val="20"/>
                      <w:szCs w:val="20"/>
                    </w:rPr>
                  </w:pPr>
                  <w:r w:rsidRPr="003E1F96">
                    <w:rPr>
                      <w:sz w:val="20"/>
                      <w:szCs w:val="20"/>
                    </w:rPr>
                    <w:t>3530387.64</w:t>
                  </w:r>
                </w:p>
              </w:tc>
            </w:tr>
          </w:tbl>
          <w:p w14:paraId="6271F658" w14:textId="77777777" w:rsidR="005C4BF5" w:rsidRPr="002921C0" w:rsidRDefault="005C4BF5" w:rsidP="00B22C31">
            <w:pPr>
              <w:jc w:val="center"/>
              <w:rPr>
                <w:sz w:val="20"/>
                <w:szCs w:val="20"/>
              </w:rPr>
            </w:pPr>
          </w:p>
        </w:tc>
        <w:tc>
          <w:tcPr>
            <w:tcW w:w="4677" w:type="dxa"/>
          </w:tcPr>
          <w:p w14:paraId="490479B7" w14:textId="77777777" w:rsidR="005C4BF5" w:rsidRPr="002921C0" w:rsidRDefault="005C4BF5" w:rsidP="00B22C31">
            <w:pPr>
              <w:jc w:val="center"/>
              <w:rPr>
                <w:sz w:val="20"/>
                <w:szCs w:val="20"/>
              </w:rPr>
            </w:pPr>
            <w:r>
              <w:rPr>
                <w:sz w:val="20"/>
                <w:szCs w:val="20"/>
              </w:rPr>
              <w:lastRenderedPageBreak/>
              <w:t>86:20:0000000:6870</w:t>
            </w:r>
          </w:p>
          <w:p w14:paraId="4BBE42F6" w14:textId="77777777" w:rsidR="005C4BF5" w:rsidRDefault="005C4BF5" w:rsidP="00B22C31">
            <w:pPr>
              <w:jc w:val="center"/>
              <w:rPr>
                <w:sz w:val="20"/>
                <w:szCs w:val="20"/>
              </w:rPr>
            </w:pPr>
            <w:r>
              <w:rPr>
                <w:sz w:val="20"/>
                <w:szCs w:val="20"/>
              </w:rPr>
              <w:t>Площадь – 30</w:t>
            </w:r>
            <w:r w:rsidRPr="002921C0">
              <w:rPr>
                <w:sz w:val="20"/>
                <w:szCs w:val="20"/>
              </w:rPr>
              <w:t xml:space="preserve"> м2</w:t>
            </w:r>
          </w:p>
          <w:p w14:paraId="5D1BBD45" w14:textId="77777777" w:rsidR="005C4BF5" w:rsidRPr="002921C0" w:rsidRDefault="005C4BF5" w:rsidP="00B22C31">
            <w:pPr>
              <w:jc w:val="center"/>
              <w:rPr>
                <w:sz w:val="20"/>
                <w:szCs w:val="20"/>
              </w:rPr>
            </w:pPr>
            <w:r>
              <w:rPr>
                <w:sz w:val="20"/>
                <w:szCs w:val="20"/>
              </w:rPr>
              <w:t>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3451D" w14:paraId="2C83C074" w14:textId="77777777" w:rsidTr="00B22C31">
              <w:trPr>
                <w:jc w:val="center"/>
              </w:trPr>
              <w:tc>
                <w:tcPr>
                  <w:tcW w:w="1095" w:type="dxa"/>
                  <w:shd w:val="clear" w:color="auto" w:fill="auto"/>
                </w:tcPr>
                <w:p w14:paraId="0C38DB1C"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7C3A68E1"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67D68A47" w14:textId="77777777" w:rsidR="005C4BF5" w:rsidRPr="002921C0" w:rsidRDefault="005C4BF5" w:rsidP="00B22C31">
                  <w:pPr>
                    <w:jc w:val="center"/>
                    <w:rPr>
                      <w:sz w:val="20"/>
                      <w:szCs w:val="20"/>
                    </w:rPr>
                  </w:pPr>
                  <w:r w:rsidRPr="002921C0">
                    <w:rPr>
                      <w:sz w:val="20"/>
                      <w:szCs w:val="20"/>
                    </w:rPr>
                    <w:t>Y</w:t>
                  </w:r>
                </w:p>
              </w:tc>
            </w:tr>
            <w:tr w:rsidR="005C4BF5" w:rsidRPr="0023451D" w14:paraId="665EA92D" w14:textId="77777777" w:rsidTr="00B22C31">
              <w:trPr>
                <w:jc w:val="center"/>
              </w:trPr>
              <w:tc>
                <w:tcPr>
                  <w:tcW w:w="4451" w:type="dxa"/>
                  <w:gridSpan w:val="3"/>
                  <w:shd w:val="clear" w:color="auto" w:fill="auto"/>
                  <w:vAlign w:val="center"/>
                </w:tcPr>
                <w:p w14:paraId="557AE2E1" w14:textId="77777777" w:rsidR="005C4BF5" w:rsidRPr="002921C0" w:rsidRDefault="005C4BF5" w:rsidP="00B22C31">
                  <w:pPr>
                    <w:jc w:val="center"/>
                    <w:rPr>
                      <w:sz w:val="20"/>
                      <w:szCs w:val="20"/>
                    </w:rPr>
                  </w:pPr>
                  <w:r w:rsidRPr="002921C0">
                    <w:rPr>
                      <w:sz w:val="20"/>
                      <w:szCs w:val="20"/>
                    </w:rPr>
                    <w:t>Контур 1</w:t>
                  </w:r>
                </w:p>
              </w:tc>
            </w:tr>
            <w:tr w:rsidR="005C4BF5" w:rsidRPr="0023451D" w14:paraId="130C02B9" w14:textId="77777777" w:rsidTr="00B22C31">
              <w:trPr>
                <w:jc w:val="center"/>
              </w:trPr>
              <w:tc>
                <w:tcPr>
                  <w:tcW w:w="1095" w:type="dxa"/>
                  <w:shd w:val="clear" w:color="auto" w:fill="auto"/>
                  <w:vAlign w:val="center"/>
                </w:tcPr>
                <w:p w14:paraId="588D2293"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39744B94" w14:textId="77777777" w:rsidR="005C4BF5" w:rsidRPr="002921C0" w:rsidRDefault="005C4BF5" w:rsidP="00B22C31">
                  <w:pPr>
                    <w:jc w:val="center"/>
                    <w:rPr>
                      <w:sz w:val="20"/>
                      <w:szCs w:val="20"/>
                    </w:rPr>
                  </w:pPr>
                  <w:r w:rsidRPr="003E1F96">
                    <w:rPr>
                      <w:sz w:val="20"/>
                      <w:szCs w:val="20"/>
                    </w:rPr>
                    <w:t>962160.24</w:t>
                  </w:r>
                </w:p>
              </w:tc>
              <w:tc>
                <w:tcPr>
                  <w:tcW w:w="1729" w:type="dxa"/>
                  <w:shd w:val="clear" w:color="auto" w:fill="auto"/>
                  <w:vAlign w:val="center"/>
                </w:tcPr>
                <w:p w14:paraId="3D842F01" w14:textId="77777777" w:rsidR="005C4BF5" w:rsidRPr="002921C0" w:rsidRDefault="005C4BF5" w:rsidP="00B22C31">
                  <w:pPr>
                    <w:jc w:val="center"/>
                    <w:rPr>
                      <w:sz w:val="20"/>
                      <w:szCs w:val="20"/>
                    </w:rPr>
                  </w:pPr>
                  <w:r w:rsidRPr="003E1F96">
                    <w:rPr>
                      <w:sz w:val="20"/>
                      <w:szCs w:val="20"/>
                    </w:rPr>
                    <w:t>3530140.96</w:t>
                  </w:r>
                </w:p>
              </w:tc>
            </w:tr>
            <w:tr w:rsidR="005C4BF5" w:rsidRPr="0023451D" w14:paraId="3730D2F9" w14:textId="77777777" w:rsidTr="00B22C31">
              <w:trPr>
                <w:jc w:val="center"/>
              </w:trPr>
              <w:tc>
                <w:tcPr>
                  <w:tcW w:w="1095" w:type="dxa"/>
                  <w:shd w:val="clear" w:color="auto" w:fill="auto"/>
                  <w:vAlign w:val="center"/>
                </w:tcPr>
                <w:p w14:paraId="4ED12003"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47C604C2" w14:textId="77777777" w:rsidR="005C4BF5" w:rsidRPr="002921C0" w:rsidRDefault="005C4BF5" w:rsidP="00B22C31">
                  <w:pPr>
                    <w:jc w:val="center"/>
                    <w:rPr>
                      <w:sz w:val="20"/>
                      <w:szCs w:val="20"/>
                    </w:rPr>
                  </w:pPr>
                  <w:r w:rsidRPr="003E1F96">
                    <w:rPr>
                      <w:sz w:val="20"/>
                      <w:szCs w:val="20"/>
                    </w:rPr>
                    <w:t>962160.24</w:t>
                  </w:r>
                </w:p>
              </w:tc>
              <w:tc>
                <w:tcPr>
                  <w:tcW w:w="1729" w:type="dxa"/>
                  <w:shd w:val="clear" w:color="auto" w:fill="auto"/>
                  <w:vAlign w:val="center"/>
                </w:tcPr>
                <w:p w14:paraId="12B14F03" w14:textId="77777777" w:rsidR="005C4BF5" w:rsidRPr="002921C0" w:rsidRDefault="005C4BF5" w:rsidP="00B22C31">
                  <w:pPr>
                    <w:jc w:val="center"/>
                    <w:rPr>
                      <w:sz w:val="20"/>
                      <w:szCs w:val="20"/>
                    </w:rPr>
                  </w:pPr>
                  <w:r w:rsidRPr="003E1F96">
                    <w:rPr>
                      <w:sz w:val="20"/>
                      <w:szCs w:val="20"/>
                    </w:rPr>
                    <w:t>3530141.96</w:t>
                  </w:r>
                </w:p>
              </w:tc>
            </w:tr>
            <w:tr w:rsidR="005C4BF5" w:rsidRPr="0023451D" w14:paraId="22153C9B" w14:textId="77777777" w:rsidTr="00B22C31">
              <w:trPr>
                <w:jc w:val="center"/>
              </w:trPr>
              <w:tc>
                <w:tcPr>
                  <w:tcW w:w="1095" w:type="dxa"/>
                  <w:shd w:val="clear" w:color="auto" w:fill="auto"/>
                  <w:vAlign w:val="center"/>
                </w:tcPr>
                <w:p w14:paraId="671A6CBA"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7BCA0657" w14:textId="77777777" w:rsidR="005C4BF5" w:rsidRPr="002921C0" w:rsidRDefault="005C4BF5" w:rsidP="00B22C31">
                  <w:pPr>
                    <w:jc w:val="center"/>
                    <w:rPr>
                      <w:sz w:val="20"/>
                      <w:szCs w:val="20"/>
                    </w:rPr>
                  </w:pPr>
                  <w:r w:rsidRPr="003E1F96">
                    <w:rPr>
                      <w:sz w:val="20"/>
                      <w:szCs w:val="20"/>
                    </w:rPr>
                    <w:t>962159.24</w:t>
                  </w:r>
                </w:p>
              </w:tc>
              <w:tc>
                <w:tcPr>
                  <w:tcW w:w="1729" w:type="dxa"/>
                  <w:shd w:val="clear" w:color="auto" w:fill="auto"/>
                  <w:vAlign w:val="center"/>
                </w:tcPr>
                <w:p w14:paraId="10623198" w14:textId="77777777" w:rsidR="005C4BF5" w:rsidRPr="002921C0" w:rsidRDefault="005C4BF5" w:rsidP="00B22C31">
                  <w:pPr>
                    <w:jc w:val="center"/>
                    <w:rPr>
                      <w:sz w:val="20"/>
                      <w:szCs w:val="20"/>
                    </w:rPr>
                  </w:pPr>
                  <w:r w:rsidRPr="003E1F96">
                    <w:rPr>
                      <w:sz w:val="20"/>
                      <w:szCs w:val="20"/>
                    </w:rPr>
                    <w:t>3530141.96</w:t>
                  </w:r>
                </w:p>
              </w:tc>
            </w:tr>
            <w:tr w:rsidR="005C4BF5" w:rsidRPr="0023451D" w14:paraId="2DCFF269" w14:textId="77777777" w:rsidTr="00B22C31">
              <w:trPr>
                <w:jc w:val="center"/>
              </w:trPr>
              <w:tc>
                <w:tcPr>
                  <w:tcW w:w="1095" w:type="dxa"/>
                  <w:shd w:val="clear" w:color="auto" w:fill="auto"/>
                  <w:vAlign w:val="center"/>
                </w:tcPr>
                <w:p w14:paraId="23C2DC7A"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059109D1" w14:textId="77777777" w:rsidR="005C4BF5" w:rsidRPr="002921C0" w:rsidRDefault="005C4BF5" w:rsidP="00B22C31">
                  <w:pPr>
                    <w:jc w:val="center"/>
                    <w:rPr>
                      <w:sz w:val="20"/>
                      <w:szCs w:val="20"/>
                    </w:rPr>
                  </w:pPr>
                  <w:r w:rsidRPr="003E1F96">
                    <w:rPr>
                      <w:sz w:val="20"/>
                      <w:szCs w:val="20"/>
                    </w:rPr>
                    <w:t>962159.24</w:t>
                  </w:r>
                </w:p>
              </w:tc>
              <w:tc>
                <w:tcPr>
                  <w:tcW w:w="1729" w:type="dxa"/>
                  <w:shd w:val="clear" w:color="auto" w:fill="auto"/>
                  <w:vAlign w:val="center"/>
                </w:tcPr>
                <w:p w14:paraId="28325412" w14:textId="77777777" w:rsidR="005C4BF5" w:rsidRPr="002921C0" w:rsidRDefault="005C4BF5" w:rsidP="00B22C31">
                  <w:pPr>
                    <w:jc w:val="center"/>
                    <w:rPr>
                      <w:sz w:val="20"/>
                      <w:szCs w:val="20"/>
                    </w:rPr>
                  </w:pPr>
                  <w:r w:rsidRPr="003E1F96">
                    <w:rPr>
                      <w:sz w:val="20"/>
                      <w:szCs w:val="20"/>
                    </w:rPr>
                    <w:t>3530140.96</w:t>
                  </w:r>
                </w:p>
              </w:tc>
            </w:tr>
            <w:tr w:rsidR="005C4BF5" w:rsidRPr="0023451D" w14:paraId="3718314B" w14:textId="77777777" w:rsidTr="00B22C31">
              <w:trPr>
                <w:trHeight w:val="103"/>
                <w:jc w:val="center"/>
              </w:trPr>
              <w:tc>
                <w:tcPr>
                  <w:tcW w:w="1095" w:type="dxa"/>
                  <w:shd w:val="clear" w:color="auto" w:fill="auto"/>
                  <w:vAlign w:val="center"/>
                </w:tcPr>
                <w:p w14:paraId="1D935EA5"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39A291C5" w14:textId="77777777" w:rsidR="005C4BF5" w:rsidRPr="002921C0" w:rsidRDefault="005C4BF5" w:rsidP="00B22C31">
                  <w:pPr>
                    <w:jc w:val="center"/>
                    <w:rPr>
                      <w:sz w:val="20"/>
                      <w:szCs w:val="20"/>
                    </w:rPr>
                  </w:pPr>
                  <w:r w:rsidRPr="003E1F96">
                    <w:rPr>
                      <w:sz w:val="20"/>
                      <w:szCs w:val="20"/>
                    </w:rPr>
                    <w:t>962160.24</w:t>
                  </w:r>
                </w:p>
              </w:tc>
              <w:tc>
                <w:tcPr>
                  <w:tcW w:w="1729" w:type="dxa"/>
                  <w:shd w:val="clear" w:color="auto" w:fill="auto"/>
                  <w:vAlign w:val="center"/>
                </w:tcPr>
                <w:p w14:paraId="2CBF0464" w14:textId="77777777" w:rsidR="005C4BF5" w:rsidRPr="002921C0" w:rsidRDefault="005C4BF5" w:rsidP="00B22C31">
                  <w:pPr>
                    <w:jc w:val="center"/>
                    <w:rPr>
                      <w:sz w:val="20"/>
                      <w:szCs w:val="20"/>
                    </w:rPr>
                  </w:pPr>
                  <w:r w:rsidRPr="003E1F96">
                    <w:rPr>
                      <w:sz w:val="20"/>
                      <w:szCs w:val="20"/>
                    </w:rPr>
                    <w:t>3530140.96</w:t>
                  </w:r>
                </w:p>
              </w:tc>
            </w:tr>
            <w:tr w:rsidR="005C4BF5" w:rsidRPr="0023451D" w14:paraId="306C33F0" w14:textId="77777777" w:rsidTr="00B22C31">
              <w:trPr>
                <w:trHeight w:val="103"/>
                <w:jc w:val="center"/>
              </w:trPr>
              <w:tc>
                <w:tcPr>
                  <w:tcW w:w="4451" w:type="dxa"/>
                  <w:gridSpan w:val="3"/>
                  <w:shd w:val="clear" w:color="auto" w:fill="auto"/>
                  <w:vAlign w:val="center"/>
                </w:tcPr>
                <w:p w14:paraId="3627D03B" w14:textId="77777777" w:rsidR="005C4BF5" w:rsidRPr="002921C0" w:rsidRDefault="005C4BF5" w:rsidP="00B22C31">
                  <w:pPr>
                    <w:jc w:val="center"/>
                    <w:rPr>
                      <w:sz w:val="20"/>
                      <w:szCs w:val="20"/>
                    </w:rPr>
                  </w:pPr>
                  <w:r>
                    <w:rPr>
                      <w:sz w:val="20"/>
                      <w:szCs w:val="20"/>
                    </w:rPr>
                    <w:t>Контур 2</w:t>
                  </w:r>
                </w:p>
              </w:tc>
            </w:tr>
            <w:tr w:rsidR="005C4BF5" w:rsidRPr="0023451D" w14:paraId="76E30329" w14:textId="77777777" w:rsidTr="00B22C31">
              <w:trPr>
                <w:trHeight w:val="103"/>
                <w:jc w:val="center"/>
              </w:trPr>
              <w:tc>
                <w:tcPr>
                  <w:tcW w:w="1095" w:type="dxa"/>
                  <w:shd w:val="clear" w:color="auto" w:fill="auto"/>
                  <w:vAlign w:val="center"/>
                </w:tcPr>
                <w:p w14:paraId="4211431F"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2B48DA4C" w14:textId="77777777" w:rsidR="005C4BF5" w:rsidRPr="002921C0" w:rsidRDefault="005C4BF5" w:rsidP="00B22C31">
                  <w:pPr>
                    <w:jc w:val="center"/>
                    <w:rPr>
                      <w:sz w:val="20"/>
                      <w:szCs w:val="20"/>
                    </w:rPr>
                  </w:pPr>
                  <w:r w:rsidRPr="003E1F96">
                    <w:rPr>
                      <w:sz w:val="20"/>
                      <w:szCs w:val="20"/>
                    </w:rPr>
                    <w:t>962304.36</w:t>
                  </w:r>
                </w:p>
              </w:tc>
              <w:tc>
                <w:tcPr>
                  <w:tcW w:w="1729" w:type="dxa"/>
                  <w:shd w:val="clear" w:color="auto" w:fill="auto"/>
                  <w:vAlign w:val="center"/>
                </w:tcPr>
                <w:p w14:paraId="24EB6DE0" w14:textId="77777777" w:rsidR="005C4BF5" w:rsidRPr="002921C0" w:rsidRDefault="005C4BF5" w:rsidP="00B22C31">
                  <w:pPr>
                    <w:jc w:val="center"/>
                    <w:rPr>
                      <w:sz w:val="20"/>
                      <w:szCs w:val="20"/>
                    </w:rPr>
                  </w:pPr>
                  <w:r w:rsidRPr="003E1F96">
                    <w:rPr>
                      <w:sz w:val="20"/>
                      <w:szCs w:val="20"/>
                    </w:rPr>
                    <w:t>3530168.79</w:t>
                  </w:r>
                </w:p>
              </w:tc>
            </w:tr>
            <w:tr w:rsidR="005C4BF5" w:rsidRPr="0023451D" w14:paraId="73F3F961" w14:textId="77777777" w:rsidTr="00B22C31">
              <w:trPr>
                <w:trHeight w:val="103"/>
                <w:jc w:val="center"/>
              </w:trPr>
              <w:tc>
                <w:tcPr>
                  <w:tcW w:w="1095" w:type="dxa"/>
                  <w:shd w:val="clear" w:color="auto" w:fill="auto"/>
                  <w:vAlign w:val="center"/>
                </w:tcPr>
                <w:p w14:paraId="7DFD4576" w14:textId="77777777" w:rsidR="005C4BF5" w:rsidRPr="002921C0" w:rsidRDefault="005C4BF5" w:rsidP="00B22C31">
                  <w:pPr>
                    <w:jc w:val="center"/>
                    <w:rPr>
                      <w:sz w:val="20"/>
                      <w:szCs w:val="20"/>
                    </w:rPr>
                  </w:pPr>
                  <w:r w:rsidRPr="003E1F96">
                    <w:rPr>
                      <w:sz w:val="20"/>
                      <w:szCs w:val="20"/>
                    </w:rPr>
                    <w:lastRenderedPageBreak/>
                    <w:t>6</w:t>
                  </w:r>
                </w:p>
              </w:tc>
              <w:tc>
                <w:tcPr>
                  <w:tcW w:w="1627" w:type="dxa"/>
                  <w:shd w:val="clear" w:color="auto" w:fill="auto"/>
                  <w:vAlign w:val="center"/>
                </w:tcPr>
                <w:p w14:paraId="785EAC96" w14:textId="77777777" w:rsidR="005C4BF5" w:rsidRPr="002921C0" w:rsidRDefault="005C4BF5" w:rsidP="00B22C31">
                  <w:pPr>
                    <w:jc w:val="center"/>
                    <w:rPr>
                      <w:sz w:val="20"/>
                      <w:szCs w:val="20"/>
                    </w:rPr>
                  </w:pPr>
                  <w:r w:rsidRPr="003E1F96">
                    <w:rPr>
                      <w:sz w:val="20"/>
                      <w:szCs w:val="20"/>
                    </w:rPr>
                    <w:t>962304.36</w:t>
                  </w:r>
                </w:p>
              </w:tc>
              <w:tc>
                <w:tcPr>
                  <w:tcW w:w="1729" w:type="dxa"/>
                  <w:shd w:val="clear" w:color="auto" w:fill="auto"/>
                  <w:vAlign w:val="center"/>
                </w:tcPr>
                <w:p w14:paraId="630FE5E9" w14:textId="77777777" w:rsidR="005C4BF5" w:rsidRPr="002921C0" w:rsidRDefault="005C4BF5" w:rsidP="00B22C31">
                  <w:pPr>
                    <w:jc w:val="center"/>
                    <w:rPr>
                      <w:sz w:val="20"/>
                      <w:szCs w:val="20"/>
                    </w:rPr>
                  </w:pPr>
                  <w:r w:rsidRPr="003E1F96">
                    <w:rPr>
                      <w:sz w:val="20"/>
                      <w:szCs w:val="20"/>
                    </w:rPr>
                    <w:t>3530169.79</w:t>
                  </w:r>
                </w:p>
              </w:tc>
            </w:tr>
            <w:tr w:rsidR="005C4BF5" w:rsidRPr="0023451D" w14:paraId="35000FD9" w14:textId="77777777" w:rsidTr="00B22C31">
              <w:trPr>
                <w:trHeight w:val="103"/>
                <w:jc w:val="center"/>
              </w:trPr>
              <w:tc>
                <w:tcPr>
                  <w:tcW w:w="1095" w:type="dxa"/>
                  <w:shd w:val="clear" w:color="auto" w:fill="auto"/>
                  <w:vAlign w:val="center"/>
                </w:tcPr>
                <w:p w14:paraId="71B2E0FE" w14:textId="77777777" w:rsidR="005C4BF5" w:rsidRPr="002921C0" w:rsidRDefault="005C4BF5" w:rsidP="00B22C31">
                  <w:pPr>
                    <w:jc w:val="center"/>
                    <w:rPr>
                      <w:sz w:val="20"/>
                      <w:szCs w:val="20"/>
                    </w:rPr>
                  </w:pPr>
                  <w:r w:rsidRPr="003E1F96">
                    <w:rPr>
                      <w:sz w:val="20"/>
                      <w:szCs w:val="20"/>
                    </w:rPr>
                    <w:t>7</w:t>
                  </w:r>
                </w:p>
              </w:tc>
              <w:tc>
                <w:tcPr>
                  <w:tcW w:w="1627" w:type="dxa"/>
                  <w:shd w:val="clear" w:color="auto" w:fill="auto"/>
                  <w:vAlign w:val="center"/>
                </w:tcPr>
                <w:p w14:paraId="766E59B2" w14:textId="77777777" w:rsidR="005C4BF5" w:rsidRPr="002921C0" w:rsidRDefault="005C4BF5" w:rsidP="00B22C31">
                  <w:pPr>
                    <w:jc w:val="center"/>
                    <w:rPr>
                      <w:sz w:val="20"/>
                      <w:szCs w:val="20"/>
                    </w:rPr>
                  </w:pPr>
                  <w:r w:rsidRPr="003E1F96">
                    <w:rPr>
                      <w:sz w:val="20"/>
                      <w:szCs w:val="20"/>
                    </w:rPr>
                    <w:t>962303.36</w:t>
                  </w:r>
                </w:p>
              </w:tc>
              <w:tc>
                <w:tcPr>
                  <w:tcW w:w="1729" w:type="dxa"/>
                  <w:shd w:val="clear" w:color="auto" w:fill="auto"/>
                  <w:vAlign w:val="center"/>
                </w:tcPr>
                <w:p w14:paraId="0273F163" w14:textId="77777777" w:rsidR="005C4BF5" w:rsidRPr="002921C0" w:rsidRDefault="005C4BF5" w:rsidP="00B22C31">
                  <w:pPr>
                    <w:jc w:val="center"/>
                    <w:rPr>
                      <w:sz w:val="20"/>
                      <w:szCs w:val="20"/>
                    </w:rPr>
                  </w:pPr>
                  <w:r w:rsidRPr="003E1F96">
                    <w:rPr>
                      <w:sz w:val="20"/>
                      <w:szCs w:val="20"/>
                    </w:rPr>
                    <w:t>3530169.79</w:t>
                  </w:r>
                </w:p>
              </w:tc>
            </w:tr>
            <w:tr w:rsidR="005C4BF5" w:rsidRPr="0023451D" w14:paraId="04350BEB" w14:textId="77777777" w:rsidTr="00B22C31">
              <w:trPr>
                <w:trHeight w:val="103"/>
                <w:jc w:val="center"/>
              </w:trPr>
              <w:tc>
                <w:tcPr>
                  <w:tcW w:w="1095" w:type="dxa"/>
                  <w:shd w:val="clear" w:color="auto" w:fill="auto"/>
                  <w:vAlign w:val="center"/>
                </w:tcPr>
                <w:p w14:paraId="5E6CCA1B" w14:textId="77777777" w:rsidR="005C4BF5" w:rsidRPr="002921C0" w:rsidRDefault="005C4BF5" w:rsidP="00B22C31">
                  <w:pPr>
                    <w:jc w:val="center"/>
                    <w:rPr>
                      <w:sz w:val="20"/>
                      <w:szCs w:val="20"/>
                    </w:rPr>
                  </w:pPr>
                  <w:r w:rsidRPr="003E1F96">
                    <w:rPr>
                      <w:sz w:val="20"/>
                      <w:szCs w:val="20"/>
                    </w:rPr>
                    <w:t>8</w:t>
                  </w:r>
                </w:p>
              </w:tc>
              <w:tc>
                <w:tcPr>
                  <w:tcW w:w="1627" w:type="dxa"/>
                  <w:shd w:val="clear" w:color="auto" w:fill="auto"/>
                  <w:vAlign w:val="center"/>
                </w:tcPr>
                <w:p w14:paraId="0E924939" w14:textId="77777777" w:rsidR="005C4BF5" w:rsidRPr="002921C0" w:rsidRDefault="005C4BF5" w:rsidP="00B22C31">
                  <w:pPr>
                    <w:jc w:val="center"/>
                    <w:rPr>
                      <w:sz w:val="20"/>
                      <w:szCs w:val="20"/>
                    </w:rPr>
                  </w:pPr>
                  <w:r w:rsidRPr="003E1F96">
                    <w:rPr>
                      <w:sz w:val="20"/>
                      <w:szCs w:val="20"/>
                    </w:rPr>
                    <w:t>962303.36</w:t>
                  </w:r>
                </w:p>
              </w:tc>
              <w:tc>
                <w:tcPr>
                  <w:tcW w:w="1729" w:type="dxa"/>
                  <w:shd w:val="clear" w:color="auto" w:fill="auto"/>
                  <w:vAlign w:val="center"/>
                </w:tcPr>
                <w:p w14:paraId="1D0FDA43" w14:textId="77777777" w:rsidR="005C4BF5" w:rsidRPr="002921C0" w:rsidRDefault="005C4BF5" w:rsidP="00B22C31">
                  <w:pPr>
                    <w:jc w:val="center"/>
                    <w:rPr>
                      <w:sz w:val="20"/>
                      <w:szCs w:val="20"/>
                    </w:rPr>
                  </w:pPr>
                  <w:r w:rsidRPr="003E1F96">
                    <w:rPr>
                      <w:sz w:val="20"/>
                      <w:szCs w:val="20"/>
                    </w:rPr>
                    <w:t>3530168.79</w:t>
                  </w:r>
                </w:p>
              </w:tc>
            </w:tr>
            <w:tr w:rsidR="005C4BF5" w:rsidRPr="0023451D" w14:paraId="0C44C1B5" w14:textId="77777777" w:rsidTr="00B22C31">
              <w:trPr>
                <w:trHeight w:val="103"/>
                <w:jc w:val="center"/>
              </w:trPr>
              <w:tc>
                <w:tcPr>
                  <w:tcW w:w="1095" w:type="dxa"/>
                  <w:shd w:val="clear" w:color="auto" w:fill="auto"/>
                  <w:vAlign w:val="center"/>
                </w:tcPr>
                <w:p w14:paraId="0216E61B"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438641F8" w14:textId="77777777" w:rsidR="005C4BF5" w:rsidRPr="002921C0" w:rsidRDefault="005C4BF5" w:rsidP="00B22C31">
                  <w:pPr>
                    <w:jc w:val="center"/>
                    <w:rPr>
                      <w:sz w:val="20"/>
                      <w:szCs w:val="20"/>
                    </w:rPr>
                  </w:pPr>
                  <w:r w:rsidRPr="003E1F96">
                    <w:rPr>
                      <w:sz w:val="20"/>
                      <w:szCs w:val="20"/>
                    </w:rPr>
                    <w:t>962304.36</w:t>
                  </w:r>
                </w:p>
              </w:tc>
              <w:tc>
                <w:tcPr>
                  <w:tcW w:w="1729" w:type="dxa"/>
                  <w:shd w:val="clear" w:color="auto" w:fill="auto"/>
                  <w:vAlign w:val="center"/>
                </w:tcPr>
                <w:p w14:paraId="109DAEBA" w14:textId="77777777" w:rsidR="005C4BF5" w:rsidRPr="002921C0" w:rsidRDefault="005C4BF5" w:rsidP="00B22C31">
                  <w:pPr>
                    <w:jc w:val="center"/>
                    <w:rPr>
                      <w:sz w:val="20"/>
                      <w:szCs w:val="20"/>
                    </w:rPr>
                  </w:pPr>
                  <w:r w:rsidRPr="003E1F96">
                    <w:rPr>
                      <w:sz w:val="20"/>
                      <w:szCs w:val="20"/>
                    </w:rPr>
                    <w:t>3530168.79</w:t>
                  </w:r>
                </w:p>
              </w:tc>
            </w:tr>
            <w:tr w:rsidR="005C4BF5" w:rsidRPr="0023451D" w14:paraId="4543BA03" w14:textId="77777777" w:rsidTr="00B22C31">
              <w:trPr>
                <w:trHeight w:val="103"/>
                <w:jc w:val="center"/>
              </w:trPr>
              <w:tc>
                <w:tcPr>
                  <w:tcW w:w="4451" w:type="dxa"/>
                  <w:gridSpan w:val="3"/>
                  <w:shd w:val="clear" w:color="auto" w:fill="auto"/>
                  <w:vAlign w:val="center"/>
                </w:tcPr>
                <w:p w14:paraId="44C7EFB5" w14:textId="77777777" w:rsidR="005C4BF5" w:rsidRPr="002921C0" w:rsidRDefault="005C4BF5" w:rsidP="00B22C31">
                  <w:pPr>
                    <w:jc w:val="center"/>
                    <w:rPr>
                      <w:sz w:val="20"/>
                      <w:szCs w:val="20"/>
                    </w:rPr>
                  </w:pPr>
                  <w:r>
                    <w:rPr>
                      <w:sz w:val="20"/>
                      <w:szCs w:val="20"/>
                    </w:rPr>
                    <w:t>Контур 3</w:t>
                  </w:r>
                </w:p>
              </w:tc>
            </w:tr>
            <w:tr w:rsidR="005C4BF5" w:rsidRPr="0023451D" w14:paraId="272EDB48" w14:textId="77777777" w:rsidTr="00B22C31">
              <w:trPr>
                <w:trHeight w:val="103"/>
                <w:jc w:val="center"/>
              </w:trPr>
              <w:tc>
                <w:tcPr>
                  <w:tcW w:w="1095" w:type="dxa"/>
                  <w:shd w:val="clear" w:color="auto" w:fill="auto"/>
                  <w:vAlign w:val="center"/>
                </w:tcPr>
                <w:p w14:paraId="5243D4F6"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0F4DD356" w14:textId="77777777" w:rsidR="005C4BF5" w:rsidRPr="002921C0" w:rsidRDefault="005C4BF5" w:rsidP="00B22C31">
                  <w:pPr>
                    <w:jc w:val="center"/>
                    <w:rPr>
                      <w:sz w:val="20"/>
                      <w:szCs w:val="20"/>
                    </w:rPr>
                  </w:pPr>
                  <w:r w:rsidRPr="003E1F96">
                    <w:rPr>
                      <w:sz w:val="20"/>
                      <w:szCs w:val="20"/>
                    </w:rPr>
                    <w:t>962102.27</w:t>
                  </w:r>
                </w:p>
              </w:tc>
              <w:tc>
                <w:tcPr>
                  <w:tcW w:w="1729" w:type="dxa"/>
                  <w:shd w:val="clear" w:color="auto" w:fill="auto"/>
                  <w:vAlign w:val="center"/>
                </w:tcPr>
                <w:p w14:paraId="37B14849" w14:textId="77777777" w:rsidR="005C4BF5" w:rsidRPr="002921C0" w:rsidRDefault="005C4BF5" w:rsidP="00B22C31">
                  <w:pPr>
                    <w:jc w:val="center"/>
                    <w:rPr>
                      <w:sz w:val="20"/>
                      <w:szCs w:val="20"/>
                    </w:rPr>
                  </w:pPr>
                  <w:r w:rsidRPr="003E1F96">
                    <w:rPr>
                      <w:sz w:val="20"/>
                      <w:szCs w:val="20"/>
                    </w:rPr>
                    <w:t>3530174.4</w:t>
                  </w:r>
                </w:p>
              </w:tc>
            </w:tr>
            <w:tr w:rsidR="005C4BF5" w:rsidRPr="0023451D" w14:paraId="21281229" w14:textId="77777777" w:rsidTr="00B22C31">
              <w:trPr>
                <w:trHeight w:val="103"/>
                <w:jc w:val="center"/>
              </w:trPr>
              <w:tc>
                <w:tcPr>
                  <w:tcW w:w="1095" w:type="dxa"/>
                  <w:shd w:val="clear" w:color="auto" w:fill="auto"/>
                  <w:vAlign w:val="center"/>
                </w:tcPr>
                <w:p w14:paraId="4B9F2CED" w14:textId="77777777" w:rsidR="005C4BF5" w:rsidRPr="002921C0" w:rsidRDefault="005C4BF5" w:rsidP="00B22C31">
                  <w:pPr>
                    <w:jc w:val="center"/>
                    <w:rPr>
                      <w:sz w:val="20"/>
                      <w:szCs w:val="20"/>
                    </w:rPr>
                  </w:pPr>
                  <w:r w:rsidRPr="003E1F96">
                    <w:rPr>
                      <w:sz w:val="20"/>
                      <w:szCs w:val="20"/>
                    </w:rPr>
                    <w:t>10</w:t>
                  </w:r>
                </w:p>
              </w:tc>
              <w:tc>
                <w:tcPr>
                  <w:tcW w:w="1627" w:type="dxa"/>
                  <w:shd w:val="clear" w:color="auto" w:fill="auto"/>
                  <w:vAlign w:val="center"/>
                </w:tcPr>
                <w:p w14:paraId="348B5CC9" w14:textId="77777777" w:rsidR="005C4BF5" w:rsidRPr="002921C0" w:rsidRDefault="005C4BF5" w:rsidP="00B22C31">
                  <w:pPr>
                    <w:jc w:val="center"/>
                    <w:rPr>
                      <w:sz w:val="20"/>
                      <w:szCs w:val="20"/>
                    </w:rPr>
                  </w:pPr>
                  <w:r w:rsidRPr="003E1F96">
                    <w:rPr>
                      <w:sz w:val="20"/>
                      <w:szCs w:val="20"/>
                    </w:rPr>
                    <w:t>962102.27</w:t>
                  </w:r>
                </w:p>
              </w:tc>
              <w:tc>
                <w:tcPr>
                  <w:tcW w:w="1729" w:type="dxa"/>
                  <w:shd w:val="clear" w:color="auto" w:fill="auto"/>
                  <w:vAlign w:val="center"/>
                </w:tcPr>
                <w:p w14:paraId="617358F1" w14:textId="77777777" w:rsidR="005C4BF5" w:rsidRPr="002921C0" w:rsidRDefault="005C4BF5" w:rsidP="00B22C31">
                  <w:pPr>
                    <w:jc w:val="center"/>
                    <w:rPr>
                      <w:sz w:val="20"/>
                      <w:szCs w:val="20"/>
                    </w:rPr>
                  </w:pPr>
                  <w:r w:rsidRPr="003E1F96">
                    <w:rPr>
                      <w:sz w:val="20"/>
                      <w:szCs w:val="20"/>
                    </w:rPr>
                    <w:t>3530175.4</w:t>
                  </w:r>
                </w:p>
              </w:tc>
            </w:tr>
            <w:tr w:rsidR="005C4BF5" w:rsidRPr="0023451D" w14:paraId="4546568D" w14:textId="77777777" w:rsidTr="00B22C31">
              <w:trPr>
                <w:trHeight w:val="103"/>
                <w:jc w:val="center"/>
              </w:trPr>
              <w:tc>
                <w:tcPr>
                  <w:tcW w:w="1095" w:type="dxa"/>
                  <w:shd w:val="clear" w:color="auto" w:fill="auto"/>
                  <w:vAlign w:val="center"/>
                </w:tcPr>
                <w:p w14:paraId="194D64FF" w14:textId="77777777" w:rsidR="005C4BF5" w:rsidRPr="002921C0" w:rsidRDefault="005C4BF5" w:rsidP="00B22C31">
                  <w:pPr>
                    <w:jc w:val="center"/>
                    <w:rPr>
                      <w:sz w:val="20"/>
                      <w:szCs w:val="20"/>
                    </w:rPr>
                  </w:pPr>
                  <w:r w:rsidRPr="003E1F96">
                    <w:rPr>
                      <w:sz w:val="20"/>
                      <w:szCs w:val="20"/>
                    </w:rPr>
                    <w:t>11</w:t>
                  </w:r>
                </w:p>
              </w:tc>
              <w:tc>
                <w:tcPr>
                  <w:tcW w:w="1627" w:type="dxa"/>
                  <w:shd w:val="clear" w:color="auto" w:fill="auto"/>
                  <w:vAlign w:val="center"/>
                </w:tcPr>
                <w:p w14:paraId="492843A8" w14:textId="77777777" w:rsidR="005C4BF5" w:rsidRPr="002921C0" w:rsidRDefault="005C4BF5" w:rsidP="00B22C31">
                  <w:pPr>
                    <w:jc w:val="center"/>
                    <w:rPr>
                      <w:sz w:val="20"/>
                      <w:szCs w:val="20"/>
                    </w:rPr>
                  </w:pPr>
                  <w:r w:rsidRPr="003E1F96">
                    <w:rPr>
                      <w:sz w:val="20"/>
                      <w:szCs w:val="20"/>
                    </w:rPr>
                    <w:t>962101.27</w:t>
                  </w:r>
                </w:p>
              </w:tc>
              <w:tc>
                <w:tcPr>
                  <w:tcW w:w="1729" w:type="dxa"/>
                  <w:shd w:val="clear" w:color="auto" w:fill="auto"/>
                  <w:vAlign w:val="center"/>
                </w:tcPr>
                <w:p w14:paraId="28B866A3" w14:textId="77777777" w:rsidR="005C4BF5" w:rsidRPr="002921C0" w:rsidRDefault="005C4BF5" w:rsidP="00B22C31">
                  <w:pPr>
                    <w:jc w:val="center"/>
                    <w:rPr>
                      <w:sz w:val="20"/>
                      <w:szCs w:val="20"/>
                    </w:rPr>
                  </w:pPr>
                  <w:r w:rsidRPr="003E1F96">
                    <w:rPr>
                      <w:sz w:val="20"/>
                      <w:szCs w:val="20"/>
                    </w:rPr>
                    <w:t>3530175.4</w:t>
                  </w:r>
                </w:p>
              </w:tc>
            </w:tr>
            <w:tr w:rsidR="005C4BF5" w:rsidRPr="0023451D" w14:paraId="78493481" w14:textId="77777777" w:rsidTr="00B22C31">
              <w:trPr>
                <w:trHeight w:val="103"/>
                <w:jc w:val="center"/>
              </w:trPr>
              <w:tc>
                <w:tcPr>
                  <w:tcW w:w="1095" w:type="dxa"/>
                  <w:shd w:val="clear" w:color="auto" w:fill="auto"/>
                  <w:vAlign w:val="center"/>
                </w:tcPr>
                <w:p w14:paraId="3673492C" w14:textId="77777777" w:rsidR="005C4BF5" w:rsidRPr="002921C0" w:rsidRDefault="005C4BF5" w:rsidP="00B22C31">
                  <w:pPr>
                    <w:jc w:val="center"/>
                    <w:rPr>
                      <w:sz w:val="20"/>
                      <w:szCs w:val="20"/>
                    </w:rPr>
                  </w:pPr>
                  <w:r w:rsidRPr="003E1F96">
                    <w:rPr>
                      <w:sz w:val="20"/>
                      <w:szCs w:val="20"/>
                    </w:rPr>
                    <w:t>12</w:t>
                  </w:r>
                </w:p>
              </w:tc>
              <w:tc>
                <w:tcPr>
                  <w:tcW w:w="1627" w:type="dxa"/>
                  <w:shd w:val="clear" w:color="auto" w:fill="auto"/>
                  <w:vAlign w:val="center"/>
                </w:tcPr>
                <w:p w14:paraId="7FCAF0AD" w14:textId="77777777" w:rsidR="005C4BF5" w:rsidRPr="002921C0" w:rsidRDefault="005C4BF5" w:rsidP="00B22C31">
                  <w:pPr>
                    <w:jc w:val="center"/>
                    <w:rPr>
                      <w:sz w:val="20"/>
                      <w:szCs w:val="20"/>
                    </w:rPr>
                  </w:pPr>
                  <w:r w:rsidRPr="003E1F96">
                    <w:rPr>
                      <w:sz w:val="20"/>
                      <w:szCs w:val="20"/>
                    </w:rPr>
                    <w:t>962101.27</w:t>
                  </w:r>
                </w:p>
              </w:tc>
              <w:tc>
                <w:tcPr>
                  <w:tcW w:w="1729" w:type="dxa"/>
                  <w:shd w:val="clear" w:color="auto" w:fill="auto"/>
                  <w:vAlign w:val="center"/>
                </w:tcPr>
                <w:p w14:paraId="278018EE" w14:textId="77777777" w:rsidR="005C4BF5" w:rsidRPr="002921C0" w:rsidRDefault="005C4BF5" w:rsidP="00B22C31">
                  <w:pPr>
                    <w:jc w:val="center"/>
                    <w:rPr>
                      <w:sz w:val="20"/>
                      <w:szCs w:val="20"/>
                    </w:rPr>
                  </w:pPr>
                  <w:r w:rsidRPr="003E1F96">
                    <w:rPr>
                      <w:sz w:val="20"/>
                      <w:szCs w:val="20"/>
                    </w:rPr>
                    <w:t>3530174.4</w:t>
                  </w:r>
                </w:p>
              </w:tc>
            </w:tr>
            <w:tr w:rsidR="005C4BF5" w:rsidRPr="0023451D" w14:paraId="5EB6D9F7" w14:textId="77777777" w:rsidTr="00B22C31">
              <w:trPr>
                <w:trHeight w:val="103"/>
                <w:jc w:val="center"/>
              </w:trPr>
              <w:tc>
                <w:tcPr>
                  <w:tcW w:w="1095" w:type="dxa"/>
                  <w:shd w:val="clear" w:color="auto" w:fill="auto"/>
                  <w:vAlign w:val="center"/>
                </w:tcPr>
                <w:p w14:paraId="2B703519"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0AB1B9DB" w14:textId="77777777" w:rsidR="005C4BF5" w:rsidRPr="002921C0" w:rsidRDefault="005C4BF5" w:rsidP="00B22C31">
                  <w:pPr>
                    <w:jc w:val="center"/>
                    <w:rPr>
                      <w:sz w:val="20"/>
                      <w:szCs w:val="20"/>
                    </w:rPr>
                  </w:pPr>
                  <w:r w:rsidRPr="003E1F96">
                    <w:rPr>
                      <w:sz w:val="20"/>
                      <w:szCs w:val="20"/>
                    </w:rPr>
                    <w:t>962102.27</w:t>
                  </w:r>
                </w:p>
              </w:tc>
              <w:tc>
                <w:tcPr>
                  <w:tcW w:w="1729" w:type="dxa"/>
                  <w:shd w:val="clear" w:color="auto" w:fill="auto"/>
                  <w:vAlign w:val="center"/>
                </w:tcPr>
                <w:p w14:paraId="5F33BBC2" w14:textId="77777777" w:rsidR="005C4BF5" w:rsidRPr="002921C0" w:rsidRDefault="005C4BF5" w:rsidP="00B22C31">
                  <w:pPr>
                    <w:jc w:val="center"/>
                    <w:rPr>
                      <w:sz w:val="20"/>
                      <w:szCs w:val="20"/>
                    </w:rPr>
                  </w:pPr>
                  <w:r w:rsidRPr="003E1F96">
                    <w:rPr>
                      <w:sz w:val="20"/>
                      <w:szCs w:val="20"/>
                    </w:rPr>
                    <w:t>3530174.4</w:t>
                  </w:r>
                </w:p>
              </w:tc>
            </w:tr>
            <w:tr w:rsidR="005C4BF5" w:rsidRPr="0023451D" w14:paraId="28CD1A71" w14:textId="77777777" w:rsidTr="00B22C31">
              <w:trPr>
                <w:trHeight w:val="103"/>
                <w:jc w:val="center"/>
              </w:trPr>
              <w:tc>
                <w:tcPr>
                  <w:tcW w:w="4451" w:type="dxa"/>
                  <w:gridSpan w:val="3"/>
                  <w:shd w:val="clear" w:color="auto" w:fill="auto"/>
                  <w:vAlign w:val="center"/>
                </w:tcPr>
                <w:p w14:paraId="27D4C66D" w14:textId="77777777" w:rsidR="005C4BF5" w:rsidRPr="002921C0" w:rsidRDefault="005C4BF5" w:rsidP="00B22C31">
                  <w:pPr>
                    <w:jc w:val="center"/>
                    <w:rPr>
                      <w:sz w:val="20"/>
                      <w:szCs w:val="20"/>
                    </w:rPr>
                  </w:pPr>
                  <w:r>
                    <w:rPr>
                      <w:sz w:val="20"/>
                      <w:szCs w:val="20"/>
                    </w:rPr>
                    <w:t>Контур 4</w:t>
                  </w:r>
                </w:p>
              </w:tc>
            </w:tr>
            <w:tr w:rsidR="005C4BF5" w:rsidRPr="0023451D" w14:paraId="537FC060" w14:textId="77777777" w:rsidTr="00B22C31">
              <w:trPr>
                <w:trHeight w:val="103"/>
                <w:jc w:val="center"/>
              </w:trPr>
              <w:tc>
                <w:tcPr>
                  <w:tcW w:w="1095" w:type="dxa"/>
                  <w:shd w:val="clear" w:color="auto" w:fill="auto"/>
                  <w:vAlign w:val="center"/>
                </w:tcPr>
                <w:p w14:paraId="5F7C2888" w14:textId="77777777" w:rsidR="005C4BF5" w:rsidRPr="002921C0" w:rsidRDefault="005C4BF5" w:rsidP="00B22C31">
                  <w:pPr>
                    <w:jc w:val="center"/>
                    <w:rPr>
                      <w:sz w:val="20"/>
                      <w:szCs w:val="20"/>
                    </w:rPr>
                  </w:pPr>
                  <w:r w:rsidRPr="003E1F96">
                    <w:rPr>
                      <w:sz w:val="20"/>
                      <w:szCs w:val="20"/>
                    </w:rPr>
                    <w:t>13</w:t>
                  </w:r>
                </w:p>
              </w:tc>
              <w:tc>
                <w:tcPr>
                  <w:tcW w:w="1627" w:type="dxa"/>
                  <w:shd w:val="clear" w:color="auto" w:fill="auto"/>
                  <w:vAlign w:val="center"/>
                </w:tcPr>
                <w:p w14:paraId="392BCE2F" w14:textId="77777777" w:rsidR="005C4BF5" w:rsidRPr="002921C0" w:rsidRDefault="005C4BF5" w:rsidP="00B22C31">
                  <w:pPr>
                    <w:jc w:val="center"/>
                    <w:rPr>
                      <w:sz w:val="20"/>
                      <w:szCs w:val="20"/>
                    </w:rPr>
                  </w:pPr>
                  <w:r w:rsidRPr="003E1F96">
                    <w:rPr>
                      <w:sz w:val="20"/>
                      <w:szCs w:val="20"/>
                    </w:rPr>
                    <w:t>962283.98</w:t>
                  </w:r>
                </w:p>
              </w:tc>
              <w:tc>
                <w:tcPr>
                  <w:tcW w:w="1729" w:type="dxa"/>
                  <w:shd w:val="clear" w:color="auto" w:fill="auto"/>
                  <w:vAlign w:val="center"/>
                </w:tcPr>
                <w:p w14:paraId="6091C6AD" w14:textId="77777777" w:rsidR="005C4BF5" w:rsidRPr="002921C0" w:rsidRDefault="005C4BF5" w:rsidP="00B22C31">
                  <w:pPr>
                    <w:jc w:val="center"/>
                    <w:rPr>
                      <w:sz w:val="20"/>
                      <w:szCs w:val="20"/>
                    </w:rPr>
                  </w:pPr>
                  <w:r w:rsidRPr="003E1F96">
                    <w:rPr>
                      <w:sz w:val="20"/>
                      <w:szCs w:val="20"/>
                    </w:rPr>
                    <w:t>3530386.26</w:t>
                  </w:r>
                </w:p>
              </w:tc>
            </w:tr>
            <w:tr w:rsidR="005C4BF5" w:rsidRPr="0023451D" w14:paraId="254CDFF3" w14:textId="77777777" w:rsidTr="00B22C31">
              <w:trPr>
                <w:trHeight w:val="103"/>
                <w:jc w:val="center"/>
              </w:trPr>
              <w:tc>
                <w:tcPr>
                  <w:tcW w:w="1095" w:type="dxa"/>
                  <w:shd w:val="clear" w:color="auto" w:fill="auto"/>
                  <w:vAlign w:val="center"/>
                </w:tcPr>
                <w:p w14:paraId="6704016F" w14:textId="77777777" w:rsidR="005C4BF5" w:rsidRPr="002921C0" w:rsidRDefault="005C4BF5" w:rsidP="00B22C31">
                  <w:pPr>
                    <w:jc w:val="center"/>
                    <w:rPr>
                      <w:sz w:val="20"/>
                      <w:szCs w:val="20"/>
                    </w:rPr>
                  </w:pPr>
                  <w:r w:rsidRPr="003E1F96">
                    <w:rPr>
                      <w:sz w:val="20"/>
                      <w:szCs w:val="20"/>
                    </w:rPr>
                    <w:t>14</w:t>
                  </w:r>
                </w:p>
              </w:tc>
              <w:tc>
                <w:tcPr>
                  <w:tcW w:w="1627" w:type="dxa"/>
                  <w:shd w:val="clear" w:color="auto" w:fill="auto"/>
                  <w:vAlign w:val="center"/>
                </w:tcPr>
                <w:p w14:paraId="1FB7E202" w14:textId="77777777" w:rsidR="005C4BF5" w:rsidRPr="002921C0" w:rsidRDefault="005C4BF5" w:rsidP="00B22C31">
                  <w:pPr>
                    <w:jc w:val="center"/>
                    <w:rPr>
                      <w:sz w:val="20"/>
                      <w:szCs w:val="20"/>
                    </w:rPr>
                  </w:pPr>
                  <w:r w:rsidRPr="003E1F96">
                    <w:rPr>
                      <w:sz w:val="20"/>
                      <w:szCs w:val="20"/>
                    </w:rPr>
                    <w:t>962283.98</w:t>
                  </w:r>
                </w:p>
              </w:tc>
              <w:tc>
                <w:tcPr>
                  <w:tcW w:w="1729" w:type="dxa"/>
                  <w:shd w:val="clear" w:color="auto" w:fill="auto"/>
                  <w:vAlign w:val="center"/>
                </w:tcPr>
                <w:p w14:paraId="6C6622AB" w14:textId="77777777" w:rsidR="005C4BF5" w:rsidRPr="002921C0" w:rsidRDefault="005C4BF5" w:rsidP="00B22C31">
                  <w:pPr>
                    <w:jc w:val="center"/>
                    <w:rPr>
                      <w:sz w:val="20"/>
                      <w:szCs w:val="20"/>
                    </w:rPr>
                  </w:pPr>
                  <w:r w:rsidRPr="003E1F96">
                    <w:rPr>
                      <w:sz w:val="20"/>
                      <w:szCs w:val="20"/>
                    </w:rPr>
                    <w:t>3530387.26</w:t>
                  </w:r>
                </w:p>
              </w:tc>
            </w:tr>
            <w:tr w:rsidR="005C4BF5" w:rsidRPr="0023451D" w14:paraId="2EE83FC7" w14:textId="77777777" w:rsidTr="00B22C31">
              <w:trPr>
                <w:trHeight w:val="103"/>
                <w:jc w:val="center"/>
              </w:trPr>
              <w:tc>
                <w:tcPr>
                  <w:tcW w:w="1095" w:type="dxa"/>
                  <w:shd w:val="clear" w:color="auto" w:fill="auto"/>
                  <w:vAlign w:val="center"/>
                </w:tcPr>
                <w:p w14:paraId="1138416D" w14:textId="77777777" w:rsidR="005C4BF5" w:rsidRPr="002921C0" w:rsidRDefault="005C4BF5" w:rsidP="00B22C31">
                  <w:pPr>
                    <w:jc w:val="center"/>
                    <w:rPr>
                      <w:sz w:val="20"/>
                      <w:szCs w:val="20"/>
                    </w:rPr>
                  </w:pPr>
                  <w:r w:rsidRPr="003E1F96">
                    <w:rPr>
                      <w:sz w:val="20"/>
                      <w:szCs w:val="20"/>
                    </w:rPr>
                    <w:t>15</w:t>
                  </w:r>
                </w:p>
              </w:tc>
              <w:tc>
                <w:tcPr>
                  <w:tcW w:w="1627" w:type="dxa"/>
                  <w:shd w:val="clear" w:color="auto" w:fill="auto"/>
                  <w:vAlign w:val="center"/>
                </w:tcPr>
                <w:p w14:paraId="3632A566" w14:textId="77777777" w:rsidR="005C4BF5" w:rsidRPr="002921C0" w:rsidRDefault="005C4BF5" w:rsidP="00B22C31">
                  <w:pPr>
                    <w:jc w:val="center"/>
                    <w:rPr>
                      <w:sz w:val="20"/>
                      <w:szCs w:val="20"/>
                    </w:rPr>
                  </w:pPr>
                  <w:r w:rsidRPr="003E1F96">
                    <w:rPr>
                      <w:sz w:val="20"/>
                      <w:szCs w:val="20"/>
                    </w:rPr>
                    <w:t>962282.98</w:t>
                  </w:r>
                </w:p>
              </w:tc>
              <w:tc>
                <w:tcPr>
                  <w:tcW w:w="1729" w:type="dxa"/>
                  <w:shd w:val="clear" w:color="auto" w:fill="auto"/>
                  <w:vAlign w:val="center"/>
                </w:tcPr>
                <w:p w14:paraId="500019BD" w14:textId="77777777" w:rsidR="005C4BF5" w:rsidRPr="002921C0" w:rsidRDefault="005C4BF5" w:rsidP="00B22C31">
                  <w:pPr>
                    <w:jc w:val="center"/>
                    <w:rPr>
                      <w:sz w:val="20"/>
                      <w:szCs w:val="20"/>
                    </w:rPr>
                  </w:pPr>
                  <w:r w:rsidRPr="003E1F96">
                    <w:rPr>
                      <w:sz w:val="20"/>
                      <w:szCs w:val="20"/>
                    </w:rPr>
                    <w:t>3530387.26</w:t>
                  </w:r>
                </w:p>
              </w:tc>
            </w:tr>
            <w:tr w:rsidR="005C4BF5" w:rsidRPr="0023451D" w14:paraId="35D8EEB6" w14:textId="77777777" w:rsidTr="00B22C31">
              <w:trPr>
                <w:trHeight w:val="103"/>
                <w:jc w:val="center"/>
              </w:trPr>
              <w:tc>
                <w:tcPr>
                  <w:tcW w:w="1095" w:type="dxa"/>
                  <w:shd w:val="clear" w:color="auto" w:fill="auto"/>
                  <w:vAlign w:val="center"/>
                </w:tcPr>
                <w:p w14:paraId="1EE38026" w14:textId="77777777" w:rsidR="005C4BF5" w:rsidRPr="002921C0" w:rsidRDefault="005C4BF5" w:rsidP="00B22C31">
                  <w:pPr>
                    <w:jc w:val="center"/>
                    <w:rPr>
                      <w:sz w:val="20"/>
                      <w:szCs w:val="20"/>
                    </w:rPr>
                  </w:pPr>
                  <w:r w:rsidRPr="003E1F96">
                    <w:rPr>
                      <w:sz w:val="20"/>
                      <w:szCs w:val="20"/>
                    </w:rPr>
                    <w:t>16</w:t>
                  </w:r>
                </w:p>
              </w:tc>
              <w:tc>
                <w:tcPr>
                  <w:tcW w:w="1627" w:type="dxa"/>
                  <w:shd w:val="clear" w:color="auto" w:fill="auto"/>
                  <w:vAlign w:val="center"/>
                </w:tcPr>
                <w:p w14:paraId="18B7F6E4" w14:textId="77777777" w:rsidR="005C4BF5" w:rsidRPr="002921C0" w:rsidRDefault="005C4BF5" w:rsidP="00B22C31">
                  <w:pPr>
                    <w:jc w:val="center"/>
                    <w:rPr>
                      <w:sz w:val="20"/>
                      <w:szCs w:val="20"/>
                    </w:rPr>
                  </w:pPr>
                  <w:r w:rsidRPr="003E1F96">
                    <w:rPr>
                      <w:sz w:val="20"/>
                      <w:szCs w:val="20"/>
                    </w:rPr>
                    <w:t>962282.98</w:t>
                  </w:r>
                </w:p>
              </w:tc>
              <w:tc>
                <w:tcPr>
                  <w:tcW w:w="1729" w:type="dxa"/>
                  <w:shd w:val="clear" w:color="auto" w:fill="auto"/>
                  <w:vAlign w:val="center"/>
                </w:tcPr>
                <w:p w14:paraId="64874E6F" w14:textId="77777777" w:rsidR="005C4BF5" w:rsidRPr="002921C0" w:rsidRDefault="005C4BF5" w:rsidP="00B22C31">
                  <w:pPr>
                    <w:jc w:val="center"/>
                    <w:rPr>
                      <w:sz w:val="20"/>
                      <w:szCs w:val="20"/>
                    </w:rPr>
                  </w:pPr>
                  <w:r w:rsidRPr="003E1F96">
                    <w:rPr>
                      <w:sz w:val="20"/>
                      <w:szCs w:val="20"/>
                    </w:rPr>
                    <w:t>3530386.26</w:t>
                  </w:r>
                </w:p>
              </w:tc>
            </w:tr>
            <w:tr w:rsidR="005C4BF5" w:rsidRPr="0023451D" w14:paraId="7A8750A5" w14:textId="77777777" w:rsidTr="00B22C31">
              <w:trPr>
                <w:trHeight w:val="103"/>
                <w:jc w:val="center"/>
              </w:trPr>
              <w:tc>
                <w:tcPr>
                  <w:tcW w:w="1095" w:type="dxa"/>
                  <w:shd w:val="clear" w:color="auto" w:fill="auto"/>
                  <w:vAlign w:val="center"/>
                </w:tcPr>
                <w:p w14:paraId="5E4A95A8" w14:textId="77777777" w:rsidR="005C4BF5" w:rsidRPr="002921C0" w:rsidRDefault="005C4BF5" w:rsidP="00B22C31">
                  <w:pPr>
                    <w:jc w:val="center"/>
                    <w:rPr>
                      <w:sz w:val="20"/>
                      <w:szCs w:val="20"/>
                    </w:rPr>
                  </w:pPr>
                  <w:r w:rsidRPr="003E1F96">
                    <w:rPr>
                      <w:sz w:val="20"/>
                      <w:szCs w:val="20"/>
                    </w:rPr>
                    <w:t>13</w:t>
                  </w:r>
                </w:p>
              </w:tc>
              <w:tc>
                <w:tcPr>
                  <w:tcW w:w="1627" w:type="dxa"/>
                  <w:shd w:val="clear" w:color="auto" w:fill="auto"/>
                  <w:vAlign w:val="center"/>
                </w:tcPr>
                <w:p w14:paraId="6E5C2A31" w14:textId="77777777" w:rsidR="005C4BF5" w:rsidRPr="002921C0" w:rsidRDefault="005C4BF5" w:rsidP="00B22C31">
                  <w:pPr>
                    <w:jc w:val="center"/>
                    <w:rPr>
                      <w:sz w:val="20"/>
                      <w:szCs w:val="20"/>
                    </w:rPr>
                  </w:pPr>
                  <w:r w:rsidRPr="003E1F96">
                    <w:rPr>
                      <w:sz w:val="20"/>
                      <w:szCs w:val="20"/>
                    </w:rPr>
                    <w:t>962283.98</w:t>
                  </w:r>
                </w:p>
              </w:tc>
              <w:tc>
                <w:tcPr>
                  <w:tcW w:w="1729" w:type="dxa"/>
                  <w:shd w:val="clear" w:color="auto" w:fill="auto"/>
                  <w:vAlign w:val="center"/>
                </w:tcPr>
                <w:p w14:paraId="60CB83AC" w14:textId="77777777" w:rsidR="005C4BF5" w:rsidRPr="002921C0" w:rsidRDefault="005C4BF5" w:rsidP="00B22C31">
                  <w:pPr>
                    <w:jc w:val="center"/>
                    <w:rPr>
                      <w:sz w:val="20"/>
                      <w:szCs w:val="20"/>
                    </w:rPr>
                  </w:pPr>
                  <w:r w:rsidRPr="003E1F96">
                    <w:rPr>
                      <w:sz w:val="20"/>
                      <w:szCs w:val="20"/>
                    </w:rPr>
                    <w:t>3530386.26</w:t>
                  </w:r>
                </w:p>
              </w:tc>
            </w:tr>
            <w:tr w:rsidR="005C4BF5" w:rsidRPr="0023451D" w14:paraId="5CBC1316" w14:textId="77777777" w:rsidTr="00B22C31">
              <w:trPr>
                <w:trHeight w:val="103"/>
                <w:jc w:val="center"/>
              </w:trPr>
              <w:tc>
                <w:tcPr>
                  <w:tcW w:w="4451" w:type="dxa"/>
                  <w:gridSpan w:val="3"/>
                  <w:shd w:val="clear" w:color="auto" w:fill="auto"/>
                  <w:vAlign w:val="center"/>
                </w:tcPr>
                <w:p w14:paraId="342DD11D" w14:textId="77777777" w:rsidR="005C4BF5" w:rsidRPr="002921C0" w:rsidRDefault="005C4BF5" w:rsidP="00B22C31">
                  <w:pPr>
                    <w:jc w:val="center"/>
                    <w:rPr>
                      <w:sz w:val="20"/>
                      <w:szCs w:val="20"/>
                    </w:rPr>
                  </w:pPr>
                  <w:r>
                    <w:rPr>
                      <w:sz w:val="20"/>
                      <w:szCs w:val="20"/>
                    </w:rPr>
                    <w:t>Контур 5</w:t>
                  </w:r>
                </w:p>
              </w:tc>
            </w:tr>
            <w:tr w:rsidR="005C4BF5" w:rsidRPr="0023451D" w14:paraId="637F938E" w14:textId="77777777" w:rsidTr="00B22C31">
              <w:trPr>
                <w:trHeight w:val="103"/>
                <w:jc w:val="center"/>
              </w:trPr>
              <w:tc>
                <w:tcPr>
                  <w:tcW w:w="1095" w:type="dxa"/>
                  <w:shd w:val="clear" w:color="auto" w:fill="auto"/>
                  <w:vAlign w:val="center"/>
                </w:tcPr>
                <w:p w14:paraId="36350CC2" w14:textId="77777777" w:rsidR="005C4BF5" w:rsidRPr="002921C0" w:rsidRDefault="005C4BF5" w:rsidP="00B22C31">
                  <w:pPr>
                    <w:jc w:val="center"/>
                    <w:rPr>
                      <w:sz w:val="20"/>
                      <w:szCs w:val="20"/>
                    </w:rPr>
                  </w:pPr>
                  <w:r w:rsidRPr="003E1F96">
                    <w:rPr>
                      <w:sz w:val="20"/>
                      <w:szCs w:val="20"/>
                    </w:rPr>
                    <w:t>17</w:t>
                  </w:r>
                </w:p>
              </w:tc>
              <w:tc>
                <w:tcPr>
                  <w:tcW w:w="1627" w:type="dxa"/>
                  <w:shd w:val="clear" w:color="auto" w:fill="auto"/>
                  <w:vAlign w:val="center"/>
                </w:tcPr>
                <w:p w14:paraId="2C37392E" w14:textId="77777777" w:rsidR="005C4BF5" w:rsidRPr="002921C0" w:rsidRDefault="005C4BF5" w:rsidP="00B22C31">
                  <w:pPr>
                    <w:jc w:val="center"/>
                    <w:rPr>
                      <w:sz w:val="20"/>
                      <w:szCs w:val="20"/>
                    </w:rPr>
                  </w:pPr>
                  <w:r w:rsidRPr="003E1F96">
                    <w:rPr>
                      <w:sz w:val="20"/>
                      <w:szCs w:val="20"/>
                    </w:rPr>
                    <w:t>962120.36</w:t>
                  </w:r>
                </w:p>
              </w:tc>
              <w:tc>
                <w:tcPr>
                  <w:tcW w:w="1729" w:type="dxa"/>
                  <w:shd w:val="clear" w:color="auto" w:fill="auto"/>
                  <w:vAlign w:val="center"/>
                </w:tcPr>
                <w:p w14:paraId="5D997738" w14:textId="77777777" w:rsidR="005C4BF5" w:rsidRPr="002921C0" w:rsidRDefault="005C4BF5" w:rsidP="00B22C31">
                  <w:pPr>
                    <w:jc w:val="center"/>
                    <w:rPr>
                      <w:sz w:val="20"/>
                      <w:szCs w:val="20"/>
                    </w:rPr>
                  </w:pPr>
                  <w:r w:rsidRPr="003E1F96">
                    <w:rPr>
                      <w:sz w:val="20"/>
                      <w:szCs w:val="20"/>
                    </w:rPr>
                    <w:t>3530188.22</w:t>
                  </w:r>
                </w:p>
              </w:tc>
            </w:tr>
            <w:tr w:rsidR="005C4BF5" w:rsidRPr="0023451D" w14:paraId="67B048F4" w14:textId="77777777" w:rsidTr="00B22C31">
              <w:trPr>
                <w:trHeight w:val="103"/>
                <w:jc w:val="center"/>
              </w:trPr>
              <w:tc>
                <w:tcPr>
                  <w:tcW w:w="1095" w:type="dxa"/>
                  <w:shd w:val="clear" w:color="auto" w:fill="auto"/>
                  <w:vAlign w:val="center"/>
                </w:tcPr>
                <w:p w14:paraId="304CA43A" w14:textId="77777777" w:rsidR="005C4BF5" w:rsidRPr="002921C0" w:rsidRDefault="005C4BF5" w:rsidP="00B22C31">
                  <w:pPr>
                    <w:jc w:val="center"/>
                    <w:rPr>
                      <w:sz w:val="20"/>
                      <w:szCs w:val="20"/>
                    </w:rPr>
                  </w:pPr>
                  <w:r w:rsidRPr="003E1F96">
                    <w:rPr>
                      <w:sz w:val="20"/>
                      <w:szCs w:val="20"/>
                    </w:rPr>
                    <w:t>18</w:t>
                  </w:r>
                </w:p>
              </w:tc>
              <w:tc>
                <w:tcPr>
                  <w:tcW w:w="1627" w:type="dxa"/>
                  <w:shd w:val="clear" w:color="auto" w:fill="auto"/>
                  <w:vAlign w:val="center"/>
                </w:tcPr>
                <w:p w14:paraId="0744FF4B" w14:textId="77777777" w:rsidR="005C4BF5" w:rsidRPr="002921C0" w:rsidRDefault="005C4BF5" w:rsidP="00B22C31">
                  <w:pPr>
                    <w:jc w:val="center"/>
                    <w:rPr>
                      <w:sz w:val="20"/>
                      <w:szCs w:val="20"/>
                    </w:rPr>
                  </w:pPr>
                  <w:r w:rsidRPr="003E1F96">
                    <w:rPr>
                      <w:sz w:val="20"/>
                      <w:szCs w:val="20"/>
                    </w:rPr>
                    <w:t>962119.77</w:t>
                  </w:r>
                </w:p>
              </w:tc>
              <w:tc>
                <w:tcPr>
                  <w:tcW w:w="1729" w:type="dxa"/>
                  <w:shd w:val="clear" w:color="auto" w:fill="auto"/>
                  <w:vAlign w:val="center"/>
                </w:tcPr>
                <w:p w14:paraId="7D0298E3" w14:textId="77777777" w:rsidR="005C4BF5" w:rsidRPr="002921C0" w:rsidRDefault="005C4BF5" w:rsidP="00B22C31">
                  <w:pPr>
                    <w:jc w:val="center"/>
                    <w:rPr>
                      <w:sz w:val="20"/>
                      <w:szCs w:val="20"/>
                    </w:rPr>
                  </w:pPr>
                  <w:r w:rsidRPr="003E1F96">
                    <w:rPr>
                      <w:sz w:val="20"/>
                      <w:szCs w:val="20"/>
                    </w:rPr>
                    <w:t>3530188.92</w:t>
                  </w:r>
                </w:p>
              </w:tc>
            </w:tr>
            <w:tr w:rsidR="005C4BF5" w:rsidRPr="0023451D" w14:paraId="64DAABC3" w14:textId="77777777" w:rsidTr="00B22C31">
              <w:trPr>
                <w:trHeight w:val="103"/>
                <w:jc w:val="center"/>
              </w:trPr>
              <w:tc>
                <w:tcPr>
                  <w:tcW w:w="1095" w:type="dxa"/>
                  <w:shd w:val="clear" w:color="auto" w:fill="auto"/>
                  <w:vAlign w:val="center"/>
                </w:tcPr>
                <w:p w14:paraId="70EBA8A8" w14:textId="77777777" w:rsidR="005C4BF5" w:rsidRPr="002921C0" w:rsidRDefault="005C4BF5" w:rsidP="00B22C31">
                  <w:pPr>
                    <w:jc w:val="center"/>
                    <w:rPr>
                      <w:sz w:val="20"/>
                      <w:szCs w:val="20"/>
                    </w:rPr>
                  </w:pPr>
                  <w:r w:rsidRPr="003E1F96">
                    <w:rPr>
                      <w:sz w:val="20"/>
                      <w:szCs w:val="20"/>
                    </w:rPr>
                    <w:t>19</w:t>
                  </w:r>
                </w:p>
              </w:tc>
              <w:tc>
                <w:tcPr>
                  <w:tcW w:w="1627" w:type="dxa"/>
                  <w:shd w:val="clear" w:color="auto" w:fill="auto"/>
                  <w:vAlign w:val="center"/>
                </w:tcPr>
                <w:p w14:paraId="1BB22414" w14:textId="77777777" w:rsidR="005C4BF5" w:rsidRPr="002921C0" w:rsidRDefault="005C4BF5" w:rsidP="00B22C31">
                  <w:pPr>
                    <w:jc w:val="center"/>
                    <w:rPr>
                      <w:sz w:val="20"/>
                      <w:szCs w:val="20"/>
                    </w:rPr>
                  </w:pPr>
                  <w:r w:rsidRPr="003E1F96">
                    <w:rPr>
                      <w:sz w:val="20"/>
                      <w:szCs w:val="20"/>
                    </w:rPr>
                    <w:t>962116.71</w:t>
                  </w:r>
                </w:p>
              </w:tc>
              <w:tc>
                <w:tcPr>
                  <w:tcW w:w="1729" w:type="dxa"/>
                  <w:shd w:val="clear" w:color="auto" w:fill="auto"/>
                  <w:vAlign w:val="center"/>
                </w:tcPr>
                <w:p w14:paraId="1C1ECE3D" w14:textId="77777777" w:rsidR="005C4BF5" w:rsidRPr="002921C0" w:rsidRDefault="005C4BF5" w:rsidP="00B22C31">
                  <w:pPr>
                    <w:jc w:val="center"/>
                    <w:rPr>
                      <w:sz w:val="20"/>
                      <w:szCs w:val="20"/>
                    </w:rPr>
                  </w:pPr>
                  <w:r w:rsidRPr="003E1F96">
                    <w:rPr>
                      <w:sz w:val="20"/>
                      <w:szCs w:val="20"/>
                    </w:rPr>
                    <w:t>3530187.01</w:t>
                  </w:r>
                </w:p>
              </w:tc>
            </w:tr>
            <w:tr w:rsidR="005C4BF5" w:rsidRPr="0023451D" w14:paraId="1AE39DA0" w14:textId="77777777" w:rsidTr="00B22C31">
              <w:trPr>
                <w:trHeight w:val="103"/>
                <w:jc w:val="center"/>
              </w:trPr>
              <w:tc>
                <w:tcPr>
                  <w:tcW w:w="1095" w:type="dxa"/>
                  <w:shd w:val="clear" w:color="auto" w:fill="auto"/>
                  <w:vAlign w:val="center"/>
                </w:tcPr>
                <w:p w14:paraId="33FC3B1F" w14:textId="77777777" w:rsidR="005C4BF5" w:rsidRPr="002921C0" w:rsidRDefault="005C4BF5" w:rsidP="00B22C31">
                  <w:pPr>
                    <w:jc w:val="center"/>
                    <w:rPr>
                      <w:sz w:val="20"/>
                      <w:szCs w:val="20"/>
                    </w:rPr>
                  </w:pPr>
                  <w:r w:rsidRPr="003E1F96">
                    <w:rPr>
                      <w:sz w:val="20"/>
                      <w:szCs w:val="20"/>
                    </w:rPr>
                    <w:t>20</w:t>
                  </w:r>
                </w:p>
              </w:tc>
              <w:tc>
                <w:tcPr>
                  <w:tcW w:w="1627" w:type="dxa"/>
                  <w:shd w:val="clear" w:color="auto" w:fill="auto"/>
                  <w:vAlign w:val="center"/>
                </w:tcPr>
                <w:p w14:paraId="6E74E196" w14:textId="77777777" w:rsidR="005C4BF5" w:rsidRPr="002921C0" w:rsidRDefault="005C4BF5" w:rsidP="00B22C31">
                  <w:pPr>
                    <w:jc w:val="center"/>
                    <w:rPr>
                      <w:sz w:val="20"/>
                      <w:szCs w:val="20"/>
                    </w:rPr>
                  </w:pPr>
                  <w:r w:rsidRPr="003E1F96">
                    <w:rPr>
                      <w:sz w:val="20"/>
                      <w:szCs w:val="20"/>
                    </w:rPr>
                    <w:t>962117.22</w:t>
                  </w:r>
                </w:p>
              </w:tc>
              <w:tc>
                <w:tcPr>
                  <w:tcW w:w="1729" w:type="dxa"/>
                  <w:shd w:val="clear" w:color="auto" w:fill="auto"/>
                  <w:vAlign w:val="center"/>
                </w:tcPr>
                <w:p w14:paraId="14FF22B8" w14:textId="77777777" w:rsidR="005C4BF5" w:rsidRPr="002921C0" w:rsidRDefault="005C4BF5" w:rsidP="00B22C31">
                  <w:pPr>
                    <w:jc w:val="center"/>
                    <w:rPr>
                      <w:sz w:val="20"/>
                      <w:szCs w:val="20"/>
                    </w:rPr>
                  </w:pPr>
                  <w:r w:rsidRPr="003E1F96">
                    <w:rPr>
                      <w:sz w:val="20"/>
                      <w:szCs w:val="20"/>
                    </w:rPr>
                    <w:t>3530186.15</w:t>
                  </w:r>
                </w:p>
              </w:tc>
            </w:tr>
            <w:tr w:rsidR="005C4BF5" w:rsidRPr="0023451D" w14:paraId="1E4CE65D" w14:textId="77777777" w:rsidTr="00B22C31">
              <w:trPr>
                <w:trHeight w:val="103"/>
                <w:jc w:val="center"/>
              </w:trPr>
              <w:tc>
                <w:tcPr>
                  <w:tcW w:w="1095" w:type="dxa"/>
                  <w:shd w:val="clear" w:color="auto" w:fill="auto"/>
                  <w:vAlign w:val="center"/>
                </w:tcPr>
                <w:p w14:paraId="2922C01E" w14:textId="77777777" w:rsidR="005C4BF5" w:rsidRPr="002921C0" w:rsidRDefault="005C4BF5" w:rsidP="00B22C31">
                  <w:pPr>
                    <w:jc w:val="center"/>
                    <w:rPr>
                      <w:sz w:val="20"/>
                      <w:szCs w:val="20"/>
                    </w:rPr>
                  </w:pPr>
                  <w:r w:rsidRPr="003E1F96">
                    <w:rPr>
                      <w:sz w:val="20"/>
                      <w:szCs w:val="20"/>
                    </w:rPr>
                    <w:t>17</w:t>
                  </w:r>
                </w:p>
              </w:tc>
              <w:tc>
                <w:tcPr>
                  <w:tcW w:w="1627" w:type="dxa"/>
                  <w:shd w:val="clear" w:color="auto" w:fill="auto"/>
                  <w:vAlign w:val="center"/>
                </w:tcPr>
                <w:p w14:paraId="35311332" w14:textId="77777777" w:rsidR="005C4BF5" w:rsidRPr="002921C0" w:rsidRDefault="005C4BF5" w:rsidP="00B22C31">
                  <w:pPr>
                    <w:jc w:val="center"/>
                    <w:rPr>
                      <w:sz w:val="20"/>
                      <w:szCs w:val="20"/>
                    </w:rPr>
                  </w:pPr>
                  <w:r w:rsidRPr="003E1F96">
                    <w:rPr>
                      <w:sz w:val="20"/>
                      <w:szCs w:val="20"/>
                    </w:rPr>
                    <w:t>962120.36</w:t>
                  </w:r>
                </w:p>
              </w:tc>
              <w:tc>
                <w:tcPr>
                  <w:tcW w:w="1729" w:type="dxa"/>
                  <w:shd w:val="clear" w:color="auto" w:fill="auto"/>
                  <w:vAlign w:val="center"/>
                </w:tcPr>
                <w:p w14:paraId="36BA25E7" w14:textId="77777777" w:rsidR="005C4BF5" w:rsidRPr="002921C0" w:rsidRDefault="005C4BF5" w:rsidP="00B22C31">
                  <w:pPr>
                    <w:jc w:val="center"/>
                    <w:rPr>
                      <w:sz w:val="20"/>
                      <w:szCs w:val="20"/>
                    </w:rPr>
                  </w:pPr>
                  <w:r w:rsidRPr="003E1F96">
                    <w:rPr>
                      <w:sz w:val="20"/>
                      <w:szCs w:val="20"/>
                    </w:rPr>
                    <w:t>3530188.22</w:t>
                  </w:r>
                </w:p>
              </w:tc>
            </w:tr>
            <w:tr w:rsidR="005C4BF5" w:rsidRPr="0023451D" w14:paraId="11FF4AB2" w14:textId="77777777" w:rsidTr="00B22C31">
              <w:trPr>
                <w:trHeight w:val="103"/>
                <w:jc w:val="center"/>
              </w:trPr>
              <w:tc>
                <w:tcPr>
                  <w:tcW w:w="4451" w:type="dxa"/>
                  <w:gridSpan w:val="3"/>
                  <w:shd w:val="clear" w:color="auto" w:fill="auto"/>
                  <w:vAlign w:val="center"/>
                </w:tcPr>
                <w:p w14:paraId="072E304A" w14:textId="77777777" w:rsidR="005C4BF5" w:rsidRPr="002921C0" w:rsidRDefault="005C4BF5" w:rsidP="00B22C31">
                  <w:pPr>
                    <w:jc w:val="center"/>
                    <w:rPr>
                      <w:sz w:val="20"/>
                      <w:szCs w:val="20"/>
                    </w:rPr>
                  </w:pPr>
                  <w:r>
                    <w:rPr>
                      <w:sz w:val="20"/>
                      <w:szCs w:val="20"/>
                    </w:rPr>
                    <w:t>Контур 6</w:t>
                  </w:r>
                </w:p>
              </w:tc>
            </w:tr>
            <w:tr w:rsidR="005C4BF5" w:rsidRPr="0023451D" w14:paraId="40A55E40" w14:textId="77777777" w:rsidTr="00B22C31">
              <w:trPr>
                <w:trHeight w:val="103"/>
                <w:jc w:val="center"/>
              </w:trPr>
              <w:tc>
                <w:tcPr>
                  <w:tcW w:w="1095" w:type="dxa"/>
                  <w:shd w:val="clear" w:color="auto" w:fill="auto"/>
                  <w:vAlign w:val="center"/>
                </w:tcPr>
                <w:p w14:paraId="09E150E8" w14:textId="77777777" w:rsidR="005C4BF5" w:rsidRPr="002921C0" w:rsidRDefault="005C4BF5" w:rsidP="00B22C31">
                  <w:pPr>
                    <w:jc w:val="center"/>
                    <w:rPr>
                      <w:sz w:val="20"/>
                      <w:szCs w:val="20"/>
                    </w:rPr>
                  </w:pPr>
                  <w:r w:rsidRPr="003E1F96">
                    <w:rPr>
                      <w:sz w:val="20"/>
                      <w:szCs w:val="20"/>
                    </w:rPr>
                    <w:t>21</w:t>
                  </w:r>
                </w:p>
              </w:tc>
              <w:tc>
                <w:tcPr>
                  <w:tcW w:w="1627" w:type="dxa"/>
                  <w:shd w:val="clear" w:color="auto" w:fill="auto"/>
                  <w:vAlign w:val="center"/>
                </w:tcPr>
                <w:p w14:paraId="23E97746" w14:textId="77777777" w:rsidR="005C4BF5" w:rsidRPr="002921C0" w:rsidRDefault="005C4BF5" w:rsidP="00B22C31">
                  <w:pPr>
                    <w:jc w:val="center"/>
                    <w:rPr>
                      <w:sz w:val="20"/>
                      <w:szCs w:val="20"/>
                    </w:rPr>
                  </w:pPr>
                  <w:r w:rsidRPr="003E1F96">
                    <w:rPr>
                      <w:sz w:val="20"/>
                      <w:szCs w:val="20"/>
                    </w:rPr>
                    <w:t>962294.81</w:t>
                  </w:r>
                </w:p>
              </w:tc>
              <w:tc>
                <w:tcPr>
                  <w:tcW w:w="1729" w:type="dxa"/>
                  <w:shd w:val="clear" w:color="auto" w:fill="auto"/>
                  <w:vAlign w:val="center"/>
                </w:tcPr>
                <w:p w14:paraId="4E918B99" w14:textId="77777777" w:rsidR="005C4BF5" w:rsidRPr="002921C0" w:rsidRDefault="005C4BF5" w:rsidP="00B22C31">
                  <w:pPr>
                    <w:jc w:val="center"/>
                    <w:rPr>
                      <w:sz w:val="20"/>
                      <w:szCs w:val="20"/>
                    </w:rPr>
                  </w:pPr>
                  <w:r w:rsidRPr="003E1F96">
                    <w:rPr>
                      <w:sz w:val="20"/>
                      <w:szCs w:val="20"/>
                    </w:rPr>
                    <w:t>3530186.78</w:t>
                  </w:r>
                </w:p>
              </w:tc>
            </w:tr>
            <w:tr w:rsidR="005C4BF5" w:rsidRPr="0023451D" w14:paraId="45E3C836" w14:textId="77777777" w:rsidTr="00B22C31">
              <w:trPr>
                <w:trHeight w:val="103"/>
                <w:jc w:val="center"/>
              </w:trPr>
              <w:tc>
                <w:tcPr>
                  <w:tcW w:w="1095" w:type="dxa"/>
                  <w:shd w:val="clear" w:color="auto" w:fill="auto"/>
                  <w:vAlign w:val="center"/>
                </w:tcPr>
                <w:p w14:paraId="231D85C8" w14:textId="77777777" w:rsidR="005C4BF5" w:rsidRPr="002921C0" w:rsidRDefault="005C4BF5" w:rsidP="00B22C31">
                  <w:pPr>
                    <w:jc w:val="center"/>
                    <w:rPr>
                      <w:sz w:val="20"/>
                      <w:szCs w:val="20"/>
                    </w:rPr>
                  </w:pPr>
                  <w:r w:rsidRPr="003E1F96">
                    <w:rPr>
                      <w:sz w:val="20"/>
                      <w:szCs w:val="20"/>
                    </w:rPr>
                    <w:t>22</w:t>
                  </w:r>
                </w:p>
              </w:tc>
              <w:tc>
                <w:tcPr>
                  <w:tcW w:w="1627" w:type="dxa"/>
                  <w:shd w:val="clear" w:color="auto" w:fill="auto"/>
                  <w:vAlign w:val="center"/>
                </w:tcPr>
                <w:p w14:paraId="3EA21CE7" w14:textId="77777777" w:rsidR="005C4BF5" w:rsidRPr="002921C0" w:rsidRDefault="005C4BF5" w:rsidP="00B22C31">
                  <w:pPr>
                    <w:jc w:val="center"/>
                    <w:rPr>
                      <w:sz w:val="20"/>
                      <w:szCs w:val="20"/>
                    </w:rPr>
                  </w:pPr>
                  <w:r w:rsidRPr="003E1F96">
                    <w:rPr>
                      <w:sz w:val="20"/>
                      <w:szCs w:val="20"/>
                    </w:rPr>
                    <w:t>962294.81</w:t>
                  </w:r>
                </w:p>
              </w:tc>
              <w:tc>
                <w:tcPr>
                  <w:tcW w:w="1729" w:type="dxa"/>
                  <w:shd w:val="clear" w:color="auto" w:fill="auto"/>
                  <w:vAlign w:val="center"/>
                </w:tcPr>
                <w:p w14:paraId="6C3B9C30" w14:textId="77777777" w:rsidR="005C4BF5" w:rsidRPr="002921C0" w:rsidRDefault="005C4BF5" w:rsidP="00B22C31">
                  <w:pPr>
                    <w:jc w:val="center"/>
                    <w:rPr>
                      <w:sz w:val="20"/>
                      <w:szCs w:val="20"/>
                    </w:rPr>
                  </w:pPr>
                  <w:r w:rsidRPr="003E1F96">
                    <w:rPr>
                      <w:sz w:val="20"/>
                      <w:szCs w:val="20"/>
                    </w:rPr>
                    <w:t>3530187.78</w:t>
                  </w:r>
                </w:p>
              </w:tc>
            </w:tr>
            <w:tr w:rsidR="005C4BF5" w:rsidRPr="0023451D" w14:paraId="5FA4F242" w14:textId="77777777" w:rsidTr="00B22C31">
              <w:trPr>
                <w:trHeight w:val="103"/>
                <w:jc w:val="center"/>
              </w:trPr>
              <w:tc>
                <w:tcPr>
                  <w:tcW w:w="1095" w:type="dxa"/>
                  <w:shd w:val="clear" w:color="auto" w:fill="auto"/>
                  <w:vAlign w:val="center"/>
                </w:tcPr>
                <w:p w14:paraId="4E849350" w14:textId="77777777" w:rsidR="005C4BF5" w:rsidRPr="002921C0" w:rsidRDefault="005C4BF5" w:rsidP="00B22C31">
                  <w:pPr>
                    <w:jc w:val="center"/>
                    <w:rPr>
                      <w:sz w:val="20"/>
                      <w:szCs w:val="20"/>
                    </w:rPr>
                  </w:pPr>
                  <w:r w:rsidRPr="003E1F96">
                    <w:rPr>
                      <w:sz w:val="20"/>
                      <w:szCs w:val="20"/>
                    </w:rPr>
                    <w:t>23</w:t>
                  </w:r>
                </w:p>
              </w:tc>
              <w:tc>
                <w:tcPr>
                  <w:tcW w:w="1627" w:type="dxa"/>
                  <w:shd w:val="clear" w:color="auto" w:fill="auto"/>
                  <w:vAlign w:val="center"/>
                </w:tcPr>
                <w:p w14:paraId="4F1439C8" w14:textId="77777777" w:rsidR="005C4BF5" w:rsidRPr="002921C0" w:rsidRDefault="005C4BF5" w:rsidP="00B22C31">
                  <w:pPr>
                    <w:jc w:val="center"/>
                    <w:rPr>
                      <w:sz w:val="20"/>
                      <w:szCs w:val="20"/>
                    </w:rPr>
                  </w:pPr>
                  <w:r w:rsidRPr="003E1F96">
                    <w:rPr>
                      <w:sz w:val="20"/>
                      <w:szCs w:val="20"/>
                    </w:rPr>
                    <w:t>962293.81</w:t>
                  </w:r>
                </w:p>
              </w:tc>
              <w:tc>
                <w:tcPr>
                  <w:tcW w:w="1729" w:type="dxa"/>
                  <w:shd w:val="clear" w:color="auto" w:fill="auto"/>
                  <w:vAlign w:val="center"/>
                </w:tcPr>
                <w:p w14:paraId="55F97FB4" w14:textId="77777777" w:rsidR="005C4BF5" w:rsidRPr="002921C0" w:rsidRDefault="005C4BF5" w:rsidP="00B22C31">
                  <w:pPr>
                    <w:jc w:val="center"/>
                    <w:rPr>
                      <w:sz w:val="20"/>
                      <w:szCs w:val="20"/>
                    </w:rPr>
                  </w:pPr>
                  <w:r w:rsidRPr="003E1F96">
                    <w:rPr>
                      <w:sz w:val="20"/>
                      <w:szCs w:val="20"/>
                    </w:rPr>
                    <w:t>3530187.78</w:t>
                  </w:r>
                </w:p>
              </w:tc>
            </w:tr>
            <w:tr w:rsidR="005C4BF5" w:rsidRPr="0023451D" w14:paraId="22A67B50" w14:textId="77777777" w:rsidTr="00B22C31">
              <w:trPr>
                <w:trHeight w:val="103"/>
                <w:jc w:val="center"/>
              </w:trPr>
              <w:tc>
                <w:tcPr>
                  <w:tcW w:w="1095" w:type="dxa"/>
                  <w:shd w:val="clear" w:color="auto" w:fill="auto"/>
                  <w:vAlign w:val="center"/>
                </w:tcPr>
                <w:p w14:paraId="55EEADF5" w14:textId="77777777" w:rsidR="005C4BF5" w:rsidRPr="002921C0" w:rsidRDefault="005C4BF5" w:rsidP="00B22C31">
                  <w:pPr>
                    <w:jc w:val="center"/>
                    <w:rPr>
                      <w:sz w:val="20"/>
                      <w:szCs w:val="20"/>
                    </w:rPr>
                  </w:pPr>
                  <w:r w:rsidRPr="003E1F96">
                    <w:rPr>
                      <w:sz w:val="20"/>
                      <w:szCs w:val="20"/>
                    </w:rPr>
                    <w:t>24</w:t>
                  </w:r>
                </w:p>
              </w:tc>
              <w:tc>
                <w:tcPr>
                  <w:tcW w:w="1627" w:type="dxa"/>
                  <w:shd w:val="clear" w:color="auto" w:fill="auto"/>
                  <w:vAlign w:val="center"/>
                </w:tcPr>
                <w:p w14:paraId="409483FE" w14:textId="77777777" w:rsidR="005C4BF5" w:rsidRPr="002921C0" w:rsidRDefault="005C4BF5" w:rsidP="00B22C31">
                  <w:pPr>
                    <w:jc w:val="center"/>
                    <w:rPr>
                      <w:sz w:val="20"/>
                      <w:szCs w:val="20"/>
                    </w:rPr>
                  </w:pPr>
                  <w:r w:rsidRPr="003E1F96">
                    <w:rPr>
                      <w:sz w:val="20"/>
                      <w:szCs w:val="20"/>
                    </w:rPr>
                    <w:t>962293.81</w:t>
                  </w:r>
                </w:p>
              </w:tc>
              <w:tc>
                <w:tcPr>
                  <w:tcW w:w="1729" w:type="dxa"/>
                  <w:shd w:val="clear" w:color="auto" w:fill="auto"/>
                  <w:vAlign w:val="center"/>
                </w:tcPr>
                <w:p w14:paraId="1C988802" w14:textId="77777777" w:rsidR="005C4BF5" w:rsidRPr="002921C0" w:rsidRDefault="005C4BF5" w:rsidP="00B22C31">
                  <w:pPr>
                    <w:jc w:val="center"/>
                    <w:rPr>
                      <w:sz w:val="20"/>
                      <w:szCs w:val="20"/>
                    </w:rPr>
                  </w:pPr>
                  <w:r w:rsidRPr="003E1F96">
                    <w:rPr>
                      <w:sz w:val="20"/>
                      <w:szCs w:val="20"/>
                    </w:rPr>
                    <w:t>3530186.78</w:t>
                  </w:r>
                </w:p>
              </w:tc>
            </w:tr>
            <w:tr w:rsidR="005C4BF5" w:rsidRPr="0023451D" w14:paraId="78D2D43E" w14:textId="77777777" w:rsidTr="00B22C31">
              <w:trPr>
                <w:trHeight w:val="103"/>
                <w:jc w:val="center"/>
              </w:trPr>
              <w:tc>
                <w:tcPr>
                  <w:tcW w:w="1095" w:type="dxa"/>
                  <w:shd w:val="clear" w:color="auto" w:fill="auto"/>
                  <w:vAlign w:val="center"/>
                </w:tcPr>
                <w:p w14:paraId="67D56395" w14:textId="77777777" w:rsidR="005C4BF5" w:rsidRPr="002921C0" w:rsidRDefault="005C4BF5" w:rsidP="00B22C31">
                  <w:pPr>
                    <w:jc w:val="center"/>
                    <w:rPr>
                      <w:sz w:val="20"/>
                      <w:szCs w:val="20"/>
                    </w:rPr>
                  </w:pPr>
                  <w:r w:rsidRPr="003E1F96">
                    <w:rPr>
                      <w:sz w:val="20"/>
                      <w:szCs w:val="20"/>
                    </w:rPr>
                    <w:t>21</w:t>
                  </w:r>
                </w:p>
              </w:tc>
              <w:tc>
                <w:tcPr>
                  <w:tcW w:w="1627" w:type="dxa"/>
                  <w:shd w:val="clear" w:color="auto" w:fill="auto"/>
                  <w:vAlign w:val="center"/>
                </w:tcPr>
                <w:p w14:paraId="005A3BD3" w14:textId="77777777" w:rsidR="005C4BF5" w:rsidRPr="002921C0" w:rsidRDefault="005C4BF5" w:rsidP="00B22C31">
                  <w:pPr>
                    <w:jc w:val="center"/>
                    <w:rPr>
                      <w:sz w:val="20"/>
                      <w:szCs w:val="20"/>
                    </w:rPr>
                  </w:pPr>
                  <w:r w:rsidRPr="003E1F96">
                    <w:rPr>
                      <w:sz w:val="20"/>
                      <w:szCs w:val="20"/>
                    </w:rPr>
                    <w:t>962294.81</w:t>
                  </w:r>
                </w:p>
              </w:tc>
              <w:tc>
                <w:tcPr>
                  <w:tcW w:w="1729" w:type="dxa"/>
                  <w:shd w:val="clear" w:color="auto" w:fill="auto"/>
                  <w:vAlign w:val="center"/>
                </w:tcPr>
                <w:p w14:paraId="20B5C853" w14:textId="77777777" w:rsidR="005C4BF5" w:rsidRPr="002921C0" w:rsidRDefault="005C4BF5" w:rsidP="00B22C31">
                  <w:pPr>
                    <w:jc w:val="center"/>
                    <w:rPr>
                      <w:sz w:val="20"/>
                      <w:szCs w:val="20"/>
                    </w:rPr>
                  </w:pPr>
                  <w:r w:rsidRPr="003E1F96">
                    <w:rPr>
                      <w:sz w:val="20"/>
                      <w:szCs w:val="20"/>
                    </w:rPr>
                    <w:t>3530186.78</w:t>
                  </w:r>
                </w:p>
              </w:tc>
            </w:tr>
            <w:tr w:rsidR="005C4BF5" w:rsidRPr="0023451D" w14:paraId="7194C3F4" w14:textId="77777777" w:rsidTr="00B22C31">
              <w:trPr>
                <w:trHeight w:val="103"/>
                <w:jc w:val="center"/>
              </w:trPr>
              <w:tc>
                <w:tcPr>
                  <w:tcW w:w="4451" w:type="dxa"/>
                  <w:gridSpan w:val="3"/>
                  <w:shd w:val="clear" w:color="auto" w:fill="auto"/>
                  <w:vAlign w:val="center"/>
                </w:tcPr>
                <w:p w14:paraId="4B2550AC" w14:textId="77777777" w:rsidR="005C4BF5" w:rsidRPr="002921C0" w:rsidRDefault="005C4BF5" w:rsidP="00B22C31">
                  <w:pPr>
                    <w:jc w:val="center"/>
                    <w:rPr>
                      <w:sz w:val="20"/>
                      <w:szCs w:val="20"/>
                    </w:rPr>
                  </w:pPr>
                  <w:r>
                    <w:rPr>
                      <w:sz w:val="20"/>
                      <w:szCs w:val="20"/>
                    </w:rPr>
                    <w:t>Контур 7</w:t>
                  </w:r>
                </w:p>
              </w:tc>
            </w:tr>
            <w:tr w:rsidR="005C4BF5" w:rsidRPr="0023451D" w14:paraId="7228F201" w14:textId="77777777" w:rsidTr="00B22C31">
              <w:trPr>
                <w:trHeight w:val="103"/>
                <w:jc w:val="center"/>
              </w:trPr>
              <w:tc>
                <w:tcPr>
                  <w:tcW w:w="1095" w:type="dxa"/>
                  <w:shd w:val="clear" w:color="auto" w:fill="auto"/>
                  <w:vAlign w:val="center"/>
                </w:tcPr>
                <w:p w14:paraId="732E4FF0" w14:textId="77777777" w:rsidR="005C4BF5" w:rsidRPr="002921C0" w:rsidRDefault="005C4BF5" w:rsidP="00B22C31">
                  <w:pPr>
                    <w:jc w:val="center"/>
                    <w:rPr>
                      <w:sz w:val="20"/>
                      <w:szCs w:val="20"/>
                    </w:rPr>
                  </w:pPr>
                  <w:r w:rsidRPr="003E1F96">
                    <w:rPr>
                      <w:sz w:val="20"/>
                      <w:szCs w:val="20"/>
                    </w:rPr>
                    <w:t>25</w:t>
                  </w:r>
                </w:p>
              </w:tc>
              <w:tc>
                <w:tcPr>
                  <w:tcW w:w="1627" w:type="dxa"/>
                  <w:shd w:val="clear" w:color="auto" w:fill="auto"/>
                  <w:vAlign w:val="center"/>
                </w:tcPr>
                <w:p w14:paraId="52BDA465" w14:textId="77777777" w:rsidR="005C4BF5" w:rsidRPr="002921C0" w:rsidRDefault="005C4BF5" w:rsidP="00B22C31">
                  <w:pPr>
                    <w:jc w:val="center"/>
                    <w:rPr>
                      <w:sz w:val="20"/>
                      <w:szCs w:val="20"/>
                    </w:rPr>
                  </w:pPr>
                  <w:r w:rsidRPr="003E1F96">
                    <w:rPr>
                      <w:sz w:val="20"/>
                      <w:szCs w:val="20"/>
                    </w:rPr>
                    <w:t>962095.76</w:t>
                  </w:r>
                </w:p>
              </w:tc>
              <w:tc>
                <w:tcPr>
                  <w:tcW w:w="1729" w:type="dxa"/>
                  <w:shd w:val="clear" w:color="auto" w:fill="auto"/>
                  <w:vAlign w:val="center"/>
                </w:tcPr>
                <w:p w14:paraId="50589A6C" w14:textId="77777777" w:rsidR="005C4BF5" w:rsidRPr="002921C0" w:rsidRDefault="005C4BF5" w:rsidP="00B22C31">
                  <w:pPr>
                    <w:jc w:val="center"/>
                    <w:rPr>
                      <w:sz w:val="20"/>
                      <w:szCs w:val="20"/>
                    </w:rPr>
                  </w:pPr>
                  <w:r w:rsidRPr="003E1F96">
                    <w:rPr>
                      <w:sz w:val="20"/>
                      <w:szCs w:val="20"/>
                    </w:rPr>
                    <w:t>3530201.67</w:t>
                  </w:r>
                </w:p>
              </w:tc>
            </w:tr>
            <w:tr w:rsidR="005C4BF5" w:rsidRPr="0023451D" w14:paraId="50EE8C73" w14:textId="77777777" w:rsidTr="00B22C31">
              <w:trPr>
                <w:trHeight w:val="103"/>
                <w:jc w:val="center"/>
              </w:trPr>
              <w:tc>
                <w:tcPr>
                  <w:tcW w:w="1095" w:type="dxa"/>
                  <w:shd w:val="clear" w:color="auto" w:fill="auto"/>
                  <w:vAlign w:val="center"/>
                </w:tcPr>
                <w:p w14:paraId="27D90939" w14:textId="77777777" w:rsidR="005C4BF5" w:rsidRPr="002921C0" w:rsidRDefault="005C4BF5" w:rsidP="00B22C31">
                  <w:pPr>
                    <w:jc w:val="center"/>
                    <w:rPr>
                      <w:sz w:val="20"/>
                      <w:szCs w:val="20"/>
                    </w:rPr>
                  </w:pPr>
                  <w:r w:rsidRPr="003E1F96">
                    <w:rPr>
                      <w:sz w:val="20"/>
                      <w:szCs w:val="20"/>
                    </w:rPr>
                    <w:t>26</w:t>
                  </w:r>
                </w:p>
              </w:tc>
              <w:tc>
                <w:tcPr>
                  <w:tcW w:w="1627" w:type="dxa"/>
                  <w:shd w:val="clear" w:color="auto" w:fill="auto"/>
                  <w:vAlign w:val="center"/>
                </w:tcPr>
                <w:p w14:paraId="4C43A919" w14:textId="77777777" w:rsidR="005C4BF5" w:rsidRPr="002921C0" w:rsidRDefault="005C4BF5" w:rsidP="00B22C31">
                  <w:pPr>
                    <w:jc w:val="center"/>
                    <w:rPr>
                      <w:sz w:val="20"/>
                      <w:szCs w:val="20"/>
                    </w:rPr>
                  </w:pPr>
                  <w:r w:rsidRPr="003E1F96">
                    <w:rPr>
                      <w:sz w:val="20"/>
                      <w:szCs w:val="20"/>
                    </w:rPr>
                    <w:t>962096.14</w:t>
                  </w:r>
                </w:p>
              </w:tc>
              <w:tc>
                <w:tcPr>
                  <w:tcW w:w="1729" w:type="dxa"/>
                  <w:shd w:val="clear" w:color="auto" w:fill="auto"/>
                  <w:vAlign w:val="center"/>
                </w:tcPr>
                <w:p w14:paraId="5ABAF24E" w14:textId="77777777" w:rsidR="005C4BF5" w:rsidRPr="002921C0" w:rsidRDefault="005C4BF5" w:rsidP="00B22C31">
                  <w:pPr>
                    <w:jc w:val="center"/>
                    <w:rPr>
                      <w:sz w:val="20"/>
                      <w:szCs w:val="20"/>
                    </w:rPr>
                  </w:pPr>
                  <w:r w:rsidRPr="003E1F96">
                    <w:rPr>
                      <w:sz w:val="20"/>
                      <w:szCs w:val="20"/>
                    </w:rPr>
                    <w:t>3530202.46</w:t>
                  </w:r>
                </w:p>
              </w:tc>
            </w:tr>
            <w:tr w:rsidR="005C4BF5" w:rsidRPr="0023451D" w14:paraId="5B6FD5FD" w14:textId="77777777" w:rsidTr="00B22C31">
              <w:trPr>
                <w:trHeight w:val="103"/>
                <w:jc w:val="center"/>
              </w:trPr>
              <w:tc>
                <w:tcPr>
                  <w:tcW w:w="1095" w:type="dxa"/>
                  <w:shd w:val="clear" w:color="auto" w:fill="auto"/>
                  <w:vAlign w:val="center"/>
                </w:tcPr>
                <w:p w14:paraId="6A8F0A1E" w14:textId="77777777" w:rsidR="005C4BF5" w:rsidRPr="002921C0" w:rsidRDefault="005C4BF5" w:rsidP="00B22C31">
                  <w:pPr>
                    <w:jc w:val="center"/>
                    <w:rPr>
                      <w:sz w:val="20"/>
                      <w:szCs w:val="20"/>
                    </w:rPr>
                  </w:pPr>
                  <w:r w:rsidRPr="003E1F96">
                    <w:rPr>
                      <w:sz w:val="20"/>
                      <w:szCs w:val="20"/>
                    </w:rPr>
                    <w:t>27</w:t>
                  </w:r>
                </w:p>
              </w:tc>
              <w:tc>
                <w:tcPr>
                  <w:tcW w:w="1627" w:type="dxa"/>
                  <w:shd w:val="clear" w:color="auto" w:fill="auto"/>
                  <w:vAlign w:val="center"/>
                </w:tcPr>
                <w:p w14:paraId="0C8401C9" w14:textId="77777777" w:rsidR="005C4BF5" w:rsidRPr="002921C0" w:rsidRDefault="005C4BF5" w:rsidP="00B22C31">
                  <w:pPr>
                    <w:jc w:val="center"/>
                    <w:rPr>
                      <w:sz w:val="20"/>
                      <w:szCs w:val="20"/>
                    </w:rPr>
                  </w:pPr>
                  <w:r w:rsidRPr="003E1F96">
                    <w:rPr>
                      <w:sz w:val="20"/>
                      <w:szCs w:val="20"/>
                    </w:rPr>
                    <w:t>962093.2</w:t>
                  </w:r>
                </w:p>
              </w:tc>
              <w:tc>
                <w:tcPr>
                  <w:tcW w:w="1729" w:type="dxa"/>
                  <w:shd w:val="clear" w:color="auto" w:fill="auto"/>
                  <w:vAlign w:val="center"/>
                </w:tcPr>
                <w:p w14:paraId="3F452A2D" w14:textId="77777777" w:rsidR="005C4BF5" w:rsidRPr="002921C0" w:rsidRDefault="005C4BF5" w:rsidP="00B22C31">
                  <w:pPr>
                    <w:jc w:val="center"/>
                    <w:rPr>
                      <w:sz w:val="20"/>
                      <w:szCs w:val="20"/>
                    </w:rPr>
                  </w:pPr>
                  <w:r w:rsidRPr="003E1F96">
                    <w:rPr>
                      <w:sz w:val="20"/>
                      <w:szCs w:val="20"/>
                    </w:rPr>
                    <w:t>3530203.88</w:t>
                  </w:r>
                </w:p>
              </w:tc>
            </w:tr>
            <w:tr w:rsidR="005C4BF5" w:rsidRPr="0023451D" w14:paraId="32428318" w14:textId="77777777" w:rsidTr="00B22C31">
              <w:trPr>
                <w:trHeight w:val="103"/>
                <w:jc w:val="center"/>
              </w:trPr>
              <w:tc>
                <w:tcPr>
                  <w:tcW w:w="1095" w:type="dxa"/>
                  <w:shd w:val="clear" w:color="auto" w:fill="auto"/>
                  <w:vAlign w:val="center"/>
                </w:tcPr>
                <w:p w14:paraId="6C713C59" w14:textId="77777777" w:rsidR="005C4BF5" w:rsidRPr="002921C0" w:rsidRDefault="005C4BF5" w:rsidP="00B22C31">
                  <w:pPr>
                    <w:jc w:val="center"/>
                    <w:rPr>
                      <w:sz w:val="20"/>
                      <w:szCs w:val="20"/>
                    </w:rPr>
                  </w:pPr>
                  <w:r w:rsidRPr="003E1F96">
                    <w:rPr>
                      <w:sz w:val="20"/>
                      <w:szCs w:val="20"/>
                    </w:rPr>
                    <w:t>28</w:t>
                  </w:r>
                </w:p>
              </w:tc>
              <w:tc>
                <w:tcPr>
                  <w:tcW w:w="1627" w:type="dxa"/>
                  <w:shd w:val="clear" w:color="auto" w:fill="auto"/>
                  <w:vAlign w:val="center"/>
                </w:tcPr>
                <w:p w14:paraId="4F2522AF" w14:textId="77777777" w:rsidR="005C4BF5" w:rsidRPr="002921C0" w:rsidRDefault="005C4BF5" w:rsidP="00B22C31">
                  <w:pPr>
                    <w:jc w:val="center"/>
                    <w:rPr>
                      <w:sz w:val="20"/>
                      <w:szCs w:val="20"/>
                    </w:rPr>
                  </w:pPr>
                  <w:r w:rsidRPr="003E1F96">
                    <w:rPr>
                      <w:sz w:val="20"/>
                      <w:szCs w:val="20"/>
                    </w:rPr>
                    <w:t>962090.46</w:t>
                  </w:r>
                </w:p>
              </w:tc>
              <w:tc>
                <w:tcPr>
                  <w:tcW w:w="1729" w:type="dxa"/>
                  <w:shd w:val="clear" w:color="auto" w:fill="auto"/>
                  <w:vAlign w:val="center"/>
                </w:tcPr>
                <w:p w14:paraId="5EB07342" w14:textId="77777777" w:rsidR="005C4BF5" w:rsidRPr="002921C0" w:rsidRDefault="005C4BF5" w:rsidP="00B22C31">
                  <w:pPr>
                    <w:jc w:val="center"/>
                    <w:rPr>
                      <w:sz w:val="20"/>
                      <w:szCs w:val="20"/>
                    </w:rPr>
                  </w:pPr>
                  <w:r w:rsidRPr="003E1F96">
                    <w:rPr>
                      <w:sz w:val="20"/>
                      <w:szCs w:val="20"/>
                    </w:rPr>
                    <w:t>3530201.29</w:t>
                  </w:r>
                </w:p>
              </w:tc>
            </w:tr>
            <w:tr w:rsidR="005C4BF5" w:rsidRPr="0023451D" w14:paraId="6E3F7AD6" w14:textId="77777777" w:rsidTr="00B22C31">
              <w:trPr>
                <w:trHeight w:val="103"/>
                <w:jc w:val="center"/>
              </w:trPr>
              <w:tc>
                <w:tcPr>
                  <w:tcW w:w="1095" w:type="dxa"/>
                  <w:shd w:val="clear" w:color="auto" w:fill="auto"/>
                  <w:vAlign w:val="center"/>
                </w:tcPr>
                <w:p w14:paraId="3CABFA93" w14:textId="77777777" w:rsidR="005C4BF5" w:rsidRPr="002921C0" w:rsidRDefault="005C4BF5" w:rsidP="00B22C31">
                  <w:pPr>
                    <w:jc w:val="center"/>
                    <w:rPr>
                      <w:sz w:val="20"/>
                      <w:szCs w:val="20"/>
                    </w:rPr>
                  </w:pPr>
                  <w:r w:rsidRPr="003E1F96">
                    <w:rPr>
                      <w:sz w:val="20"/>
                      <w:szCs w:val="20"/>
                    </w:rPr>
                    <w:t>29</w:t>
                  </w:r>
                </w:p>
              </w:tc>
              <w:tc>
                <w:tcPr>
                  <w:tcW w:w="1627" w:type="dxa"/>
                  <w:shd w:val="clear" w:color="auto" w:fill="auto"/>
                  <w:vAlign w:val="center"/>
                </w:tcPr>
                <w:p w14:paraId="2CB89E7D" w14:textId="77777777" w:rsidR="005C4BF5" w:rsidRPr="002921C0" w:rsidRDefault="005C4BF5" w:rsidP="00B22C31">
                  <w:pPr>
                    <w:jc w:val="center"/>
                    <w:rPr>
                      <w:sz w:val="20"/>
                      <w:szCs w:val="20"/>
                    </w:rPr>
                  </w:pPr>
                  <w:r w:rsidRPr="003E1F96">
                    <w:rPr>
                      <w:sz w:val="20"/>
                      <w:szCs w:val="20"/>
                    </w:rPr>
                    <w:t>962091.07</w:t>
                  </w:r>
                </w:p>
              </w:tc>
              <w:tc>
                <w:tcPr>
                  <w:tcW w:w="1729" w:type="dxa"/>
                  <w:shd w:val="clear" w:color="auto" w:fill="auto"/>
                  <w:vAlign w:val="center"/>
                </w:tcPr>
                <w:p w14:paraId="41A4E705" w14:textId="77777777" w:rsidR="005C4BF5" w:rsidRPr="002921C0" w:rsidRDefault="005C4BF5" w:rsidP="00B22C31">
                  <w:pPr>
                    <w:jc w:val="center"/>
                    <w:rPr>
                      <w:sz w:val="20"/>
                      <w:szCs w:val="20"/>
                    </w:rPr>
                  </w:pPr>
                  <w:r w:rsidRPr="003E1F96">
                    <w:rPr>
                      <w:sz w:val="20"/>
                      <w:szCs w:val="20"/>
                    </w:rPr>
                    <w:t>3530200.63</w:t>
                  </w:r>
                </w:p>
              </w:tc>
            </w:tr>
            <w:tr w:rsidR="005C4BF5" w:rsidRPr="0023451D" w14:paraId="63876868" w14:textId="77777777" w:rsidTr="00B22C31">
              <w:trPr>
                <w:trHeight w:val="103"/>
                <w:jc w:val="center"/>
              </w:trPr>
              <w:tc>
                <w:tcPr>
                  <w:tcW w:w="1095" w:type="dxa"/>
                  <w:shd w:val="clear" w:color="auto" w:fill="auto"/>
                  <w:vAlign w:val="center"/>
                </w:tcPr>
                <w:p w14:paraId="145863A6" w14:textId="77777777" w:rsidR="005C4BF5" w:rsidRPr="002921C0" w:rsidRDefault="005C4BF5" w:rsidP="00B22C31">
                  <w:pPr>
                    <w:jc w:val="center"/>
                    <w:rPr>
                      <w:sz w:val="20"/>
                      <w:szCs w:val="20"/>
                    </w:rPr>
                  </w:pPr>
                  <w:r w:rsidRPr="003E1F96">
                    <w:rPr>
                      <w:sz w:val="20"/>
                      <w:szCs w:val="20"/>
                    </w:rPr>
                    <w:t>30</w:t>
                  </w:r>
                </w:p>
              </w:tc>
              <w:tc>
                <w:tcPr>
                  <w:tcW w:w="1627" w:type="dxa"/>
                  <w:shd w:val="clear" w:color="auto" w:fill="auto"/>
                  <w:vAlign w:val="center"/>
                </w:tcPr>
                <w:p w14:paraId="1DF38D2E" w14:textId="77777777" w:rsidR="005C4BF5" w:rsidRPr="002921C0" w:rsidRDefault="005C4BF5" w:rsidP="00B22C31">
                  <w:pPr>
                    <w:jc w:val="center"/>
                    <w:rPr>
                      <w:sz w:val="20"/>
                      <w:szCs w:val="20"/>
                    </w:rPr>
                  </w:pPr>
                  <w:r w:rsidRPr="003E1F96">
                    <w:rPr>
                      <w:sz w:val="20"/>
                      <w:szCs w:val="20"/>
                    </w:rPr>
                    <w:t>962093.34</w:t>
                  </w:r>
                </w:p>
              </w:tc>
              <w:tc>
                <w:tcPr>
                  <w:tcW w:w="1729" w:type="dxa"/>
                  <w:shd w:val="clear" w:color="auto" w:fill="auto"/>
                  <w:vAlign w:val="center"/>
                </w:tcPr>
                <w:p w14:paraId="237BE831" w14:textId="77777777" w:rsidR="005C4BF5" w:rsidRPr="002921C0" w:rsidRDefault="005C4BF5" w:rsidP="00B22C31">
                  <w:pPr>
                    <w:jc w:val="center"/>
                    <w:rPr>
                      <w:sz w:val="20"/>
                      <w:szCs w:val="20"/>
                    </w:rPr>
                  </w:pPr>
                  <w:r w:rsidRPr="003E1F96">
                    <w:rPr>
                      <w:sz w:val="20"/>
                      <w:szCs w:val="20"/>
                    </w:rPr>
                    <w:t>3530202.82</w:t>
                  </w:r>
                </w:p>
              </w:tc>
            </w:tr>
            <w:tr w:rsidR="005C4BF5" w:rsidRPr="0023451D" w14:paraId="55DE1AB8" w14:textId="77777777" w:rsidTr="00B22C31">
              <w:trPr>
                <w:trHeight w:val="103"/>
                <w:jc w:val="center"/>
              </w:trPr>
              <w:tc>
                <w:tcPr>
                  <w:tcW w:w="1095" w:type="dxa"/>
                  <w:shd w:val="clear" w:color="auto" w:fill="auto"/>
                  <w:vAlign w:val="center"/>
                </w:tcPr>
                <w:p w14:paraId="5CBD37FE" w14:textId="77777777" w:rsidR="005C4BF5" w:rsidRPr="002921C0" w:rsidRDefault="005C4BF5" w:rsidP="00B22C31">
                  <w:pPr>
                    <w:jc w:val="center"/>
                    <w:rPr>
                      <w:sz w:val="20"/>
                      <w:szCs w:val="20"/>
                    </w:rPr>
                  </w:pPr>
                  <w:r w:rsidRPr="003E1F96">
                    <w:rPr>
                      <w:sz w:val="20"/>
                      <w:szCs w:val="20"/>
                    </w:rPr>
                    <w:t>25</w:t>
                  </w:r>
                </w:p>
              </w:tc>
              <w:tc>
                <w:tcPr>
                  <w:tcW w:w="1627" w:type="dxa"/>
                  <w:shd w:val="clear" w:color="auto" w:fill="auto"/>
                  <w:vAlign w:val="center"/>
                </w:tcPr>
                <w:p w14:paraId="6219FFC9" w14:textId="77777777" w:rsidR="005C4BF5" w:rsidRPr="002921C0" w:rsidRDefault="005C4BF5" w:rsidP="00B22C31">
                  <w:pPr>
                    <w:jc w:val="center"/>
                    <w:rPr>
                      <w:sz w:val="20"/>
                      <w:szCs w:val="20"/>
                    </w:rPr>
                  </w:pPr>
                  <w:r w:rsidRPr="003E1F96">
                    <w:rPr>
                      <w:sz w:val="20"/>
                      <w:szCs w:val="20"/>
                    </w:rPr>
                    <w:t>962095.76</w:t>
                  </w:r>
                </w:p>
              </w:tc>
              <w:tc>
                <w:tcPr>
                  <w:tcW w:w="1729" w:type="dxa"/>
                  <w:shd w:val="clear" w:color="auto" w:fill="auto"/>
                  <w:vAlign w:val="center"/>
                </w:tcPr>
                <w:p w14:paraId="1A76AD2B" w14:textId="77777777" w:rsidR="005C4BF5" w:rsidRPr="002921C0" w:rsidRDefault="005C4BF5" w:rsidP="00B22C31">
                  <w:pPr>
                    <w:jc w:val="center"/>
                    <w:rPr>
                      <w:sz w:val="20"/>
                      <w:szCs w:val="20"/>
                    </w:rPr>
                  </w:pPr>
                  <w:r w:rsidRPr="003E1F96">
                    <w:rPr>
                      <w:sz w:val="20"/>
                      <w:szCs w:val="20"/>
                    </w:rPr>
                    <w:t>3530201.67</w:t>
                  </w:r>
                </w:p>
              </w:tc>
            </w:tr>
            <w:tr w:rsidR="005C4BF5" w:rsidRPr="0023451D" w14:paraId="447285BC" w14:textId="77777777" w:rsidTr="00B22C31">
              <w:trPr>
                <w:trHeight w:val="103"/>
                <w:jc w:val="center"/>
              </w:trPr>
              <w:tc>
                <w:tcPr>
                  <w:tcW w:w="4451" w:type="dxa"/>
                  <w:gridSpan w:val="3"/>
                  <w:shd w:val="clear" w:color="auto" w:fill="auto"/>
                  <w:vAlign w:val="center"/>
                </w:tcPr>
                <w:p w14:paraId="44B3E55A" w14:textId="77777777" w:rsidR="005C4BF5" w:rsidRPr="002921C0" w:rsidRDefault="005C4BF5" w:rsidP="00B22C31">
                  <w:pPr>
                    <w:jc w:val="center"/>
                    <w:rPr>
                      <w:sz w:val="20"/>
                      <w:szCs w:val="20"/>
                    </w:rPr>
                  </w:pPr>
                  <w:r>
                    <w:rPr>
                      <w:sz w:val="20"/>
                      <w:szCs w:val="20"/>
                    </w:rPr>
                    <w:t>Контур 8</w:t>
                  </w:r>
                </w:p>
              </w:tc>
            </w:tr>
            <w:tr w:rsidR="005C4BF5" w:rsidRPr="0023451D" w14:paraId="04EBC390" w14:textId="77777777" w:rsidTr="00B22C31">
              <w:trPr>
                <w:trHeight w:val="103"/>
                <w:jc w:val="center"/>
              </w:trPr>
              <w:tc>
                <w:tcPr>
                  <w:tcW w:w="1095" w:type="dxa"/>
                  <w:shd w:val="clear" w:color="auto" w:fill="auto"/>
                  <w:vAlign w:val="center"/>
                </w:tcPr>
                <w:p w14:paraId="7881678B" w14:textId="77777777" w:rsidR="005C4BF5" w:rsidRPr="002921C0" w:rsidRDefault="005C4BF5" w:rsidP="00B22C31">
                  <w:pPr>
                    <w:jc w:val="center"/>
                    <w:rPr>
                      <w:sz w:val="20"/>
                      <w:szCs w:val="20"/>
                    </w:rPr>
                  </w:pPr>
                  <w:r w:rsidRPr="003E1F96">
                    <w:rPr>
                      <w:sz w:val="20"/>
                      <w:szCs w:val="20"/>
                    </w:rPr>
                    <w:t>31</w:t>
                  </w:r>
                </w:p>
              </w:tc>
              <w:tc>
                <w:tcPr>
                  <w:tcW w:w="1627" w:type="dxa"/>
                  <w:shd w:val="clear" w:color="auto" w:fill="auto"/>
                  <w:vAlign w:val="center"/>
                </w:tcPr>
                <w:p w14:paraId="176E2F11" w14:textId="77777777" w:rsidR="005C4BF5" w:rsidRPr="002921C0" w:rsidRDefault="005C4BF5" w:rsidP="00B22C31">
                  <w:pPr>
                    <w:jc w:val="center"/>
                    <w:rPr>
                      <w:sz w:val="20"/>
                      <w:szCs w:val="20"/>
                    </w:rPr>
                  </w:pPr>
                  <w:r w:rsidRPr="003E1F96">
                    <w:rPr>
                      <w:sz w:val="20"/>
                      <w:szCs w:val="20"/>
                    </w:rPr>
                    <w:t>962286.71</w:t>
                  </w:r>
                </w:p>
              </w:tc>
              <w:tc>
                <w:tcPr>
                  <w:tcW w:w="1729" w:type="dxa"/>
                  <w:shd w:val="clear" w:color="auto" w:fill="auto"/>
                  <w:vAlign w:val="center"/>
                </w:tcPr>
                <w:p w14:paraId="7910647B" w14:textId="77777777" w:rsidR="005C4BF5" w:rsidRPr="002921C0" w:rsidRDefault="005C4BF5" w:rsidP="00B22C31">
                  <w:pPr>
                    <w:jc w:val="center"/>
                    <w:rPr>
                      <w:sz w:val="20"/>
                      <w:szCs w:val="20"/>
                    </w:rPr>
                  </w:pPr>
                  <w:r w:rsidRPr="003E1F96">
                    <w:rPr>
                      <w:sz w:val="20"/>
                      <w:szCs w:val="20"/>
                    </w:rPr>
                    <w:t>3530207.64</w:t>
                  </w:r>
                </w:p>
              </w:tc>
            </w:tr>
            <w:tr w:rsidR="005C4BF5" w:rsidRPr="0023451D" w14:paraId="51BF516B" w14:textId="77777777" w:rsidTr="00B22C31">
              <w:trPr>
                <w:trHeight w:val="103"/>
                <w:jc w:val="center"/>
              </w:trPr>
              <w:tc>
                <w:tcPr>
                  <w:tcW w:w="1095" w:type="dxa"/>
                  <w:shd w:val="clear" w:color="auto" w:fill="auto"/>
                  <w:vAlign w:val="center"/>
                </w:tcPr>
                <w:p w14:paraId="63BA2EF9" w14:textId="77777777" w:rsidR="005C4BF5" w:rsidRPr="002921C0" w:rsidRDefault="005C4BF5" w:rsidP="00B22C31">
                  <w:pPr>
                    <w:jc w:val="center"/>
                    <w:rPr>
                      <w:sz w:val="20"/>
                      <w:szCs w:val="20"/>
                    </w:rPr>
                  </w:pPr>
                  <w:r w:rsidRPr="003E1F96">
                    <w:rPr>
                      <w:sz w:val="20"/>
                      <w:szCs w:val="20"/>
                    </w:rPr>
                    <w:t>32</w:t>
                  </w:r>
                </w:p>
              </w:tc>
              <w:tc>
                <w:tcPr>
                  <w:tcW w:w="1627" w:type="dxa"/>
                  <w:shd w:val="clear" w:color="auto" w:fill="auto"/>
                  <w:vAlign w:val="center"/>
                </w:tcPr>
                <w:p w14:paraId="78A8E11E" w14:textId="77777777" w:rsidR="005C4BF5" w:rsidRPr="002921C0" w:rsidRDefault="005C4BF5" w:rsidP="00B22C31">
                  <w:pPr>
                    <w:jc w:val="center"/>
                    <w:rPr>
                      <w:sz w:val="20"/>
                      <w:szCs w:val="20"/>
                    </w:rPr>
                  </w:pPr>
                  <w:r w:rsidRPr="003E1F96">
                    <w:rPr>
                      <w:sz w:val="20"/>
                      <w:szCs w:val="20"/>
                    </w:rPr>
                    <w:t>962286.71</w:t>
                  </w:r>
                </w:p>
              </w:tc>
              <w:tc>
                <w:tcPr>
                  <w:tcW w:w="1729" w:type="dxa"/>
                  <w:shd w:val="clear" w:color="auto" w:fill="auto"/>
                  <w:vAlign w:val="center"/>
                </w:tcPr>
                <w:p w14:paraId="01D133DD" w14:textId="77777777" w:rsidR="005C4BF5" w:rsidRPr="002921C0" w:rsidRDefault="005C4BF5" w:rsidP="00B22C31">
                  <w:pPr>
                    <w:jc w:val="center"/>
                    <w:rPr>
                      <w:sz w:val="20"/>
                      <w:szCs w:val="20"/>
                    </w:rPr>
                  </w:pPr>
                  <w:r w:rsidRPr="003E1F96">
                    <w:rPr>
                      <w:sz w:val="20"/>
                      <w:szCs w:val="20"/>
                    </w:rPr>
                    <w:t>3530208.64</w:t>
                  </w:r>
                </w:p>
              </w:tc>
            </w:tr>
            <w:tr w:rsidR="005C4BF5" w:rsidRPr="0023451D" w14:paraId="5100C52B" w14:textId="77777777" w:rsidTr="00B22C31">
              <w:trPr>
                <w:trHeight w:val="103"/>
                <w:jc w:val="center"/>
              </w:trPr>
              <w:tc>
                <w:tcPr>
                  <w:tcW w:w="1095" w:type="dxa"/>
                  <w:shd w:val="clear" w:color="auto" w:fill="auto"/>
                  <w:vAlign w:val="center"/>
                </w:tcPr>
                <w:p w14:paraId="33A34F30" w14:textId="77777777" w:rsidR="005C4BF5" w:rsidRPr="002921C0" w:rsidRDefault="005C4BF5" w:rsidP="00B22C31">
                  <w:pPr>
                    <w:jc w:val="center"/>
                    <w:rPr>
                      <w:sz w:val="20"/>
                      <w:szCs w:val="20"/>
                    </w:rPr>
                  </w:pPr>
                  <w:r w:rsidRPr="003E1F96">
                    <w:rPr>
                      <w:sz w:val="20"/>
                      <w:szCs w:val="20"/>
                    </w:rPr>
                    <w:t>33</w:t>
                  </w:r>
                </w:p>
              </w:tc>
              <w:tc>
                <w:tcPr>
                  <w:tcW w:w="1627" w:type="dxa"/>
                  <w:shd w:val="clear" w:color="auto" w:fill="auto"/>
                  <w:vAlign w:val="center"/>
                </w:tcPr>
                <w:p w14:paraId="1B21C2B3" w14:textId="77777777" w:rsidR="005C4BF5" w:rsidRPr="002921C0" w:rsidRDefault="005C4BF5" w:rsidP="00B22C31">
                  <w:pPr>
                    <w:jc w:val="center"/>
                    <w:rPr>
                      <w:sz w:val="20"/>
                      <w:szCs w:val="20"/>
                    </w:rPr>
                  </w:pPr>
                  <w:r w:rsidRPr="003E1F96">
                    <w:rPr>
                      <w:sz w:val="20"/>
                      <w:szCs w:val="20"/>
                    </w:rPr>
                    <w:t>962285.71</w:t>
                  </w:r>
                </w:p>
              </w:tc>
              <w:tc>
                <w:tcPr>
                  <w:tcW w:w="1729" w:type="dxa"/>
                  <w:shd w:val="clear" w:color="auto" w:fill="auto"/>
                  <w:vAlign w:val="center"/>
                </w:tcPr>
                <w:p w14:paraId="793713D5" w14:textId="77777777" w:rsidR="005C4BF5" w:rsidRPr="002921C0" w:rsidRDefault="005C4BF5" w:rsidP="00B22C31">
                  <w:pPr>
                    <w:jc w:val="center"/>
                    <w:rPr>
                      <w:sz w:val="20"/>
                      <w:szCs w:val="20"/>
                    </w:rPr>
                  </w:pPr>
                  <w:r w:rsidRPr="003E1F96">
                    <w:rPr>
                      <w:sz w:val="20"/>
                      <w:szCs w:val="20"/>
                    </w:rPr>
                    <w:t>3530208.64</w:t>
                  </w:r>
                </w:p>
              </w:tc>
            </w:tr>
            <w:tr w:rsidR="005C4BF5" w:rsidRPr="0023451D" w14:paraId="0963965F" w14:textId="77777777" w:rsidTr="00B22C31">
              <w:trPr>
                <w:trHeight w:val="103"/>
                <w:jc w:val="center"/>
              </w:trPr>
              <w:tc>
                <w:tcPr>
                  <w:tcW w:w="1095" w:type="dxa"/>
                  <w:shd w:val="clear" w:color="auto" w:fill="auto"/>
                  <w:vAlign w:val="center"/>
                </w:tcPr>
                <w:p w14:paraId="2598E6F4" w14:textId="77777777" w:rsidR="005C4BF5" w:rsidRPr="002921C0" w:rsidRDefault="005C4BF5" w:rsidP="00B22C31">
                  <w:pPr>
                    <w:jc w:val="center"/>
                    <w:rPr>
                      <w:sz w:val="20"/>
                      <w:szCs w:val="20"/>
                    </w:rPr>
                  </w:pPr>
                  <w:r w:rsidRPr="003E1F96">
                    <w:rPr>
                      <w:sz w:val="20"/>
                      <w:szCs w:val="20"/>
                    </w:rPr>
                    <w:t>34</w:t>
                  </w:r>
                </w:p>
              </w:tc>
              <w:tc>
                <w:tcPr>
                  <w:tcW w:w="1627" w:type="dxa"/>
                  <w:shd w:val="clear" w:color="auto" w:fill="auto"/>
                  <w:vAlign w:val="center"/>
                </w:tcPr>
                <w:p w14:paraId="75E0DA6E" w14:textId="77777777" w:rsidR="005C4BF5" w:rsidRPr="002921C0" w:rsidRDefault="005C4BF5" w:rsidP="00B22C31">
                  <w:pPr>
                    <w:jc w:val="center"/>
                    <w:rPr>
                      <w:sz w:val="20"/>
                      <w:szCs w:val="20"/>
                    </w:rPr>
                  </w:pPr>
                  <w:r w:rsidRPr="003E1F96">
                    <w:rPr>
                      <w:sz w:val="20"/>
                      <w:szCs w:val="20"/>
                    </w:rPr>
                    <w:t>962285.71</w:t>
                  </w:r>
                </w:p>
              </w:tc>
              <w:tc>
                <w:tcPr>
                  <w:tcW w:w="1729" w:type="dxa"/>
                  <w:shd w:val="clear" w:color="auto" w:fill="auto"/>
                  <w:vAlign w:val="center"/>
                </w:tcPr>
                <w:p w14:paraId="4E28AC37" w14:textId="77777777" w:rsidR="005C4BF5" w:rsidRPr="002921C0" w:rsidRDefault="005C4BF5" w:rsidP="00B22C31">
                  <w:pPr>
                    <w:jc w:val="center"/>
                    <w:rPr>
                      <w:sz w:val="20"/>
                      <w:szCs w:val="20"/>
                    </w:rPr>
                  </w:pPr>
                  <w:r w:rsidRPr="003E1F96">
                    <w:rPr>
                      <w:sz w:val="20"/>
                      <w:szCs w:val="20"/>
                    </w:rPr>
                    <w:t>3530207.64</w:t>
                  </w:r>
                </w:p>
              </w:tc>
            </w:tr>
            <w:tr w:rsidR="005C4BF5" w:rsidRPr="0023451D" w14:paraId="4FB615B0" w14:textId="77777777" w:rsidTr="00B22C31">
              <w:trPr>
                <w:trHeight w:val="103"/>
                <w:jc w:val="center"/>
              </w:trPr>
              <w:tc>
                <w:tcPr>
                  <w:tcW w:w="1095" w:type="dxa"/>
                  <w:shd w:val="clear" w:color="auto" w:fill="auto"/>
                  <w:vAlign w:val="center"/>
                </w:tcPr>
                <w:p w14:paraId="4C8C6C90" w14:textId="77777777" w:rsidR="005C4BF5" w:rsidRPr="002921C0" w:rsidRDefault="005C4BF5" w:rsidP="00B22C31">
                  <w:pPr>
                    <w:jc w:val="center"/>
                    <w:rPr>
                      <w:sz w:val="20"/>
                      <w:szCs w:val="20"/>
                    </w:rPr>
                  </w:pPr>
                  <w:r w:rsidRPr="003E1F96">
                    <w:rPr>
                      <w:sz w:val="20"/>
                      <w:szCs w:val="20"/>
                    </w:rPr>
                    <w:t>31</w:t>
                  </w:r>
                </w:p>
              </w:tc>
              <w:tc>
                <w:tcPr>
                  <w:tcW w:w="1627" w:type="dxa"/>
                  <w:shd w:val="clear" w:color="auto" w:fill="auto"/>
                  <w:vAlign w:val="center"/>
                </w:tcPr>
                <w:p w14:paraId="422DB70A" w14:textId="77777777" w:rsidR="005C4BF5" w:rsidRPr="002921C0" w:rsidRDefault="005C4BF5" w:rsidP="00B22C31">
                  <w:pPr>
                    <w:jc w:val="center"/>
                    <w:rPr>
                      <w:sz w:val="20"/>
                      <w:szCs w:val="20"/>
                    </w:rPr>
                  </w:pPr>
                  <w:r w:rsidRPr="003E1F96">
                    <w:rPr>
                      <w:sz w:val="20"/>
                      <w:szCs w:val="20"/>
                    </w:rPr>
                    <w:t>962286.71</w:t>
                  </w:r>
                </w:p>
              </w:tc>
              <w:tc>
                <w:tcPr>
                  <w:tcW w:w="1729" w:type="dxa"/>
                  <w:shd w:val="clear" w:color="auto" w:fill="auto"/>
                  <w:vAlign w:val="center"/>
                </w:tcPr>
                <w:p w14:paraId="6ED3D598" w14:textId="77777777" w:rsidR="005C4BF5" w:rsidRPr="002921C0" w:rsidRDefault="005C4BF5" w:rsidP="00B22C31">
                  <w:pPr>
                    <w:jc w:val="center"/>
                    <w:rPr>
                      <w:sz w:val="20"/>
                      <w:szCs w:val="20"/>
                    </w:rPr>
                  </w:pPr>
                  <w:r w:rsidRPr="003E1F96">
                    <w:rPr>
                      <w:sz w:val="20"/>
                      <w:szCs w:val="20"/>
                    </w:rPr>
                    <w:t>3530207.64</w:t>
                  </w:r>
                </w:p>
              </w:tc>
            </w:tr>
            <w:tr w:rsidR="005C4BF5" w:rsidRPr="0023451D" w14:paraId="7B857CDF" w14:textId="77777777" w:rsidTr="00B22C31">
              <w:trPr>
                <w:trHeight w:val="103"/>
                <w:jc w:val="center"/>
              </w:trPr>
              <w:tc>
                <w:tcPr>
                  <w:tcW w:w="4451" w:type="dxa"/>
                  <w:gridSpan w:val="3"/>
                  <w:shd w:val="clear" w:color="auto" w:fill="auto"/>
                  <w:vAlign w:val="center"/>
                </w:tcPr>
                <w:p w14:paraId="176AE951" w14:textId="77777777" w:rsidR="005C4BF5" w:rsidRPr="002921C0" w:rsidRDefault="005C4BF5" w:rsidP="00B22C31">
                  <w:pPr>
                    <w:jc w:val="center"/>
                    <w:rPr>
                      <w:sz w:val="20"/>
                      <w:szCs w:val="20"/>
                    </w:rPr>
                  </w:pPr>
                  <w:r>
                    <w:rPr>
                      <w:sz w:val="20"/>
                      <w:szCs w:val="20"/>
                    </w:rPr>
                    <w:t>Контур 9</w:t>
                  </w:r>
                </w:p>
              </w:tc>
            </w:tr>
            <w:tr w:rsidR="005C4BF5" w:rsidRPr="0023451D" w14:paraId="09F9C121" w14:textId="77777777" w:rsidTr="00B22C31">
              <w:trPr>
                <w:trHeight w:val="103"/>
                <w:jc w:val="center"/>
              </w:trPr>
              <w:tc>
                <w:tcPr>
                  <w:tcW w:w="1095" w:type="dxa"/>
                  <w:shd w:val="clear" w:color="auto" w:fill="auto"/>
                  <w:vAlign w:val="center"/>
                </w:tcPr>
                <w:p w14:paraId="4B147CE9" w14:textId="77777777" w:rsidR="005C4BF5" w:rsidRPr="002921C0" w:rsidRDefault="005C4BF5" w:rsidP="00B22C31">
                  <w:pPr>
                    <w:jc w:val="center"/>
                    <w:rPr>
                      <w:sz w:val="20"/>
                      <w:szCs w:val="20"/>
                    </w:rPr>
                  </w:pPr>
                  <w:r w:rsidRPr="003E1F96">
                    <w:rPr>
                      <w:sz w:val="20"/>
                      <w:szCs w:val="20"/>
                    </w:rPr>
                    <w:t>35</w:t>
                  </w:r>
                </w:p>
              </w:tc>
              <w:tc>
                <w:tcPr>
                  <w:tcW w:w="1627" w:type="dxa"/>
                  <w:shd w:val="clear" w:color="auto" w:fill="auto"/>
                  <w:vAlign w:val="center"/>
                </w:tcPr>
                <w:p w14:paraId="6C08C0E5" w14:textId="77777777" w:rsidR="005C4BF5" w:rsidRPr="002921C0" w:rsidRDefault="005C4BF5" w:rsidP="00B22C31">
                  <w:pPr>
                    <w:jc w:val="center"/>
                    <w:rPr>
                      <w:sz w:val="20"/>
                      <w:szCs w:val="20"/>
                    </w:rPr>
                  </w:pPr>
                  <w:r w:rsidRPr="003E1F96">
                    <w:rPr>
                      <w:sz w:val="20"/>
                      <w:szCs w:val="20"/>
                    </w:rPr>
                    <w:t>962086.85</w:t>
                  </w:r>
                </w:p>
              </w:tc>
              <w:tc>
                <w:tcPr>
                  <w:tcW w:w="1729" w:type="dxa"/>
                  <w:shd w:val="clear" w:color="auto" w:fill="auto"/>
                  <w:vAlign w:val="center"/>
                </w:tcPr>
                <w:p w14:paraId="26DD119F" w14:textId="77777777" w:rsidR="005C4BF5" w:rsidRPr="002921C0" w:rsidRDefault="005C4BF5" w:rsidP="00B22C31">
                  <w:pPr>
                    <w:jc w:val="center"/>
                    <w:rPr>
                      <w:sz w:val="20"/>
                      <w:szCs w:val="20"/>
                    </w:rPr>
                  </w:pPr>
                  <w:r w:rsidRPr="003E1F96">
                    <w:rPr>
                      <w:sz w:val="20"/>
                      <w:szCs w:val="20"/>
                    </w:rPr>
                    <w:t>3530227.94</w:t>
                  </w:r>
                </w:p>
              </w:tc>
            </w:tr>
            <w:tr w:rsidR="005C4BF5" w:rsidRPr="0023451D" w14:paraId="0EE5B2F8" w14:textId="77777777" w:rsidTr="00B22C31">
              <w:trPr>
                <w:trHeight w:val="103"/>
                <w:jc w:val="center"/>
              </w:trPr>
              <w:tc>
                <w:tcPr>
                  <w:tcW w:w="1095" w:type="dxa"/>
                  <w:shd w:val="clear" w:color="auto" w:fill="auto"/>
                  <w:vAlign w:val="center"/>
                </w:tcPr>
                <w:p w14:paraId="4D72C396" w14:textId="77777777" w:rsidR="005C4BF5" w:rsidRPr="002921C0" w:rsidRDefault="005C4BF5" w:rsidP="00B22C31">
                  <w:pPr>
                    <w:jc w:val="center"/>
                    <w:rPr>
                      <w:sz w:val="20"/>
                      <w:szCs w:val="20"/>
                    </w:rPr>
                  </w:pPr>
                  <w:r w:rsidRPr="003E1F96">
                    <w:rPr>
                      <w:sz w:val="20"/>
                      <w:szCs w:val="20"/>
                    </w:rPr>
                    <w:t>36</w:t>
                  </w:r>
                </w:p>
              </w:tc>
              <w:tc>
                <w:tcPr>
                  <w:tcW w:w="1627" w:type="dxa"/>
                  <w:shd w:val="clear" w:color="auto" w:fill="auto"/>
                  <w:vAlign w:val="center"/>
                </w:tcPr>
                <w:p w14:paraId="46C63EF6" w14:textId="77777777" w:rsidR="005C4BF5" w:rsidRPr="002921C0" w:rsidRDefault="005C4BF5" w:rsidP="00B22C31">
                  <w:pPr>
                    <w:jc w:val="center"/>
                    <w:rPr>
                      <w:sz w:val="20"/>
                      <w:szCs w:val="20"/>
                    </w:rPr>
                  </w:pPr>
                  <w:r w:rsidRPr="003E1F96">
                    <w:rPr>
                      <w:sz w:val="20"/>
                      <w:szCs w:val="20"/>
                    </w:rPr>
                    <w:t>962086.85</w:t>
                  </w:r>
                </w:p>
              </w:tc>
              <w:tc>
                <w:tcPr>
                  <w:tcW w:w="1729" w:type="dxa"/>
                  <w:shd w:val="clear" w:color="auto" w:fill="auto"/>
                  <w:vAlign w:val="center"/>
                </w:tcPr>
                <w:p w14:paraId="3E6A4BAB" w14:textId="77777777" w:rsidR="005C4BF5" w:rsidRPr="002921C0" w:rsidRDefault="005C4BF5" w:rsidP="00B22C31">
                  <w:pPr>
                    <w:jc w:val="center"/>
                    <w:rPr>
                      <w:sz w:val="20"/>
                      <w:szCs w:val="20"/>
                    </w:rPr>
                  </w:pPr>
                  <w:r w:rsidRPr="003E1F96">
                    <w:rPr>
                      <w:sz w:val="20"/>
                      <w:szCs w:val="20"/>
                    </w:rPr>
                    <w:t>3530228.94</w:t>
                  </w:r>
                </w:p>
              </w:tc>
            </w:tr>
            <w:tr w:rsidR="005C4BF5" w:rsidRPr="0023451D" w14:paraId="4EC7FC03" w14:textId="77777777" w:rsidTr="00B22C31">
              <w:trPr>
                <w:trHeight w:val="103"/>
                <w:jc w:val="center"/>
              </w:trPr>
              <w:tc>
                <w:tcPr>
                  <w:tcW w:w="1095" w:type="dxa"/>
                  <w:shd w:val="clear" w:color="auto" w:fill="auto"/>
                  <w:vAlign w:val="center"/>
                </w:tcPr>
                <w:p w14:paraId="1D0F9163" w14:textId="77777777" w:rsidR="005C4BF5" w:rsidRPr="002921C0" w:rsidRDefault="005C4BF5" w:rsidP="00B22C31">
                  <w:pPr>
                    <w:jc w:val="center"/>
                    <w:rPr>
                      <w:sz w:val="20"/>
                      <w:szCs w:val="20"/>
                    </w:rPr>
                  </w:pPr>
                  <w:r w:rsidRPr="003E1F96">
                    <w:rPr>
                      <w:sz w:val="20"/>
                      <w:szCs w:val="20"/>
                    </w:rPr>
                    <w:t>37</w:t>
                  </w:r>
                </w:p>
              </w:tc>
              <w:tc>
                <w:tcPr>
                  <w:tcW w:w="1627" w:type="dxa"/>
                  <w:shd w:val="clear" w:color="auto" w:fill="auto"/>
                  <w:vAlign w:val="center"/>
                </w:tcPr>
                <w:p w14:paraId="79494CC4" w14:textId="77777777" w:rsidR="005C4BF5" w:rsidRPr="002921C0" w:rsidRDefault="005C4BF5" w:rsidP="00B22C31">
                  <w:pPr>
                    <w:jc w:val="center"/>
                    <w:rPr>
                      <w:sz w:val="20"/>
                      <w:szCs w:val="20"/>
                    </w:rPr>
                  </w:pPr>
                  <w:r w:rsidRPr="003E1F96">
                    <w:rPr>
                      <w:sz w:val="20"/>
                      <w:szCs w:val="20"/>
                    </w:rPr>
                    <w:t>962085.85</w:t>
                  </w:r>
                </w:p>
              </w:tc>
              <w:tc>
                <w:tcPr>
                  <w:tcW w:w="1729" w:type="dxa"/>
                  <w:shd w:val="clear" w:color="auto" w:fill="auto"/>
                  <w:vAlign w:val="center"/>
                </w:tcPr>
                <w:p w14:paraId="0C12F830" w14:textId="77777777" w:rsidR="005C4BF5" w:rsidRPr="002921C0" w:rsidRDefault="005C4BF5" w:rsidP="00B22C31">
                  <w:pPr>
                    <w:jc w:val="center"/>
                    <w:rPr>
                      <w:sz w:val="20"/>
                      <w:szCs w:val="20"/>
                    </w:rPr>
                  </w:pPr>
                  <w:r w:rsidRPr="003E1F96">
                    <w:rPr>
                      <w:sz w:val="20"/>
                      <w:szCs w:val="20"/>
                    </w:rPr>
                    <w:t>3530228.94</w:t>
                  </w:r>
                </w:p>
              </w:tc>
            </w:tr>
            <w:tr w:rsidR="005C4BF5" w:rsidRPr="0023451D" w14:paraId="1B11D750" w14:textId="77777777" w:rsidTr="00B22C31">
              <w:trPr>
                <w:trHeight w:val="103"/>
                <w:jc w:val="center"/>
              </w:trPr>
              <w:tc>
                <w:tcPr>
                  <w:tcW w:w="1095" w:type="dxa"/>
                  <w:shd w:val="clear" w:color="auto" w:fill="auto"/>
                  <w:vAlign w:val="center"/>
                </w:tcPr>
                <w:p w14:paraId="691BF03B" w14:textId="77777777" w:rsidR="005C4BF5" w:rsidRPr="002921C0" w:rsidRDefault="005C4BF5" w:rsidP="00B22C31">
                  <w:pPr>
                    <w:jc w:val="center"/>
                    <w:rPr>
                      <w:sz w:val="20"/>
                      <w:szCs w:val="20"/>
                    </w:rPr>
                  </w:pPr>
                  <w:r w:rsidRPr="003E1F96">
                    <w:rPr>
                      <w:sz w:val="20"/>
                      <w:szCs w:val="20"/>
                    </w:rPr>
                    <w:t>38</w:t>
                  </w:r>
                </w:p>
              </w:tc>
              <w:tc>
                <w:tcPr>
                  <w:tcW w:w="1627" w:type="dxa"/>
                  <w:shd w:val="clear" w:color="auto" w:fill="auto"/>
                  <w:vAlign w:val="center"/>
                </w:tcPr>
                <w:p w14:paraId="6FDBEBE9" w14:textId="77777777" w:rsidR="005C4BF5" w:rsidRPr="002921C0" w:rsidRDefault="005C4BF5" w:rsidP="00B22C31">
                  <w:pPr>
                    <w:jc w:val="center"/>
                    <w:rPr>
                      <w:sz w:val="20"/>
                      <w:szCs w:val="20"/>
                    </w:rPr>
                  </w:pPr>
                  <w:r w:rsidRPr="003E1F96">
                    <w:rPr>
                      <w:sz w:val="20"/>
                      <w:szCs w:val="20"/>
                    </w:rPr>
                    <w:t>962085.85</w:t>
                  </w:r>
                </w:p>
              </w:tc>
              <w:tc>
                <w:tcPr>
                  <w:tcW w:w="1729" w:type="dxa"/>
                  <w:shd w:val="clear" w:color="auto" w:fill="auto"/>
                  <w:vAlign w:val="center"/>
                </w:tcPr>
                <w:p w14:paraId="62F639BC" w14:textId="77777777" w:rsidR="005C4BF5" w:rsidRPr="002921C0" w:rsidRDefault="005C4BF5" w:rsidP="00B22C31">
                  <w:pPr>
                    <w:jc w:val="center"/>
                    <w:rPr>
                      <w:sz w:val="20"/>
                      <w:szCs w:val="20"/>
                    </w:rPr>
                  </w:pPr>
                  <w:r w:rsidRPr="003E1F96">
                    <w:rPr>
                      <w:sz w:val="20"/>
                      <w:szCs w:val="20"/>
                    </w:rPr>
                    <w:t>3530227.94</w:t>
                  </w:r>
                </w:p>
              </w:tc>
            </w:tr>
            <w:tr w:rsidR="005C4BF5" w:rsidRPr="0023451D" w14:paraId="56357E03" w14:textId="77777777" w:rsidTr="00B22C31">
              <w:trPr>
                <w:trHeight w:val="103"/>
                <w:jc w:val="center"/>
              </w:trPr>
              <w:tc>
                <w:tcPr>
                  <w:tcW w:w="1095" w:type="dxa"/>
                  <w:shd w:val="clear" w:color="auto" w:fill="auto"/>
                  <w:vAlign w:val="center"/>
                </w:tcPr>
                <w:p w14:paraId="167DCEC3" w14:textId="77777777" w:rsidR="005C4BF5" w:rsidRPr="002921C0" w:rsidRDefault="005C4BF5" w:rsidP="00B22C31">
                  <w:pPr>
                    <w:jc w:val="center"/>
                    <w:rPr>
                      <w:sz w:val="20"/>
                      <w:szCs w:val="20"/>
                    </w:rPr>
                  </w:pPr>
                  <w:r w:rsidRPr="003E1F96">
                    <w:rPr>
                      <w:sz w:val="20"/>
                      <w:szCs w:val="20"/>
                    </w:rPr>
                    <w:t>35</w:t>
                  </w:r>
                </w:p>
              </w:tc>
              <w:tc>
                <w:tcPr>
                  <w:tcW w:w="1627" w:type="dxa"/>
                  <w:shd w:val="clear" w:color="auto" w:fill="auto"/>
                  <w:vAlign w:val="center"/>
                </w:tcPr>
                <w:p w14:paraId="7371D93E" w14:textId="77777777" w:rsidR="005C4BF5" w:rsidRPr="002921C0" w:rsidRDefault="005C4BF5" w:rsidP="00B22C31">
                  <w:pPr>
                    <w:jc w:val="center"/>
                    <w:rPr>
                      <w:sz w:val="20"/>
                      <w:szCs w:val="20"/>
                    </w:rPr>
                  </w:pPr>
                  <w:r w:rsidRPr="003E1F96">
                    <w:rPr>
                      <w:sz w:val="20"/>
                      <w:szCs w:val="20"/>
                    </w:rPr>
                    <w:t>962086.85</w:t>
                  </w:r>
                </w:p>
              </w:tc>
              <w:tc>
                <w:tcPr>
                  <w:tcW w:w="1729" w:type="dxa"/>
                  <w:shd w:val="clear" w:color="auto" w:fill="auto"/>
                  <w:vAlign w:val="center"/>
                </w:tcPr>
                <w:p w14:paraId="71A80785" w14:textId="77777777" w:rsidR="005C4BF5" w:rsidRPr="002921C0" w:rsidRDefault="005C4BF5" w:rsidP="00B22C31">
                  <w:pPr>
                    <w:jc w:val="center"/>
                    <w:rPr>
                      <w:sz w:val="20"/>
                      <w:szCs w:val="20"/>
                    </w:rPr>
                  </w:pPr>
                  <w:r w:rsidRPr="003E1F96">
                    <w:rPr>
                      <w:sz w:val="20"/>
                      <w:szCs w:val="20"/>
                    </w:rPr>
                    <w:t>3530227.94</w:t>
                  </w:r>
                </w:p>
              </w:tc>
            </w:tr>
            <w:tr w:rsidR="005C4BF5" w:rsidRPr="0023451D" w14:paraId="1C46D89D" w14:textId="77777777" w:rsidTr="00B22C31">
              <w:trPr>
                <w:trHeight w:val="103"/>
                <w:jc w:val="center"/>
              </w:trPr>
              <w:tc>
                <w:tcPr>
                  <w:tcW w:w="4451" w:type="dxa"/>
                  <w:gridSpan w:val="3"/>
                  <w:shd w:val="clear" w:color="auto" w:fill="auto"/>
                  <w:vAlign w:val="center"/>
                </w:tcPr>
                <w:p w14:paraId="5D302D4D" w14:textId="77777777" w:rsidR="005C4BF5" w:rsidRPr="002921C0" w:rsidRDefault="005C4BF5" w:rsidP="00B22C31">
                  <w:pPr>
                    <w:jc w:val="center"/>
                    <w:rPr>
                      <w:sz w:val="20"/>
                      <w:szCs w:val="20"/>
                    </w:rPr>
                  </w:pPr>
                  <w:r>
                    <w:rPr>
                      <w:sz w:val="20"/>
                      <w:szCs w:val="20"/>
                    </w:rPr>
                    <w:t>Контур 10</w:t>
                  </w:r>
                </w:p>
              </w:tc>
            </w:tr>
            <w:tr w:rsidR="005C4BF5" w:rsidRPr="0023451D" w14:paraId="49244269" w14:textId="77777777" w:rsidTr="00B22C31">
              <w:trPr>
                <w:trHeight w:val="103"/>
                <w:jc w:val="center"/>
              </w:trPr>
              <w:tc>
                <w:tcPr>
                  <w:tcW w:w="1095" w:type="dxa"/>
                  <w:shd w:val="clear" w:color="auto" w:fill="auto"/>
                  <w:vAlign w:val="center"/>
                </w:tcPr>
                <w:p w14:paraId="64F0B941" w14:textId="77777777" w:rsidR="005C4BF5" w:rsidRPr="002921C0" w:rsidRDefault="005C4BF5" w:rsidP="00B22C31">
                  <w:pPr>
                    <w:jc w:val="center"/>
                    <w:rPr>
                      <w:sz w:val="20"/>
                      <w:szCs w:val="20"/>
                    </w:rPr>
                  </w:pPr>
                  <w:r w:rsidRPr="003E1F96">
                    <w:rPr>
                      <w:sz w:val="20"/>
                      <w:szCs w:val="20"/>
                    </w:rPr>
                    <w:t>39</w:t>
                  </w:r>
                </w:p>
              </w:tc>
              <w:tc>
                <w:tcPr>
                  <w:tcW w:w="1627" w:type="dxa"/>
                  <w:shd w:val="clear" w:color="auto" w:fill="auto"/>
                  <w:vAlign w:val="center"/>
                </w:tcPr>
                <w:p w14:paraId="01FFD1A0" w14:textId="77777777" w:rsidR="005C4BF5" w:rsidRPr="002921C0" w:rsidRDefault="005C4BF5" w:rsidP="00B22C31">
                  <w:pPr>
                    <w:jc w:val="center"/>
                    <w:rPr>
                      <w:sz w:val="20"/>
                      <w:szCs w:val="20"/>
                    </w:rPr>
                  </w:pPr>
                  <w:r w:rsidRPr="003E1F96">
                    <w:rPr>
                      <w:sz w:val="20"/>
                      <w:szCs w:val="20"/>
                    </w:rPr>
                    <w:t>962144.15</w:t>
                  </w:r>
                </w:p>
              </w:tc>
              <w:tc>
                <w:tcPr>
                  <w:tcW w:w="1729" w:type="dxa"/>
                  <w:shd w:val="clear" w:color="auto" w:fill="auto"/>
                  <w:vAlign w:val="center"/>
                </w:tcPr>
                <w:p w14:paraId="4E19A6E3" w14:textId="77777777" w:rsidR="005C4BF5" w:rsidRPr="002921C0" w:rsidRDefault="005C4BF5" w:rsidP="00B22C31">
                  <w:pPr>
                    <w:jc w:val="center"/>
                    <w:rPr>
                      <w:sz w:val="20"/>
                      <w:szCs w:val="20"/>
                    </w:rPr>
                  </w:pPr>
                  <w:r w:rsidRPr="003E1F96">
                    <w:rPr>
                      <w:sz w:val="20"/>
                      <w:szCs w:val="20"/>
                    </w:rPr>
                    <w:t>3530265.95</w:t>
                  </w:r>
                </w:p>
              </w:tc>
            </w:tr>
            <w:tr w:rsidR="005C4BF5" w:rsidRPr="0023451D" w14:paraId="7D4C387A" w14:textId="77777777" w:rsidTr="00B22C31">
              <w:trPr>
                <w:trHeight w:val="103"/>
                <w:jc w:val="center"/>
              </w:trPr>
              <w:tc>
                <w:tcPr>
                  <w:tcW w:w="1095" w:type="dxa"/>
                  <w:shd w:val="clear" w:color="auto" w:fill="auto"/>
                  <w:vAlign w:val="center"/>
                </w:tcPr>
                <w:p w14:paraId="0F148EDD" w14:textId="77777777" w:rsidR="005C4BF5" w:rsidRPr="002921C0" w:rsidRDefault="005C4BF5" w:rsidP="00B22C31">
                  <w:pPr>
                    <w:jc w:val="center"/>
                    <w:rPr>
                      <w:sz w:val="20"/>
                      <w:szCs w:val="20"/>
                    </w:rPr>
                  </w:pPr>
                  <w:r w:rsidRPr="003E1F96">
                    <w:rPr>
                      <w:sz w:val="20"/>
                      <w:szCs w:val="20"/>
                    </w:rPr>
                    <w:t>40</w:t>
                  </w:r>
                </w:p>
              </w:tc>
              <w:tc>
                <w:tcPr>
                  <w:tcW w:w="1627" w:type="dxa"/>
                  <w:shd w:val="clear" w:color="auto" w:fill="auto"/>
                  <w:vAlign w:val="center"/>
                </w:tcPr>
                <w:p w14:paraId="22B96A29" w14:textId="77777777" w:rsidR="005C4BF5" w:rsidRPr="002921C0" w:rsidRDefault="005C4BF5" w:rsidP="00B22C31">
                  <w:pPr>
                    <w:jc w:val="center"/>
                    <w:rPr>
                      <w:sz w:val="20"/>
                      <w:szCs w:val="20"/>
                    </w:rPr>
                  </w:pPr>
                  <w:r w:rsidRPr="003E1F96">
                    <w:rPr>
                      <w:sz w:val="20"/>
                      <w:szCs w:val="20"/>
                    </w:rPr>
                    <w:t>962144.15</w:t>
                  </w:r>
                </w:p>
              </w:tc>
              <w:tc>
                <w:tcPr>
                  <w:tcW w:w="1729" w:type="dxa"/>
                  <w:shd w:val="clear" w:color="auto" w:fill="auto"/>
                  <w:vAlign w:val="center"/>
                </w:tcPr>
                <w:p w14:paraId="3E2A7160" w14:textId="77777777" w:rsidR="005C4BF5" w:rsidRPr="002921C0" w:rsidRDefault="005C4BF5" w:rsidP="00B22C31">
                  <w:pPr>
                    <w:jc w:val="center"/>
                    <w:rPr>
                      <w:sz w:val="20"/>
                      <w:szCs w:val="20"/>
                    </w:rPr>
                  </w:pPr>
                  <w:r w:rsidRPr="003E1F96">
                    <w:rPr>
                      <w:sz w:val="20"/>
                      <w:szCs w:val="20"/>
                    </w:rPr>
                    <w:t>3530266.95</w:t>
                  </w:r>
                </w:p>
              </w:tc>
            </w:tr>
            <w:tr w:rsidR="005C4BF5" w:rsidRPr="0023451D" w14:paraId="63267F1A" w14:textId="77777777" w:rsidTr="00B22C31">
              <w:trPr>
                <w:trHeight w:val="103"/>
                <w:jc w:val="center"/>
              </w:trPr>
              <w:tc>
                <w:tcPr>
                  <w:tcW w:w="1095" w:type="dxa"/>
                  <w:shd w:val="clear" w:color="auto" w:fill="auto"/>
                  <w:vAlign w:val="center"/>
                </w:tcPr>
                <w:p w14:paraId="701FA0E5" w14:textId="77777777" w:rsidR="005C4BF5" w:rsidRPr="002921C0" w:rsidRDefault="005C4BF5" w:rsidP="00B22C31">
                  <w:pPr>
                    <w:jc w:val="center"/>
                    <w:rPr>
                      <w:sz w:val="20"/>
                      <w:szCs w:val="20"/>
                    </w:rPr>
                  </w:pPr>
                  <w:r w:rsidRPr="003E1F96">
                    <w:rPr>
                      <w:sz w:val="20"/>
                      <w:szCs w:val="20"/>
                    </w:rPr>
                    <w:t>41</w:t>
                  </w:r>
                </w:p>
              </w:tc>
              <w:tc>
                <w:tcPr>
                  <w:tcW w:w="1627" w:type="dxa"/>
                  <w:shd w:val="clear" w:color="auto" w:fill="auto"/>
                  <w:vAlign w:val="center"/>
                </w:tcPr>
                <w:p w14:paraId="086C65B5" w14:textId="77777777" w:rsidR="005C4BF5" w:rsidRPr="002921C0" w:rsidRDefault="005C4BF5" w:rsidP="00B22C31">
                  <w:pPr>
                    <w:jc w:val="center"/>
                    <w:rPr>
                      <w:sz w:val="20"/>
                      <w:szCs w:val="20"/>
                    </w:rPr>
                  </w:pPr>
                  <w:r w:rsidRPr="003E1F96">
                    <w:rPr>
                      <w:sz w:val="20"/>
                      <w:szCs w:val="20"/>
                    </w:rPr>
                    <w:t>962143.15</w:t>
                  </w:r>
                </w:p>
              </w:tc>
              <w:tc>
                <w:tcPr>
                  <w:tcW w:w="1729" w:type="dxa"/>
                  <w:shd w:val="clear" w:color="auto" w:fill="auto"/>
                  <w:vAlign w:val="center"/>
                </w:tcPr>
                <w:p w14:paraId="4186959D" w14:textId="77777777" w:rsidR="005C4BF5" w:rsidRPr="002921C0" w:rsidRDefault="005C4BF5" w:rsidP="00B22C31">
                  <w:pPr>
                    <w:jc w:val="center"/>
                    <w:rPr>
                      <w:sz w:val="20"/>
                      <w:szCs w:val="20"/>
                    </w:rPr>
                  </w:pPr>
                  <w:r w:rsidRPr="003E1F96">
                    <w:rPr>
                      <w:sz w:val="20"/>
                      <w:szCs w:val="20"/>
                    </w:rPr>
                    <w:t>3530266.95</w:t>
                  </w:r>
                </w:p>
              </w:tc>
            </w:tr>
            <w:tr w:rsidR="005C4BF5" w:rsidRPr="0023451D" w14:paraId="47C655FF" w14:textId="77777777" w:rsidTr="00B22C31">
              <w:trPr>
                <w:trHeight w:val="103"/>
                <w:jc w:val="center"/>
              </w:trPr>
              <w:tc>
                <w:tcPr>
                  <w:tcW w:w="1095" w:type="dxa"/>
                  <w:shd w:val="clear" w:color="auto" w:fill="auto"/>
                  <w:vAlign w:val="center"/>
                </w:tcPr>
                <w:p w14:paraId="56E6E4D5" w14:textId="77777777" w:rsidR="005C4BF5" w:rsidRPr="002921C0" w:rsidRDefault="005C4BF5" w:rsidP="00B22C31">
                  <w:pPr>
                    <w:jc w:val="center"/>
                    <w:rPr>
                      <w:sz w:val="20"/>
                      <w:szCs w:val="20"/>
                    </w:rPr>
                  </w:pPr>
                  <w:r w:rsidRPr="003E1F96">
                    <w:rPr>
                      <w:sz w:val="20"/>
                      <w:szCs w:val="20"/>
                    </w:rPr>
                    <w:t>42</w:t>
                  </w:r>
                </w:p>
              </w:tc>
              <w:tc>
                <w:tcPr>
                  <w:tcW w:w="1627" w:type="dxa"/>
                  <w:shd w:val="clear" w:color="auto" w:fill="auto"/>
                  <w:vAlign w:val="center"/>
                </w:tcPr>
                <w:p w14:paraId="72E597CB" w14:textId="77777777" w:rsidR="005C4BF5" w:rsidRPr="002921C0" w:rsidRDefault="005C4BF5" w:rsidP="00B22C31">
                  <w:pPr>
                    <w:jc w:val="center"/>
                    <w:rPr>
                      <w:sz w:val="20"/>
                      <w:szCs w:val="20"/>
                    </w:rPr>
                  </w:pPr>
                  <w:r w:rsidRPr="003E1F96">
                    <w:rPr>
                      <w:sz w:val="20"/>
                      <w:szCs w:val="20"/>
                    </w:rPr>
                    <w:t>962143.15</w:t>
                  </w:r>
                </w:p>
              </w:tc>
              <w:tc>
                <w:tcPr>
                  <w:tcW w:w="1729" w:type="dxa"/>
                  <w:shd w:val="clear" w:color="auto" w:fill="auto"/>
                  <w:vAlign w:val="center"/>
                </w:tcPr>
                <w:p w14:paraId="6CFD2D78" w14:textId="77777777" w:rsidR="005C4BF5" w:rsidRPr="002921C0" w:rsidRDefault="005C4BF5" w:rsidP="00B22C31">
                  <w:pPr>
                    <w:jc w:val="center"/>
                    <w:rPr>
                      <w:sz w:val="20"/>
                      <w:szCs w:val="20"/>
                    </w:rPr>
                  </w:pPr>
                  <w:r w:rsidRPr="003E1F96">
                    <w:rPr>
                      <w:sz w:val="20"/>
                      <w:szCs w:val="20"/>
                    </w:rPr>
                    <w:t>3530265.95</w:t>
                  </w:r>
                </w:p>
              </w:tc>
            </w:tr>
            <w:tr w:rsidR="005C4BF5" w:rsidRPr="0023451D" w14:paraId="1237635B" w14:textId="77777777" w:rsidTr="00B22C31">
              <w:trPr>
                <w:trHeight w:val="103"/>
                <w:jc w:val="center"/>
              </w:trPr>
              <w:tc>
                <w:tcPr>
                  <w:tcW w:w="1095" w:type="dxa"/>
                  <w:shd w:val="clear" w:color="auto" w:fill="auto"/>
                  <w:vAlign w:val="center"/>
                </w:tcPr>
                <w:p w14:paraId="1EDDE5CA" w14:textId="77777777" w:rsidR="005C4BF5" w:rsidRPr="002921C0" w:rsidRDefault="005C4BF5" w:rsidP="00B22C31">
                  <w:pPr>
                    <w:jc w:val="center"/>
                    <w:rPr>
                      <w:sz w:val="20"/>
                      <w:szCs w:val="20"/>
                    </w:rPr>
                  </w:pPr>
                  <w:r w:rsidRPr="003E1F96">
                    <w:rPr>
                      <w:sz w:val="20"/>
                      <w:szCs w:val="20"/>
                    </w:rPr>
                    <w:t>39</w:t>
                  </w:r>
                </w:p>
              </w:tc>
              <w:tc>
                <w:tcPr>
                  <w:tcW w:w="1627" w:type="dxa"/>
                  <w:shd w:val="clear" w:color="auto" w:fill="auto"/>
                  <w:vAlign w:val="center"/>
                </w:tcPr>
                <w:p w14:paraId="41C53B2B" w14:textId="77777777" w:rsidR="005C4BF5" w:rsidRPr="002921C0" w:rsidRDefault="005C4BF5" w:rsidP="00B22C31">
                  <w:pPr>
                    <w:jc w:val="center"/>
                    <w:rPr>
                      <w:sz w:val="20"/>
                      <w:szCs w:val="20"/>
                    </w:rPr>
                  </w:pPr>
                  <w:r w:rsidRPr="003E1F96">
                    <w:rPr>
                      <w:sz w:val="20"/>
                      <w:szCs w:val="20"/>
                    </w:rPr>
                    <w:t>962144.15</w:t>
                  </w:r>
                </w:p>
              </w:tc>
              <w:tc>
                <w:tcPr>
                  <w:tcW w:w="1729" w:type="dxa"/>
                  <w:shd w:val="clear" w:color="auto" w:fill="auto"/>
                  <w:vAlign w:val="center"/>
                </w:tcPr>
                <w:p w14:paraId="467BB0B8" w14:textId="77777777" w:rsidR="005C4BF5" w:rsidRPr="002921C0" w:rsidRDefault="005C4BF5" w:rsidP="00B22C31">
                  <w:pPr>
                    <w:jc w:val="center"/>
                    <w:rPr>
                      <w:sz w:val="20"/>
                      <w:szCs w:val="20"/>
                    </w:rPr>
                  </w:pPr>
                  <w:r w:rsidRPr="003E1F96">
                    <w:rPr>
                      <w:sz w:val="20"/>
                      <w:szCs w:val="20"/>
                    </w:rPr>
                    <w:t>3530265.95</w:t>
                  </w:r>
                </w:p>
              </w:tc>
            </w:tr>
            <w:tr w:rsidR="005C4BF5" w:rsidRPr="0023451D" w14:paraId="6AC5558B" w14:textId="77777777" w:rsidTr="00B22C31">
              <w:trPr>
                <w:trHeight w:val="103"/>
                <w:jc w:val="center"/>
              </w:trPr>
              <w:tc>
                <w:tcPr>
                  <w:tcW w:w="4451" w:type="dxa"/>
                  <w:gridSpan w:val="3"/>
                  <w:shd w:val="clear" w:color="auto" w:fill="auto"/>
                  <w:vAlign w:val="center"/>
                </w:tcPr>
                <w:p w14:paraId="71EB4BBC" w14:textId="77777777" w:rsidR="005C4BF5" w:rsidRPr="002921C0" w:rsidRDefault="005C4BF5" w:rsidP="00B22C31">
                  <w:pPr>
                    <w:jc w:val="center"/>
                    <w:rPr>
                      <w:sz w:val="20"/>
                      <w:szCs w:val="20"/>
                    </w:rPr>
                  </w:pPr>
                  <w:r>
                    <w:rPr>
                      <w:sz w:val="20"/>
                      <w:szCs w:val="20"/>
                    </w:rPr>
                    <w:t>Контур 11</w:t>
                  </w:r>
                </w:p>
              </w:tc>
            </w:tr>
            <w:tr w:rsidR="005C4BF5" w:rsidRPr="0023451D" w14:paraId="488A1D61" w14:textId="77777777" w:rsidTr="00B22C31">
              <w:trPr>
                <w:trHeight w:val="103"/>
                <w:jc w:val="center"/>
              </w:trPr>
              <w:tc>
                <w:tcPr>
                  <w:tcW w:w="1095" w:type="dxa"/>
                  <w:shd w:val="clear" w:color="auto" w:fill="auto"/>
                  <w:vAlign w:val="center"/>
                </w:tcPr>
                <w:p w14:paraId="2F6FA537" w14:textId="77777777" w:rsidR="005C4BF5" w:rsidRPr="002921C0" w:rsidRDefault="005C4BF5" w:rsidP="00B22C31">
                  <w:pPr>
                    <w:jc w:val="center"/>
                    <w:rPr>
                      <w:sz w:val="20"/>
                      <w:szCs w:val="20"/>
                    </w:rPr>
                  </w:pPr>
                  <w:r w:rsidRPr="003E1F96">
                    <w:rPr>
                      <w:sz w:val="20"/>
                      <w:szCs w:val="20"/>
                    </w:rPr>
                    <w:t>43</w:t>
                  </w:r>
                </w:p>
              </w:tc>
              <w:tc>
                <w:tcPr>
                  <w:tcW w:w="1627" w:type="dxa"/>
                  <w:shd w:val="clear" w:color="auto" w:fill="auto"/>
                  <w:vAlign w:val="center"/>
                </w:tcPr>
                <w:p w14:paraId="69220239" w14:textId="77777777" w:rsidR="005C4BF5" w:rsidRPr="002921C0" w:rsidRDefault="005C4BF5" w:rsidP="00B22C31">
                  <w:pPr>
                    <w:jc w:val="center"/>
                    <w:rPr>
                      <w:sz w:val="20"/>
                      <w:szCs w:val="20"/>
                    </w:rPr>
                  </w:pPr>
                  <w:r w:rsidRPr="003E1F96">
                    <w:rPr>
                      <w:sz w:val="20"/>
                      <w:szCs w:val="20"/>
                    </w:rPr>
                    <w:t>962147.41</w:t>
                  </w:r>
                </w:p>
              </w:tc>
              <w:tc>
                <w:tcPr>
                  <w:tcW w:w="1729" w:type="dxa"/>
                  <w:shd w:val="clear" w:color="auto" w:fill="auto"/>
                  <w:vAlign w:val="center"/>
                </w:tcPr>
                <w:p w14:paraId="58BC3D57" w14:textId="77777777" w:rsidR="005C4BF5" w:rsidRPr="002921C0" w:rsidRDefault="005C4BF5" w:rsidP="00B22C31">
                  <w:pPr>
                    <w:jc w:val="center"/>
                    <w:rPr>
                      <w:sz w:val="20"/>
                      <w:szCs w:val="20"/>
                    </w:rPr>
                  </w:pPr>
                  <w:r w:rsidRPr="003E1F96">
                    <w:rPr>
                      <w:sz w:val="20"/>
                      <w:szCs w:val="20"/>
                    </w:rPr>
                    <w:t>3530292.83</w:t>
                  </w:r>
                </w:p>
              </w:tc>
            </w:tr>
            <w:tr w:rsidR="005C4BF5" w:rsidRPr="0023451D" w14:paraId="354B5708" w14:textId="77777777" w:rsidTr="00B22C31">
              <w:trPr>
                <w:trHeight w:val="103"/>
                <w:jc w:val="center"/>
              </w:trPr>
              <w:tc>
                <w:tcPr>
                  <w:tcW w:w="1095" w:type="dxa"/>
                  <w:shd w:val="clear" w:color="auto" w:fill="auto"/>
                  <w:vAlign w:val="center"/>
                </w:tcPr>
                <w:p w14:paraId="7595E5DB" w14:textId="77777777" w:rsidR="005C4BF5" w:rsidRPr="002921C0" w:rsidRDefault="005C4BF5" w:rsidP="00B22C31">
                  <w:pPr>
                    <w:jc w:val="center"/>
                    <w:rPr>
                      <w:sz w:val="20"/>
                      <w:szCs w:val="20"/>
                    </w:rPr>
                  </w:pPr>
                  <w:r w:rsidRPr="003E1F96">
                    <w:rPr>
                      <w:sz w:val="20"/>
                      <w:szCs w:val="20"/>
                    </w:rPr>
                    <w:t>44</w:t>
                  </w:r>
                </w:p>
              </w:tc>
              <w:tc>
                <w:tcPr>
                  <w:tcW w:w="1627" w:type="dxa"/>
                  <w:shd w:val="clear" w:color="auto" w:fill="auto"/>
                  <w:vAlign w:val="center"/>
                </w:tcPr>
                <w:p w14:paraId="129FF7AD" w14:textId="77777777" w:rsidR="005C4BF5" w:rsidRPr="002921C0" w:rsidRDefault="005C4BF5" w:rsidP="00B22C31">
                  <w:pPr>
                    <w:jc w:val="center"/>
                    <w:rPr>
                      <w:sz w:val="20"/>
                      <w:szCs w:val="20"/>
                    </w:rPr>
                  </w:pPr>
                  <w:r w:rsidRPr="003E1F96">
                    <w:rPr>
                      <w:sz w:val="20"/>
                      <w:szCs w:val="20"/>
                    </w:rPr>
                    <w:t>962147.41</w:t>
                  </w:r>
                </w:p>
              </w:tc>
              <w:tc>
                <w:tcPr>
                  <w:tcW w:w="1729" w:type="dxa"/>
                  <w:shd w:val="clear" w:color="auto" w:fill="auto"/>
                  <w:vAlign w:val="center"/>
                </w:tcPr>
                <w:p w14:paraId="1DED57BB" w14:textId="77777777" w:rsidR="005C4BF5" w:rsidRPr="002921C0" w:rsidRDefault="005C4BF5" w:rsidP="00B22C31">
                  <w:pPr>
                    <w:jc w:val="center"/>
                    <w:rPr>
                      <w:sz w:val="20"/>
                      <w:szCs w:val="20"/>
                    </w:rPr>
                  </w:pPr>
                  <w:r w:rsidRPr="003E1F96">
                    <w:rPr>
                      <w:sz w:val="20"/>
                      <w:szCs w:val="20"/>
                    </w:rPr>
                    <w:t>3530293.83</w:t>
                  </w:r>
                </w:p>
              </w:tc>
            </w:tr>
            <w:tr w:rsidR="005C4BF5" w:rsidRPr="0023451D" w14:paraId="7367E955" w14:textId="77777777" w:rsidTr="00B22C31">
              <w:trPr>
                <w:trHeight w:val="103"/>
                <w:jc w:val="center"/>
              </w:trPr>
              <w:tc>
                <w:tcPr>
                  <w:tcW w:w="1095" w:type="dxa"/>
                  <w:shd w:val="clear" w:color="auto" w:fill="auto"/>
                  <w:vAlign w:val="center"/>
                </w:tcPr>
                <w:p w14:paraId="2656AD4B" w14:textId="77777777" w:rsidR="005C4BF5" w:rsidRPr="002921C0" w:rsidRDefault="005C4BF5" w:rsidP="00B22C31">
                  <w:pPr>
                    <w:jc w:val="center"/>
                    <w:rPr>
                      <w:sz w:val="20"/>
                      <w:szCs w:val="20"/>
                    </w:rPr>
                  </w:pPr>
                  <w:r w:rsidRPr="003E1F96">
                    <w:rPr>
                      <w:sz w:val="20"/>
                      <w:szCs w:val="20"/>
                    </w:rPr>
                    <w:t>45</w:t>
                  </w:r>
                </w:p>
              </w:tc>
              <w:tc>
                <w:tcPr>
                  <w:tcW w:w="1627" w:type="dxa"/>
                  <w:shd w:val="clear" w:color="auto" w:fill="auto"/>
                  <w:vAlign w:val="center"/>
                </w:tcPr>
                <w:p w14:paraId="6642D27D" w14:textId="77777777" w:rsidR="005C4BF5" w:rsidRPr="002921C0" w:rsidRDefault="005C4BF5" w:rsidP="00B22C31">
                  <w:pPr>
                    <w:jc w:val="center"/>
                    <w:rPr>
                      <w:sz w:val="20"/>
                      <w:szCs w:val="20"/>
                    </w:rPr>
                  </w:pPr>
                  <w:r w:rsidRPr="003E1F96">
                    <w:rPr>
                      <w:sz w:val="20"/>
                      <w:szCs w:val="20"/>
                    </w:rPr>
                    <w:t>962146.41</w:t>
                  </w:r>
                </w:p>
              </w:tc>
              <w:tc>
                <w:tcPr>
                  <w:tcW w:w="1729" w:type="dxa"/>
                  <w:shd w:val="clear" w:color="auto" w:fill="auto"/>
                  <w:vAlign w:val="center"/>
                </w:tcPr>
                <w:p w14:paraId="2C91E0C0" w14:textId="77777777" w:rsidR="005C4BF5" w:rsidRPr="002921C0" w:rsidRDefault="005C4BF5" w:rsidP="00B22C31">
                  <w:pPr>
                    <w:jc w:val="center"/>
                    <w:rPr>
                      <w:sz w:val="20"/>
                      <w:szCs w:val="20"/>
                    </w:rPr>
                  </w:pPr>
                  <w:r w:rsidRPr="003E1F96">
                    <w:rPr>
                      <w:sz w:val="20"/>
                      <w:szCs w:val="20"/>
                    </w:rPr>
                    <w:t>3530293.83</w:t>
                  </w:r>
                </w:p>
              </w:tc>
            </w:tr>
            <w:tr w:rsidR="005C4BF5" w:rsidRPr="0023451D" w14:paraId="54212738" w14:textId="77777777" w:rsidTr="00B22C31">
              <w:trPr>
                <w:trHeight w:val="103"/>
                <w:jc w:val="center"/>
              </w:trPr>
              <w:tc>
                <w:tcPr>
                  <w:tcW w:w="1095" w:type="dxa"/>
                  <w:shd w:val="clear" w:color="auto" w:fill="auto"/>
                  <w:vAlign w:val="center"/>
                </w:tcPr>
                <w:p w14:paraId="746F5BEF" w14:textId="77777777" w:rsidR="005C4BF5" w:rsidRPr="002921C0" w:rsidRDefault="005C4BF5" w:rsidP="00B22C31">
                  <w:pPr>
                    <w:jc w:val="center"/>
                    <w:rPr>
                      <w:sz w:val="20"/>
                      <w:szCs w:val="20"/>
                    </w:rPr>
                  </w:pPr>
                  <w:r w:rsidRPr="003E1F96">
                    <w:rPr>
                      <w:sz w:val="20"/>
                      <w:szCs w:val="20"/>
                    </w:rPr>
                    <w:t>46</w:t>
                  </w:r>
                </w:p>
              </w:tc>
              <w:tc>
                <w:tcPr>
                  <w:tcW w:w="1627" w:type="dxa"/>
                  <w:shd w:val="clear" w:color="auto" w:fill="auto"/>
                  <w:vAlign w:val="center"/>
                </w:tcPr>
                <w:p w14:paraId="6F26DBFA" w14:textId="77777777" w:rsidR="005C4BF5" w:rsidRPr="002921C0" w:rsidRDefault="005C4BF5" w:rsidP="00B22C31">
                  <w:pPr>
                    <w:jc w:val="center"/>
                    <w:rPr>
                      <w:sz w:val="20"/>
                      <w:szCs w:val="20"/>
                    </w:rPr>
                  </w:pPr>
                  <w:r w:rsidRPr="003E1F96">
                    <w:rPr>
                      <w:sz w:val="20"/>
                      <w:szCs w:val="20"/>
                    </w:rPr>
                    <w:t>962146.41</w:t>
                  </w:r>
                </w:p>
              </w:tc>
              <w:tc>
                <w:tcPr>
                  <w:tcW w:w="1729" w:type="dxa"/>
                  <w:shd w:val="clear" w:color="auto" w:fill="auto"/>
                  <w:vAlign w:val="center"/>
                </w:tcPr>
                <w:p w14:paraId="40D20546" w14:textId="77777777" w:rsidR="005C4BF5" w:rsidRPr="002921C0" w:rsidRDefault="005C4BF5" w:rsidP="00B22C31">
                  <w:pPr>
                    <w:jc w:val="center"/>
                    <w:rPr>
                      <w:sz w:val="20"/>
                      <w:szCs w:val="20"/>
                    </w:rPr>
                  </w:pPr>
                  <w:r w:rsidRPr="003E1F96">
                    <w:rPr>
                      <w:sz w:val="20"/>
                      <w:szCs w:val="20"/>
                    </w:rPr>
                    <w:t>3530292.83</w:t>
                  </w:r>
                </w:p>
              </w:tc>
            </w:tr>
            <w:tr w:rsidR="005C4BF5" w:rsidRPr="0023451D" w14:paraId="6CEE2ADD" w14:textId="77777777" w:rsidTr="00B22C31">
              <w:trPr>
                <w:trHeight w:val="103"/>
                <w:jc w:val="center"/>
              </w:trPr>
              <w:tc>
                <w:tcPr>
                  <w:tcW w:w="1095" w:type="dxa"/>
                  <w:shd w:val="clear" w:color="auto" w:fill="auto"/>
                  <w:vAlign w:val="center"/>
                </w:tcPr>
                <w:p w14:paraId="16EA728D" w14:textId="77777777" w:rsidR="005C4BF5" w:rsidRPr="002921C0" w:rsidRDefault="005C4BF5" w:rsidP="00B22C31">
                  <w:pPr>
                    <w:jc w:val="center"/>
                    <w:rPr>
                      <w:sz w:val="20"/>
                      <w:szCs w:val="20"/>
                    </w:rPr>
                  </w:pPr>
                  <w:r w:rsidRPr="003E1F96">
                    <w:rPr>
                      <w:sz w:val="20"/>
                      <w:szCs w:val="20"/>
                    </w:rPr>
                    <w:lastRenderedPageBreak/>
                    <w:t>43</w:t>
                  </w:r>
                </w:p>
              </w:tc>
              <w:tc>
                <w:tcPr>
                  <w:tcW w:w="1627" w:type="dxa"/>
                  <w:shd w:val="clear" w:color="auto" w:fill="auto"/>
                  <w:vAlign w:val="center"/>
                </w:tcPr>
                <w:p w14:paraId="3B395195" w14:textId="77777777" w:rsidR="005C4BF5" w:rsidRPr="002921C0" w:rsidRDefault="005C4BF5" w:rsidP="00B22C31">
                  <w:pPr>
                    <w:jc w:val="center"/>
                    <w:rPr>
                      <w:sz w:val="20"/>
                      <w:szCs w:val="20"/>
                    </w:rPr>
                  </w:pPr>
                  <w:r w:rsidRPr="003E1F96">
                    <w:rPr>
                      <w:sz w:val="20"/>
                      <w:szCs w:val="20"/>
                    </w:rPr>
                    <w:t>962147.41</w:t>
                  </w:r>
                </w:p>
              </w:tc>
              <w:tc>
                <w:tcPr>
                  <w:tcW w:w="1729" w:type="dxa"/>
                  <w:shd w:val="clear" w:color="auto" w:fill="auto"/>
                  <w:vAlign w:val="center"/>
                </w:tcPr>
                <w:p w14:paraId="20FB8A1C" w14:textId="77777777" w:rsidR="005C4BF5" w:rsidRPr="002921C0" w:rsidRDefault="005C4BF5" w:rsidP="00B22C31">
                  <w:pPr>
                    <w:jc w:val="center"/>
                    <w:rPr>
                      <w:sz w:val="20"/>
                      <w:szCs w:val="20"/>
                    </w:rPr>
                  </w:pPr>
                  <w:r w:rsidRPr="003E1F96">
                    <w:rPr>
                      <w:sz w:val="20"/>
                      <w:szCs w:val="20"/>
                    </w:rPr>
                    <w:t>3530292.83</w:t>
                  </w:r>
                </w:p>
              </w:tc>
            </w:tr>
            <w:tr w:rsidR="005C4BF5" w:rsidRPr="0023451D" w14:paraId="007E84D3" w14:textId="77777777" w:rsidTr="00B22C31">
              <w:trPr>
                <w:trHeight w:val="103"/>
                <w:jc w:val="center"/>
              </w:trPr>
              <w:tc>
                <w:tcPr>
                  <w:tcW w:w="4451" w:type="dxa"/>
                  <w:gridSpan w:val="3"/>
                  <w:shd w:val="clear" w:color="auto" w:fill="auto"/>
                  <w:vAlign w:val="center"/>
                </w:tcPr>
                <w:p w14:paraId="07EF4032" w14:textId="77777777" w:rsidR="005C4BF5" w:rsidRPr="002921C0" w:rsidRDefault="005C4BF5" w:rsidP="00B22C31">
                  <w:pPr>
                    <w:jc w:val="center"/>
                    <w:rPr>
                      <w:sz w:val="20"/>
                      <w:szCs w:val="20"/>
                    </w:rPr>
                  </w:pPr>
                  <w:r>
                    <w:rPr>
                      <w:sz w:val="20"/>
                      <w:szCs w:val="20"/>
                    </w:rPr>
                    <w:t>Контур 12</w:t>
                  </w:r>
                </w:p>
              </w:tc>
            </w:tr>
            <w:tr w:rsidR="005C4BF5" w:rsidRPr="0023451D" w14:paraId="7058AC29" w14:textId="77777777" w:rsidTr="00B22C31">
              <w:trPr>
                <w:trHeight w:val="103"/>
                <w:jc w:val="center"/>
              </w:trPr>
              <w:tc>
                <w:tcPr>
                  <w:tcW w:w="1095" w:type="dxa"/>
                  <w:shd w:val="clear" w:color="auto" w:fill="auto"/>
                  <w:vAlign w:val="center"/>
                </w:tcPr>
                <w:p w14:paraId="10BA5125" w14:textId="77777777" w:rsidR="005C4BF5" w:rsidRPr="002921C0" w:rsidRDefault="005C4BF5" w:rsidP="00B22C31">
                  <w:pPr>
                    <w:jc w:val="center"/>
                    <w:rPr>
                      <w:sz w:val="20"/>
                      <w:szCs w:val="20"/>
                    </w:rPr>
                  </w:pPr>
                  <w:r w:rsidRPr="003E1F96">
                    <w:rPr>
                      <w:sz w:val="20"/>
                      <w:szCs w:val="20"/>
                    </w:rPr>
                    <w:t>47</w:t>
                  </w:r>
                </w:p>
              </w:tc>
              <w:tc>
                <w:tcPr>
                  <w:tcW w:w="1627" w:type="dxa"/>
                  <w:shd w:val="clear" w:color="auto" w:fill="auto"/>
                  <w:vAlign w:val="center"/>
                </w:tcPr>
                <w:p w14:paraId="56C7BEA6" w14:textId="77777777" w:rsidR="005C4BF5" w:rsidRPr="002921C0" w:rsidRDefault="005C4BF5" w:rsidP="00B22C31">
                  <w:pPr>
                    <w:jc w:val="center"/>
                    <w:rPr>
                      <w:sz w:val="20"/>
                      <w:szCs w:val="20"/>
                    </w:rPr>
                  </w:pPr>
                  <w:r w:rsidRPr="003E1F96">
                    <w:rPr>
                      <w:sz w:val="20"/>
                      <w:szCs w:val="20"/>
                    </w:rPr>
                    <w:t>962149.13</w:t>
                  </w:r>
                </w:p>
              </w:tc>
              <w:tc>
                <w:tcPr>
                  <w:tcW w:w="1729" w:type="dxa"/>
                  <w:shd w:val="clear" w:color="auto" w:fill="auto"/>
                  <w:vAlign w:val="center"/>
                </w:tcPr>
                <w:p w14:paraId="47E9D336" w14:textId="77777777" w:rsidR="005C4BF5" w:rsidRPr="002921C0" w:rsidRDefault="005C4BF5" w:rsidP="00B22C31">
                  <w:pPr>
                    <w:jc w:val="center"/>
                    <w:rPr>
                      <w:sz w:val="20"/>
                      <w:szCs w:val="20"/>
                    </w:rPr>
                  </w:pPr>
                  <w:r w:rsidRPr="003E1F96">
                    <w:rPr>
                      <w:sz w:val="20"/>
                      <w:szCs w:val="20"/>
                    </w:rPr>
                    <w:t>3530312.99</w:t>
                  </w:r>
                </w:p>
              </w:tc>
            </w:tr>
            <w:tr w:rsidR="005C4BF5" w:rsidRPr="0023451D" w14:paraId="7CA38527" w14:textId="77777777" w:rsidTr="00B22C31">
              <w:trPr>
                <w:trHeight w:val="103"/>
                <w:jc w:val="center"/>
              </w:trPr>
              <w:tc>
                <w:tcPr>
                  <w:tcW w:w="1095" w:type="dxa"/>
                  <w:shd w:val="clear" w:color="auto" w:fill="auto"/>
                  <w:vAlign w:val="center"/>
                </w:tcPr>
                <w:p w14:paraId="14D1902A" w14:textId="77777777" w:rsidR="005C4BF5" w:rsidRPr="002921C0" w:rsidRDefault="005C4BF5" w:rsidP="00B22C31">
                  <w:pPr>
                    <w:jc w:val="center"/>
                    <w:rPr>
                      <w:sz w:val="20"/>
                      <w:szCs w:val="20"/>
                    </w:rPr>
                  </w:pPr>
                  <w:r w:rsidRPr="003E1F96">
                    <w:rPr>
                      <w:sz w:val="20"/>
                      <w:szCs w:val="20"/>
                    </w:rPr>
                    <w:t>48</w:t>
                  </w:r>
                </w:p>
              </w:tc>
              <w:tc>
                <w:tcPr>
                  <w:tcW w:w="1627" w:type="dxa"/>
                  <w:shd w:val="clear" w:color="auto" w:fill="auto"/>
                  <w:vAlign w:val="center"/>
                </w:tcPr>
                <w:p w14:paraId="46946B0E" w14:textId="77777777" w:rsidR="005C4BF5" w:rsidRPr="002921C0" w:rsidRDefault="005C4BF5" w:rsidP="00B22C31">
                  <w:pPr>
                    <w:jc w:val="center"/>
                    <w:rPr>
                      <w:sz w:val="20"/>
                      <w:szCs w:val="20"/>
                    </w:rPr>
                  </w:pPr>
                  <w:r w:rsidRPr="003E1F96">
                    <w:rPr>
                      <w:sz w:val="20"/>
                      <w:szCs w:val="20"/>
                    </w:rPr>
                    <w:t>962149.09</w:t>
                  </w:r>
                </w:p>
              </w:tc>
              <w:tc>
                <w:tcPr>
                  <w:tcW w:w="1729" w:type="dxa"/>
                  <w:shd w:val="clear" w:color="auto" w:fill="auto"/>
                  <w:vAlign w:val="center"/>
                </w:tcPr>
                <w:p w14:paraId="46DBE315" w14:textId="77777777" w:rsidR="005C4BF5" w:rsidRPr="002921C0" w:rsidRDefault="005C4BF5" w:rsidP="00B22C31">
                  <w:pPr>
                    <w:jc w:val="center"/>
                    <w:rPr>
                      <w:sz w:val="20"/>
                      <w:szCs w:val="20"/>
                    </w:rPr>
                  </w:pPr>
                  <w:r w:rsidRPr="003E1F96">
                    <w:rPr>
                      <w:sz w:val="20"/>
                      <w:szCs w:val="20"/>
                    </w:rPr>
                    <w:t>3530313.93</w:t>
                  </w:r>
                </w:p>
              </w:tc>
            </w:tr>
            <w:tr w:rsidR="005C4BF5" w:rsidRPr="0023451D" w14:paraId="612406C5" w14:textId="77777777" w:rsidTr="00B22C31">
              <w:trPr>
                <w:trHeight w:val="103"/>
                <w:jc w:val="center"/>
              </w:trPr>
              <w:tc>
                <w:tcPr>
                  <w:tcW w:w="1095" w:type="dxa"/>
                  <w:shd w:val="clear" w:color="auto" w:fill="auto"/>
                  <w:vAlign w:val="center"/>
                </w:tcPr>
                <w:p w14:paraId="283811EB" w14:textId="77777777" w:rsidR="005C4BF5" w:rsidRPr="002921C0" w:rsidRDefault="005C4BF5" w:rsidP="00B22C31">
                  <w:pPr>
                    <w:jc w:val="center"/>
                    <w:rPr>
                      <w:sz w:val="20"/>
                      <w:szCs w:val="20"/>
                    </w:rPr>
                  </w:pPr>
                  <w:r w:rsidRPr="003E1F96">
                    <w:rPr>
                      <w:sz w:val="20"/>
                      <w:szCs w:val="20"/>
                    </w:rPr>
                    <w:t>49</w:t>
                  </w:r>
                </w:p>
              </w:tc>
              <w:tc>
                <w:tcPr>
                  <w:tcW w:w="1627" w:type="dxa"/>
                  <w:shd w:val="clear" w:color="auto" w:fill="auto"/>
                  <w:vAlign w:val="center"/>
                </w:tcPr>
                <w:p w14:paraId="0A143BD1" w14:textId="77777777" w:rsidR="005C4BF5" w:rsidRPr="002921C0" w:rsidRDefault="005C4BF5" w:rsidP="00B22C31">
                  <w:pPr>
                    <w:jc w:val="center"/>
                    <w:rPr>
                      <w:sz w:val="20"/>
                      <w:szCs w:val="20"/>
                    </w:rPr>
                  </w:pPr>
                  <w:r w:rsidRPr="003E1F96">
                    <w:rPr>
                      <w:sz w:val="20"/>
                      <w:szCs w:val="20"/>
                    </w:rPr>
                    <w:t>962144.83</w:t>
                  </w:r>
                </w:p>
              </w:tc>
              <w:tc>
                <w:tcPr>
                  <w:tcW w:w="1729" w:type="dxa"/>
                  <w:shd w:val="clear" w:color="auto" w:fill="auto"/>
                  <w:vAlign w:val="center"/>
                </w:tcPr>
                <w:p w14:paraId="4547736D" w14:textId="77777777" w:rsidR="005C4BF5" w:rsidRPr="002921C0" w:rsidRDefault="005C4BF5" w:rsidP="00B22C31">
                  <w:pPr>
                    <w:jc w:val="center"/>
                    <w:rPr>
                      <w:sz w:val="20"/>
                      <w:szCs w:val="20"/>
                    </w:rPr>
                  </w:pPr>
                  <w:r w:rsidRPr="003E1F96">
                    <w:rPr>
                      <w:sz w:val="20"/>
                      <w:szCs w:val="20"/>
                    </w:rPr>
                    <w:t>3530313.78</w:t>
                  </w:r>
                </w:p>
              </w:tc>
            </w:tr>
            <w:tr w:rsidR="005C4BF5" w:rsidRPr="0023451D" w14:paraId="11CEF694" w14:textId="77777777" w:rsidTr="00B22C31">
              <w:trPr>
                <w:trHeight w:val="103"/>
                <w:jc w:val="center"/>
              </w:trPr>
              <w:tc>
                <w:tcPr>
                  <w:tcW w:w="1095" w:type="dxa"/>
                  <w:shd w:val="clear" w:color="auto" w:fill="auto"/>
                  <w:vAlign w:val="center"/>
                </w:tcPr>
                <w:p w14:paraId="3E249C2B" w14:textId="77777777" w:rsidR="005C4BF5" w:rsidRPr="002921C0" w:rsidRDefault="005C4BF5" w:rsidP="00B22C31">
                  <w:pPr>
                    <w:jc w:val="center"/>
                    <w:rPr>
                      <w:sz w:val="20"/>
                      <w:szCs w:val="20"/>
                    </w:rPr>
                  </w:pPr>
                  <w:r w:rsidRPr="003E1F96">
                    <w:rPr>
                      <w:sz w:val="20"/>
                      <w:szCs w:val="20"/>
                    </w:rPr>
                    <w:t>50</w:t>
                  </w:r>
                </w:p>
              </w:tc>
              <w:tc>
                <w:tcPr>
                  <w:tcW w:w="1627" w:type="dxa"/>
                  <w:shd w:val="clear" w:color="auto" w:fill="auto"/>
                  <w:vAlign w:val="center"/>
                </w:tcPr>
                <w:p w14:paraId="1D87E6FA" w14:textId="77777777" w:rsidR="005C4BF5" w:rsidRPr="002921C0" w:rsidRDefault="005C4BF5" w:rsidP="00B22C31">
                  <w:pPr>
                    <w:jc w:val="center"/>
                    <w:rPr>
                      <w:sz w:val="20"/>
                      <w:szCs w:val="20"/>
                    </w:rPr>
                  </w:pPr>
                  <w:r w:rsidRPr="003E1F96">
                    <w:rPr>
                      <w:sz w:val="20"/>
                      <w:szCs w:val="20"/>
                    </w:rPr>
                    <w:t>962144.86</w:t>
                  </w:r>
                </w:p>
              </w:tc>
              <w:tc>
                <w:tcPr>
                  <w:tcW w:w="1729" w:type="dxa"/>
                  <w:shd w:val="clear" w:color="auto" w:fill="auto"/>
                  <w:vAlign w:val="center"/>
                </w:tcPr>
                <w:p w14:paraId="01B4D7FF" w14:textId="77777777" w:rsidR="005C4BF5" w:rsidRPr="002921C0" w:rsidRDefault="005C4BF5" w:rsidP="00B22C31">
                  <w:pPr>
                    <w:jc w:val="center"/>
                    <w:rPr>
                      <w:sz w:val="20"/>
                      <w:szCs w:val="20"/>
                    </w:rPr>
                  </w:pPr>
                  <w:r w:rsidRPr="003E1F96">
                    <w:rPr>
                      <w:sz w:val="20"/>
                      <w:szCs w:val="20"/>
                    </w:rPr>
                    <w:t>3530312.84</w:t>
                  </w:r>
                </w:p>
              </w:tc>
            </w:tr>
            <w:tr w:rsidR="005C4BF5" w:rsidRPr="0023451D" w14:paraId="1813ED4D" w14:textId="77777777" w:rsidTr="00B22C31">
              <w:trPr>
                <w:trHeight w:val="103"/>
                <w:jc w:val="center"/>
              </w:trPr>
              <w:tc>
                <w:tcPr>
                  <w:tcW w:w="1095" w:type="dxa"/>
                  <w:shd w:val="clear" w:color="auto" w:fill="auto"/>
                  <w:vAlign w:val="center"/>
                </w:tcPr>
                <w:p w14:paraId="4BD6544C" w14:textId="77777777" w:rsidR="005C4BF5" w:rsidRPr="002921C0" w:rsidRDefault="005C4BF5" w:rsidP="00B22C31">
                  <w:pPr>
                    <w:jc w:val="center"/>
                    <w:rPr>
                      <w:sz w:val="20"/>
                      <w:szCs w:val="20"/>
                    </w:rPr>
                  </w:pPr>
                  <w:r w:rsidRPr="003E1F96">
                    <w:rPr>
                      <w:sz w:val="20"/>
                      <w:szCs w:val="20"/>
                    </w:rPr>
                    <w:t>47</w:t>
                  </w:r>
                </w:p>
              </w:tc>
              <w:tc>
                <w:tcPr>
                  <w:tcW w:w="1627" w:type="dxa"/>
                  <w:shd w:val="clear" w:color="auto" w:fill="auto"/>
                  <w:vAlign w:val="center"/>
                </w:tcPr>
                <w:p w14:paraId="786CD1DB" w14:textId="77777777" w:rsidR="005C4BF5" w:rsidRPr="002921C0" w:rsidRDefault="005C4BF5" w:rsidP="00B22C31">
                  <w:pPr>
                    <w:jc w:val="center"/>
                    <w:rPr>
                      <w:sz w:val="20"/>
                      <w:szCs w:val="20"/>
                    </w:rPr>
                  </w:pPr>
                  <w:r w:rsidRPr="003E1F96">
                    <w:rPr>
                      <w:sz w:val="20"/>
                      <w:szCs w:val="20"/>
                    </w:rPr>
                    <w:t>962149.13</w:t>
                  </w:r>
                </w:p>
              </w:tc>
              <w:tc>
                <w:tcPr>
                  <w:tcW w:w="1729" w:type="dxa"/>
                  <w:shd w:val="clear" w:color="auto" w:fill="auto"/>
                  <w:vAlign w:val="center"/>
                </w:tcPr>
                <w:p w14:paraId="01BBAE22" w14:textId="77777777" w:rsidR="005C4BF5" w:rsidRPr="002921C0" w:rsidRDefault="005C4BF5" w:rsidP="00B22C31">
                  <w:pPr>
                    <w:jc w:val="center"/>
                    <w:rPr>
                      <w:sz w:val="20"/>
                      <w:szCs w:val="20"/>
                    </w:rPr>
                  </w:pPr>
                  <w:r w:rsidRPr="003E1F96">
                    <w:rPr>
                      <w:sz w:val="20"/>
                      <w:szCs w:val="20"/>
                    </w:rPr>
                    <w:t>3530312.99</w:t>
                  </w:r>
                </w:p>
              </w:tc>
            </w:tr>
            <w:tr w:rsidR="005C4BF5" w:rsidRPr="0023451D" w14:paraId="7CB24149" w14:textId="77777777" w:rsidTr="00B22C31">
              <w:trPr>
                <w:trHeight w:val="103"/>
                <w:jc w:val="center"/>
              </w:trPr>
              <w:tc>
                <w:tcPr>
                  <w:tcW w:w="4451" w:type="dxa"/>
                  <w:gridSpan w:val="3"/>
                  <w:shd w:val="clear" w:color="auto" w:fill="auto"/>
                  <w:vAlign w:val="center"/>
                </w:tcPr>
                <w:p w14:paraId="4F835720" w14:textId="77777777" w:rsidR="005C4BF5" w:rsidRPr="002921C0" w:rsidRDefault="005C4BF5" w:rsidP="00B22C31">
                  <w:pPr>
                    <w:jc w:val="center"/>
                    <w:rPr>
                      <w:sz w:val="20"/>
                      <w:szCs w:val="20"/>
                    </w:rPr>
                  </w:pPr>
                  <w:r>
                    <w:rPr>
                      <w:sz w:val="20"/>
                      <w:szCs w:val="20"/>
                    </w:rPr>
                    <w:t>Контур 13</w:t>
                  </w:r>
                </w:p>
              </w:tc>
            </w:tr>
            <w:tr w:rsidR="005C4BF5" w:rsidRPr="0023451D" w14:paraId="4F5A7BCD" w14:textId="77777777" w:rsidTr="00B22C31">
              <w:trPr>
                <w:trHeight w:val="103"/>
                <w:jc w:val="center"/>
              </w:trPr>
              <w:tc>
                <w:tcPr>
                  <w:tcW w:w="1095" w:type="dxa"/>
                  <w:shd w:val="clear" w:color="auto" w:fill="auto"/>
                  <w:vAlign w:val="center"/>
                </w:tcPr>
                <w:p w14:paraId="5D7F857A" w14:textId="77777777" w:rsidR="005C4BF5" w:rsidRPr="002921C0" w:rsidRDefault="005C4BF5" w:rsidP="00B22C31">
                  <w:pPr>
                    <w:jc w:val="center"/>
                    <w:rPr>
                      <w:sz w:val="20"/>
                      <w:szCs w:val="20"/>
                    </w:rPr>
                  </w:pPr>
                  <w:r w:rsidRPr="003E1F96">
                    <w:rPr>
                      <w:sz w:val="20"/>
                      <w:szCs w:val="20"/>
                    </w:rPr>
                    <w:t>51</w:t>
                  </w:r>
                </w:p>
              </w:tc>
              <w:tc>
                <w:tcPr>
                  <w:tcW w:w="1627" w:type="dxa"/>
                  <w:shd w:val="clear" w:color="auto" w:fill="auto"/>
                  <w:vAlign w:val="center"/>
                </w:tcPr>
                <w:p w14:paraId="0030922F" w14:textId="77777777" w:rsidR="005C4BF5" w:rsidRPr="002921C0" w:rsidRDefault="005C4BF5" w:rsidP="00B22C31">
                  <w:pPr>
                    <w:jc w:val="center"/>
                    <w:rPr>
                      <w:sz w:val="20"/>
                      <w:szCs w:val="20"/>
                    </w:rPr>
                  </w:pPr>
                  <w:r w:rsidRPr="003E1F96">
                    <w:rPr>
                      <w:sz w:val="20"/>
                      <w:szCs w:val="20"/>
                    </w:rPr>
                    <w:t>962175.09</w:t>
                  </w:r>
                </w:p>
              </w:tc>
              <w:tc>
                <w:tcPr>
                  <w:tcW w:w="1729" w:type="dxa"/>
                  <w:shd w:val="clear" w:color="auto" w:fill="auto"/>
                  <w:vAlign w:val="center"/>
                </w:tcPr>
                <w:p w14:paraId="6264C806" w14:textId="77777777" w:rsidR="005C4BF5" w:rsidRPr="002921C0" w:rsidRDefault="005C4BF5" w:rsidP="00B22C31">
                  <w:pPr>
                    <w:jc w:val="center"/>
                    <w:rPr>
                      <w:sz w:val="20"/>
                      <w:szCs w:val="20"/>
                    </w:rPr>
                  </w:pPr>
                  <w:r w:rsidRPr="003E1F96">
                    <w:rPr>
                      <w:sz w:val="20"/>
                      <w:szCs w:val="20"/>
                    </w:rPr>
                    <w:t>3530320.93</w:t>
                  </w:r>
                </w:p>
              </w:tc>
            </w:tr>
            <w:tr w:rsidR="005C4BF5" w:rsidRPr="0023451D" w14:paraId="13377E21" w14:textId="77777777" w:rsidTr="00B22C31">
              <w:trPr>
                <w:trHeight w:val="103"/>
                <w:jc w:val="center"/>
              </w:trPr>
              <w:tc>
                <w:tcPr>
                  <w:tcW w:w="1095" w:type="dxa"/>
                  <w:shd w:val="clear" w:color="auto" w:fill="auto"/>
                  <w:vAlign w:val="center"/>
                </w:tcPr>
                <w:p w14:paraId="5D4C45BB" w14:textId="77777777" w:rsidR="005C4BF5" w:rsidRPr="002921C0" w:rsidRDefault="005C4BF5" w:rsidP="00B22C31">
                  <w:pPr>
                    <w:jc w:val="center"/>
                    <w:rPr>
                      <w:sz w:val="20"/>
                      <w:szCs w:val="20"/>
                    </w:rPr>
                  </w:pPr>
                  <w:r w:rsidRPr="003E1F96">
                    <w:rPr>
                      <w:sz w:val="20"/>
                      <w:szCs w:val="20"/>
                    </w:rPr>
                    <w:t>52</w:t>
                  </w:r>
                </w:p>
              </w:tc>
              <w:tc>
                <w:tcPr>
                  <w:tcW w:w="1627" w:type="dxa"/>
                  <w:shd w:val="clear" w:color="auto" w:fill="auto"/>
                  <w:vAlign w:val="center"/>
                </w:tcPr>
                <w:p w14:paraId="521C041A" w14:textId="77777777" w:rsidR="005C4BF5" w:rsidRPr="002921C0" w:rsidRDefault="005C4BF5" w:rsidP="00B22C31">
                  <w:pPr>
                    <w:jc w:val="center"/>
                    <w:rPr>
                      <w:sz w:val="20"/>
                      <w:szCs w:val="20"/>
                    </w:rPr>
                  </w:pPr>
                  <w:r w:rsidRPr="003E1F96">
                    <w:rPr>
                      <w:sz w:val="20"/>
                      <w:szCs w:val="20"/>
                    </w:rPr>
                    <w:t>962174.84</w:t>
                  </w:r>
                </w:p>
              </w:tc>
              <w:tc>
                <w:tcPr>
                  <w:tcW w:w="1729" w:type="dxa"/>
                  <w:shd w:val="clear" w:color="auto" w:fill="auto"/>
                  <w:vAlign w:val="center"/>
                </w:tcPr>
                <w:p w14:paraId="17D64C3D" w14:textId="77777777" w:rsidR="005C4BF5" w:rsidRPr="002921C0" w:rsidRDefault="005C4BF5" w:rsidP="00B22C31">
                  <w:pPr>
                    <w:jc w:val="center"/>
                    <w:rPr>
                      <w:sz w:val="20"/>
                      <w:szCs w:val="20"/>
                    </w:rPr>
                  </w:pPr>
                  <w:r w:rsidRPr="003E1F96">
                    <w:rPr>
                      <w:sz w:val="20"/>
                      <w:szCs w:val="20"/>
                    </w:rPr>
                    <w:t>3530325.44</w:t>
                  </w:r>
                </w:p>
              </w:tc>
            </w:tr>
            <w:tr w:rsidR="005C4BF5" w:rsidRPr="0023451D" w14:paraId="4DF6136E" w14:textId="77777777" w:rsidTr="00B22C31">
              <w:trPr>
                <w:trHeight w:val="103"/>
                <w:jc w:val="center"/>
              </w:trPr>
              <w:tc>
                <w:tcPr>
                  <w:tcW w:w="1095" w:type="dxa"/>
                  <w:shd w:val="clear" w:color="auto" w:fill="auto"/>
                  <w:vAlign w:val="center"/>
                </w:tcPr>
                <w:p w14:paraId="52EE73C8" w14:textId="77777777" w:rsidR="005C4BF5" w:rsidRPr="002921C0" w:rsidRDefault="005C4BF5" w:rsidP="00B22C31">
                  <w:pPr>
                    <w:jc w:val="center"/>
                    <w:rPr>
                      <w:sz w:val="20"/>
                      <w:szCs w:val="20"/>
                    </w:rPr>
                  </w:pPr>
                  <w:r w:rsidRPr="003E1F96">
                    <w:rPr>
                      <w:sz w:val="20"/>
                      <w:szCs w:val="20"/>
                    </w:rPr>
                    <w:t>53</w:t>
                  </w:r>
                </w:p>
              </w:tc>
              <w:tc>
                <w:tcPr>
                  <w:tcW w:w="1627" w:type="dxa"/>
                  <w:shd w:val="clear" w:color="auto" w:fill="auto"/>
                  <w:vAlign w:val="center"/>
                </w:tcPr>
                <w:p w14:paraId="20DC978D" w14:textId="77777777" w:rsidR="005C4BF5" w:rsidRPr="002921C0" w:rsidRDefault="005C4BF5" w:rsidP="00B22C31">
                  <w:pPr>
                    <w:jc w:val="center"/>
                    <w:rPr>
                      <w:sz w:val="20"/>
                      <w:szCs w:val="20"/>
                    </w:rPr>
                  </w:pPr>
                  <w:r w:rsidRPr="003E1F96">
                    <w:rPr>
                      <w:sz w:val="20"/>
                      <w:szCs w:val="20"/>
                    </w:rPr>
                    <w:t>962173.94</w:t>
                  </w:r>
                </w:p>
              </w:tc>
              <w:tc>
                <w:tcPr>
                  <w:tcW w:w="1729" w:type="dxa"/>
                  <w:shd w:val="clear" w:color="auto" w:fill="auto"/>
                  <w:vAlign w:val="center"/>
                </w:tcPr>
                <w:p w14:paraId="49AEB22C" w14:textId="77777777" w:rsidR="005C4BF5" w:rsidRPr="002921C0" w:rsidRDefault="005C4BF5" w:rsidP="00B22C31">
                  <w:pPr>
                    <w:jc w:val="center"/>
                    <w:rPr>
                      <w:sz w:val="20"/>
                      <w:szCs w:val="20"/>
                    </w:rPr>
                  </w:pPr>
                  <w:r w:rsidRPr="003E1F96">
                    <w:rPr>
                      <w:sz w:val="20"/>
                      <w:szCs w:val="20"/>
                    </w:rPr>
                    <w:t>3530325.39</w:t>
                  </w:r>
                </w:p>
              </w:tc>
            </w:tr>
            <w:tr w:rsidR="005C4BF5" w:rsidRPr="0023451D" w14:paraId="10F79182" w14:textId="77777777" w:rsidTr="00B22C31">
              <w:trPr>
                <w:trHeight w:val="103"/>
                <w:jc w:val="center"/>
              </w:trPr>
              <w:tc>
                <w:tcPr>
                  <w:tcW w:w="1095" w:type="dxa"/>
                  <w:shd w:val="clear" w:color="auto" w:fill="auto"/>
                  <w:vAlign w:val="center"/>
                </w:tcPr>
                <w:p w14:paraId="74544DCE" w14:textId="77777777" w:rsidR="005C4BF5" w:rsidRPr="002921C0" w:rsidRDefault="005C4BF5" w:rsidP="00B22C31">
                  <w:pPr>
                    <w:jc w:val="center"/>
                    <w:rPr>
                      <w:sz w:val="20"/>
                      <w:szCs w:val="20"/>
                    </w:rPr>
                  </w:pPr>
                  <w:r w:rsidRPr="003E1F96">
                    <w:rPr>
                      <w:sz w:val="20"/>
                      <w:szCs w:val="20"/>
                    </w:rPr>
                    <w:t>54</w:t>
                  </w:r>
                </w:p>
              </w:tc>
              <w:tc>
                <w:tcPr>
                  <w:tcW w:w="1627" w:type="dxa"/>
                  <w:shd w:val="clear" w:color="auto" w:fill="auto"/>
                  <w:vAlign w:val="center"/>
                </w:tcPr>
                <w:p w14:paraId="6139D8C9" w14:textId="77777777" w:rsidR="005C4BF5" w:rsidRPr="002921C0" w:rsidRDefault="005C4BF5" w:rsidP="00B22C31">
                  <w:pPr>
                    <w:jc w:val="center"/>
                    <w:rPr>
                      <w:sz w:val="20"/>
                      <w:szCs w:val="20"/>
                    </w:rPr>
                  </w:pPr>
                  <w:r w:rsidRPr="003E1F96">
                    <w:rPr>
                      <w:sz w:val="20"/>
                      <w:szCs w:val="20"/>
                    </w:rPr>
                    <w:t>962174.2</w:t>
                  </w:r>
                </w:p>
              </w:tc>
              <w:tc>
                <w:tcPr>
                  <w:tcW w:w="1729" w:type="dxa"/>
                  <w:shd w:val="clear" w:color="auto" w:fill="auto"/>
                  <w:vAlign w:val="center"/>
                </w:tcPr>
                <w:p w14:paraId="033E8817" w14:textId="77777777" w:rsidR="005C4BF5" w:rsidRPr="002921C0" w:rsidRDefault="005C4BF5" w:rsidP="00B22C31">
                  <w:pPr>
                    <w:jc w:val="center"/>
                    <w:rPr>
                      <w:sz w:val="20"/>
                      <w:szCs w:val="20"/>
                    </w:rPr>
                  </w:pPr>
                  <w:r w:rsidRPr="003E1F96">
                    <w:rPr>
                      <w:sz w:val="20"/>
                      <w:szCs w:val="20"/>
                    </w:rPr>
                    <w:t>3530320.89</w:t>
                  </w:r>
                </w:p>
              </w:tc>
            </w:tr>
            <w:tr w:rsidR="005C4BF5" w:rsidRPr="0023451D" w14:paraId="34DA021C" w14:textId="77777777" w:rsidTr="00B22C31">
              <w:trPr>
                <w:trHeight w:val="103"/>
                <w:jc w:val="center"/>
              </w:trPr>
              <w:tc>
                <w:tcPr>
                  <w:tcW w:w="1095" w:type="dxa"/>
                  <w:shd w:val="clear" w:color="auto" w:fill="auto"/>
                  <w:vAlign w:val="center"/>
                </w:tcPr>
                <w:p w14:paraId="0495CFB8" w14:textId="77777777" w:rsidR="005C4BF5" w:rsidRPr="002921C0" w:rsidRDefault="005C4BF5" w:rsidP="00B22C31">
                  <w:pPr>
                    <w:jc w:val="center"/>
                    <w:rPr>
                      <w:sz w:val="20"/>
                      <w:szCs w:val="20"/>
                    </w:rPr>
                  </w:pPr>
                  <w:r w:rsidRPr="003E1F96">
                    <w:rPr>
                      <w:sz w:val="20"/>
                      <w:szCs w:val="20"/>
                    </w:rPr>
                    <w:t>51</w:t>
                  </w:r>
                </w:p>
              </w:tc>
              <w:tc>
                <w:tcPr>
                  <w:tcW w:w="1627" w:type="dxa"/>
                  <w:shd w:val="clear" w:color="auto" w:fill="auto"/>
                  <w:vAlign w:val="center"/>
                </w:tcPr>
                <w:p w14:paraId="024E85C3" w14:textId="77777777" w:rsidR="005C4BF5" w:rsidRPr="002921C0" w:rsidRDefault="005C4BF5" w:rsidP="00B22C31">
                  <w:pPr>
                    <w:jc w:val="center"/>
                    <w:rPr>
                      <w:sz w:val="20"/>
                      <w:szCs w:val="20"/>
                    </w:rPr>
                  </w:pPr>
                  <w:r w:rsidRPr="003E1F96">
                    <w:rPr>
                      <w:sz w:val="20"/>
                      <w:szCs w:val="20"/>
                    </w:rPr>
                    <w:t>962175.09</w:t>
                  </w:r>
                </w:p>
              </w:tc>
              <w:tc>
                <w:tcPr>
                  <w:tcW w:w="1729" w:type="dxa"/>
                  <w:shd w:val="clear" w:color="auto" w:fill="auto"/>
                  <w:vAlign w:val="center"/>
                </w:tcPr>
                <w:p w14:paraId="196E3AFF" w14:textId="77777777" w:rsidR="005C4BF5" w:rsidRPr="002921C0" w:rsidRDefault="005C4BF5" w:rsidP="00B22C31">
                  <w:pPr>
                    <w:jc w:val="center"/>
                    <w:rPr>
                      <w:sz w:val="20"/>
                      <w:szCs w:val="20"/>
                    </w:rPr>
                  </w:pPr>
                  <w:r w:rsidRPr="003E1F96">
                    <w:rPr>
                      <w:sz w:val="20"/>
                      <w:szCs w:val="20"/>
                    </w:rPr>
                    <w:t>3530320.93</w:t>
                  </w:r>
                </w:p>
              </w:tc>
            </w:tr>
            <w:tr w:rsidR="005C4BF5" w:rsidRPr="0023451D" w14:paraId="68337831" w14:textId="77777777" w:rsidTr="00B22C31">
              <w:trPr>
                <w:trHeight w:val="103"/>
                <w:jc w:val="center"/>
              </w:trPr>
              <w:tc>
                <w:tcPr>
                  <w:tcW w:w="4451" w:type="dxa"/>
                  <w:gridSpan w:val="3"/>
                  <w:shd w:val="clear" w:color="auto" w:fill="auto"/>
                  <w:vAlign w:val="center"/>
                </w:tcPr>
                <w:p w14:paraId="2A8FC2DE" w14:textId="77777777" w:rsidR="005C4BF5" w:rsidRPr="002921C0" w:rsidRDefault="005C4BF5" w:rsidP="00B22C31">
                  <w:pPr>
                    <w:jc w:val="center"/>
                    <w:rPr>
                      <w:sz w:val="20"/>
                      <w:szCs w:val="20"/>
                    </w:rPr>
                  </w:pPr>
                  <w:r>
                    <w:rPr>
                      <w:sz w:val="20"/>
                      <w:szCs w:val="20"/>
                    </w:rPr>
                    <w:t>Контур 14</w:t>
                  </w:r>
                </w:p>
              </w:tc>
            </w:tr>
            <w:tr w:rsidR="005C4BF5" w:rsidRPr="0023451D" w14:paraId="52237FB6" w14:textId="77777777" w:rsidTr="00B22C31">
              <w:trPr>
                <w:trHeight w:val="103"/>
                <w:jc w:val="center"/>
              </w:trPr>
              <w:tc>
                <w:tcPr>
                  <w:tcW w:w="1095" w:type="dxa"/>
                  <w:shd w:val="clear" w:color="auto" w:fill="auto"/>
                  <w:vAlign w:val="center"/>
                </w:tcPr>
                <w:p w14:paraId="1996DCD3" w14:textId="77777777" w:rsidR="005C4BF5" w:rsidRPr="002921C0" w:rsidRDefault="005C4BF5" w:rsidP="00B22C31">
                  <w:pPr>
                    <w:jc w:val="center"/>
                    <w:rPr>
                      <w:sz w:val="20"/>
                      <w:szCs w:val="20"/>
                    </w:rPr>
                  </w:pPr>
                  <w:r w:rsidRPr="003E1F96">
                    <w:rPr>
                      <w:sz w:val="20"/>
                      <w:szCs w:val="20"/>
                    </w:rPr>
                    <w:t>55</w:t>
                  </w:r>
                </w:p>
              </w:tc>
              <w:tc>
                <w:tcPr>
                  <w:tcW w:w="1627" w:type="dxa"/>
                  <w:shd w:val="clear" w:color="auto" w:fill="auto"/>
                  <w:vAlign w:val="center"/>
                </w:tcPr>
                <w:p w14:paraId="4BA24924" w14:textId="77777777" w:rsidR="005C4BF5" w:rsidRPr="002921C0" w:rsidRDefault="005C4BF5" w:rsidP="00B22C31">
                  <w:pPr>
                    <w:jc w:val="center"/>
                    <w:rPr>
                      <w:sz w:val="20"/>
                      <w:szCs w:val="20"/>
                    </w:rPr>
                  </w:pPr>
                  <w:r w:rsidRPr="003E1F96">
                    <w:rPr>
                      <w:sz w:val="20"/>
                      <w:szCs w:val="20"/>
                    </w:rPr>
                    <w:t>962448.59</w:t>
                  </w:r>
                </w:p>
              </w:tc>
              <w:tc>
                <w:tcPr>
                  <w:tcW w:w="1729" w:type="dxa"/>
                  <w:shd w:val="clear" w:color="auto" w:fill="auto"/>
                  <w:vAlign w:val="center"/>
                </w:tcPr>
                <w:p w14:paraId="2BDCD6A7" w14:textId="77777777" w:rsidR="005C4BF5" w:rsidRPr="002921C0" w:rsidRDefault="005C4BF5" w:rsidP="00B22C31">
                  <w:pPr>
                    <w:jc w:val="center"/>
                    <w:rPr>
                      <w:sz w:val="20"/>
                      <w:szCs w:val="20"/>
                    </w:rPr>
                  </w:pPr>
                  <w:r w:rsidRPr="003E1F96">
                    <w:rPr>
                      <w:sz w:val="20"/>
                      <w:szCs w:val="20"/>
                    </w:rPr>
                    <w:t>3530343.28</w:t>
                  </w:r>
                </w:p>
              </w:tc>
            </w:tr>
            <w:tr w:rsidR="005C4BF5" w:rsidRPr="0023451D" w14:paraId="2135402D" w14:textId="77777777" w:rsidTr="00B22C31">
              <w:trPr>
                <w:trHeight w:val="103"/>
                <w:jc w:val="center"/>
              </w:trPr>
              <w:tc>
                <w:tcPr>
                  <w:tcW w:w="1095" w:type="dxa"/>
                  <w:shd w:val="clear" w:color="auto" w:fill="auto"/>
                  <w:vAlign w:val="center"/>
                </w:tcPr>
                <w:p w14:paraId="36E7480D" w14:textId="77777777" w:rsidR="005C4BF5" w:rsidRPr="002921C0" w:rsidRDefault="005C4BF5" w:rsidP="00B22C31">
                  <w:pPr>
                    <w:jc w:val="center"/>
                    <w:rPr>
                      <w:sz w:val="20"/>
                      <w:szCs w:val="20"/>
                    </w:rPr>
                  </w:pPr>
                  <w:r w:rsidRPr="003E1F96">
                    <w:rPr>
                      <w:sz w:val="20"/>
                      <w:szCs w:val="20"/>
                    </w:rPr>
                    <w:t>56</w:t>
                  </w:r>
                </w:p>
              </w:tc>
              <w:tc>
                <w:tcPr>
                  <w:tcW w:w="1627" w:type="dxa"/>
                  <w:shd w:val="clear" w:color="auto" w:fill="auto"/>
                  <w:vAlign w:val="center"/>
                </w:tcPr>
                <w:p w14:paraId="61C3F9E1" w14:textId="77777777" w:rsidR="005C4BF5" w:rsidRPr="002921C0" w:rsidRDefault="005C4BF5" w:rsidP="00B22C31">
                  <w:pPr>
                    <w:jc w:val="center"/>
                    <w:rPr>
                      <w:sz w:val="20"/>
                      <w:szCs w:val="20"/>
                    </w:rPr>
                  </w:pPr>
                  <w:r w:rsidRPr="003E1F96">
                    <w:rPr>
                      <w:sz w:val="20"/>
                      <w:szCs w:val="20"/>
                    </w:rPr>
                    <w:t>962448.5</w:t>
                  </w:r>
                </w:p>
              </w:tc>
              <w:tc>
                <w:tcPr>
                  <w:tcW w:w="1729" w:type="dxa"/>
                  <w:shd w:val="clear" w:color="auto" w:fill="auto"/>
                  <w:vAlign w:val="center"/>
                </w:tcPr>
                <w:p w14:paraId="365620CE" w14:textId="77777777" w:rsidR="005C4BF5" w:rsidRPr="002921C0" w:rsidRDefault="005C4BF5" w:rsidP="00B22C31">
                  <w:pPr>
                    <w:jc w:val="center"/>
                    <w:rPr>
                      <w:sz w:val="20"/>
                      <w:szCs w:val="20"/>
                    </w:rPr>
                  </w:pPr>
                  <w:r w:rsidRPr="003E1F96">
                    <w:rPr>
                      <w:sz w:val="20"/>
                      <w:szCs w:val="20"/>
                    </w:rPr>
                    <w:t>3530343.84</w:t>
                  </w:r>
                </w:p>
              </w:tc>
            </w:tr>
            <w:tr w:rsidR="005C4BF5" w:rsidRPr="0023451D" w14:paraId="603C3559" w14:textId="77777777" w:rsidTr="00B22C31">
              <w:trPr>
                <w:trHeight w:val="103"/>
                <w:jc w:val="center"/>
              </w:trPr>
              <w:tc>
                <w:tcPr>
                  <w:tcW w:w="1095" w:type="dxa"/>
                  <w:shd w:val="clear" w:color="auto" w:fill="auto"/>
                  <w:vAlign w:val="center"/>
                </w:tcPr>
                <w:p w14:paraId="12EBC0D0" w14:textId="77777777" w:rsidR="005C4BF5" w:rsidRPr="002921C0" w:rsidRDefault="005C4BF5" w:rsidP="00B22C31">
                  <w:pPr>
                    <w:jc w:val="center"/>
                    <w:rPr>
                      <w:sz w:val="20"/>
                      <w:szCs w:val="20"/>
                    </w:rPr>
                  </w:pPr>
                  <w:r w:rsidRPr="003E1F96">
                    <w:rPr>
                      <w:sz w:val="20"/>
                      <w:szCs w:val="20"/>
                    </w:rPr>
                    <w:t>57</w:t>
                  </w:r>
                </w:p>
              </w:tc>
              <w:tc>
                <w:tcPr>
                  <w:tcW w:w="1627" w:type="dxa"/>
                  <w:shd w:val="clear" w:color="auto" w:fill="auto"/>
                  <w:vAlign w:val="center"/>
                </w:tcPr>
                <w:p w14:paraId="7950A375" w14:textId="77777777" w:rsidR="005C4BF5" w:rsidRPr="002921C0" w:rsidRDefault="005C4BF5" w:rsidP="00B22C31">
                  <w:pPr>
                    <w:jc w:val="center"/>
                    <w:rPr>
                      <w:sz w:val="20"/>
                      <w:szCs w:val="20"/>
                    </w:rPr>
                  </w:pPr>
                  <w:r w:rsidRPr="003E1F96">
                    <w:rPr>
                      <w:sz w:val="20"/>
                      <w:szCs w:val="20"/>
                    </w:rPr>
                    <w:t>962447.51</w:t>
                  </w:r>
                </w:p>
              </w:tc>
              <w:tc>
                <w:tcPr>
                  <w:tcW w:w="1729" w:type="dxa"/>
                  <w:shd w:val="clear" w:color="auto" w:fill="auto"/>
                  <w:vAlign w:val="center"/>
                </w:tcPr>
                <w:p w14:paraId="259BACAD" w14:textId="77777777" w:rsidR="005C4BF5" w:rsidRPr="002921C0" w:rsidRDefault="005C4BF5" w:rsidP="00B22C31">
                  <w:pPr>
                    <w:jc w:val="center"/>
                    <w:rPr>
                      <w:sz w:val="20"/>
                      <w:szCs w:val="20"/>
                    </w:rPr>
                  </w:pPr>
                  <w:r w:rsidRPr="003E1F96">
                    <w:rPr>
                      <w:sz w:val="20"/>
                      <w:szCs w:val="20"/>
                    </w:rPr>
                    <w:t>3530343.69</w:t>
                  </w:r>
                </w:p>
              </w:tc>
            </w:tr>
            <w:tr w:rsidR="005C4BF5" w:rsidRPr="0023451D" w14:paraId="0285DC2C" w14:textId="77777777" w:rsidTr="00B22C31">
              <w:trPr>
                <w:trHeight w:val="103"/>
                <w:jc w:val="center"/>
              </w:trPr>
              <w:tc>
                <w:tcPr>
                  <w:tcW w:w="1095" w:type="dxa"/>
                  <w:shd w:val="clear" w:color="auto" w:fill="auto"/>
                  <w:vAlign w:val="center"/>
                </w:tcPr>
                <w:p w14:paraId="00D782A2" w14:textId="77777777" w:rsidR="005C4BF5" w:rsidRPr="002921C0" w:rsidRDefault="005C4BF5" w:rsidP="00B22C31">
                  <w:pPr>
                    <w:jc w:val="center"/>
                    <w:rPr>
                      <w:sz w:val="20"/>
                      <w:szCs w:val="20"/>
                    </w:rPr>
                  </w:pPr>
                  <w:r w:rsidRPr="003E1F96">
                    <w:rPr>
                      <w:sz w:val="20"/>
                      <w:szCs w:val="20"/>
                    </w:rPr>
                    <w:t>58</w:t>
                  </w:r>
                </w:p>
              </w:tc>
              <w:tc>
                <w:tcPr>
                  <w:tcW w:w="1627" w:type="dxa"/>
                  <w:shd w:val="clear" w:color="auto" w:fill="auto"/>
                  <w:vAlign w:val="center"/>
                </w:tcPr>
                <w:p w14:paraId="66BB3885" w14:textId="77777777" w:rsidR="005C4BF5" w:rsidRPr="002921C0" w:rsidRDefault="005C4BF5" w:rsidP="00B22C31">
                  <w:pPr>
                    <w:jc w:val="center"/>
                    <w:rPr>
                      <w:sz w:val="20"/>
                      <w:szCs w:val="20"/>
                    </w:rPr>
                  </w:pPr>
                  <w:r w:rsidRPr="003E1F96">
                    <w:rPr>
                      <w:sz w:val="20"/>
                      <w:szCs w:val="20"/>
                    </w:rPr>
                    <w:t>962447.59</w:t>
                  </w:r>
                </w:p>
              </w:tc>
              <w:tc>
                <w:tcPr>
                  <w:tcW w:w="1729" w:type="dxa"/>
                  <w:shd w:val="clear" w:color="auto" w:fill="auto"/>
                  <w:vAlign w:val="center"/>
                </w:tcPr>
                <w:p w14:paraId="377444F2" w14:textId="77777777" w:rsidR="005C4BF5" w:rsidRPr="002921C0" w:rsidRDefault="005C4BF5" w:rsidP="00B22C31">
                  <w:pPr>
                    <w:jc w:val="center"/>
                    <w:rPr>
                      <w:sz w:val="20"/>
                      <w:szCs w:val="20"/>
                    </w:rPr>
                  </w:pPr>
                  <w:r w:rsidRPr="003E1F96">
                    <w:rPr>
                      <w:sz w:val="20"/>
                      <w:szCs w:val="20"/>
                    </w:rPr>
                    <w:t>3530343.13</w:t>
                  </w:r>
                </w:p>
              </w:tc>
            </w:tr>
            <w:tr w:rsidR="005C4BF5" w:rsidRPr="0023451D" w14:paraId="54609CDA" w14:textId="77777777" w:rsidTr="00B22C31">
              <w:trPr>
                <w:trHeight w:val="103"/>
                <w:jc w:val="center"/>
              </w:trPr>
              <w:tc>
                <w:tcPr>
                  <w:tcW w:w="1095" w:type="dxa"/>
                  <w:shd w:val="clear" w:color="auto" w:fill="auto"/>
                  <w:vAlign w:val="center"/>
                </w:tcPr>
                <w:p w14:paraId="645C38CF" w14:textId="77777777" w:rsidR="005C4BF5" w:rsidRPr="002921C0" w:rsidRDefault="005C4BF5" w:rsidP="00B22C31">
                  <w:pPr>
                    <w:jc w:val="center"/>
                    <w:rPr>
                      <w:sz w:val="20"/>
                      <w:szCs w:val="20"/>
                    </w:rPr>
                  </w:pPr>
                  <w:r w:rsidRPr="003E1F96">
                    <w:rPr>
                      <w:sz w:val="20"/>
                      <w:szCs w:val="20"/>
                    </w:rPr>
                    <w:t>55</w:t>
                  </w:r>
                </w:p>
              </w:tc>
              <w:tc>
                <w:tcPr>
                  <w:tcW w:w="1627" w:type="dxa"/>
                  <w:shd w:val="clear" w:color="auto" w:fill="auto"/>
                  <w:vAlign w:val="center"/>
                </w:tcPr>
                <w:p w14:paraId="40FC3937" w14:textId="77777777" w:rsidR="005C4BF5" w:rsidRPr="002921C0" w:rsidRDefault="005C4BF5" w:rsidP="00B22C31">
                  <w:pPr>
                    <w:jc w:val="center"/>
                    <w:rPr>
                      <w:sz w:val="20"/>
                      <w:szCs w:val="20"/>
                    </w:rPr>
                  </w:pPr>
                  <w:r w:rsidRPr="003E1F96">
                    <w:rPr>
                      <w:sz w:val="20"/>
                      <w:szCs w:val="20"/>
                    </w:rPr>
                    <w:t>962448.59</w:t>
                  </w:r>
                </w:p>
              </w:tc>
              <w:tc>
                <w:tcPr>
                  <w:tcW w:w="1729" w:type="dxa"/>
                  <w:shd w:val="clear" w:color="auto" w:fill="auto"/>
                  <w:vAlign w:val="center"/>
                </w:tcPr>
                <w:p w14:paraId="272BBF8F" w14:textId="77777777" w:rsidR="005C4BF5" w:rsidRPr="002921C0" w:rsidRDefault="005C4BF5" w:rsidP="00B22C31">
                  <w:pPr>
                    <w:jc w:val="center"/>
                    <w:rPr>
                      <w:sz w:val="20"/>
                      <w:szCs w:val="20"/>
                    </w:rPr>
                  </w:pPr>
                  <w:r w:rsidRPr="003E1F96">
                    <w:rPr>
                      <w:sz w:val="20"/>
                      <w:szCs w:val="20"/>
                    </w:rPr>
                    <w:t>3530343.28</w:t>
                  </w:r>
                </w:p>
              </w:tc>
            </w:tr>
            <w:tr w:rsidR="005C4BF5" w:rsidRPr="0023451D" w14:paraId="335ED7D0" w14:textId="77777777" w:rsidTr="00B22C31">
              <w:trPr>
                <w:trHeight w:val="103"/>
                <w:jc w:val="center"/>
              </w:trPr>
              <w:tc>
                <w:tcPr>
                  <w:tcW w:w="4451" w:type="dxa"/>
                  <w:gridSpan w:val="3"/>
                  <w:shd w:val="clear" w:color="auto" w:fill="auto"/>
                  <w:vAlign w:val="center"/>
                </w:tcPr>
                <w:p w14:paraId="196E311D" w14:textId="77777777" w:rsidR="005C4BF5" w:rsidRPr="002921C0" w:rsidRDefault="005C4BF5" w:rsidP="00B22C31">
                  <w:pPr>
                    <w:jc w:val="center"/>
                    <w:rPr>
                      <w:sz w:val="20"/>
                      <w:szCs w:val="20"/>
                    </w:rPr>
                  </w:pPr>
                  <w:r>
                    <w:rPr>
                      <w:sz w:val="20"/>
                      <w:szCs w:val="20"/>
                    </w:rPr>
                    <w:t>Контур 15</w:t>
                  </w:r>
                </w:p>
              </w:tc>
            </w:tr>
            <w:tr w:rsidR="005C4BF5" w:rsidRPr="0023451D" w14:paraId="39E6393E" w14:textId="77777777" w:rsidTr="00B22C31">
              <w:trPr>
                <w:trHeight w:val="103"/>
                <w:jc w:val="center"/>
              </w:trPr>
              <w:tc>
                <w:tcPr>
                  <w:tcW w:w="1095" w:type="dxa"/>
                  <w:shd w:val="clear" w:color="auto" w:fill="auto"/>
                  <w:vAlign w:val="center"/>
                </w:tcPr>
                <w:p w14:paraId="588A1BD4" w14:textId="77777777" w:rsidR="005C4BF5" w:rsidRPr="002921C0" w:rsidRDefault="005C4BF5" w:rsidP="00B22C31">
                  <w:pPr>
                    <w:jc w:val="center"/>
                    <w:rPr>
                      <w:sz w:val="20"/>
                      <w:szCs w:val="20"/>
                    </w:rPr>
                  </w:pPr>
                  <w:r w:rsidRPr="003E1F96">
                    <w:rPr>
                      <w:sz w:val="20"/>
                      <w:szCs w:val="20"/>
                    </w:rPr>
                    <w:t>59</w:t>
                  </w:r>
                </w:p>
              </w:tc>
              <w:tc>
                <w:tcPr>
                  <w:tcW w:w="1627" w:type="dxa"/>
                  <w:shd w:val="clear" w:color="auto" w:fill="auto"/>
                  <w:vAlign w:val="center"/>
                </w:tcPr>
                <w:p w14:paraId="455A88FB" w14:textId="77777777" w:rsidR="005C4BF5" w:rsidRPr="002921C0" w:rsidRDefault="005C4BF5" w:rsidP="00B22C31">
                  <w:pPr>
                    <w:jc w:val="center"/>
                    <w:rPr>
                      <w:sz w:val="20"/>
                      <w:szCs w:val="20"/>
                    </w:rPr>
                  </w:pPr>
                  <w:r w:rsidRPr="003E1F96">
                    <w:rPr>
                      <w:sz w:val="20"/>
                      <w:szCs w:val="20"/>
                    </w:rPr>
                    <w:t>962282.92</w:t>
                  </w:r>
                </w:p>
              </w:tc>
              <w:tc>
                <w:tcPr>
                  <w:tcW w:w="1729" w:type="dxa"/>
                  <w:shd w:val="clear" w:color="auto" w:fill="auto"/>
                  <w:vAlign w:val="center"/>
                </w:tcPr>
                <w:p w14:paraId="3D45CD6A" w14:textId="77777777" w:rsidR="005C4BF5" w:rsidRPr="002921C0" w:rsidRDefault="005C4BF5" w:rsidP="00B22C31">
                  <w:pPr>
                    <w:jc w:val="center"/>
                    <w:rPr>
                      <w:sz w:val="20"/>
                      <w:szCs w:val="20"/>
                    </w:rPr>
                  </w:pPr>
                  <w:r w:rsidRPr="003E1F96">
                    <w:rPr>
                      <w:sz w:val="20"/>
                      <w:szCs w:val="20"/>
                    </w:rPr>
                    <w:t>3530360.22</w:t>
                  </w:r>
                </w:p>
              </w:tc>
            </w:tr>
            <w:tr w:rsidR="005C4BF5" w:rsidRPr="0023451D" w14:paraId="0D086A8D" w14:textId="77777777" w:rsidTr="00B22C31">
              <w:trPr>
                <w:trHeight w:val="103"/>
                <w:jc w:val="center"/>
              </w:trPr>
              <w:tc>
                <w:tcPr>
                  <w:tcW w:w="1095" w:type="dxa"/>
                  <w:shd w:val="clear" w:color="auto" w:fill="auto"/>
                  <w:vAlign w:val="center"/>
                </w:tcPr>
                <w:p w14:paraId="502EE247" w14:textId="77777777" w:rsidR="005C4BF5" w:rsidRPr="002921C0" w:rsidRDefault="005C4BF5" w:rsidP="00B22C31">
                  <w:pPr>
                    <w:jc w:val="center"/>
                    <w:rPr>
                      <w:sz w:val="20"/>
                      <w:szCs w:val="20"/>
                    </w:rPr>
                  </w:pPr>
                  <w:r w:rsidRPr="003E1F96">
                    <w:rPr>
                      <w:sz w:val="20"/>
                      <w:szCs w:val="20"/>
                    </w:rPr>
                    <w:t>60</w:t>
                  </w:r>
                </w:p>
              </w:tc>
              <w:tc>
                <w:tcPr>
                  <w:tcW w:w="1627" w:type="dxa"/>
                  <w:shd w:val="clear" w:color="auto" w:fill="auto"/>
                  <w:vAlign w:val="center"/>
                </w:tcPr>
                <w:p w14:paraId="31ABA712" w14:textId="77777777" w:rsidR="005C4BF5" w:rsidRPr="002921C0" w:rsidRDefault="005C4BF5" w:rsidP="00B22C31">
                  <w:pPr>
                    <w:jc w:val="center"/>
                    <w:rPr>
                      <w:sz w:val="20"/>
                      <w:szCs w:val="20"/>
                    </w:rPr>
                  </w:pPr>
                  <w:r w:rsidRPr="003E1F96">
                    <w:rPr>
                      <w:sz w:val="20"/>
                      <w:szCs w:val="20"/>
                    </w:rPr>
                    <w:t>962282.92</w:t>
                  </w:r>
                </w:p>
              </w:tc>
              <w:tc>
                <w:tcPr>
                  <w:tcW w:w="1729" w:type="dxa"/>
                  <w:shd w:val="clear" w:color="auto" w:fill="auto"/>
                  <w:vAlign w:val="center"/>
                </w:tcPr>
                <w:p w14:paraId="213518E2" w14:textId="77777777" w:rsidR="005C4BF5" w:rsidRPr="002921C0" w:rsidRDefault="005C4BF5" w:rsidP="00B22C31">
                  <w:pPr>
                    <w:jc w:val="center"/>
                    <w:rPr>
                      <w:sz w:val="20"/>
                      <w:szCs w:val="20"/>
                    </w:rPr>
                  </w:pPr>
                  <w:r w:rsidRPr="003E1F96">
                    <w:rPr>
                      <w:sz w:val="20"/>
                      <w:szCs w:val="20"/>
                    </w:rPr>
                    <w:t>3530361.22</w:t>
                  </w:r>
                </w:p>
              </w:tc>
            </w:tr>
            <w:tr w:rsidR="005C4BF5" w:rsidRPr="0023451D" w14:paraId="5AA516E3" w14:textId="77777777" w:rsidTr="00B22C31">
              <w:trPr>
                <w:trHeight w:val="103"/>
                <w:jc w:val="center"/>
              </w:trPr>
              <w:tc>
                <w:tcPr>
                  <w:tcW w:w="1095" w:type="dxa"/>
                  <w:shd w:val="clear" w:color="auto" w:fill="auto"/>
                  <w:vAlign w:val="center"/>
                </w:tcPr>
                <w:p w14:paraId="16EC4B89" w14:textId="77777777" w:rsidR="005C4BF5" w:rsidRPr="002921C0" w:rsidRDefault="005C4BF5" w:rsidP="00B22C31">
                  <w:pPr>
                    <w:jc w:val="center"/>
                    <w:rPr>
                      <w:sz w:val="20"/>
                      <w:szCs w:val="20"/>
                    </w:rPr>
                  </w:pPr>
                  <w:r w:rsidRPr="003E1F96">
                    <w:rPr>
                      <w:sz w:val="20"/>
                      <w:szCs w:val="20"/>
                    </w:rPr>
                    <w:t>61</w:t>
                  </w:r>
                </w:p>
              </w:tc>
              <w:tc>
                <w:tcPr>
                  <w:tcW w:w="1627" w:type="dxa"/>
                  <w:shd w:val="clear" w:color="auto" w:fill="auto"/>
                  <w:vAlign w:val="center"/>
                </w:tcPr>
                <w:p w14:paraId="021A95F9" w14:textId="77777777" w:rsidR="005C4BF5" w:rsidRPr="002921C0" w:rsidRDefault="005C4BF5" w:rsidP="00B22C31">
                  <w:pPr>
                    <w:jc w:val="center"/>
                    <w:rPr>
                      <w:sz w:val="20"/>
                      <w:szCs w:val="20"/>
                    </w:rPr>
                  </w:pPr>
                  <w:r w:rsidRPr="003E1F96">
                    <w:rPr>
                      <w:sz w:val="20"/>
                      <w:szCs w:val="20"/>
                    </w:rPr>
                    <w:t>962281.92</w:t>
                  </w:r>
                </w:p>
              </w:tc>
              <w:tc>
                <w:tcPr>
                  <w:tcW w:w="1729" w:type="dxa"/>
                  <w:shd w:val="clear" w:color="auto" w:fill="auto"/>
                  <w:vAlign w:val="center"/>
                </w:tcPr>
                <w:p w14:paraId="50F824B5" w14:textId="77777777" w:rsidR="005C4BF5" w:rsidRPr="002921C0" w:rsidRDefault="005C4BF5" w:rsidP="00B22C31">
                  <w:pPr>
                    <w:jc w:val="center"/>
                    <w:rPr>
                      <w:sz w:val="20"/>
                      <w:szCs w:val="20"/>
                    </w:rPr>
                  </w:pPr>
                  <w:r w:rsidRPr="003E1F96">
                    <w:rPr>
                      <w:sz w:val="20"/>
                      <w:szCs w:val="20"/>
                    </w:rPr>
                    <w:t>3530361.22</w:t>
                  </w:r>
                </w:p>
              </w:tc>
            </w:tr>
            <w:tr w:rsidR="005C4BF5" w:rsidRPr="0023451D" w14:paraId="72F90FCB" w14:textId="77777777" w:rsidTr="00B22C31">
              <w:trPr>
                <w:trHeight w:val="103"/>
                <w:jc w:val="center"/>
              </w:trPr>
              <w:tc>
                <w:tcPr>
                  <w:tcW w:w="1095" w:type="dxa"/>
                  <w:shd w:val="clear" w:color="auto" w:fill="auto"/>
                  <w:vAlign w:val="center"/>
                </w:tcPr>
                <w:p w14:paraId="0A6BD8DC" w14:textId="77777777" w:rsidR="005C4BF5" w:rsidRPr="002921C0" w:rsidRDefault="005C4BF5" w:rsidP="00B22C31">
                  <w:pPr>
                    <w:jc w:val="center"/>
                    <w:rPr>
                      <w:sz w:val="20"/>
                      <w:szCs w:val="20"/>
                    </w:rPr>
                  </w:pPr>
                  <w:r w:rsidRPr="003E1F96">
                    <w:rPr>
                      <w:sz w:val="20"/>
                      <w:szCs w:val="20"/>
                    </w:rPr>
                    <w:t>62</w:t>
                  </w:r>
                </w:p>
              </w:tc>
              <w:tc>
                <w:tcPr>
                  <w:tcW w:w="1627" w:type="dxa"/>
                  <w:shd w:val="clear" w:color="auto" w:fill="auto"/>
                  <w:vAlign w:val="center"/>
                </w:tcPr>
                <w:p w14:paraId="666B33F4" w14:textId="77777777" w:rsidR="005C4BF5" w:rsidRPr="002921C0" w:rsidRDefault="005C4BF5" w:rsidP="00B22C31">
                  <w:pPr>
                    <w:jc w:val="center"/>
                    <w:rPr>
                      <w:sz w:val="20"/>
                      <w:szCs w:val="20"/>
                    </w:rPr>
                  </w:pPr>
                  <w:r w:rsidRPr="003E1F96">
                    <w:rPr>
                      <w:sz w:val="20"/>
                      <w:szCs w:val="20"/>
                    </w:rPr>
                    <w:t>962281.92</w:t>
                  </w:r>
                </w:p>
              </w:tc>
              <w:tc>
                <w:tcPr>
                  <w:tcW w:w="1729" w:type="dxa"/>
                  <w:shd w:val="clear" w:color="auto" w:fill="auto"/>
                  <w:vAlign w:val="center"/>
                </w:tcPr>
                <w:p w14:paraId="39B51525" w14:textId="77777777" w:rsidR="005C4BF5" w:rsidRPr="002921C0" w:rsidRDefault="005C4BF5" w:rsidP="00B22C31">
                  <w:pPr>
                    <w:jc w:val="center"/>
                    <w:rPr>
                      <w:sz w:val="20"/>
                      <w:szCs w:val="20"/>
                    </w:rPr>
                  </w:pPr>
                  <w:r w:rsidRPr="003E1F96">
                    <w:rPr>
                      <w:sz w:val="20"/>
                      <w:szCs w:val="20"/>
                    </w:rPr>
                    <w:t>3530360.22</w:t>
                  </w:r>
                </w:p>
              </w:tc>
            </w:tr>
            <w:tr w:rsidR="005C4BF5" w:rsidRPr="0023451D" w14:paraId="143AA93C" w14:textId="77777777" w:rsidTr="00B22C31">
              <w:trPr>
                <w:trHeight w:val="103"/>
                <w:jc w:val="center"/>
              </w:trPr>
              <w:tc>
                <w:tcPr>
                  <w:tcW w:w="1095" w:type="dxa"/>
                  <w:shd w:val="clear" w:color="auto" w:fill="auto"/>
                  <w:vAlign w:val="center"/>
                </w:tcPr>
                <w:p w14:paraId="57DFD967" w14:textId="77777777" w:rsidR="005C4BF5" w:rsidRPr="002921C0" w:rsidRDefault="005C4BF5" w:rsidP="00B22C31">
                  <w:pPr>
                    <w:jc w:val="center"/>
                    <w:rPr>
                      <w:sz w:val="20"/>
                      <w:szCs w:val="20"/>
                    </w:rPr>
                  </w:pPr>
                  <w:r w:rsidRPr="003E1F96">
                    <w:rPr>
                      <w:sz w:val="20"/>
                      <w:szCs w:val="20"/>
                    </w:rPr>
                    <w:t>59</w:t>
                  </w:r>
                </w:p>
              </w:tc>
              <w:tc>
                <w:tcPr>
                  <w:tcW w:w="1627" w:type="dxa"/>
                  <w:shd w:val="clear" w:color="auto" w:fill="auto"/>
                  <w:vAlign w:val="center"/>
                </w:tcPr>
                <w:p w14:paraId="41A42B98" w14:textId="77777777" w:rsidR="005C4BF5" w:rsidRPr="002921C0" w:rsidRDefault="005C4BF5" w:rsidP="00B22C31">
                  <w:pPr>
                    <w:jc w:val="center"/>
                    <w:rPr>
                      <w:sz w:val="20"/>
                      <w:szCs w:val="20"/>
                    </w:rPr>
                  </w:pPr>
                  <w:r w:rsidRPr="003E1F96">
                    <w:rPr>
                      <w:sz w:val="20"/>
                      <w:szCs w:val="20"/>
                    </w:rPr>
                    <w:t>962282.92</w:t>
                  </w:r>
                </w:p>
              </w:tc>
              <w:tc>
                <w:tcPr>
                  <w:tcW w:w="1729" w:type="dxa"/>
                  <w:shd w:val="clear" w:color="auto" w:fill="auto"/>
                  <w:vAlign w:val="center"/>
                </w:tcPr>
                <w:p w14:paraId="522944A1" w14:textId="77777777" w:rsidR="005C4BF5" w:rsidRPr="002921C0" w:rsidRDefault="005C4BF5" w:rsidP="00B22C31">
                  <w:pPr>
                    <w:jc w:val="center"/>
                    <w:rPr>
                      <w:sz w:val="20"/>
                      <w:szCs w:val="20"/>
                    </w:rPr>
                  </w:pPr>
                  <w:r w:rsidRPr="003E1F96">
                    <w:rPr>
                      <w:sz w:val="20"/>
                      <w:szCs w:val="20"/>
                    </w:rPr>
                    <w:t>3530360.22</w:t>
                  </w:r>
                </w:p>
              </w:tc>
            </w:tr>
            <w:tr w:rsidR="005C4BF5" w:rsidRPr="0023451D" w14:paraId="74935042" w14:textId="77777777" w:rsidTr="00B22C31">
              <w:trPr>
                <w:trHeight w:val="103"/>
                <w:jc w:val="center"/>
              </w:trPr>
              <w:tc>
                <w:tcPr>
                  <w:tcW w:w="4451" w:type="dxa"/>
                  <w:gridSpan w:val="3"/>
                  <w:shd w:val="clear" w:color="auto" w:fill="auto"/>
                  <w:vAlign w:val="center"/>
                </w:tcPr>
                <w:p w14:paraId="297B26FC" w14:textId="77777777" w:rsidR="005C4BF5" w:rsidRPr="002921C0" w:rsidRDefault="005C4BF5" w:rsidP="00B22C31">
                  <w:pPr>
                    <w:jc w:val="center"/>
                    <w:rPr>
                      <w:sz w:val="20"/>
                      <w:szCs w:val="20"/>
                    </w:rPr>
                  </w:pPr>
                  <w:r>
                    <w:rPr>
                      <w:sz w:val="20"/>
                      <w:szCs w:val="20"/>
                    </w:rPr>
                    <w:t>Контур 16</w:t>
                  </w:r>
                </w:p>
              </w:tc>
            </w:tr>
            <w:tr w:rsidR="005C4BF5" w:rsidRPr="0023451D" w14:paraId="235343F3" w14:textId="77777777" w:rsidTr="00B22C31">
              <w:trPr>
                <w:trHeight w:val="103"/>
                <w:jc w:val="center"/>
              </w:trPr>
              <w:tc>
                <w:tcPr>
                  <w:tcW w:w="1095" w:type="dxa"/>
                  <w:shd w:val="clear" w:color="auto" w:fill="auto"/>
                  <w:vAlign w:val="center"/>
                </w:tcPr>
                <w:p w14:paraId="527AF574" w14:textId="77777777" w:rsidR="005C4BF5" w:rsidRPr="002921C0" w:rsidRDefault="005C4BF5" w:rsidP="00B22C31">
                  <w:pPr>
                    <w:jc w:val="center"/>
                    <w:rPr>
                      <w:sz w:val="20"/>
                      <w:szCs w:val="20"/>
                    </w:rPr>
                  </w:pPr>
                  <w:r w:rsidRPr="003E1F96">
                    <w:rPr>
                      <w:sz w:val="20"/>
                      <w:szCs w:val="20"/>
                    </w:rPr>
                    <w:t>63</w:t>
                  </w:r>
                </w:p>
              </w:tc>
              <w:tc>
                <w:tcPr>
                  <w:tcW w:w="1627" w:type="dxa"/>
                  <w:shd w:val="clear" w:color="auto" w:fill="auto"/>
                  <w:vAlign w:val="center"/>
                </w:tcPr>
                <w:p w14:paraId="5227382F" w14:textId="77777777" w:rsidR="005C4BF5" w:rsidRPr="002921C0" w:rsidRDefault="005C4BF5" w:rsidP="00B22C31">
                  <w:pPr>
                    <w:jc w:val="center"/>
                    <w:rPr>
                      <w:sz w:val="20"/>
                      <w:szCs w:val="20"/>
                    </w:rPr>
                  </w:pPr>
                  <w:r w:rsidRPr="003E1F96">
                    <w:rPr>
                      <w:sz w:val="20"/>
                      <w:szCs w:val="20"/>
                    </w:rPr>
                    <w:t>962176.32</w:t>
                  </w:r>
                </w:p>
              </w:tc>
              <w:tc>
                <w:tcPr>
                  <w:tcW w:w="1729" w:type="dxa"/>
                  <w:shd w:val="clear" w:color="auto" w:fill="auto"/>
                  <w:vAlign w:val="center"/>
                </w:tcPr>
                <w:p w14:paraId="45A34322" w14:textId="77777777" w:rsidR="005C4BF5" w:rsidRPr="002921C0" w:rsidRDefault="005C4BF5" w:rsidP="00B22C31">
                  <w:pPr>
                    <w:jc w:val="center"/>
                    <w:rPr>
                      <w:sz w:val="20"/>
                      <w:szCs w:val="20"/>
                    </w:rPr>
                  </w:pPr>
                  <w:r w:rsidRPr="003E1F96">
                    <w:rPr>
                      <w:sz w:val="20"/>
                      <w:szCs w:val="20"/>
                    </w:rPr>
                    <w:t>3530361.04</w:t>
                  </w:r>
                </w:p>
              </w:tc>
            </w:tr>
            <w:tr w:rsidR="005C4BF5" w:rsidRPr="0023451D" w14:paraId="006AE307" w14:textId="77777777" w:rsidTr="00B22C31">
              <w:trPr>
                <w:trHeight w:val="103"/>
                <w:jc w:val="center"/>
              </w:trPr>
              <w:tc>
                <w:tcPr>
                  <w:tcW w:w="1095" w:type="dxa"/>
                  <w:shd w:val="clear" w:color="auto" w:fill="auto"/>
                  <w:vAlign w:val="center"/>
                </w:tcPr>
                <w:p w14:paraId="4C627786" w14:textId="77777777" w:rsidR="005C4BF5" w:rsidRPr="002921C0" w:rsidRDefault="005C4BF5" w:rsidP="00B22C31">
                  <w:pPr>
                    <w:jc w:val="center"/>
                    <w:rPr>
                      <w:sz w:val="20"/>
                      <w:szCs w:val="20"/>
                    </w:rPr>
                  </w:pPr>
                  <w:r w:rsidRPr="003E1F96">
                    <w:rPr>
                      <w:sz w:val="20"/>
                      <w:szCs w:val="20"/>
                    </w:rPr>
                    <w:t>64</w:t>
                  </w:r>
                </w:p>
              </w:tc>
              <w:tc>
                <w:tcPr>
                  <w:tcW w:w="1627" w:type="dxa"/>
                  <w:shd w:val="clear" w:color="auto" w:fill="auto"/>
                  <w:vAlign w:val="center"/>
                </w:tcPr>
                <w:p w14:paraId="78903CFF" w14:textId="77777777" w:rsidR="005C4BF5" w:rsidRPr="002921C0" w:rsidRDefault="005C4BF5" w:rsidP="00B22C31">
                  <w:pPr>
                    <w:jc w:val="center"/>
                    <w:rPr>
                      <w:sz w:val="20"/>
                      <w:szCs w:val="20"/>
                    </w:rPr>
                  </w:pPr>
                  <w:r w:rsidRPr="003E1F96">
                    <w:rPr>
                      <w:sz w:val="20"/>
                      <w:szCs w:val="20"/>
                    </w:rPr>
                    <w:t>962176.32</w:t>
                  </w:r>
                </w:p>
              </w:tc>
              <w:tc>
                <w:tcPr>
                  <w:tcW w:w="1729" w:type="dxa"/>
                  <w:shd w:val="clear" w:color="auto" w:fill="auto"/>
                  <w:vAlign w:val="center"/>
                </w:tcPr>
                <w:p w14:paraId="5081035D" w14:textId="77777777" w:rsidR="005C4BF5" w:rsidRPr="002921C0" w:rsidRDefault="005C4BF5" w:rsidP="00B22C31">
                  <w:pPr>
                    <w:jc w:val="center"/>
                    <w:rPr>
                      <w:sz w:val="20"/>
                      <w:szCs w:val="20"/>
                    </w:rPr>
                  </w:pPr>
                  <w:r w:rsidRPr="003E1F96">
                    <w:rPr>
                      <w:sz w:val="20"/>
                      <w:szCs w:val="20"/>
                    </w:rPr>
                    <w:t>3530362.04</w:t>
                  </w:r>
                </w:p>
              </w:tc>
            </w:tr>
            <w:tr w:rsidR="005C4BF5" w:rsidRPr="0023451D" w14:paraId="31CA3948" w14:textId="77777777" w:rsidTr="00B22C31">
              <w:trPr>
                <w:trHeight w:val="103"/>
                <w:jc w:val="center"/>
              </w:trPr>
              <w:tc>
                <w:tcPr>
                  <w:tcW w:w="1095" w:type="dxa"/>
                  <w:shd w:val="clear" w:color="auto" w:fill="auto"/>
                  <w:vAlign w:val="center"/>
                </w:tcPr>
                <w:p w14:paraId="1F9427A9" w14:textId="77777777" w:rsidR="005C4BF5" w:rsidRPr="002921C0" w:rsidRDefault="005C4BF5" w:rsidP="00B22C31">
                  <w:pPr>
                    <w:jc w:val="center"/>
                    <w:rPr>
                      <w:sz w:val="20"/>
                      <w:szCs w:val="20"/>
                    </w:rPr>
                  </w:pPr>
                  <w:r w:rsidRPr="003E1F96">
                    <w:rPr>
                      <w:sz w:val="20"/>
                      <w:szCs w:val="20"/>
                    </w:rPr>
                    <w:t>65</w:t>
                  </w:r>
                </w:p>
              </w:tc>
              <w:tc>
                <w:tcPr>
                  <w:tcW w:w="1627" w:type="dxa"/>
                  <w:shd w:val="clear" w:color="auto" w:fill="auto"/>
                  <w:vAlign w:val="center"/>
                </w:tcPr>
                <w:p w14:paraId="11C24701" w14:textId="77777777" w:rsidR="005C4BF5" w:rsidRPr="002921C0" w:rsidRDefault="005C4BF5" w:rsidP="00B22C31">
                  <w:pPr>
                    <w:jc w:val="center"/>
                    <w:rPr>
                      <w:sz w:val="20"/>
                      <w:szCs w:val="20"/>
                    </w:rPr>
                  </w:pPr>
                  <w:r w:rsidRPr="003E1F96">
                    <w:rPr>
                      <w:sz w:val="20"/>
                      <w:szCs w:val="20"/>
                    </w:rPr>
                    <w:t>962175.32</w:t>
                  </w:r>
                </w:p>
              </w:tc>
              <w:tc>
                <w:tcPr>
                  <w:tcW w:w="1729" w:type="dxa"/>
                  <w:shd w:val="clear" w:color="auto" w:fill="auto"/>
                  <w:vAlign w:val="center"/>
                </w:tcPr>
                <w:p w14:paraId="652AB0B7" w14:textId="77777777" w:rsidR="005C4BF5" w:rsidRPr="002921C0" w:rsidRDefault="005C4BF5" w:rsidP="00B22C31">
                  <w:pPr>
                    <w:jc w:val="center"/>
                    <w:rPr>
                      <w:sz w:val="20"/>
                      <w:szCs w:val="20"/>
                    </w:rPr>
                  </w:pPr>
                  <w:r w:rsidRPr="003E1F96">
                    <w:rPr>
                      <w:sz w:val="20"/>
                      <w:szCs w:val="20"/>
                    </w:rPr>
                    <w:t>3530362.04</w:t>
                  </w:r>
                </w:p>
              </w:tc>
            </w:tr>
            <w:tr w:rsidR="005C4BF5" w:rsidRPr="0023451D" w14:paraId="0CFD08D3" w14:textId="77777777" w:rsidTr="00B22C31">
              <w:trPr>
                <w:trHeight w:val="103"/>
                <w:jc w:val="center"/>
              </w:trPr>
              <w:tc>
                <w:tcPr>
                  <w:tcW w:w="1095" w:type="dxa"/>
                  <w:shd w:val="clear" w:color="auto" w:fill="auto"/>
                  <w:vAlign w:val="center"/>
                </w:tcPr>
                <w:p w14:paraId="36044464" w14:textId="77777777" w:rsidR="005C4BF5" w:rsidRPr="002921C0" w:rsidRDefault="005C4BF5" w:rsidP="00B22C31">
                  <w:pPr>
                    <w:jc w:val="center"/>
                    <w:rPr>
                      <w:sz w:val="20"/>
                      <w:szCs w:val="20"/>
                    </w:rPr>
                  </w:pPr>
                  <w:r w:rsidRPr="003E1F96">
                    <w:rPr>
                      <w:sz w:val="20"/>
                      <w:szCs w:val="20"/>
                    </w:rPr>
                    <w:t>66</w:t>
                  </w:r>
                </w:p>
              </w:tc>
              <w:tc>
                <w:tcPr>
                  <w:tcW w:w="1627" w:type="dxa"/>
                  <w:shd w:val="clear" w:color="auto" w:fill="auto"/>
                  <w:vAlign w:val="center"/>
                </w:tcPr>
                <w:p w14:paraId="5CC083DF" w14:textId="77777777" w:rsidR="005C4BF5" w:rsidRPr="002921C0" w:rsidRDefault="005C4BF5" w:rsidP="00B22C31">
                  <w:pPr>
                    <w:jc w:val="center"/>
                    <w:rPr>
                      <w:sz w:val="20"/>
                      <w:szCs w:val="20"/>
                    </w:rPr>
                  </w:pPr>
                  <w:r w:rsidRPr="003E1F96">
                    <w:rPr>
                      <w:sz w:val="20"/>
                      <w:szCs w:val="20"/>
                    </w:rPr>
                    <w:t>962175.32</w:t>
                  </w:r>
                </w:p>
              </w:tc>
              <w:tc>
                <w:tcPr>
                  <w:tcW w:w="1729" w:type="dxa"/>
                  <w:shd w:val="clear" w:color="auto" w:fill="auto"/>
                  <w:vAlign w:val="center"/>
                </w:tcPr>
                <w:p w14:paraId="608FF028" w14:textId="77777777" w:rsidR="005C4BF5" w:rsidRPr="002921C0" w:rsidRDefault="005C4BF5" w:rsidP="00B22C31">
                  <w:pPr>
                    <w:jc w:val="center"/>
                    <w:rPr>
                      <w:sz w:val="20"/>
                      <w:szCs w:val="20"/>
                    </w:rPr>
                  </w:pPr>
                  <w:r w:rsidRPr="003E1F96">
                    <w:rPr>
                      <w:sz w:val="20"/>
                      <w:szCs w:val="20"/>
                    </w:rPr>
                    <w:t>3530361.04</w:t>
                  </w:r>
                </w:p>
              </w:tc>
            </w:tr>
            <w:tr w:rsidR="005C4BF5" w:rsidRPr="0023451D" w14:paraId="546B6978" w14:textId="77777777" w:rsidTr="00B22C31">
              <w:trPr>
                <w:trHeight w:val="103"/>
                <w:jc w:val="center"/>
              </w:trPr>
              <w:tc>
                <w:tcPr>
                  <w:tcW w:w="1095" w:type="dxa"/>
                  <w:shd w:val="clear" w:color="auto" w:fill="auto"/>
                  <w:vAlign w:val="center"/>
                </w:tcPr>
                <w:p w14:paraId="62483568" w14:textId="77777777" w:rsidR="005C4BF5" w:rsidRPr="002921C0" w:rsidRDefault="005C4BF5" w:rsidP="00B22C31">
                  <w:pPr>
                    <w:jc w:val="center"/>
                    <w:rPr>
                      <w:sz w:val="20"/>
                      <w:szCs w:val="20"/>
                    </w:rPr>
                  </w:pPr>
                  <w:r w:rsidRPr="003E1F96">
                    <w:rPr>
                      <w:sz w:val="20"/>
                      <w:szCs w:val="20"/>
                    </w:rPr>
                    <w:t>63</w:t>
                  </w:r>
                </w:p>
              </w:tc>
              <w:tc>
                <w:tcPr>
                  <w:tcW w:w="1627" w:type="dxa"/>
                  <w:shd w:val="clear" w:color="auto" w:fill="auto"/>
                  <w:vAlign w:val="center"/>
                </w:tcPr>
                <w:p w14:paraId="0735BDD0" w14:textId="77777777" w:rsidR="005C4BF5" w:rsidRPr="002921C0" w:rsidRDefault="005C4BF5" w:rsidP="00B22C31">
                  <w:pPr>
                    <w:jc w:val="center"/>
                    <w:rPr>
                      <w:sz w:val="20"/>
                      <w:szCs w:val="20"/>
                    </w:rPr>
                  </w:pPr>
                  <w:r w:rsidRPr="003E1F96">
                    <w:rPr>
                      <w:sz w:val="20"/>
                      <w:szCs w:val="20"/>
                    </w:rPr>
                    <w:t>962176.32</w:t>
                  </w:r>
                </w:p>
              </w:tc>
              <w:tc>
                <w:tcPr>
                  <w:tcW w:w="1729" w:type="dxa"/>
                  <w:shd w:val="clear" w:color="auto" w:fill="auto"/>
                  <w:vAlign w:val="center"/>
                </w:tcPr>
                <w:p w14:paraId="33BF7EAC" w14:textId="77777777" w:rsidR="005C4BF5" w:rsidRPr="002921C0" w:rsidRDefault="005C4BF5" w:rsidP="00B22C31">
                  <w:pPr>
                    <w:jc w:val="center"/>
                    <w:rPr>
                      <w:sz w:val="20"/>
                      <w:szCs w:val="20"/>
                    </w:rPr>
                  </w:pPr>
                  <w:r w:rsidRPr="003E1F96">
                    <w:rPr>
                      <w:sz w:val="20"/>
                      <w:szCs w:val="20"/>
                    </w:rPr>
                    <w:t>3530361.04</w:t>
                  </w:r>
                </w:p>
              </w:tc>
            </w:tr>
            <w:tr w:rsidR="005C4BF5" w:rsidRPr="0023451D" w14:paraId="772D8A72" w14:textId="77777777" w:rsidTr="00B22C31">
              <w:trPr>
                <w:trHeight w:val="103"/>
                <w:jc w:val="center"/>
              </w:trPr>
              <w:tc>
                <w:tcPr>
                  <w:tcW w:w="4451" w:type="dxa"/>
                  <w:gridSpan w:val="3"/>
                  <w:shd w:val="clear" w:color="auto" w:fill="auto"/>
                  <w:vAlign w:val="center"/>
                </w:tcPr>
                <w:p w14:paraId="37BA0A65" w14:textId="77777777" w:rsidR="005C4BF5" w:rsidRPr="002921C0" w:rsidRDefault="005C4BF5" w:rsidP="00B22C31">
                  <w:pPr>
                    <w:jc w:val="center"/>
                    <w:rPr>
                      <w:sz w:val="20"/>
                      <w:szCs w:val="20"/>
                    </w:rPr>
                  </w:pPr>
                  <w:r>
                    <w:rPr>
                      <w:sz w:val="20"/>
                      <w:szCs w:val="20"/>
                    </w:rPr>
                    <w:t>Контур 17</w:t>
                  </w:r>
                </w:p>
              </w:tc>
            </w:tr>
            <w:tr w:rsidR="005C4BF5" w:rsidRPr="0023451D" w14:paraId="0886D0A0" w14:textId="77777777" w:rsidTr="00B22C31">
              <w:trPr>
                <w:trHeight w:val="103"/>
                <w:jc w:val="center"/>
              </w:trPr>
              <w:tc>
                <w:tcPr>
                  <w:tcW w:w="1095" w:type="dxa"/>
                  <w:shd w:val="clear" w:color="auto" w:fill="auto"/>
                  <w:vAlign w:val="center"/>
                </w:tcPr>
                <w:p w14:paraId="29253BBD" w14:textId="77777777" w:rsidR="005C4BF5" w:rsidRPr="002921C0" w:rsidRDefault="005C4BF5" w:rsidP="00B22C31">
                  <w:pPr>
                    <w:jc w:val="center"/>
                    <w:rPr>
                      <w:sz w:val="20"/>
                      <w:szCs w:val="20"/>
                    </w:rPr>
                  </w:pPr>
                  <w:r w:rsidRPr="003E1F96">
                    <w:rPr>
                      <w:sz w:val="20"/>
                      <w:szCs w:val="20"/>
                    </w:rPr>
                    <w:t>67</w:t>
                  </w:r>
                </w:p>
              </w:tc>
              <w:tc>
                <w:tcPr>
                  <w:tcW w:w="1627" w:type="dxa"/>
                  <w:shd w:val="clear" w:color="auto" w:fill="auto"/>
                  <w:vAlign w:val="center"/>
                </w:tcPr>
                <w:p w14:paraId="1471931C" w14:textId="77777777" w:rsidR="005C4BF5" w:rsidRPr="002921C0" w:rsidRDefault="005C4BF5" w:rsidP="00B22C31">
                  <w:pPr>
                    <w:jc w:val="center"/>
                    <w:rPr>
                      <w:sz w:val="20"/>
                      <w:szCs w:val="20"/>
                    </w:rPr>
                  </w:pPr>
                  <w:r w:rsidRPr="003E1F96">
                    <w:rPr>
                      <w:sz w:val="20"/>
                      <w:szCs w:val="20"/>
                    </w:rPr>
                    <w:t>962276.89</w:t>
                  </w:r>
                </w:p>
              </w:tc>
              <w:tc>
                <w:tcPr>
                  <w:tcW w:w="1729" w:type="dxa"/>
                  <w:shd w:val="clear" w:color="auto" w:fill="auto"/>
                  <w:vAlign w:val="center"/>
                </w:tcPr>
                <w:p w14:paraId="64255DA8" w14:textId="77777777" w:rsidR="005C4BF5" w:rsidRPr="002921C0" w:rsidRDefault="005C4BF5" w:rsidP="00B22C31">
                  <w:pPr>
                    <w:jc w:val="center"/>
                    <w:rPr>
                      <w:sz w:val="20"/>
                      <w:szCs w:val="20"/>
                    </w:rPr>
                  </w:pPr>
                  <w:r w:rsidRPr="003E1F96">
                    <w:rPr>
                      <w:sz w:val="20"/>
                      <w:szCs w:val="20"/>
                    </w:rPr>
                    <w:t>3530417.47</w:t>
                  </w:r>
                </w:p>
              </w:tc>
            </w:tr>
            <w:tr w:rsidR="005C4BF5" w:rsidRPr="0023451D" w14:paraId="69AF2672" w14:textId="77777777" w:rsidTr="00B22C31">
              <w:trPr>
                <w:trHeight w:val="103"/>
                <w:jc w:val="center"/>
              </w:trPr>
              <w:tc>
                <w:tcPr>
                  <w:tcW w:w="1095" w:type="dxa"/>
                  <w:shd w:val="clear" w:color="auto" w:fill="auto"/>
                  <w:vAlign w:val="center"/>
                </w:tcPr>
                <w:p w14:paraId="36FE2E64" w14:textId="77777777" w:rsidR="005C4BF5" w:rsidRPr="002921C0" w:rsidRDefault="005C4BF5" w:rsidP="00B22C31">
                  <w:pPr>
                    <w:jc w:val="center"/>
                    <w:rPr>
                      <w:sz w:val="20"/>
                      <w:szCs w:val="20"/>
                    </w:rPr>
                  </w:pPr>
                  <w:r w:rsidRPr="003E1F96">
                    <w:rPr>
                      <w:sz w:val="20"/>
                      <w:szCs w:val="20"/>
                    </w:rPr>
                    <w:t>68</w:t>
                  </w:r>
                </w:p>
              </w:tc>
              <w:tc>
                <w:tcPr>
                  <w:tcW w:w="1627" w:type="dxa"/>
                  <w:shd w:val="clear" w:color="auto" w:fill="auto"/>
                  <w:vAlign w:val="center"/>
                </w:tcPr>
                <w:p w14:paraId="504688DF" w14:textId="77777777" w:rsidR="005C4BF5" w:rsidRPr="002921C0" w:rsidRDefault="005C4BF5" w:rsidP="00B22C31">
                  <w:pPr>
                    <w:jc w:val="center"/>
                    <w:rPr>
                      <w:sz w:val="20"/>
                      <w:szCs w:val="20"/>
                    </w:rPr>
                  </w:pPr>
                  <w:r w:rsidRPr="003E1F96">
                    <w:rPr>
                      <w:sz w:val="20"/>
                      <w:szCs w:val="20"/>
                    </w:rPr>
                    <w:t>962276.89</w:t>
                  </w:r>
                </w:p>
              </w:tc>
              <w:tc>
                <w:tcPr>
                  <w:tcW w:w="1729" w:type="dxa"/>
                  <w:shd w:val="clear" w:color="auto" w:fill="auto"/>
                  <w:vAlign w:val="center"/>
                </w:tcPr>
                <w:p w14:paraId="3CFDA4FC" w14:textId="77777777" w:rsidR="005C4BF5" w:rsidRPr="002921C0" w:rsidRDefault="005C4BF5" w:rsidP="00B22C31">
                  <w:pPr>
                    <w:jc w:val="center"/>
                    <w:rPr>
                      <w:sz w:val="20"/>
                      <w:szCs w:val="20"/>
                    </w:rPr>
                  </w:pPr>
                  <w:r w:rsidRPr="003E1F96">
                    <w:rPr>
                      <w:sz w:val="20"/>
                      <w:szCs w:val="20"/>
                    </w:rPr>
                    <w:t>3530418.47</w:t>
                  </w:r>
                </w:p>
              </w:tc>
            </w:tr>
            <w:tr w:rsidR="005C4BF5" w:rsidRPr="0023451D" w14:paraId="43628185" w14:textId="77777777" w:rsidTr="00B22C31">
              <w:trPr>
                <w:trHeight w:val="103"/>
                <w:jc w:val="center"/>
              </w:trPr>
              <w:tc>
                <w:tcPr>
                  <w:tcW w:w="1095" w:type="dxa"/>
                  <w:shd w:val="clear" w:color="auto" w:fill="auto"/>
                  <w:vAlign w:val="center"/>
                </w:tcPr>
                <w:p w14:paraId="7F62C784" w14:textId="77777777" w:rsidR="005C4BF5" w:rsidRPr="002921C0" w:rsidRDefault="005C4BF5" w:rsidP="00B22C31">
                  <w:pPr>
                    <w:jc w:val="center"/>
                    <w:rPr>
                      <w:sz w:val="20"/>
                      <w:szCs w:val="20"/>
                    </w:rPr>
                  </w:pPr>
                  <w:r w:rsidRPr="003E1F96">
                    <w:rPr>
                      <w:sz w:val="20"/>
                      <w:szCs w:val="20"/>
                    </w:rPr>
                    <w:t>69</w:t>
                  </w:r>
                </w:p>
              </w:tc>
              <w:tc>
                <w:tcPr>
                  <w:tcW w:w="1627" w:type="dxa"/>
                  <w:shd w:val="clear" w:color="auto" w:fill="auto"/>
                  <w:vAlign w:val="center"/>
                </w:tcPr>
                <w:p w14:paraId="0B8D0692" w14:textId="77777777" w:rsidR="005C4BF5" w:rsidRPr="002921C0" w:rsidRDefault="005C4BF5" w:rsidP="00B22C31">
                  <w:pPr>
                    <w:jc w:val="center"/>
                    <w:rPr>
                      <w:sz w:val="20"/>
                      <w:szCs w:val="20"/>
                    </w:rPr>
                  </w:pPr>
                  <w:r w:rsidRPr="003E1F96">
                    <w:rPr>
                      <w:sz w:val="20"/>
                      <w:szCs w:val="20"/>
                    </w:rPr>
                    <w:t>962275.89</w:t>
                  </w:r>
                </w:p>
              </w:tc>
              <w:tc>
                <w:tcPr>
                  <w:tcW w:w="1729" w:type="dxa"/>
                  <w:shd w:val="clear" w:color="auto" w:fill="auto"/>
                  <w:vAlign w:val="center"/>
                </w:tcPr>
                <w:p w14:paraId="3C41CD01" w14:textId="77777777" w:rsidR="005C4BF5" w:rsidRPr="002921C0" w:rsidRDefault="005C4BF5" w:rsidP="00B22C31">
                  <w:pPr>
                    <w:jc w:val="center"/>
                    <w:rPr>
                      <w:sz w:val="20"/>
                      <w:szCs w:val="20"/>
                    </w:rPr>
                  </w:pPr>
                  <w:r w:rsidRPr="003E1F96">
                    <w:rPr>
                      <w:sz w:val="20"/>
                      <w:szCs w:val="20"/>
                    </w:rPr>
                    <w:t>3530418.47</w:t>
                  </w:r>
                </w:p>
              </w:tc>
            </w:tr>
            <w:tr w:rsidR="005C4BF5" w:rsidRPr="0023451D" w14:paraId="42BA901C" w14:textId="77777777" w:rsidTr="00B22C31">
              <w:trPr>
                <w:trHeight w:val="103"/>
                <w:jc w:val="center"/>
              </w:trPr>
              <w:tc>
                <w:tcPr>
                  <w:tcW w:w="1095" w:type="dxa"/>
                  <w:shd w:val="clear" w:color="auto" w:fill="auto"/>
                  <w:vAlign w:val="center"/>
                </w:tcPr>
                <w:p w14:paraId="350FA335" w14:textId="77777777" w:rsidR="005C4BF5" w:rsidRPr="002921C0" w:rsidRDefault="005C4BF5" w:rsidP="00B22C31">
                  <w:pPr>
                    <w:jc w:val="center"/>
                    <w:rPr>
                      <w:sz w:val="20"/>
                      <w:szCs w:val="20"/>
                    </w:rPr>
                  </w:pPr>
                  <w:r w:rsidRPr="003E1F96">
                    <w:rPr>
                      <w:sz w:val="20"/>
                      <w:szCs w:val="20"/>
                    </w:rPr>
                    <w:t>70</w:t>
                  </w:r>
                </w:p>
              </w:tc>
              <w:tc>
                <w:tcPr>
                  <w:tcW w:w="1627" w:type="dxa"/>
                  <w:shd w:val="clear" w:color="auto" w:fill="auto"/>
                  <w:vAlign w:val="center"/>
                </w:tcPr>
                <w:p w14:paraId="33F50491" w14:textId="77777777" w:rsidR="005C4BF5" w:rsidRPr="002921C0" w:rsidRDefault="005C4BF5" w:rsidP="00B22C31">
                  <w:pPr>
                    <w:jc w:val="center"/>
                    <w:rPr>
                      <w:sz w:val="20"/>
                      <w:szCs w:val="20"/>
                    </w:rPr>
                  </w:pPr>
                  <w:r w:rsidRPr="003E1F96">
                    <w:rPr>
                      <w:sz w:val="20"/>
                      <w:szCs w:val="20"/>
                    </w:rPr>
                    <w:t>962275.89</w:t>
                  </w:r>
                </w:p>
              </w:tc>
              <w:tc>
                <w:tcPr>
                  <w:tcW w:w="1729" w:type="dxa"/>
                  <w:shd w:val="clear" w:color="auto" w:fill="auto"/>
                  <w:vAlign w:val="center"/>
                </w:tcPr>
                <w:p w14:paraId="59BD001F" w14:textId="77777777" w:rsidR="005C4BF5" w:rsidRPr="002921C0" w:rsidRDefault="005C4BF5" w:rsidP="00B22C31">
                  <w:pPr>
                    <w:jc w:val="center"/>
                    <w:rPr>
                      <w:sz w:val="20"/>
                      <w:szCs w:val="20"/>
                    </w:rPr>
                  </w:pPr>
                  <w:r w:rsidRPr="003E1F96">
                    <w:rPr>
                      <w:sz w:val="20"/>
                      <w:szCs w:val="20"/>
                    </w:rPr>
                    <w:t>3530417.47</w:t>
                  </w:r>
                </w:p>
              </w:tc>
            </w:tr>
            <w:tr w:rsidR="005C4BF5" w:rsidRPr="0023451D" w14:paraId="649881AF" w14:textId="77777777" w:rsidTr="00B22C31">
              <w:trPr>
                <w:trHeight w:val="103"/>
                <w:jc w:val="center"/>
              </w:trPr>
              <w:tc>
                <w:tcPr>
                  <w:tcW w:w="1095" w:type="dxa"/>
                  <w:shd w:val="clear" w:color="auto" w:fill="auto"/>
                  <w:vAlign w:val="center"/>
                </w:tcPr>
                <w:p w14:paraId="0A375CC4" w14:textId="77777777" w:rsidR="005C4BF5" w:rsidRPr="002921C0" w:rsidRDefault="005C4BF5" w:rsidP="00B22C31">
                  <w:pPr>
                    <w:jc w:val="center"/>
                    <w:rPr>
                      <w:sz w:val="20"/>
                      <w:szCs w:val="20"/>
                    </w:rPr>
                  </w:pPr>
                  <w:r w:rsidRPr="003E1F96">
                    <w:rPr>
                      <w:sz w:val="20"/>
                      <w:szCs w:val="20"/>
                    </w:rPr>
                    <w:t>67</w:t>
                  </w:r>
                </w:p>
              </w:tc>
              <w:tc>
                <w:tcPr>
                  <w:tcW w:w="1627" w:type="dxa"/>
                  <w:shd w:val="clear" w:color="auto" w:fill="auto"/>
                  <w:vAlign w:val="center"/>
                </w:tcPr>
                <w:p w14:paraId="08EE6F79" w14:textId="77777777" w:rsidR="005C4BF5" w:rsidRPr="002921C0" w:rsidRDefault="005C4BF5" w:rsidP="00B22C31">
                  <w:pPr>
                    <w:jc w:val="center"/>
                    <w:rPr>
                      <w:sz w:val="20"/>
                      <w:szCs w:val="20"/>
                    </w:rPr>
                  </w:pPr>
                  <w:r w:rsidRPr="003E1F96">
                    <w:rPr>
                      <w:sz w:val="20"/>
                      <w:szCs w:val="20"/>
                    </w:rPr>
                    <w:t>962276.89</w:t>
                  </w:r>
                </w:p>
              </w:tc>
              <w:tc>
                <w:tcPr>
                  <w:tcW w:w="1729" w:type="dxa"/>
                  <w:shd w:val="clear" w:color="auto" w:fill="auto"/>
                  <w:vAlign w:val="center"/>
                </w:tcPr>
                <w:p w14:paraId="3E372523" w14:textId="77777777" w:rsidR="005C4BF5" w:rsidRPr="002921C0" w:rsidRDefault="005C4BF5" w:rsidP="00B22C31">
                  <w:pPr>
                    <w:jc w:val="center"/>
                    <w:rPr>
                      <w:sz w:val="20"/>
                      <w:szCs w:val="20"/>
                    </w:rPr>
                  </w:pPr>
                  <w:r w:rsidRPr="003E1F96">
                    <w:rPr>
                      <w:sz w:val="20"/>
                      <w:szCs w:val="20"/>
                    </w:rPr>
                    <w:t>3530417.47</w:t>
                  </w:r>
                </w:p>
              </w:tc>
            </w:tr>
          </w:tbl>
          <w:p w14:paraId="49B40BD6" w14:textId="77777777" w:rsidR="005C4BF5" w:rsidRDefault="005C4BF5" w:rsidP="00B22C31">
            <w:pPr>
              <w:jc w:val="center"/>
              <w:rPr>
                <w:sz w:val="20"/>
                <w:szCs w:val="20"/>
              </w:rPr>
            </w:pPr>
          </w:p>
          <w:p w14:paraId="1B36F4D9" w14:textId="77777777" w:rsidR="005C4BF5" w:rsidRPr="002921C0" w:rsidRDefault="005C4BF5" w:rsidP="00B22C31">
            <w:pPr>
              <w:jc w:val="center"/>
              <w:rPr>
                <w:sz w:val="20"/>
                <w:szCs w:val="20"/>
              </w:rPr>
            </w:pPr>
            <w:r>
              <w:rPr>
                <w:sz w:val="20"/>
                <w:szCs w:val="20"/>
              </w:rPr>
              <w:t>86:20:0000000:7000</w:t>
            </w:r>
          </w:p>
          <w:p w14:paraId="265BF616" w14:textId="77777777" w:rsidR="005C4BF5" w:rsidRDefault="005C4BF5" w:rsidP="00B22C31">
            <w:pPr>
              <w:jc w:val="center"/>
              <w:rPr>
                <w:sz w:val="20"/>
                <w:szCs w:val="20"/>
              </w:rPr>
            </w:pPr>
            <w:r>
              <w:rPr>
                <w:sz w:val="20"/>
                <w:szCs w:val="20"/>
              </w:rPr>
              <w:t>Площадь – 5733</w:t>
            </w:r>
            <w:r w:rsidRPr="002921C0">
              <w:rPr>
                <w:sz w:val="20"/>
                <w:szCs w:val="20"/>
              </w:rPr>
              <w:t xml:space="preserve"> м2</w:t>
            </w:r>
          </w:p>
          <w:p w14:paraId="30FC67E2" w14:textId="77777777" w:rsidR="005C4BF5" w:rsidRPr="002921C0" w:rsidRDefault="005C4BF5" w:rsidP="00B22C31">
            <w:pPr>
              <w:jc w:val="center"/>
              <w:rPr>
                <w:sz w:val="20"/>
                <w:szCs w:val="20"/>
              </w:rPr>
            </w:pPr>
            <w:r>
              <w:rPr>
                <w:sz w:val="20"/>
                <w:szCs w:val="20"/>
              </w:rPr>
              <w:t>Земельные участки (территории) общего пользования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6C4CD5F4" w14:textId="77777777" w:rsidTr="00B22C31">
              <w:trPr>
                <w:jc w:val="center"/>
              </w:trPr>
              <w:tc>
                <w:tcPr>
                  <w:tcW w:w="1095" w:type="dxa"/>
                  <w:shd w:val="clear" w:color="auto" w:fill="auto"/>
                </w:tcPr>
                <w:p w14:paraId="5E2A244A"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11BF06E6"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68785B20" w14:textId="77777777" w:rsidR="005C4BF5" w:rsidRPr="002921C0" w:rsidRDefault="005C4BF5" w:rsidP="00B22C31">
                  <w:pPr>
                    <w:jc w:val="center"/>
                    <w:rPr>
                      <w:sz w:val="20"/>
                      <w:szCs w:val="20"/>
                    </w:rPr>
                  </w:pPr>
                  <w:r w:rsidRPr="002921C0">
                    <w:rPr>
                      <w:sz w:val="20"/>
                      <w:szCs w:val="20"/>
                    </w:rPr>
                    <w:t>Y</w:t>
                  </w:r>
                </w:p>
              </w:tc>
            </w:tr>
            <w:tr w:rsidR="005C4BF5" w:rsidRPr="002921C0" w14:paraId="0405FE83" w14:textId="77777777" w:rsidTr="00B22C31">
              <w:trPr>
                <w:jc w:val="center"/>
              </w:trPr>
              <w:tc>
                <w:tcPr>
                  <w:tcW w:w="4451" w:type="dxa"/>
                  <w:gridSpan w:val="3"/>
                  <w:shd w:val="clear" w:color="auto" w:fill="auto"/>
                  <w:vAlign w:val="center"/>
                </w:tcPr>
                <w:p w14:paraId="5AB8F118" w14:textId="77777777" w:rsidR="005C4BF5" w:rsidRPr="002921C0" w:rsidRDefault="005C4BF5" w:rsidP="00B22C31">
                  <w:pPr>
                    <w:jc w:val="center"/>
                    <w:rPr>
                      <w:sz w:val="20"/>
                      <w:szCs w:val="20"/>
                    </w:rPr>
                  </w:pPr>
                  <w:r w:rsidRPr="002921C0">
                    <w:rPr>
                      <w:sz w:val="20"/>
                      <w:szCs w:val="20"/>
                    </w:rPr>
                    <w:t>Контур 1</w:t>
                  </w:r>
                </w:p>
              </w:tc>
            </w:tr>
            <w:tr w:rsidR="005C4BF5" w:rsidRPr="002921C0" w14:paraId="17A39427" w14:textId="77777777" w:rsidTr="00B22C31">
              <w:trPr>
                <w:jc w:val="center"/>
              </w:trPr>
              <w:tc>
                <w:tcPr>
                  <w:tcW w:w="1095" w:type="dxa"/>
                  <w:shd w:val="clear" w:color="auto" w:fill="auto"/>
                  <w:vAlign w:val="center"/>
                </w:tcPr>
                <w:p w14:paraId="7501A46E"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5B0DFCAE" w14:textId="77777777" w:rsidR="005C4BF5" w:rsidRPr="002921C0" w:rsidRDefault="005C4BF5" w:rsidP="00B22C31">
                  <w:pPr>
                    <w:jc w:val="center"/>
                    <w:rPr>
                      <w:sz w:val="20"/>
                      <w:szCs w:val="20"/>
                    </w:rPr>
                  </w:pPr>
                  <w:r w:rsidRPr="003E1F96">
                    <w:rPr>
                      <w:sz w:val="20"/>
                      <w:szCs w:val="20"/>
                    </w:rPr>
                    <w:t>962003.77</w:t>
                  </w:r>
                </w:p>
              </w:tc>
              <w:tc>
                <w:tcPr>
                  <w:tcW w:w="1729" w:type="dxa"/>
                  <w:shd w:val="clear" w:color="auto" w:fill="auto"/>
                  <w:vAlign w:val="center"/>
                </w:tcPr>
                <w:p w14:paraId="42A38EA1" w14:textId="77777777" w:rsidR="005C4BF5" w:rsidRPr="002921C0" w:rsidRDefault="005C4BF5" w:rsidP="00B22C31">
                  <w:pPr>
                    <w:jc w:val="center"/>
                    <w:rPr>
                      <w:sz w:val="20"/>
                      <w:szCs w:val="20"/>
                    </w:rPr>
                  </w:pPr>
                  <w:r w:rsidRPr="003E1F96">
                    <w:rPr>
                      <w:sz w:val="20"/>
                      <w:szCs w:val="20"/>
                    </w:rPr>
                    <w:t>3530419.59</w:t>
                  </w:r>
                </w:p>
              </w:tc>
            </w:tr>
            <w:tr w:rsidR="005C4BF5" w:rsidRPr="002921C0" w14:paraId="2279D72C" w14:textId="77777777" w:rsidTr="00B22C31">
              <w:trPr>
                <w:jc w:val="center"/>
              </w:trPr>
              <w:tc>
                <w:tcPr>
                  <w:tcW w:w="1095" w:type="dxa"/>
                  <w:shd w:val="clear" w:color="auto" w:fill="auto"/>
                  <w:vAlign w:val="center"/>
                </w:tcPr>
                <w:p w14:paraId="79775197"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7181FB40" w14:textId="77777777" w:rsidR="005C4BF5" w:rsidRPr="002921C0" w:rsidRDefault="005C4BF5" w:rsidP="00B22C31">
                  <w:pPr>
                    <w:jc w:val="center"/>
                    <w:rPr>
                      <w:sz w:val="20"/>
                      <w:szCs w:val="20"/>
                    </w:rPr>
                  </w:pPr>
                  <w:r w:rsidRPr="003E1F96">
                    <w:rPr>
                      <w:sz w:val="20"/>
                      <w:szCs w:val="20"/>
                    </w:rPr>
                    <w:t>961859.24</w:t>
                  </w:r>
                </w:p>
              </w:tc>
              <w:tc>
                <w:tcPr>
                  <w:tcW w:w="1729" w:type="dxa"/>
                  <w:shd w:val="clear" w:color="auto" w:fill="auto"/>
                  <w:vAlign w:val="center"/>
                </w:tcPr>
                <w:p w14:paraId="2290A795" w14:textId="77777777" w:rsidR="005C4BF5" w:rsidRPr="002921C0" w:rsidRDefault="005C4BF5" w:rsidP="00B22C31">
                  <w:pPr>
                    <w:jc w:val="center"/>
                    <w:rPr>
                      <w:sz w:val="20"/>
                      <w:szCs w:val="20"/>
                    </w:rPr>
                  </w:pPr>
                  <w:r w:rsidRPr="003E1F96">
                    <w:rPr>
                      <w:sz w:val="20"/>
                      <w:szCs w:val="20"/>
                    </w:rPr>
                    <w:t>3530397.36</w:t>
                  </w:r>
                </w:p>
              </w:tc>
            </w:tr>
            <w:tr w:rsidR="005C4BF5" w:rsidRPr="002921C0" w14:paraId="08060850" w14:textId="77777777" w:rsidTr="00B22C31">
              <w:trPr>
                <w:jc w:val="center"/>
              </w:trPr>
              <w:tc>
                <w:tcPr>
                  <w:tcW w:w="1095" w:type="dxa"/>
                  <w:shd w:val="clear" w:color="auto" w:fill="auto"/>
                  <w:vAlign w:val="center"/>
                </w:tcPr>
                <w:p w14:paraId="374076DF"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3F1D1238" w14:textId="77777777" w:rsidR="005C4BF5" w:rsidRPr="002921C0" w:rsidRDefault="005C4BF5" w:rsidP="00B22C31">
                  <w:pPr>
                    <w:jc w:val="center"/>
                    <w:rPr>
                      <w:sz w:val="20"/>
                      <w:szCs w:val="20"/>
                    </w:rPr>
                  </w:pPr>
                  <w:r w:rsidRPr="003E1F96">
                    <w:rPr>
                      <w:sz w:val="20"/>
                      <w:szCs w:val="20"/>
                    </w:rPr>
                    <w:t>961865.89</w:t>
                  </w:r>
                </w:p>
              </w:tc>
              <w:tc>
                <w:tcPr>
                  <w:tcW w:w="1729" w:type="dxa"/>
                  <w:shd w:val="clear" w:color="auto" w:fill="auto"/>
                  <w:vAlign w:val="center"/>
                </w:tcPr>
                <w:p w14:paraId="5950B394" w14:textId="77777777" w:rsidR="005C4BF5" w:rsidRPr="002921C0" w:rsidRDefault="005C4BF5" w:rsidP="00B22C31">
                  <w:pPr>
                    <w:jc w:val="center"/>
                    <w:rPr>
                      <w:sz w:val="20"/>
                      <w:szCs w:val="20"/>
                    </w:rPr>
                  </w:pPr>
                  <w:r w:rsidRPr="003E1F96">
                    <w:rPr>
                      <w:sz w:val="20"/>
                      <w:szCs w:val="20"/>
                    </w:rPr>
                    <w:t>3530391.07</w:t>
                  </w:r>
                </w:p>
              </w:tc>
            </w:tr>
            <w:tr w:rsidR="005C4BF5" w:rsidRPr="002921C0" w14:paraId="193FED3F" w14:textId="77777777" w:rsidTr="00B22C31">
              <w:trPr>
                <w:jc w:val="center"/>
              </w:trPr>
              <w:tc>
                <w:tcPr>
                  <w:tcW w:w="1095" w:type="dxa"/>
                  <w:shd w:val="clear" w:color="auto" w:fill="auto"/>
                  <w:vAlign w:val="center"/>
                </w:tcPr>
                <w:p w14:paraId="6A79ACD7"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58E8B4C2" w14:textId="77777777" w:rsidR="005C4BF5" w:rsidRPr="002921C0" w:rsidRDefault="005C4BF5" w:rsidP="00B22C31">
                  <w:pPr>
                    <w:jc w:val="center"/>
                    <w:rPr>
                      <w:sz w:val="20"/>
                      <w:szCs w:val="20"/>
                    </w:rPr>
                  </w:pPr>
                  <w:r w:rsidRPr="003E1F96">
                    <w:rPr>
                      <w:sz w:val="20"/>
                      <w:szCs w:val="20"/>
                    </w:rPr>
                    <w:t>961914.39</w:t>
                  </w:r>
                </w:p>
              </w:tc>
              <w:tc>
                <w:tcPr>
                  <w:tcW w:w="1729" w:type="dxa"/>
                  <w:shd w:val="clear" w:color="auto" w:fill="auto"/>
                  <w:vAlign w:val="center"/>
                </w:tcPr>
                <w:p w14:paraId="726B4B98" w14:textId="77777777" w:rsidR="005C4BF5" w:rsidRPr="002921C0" w:rsidRDefault="005C4BF5" w:rsidP="00B22C31">
                  <w:pPr>
                    <w:jc w:val="center"/>
                    <w:rPr>
                      <w:sz w:val="20"/>
                      <w:szCs w:val="20"/>
                    </w:rPr>
                  </w:pPr>
                  <w:r w:rsidRPr="003E1F96">
                    <w:rPr>
                      <w:sz w:val="20"/>
                      <w:szCs w:val="20"/>
                    </w:rPr>
                    <w:t>3530398.66</w:t>
                  </w:r>
                </w:p>
              </w:tc>
            </w:tr>
            <w:tr w:rsidR="005C4BF5" w:rsidRPr="002921C0" w14:paraId="73E0A516" w14:textId="77777777" w:rsidTr="00B22C31">
              <w:trPr>
                <w:trHeight w:val="103"/>
                <w:jc w:val="center"/>
              </w:trPr>
              <w:tc>
                <w:tcPr>
                  <w:tcW w:w="1095" w:type="dxa"/>
                  <w:shd w:val="clear" w:color="auto" w:fill="auto"/>
                  <w:vAlign w:val="center"/>
                </w:tcPr>
                <w:p w14:paraId="447D5A6F"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18033848" w14:textId="77777777" w:rsidR="005C4BF5" w:rsidRPr="002921C0" w:rsidRDefault="005C4BF5" w:rsidP="00B22C31">
                  <w:pPr>
                    <w:jc w:val="center"/>
                    <w:rPr>
                      <w:sz w:val="20"/>
                      <w:szCs w:val="20"/>
                    </w:rPr>
                  </w:pPr>
                  <w:r w:rsidRPr="003E1F96">
                    <w:rPr>
                      <w:sz w:val="20"/>
                      <w:szCs w:val="20"/>
                    </w:rPr>
                    <w:t>961914.46</w:t>
                  </w:r>
                </w:p>
              </w:tc>
              <w:tc>
                <w:tcPr>
                  <w:tcW w:w="1729" w:type="dxa"/>
                  <w:shd w:val="clear" w:color="auto" w:fill="auto"/>
                  <w:vAlign w:val="center"/>
                </w:tcPr>
                <w:p w14:paraId="4E92E178" w14:textId="77777777" w:rsidR="005C4BF5" w:rsidRPr="002921C0" w:rsidRDefault="005C4BF5" w:rsidP="00B22C31">
                  <w:pPr>
                    <w:jc w:val="center"/>
                    <w:rPr>
                      <w:sz w:val="20"/>
                      <w:szCs w:val="20"/>
                    </w:rPr>
                  </w:pPr>
                  <w:r w:rsidRPr="003E1F96">
                    <w:rPr>
                      <w:sz w:val="20"/>
                      <w:szCs w:val="20"/>
                    </w:rPr>
                    <w:t>3530398.17</w:t>
                  </w:r>
                </w:p>
              </w:tc>
            </w:tr>
            <w:tr w:rsidR="005C4BF5" w:rsidRPr="002921C0" w14:paraId="63AE6916" w14:textId="77777777" w:rsidTr="00B22C31">
              <w:trPr>
                <w:trHeight w:val="103"/>
                <w:jc w:val="center"/>
              </w:trPr>
              <w:tc>
                <w:tcPr>
                  <w:tcW w:w="1095" w:type="dxa"/>
                  <w:shd w:val="clear" w:color="auto" w:fill="auto"/>
                  <w:vAlign w:val="center"/>
                </w:tcPr>
                <w:p w14:paraId="0C2A3DCC" w14:textId="77777777" w:rsidR="005C4BF5" w:rsidRPr="002921C0" w:rsidRDefault="005C4BF5" w:rsidP="00B22C31">
                  <w:pPr>
                    <w:jc w:val="center"/>
                    <w:rPr>
                      <w:sz w:val="20"/>
                      <w:szCs w:val="20"/>
                    </w:rPr>
                  </w:pPr>
                  <w:r w:rsidRPr="003E1F96">
                    <w:rPr>
                      <w:sz w:val="20"/>
                      <w:szCs w:val="20"/>
                    </w:rPr>
                    <w:t>6</w:t>
                  </w:r>
                </w:p>
              </w:tc>
              <w:tc>
                <w:tcPr>
                  <w:tcW w:w="1627" w:type="dxa"/>
                  <w:shd w:val="clear" w:color="auto" w:fill="auto"/>
                  <w:vAlign w:val="center"/>
                </w:tcPr>
                <w:p w14:paraId="4B9177E0" w14:textId="77777777" w:rsidR="005C4BF5" w:rsidRPr="002921C0" w:rsidRDefault="005C4BF5" w:rsidP="00B22C31">
                  <w:pPr>
                    <w:jc w:val="center"/>
                    <w:rPr>
                      <w:sz w:val="20"/>
                      <w:szCs w:val="20"/>
                    </w:rPr>
                  </w:pPr>
                  <w:r w:rsidRPr="003E1F96">
                    <w:rPr>
                      <w:sz w:val="20"/>
                      <w:szCs w:val="20"/>
                    </w:rPr>
                    <w:t>961919.69</w:t>
                  </w:r>
                </w:p>
              </w:tc>
              <w:tc>
                <w:tcPr>
                  <w:tcW w:w="1729" w:type="dxa"/>
                  <w:shd w:val="clear" w:color="auto" w:fill="auto"/>
                  <w:vAlign w:val="center"/>
                </w:tcPr>
                <w:p w14:paraId="26B0B221" w14:textId="77777777" w:rsidR="005C4BF5" w:rsidRPr="002921C0" w:rsidRDefault="005C4BF5" w:rsidP="00B22C31">
                  <w:pPr>
                    <w:jc w:val="center"/>
                    <w:rPr>
                      <w:sz w:val="20"/>
                      <w:szCs w:val="20"/>
                    </w:rPr>
                  </w:pPr>
                  <w:r w:rsidRPr="003E1F96">
                    <w:rPr>
                      <w:sz w:val="20"/>
                      <w:szCs w:val="20"/>
                    </w:rPr>
                    <w:t>3530398.92</w:t>
                  </w:r>
                </w:p>
              </w:tc>
            </w:tr>
            <w:tr w:rsidR="005C4BF5" w:rsidRPr="002921C0" w14:paraId="50DBC80C" w14:textId="77777777" w:rsidTr="00B22C31">
              <w:trPr>
                <w:trHeight w:val="103"/>
                <w:jc w:val="center"/>
              </w:trPr>
              <w:tc>
                <w:tcPr>
                  <w:tcW w:w="1095" w:type="dxa"/>
                  <w:shd w:val="clear" w:color="auto" w:fill="auto"/>
                  <w:vAlign w:val="center"/>
                </w:tcPr>
                <w:p w14:paraId="35026DAD" w14:textId="77777777" w:rsidR="005C4BF5" w:rsidRPr="002921C0" w:rsidRDefault="005C4BF5" w:rsidP="00B22C31">
                  <w:pPr>
                    <w:jc w:val="center"/>
                    <w:rPr>
                      <w:sz w:val="20"/>
                      <w:szCs w:val="20"/>
                    </w:rPr>
                  </w:pPr>
                  <w:r w:rsidRPr="003E1F96">
                    <w:rPr>
                      <w:sz w:val="20"/>
                      <w:szCs w:val="20"/>
                    </w:rPr>
                    <w:t>7</w:t>
                  </w:r>
                </w:p>
              </w:tc>
              <w:tc>
                <w:tcPr>
                  <w:tcW w:w="1627" w:type="dxa"/>
                  <w:shd w:val="clear" w:color="auto" w:fill="auto"/>
                  <w:vAlign w:val="center"/>
                </w:tcPr>
                <w:p w14:paraId="393642EA" w14:textId="77777777" w:rsidR="005C4BF5" w:rsidRPr="002921C0" w:rsidRDefault="005C4BF5" w:rsidP="00B22C31">
                  <w:pPr>
                    <w:jc w:val="center"/>
                    <w:rPr>
                      <w:sz w:val="20"/>
                      <w:szCs w:val="20"/>
                    </w:rPr>
                  </w:pPr>
                  <w:r w:rsidRPr="003E1F96">
                    <w:rPr>
                      <w:sz w:val="20"/>
                      <w:szCs w:val="20"/>
                    </w:rPr>
                    <w:t>961952.5</w:t>
                  </w:r>
                </w:p>
              </w:tc>
              <w:tc>
                <w:tcPr>
                  <w:tcW w:w="1729" w:type="dxa"/>
                  <w:shd w:val="clear" w:color="auto" w:fill="auto"/>
                  <w:vAlign w:val="center"/>
                </w:tcPr>
                <w:p w14:paraId="71B1E645" w14:textId="77777777" w:rsidR="005C4BF5" w:rsidRPr="002921C0" w:rsidRDefault="005C4BF5" w:rsidP="00B22C31">
                  <w:pPr>
                    <w:jc w:val="center"/>
                    <w:rPr>
                      <w:sz w:val="20"/>
                      <w:szCs w:val="20"/>
                    </w:rPr>
                  </w:pPr>
                  <w:r w:rsidRPr="003E1F96">
                    <w:rPr>
                      <w:sz w:val="20"/>
                      <w:szCs w:val="20"/>
                    </w:rPr>
                    <w:t>3530404.96</w:t>
                  </w:r>
                </w:p>
              </w:tc>
            </w:tr>
            <w:tr w:rsidR="005C4BF5" w:rsidRPr="002921C0" w14:paraId="4A7D7553" w14:textId="77777777" w:rsidTr="00B22C31">
              <w:trPr>
                <w:trHeight w:val="103"/>
                <w:jc w:val="center"/>
              </w:trPr>
              <w:tc>
                <w:tcPr>
                  <w:tcW w:w="1095" w:type="dxa"/>
                  <w:shd w:val="clear" w:color="auto" w:fill="auto"/>
                  <w:vAlign w:val="center"/>
                </w:tcPr>
                <w:p w14:paraId="1A964C41" w14:textId="77777777" w:rsidR="005C4BF5" w:rsidRPr="002921C0" w:rsidRDefault="005C4BF5" w:rsidP="00B22C31">
                  <w:pPr>
                    <w:jc w:val="center"/>
                    <w:rPr>
                      <w:sz w:val="20"/>
                      <w:szCs w:val="20"/>
                    </w:rPr>
                  </w:pPr>
                  <w:r w:rsidRPr="003E1F96">
                    <w:rPr>
                      <w:sz w:val="20"/>
                      <w:szCs w:val="20"/>
                    </w:rPr>
                    <w:t>8</w:t>
                  </w:r>
                </w:p>
              </w:tc>
              <w:tc>
                <w:tcPr>
                  <w:tcW w:w="1627" w:type="dxa"/>
                  <w:shd w:val="clear" w:color="auto" w:fill="auto"/>
                  <w:vAlign w:val="center"/>
                </w:tcPr>
                <w:p w14:paraId="12F80F91" w14:textId="77777777" w:rsidR="005C4BF5" w:rsidRPr="002921C0" w:rsidRDefault="005C4BF5" w:rsidP="00B22C31">
                  <w:pPr>
                    <w:jc w:val="center"/>
                    <w:rPr>
                      <w:sz w:val="20"/>
                      <w:szCs w:val="20"/>
                    </w:rPr>
                  </w:pPr>
                  <w:r w:rsidRPr="003E1F96">
                    <w:rPr>
                      <w:sz w:val="20"/>
                      <w:szCs w:val="20"/>
                    </w:rPr>
                    <w:t>961982.15</w:t>
                  </w:r>
                </w:p>
              </w:tc>
              <w:tc>
                <w:tcPr>
                  <w:tcW w:w="1729" w:type="dxa"/>
                  <w:shd w:val="clear" w:color="auto" w:fill="auto"/>
                  <w:vAlign w:val="center"/>
                </w:tcPr>
                <w:p w14:paraId="5179D8C2" w14:textId="77777777" w:rsidR="005C4BF5" w:rsidRPr="002921C0" w:rsidRDefault="005C4BF5" w:rsidP="00B22C31">
                  <w:pPr>
                    <w:jc w:val="center"/>
                    <w:rPr>
                      <w:sz w:val="20"/>
                      <w:szCs w:val="20"/>
                    </w:rPr>
                  </w:pPr>
                  <w:r w:rsidRPr="003E1F96">
                    <w:rPr>
                      <w:sz w:val="20"/>
                      <w:szCs w:val="20"/>
                    </w:rPr>
                    <w:t>3530411.34</w:t>
                  </w:r>
                </w:p>
              </w:tc>
            </w:tr>
            <w:tr w:rsidR="005C4BF5" w:rsidRPr="002921C0" w14:paraId="0F4EC498" w14:textId="77777777" w:rsidTr="00B22C31">
              <w:trPr>
                <w:trHeight w:val="103"/>
                <w:jc w:val="center"/>
              </w:trPr>
              <w:tc>
                <w:tcPr>
                  <w:tcW w:w="1095" w:type="dxa"/>
                  <w:shd w:val="clear" w:color="auto" w:fill="auto"/>
                  <w:vAlign w:val="center"/>
                </w:tcPr>
                <w:p w14:paraId="4A0ACBBE"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1B3702A8" w14:textId="77777777" w:rsidR="005C4BF5" w:rsidRPr="002921C0" w:rsidRDefault="005C4BF5" w:rsidP="00B22C31">
                  <w:pPr>
                    <w:jc w:val="center"/>
                    <w:rPr>
                      <w:sz w:val="20"/>
                      <w:szCs w:val="20"/>
                    </w:rPr>
                  </w:pPr>
                  <w:r w:rsidRPr="003E1F96">
                    <w:rPr>
                      <w:sz w:val="20"/>
                      <w:szCs w:val="20"/>
                    </w:rPr>
                    <w:t>962003.77</w:t>
                  </w:r>
                </w:p>
              </w:tc>
              <w:tc>
                <w:tcPr>
                  <w:tcW w:w="1729" w:type="dxa"/>
                  <w:shd w:val="clear" w:color="auto" w:fill="auto"/>
                  <w:vAlign w:val="center"/>
                </w:tcPr>
                <w:p w14:paraId="286D9736" w14:textId="77777777" w:rsidR="005C4BF5" w:rsidRPr="002921C0" w:rsidRDefault="005C4BF5" w:rsidP="00B22C31">
                  <w:pPr>
                    <w:jc w:val="center"/>
                    <w:rPr>
                      <w:sz w:val="20"/>
                      <w:szCs w:val="20"/>
                    </w:rPr>
                  </w:pPr>
                  <w:r w:rsidRPr="003E1F96">
                    <w:rPr>
                      <w:sz w:val="20"/>
                      <w:szCs w:val="20"/>
                    </w:rPr>
                    <w:t>3530419.59</w:t>
                  </w:r>
                </w:p>
              </w:tc>
            </w:tr>
            <w:tr w:rsidR="005C4BF5" w:rsidRPr="002921C0" w14:paraId="210F0738" w14:textId="77777777" w:rsidTr="00B22C31">
              <w:trPr>
                <w:trHeight w:val="103"/>
                <w:jc w:val="center"/>
              </w:trPr>
              <w:tc>
                <w:tcPr>
                  <w:tcW w:w="4451" w:type="dxa"/>
                  <w:gridSpan w:val="3"/>
                  <w:shd w:val="clear" w:color="auto" w:fill="auto"/>
                  <w:vAlign w:val="center"/>
                </w:tcPr>
                <w:p w14:paraId="5BD8A3C1" w14:textId="77777777" w:rsidR="005C4BF5" w:rsidRPr="002921C0" w:rsidRDefault="005C4BF5" w:rsidP="00B22C31">
                  <w:pPr>
                    <w:jc w:val="center"/>
                    <w:rPr>
                      <w:sz w:val="20"/>
                      <w:szCs w:val="20"/>
                    </w:rPr>
                  </w:pPr>
                  <w:r>
                    <w:rPr>
                      <w:sz w:val="20"/>
                      <w:szCs w:val="20"/>
                    </w:rPr>
                    <w:t>Контур 2</w:t>
                  </w:r>
                </w:p>
              </w:tc>
            </w:tr>
            <w:tr w:rsidR="005C4BF5" w:rsidRPr="002921C0" w14:paraId="29EA3F74" w14:textId="77777777" w:rsidTr="00B22C31">
              <w:trPr>
                <w:trHeight w:val="103"/>
                <w:jc w:val="center"/>
              </w:trPr>
              <w:tc>
                <w:tcPr>
                  <w:tcW w:w="1095" w:type="dxa"/>
                  <w:shd w:val="clear" w:color="auto" w:fill="auto"/>
                  <w:vAlign w:val="center"/>
                </w:tcPr>
                <w:p w14:paraId="5894BC98"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5D13F779" w14:textId="77777777" w:rsidR="005C4BF5" w:rsidRPr="002921C0" w:rsidRDefault="005C4BF5" w:rsidP="00B22C31">
                  <w:pPr>
                    <w:jc w:val="center"/>
                    <w:rPr>
                      <w:sz w:val="20"/>
                      <w:szCs w:val="20"/>
                    </w:rPr>
                  </w:pPr>
                  <w:r w:rsidRPr="003E1F96">
                    <w:rPr>
                      <w:sz w:val="20"/>
                      <w:szCs w:val="20"/>
                    </w:rPr>
                    <w:t>961858.08</w:t>
                  </w:r>
                </w:p>
              </w:tc>
              <w:tc>
                <w:tcPr>
                  <w:tcW w:w="1729" w:type="dxa"/>
                  <w:shd w:val="clear" w:color="auto" w:fill="auto"/>
                  <w:vAlign w:val="center"/>
                </w:tcPr>
                <w:p w14:paraId="6209B825" w14:textId="77777777" w:rsidR="005C4BF5" w:rsidRPr="002921C0" w:rsidRDefault="005C4BF5" w:rsidP="00B22C31">
                  <w:pPr>
                    <w:jc w:val="center"/>
                    <w:rPr>
                      <w:sz w:val="20"/>
                      <w:szCs w:val="20"/>
                    </w:rPr>
                  </w:pPr>
                  <w:r w:rsidRPr="003E1F96">
                    <w:rPr>
                      <w:sz w:val="20"/>
                      <w:szCs w:val="20"/>
                    </w:rPr>
                    <w:t>3530389.85</w:t>
                  </w:r>
                </w:p>
              </w:tc>
            </w:tr>
            <w:tr w:rsidR="005C4BF5" w:rsidRPr="002921C0" w14:paraId="6470B42E" w14:textId="77777777" w:rsidTr="00B22C31">
              <w:trPr>
                <w:trHeight w:val="103"/>
                <w:jc w:val="center"/>
              </w:trPr>
              <w:tc>
                <w:tcPr>
                  <w:tcW w:w="1095" w:type="dxa"/>
                  <w:shd w:val="clear" w:color="auto" w:fill="auto"/>
                  <w:vAlign w:val="center"/>
                </w:tcPr>
                <w:p w14:paraId="1A912115" w14:textId="77777777" w:rsidR="005C4BF5" w:rsidRPr="002921C0" w:rsidRDefault="005C4BF5" w:rsidP="00B22C31">
                  <w:pPr>
                    <w:jc w:val="center"/>
                    <w:rPr>
                      <w:sz w:val="20"/>
                      <w:szCs w:val="20"/>
                    </w:rPr>
                  </w:pPr>
                  <w:r w:rsidRPr="003E1F96">
                    <w:rPr>
                      <w:sz w:val="20"/>
                      <w:szCs w:val="20"/>
                    </w:rPr>
                    <w:t>10</w:t>
                  </w:r>
                </w:p>
              </w:tc>
              <w:tc>
                <w:tcPr>
                  <w:tcW w:w="1627" w:type="dxa"/>
                  <w:shd w:val="clear" w:color="auto" w:fill="auto"/>
                  <w:vAlign w:val="center"/>
                </w:tcPr>
                <w:p w14:paraId="4CAED13C" w14:textId="77777777" w:rsidR="005C4BF5" w:rsidRPr="002921C0" w:rsidRDefault="005C4BF5" w:rsidP="00B22C31">
                  <w:pPr>
                    <w:jc w:val="center"/>
                    <w:rPr>
                      <w:sz w:val="20"/>
                      <w:szCs w:val="20"/>
                    </w:rPr>
                  </w:pPr>
                  <w:r w:rsidRPr="003E1F96">
                    <w:rPr>
                      <w:sz w:val="20"/>
                      <w:szCs w:val="20"/>
                    </w:rPr>
                    <w:t>961850.64</w:t>
                  </w:r>
                </w:p>
              </w:tc>
              <w:tc>
                <w:tcPr>
                  <w:tcW w:w="1729" w:type="dxa"/>
                  <w:shd w:val="clear" w:color="auto" w:fill="auto"/>
                  <w:vAlign w:val="center"/>
                </w:tcPr>
                <w:p w14:paraId="699DC3E2" w14:textId="77777777" w:rsidR="005C4BF5" w:rsidRPr="002921C0" w:rsidRDefault="005C4BF5" w:rsidP="00B22C31">
                  <w:pPr>
                    <w:jc w:val="center"/>
                    <w:rPr>
                      <w:sz w:val="20"/>
                      <w:szCs w:val="20"/>
                    </w:rPr>
                  </w:pPr>
                  <w:r w:rsidRPr="003E1F96">
                    <w:rPr>
                      <w:sz w:val="20"/>
                      <w:szCs w:val="20"/>
                    </w:rPr>
                    <w:t>3530405.18</w:t>
                  </w:r>
                </w:p>
              </w:tc>
            </w:tr>
            <w:tr w:rsidR="005C4BF5" w:rsidRPr="002921C0" w14:paraId="369E16D8" w14:textId="77777777" w:rsidTr="00B22C31">
              <w:trPr>
                <w:trHeight w:val="103"/>
                <w:jc w:val="center"/>
              </w:trPr>
              <w:tc>
                <w:tcPr>
                  <w:tcW w:w="1095" w:type="dxa"/>
                  <w:shd w:val="clear" w:color="auto" w:fill="auto"/>
                  <w:vAlign w:val="center"/>
                </w:tcPr>
                <w:p w14:paraId="52BD24F2" w14:textId="77777777" w:rsidR="005C4BF5" w:rsidRPr="002921C0" w:rsidRDefault="005C4BF5" w:rsidP="00B22C31">
                  <w:pPr>
                    <w:jc w:val="center"/>
                    <w:rPr>
                      <w:sz w:val="20"/>
                      <w:szCs w:val="20"/>
                    </w:rPr>
                  </w:pPr>
                  <w:r w:rsidRPr="003E1F96">
                    <w:rPr>
                      <w:sz w:val="20"/>
                      <w:szCs w:val="20"/>
                    </w:rPr>
                    <w:t>11</w:t>
                  </w:r>
                </w:p>
              </w:tc>
              <w:tc>
                <w:tcPr>
                  <w:tcW w:w="1627" w:type="dxa"/>
                  <w:shd w:val="clear" w:color="auto" w:fill="auto"/>
                  <w:vAlign w:val="center"/>
                </w:tcPr>
                <w:p w14:paraId="3D3F48C2" w14:textId="77777777" w:rsidR="005C4BF5" w:rsidRPr="002921C0" w:rsidRDefault="005C4BF5" w:rsidP="00B22C31">
                  <w:pPr>
                    <w:jc w:val="center"/>
                    <w:rPr>
                      <w:sz w:val="20"/>
                      <w:szCs w:val="20"/>
                    </w:rPr>
                  </w:pPr>
                  <w:r w:rsidRPr="003E1F96">
                    <w:rPr>
                      <w:sz w:val="20"/>
                      <w:szCs w:val="20"/>
                    </w:rPr>
                    <w:t>961847.38</w:t>
                  </w:r>
                </w:p>
              </w:tc>
              <w:tc>
                <w:tcPr>
                  <w:tcW w:w="1729" w:type="dxa"/>
                  <w:shd w:val="clear" w:color="auto" w:fill="auto"/>
                  <w:vAlign w:val="center"/>
                </w:tcPr>
                <w:p w14:paraId="3FD70315" w14:textId="77777777" w:rsidR="005C4BF5" w:rsidRPr="002921C0" w:rsidRDefault="005C4BF5" w:rsidP="00B22C31">
                  <w:pPr>
                    <w:jc w:val="center"/>
                    <w:rPr>
                      <w:sz w:val="20"/>
                      <w:szCs w:val="20"/>
                    </w:rPr>
                  </w:pPr>
                  <w:r w:rsidRPr="003E1F96">
                    <w:rPr>
                      <w:sz w:val="20"/>
                      <w:szCs w:val="20"/>
                    </w:rPr>
                    <w:t>3530411.92</w:t>
                  </w:r>
                </w:p>
              </w:tc>
            </w:tr>
            <w:tr w:rsidR="005C4BF5" w:rsidRPr="002921C0" w14:paraId="2DC630A2" w14:textId="77777777" w:rsidTr="00B22C31">
              <w:trPr>
                <w:trHeight w:val="103"/>
                <w:jc w:val="center"/>
              </w:trPr>
              <w:tc>
                <w:tcPr>
                  <w:tcW w:w="1095" w:type="dxa"/>
                  <w:shd w:val="clear" w:color="auto" w:fill="auto"/>
                  <w:vAlign w:val="center"/>
                </w:tcPr>
                <w:p w14:paraId="69DF2A9E" w14:textId="77777777" w:rsidR="005C4BF5" w:rsidRPr="002921C0" w:rsidRDefault="005C4BF5" w:rsidP="00B22C31">
                  <w:pPr>
                    <w:jc w:val="center"/>
                    <w:rPr>
                      <w:sz w:val="20"/>
                      <w:szCs w:val="20"/>
                    </w:rPr>
                  </w:pPr>
                  <w:r w:rsidRPr="003E1F96">
                    <w:rPr>
                      <w:sz w:val="20"/>
                      <w:szCs w:val="20"/>
                    </w:rPr>
                    <w:t>12</w:t>
                  </w:r>
                </w:p>
              </w:tc>
              <w:tc>
                <w:tcPr>
                  <w:tcW w:w="1627" w:type="dxa"/>
                  <w:shd w:val="clear" w:color="auto" w:fill="auto"/>
                  <w:vAlign w:val="center"/>
                </w:tcPr>
                <w:p w14:paraId="3172DA8C" w14:textId="77777777" w:rsidR="005C4BF5" w:rsidRPr="002921C0" w:rsidRDefault="005C4BF5" w:rsidP="00B22C31">
                  <w:pPr>
                    <w:jc w:val="center"/>
                    <w:rPr>
                      <w:sz w:val="20"/>
                      <w:szCs w:val="20"/>
                    </w:rPr>
                  </w:pPr>
                  <w:r w:rsidRPr="003E1F96">
                    <w:rPr>
                      <w:sz w:val="20"/>
                      <w:szCs w:val="20"/>
                    </w:rPr>
                    <w:t>961847.88</w:t>
                  </w:r>
                </w:p>
              </w:tc>
              <w:tc>
                <w:tcPr>
                  <w:tcW w:w="1729" w:type="dxa"/>
                  <w:shd w:val="clear" w:color="auto" w:fill="auto"/>
                  <w:vAlign w:val="center"/>
                </w:tcPr>
                <w:p w14:paraId="3E932383" w14:textId="77777777" w:rsidR="005C4BF5" w:rsidRPr="002921C0" w:rsidRDefault="005C4BF5" w:rsidP="00B22C31">
                  <w:pPr>
                    <w:jc w:val="center"/>
                    <w:rPr>
                      <w:sz w:val="20"/>
                      <w:szCs w:val="20"/>
                    </w:rPr>
                  </w:pPr>
                  <w:r w:rsidRPr="003E1F96">
                    <w:rPr>
                      <w:sz w:val="20"/>
                      <w:szCs w:val="20"/>
                    </w:rPr>
                    <w:t>3530408.75</w:t>
                  </w:r>
                </w:p>
              </w:tc>
            </w:tr>
            <w:tr w:rsidR="005C4BF5" w:rsidRPr="002921C0" w14:paraId="73198BA5" w14:textId="77777777" w:rsidTr="00B22C31">
              <w:trPr>
                <w:trHeight w:val="103"/>
                <w:jc w:val="center"/>
              </w:trPr>
              <w:tc>
                <w:tcPr>
                  <w:tcW w:w="1095" w:type="dxa"/>
                  <w:shd w:val="clear" w:color="auto" w:fill="auto"/>
                  <w:vAlign w:val="center"/>
                </w:tcPr>
                <w:p w14:paraId="27447ABD" w14:textId="77777777" w:rsidR="005C4BF5" w:rsidRPr="002921C0" w:rsidRDefault="005C4BF5" w:rsidP="00B22C31">
                  <w:pPr>
                    <w:jc w:val="center"/>
                    <w:rPr>
                      <w:sz w:val="20"/>
                      <w:szCs w:val="20"/>
                    </w:rPr>
                  </w:pPr>
                  <w:r w:rsidRPr="003E1F96">
                    <w:rPr>
                      <w:sz w:val="20"/>
                      <w:szCs w:val="20"/>
                    </w:rPr>
                    <w:t>13</w:t>
                  </w:r>
                </w:p>
              </w:tc>
              <w:tc>
                <w:tcPr>
                  <w:tcW w:w="1627" w:type="dxa"/>
                  <w:shd w:val="clear" w:color="auto" w:fill="auto"/>
                  <w:vAlign w:val="center"/>
                </w:tcPr>
                <w:p w14:paraId="09256DDE" w14:textId="77777777" w:rsidR="005C4BF5" w:rsidRPr="002921C0" w:rsidRDefault="005C4BF5" w:rsidP="00B22C31">
                  <w:pPr>
                    <w:jc w:val="center"/>
                    <w:rPr>
                      <w:sz w:val="20"/>
                      <w:szCs w:val="20"/>
                    </w:rPr>
                  </w:pPr>
                  <w:r w:rsidRPr="003E1F96">
                    <w:rPr>
                      <w:sz w:val="20"/>
                      <w:szCs w:val="20"/>
                    </w:rPr>
                    <w:t>961844.6</w:t>
                  </w:r>
                </w:p>
              </w:tc>
              <w:tc>
                <w:tcPr>
                  <w:tcW w:w="1729" w:type="dxa"/>
                  <w:shd w:val="clear" w:color="auto" w:fill="auto"/>
                  <w:vAlign w:val="center"/>
                </w:tcPr>
                <w:p w14:paraId="7BF4A2E1" w14:textId="77777777" w:rsidR="005C4BF5" w:rsidRPr="002921C0" w:rsidRDefault="005C4BF5" w:rsidP="00B22C31">
                  <w:pPr>
                    <w:jc w:val="center"/>
                    <w:rPr>
                      <w:sz w:val="20"/>
                      <w:szCs w:val="20"/>
                    </w:rPr>
                  </w:pPr>
                  <w:r w:rsidRPr="003E1F96">
                    <w:rPr>
                      <w:sz w:val="20"/>
                      <w:szCs w:val="20"/>
                    </w:rPr>
                    <w:t>3530408.2</w:t>
                  </w:r>
                </w:p>
              </w:tc>
            </w:tr>
            <w:tr w:rsidR="005C4BF5" w:rsidRPr="002921C0" w14:paraId="75587AB2" w14:textId="77777777" w:rsidTr="00B22C31">
              <w:trPr>
                <w:trHeight w:val="103"/>
                <w:jc w:val="center"/>
              </w:trPr>
              <w:tc>
                <w:tcPr>
                  <w:tcW w:w="1095" w:type="dxa"/>
                  <w:shd w:val="clear" w:color="auto" w:fill="auto"/>
                  <w:vAlign w:val="center"/>
                </w:tcPr>
                <w:p w14:paraId="360F2729" w14:textId="77777777" w:rsidR="005C4BF5" w:rsidRPr="002921C0" w:rsidRDefault="005C4BF5" w:rsidP="00B22C31">
                  <w:pPr>
                    <w:jc w:val="center"/>
                    <w:rPr>
                      <w:sz w:val="20"/>
                      <w:szCs w:val="20"/>
                    </w:rPr>
                  </w:pPr>
                  <w:r w:rsidRPr="003E1F96">
                    <w:rPr>
                      <w:sz w:val="20"/>
                      <w:szCs w:val="20"/>
                    </w:rPr>
                    <w:t>14</w:t>
                  </w:r>
                </w:p>
              </w:tc>
              <w:tc>
                <w:tcPr>
                  <w:tcW w:w="1627" w:type="dxa"/>
                  <w:shd w:val="clear" w:color="auto" w:fill="auto"/>
                  <w:vAlign w:val="center"/>
                </w:tcPr>
                <w:p w14:paraId="7E5E3139" w14:textId="77777777" w:rsidR="005C4BF5" w:rsidRPr="002921C0" w:rsidRDefault="005C4BF5" w:rsidP="00B22C31">
                  <w:pPr>
                    <w:jc w:val="center"/>
                    <w:rPr>
                      <w:sz w:val="20"/>
                      <w:szCs w:val="20"/>
                    </w:rPr>
                  </w:pPr>
                  <w:r w:rsidRPr="003E1F96">
                    <w:rPr>
                      <w:sz w:val="20"/>
                      <w:szCs w:val="20"/>
                    </w:rPr>
                    <w:t>961842.46</w:t>
                  </w:r>
                </w:p>
              </w:tc>
              <w:tc>
                <w:tcPr>
                  <w:tcW w:w="1729" w:type="dxa"/>
                  <w:shd w:val="clear" w:color="auto" w:fill="auto"/>
                  <w:vAlign w:val="center"/>
                </w:tcPr>
                <w:p w14:paraId="7E935608" w14:textId="77777777" w:rsidR="005C4BF5" w:rsidRPr="002921C0" w:rsidRDefault="005C4BF5" w:rsidP="00B22C31">
                  <w:pPr>
                    <w:jc w:val="center"/>
                    <w:rPr>
                      <w:sz w:val="20"/>
                      <w:szCs w:val="20"/>
                    </w:rPr>
                  </w:pPr>
                  <w:r w:rsidRPr="003E1F96">
                    <w:rPr>
                      <w:sz w:val="20"/>
                      <w:szCs w:val="20"/>
                    </w:rPr>
                    <w:t>3530419.77</w:t>
                  </w:r>
                </w:p>
              </w:tc>
            </w:tr>
            <w:tr w:rsidR="005C4BF5" w:rsidRPr="002921C0" w14:paraId="168953E3" w14:textId="77777777" w:rsidTr="00B22C31">
              <w:trPr>
                <w:trHeight w:val="103"/>
                <w:jc w:val="center"/>
              </w:trPr>
              <w:tc>
                <w:tcPr>
                  <w:tcW w:w="1095" w:type="dxa"/>
                  <w:shd w:val="clear" w:color="auto" w:fill="auto"/>
                  <w:vAlign w:val="center"/>
                </w:tcPr>
                <w:p w14:paraId="5E68005D" w14:textId="77777777" w:rsidR="005C4BF5" w:rsidRPr="002921C0" w:rsidRDefault="005C4BF5" w:rsidP="00B22C31">
                  <w:pPr>
                    <w:jc w:val="center"/>
                    <w:rPr>
                      <w:sz w:val="20"/>
                      <w:szCs w:val="20"/>
                    </w:rPr>
                  </w:pPr>
                  <w:r w:rsidRPr="003E1F96">
                    <w:rPr>
                      <w:sz w:val="20"/>
                      <w:szCs w:val="20"/>
                    </w:rPr>
                    <w:lastRenderedPageBreak/>
                    <w:t>15</w:t>
                  </w:r>
                </w:p>
              </w:tc>
              <w:tc>
                <w:tcPr>
                  <w:tcW w:w="1627" w:type="dxa"/>
                  <w:shd w:val="clear" w:color="auto" w:fill="auto"/>
                  <w:vAlign w:val="center"/>
                </w:tcPr>
                <w:p w14:paraId="56E2D9CF" w14:textId="77777777" w:rsidR="005C4BF5" w:rsidRPr="002921C0" w:rsidRDefault="005C4BF5" w:rsidP="00B22C31">
                  <w:pPr>
                    <w:jc w:val="center"/>
                    <w:rPr>
                      <w:sz w:val="20"/>
                      <w:szCs w:val="20"/>
                    </w:rPr>
                  </w:pPr>
                  <w:r w:rsidRPr="003E1F96">
                    <w:rPr>
                      <w:sz w:val="20"/>
                      <w:szCs w:val="20"/>
                    </w:rPr>
                    <w:t>961824.03</w:t>
                  </w:r>
                </w:p>
              </w:tc>
              <w:tc>
                <w:tcPr>
                  <w:tcW w:w="1729" w:type="dxa"/>
                  <w:shd w:val="clear" w:color="auto" w:fill="auto"/>
                  <w:vAlign w:val="center"/>
                </w:tcPr>
                <w:p w14:paraId="57CAB4DC" w14:textId="77777777" w:rsidR="005C4BF5" w:rsidRPr="002921C0" w:rsidRDefault="005C4BF5" w:rsidP="00B22C31">
                  <w:pPr>
                    <w:jc w:val="center"/>
                    <w:rPr>
                      <w:sz w:val="20"/>
                      <w:szCs w:val="20"/>
                    </w:rPr>
                  </w:pPr>
                  <w:r w:rsidRPr="003E1F96">
                    <w:rPr>
                      <w:sz w:val="20"/>
                      <w:szCs w:val="20"/>
                    </w:rPr>
                    <w:t>3530416.65</w:t>
                  </w:r>
                </w:p>
              </w:tc>
            </w:tr>
            <w:tr w:rsidR="005C4BF5" w:rsidRPr="002921C0" w14:paraId="056CDA3D" w14:textId="77777777" w:rsidTr="00B22C31">
              <w:trPr>
                <w:trHeight w:val="103"/>
                <w:jc w:val="center"/>
              </w:trPr>
              <w:tc>
                <w:tcPr>
                  <w:tcW w:w="1095" w:type="dxa"/>
                  <w:shd w:val="clear" w:color="auto" w:fill="auto"/>
                  <w:vAlign w:val="center"/>
                </w:tcPr>
                <w:p w14:paraId="2D63D786" w14:textId="77777777" w:rsidR="005C4BF5" w:rsidRPr="002921C0" w:rsidRDefault="005C4BF5" w:rsidP="00B22C31">
                  <w:pPr>
                    <w:jc w:val="center"/>
                    <w:rPr>
                      <w:sz w:val="20"/>
                      <w:szCs w:val="20"/>
                    </w:rPr>
                  </w:pPr>
                  <w:r w:rsidRPr="003E1F96">
                    <w:rPr>
                      <w:sz w:val="20"/>
                      <w:szCs w:val="20"/>
                    </w:rPr>
                    <w:t>16</w:t>
                  </w:r>
                </w:p>
              </w:tc>
              <w:tc>
                <w:tcPr>
                  <w:tcW w:w="1627" w:type="dxa"/>
                  <w:shd w:val="clear" w:color="auto" w:fill="auto"/>
                  <w:vAlign w:val="center"/>
                </w:tcPr>
                <w:p w14:paraId="6A500206" w14:textId="77777777" w:rsidR="005C4BF5" w:rsidRPr="002921C0" w:rsidRDefault="005C4BF5" w:rsidP="00B22C31">
                  <w:pPr>
                    <w:jc w:val="center"/>
                    <w:rPr>
                      <w:sz w:val="20"/>
                      <w:szCs w:val="20"/>
                    </w:rPr>
                  </w:pPr>
                  <w:r w:rsidRPr="003E1F96">
                    <w:rPr>
                      <w:sz w:val="20"/>
                      <w:szCs w:val="20"/>
                    </w:rPr>
                    <w:t>961826.78</w:t>
                  </w:r>
                </w:p>
              </w:tc>
              <w:tc>
                <w:tcPr>
                  <w:tcW w:w="1729" w:type="dxa"/>
                  <w:shd w:val="clear" w:color="auto" w:fill="auto"/>
                  <w:vAlign w:val="center"/>
                </w:tcPr>
                <w:p w14:paraId="1A6A91EC" w14:textId="77777777" w:rsidR="005C4BF5" w:rsidRPr="002921C0" w:rsidRDefault="005C4BF5" w:rsidP="00B22C31">
                  <w:pPr>
                    <w:jc w:val="center"/>
                    <w:rPr>
                      <w:sz w:val="20"/>
                      <w:szCs w:val="20"/>
                    </w:rPr>
                  </w:pPr>
                  <w:r w:rsidRPr="003E1F96">
                    <w:rPr>
                      <w:sz w:val="20"/>
                      <w:szCs w:val="20"/>
                    </w:rPr>
                    <w:t>3530402.56</w:t>
                  </w:r>
                </w:p>
              </w:tc>
            </w:tr>
            <w:tr w:rsidR="005C4BF5" w:rsidRPr="002921C0" w14:paraId="6F5DF6EF" w14:textId="77777777" w:rsidTr="00B22C31">
              <w:trPr>
                <w:trHeight w:val="103"/>
                <w:jc w:val="center"/>
              </w:trPr>
              <w:tc>
                <w:tcPr>
                  <w:tcW w:w="1095" w:type="dxa"/>
                  <w:shd w:val="clear" w:color="auto" w:fill="auto"/>
                  <w:vAlign w:val="center"/>
                </w:tcPr>
                <w:p w14:paraId="3BFCFEEC" w14:textId="77777777" w:rsidR="005C4BF5" w:rsidRPr="002921C0" w:rsidRDefault="005C4BF5" w:rsidP="00B22C31">
                  <w:pPr>
                    <w:jc w:val="center"/>
                    <w:rPr>
                      <w:sz w:val="20"/>
                      <w:szCs w:val="20"/>
                    </w:rPr>
                  </w:pPr>
                  <w:r w:rsidRPr="003E1F96">
                    <w:rPr>
                      <w:sz w:val="20"/>
                      <w:szCs w:val="20"/>
                    </w:rPr>
                    <w:t>17</w:t>
                  </w:r>
                </w:p>
              </w:tc>
              <w:tc>
                <w:tcPr>
                  <w:tcW w:w="1627" w:type="dxa"/>
                  <w:shd w:val="clear" w:color="auto" w:fill="auto"/>
                  <w:vAlign w:val="center"/>
                </w:tcPr>
                <w:p w14:paraId="73CC7661" w14:textId="77777777" w:rsidR="005C4BF5" w:rsidRPr="002921C0" w:rsidRDefault="005C4BF5" w:rsidP="00B22C31">
                  <w:pPr>
                    <w:jc w:val="center"/>
                    <w:rPr>
                      <w:sz w:val="20"/>
                      <w:szCs w:val="20"/>
                    </w:rPr>
                  </w:pPr>
                  <w:r w:rsidRPr="003E1F96">
                    <w:rPr>
                      <w:sz w:val="20"/>
                      <w:szCs w:val="20"/>
                    </w:rPr>
                    <w:t>961827.99</w:t>
                  </w:r>
                </w:p>
              </w:tc>
              <w:tc>
                <w:tcPr>
                  <w:tcW w:w="1729" w:type="dxa"/>
                  <w:shd w:val="clear" w:color="auto" w:fill="auto"/>
                  <w:vAlign w:val="center"/>
                </w:tcPr>
                <w:p w14:paraId="05E64E7E" w14:textId="77777777" w:rsidR="005C4BF5" w:rsidRPr="002921C0" w:rsidRDefault="005C4BF5" w:rsidP="00B22C31">
                  <w:pPr>
                    <w:jc w:val="center"/>
                    <w:rPr>
                      <w:sz w:val="20"/>
                      <w:szCs w:val="20"/>
                    </w:rPr>
                  </w:pPr>
                  <w:r w:rsidRPr="003E1F96">
                    <w:rPr>
                      <w:sz w:val="20"/>
                      <w:szCs w:val="20"/>
                    </w:rPr>
                    <w:t>3530398.47</w:t>
                  </w:r>
                </w:p>
              </w:tc>
            </w:tr>
            <w:tr w:rsidR="005C4BF5" w:rsidRPr="002921C0" w14:paraId="4438464C" w14:textId="77777777" w:rsidTr="00B22C31">
              <w:trPr>
                <w:trHeight w:val="103"/>
                <w:jc w:val="center"/>
              </w:trPr>
              <w:tc>
                <w:tcPr>
                  <w:tcW w:w="1095" w:type="dxa"/>
                  <w:shd w:val="clear" w:color="auto" w:fill="auto"/>
                  <w:vAlign w:val="center"/>
                </w:tcPr>
                <w:p w14:paraId="02D733C0" w14:textId="77777777" w:rsidR="005C4BF5" w:rsidRPr="002921C0" w:rsidRDefault="005C4BF5" w:rsidP="00B22C31">
                  <w:pPr>
                    <w:jc w:val="center"/>
                    <w:rPr>
                      <w:sz w:val="20"/>
                      <w:szCs w:val="20"/>
                    </w:rPr>
                  </w:pPr>
                  <w:r w:rsidRPr="003E1F96">
                    <w:rPr>
                      <w:sz w:val="20"/>
                      <w:szCs w:val="20"/>
                    </w:rPr>
                    <w:t>18</w:t>
                  </w:r>
                </w:p>
              </w:tc>
              <w:tc>
                <w:tcPr>
                  <w:tcW w:w="1627" w:type="dxa"/>
                  <w:shd w:val="clear" w:color="auto" w:fill="auto"/>
                  <w:vAlign w:val="center"/>
                </w:tcPr>
                <w:p w14:paraId="14E90938" w14:textId="77777777" w:rsidR="005C4BF5" w:rsidRPr="002921C0" w:rsidRDefault="005C4BF5" w:rsidP="00B22C31">
                  <w:pPr>
                    <w:jc w:val="center"/>
                    <w:rPr>
                      <w:sz w:val="20"/>
                      <w:szCs w:val="20"/>
                    </w:rPr>
                  </w:pPr>
                  <w:r w:rsidRPr="003E1F96">
                    <w:rPr>
                      <w:sz w:val="20"/>
                      <w:szCs w:val="20"/>
                    </w:rPr>
                    <w:t>961831.75</w:t>
                  </w:r>
                </w:p>
              </w:tc>
              <w:tc>
                <w:tcPr>
                  <w:tcW w:w="1729" w:type="dxa"/>
                  <w:shd w:val="clear" w:color="auto" w:fill="auto"/>
                  <w:vAlign w:val="center"/>
                </w:tcPr>
                <w:p w14:paraId="4B13733A" w14:textId="77777777" w:rsidR="005C4BF5" w:rsidRPr="002921C0" w:rsidRDefault="005C4BF5" w:rsidP="00B22C31">
                  <w:pPr>
                    <w:jc w:val="center"/>
                    <w:rPr>
                      <w:sz w:val="20"/>
                      <w:szCs w:val="20"/>
                    </w:rPr>
                  </w:pPr>
                  <w:r w:rsidRPr="003E1F96">
                    <w:rPr>
                      <w:sz w:val="20"/>
                      <w:szCs w:val="20"/>
                    </w:rPr>
                    <w:t>3530385.73</w:t>
                  </w:r>
                </w:p>
              </w:tc>
            </w:tr>
            <w:tr w:rsidR="005C4BF5" w:rsidRPr="002921C0" w14:paraId="018186BB" w14:textId="77777777" w:rsidTr="00B22C31">
              <w:trPr>
                <w:trHeight w:val="103"/>
                <w:jc w:val="center"/>
              </w:trPr>
              <w:tc>
                <w:tcPr>
                  <w:tcW w:w="1095" w:type="dxa"/>
                  <w:shd w:val="clear" w:color="auto" w:fill="auto"/>
                  <w:vAlign w:val="center"/>
                </w:tcPr>
                <w:p w14:paraId="3DED9D5D"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5FBAC4C3" w14:textId="77777777" w:rsidR="005C4BF5" w:rsidRPr="002921C0" w:rsidRDefault="005C4BF5" w:rsidP="00B22C31">
                  <w:pPr>
                    <w:jc w:val="center"/>
                    <w:rPr>
                      <w:sz w:val="20"/>
                      <w:szCs w:val="20"/>
                    </w:rPr>
                  </w:pPr>
                  <w:r w:rsidRPr="003E1F96">
                    <w:rPr>
                      <w:sz w:val="20"/>
                      <w:szCs w:val="20"/>
                    </w:rPr>
                    <w:t>961858.08</w:t>
                  </w:r>
                </w:p>
              </w:tc>
              <w:tc>
                <w:tcPr>
                  <w:tcW w:w="1729" w:type="dxa"/>
                  <w:shd w:val="clear" w:color="auto" w:fill="auto"/>
                  <w:vAlign w:val="center"/>
                </w:tcPr>
                <w:p w14:paraId="1B1B4DBA" w14:textId="77777777" w:rsidR="005C4BF5" w:rsidRPr="002921C0" w:rsidRDefault="005C4BF5" w:rsidP="00B22C31">
                  <w:pPr>
                    <w:jc w:val="center"/>
                    <w:rPr>
                      <w:sz w:val="20"/>
                      <w:szCs w:val="20"/>
                    </w:rPr>
                  </w:pPr>
                  <w:r w:rsidRPr="003E1F96">
                    <w:rPr>
                      <w:sz w:val="20"/>
                      <w:szCs w:val="20"/>
                    </w:rPr>
                    <w:t>3530389.85</w:t>
                  </w:r>
                </w:p>
              </w:tc>
            </w:tr>
            <w:tr w:rsidR="005C4BF5" w:rsidRPr="002921C0" w14:paraId="4C5D000F" w14:textId="77777777" w:rsidTr="00B22C31">
              <w:trPr>
                <w:trHeight w:val="103"/>
                <w:jc w:val="center"/>
              </w:trPr>
              <w:tc>
                <w:tcPr>
                  <w:tcW w:w="4451" w:type="dxa"/>
                  <w:gridSpan w:val="3"/>
                  <w:shd w:val="clear" w:color="auto" w:fill="auto"/>
                  <w:vAlign w:val="center"/>
                </w:tcPr>
                <w:p w14:paraId="611A6336" w14:textId="77777777" w:rsidR="005C4BF5" w:rsidRPr="002921C0" w:rsidRDefault="005C4BF5" w:rsidP="00B22C31">
                  <w:pPr>
                    <w:jc w:val="center"/>
                    <w:rPr>
                      <w:sz w:val="20"/>
                      <w:szCs w:val="20"/>
                    </w:rPr>
                  </w:pPr>
                  <w:r>
                    <w:rPr>
                      <w:sz w:val="20"/>
                      <w:szCs w:val="20"/>
                    </w:rPr>
                    <w:t>Контур 3</w:t>
                  </w:r>
                </w:p>
              </w:tc>
            </w:tr>
            <w:tr w:rsidR="005C4BF5" w:rsidRPr="002921C0" w14:paraId="3B5A197A" w14:textId="77777777" w:rsidTr="00B22C31">
              <w:trPr>
                <w:trHeight w:val="103"/>
                <w:jc w:val="center"/>
              </w:trPr>
              <w:tc>
                <w:tcPr>
                  <w:tcW w:w="1095" w:type="dxa"/>
                  <w:shd w:val="clear" w:color="auto" w:fill="auto"/>
                  <w:vAlign w:val="center"/>
                </w:tcPr>
                <w:p w14:paraId="26D824E7" w14:textId="77777777" w:rsidR="005C4BF5" w:rsidRPr="002921C0" w:rsidRDefault="005C4BF5" w:rsidP="00B22C31">
                  <w:pPr>
                    <w:jc w:val="center"/>
                    <w:rPr>
                      <w:sz w:val="20"/>
                      <w:szCs w:val="20"/>
                    </w:rPr>
                  </w:pPr>
                  <w:r w:rsidRPr="003E1F96">
                    <w:rPr>
                      <w:sz w:val="20"/>
                      <w:szCs w:val="20"/>
                    </w:rPr>
                    <w:t>19</w:t>
                  </w:r>
                </w:p>
              </w:tc>
              <w:tc>
                <w:tcPr>
                  <w:tcW w:w="1627" w:type="dxa"/>
                  <w:shd w:val="clear" w:color="auto" w:fill="auto"/>
                  <w:vAlign w:val="center"/>
                </w:tcPr>
                <w:p w14:paraId="4D0C8982" w14:textId="77777777" w:rsidR="005C4BF5" w:rsidRPr="002921C0" w:rsidRDefault="005C4BF5" w:rsidP="00B22C31">
                  <w:pPr>
                    <w:jc w:val="center"/>
                    <w:rPr>
                      <w:sz w:val="20"/>
                      <w:szCs w:val="20"/>
                    </w:rPr>
                  </w:pPr>
                  <w:r w:rsidRPr="003E1F96">
                    <w:rPr>
                      <w:sz w:val="20"/>
                      <w:szCs w:val="20"/>
                    </w:rPr>
                    <w:t>962135.7</w:t>
                  </w:r>
                </w:p>
              </w:tc>
              <w:tc>
                <w:tcPr>
                  <w:tcW w:w="1729" w:type="dxa"/>
                  <w:shd w:val="clear" w:color="auto" w:fill="auto"/>
                  <w:vAlign w:val="center"/>
                </w:tcPr>
                <w:p w14:paraId="75042706" w14:textId="77777777" w:rsidR="005C4BF5" w:rsidRPr="002921C0" w:rsidRDefault="005C4BF5" w:rsidP="00B22C31">
                  <w:pPr>
                    <w:jc w:val="center"/>
                    <w:rPr>
                      <w:sz w:val="20"/>
                      <w:szCs w:val="20"/>
                    </w:rPr>
                  </w:pPr>
                  <w:r w:rsidRPr="003E1F96">
                    <w:rPr>
                      <w:sz w:val="20"/>
                      <w:szCs w:val="20"/>
                    </w:rPr>
                    <w:t>3530577.6</w:t>
                  </w:r>
                </w:p>
              </w:tc>
            </w:tr>
            <w:tr w:rsidR="005C4BF5" w:rsidRPr="002921C0" w14:paraId="2E4219C3" w14:textId="77777777" w:rsidTr="00B22C31">
              <w:trPr>
                <w:trHeight w:val="103"/>
                <w:jc w:val="center"/>
              </w:trPr>
              <w:tc>
                <w:tcPr>
                  <w:tcW w:w="1095" w:type="dxa"/>
                  <w:shd w:val="clear" w:color="auto" w:fill="auto"/>
                  <w:vAlign w:val="center"/>
                </w:tcPr>
                <w:p w14:paraId="0A902062" w14:textId="77777777" w:rsidR="005C4BF5" w:rsidRPr="002921C0" w:rsidRDefault="005C4BF5" w:rsidP="00B22C31">
                  <w:pPr>
                    <w:jc w:val="center"/>
                    <w:rPr>
                      <w:sz w:val="20"/>
                      <w:szCs w:val="20"/>
                    </w:rPr>
                  </w:pPr>
                  <w:r w:rsidRPr="003E1F96">
                    <w:rPr>
                      <w:sz w:val="20"/>
                      <w:szCs w:val="20"/>
                    </w:rPr>
                    <w:t>20</w:t>
                  </w:r>
                </w:p>
              </w:tc>
              <w:tc>
                <w:tcPr>
                  <w:tcW w:w="1627" w:type="dxa"/>
                  <w:shd w:val="clear" w:color="auto" w:fill="auto"/>
                  <w:vAlign w:val="center"/>
                </w:tcPr>
                <w:p w14:paraId="563718E1" w14:textId="77777777" w:rsidR="005C4BF5" w:rsidRPr="002921C0" w:rsidRDefault="005C4BF5" w:rsidP="00B22C31">
                  <w:pPr>
                    <w:jc w:val="center"/>
                    <w:rPr>
                      <w:sz w:val="20"/>
                      <w:szCs w:val="20"/>
                    </w:rPr>
                  </w:pPr>
                  <w:r w:rsidRPr="003E1F96">
                    <w:rPr>
                      <w:sz w:val="20"/>
                      <w:szCs w:val="20"/>
                    </w:rPr>
                    <w:t>962143.56</w:t>
                  </w:r>
                </w:p>
              </w:tc>
              <w:tc>
                <w:tcPr>
                  <w:tcW w:w="1729" w:type="dxa"/>
                  <w:shd w:val="clear" w:color="auto" w:fill="auto"/>
                  <w:vAlign w:val="center"/>
                </w:tcPr>
                <w:p w14:paraId="1AC2624E" w14:textId="77777777" w:rsidR="005C4BF5" w:rsidRPr="002921C0" w:rsidRDefault="005C4BF5" w:rsidP="00B22C31">
                  <w:pPr>
                    <w:jc w:val="center"/>
                    <w:rPr>
                      <w:sz w:val="20"/>
                      <w:szCs w:val="20"/>
                    </w:rPr>
                  </w:pPr>
                  <w:r w:rsidRPr="003E1F96">
                    <w:rPr>
                      <w:sz w:val="20"/>
                      <w:szCs w:val="20"/>
                    </w:rPr>
                    <w:t>3530635.64</w:t>
                  </w:r>
                </w:p>
              </w:tc>
            </w:tr>
            <w:tr w:rsidR="005C4BF5" w:rsidRPr="002921C0" w14:paraId="3BAD0239" w14:textId="77777777" w:rsidTr="00B22C31">
              <w:trPr>
                <w:trHeight w:val="103"/>
                <w:jc w:val="center"/>
              </w:trPr>
              <w:tc>
                <w:tcPr>
                  <w:tcW w:w="1095" w:type="dxa"/>
                  <w:shd w:val="clear" w:color="auto" w:fill="auto"/>
                  <w:vAlign w:val="center"/>
                </w:tcPr>
                <w:p w14:paraId="38E315FF" w14:textId="77777777" w:rsidR="005C4BF5" w:rsidRPr="002921C0" w:rsidRDefault="005C4BF5" w:rsidP="00B22C31">
                  <w:pPr>
                    <w:jc w:val="center"/>
                    <w:rPr>
                      <w:sz w:val="20"/>
                      <w:szCs w:val="20"/>
                    </w:rPr>
                  </w:pPr>
                  <w:r w:rsidRPr="003E1F96">
                    <w:rPr>
                      <w:sz w:val="20"/>
                      <w:szCs w:val="20"/>
                    </w:rPr>
                    <w:t>21</w:t>
                  </w:r>
                </w:p>
              </w:tc>
              <w:tc>
                <w:tcPr>
                  <w:tcW w:w="1627" w:type="dxa"/>
                  <w:shd w:val="clear" w:color="auto" w:fill="auto"/>
                  <w:vAlign w:val="center"/>
                </w:tcPr>
                <w:p w14:paraId="7ACFAE67" w14:textId="77777777" w:rsidR="005C4BF5" w:rsidRPr="002921C0" w:rsidRDefault="005C4BF5" w:rsidP="00B22C31">
                  <w:pPr>
                    <w:jc w:val="center"/>
                    <w:rPr>
                      <w:sz w:val="20"/>
                      <w:szCs w:val="20"/>
                    </w:rPr>
                  </w:pPr>
                  <w:r w:rsidRPr="003E1F96">
                    <w:rPr>
                      <w:sz w:val="20"/>
                      <w:szCs w:val="20"/>
                    </w:rPr>
                    <w:t>962132.07</w:t>
                  </w:r>
                </w:p>
              </w:tc>
              <w:tc>
                <w:tcPr>
                  <w:tcW w:w="1729" w:type="dxa"/>
                  <w:shd w:val="clear" w:color="auto" w:fill="auto"/>
                  <w:vAlign w:val="center"/>
                </w:tcPr>
                <w:p w14:paraId="0C628C4C" w14:textId="77777777" w:rsidR="005C4BF5" w:rsidRPr="002921C0" w:rsidRDefault="005C4BF5" w:rsidP="00B22C31">
                  <w:pPr>
                    <w:jc w:val="center"/>
                    <w:rPr>
                      <w:sz w:val="20"/>
                      <w:szCs w:val="20"/>
                    </w:rPr>
                  </w:pPr>
                  <w:r w:rsidRPr="003E1F96">
                    <w:rPr>
                      <w:sz w:val="20"/>
                      <w:szCs w:val="20"/>
                    </w:rPr>
                    <w:t>3530606.02</w:t>
                  </w:r>
                </w:p>
              </w:tc>
            </w:tr>
            <w:tr w:rsidR="005C4BF5" w:rsidRPr="002921C0" w14:paraId="27016E12" w14:textId="77777777" w:rsidTr="00B22C31">
              <w:trPr>
                <w:trHeight w:val="103"/>
                <w:jc w:val="center"/>
              </w:trPr>
              <w:tc>
                <w:tcPr>
                  <w:tcW w:w="1095" w:type="dxa"/>
                  <w:shd w:val="clear" w:color="auto" w:fill="auto"/>
                  <w:vAlign w:val="center"/>
                </w:tcPr>
                <w:p w14:paraId="773B0A8A" w14:textId="77777777" w:rsidR="005C4BF5" w:rsidRPr="002921C0" w:rsidRDefault="005C4BF5" w:rsidP="00B22C31">
                  <w:pPr>
                    <w:jc w:val="center"/>
                    <w:rPr>
                      <w:sz w:val="20"/>
                      <w:szCs w:val="20"/>
                    </w:rPr>
                  </w:pPr>
                  <w:r w:rsidRPr="003E1F96">
                    <w:rPr>
                      <w:sz w:val="20"/>
                      <w:szCs w:val="20"/>
                    </w:rPr>
                    <w:t>19</w:t>
                  </w:r>
                </w:p>
              </w:tc>
              <w:tc>
                <w:tcPr>
                  <w:tcW w:w="1627" w:type="dxa"/>
                  <w:shd w:val="clear" w:color="auto" w:fill="auto"/>
                  <w:vAlign w:val="center"/>
                </w:tcPr>
                <w:p w14:paraId="2F103510" w14:textId="77777777" w:rsidR="005C4BF5" w:rsidRPr="002921C0" w:rsidRDefault="005C4BF5" w:rsidP="00B22C31">
                  <w:pPr>
                    <w:jc w:val="center"/>
                    <w:rPr>
                      <w:sz w:val="20"/>
                      <w:szCs w:val="20"/>
                    </w:rPr>
                  </w:pPr>
                  <w:r w:rsidRPr="003E1F96">
                    <w:rPr>
                      <w:sz w:val="20"/>
                      <w:szCs w:val="20"/>
                    </w:rPr>
                    <w:t>962135.7</w:t>
                  </w:r>
                </w:p>
              </w:tc>
              <w:tc>
                <w:tcPr>
                  <w:tcW w:w="1729" w:type="dxa"/>
                  <w:shd w:val="clear" w:color="auto" w:fill="auto"/>
                  <w:vAlign w:val="center"/>
                </w:tcPr>
                <w:p w14:paraId="1BD07411" w14:textId="77777777" w:rsidR="005C4BF5" w:rsidRPr="002921C0" w:rsidRDefault="005C4BF5" w:rsidP="00B22C31">
                  <w:pPr>
                    <w:jc w:val="center"/>
                    <w:rPr>
                      <w:sz w:val="20"/>
                      <w:szCs w:val="20"/>
                    </w:rPr>
                  </w:pPr>
                  <w:r w:rsidRPr="003E1F96">
                    <w:rPr>
                      <w:sz w:val="20"/>
                      <w:szCs w:val="20"/>
                    </w:rPr>
                    <w:t>3530577.6</w:t>
                  </w:r>
                </w:p>
              </w:tc>
            </w:tr>
            <w:tr w:rsidR="005C4BF5" w:rsidRPr="002921C0" w14:paraId="795294CB" w14:textId="77777777" w:rsidTr="00B22C31">
              <w:trPr>
                <w:trHeight w:val="103"/>
                <w:jc w:val="center"/>
              </w:trPr>
              <w:tc>
                <w:tcPr>
                  <w:tcW w:w="4451" w:type="dxa"/>
                  <w:gridSpan w:val="3"/>
                  <w:shd w:val="clear" w:color="auto" w:fill="auto"/>
                  <w:vAlign w:val="center"/>
                </w:tcPr>
                <w:p w14:paraId="7CE85D5C" w14:textId="77777777" w:rsidR="005C4BF5" w:rsidRPr="002921C0" w:rsidRDefault="005C4BF5" w:rsidP="00B22C31">
                  <w:pPr>
                    <w:jc w:val="center"/>
                    <w:rPr>
                      <w:sz w:val="20"/>
                      <w:szCs w:val="20"/>
                    </w:rPr>
                  </w:pPr>
                  <w:r>
                    <w:rPr>
                      <w:sz w:val="20"/>
                      <w:szCs w:val="20"/>
                    </w:rPr>
                    <w:t>Контур 4</w:t>
                  </w:r>
                </w:p>
              </w:tc>
            </w:tr>
            <w:tr w:rsidR="005C4BF5" w:rsidRPr="002921C0" w14:paraId="383E12C9" w14:textId="77777777" w:rsidTr="00B22C31">
              <w:trPr>
                <w:trHeight w:val="103"/>
                <w:jc w:val="center"/>
              </w:trPr>
              <w:tc>
                <w:tcPr>
                  <w:tcW w:w="1095" w:type="dxa"/>
                  <w:shd w:val="clear" w:color="auto" w:fill="auto"/>
                  <w:vAlign w:val="center"/>
                </w:tcPr>
                <w:p w14:paraId="7023320B" w14:textId="77777777" w:rsidR="005C4BF5" w:rsidRPr="002921C0" w:rsidRDefault="005C4BF5" w:rsidP="00B22C31">
                  <w:pPr>
                    <w:jc w:val="center"/>
                    <w:rPr>
                      <w:sz w:val="20"/>
                      <w:szCs w:val="20"/>
                    </w:rPr>
                  </w:pPr>
                  <w:r w:rsidRPr="003E1F96">
                    <w:rPr>
                      <w:sz w:val="20"/>
                      <w:szCs w:val="20"/>
                    </w:rPr>
                    <w:t>22</w:t>
                  </w:r>
                </w:p>
              </w:tc>
              <w:tc>
                <w:tcPr>
                  <w:tcW w:w="1627" w:type="dxa"/>
                  <w:shd w:val="clear" w:color="auto" w:fill="auto"/>
                  <w:vAlign w:val="center"/>
                </w:tcPr>
                <w:p w14:paraId="1143CB68" w14:textId="77777777" w:rsidR="005C4BF5" w:rsidRPr="002921C0" w:rsidRDefault="005C4BF5" w:rsidP="00B22C31">
                  <w:pPr>
                    <w:jc w:val="center"/>
                    <w:rPr>
                      <w:sz w:val="20"/>
                      <w:szCs w:val="20"/>
                    </w:rPr>
                  </w:pPr>
                  <w:r w:rsidRPr="003E1F96">
                    <w:rPr>
                      <w:sz w:val="20"/>
                      <w:szCs w:val="20"/>
                    </w:rPr>
                    <w:t>961928.14</w:t>
                  </w:r>
                </w:p>
              </w:tc>
              <w:tc>
                <w:tcPr>
                  <w:tcW w:w="1729" w:type="dxa"/>
                  <w:shd w:val="clear" w:color="auto" w:fill="auto"/>
                  <w:vAlign w:val="center"/>
                </w:tcPr>
                <w:p w14:paraId="70DF0E8C" w14:textId="77777777" w:rsidR="005C4BF5" w:rsidRPr="002921C0" w:rsidRDefault="005C4BF5" w:rsidP="00B22C31">
                  <w:pPr>
                    <w:jc w:val="center"/>
                    <w:rPr>
                      <w:sz w:val="20"/>
                      <w:szCs w:val="20"/>
                    </w:rPr>
                  </w:pPr>
                  <w:r w:rsidRPr="003E1F96">
                    <w:rPr>
                      <w:sz w:val="20"/>
                      <w:szCs w:val="20"/>
                    </w:rPr>
                    <w:t>3530593.04</w:t>
                  </w:r>
                </w:p>
              </w:tc>
            </w:tr>
            <w:tr w:rsidR="005C4BF5" w:rsidRPr="002921C0" w14:paraId="4CE9A6A7" w14:textId="77777777" w:rsidTr="00B22C31">
              <w:trPr>
                <w:trHeight w:val="103"/>
                <w:jc w:val="center"/>
              </w:trPr>
              <w:tc>
                <w:tcPr>
                  <w:tcW w:w="1095" w:type="dxa"/>
                  <w:shd w:val="clear" w:color="auto" w:fill="auto"/>
                  <w:vAlign w:val="center"/>
                </w:tcPr>
                <w:p w14:paraId="406381A9" w14:textId="77777777" w:rsidR="005C4BF5" w:rsidRPr="002921C0" w:rsidRDefault="005C4BF5" w:rsidP="00B22C31">
                  <w:pPr>
                    <w:jc w:val="center"/>
                    <w:rPr>
                      <w:sz w:val="20"/>
                      <w:szCs w:val="20"/>
                    </w:rPr>
                  </w:pPr>
                  <w:r w:rsidRPr="003E1F96">
                    <w:rPr>
                      <w:sz w:val="20"/>
                      <w:szCs w:val="20"/>
                    </w:rPr>
                    <w:t>23</w:t>
                  </w:r>
                </w:p>
              </w:tc>
              <w:tc>
                <w:tcPr>
                  <w:tcW w:w="1627" w:type="dxa"/>
                  <w:shd w:val="clear" w:color="auto" w:fill="auto"/>
                  <w:vAlign w:val="center"/>
                </w:tcPr>
                <w:p w14:paraId="447205AA" w14:textId="77777777" w:rsidR="005C4BF5" w:rsidRPr="002921C0" w:rsidRDefault="005C4BF5" w:rsidP="00B22C31">
                  <w:pPr>
                    <w:jc w:val="center"/>
                    <w:rPr>
                      <w:sz w:val="20"/>
                      <w:szCs w:val="20"/>
                    </w:rPr>
                  </w:pPr>
                  <w:r w:rsidRPr="003E1F96">
                    <w:rPr>
                      <w:sz w:val="20"/>
                      <w:szCs w:val="20"/>
                    </w:rPr>
                    <w:t>961934.52</w:t>
                  </w:r>
                </w:p>
              </w:tc>
              <w:tc>
                <w:tcPr>
                  <w:tcW w:w="1729" w:type="dxa"/>
                  <w:shd w:val="clear" w:color="auto" w:fill="auto"/>
                  <w:vAlign w:val="center"/>
                </w:tcPr>
                <w:p w14:paraId="6550195B" w14:textId="77777777" w:rsidR="005C4BF5" w:rsidRPr="002921C0" w:rsidRDefault="005C4BF5" w:rsidP="00B22C31">
                  <w:pPr>
                    <w:jc w:val="center"/>
                    <w:rPr>
                      <w:sz w:val="20"/>
                      <w:szCs w:val="20"/>
                    </w:rPr>
                  </w:pPr>
                  <w:r w:rsidRPr="003E1F96">
                    <w:rPr>
                      <w:sz w:val="20"/>
                      <w:szCs w:val="20"/>
                    </w:rPr>
                    <w:t>3530596.44</w:t>
                  </w:r>
                </w:p>
              </w:tc>
            </w:tr>
            <w:tr w:rsidR="005C4BF5" w:rsidRPr="002921C0" w14:paraId="5080FEAF" w14:textId="77777777" w:rsidTr="00B22C31">
              <w:trPr>
                <w:trHeight w:val="103"/>
                <w:jc w:val="center"/>
              </w:trPr>
              <w:tc>
                <w:tcPr>
                  <w:tcW w:w="1095" w:type="dxa"/>
                  <w:shd w:val="clear" w:color="auto" w:fill="auto"/>
                  <w:vAlign w:val="center"/>
                </w:tcPr>
                <w:p w14:paraId="3AAB3267" w14:textId="77777777" w:rsidR="005C4BF5" w:rsidRPr="002921C0" w:rsidRDefault="005C4BF5" w:rsidP="00B22C31">
                  <w:pPr>
                    <w:jc w:val="center"/>
                    <w:rPr>
                      <w:sz w:val="20"/>
                      <w:szCs w:val="20"/>
                    </w:rPr>
                  </w:pPr>
                  <w:r w:rsidRPr="003E1F96">
                    <w:rPr>
                      <w:sz w:val="20"/>
                      <w:szCs w:val="20"/>
                    </w:rPr>
                    <w:t>24</w:t>
                  </w:r>
                </w:p>
              </w:tc>
              <w:tc>
                <w:tcPr>
                  <w:tcW w:w="1627" w:type="dxa"/>
                  <w:shd w:val="clear" w:color="auto" w:fill="auto"/>
                  <w:vAlign w:val="center"/>
                </w:tcPr>
                <w:p w14:paraId="54B97C2C" w14:textId="77777777" w:rsidR="005C4BF5" w:rsidRPr="002921C0" w:rsidRDefault="005C4BF5" w:rsidP="00B22C31">
                  <w:pPr>
                    <w:jc w:val="center"/>
                    <w:rPr>
                      <w:sz w:val="20"/>
                      <w:szCs w:val="20"/>
                    </w:rPr>
                  </w:pPr>
                  <w:r w:rsidRPr="003E1F96">
                    <w:rPr>
                      <w:sz w:val="20"/>
                      <w:szCs w:val="20"/>
                    </w:rPr>
                    <w:t>961938.83</w:t>
                  </w:r>
                </w:p>
              </w:tc>
              <w:tc>
                <w:tcPr>
                  <w:tcW w:w="1729" w:type="dxa"/>
                  <w:shd w:val="clear" w:color="auto" w:fill="auto"/>
                  <w:vAlign w:val="center"/>
                </w:tcPr>
                <w:p w14:paraId="6ADD8D42" w14:textId="77777777" w:rsidR="005C4BF5" w:rsidRPr="002921C0" w:rsidRDefault="005C4BF5" w:rsidP="00B22C31">
                  <w:pPr>
                    <w:jc w:val="center"/>
                    <w:rPr>
                      <w:sz w:val="20"/>
                      <w:szCs w:val="20"/>
                    </w:rPr>
                  </w:pPr>
                  <w:r w:rsidRPr="003E1F96">
                    <w:rPr>
                      <w:sz w:val="20"/>
                      <w:szCs w:val="20"/>
                    </w:rPr>
                    <w:t>3530601.16</w:t>
                  </w:r>
                </w:p>
              </w:tc>
            </w:tr>
            <w:tr w:rsidR="005C4BF5" w:rsidRPr="002921C0" w14:paraId="4F89FBD0" w14:textId="77777777" w:rsidTr="00B22C31">
              <w:trPr>
                <w:trHeight w:val="103"/>
                <w:jc w:val="center"/>
              </w:trPr>
              <w:tc>
                <w:tcPr>
                  <w:tcW w:w="1095" w:type="dxa"/>
                  <w:shd w:val="clear" w:color="auto" w:fill="auto"/>
                  <w:vAlign w:val="center"/>
                </w:tcPr>
                <w:p w14:paraId="7FB75404" w14:textId="77777777" w:rsidR="005C4BF5" w:rsidRPr="002921C0" w:rsidRDefault="005C4BF5" w:rsidP="00B22C31">
                  <w:pPr>
                    <w:jc w:val="center"/>
                    <w:rPr>
                      <w:sz w:val="20"/>
                      <w:szCs w:val="20"/>
                    </w:rPr>
                  </w:pPr>
                  <w:r w:rsidRPr="003E1F96">
                    <w:rPr>
                      <w:sz w:val="20"/>
                      <w:szCs w:val="20"/>
                    </w:rPr>
                    <w:t>25</w:t>
                  </w:r>
                </w:p>
              </w:tc>
              <w:tc>
                <w:tcPr>
                  <w:tcW w:w="1627" w:type="dxa"/>
                  <w:shd w:val="clear" w:color="auto" w:fill="auto"/>
                  <w:vAlign w:val="center"/>
                </w:tcPr>
                <w:p w14:paraId="371F127E" w14:textId="77777777" w:rsidR="005C4BF5" w:rsidRPr="002921C0" w:rsidRDefault="005C4BF5" w:rsidP="00B22C31">
                  <w:pPr>
                    <w:jc w:val="center"/>
                    <w:rPr>
                      <w:sz w:val="20"/>
                      <w:szCs w:val="20"/>
                    </w:rPr>
                  </w:pPr>
                  <w:r w:rsidRPr="003E1F96">
                    <w:rPr>
                      <w:sz w:val="20"/>
                      <w:szCs w:val="20"/>
                    </w:rPr>
                    <w:t>961940.06</w:t>
                  </w:r>
                </w:p>
              </w:tc>
              <w:tc>
                <w:tcPr>
                  <w:tcW w:w="1729" w:type="dxa"/>
                  <w:shd w:val="clear" w:color="auto" w:fill="auto"/>
                  <w:vAlign w:val="center"/>
                </w:tcPr>
                <w:p w14:paraId="3E153B1F" w14:textId="77777777" w:rsidR="005C4BF5" w:rsidRPr="002921C0" w:rsidRDefault="005C4BF5" w:rsidP="00B22C31">
                  <w:pPr>
                    <w:jc w:val="center"/>
                    <w:rPr>
                      <w:sz w:val="20"/>
                      <w:szCs w:val="20"/>
                    </w:rPr>
                  </w:pPr>
                  <w:r w:rsidRPr="003E1F96">
                    <w:rPr>
                      <w:sz w:val="20"/>
                      <w:szCs w:val="20"/>
                    </w:rPr>
                    <w:t>3530609.94</w:t>
                  </w:r>
                </w:p>
              </w:tc>
            </w:tr>
            <w:tr w:rsidR="005C4BF5" w:rsidRPr="002921C0" w14:paraId="0BF61C74" w14:textId="77777777" w:rsidTr="00B22C31">
              <w:trPr>
                <w:trHeight w:val="103"/>
                <w:jc w:val="center"/>
              </w:trPr>
              <w:tc>
                <w:tcPr>
                  <w:tcW w:w="1095" w:type="dxa"/>
                  <w:shd w:val="clear" w:color="auto" w:fill="auto"/>
                  <w:vAlign w:val="center"/>
                </w:tcPr>
                <w:p w14:paraId="7B8E3572" w14:textId="77777777" w:rsidR="005C4BF5" w:rsidRPr="002921C0" w:rsidRDefault="005C4BF5" w:rsidP="00B22C31">
                  <w:pPr>
                    <w:jc w:val="center"/>
                    <w:rPr>
                      <w:sz w:val="20"/>
                      <w:szCs w:val="20"/>
                    </w:rPr>
                  </w:pPr>
                  <w:r w:rsidRPr="003E1F96">
                    <w:rPr>
                      <w:sz w:val="20"/>
                      <w:szCs w:val="20"/>
                    </w:rPr>
                    <w:t>26</w:t>
                  </w:r>
                </w:p>
              </w:tc>
              <w:tc>
                <w:tcPr>
                  <w:tcW w:w="1627" w:type="dxa"/>
                  <w:shd w:val="clear" w:color="auto" w:fill="auto"/>
                  <w:vAlign w:val="center"/>
                </w:tcPr>
                <w:p w14:paraId="19A56348" w14:textId="77777777" w:rsidR="005C4BF5" w:rsidRPr="002921C0" w:rsidRDefault="005C4BF5" w:rsidP="00B22C31">
                  <w:pPr>
                    <w:jc w:val="center"/>
                    <w:rPr>
                      <w:sz w:val="20"/>
                      <w:szCs w:val="20"/>
                    </w:rPr>
                  </w:pPr>
                  <w:r w:rsidRPr="003E1F96">
                    <w:rPr>
                      <w:sz w:val="20"/>
                      <w:szCs w:val="20"/>
                    </w:rPr>
                    <w:t>961938.64</w:t>
                  </w:r>
                </w:p>
              </w:tc>
              <w:tc>
                <w:tcPr>
                  <w:tcW w:w="1729" w:type="dxa"/>
                  <w:shd w:val="clear" w:color="auto" w:fill="auto"/>
                  <w:vAlign w:val="center"/>
                </w:tcPr>
                <w:p w14:paraId="78DE8736" w14:textId="77777777" w:rsidR="005C4BF5" w:rsidRPr="002921C0" w:rsidRDefault="005C4BF5" w:rsidP="00B22C31">
                  <w:pPr>
                    <w:jc w:val="center"/>
                    <w:rPr>
                      <w:sz w:val="20"/>
                      <w:szCs w:val="20"/>
                    </w:rPr>
                  </w:pPr>
                  <w:r w:rsidRPr="003E1F96">
                    <w:rPr>
                      <w:sz w:val="20"/>
                      <w:szCs w:val="20"/>
                    </w:rPr>
                    <w:t>3530616.64</w:t>
                  </w:r>
                </w:p>
              </w:tc>
            </w:tr>
            <w:tr w:rsidR="005C4BF5" w:rsidRPr="002921C0" w14:paraId="32C017ED" w14:textId="77777777" w:rsidTr="00B22C31">
              <w:trPr>
                <w:trHeight w:val="103"/>
                <w:jc w:val="center"/>
              </w:trPr>
              <w:tc>
                <w:tcPr>
                  <w:tcW w:w="1095" w:type="dxa"/>
                  <w:shd w:val="clear" w:color="auto" w:fill="auto"/>
                  <w:vAlign w:val="center"/>
                </w:tcPr>
                <w:p w14:paraId="7BAE4F1A" w14:textId="77777777" w:rsidR="005C4BF5" w:rsidRPr="002921C0" w:rsidRDefault="005C4BF5" w:rsidP="00B22C31">
                  <w:pPr>
                    <w:jc w:val="center"/>
                    <w:rPr>
                      <w:sz w:val="20"/>
                      <w:szCs w:val="20"/>
                    </w:rPr>
                  </w:pPr>
                  <w:r w:rsidRPr="003E1F96">
                    <w:rPr>
                      <w:sz w:val="20"/>
                      <w:szCs w:val="20"/>
                    </w:rPr>
                    <w:t>27</w:t>
                  </w:r>
                </w:p>
              </w:tc>
              <w:tc>
                <w:tcPr>
                  <w:tcW w:w="1627" w:type="dxa"/>
                  <w:shd w:val="clear" w:color="auto" w:fill="auto"/>
                  <w:vAlign w:val="center"/>
                </w:tcPr>
                <w:p w14:paraId="691D84CA" w14:textId="77777777" w:rsidR="005C4BF5" w:rsidRPr="002921C0" w:rsidRDefault="005C4BF5" w:rsidP="00B22C31">
                  <w:pPr>
                    <w:jc w:val="center"/>
                    <w:rPr>
                      <w:sz w:val="20"/>
                      <w:szCs w:val="20"/>
                    </w:rPr>
                  </w:pPr>
                  <w:r w:rsidRPr="003E1F96">
                    <w:rPr>
                      <w:sz w:val="20"/>
                      <w:szCs w:val="20"/>
                    </w:rPr>
                    <w:t>961933.58</w:t>
                  </w:r>
                </w:p>
              </w:tc>
              <w:tc>
                <w:tcPr>
                  <w:tcW w:w="1729" w:type="dxa"/>
                  <w:shd w:val="clear" w:color="auto" w:fill="auto"/>
                  <w:vAlign w:val="center"/>
                </w:tcPr>
                <w:p w14:paraId="2C7C2C66" w14:textId="77777777" w:rsidR="005C4BF5" w:rsidRPr="002921C0" w:rsidRDefault="005C4BF5" w:rsidP="00B22C31">
                  <w:pPr>
                    <w:jc w:val="center"/>
                    <w:rPr>
                      <w:sz w:val="20"/>
                      <w:szCs w:val="20"/>
                    </w:rPr>
                  </w:pPr>
                  <w:r w:rsidRPr="003E1F96">
                    <w:rPr>
                      <w:sz w:val="20"/>
                      <w:szCs w:val="20"/>
                    </w:rPr>
                    <w:t>3530621.98</w:t>
                  </w:r>
                </w:p>
              </w:tc>
            </w:tr>
            <w:tr w:rsidR="005C4BF5" w:rsidRPr="002921C0" w14:paraId="3A4D6D6A" w14:textId="77777777" w:rsidTr="00B22C31">
              <w:trPr>
                <w:trHeight w:val="103"/>
                <w:jc w:val="center"/>
              </w:trPr>
              <w:tc>
                <w:tcPr>
                  <w:tcW w:w="1095" w:type="dxa"/>
                  <w:shd w:val="clear" w:color="auto" w:fill="auto"/>
                  <w:vAlign w:val="center"/>
                </w:tcPr>
                <w:p w14:paraId="0E62B4E5" w14:textId="77777777" w:rsidR="005C4BF5" w:rsidRPr="002921C0" w:rsidRDefault="005C4BF5" w:rsidP="00B22C31">
                  <w:pPr>
                    <w:jc w:val="center"/>
                    <w:rPr>
                      <w:sz w:val="20"/>
                      <w:szCs w:val="20"/>
                    </w:rPr>
                  </w:pPr>
                  <w:r w:rsidRPr="003E1F96">
                    <w:rPr>
                      <w:sz w:val="20"/>
                      <w:szCs w:val="20"/>
                    </w:rPr>
                    <w:t>28</w:t>
                  </w:r>
                </w:p>
              </w:tc>
              <w:tc>
                <w:tcPr>
                  <w:tcW w:w="1627" w:type="dxa"/>
                  <w:shd w:val="clear" w:color="auto" w:fill="auto"/>
                  <w:vAlign w:val="center"/>
                </w:tcPr>
                <w:p w14:paraId="7BC267D7" w14:textId="77777777" w:rsidR="005C4BF5" w:rsidRPr="002921C0" w:rsidRDefault="005C4BF5" w:rsidP="00B22C31">
                  <w:pPr>
                    <w:jc w:val="center"/>
                    <w:rPr>
                      <w:sz w:val="20"/>
                      <w:szCs w:val="20"/>
                    </w:rPr>
                  </w:pPr>
                  <w:r w:rsidRPr="003E1F96">
                    <w:rPr>
                      <w:sz w:val="20"/>
                      <w:szCs w:val="20"/>
                    </w:rPr>
                    <w:t>961928.15</w:t>
                  </w:r>
                </w:p>
              </w:tc>
              <w:tc>
                <w:tcPr>
                  <w:tcW w:w="1729" w:type="dxa"/>
                  <w:shd w:val="clear" w:color="auto" w:fill="auto"/>
                  <w:vAlign w:val="center"/>
                </w:tcPr>
                <w:p w14:paraId="6C169B37" w14:textId="77777777" w:rsidR="005C4BF5" w:rsidRPr="002921C0" w:rsidRDefault="005C4BF5" w:rsidP="00B22C31">
                  <w:pPr>
                    <w:jc w:val="center"/>
                    <w:rPr>
                      <w:sz w:val="20"/>
                      <w:szCs w:val="20"/>
                    </w:rPr>
                  </w:pPr>
                  <w:r w:rsidRPr="003E1F96">
                    <w:rPr>
                      <w:sz w:val="20"/>
                      <w:szCs w:val="20"/>
                    </w:rPr>
                    <w:t>3530624.5</w:t>
                  </w:r>
                </w:p>
              </w:tc>
            </w:tr>
            <w:tr w:rsidR="005C4BF5" w:rsidRPr="002921C0" w14:paraId="1BBA16E5" w14:textId="77777777" w:rsidTr="00B22C31">
              <w:trPr>
                <w:trHeight w:val="103"/>
                <w:jc w:val="center"/>
              </w:trPr>
              <w:tc>
                <w:tcPr>
                  <w:tcW w:w="1095" w:type="dxa"/>
                  <w:shd w:val="clear" w:color="auto" w:fill="auto"/>
                  <w:vAlign w:val="center"/>
                </w:tcPr>
                <w:p w14:paraId="476B4CA8" w14:textId="77777777" w:rsidR="005C4BF5" w:rsidRPr="002921C0" w:rsidRDefault="005C4BF5" w:rsidP="00B22C31">
                  <w:pPr>
                    <w:jc w:val="center"/>
                    <w:rPr>
                      <w:sz w:val="20"/>
                      <w:szCs w:val="20"/>
                    </w:rPr>
                  </w:pPr>
                  <w:r w:rsidRPr="003E1F96">
                    <w:rPr>
                      <w:sz w:val="20"/>
                      <w:szCs w:val="20"/>
                    </w:rPr>
                    <w:t>29</w:t>
                  </w:r>
                </w:p>
              </w:tc>
              <w:tc>
                <w:tcPr>
                  <w:tcW w:w="1627" w:type="dxa"/>
                  <w:shd w:val="clear" w:color="auto" w:fill="auto"/>
                  <w:vAlign w:val="center"/>
                </w:tcPr>
                <w:p w14:paraId="7A689801" w14:textId="77777777" w:rsidR="005C4BF5" w:rsidRPr="002921C0" w:rsidRDefault="005C4BF5" w:rsidP="00B22C31">
                  <w:pPr>
                    <w:jc w:val="center"/>
                    <w:rPr>
                      <w:sz w:val="20"/>
                      <w:szCs w:val="20"/>
                    </w:rPr>
                  </w:pPr>
                  <w:r w:rsidRPr="003E1F96">
                    <w:rPr>
                      <w:sz w:val="20"/>
                      <w:szCs w:val="20"/>
                    </w:rPr>
                    <w:t>961911.38</w:t>
                  </w:r>
                </w:p>
              </w:tc>
              <w:tc>
                <w:tcPr>
                  <w:tcW w:w="1729" w:type="dxa"/>
                  <w:shd w:val="clear" w:color="auto" w:fill="auto"/>
                  <w:vAlign w:val="center"/>
                </w:tcPr>
                <w:p w14:paraId="199C4970" w14:textId="77777777" w:rsidR="005C4BF5" w:rsidRPr="002921C0" w:rsidRDefault="005C4BF5" w:rsidP="00B22C31">
                  <w:pPr>
                    <w:jc w:val="center"/>
                    <w:rPr>
                      <w:sz w:val="20"/>
                      <w:szCs w:val="20"/>
                    </w:rPr>
                  </w:pPr>
                  <w:r w:rsidRPr="003E1F96">
                    <w:rPr>
                      <w:sz w:val="20"/>
                      <w:szCs w:val="20"/>
                    </w:rPr>
                    <w:t>3530629.62</w:t>
                  </w:r>
                </w:p>
              </w:tc>
            </w:tr>
            <w:tr w:rsidR="005C4BF5" w:rsidRPr="002921C0" w14:paraId="461B20FF" w14:textId="77777777" w:rsidTr="00B22C31">
              <w:trPr>
                <w:trHeight w:val="103"/>
                <w:jc w:val="center"/>
              </w:trPr>
              <w:tc>
                <w:tcPr>
                  <w:tcW w:w="1095" w:type="dxa"/>
                  <w:shd w:val="clear" w:color="auto" w:fill="auto"/>
                  <w:vAlign w:val="center"/>
                </w:tcPr>
                <w:p w14:paraId="4D0D146D" w14:textId="77777777" w:rsidR="005C4BF5" w:rsidRPr="002921C0" w:rsidRDefault="005C4BF5" w:rsidP="00B22C31">
                  <w:pPr>
                    <w:jc w:val="center"/>
                    <w:rPr>
                      <w:sz w:val="20"/>
                      <w:szCs w:val="20"/>
                    </w:rPr>
                  </w:pPr>
                  <w:r w:rsidRPr="003E1F96">
                    <w:rPr>
                      <w:sz w:val="20"/>
                      <w:szCs w:val="20"/>
                    </w:rPr>
                    <w:t>30</w:t>
                  </w:r>
                </w:p>
              </w:tc>
              <w:tc>
                <w:tcPr>
                  <w:tcW w:w="1627" w:type="dxa"/>
                  <w:shd w:val="clear" w:color="auto" w:fill="auto"/>
                  <w:vAlign w:val="center"/>
                </w:tcPr>
                <w:p w14:paraId="09D56D25" w14:textId="77777777" w:rsidR="005C4BF5" w:rsidRPr="002921C0" w:rsidRDefault="005C4BF5" w:rsidP="00B22C31">
                  <w:pPr>
                    <w:jc w:val="center"/>
                    <w:rPr>
                      <w:sz w:val="20"/>
                      <w:szCs w:val="20"/>
                    </w:rPr>
                  </w:pPr>
                  <w:r w:rsidRPr="003E1F96">
                    <w:rPr>
                      <w:sz w:val="20"/>
                      <w:szCs w:val="20"/>
                    </w:rPr>
                    <w:t>961900.91</w:t>
                  </w:r>
                </w:p>
              </w:tc>
              <w:tc>
                <w:tcPr>
                  <w:tcW w:w="1729" w:type="dxa"/>
                  <w:shd w:val="clear" w:color="auto" w:fill="auto"/>
                  <w:vAlign w:val="center"/>
                </w:tcPr>
                <w:p w14:paraId="5BC8EC39" w14:textId="77777777" w:rsidR="005C4BF5" w:rsidRPr="002921C0" w:rsidRDefault="005C4BF5" w:rsidP="00B22C31">
                  <w:pPr>
                    <w:jc w:val="center"/>
                    <w:rPr>
                      <w:sz w:val="20"/>
                      <w:szCs w:val="20"/>
                    </w:rPr>
                  </w:pPr>
                  <w:r w:rsidRPr="003E1F96">
                    <w:rPr>
                      <w:sz w:val="20"/>
                      <w:szCs w:val="20"/>
                    </w:rPr>
                    <w:t>3530628.11</w:t>
                  </w:r>
                </w:p>
              </w:tc>
            </w:tr>
            <w:tr w:rsidR="005C4BF5" w:rsidRPr="002921C0" w14:paraId="65D74136" w14:textId="77777777" w:rsidTr="00B22C31">
              <w:trPr>
                <w:trHeight w:val="103"/>
                <w:jc w:val="center"/>
              </w:trPr>
              <w:tc>
                <w:tcPr>
                  <w:tcW w:w="1095" w:type="dxa"/>
                  <w:shd w:val="clear" w:color="auto" w:fill="auto"/>
                  <w:vAlign w:val="center"/>
                </w:tcPr>
                <w:p w14:paraId="19CDABC2" w14:textId="77777777" w:rsidR="005C4BF5" w:rsidRPr="002921C0" w:rsidRDefault="005C4BF5" w:rsidP="00B22C31">
                  <w:pPr>
                    <w:jc w:val="center"/>
                    <w:rPr>
                      <w:sz w:val="20"/>
                      <w:szCs w:val="20"/>
                    </w:rPr>
                  </w:pPr>
                  <w:r w:rsidRPr="003E1F96">
                    <w:rPr>
                      <w:sz w:val="20"/>
                      <w:szCs w:val="20"/>
                    </w:rPr>
                    <w:t>31</w:t>
                  </w:r>
                </w:p>
              </w:tc>
              <w:tc>
                <w:tcPr>
                  <w:tcW w:w="1627" w:type="dxa"/>
                  <w:shd w:val="clear" w:color="auto" w:fill="auto"/>
                  <w:vAlign w:val="center"/>
                </w:tcPr>
                <w:p w14:paraId="0242F225" w14:textId="77777777" w:rsidR="005C4BF5" w:rsidRPr="002921C0" w:rsidRDefault="005C4BF5" w:rsidP="00B22C31">
                  <w:pPr>
                    <w:jc w:val="center"/>
                    <w:rPr>
                      <w:sz w:val="20"/>
                      <w:szCs w:val="20"/>
                    </w:rPr>
                  </w:pPr>
                  <w:r w:rsidRPr="003E1F96">
                    <w:rPr>
                      <w:sz w:val="20"/>
                      <w:szCs w:val="20"/>
                    </w:rPr>
                    <w:t>961890.24</w:t>
                  </w:r>
                </w:p>
              </w:tc>
              <w:tc>
                <w:tcPr>
                  <w:tcW w:w="1729" w:type="dxa"/>
                  <w:shd w:val="clear" w:color="auto" w:fill="auto"/>
                  <w:vAlign w:val="center"/>
                </w:tcPr>
                <w:p w14:paraId="5D501F8D" w14:textId="77777777" w:rsidR="005C4BF5" w:rsidRPr="002921C0" w:rsidRDefault="005C4BF5" w:rsidP="00B22C31">
                  <w:pPr>
                    <w:jc w:val="center"/>
                    <w:rPr>
                      <w:sz w:val="20"/>
                      <w:szCs w:val="20"/>
                    </w:rPr>
                  </w:pPr>
                  <w:r w:rsidRPr="003E1F96">
                    <w:rPr>
                      <w:sz w:val="20"/>
                      <w:szCs w:val="20"/>
                    </w:rPr>
                    <w:t>3530625.07</w:t>
                  </w:r>
                </w:p>
              </w:tc>
            </w:tr>
            <w:tr w:rsidR="005C4BF5" w:rsidRPr="002921C0" w14:paraId="33EDED95" w14:textId="77777777" w:rsidTr="00B22C31">
              <w:trPr>
                <w:trHeight w:val="103"/>
                <w:jc w:val="center"/>
              </w:trPr>
              <w:tc>
                <w:tcPr>
                  <w:tcW w:w="1095" w:type="dxa"/>
                  <w:shd w:val="clear" w:color="auto" w:fill="auto"/>
                  <w:vAlign w:val="center"/>
                </w:tcPr>
                <w:p w14:paraId="0DED8F0F" w14:textId="77777777" w:rsidR="005C4BF5" w:rsidRPr="002921C0" w:rsidRDefault="005C4BF5" w:rsidP="00B22C31">
                  <w:pPr>
                    <w:jc w:val="center"/>
                    <w:rPr>
                      <w:sz w:val="20"/>
                      <w:szCs w:val="20"/>
                    </w:rPr>
                  </w:pPr>
                  <w:r w:rsidRPr="003E1F96">
                    <w:rPr>
                      <w:sz w:val="20"/>
                      <w:szCs w:val="20"/>
                    </w:rPr>
                    <w:t>32</w:t>
                  </w:r>
                </w:p>
              </w:tc>
              <w:tc>
                <w:tcPr>
                  <w:tcW w:w="1627" w:type="dxa"/>
                  <w:shd w:val="clear" w:color="auto" w:fill="auto"/>
                  <w:vAlign w:val="center"/>
                </w:tcPr>
                <w:p w14:paraId="6D95EF24" w14:textId="77777777" w:rsidR="005C4BF5" w:rsidRPr="002921C0" w:rsidRDefault="005C4BF5" w:rsidP="00B22C31">
                  <w:pPr>
                    <w:jc w:val="center"/>
                    <w:rPr>
                      <w:sz w:val="20"/>
                      <w:szCs w:val="20"/>
                    </w:rPr>
                  </w:pPr>
                  <w:r w:rsidRPr="003E1F96">
                    <w:rPr>
                      <w:sz w:val="20"/>
                      <w:szCs w:val="20"/>
                    </w:rPr>
                    <w:t>961878.01</w:t>
                  </w:r>
                </w:p>
              </w:tc>
              <w:tc>
                <w:tcPr>
                  <w:tcW w:w="1729" w:type="dxa"/>
                  <w:shd w:val="clear" w:color="auto" w:fill="auto"/>
                  <w:vAlign w:val="center"/>
                </w:tcPr>
                <w:p w14:paraId="2C0416DD" w14:textId="77777777" w:rsidR="005C4BF5" w:rsidRPr="002921C0" w:rsidRDefault="005C4BF5" w:rsidP="00B22C31">
                  <w:pPr>
                    <w:jc w:val="center"/>
                    <w:rPr>
                      <w:sz w:val="20"/>
                      <w:szCs w:val="20"/>
                    </w:rPr>
                  </w:pPr>
                  <w:r w:rsidRPr="003E1F96">
                    <w:rPr>
                      <w:sz w:val="20"/>
                      <w:szCs w:val="20"/>
                    </w:rPr>
                    <w:t>3530619.31</w:t>
                  </w:r>
                </w:p>
              </w:tc>
            </w:tr>
            <w:tr w:rsidR="005C4BF5" w:rsidRPr="002921C0" w14:paraId="240136E9" w14:textId="77777777" w:rsidTr="00B22C31">
              <w:trPr>
                <w:trHeight w:val="103"/>
                <w:jc w:val="center"/>
              </w:trPr>
              <w:tc>
                <w:tcPr>
                  <w:tcW w:w="1095" w:type="dxa"/>
                  <w:shd w:val="clear" w:color="auto" w:fill="auto"/>
                  <w:vAlign w:val="center"/>
                </w:tcPr>
                <w:p w14:paraId="49C04A0A" w14:textId="77777777" w:rsidR="005C4BF5" w:rsidRPr="002921C0" w:rsidRDefault="005C4BF5" w:rsidP="00B22C31">
                  <w:pPr>
                    <w:jc w:val="center"/>
                    <w:rPr>
                      <w:sz w:val="20"/>
                      <w:szCs w:val="20"/>
                    </w:rPr>
                  </w:pPr>
                  <w:r w:rsidRPr="003E1F96">
                    <w:rPr>
                      <w:sz w:val="20"/>
                      <w:szCs w:val="20"/>
                    </w:rPr>
                    <w:t>33</w:t>
                  </w:r>
                </w:p>
              </w:tc>
              <w:tc>
                <w:tcPr>
                  <w:tcW w:w="1627" w:type="dxa"/>
                  <w:shd w:val="clear" w:color="auto" w:fill="auto"/>
                  <w:vAlign w:val="center"/>
                </w:tcPr>
                <w:p w14:paraId="70E54476" w14:textId="77777777" w:rsidR="005C4BF5" w:rsidRPr="002921C0" w:rsidRDefault="005C4BF5" w:rsidP="00B22C31">
                  <w:pPr>
                    <w:jc w:val="center"/>
                    <w:rPr>
                      <w:sz w:val="20"/>
                      <w:szCs w:val="20"/>
                    </w:rPr>
                  </w:pPr>
                  <w:r w:rsidRPr="003E1F96">
                    <w:rPr>
                      <w:sz w:val="20"/>
                      <w:szCs w:val="20"/>
                    </w:rPr>
                    <w:t>961867.91</w:t>
                  </w:r>
                </w:p>
              </w:tc>
              <w:tc>
                <w:tcPr>
                  <w:tcW w:w="1729" w:type="dxa"/>
                  <w:shd w:val="clear" w:color="auto" w:fill="auto"/>
                  <w:vAlign w:val="center"/>
                </w:tcPr>
                <w:p w14:paraId="2680531D" w14:textId="77777777" w:rsidR="005C4BF5" w:rsidRPr="002921C0" w:rsidRDefault="005C4BF5" w:rsidP="00B22C31">
                  <w:pPr>
                    <w:jc w:val="center"/>
                    <w:rPr>
                      <w:sz w:val="20"/>
                      <w:szCs w:val="20"/>
                    </w:rPr>
                  </w:pPr>
                  <w:r w:rsidRPr="003E1F96">
                    <w:rPr>
                      <w:sz w:val="20"/>
                      <w:szCs w:val="20"/>
                    </w:rPr>
                    <w:t>3530612.14</w:t>
                  </w:r>
                </w:p>
              </w:tc>
            </w:tr>
            <w:tr w:rsidR="005C4BF5" w:rsidRPr="002921C0" w14:paraId="0360E857" w14:textId="77777777" w:rsidTr="00B22C31">
              <w:trPr>
                <w:trHeight w:val="103"/>
                <w:jc w:val="center"/>
              </w:trPr>
              <w:tc>
                <w:tcPr>
                  <w:tcW w:w="1095" w:type="dxa"/>
                  <w:shd w:val="clear" w:color="auto" w:fill="auto"/>
                  <w:vAlign w:val="center"/>
                </w:tcPr>
                <w:p w14:paraId="5DA44509" w14:textId="77777777" w:rsidR="005C4BF5" w:rsidRPr="002921C0" w:rsidRDefault="005C4BF5" w:rsidP="00B22C31">
                  <w:pPr>
                    <w:jc w:val="center"/>
                    <w:rPr>
                      <w:sz w:val="20"/>
                      <w:szCs w:val="20"/>
                    </w:rPr>
                  </w:pPr>
                  <w:r w:rsidRPr="003E1F96">
                    <w:rPr>
                      <w:sz w:val="20"/>
                      <w:szCs w:val="20"/>
                    </w:rPr>
                    <w:t>34</w:t>
                  </w:r>
                </w:p>
              </w:tc>
              <w:tc>
                <w:tcPr>
                  <w:tcW w:w="1627" w:type="dxa"/>
                  <w:shd w:val="clear" w:color="auto" w:fill="auto"/>
                  <w:vAlign w:val="center"/>
                </w:tcPr>
                <w:p w14:paraId="01F9538C" w14:textId="77777777" w:rsidR="005C4BF5" w:rsidRPr="002921C0" w:rsidRDefault="005C4BF5" w:rsidP="00B22C31">
                  <w:pPr>
                    <w:jc w:val="center"/>
                    <w:rPr>
                      <w:sz w:val="20"/>
                      <w:szCs w:val="20"/>
                    </w:rPr>
                  </w:pPr>
                  <w:r w:rsidRPr="003E1F96">
                    <w:rPr>
                      <w:sz w:val="20"/>
                      <w:szCs w:val="20"/>
                    </w:rPr>
                    <w:t>961861.88</w:t>
                  </w:r>
                </w:p>
              </w:tc>
              <w:tc>
                <w:tcPr>
                  <w:tcW w:w="1729" w:type="dxa"/>
                  <w:shd w:val="clear" w:color="auto" w:fill="auto"/>
                  <w:vAlign w:val="center"/>
                </w:tcPr>
                <w:p w14:paraId="5506DD34" w14:textId="77777777" w:rsidR="005C4BF5" w:rsidRPr="002921C0" w:rsidRDefault="005C4BF5" w:rsidP="00B22C31">
                  <w:pPr>
                    <w:jc w:val="center"/>
                    <w:rPr>
                      <w:sz w:val="20"/>
                      <w:szCs w:val="20"/>
                    </w:rPr>
                  </w:pPr>
                  <w:r w:rsidRPr="003E1F96">
                    <w:rPr>
                      <w:sz w:val="20"/>
                      <w:szCs w:val="20"/>
                    </w:rPr>
                    <w:t>3530606.11</w:t>
                  </w:r>
                </w:p>
              </w:tc>
            </w:tr>
            <w:tr w:rsidR="005C4BF5" w:rsidRPr="002921C0" w14:paraId="16443D0D" w14:textId="77777777" w:rsidTr="00B22C31">
              <w:trPr>
                <w:trHeight w:val="103"/>
                <w:jc w:val="center"/>
              </w:trPr>
              <w:tc>
                <w:tcPr>
                  <w:tcW w:w="1095" w:type="dxa"/>
                  <w:shd w:val="clear" w:color="auto" w:fill="auto"/>
                  <w:vAlign w:val="center"/>
                </w:tcPr>
                <w:p w14:paraId="37BE10EC" w14:textId="77777777" w:rsidR="005C4BF5" w:rsidRPr="002921C0" w:rsidRDefault="005C4BF5" w:rsidP="00B22C31">
                  <w:pPr>
                    <w:jc w:val="center"/>
                    <w:rPr>
                      <w:sz w:val="20"/>
                      <w:szCs w:val="20"/>
                    </w:rPr>
                  </w:pPr>
                  <w:r w:rsidRPr="003E1F96">
                    <w:rPr>
                      <w:sz w:val="20"/>
                      <w:szCs w:val="20"/>
                    </w:rPr>
                    <w:t>35</w:t>
                  </w:r>
                </w:p>
              </w:tc>
              <w:tc>
                <w:tcPr>
                  <w:tcW w:w="1627" w:type="dxa"/>
                  <w:shd w:val="clear" w:color="auto" w:fill="auto"/>
                  <w:vAlign w:val="center"/>
                </w:tcPr>
                <w:p w14:paraId="119BF3DF" w14:textId="77777777" w:rsidR="005C4BF5" w:rsidRPr="002921C0" w:rsidRDefault="005C4BF5" w:rsidP="00B22C31">
                  <w:pPr>
                    <w:jc w:val="center"/>
                    <w:rPr>
                      <w:sz w:val="20"/>
                      <w:szCs w:val="20"/>
                    </w:rPr>
                  </w:pPr>
                  <w:r w:rsidRPr="003E1F96">
                    <w:rPr>
                      <w:sz w:val="20"/>
                      <w:szCs w:val="20"/>
                    </w:rPr>
                    <w:t>961847.61</w:t>
                  </w:r>
                </w:p>
              </w:tc>
              <w:tc>
                <w:tcPr>
                  <w:tcW w:w="1729" w:type="dxa"/>
                  <w:shd w:val="clear" w:color="auto" w:fill="auto"/>
                  <w:vAlign w:val="center"/>
                </w:tcPr>
                <w:p w14:paraId="26E76617" w14:textId="77777777" w:rsidR="005C4BF5" w:rsidRPr="002921C0" w:rsidRDefault="005C4BF5" w:rsidP="00B22C31">
                  <w:pPr>
                    <w:jc w:val="center"/>
                    <w:rPr>
                      <w:sz w:val="20"/>
                      <w:szCs w:val="20"/>
                    </w:rPr>
                  </w:pPr>
                  <w:r w:rsidRPr="003E1F96">
                    <w:rPr>
                      <w:sz w:val="20"/>
                      <w:szCs w:val="20"/>
                    </w:rPr>
                    <w:t>3530588.91</w:t>
                  </w:r>
                </w:p>
              </w:tc>
            </w:tr>
            <w:tr w:rsidR="005C4BF5" w:rsidRPr="002921C0" w14:paraId="4B44CD0E" w14:textId="77777777" w:rsidTr="00B22C31">
              <w:trPr>
                <w:trHeight w:val="103"/>
                <w:jc w:val="center"/>
              </w:trPr>
              <w:tc>
                <w:tcPr>
                  <w:tcW w:w="1095" w:type="dxa"/>
                  <w:shd w:val="clear" w:color="auto" w:fill="auto"/>
                  <w:vAlign w:val="center"/>
                </w:tcPr>
                <w:p w14:paraId="52E6D425" w14:textId="77777777" w:rsidR="005C4BF5" w:rsidRPr="002921C0" w:rsidRDefault="005C4BF5" w:rsidP="00B22C31">
                  <w:pPr>
                    <w:jc w:val="center"/>
                    <w:rPr>
                      <w:sz w:val="20"/>
                      <w:szCs w:val="20"/>
                    </w:rPr>
                  </w:pPr>
                  <w:r w:rsidRPr="003E1F96">
                    <w:rPr>
                      <w:sz w:val="20"/>
                      <w:szCs w:val="20"/>
                    </w:rPr>
                    <w:t>36</w:t>
                  </w:r>
                </w:p>
              </w:tc>
              <w:tc>
                <w:tcPr>
                  <w:tcW w:w="1627" w:type="dxa"/>
                  <w:shd w:val="clear" w:color="auto" w:fill="auto"/>
                  <w:vAlign w:val="center"/>
                </w:tcPr>
                <w:p w14:paraId="7C6560A9" w14:textId="77777777" w:rsidR="005C4BF5" w:rsidRPr="002921C0" w:rsidRDefault="005C4BF5" w:rsidP="00B22C31">
                  <w:pPr>
                    <w:jc w:val="center"/>
                    <w:rPr>
                      <w:sz w:val="20"/>
                      <w:szCs w:val="20"/>
                    </w:rPr>
                  </w:pPr>
                  <w:r w:rsidRPr="003E1F96">
                    <w:rPr>
                      <w:sz w:val="20"/>
                      <w:szCs w:val="20"/>
                    </w:rPr>
                    <w:t>961844.79</w:t>
                  </w:r>
                </w:p>
              </w:tc>
              <w:tc>
                <w:tcPr>
                  <w:tcW w:w="1729" w:type="dxa"/>
                  <w:shd w:val="clear" w:color="auto" w:fill="auto"/>
                  <w:vAlign w:val="center"/>
                </w:tcPr>
                <w:p w14:paraId="583A2FB3" w14:textId="77777777" w:rsidR="005C4BF5" w:rsidRPr="002921C0" w:rsidRDefault="005C4BF5" w:rsidP="00B22C31">
                  <w:pPr>
                    <w:jc w:val="center"/>
                    <w:rPr>
                      <w:sz w:val="20"/>
                      <w:szCs w:val="20"/>
                    </w:rPr>
                  </w:pPr>
                  <w:r w:rsidRPr="003E1F96">
                    <w:rPr>
                      <w:sz w:val="20"/>
                      <w:szCs w:val="20"/>
                    </w:rPr>
                    <w:t>3530584.17</w:t>
                  </w:r>
                </w:p>
              </w:tc>
            </w:tr>
            <w:tr w:rsidR="005C4BF5" w:rsidRPr="002921C0" w14:paraId="05FB55E3" w14:textId="77777777" w:rsidTr="00B22C31">
              <w:trPr>
                <w:trHeight w:val="103"/>
                <w:jc w:val="center"/>
              </w:trPr>
              <w:tc>
                <w:tcPr>
                  <w:tcW w:w="1095" w:type="dxa"/>
                  <w:shd w:val="clear" w:color="auto" w:fill="auto"/>
                  <w:vAlign w:val="center"/>
                </w:tcPr>
                <w:p w14:paraId="297B6290" w14:textId="77777777" w:rsidR="005C4BF5" w:rsidRPr="002921C0" w:rsidRDefault="005C4BF5" w:rsidP="00B22C31">
                  <w:pPr>
                    <w:jc w:val="center"/>
                    <w:rPr>
                      <w:sz w:val="20"/>
                      <w:szCs w:val="20"/>
                    </w:rPr>
                  </w:pPr>
                  <w:r w:rsidRPr="003E1F96">
                    <w:rPr>
                      <w:sz w:val="20"/>
                      <w:szCs w:val="20"/>
                    </w:rPr>
                    <w:t>37</w:t>
                  </w:r>
                </w:p>
              </w:tc>
              <w:tc>
                <w:tcPr>
                  <w:tcW w:w="1627" w:type="dxa"/>
                  <w:shd w:val="clear" w:color="auto" w:fill="auto"/>
                  <w:vAlign w:val="center"/>
                </w:tcPr>
                <w:p w14:paraId="7D80E4EF" w14:textId="77777777" w:rsidR="005C4BF5" w:rsidRPr="002921C0" w:rsidRDefault="005C4BF5" w:rsidP="00B22C31">
                  <w:pPr>
                    <w:jc w:val="center"/>
                    <w:rPr>
                      <w:sz w:val="20"/>
                      <w:szCs w:val="20"/>
                    </w:rPr>
                  </w:pPr>
                  <w:r w:rsidRPr="003E1F96">
                    <w:rPr>
                      <w:sz w:val="20"/>
                      <w:szCs w:val="20"/>
                    </w:rPr>
                    <w:t>961841.18</w:t>
                  </w:r>
                </w:p>
              </w:tc>
              <w:tc>
                <w:tcPr>
                  <w:tcW w:w="1729" w:type="dxa"/>
                  <w:shd w:val="clear" w:color="auto" w:fill="auto"/>
                  <w:vAlign w:val="center"/>
                </w:tcPr>
                <w:p w14:paraId="54DB8E9F" w14:textId="77777777" w:rsidR="005C4BF5" w:rsidRPr="002921C0" w:rsidRDefault="005C4BF5" w:rsidP="00B22C31">
                  <w:pPr>
                    <w:jc w:val="center"/>
                    <w:rPr>
                      <w:sz w:val="20"/>
                      <w:szCs w:val="20"/>
                    </w:rPr>
                  </w:pPr>
                  <w:r w:rsidRPr="003E1F96">
                    <w:rPr>
                      <w:sz w:val="20"/>
                      <w:szCs w:val="20"/>
                    </w:rPr>
                    <w:t>3530578.1</w:t>
                  </w:r>
                </w:p>
              </w:tc>
            </w:tr>
            <w:tr w:rsidR="005C4BF5" w:rsidRPr="002921C0" w14:paraId="1C36BB76" w14:textId="77777777" w:rsidTr="00B22C31">
              <w:trPr>
                <w:trHeight w:val="103"/>
                <w:jc w:val="center"/>
              </w:trPr>
              <w:tc>
                <w:tcPr>
                  <w:tcW w:w="1095" w:type="dxa"/>
                  <w:shd w:val="clear" w:color="auto" w:fill="auto"/>
                  <w:vAlign w:val="center"/>
                </w:tcPr>
                <w:p w14:paraId="161A9D11" w14:textId="77777777" w:rsidR="005C4BF5" w:rsidRPr="002921C0" w:rsidRDefault="005C4BF5" w:rsidP="00B22C31">
                  <w:pPr>
                    <w:jc w:val="center"/>
                    <w:rPr>
                      <w:sz w:val="20"/>
                      <w:szCs w:val="20"/>
                    </w:rPr>
                  </w:pPr>
                  <w:r w:rsidRPr="003E1F96">
                    <w:rPr>
                      <w:sz w:val="20"/>
                      <w:szCs w:val="20"/>
                    </w:rPr>
                    <w:t>38</w:t>
                  </w:r>
                </w:p>
              </w:tc>
              <w:tc>
                <w:tcPr>
                  <w:tcW w:w="1627" w:type="dxa"/>
                  <w:shd w:val="clear" w:color="auto" w:fill="auto"/>
                  <w:vAlign w:val="center"/>
                </w:tcPr>
                <w:p w14:paraId="1608401D" w14:textId="77777777" w:rsidR="005C4BF5" w:rsidRPr="002921C0" w:rsidRDefault="005C4BF5" w:rsidP="00B22C31">
                  <w:pPr>
                    <w:jc w:val="center"/>
                    <w:rPr>
                      <w:sz w:val="20"/>
                      <w:szCs w:val="20"/>
                    </w:rPr>
                  </w:pPr>
                  <w:r w:rsidRPr="003E1F96">
                    <w:rPr>
                      <w:sz w:val="20"/>
                      <w:szCs w:val="20"/>
                    </w:rPr>
                    <w:t>961835.72</w:t>
                  </w:r>
                </w:p>
              </w:tc>
              <w:tc>
                <w:tcPr>
                  <w:tcW w:w="1729" w:type="dxa"/>
                  <w:shd w:val="clear" w:color="auto" w:fill="auto"/>
                  <w:vAlign w:val="center"/>
                </w:tcPr>
                <w:p w14:paraId="55904F15" w14:textId="77777777" w:rsidR="005C4BF5" w:rsidRPr="002921C0" w:rsidRDefault="005C4BF5" w:rsidP="00B22C31">
                  <w:pPr>
                    <w:jc w:val="center"/>
                    <w:rPr>
                      <w:sz w:val="20"/>
                      <w:szCs w:val="20"/>
                    </w:rPr>
                  </w:pPr>
                  <w:r w:rsidRPr="003E1F96">
                    <w:rPr>
                      <w:sz w:val="20"/>
                      <w:szCs w:val="20"/>
                    </w:rPr>
                    <w:t>3530567.28</w:t>
                  </w:r>
                </w:p>
              </w:tc>
            </w:tr>
            <w:tr w:rsidR="005C4BF5" w:rsidRPr="002921C0" w14:paraId="11321ED2" w14:textId="77777777" w:rsidTr="00B22C31">
              <w:trPr>
                <w:trHeight w:val="103"/>
                <w:jc w:val="center"/>
              </w:trPr>
              <w:tc>
                <w:tcPr>
                  <w:tcW w:w="1095" w:type="dxa"/>
                  <w:shd w:val="clear" w:color="auto" w:fill="auto"/>
                  <w:vAlign w:val="center"/>
                </w:tcPr>
                <w:p w14:paraId="7AC267BE" w14:textId="77777777" w:rsidR="005C4BF5" w:rsidRPr="002921C0" w:rsidRDefault="005C4BF5" w:rsidP="00B22C31">
                  <w:pPr>
                    <w:jc w:val="center"/>
                    <w:rPr>
                      <w:sz w:val="20"/>
                      <w:szCs w:val="20"/>
                    </w:rPr>
                  </w:pPr>
                  <w:r w:rsidRPr="003E1F96">
                    <w:rPr>
                      <w:sz w:val="20"/>
                      <w:szCs w:val="20"/>
                    </w:rPr>
                    <w:t>39</w:t>
                  </w:r>
                </w:p>
              </w:tc>
              <w:tc>
                <w:tcPr>
                  <w:tcW w:w="1627" w:type="dxa"/>
                  <w:shd w:val="clear" w:color="auto" w:fill="auto"/>
                  <w:vAlign w:val="center"/>
                </w:tcPr>
                <w:p w14:paraId="0F12E7FA" w14:textId="77777777" w:rsidR="005C4BF5" w:rsidRPr="002921C0" w:rsidRDefault="005C4BF5" w:rsidP="00B22C31">
                  <w:pPr>
                    <w:jc w:val="center"/>
                    <w:rPr>
                      <w:sz w:val="20"/>
                      <w:szCs w:val="20"/>
                    </w:rPr>
                  </w:pPr>
                  <w:r w:rsidRPr="003E1F96">
                    <w:rPr>
                      <w:sz w:val="20"/>
                      <w:szCs w:val="20"/>
                    </w:rPr>
                    <w:t>961831.81</w:t>
                  </w:r>
                </w:p>
              </w:tc>
              <w:tc>
                <w:tcPr>
                  <w:tcW w:w="1729" w:type="dxa"/>
                  <w:shd w:val="clear" w:color="auto" w:fill="auto"/>
                  <w:vAlign w:val="center"/>
                </w:tcPr>
                <w:p w14:paraId="635A1059" w14:textId="77777777" w:rsidR="005C4BF5" w:rsidRPr="002921C0" w:rsidRDefault="005C4BF5" w:rsidP="00B22C31">
                  <w:pPr>
                    <w:jc w:val="center"/>
                    <w:rPr>
                      <w:sz w:val="20"/>
                      <w:szCs w:val="20"/>
                    </w:rPr>
                  </w:pPr>
                  <w:r w:rsidRPr="003E1F96">
                    <w:rPr>
                      <w:sz w:val="20"/>
                      <w:szCs w:val="20"/>
                    </w:rPr>
                    <w:t>3530554.8</w:t>
                  </w:r>
                </w:p>
              </w:tc>
            </w:tr>
            <w:tr w:rsidR="005C4BF5" w:rsidRPr="002921C0" w14:paraId="1AB03C9E" w14:textId="77777777" w:rsidTr="00B22C31">
              <w:trPr>
                <w:trHeight w:val="103"/>
                <w:jc w:val="center"/>
              </w:trPr>
              <w:tc>
                <w:tcPr>
                  <w:tcW w:w="1095" w:type="dxa"/>
                  <w:shd w:val="clear" w:color="auto" w:fill="auto"/>
                  <w:vAlign w:val="center"/>
                </w:tcPr>
                <w:p w14:paraId="4AD514C3" w14:textId="77777777" w:rsidR="005C4BF5" w:rsidRPr="002921C0" w:rsidRDefault="005C4BF5" w:rsidP="00B22C31">
                  <w:pPr>
                    <w:jc w:val="center"/>
                    <w:rPr>
                      <w:sz w:val="20"/>
                      <w:szCs w:val="20"/>
                    </w:rPr>
                  </w:pPr>
                  <w:r w:rsidRPr="003E1F96">
                    <w:rPr>
                      <w:sz w:val="20"/>
                      <w:szCs w:val="20"/>
                    </w:rPr>
                    <w:t>40</w:t>
                  </w:r>
                </w:p>
              </w:tc>
              <w:tc>
                <w:tcPr>
                  <w:tcW w:w="1627" w:type="dxa"/>
                  <w:shd w:val="clear" w:color="auto" w:fill="auto"/>
                  <w:vAlign w:val="center"/>
                </w:tcPr>
                <w:p w14:paraId="6B8A58B3" w14:textId="77777777" w:rsidR="005C4BF5" w:rsidRPr="002921C0" w:rsidRDefault="005C4BF5" w:rsidP="00B22C31">
                  <w:pPr>
                    <w:jc w:val="center"/>
                    <w:rPr>
                      <w:sz w:val="20"/>
                      <w:szCs w:val="20"/>
                    </w:rPr>
                  </w:pPr>
                  <w:r w:rsidRPr="003E1F96">
                    <w:rPr>
                      <w:sz w:val="20"/>
                      <w:szCs w:val="20"/>
                    </w:rPr>
                    <w:t>961838.2</w:t>
                  </w:r>
                </w:p>
              </w:tc>
              <w:tc>
                <w:tcPr>
                  <w:tcW w:w="1729" w:type="dxa"/>
                  <w:shd w:val="clear" w:color="auto" w:fill="auto"/>
                  <w:vAlign w:val="center"/>
                </w:tcPr>
                <w:p w14:paraId="3579BF64" w14:textId="77777777" w:rsidR="005C4BF5" w:rsidRPr="002921C0" w:rsidRDefault="005C4BF5" w:rsidP="00B22C31">
                  <w:pPr>
                    <w:jc w:val="center"/>
                    <w:rPr>
                      <w:sz w:val="20"/>
                      <w:szCs w:val="20"/>
                    </w:rPr>
                  </w:pPr>
                  <w:r w:rsidRPr="003E1F96">
                    <w:rPr>
                      <w:sz w:val="20"/>
                      <w:szCs w:val="20"/>
                    </w:rPr>
                    <w:t>3530555.53</w:t>
                  </w:r>
                </w:p>
              </w:tc>
            </w:tr>
            <w:tr w:rsidR="005C4BF5" w:rsidRPr="002921C0" w14:paraId="44FCDAA6" w14:textId="77777777" w:rsidTr="00B22C31">
              <w:trPr>
                <w:trHeight w:val="103"/>
                <w:jc w:val="center"/>
              </w:trPr>
              <w:tc>
                <w:tcPr>
                  <w:tcW w:w="1095" w:type="dxa"/>
                  <w:shd w:val="clear" w:color="auto" w:fill="auto"/>
                  <w:vAlign w:val="center"/>
                </w:tcPr>
                <w:p w14:paraId="76123257" w14:textId="77777777" w:rsidR="005C4BF5" w:rsidRPr="002921C0" w:rsidRDefault="005C4BF5" w:rsidP="00B22C31">
                  <w:pPr>
                    <w:jc w:val="center"/>
                    <w:rPr>
                      <w:sz w:val="20"/>
                      <w:szCs w:val="20"/>
                    </w:rPr>
                  </w:pPr>
                  <w:r w:rsidRPr="003E1F96">
                    <w:rPr>
                      <w:sz w:val="20"/>
                      <w:szCs w:val="20"/>
                    </w:rPr>
                    <w:t>41</w:t>
                  </w:r>
                </w:p>
              </w:tc>
              <w:tc>
                <w:tcPr>
                  <w:tcW w:w="1627" w:type="dxa"/>
                  <w:shd w:val="clear" w:color="auto" w:fill="auto"/>
                  <w:vAlign w:val="center"/>
                </w:tcPr>
                <w:p w14:paraId="3322359B" w14:textId="77777777" w:rsidR="005C4BF5" w:rsidRPr="002921C0" w:rsidRDefault="005C4BF5" w:rsidP="00B22C31">
                  <w:pPr>
                    <w:jc w:val="center"/>
                    <w:rPr>
                      <w:sz w:val="20"/>
                      <w:szCs w:val="20"/>
                    </w:rPr>
                  </w:pPr>
                  <w:r w:rsidRPr="003E1F96">
                    <w:rPr>
                      <w:sz w:val="20"/>
                      <w:szCs w:val="20"/>
                    </w:rPr>
                    <w:t>961873.9</w:t>
                  </w:r>
                </w:p>
              </w:tc>
              <w:tc>
                <w:tcPr>
                  <w:tcW w:w="1729" w:type="dxa"/>
                  <w:shd w:val="clear" w:color="auto" w:fill="auto"/>
                  <w:vAlign w:val="center"/>
                </w:tcPr>
                <w:p w14:paraId="426F5AD8" w14:textId="77777777" w:rsidR="005C4BF5" w:rsidRPr="002921C0" w:rsidRDefault="005C4BF5" w:rsidP="00B22C31">
                  <w:pPr>
                    <w:jc w:val="center"/>
                    <w:rPr>
                      <w:sz w:val="20"/>
                      <w:szCs w:val="20"/>
                    </w:rPr>
                  </w:pPr>
                  <w:r w:rsidRPr="003E1F96">
                    <w:rPr>
                      <w:sz w:val="20"/>
                      <w:szCs w:val="20"/>
                    </w:rPr>
                    <w:t>3530559.65</w:t>
                  </w:r>
                </w:p>
              </w:tc>
            </w:tr>
            <w:tr w:rsidR="005C4BF5" w:rsidRPr="002921C0" w14:paraId="25258E13" w14:textId="77777777" w:rsidTr="00B22C31">
              <w:trPr>
                <w:trHeight w:val="103"/>
                <w:jc w:val="center"/>
              </w:trPr>
              <w:tc>
                <w:tcPr>
                  <w:tcW w:w="1095" w:type="dxa"/>
                  <w:shd w:val="clear" w:color="auto" w:fill="auto"/>
                  <w:vAlign w:val="center"/>
                </w:tcPr>
                <w:p w14:paraId="335CE567" w14:textId="77777777" w:rsidR="005C4BF5" w:rsidRPr="002921C0" w:rsidRDefault="005C4BF5" w:rsidP="00B22C31">
                  <w:pPr>
                    <w:jc w:val="center"/>
                    <w:rPr>
                      <w:sz w:val="20"/>
                      <w:szCs w:val="20"/>
                    </w:rPr>
                  </w:pPr>
                  <w:r w:rsidRPr="003E1F96">
                    <w:rPr>
                      <w:sz w:val="20"/>
                      <w:szCs w:val="20"/>
                    </w:rPr>
                    <w:t>42</w:t>
                  </w:r>
                </w:p>
              </w:tc>
              <w:tc>
                <w:tcPr>
                  <w:tcW w:w="1627" w:type="dxa"/>
                  <w:shd w:val="clear" w:color="auto" w:fill="auto"/>
                  <w:vAlign w:val="center"/>
                </w:tcPr>
                <w:p w14:paraId="0DD964C2" w14:textId="77777777" w:rsidR="005C4BF5" w:rsidRPr="002921C0" w:rsidRDefault="005C4BF5" w:rsidP="00B22C31">
                  <w:pPr>
                    <w:jc w:val="center"/>
                    <w:rPr>
                      <w:sz w:val="20"/>
                      <w:szCs w:val="20"/>
                    </w:rPr>
                  </w:pPr>
                  <w:r w:rsidRPr="003E1F96">
                    <w:rPr>
                      <w:sz w:val="20"/>
                      <w:szCs w:val="20"/>
                    </w:rPr>
                    <w:t>961875.04</w:t>
                  </w:r>
                </w:p>
              </w:tc>
              <w:tc>
                <w:tcPr>
                  <w:tcW w:w="1729" w:type="dxa"/>
                  <w:shd w:val="clear" w:color="auto" w:fill="auto"/>
                  <w:vAlign w:val="center"/>
                </w:tcPr>
                <w:p w14:paraId="67FB0CC3" w14:textId="77777777" w:rsidR="005C4BF5" w:rsidRPr="002921C0" w:rsidRDefault="005C4BF5" w:rsidP="00B22C31">
                  <w:pPr>
                    <w:jc w:val="center"/>
                    <w:rPr>
                      <w:sz w:val="20"/>
                      <w:szCs w:val="20"/>
                    </w:rPr>
                  </w:pPr>
                  <w:r w:rsidRPr="003E1F96">
                    <w:rPr>
                      <w:sz w:val="20"/>
                      <w:szCs w:val="20"/>
                    </w:rPr>
                    <w:t>3530564.02</w:t>
                  </w:r>
                </w:p>
              </w:tc>
            </w:tr>
            <w:tr w:rsidR="005C4BF5" w:rsidRPr="002921C0" w14:paraId="596C2C5C" w14:textId="77777777" w:rsidTr="00B22C31">
              <w:trPr>
                <w:trHeight w:val="103"/>
                <w:jc w:val="center"/>
              </w:trPr>
              <w:tc>
                <w:tcPr>
                  <w:tcW w:w="1095" w:type="dxa"/>
                  <w:shd w:val="clear" w:color="auto" w:fill="auto"/>
                  <w:vAlign w:val="center"/>
                </w:tcPr>
                <w:p w14:paraId="2CC844B2" w14:textId="77777777" w:rsidR="005C4BF5" w:rsidRPr="002921C0" w:rsidRDefault="005C4BF5" w:rsidP="00B22C31">
                  <w:pPr>
                    <w:jc w:val="center"/>
                    <w:rPr>
                      <w:sz w:val="20"/>
                      <w:szCs w:val="20"/>
                    </w:rPr>
                  </w:pPr>
                  <w:r w:rsidRPr="003E1F96">
                    <w:rPr>
                      <w:sz w:val="20"/>
                      <w:szCs w:val="20"/>
                    </w:rPr>
                    <w:t>43</w:t>
                  </w:r>
                </w:p>
              </w:tc>
              <w:tc>
                <w:tcPr>
                  <w:tcW w:w="1627" w:type="dxa"/>
                  <w:shd w:val="clear" w:color="auto" w:fill="auto"/>
                  <w:vAlign w:val="center"/>
                </w:tcPr>
                <w:p w14:paraId="1A0039AE" w14:textId="77777777" w:rsidR="005C4BF5" w:rsidRPr="002921C0" w:rsidRDefault="005C4BF5" w:rsidP="00B22C31">
                  <w:pPr>
                    <w:jc w:val="center"/>
                    <w:rPr>
                      <w:sz w:val="20"/>
                      <w:szCs w:val="20"/>
                    </w:rPr>
                  </w:pPr>
                  <w:r w:rsidRPr="003E1F96">
                    <w:rPr>
                      <w:sz w:val="20"/>
                      <w:szCs w:val="20"/>
                    </w:rPr>
                    <w:t>961883.94</w:t>
                  </w:r>
                </w:p>
              </w:tc>
              <w:tc>
                <w:tcPr>
                  <w:tcW w:w="1729" w:type="dxa"/>
                  <w:shd w:val="clear" w:color="auto" w:fill="auto"/>
                  <w:vAlign w:val="center"/>
                </w:tcPr>
                <w:p w14:paraId="15B199F6" w14:textId="77777777" w:rsidR="005C4BF5" w:rsidRPr="002921C0" w:rsidRDefault="005C4BF5" w:rsidP="00B22C31">
                  <w:pPr>
                    <w:jc w:val="center"/>
                    <w:rPr>
                      <w:sz w:val="20"/>
                      <w:szCs w:val="20"/>
                    </w:rPr>
                  </w:pPr>
                  <w:r w:rsidRPr="003E1F96">
                    <w:rPr>
                      <w:sz w:val="20"/>
                      <w:szCs w:val="20"/>
                    </w:rPr>
                    <w:t>3530580.02</w:t>
                  </w:r>
                </w:p>
              </w:tc>
            </w:tr>
            <w:tr w:rsidR="005C4BF5" w:rsidRPr="002921C0" w14:paraId="4C824D25" w14:textId="77777777" w:rsidTr="00B22C31">
              <w:trPr>
                <w:trHeight w:val="103"/>
                <w:jc w:val="center"/>
              </w:trPr>
              <w:tc>
                <w:tcPr>
                  <w:tcW w:w="1095" w:type="dxa"/>
                  <w:shd w:val="clear" w:color="auto" w:fill="auto"/>
                  <w:vAlign w:val="center"/>
                </w:tcPr>
                <w:p w14:paraId="25EEB5E4" w14:textId="77777777" w:rsidR="005C4BF5" w:rsidRPr="002921C0" w:rsidRDefault="005C4BF5" w:rsidP="00B22C31">
                  <w:pPr>
                    <w:jc w:val="center"/>
                    <w:rPr>
                      <w:sz w:val="20"/>
                      <w:szCs w:val="20"/>
                    </w:rPr>
                  </w:pPr>
                  <w:r w:rsidRPr="003E1F96">
                    <w:rPr>
                      <w:sz w:val="20"/>
                      <w:szCs w:val="20"/>
                    </w:rPr>
                    <w:t>44</w:t>
                  </w:r>
                </w:p>
              </w:tc>
              <w:tc>
                <w:tcPr>
                  <w:tcW w:w="1627" w:type="dxa"/>
                  <w:shd w:val="clear" w:color="auto" w:fill="auto"/>
                  <w:vAlign w:val="center"/>
                </w:tcPr>
                <w:p w14:paraId="51C4B7F4" w14:textId="77777777" w:rsidR="005C4BF5" w:rsidRPr="002921C0" w:rsidRDefault="005C4BF5" w:rsidP="00B22C31">
                  <w:pPr>
                    <w:jc w:val="center"/>
                    <w:rPr>
                      <w:sz w:val="20"/>
                      <w:szCs w:val="20"/>
                    </w:rPr>
                  </w:pPr>
                  <w:r w:rsidRPr="003E1F96">
                    <w:rPr>
                      <w:sz w:val="20"/>
                      <w:szCs w:val="20"/>
                    </w:rPr>
                    <w:t>961893.91</w:t>
                  </w:r>
                </w:p>
              </w:tc>
              <w:tc>
                <w:tcPr>
                  <w:tcW w:w="1729" w:type="dxa"/>
                  <w:shd w:val="clear" w:color="auto" w:fill="auto"/>
                  <w:vAlign w:val="center"/>
                </w:tcPr>
                <w:p w14:paraId="02D1FA77" w14:textId="77777777" w:rsidR="005C4BF5" w:rsidRPr="002921C0" w:rsidRDefault="005C4BF5" w:rsidP="00B22C31">
                  <w:pPr>
                    <w:jc w:val="center"/>
                    <w:rPr>
                      <w:sz w:val="20"/>
                      <w:szCs w:val="20"/>
                    </w:rPr>
                  </w:pPr>
                  <w:r w:rsidRPr="003E1F96">
                    <w:rPr>
                      <w:sz w:val="20"/>
                      <w:szCs w:val="20"/>
                    </w:rPr>
                    <w:t>3530588.91</w:t>
                  </w:r>
                </w:p>
              </w:tc>
            </w:tr>
            <w:tr w:rsidR="005C4BF5" w:rsidRPr="002921C0" w14:paraId="4117E61D" w14:textId="77777777" w:rsidTr="00B22C31">
              <w:trPr>
                <w:trHeight w:val="103"/>
                <w:jc w:val="center"/>
              </w:trPr>
              <w:tc>
                <w:tcPr>
                  <w:tcW w:w="1095" w:type="dxa"/>
                  <w:shd w:val="clear" w:color="auto" w:fill="auto"/>
                  <w:vAlign w:val="center"/>
                </w:tcPr>
                <w:p w14:paraId="3DD65AD6" w14:textId="77777777" w:rsidR="005C4BF5" w:rsidRPr="002921C0" w:rsidRDefault="005C4BF5" w:rsidP="00B22C31">
                  <w:pPr>
                    <w:jc w:val="center"/>
                    <w:rPr>
                      <w:sz w:val="20"/>
                      <w:szCs w:val="20"/>
                    </w:rPr>
                  </w:pPr>
                  <w:r w:rsidRPr="003E1F96">
                    <w:rPr>
                      <w:sz w:val="20"/>
                      <w:szCs w:val="20"/>
                    </w:rPr>
                    <w:t>45</w:t>
                  </w:r>
                </w:p>
              </w:tc>
              <w:tc>
                <w:tcPr>
                  <w:tcW w:w="1627" w:type="dxa"/>
                  <w:shd w:val="clear" w:color="auto" w:fill="auto"/>
                  <w:vAlign w:val="center"/>
                </w:tcPr>
                <w:p w14:paraId="63679EC7" w14:textId="77777777" w:rsidR="005C4BF5" w:rsidRPr="002921C0" w:rsidRDefault="005C4BF5" w:rsidP="00B22C31">
                  <w:pPr>
                    <w:jc w:val="center"/>
                    <w:rPr>
                      <w:sz w:val="20"/>
                      <w:szCs w:val="20"/>
                    </w:rPr>
                  </w:pPr>
                  <w:r w:rsidRPr="003E1F96">
                    <w:rPr>
                      <w:sz w:val="20"/>
                      <w:szCs w:val="20"/>
                    </w:rPr>
                    <w:t>961903.84</w:t>
                  </w:r>
                </w:p>
              </w:tc>
              <w:tc>
                <w:tcPr>
                  <w:tcW w:w="1729" w:type="dxa"/>
                  <w:shd w:val="clear" w:color="auto" w:fill="auto"/>
                  <w:vAlign w:val="center"/>
                </w:tcPr>
                <w:p w14:paraId="19432CBC" w14:textId="77777777" w:rsidR="005C4BF5" w:rsidRPr="002921C0" w:rsidRDefault="005C4BF5" w:rsidP="00B22C31">
                  <w:pPr>
                    <w:jc w:val="center"/>
                    <w:rPr>
                      <w:sz w:val="20"/>
                      <w:szCs w:val="20"/>
                    </w:rPr>
                  </w:pPr>
                  <w:r w:rsidRPr="003E1F96">
                    <w:rPr>
                      <w:sz w:val="20"/>
                      <w:szCs w:val="20"/>
                    </w:rPr>
                    <w:t>3530591.14</w:t>
                  </w:r>
                </w:p>
              </w:tc>
            </w:tr>
            <w:tr w:rsidR="005C4BF5" w:rsidRPr="002921C0" w14:paraId="5CAF7E44" w14:textId="77777777" w:rsidTr="00B22C31">
              <w:trPr>
                <w:trHeight w:val="103"/>
                <w:jc w:val="center"/>
              </w:trPr>
              <w:tc>
                <w:tcPr>
                  <w:tcW w:w="1095" w:type="dxa"/>
                  <w:shd w:val="clear" w:color="auto" w:fill="auto"/>
                  <w:vAlign w:val="center"/>
                </w:tcPr>
                <w:p w14:paraId="4CE3BAC1" w14:textId="77777777" w:rsidR="005C4BF5" w:rsidRPr="002921C0" w:rsidRDefault="005C4BF5" w:rsidP="00B22C31">
                  <w:pPr>
                    <w:jc w:val="center"/>
                    <w:rPr>
                      <w:sz w:val="20"/>
                      <w:szCs w:val="20"/>
                    </w:rPr>
                  </w:pPr>
                  <w:r w:rsidRPr="003E1F96">
                    <w:rPr>
                      <w:sz w:val="20"/>
                      <w:szCs w:val="20"/>
                    </w:rPr>
                    <w:t>46</w:t>
                  </w:r>
                </w:p>
              </w:tc>
              <w:tc>
                <w:tcPr>
                  <w:tcW w:w="1627" w:type="dxa"/>
                  <w:shd w:val="clear" w:color="auto" w:fill="auto"/>
                  <w:vAlign w:val="center"/>
                </w:tcPr>
                <w:p w14:paraId="57805E3F" w14:textId="77777777" w:rsidR="005C4BF5" w:rsidRPr="002921C0" w:rsidRDefault="005C4BF5" w:rsidP="00B22C31">
                  <w:pPr>
                    <w:jc w:val="center"/>
                    <w:rPr>
                      <w:sz w:val="20"/>
                      <w:szCs w:val="20"/>
                    </w:rPr>
                  </w:pPr>
                  <w:r w:rsidRPr="003E1F96">
                    <w:rPr>
                      <w:sz w:val="20"/>
                      <w:szCs w:val="20"/>
                    </w:rPr>
                    <w:t>961915.17</w:t>
                  </w:r>
                </w:p>
              </w:tc>
              <w:tc>
                <w:tcPr>
                  <w:tcW w:w="1729" w:type="dxa"/>
                  <w:shd w:val="clear" w:color="auto" w:fill="auto"/>
                  <w:vAlign w:val="center"/>
                </w:tcPr>
                <w:p w14:paraId="72AC7272" w14:textId="77777777" w:rsidR="005C4BF5" w:rsidRPr="002921C0" w:rsidRDefault="005C4BF5" w:rsidP="00B22C31">
                  <w:pPr>
                    <w:jc w:val="center"/>
                    <w:rPr>
                      <w:sz w:val="20"/>
                      <w:szCs w:val="20"/>
                    </w:rPr>
                  </w:pPr>
                  <w:r w:rsidRPr="003E1F96">
                    <w:rPr>
                      <w:sz w:val="20"/>
                      <w:szCs w:val="20"/>
                    </w:rPr>
                    <w:t>3530590.87</w:t>
                  </w:r>
                </w:p>
              </w:tc>
            </w:tr>
            <w:tr w:rsidR="005C4BF5" w:rsidRPr="002921C0" w14:paraId="06B13C41" w14:textId="77777777" w:rsidTr="00B22C31">
              <w:trPr>
                <w:trHeight w:val="103"/>
                <w:jc w:val="center"/>
              </w:trPr>
              <w:tc>
                <w:tcPr>
                  <w:tcW w:w="1095" w:type="dxa"/>
                  <w:shd w:val="clear" w:color="auto" w:fill="auto"/>
                  <w:vAlign w:val="center"/>
                </w:tcPr>
                <w:p w14:paraId="538BE479" w14:textId="77777777" w:rsidR="005C4BF5" w:rsidRPr="002921C0" w:rsidRDefault="005C4BF5" w:rsidP="00B22C31">
                  <w:pPr>
                    <w:jc w:val="center"/>
                    <w:rPr>
                      <w:sz w:val="20"/>
                      <w:szCs w:val="20"/>
                    </w:rPr>
                  </w:pPr>
                  <w:r w:rsidRPr="003E1F96">
                    <w:rPr>
                      <w:sz w:val="20"/>
                      <w:szCs w:val="20"/>
                    </w:rPr>
                    <w:t>47</w:t>
                  </w:r>
                </w:p>
              </w:tc>
              <w:tc>
                <w:tcPr>
                  <w:tcW w:w="1627" w:type="dxa"/>
                  <w:shd w:val="clear" w:color="auto" w:fill="auto"/>
                  <w:vAlign w:val="center"/>
                </w:tcPr>
                <w:p w14:paraId="38C8D3C5" w14:textId="77777777" w:rsidR="005C4BF5" w:rsidRPr="002921C0" w:rsidRDefault="005C4BF5" w:rsidP="00B22C31">
                  <w:pPr>
                    <w:jc w:val="center"/>
                    <w:rPr>
                      <w:sz w:val="20"/>
                      <w:szCs w:val="20"/>
                    </w:rPr>
                  </w:pPr>
                  <w:r w:rsidRPr="003E1F96">
                    <w:rPr>
                      <w:sz w:val="20"/>
                      <w:szCs w:val="20"/>
                    </w:rPr>
                    <w:t>961921.36</w:t>
                  </w:r>
                </w:p>
              </w:tc>
              <w:tc>
                <w:tcPr>
                  <w:tcW w:w="1729" w:type="dxa"/>
                  <w:shd w:val="clear" w:color="auto" w:fill="auto"/>
                  <w:vAlign w:val="center"/>
                </w:tcPr>
                <w:p w14:paraId="0B70EFEE" w14:textId="77777777" w:rsidR="005C4BF5" w:rsidRPr="002921C0" w:rsidRDefault="005C4BF5" w:rsidP="00B22C31">
                  <w:pPr>
                    <w:jc w:val="center"/>
                    <w:rPr>
                      <w:sz w:val="20"/>
                      <w:szCs w:val="20"/>
                    </w:rPr>
                  </w:pPr>
                  <w:r w:rsidRPr="003E1F96">
                    <w:rPr>
                      <w:sz w:val="20"/>
                      <w:szCs w:val="20"/>
                    </w:rPr>
                    <w:t>3530591.26</w:t>
                  </w:r>
                </w:p>
              </w:tc>
            </w:tr>
            <w:tr w:rsidR="005C4BF5" w:rsidRPr="002921C0" w14:paraId="608CDB5A" w14:textId="77777777" w:rsidTr="00B22C31">
              <w:trPr>
                <w:trHeight w:val="103"/>
                <w:jc w:val="center"/>
              </w:trPr>
              <w:tc>
                <w:tcPr>
                  <w:tcW w:w="1095" w:type="dxa"/>
                  <w:shd w:val="clear" w:color="auto" w:fill="auto"/>
                  <w:vAlign w:val="center"/>
                </w:tcPr>
                <w:p w14:paraId="58614554" w14:textId="77777777" w:rsidR="005C4BF5" w:rsidRPr="002921C0" w:rsidRDefault="005C4BF5" w:rsidP="00B22C31">
                  <w:pPr>
                    <w:jc w:val="center"/>
                    <w:rPr>
                      <w:sz w:val="20"/>
                      <w:szCs w:val="20"/>
                    </w:rPr>
                  </w:pPr>
                  <w:r w:rsidRPr="003E1F96">
                    <w:rPr>
                      <w:sz w:val="20"/>
                      <w:szCs w:val="20"/>
                    </w:rPr>
                    <w:t>22</w:t>
                  </w:r>
                </w:p>
              </w:tc>
              <w:tc>
                <w:tcPr>
                  <w:tcW w:w="1627" w:type="dxa"/>
                  <w:shd w:val="clear" w:color="auto" w:fill="auto"/>
                  <w:vAlign w:val="center"/>
                </w:tcPr>
                <w:p w14:paraId="26AD9ECE" w14:textId="77777777" w:rsidR="005C4BF5" w:rsidRPr="002921C0" w:rsidRDefault="005C4BF5" w:rsidP="00B22C31">
                  <w:pPr>
                    <w:jc w:val="center"/>
                    <w:rPr>
                      <w:sz w:val="20"/>
                      <w:szCs w:val="20"/>
                    </w:rPr>
                  </w:pPr>
                  <w:r w:rsidRPr="003E1F96">
                    <w:rPr>
                      <w:sz w:val="20"/>
                      <w:szCs w:val="20"/>
                    </w:rPr>
                    <w:t>961928.14</w:t>
                  </w:r>
                </w:p>
              </w:tc>
              <w:tc>
                <w:tcPr>
                  <w:tcW w:w="1729" w:type="dxa"/>
                  <w:shd w:val="clear" w:color="auto" w:fill="auto"/>
                  <w:vAlign w:val="center"/>
                </w:tcPr>
                <w:p w14:paraId="6DB1FEE7" w14:textId="77777777" w:rsidR="005C4BF5" w:rsidRPr="002921C0" w:rsidRDefault="005C4BF5" w:rsidP="00B22C31">
                  <w:pPr>
                    <w:jc w:val="center"/>
                    <w:rPr>
                      <w:sz w:val="20"/>
                      <w:szCs w:val="20"/>
                    </w:rPr>
                  </w:pPr>
                  <w:r w:rsidRPr="003E1F96">
                    <w:rPr>
                      <w:sz w:val="20"/>
                      <w:szCs w:val="20"/>
                    </w:rPr>
                    <w:t>3530593.04</w:t>
                  </w:r>
                </w:p>
              </w:tc>
            </w:tr>
          </w:tbl>
          <w:p w14:paraId="16C7FA38" w14:textId="77777777" w:rsidR="005C4BF5" w:rsidRPr="002921C0" w:rsidRDefault="005C4BF5" w:rsidP="00B22C31">
            <w:pPr>
              <w:jc w:val="center"/>
              <w:rPr>
                <w:sz w:val="20"/>
                <w:szCs w:val="20"/>
              </w:rPr>
            </w:pPr>
            <w:r>
              <w:rPr>
                <w:sz w:val="20"/>
                <w:szCs w:val="20"/>
              </w:rPr>
              <w:t>86:20:0000000:7120</w:t>
            </w:r>
          </w:p>
          <w:p w14:paraId="10D6E6C0" w14:textId="77777777" w:rsidR="005C4BF5" w:rsidRDefault="005C4BF5" w:rsidP="00B22C31">
            <w:pPr>
              <w:jc w:val="center"/>
              <w:rPr>
                <w:sz w:val="20"/>
                <w:szCs w:val="20"/>
              </w:rPr>
            </w:pPr>
            <w:r>
              <w:rPr>
                <w:sz w:val="20"/>
                <w:szCs w:val="20"/>
              </w:rPr>
              <w:t>Площадь – 61373</w:t>
            </w:r>
            <w:r w:rsidRPr="002921C0">
              <w:rPr>
                <w:sz w:val="20"/>
                <w:szCs w:val="20"/>
              </w:rPr>
              <w:t xml:space="preserve"> м2</w:t>
            </w:r>
          </w:p>
          <w:p w14:paraId="1F5F1444" w14:textId="77777777" w:rsidR="005C4BF5" w:rsidRPr="002921C0" w:rsidRDefault="005C4BF5" w:rsidP="00B22C31">
            <w:pPr>
              <w:jc w:val="center"/>
              <w:rPr>
                <w:sz w:val="20"/>
                <w:szCs w:val="20"/>
              </w:rPr>
            </w:pPr>
            <w:r>
              <w:rPr>
                <w:sz w:val="20"/>
                <w:szCs w:val="20"/>
              </w:rPr>
              <w:t>Земельные участки (территории) общего пользования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6E63ED41" w14:textId="77777777" w:rsidTr="00B22C31">
              <w:trPr>
                <w:jc w:val="center"/>
              </w:trPr>
              <w:tc>
                <w:tcPr>
                  <w:tcW w:w="1095" w:type="dxa"/>
                  <w:shd w:val="clear" w:color="auto" w:fill="auto"/>
                </w:tcPr>
                <w:p w14:paraId="1D99373E"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19E90464"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1B5A3304" w14:textId="77777777" w:rsidR="005C4BF5" w:rsidRPr="002921C0" w:rsidRDefault="005C4BF5" w:rsidP="00B22C31">
                  <w:pPr>
                    <w:jc w:val="center"/>
                    <w:rPr>
                      <w:sz w:val="20"/>
                      <w:szCs w:val="20"/>
                    </w:rPr>
                  </w:pPr>
                  <w:r w:rsidRPr="002921C0">
                    <w:rPr>
                      <w:sz w:val="20"/>
                      <w:szCs w:val="20"/>
                    </w:rPr>
                    <w:t>Y</w:t>
                  </w:r>
                </w:p>
              </w:tc>
            </w:tr>
            <w:tr w:rsidR="005C4BF5" w:rsidRPr="002921C0" w14:paraId="133677CA" w14:textId="77777777" w:rsidTr="00B22C31">
              <w:trPr>
                <w:jc w:val="center"/>
              </w:trPr>
              <w:tc>
                <w:tcPr>
                  <w:tcW w:w="4451" w:type="dxa"/>
                  <w:gridSpan w:val="3"/>
                  <w:shd w:val="clear" w:color="auto" w:fill="auto"/>
                  <w:vAlign w:val="center"/>
                </w:tcPr>
                <w:p w14:paraId="0A91B76D" w14:textId="77777777" w:rsidR="005C4BF5" w:rsidRPr="002921C0" w:rsidRDefault="005C4BF5" w:rsidP="00B22C31">
                  <w:pPr>
                    <w:jc w:val="center"/>
                    <w:rPr>
                      <w:sz w:val="20"/>
                      <w:szCs w:val="20"/>
                    </w:rPr>
                  </w:pPr>
                  <w:r w:rsidRPr="002921C0">
                    <w:rPr>
                      <w:sz w:val="20"/>
                      <w:szCs w:val="20"/>
                    </w:rPr>
                    <w:t>Контур 1</w:t>
                  </w:r>
                </w:p>
              </w:tc>
            </w:tr>
            <w:tr w:rsidR="005C4BF5" w:rsidRPr="002921C0" w14:paraId="53CFCEB2" w14:textId="77777777" w:rsidTr="00B22C31">
              <w:trPr>
                <w:jc w:val="center"/>
              </w:trPr>
              <w:tc>
                <w:tcPr>
                  <w:tcW w:w="1095" w:type="dxa"/>
                  <w:shd w:val="clear" w:color="auto" w:fill="auto"/>
                  <w:vAlign w:val="center"/>
                </w:tcPr>
                <w:p w14:paraId="2B9E33C9"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6F3570B8" w14:textId="77777777" w:rsidR="005C4BF5" w:rsidRPr="002921C0" w:rsidRDefault="005C4BF5" w:rsidP="00B22C31">
                  <w:pPr>
                    <w:jc w:val="center"/>
                    <w:rPr>
                      <w:sz w:val="20"/>
                      <w:szCs w:val="20"/>
                    </w:rPr>
                  </w:pPr>
                  <w:r w:rsidRPr="003E1F96">
                    <w:rPr>
                      <w:sz w:val="20"/>
                      <w:szCs w:val="20"/>
                    </w:rPr>
                    <w:t>962262.36</w:t>
                  </w:r>
                </w:p>
              </w:tc>
              <w:tc>
                <w:tcPr>
                  <w:tcW w:w="1729" w:type="dxa"/>
                  <w:shd w:val="clear" w:color="auto" w:fill="auto"/>
                  <w:vAlign w:val="center"/>
                </w:tcPr>
                <w:p w14:paraId="703246B7" w14:textId="77777777" w:rsidR="005C4BF5" w:rsidRPr="002921C0" w:rsidRDefault="005C4BF5" w:rsidP="00B22C31">
                  <w:pPr>
                    <w:jc w:val="center"/>
                    <w:rPr>
                      <w:sz w:val="20"/>
                      <w:szCs w:val="20"/>
                    </w:rPr>
                  </w:pPr>
                  <w:r w:rsidRPr="003E1F96">
                    <w:rPr>
                      <w:sz w:val="20"/>
                      <w:szCs w:val="20"/>
                    </w:rPr>
                    <w:t>3530570.88</w:t>
                  </w:r>
                </w:p>
              </w:tc>
            </w:tr>
            <w:tr w:rsidR="005C4BF5" w:rsidRPr="002921C0" w14:paraId="2227F5BC" w14:textId="77777777" w:rsidTr="00B22C31">
              <w:trPr>
                <w:jc w:val="center"/>
              </w:trPr>
              <w:tc>
                <w:tcPr>
                  <w:tcW w:w="1095" w:type="dxa"/>
                  <w:shd w:val="clear" w:color="auto" w:fill="auto"/>
                  <w:vAlign w:val="center"/>
                </w:tcPr>
                <w:p w14:paraId="66395203"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400C24A4" w14:textId="77777777" w:rsidR="005C4BF5" w:rsidRPr="002921C0" w:rsidRDefault="005C4BF5" w:rsidP="00B22C31">
                  <w:pPr>
                    <w:jc w:val="center"/>
                    <w:rPr>
                      <w:sz w:val="20"/>
                      <w:szCs w:val="20"/>
                    </w:rPr>
                  </w:pPr>
                  <w:r w:rsidRPr="003E1F96">
                    <w:rPr>
                      <w:sz w:val="20"/>
                      <w:szCs w:val="20"/>
                    </w:rPr>
                    <w:t>962314.4</w:t>
                  </w:r>
                </w:p>
              </w:tc>
              <w:tc>
                <w:tcPr>
                  <w:tcW w:w="1729" w:type="dxa"/>
                  <w:shd w:val="clear" w:color="auto" w:fill="auto"/>
                  <w:vAlign w:val="center"/>
                </w:tcPr>
                <w:p w14:paraId="2CE68278" w14:textId="77777777" w:rsidR="005C4BF5" w:rsidRPr="002921C0" w:rsidRDefault="005C4BF5" w:rsidP="00B22C31">
                  <w:pPr>
                    <w:jc w:val="center"/>
                    <w:rPr>
                      <w:sz w:val="20"/>
                      <w:szCs w:val="20"/>
                    </w:rPr>
                  </w:pPr>
                  <w:r w:rsidRPr="003E1F96">
                    <w:rPr>
                      <w:sz w:val="20"/>
                      <w:szCs w:val="20"/>
                    </w:rPr>
                    <w:t>3530649.78</w:t>
                  </w:r>
                </w:p>
              </w:tc>
            </w:tr>
            <w:tr w:rsidR="005C4BF5" w:rsidRPr="002921C0" w14:paraId="4D23C17F" w14:textId="77777777" w:rsidTr="00B22C31">
              <w:trPr>
                <w:jc w:val="center"/>
              </w:trPr>
              <w:tc>
                <w:tcPr>
                  <w:tcW w:w="1095" w:type="dxa"/>
                  <w:shd w:val="clear" w:color="auto" w:fill="auto"/>
                  <w:vAlign w:val="center"/>
                </w:tcPr>
                <w:p w14:paraId="720AF35A"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2926BD88" w14:textId="77777777" w:rsidR="005C4BF5" w:rsidRPr="002921C0" w:rsidRDefault="005C4BF5" w:rsidP="00B22C31">
                  <w:pPr>
                    <w:jc w:val="center"/>
                    <w:rPr>
                      <w:sz w:val="20"/>
                      <w:szCs w:val="20"/>
                    </w:rPr>
                  </w:pPr>
                  <w:r w:rsidRPr="003E1F96">
                    <w:rPr>
                      <w:sz w:val="20"/>
                      <w:szCs w:val="20"/>
                    </w:rPr>
                    <w:t>962345.16</w:t>
                  </w:r>
                </w:p>
              </w:tc>
              <w:tc>
                <w:tcPr>
                  <w:tcW w:w="1729" w:type="dxa"/>
                  <w:shd w:val="clear" w:color="auto" w:fill="auto"/>
                  <w:vAlign w:val="center"/>
                </w:tcPr>
                <w:p w14:paraId="4E41CB5E" w14:textId="77777777" w:rsidR="005C4BF5" w:rsidRPr="002921C0" w:rsidRDefault="005C4BF5" w:rsidP="00B22C31">
                  <w:pPr>
                    <w:jc w:val="center"/>
                    <w:rPr>
                      <w:sz w:val="20"/>
                      <w:szCs w:val="20"/>
                    </w:rPr>
                  </w:pPr>
                  <w:r w:rsidRPr="003E1F96">
                    <w:rPr>
                      <w:sz w:val="20"/>
                      <w:szCs w:val="20"/>
                    </w:rPr>
                    <w:t>3530737.48</w:t>
                  </w:r>
                </w:p>
              </w:tc>
            </w:tr>
            <w:tr w:rsidR="005C4BF5" w:rsidRPr="002921C0" w14:paraId="712DC263" w14:textId="77777777" w:rsidTr="00B22C31">
              <w:trPr>
                <w:jc w:val="center"/>
              </w:trPr>
              <w:tc>
                <w:tcPr>
                  <w:tcW w:w="1095" w:type="dxa"/>
                  <w:shd w:val="clear" w:color="auto" w:fill="auto"/>
                  <w:vAlign w:val="center"/>
                </w:tcPr>
                <w:p w14:paraId="6FC2F1A3"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24BCE584" w14:textId="77777777" w:rsidR="005C4BF5" w:rsidRPr="002921C0" w:rsidRDefault="005C4BF5" w:rsidP="00B22C31">
                  <w:pPr>
                    <w:jc w:val="center"/>
                    <w:rPr>
                      <w:sz w:val="20"/>
                      <w:szCs w:val="20"/>
                    </w:rPr>
                  </w:pPr>
                  <w:r w:rsidRPr="003E1F96">
                    <w:rPr>
                      <w:sz w:val="20"/>
                      <w:szCs w:val="20"/>
                    </w:rPr>
                    <w:t>962372.2</w:t>
                  </w:r>
                </w:p>
              </w:tc>
              <w:tc>
                <w:tcPr>
                  <w:tcW w:w="1729" w:type="dxa"/>
                  <w:shd w:val="clear" w:color="auto" w:fill="auto"/>
                  <w:vAlign w:val="center"/>
                </w:tcPr>
                <w:p w14:paraId="7DBDB09F" w14:textId="77777777" w:rsidR="005C4BF5" w:rsidRPr="002921C0" w:rsidRDefault="005C4BF5" w:rsidP="00B22C31">
                  <w:pPr>
                    <w:jc w:val="center"/>
                    <w:rPr>
                      <w:sz w:val="20"/>
                      <w:szCs w:val="20"/>
                    </w:rPr>
                  </w:pPr>
                  <w:r w:rsidRPr="003E1F96">
                    <w:rPr>
                      <w:sz w:val="20"/>
                      <w:szCs w:val="20"/>
                    </w:rPr>
                    <w:t>3530831.28</w:t>
                  </w:r>
                </w:p>
              </w:tc>
            </w:tr>
            <w:tr w:rsidR="005C4BF5" w:rsidRPr="002921C0" w14:paraId="7C970C0B" w14:textId="77777777" w:rsidTr="00B22C31">
              <w:trPr>
                <w:trHeight w:val="103"/>
                <w:jc w:val="center"/>
              </w:trPr>
              <w:tc>
                <w:tcPr>
                  <w:tcW w:w="1095" w:type="dxa"/>
                  <w:shd w:val="clear" w:color="auto" w:fill="auto"/>
                  <w:vAlign w:val="center"/>
                </w:tcPr>
                <w:p w14:paraId="03874F46"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78F8D4EB" w14:textId="77777777" w:rsidR="005C4BF5" w:rsidRPr="002921C0" w:rsidRDefault="005C4BF5" w:rsidP="00B22C31">
                  <w:pPr>
                    <w:jc w:val="center"/>
                    <w:rPr>
                      <w:sz w:val="20"/>
                      <w:szCs w:val="20"/>
                    </w:rPr>
                  </w:pPr>
                  <w:r w:rsidRPr="003E1F96">
                    <w:rPr>
                      <w:sz w:val="20"/>
                      <w:szCs w:val="20"/>
                    </w:rPr>
                    <w:t>962385.38</w:t>
                  </w:r>
                </w:p>
              </w:tc>
              <w:tc>
                <w:tcPr>
                  <w:tcW w:w="1729" w:type="dxa"/>
                  <w:shd w:val="clear" w:color="auto" w:fill="auto"/>
                  <w:vAlign w:val="center"/>
                </w:tcPr>
                <w:p w14:paraId="7D0D26D1" w14:textId="77777777" w:rsidR="005C4BF5" w:rsidRPr="002921C0" w:rsidRDefault="005C4BF5" w:rsidP="00B22C31">
                  <w:pPr>
                    <w:jc w:val="center"/>
                    <w:rPr>
                      <w:sz w:val="20"/>
                      <w:szCs w:val="20"/>
                    </w:rPr>
                  </w:pPr>
                  <w:r w:rsidRPr="003E1F96">
                    <w:rPr>
                      <w:sz w:val="20"/>
                      <w:szCs w:val="20"/>
                    </w:rPr>
                    <w:t>3530889.62</w:t>
                  </w:r>
                </w:p>
              </w:tc>
            </w:tr>
            <w:tr w:rsidR="005C4BF5" w:rsidRPr="002921C0" w14:paraId="537413D7" w14:textId="77777777" w:rsidTr="00B22C31">
              <w:trPr>
                <w:trHeight w:val="103"/>
                <w:jc w:val="center"/>
              </w:trPr>
              <w:tc>
                <w:tcPr>
                  <w:tcW w:w="1095" w:type="dxa"/>
                  <w:shd w:val="clear" w:color="auto" w:fill="auto"/>
                  <w:vAlign w:val="center"/>
                </w:tcPr>
                <w:p w14:paraId="49B60665" w14:textId="77777777" w:rsidR="005C4BF5" w:rsidRPr="002921C0" w:rsidRDefault="005C4BF5" w:rsidP="00B22C31">
                  <w:pPr>
                    <w:jc w:val="center"/>
                    <w:rPr>
                      <w:sz w:val="20"/>
                      <w:szCs w:val="20"/>
                    </w:rPr>
                  </w:pPr>
                  <w:r w:rsidRPr="003E1F96">
                    <w:rPr>
                      <w:sz w:val="20"/>
                      <w:szCs w:val="20"/>
                    </w:rPr>
                    <w:t>6</w:t>
                  </w:r>
                </w:p>
              </w:tc>
              <w:tc>
                <w:tcPr>
                  <w:tcW w:w="1627" w:type="dxa"/>
                  <w:shd w:val="clear" w:color="auto" w:fill="auto"/>
                  <w:vAlign w:val="center"/>
                </w:tcPr>
                <w:p w14:paraId="67202908" w14:textId="77777777" w:rsidR="005C4BF5" w:rsidRPr="002921C0" w:rsidRDefault="005C4BF5" w:rsidP="00B22C31">
                  <w:pPr>
                    <w:jc w:val="center"/>
                    <w:rPr>
                      <w:sz w:val="20"/>
                      <w:szCs w:val="20"/>
                    </w:rPr>
                  </w:pPr>
                  <w:r w:rsidRPr="003E1F96">
                    <w:rPr>
                      <w:sz w:val="20"/>
                      <w:szCs w:val="20"/>
                    </w:rPr>
                    <w:t>962377.68</w:t>
                  </w:r>
                </w:p>
              </w:tc>
              <w:tc>
                <w:tcPr>
                  <w:tcW w:w="1729" w:type="dxa"/>
                  <w:shd w:val="clear" w:color="auto" w:fill="auto"/>
                  <w:vAlign w:val="center"/>
                </w:tcPr>
                <w:p w14:paraId="57D2F7AA" w14:textId="77777777" w:rsidR="005C4BF5" w:rsidRPr="002921C0" w:rsidRDefault="005C4BF5" w:rsidP="00B22C31">
                  <w:pPr>
                    <w:jc w:val="center"/>
                    <w:rPr>
                      <w:sz w:val="20"/>
                      <w:szCs w:val="20"/>
                    </w:rPr>
                  </w:pPr>
                  <w:r w:rsidRPr="003E1F96">
                    <w:rPr>
                      <w:sz w:val="20"/>
                      <w:szCs w:val="20"/>
                    </w:rPr>
                    <w:t>3530913.64</w:t>
                  </w:r>
                </w:p>
              </w:tc>
            </w:tr>
            <w:tr w:rsidR="005C4BF5" w:rsidRPr="002921C0" w14:paraId="3B8EAC70" w14:textId="77777777" w:rsidTr="00B22C31">
              <w:trPr>
                <w:trHeight w:val="103"/>
                <w:jc w:val="center"/>
              </w:trPr>
              <w:tc>
                <w:tcPr>
                  <w:tcW w:w="1095" w:type="dxa"/>
                  <w:shd w:val="clear" w:color="auto" w:fill="auto"/>
                  <w:vAlign w:val="center"/>
                </w:tcPr>
                <w:p w14:paraId="272A0C34" w14:textId="77777777" w:rsidR="005C4BF5" w:rsidRPr="002921C0" w:rsidRDefault="005C4BF5" w:rsidP="00B22C31">
                  <w:pPr>
                    <w:jc w:val="center"/>
                    <w:rPr>
                      <w:sz w:val="20"/>
                      <w:szCs w:val="20"/>
                    </w:rPr>
                  </w:pPr>
                  <w:r w:rsidRPr="003E1F96">
                    <w:rPr>
                      <w:sz w:val="20"/>
                      <w:szCs w:val="20"/>
                    </w:rPr>
                    <w:t>7</w:t>
                  </w:r>
                </w:p>
              </w:tc>
              <w:tc>
                <w:tcPr>
                  <w:tcW w:w="1627" w:type="dxa"/>
                  <w:shd w:val="clear" w:color="auto" w:fill="auto"/>
                  <w:vAlign w:val="center"/>
                </w:tcPr>
                <w:p w14:paraId="1322EC5A" w14:textId="77777777" w:rsidR="005C4BF5" w:rsidRPr="002921C0" w:rsidRDefault="005C4BF5" w:rsidP="00B22C31">
                  <w:pPr>
                    <w:jc w:val="center"/>
                    <w:rPr>
                      <w:sz w:val="20"/>
                      <w:szCs w:val="20"/>
                    </w:rPr>
                  </w:pPr>
                  <w:r w:rsidRPr="003E1F96">
                    <w:rPr>
                      <w:sz w:val="20"/>
                      <w:szCs w:val="20"/>
                    </w:rPr>
                    <w:t>962356.74</w:t>
                  </w:r>
                </w:p>
              </w:tc>
              <w:tc>
                <w:tcPr>
                  <w:tcW w:w="1729" w:type="dxa"/>
                  <w:shd w:val="clear" w:color="auto" w:fill="auto"/>
                  <w:vAlign w:val="center"/>
                </w:tcPr>
                <w:p w14:paraId="3DD1FAC8" w14:textId="77777777" w:rsidR="005C4BF5" w:rsidRPr="002921C0" w:rsidRDefault="005C4BF5" w:rsidP="00B22C31">
                  <w:pPr>
                    <w:jc w:val="center"/>
                    <w:rPr>
                      <w:sz w:val="20"/>
                      <w:szCs w:val="20"/>
                    </w:rPr>
                  </w:pPr>
                  <w:r w:rsidRPr="003E1F96">
                    <w:rPr>
                      <w:sz w:val="20"/>
                      <w:szCs w:val="20"/>
                    </w:rPr>
                    <w:t>3530845.06</w:t>
                  </w:r>
                </w:p>
              </w:tc>
            </w:tr>
            <w:tr w:rsidR="005C4BF5" w:rsidRPr="002921C0" w14:paraId="19F3C05E" w14:textId="77777777" w:rsidTr="00B22C31">
              <w:trPr>
                <w:trHeight w:val="103"/>
                <w:jc w:val="center"/>
              </w:trPr>
              <w:tc>
                <w:tcPr>
                  <w:tcW w:w="1095" w:type="dxa"/>
                  <w:shd w:val="clear" w:color="auto" w:fill="auto"/>
                  <w:vAlign w:val="center"/>
                </w:tcPr>
                <w:p w14:paraId="6B7A2019" w14:textId="77777777" w:rsidR="005C4BF5" w:rsidRPr="002921C0" w:rsidRDefault="005C4BF5" w:rsidP="00B22C31">
                  <w:pPr>
                    <w:jc w:val="center"/>
                    <w:rPr>
                      <w:sz w:val="20"/>
                      <w:szCs w:val="20"/>
                    </w:rPr>
                  </w:pPr>
                  <w:r w:rsidRPr="003E1F96">
                    <w:rPr>
                      <w:sz w:val="20"/>
                      <w:szCs w:val="20"/>
                    </w:rPr>
                    <w:t>8</w:t>
                  </w:r>
                </w:p>
              </w:tc>
              <w:tc>
                <w:tcPr>
                  <w:tcW w:w="1627" w:type="dxa"/>
                  <w:shd w:val="clear" w:color="auto" w:fill="auto"/>
                  <w:vAlign w:val="center"/>
                </w:tcPr>
                <w:p w14:paraId="472E5000" w14:textId="77777777" w:rsidR="005C4BF5" w:rsidRPr="002921C0" w:rsidRDefault="005C4BF5" w:rsidP="00B22C31">
                  <w:pPr>
                    <w:jc w:val="center"/>
                    <w:rPr>
                      <w:sz w:val="20"/>
                      <w:szCs w:val="20"/>
                    </w:rPr>
                  </w:pPr>
                  <w:r w:rsidRPr="003E1F96">
                    <w:rPr>
                      <w:sz w:val="20"/>
                      <w:szCs w:val="20"/>
                    </w:rPr>
                    <w:t>962328.15</w:t>
                  </w:r>
                </w:p>
              </w:tc>
              <w:tc>
                <w:tcPr>
                  <w:tcW w:w="1729" w:type="dxa"/>
                  <w:shd w:val="clear" w:color="auto" w:fill="auto"/>
                  <w:vAlign w:val="center"/>
                </w:tcPr>
                <w:p w14:paraId="56BFDFA6" w14:textId="77777777" w:rsidR="005C4BF5" w:rsidRPr="002921C0" w:rsidRDefault="005C4BF5" w:rsidP="00B22C31">
                  <w:pPr>
                    <w:jc w:val="center"/>
                    <w:rPr>
                      <w:sz w:val="20"/>
                      <w:szCs w:val="20"/>
                    </w:rPr>
                  </w:pPr>
                  <w:r w:rsidRPr="003E1F96">
                    <w:rPr>
                      <w:sz w:val="20"/>
                      <w:szCs w:val="20"/>
                    </w:rPr>
                    <w:t>3530783.26</w:t>
                  </w:r>
                </w:p>
              </w:tc>
            </w:tr>
            <w:tr w:rsidR="005C4BF5" w:rsidRPr="002921C0" w14:paraId="2D8FC9C6" w14:textId="77777777" w:rsidTr="00B22C31">
              <w:trPr>
                <w:trHeight w:val="103"/>
                <w:jc w:val="center"/>
              </w:trPr>
              <w:tc>
                <w:tcPr>
                  <w:tcW w:w="1095" w:type="dxa"/>
                  <w:shd w:val="clear" w:color="auto" w:fill="auto"/>
                  <w:vAlign w:val="center"/>
                </w:tcPr>
                <w:p w14:paraId="3727A08E"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0647293A" w14:textId="77777777" w:rsidR="005C4BF5" w:rsidRPr="002921C0" w:rsidRDefault="005C4BF5" w:rsidP="00B22C31">
                  <w:pPr>
                    <w:jc w:val="center"/>
                    <w:rPr>
                      <w:sz w:val="20"/>
                      <w:szCs w:val="20"/>
                    </w:rPr>
                  </w:pPr>
                  <w:r w:rsidRPr="003E1F96">
                    <w:rPr>
                      <w:sz w:val="20"/>
                      <w:szCs w:val="20"/>
                    </w:rPr>
                    <w:t>962284.16</w:t>
                  </w:r>
                </w:p>
              </w:tc>
              <w:tc>
                <w:tcPr>
                  <w:tcW w:w="1729" w:type="dxa"/>
                  <w:shd w:val="clear" w:color="auto" w:fill="auto"/>
                  <w:vAlign w:val="center"/>
                </w:tcPr>
                <w:p w14:paraId="73054E0A" w14:textId="77777777" w:rsidR="005C4BF5" w:rsidRPr="002921C0" w:rsidRDefault="005C4BF5" w:rsidP="00B22C31">
                  <w:pPr>
                    <w:jc w:val="center"/>
                    <w:rPr>
                      <w:sz w:val="20"/>
                      <w:szCs w:val="20"/>
                    </w:rPr>
                  </w:pPr>
                  <w:r w:rsidRPr="003E1F96">
                    <w:rPr>
                      <w:sz w:val="20"/>
                      <w:szCs w:val="20"/>
                    </w:rPr>
                    <w:t>3530707</w:t>
                  </w:r>
                </w:p>
              </w:tc>
            </w:tr>
            <w:tr w:rsidR="005C4BF5" w:rsidRPr="002921C0" w14:paraId="42FC38CB" w14:textId="77777777" w:rsidTr="00B22C31">
              <w:trPr>
                <w:trHeight w:val="103"/>
                <w:jc w:val="center"/>
              </w:trPr>
              <w:tc>
                <w:tcPr>
                  <w:tcW w:w="1095" w:type="dxa"/>
                  <w:shd w:val="clear" w:color="auto" w:fill="auto"/>
                  <w:vAlign w:val="center"/>
                </w:tcPr>
                <w:p w14:paraId="003C7964" w14:textId="77777777" w:rsidR="005C4BF5" w:rsidRPr="002921C0" w:rsidRDefault="005C4BF5" w:rsidP="00B22C31">
                  <w:pPr>
                    <w:jc w:val="center"/>
                    <w:rPr>
                      <w:sz w:val="20"/>
                      <w:szCs w:val="20"/>
                    </w:rPr>
                  </w:pPr>
                  <w:r w:rsidRPr="003E1F96">
                    <w:rPr>
                      <w:sz w:val="20"/>
                      <w:szCs w:val="20"/>
                    </w:rPr>
                    <w:t>10</w:t>
                  </w:r>
                </w:p>
              </w:tc>
              <w:tc>
                <w:tcPr>
                  <w:tcW w:w="1627" w:type="dxa"/>
                  <w:shd w:val="clear" w:color="auto" w:fill="auto"/>
                  <w:vAlign w:val="center"/>
                </w:tcPr>
                <w:p w14:paraId="2B09973E" w14:textId="77777777" w:rsidR="005C4BF5" w:rsidRPr="002921C0" w:rsidRDefault="005C4BF5" w:rsidP="00B22C31">
                  <w:pPr>
                    <w:jc w:val="center"/>
                    <w:rPr>
                      <w:sz w:val="20"/>
                      <w:szCs w:val="20"/>
                    </w:rPr>
                  </w:pPr>
                  <w:r w:rsidRPr="003E1F96">
                    <w:rPr>
                      <w:sz w:val="20"/>
                      <w:szCs w:val="20"/>
                    </w:rPr>
                    <w:t>962257.42</w:t>
                  </w:r>
                </w:p>
              </w:tc>
              <w:tc>
                <w:tcPr>
                  <w:tcW w:w="1729" w:type="dxa"/>
                  <w:shd w:val="clear" w:color="auto" w:fill="auto"/>
                  <w:vAlign w:val="center"/>
                </w:tcPr>
                <w:p w14:paraId="29FBFBEB" w14:textId="77777777" w:rsidR="005C4BF5" w:rsidRPr="002921C0" w:rsidRDefault="005C4BF5" w:rsidP="00B22C31">
                  <w:pPr>
                    <w:jc w:val="center"/>
                    <w:rPr>
                      <w:sz w:val="20"/>
                      <w:szCs w:val="20"/>
                    </w:rPr>
                  </w:pPr>
                  <w:r w:rsidRPr="003E1F96">
                    <w:rPr>
                      <w:sz w:val="20"/>
                      <w:szCs w:val="20"/>
                    </w:rPr>
                    <w:t>3530681.32</w:t>
                  </w:r>
                </w:p>
              </w:tc>
            </w:tr>
            <w:tr w:rsidR="005C4BF5" w:rsidRPr="002921C0" w14:paraId="6FA72B53" w14:textId="77777777" w:rsidTr="00B22C31">
              <w:trPr>
                <w:trHeight w:val="103"/>
                <w:jc w:val="center"/>
              </w:trPr>
              <w:tc>
                <w:tcPr>
                  <w:tcW w:w="1095" w:type="dxa"/>
                  <w:shd w:val="clear" w:color="auto" w:fill="auto"/>
                  <w:vAlign w:val="center"/>
                </w:tcPr>
                <w:p w14:paraId="611B9617" w14:textId="77777777" w:rsidR="005C4BF5" w:rsidRPr="002921C0" w:rsidRDefault="005C4BF5" w:rsidP="00B22C31">
                  <w:pPr>
                    <w:jc w:val="center"/>
                    <w:rPr>
                      <w:sz w:val="20"/>
                      <w:szCs w:val="20"/>
                    </w:rPr>
                  </w:pPr>
                  <w:r w:rsidRPr="003E1F96">
                    <w:rPr>
                      <w:sz w:val="20"/>
                      <w:szCs w:val="20"/>
                    </w:rPr>
                    <w:t>11</w:t>
                  </w:r>
                </w:p>
              </w:tc>
              <w:tc>
                <w:tcPr>
                  <w:tcW w:w="1627" w:type="dxa"/>
                  <w:shd w:val="clear" w:color="auto" w:fill="auto"/>
                  <w:vAlign w:val="center"/>
                </w:tcPr>
                <w:p w14:paraId="7A59E218" w14:textId="77777777" w:rsidR="005C4BF5" w:rsidRPr="002921C0" w:rsidRDefault="005C4BF5" w:rsidP="00B22C31">
                  <w:pPr>
                    <w:jc w:val="center"/>
                    <w:rPr>
                      <w:sz w:val="20"/>
                      <w:szCs w:val="20"/>
                    </w:rPr>
                  </w:pPr>
                  <w:r w:rsidRPr="003E1F96">
                    <w:rPr>
                      <w:sz w:val="20"/>
                      <w:szCs w:val="20"/>
                    </w:rPr>
                    <w:t>962251.78</w:t>
                  </w:r>
                </w:p>
              </w:tc>
              <w:tc>
                <w:tcPr>
                  <w:tcW w:w="1729" w:type="dxa"/>
                  <w:shd w:val="clear" w:color="auto" w:fill="auto"/>
                  <w:vAlign w:val="center"/>
                </w:tcPr>
                <w:p w14:paraId="6543A894" w14:textId="77777777" w:rsidR="005C4BF5" w:rsidRPr="002921C0" w:rsidRDefault="005C4BF5" w:rsidP="00B22C31">
                  <w:pPr>
                    <w:jc w:val="center"/>
                    <w:rPr>
                      <w:sz w:val="20"/>
                      <w:szCs w:val="20"/>
                    </w:rPr>
                  </w:pPr>
                  <w:r w:rsidRPr="003E1F96">
                    <w:rPr>
                      <w:sz w:val="20"/>
                      <w:szCs w:val="20"/>
                    </w:rPr>
                    <w:t>3530685.62</w:t>
                  </w:r>
                </w:p>
              </w:tc>
            </w:tr>
            <w:tr w:rsidR="005C4BF5" w:rsidRPr="002921C0" w14:paraId="5C598FA3" w14:textId="77777777" w:rsidTr="00B22C31">
              <w:trPr>
                <w:trHeight w:val="103"/>
                <w:jc w:val="center"/>
              </w:trPr>
              <w:tc>
                <w:tcPr>
                  <w:tcW w:w="1095" w:type="dxa"/>
                  <w:shd w:val="clear" w:color="auto" w:fill="auto"/>
                  <w:vAlign w:val="center"/>
                </w:tcPr>
                <w:p w14:paraId="7B360F20" w14:textId="77777777" w:rsidR="005C4BF5" w:rsidRPr="002921C0" w:rsidRDefault="005C4BF5" w:rsidP="00B22C31">
                  <w:pPr>
                    <w:jc w:val="center"/>
                    <w:rPr>
                      <w:sz w:val="20"/>
                      <w:szCs w:val="20"/>
                    </w:rPr>
                  </w:pPr>
                  <w:r w:rsidRPr="003E1F96">
                    <w:rPr>
                      <w:sz w:val="20"/>
                      <w:szCs w:val="20"/>
                    </w:rPr>
                    <w:t>12</w:t>
                  </w:r>
                </w:p>
              </w:tc>
              <w:tc>
                <w:tcPr>
                  <w:tcW w:w="1627" w:type="dxa"/>
                  <w:shd w:val="clear" w:color="auto" w:fill="auto"/>
                  <w:vAlign w:val="center"/>
                </w:tcPr>
                <w:p w14:paraId="63EF481E" w14:textId="77777777" w:rsidR="005C4BF5" w:rsidRPr="002921C0" w:rsidRDefault="005C4BF5" w:rsidP="00B22C31">
                  <w:pPr>
                    <w:jc w:val="center"/>
                    <w:rPr>
                      <w:sz w:val="20"/>
                      <w:szCs w:val="20"/>
                    </w:rPr>
                  </w:pPr>
                  <w:r w:rsidRPr="003E1F96">
                    <w:rPr>
                      <w:sz w:val="20"/>
                      <w:szCs w:val="20"/>
                    </w:rPr>
                    <w:t>962234.66</w:t>
                  </w:r>
                </w:p>
              </w:tc>
              <w:tc>
                <w:tcPr>
                  <w:tcW w:w="1729" w:type="dxa"/>
                  <w:shd w:val="clear" w:color="auto" w:fill="auto"/>
                  <w:vAlign w:val="center"/>
                </w:tcPr>
                <w:p w14:paraId="6DAE8CB9" w14:textId="77777777" w:rsidR="005C4BF5" w:rsidRPr="002921C0" w:rsidRDefault="005C4BF5" w:rsidP="00B22C31">
                  <w:pPr>
                    <w:jc w:val="center"/>
                    <w:rPr>
                      <w:sz w:val="20"/>
                      <w:szCs w:val="20"/>
                    </w:rPr>
                  </w:pPr>
                  <w:r w:rsidRPr="003E1F96">
                    <w:rPr>
                      <w:sz w:val="20"/>
                      <w:szCs w:val="20"/>
                    </w:rPr>
                    <w:t>3530667.4</w:t>
                  </w:r>
                </w:p>
              </w:tc>
            </w:tr>
            <w:tr w:rsidR="005C4BF5" w:rsidRPr="002921C0" w14:paraId="52722127" w14:textId="77777777" w:rsidTr="00B22C31">
              <w:trPr>
                <w:trHeight w:val="103"/>
                <w:jc w:val="center"/>
              </w:trPr>
              <w:tc>
                <w:tcPr>
                  <w:tcW w:w="1095" w:type="dxa"/>
                  <w:shd w:val="clear" w:color="auto" w:fill="auto"/>
                  <w:vAlign w:val="center"/>
                </w:tcPr>
                <w:p w14:paraId="72E858EC" w14:textId="77777777" w:rsidR="005C4BF5" w:rsidRPr="002921C0" w:rsidRDefault="005C4BF5" w:rsidP="00B22C31">
                  <w:pPr>
                    <w:jc w:val="center"/>
                    <w:rPr>
                      <w:sz w:val="20"/>
                      <w:szCs w:val="20"/>
                    </w:rPr>
                  </w:pPr>
                  <w:r w:rsidRPr="003E1F96">
                    <w:rPr>
                      <w:sz w:val="20"/>
                      <w:szCs w:val="20"/>
                    </w:rPr>
                    <w:t>13</w:t>
                  </w:r>
                </w:p>
              </w:tc>
              <w:tc>
                <w:tcPr>
                  <w:tcW w:w="1627" w:type="dxa"/>
                  <w:shd w:val="clear" w:color="auto" w:fill="auto"/>
                  <w:vAlign w:val="center"/>
                </w:tcPr>
                <w:p w14:paraId="56A84779" w14:textId="77777777" w:rsidR="005C4BF5" w:rsidRPr="002921C0" w:rsidRDefault="005C4BF5" w:rsidP="00B22C31">
                  <w:pPr>
                    <w:jc w:val="center"/>
                    <w:rPr>
                      <w:sz w:val="20"/>
                      <w:szCs w:val="20"/>
                    </w:rPr>
                  </w:pPr>
                  <w:r w:rsidRPr="003E1F96">
                    <w:rPr>
                      <w:sz w:val="20"/>
                      <w:szCs w:val="20"/>
                    </w:rPr>
                    <w:t>962184.98</w:t>
                  </w:r>
                </w:p>
              </w:tc>
              <w:tc>
                <w:tcPr>
                  <w:tcW w:w="1729" w:type="dxa"/>
                  <w:shd w:val="clear" w:color="auto" w:fill="auto"/>
                  <w:vAlign w:val="center"/>
                </w:tcPr>
                <w:p w14:paraId="10CAE2F9" w14:textId="77777777" w:rsidR="005C4BF5" w:rsidRPr="002921C0" w:rsidRDefault="005C4BF5" w:rsidP="00B22C31">
                  <w:pPr>
                    <w:jc w:val="center"/>
                    <w:rPr>
                      <w:sz w:val="20"/>
                      <w:szCs w:val="20"/>
                    </w:rPr>
                  </w:pPr>
                  <w:r w:rsidRPr="003E1F96">
                    <w:rPr>
                      <w:sz w:val="20"/>
                      <w:szCs w:val="20"/>
                    </w:rPr>
                    <w:t>3530669.4</w:t>
                  </w:r>
                </w:p>
              </w:tc>
            </w:tr>
            <w:tr w:rsidR="005C4BF5" w:rsidRPr="002921C0" w14:paraId="13EE14B0" w14:textId="77777777" w:rsidTr="00B22C31">
              <w:trPr>
                <w:trHeight w:val="103"/>
                <w:jc w:val="center"/>
              </w:trPr>
              <w:tc>
                <w:tcPr>
                  <w:tcW w:w="1095" w:type="dxa"/>
                  <w:shd w:val="clear" w:color="auto" w:fill="auto"/>
                  <w:vAlign w:val="center"/>
                </w:tcPr>
                <w:p w14:paraId="7F6EC5EE" w14:textId="77777777" w:rsidR="005C4BF5" w:rsidRPr="002921C0" w:rsidRDefault="005C4BF5" w:rsidP="00B22C31">
                  <w:pPr>
                    <w:jc w:val="center"/>
                    <w:rPr>
                      <w:sz w:val="20"/>
                      <w:szCs w:val="20"/>
                    </w:rPr>
                  </w:pPr>
                  <w:r w:rsidRPr="003E1F96">
                    <w:rPr>
                      <w:sz w:val="20"/>
                      <w:szCs w:val="20"/>
                    </w:rPr>
                    <w:t>14</w:t>
                  </w:r>
                </w:p>
              </w:tc>
              <w:tc>
                <w:tcPr>
                  <w:tcW w:w="1627" w:type="dxa"/>
                  <w:shd w:val="clear" w:color="auto" w:fill="auto"/>
                  <w:vAlign w:val="center"/>
                </w:tcPr>
                <w:p w14:paraId="57AC49D3" w14:textId="77777777" w:rsidR="005C4BF5" w:rsidRPr="002921C0" w:rsidRDefault="005C4BF5" w:rsidP="00B22C31">
                  <w:pPr>
                    <w:jc w:val="center"/>
                    <w:rPr>
                      <w:sz w:val="20"/>
                      <w:szCs w:val="20"/>
                    </w:rPr>
                  </w:pPr>
                  <w:r w:rsidRPr="003E1F96">
                    <w:rPr>
                      <w:sz w:val="20"/>
                      <w:szCs w:val="20"/>
                    </w:rPr>
                    <w:t>962169.41</w:t>
                  </w:r>
                </w:p>
              </w:tc>
              <w:tc>
                <w:tcPr>
                  <w:tcW w:w="1729" w:type="dxa"/>
                  <w:shd w:val="clear" w:color="auto" w:fill="auto"/>
                  <w:vAlign w:val="center"/>
                </w:tcPr>
                <w:p w14:paraId="079901FE" w14:textId="77777777" w:rsidR="005C4BF5" w:rsidRPr="002921C0" w:rsidRDefault="005C4BF5" w:rsidP="00B22C31">
                  <w:pPr>
                    <w:jc w:val="center"/>
                    <w:rPr>
                      <w:sz w:val="20"/>
                      <w:szCs w:val="20"/>
                    </w:rPr>
                  </w:pPr>
                  <w:r w:rsidRPr="003E1F96">
                    <w:rPr>
                      <w:sz w:val="20"/>
                      <w:szCs w:val="20"/>
                    </w:rPr>
                    <w:t>3530656.53</w:t>
                  </w:r>
                </w:p>
              </w:tc>
            </w:tr>
            <w:tr w:rsidR="005C4BF5" w:rsidRPr="002921C0" w14:paraId="01C2D90B" w14:textId="77777777" w:rsidTr="00B22C31">
              <w:trPr>
                <w:trHeight w:val="103"/>
                <w:jc w:val="center"/>
              </w:trPr>
              <w:tc>
                <w:tcPr>
                  <w:tcW w:w="1095" w:type="dxa"/>
                  <w:shd w:val="clear" w:color="auto" w:fill="auto"/>
                  <w:vAlign w:val="center"/>
                </w:tcPr>
                <w:p w14:paraId="2F9C6C3F" w14:textId="77777777" w:rsidR="005C4BF5" w:rsidRPr="002921C0" w:rsidRDefault="005C4BF5" w:rsidP="00B22C31">
                  <w:pPr>
                    <w:jc w:val="center"/>
                    <w:rPr>
                      <w:sz w:val="20"/>
                      <w:szCs w:val="20"/>
                    </w:rPr>
                  </w:pPr>
                  <w:r w:rsidRPr="003E1F96">
                    <w:rPr>
                      <w:sz w:val="20"/>
                      <w:szCs w:val="20"/>
                    </w:rPr>
                    <w:t>15</w:t>
                  </w:r>
                </w:p>
              </w:tc>
              <w:tc>
                <w:tcPr>
                  <w:tcW w:w="1627" w:type="dxa"/>
                  <w:shd w:val="clear" w:color="auto" w:fill="auto"/>
                  <w:vAlign w:val="center"/>
                </w:tcPr>
                <w:p w14:paraId="1EF16B3B" w14:textId="77777777" w:rsidR="005C4BF5" w:rsidRPr="002921C0" w:rsidRDefault="005C4BF5" w:rsidP="00B22C31">
                  <w:pPr>
                    <w:jc w:val="center"/>
                    <w:rPr>
                      <w:sz w:val="20"/>
                      <w:szCs w:val="20"/>
                    </w:rPr>
                  </w:pPr>
                  <w:r w:rsidRPr="003E1F96">
                    <w:rPr>
                      <w:sz w:val="20"/>
                      <w:szCs w:val="20"/>
                    </w:rPr>
                    <w:t>962143.56</w:t>
                  </w:r>
                </w:p>
              </w:tc>
              <w:tc>
                <w:tcPr>
                  <w:tcW w:w="1729" w:type="dxa"/>
                  <w:shd w:val="clear" w:color="auto" w:fill="auto"/>
                  <w:vAlign w:val="center"/>
                </w:tcPr>
                <w:p w14:paraId="2EAB6EB5" w14:textId="77777777" w:rsidR="005C4BF5" w:rsidRPr="002921C0" w:rsidRDefault="005C4BF5" w:rsidP="00B22C31">
                  <w:pPr>
                    <w:jc w:val="center"/>
                    <w:rPr>
                      <w:sz w:val="20"/>
                      <w:szCs w:val="20"/>
                    </w:rPr>
                  </w:pPr>
                  <w:r w:rsidRPr="003E1F96">
                    <w:rPr>
                      <w:sz w:val="20"/>
                      <w:szCs w:val="20"/>
                    </w:rPr>
                    <w:t>3530635.64</w:t>
                  </w:r>
                </w:p>
              </w:tc>
            </w:tr>
            <w:tr w:rsidR="005C4BF5" w:rsidRPr="002921C0" w14:paraId="36355006" w14:textId="77777777" w:rsidTr="00B22C31">
              <w:trPr>
                <w:trHeight w:val="103"/>
                <w:jc w:val="center"/>
              </w:trPr>
              <w:tc>
                <w:tcPr>
                  <w:tcW w:w="1095" w:type="dxa"/>
                  <w:shd w:val="clear" w:color="auto" w:fill="auto"/>
                  <w:vAlign w:val="center"/>
                </w:tcPr>
                <w:p w14:paraId="2B0D32D2" w14:textId="77777777" w:rsidR="005C4BF5" w:rsidRPr="002921C0" w:rsidRDefault="005C4BF5" w:rsidP="00B22C31">
                  <w:pPr>
                    <w:jc w:val="center"/>
                    <w:rPr>
                      <w:sz w:val="20"/>
                      <w:szCs w:val="20"/>
                    </w:rPr>
                  </w:pPr>
                  <w:r w:rsidRPr="003E1F96">
                    <w:rPr>
                      <w:sz w:val="20"/>
                      <w:szCs w:val="20"/>
                    </w:rPr>
                    <w:t>16</w:t>
                  </w:r>
                </w:p>
              </w:tc>
              <w:tc>
                <w:tcPr>
                  <w:tcW w:w="1627" w:type="dxa"/>
                  <w:shd w:val="clear" w:color="auto" w:fill="auto"/>
                  <w:vAlign w:val="center"/>
                </w:tcPr>
                <w:p w14:paraId="34636222" w14:textId="77777777" w:rsidR="005C4BF5" w:rsidRPr="002921C0" w:rsidRDefault="005C4BF5" w:rsidP="00B22C31">
                  <w:pPr>
                    <w:jc w:val="center"/>
                    <w:rPr>
                      <w:sz w:val="20"/>
                      <w:szCs w:val="20"/>
                    </w:rPr>
                  </w:pPr>
                  <w:r w:rsidRPr="003E1F96">
                    <w:rPr>
                      <w:sz w:val="20"/>
                      <w:szCs w:val="20"/>
                    </w:rPr>
                    <w:t>962135.7</w:t>
                  </w:r>
                </w:p>
              </w:tc>
              <w:tc>
                <w:tcPr>
                  <w:tcW w:w="1729" w:type="dxa"/>
                  <w:shd w:val="clear" w:color="auto" w:fill="auto"/>
                  <w:vAlign w:val="center"/>
                </w:tcPr>
                <w:p w14:paraId="63B8738A" w14:textId="77777777" w:rsidR="005C4BF5" w:rsidRPr="002921C0" w:rsidRDefault="005C4BF5" w:rsidP="00B22C31">
                  <w:pPr>
                    <w:jc w:val="center"/>
                    <w:rPr>
                      <w:sz w:val="20"/>
                      <w:szCs w:val="20"/>
                    </w:rPr>
                  </w:pPr>
                  <w:r w:rsidRPr="003E1F96">
                    <w:rPr>
                      <w:sz w:val="20"/>
                      <w:szCs w:val="20"/>
                    </w:rPr>
                    <w:t>3530577.6</w:t>
                  </w:r>
                </w:p>
              </w:tc>
            </w:tr>
            <w:tr w:rsidR="005C4BF5" w:rsidRPr="002921C0" w14:paraId="650BBE26" w14:textId="77777777" w:rsidTr="00B22C31">
              <w:trPr>
                <w:trHeight w:val="103"/>
                <w:jc w:val="center"/>
              </w:trPr>
              <w:tc>
                <w:tcPr>
                  <w:tcW w:w="1095" w:type="dxa"/>
                  <w:shd w:val="clear" w:color="auto" w:fill="auto"/>
                  <w:vAlign w:val="center"/>
                </w:tcPr>
                <w:p w14:paraId="364BB652" w14:textId="77777777" w:rsidR="005C4BF5" w:rsidRPr="002921C0" w:rsidRDefault="005C4BF5" w:rsidP="00B22C31">
                  <w:pPr>
                    <w:jc w:val="center"/>
                    <w:rPr>
                      <w:sz w:val="20"/>
                      <w:szCs w:val="20"/>
                    </w:rPr>
                  </w:pPr>
                  <w:r w:rsidRPr="003E1F96">
                    <w:rPr>
                      <w:sz w:val="20"/>
                      <w:szCs w:val="20"/>
                    </w:rPr>
                    <w:lastRenderedPageBreak/>
                    <w:t>17</w:t>
                  </w:r>
                </w:p>
              </w:tc>
              <w:tc>
                <w:tcPr>
                  <w:tcW w:w="1627" w:type="dxa"/>
                  <w:shd w:val="clear" w:color="auto" w:fill="auto"/>
                  <w:vAlign w:val="center"/>
                </w:tcPr>
                <w:p w14:paraId="119E2DDA" w14:textId="77777777" w:rsidR="005C4BF5" w:rsidRPr="002921C0" w:rsidRDefault="005C4BF5" w:rsidP="00B22C31">
                  <w:pPr>
                    <w:jc w:val="center"/>
                    <w:rPr>
                      <w:sz w:val="20"/>
                      <w:szCs w:val="20"/>
                    </w:rPr>
                  </w:pPr>
                  <w:r w:rsidRPr="003E1F96">
                    <w:rPr>
                      <w:sz w:val="20"/>
                      <w:szCs w:val="20"/>
                    </w:rPr>
                    <w:t>962122.01</w:t>
                  </w:r>
                </w:p>
              </w:tc>
              <w:tc>
                <w:tcPr>
                  <w:tcW w:w="1729" w:type="dxa"/>
                  <w:shd w:val="clear" w:color="auto" w:fill="auto"/>
                  <w:vAlign w:val="center"/>
                </w:tcPr>
                <w:p w14:paraId="7C51B14C" w14:textId="77777777" w:rsidR="005C4BF5" w:rsidRPr="002921C0" w:rsidRDefault="005C4BF5" w:rsidP="00B22C31">
                  <w:pPr>
                    <w:jc w:val="center"/>
                    <w:rPr>
                      <w:sz w:val="20"/>
                      <w:szCs w:val="20"/>
                    </w:rPr>
                  </w:pPr>
                  <w:r w:rsidRPr="003E1F96">
                    <w:rPr>
                      <w:sz w:val="20"/>
                      <w:szCs w:val="20"/>
                    </w:rPr>
                    <w:t>3530565.3</w:t>
                  </w:r>
                </w:p>
              </w:tc>
            </w:tr>
            <w:tr w:rsidR="005C4BF5" w:rsidRPr="002921C0" w14:paraId="74256877" w14:textId="77777777" w:rsidTr="00B22C31">
              <w:trPr>
                <w:trHeight w:val="103"/>
                <w:jc w:val="center"/>
              </w:trPr>
              <w:tc>
                <w:tcPr>
                  <w:tcW w:w="1095" w:type="dxa"/>
                  <w:shd w:val="clear" w:color="auto" w:fill="auto"/>
                  <w:vAlign w:val="center"/>
                </w:tcPr>
                <w:p w14:paraId="0E8A964B" w14:textId="77777777" w:rsidR="005C4BF5" w:rsidRPr="002921C0" w:rsidRDefault="005C4BF5" w:rsidP="00B22C31">
                  <w:pPr>
                    <w:jc w:val="center"/>
                    <w:rPr>
                      <w:sz w:val="20"/>
                      <w:szCs w:val="20"/>
                    </w:rPr>
                  </w:pPr>
                  <w:r w:rsidRPr="003E1F96">
                    <w:rPr>
                      <w:sz w:val="20"/>
                      <w:szCs w:val="20"/>
                    </w:rPr>
                    <w:t>18</w:t>
                  </w:r>
                </w:p>
              </w:tc>
              <w:tc>
                <w:tcPr>
                  <w:tcW w:w="1627" w:type="dxa"/>
                  <w:shd w:val="clear" w:color="auto" w:fill="auto"/>
                  <w:vAlign w:val="center"/>
                </w:tcPr>
                <w:p w14:paraId="75B47098" w14:textId="77777777" w:rsidR="005C4BF5" w:rsidRPr="002921C0" w:rsidRDefault="005C4BF5" w:rsidP="00B22C31">
                  <w:pPr>
                    <w:jc w:val="center"/>
                    <w:rPr>
                      <w:sz w:val="20"/>
                      <w:szCs w:val="20"/>
                    </w:rPr>
                  </w:pPr>
                  <w:r w:rsidRPr="003E1F96">
                    <w:rPr>
                      <w:sz w:val="20"/>
                      <w:szCs w:val="20"/>
                    </w:rPr>
                    <w:t>962044.82</w:t>
                  </w:r>
                </w:p>
              </w:tc>
              <w:tc>
                <w:tcPr>
                  <w:tcW w:w="1729" w:type="dxa"/>
                  <w:shd w:val="clear" w:color="auto" w:fill="auto"/>
                  <w:vAlign w:val="center"/>
                </w:tcPr>
                <w:p w14:paraId="26505DA6" w14:textId="77777777" w:rsidR="005C4BF5" w:rsidRPr="002921C0" w:rsidRDefault="005C4BF5" w:rsidP="00B22C31">
                  <w:pPr>
                    <w:jc w:val="center"/>
                    <w:rPr>
                      <w:sz w:val="20"/>
                      <w:szCs w:val="20"/>
                    </w:rPr>
                  </w:pPr>
                  <w:r w:rsidRPr="003E1F96">
                    <w:rPr>
                      <w:sz w:val="20"/>
                      <w:szCs w:val="20"/>
                    </w:rPr>
                    <w:t>3530530.24</w:t>
                  </w:r>
                </w:p>
              </w:tc>
            </w:tr>
            <w:tr w:rsidR="005C4BF5" w:rsidRPr="002921C0" w14:paraId="1EB9977A" w14:textId="77777777" w:rsidTr="00B22C31">
              <w:trPr>
                <w:trHeight w:val="103"/>
                <w:jc w:val="center"/>
              </w:trPr>
              <w:tc>
                <w:tcPr>
                  <w:tcW w:w="1095" w:type="dxa"/>
                  <w:shd w:val="clear" w:color="auto" w:fill="auto"/>
                  <w:vAlign w:val="center"/>
                </w:tcPr>
                <w:p w14:paraId="5A25A227" w14:textId="77777777" w:rsidR="005C4BF5" w:rsidRPr="002921C0" w:rsidRDefault="005C4BF5" w:rsidP="00B22C31">
                  <w:pPr>
                    <w:jc w:val="center"/>
                    <w:rPr>
                      <w:sz w:val="20"/>
                      <w:szCs w:val="20"/>
                    </w:rPr>
                  </w:pPr>
                  <w:r w:rsidRPr="003E1F96">
                    <w:rPr>
                      <w:sz w:val="20"/>
                      <w:szCs w:val="20"/>
                    </w:rPr>
                    <w:t>19</w:t>
                  </w:r>
                </w:p>
              </w:tc>
              <w:tc>
                <w:tcPr>
                  <w:tcW w:w="1627" w:type="dxa"/>
                  <w:shd w:val="clear" w:color="auto" w:fill="auto"/>
                  <w:vAlign w:val="center"/>
                </w:tcPr>
                <w:p w14:paraId="70CA94FF" w14:textId="77777777" w:rsidR="005C4BF5" w:rsidRPr="002921C0" w:rsidRDefault="005C4BF5" w:rsidP="00B22C31">
                  <w:pPr>
                    <w:jc w:val="center"/>
                    <w:rPr>
                      <w:sz w:val="20"/>
                      <w:szCs w:val="20"/>
                    </w:rPr>
                  </w:pPr>
                  <w:r w:rsidRPr="003E1F96">
                    <w:rPr>
                      <w:sz w:val="20"/>
                      <w:szCs w:val="20"/>
                    </w:rPr>
                    <w:t>962017.52</w:t>
                  </w:r>
                </w:p>
              </w:tc>
              <w:tc>
                <w:tcPr>
                  <w:tcW w:w="1729" w:type="dxa"/>
                  <w:shd w:val="clear" w:color="auto" w:fill="auto"/>
                  <w:vAlign w:val="center"/>
                </w:tcPr>
                <w:p w14:paraId="26C2EAE2" w14:textId="77777777" w:rsidR="005C4BF5" w:rsidRPr="002921C0" w:rsidRDefault="005C4BF5" w:rsidP="00B22C31">
                  <w:pPr>
                    <w:jc w:val="center"/>
                    <w:rPr>
                      <w:sz w:val="20"/>
                      <w:szCs w:val="20"/>
                    </w:rPr>
                  </w:pPr>
                  <w:r w:rsidRPr="003E1F96">
                    <w:rPr>
                      <w:sz w:val="20"/>
                      <w:szCs w:val="20"/>
                    </w:rPr>
                    <w:t>3530521.66</w:t>
                  </w:r>
                </w:p>
              </w:tc>
            </w:tr>
            <w:tr w:rsidR="005C4BF5" w:rsidRPr="002921C0" w14:paraId="556215B6" w14:textId="77777777" w:rsidTr="00B22C31">
              <w:trPr>
                <w:trHeight w:val="103"/>
                <w:jc w:val="center"/>
              </w:trPr>
              <w:tc>
                <w:tcPr>
                  <w:tcW w:w="1095" w:type="dxa"/>
                  <w:shd w:val="clear" w:color="auto" w:fill="auto"/>
                  <w:vAlign w:val="center"/>
                </w:tcPr>
                <w:p w14:paraId="50F4DFB6" w14:textId="77777777" w:rsidR="005C4BF5" w:rsidRPr="002921C0" w:rsidRDefault="005C4BF5" w:rsidP="00B22C31">
                  <w:pPr>
                    <w:jc w:val="center"/>
                    <w:rPr>
                      <w:sz w:val="20"/>
                      <w:szCs w:val="20"/>
                    </w:rPr>
                  </w:pPr>
                  <w:r w:rsidRPr="003E1F96">
                    <w:rPr>
                      <w:sz w:val="20"/>
                      <w:szCs w:val="20"/>
                    </w:rPr>
                    <w:t>20</w:t>
                  </w:r>
                </w:p>
              </w:tc>
              <w:tc>
                <w:tcPr>
                  <w:tcW w:w="1627" w:type="dxa"/>
                  <w:shd w:val="clear" w:color="auto" w:fill="auto"/>
                  <w:vAlign w:val="center"/>
                </w:tcPr>
                <w:p w14:paraId="5D373264" w14:textId="77777777" w:rsidR="005C4BF5" w:rsidRPr="002921C0" w:rsidRDefault="005C4BF5" w:rsidP="00B22C31">
                  <w:pPr>
                    <w:jc w:val="center"/>
                    <w:rPr>
                      <w:sz w:val="20"/>
                      <w:szCs w:val="20"/>
                    </w:rPr>
                  </w:pPr>
                  <w:r w:rsidRPr="003E1F96">
                    <w:rPr>
                      <w:sz w:val="20"/>
                      <w:szCs w:val="20"/>
                    </w:rPr>
                    <w:t>961991.27</w:t>
                  </w:r>
                </w:p>
              </w:tc>
              <w:tc>
                <w:tcPr>
                  <w:tcW w:w="1729" w:type="dxa"/>
                  <w:shd w:val="clear" w:color="auto" w:fill="auto"/>
                  <w:vAlign w:val="center"/>
                </w:tcPr>
                <w:p w14:paraId="29950809" w14:textId="77777777" w:rsidR="005C4BF5" w:rsidRPr="002921C0" w:rsidRDefault="005C4BF5" w:rsidP="00B22C31">
                  <w:pPr>
                    <w:jc w:val="center"/>
                    <w:rPr>
                      <w:sz w:val="20"/>
                      <w:szCs w:val="20"/>
                    </w:rPr>
                  </w:pPr>
                  <w:r w:rsidRPr="003E1F96">
                    <w:rPr>
                      <w:sz w:val="20"/>
                      <w:szCs w:val="20"/>
                    </w:rPr>
                    <w:t>3530514.58</w:t>
                  </w:r>
                </w:p>
              </w:tc>
            </w:tr>
            <w:tr w:rsidR="005C4BF5" w:rsidRPr="002921C0" w14:paraId="029821FE" w14:textId="77777777" w:rsidTr="00B22C31">
              <w:trPr>
                <w:trHeight w:val="103"/>
                <w:jc w:val="center"/>
              </w:trPr>
              <w:tc>
                <w:tcPr>
                  <w:tcW w:w="1095" w:type="dxa"/>
                  <w:shd w:val="clear" w:color="auto" w:fill="auto"/>
                  <w:vAlign w:val="center"/>
                </w:tcPr>
                <w:p w14:paraId="2EE7DC28" w14:textId="77777777" w:rsidR="005C4BF5" w:rsidRPr="002921C0" w:rsidRDefault="005C4BF5" w:rsidP="00B22C31">
                  <w:pPr>
                    <w:jc w:val="center"/>
                    <w:rPr>
                      <w:sz w:val="20"/>
                      <w:szCs w:val="20"/>
                    </w:rPr>
                  </w:pPr>
                  <w:r w:rsidRPr="003E1F96">
                    <w:rPr>
                      <w:sz w:val="20"/>
                      <w:szCs w:val="20"/>
                    </w:rPr>
                    <w:t>21</w:t>
                  </w:r>
                </w:p>
              </w:tc>
              <w:tc>
                <w:tcPr>
                  <w:tcW w:w="1627" w:type="dxa"/>
                  <w:shd w:val="clear" w:color="auto" w:fill="auto"/>
                  <w:vAlign w:val="center"/>
                </w:tcPr>
                <w:p w14:paraId="0FF5B9BC" w14:textId="77777777" w:rsidR="005C4BF5" w:rsidRPr="002921C0" w:rsidRDefault="005C4BF5" w:rsidP="00B22C31">
                  <w:pPr>
                    <w:jc w:val="center"/>
                    <w:rPr>
                      <w:sz w:val="20"/>
                      <w:szCs w:val="20"/>
                    </w:rPr>
                  </w:pPr>
                  <w:r w:rsidRPr="003E1F96">
                    <w:rPr>
                      <w:sz w:val="20"/>
                      <w:szCs w:val="20"/>
                    </w:rPr>
                    <w:t>961902.82</w:t>
                  </w:r>
                </w:p>
              </w:tc>
              <w:tc>
                <w:tcPr>
                  <w:tcW w:w="1729" w:type="dxa"/>
                  <w:shd w:val="clear" w:color="auto" w:fill="auto"/>
                  <w:vAlign w:val="center"/>
                </w:tcPr>
                <w:p w14:paraId="60E3148C" w14:textId="77777777" w:rsidR="005C4BF5" w:rsidRPr="002921C0" w:rsidRDefault="005C4BF5" w:rsidP="00B22C31">
                  <w:pPr>
                    <w:jc w:val="center"/>
                    <w:rPr>
                      <w:sz w:val="20"/>
                      <w:szCs w:val="20"/>
                    </w:rPr>
                  </w:pPr>
                  <w:r w:rsidRPr="003E1F96">
                    <w:rPr>
                      <w:sz w:val="20"/>
                      <w:szCs w:val="20"/>
                    </w:rPr>
                    <w:t>3530499.48</w:t>
                  </w:r>
                </w:p>
              </w:tc>
            </w:tr>
            <w:tr w:rsidR="005C4BF5" w:rsidRPr="002921C0" w14:paraId="61AB47E3" w14:textId="77777777" w:rsidTr="00B22C31">
              <w:trPr>
                <w:trHeight w:val="103"/>
                <w:jc w:val="center"/>
              </w:trPr>
              <w:tc>
                <w:tcPr>
                  <w:tcW w:w="1095" w:type="dxa"/>
                  <w:shd w:val="clear" w:color="auto" w:fill="auto"/>
                  <w:vAlign w:val="center"/>
                </w:tcPr>
                <w:p w14:paraId="215CCCAA" w14:textId="77777777" w:rsidR="005C4BF5" w:rsidRPr="002921C0" w:rsidRDefault="005C4BF5" w:rsidP="00B22C31">
                  <w:pPr>
                    <w:jc w:val="center"/>
                    <w:rPr>
                      <w:sz w:val="20"/>
                      <w:szCs w:val="20"/>
                    </w:rPr>
                  </w:pPr>
                  <w:r w:rsidRPr="003E1F96">
                    <w:rPr>
                      <w:sz w:val="20"/>
                      <w:szCs w:val="20"/>
                    </w:rPr>
                    <w:t>22</w:t>
                  </w:r>
                </w:p>
              </w:tc>
              <w:tc>
                <w:tcPr>
                  <w:tcW w:w="1627" w:type="dxa"/>
                  <w:shd w:val="clear" w:color="auto" w:fill="auto"/>
                  <w:vAlign w:val="center"/>
                </w:tcPr>
                <w:p w14:paraId="002462DE" w14:textId="77777777" w:rsidR="005C4BF5" w:rsidRPr="002921C0" w:rsidRDefault="005C4BF5" w:rsidP="00B22C31">
                  <w:pPr>
                    <w:jc w:val="center"/>
                    <w:rPr>
                      <w:sz w:val="20"/>
                      <w:szCs w:val="20"/>
                    </w:rPr>
                  </w:pPr>
                  <w:r w:rsidRPr="003E1F96">
                    <w:rPr>
                      <w:sz w:val="20"/>
                      <w:szCs w:val="20"/>
                    </w:rPr>
                    <w:t>961867.29</w:t>
                  </w:r>
                </w:p>
              </w:tc>
              <w:tc>
                <w:tcPr>
                  <w:tcW w:w="1729" w:type="dxa"/>
                  <w:shd w:val="clear" w:color="auto" w:fill="auto"/>
                  <w:vAlign w:val="center"/>
                </w:tcPr>
                <w:p w14:paraId="0EF17F3F" w14:textId="77777777" w:rsidR="005C4BF5" w:rsidRPr="002921C0" w:rsidRDefault="005C4BF5" w:rsidP="00B22C31">
                  <w:pPr>
                    <w:jc w:val="center"/>
                    <w:rPr>
                      <w:sz w:val="20"/>
                      <w:szCs w:val="20"/>
                    </w:rPr>
                  </w:pPr>
                  <w:r w:rsidRPr="003E1F96">
                    <w:rPr>
                      <w:sz w:val="20"/>
                      <w:szCs w:val="20"/>
                    </w:rPr>
                    <w:t>3530499.11</w:t>
                  </w:r>
                </w:p>
              </w:tc>
            </w:tr>
            <w:tr w:rsidR="005C4BF5" w:rsidRPr="002921C0" w14:paraId="3B60A490" w14:textId="77777777" w:rsidTr="00B22C31">
              <w:trPr>
                <w:trHeight w:val="103"/>
                <w:jc w:val="center"/>
              </w:trPr>
              <w:tc>
                <w:tcPr>
                  <w:tcW w:w="1095" w:type="dxa"/>
                  <w:shd w:val="clear" w:color="auto" w:fill="auto"/>
                  <w:vAlign w:val="center"/>
                </w:tcPr>
                <w:p w14:paraId="02F1B9EC" w14:textId="77777777" w:rsidR="005C4BF5" w:rsidRPr="002921C0" w:rsidRDefault="005C4BF5" w:rsidP="00B22C31">
                  <w:pPr>
                    <w:jc w:val="center"/>
                    <w:rPr>
                      <w:sz w:val="20"/>
                      <w:szCs w:val="20"/>
                    </w:rPr>
                  </w:pPr>
                  <w:r w:rsidRPr="003E1F96">
                    <w:rPr>
                      <w:sz w:val="20"/>
                      <w:szCs w:val="20"/>
                    </w:rPr>
                    <w:t>23</w:t>
                  </w:r>
                </w:p>
              </w:tc>
              <w:tc>
                <w:tcPr>
                  <w:tcW w:w="1627" w:type="dxa"/>
                  <w:shd w:val="clear" w:color="auto" w:fill="auto"/>
                  <w:vAlign w:val="center"/>
                </w:tcPr>
                <w:p w14:paraId="0E76525A" w14:textId="77777777" w:rsidR="005C4BF5" w:rsidRPr="002921C0" w:rsidRDefault="005C4BF5" w:rsidP="00B22C31">
                  <w:pPr>
                    <w:jc w:val="center"/>
                    <w:rPr>
                      <w:sz w:val="20"/>
                      <w:szCs w:val="20"/>
                    </w:rPr>
                  </w:pPr>
                  <w:r w:rsidRPr="003E1F96">
                    <w:rPr>
                      <w:sz w:val="20"/>
                      <w:szCs w:val="20"/>
                    </w:rPr>
                    <w:t>961867</w:t>
                  </w:r>
                </w:p>
              </w:tc>
              <w:tc>
                <w:tcPr>
                  <w:tcW w:w="1729" w:type="dxa"/>
                  <w:shd w:val="clear" w:color="auto" w:fill="auto"/>
                  <w:vAlign w:val="center"/>
                </w:tcPr>
                <w:p w14:paraId="6C420257" w14:textId="77777777" w:rsidR="005C4BF5" w:rsidRPr="002921C0" w:rsidRDefault="005C4BF5" w:rsidP="00B22C31">
                  <w:pPr>
                    <w:jc w:val="center"/>
                    <w:rPr>
                      <w:sz w:val="20"/>
                      <w:szCs w:val="20"/>
                    </w:rPr>
                  </w:pPr>
                  <w:r w:rsidRPr="003E1F96">
                    <w:rPr>
                      <w:sz w:val="20"/>
                      <w:szCs w:val="20"/>
                    </w:rPr>
                    <w:t>3530519.57</w:t>
                  </w:r>
                </w:p>
              </w:tc>
            </w:tr>
            <w:tr w:rsidR="005C4BF5" w:rsidRPr="002921C0" w14:paraId="0D16433B" w14:textId="77777777" w:rsidTr="00B22C31">
              <w:trPr>
                <w:trHeight w:val="103"/>
                <w:jc w:val="center"/>
              </w:trPr>
              <w:tc>
                <w:tcPr>
                  <w:tcW w:w="1095" w:type="dxa"/>
                  <w:shd w:val="clear" w:color="auto" w:fill="auto"/>
                  <w:vAlign w:val="center"/>
                </w:tcPr>
                <w:p w14:paraId="059603F4" w14:textId="77777777" w:rsidR="005C4BF5" w:rsidRPr="002921C0" w:rsidRDefault="005C4BF5" w:rsidP="00B22C31">
                  <w:pPr>
                    <w:jc w:val="center"/>
                    <w:rPr>
                      <w:sz w:val="20"/>
                      <w:szCs w:val="20"/>
                    </w:rPr>
                  </w:pPr>
                  <w:r w:rsidRPr="003E1F96">
                    <w:rPr>
                      <w:sz w:val="20"/>
                      <w:szCs w:val="20"/>
                    </w:rPr>
                    <w:t>24</w:t>
                  </w:r>
                </w:p>
              </w:tc>
              <w:tc>
                <w:tcPr>
                  <w:tcW w:w="1627" w:type="dxa"/>
                  <w:shd w:val="clear" w:color="auto" w:fill="auto"/>
                  <w:vAlign w:val="center"/>
                </w:tcPr>
                <w:p w14:paraId="672260BC" w14:textId="77777777" w:rsidR="005C4BF5" w:rsidRPr="002921C0" w:rsidRDefault="005C4BF5" w:rsidP="00B22C31">
                  <w:pPr>
                    <w:jc w:val="center"/>
                    <w:rPr>
                      <w:sz w:val="20"/>
                      <w:szCs w:val="20"/>
                    </w:rPr>
                  </w:pPr>
                  <w:r w:rsidRPr="003E1F96">
                    <w:rPr>
                      <w:sz w:val="20"/>
                      <w:szCs w:val="20"/>
                    </w:rPr>
                    <w:t>961873.9</w:t>
                  </w:r>
                </w:p>
              </w:tc>
              <w:tc>
                <w:tcPr>
                  <w:tcW w:w="1729" w:type="dxa"/>
                  <w:shd w:val="clear" w:color="auto" w:fill="auto"/>
                  <w:vAlign w:val="center"/>
                </w:tcPr>
                <w:p w14:paraId="2CE5F5DF" w14:textId="77777777" w:rsidR="005C4BF5" w:rsidRPr="002921C0" w:rsidRDefault="005C4BF5" w:rsidP="00B22C31">
                  <w:pPr>
                    <w:jc w:val="center"/>
                    <w:rPr>
                      <w:sz w:val="20"/>
                      <w:szCs w:val="20"/>
                    </w:rPr>
                  </w:pPr>
                  <w:r w:rsidRPr="003E1F96">
                    <w:rPr>
                      <w:sz w:val="20"/>
                      <w:szCs w:val="20"/>
                    </w:rPr>
                    <w:t>3530559.65</w:t>
                  </w:r>
                </w:p>
              </w:tc>
            </w:tr>
            <w:tr w:rsidR="005C4BF5" w:rsidRPr="002921C0" w14:paraId="75E099C2" w14:textId="77777777" w:rsidTr="00B22C31">
              <w:trPr>
                <w:trHeight w:val="103"/>
                <w:jc w:val="center"/>
              </w:trPr>
              <w:tc>
                <w:tcPr>
                  <w:tcW w:w="1095" w:type="dxa"/>
                  <w:shd w:val="clear" w:color="auto" w:fill="auto"/>
                  <w:vAlign w:val="center"/>
                </w:tcPr>
                <w:p w14:paraId="2A1DF265" w14:textId="77777777" w:rsidR="005C4BF5" w:rsidRPr="002921C0" w:rsidRDefault="005C4BF5" w:rsidP="00B22C31">
                  <w:pPr>
                    <w:jc w:val="center"/>
                    <w:rPr>
                      <w:sz w:val="20"/>
                      <w:szCs w:val="20"/>
                    </w:rPr>
                  </w:pPr>
                  <w:r w:rsidRPr="003E1F96">
                    <w:rPr>
                      <w:sz w:val="20"/>
                      <w:szCs w:val="20"/>
                    </w:rPr>
                    <w:t>25</w:t>
                  </w:r>
                </w:p>
              </w:tc>
              <w:tc>
                <w:tcPr>
                  <w:tcW w:w="1627" w:type="dxa"/>
                  <w:shd w:val="clear" w:color="auto" w:fill="auto"/>
                  <w:vAlign w:val="center"/>
                </w:tcPr>
                <w:p w14:paraId="59E8DCDD" w14:textId="77777777" w:rsidR="005C4BF5" w:rsidRPr="002921C0" w:rsidRDefault="005C4BF5" w:rsidP="00B22C31">
                  <w:pPr>
                    <w:jc w:val="center"/>
                    <w:rPr>
                      <w:sz w:val="20"/>
                      <w:szCs w:val="20"/>
                    </w:rPr>
                  </w:pPr>
                  <w:r w:rsidRPr="003E1F96">
                    <w:rPr>
                      <w:sz w:val="20"/>
                      <w:szCs w:val="20"/>
                    </w:rPr>
                    <w:t>961838.2</w:t>
                  </w:r>
                </w:p>
              </w:tc>
              <w:tc>
                <w:tcPr>
                  <w:tcW w:w="1729" w:type="dxa"/>
                  <w:shd w:val="clear" w:color="auto" w:fill="auto"/>
                  <w:vAlign w:val="center"/>
                </w:tcPr>
                <w:p w14:paraId="556DF1C3" w14:textId="77777777" w:rsidR="005C4BF5" w:rsidRPr="002921C0" w:rsidRDefault="005C4BF5" w:rsidP="00B22C31">
                  <w:pPr>
                    <w:jc w:val="center"/>
                    <w:rPr>
                      <w:sz w:val="20"/>
                      <w:szCs w:val="20"/>
                    </w:rPr>
                  </w:pPr>
                  <w:r w:rsidRPr="003E1F96">
                    <w:rPr>
                      <w:sz w:val="20"/>
                      <w:szCs w:val="20"/>
                    </w:rPr>
                    <w:t>3530555.53</w:t>
                  </w:r>
                </w:p>
              </w:tc>
            </w:tr>
            <w:tr w:rsidR="005C4BF5" w:rsidRPr="002921C0" w14:paraId="3C59A17E" w14:textId="77777777" w:rsidTr="00B22C31">
              <w:trPr>
                <w:trHeight w:val="103"/>
                <w:jc w:val="center"/>
              </w:trPr>
              <w:tc>
                <w:tcPr>
                  <w:tcW w:w="1095" w:type="dxa"/>
                  <w:shd w:val="clear" w:color="auto" w:fill="auto"/>
                  <w:vAlign w:val="center"/>
                </w:tcPr>
                <w:p w14:paraId="44779219" w14:textId="77777777" w:rsidR="005C4BF5" w:rsidRPr="002921C0" w:rsidRDefault="005C4BF5" w:rsidP="00B22C31">
                  <w:pPr>
                    <w:jc w:val="center"/>
                    <w:rPr>
                      <w:sz w:val="20"/>
                      <w:szCs w:val="20"/>
                    </w:rPr>
                  </w:pPr>
                  <w:r w:rsidRPr="003E1F96">
                    <w:rPr>
                      <w:sz w:val="20"/>
                      <w:szCs w:val="20"/>
                    </w:rPr>
                    <w:t>26</w:t>
                  </w:r>
                </w:p>
              </w:tc>
              <w:tc>
                <w:tcPr>
                  <w:tcW w:w="1627" w:type="dxa"/>
                  <w:shd w:val="clear" w:color="auto" w:fill="auto"/>
                  <w:vAlign w:val="center"/>
                </w:tcPr>
                <w:p w14:paraId="3A2CB534" w14:textId="77777777" w:rsidR="005C4BF5" w:rsidRPr="002921C0" w:rsidRDefault="005C4BF5" w:rsidP="00B22C31">
                  <w:pPr>
                    <w:jc w:val="center"/>
                    <w:rPr>
                      <w:sz w:val="20"/>
                      <w:szCs w:val="20"/>
                    </w:rPr>
                  </w:pPr>
                  <w:r w:rsidRPr="003E1F96">
                    <w:rPr>
                      <w:sz w:val="20"/>
                      <w:szCs w:val="20"/>
                    </w:rPr>
                    <w:t>961831.81</w:t>
                  </w:r>
                </w:p>
              </w:tc>
              <w:tc>
                <w:tcPr>
                  <w:tcW w:w="1729" w:type="dxa"/>
                  <w:shd w:val="clear" w:color="auto" w:fill="auto"/>
                  <w:vAlign w:val="center"/>
                </w:tcPr>
                <w:p w14:paraId="603069D9" w14:textId="77777777" w:rsidR="005C4BF5" w:rsidRPr="002921C0" w:rsidRDefault="005C4BF5" w:rsidP="00B22C31">
                  <w:pPr>
                    <w:jc w:val="center"/>
                    <w:rPr>
                      <w:sz w:val="20"/>
                      <w:szCs w:val="20"/>
                    </w:rPr>
                  </w:pPr>
                  <w:r w:rsidRPr="003E1F96">
                    <w:rPr>
                      <w:sz w:val="20"/>
                      <w:szCs w:val="20"/>
                    </w:rPr>
                    <w:t>3530554.8</w:t>
                  </w:r>
                </w:p>
              </w:tc>
            </w:tr>
            <w:tr w:rsidR="005C4BF5" w:rsidRPr="002921C0" w14:paraId="22F1D6FB" w14:textId="77777777" w:rsidTr="00B22C31">
              <w:trPr>
                <w:trHeight w:val="103"/>
                <w:jc w:val="center"/>
              </w:trPr>
              <w:tc>
                <w:tcPr>
                  <w:tcW w:w="1095" w:type="dxa"/>
                  <w:shd w:val="clear" w:color="auto" w:fill="auto"/>
                  <w:vAlign w:val="center"/>
                </w:tcPr>
                <w:p w14:paraId="55953BAF" w14:textId="77777777" w:rsidR="005C4BF5" w:rsidRPr="002921C0" w:rsidRDefault="005C4BF5" w:rsidP="00B22C31">
                  <w:pPr>
                    <w:jc w:val="center"/>
                    <w:rPr>
                      <w:sz w:val="20"/>
                      <w:szCs w:val="20"/>
                    </w:rPr>
                  </w:pPr>
                  <w:r w:rsidRPr="003E1F96">
                    <w:rPr>
                      <w:sz w:val="20"/>
                      <w:szCs w:val="20"/>
                    </w:rPr>
                    <w:t>27</w:t>
                  </w:r>
                </w:p>
              </w:tc>
              <w:tc>
                <w:tcPr>
                  <w:tcW w:w="1627" w:type="dxa"/>
                  <w:shd w:val="clear" w:color="auto" w:fill="auto"/>
                  <w:vAlign w:val="center"/>
                </w:tcPr>
                <w:p w14:paraId="591F8B67" w14:textId="77777777" w:rsidR="005C4BF5" w:rsidRPr="002921C0" w:rsidRDefault="005C4BF5" w:rsidP="00B22C31">
                  <w:pPr>
                    <w:jc w:val="center"/>
                    <w:rPr>
                      <w:sz w:val="20"/>
                      <w:szCs w:val="20"/>
                    </w:rPr>
                  </w:pPr>
                  <w:r w:rsidRPr="003E1F96">
                    <w:rPr>
                      <w:sz w:val="20"/>
                      <w:szCs w:val="20"/>
                    </w:rPr>
                    <w:t>961824.06</w:t>
                  </w:r>
                </w:p>
              </w:tc>
              <w:tc>
                <w:tcPr>
                  <w:tcW w:w="1729" w:type="dxa"/>
                  <w:shd w:val="clear" w:color="auto" w:fill="auto"/>
                  <w:vAlign w:val="center"/>
                </w:tcPr>
                <w:p w14:paraId="2A33DEAA" w14:textId="77777777" w:rsidR="005C4BF5" w:rsidRPr="002921C0" w:rsidRDefault="005C4BF5" w:rsidP="00B22C31">
                  <w:pPr>
                    <w:jc w:val="center"/>
                    <w:rPr>
                      <w:sz w:val="20"/>
                      <w:szCs w:val="20"/>
                    </w:rPr>
                  </w:pPr>
                  <w:r w:rsidRPr="003E1F96">
                    <w:rPr>
                      <w:sz w:val="20"/>
                      <w:szCs w:val="20"/>
                    </w:rPr>
                    <w:t>3530530.01</w:t>
                  </w:r>
                </w:p>
              </w:tc>
            </w:tr>
            <w:tr w:rsidR="005C4BF5" w:rsidRPr="002921C0" w14:paraId="64A8F721" w14:textId="77777777" w:rsidTr="00B22C31">
              <w:trPr>
                <w:trHeight w:val="103"/>
                <w:jc w:val="center"/>
              </w:trPr>
              <w:tc>
                <w:tcPr>
                  <w:tcW w:w="1095" w:type="dxa"/>
                  <w:shd w:val="clear" w:color="auto" w:fill="auto"/>
                  <w:vAlign w:val="center"/>
                </w:tcPr>
                <w:p w14:paraId="32D13001" w14:textId="77777777" w:rsidR="005C4BF5" w:rsidRPr="002921C0" w:rsidRDefault="005C4BF5" w:rsidP="00B22C31">
                  <w:pPr>
                    <w:jc w:val="center"/>
                    <w:rPr>
                      <w:sz w:val="20"/>
                      <w:szCs w:val="20"/>
                    </w:rPr>
                  </w:pPr>
                  <w:r w:rsidRPr="003E1F96">
                    <w:rPr>
                      <w:sz w:val="20"/>
                      <w:szCs w:val="20"/>
                    </w:rPr>
                    <w:t>28</w:t>
                  </w:r>
                </w:p>
              </w:tc>
              <w:tc>
                <w:tcPr>
                  <w:tcW w:w="1627" w:type="dxa"/>
                  <w:shd w:val="clear" w:color="auto" w:fill="auto"/>
                  <w:vAlign w:val="center"/>
                </w:tcPr>
                <w:p w14:paraId="1E2B6185" w14:textId="77777777" w:rsidR="005C4BF5" w:rsidRPr="002921C0" w:rsidRDefault="005C4BF5" w:rsidP="00B22C31">
                  <w:pPr>
                    <w:jc w:val="center"/>
                    <w:rPr>
                      <w:sz w:val="20"/>
                      <w:szCs w:val="20"/>
                    </w:rPr>
                  </w:pPr>
                  <w:r w:rsidRPr="003E1F96">
                    <w:rPr>
                      <w:sz w:val="20"/>
                      <w:szCs w:val="20"/>
                    </w:rPr>
                    <w:t>961818.9</w:t>
                  </w:r>
                </w:p>
              </w:tc>
              <w:tc>
                <w:tcPr>
                  <w:tcW w:w="1729" w:type="dxa"/>
                  <w:shd w:val="clear" w:color="auto" w:fill="auto"/>
                  <w:vAlign w:val="center"/>
                </w:tcPr>
                <w:p w14:paraId="0148E5EA" w14:textId="77777777" w:rsidR="005C4BF5" w:rsidRPr="002921C0" w:rsidRDefault="005C4BF5" w:rsidP="00B22C31">
                  <w:pPr>
                    <w:jc w:val="center"/>
                    <w:rPr>
                      <w:sz w:val="20"/>
                      <w:szCs w:val="20"/>
                    </w:rPr>
                  </w:pPr>
                  <w:r w:rsidRPr="003E1F96">
                    <w:rPr>
                      <w:sz w:val="20"/>
                      <w:szCs w:val="20"/>
                    </w:rPr>
                    <w:t>3530508.2</w:t>
                  </w:r>
                </w:p>
              </w:tc>
            </w:tr>
            <w:tr w:rsidR="005C4BF5" w:rsidRPr="002921C0" w14:paraId="50716852" w14:textId="77777777" w:rsidTr="00B22C31">
              <w:trPr>
                <w:trHeight w:val="103"/>
                <w:jc w:val="center"/>
              </w:trPr>
              <w:tc>
                <w:tcPr>
                  <w:tcW w:w="1095" w:type="dxa"/>
                  <w:shd w:val="clear" w:color="auto" w:fill="auto"/>
                  <w:vAlign w:val="center"/>
                </w:tcPr>
                <w:p w14:paraId="411DA4E0" w14:textId="77777777" w:rsidR="005C4BF5" w:rsidRPr="002921C0" w:rsidRDefault="005C4BF5" w:rsidP="00B22C31">
                  <w:pPr>
                    <w:jc w:val="center"/>
                    <w:rPr>
                      <w:sz w:val="20"/>
                      <w:szCs w:val="20"/>
                    </w:rPr>
                  </w:pPr>
                  <w:r w:rsidRPr="003E1F96">
                    <w:rPr>
                      <w:sz w:val="20"/>
                      <w:szCs w:val="20"/>
                    </w:rPr>
                    <w:t>29</w:t>
                  </w:r>
                </w:p>
              </w:tc>
              <w:tc>
                <w:tcPr>
                  <w:tcW w:w="1627" w:type="dxa"/>
                  <w:shd w:val="clear" w:color="auto" w:fill="auto"/>
                  <w:vAlign w:val="center"/>
                </w:tcPr>
                <w:p w14:paraId="294AFC4B" w14:textId="77777777" w:rsidR="005C4BF5" w:rsidRPr="002921C0" w:rsidRDefault="005C4BF5" w:rsidP="00B22C31">
                  <w:pPr>
                    <w:jc w:val="center"/>
                    <w:rPr>
                      <w:sz w:val="20"/>
                      <w:szCs w:val="20"/>
                    </w:rPr>
                  </w:pPr>
                  <w:r w:rsidRPr="003E1F96">
                    <w:rPr>
                      <w:sz w:val="20"/>
                      <w:szCs w:val="20"/>
                    </w:rPr>
                    <w:t>961817.45</w:t>
                  </w:r>
                </w:p>
              </w:tc>
              <w:tc>
                <w:tcPr>
                  <w:tcW w:w="1729" w:type="dxa"/>
                  <w:shd w:val="clear" w:color="auto" w:fill="auto"/>
                  <w:vAlign w:val="center"/>
                </w:tcPr>
                <w:p w14:paraId="3CBD97B2" w14:textId="77777777" w:rsidR="005C4BF5" w:rsidRPr="002921C0" w:rsidRDefault="005C4BF5" w:rsidP="00B22C31">
                  <w:pPr>
                    <w:jc w:val="center"/>
                    <w:rPr>
                      <w:sz w:val="20"/>
                      <w:szCs w:val="20"/>
                    </w:rPr>
                  </w:pPr>
                  <w:r w:rsidRPr="003E1F96">
                    <w:rPr>
                      <w:sz w:val="20"/>
                      <w:szCs w:val="20"/>
                    </w:rPr>
                    <w:t>3530469.55</w:t>
                  </w:r>
                </w:p>
              </w:tc>
            </w:tr>
            <w:tr w:rsidR="005C4BF5" w:rsidRPr="002921C0" w14:paraId="4EEC5E98" w14:textId="77777777" w:rsidTr="00B22C31">
              <w:trPr>
                <w:trHeight w:val="103"/>
                <w:jc w:val="center"/>
              </w:trPr>
              <w:tc>
                <w:tcPr>
                  <w:tcW w:w="1095" w:type="dxa"/>
                  <w:shd w:val="clear" w:color="auto" w:fill="auto"/>
                  <w:vAlign w:val="center"/>
                </w:tcPr>
                <w:p w14:paraId="29BBF7C5" w14:textId="77777777" w:rsidR="005C4BF5" w:rsidRPr="002921C0" w:rsidRDefault="005C4BF5" w:rsidP="00B22C31">
                  <w:pPr>
                    <w:jc w:val="center"/>
                    <w:rPr>
                      <w:sz w:val="20"/>
                      <w:szCs w:val="20"/>
                    </w:rPr>
                  </w:pPr>
                  <w:r w:rsidRPr="003E1F96">
                    <w:rPr>
                      <w:sz w:val="20"/>
                      <w:szCs w:val="20"/>
                    </w:rPr>
                    <w:t>30</w:t>
                  </w:r>
                </w:p>
              </w:tc>
              <w:tc>
                <w:tcPr>
                  <w:tcW w:w="1627" w:type="dxa"/>
                  <w:shd w:val="clear" w:color="auto" w:fill="auto"/>
                  <w:vAlign w:val="center"/>
                </w:tcPr>
                <w:p w14:paraId="2B1CFC36" w14:textId="77777777" w:rsidR="005C4BF5" w:rsidRPr="002921C0" w:rsidRDefault="005C4BF5" w:rsidP="00B22C31">
                  <w:pPr>
                    <w:jc w:val="center"/>
                    <w:rPr>
                      <w:sz w:val="20"/>
                      <w:szCs w:val="20"/>
                    </w:rPr>
                  </w:pPr>
                  <w:r w:rsidRPr="003E1F96">
                    <w:rPr>
                      <w:sz w:val="20"/>
                      <w:szCs w:val="20"/>
                    </w:rPr>
                    <w:t>961817.74</w:t>
                  </w:r>
                </w:p>
              </w:tc>
              <w:tc>
                <w:tcPr>
                  <w:tcW w:w="1729" w:type="dxa"/>
                  <w:shd w:val="clear" w:color="auto" w:fill="auto"/>
                  <w:vAlign w:val="center"/>
                </w:tcPr>
                <w:p w14:paraId="12046D93" w14:textId="77777777" w:rsidR="005C4BF5" w:rsidRPr="002921C0" w:rsidRDefault="005C4BF5" w:rsidP="00B22C31">
                  <w:pPr>
                    <w:jc w:val="center"/>
                    <w:rPr>
                      <w:sz w:val="20"/>
                      <w:szCs w:val="20"/>
                    </w:rPr>
                  </w:pPr>
                  <w:r w:rsidRPr="003E1F96">
                    <w:rPr>
                      <w:sz w:val="20"/>
                      <w:szCs w:val="20"/>
                    </w:rPr>
                    <w:t>3530466.87</w:t>
                  </w:r>
                </w:p>
              </w:tc>
            </w:tr>
            <w:tr w:rsidR="005C4BF5" w:rsidRPr="002921C0" w14:paraId="5D7C9E27" w14:textId="77777777" w:rsidTr="00B22C31">
              <w:trPr>
                <w:trHeight w:val="103"/>
                <w:jc w:val="center"/>
              </w:trPr>
              <w:tc>
                <w:tcPr>
                  <w:tcW w:w="1095" w:type="dxa"/>
                  <w:shd w:val="clear" w:color="auto" w:fill="auto"/>
                  <w:vAlign w:val="center"/>
                </w:tcPr>
                <w:p w14:paraId="5CF5BDEA" w14:textId="77777777" w:rsidR="005C4BF5" w:rsidRPr="002921C0" w:rsidRDefault="005C4BF5" w:rsidP="00B22C31">
                  <w:pPr>
                    <w:jc w:val="center"/>
                    <w:rPr>
                      <w:sz w:val="20"/>
                      <w:szCs w:val="20"/>
                    </w:rPr>
                  </w:pPr>
                  <w:r w:rsidRPr="003E1F96">
                    <w:rPr>
                      <w:sz w:val="20"/>
                      <w:szCs w:val="20"/>
                    </w:rPr>
                    <w:t>31</w:t>
                  </w:r>
                </w:p>
              </w:tc>
              <w:tc>
                <w:tcPr>
                  <w:tcW w:w="1627" w:type="dxa"/>
                  <w:shd w:val="clear" w:color="auto" w:fill="auto"/>
                  <w:vAlign w:val="center"/>
                </w:tcPr>
                <w:p w14:paraId="5A83ABE6" w14:textId="77777777" w:rsidR="005C4BF5" w:rsidRPr="002921C0" w:rsidRDefault="005C4BF5" w:rsidP="00B22C31">
                  <w:pPr>
                    <w:jc w:val="center"/>
                    <w:rPr>
                      <w:sz w:val="20"/>
                      <w:szCs w:val="20"/>
                    </w:rPr>
                  </w:pPr>
                  <w:r w:rsidRPr="003E1F96">
                    <w:rPr>
                      <w:sz w:val="20"/>
                      <w:szCs w:val="20"/>
                    </w:rPr>
                    <w:t>961822.7</w:t>
                  </w:r>
                </w:p>
              </w:tc>
              <w:tc>
                <w:tcPr>
                  <w:tcW w:w="1729" w:type="dxa"/>
                  <w:shd w:val="clear" w:color="auto" w:fill="auto"/>
                  <w:vAlign w:val="center"/>
                </w:tcPr>
                <w:p w14:paraId="086673FE" w14:textId="77777777" w:rsidR="005C4BF5" w:rsidRPr="002921C0" w:rsidRDefault="005C4BF5" w:rsidP="00B22C31">
                  <w:pPr>
                    <w:jc w:val="center"/>
                    <w:rPr>
                      <w:sz w:val="20"/>
                      <w:szCs w:val="20"/>
                    </w:rPr>
                  </w:pPr>
                  <w:r w:rsidRPr="003E1F96">
                    <w:rPr>
                      <w:sz w:val="20"/>
                      <w:szCs w:val="20"/>
                    </w:rPr>
                    <w:t>3530423.47</w:t>
                  </w:r>
                </w:p>
              </w:tc>
            </w:tr>
            <w:tr w:rsidR="005C4BF5" w:rsidRPr="002921C0" w14:paraId="7B8EBA04" w14:textId="77777777" w:rsidTr="00B22C31">
              <w:trPr>
                <w:trHeight w:val="103"/>
                <w:jc w:val="center"/>
              </w:trPr>
              <w:tc>
                <w:tcPr>
                  <w:tcW w:w="1095" w:type="dxa"/>
                  <w:shd w:val="clear" w:color="auto" w:fill="auto"/>
                  <w:vAlign w:val="center"/>
                </w:tcPr>
                <w:p w14:paraId="10CC37EE" w14:textId="77777777" w:rsidR="005C4BF5" w:rsidRPr="002921C0" w:rsidRDefault="005C4BF5" w:rsidP="00B22C31">
                  <w:pPr>
                    <w:jc w:val="center"/>
                    <w:rPr>
                      <w:sz w:val="20"/>
                      <w:szCs w:val="20"/>
                    </w:rPr>
                  </w:pPr>
                  <w:r w:rsidRPr="003E1F96">
                    <w:rPr>
                      <w:sz w:val="20"/>
                      <w:szCs w:val="20"/>
                    </w:rPr>
                    <w:t>32</w:t>
                  </w:r>
                </w:p>
              </w:tc>
              <w:tc>
                <w:tcPr>
                  <w:tcW w:w="1627" w:type="dxa"/>
                  <w:shd w:val="clear" w:color="auto" w:fill="auto"/>
                  <w:vAlign w:val="center"/>
                </w:tcPr>
                <w:p w14:paraId="058A5F4F" w14:textId="77777777" w:rsidR="005C4BF5" w:rsidRPr="002921C0" w:rsidRDefault="005C4BF5" w:rsidP="00B22C31">
                  <w:pPr>
                    <w:jc w:val="center"/>
                    <w:rPr>
                      <w:sz w:val="20"/>
                      <w:szCs w:val="20"/>
                    </w:rPr>
                  </w:pPr>
                  <w:r w:rsidRPr="003E1F96">
                    <w:rPr>
                      <w:sz w:val="20"/>
                      <w:szCs w:val="20"/>
                    </w:rPr>
                    <w:t>961824.03</w:t>
                  </w:r>
                </w:p>
              </w:tc>
              <w:tc>
                <w:tcPr>
                  <w:tcW w:w="1729" w:type="dxa"/>
                  <w:shd w:val="clear" w:color="auto" w:fill="auto"/>
                  <w:vAlign w:val="center"/>
                </w:tcPr>
                <w:p w14:paraId="287715DE" w14:textId="77777777" w:rsidR="005C4BF5" w:rsidRPr="002921C0" w:rsidRDefault="005C4BF5" w:rsidP="00B22C31">
                  <w:pPr>
                    <w:jc w:val="center"/>
                    <w:rPr>
                      <w:sz w:val="20"/>
                      <w:szCs w:val="20"/>
                    </w:rPr>
                  </w:pPr>
                  <w:r w:rsidRPr="003E1F96">
                    <w:rPr>
                      <w:sz w:val="20"/>
                      <w:szCs w:val="20"/>
                    </w:rPr>
                    <w:t>3530416.66</w:t>
                  </w:r>
                </w:p>
              </w:tc>
            </w:tr>
            <w:tr w:rsidR="005C4BF5" w:rsidRPr="002921C0" w14:paraId="5F72EEB3" w14:textId="77777777" w:rsidTr="00B22C31">
              <w:trPr>
                <w:trHeight w:val="103"/>
                <w:jc w:val="center"/>
              </w:trPr>
              <w:tc>
                <w:tcPr>
                  <w:tcW w:w="1095" w:type="dxa"/>
                  <w:shd w:val="clear" w:color="auto" w:fill="auto"/>
                  <w:vAlign w:val="center"/>
                </w:tcPr>
                <w:p w14:paraId="2D831986" w14:textId="77777777" w:rsidR="005C4BF5" w:rsidRPr="002921C0" w:rsidRDefault="005C4BF5" w:rsidP="00B22C31">
                  <w:pPr>
                    <w:jc w:val="center"/>
                    <w:rPr>
                      <w:sz w:val="20"/>
                      <w:szCs w:val="20"/>
                    </w:rPr>
                  </w:pPr>
                  <w:r w:rsidRPr="003E1F96">
                    <w:rPr>
                      <w:sz w:val="20"/>
                      <w:szCs w:val="20"/>
                    </w:rPr>
                    <w:t>33</w:t>
                  </w:r>
                </w:p>
              </w:tc>
              <w:tc>
                <w:tcPr>
                  <w:tcW w:w="1627" w:type="dxa"/>
                  <w:shd w:val="clear" w:color="auto" w:fill="auto"/>
                  <w:vAlign w:val="center"/>
                </w:tcPr>
                <w:p w14:paraId="1976FD14" w14:textId="77777777" w:rsidR="005C4BF5" w:rsidRPr="002921C0" w:rsidRDefault="005C4BF5" w:rsidP="00B22C31">
                  <w:pPr>
                    <w:jc w:val="center"/>
                    <w:rPr>
                      <w:sz w:val="20"/>
                      <w:szCs w:val="20"/>
                    </w:rPr>
                  </w:pPr>
                  <w:r w:rsidRPr="003E1F96">
                    <w:rPr>
                      <w:sz w:val="20"/>
                      <w:szCs w:val="20"/>
                    </w:rPr>
                    <w:t>961843.48</w:t>
                  </w:r>
                </w:p>
              </w:tc>
              <w:tc>
                <w:tcPr>
                  <w:tcW w:w="1729" w:type="dxa"/>
                  <w:shd w:val="clear" w:color="auto" w:fill="auto"/>
                  <w:vAlign w:val="center"/>
                </w:tcPr>
                <w:p w14:paraId="04D7A21D" w14:textId="77777777" w:rsidR="005C4BF5" w:rsidRPr="002921C0" w:rsidRDefault="005C4BF5" w:rsidP="00B22C31">
                  <w:pPr>
                    <w:jc w:val="center"/>
                    <w:rPr>
                      <w:sz w:val="20"/>
                      <w:szCs w:val="20"/>
                    </w:rPr>
                  </w:pPr>
                  <w:r w:rsidRPr="003E1F96">
                    <w:rPr>
                      <w:sz w:val="20"/>
                      <w:szCs w:val="20"/>
                    </w:rPr>
                    <w:t>3530419.94</w:t>
                  </w:r>
                </w:p>
              </w:tc>
            </w:tr>
            <w:tr w:rsidR="005C4BF5" w:rsidRPr="002921C0" w14:paraId="526EE2F3" w14:textId="77777777" w:rsidTr="00B22C31">
              <w:trPr>
                <w:trHeight w:val="103"/>
                <w:jc w:val="center"/>
              </w:trPr>
              <w:tc>
                <w:tcPr>
                  <w:tcW w:w="1095" w:type="dxa"/>
                  <w:shd w:val="clear" w:color="auto" w:fill="auto"/>
                  <w:vAlign w:val="center"/>
                </w:tcPr>
                <w:p w14:paraId="573C43C2" w14:textId="77777777" w:rsidR="005C4BF5" w:rsidRPr="002921C0" w:rsidRDefault="005C4BF5" w:rsidP="00B22C31">
                  <w:pPr>
                    <w:jc w:val="center"/>
                    <w:rPr>
                      <w:sz w:val="20"/>
                      <w:szCs w:val="20"/>
                    </w:rPr>
                  </w:pPr>
                  <w:r w:rsidRPr="003E1F96">
                    <w:rPr>
                      <w:sz w:val="20"/>
                      <w:szCs w:val="20"/>
                    </w:rPr>
                    <w:t>34</w:t>
                  </w:r>
                </w:p>
              </w:tc>
              <w:tc>
                <w:tcPr>
                  <w:tcW w:w="1627" w:type="dxa"/>
                  <w:shd w:val="clear" w:color="auto" w:fill="auto"/>
                  <w:vAlign w:val="center"/>
                </w:tcPr>
                <w:p w14:paraId="3E00578C" w14:textId="77777777" w:rsidR="005C4BF5" w:rsidRPr="002921C0" w:rsidRDefault="005C4BF5" w:rsidP="00B22C31">
                  <w:pPr>
                    <w:jc w:val="center"/>
                    <w:rPr>
                      <w:sz w:val="20"/>
                      <w:szCs w:val="20"/>
                    </w:rPr>
                  </w:pPr>
                  <w:r w:rsidRPr="003E1F96">
                    <w:rPr>
                      <w:sz w:val="20"/>
                      <w:szCs w:val="20"/>
                    </w:rPr>
                    <w:t>961850.64</w:t>
                  </w:r>
                </w:p>
              </w:tc>
              <w:tc>
                <w:tcPr>
                  <w:tcW w:w="1729" w:type="dxa"/>
                  <w:shd w:val="clear" w:color="auto" w:fill="auto"/>
                  <w:vAlign w:val="center"/>
                </w:tcPr>
                <w:p w14:paraId="2E2B692E" w14:textId="77777777" w:rsidR="005C4BF5" w:rsidRPr="002921C0" w:rsidRDefault="005C4BF5" w:rsidP="00B22C31">
                  <w:pPr>
                    <w:jc w:val="center"/>
                    <w:rPr>
                      <w:sz w:val="20"/>
                      <w:szCs w:val="20"/>
                    </w:rPr>
                  </w:pPr>
                  <w:r w:rsidRPr="003E1F96">
                    <w:rPr>
                      <w:sz w:val="20"/>
                      <w:szCs w:val="20"/>
                    </w:rPr>
                    <w:t>3530405.18</w:t>
                  </w:r>
                </w:p>
              </w:tc>
            </w:tr>
            <w:tr w:rsidR="005C4BF5" w:rsidRPr="002921C0" w14:paraId="45832BDB" w14:textId="77777777" w:rsidTr="00B22C31">
              <w:trPr>
                <w:trHeight w:val="103"/>
                <w:jc w:val="center"/>
              </w:trPr>
              <w:tc>
                <w:tcPr>
                  <w:tcW w:w="1095" w:type="dxa"/>
                  <w:shd w:val="clear" w:color="auto" w:fill="auto"/>
                  <w:vAlign w:val="center"/>
                </w:tcPr>
                <w:p w14:paraId="03056AEF" w14:textId="77777777" w:rsidR="005C4BF5" w:rsidRPr="002921C0" w:rsidRDefault="005C4BF5" w:rsidP="00B22C31">
                  <w:pPr>
                    <w:jc w:val="center"/>
                    <w:rPr>
                      <w:sz w:val="20"/>
                      <w:szCs w:val="20"/>
                    </w:rPr>
                  </w:pPr>
                  <w:r w:rsidRPr="003E1F96">
                    <w:rPr>
                      <w:sz w:val="20"/>
                      <w:szCs w:val="20"/>
                    </w:rPr>
                    <w:t>35</w:t>
                  </w:r>
                </w:p>
              </w:tc>
              <w:tc>
                <w:tcPr>
                  <w:tcW w:w="1627" w:type="dxa"/>
                  <w:shd w:val="clear" w:color="auto" w:fill="auto"/>
                  <w:vAlign w:val="center"/>
                </w:tcPr>
                <w:p w14:paraId="01E40076" w14:textId="77777777" w:rsidR="005C4BF5" w:rsidRPr="002921C0" w:rsidRDefault="005C4BF5" w:rsidP="00B22C31">
                  <w:pPr>
                    <w:jc w:val="center"/>
                    <w:rPr>
                      <w:sz w:val="20"/>
                      <w:szCs w:val="20"/>
                    </w:rPr>
                  </w:pPr>
                  <w:r w:rsidRPr="003E1F96">
                    <w:rPr>
                      <w:sz w:val="20"/>
                      <w:szCs w:val="20"/>
                    </w:rPr>
                    <w:t>961858.08</w:t>
                  </w:r>
                </w:p>
              </w:tc>
              <w:tc>
                <w:tcPr>
                  <w:tcW w:w="1729" w:type="dxa"/>
                  <w:shd w:val="clear" w:color="auto" w:fill="auto"/>
                  <w:vAlign w:val="center"/>
                </w:tcPr>
                <w:p w14:paraId="22F253BD" w14:textId="77777777" w:rsidR="005C4BF5" w:rsidRPr="002921C0" w:rsidRDefault="005C4BF5" w:rsidP="00B22C31">
                  <w:pPr>
                    <w:jc w:val="center"/>
                    <w:rPr>
                      <w:sz w:val="20"/>
                      <w:szCs w:val="20"/>
                    </w:rPr>
                  </w:pPr>
                  <w:r w:rsidRPr="003E1F96">
                    <w:rPr>
                      <w:sz w:val="20"/>
                      <w:szCs w:val="20"/>
                    </w:rPr>
                    <w:t>3530389.85</w:t>
                  </w:r>
                </w:p>
              </w:tc>
            </w:tr>
            <w:tr w:rsidR="005C4BF5" w:rsidRPr="002921C0" w14:paraId="4BBE9380" w14:textId="77777777" w:rsidTr="00B22C31">
              <w:trPr>
                <w:trHeight w:val="103"/>
                <w:jc w:val="center"/>
              </w:trPr>
              <w:tc>
                <w:tcPr>
                  <w:tcW w:w="1095" w:type="dxa"/>
                  <w:shd w:val="clear" w:color="auto" w:fill="auto"/>
                  <w:vAlign w:val="center"/>
                </w:tcPr>
                <w:p w14:paraId="54365D94" w14:textId="77777777" w:rsidR="005C4BF5" w:rsidRPr="002921C0" w:rsidRDefault="005C4BF5" w:rsidP="00B22C31">
                  <w:pPr>
                    <w:jc w:val="center"/>
                    <w:rPr>
                      <w:sz w:val="20"/>
                      <w:szCs w:val="20"/>
                    </w:rPr>
                  </w:pPr>
                  <w:r w:rsidRPr="003E1F96">
                    <w:rPr>
                      <w:sz w:val="20"/>
                      <w:szCs w:val="20"/>
                    </w:rPr>
                    <w:t>36</w:t>
                  </w:r>
                </w:p>
              </w:tc>
              <w:tc>
                <w:tcPr>
                  <w:tcW w:w="1627" w:type="dxa"/>
                  <w:shd w:val="clear" w:color="auto" w:fill="auto"/>
                  <w:vAlign w:val="center"/>
                </w:tcPr>
                <w:p w14:paraId="44B0DB9F" w14:textId="77777777" w:rsidR="005C4BF5" w:rsidRPr="002921C0" w:rsidRDefault="005C4BF5" w:rsidP="00B22C31">
                  <w:pPr>
                    <w:jc w:val="center"/>
                    <w:rPr>
                      <w:sz w:val="20"/>
                      <w:szCs w:val="20"/>
                    </w:rPr>
                  </w:pPr>
                  <w:r w:rsidRPr="003E1F96">
                    <w:rPr>
                      <w:sz w:val="20"/>
                      <w:szCs w:val="20"/>
                    </w:rPr>
                    <w:t>961865.89</w:t>
                  </w:r>
                </w:p>
              </w:tc>
              <w:tc>
                <w:tcPr>
                  <w:tcW w:w="1729" w:type="dxa"/>
                  <w:shd w:val="clear" w:color="auto" w:fill="auto"/>
                  <w:vAlign w:val="center"/>
                </w:tcPr>
                <w:p w14:paraId="4FE628F8" w14:textId="77777777" w:rsidR="005C4BF5" w:rsidRPr="002921C0" w:rsidRDefault="005C4BF5" w:rsidP="00B22C31">
                  <w:pPr>
                    <w:jc w:val="center"/>
                    <w:rPr>
                      <w:sz w:val="20"/>
                      <w:szCs w:val="20"/>
                    </w:rPr>
                  </w:pPr>
                  <w:r w:rsidRPr="003E1F96">
                    <w:rPr>
                      <w:sz w:val="20"/>
                      <w:szCs w:val="20"/>
                    </w:rPr>
                    <w:t>3530391.07</w:t>
                  </w:r>
                </w:p>
              </w:tc>
            </w:tr>
            <w:tr w:rsidR="005C4BF5" w:rsidRPr="002921C0" w14:paraId="1C06AE17" w14:textId="77777777" w:rsidTr="00B22C31">
              <w:trPr>
                <w:trHeight w:val="103"/>
                <w:jc w:val="center"/>
              </w:trPr>
              <w:tc>
                <w:tcPr>
                  <w:tcW w:w="1095" w:type="dxa"/>
                  <w:shd w:val="clear" w:color="auto" w:fill="auto"/>
                  <w:vAlign w:val="center"/>
                </w:tcPr>
                <w:p w14:paraId="692D746F" w14:textId="77777777" w:rsidR="005C4BF5" w:rsidRPr="002921C0" w:rsidRDefault="005C4BF5" w:rsidP="00B22C31">
                  <w:pPr>
                    <w:jc w:val="center"/>
                    <w:rPr>
                      <w:sz w:val="20"/>
                      <w:szCs w:val="20"/>
                    </w:rPr>
                  </w:pPr>
                  <w:r w:rsidRPr="003E1F96">
                    <w:rPr>
                      <w:sz w:val="20"/>
                      <w:szCs w:val="20"/>
                    </w:rPr>
                    <w:t>37</w:t>
                  </w:r>
                </w:p>
              </w:tc>
              <w:tc>
                <w:tcPr>
                  <w:tcW w:w="1627" w:type="dxa"/>
                  <w:shd w:val="clear" w:color="auto" w:fill="auto"/>
                  <w:vAlign w:val="center"/>
                </w:tcPr>
                <w:p w14:paraId="0FD8A57D" w14:textId="77777777" w:rsidR="005C4BF5" w:rsidRPr="002921C0" w:rsidRDefault="005C4BF5" w:rsidP="00B22C31">
                  <w:pPr>
                    <w:jc w:val="center"/>
                    <w:rPr>
                      <w:sz w:val="20"/>
                      <w:szCs w:val="20"/>
                    </w:rPr>
                  </w:pPr>
                  <w:r w:rsidRPr="003E1F96">
                    <w:rPr>
                      <w:sz w:val="20"/>
                      <w:szCs w:val="20"/>
                    </w:rPr>
                    <w:t>961859.24</w:t>
                  </w:r>
                </w:p>
              </w:tc>
              <w:tc>
                <w:tcPr>
                  <w:tcW w:w="1729" w:type="dxa"/>
                  <w:shd w:val="clear" w:color="auto" w:fill="auto"/>
                  <w:vAlign w:val="center"/>
                </w:tcPr>
                <w:p w14:paraId="055153C0" w14:textId="77777777" w:rsidR="005C4BF5" w:rsidRPr="002921C0" w:rsidRDefault="005C4BF5" w:rsidP="00B22C31">
                  <w:pPr>
                    <w:jc w:val="center"/>
                    <w:rPr>
                      <w:sz w:val="20"/>
                      <w:szCs w:val="20"/>
                    </w:rPr>
                  </w:pPr>
                  <w:r w:rsidRPr="003E1F96">
                    <w:rPr>
                      <w:sz w:val="20"/>
                      <w:szCs w:val="20"/>
                    </w:rPr>
                    <w:t>3530397.36</w:t>
                  </w:r>
                </w:p>
              </w:tc>
            </w:tr>
            <w:tr w:rsidR="005C4BF5" w:rsidRPr="002921C0" w14:paraId="0AB01751" w14:textId="77777777" w:rsidTr="00B22C31">
              <w:trPr>
                <w:trHeight w:val="103"/>
                <w:jc w:val="center"/>
              </w:trPr>
              <w:tc>
                <w:tcPr>
                  <w:tcW w:w="1095" w:type="dxa"/>
                  <w:shd w:val="clear" w:color="auto" w:fill="auto"/>
                  <w:vAlign w:val="center"/>
                </w:tcPr>
                <w:p w14:paraId="47516AD1" w14:textId="77777777" w:rsidR="005C4BF5" w:rsidRPr="002921C0" w:rsidRDefault="005C4BF5" w:rsidP="00B22C31">
                  <w:pPr>
                    <w:jc w:val="center"/>
                    <w:rPr>
                      <w:sz w:val="20"/>
                      <w:szCs w:val="20"/>
                    </w:rPr>
                  </w:pPr>
                  <w:r w:rsidRPr="003E1F96">
                    <w:rPr>
                      <w:sz w:val="20"/>
                      <w:szCs w:val="20"/>
                    </w:rPr>
                    <w:t>38</w:t>
                  </w:r>
                </w:p>
              </w:tc>
              <w:tc>
                <w:tcPr>
                  <w:tcW w:w="1627" w:type="dxa"/>
                  <w:shd w:val="clear" w:color="auto" w:fill="auto"/>
                  <w:vAlign w:val="center"/>
                </w:tcPr>
                <w:p w14:paraId="197BB230" w14:textId="77777777" w:rsidR="005C4BF5" w:rsidRPr="002921C0" w:rsidRDefault="005C4BF5" w:rsidP="00B22C31">
                  <w:pPr>
                    <w:jc w:val="center"/>
                    <w:rPr>
                      <w:sz w:val="20"/>
                      <w:szCs w:val="20"/>
                    </w:rPr>
                  </w:pPr>
                  <w:r w:rsidRPr="003E1F96">
                    <w:rPr>
                      <w:sz w:val="20"/>
                      <w:szCs w:val="20"/>
                    </w:rPr>
                    <w:t>962003.77</w:t>
                  </w:r>
                </w:p>
              </w:tc>
              <w:tc>
                <w:tcPr>
                  <w:tcW w:w="1729" w:type="dxa"/>
                  <w:shd w:val="clear" w:color="auto" w:fill="auto"/>
                  <w:vAlign w:val="center"/>
                </w:tcPr>
                <w:p w14:paraId="396FA23F" w14:textId="77777777" w:rsidR="005C4BF5" w:rsidRPr="002921C0" w:rsidRDefault="005C4BF5" w:rsidP="00B22C31">
                  <w:pPr>
                    <w:jc w:val="center"/>
                    <w:rPr>
                      <w:sz w:val="20"/>
                      <w:szCs w:val="20"/>
                    </w:rPr>
                  </w:pPr>
                  <w:r w:rsidRPr="003E1F96">
                    <w:rPr>
                      <w:sz w:val="20"/>
                      <w:szCs w:val="20"/>
                    </w:rPr>
                    <w:t>3530419.59</w:t>
                  </w:r>
                </w:p>
              </w:tc>
            </w:tr>
            <w:tr w:rsidR="005C4BF5" w:rsidRPr="002921C0" w14:paraId="7AB2897F" w14:textId="77777777" w:rsidTr="00B22C31">
              <w:trPr>
                <w:trHeight w:val="103"/>
                <w:jc w:val="center"/>
              </w:trPr>
              <w:tc>
                <w:tcPr>
                  <w:tcW w:w="1095" w:type="dxa"/>
                  <w:shd w:val="clear" w:color="auto" w:fill="auto"/>
                  <w:vAlign w:val="center"/>
                </w:tcPr>
                <w:p w14:paraId="207B3C65" w14:textId="77777777" w:rsidR="005C4BF5" w:rsidRPr="002921C0" w:rsidRDefault="005C4BF5" w:rsidP="00B22C31">
                  <w:pPr>
                    <w:jc w:val="center"/>
                    <w:rPr>
                      <w:sz w:val="20"/>
                      <w:szCs w:val="20"/>
                    </w:rPr>
                  </w:pPr>
                  <w:r w:rsidRPr="003E1F96">
                    <w:rPr>
                      <w:sz w:val="20"/>
                      <w:szCs w:val="20"/>
                    </w:rPr>
                    <w:t>39</w:t>
                  </w:r>
                </w:p>
              </w:tc>
              <w:tc>
                <w:tcPr>
                  <w:tcW w:w="1627" w:type="dxa"/>
                  <w:shd w:val="clear" w:color="auto" w:fill="auto"/>
                  <w:vAlign w:val="center"/>
                </w:tcPr>
                <w:p w14:paraId="32C8AA7C" w14:textId="77777777" w:rsidR="005C4BF5" w:rsidRPr="002921C0" w:rsidRDefault="005C4BF5" w:rsidP="00B22C31">
                  <w:pPr>
                    <w:jc w:val="center"/>
                    <w:rPr>
                      <w:sz w:val="20"/>
                      <w:szCs w:val="20"/>
                    </w:rPr>
                  </w:pPr>
                  <w:r w:rsidRPr="003E1F96">
                    <w:rPr>
                      <w:sz w:val="20"/>
                      <w:szCs w:val="20"/>
                    </w:rPr>
                    <w:t>962017.95</w:t>
                  </w:r>
                </w:p>
              </w:tc>
              <w:tc>
                <w:tcPr>
                  <w:tcW w:w="1729" w:type="dxa"/>
                  <w:shd w:val="clear" w:color="auto" w:fill="auto"/>
                  <w:vAlign w:val="center"/>
                </w:tcPr>
                <w:p w14:paraId="57412EF0" w14:textId="77777777" w:rsidR="005C4BF5" w:rsidRPr="002921C0" w:rsidRDefault="005C4BF5" w:rsidP="00B22C31">
                  <w:pPr>
                    <w:jc w:val="center"/>
                    <w:rPr>
                      <w:sz w:val="20"/>
                      <w:szCs w:val="20"/>
                    </w:rPr>
                  </w:pPr>
                  <w:r w:rsidRPr="003E1F96">
                    <w:rPr>
                      <w:sz w:val="20"/>
                      <w:szCs w:val="20"/>
                    </w:rPr>
                    <w:t>3530425.01</w:t>
                  </w:r>
                </w:p>
              </w:tc>
            </w:tr>
            <w:tr w:rsidR="005C4BF5" w:rsidRPr="002921C0" w14:paraId="75CA897A" w14:textId="77777777" w:rsidTr="00B22C31">
              <w:trPr>
                <w:trHeight w:val="103"/>
                <w:jc w:val="center"/>
              </w:trPr>
              <w:tc>
                <w:tcPr>
                  <w:tcW w:w="1095" w:type="dxa"/>
                  <w:shd w:val="clear" w:color="auto" w:fill="auto"/>
                  <w:vAlign w:val="center"/>
                </w:tcPr>
                <w:p w14:paraId="2E51C4F3" w14:textId="77777777" w:rsidR="005C4BF5" w:rsidRPr="002921C0" w:rsidRDefault="005C4BF5" w:rsidP="00B22C31">
                  <w:pPr>
                    <w:jc w:val="center"/>
                    <w:rPr>
                      <w:sz w:val="20"/>
                      <w:szCs w:val="20"/>
                    </w:rPr>
                  </w:pPr>
                  <w:r w:rsidRPr="003E1F96">
                    <w:rPr>
                      <w:sz w:val="20"/>
                      <w:szCs w:val="20"/>
                    </w:rPr>
                    <w:t>40</w:t>
                  </w:r>
                </w:p>
              </w:tc>
              <w:tc>
                <w:tcPr>
                  <w:tcW w:w="1627" w:type="dxa"/>
                  <w:shd w:val="clear" w:color="auto" w:fill="auto"/>
                  <w:vAlign w:val="center"/>
                </w:tcPr>
                <w:p w14:paraId="11FD62D7" w14:textId="77777777" w:rsidR="005C4BF5" w:rsidRPr="002921C0" w:rsidRDefault="005C4BF5" w:rsidP="00B22C31">
                  <w:pPr>
                    <w:jc w:val="center"/>
                    <w:rPr>
                      <w:sz w:val="20"/>
                      <w:szCs w:val="20"/>
                    </w:rPr>
                  </w:pPr>
                  <w:r w:rsidRPr="003E1F96">
                    <w:rPr>
                      <w:sz w:val="20"/>
                      <w:szCs w:val="20"/>
                    </w:rPr>
                    <w:t>962038.01</w:t>
                  </w:r>
                </w:p>
              </w:tc>
              <w:tc>
                <w:tcPr>
                  <w:tcW w:w="1729" w:type="dxa"/>
                  <w:shd w:val="clear" w:color="auto" w:fill="auto"/>
                  <w:vAlign w:val="center"/>
                </w:tcPr>
                <w:p w14:paraId="40C58D4D" w14:textId="77777777" w:rsidR="005C4BF5" w:rsidRPr="002921C0" w:rsidRDefault="005C4BF5" w:rsidP="00B22C31">
                  <w:pPr>
                    <w:jc w:val="center"/>
                    <w:rPr>
                      <w:sz w:val="20"/>
                      <w:szCs w:val="20"/>
                    </w:rPr>
                  </w:pPr>
                  <w:r w:rsidRPr="003E1F96">
                    <w:rPr>
                      <w:sz w:val="20"/>
                      <w:szCs w:val="20"/>
                    </w:rPr>
                    <w:t>3530432.67</w:t>
                  </w:r>
                </w:p>
              </w:tc>
            </w:tr>
            <w:tr w:rsidR="005C4BF5" w:rsidRPr="002921C0" w14:paraId="23BFD72F" w14:textId="77777777" w:rsidTr="00B22C31">
              <w:trPr>
                <w:trHeight w:val="103"/>
                <w:jc w:val="center"/>
              </w:trPr>
              <w:tc>
                <w:tcPr>
                  <w:tcW w:w="1095" w:type="dxa"/>
                  <w:shd w:val="clear" w:color="auto" w:fill="auto"/>
                  <w:vAlign w:val="center"/>
                </w:tcPr>
                <w:p w14:paraId="76090A99" w14:textId="77777777" w:rsidR="005C4BF5" w:rsidRPr="002921C0" w:rsidRDefault="005C4BF5" w:rsidP="00B22C31">
                  <w:pPr>
                    <w:jc w:val="center"/>
                    <w:rPr>
                      <w:sz w:val="20"/>
                      <w:szCs w:val="20"/>
                    </w:rPr>
                  </w:pPr>
                  <w:r w:rsidRPr="003E1F96">
                    <w:rPr>
                      <w:sz w:val="20"/>
                      <w:szCs w:val="20"/>
                    </w:rPr>
                    <w:t>41</w:t>
                  </w:r>
                </w:p>
              </w:tc>
              <w:tc>
                <w:tcPr>
                  <w:tcW w:w="1627" w:type="dxa"/>
                  <w:shd w:val="clear" w:color="auto" w:fill="auto"/>
                  <w:vAlign w:val="center"/>
                </w:tcPr>
                <w:p w14:paraId="53E88465" w14:textId="77777777" w:rsidR="005C4BF5" w:rsidRPr="002921C0" w:rsidRDefault="005C4BF5" w:rsidP="00B22C31">
                  <w:pPr>
                    <w:jc w:val="center"/>
                    <w:rPr>
                      <w:sz w:val="20"/>
                      <w:szCs w:val="20"/>
                    </w:rPr>
                  </w:pPr>
                  <w:r w:rsidRPr="003E1F96">
                    <w:rPr>
                      <w:sz w:val="20"/>
                      <w:szCs w:val="20"/>
                    </w:rPr>
                    <w:t>962048.15</w:t>
                  </w:r>
                </w:p>
              </w:tc>
              <w:tc>
                <w:tcPr>
                  <w:tcW w:w="1729" w:type="dxa"/>
                  <w:shd w:val="clear" w:color="auto" w:fill="auto"/>
                  <w:vAlign w:val="center"/>
                </w:tcPr>
                <w:p w14:paraId="1A2BF76D" w14:textId="77777777" w:rsidR="005C4BF5" w:rsidRPr="002921C0" w:rsidRDefault="005C4BF5" w:rsidP="00B22C31">
                  <w:pPr>
                    <w:jc w:val="center"/>
                    <w:rPr>
                      <w:sz w:val="20"/>
                      <w:szCs w:val="20"/>
                    </w:rPr>
                  </w:pPr>
                  <w:r w:rsidRPr="003E1F96">
                    <w:rPr>
                      <w:sz w:val="20"/>
                      <w:szCs w:val="20"/>
                    </w:rPr>
                    <w:t>3530436.95</w:t>
                  </w:r>
                </w:p>
              </w:tc>
            </w:tr>
            <w:tr w:rsidR="005C4BF5" w:rsidRPr="002921C0" w14:paraId="65DD8E60" w14:textId="77777777" w:rsidTr="00B22C31">
              <w:trPr>
                <w:trHeight w:val="103"/>
                <w:jc w:val="center"/>
              </w:trPr>
              <w:tc>
                <w:tcPr>
                  <w:tcW w:w="1095" w:type="dxa"/>
                  <w:shd w:val="clear" w:color="auto" w:fill="auto"/>
                  <w:vAlign w:val="center"/>
                </w:tcPr>
                <w:p w14:paraId="11AEDD99" w14:textId="77777777" w:rsidR="005C4BF5" w:rsidRPr="002921C0" w:rsidRDefault="005C4BF5" w:rsidP="00B22C31">
                  <w:pPr>
                    <w:jc w:val="center"/>
                    <w:rPr>
                      <w:sz w:val="20"/>
                      <w:szCs w:val="20"/>
                    </w:rPr>
                  </w:pPr>
                  <w:r w:rsidRPr="003E1F96">
                    <w:rPr>
                      <w:sz w:val="20"/>
                      <w:szCs w:val="20"/>
                    </w:rPr>
                    <w:t>42</w:t>
                  </w:r>
                </w:p>
              </w:tc>
              <w:tc>
                <w:tcPr>
                  <w:tcW w:w="1627" w:type="dxa"/>
                  <w:shd w:val="clear" w:color="auto" w:fill="auto"/>
                  <w:vAlign w:val="center"/>
                </w:tcPr>
                <w:p w14:paraId="7C7800E8" w14:textId="77777777" w:rsidR="005C4BF5" w:rsidRPr="002921C0" w:rsidRDefault="005C4BF5" w:rsidP="00B22C31">
                  <w:pPr>
                    <w:jc w:val="center"/>
                    <w:rPr>
                      <w:sz w:val="20"/>
                      <w:szCs w:val="20"/>
                    </w:rPr>
                  </w:pPr>
                  <w:r w:rsidRPr="003E1F96">
                    <w:rPr>
                      <w:sz w:val="20"/>
                      <w:szCs w:val="20"/>
                    </w:rPr>
                    <w:t>962073.2</w:t>
                  </w:r>
                </w:p>
              </w:tc>
              <w:tc>
                <w:tcPr>
                  <w:tcW w:w="1729" w:type="dxa"/>
                  <w:shd w:val="clear" w:color="auto" w:fill="auto"/>
                  <w:vAlign w:val="center"/>
                </w:tcPr>
                <w:p w14:paraId="22C7CBAE" w14:textId="77777777" w:rsidR="005C4BF5" w:rsidRPr="002921C0" w:rsidRDefault="005C4BF5" w:rsidP="00B22C31">
                  <w:pPr>
                    <w:jc w:val="center"/>
                    <w:rPr>
                      <w:sz w:val="20"/>
                      <w:szCs w:val="20"/>
                    </w:rPr>
                  </w:pPr>
                  <w:r w:rsidRPr="003E1F96">
                    <w:rPr>
                      <w:sz w:val="20"/>
                      <w:szCs w:val="20"/>
                    </w:rPr>
                    <w:t>3530448.16</w:t>
                  </w:r>
                </w:p>
              </w:tc>
            </w:tr>
            <w:tr w:rsidR="005C4BF5" w:rsidRPr="002921C0" w14:paraId="79DCBA0F" w14:textId="77777777" w:rsidTr="00B22C31">
              <w:trPr>
                <w:trHeight w:val="103"/>
                <w:jc w:val="center"/>
              </w:trPr>
              <w:tc>
                <w:tcPr>
                  <w:tcW w:w="1095" w:type="dxa"/>
                  <w:shd w:val="clear" w:color="auto" w:fill="auto"/>
                  <w:vAlign w:val="center"/>
                </w:tcPr>
                <w:p w14:paraId="7FABF39B" w14:textId="77777777" w:rsidR="005C4BF5" w:rsidRPr="002921C0" w:rsidRDefault="005C4BF5" w:rsidP="00B22C31">
                  <w:pPr>
                    <w:jc w:val="center"/>
                    <w:rPr>
                      <w:sz w:val="20"/>
                      <w:szCs w:val="20"/>
                    </w:rPr>
                  </w:pPr>
                  <w:r w:rsidRPr="003E1F96">
                    <w:rPr>
                      <w:sz w:val="20"/>
                      <w:szCs w:val="20"/>
                    </w:rPr>
                    <w:t>43</w:t>
                  </w:r>
                </w:p>
              </w:tc>
              <w:tc>
                <w:tcPr>
                  <w:tcW w:w="1627" w:type="dxa"/>
                  <w:shd w:val="clear" w:color="auto" w:fill="auto"/>
                  <w:vAlign w:val="center"/>
                </w:tcPr>
                <w:p w14:paraId="02AD6F62" w14:textId="77777777" w:rsidR="005C4BF5" w:rsidRPr="002921C0" w:rsidRDefault="005C4BF5" w:rsidP="00B22C31">
                  <w:pPr>
                    <w:jc w:val="center"/>
                    <w:rPr>
                      <w:sz w:val="20"/>
                      <w:szCs w:val="20"/>
                    </w:rPr>
                  </w:pPr>
                  <w:r w:rsidRPr="003E1F96">
                    <w:rPr>
                      <w:sz w:val="20"/>
                      <w:szCs w:val="20"/>
                    </w:rPr>
                    <w:t>962120.27</w:t>
                  </w:r>
                </w:p>
              </w:tc>
              <w:tc>
                <w:tcPr>
                  <w:tcW w:w="1729" w:type="dxa"/>
                  <w:shd w:val="clear" w:color="auto" w:fill="auto"/>
                  <w:vAlign w:val="center"/>
                </w:tcPr>
                <w:p w14:paraId="5296AFA2" w14:textId="77777777" w:rsidR="005C4BF5" w:rsidRPr="002921C0" w:rsidRDefault="005C4BF5" w:rsidP="00B22C31">
                  <w:pPr>
                    <w:jc w:val="center"/>
                    <w:rPr>
                      <w:sz w:val="20"/>
                      <w:szCs w:val="20"/>
                    </w:rPr>
                  </w:pPr>
                  <w:r w:rsidRPr="003E1F96">
                    <w:rPr>
                      <w:sz w:val="20"/>
                      <w:szCs w:val="20"/>
                    </w:rPr>
                    <w:t>3530470.69</w:t>
                  </w:r>
                </w:p>
              </w:tc>
            </w:tr>
            <w:tr w:rsidR="005C4BF5" w:rsidRPr="002921C0" w14:paraId="54E7BD99" w14:textId="77777777" w:rsidTr="00B22C31">
              <w:trPr>
                <w:trHeight w:val="103"/>
                <w:jc w:val="center"/>
              </w:trPr>
              <w:tc>
                <w:tcPr>
                  <w:tcW w:w="1095" w:type="dxa"/>
                  <w:shd w:val="clear" w:color="auto" w:fill="auto"/>
                  <w:vAlign w:val="center"/>
                </w:tcPr>
                <w:p w14:paraId="23DACAFC" w14:textId="77777777" w:rsidR="005C4BF5" w:rsidRPr="002921C0" w:rsidRDefault="005C4BF5" w:rsidP="00B22C31">
                  <w:pPr>
                    <w:jc w:val="center"/>
                    <w:rPr>
                      <w:sz w:val="20"/>
                      <w:szCs w:val="20"/>
                    </w:rPr>
                  </w:pPr>
                  <w:r w:rsidRPr="003E1F96">
                    <w:rPr>
                      <w:sz w:val="20"/>
                      <w:szCs w:val="20"/>
                    </w:rPr>
                    <w:t>44</w:t>
                  </w:r>
                </w:p>
              </w:tc>
              <w:tc>
                <w:tcPr>
                  <w:tcW w:w="1627" w:type="dxa"/>
                  <w:shd w:val="clear" w:color="auto" w:fill="auto"/>
                  <w:vAlign w:val="center"/>
                </w:tcPr>
                <w:p w14:paraId="1BA9F101" w14:textId="77777777" w:rsidR="005C4BF5" w:rsidRPr="002921C0" w:rsidRDefault="005C4BF5" w:rsidP="00B22C31">
                  <w:pPr>
                    <w:jc w:val="center"/>
                    <w:rPr>
                      <w:sz w:val="20"/>
                      <w:szCs w:val="20"/>
                    </w:rPr>
                  </w:pPr>
                  <w:r w:rsidRPr="003E1F96">
                    <w:rPr>
                      <w:sz w:val="20"/>
                      <w:szCs w:val="20"/>
                    </w:rPr>
                    <w:t>962147.34</w:t>
                  </w:r>
                </w:p>
              </w:tc>
              <w:tc>
                <w:tcPr>
                  <w:tcW w:w="1729" w:type="dxa"/>
                  <w:shd w:val="clear" w:color="auto" w:fill="auto"/>
                  <w:vAlign w:val="center"/>
                </w:tcPr>
                <w:p w14:paraId="618F6377" w14:textId="77777777" w:rsidR="005C4BF5" w:rsidRPr="002921C0" w:rsidRDefault="005C4BF5" w:rsidP="00B22C31">
                  <w:pPr>
                    <w:jc w:val="center"/>
                    <w:rPr>
                      <w:sz w:val="20"/>
                      <w:szCs w:val="20"/>
                    </w:rPr>
                  </w:pPr>
                  <w:r w:rsidRPr="003E1F96">
                    <w:rPr>
                      <w:sz w:val="20"/>
                      <w:szCs w:val="20"/>
                    </w:rPr>
                    <w:t>3530485.37</w:t>
                  </w:r>
                </w:p>
              </w:tc>
            </w:tr>
            <w:tr w:rsidR="005C4BF5" w:rsidRPr="002921C0" w14:paraId="41CC4B42" w14:textId="77777777" w:rsidTr="00B22C31">
              <w:trPr>
                <w:trHeight w:val="103"/>
                <w:jc w:val="center"/>
              </w:trPr>
              <w:tc>
                <w:tcPr>
                  <w:tcW w:w="1095" w:type="dxa"/>
                  <w:shd w:val="clear" w:color="auto" w:fill="auto"/>
                  <w:vAlign w:val="center"/>
                </w:tcPr>
                <w:p w14:paraId="5961699A" w14:textId="77777777" w:rsidR="005C4BF5" w:rsidRPr="002921C0" w:rsidRDefault="005C4BF5" w:rsidP="00B22C31">
                  <w:pPr>
                    <w:jc w:val="center"/>
                    <w:rPr>
                      <w:sz w:val="20"/>
                      <w:szCs w:val="20"/>
                    </w:rPr>
                  </w:pPr>
                  <w:r w:rsidRPr="003E1F96">
                    <w:rPr>
                      <w:sz w:val="20"/>
                      <w:szCs w:val="20"/>
                    </w:rPr>
                    <w:t>45</w:t>
                  </w:r>
                </w:p>
              </w:tc>
              <w:tc>
                <w:tcPr>
                  <w:tcW w:w="1627" w:type="dxa"/>
                  <w:shd w:val="clear" w:color="auto" w:fill="auto"/>
                  <w:vAlign w:val="center"/>
                </w:tcPr>
                <w:p w14:paraId="091D1CAE" w14:textId="77777777" w:rsidR="005C4BF5" w:rsidRPr="002921C0" w:rsidRDefault="005C4BF5" w:rsidP="00B22C31">
                  <w:pPr>
                    <w:jc w:val="center"/>
                    <w:rPr>
                      <w:sz w:val="20"/>
                      <w:szCs w:val="20"/>
                    </w:rPr>
                  </w:pPr>
                  <w:r w:rsidRPr="003E1F96">
                    <w:rPr>
                      <w:sz w:val="20"/>
                      <w:szCs w:val="20"/>
                    </w:rPr>
                    <w:t>962173.59</w:t>
                  </w:r>
                </w:p>
              </w:tc>
              <w:tc>
                <w:tcPr>
                  <w:tcW w:w="1729" w:type="dxa"/>
                  <w:shd w:val="clear" w:color="auto" w:fill="auto"/>
                  <w:vAlign w:val="center"/>
                </w:tcPr>
                <w:p w14:paraId="3CE1E99F" w14:textId="77777777" w:rsidR="005C4BF5" w:rsidRPr="002921C0" w:rsidRDefault="005C4BF5" w:rsidP="00B22C31">
                  <w:pPr>
                    <w:jc w:val="center"/>
                    <w:rPr>
                      <w:sz w:val="20"/>
                      <w:szCs w:val="20"/>
                    </w:rPr>
                  </w:pPr>
                  <w:r w:rsidRPr="003E1F96">
                    <w:rPr>
                      <w:sz w:val="20"/>
                      <w:szCs w:val="20"/>
                    </w:rPr>
                    <w:t>3530502.03</w:t>
                  </w:r>
                </w:p>
              </w:tc>
            </w:tr>
            <w:tr w:rsidR="005C4BF5" w:rsidRPr="002921C0" w14:paraId="140D4244" w14:textId="77777777" w:rsidTr="00B22C31">
              <w:trPr>
                <w:trHeight w:val="103"/>
                <w:jc w:val="center"/>
              </w:trPr>
              <w:tc>
                <w:tcPr>
                  <w:tcW w:w="1095" w:type="dxa"/>
                  <w:shd w:val="clear" w:color="auto" w:fill="auto"/>
                  <w:vAlign w:val="center"/>
                </w:tcPr>
                <w:p w14:paraId="556FFC4A" w14:textId="77777777" w:rsidR="005C4BF5" w:rsidRPr="002921C0" w:rsidRDefault="005C4BF5" w:rsidP="00B22C31">
                  <w:pPr>
                    <w:jc w:val="center"/>
                    <w:rPr>
                      <w:sz w:val="20"/>
                      <w:szCs w:val="20"/>
                    </w:rPr>
                  </w:pPr>
                  <w:r w:rsidRPr="003E1F96">
                    <w:rPr>
                      <w:sz w:val="20"/>
                      <w:szCs w:val="20"/>
                    </w:rPr>
                    <w:t>46</w:t>
                  </w:r>
                </w:p>
              </w:tc>
              <w:tc>
                <w:tcPr>
                  <w:tcW w:w="1627" w:type="dxa"/>
                  <w:shd w:val="clear" w:color="auto" w:fill="auto"/>
                  <w:vAlign w:val="center"/>
                </w:tcPr>
                <w:p w14:paraId="442E9081" w14:textId="77777777" w:rsidR="005C4BF5" w:rsidRPr="002921C0" w:rsidRDefault="005C4BF5" w:rsidP="00B22C31">
                  <w:pPr>
                    <w:jc w:val="center"/>
                    <w:rPr>
                      <w:sz w:val="20"/>
                      <w:szCs w:val="20"/>
                    </w:rPr>
                  </w:pPr>
                  <w:r w:rsidRPr="003E1F96">
                    <w:rPr>
                      <w:sz w:val="20"/>
                      <w:szCs w:val="20"/>
                    </w:rPr>
                    <w:t>962213.72</w:t>
                  </w:r>
                </w:p>
              </w:tc>
              <w:tc>
                <w:tcPr>
                  <w:tcW w:w="1729" w:type="dxa"/>
                  <w:shd w:val="clear" w:color="auto" w:fill="auto"/>
                  <w:vAlign w:val="center"/>
                </w:tcPr>
                <w:p w14:paraId="496A74BD" w14:textId="77777777" w:rsidR="005C4BF5" w:rsidRPr="002921C0" w:rsidRDefault="005C4BF5" w:rsidP="00B22C31">
                  <w:pPr>
                    <w:jc w:val="center"/>
                    <w:rPr>
                      <w:sz w:val="20"/>
                      <w:szCs w:val="20"/>
                    </w:rPr>
                  </w:pPr>
                  <w:r w:rsidRPr="003E1F96">
                    <w:rPr>
                      <w:sz w:val="20"/>
                      <w:szCs w:val="20"/>
                    </w:rPr>
                    <w:t>3530530</w:t>
                  </w:r>
                </w:p>
              </w:tc>
            </w:tr>
            <w:tr w:rsidR="005C4BF5" w:rsidRPr="002921C0" w14:paraId="3F36AF17" w14:textId="77777777" w:rsidTr="00B22C31">
              <w:trPr>
                <w:trHeight w:val="103"/>
                <w:jc w:val="center"/>
              </w:trPr>
              <w:tc>
                <w:tcPr>
                  <w:tcW w:w="1095" w:type="dxa"/>
                  <w:shd w:val="clear" w:color="auto" w:fill="auto"/>
                  <w:vAlign w:val="center"/>
                </w:tcPr>
                <w:p w14:paraId="5BB3E8BE"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1FF4AA26" w14:textId="77777777" w:rsidR="005C4BF5" w:rsidRPr="002921C0" w:rsidRDefault="005C4BF5" w:rsidP="00B22C31">
                  <w:pPr>
                    <w:jc w:val="center"/>
                    <w:rPr>
                      <w:sz w:val="20"/>
                      <w:szCs w:val="20"/>
                    </w:rPr>
                  </w:pPr>
                  <w:r w:rsidRPr="003E1F96">
                    <w:rPr>
                      <w:sz w:val="20"/>
                      <w:szCs w:val="20"/>
                    </w:rPr>
                    <w:t>962262.36</w:t>
                  </w:r>
                </w:p>
              </w:tc>
              <w:tc>
                <w:tcPr>
                  <w:tcW w:w="1729" w:type="dxa"/>
                  <w:shd w:val="clear" w:color="auto" w:fill="auto"/>
                  <w:vAlign w:val="center"/>
                </w:tcPr>
                <w:p w14:paraId="08304794" w14:textId="77777777" w:rsidR="005C4BF5" w:rsidRPr="002921C0" w:rsidRDefault="005C4BF5" w:rsidP="00B22C31">
                  <w:pPr>
                    <w:jc w:val="center"/>
                    <w:rPr>
                      <w:sz w:val="20"/>
                      <w:szCs w:val="20"/>
                    </w:rPr>
                  </w:pPr>
                  <w:r w:rsidRPr="003E1F96">
                    <w:rPr>
                      <w:sz w:val="20"/>
                      <w:szCs w:val="20"/>
                    </w:rPr>
                    <w:t>3530570.88</w:t>
                  </w:r>
                </w:p>
              </w:tc>
            </w:tr>
          </w:tbl>
          <w:p w14:paraId="2FE7D348" w14:textId="77777777" w:rsidR="005C4BF5" w:rsidRPr="002921C0" w:rsidRDefault="005C4BF5" w:rsidP="00B22C31">
            <w:pPr>
              <w:jc w:val="center"/>
              <w:rPr>
                <w:sz w:val="20"/>
                <w:szCs w:val="20"/>
              </w:rPr>
            </w:pPr>
            <w:r>
              <w:rPr>
                <w:sz w:val="20"/>
                <w:szCs w:val="20"/>
              </w:rPr>
              <w:t xml:space="preserve">  :ЗУ1</w:t>
            </w:r>
          </w:p>
          <w:p w14:paraId="6BA14765" w14:textId="77777777" w:rsidR="005C4BF5" w:rsidRDefault="005C4BF5" w:rsidP="00B22C31">
            <w:pPr>
              <w:jc w:val="center"/>
              <w:rPr>
                <w:sz w:val="20"/>
                <w:szCs w:val="20"/>
              </w:rPr>
            </w:pPr>
            <w:r>
              <w:rPr>
                <w:sz w:val="20"/>
                <w:szCs w:val="20"/>
              </w:rPr>
              <w:t xml:space="preserve">Площадь – 1269 </w:t>
            </w:r>
            <w:r w:rsidRPr="002921C0">
              <w:rPr>
                <w:sz w:val="20"/>
                <w:szCs w:val="20"/>
              </w:rPr>
              <w:t>м2</w:t>
            </w:r>
          </w:p>
          <w:p w14:paraId="253CF085" w14:textId="77777777" w:rsidR="005C4BF5" w:rsidRPr="002921C0" w:rsidRDefault="005C4BF5" w:rsidP="00B22C31">
            <w:pPr>
              <w:jc w:val="center"/>
              <w:rPr>
                <w:sz w:val="20"/>
                <w:szCs w:val="20"/>
              </w:rPr>
            </w:pPr>
            <w:r>
              <w:rPr>
                <w:sz w:val="20"/>
                <w:szCs w:val="20"/>
              </w:rPr>
              <w:t xml:space="preserve">Земельные участки (территории) общего пользования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207FBBFA" w14:textId="77777777" w:rsidTr="00B22C31">
              <w:trPr>
                <w:jc w:val="center"/>
              </w:trPr>
              <w:tc>
                <w:tcPr>
                  <w:tcW w:w="1095" w:type="dxa"/>
                  <w:shd w:val="clear" w:color="auto" w:fill="auto"/>
                </w:tcPr>
                <w:p w14:paraId="2DE3D77D"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18CEA098"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49F393F3" w14:textId="77777777" w:rsidR="005C4BF5" w:rsidRPr="002921C0" w:rsidRDefault="005C4BF5" w:rsidP="00B22C31">
                  <w:pPr>
                    <w:jc w:val="center"/>
                    <w:rPr>
                      <w:sz w:val="20"/>
                      <w:szCs w:val="20"/>
                    </w:rPr>
                  </w:pPr>
                  <w:r w:rsidRPr="002921C0">
                    <w:rPr>
                      <w:sz w:val="20"/>
                      <w:szCs w:val="20"/>
                    </w:rPr>
                    <w:t>Y</w:t>
                  </w:r>
                </w:p>
              </w:tc>
            </w:tr>
            <w:tr w:rsidR="005C4BF5" w:rsidRPr="002921C0" w14:paraId="48AC1ED4" w14:textId="77777777" w:rsidTr="00B22C31">
              <w:trPr>
                <w:jc w:val="center"/>
              </w:trPr>
              <w:tc>
                <w:tcPr>
                  <w:tcW w:w="4451" w:type="dxa"/>
                  <w:gridSpan w:val="3"/>
                  <w:shd w:val="clear" w:color="auto" w:fill="auto"/>
                  <w:vAlign w:val="center"/>
                </w:tcPr>
                <w:p w14:paraId="5F5B3278" w14:textId="77777777" w:rsidR="005C4BF5" w:rsidRPr="002921C0" w:rsidRDefault="005C4BF5" w:rsidP="00B22C31">
                  <w:pPr>
                    <w:jc w:val="center"/>
                    <w:rPr>
                      <w:sz w:val="20"/>
                      <w:szCs w:val="20"/>
                    </w:rPr>
                  </w:pPr>
                  <w:r w:rsidRPr="002921C0">
                    <w:rPr>
                      <w:sz w:val="20"/>
                      <w:szCs w:val="20"/>
                    </w:rPr>
                    <w:t>Контур 1</w:t>
                  </w:r>
                </w:p>
              </w:tc>
            </w:tr>
            <w:tr w:rsidR="005C4BF5" w:rsidRPr="002921C0" w14:paraId="0F2600EE" w14:textId="77777777" w:rsidTr="00B22C31">
              <w:trPr>
                <w:jc w:val="center"/>
              </w:trPr>
              <w:tc>
                <w:tcPr>
                  <w:tcW w:w="1095" w:type="dxa"/>
                  <w:shd w:val="clear" w:color="auto" w:fill="auto"/>
                  <w:vAlign w:val="center"/>
                </w:tcPr>
                <w:p w14:paraId="0E2780D0"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1C855E37" w14:textId="77777777" w:rsidR="005C4BF5" w:rsidRPr="002921C0" w:rsidRDefault="005C4BF5" w:rsidP="00B22C31">
                  <w:pPr>
                    <w:jc w:val="center"/>
                    <w:rPr>
                      <w:sz w:val="20"/>
                      <w:szCs w:val="20"/>
                    </w:rPr>
                  </w:pPr>
                  <w:r w:rsidRPr="003E1F96">
                    <w:rPr>
                      <w:sz w:val="20"/>
                      <w:szCs w:val="20"/>
                    </w:rPr>
                    <w:t>961896.94</w:t>
                  </w:r>
                </w:p>
              </w:tc>
              <w:tc>
                <w:tcPr>
                  <w:tcW w:w="1729" w:type="dxa"/>
                  <w:shd w:val="clear" w:color="auto" w:fill="auto"/>
                  <w:vAlign w:val="center"/>
                </w:tcPr>
                <w:p w14:paraId="437C35BA" w14:textId="77777777" w:rsidR="005C4BF5" w:rsidRPr="002921C0" w:rsidRDefault="005C4BF5" w:rsidP="00B22C31">
                  <w:pPr>
                    <w:jc w:val="center"/>
                    <w:rPr>
                      <w:sz w:val="20"/>
                      <w:szCs w:val="20"/>
                    </w:rPr>
                  </w:pPr>
                  <w:r w:rsidRPr="003E1F96">
                    <w:rPr>
                      <w:sz w:val="20"/>
                      <w:szCs w:val="20"/>
                    </w:rPr>
                    <w:t>3530321.25</w:t>
                  </w:r>
                </w:p>
              </w:tc>
            </w:tr>
            <w:tr w:rsidR="005C4BF5" w:rsidRPr="002921C0" w14:paraId="605F2E85" w14:textId="77777777" w:rsidTr="00B22C31">
              <w:trPr>
                <w:jc w:val="center"/>
              </w:trPr>
              <w:tc>
                <w:tcPr>
                  <w:tcW w:w="1095" w:type="dxa"/>
                  <w:shd w:val="clear" w:color="auto" w:fill="auto"/>
                  <w:vAlign w:val="center"/>
                </w:tcPr>
                <w:p w14:paraId="3FFE7491"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1FCAAACE" w14:textId="77777777" w:rsidR="005C4BF5" w:rsidRPr="002921C0" w:rsidRDefault="005C4BF5" w:rsidP="00B22C31">
                  <w:pPr>
                    <w:jc w:val="center"/>
                    <w:rPr>
                      <w:sz w:val="20"/>
                      <w:szCs w:val="20"/>
                    </w:rPr>
                  </w:pPr>
                  <w:r w:rsidRPr="003E1F96">
                    <w:rPr>
                      <w:sz w:val="20"/>
                      <w:szCs w:val="20"/>
                    </w:rPr>
                    <w:t>961896.9</w:t>
                  </w:r>
                </w:p>
              </w:tc>
              <w:tc>
                <w:tcPr>
                  <w:tcW w:w="1729" w:type="dxa"/>
                  <w:shd w:val="clear" w:color="auto" w:fill="auto"/>
                  <w:vAlign w:val="center"/>
                </w:tcPr>
                <w:p w14:paraId="3D07694B" w14:textId="77777777" w:rsidR="005C4BF5" w:rsidRPr="002921C0" w:rsidRDefault="005C4BF5" w:rsidP="00B22C31">
                  <w:pPr>
                    <w:jc w:val="center"/>
                    <w:rPr>
                      <w:sz w:val="20"/>
                      <w:szCs w:val="20"/>
                    </w:rPr>
                  </w:pPr>
                  <w:r w:rsidRPr="003E1F96">
                    <w:rPr>
                      <w:sz w:val="20"/>
                      <w:szCs w:val="20"/>
                    </w:rPr>
                    <w:t>3530323.01</w:t>
                  </w:r>
                </w:p>
              </w:tc>
            </w:tr>
            <w:tr w:rsidR="005C4BF5" w:rsidRPr="002921C0" w14:paraId="0D48F0E0" w14:textId="77777777" w:rsidTr="00B22C31">
              <w:trPr>
                <w:jc w:val="center"/>
              </w:trPr>
              <w:tc>
                <w:tcPr>
                  <w:tcW w:w="1095" w:type="dxa"/>
                  <w:shd w:val="clear" w:color="auto" w:fill="auto"/>
                  <w:vAlign w:val="center"/>
                </w:tcPr>
                <w:p w14:paraId="3E88A113"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1A9819F1" w14:textId="77777777" w:rsidR="005C4BF5" w:rsidRPr="002921C0" w:rsidRDefault="005C4BF5" w:rsidP="00B22C31">
                  <w:pPr>
                    <w:jc w:val="center"/>
                    <w:rPr>
                      <w:sz w:val="20"/>
                      <w:szCs w:val="20"/>
                    </w:rPr>
                  </w:pPr>
                  <w:r w:rsidRPr="003E1F96">
                    <w:rPr>
                      <w:sz w:val="20"/>
                      <w:szCs w:val="20"/>
                    </w:rPr>
                    <w:t>961894.66</w:t>
                  </w:r>
                </w:p>
              </w:tc>
              <w:tc>
                <w:tcPr>
                  <w:tcW w:w="1729" w:type="dxa"/>
                  <w:shd w:val="clear" w:color="auto" w:fill="auto"/>
                  <w:vAlign w:val="center"/>
                </w:tcPr>
                <w:p w14:paraId="5827E354" w14:textId="77777777" w:rsidR="005C4BF5" w:rsidRPr="002921C0" w:rsidRDefault="005C4BF5" w:rsidP="00B22C31">
                  <w:pPr>
                    <w:jc w:val="center"/>
                    <w:rPr>
                      <w:sz w:val="20"/>
                      <w:szCs w:val="20"/>
                    </w:rPr>
                  </w:pPr>
                  <w:r w:rsidRPr="003E1F96">
                    <w:rPr>
                      <w:sz w:val="20"/>
                      <w:szCs w:val="20"/>
                    </w:rPr>
                    <w:t>3530332.74</w:t>
                  </w:r>
                </w:p>
              </w:tc>
            </w:tr>
            <w:tr w:rsidR="005C4BF5" w:rsidRPr="002921C0" w14:paraId="3899A4DB" w14:textId="77777777" w:rsidTr="00B22C31">
              <w:trPr>
                <w:jc w:val="center"/>
              </w:trPr>
              <w:tc>
                <w:tcPr>
                  <w:tcW w:w="1095" w:type="dxa"/>
                  <w:shd w:val="clear" w:color="auto" w:fill="auto"/>
                  <w:vAlign w:val="center"/>
                </w:tcPr>
                <w:p w14:paraId="424D6F4E"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2FB3EA70" w14:textId="77777777" w:rsidR="005C4BF5" w:rsidRPr="002921C0" w:rsidRDefault="005C4BF5" w:rsidP="00B22C31">
                  <w:pPr>
                    <w:jc w:val="center"/>
                    <w:rPr>
                      <w:sz w:val="20"/>
                      <w:szCs w:val="20"/>
                    </w:rPr>
                  </w:pPr>
                  <w:r w:rsidRPr="003E1F96">
                    <w:rPr>
                      <w:sz w:val="20"/>
                      <w:szCs w:val="20"/>
                    </w:rPr>
                    <w:t>961888.64</w:t>
                  </w:r>
                </w:p>
              </w:tc>
              <w:tc>
                <w:tcPr>
                  <w:tcW w:w="1729" w:type="dxa"/>
                  <w:shd w:val="clear" w:color="auto" w:fill="auto"/>
                  <w:vAlign w:val="center"/>
                </w:tcPr>
                <w:p w14:paraId="2435A221" w14:textId="77777777" w:rsidR="005C4BF5" w:rsidRPr="002921C0" w:rsidRDefault="005C4BF5" w:rsidP="00B22C31">
                  <w:pPr>
                    <w:jc w:val="center"/>
                    <w:rPr>
                      <w:sz w:val="20"/>
                      <w:szCs w:val="20"/>
                    </w:rPr>
                  </w:pPr>
                  <w:r w:rsidRPr="003E1F96">
                    <w:rPr>
                      <w:sz w:val="20"/>
                      <w:szCs w:val="20"/>
                    </w:rPr>
                    <w:t>3530347.46</w:t>
                  </w:r>
                </w:p>
              </w:tc>
            </w:tr>
            <w:tr w:rsidR="005C4BF5" w:rsidRPr="002921C0" w14:paraId="55D20D0E" w14:textId="77777777" w:rsidTr="00B22C31">
              <w:trPr>
                <w:trHeight w:val="103"/>
                <w:jc w:val="center"/>
              </w:trPr>
              <w:tc>
                <w:tcPr>
                  <w:tcW w:w="1095" w:type="dxa"/>
                  <w:shd w:val="clear" w:color="auto" w:fill="auto"/>
                  <w:vAlign w:val="center"/>
                </w:tcPr>
                <w:p w14:paraId="7956295E"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797DE3BF" w14:textId="77777777" w:rsidR="005C4BF5" w:rsidRPr="002921C0" w:rsidRDefault="005C4BF5" w:rsidP="00B22C31">
                  <w:pPr>
                    <w:jc w:val="center"/>
                    <w:rPr>
                      <w:sz w:val="20"/>
                      <w:szCs w:val="20"/>
                    </w:rPr>
                  </w:pPr>
                  <w:r w:rsidRPr="003E1F96">
                    <w:rPr>
                      <w:sz w:val="20"/>
                      <w:szCs w:val="20"/>
                    </w:rPr>
                    <w:t>961884.22</w:t>
                  </w:r>
                </w:p>
              </w:tc>
              <w:tc>
                <w:tcPr>
                  <w:tcW w:w="1729" w:type="dxa"/>
                  <w:shd w:val="clear" w:color="auto" w:fill="auto"/>
                  <w:vAlign w:val="center"/>
                </w:tcPr>
                <w:p w14:paraId="6D97061A" w14:textId="77777777" w:rsidR="005C4BF5" w:rsidRPr="002921C0" w:rsidRDefault="005C4BF5" w:rsidP="00B22C31">
                  <w:pPr>
                    <w:jc w:val="center"/>
                    <w:rPr>
                      <w:sz w:val="20"/>
                      <w:szCs w:val="20"/>
                    </w:rPr>
                  </w:pPr>
                  <w:r w:rsidRPr="003E1F96">
                    <w:rPr>
                      <w:sz w:val="20"/>
                      <w:szCs w:val="20"/>
                    </w:rPr>
                    <w:t>3530360.82</w:t>
                  </w:r>
                </w:p>
              </w:tc>
            </w:tr>
            <w:tr w:rsidR="005C4BF5" w:rsidRPr="002921C0" w14:paraId="4A862AB2" w14:textId="77777777" w:rsidTr="00B22C31">
              <w:trPr>
                <w:trHeight w:val="103"/>
                <w:jc w:val="center"/>
              </w:trPr>
              <w:tc>
                <w:tcPr>
                  <w:tcW w:w="1095" w:type="dxa"/>
                  <w:shd w:val="clear" w:color="auto" w:fill="auto"/>
                  <w:vAlign w:val="center"/>
                </w:tcPr>
                <w:p w14:paraId="764BA46E" w14:textId="77777777" w:rsidR="005C4BF5" w:rsidRPr="002921C0" w:rsidRDefault="005C4BF5" w:rsidP="00B22C31">
                  <w:pPr>
                    <w:jc w:val="center"/>
                    <w:rPr>
                      <w:sz w:val="20"/>
                      <w:szCs w:val="20"/>
                    </w:rPr>
                  </w:pPr>
                  <w:r w:rsidRPr="003E1F96">
                    <w:rPr>
                      <w:sz w:val="20"/>
                      <w:szCs w:val="20"/>
                    </w:rPr>
                    <w:t>6</w:t>
                  </w:r>
                </w:p>
              </w:tc>
              <w:tc>
                <w:tcPr>
                  <w:tcW w:w="1627" w:type="dxa"/>
                  <w:shd w:val="clear" w:color="auto" w:fill="auto"/>
                  <w:vAlign w:val="center"/>
                </w:tcPr>
                <w:p w14:paraId="4EF001B4" w14:textId="77777777" w:rsidR="005C4BF5" w:rsidRPr="002921C0" w:rsidRDefault="005C4BF5" w:rsidP="00B22C31">
                  <w:pPr>
                    <w:jc w:val="center"/>
                    <w:rPr>
                      <w:sz w:val="20"/>
                      <w:szCs w:val="20"/>
                    </w:rPr>
                  </w:pPr>
                  <w:r w:rsidRPr="003E1F96">
                    <w:rPr>
                      <w:sz w:val="20"/>
                      <w:szCs w:val="20"/>
                    </w:rPr>
                    <w:t>961887.22</w:t>
                  </w:r>
                </w:p>
              </w:tc>
              <w:tc>
                <w:tcPr>
                  <w:tcW w:w="1729" w:type="dxa"/>
                  <w:shd w:val="clear" w:color="auto" w:fill="auto"/>
                  <w:vAlign w:val="center"/>
                </w:tcPr>
                <w:p w14:paraId="687E260A" w14:textId="77777777" w:rsidR="005C4BF5" w:rsidRPr="002921C0" w:rsidRDefault="005C4BF5" w:rsidP="00B22C31">
                  <w:pPr>
                    <w:jc w:val="center"/>
                    <w:rPr>
                      <w:sz w:val="20"/>
                      <w:szCs w:val="20"/>
                    </w:rPr>
                  </w:pPr>
                  <w:r w:rsidRPr="003E1F96">
                    <w:rPr>
                      <w:sz w:val="20"/>
                      <w:szCs w:val="20"/>
                    </w:rPr>
                    <w:t>3530371.46</w:t>
                  </w:r>
                </w:p>
              </w:tc>
            </w:tr>
            <w:tr w:rsidR="005C4BF5" w:rsidRPr="002921C0" w14:paraId="1260645A" w14:textId="77777777" w:rsidTr="00B22C31">
              <w:trPr>
                <w:trHeight w:val="103"/>
                <w:jc w:val="center"/>
              </w:trPr>
              <w:tc>
                <w:tcPr>
                  <w:tcW w:w="1095" w:type="dxa"/>
                  <w:shd w:val="clear" w:color="auto" w:fill="auto"/>
                  <w:vAlign w:val="center"/>
                </w:tcPr>
                <w:p w14:paraId="1820B912" w14:textId="77777777" w:rsidR="005C4BF5" w:rsidRPr="002921C0" w:rsidRDefault="005C4BF5" w:rsidP="00B22C31">
                  <w:pPr>
                    <w:jc w:val="center"/>
                    <w:rPr>
                      <w:sz w:val="20"/>
                      <w:szCs w:val="20"/>
                    </w:rPr>
                  </w:pPr>
                  <w:r w:rsidRPr="003E1F96">
                    <w:rPr>
                      <w:sz w:val="20"/>
                      <w:szCs w:val="20"/>
                    </w:rPr>
                    <w:t>7</w:t>
                  </w:r>
                </w:p>
              </w:tc>
              <w:tc>
                <w:tcPr>
                  <w:tcW w:w="1627" w:type="dxa"/>
                  <w:shd w:val="clear" w:color="auto" w:fill="auto"/>
                  <w:vAlign w:val="center"/>
                </w:tcPr>
                <w:p w14:paraId="3A68A92D" w14:textId="77777777" w:rsidR="005C4BF5" w:rsidRPr="002921C0" w:rsidRDefault="005C4BF5" w:rsidP="00B22C31">
                  <w:pPr>
                    <w:jc w:val="center"/>
                    <w:rPr>
                      <w:sz w:val="20"/>
                      <w:szCs w:val="20"/>
                    </w:rPr>
                  </w:pPr>
                  <w:r w:rsidRPr="003E1F96">
                    <w:rPr>
                      <w:sz w:val="20"/>
                      <w:szCs w:val="20"/>
                    </w:rPr>
                    <w:t>961894.04</w:t>
                  </w:r>
                </w:p>
              </w:tc>
              <w:tc>
                <w:tcPr>
                  <w:tcW w:w="1729" w:type="dxa"/>
                  <w:shd w:val="clear" w:color="auto" w:fill="auto"/>
                  <w:vAlign w:val="center"/>
                </w:tcPr>
                <w:p w14:paraId="5C2F01AE" w14:textId="77777777" w:rsidR="005C4BF5" w:rsidRPr="002921C0" w:rsidRDefault="005C4BF5" w:rsidP="00B22C31">
                  <w:pPr>
                    <w:jc w:val="center"/>
                    <w:rPr>
                      <w:sz w:val="20"/>
                      <w:szCs w:val="20"/>
                    </w:rPr>
                  </w:pPr>
                  <w:r w:rsidRPr="003E1F96">
                    <w:rPr>
                      <w:sz w:val="20"/>
                      <w:szCs w:val="20"/>
                    </w:rPr>
                    <w:t>3530378.06</w:t>
                  </w:r>
                </w:p>
              </w:tc>
            </w:tr>
            <w:tr w:rsidR="005C4BF5" w:rsidRPr="002921C0" w14:paraId="756348D3" w14:textId="77777777" w:rsidTr="00B22C31">
              <w:trPr>
                <w:trHeight w:val="103"/>
                <w:jc w:val="center"/>
              </w:trPr>
              <w:tc>
                <w:tcPr>
                  <w:tcW w:w="1095" w:type="dxa"/>
                  <w:shd w:val="clear" w:color="auto" w:fill="auto"/>
                  <w:vAlign w:val="center"/>
                </w:tcPr>
                <w:p w14:paraId="16F69901" w14:textId="77777777" w:rsidR="005C4BF5" w:rsidRPr="002921C0" w:rsidRDefault="005C4BF5" w:rsidP="00B22C31">
                  <w:pPr>
                    <w:jc w:val="center"/>
                    <w:rPr>
                      <w:sz w:val="20"/>
                      <w:szCs w:val="20"/>
                    </w:rPr>
                  </w:pPr>
                  <w:r w:rsidRPr="003E1F96">
                    <w:rPr>
                      <w:sz w:val="20"/>
                      <w:szCs w:val="20"/>
                    </w:rPr>
                    <w:t>8</w:t>
                  </w:r>
                </w:p>
              </w:tc>
              <w:tc>
                <w:tcPr>
                  <w:tcW w:w="1627" w:type="dxa"/>
                  <w:shd w:val="clear" w:color="auto" w:fill="auto"/>
                  <w:vAlign w:val="center"/>
                </w:tcPr>
                <w:p w14:paraId="0D5879B5" w14:textId="77777777" w:rsidR="005C4BF5" w:rsidRPr="002921C0" w:rsidRDefault="005C4BF5" w:rsidP="00B22C31">
                  <w:pPr>
                    <w:jc w:val="center"/>
                    <w:rPr>
                      <w:sz w:val="20"/>
                      <w:szCs w:val="20"/>
                    </w:rPr>
                  </w:pPr>
                  <w:r w:rsidRPr="003E1F96">
                    <w:rPr>
                      <w:sz w:val="20"/>
                      <w:szCs w:val="20"/>
                    </w:rPr>
                    <w:t>961903.22</w:t>
                  </w:r>
                </w:p>
              </w:tc>
              <w:tc>
                <w:tcPr>
                  <w:tcW w:w="1729" w:type="dxa"/>
                  <w:shd w:val="clear" w:color="auto" w:fill="auto"/>
                  <w:vAlign w:val="center"/>
                </w:tcPr>
                <w:p w14:paraId="1641CD07" w14:textId="77777777" w:rsidR="005C4BF5" w:rsidRPr="002921C0" w:rsidRDefault="005C4BF5" w:rsidP="00B22C31">
                  <w:pPr>
                    <w:jc w:val="center"/>
                    <w:rPr>
                      <w:sz w:val="20"/>
                      <w:szCs w:val="20"/>
                    </w:rPr>
                  </w:pPr>
                  <w:r w:rsidRPr="003E1F96">
                    <w:rPr>
                      <w:sz w:val="20"/>
                      <w:szCs w:val="20"/>
                    </w:rPr>
                    <w:t>3530381.22</w:t>
                  </w:r>
                </w:p>
              </w:tc>
            </w:tr>
            <w:tr w:rsidR="005C4BF5" w:rsidRPr="002921C0" w14:paraId="6241AB66" w14:textId="77777777" w:rsidTr="00B22C31">
              <w:trPr>
                <w:trHeight w:val="103"/>
                <w:jc w:val="center"/>
              </w:trPr>
              <w:tc>
                <w:tcPr>
                  <w:tcW w:w="1095" w:type="dxa"/>
                  <w:shd w:val="clear" w:color="auto" w:fill="auto"/>
                  <w:vAlign w:val="center"/>
                </w:tcPr>
                <w:p w14:paraId="7CEDCB32"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499949CE" w14:textId="77777777" w:rsidR="005C4BF5" w:rsidRPr="002921C0" w:rsidRDefault="005C4BF5" w:rsidP="00B22C31">
                  <w:pPr>
                    <w:jc w:val="center"/>
                    <w:rPr>
                      <w:sz w:val="20"/>
                      <w:szCs w:val="20"/>
                    </w:rPr>
                  </w:pPr>
                  <w:r w:rsidRPr="003E1F96">
                    <w:rPr>
                      <w:sz w:val="20"/>
                      <w:szCs w:val="20"/>
                    </w:rPr>
                    <w:t>961911.92</w:t>
                  </w:r>
                </w:p>
              </w:tc>
              <w:tc>
                <w:tcPr>
                  <w:tcW w:w="1729" w:type="dxa"/>
                  <w:shd w:val="clear" w:color="auto" w:fill="auto"/>
                  <w:vAlign w:val="center"/>
                </w:tcPr>
                <w:p w14:paraId="18B13B6E" w14:textId="77777777" w:rsidR="005C4BF5" w:rsidRPr="002921C0" w:rsidRDefault="005C4BF5" w:rsidP="00B22C31">
                  <w:pPr>
                    <w:jc w:val="center"/>
                    <w:rPr>
                      <w:sz w:val="20"/>
                      <w:szCs w:val="20"/>
                    </w:rPr>
                  </w:pPr>
                  <w:r w:rsidRPr="003E1F96">
                    <w:rPr>
                      <w:sz w:val="20"/>
                      <w:szCs w:val="20"/>
                    </w:rPr>
                    <w:t>3530382.22</w:t>
                  </w:r>
                </w:p>
              </w:tc>
            </w:tr>
            <w:tr w:rsidR="005C4BF5" w:rsidRPr="002921C0" w14:paraId="3F5742F9" w14:textId="77777777" w:rsidTr="00B22C31">
              <w:trPr>
                <w:trHeight w:val="103"/>
                <w:jc w:val="center"/>
              </w:trPr>
              <w:tc>
                <w:tcPr>
                  <w:tcW w:w="1095" w:type="dxa"/>
                  <w:shd w:val="clear" w:color="auto" w:fill="auto"/>
                  <w:vAlign w:val="center"/>
                </w:tcPr>
                <w:p w14:paraId="0C5949FD" w14:textId="77777777" w:rsidR="005C4BF5" w:rsidRPr="002921C0" w:rsidRDefault="005C4BF5" w:rsidP="00B22C31">
                  <w:pPr>
                    <w:jc w:val="center"/>
                    <w:rPr>
                      <w:sz w:val="20"/>
                      <w:szCs w:val="20"/>
                    </w:rPr>
                  </w:pPr>
                  <w:r w:rsidRPr="003E1F96">
                    <w:rPr>
                      <w:sz w:val="20"/>
                      <w:szCs w:val="20"/>
                    </w:rPr>
                    <w:t>10</w:t>
                  </w:r>
                </w:p>
              </w:tc>
              <w:tc>
                <w:tcPr>
                  <w:tcW w:w="1627" w:type="dxa"/>
                  <w:shd w:val="clear" w:color="auto" w:fill="auto"/>
                  <w:vAlign w:val="center"/>
                </w:tcPr>
                <w:p w14:paraId="587831E5" w14:textId="77777777" w:rsidR="005C4BF5" w:rsidRPr="002921C0" w:rsidRDefault="005C4BF5" w:rsidP="00B22C31">
                  <w:pPr>
                    <w:jc w:val="center"/>
                    <w:rPr>
                      <w:sz w:val="20"/>
                      <w:szCs w:val="20"/>
                    </w:rPr>
                  </w:pPr>
                  <w:r w:rsidRPr="003E1F96">
                    <w:rPr>
                      <w:sz w:val="20"/>
                      <w:szCs w:val="20"/>
                    </w:rPr>
                    <w:t>961910.14</w:t>
                  </w:r>
                </w:p>
              </w:tc>
              <w:tc>
                <w:tcPr>
                  <w:tcW w:w="1729" w:type="dxa"/>
                  <w:shd w:val="clear" w:color="auto" w:fill="auto"/>
                  <w:vAlign w:val="center"/>
                </w:tcPr>
                <w:p w14:paraId="161F06DE" w14:textId="77777777" w:rsidR="005C4BF5" w:rsidRPr="002921C0" w:rsidRDefault="005C4BF5" w:rsidP="00B22C31">
                  <w:pPr>
                    <w:jc w:val="center"/>
                    <w:rPr>
                      <w:sz w:val="20"/>
                      <w:szCs w:val="20"/>
                    </w:rPr>
                  </w:pPr>
                  <w:r w:rsidRPr="003E1F96">
                    <w:rPr>
                      <w:sz w:val="20"/>
                      <w:szCs w:val="20"/>
                    </w:rPr>
                    <w:t>3530387.64</w:t>
                  </w:r>
                </w:p>
              </w:tc>
            </w:tr>
            <w:tr w:rsidR="005C4BF5" w:rsidRPr="002921C0" w14:paraId="32B533E3" w14:textId="77777777" w:rsidTr="00B22C31">
              <w:trPr>
                <w:trHeight w:val="103"/>
                <w:jc w:val="center"/>
              </w:trPr>
              <w:tc>
                <w:tcPr>
                  <w:tcW w:w="1095" w:type="dxa"/>
                  <w:shd w:val="clear" w:color="auto" w:fill="auto"/>
                  <w:vAlign w:val="center"/>
                </w:tcPr>
                <w:p w14:paraId="11B11982" w14:textId="77777777" w:rsidR="005C4BF5" w:rsidRPr="002921C0" w:rsidRDefault="005C4BF5" w:rsidP="00B22C31">
                  <w:pPr>
                    <w:jc w:val="center"/>
                    <w:rPr>
                      <w:sz w:val="20"/>
                      <w:szCs w:val="20"/>
                    </w:rPr>
                  </w:pPr>
                  <w:r w:rsidRPr="003E1F96">
                    <w:rPr>
                      <w:sz w:val="20"/>
                      <w:szCs w:val="20"/>
                    </w:rPr>
                    <w:t>11</w:t>
                  </w:r>
                </w:p>
              </w:tc>
              <w:tc>
                <w:tcPr>
                  <w:tcW w:w="1627" w:type="dxa"/>
                  <w:shd w:val="clear" w:color="auto" w:fill="auto"/>
                  <w:vAlign w:val="center"/>
                </w:tcPr>
                <w:p w14:paraId="522C5BE7" w14:textId="77777777" w:rsidR="005C4BF5" w:rsidRPr="002921C0" w:rsidRDefault="005C4BF5" w:rsidP="00B22C31">
                  <w:pPr>
                    <w:jc w:val="center"/>
                    <w:rPr>
                      <w:sz w:val="20"/>
                      <w:szCs w:val="20"/>
                    </w:rPr>
                  </w:pPr>
                  <w:r w:rsidRPr="003E1F96">
                    <w:rPr>
                      <w:sz w:val="20"/>
                      <w:szCs w:val="20"/>
                    </w:rPr>
                    <w:t>961890.62</w:t>
                  </w:r>
                </w:p>
              </w:tc>
              <w:tc>
                <w:tcPr>
                  <w:tcW w:w="1729" w:type="dxa"/>
                  <w:shd w:val="clear" w:color="auto" w:fill="auto"/>
                  <w:vAlign w:val="center"/>
                </w:tcPr>
                <w:p w14:paraId="0ACE984B" w14:textId="77777777" w:rsidR="005C4BF5" w:rsidRPr="002921C0" w:rsidRDefault="005C4BF5" w:rsidP="00B22C31">
                  <w:pPr>
                    <w:jc w:val="center"/>
                    <w:rPr>
                      <w:sz w:val="20"/>
                      <w:szCs w:val="20"/>
                    </w:rPr>
                  </w:pPr>
                  <w:r w:rsidRPr="003E1F96">
                    <w:rPr>
                      <w:sz w:val="20"/>
                      <w:szCs w:val="20"/>
                    </w:rPr>
                    <w:t>3530383.86</w:t>
                  </w:r>
                </w:p>
              </w:tc>
            </w:tr>
            <w:tr w:rsidR="005C4BF5" w:rsidRPr="002921C0" w14:paraId="10E01675" w14:textId="77777777" w:rsidTr="00B22C31">
              <w:trPr>
                <w:trHeight w:val="103"/>
                <w:jc w:val="center"/>
              </w:trPr>
              <w:tc>
                <w:tcPr>
                  <w:tcW w:w="1095" w:type="dxa"/>
                  <w:shd w:val="clear" w:color="auto" w:fill="auto"/>
                  <w:vAlign w:val="center"/>
                </w:tcPr>
                <w:p w14:paraId="6C945F9B" w14:textId="77777777" w:rsidR="005C4BF5" w:rsidRPr="002921C0" w:rsidRDefault="005C4BF5" w:rsidP="00B22C31">
                  <w:pPr>
                    <w:jc w:val="center"/>
                    <w:rPr>
                      <w:sz w:val="20"/>
                      <w:szCs w:val="20"/>
                    </w:rPr>
                  </w:pPr>
                  <w:r w:rsidRPr="003E1F96">
                    <w:rPr>
                      <w:sz w:val="20"/>
                      <w:szCs w:val="20"/>
                    </w:rPr>
                    <w:t>12</w:t>
                  </w:r>
                </w:p>
              </w:tc>
              <w:tc>
                <w:tcPr>
                  <w:tcW w:w="1627" w:type="dxa"/>
                  <w:shd w:val="clear" w:color="auto" w:fill="auto"/>
                  <w:vAlign w:val="center"/>
                </w:tcPr>
                <w:p w14:paraId="1324BCD7" w14:textId="77777777" w:rsidR="005C4BF5" w:rsidRPr="002921C0" w:rsidRDefault="005C4BF5" w:rsidP="00B22C31">
                  <w:pPr>
                    <w:jc w:val="center"/>
                    <w:rPr>
                      <w:sz w:val="20"/>
                      <w:szCs w:val="20"/>
                    </w:rPr>
                  </w:pPr>
                  <w:r w:rsidRPr="003E1F96">
                    <w:rPr>
                      <w:sz w:val="20"/>
                      <w:szCs w:val="20"/>
                    </w:rPr>
                    <w:t>961878.72</w:t>
                  </w:r>
                </w:p>
              </w:tc>
              <w:tc>
                <w:tcPr>
                  <w:tcW w:w="1729" w:type="dxa"/>
                  <w:shd w:val="clear" w:color="auto" w:fill="auto"/>
                  <w:vAlign w:val="center"/>
                </w:tcPr>
                <w:p w14:paraId="036D3D94" w14:textId="77777777" w:rsidR="005C4BF5" w:rsidRPr="002921C0" w:rsidRDefault="005C4BF5" w:rsidP="00B22C31">
                  <w:pPr>
                    <w:jc w:val="center"/>
                    <w:rPr>
                      <w:sz w:val="20"/>
                      <w:szCs w:val="20"/>
                    </w:rPr>
                  </w:pPr>
                  <w:r w:rsidRPr="003E1F96">
                    <w:rPr>
                      <w:sz w:val="20"/>
                      <w:szCs w:val="20"/>
                    </w:rPr>
                    <w:t>3530382.86</w:t>
                  </w:r>
                </w:p>
              </w:tc>
            </w:tr>
            <w:tr w:rsidR="005C4BF5" w:rsidRPr="002921C0" w14:paraId="7A84BE75" w14:textId="77777777" w:rsidTr="00B22C31">
              <w:trPr>
                <w:trHeight w:val="103"/>
                <w:jc w:val="center"/>
              </w:trPr>
              <w:tc>
                <w:tcPr>
                  <w:tcW w:w="1095" w:type="dxa"/>
                  <w:shd w:val="clear" w:color="auto" w:fill="auto"/>
                  <w:vAlign w:val="center"/>
                </w:tcPr>
                <w:p w14:paraId="7FCA491D" w14:textId="77777777" w:rsidR="005C4BF5" w:rsidRPr="002921C0" w:rsidRDefault="005C4BF5" w:rsidP="00B22C31">
                  <w:pPr>
                    <w:jc w:val="center"/>
                    <w:rPr>
                      <w:sz w:val="20"/>
                      <w:szCs w:val="20"/>
                    </w:rPr>
                  </w:pPr>
                  <w:r w:rsidRPr="003E1F96">
                    <w:rPr>
                      <w:sz w:val="20"/>
                      <w:szCs w:val="20"/>
                    </w:rPr>
                    <w:t>13</w:t>
                  </w:r>
                </w:p>
              </w:tc>
              <w:tc>
                <w:tcPr>
                  <w:tcW w:w="1627" w:type="dxa"/>
                  <w:shd w:val="clear" w:color="auto" w:fill="auto"/>
                  <w:vAlign w:val="center"/>
                </w:tcPr>
                <w:p w14:paraId="0E63C9BC" w14:textId="77777777" w:rsidR="005C4BF5" w:rsidRPr="002921C0" w:rsidRDefault="005C4BF5" w:rsidP="00B22C31">
                  <w:pPr>
                    <w:jc w:val="center"/>
                    <w:rPr>
                      <w:sz w:val="20"/>
                      <w:szCs w:val="20"/>
                    </w:rPr>
                  </w:pPr>
                  <w:r w:rsidRPr="003E1F96">
                    <w:rPr>
                      <w:sz w:val="20"/>
                      <w:szCs w:val="20"/>
                    </w:rPr>
                    <w:t>961868.24</w:t>
                  </w:r>
                </w:p>
              </w:tc>
              <w:tc>
                <w:tcPr>
                  <w:tcW w:w="1729" w:type="dxa"/>
                  <w:shd w:val="clear" w:color="auto" w:fill="auto"/>
                  <w:vAlign w:val="center"/>
                </w:tcPr>
                <w:p w14:paraId="253EEFDD" w14:textId="77777777" w:rsidR="005C4BF5" w:rsidRPr="002921C0" w:rsidRDefault="005C4BF5" w:rsidP="00B22C31">
                  <w:pPr>
                    <w:jc w:val="center"/>
                    <w:rPr>
                      <w:sz w:val="20"/>
                      <w:szCs w:val="20"/>
                    </w:rPr>
                  </w:pPr>
                  <w:r w:rsidRPr="003E1F96">
                    <w:rPr>
                      <w:sz w:val="20"/>
                      <w:szCs w:val="20"/>
                    </w:rPr>
                    <w:t>3530388.84</w:t>
                  </w:r>
                </w:p>
              </w:tc>
            </w:tr>
            <w:tr w:rsidR="005C4BF5" w:rsidRPr="002921C0" w14:paraId="1690405B" w14:textId="77777777" w:rsidTr="00B22C31">
              <w:trPr>
                <w:trHeight w:val="103"/>
                <w:jc w:val="center"/>
              </w:trPr>
              <w:tc>
                <w:tcPr>
                  <w:tcW w:w="1095" w:type="dxa"/>
                  <w:shd w:val="clear" w:color="auto" w:fill="auto"/>
                  <w:vAlign w:val="center"/>
                </w:tcPr>
                <w:p w14:paraId="518B9227" w14:textId="77777777" w:rsidR="005C4BF5" w:rsidRPr="002921C0" w:rsidRDefault="005C4BF5" w:rsidP="00B22C31">
                  <w:pPr>
                    <w:jc w:val="center"/>
                    <w:rPr>
                      <w:sz w:val="20"/>
                      <w:szCs w:val="20"/>
                    </w:rPr>
                  </w:pPr>
                  <w:r w:rsidRPr="003E1F96">
                    <w:rPr>
                      <w:sz w:val="20"/>
                      <w:szCs w:val="20"/>
                    </w:rPr>
                    <w:t>14</w:t>
                  </w:r>
                </w:p>
              </w:tc>
              <w:tc>
                <w:tcPr>
                  <w:tcW w:w="1627" w:type="dxa"/>
                  <w:shd w:val="clear" w:color="auto" w:fill="auto"/>
                  <w:vAlign w:val="center"/>
                </w:tcPr>
                <w:p w14:paraId="7272C18D" w14:textId="77777777" w:rsidR="005C4BF5" w:rsidRPr="002921C0" w:rsidRDefault="005C4BF5" w:rsidP="00B22C31">
                  <w:pPr>
                    <w:jc w:val="center"/>
                    <w:rPr>
                      <w:sz w:val="20"/>
                      <w:szCs w:val="20"/>
                    </w:rPr>
                  </w:pPr>
                  <w:r w:rsidRPr="003E1F96">
                    <w:rPr>
                      <w:sz w:val="20"/>
                      <w:szCs w:val="20"/>
                    </w:rPr>
                    <w:t>961865.89</w:t>
                  </w:r>
                </w:p>
              </w:tc>
              <w:tc>
                <w:tcPr>
                  <w:tcW w:w="1729" w:type="dxa"/>
                  <w:shd w:val="clear" w:color="auto" w:fill="auto"/>
                  <w:vAlign w:val="center"/>
                </w:tcPr>
                <w:p w14:paraId="377820D4" w14:textId="77777777" w:rsidR="005C4BF5" w:rsidRPr="002921C0" w:rsidRDefault="005C4BF5" w:rsidP="00B22C31">
                  <w:pPr>
                    <w:jc w:val="center"/>
                    <w:rPr>
                      <w:sz w:val="20"/>
                      <w:szCs w:val="20"/>
                    </w:rPr>
                  </w:pPr>
                  <w:r w:rsidRPr="003E1F96">
                    <w:rPr>
                      <w:sz w:val="20"/>
                      <w:szCs w:val="20"/>
                    </w:rPr>
                    <w:t>3530391.07</w:t>
                  </w:r>
                </w:p>
              </w:tc>
            </w:tr>
            <w:tr w:rsidR="005C4BF5" w:rsidRPr="002921C0" w14:paraId="6AD28FDE" w14:textId="77777777" w:rsidTr="00B22C31">
              <w:trPr>
                <w:trHeight w:val="103"/>
                <w:jc w:val="center"/>
              </w:trPr>
              <w:tc>
                <w:tcPr>
                  <w:tcW w:w="1095" w:type="dxa"/>
                  <w:shd w:val="clear" w:color="auto" w:fill="auto"/>
                  <w:vAlign w:val="center"/>
                </w:tcPr>
                <w:p w14:paraId="3701A6A5" w14:textId="77777777" w:rsidR="005C4BF5" w:rsidRPr="002921C0" w:rsidRDefault="005C4BF5" w:rsidP="00B22C31">
                  <w:pPr>
                    <w:jc w:val="center"/>
                    <w:rPr>
                      <w:sz w:val="20"/>
                      <w:szCs w:val="20"/>
                    </w:rPr>
                  </w:pPr>
                  <w:r w:rsidRPr="003E1F96">
                    <w:rPr>
                      <w:sz w:val="20"/>
                      <w:szCs w:val="20"/>
                    </w:rPr>
                    <w:t>15</w:t>
                  </w:r>
                </w:p>
              </w:tc>
              <w:tc>
                <w:tcPr>
                  <w:tcW w:w="1627" w:type="dxa"/>
                  <w:shd w:val="clear" w:color="auto" w:fill="auto"/>
                  <w:vAlign w:val="center"/>
                </w:tcPr>
                <w:p w14:paraId="5562DBA3" w14:textId="77777777" w:rsidR="005C4BF5" w:rsidRPr="002921C0" w:rsidRDefault="005C4BF5" w:rsidP="00B22C31">
                  <w:pPr>
                    <w:jc w:val="center"/>
                    <w:rPr>
                      <w:sz w:val="20"/>
                      <w:szCs w:val="20"/>
                    </w:rPr>
                  </w:pPr>
                  <w:r w:rsidRPr="003E1F96">
                    <w:rPr>
                      <w:sz w:val="20"/>
                      <w:szCs w:val="20"/>
                    </w:rPr>
                    <w:t>961858.08</w:t>
                  </w:r>
                </w:p>
              </w:tc>
              <w:tc>
                <w:tcPr>
                  <w:tcW w:w="1729" w:type="dxa"/>
                  <w:shd w:val="clear" w:color="auto" w:fill="auto"/>
                  <w:vAlign w:val="center"/>
                </w:tcPr>
                <w:p w14:paraId="4C90D1EF" w14:textId="77777777" w:rsidR="005C4BF5" w:rsidRPr="002921C0" w:rsidRDefault="005C4BF5" w:rsidP="00B22C31">
                  <w:pPr>
                    <w:jc w:val="center"/>
                    <w:rPr>
                      <w:sz w:val="20"/>
                      <w:szCs w:val="20"/>
                    </w:rPr>
                  </w:pPr>
                  <w:r w:rsidRPr="003E1F96">
                    <w:rPr>
                      <w:sz w:val="20"/>
                      <w:szCs w:val="20"/>
                    </w:rPr>
                    <w:t>3530389.85</w:t>
                  </w:r>
                </w:p>
              </w:tc>
            </w:tr>
            <w:tr w:rsidR="005C4BF5" w:rsidRPr="002921C0" w14:paraId="76BCDBE4" w14:textId="77777777" w:rsidTr="00B22C31">
              <w:trPr>
                <w:trHeight w:val="103"/>
                <w:jc w:val="center"/>
              </w:trPr>
              <w:tc>
                <w:tcPr>
                  <w:tcW w:w="1095" w:type="dxa"/>
                  <w:shd w:val="clear" w:color="auto" w:fill="auto"/>
                  <w:vAlign w:val="center"/>
                </w:tcPr>
                <w:p w14:paraId="2AE633E2" w14:textId="77777777" w:rsidR="005C4BF5" w:rsidRPr="002921C0" w:rsidRDefault="005C4BF5" w:rsidP="00B22C31">
                  <w:pPr>
                    <w:jc w:val="center"/>
                    <w:rPr>
                      <w:sz w:val="20"/>
                      <w:szCs w:val="20"/>
                    </w:rPr>
                  </w:pPr>
                  <w:r w:rsidRPr="003E1F96">
                    <w:rPr>
                      <w:sz w:val="20"/>
                      <w:szCs w:val="20"/>
                    </w:rPr>
                    <w:t>16</w:t>
                  </w:r>
                </w:p>
              </w:tc>
              <w:tc>
                <w:tcPr>
                  <w:tcW w:w="1627" w:type="dxa"/>
                  <w:shd w:val="clear" w:color="auto" w:fill="auto"/>
                  <w:vAlign w:val="center"/>
                </w:tcPr>
                <w:p w14:paraId="5C611EDF" w14:textId="77777777" w:rsidR="005C4BF5" w:rsidRPr="002921C0" w:rsidRDefault="005C4BF5" w:rsidP="00B22C31">
                  <w:pPr>
                    <w:jc w:val="center"/>
                    <w:rPr>
                      <w:sz w:val="20"/>
                      <w:szCs w:val="20"/>
                    </w:rPr>
                  </w:pPr>
                  <w:r w:rsidRPr="003E1F96">
                    <w:rPr>
                      <w:sz w:val="20"/>
                      <w:szCs w:val="20"/>
                    </w:rPr>
                    <w:t>961886.98</w:t>
                  </w:r>
                </w:p>
              </w:tc>
              <w:tc>
                <w:tcPr>
                  <w:tcW w:w="1729" w:type="dxa"/>
                  <w:shd w:val="clear" w:color="auto" w:fill="auto"/>
                  <w:vAlign w:val="center"/>
                </w:tcPr>
                <w:p w14:paraId="14EA2C94" w14:textId="77777777" w:rsidR="005C4BF5" w:rsidRPr="002921C0" w:rsidRDefault="005C4BF5" w:rsidP="00B22C31">
                  <w:pPr>
                    <w:jc w:val="center"/>
                    <w:rPr>
                      <w:sz w:val="20"/>
                      <w:szCs w:val="20"/>
                    </w:rPr>
                  </w:pPr>
                  <w:r w:rsidRPr="003E1F96">
                    <w:rPr>
                      <w:sz w:val="20"/>
                      <w:szCs w:val="20"/>
                    </w:rPr>
                    <w:t>3530330.28</w:t>
                  </w:r>
                </w:p>
              </w:tc>
            </w:tr>
            <w:tr w:rsidR="005C4BF5" w:rsidRPr="002921C0" w14:paraId="2CF9BBAD" w14:textId="77777777" w:rsidTr="00B22C31">
              <w:trPr>
                <w:trHeight w:val="103"/>
                <w:jc w:val="center"/>
              </w:trPr>
              <w:tc>
                <w:tcPr>
                  <w:tcW w:w="1095" w:type="dxa"/>
                  <w:shd w:val="clear" w:color="auto" w:fill="auto"/>
                  <w:vAlign w:val="center"/>
                </w:tcPr>
                <w:p w14:paraId="464CA786" w14:textId="77777777" w:rsidR="005C4BF5" w:rsidRPr="002921C0" w:rsidRDefault="005C4BF5" w:rsidP="00B22C31">
                  <w:pPr>
                    <w:jc w:val="center"/>
                    <w:rPr>
                      <w:sz w:val="20"/>
                      <w:szCs w:val="20"/>
                    </w:rPr>
                  </w:pPr>
                  <w:r w:rsidRPr="003E1F96">
                    <w:rPr>
                      <w:sz w:val="20"/>
                      <w:szCs w:val="20"/>
                    </w:rPr>
                    <w:t>17</w:t>
                  </w:r>
                </w:p>
              </w:tc>
              <w:tc>
                <w:tcPr>
                  <w:tcW w:w="1627" w:type="dxa"/>
                  <w:shd w:val="clear" w:color="auto" w:fill="auto"/>
                  <w:vAlign w:val="center"/>
                </w:tcPr>
                <w:p w14:paraId="05C39687" w14:textId="77777777" w:rsidR="005C4BF5" w:rsidRPr="002921C0" w:rsidRDefault="005C4BF5" w:rsidP="00B22C31">
                  <w:pPr>
                    <w:jc w:val="center"/>
                    <w:rPr>
                      <w:sz w:val="20"/>
                      <w:szCs w:val="20"/>
                    </w:rPr>
                  </w:pPr>
                  <w:r w:rsidRPr="003E1F96">
                    <w:rPr>
                      <w:sz w:val="20"/>
                      <w:szCs w:val="20"/>
                    </w:rPr>
                    <w:t>961888.18</w:t>
                  </w:r>
                </w:p>
              </w:tc>
              <w:tc>
                <w:tcPr>
                  <w:tcW w:w="1729" w:type="dxa"/>
                  <w:shd w:val="clear" w:color="auto" w:fill="auto"/>
                  <w:vAlign w:val="center"/>
                </w:tcPr>
                <w:p w14:paraId="3B725A29" w14:textId="77777777" w:rsidR="005C4BF5" w:rsidRPr="002921C0" w:rsidRDefault="005C4BF5" w:rsidP="00B22C31">
                  <w:pPr>
                    <w:jc w:val="center"/>
                    <w:rPr>
                      <w:sz w:val="20"/>
                      <w:szCs w:val="20"/>
                    </w:rPr>
                  </w:pPr>
                  <w:r w:rsidRPr="003E1F96">
                    <w:rPr>
                      <w:sz w:val="20"/>
                      <w:szCs w:val="20"/>
                    </w:rPr>
                    <w:t>3530321.74</w:t>
                  </w:r>
                </w:p>
              </w:tc>
            </w:tr>
            <w:tr w:rsidR="005C4BF5" w:rsidRPr="002921C0" w14:paraId="2B84100F" w14:textId="77777777" w:rsidTr="00B22C31">
              <w:trPr>
                <w:trHeight w:val="103"/>
                <w:jc w:val="center"/>
              </w:trPr>
              <w:tc>
                <w:tcPr>
                  <w:tcW w:w="1095" w:type="dxa"/>
                  <w:shd w:val="clear" w:color="auto" w:fill="auto"/>
                  <w:vAlign w:val="center"/>
                </w:tcPr>
                <w:p w14:paraId="03A19B17" w14:textId="77777777" w:rsidR="005C4BF5" w:rsidRPr="002921C0" w:rsidRDefault="005C4BF5" w:rsidP="00B22C31">
                  <w:pPr>
                    <w:jc w:val="center"/>
                    <w:rPr>
                      <w:sz w:val="20"/>
                      <w:szCs w:val="20"/>
                    </w:rPr>
                  </w:pPr>
                  <w:r w:rsidRPr="003E1F96">
                    <w:rPr>
                      <w:sz w:val="20"/>
                      <w:szCs w:val="20"/>
                    </w:rPr>
                    <w:t>18</w:t>
                  </w:r>
                </w:p>
              </w:tc>
              <w:tc>
                <w:tcPr>
                  <w:tcW w:w="1627" w:type="dxa"/>
                  <w:shd w:val="clear" w:color="auto" w:fill="auto"/>
                  <w:vAlign w:val="center"/>
                </w:tcPr>
                <w:p w14:paraId="69C78085" w14:textId="77777777" w:rsidR="005C4BF5" w:rsidRPr="002921C0" w:rsidRDefault="005C4BF5" w:rsidP="00B22C31">
                  <w:pPr>
                    <w:jc w:val="center"/>
                    <w:rPr>
                      <w:sz w:val="20"/>
                      <w:szCs w:val="20"/>
                    </w:rPr>
                  </w:pPr>
                  <w:r w:rsidRPr="003E1F96">
                    <w:rPr>
                      <w:sz w:val="20"/>
                      <w:szCs w:val="20"/>
                    </w:rPr>
                    <w:t>961888.45</w:t>
                  </w:r>
                </w:p>
              </w:tc>
              <w:tc>
                <w:tcPr>
                  <w:tcW w:w="1729" w:type="dxa"/>
                  <w:shd w:val="clear" w:color="auto" w:fill="auto"/>
                  <w:vAlign w:val="center"/>
                </w:tcPr>
                <w:p w14:paraId="259A4CE1" w14:textId="77777777" w:rsidR="005C4BF5" w:rsidRPr="002921C0" w:rsidRDefault="005C4BF5" w:rsidP="00B22C31">
                  <w:pPr>
                    <w:jc w:val="center"/>
                    <w:rPr>
                      <w:sz w:val="20"/>
                      <w:szCs w:val="20"/>
                    </w:rPr>
                  </w:pPr>
                  <w:r w:rsidRPr="003E1F96">
                    <w:rPr>
                      <w:sz w:val="20"/>
                      <w:szCs w:val="20"/>
                    </w:rPr>
                    <w:t>3530319.74</w:t>
                  </w:r>
                </w:p>
              </w:tc>
            </w:tr>
            <w:tr w:rsidR="005C4BF5" w:rsidRPr="002921C0" w14:paraId="7E889923" w14:textId="77777777" w:rsidTr="00B22C31">
              <w:trPr>
                <w:trHeight w:val="103"/>
                <w:jc w:val="center"/>
              </w:trPr>
              <w:tc>
                <w:tcPr>
                  <w:tcW w:w="1095" w:type="dxa"/>
                  <w:shd w:val="clear" w:color="auto" w:fill="auto"/>
                  <w:vAlign w:val="center"/>
                </w:tcPr>
                <w:p w14:paraId="0468CB65" w14:textId="77777777" w:rsidR="005C4BF5" w:rsidRPr="002921C0" w:rsidRDefault="005C4BF5" w:rsidP="00B22C31">
                  <w:pPr>
                    <w:jc w:val="center"/>
                    <w:rPr>
                      <w:sz w:val="20"/>
                      <w:szCs w:val="20"/>
                    </w:rPr>
                  </w:pPr>
                  <w:r w:rsidRPr="003E1F96">
                    <w:rPr>
                      <w:sz w:val="20"/>
                      <w:szCs w:val="20"/>
                    </w:rPr>
                    <w:t>19</w:t>
                  </w:r>
                </w:p>
              </w:tc>
              <w:tc>
                <w:tcPr>
                  <w:tcW w:w="1627" w:type="dxa"/>
                  <w:shd w:val="clear" w:color="auto" w:fill="auto"/>
                  <w:vAlign w:val="center"/>
                </w:tcPr>
                <w:p w14:paraId="434FA128" w14:textId="77777777" w:rsidR="005C4BF5" w:rsidRPr="002921C0" w:rsidRDefault="005C4BF5" w:rsidP="00B22C31">
                  <w:pPr>
                    <w:jc w:val="center"/>
                    <w:rPr>
                      <w:sz w:val="20"/>
                      <w:szCs w:val="20"/>
                    </w:rPr>
                  </w:pPr>
                  <w:r w:rsidRPr="003E1F96">
                    <w:rPr>
                      <w:sz w:val="20"/>
                      <w:szCs w:val="20"/>
                    </w:rPr>
                    <w:t>961884.5</w:t>
                  </w:r>
                </w:p>
              </w:tc>
              <w:tc>
                <w:tcPr>
                  <w:tcW w:w="1729" w:type="dxa"/>
                  <w:shd w:val="clear" w:color="auto" w:fill="auto"/>
                  <w:vAlign w:val="center"/>
                </w:tcPr>
                <w:p w14:paraId="60E64F99" w14:textId="77777777" w:rsidR="005C4BF5" w:rsidRPr="002921C0" w:rsidRDefault="005C4BF5" w:rsidP="00B22C31">
                  <w:pPr>
                    <w:jc w:val="center"/>
                    <w:rPr>
                      <w:sz w:val="20"/>
                      <w:szCs w:val="20"/>
                    </w:rPr>
                  </w:pPr>
                  <w:r w:rsidRPr="003E1F96">
                    <w:rPr>
                      <w:sz w:val="20"/>
                      <w:szCs w:val="20"/>
                    </w:rPr>
                    <w:t>3530309.86</w:t>
                  </w:r>
                </w:p>
              </w:tc>
            </w:tr>
            <w:tr w:rsidR="005C4BF5" w:rsidRPr="002921C0" w14:paraId="181AA229" w14:textId="77777777" w:rsidTr="00B22C31">
              <w:trPr>
                <w:trHeight w:val="103"/>
                <w:jc w:val="center"/>
              </w:trPr>
              <w:tc>
                <w:tcPr>
                  <w:tcW w:w="1095" w:type="dxa"/>
                  <w:shd w:val="clear" w:color="auto" w:fill="auto"/>
                  <w:vAlign w:val="center"/>
                </w:tcPr>
                <w:p w14:paraId="5967DDE2" w14:textId="77777777" w:rsidR="005C4BF5" w:rsidRPr="002921C0" w:rsidRDefault="005C4BF5" w:rsidP="00B22C31">
                  <w:pPr>
                    <w:jc w:val="center"/>
                    <w:rPr>
                      <w:sz w:val="20"/>
                      <w:szCs w:val="20"/>
                    </w:rPr>
                  </w:pPr>
                  <w:r w:rsidRPr="003E1F96">
                    <w:rPr>
                      <w:sz w:val="20"/>
                      <w:szCs w:val="20"/>
                    </w:rPr>
                    <w:t>20</w:t>
                  </w:r>
                </w:p>
              </w:tc>
              <w:tc>
                <w:tcPr>
                  <w:tcW w:w="1627" w:type="dxa"/>
                  <w:shd w:val="clear" w:color="auto" w:fill="auto"/>
                  <w:vAlign w:val="center"/>
                </w:tcPr>
                <w:p w14:paraId="00B7FED9" w14:textId="77777777" w:rsidR="005C4BF5" w:rsidRPr="002921C0" w:rsidRDefault="005C4BF5" w:rsidP="00B22C31">
                  <w:pPr>
                    <w:jc w:val="center"/>
                    <w:rPr>
                      <w:sz w:val="20"/>
                      <w:szCs w:val="20"/>
                    </w:rPr>
                  </w:pPr>
                  <w:r w:rsidRPr="003E1F96">
                    <w:rPr>
                      <w:sz w:val="20"/>
                      <w:szCs w:val="20"/>
                    </w:rPr>
                    <w:t>961891.9</w:t>
                  </w:r>
                </w:p>
              </w:tc>
              <w:tc>
                <w:tcPr>
                  <w:tcW w:w="1729" w:type="dxa"/>
                  <w:shd w:val="clear" w:color="auto" w:fill="auto"/>
                  <w:vAlign w:val="center"/>
                </w:tcPr>
                <w:p w14:paraId="2DB872D8" w14:textId="77777777" w:rsidR="005C4BF5" w:rsidRPr="002921C0" w:rsidRDefault="005C4BF5" w:rsidP="00B22C31">
                  <w:pPr>
                    <w:jc w:val="center"/>
                    <w:rPr>
                      <w:sz w:val="20"/>
                      <w:szCs w:val="20"/>
                    </w:rPr>
                  </w:pPr>
                  <w:r w:rsidRPr="003E1F96">
                    <w:rPr>
                      <w:sz w:val="20"/>
                      <w:szCs w:val="20"/>
                    </w:rPr>
                    <w:t>3530312.6</w:t>
                  </w:r>
                </w:p>
              </w:tc>
            </w:tr>
            <w:tr w:rsidR="005C4BF5" w:rsidRPr="002921C0" w14:paraId="0BC27285" w14:textId="77777777" w:rsidTr="00B22C31">
              <w:trPr>
                <w:trHeight w:val="103"/>
                <w:jc w:val="center"/>
              </w:trPr>
              <w:tc>
                <w:tcPr>
                  <w:tcW w:w="1095" w:type="dxa"/>
                  <w:shd w:val="clear" w:color="auto" w:fill="auto"/>
                  <w:vAlign w:val="center"/>
                </w:tcPr>
                <w:p w14:paraId="50CBCE21" w14:textId="77777777" w:rsidR="005C4BF5" w:rsidRPr="002921C0" w:rsidRDefault="005C4BF5" w:rsidP="00B22C31">
                  <w:pPr>
                    <w:jc w:val="center"/>
                    <w:rPr>
                      <w:sz w:val="20"/>
                      <w:szCs w:val="20"/>
                    </w:rPr>
                  </w:pPr>
                  <w:r w:rsidRPr="003E1F96">
                    <w:rPr>
                      <w:sz w:val="20"/>
                      <w:szCs w:val="20"/>
                    </w:rPr>
                    <w:t>21</w:t>
                  </w:r>
                </w:p>
              </w:tc>
              <w:tc>
                <w:tcPr>
                  <w:tcW w:w="1627" w:type="dxa"/>
                  <w:shd w:val="clear" w:color="auto" w:fill="auto"/>
                  <w:vAlign w:val="center"/>
                </w:tcPr>
                <w:p w14:paraId="35AFB845" w14:textId="77777777" w:rsidR="005C4BF5" w:rsidRPr="002921C0" w:rsidRDefault="005C4BF5" w:rsidP="00B22C31">
                  <w:pPr>
                    <w:jc w:val="center"/>
                    <w:rPr>
                      <w:sz w:val="20"/>
                      <w:szCs w:val="20"/>
                    </w:rPr>
                  </w:pPr>
                  <w:r w:rsidRPr="003E1F96">
                    <w:rPr>
                      <w:sz w:val="20"/>
                      <w:szCs w:val="20"/>
                    </w:rPr>
                    <w:t>961894.38</w:t>
                  </w:r>
                </w:p>
              </w:tc>
              <w:tc>
                <w:tcPr>
                  <w:tcW w:w="1729" w:type="dxa"/>
                  <w:shd w:val="clear" w:color="auto" w:fill="auto"/>
                  <w:vAlign w:val="center"/>
                </w:tcPr>
                <w:p w14:paraId="313CFCFE" w14:textId="77777777" w:rsidR="005C4BF5" w:rsidRPr="002921C0" w:rsidRDefault="005C4BF5" w:rsidP="00B22C31">
                  <w:pPr>
                    <w:jc w:val="center"/>
                    <w:rPr>
                      <w:sz w:val="20"/>
                      <w:szCs w:val="20"/>
                    </w:rPr>
                  </w:pPr>
                  <w:r w:rsidRPr="003E1F96">
                    <w:rPr>
                      <w:sz w:val="20"/>
                      <w:szCs w:val="20"/>
                    </w:rPr>
                    <w:t>3530316.94</w:t>
                  </w:r>
                </w:p>
              </w:tc>
            </w:tr>
            <w:tr w:rsidR="005C4BF5" w:rsidRPr="002921C0" w14:paraId="439405A9" w14:textId="77777777" w:rsidTr="00B22C31">
              <w:trPr>
                <w:trHeight w:val="103"/>
                <w:jc w:val="center"/>
              </w:trPr>
              <w:tc>
                <w:tcPr>
                  <w:tcW w:w="1095" w:type="dxa"/>
                  <w:shd w:val="clear" w:color="auto" w:fill="auto"/>
                  <w:vAlign w:val="center"/>
                </w:tcPr>
                <w:p w14:paraId="3DB00E6A"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2625D7E5" w14:textId="77777777" w:rsidR="005C4BF5" w:rsidRPr="002921C0" w:rsidRDefault="005C4BF5" w:rsidP="00B22C31">
                  <w:pPr>
                    <w:jc w:val="center"/>
                    <w:rPr>
                      <w:sz w:val="20"/>
                      <w:szCs w:val="20"/>
                    </w:rPr>
                  </w:pPr>
                  <w:r w:rsidRPr="003E1F96">
                    <w:rPr>
                      <w:sz w:val="20"/>
                      <w:szCs w:val="20"/>
                    </w:rPr>
                    <w:t>961896.94</w:t>
                  </w:r>
                </w:p>
              </w:tc>
              <w:tc>
                <w:tcPr>
                  <w:tcW w:w="1729" w:type="dxa"/>
                  <w:shd w:val="clear" w:color="auto" w:fill="auto"/>
                  <w:vAlign w:val="center"/>
                </w:tcPr>
                <w:p w14:paraId="14D82870" w14:textId="77777777" w:rsidR="005C4BF5" w:rsidRPr="002921C0" w:rsidRDefault="005C4BF5" w:rsidP="00B22C31">
                  <w:pPr>
                    <w:jc w:val="center"/>
                    <w:rPr>
                      <w:sz w:val="20"/>
                      <w:szCs w:val="20"/>
                    </w:rPr>
                  </w:pPr>
                  <w:r w:rsidRPr="003E1F96">
                    <w:rPr>
                      <w:sz w:val="20"/>
                      <w:szCs w:val="20"/>
                    </w:rPr>
                    <w:t>3530321.25</w:t>
                  </w:r>
                </w:p>
              </w:tc>
            </w:tr>
            <w:tr w:rsidR="005C4BF5" w:rsidRPr="002921C0" w14:paraId="36F519AA" w14:textId="77777777" w:rsidTr="00B22C31">
              <w:trPr>
                <w:trHeight w:val="103"/>
                <w:jc w:val="center"/>
              </w:trPr>
              <w:tc>
                <w:tcPr>
                  <w:tcW w:w="4451" w:type="dxa"/>
                  <w:gridSpan w:val="3"/>
                  <w:shd w:val="clear" w:color="auto" w:fill="auto"/>
                  <w:vAlign w:val="center"/>
                </w:tcPr>
                <w:p w14:paraId="20AA0E58" w14:textId="77777777" w:rsidR="005C4BF5" w:rsidRPr="002921C0" w:rsidRDefault="005C4BF5" w:rsidP="00B22C31">
                  <w:pPr>
                    <w:jc w:val="center"/>
                    <w:rPr>
                      <w:sz w:val="20"/>
                      <w:szCs w:val="20"/>
                    </w:rPr>
                  </w:pPr>
                  <w:r>
                    <w:rPr>
                      <w:sz w:val="20"/>
                      <w:szCs w:val="20"/>
                    </w:rPr>
                    <w:t>Контур 2</w:t>
                  </w:r>
                </w:p>
              </w:tc>
            </w:tr>
            <w:tr w:rsidR="005C4BF5" w:rsidRPr="002921C0" w14:paraId="481D734F" w14:textId="77777777" w:rsidTr="00B22C31">
              <w:trPr>
                <w:trHeight w:val="103"/>
                <w:jc w:val="center"/>
              </w:trPr>
              <w:tc>
                <w:tcPr>
                  <w:tcW w:w="1095" w:type="dxa"/>
                  <w:shd w:val="clear" w:color="auto" w:fill="auto"/>
                  <w:vAlign w:val="center"/>
                </w:tcPr>
                <w:p w14:paraId="73E66479" w14:textId="77777777" w:rsidR="005C4BF5" w:rsidRPr="002921C0" w:rsidRDefault="005C4BF5" w:rsidP="00B22C31">
                  <w:pPr>
                    <w:jc w:val="center"/>
                    <w:rPr>
                      <w:sz w:val="20"/>
                      <w:szCs w:val="20"/>
                    </w:rPr>
                  </w:pPr>
                  <w:r w:rsidRPr="003E1F96">
                    <w:rPr>
                      <w:sz w:val="20"/>
                      <w:szCs w:val="20"/>
                    </w:rPr>
                    <w:lastRenderedPageBreak/>
                    <w:t>22</w:t>
                  </w:r>
                </w:p>
              </w:tc>
              <w:tc>
                <w:tcPr>
                  <w:tcW w:w="1627" w:type="dxa"/>
                  <w:shd w:val="clear" w:color="auto" w:fill="auto"/>
                  <w:vAlign w:val="center"/>
                </w:tcPr>
                <w:p w14:paraId="68A96E5D" w14:textId="77777777" w:rsidR="005C4BF5" w:rsidRPr="002921C0" w:rsidRDefault="005C4BF5" w:rsidP="00B22C31">
                  <w:pPr>
                    <w:jc w:val="center"/>
                    <w:rPr>
                      <w:sz w:val="20"/>
                      <w:szCs w:val="20"/>
                    </w:rPr>
                  </w:pPr>
                  <w:r w:rsidRPr="003E1F96">
                    <w:rPr>
                      <w:sz w:val="20"/>
                      <w:szCs w:val="20"/>
                    </w:rPr>
                    <w:t>961913.48</w:t>
                  </w:r>
                </w:p>
              </w:tc>
              <w:tc>
                <w:tcPr>
                  <w:tcW w:w="1729" w:type="dxa"/>
                  <w:shd w:val="clear" w:color="auto" w:fill="auto"/>
                  <w:vAlign w:val="center"/>
                </w:tcPr>
                <w:p w14:paraId="46FBE217" w14:textId="77777777" w:rsidR="005C4BF5" w:rsidRPr="002921C0" w:rsidRDefault="005C4BF5" w:rsidP="00B22C31">
                  <w:pPr>
                    <w:jc w:val="center"/>
                    <w:rPr>
                      <w:sz w:val="20"/>
                      <w:szCs w:val="20"/>
                    </w:rPr>
                  </w:pPr>
                  <w:r w:rsidRPr="003E1F96">
                    <w:rPr>
                      <w:sz w:val="20"/>
                      <w:szCs w:val="20"/>
                    </w:rPr>
                    <w:t>3530361.83</w:t>
                  </w:r>
                </w:p>
              </w:tc>
            </w:tr>
            <w:tr w:rsidR="005C4BF5" w:rsidRPr="002921C0" w14:paraId="6BA61517" w14:textId="77777777" w:rsidTr="00B22C31">
              <w:trPr>
                <w:trHeight w:val="103"/>
                <w:jc w:val="center"/>
              </w:trPr>
              <w:tc>
                <w:tcPr>
                  <w:tcW w:w="1095" w:type="dxa"/>
                  <w:shd w:val="clear" w:color="auto" w:fill="auto"/>
                  <w:vAlign w:val="center"/>
                </w:tcPr>
                <w:p w14:paraId="2CDD6735" w14:textId="77777777" w:rsidR="005C4BF5" w:rsidRPr="002921C0" w:rsidRDefault="005C4BF5" w:rsidP="00B22C31">
                  <w:pPr>
                    <w:jc w:val="center"/>
                    <w:rPr>
                      <w:sz w:val="20"/>
                      <w:szCs w:val="20"/>
                    </w:rPr>
                  </w:pPr>
                  <w:r w:rsidRPr="003E1F96">
                    <w:rPr>
                      <w:sz w:val="20"/>
                      <w:szCs w:val="20"/>
                    </w:rPr>
                    <w:t>23</w:t>
                  </w:r>
                </w:p>
              </w:tc>
              <w:tc>
                <w:tcPr>
                  <w:tcW w:w="1627" w:type="dxa"/>
                  <w:shd w:val="clear" w:color="auto" w:fill="auto"/>
                  <w:vAlign w:val="center"/>
                </w:tcPr>
                <w:p w14:paraId="44CD16FF" w14:textId="77777777" w:rsidR="005C4BF5" w:rsidRPr="002921C0" w:rsidRDefault="005C4BF5" w:rsidP="00B22C31">
                  <w:pPr>
                    <w:jc w:val="center"/>
                    <w:rPr>
                      <w:sz w:val="20"/>
                      <w:szCs w:val="20"/>
                    </w:rPr>
                  </w:pPr>
                  <w:r w:rsidRPr="003E1F96">
                    <w:rPr>
                      <w:sz w:val="20"/>
                      <w:szCs w:val="20"/>
                    </w:rPr>
                    <w:t>961915.87</w:t>
                  </w:r>
                </w:p>
              </w:tc>
              <w:tc>
                <w:tcPr>
                  <w:tcW w:w="1729" w:type="dxa"/>
                  <w:shd w:val="clear" w:color="auto" w:fill="auto"/>
                  <w:vAlign w:val="center"/>
                </w:tcPr>
                <w:p w14:paraId="0AF81E10" w14:textId="77777777" w:rsidR="005C4BF5" w:rsidRPr="002921C0" w:rsidRDefault="005C4BF5" w:rsidP="00B22C31">
                  <w:pPr>
                    <w:jc w:val="center"/>
                    <w:rPr>
                      <w:sz w:val="20"/>
                      <w:szCs w:val="20"/>
                    </w:rPr>
                  </w:pPr>
                  <w:r w:rsidRPr="003E1F96">
                    <w:rPr>
                      <w:sz w:val="20"/>
                      <w:szCs w:val="20"/>
                    </w:rPr>
                    <w:t>3530364.02</w:t>
                  </w:r>
                </w:p>
              </w:tc>
            </w:tr>
            <w:tr w:rsidR="005C4BF5" w:rsidRPr="002921C0" w14:paraId="41EBBA61" w14:textId="77777777" w:rsidTr="00B22C31">
              <w:trPr>
                <w:trHeight w:val="103"/>
                <w:jc w:val="center"/>
              </w:trPr>
              <w:tc>
                <w:tcPr>
                  <w:tcW w:w="1095" w:type="dxa"/>
                  <w:shd w:val="clear" w:color="auto" w:fill="auto"/>
                  <w:vAlign w:val="center"/>
                </w:tcPr>
                <w:p w14:paraId="5D8405EB" w14:textId="77777777" w:rsidR="005C4BF5" w:rsidRPr="002921C0" w:rsidRDefault="005C4BF5" w:rsidP="00B22C31">
                  <w:pPr>
                    <w:jc w:val="center"/>
                    <w:rPr>
                      <w:sz w:val="20"/>
                      <w:szCs w:val="20"/>
                    </w:rPr>
                  </w:pPr>
                  <w:r w:rsidRPr="003E1F96">
                    <w:rPr>
                      <w:sz w:val="20"/>
                      <w:szCs w:val="20"/>
                    </w:rPr>
                    <w:t>24</w:t>
                  </w:r>
                </w:p>
              </w:tc>
              <w:tc>
                <w:tcPr>
                  <w:tcW w:w="1627" w:type="dxa"/>
                  <w:shd w:val="clear" w:color="auto" w:fill="auto"/>
                  <w:vAlign w:val="center"/>
                </w:tcPr>
                <w:p w14:paraId="2CE3FE3C" w14:textId="77777777" w:rsidR="005C4BF5" w:rsidRPr="002921C0" w:rsidRDefault="005C4BF5" w:rsidP="00B22C31">
                  <w:pPr>
                    <w:jc w:val="center"/>
                    <w:rPr>
                      <w:sz w:val="20"/>
                      <w:szCs w:val="20"/>
                    </w:rPr>
                  </w:pPr>
                  <w:r w:rsidRPr="003E1F96">
                    <w:rPr>
                      <w:sz w:val="20"/>
                      <w:szCs w:val="20"/>
                    </w:rPr>
                    <w:t>961916.31</w:t>
                  </w:r>
                </w:p>
              </w:tc>
              <w:tc>
                <w:tcPr>
                  <w:tcW w:w="1729" w:type="dxa"/>
                  <w:shd w:val="clear" w:color="auto" w:fill="auto"/>
                  <w:vAlign w:val="center"/>
                </w:tcPr>
                <w:p w14:paraId="419D12EC" w14:textId="77777777" w:rsidR="005C4BF5" w:rsidRPr="002921C0" w:rsidRDefault="005C4BF5" w:rsidP="00B22C31">
                  <w:pPr>
                    <w:jc w:val="center"/>
                    <w:rPr>
                      <w:sz w:val="20"/>
                      <w:szCs w:val="20"/>
                    </w:rPr>
                  </w:pPr>
                  <w:r w:rsidRPr="003E1F96">
                    <w:rPr>
                      <w:sz w:val="20"/>
                      <w:szCs w:val="20"/>
                    </w:rPr>
                    <w:t>3530367.72</w:t>
                  </w:r>
                </w:p>
              </w:tc>
            </w:tr>
            <w:tr w:rsidR="005C4BF5" w:rsidRPr="002921C0" w14:paraId="143EB94A" w14:textId="77777777" w:rsidTr="00B22C31">
              <w:trPr>
                <w:trHeight w:val="103"/>
                <w:jc w:val="center"/>
              </w:trPr>
              <w:tc>
                <w:tcPr>
                  <w:tcW w:w="1095" w:type="dxa"/>
                  <w:shd w:val="clear" w:color="auto" w:fill="auto"/>
                  <w:vAlign w:val="center"/>
                </w:tcPr>
                <w:p w14:paraId="0B5A027E" w14:textId="77777777" w:rsidR="005C4BF5" w:rsidRPr="002921C0" w:rsidRDefault="005C4BF5" w:rsidP="00B22C31">
                  <w:pPr>
                    <w:jc w:val="center"/>
                    <w:rPr>
                      <w:sz w:val="20"/>
                      <w:szCs w:val="20"/>
                    </w:rPr>
                  </w:pPr>
                  <w:r w:rsidRPr="003E1F96">
                    <w:rPr>
                      <w:sz w:val="20"/>
                      <w:szCs w:val="20"/>
                    </w:rPr>
                    <w:t>25</w:t>
                  </w:r>
                </w:p>
              </w:tc>
              <w:tc>
                <w:tcPr>
                  <w:tcW w:w="1627" w:type="dxa"/>
                  <w:shd w:val="clear" w:color="auto" w:fill="auto"/>
                  <w:vAlign w:val="center"/>
                </w:tcPr>
                <w:p w14:paraId="171E5ACA" w14:textId="77777777" w:rsidR="005C4BF5" w:rsidRPr="002921C0" w:rsidRDefault="005C4BF5" w:rsidP="00B22C31">
                  <w:pPr>
                    <w:jc w:val="center"/>
                    <w:rPr>
                      <w:sz w:val="20"/>
                      <w:szCs w:val="20"/>
                    </w:rPr>
                  </w:pPr>
                  <w:r w:rsidRPr="003E1F96">
                    <w:rPr>
                      <w:sz w:val="20"/>
                      <w:szCs w:val="20"/>
                    </w:rPr>
                    <w:t>961914.63</w:t>
                  </w:r>
                </w:p>
              </w:tc>
              <w:tc>
                <w:tcPr>
                  <w:tcW w:w="1729" w:type="dxa"/>
                  <w:shd w:val="clear" w:color="auto" w:fill="auto"/>
                  <w:vAlign w:val="center"/>
                </w:tcPr>
                <w:p w14:paraId="028DC802" w14:textId="77777777" w:rsidR="005C4BF5" w:rsidRPr="002921C0" w:rsidRDefault="005C4BF5" w:rsidP="00B22C31">
                  <w:pPr>
                    <w:jc w:val="center"/>
                    <w:rPr>
                      <w:sz w:val="20"/>
                      <w:szCs w:val="20"/>
                    </w:rPr>
                  </w:pPr>
                  <w:r w:rsidRPr="003E1F96">
                    <w:rPr>
                      <w:sz w:val="20"/>
                      <w:szCs w:val="20"/>
                    </w:rPr>
                    <w:t>3530373.27</w:t>
                  </w:r>
                </w:p>
              </w:tc>
            </w:tr>
            <w:tr w:rsidR="005C4BF5" w:rsidRPr="002921C0" w14:paraId="035959B8" w14:textId="77777777" w:rsidTr="00B22C31">
              <w:trPr>
                <w:trHeight w:val="103"/>
                <w:jc w:val="center"/>
              </w:trPr>
              <w:tc>
                <w:tcPr>
                  <w:tcW w:w="1095" w:type="dxa"/>
                  <w:shd w:val="clear" w:color="auto" w:fill="auto"/>
                  <w:vAlign w:val="center"/>
                </w:tcPr>
                <w:p w14:paraId="45570714" w14:textId="77777777" w:rsidR="005C4BF5" w:rsidRPr="002921C0" w:rsidRDefault="005C4BF5" w:rsidP="00B22C31">
                  <w:pPr>
                    <w:jc w:val="center"/>
                    <w:rPr>
                      <w:sz w:val="20"/>
                      <w:szCs w:val="20"/>
                    </w:rPr>
                  </w:pPr>
                  <w:r w:rsidRPr="003E1F96">
                    <w:rPr>
                      <w:sz w:val="20"/>
                      <w:szCs w:val="20"/>
                    </w:rPr>
                    <w:t>26</w:t>
                  </w:r>
                </w:p>
              </w:tc>
              <w:tc>
                <w:tcPr>
                  <w:tcW w:w="1627" w:type="dxa"/>
                  <w:shd w:val="clear" w:color="auto" w:fill="auto"/>
                  <w:vAlign w:val="center"/>
                </w:tcPr>
                <w:p w14:paraId="36B767C7" w14:textId="77777777" w:rsidR="005C4BF5" w:rsidRPr="002921C0" w:rsidRDefault="005C4BF5" w:rsidP="00B22C31">
                  <w:pPr>
                    <w:jc w:val="center"/>
                    <w:rPr>
                      <w:sz w:val="20"/>
                      <w:szCs w:val="20"/>
                    </w:rPr>
                  </w:pPr>
                  <w:r w:rsidRPr="003E1F96">
                    <w:rPr>
                      <w:sz w:val="20"/>
                      <w:szCs w:val="20"/>
                    </w:rPr>
                    <w:t>961904.12</w:t>
                  </w:r>
                </w:p>
              </w:tc>
              <w:tc>
                <w:tcPr>
                  <w:tcW w:w="1729" w:type="dxa"/>
                  <w:shd w:val="clear" w:color="auto" w:fill="auto"/>
                  <w:vAlign w:val="center"/>
                </w:tcPr>
                <w:p w14:paraId="35150B25" w14:textId="77777777" w:rsidR="005C4BF5" w:rsidRPr="002921C0" w:rsidRDefault="005C4BF5" w:rsidP="00B22C31">
                  <w:pPr>
                    <w:jc w:val="center"/>
                    <w:rPr>
                      <w:sz w:val="20"/>
                      <w:szCs w:val="20"/>
                    </w:rPr>
                  </w:pPr>
                  <w:r w:rsidRPr="003E1F96">
                    <w:rPr>
                      <w:sz w:val="20"/>
                      <w:szCs w:val="20"/>
                    </w:rPr>
                    <w:t>3530371.14</w:t>
                  </w:r>
                </w:p>
              </w:tc>
            </w:tr>
            <w:tr w:rsidR="005C4BF5" w:rsidRPr="002921C0" w14:paraId="1A118687" w14:textId="77777777" w:rsidTr="00B22C31">
              <w:trPr>
                <w:trHeight w:val="103"/>
                <w:jc w:val="center"/>
              </w:trPr>
              <w:tc>
                <w:tcPr>
                  <w:tcW w:w="1095" w:type="dxa"/>
                  <w:shd w:val="clear" w:color="auto" w:fill="auto"/>
                  <w:vAlign w:val="center"/>
                </w:tcPr>
                <w:p w14:paraId="15D3A211" w14:textId="77777777" w:rsidR="005C4BF5" w:rsidRPr="002921C0" w:rsidRDefault="005C4BF5" w:rsidP="00B22C31">
                  <w:pPr>
                    <w:jc w:val="center"/>
                    <w:rPr>
                      <w:sz w:val="20"/>
                      <w:szCs w:val="20"/>
                    </w:rPr>
                  </w:pPr>
                  <w:r w:rsidRPr="003E1F96">
                    <w:rPr>
                      <w:sz w:val="20"/>
                      <w:szCs w:val="20"/>
                    </w:rPr>
                    <w:t>27</w:t>
                  </w:r>
                </w:p>
              </w:tc>
              <w:tc>
                <w:tcPr>
                  <w:tcW w:w="1627" w:type="dxa"/>
                  <w:shd w:val="clear" w:color="auto" w:fill="auto"/>
                  <w:vAlign w:val="center"/>
                </w:tcPr>
                <w:p w14:paraId="72FD1ED2" w14:textId="77777777" w:rsidR="005C4BF5" w:rsidRPr="002921C0" w:rsidRDefault="005C4BF5" w:rsidP="00B22C31">
                  <w:pPr>
                    <w:jc w:val="center"/>
                    <w:rPr>
                      <w:sz w:val="20"/>
                      <w:szCs w:val="20"/>
                    </w:rPr>
                  </w:pPr>
                  <w:r w:rsidRPr="003E1F96">
                    <w:rPr>
                      <w:sz w:val="20"/>
                      <w:szCs w:val="20"/>
                    </w:rPr>
                    <w:t>961906.29</w:t>
                  </w:r>
                </w:p>
              </w:tc>
              <w:tc>
                <w:tcPr>
                  <w:tcW w:w="1729" w:type="dxa"/>
                  <w:shd w:val="clear" w:color="auto" w:fill="auto"/>
                  <w:vAlign w:val="center"/>
                </w:tcPr>
                <w:p w14:paraId="7394446A" w14:textId="77777777" w:rsidR="005C4BF5" w:rsidRPr="002921C0" w:rsidRDefault="005C4BF5" w:rsidP="00B22C31">
                  <w:pPr>
                    <w:jc w:val="center"/>
                    <w:rPr>
                      <w:sz w:val="20"/>
                      <w:szCs w:val="20"/>
                    </w:rPr>
                  </w:pPr>
                  <w:r w:rsidRPr="003E1F96">
                    <w:rPr>
                      <w:sz w:val="20"/>
                      <w:szCs w:val="20"/>
                    </w:rPr>
                    <w:t>3530358.69</w:t>
                  </w:r>
                </w:p>
              </w:tc>
            </w:tr>
            <w:tr w:rsidR="005C4BF5" w:rsidRPr="002921C0" w14:paraId="29AA2BC9" w14:textId="77777777" w:rsidTr="00B22C31">
              <w:trPr>
                <w:trHeight w:val="103"/>
                <w:jc w:val="center"/>
              </w:trPr>
              <w:tc>
                <w:tcPr>
                  <w:tcW w:w="1095" w:type="dxa"/>
                  <w:shd w:val="clear" w:color="auto" w:fill="auto"/>
                  <w:vAlign w:val="center"/>
                </w:tcPr>
                <w:p w14:paraId="2D62B1CD" w14:textId="77777777" w:rsidR="005C4BF5" w:rsidRPr="002921C0" w:rsidRDefault="005C4BF5" w:rsidP="00B22C31">
                  <w:pPr>
                    <w:jc w:val="center"/>
                    <w:rPr>
                      <w:sz w:val="20"/>
                      <w:szCs w:val="20"/>
                    </w:rPr>
                  </w:pPr>
                  <w:r w:rsidRPr="003E1F96">
                    <w:rPr>
                      <w:sz w:val="20"/>
                      <w:szCs w:val="20"/>
                    </w:rPr>
                    <w:t>22</w:t>
                  </w:r>
                </w:p>
              </w:tc>
              <w:tc>
                <w:tcPr>
                  <w:tcW w:w="1627" w:type="dxa"/>
                  <w:shd w:val="clear" w:color="auto" w:fill="auto"/>
                  <w:vAlign w:val="center"/>
                </w:tcPr>
                <w:p w14:paraId="3E4BC743" w14:textId="77777777" w:rsidR="005C4BF5" w:rsidRPr="002921C0" w:rsidRDefault="005C4BF5" w:rsidP="00B22C31">
                  <w:pPr>
                    <w:jc w:val="center"/>
                    <w:rPr>
                      <w:sz w:val="20"/>
                      <w:szCs w:val="20"/>
                    </w:rPr>
                  </w:pPr>
                  <w:r w:rsidRPr="003E1F96">
                    <w:rPr>
                      <w:sz w:val="20"/>
                      <w:szCs w:val="20"/>
                    </w:rPr>
                    <w:t>961913.48</w:t>
                  </w:r>
                </w:p>
              </w:tc>
              <w:tc>
                <w:tcPr>
                  <w:tcW w:w="1729" w:type="dxa"/>
                  <w:shd w:val="clear" w:color="auto" w:fill="auto"/>
                  <w:vAlign w:val="center"/>
                </w:tcPr>
                <w:p w14:paraId="7C281B3F" w14:textId="77777777" w:rsidR="005C4BF5" w:rsidRPr="002921C0" w:rsidRDefault="005C4BF5" w:rsidP="00B22C31">
                  <w:pPr>
                    <w:jc w:val="center"/>
                    <w:rPr>
                      <w:sz w:val="20"/>
                      <w:szCs w:val="20"/>
                    </w:rPr>
                  </w:pPr>
                  <w:r w:rsidRPr="003E1F96">
                    <w:rPr>
                      <w:sz w:val="20"/>
                      <w:szCs w:val="20"/>
                    </w:rPr>
                    <w:t>3530361.83</w:t>
                  </w:r>
                </w:p>
              </w:tc>
            </w:tr>
          </w:tbl>
          <w:p w14:paraId="005E8714" w14:textId="77777777" w:rsidR="005C4BF5" w:rsidRPr="002921C0" w:rsidRDefault="005C4BF5" w:rsidP="00B22C31">
            <w:pPr>
              <w:jc w:val="center"/>
              <w:rPr>
                <w:sz w:val="20"/>
                <w:szCs w:val="20"/>
              </w:rPr>
            </w:pPr>
            <w:r>
              <w:rPr>
                <w:sz w:val="20"/>
                <w:szCs w:val="20"/>
              </w:rPr>
              <w:t xml:space="preserve">  :ЗУ1.1</w:t>
            </w:r>
          </w:p>
          <w:p w14:paraId="4570C190" w14:textId="77777777" w:rsidR="005C4BF5" w:rsidRDefault="005C4BF5" w:rsidP="00B22C31">
            <w:pPr>
              <w:jc w:val="center"/>
              <w:rPr>
                <w:sz w:val="20"/>
                <w:szCs w:val="20"/>
              </w:rPr>
            </w:pPr>
            <w:r>
              <w:rPr>
                <w:sz w:val="20"/>
                <w:szCs w:val="20"/>
              </w:rPr>
              <w:t xml:space="preserve">Площадь – 7 </w:t>
            </w:r>
            <w:r w:rsidRPr="002921C0">
              <w:rPr>
                <w:sz w:val="20"/>
                <w:szCs w:val="20"/>
              </w:rPr>
              <w:t>м2</w:t>
            </w:r>
          </w:p>
          <w:p w14:paraId="11BE8D1B" w14:textId="77777777" w:rsidR="005C4BF5" w:rsidRPr="002921C0" w:rsidRDefault="005C4BF5" w:rsidP="00B22C31">
            <w:pPr>
              <w:jc w:val="center"/>
              <w:rPr>
                <w:sz w:val="20"/>
                <w:szCs w:val="20"/>
              </w:rPr>
            </w:pPr>
            <w:r>
              <w:rPr>
                <w:sz w:val="20"/>
                <w:szCs w:val="20"/>
              </w:rPr>
              <w:t>Земельные участки (территории) общего пользования (12.0), (коммунальное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0CD2A111" w14:textId="77777777" w:rsidTr="00B22C31">
              <w:trPr>
                <w:jc w:val="center"/>
              </w:trPr>
              <w:tc>
                <w:tcPr>
                  <w:tcW w:w="1095" w:type="dxa"/>
                  <w:shd w:val="clear" w:color="auto" w:fill="auto"/>
                </w:tcPr>
                <w:p w14:paraId="5637F3DD"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3B9341D2"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1B50FBA5" w14:textId="77777777" w:rsidR="005C4BF5" w:rsidRPr="002921C0" w:rsidRDefault="005C4BF5" w:rsidP="00B22C31">
                  <w:pPr>
                    <w:jc w:val="center"/>
                    <w:rPr>
                      <w:sz w:val="20"/>
                      <w:szCs w:val="20"/>
                    </w:rPr>
                  </w:pPr>
                  <w:r w:rsidRPr="002921C0">
                    <w:rPr>
                      <w:sz w:val="20"/>
                      <w:szCs w:val="20"/>
                    </w:rPr>
                    <w:t>Y</w:t>
                  </w:r>
                </w:p>
              </w:tc>
            </w:tr>
            <w:tr w:rsidR="005C4BF5" w:rsidRPr="002921C0" w14:paraId="648F011B" w14:textId="77777777" w:rsidTr="00B22C31">
              <w:trPr>
                <w:jc w:val="center"/>
              </w:trPr>
              <w:tc>
                <w:tcPr>
                  <w:tcW w:w="4451" w:type="dxa"/>
                  <w:gridSpan w:val="3"/>
                  <w:shd w:val="clear" w:color="auto" w:fill="auto"/>
                  <w:vAlign w:val="center"/>
                </w:tcPr>
                <w:p w14:paraId="0779BE87" w14:textId="77777777" w:rsidR="005C4BF5" w:rsidRPr="002921C0" w:rsidRDefault="005C4BF5" w:rsidP="00B22C31">
                  <w:pPr>
                    <w:jc w:val="center"/>
                    <w:rPr>
                      <w:sz w:val="20"/>
                      <w:szCs w:val="20"/>
                    </w:rPr>
                  </w:pPr>
                  <w:r w:rsidRPr="002921C0">
                    <w:rPr>
                      <w:sz w:val="20"/>
                      <w:szCs w:val="20"/>
                    </w:rPr>
                    <w:t>Контур 1</w:t>
                  </w:r>
                </w:p>
              </w:tc>
            </w:tr>
            <w:tr w:rsidR="005C4BF5" w:rsidRPr="002921C0" w14:paraId="6218C845" w14:textId="77777777" w:rsidTr="00B22C31">
              <w:trPr>
                <w:jc w:val="center"/>
              </w:trPr>
              <w:tc>
                <w:tcPr>
                  <w:tcW w:w="1095" w:type="dxa"/>
                  <w:shd w:val="clear" w:color="auto" w:fill="auto"/>
                  <w:vAlign w:val="center"/>
                </w:tcPr>
                <w:p w14:paraId="5D2A4E43"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3B0937EF" w14:textId="77777777" w:rsidR="005C4BF5" w:rsidRPr="002921C0" w:rsidRDefault="005C4BF5" w:rsidP="00B22C31">
                  <w:pPr>
                    <w:jc w:val="center"/>
                    <w:rPr>
                      <w:sz w:val="20"/>
                      <w:szCs w:val="20"/>
                    </w:rPr>
                  </w:pPr>
                  <w:r w:rsidRPr="003E1F96">
                    <w:rPr>
                      <w:sz w:val="20"/>
                      <w:szCs w:val="20"/>
                    </w:rPr>
                    <w:t>962042.19</w:t>
                  </w:r>
                </w:p>
              </w:tc>
              <w:tc>
                <w:tcPr>
                  <w:tcW w:w="1729" w:type="dxa"/>
                  <w:shd w:val="clear" w:color="auto" w:fill="auto"/>
                  <w:vAlign w:val="center"/>
                </w:tcPr>
                <w:p w14:paraId="6BB38C43" w14:textId="77777777" w:rsidR="005C4BF5" w:rsidRPr="002921C0" w:rsidRDefault="005C4BF5" w:rsidP="00B22C31">
                  <w:pPr>
                    <w:jc w:val="center"/>
                    <w:rPr>
                      <w:sz w:val="20"/>
                      <w:szCs w:val="20"/>
                    </w:rPr>
                  </w:pPr>
                  <w:r w:rsidRPr="003E1F96">
                    <w:rPr>
                      <w:sz w:val="20"/>
                      <w:szCs w:val="20"/>
                    </w:rPr>
                    <w:t>3530182.23</w:t>
                  </w:r>
                </w:p>
              </w:tc>
            </w:tr>
            <w:tr w:rsidR="005C4BF5" w:rsidRPr="002921C0" w14:paraId="67C8A21F" w14:textId="77777777" w:rsidTr="00B22C31">
              <w:trPr>
                <w:jc w:val="center"/>
              </w:trPr>
              <w:tc>
                <w:tcPr>
                  <w:tcW w:w="1095" w:type="dxa"/>
                  <w:shd w:val="clear" w:color="auto" w:fill="auto"/>
                  <w:vAlign w:val="center"/>
                </w:tcPr>
                <w:p w14:paraId="6BC7E87D"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6F2EF30D" w14:textId="77777777" w:rsidR="005C4BF5" w:rsidRPr="002921C0" w:rsidRDefault="005C4BF5" w:rsidP="00B22C31">
                  <w:pPr>
                    <w:jc w:val="center"/>
                    <w:rPr>
                      <w:sz w:val="20"/>
                      <w:szCs w:val="20"/>
                    </w:rPr>
                  </w:pPr>
                  <w:r w:rsidRPr="003E1F96">
                    <w:rPr>
                      <w:sz w:val="20"/>
                      <w:szCs w:val="20"/>
                    </w:rPr>
                    <w:t>962041.85</w:t>
                  </w:r>
                </w:p>
              </w:tc>
              <w:tc>
                <w:tcPr>
                  <w:tcW w:w="1729" w:type="dxa"/>
                  <w:shd w:val="clear" w:color="auto" w:fill="auto"/>
                  <w:vAlign w:val="center"/>
                </w:tcPr>
                <w:p w14:paraId="772F2C6F" w14:textId="77777777" w:rsidR="005C4BF5" w:rsidRPr="002921C0" w:rsidRDefault="005C4BF5" w:rsidP="00B22C31">
                  <w:pPr>
                    <w:jc w:val="center"/>
                    <w:rPr>
                      <w:sz w:val="20"/>
                      <w:szCs w:val="20"/>
                    </w:rPr>
                  </w:pPr>
                  <w:r w:rsidRPr="003E1F96">
                    <w:rPr>
                      <w:sz w:val="20"/>
                      <w:szCs w:val="20"/>
                    </w:rPr>
                    <w:t>3530183.18</w:t>
                  </w:r>
                </w:p>
              </w:tc>
            </w:tr>
            <w:tr w:rsidR="005C4BF5" w:rsidRPr="002921C0" w14:paraId="10BABDD5" w14:textId="77777777" w:rsidTr="00B22C31">
              <w:trPr>
                <w:jc w:val="center"/>
              </w:trPr>
              <w:tc>
                <w:tcPr>
                  <w:tcW w:w="1095" w:type="dxa"/>
                  <w:shd w:val="clear" w:color="auto" w:fill="auto"/>
                  <w:vAlign w:val="center"/>
                </w:tcPr>
                <w:p w14:paraId="17006C96"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06526A7F" w14:textId="77777777" w:rsidR="005C4BF5" w:rsidRPr="002921C0" w:rsidRDefault="005C4BF5" w:rsidP="00B22C31">
                  <w:pPr>
                    <w:jc w:val="center"/>
                    <w:rPr>
                      <w:sz w:val="20"/>
                      <w:szCs w:val="20"/>
                    </w:rPr>
                  </w:pPr>
                  <w:r w:rsidRPr="003E1F96">
                    <w:rPr>
                      <w:sz w:val="20"/>
                      <w:szCs w:val="20"/>
                    </w:rPr>
                    <w:t>962034.94</w:t>
                  </w:r>
                </w:p>
              </w:tc>
              <w:tc>
                <w:tcPr>
                  <w:tcW w:w="1729" w:type="dxa"/>
                  <w:shd w:val="clear" w:color="auto" w:fill="auto"/>
                  <w:vAlign w:val="center"/>
                </w:tcPr>
                <w:p w14:paraId="22CC3FDD" w14:textId="77777777" w:rsidR="005C4BF5" w:rsidRPr="002921C0" w:rsidRDefault="005C4BF5" w:rsidP="00B22C31">
                  <w:pPr>
                    <w:jc w:val="center"/>
                    <w:rPr>
                      <w:sz w:val="20"/>
                      <w:szCs w:val="20"/>
                    </w:rPr>
                  </w:pPr>
                  <w:r w:rsidRPr="003E1F96">
                    <w:rPr>
                      <w:sz w:val="20"/>
                      <w:szCs w:val="20"/>
                    </w:rPr>
                    <w:t>3530180.76</w:t>
                  </w:r>
                </w:p>
              </w:tc>
            </w:tr>
            <w:tr w:rsidR="005C4BF5" w:rsidRPr="002921C0" w14:paraId="4B62228C" w14:textId="77777777" w:rsidTr="00B22C31">
              <w:trPr>
                <w:jc w:val="center"/>
              </w:trPr>
              <w:tc>
                <w:tcPr>
                  <w:tcW w:w="1095" w:type="dxa"/>
                  <w:shd w:val="clear" w:color="auto" w:fill="auto"/>
                  <w:vAlign w:val="center"/>
                </w:tcPr>
                <w:p w14:paraId="67113EDC"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1BA57DC1" w14:textId="77777777" w:rsidR="005C4BF5" w:rsidRPr="002921C0" w:rsidRDefault="005C4BF5" w:rsidP="00B22C31">
                  <w:pPr>
                    <w:jc w:val="center"/>
                    <w:rPr>
                      <w:sz w:val="20"/>
                      <w:szCs w:val="20"/>
                    </w:rPr>
                  </w:pPr>
                  <w:r w:rsidRPr="003E1F96">
                    <w:rPr>
                      <w:sz w:val="20"/>
                      <w:szCs w:val="20"/>
                    </w:rPr>
                    <w:t>962035.26</w:t>
                  </w:r>
                </w:p>
              </w:tc>
              <w:tc>
                <w:tcPr>
                  <w:tcW w:w="1729" w:type="dxa"/>
                  <w:shd w:val="clear" w:color="auto" w:fill="auto"/>
                  <w:vAlign w:val="center"/>
                </w:tcPr>
                <w:p w14:paraId="36D603F2" w14:textId="77777777" w:rsidR="005C4BF5" w:rsidRPr="002921C0" w:rsidRDefault="005C4BF5" w:rsidP="00B22C31">
                  <w:pPr>
                    <w:jc w:val="center"/>
                    <w:rPr>
                      <w:sz w:val="20"/>
                      <w:szCs w:val="20"/>
                    </w:rPr>
                  </w:pPr>
                  <w:r w:rsidRPr="003E1F96">
                    <w:rPr>
                      <w:sz w:val="20"/>
                      <w:szCs w:val="20"/>
                    </w:rPr>
                    <w:t>3530179.81</w:t>
                  </w:r>
                </w:p>
              </w:tc>
            </w:tr>
            <w:tr w:rsidR="005C4BF5" w:rsidRPr="002921C0" w14:paraId="74AE98AC" w14:textId="77777777" w:rsidTr="00B22C31">
              <w:trPr>
                <w:trHeight w:val="103"/>
                <w:jc w:val="center"/>
              </w:trPr>
              <w:tc>
                <w:tcPr>
                  <w:tcW w:w="1095" w:type="dxa"/>
                  <w:shd w:val="clear" w:color="auto" w:fill="auto"/>
                  <w:vAlign w:val="center"/>
                </w:tcPr>
                <w:p w14:paraId="0ED42137"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7B0AF1F9" w14:textId="77777777" w:rsidR="005C4BF5" w:rsidRPr="002921C0" w:rsidRDefault="005C4BF5" w:rsidP="00B22C31">
                  <w:pPr>
                    <w:jc w:val="center"/>
                    <w:rPr>
                      <w:sz w:val="20"/>
                      <w:szCs w:val="20"/>
                    </w:rPr>
                  </w:pPr>
                  <w:r w:rsidRPr="003E1F96">
                    <w:rPr>
                      <w:sz w:val="20"/>
                      <w:szCs w:val="20"/>
                    </w:rPr>
                    <w:t>962042.19</w:t>
                  </w:r>
                </w:p>
              </w:tc>
              <w:tc>
                <w:tcPr>
                  <w:tcW w:w="1729" w:type="dxa"/>
                  <w:shd w:val="clear" w:color="auto" w:fill="auto"/>
                  <w:vAlign w:val="center"/>
                </w:tcPr>
                <w:p w14:paraId="6DF1EA18" w14:textId="77777777" w:rsidR="005C4BF5" w:rsidRPr="002921C0" w:rsidRDefault="005C4BF5" w:rsidP="00B22C31">
                  <w:pPr>
                    <w:jc w:val="center"/>
                    <w:rPr>
                      <w:sz w:val="20"/>
                      <w:szCs w:val="20"/>
                    </w:rPr>
                  </w:pPr>
                  <w:r w:rsidRPr="003E1F96">
                    <w:rPr>
                      <w:sz w:val="20"/>
                      <w:szCs w:val="20"/>
                    </w:rPr>
                    <w:t>3530182.23</w:t>
                  </w:r>
                </w:p>
              </w:tc>
            </w:tr>
          </w:tbl>
          <w:p w14:paraId="6923E55C" w14:textId="77777777" w:rsidR="005C4BF5" w:rsidRPr="002921C0" w:rsidRDefault="005C4BF5" w:rsidP="00B22C31">
            <w:pPr>
              <w:jc w:val="center"/>
              <w:rPr>
                <w:sz w:val="20"/>
                <w:szCs w:val="20"/>
              </w:rPr>
            </w:pPr>
            <w:r>
              <w:rPr>
                <w:sz w:val="20"/>
                <w:szCs w:val="20"/>
              </w:rPr>
              <w:t>:ЗУ1.2</w:t>
            </w:r>
          </w:p>
          <w:p w14:paraId="2122E366" w14:textId="77777777" w:rsidR="005C4BF5" w:rsidRDefault="005C4BF5" w:rsidP="00B22C31">
            <w:pPr>
              <w:jc w:val="center"/>
              <w:rPr>
                <w:sz w:val="20"/>
                <w:szCs w:val="20"/>
              </w:rPr>
            </w:pPr>
            <w:r>
              <w:rPr>
                <w:sz w:val="20"/>
                <w:szCs w:val="20"/>
              </w:rPr>
              <w:t xml:space="preserve">Площадь – 13 </w:t>
            </w:r>
            <w:r w:rsidRPr="002921C0">
              <w:rPr>
                <w:sz w:val="20"/>
                <w:szCs w:val="20"/>
              </w:rPr>
              <w:t>м2</w:t>
            </w:r>
          </w:p>
          <w:p w14:paraId="527A85E3" w14:textId="77777777" w:rsidR="005C4BF5" w:rsidRPr="002921C0" w:rsidRDefault="005C4BF5" w:rsidP="00B22C31">
            <w:pPr>
              <w:jc w:val="center"/>
              <w:rPr>
                <w:sz w:val="20"/>
                <w:szCs w:val="20"/>
              </w:rPr>
            </w:pPr>
            <w:r>
              <w:rPr>
                <w:sz w:val="20"/>
                <w:szCs w:val="20"/>
              </w:rPr>
              <w:t>Земельные участки (территории) общего пользования (12.0), (коммунальное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07B67623" w14:textId="77777777" w:rsidTr="00B22C31">
              <w:trPr>
                <w:jc w:val="center"/>
              </w:trPr>
              <w:tc>
                <w:tcPr>
                  <w:tcW w:w="1095" w:type="dxa"/>
                  <w:shd w:val="clear" w:color="auto" w:fill="auto"/>
                </w:tcPr>
                <w:p w14:paraId="416F3A65"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632001DE"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5DF47EEF" w14:textId="77777777" w:rsidR="005C4BF5" w:rsidRPr="002921C0" w:rsidRDefault="005C4BF5" w:rsidP="00B22C31">
                  <w:pPr>
                    <w:jc w:val="center"/>
                    <w:rPr>
                      <w:sz w:val="20"/>
                      <w:szCs w:val="20"/>
                    </w:rPr>
                  </w:pPr>
                  <w:r w:rsidRPr="002921C0">
                    <w:rPr>
                      <w:sz w:val="20"/>
                      <w:szCs w:val="20"/>
                    </w:rPr>
                    <w:t>Y</w:t>
                  </w:r>
                </w:p>
              </w:tc>
            </w:tr>
            <w:tr w:rsidR="005C4BF5" w:rsidRPr="002921C0" w14:paraId="682AB65E" w14:textId="77777777" w:rsidTr="00B22C31">
              <w:trPr>
                <w:jc w:val="center"/>
              </w:trPr>
              <w:tc>
                <w:tcPr>
                  <w:tcW w:w="4451" w:type="dxa"/>
                  <w:gridSpan w:val="3"/>
                  <w:shd w:val="clear" w:color="auto" w:fill="auto"/>
                  <w:vAlign w:val="center"/>
                </w:tcPr>
                <w:p w14:paraId="7DDED1FC" w14:textId="77777777" w:rsidR="005C4BF5" w:rsidRPr="002921C0" w:rsidRDefault="005C4BF5" w:rsidP="00B22C31">
                  <w:pPr>
                    <w:jc w:val="center"/>
                    <w:rPr>
                      <w:sz w:val="20"/>
                      <w:szCs w:val="20"/>
                    </w:rPr>
                  </w:pPr>
                  <w:r w:rsidRPr="002921C0">
                    <w:rPr>
                      <w:sz w:val="20"/>
                      <w:szCs w:val="20"/>
                    </w:rPr>
                    <w:t>Контур 1</w:t>
                  </w:r>
                </w:p>
              </w:tc>
            </w:tr>
            <w:tr w:rsidR="005C4BF5" w:rsidRPr="002921C0" w14:paraId="48039487" w14:textId="77777777" w:rsidTr="00B22C31">
              <w:trPr>
                <w:jc w:val="center"/>
              </w:trPr>
              <w:tc>
                <w:tcPr>
                  <w:tcW w:w="1095" w:type="dxa"/>
                  <w:shd w:val="clear" w:color="auto" w:fill="auto"/>
                  <w:vAlign w:val="center"/>
                </w:tcPr>
                <w:p w14:paraId="49A31DDF"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11BDD92B" w14:textId="77777777" w:rsidR="005C4BF5" w:rsidRPr="002921C0" w:rsidRDefault="005C4BF5" w:rsidP="00B22C31">
                  <w:pPr>
                    <w:jc w:val="center"/>
                    <w:rPr>
                      <w:sz w:val="20"/>
                      <w:szCs w:val="20"/>
                    </w:rPr>
                  </w:pPr>
                  <w:r w:rsidRPr="003E1F96">
                    <w:rPr>
                      <w:sz w:val="20"/>
                      <w:szCs w:val="20"/>
                    </w:rPr>
                    <w:t>963319.86</w:t>
                  </w:r>
                </w:p>
              </w:tc>
              <w:tc>
                <w:tcPr>
                  <w:tcW w:w="1729" w:type="dxa"/>
                  <w:shd w:val="clear" w:color="auto" w:fill="auto"/>
                  <w:vAlign w:val="center"/>
                </w:tcPr>
                <w:p w14:paraId="3B410257" w14:textId="77777777" w:rsidR="005C4BF5" w:rsidRPr="002921C0" w:rsidRDefault="005C4BF5" w:rsidP="00B22C31">
                  <w:pPr>
                    <w:jc w:val="center"/>
                    <w:rPr>
                      <w:sz w:val="20"/>
                      <w:szCs w:val="20"/>
                    </w:rPr>
                  </w:pPr>
                  <w:r w:rsidRPr="003E1F96">
                    <w:rPr>
                      <w:sz w:val="20"/>
                      <w:szCs w:val="20"/>
                    </w:rPr>
                    <w:t>3530246.14</w:t>
                  </w:r>
                </w:p>
              </w:tc>
            </w:tr>
            <w:tr w:rsidR="005C4BF5" w:rsidRPr="002921C0" w14:paraId="621C99EE" w14:textId="77777777" w:rsidTr="00B22C31">
              <w:trPr>
                <w:jc w:val="center"/>
              </w:trPr>
              <w:tc>
                <w:tcPr>
                  <w:tcW w:w="1095" w:type="dxa"/>
                  <w:shd w:val="clear" w:color="auto" w:fill="auto"/>
                  <w:vAlign w:val="center"/>
                </w:tcPr>
                <w:p w14:paraId="4C65DF7A"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7B3B1C64" w14:textId="77777777" w:rsidR="005C4BF5" w:rsidRPr="002921C0" w:rsidRDefault="005C4BF5" w:rsidP="00B22C31">
                  <w:pPr>
                    <w:jc w:val="center"/>
                    <w:rPr>
                      <w:sz w:val="20"/>
                      <w:szCs w:val="20"/>
                    </w:rPr>
                  </w:pPr>
                  <w:r w:rsidRPr="003E1F96">
                    <w:rPr>
                      <w:sz w:val="20"/>
                      <w:szCs w:val="20"/>
                    </w:rPr>
                    <w:t>963323.49</w:t>
                  </w:r>
                </w:p>
              </w:tc>
              <w:tc>
                <w:tcPr>
                  <w:tcW w:w="1729" w:type="dxa"/>
                  <w:shd w:val="clear" w:color="auto" w:fill="auto"/>
                  <w:vAlign w:val="center"/>
                </w:tcPr>
                <w:p w14:paraId="25BD16B3" w14:textId="77777777" w:rsidR="005C4BF5" w:rsidRPr="002921C0" w:rsidRDefault="005C4BF5" w:rsidP="00B22C31">
                  <w:pPr>
                    <w:jc w:val="center"/>
                    <w:rPr>
                      <w:sz w:val="20"/>
                      <w:szCs w:val="20"/>
                    </w:rPr>
                  </w:pPr>
                  <w:r w:rsidRPr="003E1F96">
                    <w:rPr>
                      <w:sz w:val="20"/>
                      <w:szCs w:val="20"/>
                    </w:rPr>
                    <w:t>3530250.92</w:t>
                  </w:r>
                </w:p>
              </w:tc>
            </w:tr>
            <w:tr w:rsidR="005C4BF5" w:rsidRPr="002921C0" w14:paraId="033FDE7F" w14:textId="77777777" w:rsidTr="00B22C31">
              <w:trPr>
                <w:jc w:val="center"/>
              </w:trPr>
              <w:tc>
                <w:tcPr>
                  <w:tcW w:w="1095" w:type="dxa"/>
                  <w:shd w:val="clear" w:color="auto" w:fill="auto"/>
                  <w:vAlign w:val="center"/>
                </w:tcPr>
                <w:p w14:paraId="7E4A358B"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7FF51FE3" w14:textId="77777777" w:rsidR="005C4BF5" w:rsidRPr="002921C0" w:rsidRDefault="005C4BF5" w:rsidP="00B22C31">
                  <w:pPr>
                    <w:jc w:val="center"/>
                    <w:rPr>
                      <w:sz w:val="20"/>
                      <w:szCs w:val="20"/>
                    </w:rPr>
                  </w:pPr>
                  <w:r w:rsidRPr="003E1F96">
                    <w:rPr>
                      <w:sz w:val="20"/>
                      <w:szCs w:val="20"/>
                    </w:rPr>
                    <w:t>963322.7</w:t>
                  </w:r>
                </w:p>
              </w:tc>
              <w:tc>
                <w:tcPr>
                  <w:tcW w:w="1729" w:type="dxa"/>
                  <w:shd w:val="clear" w:color="auto" w:fill="auto"/>
                  <w:vAlign w:val="center"/>
                </w:tcPr>
                <w:p w14:paraId="79D5342F" w14:textId="77777777" w:rsidR="005C4BF5" w:rsidRPr="002921C0" w:rsidRDefault="005C4BF5" w:rsidP="00B22C31">
                  <w:pPr>
                    <w:jc w:val="center"/>
                    <w:rPr>
                      <w:sz w:val="20"/>
                      <w:szCs w:val="20"/>
                    </w:rPr>
                  </w:pPr>
                  <w:r w:rsidRPr="003E1F96">
                    <w:rPr>
                      <w:sz w:val="20"/>
                      <w:szCs w:val="20"/>
                    </w:rPr>
                    <w:t>3530251.52</w:t>
                  </w:r>
                </w:p>
              </w:tc>
            </w:tr>
            <w:tr w:rsidR="005C4BF5" w:rsidRPr="002921C0" w14:paraId="6F2E8E82" w14:textId="77777777" w:rsidTr="00B22C31">
              <w:trPr>
                <w:jc w:val="center"/>
              </w:trPr>
              <w:tc>
                <w:tcPr>
                  <w:tcW w:w="1095" w:type="dxa"/>
                  <w:shd w:val="clear" w:color="auto" w:fill="auto"/>
                  <w:vAlign w:val="center"/>
                </w:tcPr>
                <w:p w14:paraId="44476582"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020E0EFD" w14:textId="77777777" w:rsidR="005C4BF5" w:rsidRPr="002921C0" w:rsidRDefault="005C4BF5" w:rsidP="00B22C31">
                  <w:pPr>
                    <w:jc w:val="center"/>
                    <w:rPr>
                      <w:sz w:val="20"/>
                      <w:szCs w:val="20"/>
                    </w:rPr>
                  </w:pPr>
                  <w:r w:rsidRPr="003E1F96">
                    <w:rPr>
                      <w:sz w:val="20"/>
                      <w:szCs w:val="20"/>
                    </w:rPr>
                    <w:t>963319.06</w:t>
                  </w:r>
                </w:p>
              </w:tc>
              <w:tc>
                <w:tcPr>
                  <w:tcW w:w="1729" w:type="dxa"/>
                  <w:shd w:val="clear" w:color="auto" w:fill="auto"/>
                  <w:vAlign w:val="center"/>
                </w:tcPr>
                <w:p w14:paraId="7061B375" w14:textId="77777777" w:rsidR="005C4BF5" w:rsidRPr="002921C0" w:rsidRDefault="005C4BF5" w:rsidP="00B22C31">
                  <w:pPr>
                    <w:jc w:val="center"/>
                    <w:rPr>
                      <w:sz w:val="20"/>
                      <w:szCs w:val="20"/>
                    </w:rPr>
                  </w:pPr>
                  <w:r w:rsidRPr="003E1F96">
                    <w:rPr>
                      <w:sz w:val="20"/>
                      <w:szCs w:val="20"/>
                    </w:rPr>
                    <w:t>3530246.75</w:t>
                  </w:r>
                </w:p>
              </w:tc>
            </w:tr>
            <w:tr w:rsidR="005C4BF5" w:rsidRPr="002921C0" w14:paraId="630696B4" w14:textId="77777777" w:rsidTr="00B22C31">
              <w:trPr>
                <w:trHeight w:val="103"/>
                <w:jc w:val="center"/>
              </w:trPr>
              <w:tc>
                <w:tcPr>
                  <w:tcW w:w="1095" w:type="dxa"/>
                  <w:shd w:val="clear" w:color="auto" w:fill="auto"/>
                  <w:vAlign w:val="center"/>
                </w:tcPr>
                <w:p w14:paraId="681DFD7F"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6192DD1B" w14:textId="77777777" w:rsidR="005C4BF5" w:rsidRPr="002921C0" w:rsidRDefault="005C4BF5" w:rsidP="00B22C31">
                  <w:pPr>
                    <w:jc w:val="center"/>
                    <w:rPr>
                      <w:sz w:val="20"/>
                      <w:szCs w:val="20"/>
                    </w:rPr>
                  </w:pPr>
                  <w:r w:rsidRPr="003E1F96">
                    <w:rPr>
                      <w:sz w:val="20"/>
                      <w:szCs w:val="20"/>
                    </w:rPr>
                    <w:t>963319.86</w:t>
                  </w:r>
                </w:p>
              </w:tc>
              <w:tc>
                <w:tcPr>
                  <w:tcW w:w="1729" w:type="dxa"/>
                  <w:shd w:val="clear" w:color="auto" w:fill="auto"/>
                  <w:vAlign w:val="center"/>
                </w:tcPr>
                <w:p w14:paraId="5A394B32" w14:textId="77777777" w:rsidR="005C4BF5" w:rsidRPr="002921C0" w:rsidRDefault="005C4BF5" w:rsidP="00B22C31">
                  <w:pPr>
                    <w:jc w:val="center"/>
                    <w:rPr>
                      <w:sz w:val="20"/>
                      <w:szCs w:val="20"/>
                    </w:rPr>
                  </w:pPr>
                  <w:r w:rsidRPr="003E1F96">
                    <w:rPr>
                      <w:sz w:val="20"/>
                      <w:szCs w:val="20"/>
                    </w:rPr>
                    <w:t>3530246.14</w:t>
                  </w:r>
                </w:p>
              </w:tc>
            </w:tr>
            <w:tr w:rsidR="005C4BF5" w:rsidRPr="002921C0" w14:paraId="69223218" w14:textId="77777777" w:rsidTr="00B22C31">
              <w:trPr>
                <w:trHeight w:val="103"/>
                <w:jc w:val="center"/>
              </w:trPr>
              <w:tc>
                <w:tcPr>
                  <w:tcW w:w="4451" w:type="dxa"/>
                  <w:gridSpan w:val="3"/>
                  <w:shd w:val="clear" w:color="auto" w:fill="auto"/>
                  <w:vAlign w:val="center"/>
                </w:tcPr>
                <w:p w14:paraId="0ED0538E" w14:textId="77777777" w:rsidR="005C4BF5" w:rsidRPr="002921C0" w:rsidRDefault="005C4BF5" w:rsidP="00B22C31">
                  <w:pPr>
                    <w:jc w:val="center"/>
                    <w:rPr>
                      <w:sz w:val="20"/>
                      <w:szCs w:val="20"/>
                    </w:rPr>
                  </w:pPr>
                  <w:r>
                    <w:rPr>
                      <w:sz w:val="20"/>
                      <w:szCs w:val="20"/>
                    </w:rPr>
                    <w:t>Контур 2</w:t>
                  </w:r>
                </w:p>
              </w:tc>
            </w:tr>
            <w:tr w:rsidR="005C4BF5" w:rsidRPr="002921C0" w14:paraId="055A96E1" w14:textId="77777777" w:rsidTr="00B22C31">
              <w:trPr>
                <w:trHeight w:val="103"/>
                <w:jc w:val="center"/>
              </w:trPr>
              <w:tc>
                <w:tcPr>
                  <w:tcW w:w="1095" w:type="dxa"/>
                  <w:shd w:val="clear" w:color="auto" w:fill="auto"/>
                  <w:vAlign w:val="center"/>
                </w:tcPr>
                <w:p w14:paraId="5FE8B5CF"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7D93A009" w14:textId="77777777" w:rsidR="005C4BF5" w:rsidRPr="002921C0" w:rsidRDefault="005C4BF5" w:rsidP="00B22C31">
                  <w:pPr>
                    <w:jc w:val="center"/>
                    <w:rPr>
                      <w:sz w:val="20"/>
                      <w:szCs w:val="20"/>
                    </w:rPr>
                  </w:pPr>
                  <w:r w:rsidRPr="003E1F96">
                    <w:rPr>
                      <w:sz w:val="20"/>
                      <w:szCs w:val="20"/>
                    </w:rPr>
                    <w:t>963358.22</w:t>
                  </w:r>
                </w:p>
              </w:tc>
              <w:tc>
                <w:tcPr>
                  <w:tcW w:w="1729" w:type="dxa"/>
                  <w:shd w:val="clear" w:color="auto" w:fill="auto"/>
                  <w:vAlign w:val="center"/>
                </w:tcPr>
                <w:p w14:paraId="236F714F" w14:textId="77777777" w:rsidR="005C4BF5" w:rsidRPr="002921C0" w:rsidRDefault="005C4BF5" w:rsidP="00B22C31">
                  <w:pPr>
                    <w:jc w:val="center"/>
                    <w:rPr>
                      <w:sz w:val="20"/>
                      <w:szCs w:val="20"/>
                    </w:rPr>
                  </w:pPr>
                  <w:r w:rsidRPr="003E1F96">
                    <w:rPr>
                      <w:sz w:val="20"/>
                      <w:szCs w:val="20"/>
                    </w:rPr>
                    <w:t>3530290.13</w:t>
                  </w:r>
                </w:p>
              </w:tc>
            </w:tr>
            <w:tr w:rsidR="005C4BF5" w:rsidRPr="002921C0" w14:paraId="0BBC57D6" w14:textId="77777777" w:rsidTr="00B22C31">
              <w:trPr>
                <w:trHeight w:val="103"/>
                <w:jc w:val="center"/>
              </w:trPr>
              <w:tc>
                <w:tcPr>
                  <w:tcW w:w="1095" w:type="dxa"/>
                  <w:shd w:val="clear" w:color="auto" w:fill="auto"/>
                  <w:vAlign w:val="center"/>
                </w:tcPr>
                <w:p w14:paraId="7F5AEB89" w14:textId="77777777" w:rsidR="005C4BF5" w:rsidRPr="002921C0" w:rsidRDefault="005C4BF5" w:rsidP="00B22C31">
                  <w:pPr>
                    <w:jc w:val="center"/>
                    <w:rPr>
                      <w:sz w:val="20"/>
                      <w:szCs w:val="20"/>
                    </w:rPr>
                  </w:pPr>
                  <w:r w:rsidRPr="003E1F96">
                    <w:rPr>
                      <w:sz w:val="20"/>
                      <w:szCs w:val="20"/>
                    </w:rPr>
                    <w:t>6</w:t>
                  </w:r>
                </w:p>
              </w:tc>
              <w:tc>
                <w:tcPr>
                  <w:tcW w:w="1627" w:type="dxa"/>
                  <w:shd w:val="clear" w:color="auto" w:fill="auto"/>
                  <w:vAlign w:val="center"/>
                </w:tcPr>
                <w:p w14:paraId="5E0AD0A4" w14:textId="77777777" w:rsidR="005C4BF5" w:rsidRPr="002921C0" w:rsidRDefault="005C4BF5" w:rsidP="00B22C31">
                  <w:pPr>
                    <w:jc w:val="center"/>
                    <w:rPr>
                      <w:sz w:val="20"/>
                      <w:szCs w:val="20"/>
                    </w:rPr>
                  </w:pPr>
                  <w:r w:rsidRPr="003E1F96">
                    <w:rPr>
                      <w:sz w:val="20"/>
                      <w:szCs w:val="20"/>
                    </w:rPr>
                    <w:t>963358.22</w:t>
                  </w:r>
                </w:p>
              </w:tc>
              <w:tc>
                <w:tcPr>
                  <w:tcW w:w="1729" w:type="dxa"/>
                  <w:shd w:val="clear" w:color="auto" w:fill="auto"/>
                  <w:vAlign w:val="center"/>
                </w:tcPr>
                <w:p w14:paraId="5FF316BE" w14:textId="77777777" w:rsidR="005C4BF5" w:rsidRPr="002921C0" w:rsidRDefault="005C4BF5" w:rsidP="00B22C31">
                  <w:pPr>
                    <w:jc w:val="center"/>
                    <w:rPr>
                      <w:sz w:val="20"/>
                      <w:szCs w:val="20"/>
                    </w:rPr>
                  </w:pPr>
                  <w:r w:rsidRPr="003E1F96">
                    <w:rPr>
                      <w:sz w:val="20"/>
                      <w:szCs w:val="20"/>
                    </w:rPr>
                    <w:t>3530291.13</w:t>
                  </w:r>
                </w:p>
              </w:tc>
            </w:tr>
            <w:tr w:rsidR="005C4BF5" w:rsidRPr="002921C0" w14:paraId="24297B71" w14:textId="77777777" w:rsidTr="00B22C31">
              <w:trPr>
                <w:trHeight w:val="103"/>
                <w:jc w:val="center"/>
              </w:trPr>
              <w:tc>
                <w:tcPr>
                  <w:tcW w:w="1095" w:type="dxa"/>
                  <w:shd w:val="clear" w:color="auto" w:fill="auto"/>
                  <w:vAlign w:val="center"/>
                </w:tcPr>
                <w:p w14:paraId="538253EE" w14:textId="77777777" w:rsidR="005C4BF5" w:rsidRPr="002921C0" w:rsidRDefault="005C4BF5" w:rsidP="00B22C31">
                  <w:pPr>
                    <w:jc w:val="center"/>
                    <w:rPr>
                      <w:sz w:val="20"/>
                      <w:szCs w:val="20"/>
                    </w:rPr>
                  </w:pPr>
                  <w:r w:rsidRPr="003E1F96">
                    <w:rPr>
                      <w:sz w:val="20"/>
                      <w:szCs w:val="20"/>
                    </w:rPr>
                    <w:t>7</w:t>
                  </w:r>
                </w:p>
              </w:tc>
              <w:tc>
                <w:tcPr>
                  <w:tcW w:w="1627" w:type="dxa"/>
                  <w:shd w:val="clear" w:color="auto" w:fill="auto"/>
                  <w:vAlign w:val="center"/>
                </w:tcPr>
                <w:p w14:paraId="49DAAB3A" w14:textId="77777777" w:rsidR="005C4BF5" w:rsidRPr="002921C0" w:rsidRDefault="005C4BF5" w:rsidP="00B22C31">
                  <w:pPr>
                    <w:jc w:val="center"/>
                    <w:rPr>
                      <w:sz w:val="20"/>
                      <w:szCs w:val="20"/>
                    </w:rPr>
                  </w:pPr>
                  <w:r w:rsidRPr="003E1F96">
                    <w:rPr>
                      <w:sz w:val="20"/>
                      <w:szCs w:val="20"/>
                    </w:rPr>
                    <w:t>963357.22</w:t>
                  </w:r>
                </w:p>
              </w:tc>
              <w:tc>
                <w:tcPr>
                  <w:tcW w:w="1729" w:type="dxa"/>
                  <w:shd w:val="clear" w:color="auto" w:fill="auto"/>
                  <w:vAlign w:val="center"/>
                </w:tcPr>
                <w:p w14:paraId="64E79AC6" w14:textId="77777777" w:rsidR="005C4BF5" w:rsidRPr="002921C0" w:rsidRDefault="005C4BF5" w:rsidP="00B22C31">
                  <w:pPr>
                    <w:jc w:val="center"/>
                    <w:rPr>
                      <w:sz w:val="20"/>
                      <w:szCs w:val="20"/>
                    </w:rPr>
                  </w:pPr>
                  <w:r w:rsidRPr="003E1F96">
                    <w:rPr>
                      <w:sz w:val="20"/>
                      <w:szCs w:val="20"/>
                    </w:rPr>
                    <w:t>3530291.13</w:t>
                  </w:r>
                </w:p>
              </w:tc>
            </w:tr>
            <w:tr w:rsidR="005C4BF5" w:rsidRPr="002921C0" w14:paraId="6D48929C" w14:textId="77777777" w:rsidTr="00B22C31">
              <w:trPr>
                <w:trHeight w:val="103"/>
                <w:jc w:val="center"/>
              </w:trPr>
              <w:tc>
                <w:tcPr>
                  <w:tcW w:w="1095" w:type="dxa"/>
                  <w:shd w:val="clear" w:color="auto" w:fill="auto"/>
                  <w:vAlign w:val="center"/>
                </w:tcPr>
                <w:p w14:paraId="66716BE6" w14:textId="77777777" w:rsidR="005C4BF5" w:rsidRPr="002921C0" w:rsidRDefault="005C4BF5" w:rsidP="00B22C31">
                  <w:pPr>
                    <w:jc w:val="center"/>
                    <w:rPr>
                      <w:sz w:val="20"/>
                      <w:szCs w:val="20"/>
                    </w:rPr>
                  </w:pPr>
                  <w:r w:rsidRPr="003E1F96">
                    <w:rPr>
                      <w:sz w:val="20"/>
                      <w:szCs w:val="20"/>
                    </w:rPr>
                    <w:t>8</w:t>
                  </w:r>
                </w:p>
              </w:tc>
              <w:tc>
                <w:tcPr>
                  <w:tcW w:w="1627" w:type="dxa"/>
                  <w:shd w:val="clear" w:color="auto" w:fill="auto"/>
                  <w:vAlign w:val="center"/>
                </w:tcPr>
                <w:p w14:paraId="28454C32" w14:textId="77777777" w:rsidR="005C4BF5" w:rsidRPr="002921C0" w:rsidRDefault="005C4BF5" w:rsidP="00B22C31">
                  <w:pPr>
                    <w:jc w:val="center"/>
                    <w:rPr>
                      <w:sz w:val="20"/>
                      <w:szCs w:val="20"/>
                    </w:rPr>
                  </w:pPr>
                  <w:r w:rsidRPr="003E1F96">
                    <w:rPr>
                      <w:sz w:val="20"/>
                      <w:szCs w:val="20"/>
                    </w:rPr>
                    <w:t>963357.22</w:t>
                  </w:r>
                </w:p>
              </w:tc>
              <w:tc>
                <w:tcPr>
                  <w:tcW w:w="1729" w:type="dxa"/>
                  <w:shd w:val="clear" w:color="auto" w:fill="auto"/>
                  <w:vAlign w:val="center"/>
                </w:tcPr>
                <w:p w14:paraId="0588D463" w14:textId="77777777" w:rsidR="005C4BF5" w:rsidRPr="002921C0" w:rsidRDefault="005C4BF5" w:rsidP="00B22C31">
                  <w:pPr>
                    <w:jc w:val="center"/>
                    <w:rPr>
                      <w:sz w:val="20"/>
                      <w:szCs w:val="20"/>
                    </w:rPr>
                  </w:pPr>
                  <w:r w:rsidRPr="003E1F96">
                    <w:rPr>
                      <w:sz w:val="20"/>
                      <w:szCs w:val="20"/>
                    </w:rPr>
                    <w:t>3530290.13</w:t>
                  </w:r>
                </w:p>
              </w:tc>
            </w:tr>
            <w:tr w:rsidR="005C4BF5" w:rsidRPr="002921C0" w14:paraId="3FB8B54E" w14:textId="77777777" w:rsidTr="00B22C31">
              <w:trPr>
                <w:trHeight w:val="103"/>
                <w:jc w:val="center"/>
              </w:trPr>
              <w:tc>
                <w:tcPr>
                  <w:tcW w:w="1095" w:type="dxa"/>
                  <w:shd w:val="clear" w:color="auto" w:fill="auto"/>
                  <w:vAlign w:val="center"/>
                </w:tcPr>
                <w:p w14:paraId="142D50CD" w14:textId="77777777" w:rsidR="005C4BF5" w:rsidRPr="002921C0" w:rsidRDefault="005C4BF5" w:rsidP="00B22C31">
                  <w:pPr>
                    <w:jc w:val="center"/>
                    <w:rPr>
                      <w:sz w:val="20"/>
                      <w:szCs w:val="20"/>
                    </w:rPr>
                  </w:pPr>
                  <w:r w:rsidRPr="003E1F96">
                    <w:rPr>
                      <w:sz w:val="20"/>
                      <w:szCs w:val="20"/>
                    </w:rPr>
                    <w:t>5</w:t>
                  </w:r>
                </w:p>
              </w:tc>
              <w:tc>
                <w:tcPr>
                  <w:tcW w:w="1627" w:type="dxa"/>
                  <w:shd w:val="clear" w:color="auto" w:fill="auto"/>
                  <w:vAlign w:val="center"/>
                </w:tcPr>
                <w:p w14:paraId="29819221" w14:textId="77777777" w:rsidR="005C4BF5" w:rsidRPr="002921C0" w:rsidRDefault="005C4BF5" w:rsidP="00B22C31">
                  <w:pPr>
                    <w:jc w:val="center"/>
                    <w:rPr>
                      <w:sz w:val="20"/>
                      <w:szCs w:val="20"/>
                    </w:rPr>
                  </w:pPr>
                  <w:r w:rsidRPr="003E1F96">
                    <w:rPr>
                      <w:sz w:val="20"/>
                      <w:szCs w:val="20"/>
                    </w:rPr>
                    <w:t>963358.22</w:t>
                  </w:r>
                </w:p>
              </w:tc>
              <w:tc>
                <w:tcPr>
                  <w:tcW w:w="1729" w:type="dxa"/>
                  <w:shd w:val="clear" w:color="auto" w:fill="auto"/>
                  <w:vAlign w:val="center"/>
                </w:tcPr>
                <w:p w14:paraId="6ACFC4AB" w14:textId="77777777" w:rsidR="005C4BF5" w:rsidRPr="002921C0" w:rsidRDefault="005C4BF5" w:rsidP="00B22C31">
                  <w:pPr>
                    <w:jc w:val="center"/>
                    <w:rPr>
                      <w:sz w:val="20"/>
                      <w:szCs w:val="20"/>
                    </w:rPr>
                  </w:pPr>
                  <w:r w:rsidRPr="003E1F96">
                    <w:rPr>
                      <w:sz w:val="20"/>
                      <w:szCs w:val="20"/>
                    </w:rPr>
                    <w:t>3530290.13</w:t>
                  </w:r>
                </w:p>
              </w:tc>
            </w:tr>
            <w:tr w:rsidR="005C4BF5" w:rsidRPr="002921C0" w14:paraId="05C52A2F" w14:textId="77777777" w:rsidTr="00B22C31">
              <w:trPr>
                <w:trHeight w:val="103"/>
                <w:jc w:val="center"/>
              </w:trPr>
              <w:tc>
                <w:tcPr>
                  <w:tcW w:w="4451" w:type="dxa"/>
                  <w:gridSpan w:val="3"/>
                  <w:shd w:val="clear" w:color="auto" w:fill="auto"/>
                  <w:vAlign w:val="center"/>
                </w:tcPr>
                <w:p w14:paraId="2C103B71" w14:textId="77777777" w:rsidR="005C4BF5" w:rsidRPr="002921C0" w:rsidRDefault="005C4BF5" w:rsidP="00B22C31">
                  <w:pPr>
                    <w:jc w:val="center"/>
                    <w:rPr>
                      <w:sz w:val="20"/>
                      <w:szCs w:val="20"/>
                    </w:rPr>
                  </w:pPr>
                  <w:r>
                    <w:rPr>
                      <w:sz w:val="20"/>
                      <w:szCs w:val="20"/>
                    </w:rPr>
                    <w:t>Контур 3</w:t>
                  </w:r>
                </w:p>
              </w:tc>
            </w:tr>
            <w:tr w:rsidR="005C4BF5" w:rsidRPr="002921C0" w14:paraId="415F770E" w14:textId="77777777" w:rsidTr="00B22C31">
              <w:trPr>
                <w:trHeight w:val="103"/>
                <w:jc w:val="center"/>
              </w:trPr>
              <w:tc>
                <w:tcPr>
                  <w:tcW w:w="1095" w:type="dxa"/>
                  <w:shd w:val="clear" w:color="auto" w:fill="auto"/>
                  <w:vAlign w:val="center"/>
                </w:tcPr>
                <w:p w14:paraId="77EFEF2A"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4AB710E6" w14:textId="77777777" w:rsidR="005C4BF5" w:rsidRPr="002921C0" w:rsidRDefault="005C4BF5" w:rsidP="00B22C31">
                  <w:pPr>
                    <w:jc w:val="center"/>
                    <w:rPr>
                      <w:sz w:val="20"/>
                      <w:szCs w:val="20"/>
                    </w:rPr>
                  </w:pPr>
                  <w:r w:rsidRPr="003E1F96">
                    <w:rPr>
                      <w:sz w:val="20"/>
                      <w:szCs w:val="20"/>
                    </w:rPr>
                    <w:t>963324.3</w:t>
                  </w:r>
                </w:p>
              </w:tc>
              <w:tc>
                <w:tcPr>
                  <w:tcW w:w="1729" w:type="dxa"/>
                  <w:shd w:val="clear" w:color="auto" w:fill="auto"/>
                  <w:vAlign w:val="center"/>
                </w:tcPr>
                <w:p w14:paraId="6C101E18" w14:textId="77777777" w:rsidR="005C4BF5" w:rsidRPr="002921C0" w:rsidRDefault="005C4BF5" w:rsidP="00B22C31">
                  <w:pPr>
                    <w:jc w:val="center"/>
                    <w:rPr>
                      <w:sz w:val="20"/>
                      <w:szCs w:val="20"/>
                    </w:rPr>
                  </w:pPr>
                  <w:r w:rsidRPr="003E1F96">
                    <w:rPr>
                      <w:sz w:val="20"/>
                      <w:szCs w:val="20"/>
                    </w:rPr>
                    <w:t>3530243.2</w:t>
                  </w:r>
                </w:p>
              </w:tc>
            </w:tr>
            <w:tr w:rsidR="005C4BF5" w:rsidRPr="002921C0" w14:paraId="2D7C2C08" w14:textId="77777777" w:rsidTr="00B22C31">
              <w:trPr>
                <w:trHeight w:val="103"/>
                <w:jc w:val="center"/>
              </w:trPr>
              <w:tc>
                <w:tcPr>
                  <w:tcW w:w="1095" w:type="dxa"/>
                  <w:shd w:val="clear" w:color="auto" w:fill="auto"/>
                  <w:vAlign w:val="center"/>
                </w:tcPr>
                <w:p w14:paraId="06672324" w14:textId="77777777" w:rsidR="005C4BF5" w:rsidRPr="002921C0" w:rsidRDefault="005C4BF5" w:rsidP="00B22C31">
                  <w:pPr>
                    <w:jc w:val="center"/>
                    <w:rPr>
                      <w:sz w:val="20"/>
                      <w:szCs w:val="20"/>
                    </w:rPr>
                  </w:pPr>
                  <w:r w:rsidRPr="003E1F96">
                    <w:rPr>
                      <w:sz w:val="20"/>
                      <w:szCs w:val="20"/>
                    </w:rPr>
                    <w:t>10</w:t>
                  </w:r>
                </w:p>
              </w:tc>
              <w:tc>
                <w:tcPr>
                  <w:tcW w:w="1627" w:type="dxa"/>
                  <w:shd w:val="clear" w:color="auto" w:fill="auto"/>
                  <w:vAlign w:val="center"/>
                </w:tcPr>
                <w:p w14:paraId="3DBBC165" w14:textId="77777777" w:rsidR="005C4BF5" w:rsidRPr="002921C0" w:rsidRDefault="005C4BF5" w:rsidP="00B22C31">
                  <w:pPr>
                    <w:jc w:val="center"/>
                    <w:rPr>
                      <w:sz w:val="20"/>
                      <w:szCs w:val="20"/>
                    </w:rPr>
                  </w:pPr>
                  <w:r w:rsidRPr="003E1F96">
                    <w:rPr>
                      <w:sz w:val="20"/>
                      <w:szCs w:val="20"/>
                    </w:rPr>
                    <w:t>963327.64</w:t>
                  </w:r>
                </w:p>
              </w:tc>
              <w:tc>
                <w:tcPr>
                  <w:tcW w:w="1729" w:type="dxa"/>
                  <w:shd w:val="clear" w:color="auto" w:fill="auto"/>
                  <w:vAlign w:val="center"/>
                </w:tcPr>
                <w:p w14:paraId="66F704B3" w14:textId="77777777" w:rsidR="005C4BF5" w:rsidRPr="002921C0" w:rsidRDefault="005C4BF5" w:rsidP="00B22C31">
                  <w:pPr>
                    <w:jc w:val="center"/>
                    <w:rPr>
                      <w:sz w:val="20"/>
                      <w:szCs w:val="20"/>
                    </w:rPr>
                  </w:pPr>
                  <w:r w:rsidRPr="003E1F96">
                    <w:rPr>
                      <w:sz w:val="20"/>
                      <w:szCs w:val="20"/>
                    </w:rPr>
                    <w:t>3530248.19</w:t>
                  </w:r>
                </w:p>
              </w:tc>
            </w:tr>
            <w:tr w:rsidR="005C4BF5" w:rsidRPr="002921C0" w14:paraId="6A41CFEB" w14:textId="77777777" w:rsidTr="00B22C31">
              <w:trPr>
                <w:trHeight w:val="103"/>
                <w:jc w:val="center"/>
              </w:trPr>
              <w:tc>
                <w:tcPr>
                  <w:tcW w:w="1095" w:type="dxa"/>
                  <w:shd w:val="clear" w:color="auto" w:fill="auto"/>
                  <w:vAlign w:val="center"/>
                </w:tcPr>
                <w:p w14:paraId="0FB2030E" w14:textId="77777777" w:rsidR="005C4BF5" w:rsidRPr="002921C0" w:rsidRDefault="005C4BF5" w:rsidP="00B22C31">
                  <w:pPr>
                    <w:jc w:val="center"/>
                    <w:rPr>
                      <w:sz w:val="20"/>
                      <w:szCs w:val="20"/>
                    </w:rPr>
                  </w:pPr>
                  <w:r w:rsidRPr="003E1F96">
                    <w:rPr>
                      <w:sz w:val="20"/>
                      <w:szCs w:val="20"/>
                    </w:rPr>
                    <w:t>11</w:t>
                  </w:r>
                </w:p>
              </w:tc>
              <w:tc>
                <w:tcPr>
                  <w:tcW w:w="1627" w:type="dxa"/>
                  <w:shd w:val="clear" w:color="auto" w:fill="auto"/>
                  <w:vAlign w:val="center"/>
                </w:tcPr>
                <w:p w14:paraId="3B2BE2E3" w14:textId="77777777" w:rsidR="005C4BF5" w:rsidRPr="002921C0" w:rsidRDefault="005C4BF5" w:rsidP="00B22C31">
                  <w:pPr>
                    <w:jc w:val="center"/>
                    <w:rPr>
                      <w:sz w:val="20"/>
                      <w:szCs w:val="20"/>
                    </w:rPr>
                  </w:pPr>
                  <w:r w:rsidRPr="003E1F96">
                    <w:rPr>
                      <w:sz w:val="20"/>
                      <w:szCs w:val="20"/>
                    </w:rPr>
                    <w:t>963326.8</w:t>
                  </w:r>
                </w:p>
              </w:tc>
              <w:tc>
                <w:tcPr>
                  <w:tcW w:w="1729" w:type="dxa"/>
                  <w:shd w:val="clear" w:color="auto" w:fill="auto"/>
                  <w:vAlign w:val="center"/>
                </w:tcPr>
                <w:p w14:paraId="1DABFE27" w14:textId="77777777" w:rsidR="005C4BF5" w:rsidRPr="002921C0" w:rsidRDefault="005C4BF5" w:rsidP="00B22C31">
                  <w:pPr>
                    <w:jc w:val="center"/>
                    <w:rPr>
                      <w:sz w:val="20"/>
                      <w:szCs w:val="20"/>
                    </w:rPr>
                  </w:pPr>
                  <w:r w:rsidRPr="003E1F96">
                    <w:rPr>
                      <w:sz w:val="20"/>
                      <w:szCs w:val="20"/>
                    </w:rPr>
                    <w:t>3530248.74</w:t>
                  </w:r>
                </w:p>
              </w:tc>
            </w:tr>
            <w:tr w:rsidR="005C4BF5" w:rsidRPr="002921C0" w14:paraId="421C3FA9" w14:textId="77777777" w:rsidTr="00B22C31">
              <w:trPr>
                <w:trHeight w:val="103"/>
                <w:jc w:val="center"/>
              </w:trPr>
              <w:tc>
                <w:tcPr>
                  <w:tcW w:w="1095" w:type="dxa"/>
                  <w:shd w:val="clear" w:color="auto" w:fill="auto"/>
                  <w:vAlign w:val="center"/>
                </w:tcPr>
                <w:p w14:paraId="79D25B96" w14:textId="77777777" w:rsidR="005C4BF5" w:rsidRPr="002921C0" w:rsidRDefault="005C4BF5" w:rsidP="00B22C31">
                  <w:pPr>
                    <w:jc w:val="center"/>
                    <w:rPr>
                      <w:sz w:val="20"/>
                      <w:szCs w:val="20"/>
                    </w:rPr>
                  </w:pPr>
                  <w:r w:rsidRPr="003E1F96">
                    <w:rPr>
                      <w:sz w:val="20"/>
                      <w:szCs w:val="20"/>
                    </w:rPr>
                    <w:t>12</w:t>
                  </w:r>
                </w:p>
              </w:tc>
              <w:tc>
                <w:tcPr>
                  <w:tcW w:w="1627" w:type="dxa"/>
                  <w:shd w:val="clear" w:color="auto" w:fill="auto"/>
                  <w:vAlign w:val="center"/>
                </w:tcPr>
                <w:p w14:paraId="161074F1" w14:textId="77777777" w:rsidR="005C4BF5" w:rsidRPr="002921C0" w:rsidRDefault="005C4BF5" w:rsidP="00B22C31">
                  <w:pPr>
                    <w:jc w:val="center"/>
                    <w:rPr>
                      <w:sz w:val="20"/>
                      <w:szCs w:val="20"/>
                    </w:rPr>
                  </w:pPr>
                  <w:r w:rsidRPr="003E1F96">
                    <w:rPr>
                      <w:sz w:val="20"/>
                      <w:szCs w:val="20"/>
                    </w:rPr>
                    <w:t>963323.47</w:t>
                  </w:r>
                </w:p>
              </w:tc>
              <w:tc>
                <w:tcPr>
                  <w:tcW w:w="1729" w:type="dxa"/>
                  <w:shd w:val="clear" w:color="auto" w:fill="auto"/>
                  <w:vAlign w:val="center"/>
                </w:tcPr>
                <w:p w14:paraId="10630750" w14:textId="77777777" w:rsidR="005C4BF5" w:rsidRPr="002921C0" w:rsidRDefault="005C4BF5" w:rsidP="00B22C31">
                  <w:pPr>
                    <w:jc w:val="center"/>
                    <w:rPr>
                      <w:sz w:val="20"/>
                      <w:szCs w:val="20"/>
                    </w:rPr>
                  </w:pPr>
                  <w:r w:rsidRPr="003E1F96">
                    <w:rPr>
                      <w:sz w:val="20"/>
                      <w:szCs w:val="20"/>
                    </w:rPr>
                    <w:t>3530243.76</w:t>
                  </w:r>
                </w:p>
              </w:tc>
            </w:tr>
            <w:tr w:rsidR="005C4BF5" w:rsidRPr="002921C0" w14:paraId="0823B5A9" w14:textId="77777777" w:rsidTr="00B22C31">
              <w:trPr>
                <w:trHeight w:val="103"/>
                <w:jc w:val="center"/>
              </w:trPr>
              <w:tc>
                <w:tcPr>
                  <w:tcW w:w="1095" w:type="dxa"/>
                  <w:shd w:val="clear" w:color="auto" w:fill="auto"/>
                  <w:vAlign w:val="center"/>
                </w:tcPr>
                <w:p w14:paraId="50C307B1" w14:textId="77777777" w:rsidR="005C4BF5" w:rsidRPr="002921C0" w:rsidRDefault="005C4BF5" w:rsidP="00B22C31">
                  <w:pPr>
                    <w:jc w:val="center"/>
                    <w:rPr>
                      <w:sz w:val="20"/>
                      <w:szCs w:val="20"/>
                    </w:rPr>
                  </w:pPr>
                  <w:r w:rsidRPr="003E1F96">
                    <w:rPr>
                      <w:sz w:val="20"/>
                      <w:szCs w:val="20"/>
                    </w:rPr>
                    <w:t>9</w:t>
                  </w:r>
                </w:p>
              </w:tc>
              <w:tc>
                <w:tcPr>
                  <w:tcW w:w="1627" w:type="dxa"/>
                  <w:shd w:val="clear" w:color="auto" w:fill="auto"/>
                  <w:vAlign w:val="center"/>
                </w:tcPr>
                <w:p w14:paraId="650AEE36" w14:textId="77777777" w:rsidR="005C4BF5" w:rsidRPr="002921C0" w:rsidRDefault="005C4BF5" w:rsidP="00B22C31">
                  <w:pPr>
                    <w:jc w:val="center"/>
                    <w:rPr>
                      <w:sz w:val="20"/>
                      <w:szCs w:val="20"/>
                    </w:rPr>
                  </w:pPr>
                  <w:r w:rsidRPr="003E1F96">
                    <w:rPr>
                      <w:sz w:val="20"/>
                      <w:szCs w:val="20"/>
                    </w:rPr>
                    <w:t>963324.3</w:t>
                  </w:r>
                </w:p>
              </w:tc>
              <w:tc>
                <w:tcPr>
                  <w:tcW w:w="1729" w:type="dxa"/>
                  <w:shd w:val="clear" w:color="auto" w:fill="auto"/>
                  <w:vAlign w:val="center"/>
                </w:tcPr>
                <w:p w14:paraId="6F617072" w14:textId="77777777" w:rsidR="005C4BF5" w:rsidRPr="002921C0" w:rsidRDefault="005C4BF5" w:rsidP="00B22C31">
                  <w:pPr>
                    <w:jc w:val="center"/>
                    <w:rPr>
                      <w:sz w:val="20"/>
                      <w:szCs w:val="20"/>
                    </w:rPr>
                  </w:pPr>
                  <w:r w:rsidRPr="003E1F96">
                    <w:rPr>
                      <w:sz w:val="20"/>
                      <w:szCs w:val="20"/>
                    </w:rPr>
                    <w:t>3530243.2</w:t>
                  </w:r>
                </w:p>
              </w:tc>
            </w:tr>
          </w:tbl>
          <w:p w14:paraId="5CFCCBC4" w14:textId="77777777" w:rsidR="005C4BF5" w:rsidRPr="002921C0" w:rsidRDefault="005C4BF5" w:rsidP="00B22C31">
            <w:pPr>
              <w:jc w:val="center"/>
              <w:rPr>
                <w:sz w:val="20"/>
                <w:szCs w:val="20"/>
              </w:rPr>
            </w:pPr>
            <w:r>
              <w:rPr>
                <w:sz w:val="20"/>
                <w:szCs w:val="20"/>
              </w:rPr>
              <w:t>:ЗУ1.3</w:t>
            </w:r>
          </w:p>
          <w:p w14:paraId="692200F5" w14:textId="77777777" w:rsidR="005C4BF5" w:rsidRDefault="005C4BF5" w:rsidP="00B22C31">
            <w:pPr>
              <w:jc w:val="center"/>
              <w:rPr>
                <w:sz w:val="20"/>
                <w:szCs w:val="20"/>
              </w:rPr>
            </w:pPr>
            <w:r>
              <w:rPr>
                <w:sz w:val="20"/>
                <w:szCs w:val="20"/>
              </w:rPr>
              <w:t xml:space="preserve">Площадь – 10 </w:t>
            </w:r>
            <w:r w:rsidRPr="002921C0">
              <w:rPr>
                <w:sz w:val="20"/>
                <w:szCs w:val="20"/>
              </w:rPr>
              <w:t>м2</w:t>
            </w:r>
          </w:p>
          <w:p w14:paraId="588BA047" w14:textId="77777777" w:rsidR="005C4BF5" w:rsidRPr="002921C0" w:rsidRDefault="005C4BF5" w:rsidP="00B22C31">
            <w:pPr>
              <w:jc w:val="center"/>
              <w:rPr>
                <w:sz w:val="20"/>
                <w:szCs w:val="20"/>
              </w:rPr>
            </w:pPr>
            <w:r>
              <w:rPr>
                <w:sz w:val="20"/>
                <w:szCs w:val="20"/>
              </w:rPr>
              <w:t>Земельные участки (территории) общего пользования (12.0), (коммунальное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921C0" w14:paraId="2DFCA500" w14:textId="77777777" w:rsidTr="00B22C31">
              <w:trPr>
                <w:jc w:val="center"/>
              </w:trPr>
              <w:tc>
                <w:tcPr>
                  <w:tcW w:w="1095" w:type="dxa"/>
                  <w:shd w:val="clear" w:color="auto" w:fill="auto"/>
                </w:tcPr>
                <w:p w14:paraId="7F90A57F"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6B29F3F1"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438059AA" w14:textId="77777777" w:rsidR="005C4BF5" w:rsidRPr="002921C0" w:rsidRDefault="005C4BF5" w:rsidP="00B22C31">
                  <w:pPr>
                    <w:jc w:val="center"/>
                    <w:rPr>
                      <w:sz w:val="20"/>
                      <w:szCs w:val="20"/>
                    </w:rPr>
                  </w:pPr>
                  <w:r w:rsidRPr="002921C0">
                    <w:rPr>
                      <w:sz w:val="20"/>
                      <w:szCs w:val="20"/>
                    </w:rPr>
                    <w:t>Y</w:t>
                  </w:r>
                </w:p>
              </w:tc>
            </w:tr>
            <w:tr w:rsidR="005C4BF5" w:rsidRPr="002921C0" w14:paraId="13A10741" w14:textId="77777777" w:rsidTr="00B22C31">
              <w:trPr>
                <w:jc w:val="center"/>
              </w:trPr>
              <w:tc>
                <w:tcPr>
                  <w:tcW w:w="4451" w:type="dxa"/>
                  <w:gridSpan w:val="3"/>
                  <w:shd w:val="clear" w:color="auto" w:fill="auto"/>
                  <w:vAlign w:val="center"/>
                </w:tcPr>
                <w:p w14:paraId="5052CD76" w14:textId="77777777" w:rsidR="005C4BF5" w:rsidRPr="002921C0" w:rsidRDefault="005C4BF5" w:rsidP="00B22C31">
                  <w:pPr>
                    <w:jc w:val="center"/>
                    <w:rPr>
                      <w:sz w:val="20"/>
                      <w:szCs w:val="20"/>
                    </w:rPr>
                  </w:pPr>
                  <w:r w:rsidRPr="002921C0">
                    <w:rPr>
                      <w:sz w:val="20"/>
                      <w:szCs w:val="20"/>
                    </w:rPr>
                    <w:t>Контур 1</w:t>
                  </w:r>
                </w:p>
              </w:tc>
            </w:tr>
            <w:tr w:rsidR="005C4BF5" w:rsidRPr="002921C0" w14:paraId="6214C7C5" w14:textId="77777777" w:rsidTr="00B22C31">
              <w:trPr>
                <w:jc w:val="center"/>
              </w:trPr>
              <w:tc>
                <w:tcPr>
                  <w:tcW w:w="1095" w:type="dxa"/>
                  <w:shd w:val="clear" w:color="auto" w:fill="auto"/>
                  <w:vAlign w:val="center"/>
                </w:tcPr>
                <w:p w14:paraId="23A004DC"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4CE720E5" w14:textId="77777777" w:rsidR="005C4BF5" w:rsidRPr="002921C0" w:rsidRDefault="005C4BF5" w:rsidP="00B22C31">
                  <w:pPr>
                    <w:jc w:val="center"/>
                    <w:rPr>
                      <w:sz w:val="20"/>
                      <w:szCs w:val="20"/>
                    </w:rPr>
                  </w:pPr>
                  <w:r w:rsidRPr="003E1F96">
                    <w:rPr>
                      <w:sz w:val="20"/>
                      <w:szCs w:val="20"/>
                    </w:rPr>
                    <w:t>963309.78</w:t>
                  </w:r>
                </w:p>
              </w:tc>
              <w:tc>
                <w:tcPr>
                  <w:tcW w:w="1729" w:type="dxa"/>
                  <w:shd w:val="clear" w:color="auto" w:fill="auto"/>
                  <w:vAlign w:val="center"/>
                </w:tcPr>
                <w:p w14:paraId="59E5DB24" w14:textId="77777777" w:rsidR="005C4BF5" w:rsidRPr="002921C0" w:rsidRDefault="005C4BF5" w:rsidP="00B22C31">
                  <w:pPr>
                    <w:jc w:val="center"/>
                    <w:rPr>
                      <w:sz w:val="20"/>
                      <w:szCs w:val="20"/>
                    </w:rPr>
                  </w:pPr>
                  <w:r w:rsidRPr="003E1F96">
                    <w:rPr>
                      <w:sz w:val="20"/>
                      <w:szCs w:val="20"/>
                    </w:rPr>
                    <w:t>3530266.98</w:t>
                  </w:r>
                </w:p>
              </w:tc>
            </w:tr>
            <w:tr w:rsidR="005C4BF5" w:rsidRPr="002921C0" w14:paraId="2D84FC4C" w14:textId="77777777" w:rsidTr="00B22C31">
              <w:trPr>
                <w:jc w:val="center"/>
              </w:trPr>
              <w:tc>
                <w:tcPr>
                  <w:tcW w:w="1095" w:type="dxa"/>
                  <w:shd w:val="clear" w:color="auto" w:fill="auto"/>
                  <w:vAlign w:val="center"/>
                </w:tcPr>
                <w:p w14:paraId="5240CCA6" w14:textId="77777777" w:rsidR="005C4BF5" w:rsidRPr="002921C0" w:rsidRDefault="005C4BF5" w:rsidP="00B22C31">
                  <w:pPr>
                    <w:jc w:val="center"/>
                    <w:rPr>
                      <w:sz w:val="20"/>
                      <w:szCs w:val="20"/>
                    </w:rPr>
                  </w:pPr>
                  <w:r w:rsidRPr="003E1F96">
                    <w:rPr>
                      <w:sz w:val="20"/>
                      <w:szCs w:val="20"/>
                    </w:rPr>
                    <w:t>2</w:t>
                  </w:r>
                </w:p>
              </w:tc>
              <w:tc>
                <w:tcPr>
                  <w:tcW w:w="1627" w:type="dxa"/>
                  <w:shd w:val="clear" w:color="auto" w:fill="auto"/>
                  <w:vAlign w:val="center"/>
                </w:tcPr>
                <w:p w14:paraId="1AF7CE5B" w14:textId="77777777" w:rsidR="005C4BF5" w:rsidRPr="002921C0" w:rsidRDefault="005C4BF5" w:rsidP="00B22C31">
                  <w:pPr>
                    <w:jc w:val="center"/>
                    <w:rPr>
                      <w:sz w:val="20"/>
                      <w:szCs w:val="20"/>
                    </w:rPr>
                  </w:pPr>
                  <w:r w:rsidRPr="003E1F96">
                    <w:rPr>
                      <w:sz w:val="20"/>
                      <w:szCs w:val="20"/>
                    </w:rPr>
                    <w:t>963313.31</w:t>
                  </w:r>
                </w:p>
              </w:tc>
              <w:tc>
                <w:tcPr>
                  <w:tcW w:w="1729" w:type="dxa"/>
                  <w:shd w:val="clear" w:color="auto" w:fill="auto"/>
                  <w:vAlign w:val="center"/>
                </w:tcPr>
                <w:p w14:paraId="2FB42891" w14:textId="77777777" w:rsidR="005C4BF5" w:rsidRPr="002921C0" w:rsidRDefault="005C4BF5" w:rsidP="00B22C31">
                  <w:pPr>
                    <w:jc w:val="center"/>
                    <w:rPr>
                      <w:sz w:val="20"/>
                      <w:szCs w:val="20"/>
                    </w:rPr>
                  </w:pPr>
                  <w:r w:rsidRPr="003E1F96">
                    <w:rPr>
                      <w:sz w:val="20"/>
                      <w:szCs w:val="20"/>
                    </w:rPr>
                    <w:t>3530276.16</w:t>
                  </w:r>
                </w:p>
              </w:tc>
            </w:tr>
            <w:tr w:rsidR="005C4BF5" w:rsidRPr="002921C0" w14:paraId="68CFF1F1" w14:textId="77777777" w:rsidTr="00B22C31">
              <w:trPr>
                <w:jc w:val="center"/>
              </w:trPr>
              <w:tc>
                <w:tcPr>
                  <w:tcW w:w="1095" w:type="dxa"/>
                  <w:shd w:val="clear" w:color="auto" w:fill="auto"/>
                  <w:vAlign w:val="center"/>
                </w:tcPr>
                <w:p w14:paraId="61CFBD3C" w14:textId="77777777" w:rsidR="005C4BF5" w:rsidRPr="002921C0" w:rsidRDefault="005C4BF5" w:rsidP="00B22C31">
                  <w:pPr>
                    <w:jc w:val="center"/>
                    <w:rPr>
                      <w:sz w:val="20"/>
                      <w:szCs w:val="20"/>
                    </w:rPr>
                  </w:pPr>
                  <w:r w:rsidRPr="003E1F96">
                    <w:rPr>
                      <w:sz w:val="20"/>
                      <w:szCs w:val="20"/>
                    </w:rPr>
                    <w:t>3</w:t>
                  </w:r>
                </w:p>
              </w:tc>
              <w:tc>
                <w:tcPr>
                  <w:tcW w:w="1627" w:type="dxa"/>
                  <w:shd w:val="clear" w:color="auto" w:fill="auto"/>
                  <w:vAlign w:val="center"/>
                </w:tcPr>
                <w:p w14:paraId="799B8787" w14:textId="77777777" w:rsidR="005C4BF5" w:rsidRPr="002921C0" w:rsidRDefault="005C4BF5" w:rsidP="00B22C31">
                  <w:pPr>
                    <w:jc w:val="center"/>
                    <w:rPr>
                      <w:sz w:val="20"/>
                      <w:szCs w:val="20"/>
                    </w:rPr>
                  </w:pPr>
                  <w:r w:rsidRPr="003E1F96">
                    <w:rPr>
                      <w:sz w:val="20"/>
                      <w:szCs w:val="20"/>
                    </w:rPr>
                    <w:t>963312.38</w:t>
                  </w:r>
                </w:p>
              </w:tc>
              <w:tc>
                <w:tcPr>
                  <w:tcW w:w="1729" w:type="dxa"/>
                  <w:shd w:val="clear" w:color="auto" w:fill="auto"/>
                  <w:vAlign w:val="center"/>
                </w:tcPr>
                <w:p w14:paraId="5EAB32FD" w14:textId="77777777" w:rsidR="005C4BF5" w:rsidRPr="002921C0" w:rsidRDefault="005C4BF5" w:rsidP="00B22C31">
                  <w:pPr>
                    <w:jc w:val="center"/>
                    <w:rPr>
                      <w:sz w:val="20"/>
                      <w:szCs w:val="20"/>
                    </w:rPr>
                  </w:pPr>
                  <w:r w:rsidRPr="003E1F96">
                    <w:rPr>
                      <w:sz w:val="20"/>
                      <w:szCs w:val="20"/>
                    </w:rPr>
                    <w:t>3530276.53</w:t>
                  </w:r>
                </w:p>
              </w:tc>
            </w:tr>
            <w:tr w:rsidR="005C4BF5" w:rsidRPr="002921C0" w14:paraId="65ECC51C" w14:textId="77777777" w:rsidTr="00B22C31">
              <w:trPr>
                <w:jc w:val="center"/>
              </w:trPr>
              <w:tc>
                <w:tcPr>
                  <w:tcW w:w="1095" w:type="dxa"/>
                  <w:shd w:val="clear" w:color="auto" w:fill="auto"/>
                  <w:vAlign w:val="center"/>
                </w:tcPr>
                <w:p w14:paraId="0C81A92F" w14:textId="77777777" w:rsidR="005C4BF5" w:rsidRPr="002921C0" w:rsidRDefault="005C4BF5" w:rsidP="00B22C31">
                  <w:pPr>
                    <w:jc w:val="center"/>
                    <w:rPr>
                      <w:sz w:val="20"/>
                      <w:szCs w:val="20"/>
                    </w:rPr>
                  </w:pPr>
                  <w:r w:rsidRPr="003E1F96">
                    <w:rPr>
                      <w:sz w:val="20"/>
                      <w:szCs w:val="20"/>
                    </w:rPr>
                    <w:t>4</w:t>
                  </w:r>
                </w:p>
              </w:tc>
              <w:tc>
                <w:tcPr>
                  <w:tcW w:w="1627" w:type="dxa"/>
                  <w:shd w:val="clear" w:color="auto" w:fill="auto"/>
                  <w:vAlign w:val="center"/>
                </w:tcPr>
                <w:p w14:paraId="65442280" w14:textId="77777777" w:rsidR="005C4BF5" w:rsidRPr="002921C0" w:rsidRDefault="005C4BF5" w:rsidP="00B22C31">
                  <w:pPr>
                    <w:jc w:val="center"/>
                    <w:rPr>
                      <w:sz w:val="20"/>
                      <w:szCs w:val="20"/>
                    </w:rPr>
                  </w:pPr>
                  <w:r w:rsidRPr="003E1F96">
                    <w:rPr>
                      <w:sz w:val="20"/>
                      <w:szCs w:val="20"/>
                    </w:rPr>
                    <w:t>963308.85</w:t>
                  </w:r>
                </w:p>
              </w:tc>
              <w:tc>
                <w:tcPr>
                  <w:tcW w:w="1729" w:type="dxa"/>
                  <w:shd w:val="clear" w:color="auto" w:fill="auto"/>
                  <w:vAlign w:val="center"/>
                </w:tcPr>
                <w:p w14:paraId="01EC6BB6" w14:textId="77777777" w:rsidR="005C4BF5" w:rsidRPr="002921C0" w:rsidRDefault="005C4BF5" w:rsidP="00B22C31">
                  <w:pPr>
                    <w:jc w:val="center"/>
                    <w:rPr>
                      <w:sz w:val="20"/>
                      <w:szCs w:val="20"/>
                    </w:rPr>
                  </w:pPr>
                  <w:r w:rsidRPr="003E1F96">
                    <w:rPr>
                      <w:sz w:val="20"/>
                      <w:szCs w:val="20"/>
                    </w:rPr>
                    <w:t>3530267.34</w:t>
                  </w:r>
                </w:p>
              </w:tc>
            </w:tr>
            <w:tr w:rsidR="005C4BF5" w:rsidRPr="002921C0" w14:paraId="43EC8B49" w14:textId="77777777" w:rsidTr="00B22C31">
              <w:trPr>
                <w:trHeight w:val="103"/>
                <w:jc w:val="center"/>
              </w:trPr>
              <w:tc>
                <w:tcPr>
                  <w:tcW w:w="1095" w:type="dxa"/>
                  <w:shd w:val="clear" w:color="auto" w:fill="auto"/>
                  <w:vAlign w:val="center"/>
                </w:tcPr>
                <w:p w14:paraId="4752B284" w14:textId="77777777" w:rsidR="005C4BF5" w:rsidRPr="002921C0" w:rsidRDefault="005C4BF5" w:rsidP="00B22C31">
                  <w:pPr>
                    <w:jc w:val="center"/>
                    <w:rPr>
                      <w:sz w:val="20"/>
                      <w:szCs w:val="20"/>
                    </w:rPr>
                  </w:pPr>
                  <w:r w:rsidRPr="003E1F96">
                    <w:rPr>
                      <w:sz w:val="20"/>
                      <w:szCs w:val="20"/>
                    </w:rPr>
                    <w:t>1</w:t>
                  </w:r>
                </w:p>
              </w:tc>
              <w:tc>
                <w:tcPr>
                  <w:tcW w:w="1627" w:type="dxa"/>
                  <w:shd w:val="clear" w:color="auto" w:fill="auto"/>
                  <w:vAlign w:val="center"/>
                </w:tcPr>
                <w:p w14:paraId="4A975FA6" w14:textId="77777777" w:rsidR="005C4BF5" w:rsidRPr="002921C0" w:rsidRDefault="005C4BF5" w:rsidP="00B22C31">
                  <w:pPr>
                    <w:jc w:val="center"/>
                    <w:rPr>
                      <w:sz w:val="20"/>
                      <w:szCs w:val="20"/>
                    </w:rPr>
                  </w:pPr>
                  <w:r w:rsidRPr="003E1F96">
                    <w:rPr>
                      <w:sz w:val="20"/>
                      <w:szCs w:val="20"/>
                    </w:rPr>
                    <w:t>963309.78</w:t>
                  </w:r>
                </w:p>
              </w:tc>
              <w:tc>
                <w:tcPr>
                  <w:tcW w:w="1729" w:type="dxa"/>
                  <w:shd w:val="clear" w:color="auto" w:fill="auto"/>
                  <w:vAlign w:val="center"/>
                </w:tcPr>
                <w:p w14:paraId="2C3D3A26" w14:textId="77777777" w:rsidR="005C4BF5" w:rsidRPr="002921C0" w:rsidRDefault="005C4BF5" w:rsidP="00B22C31">
                  <w:pPr>
                    <w:jc w:val="center"/>
                    <w:rPr>
                      <w:sz w:val="20"/>
                      <w:szCs w:val="20"/>
                    </w:rPr>
                  </w:pPr>
                  <w:r w:rsidRPr="003E1F96">
                    <w:rPr>
                      <w:sz w:val="20"/>
                      <w:szCs w:val="20"/>
                    </w:rPr>
                    <w:t>3530266.98</w:t>
                  </w:r>
                </w:p>
              </w:tc>
            </w:tr>
          </w:tbl>
          <w:p w14:paraId="64A8544C" w14:textId="77777777" w:rsidR="005C4BF5" w:rsidRPr="002921C0" w:rsidRDefault="005C4BF5" w:rsidP="00B22C31">
            <w:pPr>
              <w:jc w:val="center"/>
              <w:rPr>
                <w:sz w:val="20"/>
                <w:szCs w:val="20"/>
              </w:rPr>
            </w:pPr>
          </w:p>
        </w:tc>
      </w:tr>
    </w:tbl>
    <w:p w14:paraId="07EB7626" w14:textId="77777777" w:rsidR="005C4BF5" w:rsidRDefault="005C4BF5" w:rsidP="005C4BF5">
      <w:pPr>
        <w:pStyle w:val="a6"/>
        <w:spacing w:after="0"/>
        <w:ind w:firstLine="567"/>
        <w:jc w:val="both"/>
      </w:pPr>
    </w:p>
    <w:p w14:paraId="19A7757A" w14:textId="38961857" w:rsidR="005C4BF5" w:rsidRPr="002921C0" w:rsidRDefault="005C4BF5" w:rsidP="005C4BF5">
      <w:pPr>
        <w:spacing w:before="240" w:after="240"/>
        <w:jc w:val="center"/>
        <w:rPr>
          <w:i/>
        </w:rPr>
      </w:pPr>
      <w:r w:rsidRPr="002921C0">
        <w:rPr>
          <w:i/>
        </w:rPr>
        <w:t>Таблицы координат характерных точек границ земельных участков,</w:t>
      </w:r>
      <w:r>
        <w:rPr>
          <w:i/>
        </w:rPr>
        <w:t>2</w:t>
      </w:r>
      <w:r w:rsidRPr="002921C0">
        <w:rPr>
          <w:i/>
        </w:rPr>
        <w:t xml:space="preserve"> этап</w:t>
      </w:r>
    </w:p>
    <w:p w14:paraId="44770AAE" w14:textId="77777777" w:rsidR="005C4BF5" w:rsidRDefault="005C4BF5" w:rsidP="005C4BF5">
      <w:pPr>
        <w:pStyle w:val="a6"/>
        <w:spacing w:after="0"/>
        <w:ind w:firstLine="567"/>
        <w:jc w:val="center"/>
        <w:rPr>
          <w:i/>
        </w:rPr>
      </w:pPr>
    </w:p>
    <w:tbl>
      <w:tblPr>
        <w:tblStyle w:val="134"/>
        <w:tblW w:w="10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1"/>
        <w:gridCol w:w="4677"/>
      </w:tblGrid>
      <w:tr w:rsidR="005C4BF5" w:rsidRPr="002921C0" w14:paraId="475247CF" w14:textId="77777777" w:rsidTr="00B22C31">
        <w:tc>
          <w:tcPr>
            <w:tcW w:w="5521" w:type="dxa"/>
          </w:tcPr>
          <w:p w14:paraId="25E19798" w14:textId="77777777" w:rsidR="005C4BF5" w:rsidRPr="002921C0" w:rsidRDefault="005C4BF5" w:rsidP="00B22C31">
            <w:pPr>
              <w:jc w:val="center"/>
              <w:rPr>
                <w:sz w:val="20"/>
                <w:szCs w:val="20"/>
              </w:rPr>
            </w:pPr>
            <w:r>
              <w:rPr>
                <w:sz w:val="20"/>
                <w:szCs w:val="20"/>
              </w:rPr>
              <w:t>:ЗУ8</w:t>
            </w:r>
          </w:p>
          <w:p w14:paraId="5A8168A6" w14:textId="2B66FD24" w:rsidR="005C4BF5" w:rsidRDefault="005C4BF5" w:rsidP="00B22C31">
            <w:pPr>
              <w:jc w:val="center"/>
              <w:rPr>
                <w:sz w:val="20"/>
                <w:szCs w:val="20"/>
              </w:rPr>
            </w:pPr>
            <w:r>
              <w:rPr>
                <w:sz w:val="20"/>
                <w:szCs w:val="20"/>
              </w:rPr>
              <w:t xml:space="preserve">Площадь – 6110 </w:t>
            </w:r>
            <w:r w:rsidRPr="002921C0">
              <w:rPr>
                <w:sz w:val="20"/>
                <w:szCs w:val="20"/>
              </w:rPr>
              <w:t>м2</w:t>
            </w:r>
          </w:p>
          <w:p w14:paraId="0DF3DE36" w14:textId="77777777" w:rsidR="005C4BF5" w:rsidRDefault="005C4BF5" w:rsidP="00B22C31">
            <w:pPr>
              <w:jc w:val="center"/>
              <w:rPr>
                <w:sz w:val="20"/>
                <w:szCs w:val="20"/>
              </w:rPr>
            </w:pPr>
            <w:r w:rsidRPr="005C4BF5">
              <w:rPr>
                <w:sz w:val="20"/>
                <w:szCs w:val="20"/>
              </w:rPr>
              <w:t>Общественное управление (3.8)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5C4BF5" w:rsidRPr="002921C0" w14:paraId="20132220" w14:textId="77777777" w:rsidTr="00B22C31">
              <w:trPr>
                <w:jc w:val="center"/>
              </w:trPr>
              <w:tc>
                <w:tcPr>
                  <w:tcW w:w="1140" w:type="dxa"/>
                  <w:shd w:val="clear" w:color="auto" w:fill="auto"/>
                </w:tcPr>
                <w:p w14:paraId="4709E5F8" w14:textId="77777777" w:rsidR="005C4BF5" w:rsidRPr="002921C0" w:rsidRDefault="005C4BF5" w:rsidP="00B22C31">
                  <w:pPr>
                    <w:jc w:val="center"/>
                    <w:rPr>
                      <w:sz w:val="20"/>
                      <w:szCs w:val="20"/>
                    </w:rPr>
                  </w:pPr>
                  <w:r w:rsidRPr="002921C0">
                    <w:rPr>
                      <w:sz w:val="20"/>
                      <w:szCs w:val="20"/>
                    </w:rPr>
                    <w:t>№</w:t>
                  </w:r>
                </w:p>
              </w:tc>
              <w:tc>
                <w:tcPr>
                  <w:tcW w:w="1670" w:type="dxa"/>
                  <w:shd w:val="clear" w:color="auto" w:fill="auto"/>
                </w:tcPr>
                <w:p w14:paraId="61C83B60" w14:textId="77777777" w:rsidR="005C4BF5" w:rsidRPr="002921C0" w:rsidRDefault="005C4BF5" w:rsidP="00B22C31">
                  <w:pPr>
                    <w:jc w:val="center"/>
                    <w:rPr>
                      <w:sz w:val="20"/>
                      <w:szCs w:val="20"/>
                    </w:rPr>
                  </w:pPr>
                  <w:r w:rsidRPr="002921C0">
                    <w:rPr>
                      <w:sz w:val="20"/>
                      <w:szCs w:val="20"/>
                    </w:rPr>
                    <w:t>X</w:t>
                  </w:r>
                </w:p>
              </w:tc>
              <w:tc>
                <w:tcPr>
                  <w:tcW w:w="1772" w:type="dxa"/>
                  <w:shd w:val="clear" w:color="auto" w:fill="auto"/>
                </w:tcPr>
                <w:p w14:paraId="599ABB5F" w14:textId="77777777" w:rsidR="005C4BF5" w:rsidRPr="002921C0" w:rsidRDefault="005C4BF5" w:rsidP="00B22C31">
                  <w:pPr>
                    <w:jc w:val="center"/>
                    <w:rPr>
                      <w:sz w:val="20"/>
                      <w:szCs w:val="20"/>
                    </w:rPr>
                  </w:pPr>
                  <w:r w:rsidRPr="002921C0">
                    <w:rPr>
                      <w:sz w:val="20"/>
                      <w:szCs w:val="20"/>
                    </w:rPr>
                    <w:t>Y</w:t>
                  </w:r>
                </w:p>
              </w:tc>
            </w:tr>
            <w:tr w:rsidR="005C4BF5" w:rsidRPr="002921C0" w14:paraId="397C088E" w14:textId="77777777" w:rsidTr="00B22C31">
              <w:trPr>
                <w:jc w:val="center"/>
              </w:trPr>
              <w:tc>
                <w:tcPr>
                  <w:tcW w:w="4582" w:type="dxa"/>
                  <w:gridSpan w:val="3"/>
                  <w:shd w:val="clear" w:color="auto" w:fill="auto"/>
                  <w:vAlign w:val="center"/>
                </w:tcPr>
                <w:p w14:paraId="1910EDB5" w14:textId="77777777" w:rsidR="005C4BF5" w:rsidRPr="002921C0" w:rsidRDefault="005C4BF5" w:rsidP="00B22C31">
                  <w:pPr>
                    <w:jc w:val="center"/>
                    <w:rPr>
                      <w:sz w:val="20"/>
                      <w:szCs w:val="20"/>
                    </w:rPr>
                  </w:pPr>
                  <w:r w:rsidRPr="002921C0">
                    <w:rPr>
                      <w:sz w:val="20"/>
                      <w:szCs w:val="20"/>
                    </w:rPr>
                    <w:t>Контур 1</w:t>
                  </w:r>
                </w:p>
              </w:tc>
            </w:tr>
            <w:tr w:rsidR="005C4BF5" w:rsidRPr="002921C0" w14:paraId="60E9E958" w14:textId="77777777" w:rsidTr="00B22C31">
              <w:trPr>
                <w:jc w:val="center"/>
              </w:trPr>
              <w:tc>
                <w:tcPr>
                  <w:tcW w:w="1140" w:type="dxa"/>
                  <w:shd w:val="clear" w:color="auto" w:fill="auto"/>
                  <w:vAlign w:val="center"/>
                </w:tcPr>
                <w:p w14:paraId="6660F438" w14:textId="77777777" w:rsidR="005C4BF5" w:rsidRPr="002921C0" w:rsidRDefault="005C4BF5" w:rsidP="00B22C31">
                  <w:pPr>
                    <w:jc w:val="center"/>
                    <w:rPr>
                      <w:sz w:val="20"/>
                      <w:szCs w:val="20"/>
                    </w:rPr>
                  </w:pPr>
                  <w:r w:rsidRPr="00F8711E">
                    <w:rPr>
                      <w:sz w:val="20"/>
                      <w:szCs w:val="20"/>
                    </w:rPr>
                    <w:t>1</w:t>
                  </w:r>
                </w:p>
              </w:tc>
              <w:tc>
                <w:tcPr>
                  <w:tcW w:w="1670" w:type="dxa"/>
                  <w:shd w:val="clear" w:color="auto" w:fill="auto"/>
                  <w:vAlign w:val="center"/>
                </w:tcPr>
                <w:p w14:paraId="3085F0DF" w14:textId="77777777" w:rsidR="005C4BF5" w:rsidRPr="002921C0" w:rsidRDefault="005C4BF5" w:rsidP="00B22C31">
                  <w:pPr>
                    <w:jc w:val="center"/>
                    <w:rPr>
                      <w:sz w:val="20"/>
                      <w:szCs w:val="20"/>
                    </w:rPr>
                  </w:pPr>
                  <w:r w:rsidRPr="00F8711E">
                    <w:rPr>
                      <w:sz w:val="20"/>
                      <w:szCs w:val="20"/>
                    </w:rPr>
                    <w:t>963754.15</w:t>
                  </w:r>
                </w:p>
              </w:tc>
              <w:tc>
                <w:tcPr>
                  <w:tcW w:w="1772" w:type="dxa"/>
                  <w:shd w:val="clear" w:color="auto" w:fill="auto"/>
                  <w:vAlign w:val="center"/>
                </w:tcPr>
                <w:p w14:paraId="1D765D67" w14:textId="77777777" w:rsidR="005C4BF5" w:rsidRPr="002921C0" w:rsidRDefault="005C4BF5" w:rsidP="00B22C31">
                  <w:pPr>
                    <w:jc w:val="center"/>
                    <w:rPr>
                      <w:sz w:val="20"/>
                      <w:szCs w:val="20"/>
                    </w:rPr>
                  </w:pPr>
                  <w:r w:rsidRPr="00F8711E">
                    <w:rPr>
                      <w:sz w:val="20"/>
                      <w:szCs w:val="20"/>
                    </w:rPr>
                    <w:t>3530209.88</w:t>
                  </w:r>
                </w:p>
              </w:tc>
            </w:tr>
            <w:tr w:rsidR="005C4BF5" w:rsidRPr="002921C0" w14:paraId="62FA6D42" w14:textId="77777777" w:rsidTr="00B22C31">
              <w:trPr>
                <w:jc w:val="center"/>
              </w:trPr>
              <w:tc>
                <w:tcPr>
                  <w:tcW w:w="1140" w:type="dxa"/>
                  <w:shd w:val="clear" w:color="auto" w:fill="auto"/>
                  <w:vAlign w:val="center"/>
                </w:tcPr>
                <w:p w14:paraId="08A9C644" w14:textId="77777777" w:rsidR="005C4BF5" w:rsidRPr="002921C0" w:rsidRDefault="005C4BF5" w:rsidP="00B22C31">
                  <w:pPr>
                    <w:jc w:val="center"/>
                    <w:rPr>
                      <w:sz w:val="20"/>
                      <w:szCs w:val="20"/>
                    </w:rPr>
                  </w:pPr>
                  <w:r w:rsidRPr="00F8711E">
                    <w:rPr>
                      <w:sz w:val="20"/>
                      <w:szCs w:val="20"/>
                    </w:rPr>
                    <w:t>2</w:t>
                  </w:r>
                </w:p>
              </w:tc>
              <w:tc>
                <w:tcPr>
                  <w:tcW w:w="1670" w:type="dxa"/>
                  <w:shd w:val="clear" w:color="auto" w:fill="auto"/>
                  <w:vAlign w:val="center"/>
                </w:tcPr>
                <w:p w14:paraId="7427C464" w14:textId="77777777" w:rsidR="005C4BF5" w:rsidRPr="002921C0" w:rsidRDefault="005C4BF5" w:rsidP="00B22C31">
                  <w:pPr>
                    <w:jc w:val="center"/>
                    <w:rPr>
                      <w:sz w:val="20"/>
                      <w:szCs w:val="20"/>
                    </w:rPr>
                  </w:pPr>
                  <w:r w:rsidRPr="00F8711E">
                    <w:rPr>
                      <w:sz w:val="20"/>
                      <w:szCs w:val="20"/>
                    </w:rPr>
                    <w:t>963766.73</w:t>
                  </w:r>
                </w:p>
              </w:tc>
              <w:tc>
                <w:tcPr>
                  <w:tcW w:w="1772" w:type="dxa"/>
                  <w:shd w:val="clear" w:color="auto" w:fill="auto"/>
                  <w:vAlign w:val="center"/>
                </w:tcPr>
                <w:p w14:paraId="34A6182E" w14:textId="77777777" w:rsidR="005C4BF5" w:rsidRPr="002921C0" w:rsidRDefault="005C4BF5" w:rsidP="00B22C31">
                  <w:pPr>
                    <w:jc w:val="center"/>
                    <w:rPr>
                      <w:sz w:val="20"/>
                      <w:szCs w:val="20"/>
                    </w:rPr>
                  </w:pPr>
                  <w:r w:rsidRPr="00F8711E">
                    <w:rPr>
                      <w:sz w:val="20"/>
                      <w:szCs w:val="20"/>
                    </w:rPr>
                    <w:t>3530256.06</w:t>
                  </w:r>
                </w:p>
              </w:tc>
            </w:tr>
            <w:tr w:rsidR="005C4BF5" w:rsidRPr="002921C0" w14:paraId="4EB9810E" w14:textId="77777777" w:rsidTr="00B22C31">
              <w:trPr>
                <w:jc w:val="center"/>
              </w:trPr>
              <w:tc>
                <w:tcPr>
                  <w:tcW w:w="1140" w:type="dxa"/>
                  <w:shd w:val="clear" w:color="auto" w:fill="auto"/>
                  <w:vAlign w:val="center"/>
                </w:tcPr>
                <w:p w14:paraId="3C3E60EE" w14:textId="77777777" w:rsidR="005C4BF5" w:rsidRPr="002921C0" w:rsidRDefault="005C4BF5" w:rsidP="00B22C31">
                  <w:pPr>
                    <w:jc w:val="center"/>
                    <w:rPr>
                      <w:sz w:val="20"/>
                      <w:szCs w:val="20"/>
                    </w:rPr>
                  </w:pPr>
                  <w:r w:rsidRPr="00F8711E">
                    <w:rPr>
                      <w:sz w:val="20"/>
                      <w:szCs w:val="20"/>
                    </w:rPr>
                    <w:t>3</w:t>
                  </w:r>
                </w:p>
              </w:tc>
              <w:tc>
                <w:tcPr>
                  <w:tcW w:w="1670" w:type="dxa"/>
                  <w:shd w:val="clear" w:color="auto" w:fill="auto"/>
                  <w:vAlign w:val="center"/>
                </w:tcPr>
                <w:p w14:paraId="40197024" w14:textId="77777777" w:rsidR="005C4BF5" w:rsidRPr="002921C0" w:rsidRDefault="005C4BF5" w:rsidP="00B22C31">
                  <w:pPr>
                    <w:jc w:val="center"/>
                    <w:rPr>
                      <w:sz w:val="20"/>
                      <w:szCs w:val="20"/>
                    </w:rPr>
                  </w:pPr>
                  <w:r w:rsidRPr="00F8711E">
                    <w:rPr>
                      <w:sz w:val="20"/>
                      <w:szCs w:val="20"/>
                    </w:rPr>
                    <w:t>963769.28</w:t>
                  </w:r>
                </w:p>
              </w:tc>
              <w:tc>
                <w:tcPr>
                  <w:tcW w:w="1772" w:type="dxa"/>
                  <w:shd w:val="clear" w:color="auto" w:fill="auto"/>
                  <w:vAlign w:val="center"/>
                </w:tcPr>
                <w:p w14:paraId="2AEFDB36" w14:textId="77777777" w:rsidR="005C4BF5" w:rsidRPr="002921C0" w:rsidRDefault="005C4BF5" w:rsidP="00B22C31">
                  <w:pPr>
                    <w:jc w:val="center"/>
                    <w:rPr>
                      <w:sz w:val="20"/>
                      <w:szCs w:val="20"/>
                    </w:rPr>
                  </w:pPr>
                  <w:r w:rsidRPr="00F8711E">
                    <w:rPr>
                      <w:sz w:val="20"/>
                      <w:szCs w:val="20"/>
                    </w:rPr>
                    <w:t>3530265.26</w:t>
                  </w:r>
                </w:p>
              </w:tc>
            </w:tr>
            <w:tr w:rsidR="005C4BF5" w:rsidRPr="002921C0" w14:paraId="7E9BFC2A" w14:textId="77777777" w:rsidTr="00B22C31">
              <w:trPr>
                <w:trHeight w:val="103"/>
                <w:jc w:val="center"/>
              </w:trPr>
              <w:tc>
                <w:tcPr>
                  <w:tcW w:w="1140" w:type="dxa"/>
                  <w:shd w:val="clear" w:color="auto" w:fill="auto"/>
                  <w:vAlign w:val="center"/>
                </w:tcPr>
                <w:p w14:paraId="3D98D924" w14:textId="77777777" w:rsidR="005C4BF5" w:rsidRPr="002921C0" w:rsidRDefault="005C4BF5" w:rsidP="00B22C31">
                  <w:pPr>
                    <w:jc w:val="center"/>
                    <w:rPr>
                      <w:sz w:val="20"/>
                      <w:szCs w:val="20"/>
                    </w:rPr>
                  </w:pPr>
                  <w:r w:rsidRPr="00F8711E">
                    <w:rPr>
                      <w:sz w:val="20"/>
                      <w:szCs w:val="20"/>
                    </w:rPr>
                    <w:t>4</w:t>
                  </w:r>
                </w:p>
              </w:tc>
              <w:tc>
                <w:tcPr>
                  <w:tcW w:w="1670" w:type="dxa"/>
                  <w:shd w:val="clear" w:color="auto" w:fill="auto"/>
                  <w:vAlign w:val="center"/>
                </w:tcPr>
                <w:p w14:paraId="2BCF18DD" w14:textId="77777777" w:rsidR="005C4BF5" w:rsidRPr="002921C0" w:rsidRDefault="005C4BF5" w:rsidP="00B22C31">
                  <w:pPr>
                    <w:jc w:val="center"/>
                    <w:rPr>
                      <w:sz w:val="20"/>
                      <w:szCs w:val="20"/>
                    </w:rPr>
                  </w:pPr>
                  <w:r w:rsidRPr="00F8711E">
                    <w:rPr>
                      <w:sz w:val="20"/>
                      <w:szCs w:val="20"/>
                    </w:rPr>
                    <w:t>963728.94</w:t>
                  </w:r>
                </w:p>
              </w:tc>
              <w:tc>
                <w:tcPr>
                  <w:tcW w:w="1772" w:type="dxa"/>
                  <w:shd w:val="clear" w:color="auto" w:fill="auto"/>
                  <w:vAlign w:val="center"/>
                </w:tcPr>
                <w:p w14:paraId="42F9A782" w14:textId="77777777" w:rsidR="005C4BF5" w:rsidRPr="002921C0" w:rsidRDefault="005C4BF5" w:rsidP="00B22C31">
                  <w:pPr>
                    <w:jc w:val="center"/>
                    <w:rPr>
                      <w:sz w:val="20"/>
                      <w:szCs w:val="20"/>
                    </w:rPr>
                  </w:pPr>
                  <w:r w:rsidRPr="00F8711E">
                    <w:rPr>
                      <w:sz w:val="20"/>
                      <w:szCs w:val="20"/>
                    </w:rPr>
                    <w:t>3530290</w:t>
                  </w:r>
                </w:p>
              </w:tc>
            </w:tr>
            <w:tr w:rsidR="005C4BF5" w:rsidRPr="002921C0" w14:paraId="6838482B" w14:textId="77777777" w:rsidTr="00B22C31">
              <w:trPr>
                <w:jc w:val="center"/>
              </w:trPr>
              <w:tc>
                <w:tcPr>
                  <w:tcW w:w="1140" w:type="dxa"/>
                  <w:shd w:val="clear" w:color="auto" w:fill="auto"/>
                  <w:vAlign w:val="center"/>
                </w:tcPr>
                <w:p w14:paraId="4125E493" w14:textId="77777777" w:rsidR="005C4BF5" w:rsidRPr="002921C0" w:rsidRDefault="005C4BF5" w:rsidP="00B22C31">
                  <w:pPr>
                    <w:jc w:val="center"/>
                    <w:rPr>
                      <w:sz w:val="20"/>
                      <w:szCs w:val="20"/>
                    </w:rPr>
                  </w:pPr>
                  <w:r w:rsidRPr="00F8711E">
                    <w:rPr>
                      <w:sz w:val="20"/>
                      <w:szCs w:val="20"/>
                    </w:rPr>
                    <w:t>5</w:t>
                  </w:r>
                </w:p>
              </w:tc>
              <w:tc>
                <w:tcPr>
                  <w:tcW w:w="1670" w:type="dxa"/>
                  <w:shd w:val="clear" w:color="auto" w:fill="auto"/>
                  <w:vAlign w:val="center"/>
                </w:tcPr>
                <w:p w14:paraId="65BEA50E" w14:textId="77777777" w:rsidR="005C4BF5" w:rsidRPr="002921C0" w:rsidRDefault="005C4BF5" w:rsidP="00B22C31">
                  <w:pPr>
                    <w:jc w:val="center"/>
                    <w:rPr>
                      <w:sz w:val="20"/>
                      <w:szCs w:val="20"/>
                    </w:rPr>
                  </w:pPr>
                  <w:r w:rsidRPr="00F8711E">
                    <w:rPr>
                      <w:sz w:val="20"/>
                      <w:szCs w:val="20"/>
                    </w:rPr>
                    <w:t>963725.25</w:t>
                  </w:r>
                </w:p>
              </w:tc>
              <w:tc>
                <w:tcPr>
                  <w:tcW w:w="1772" w:type="dxa"/>
                  <w:shd w:val="clear" w:color="auto" w:fill="auto"/>
                  <w:vAlign w:val="center"/>
                </w:tcPr>
                <w:p w14:paraId="5DCEF921" w14:textId="77777777" w:rsidR="005C4BF5" w:rsidRPr="002921C0" w:rsidRDefault="005C4BF5" w:rsidP="00B22C31">
                  <w:pPr>
                    <w:jc w:val="center"/>
                    <w:rPr>
                      <w:sz w:val="20"/>
                      <w:szCs w:val="20"/>
                    </w:rPr>
                  </w:pPr>
                  <w:r w:rsidRPr="00F8711E">
                    <w:rPr>
                      <w:sz w:val="20"/>
                      <w:szCs w:val="20"/>
                    </w:rPr>
                    <w:t>3530291.84</w:t>
                  </w:r>
                </w:p>
              </w:tc>
            </w:tr>
            <w:tr w:rsidR="005C4BF5" w:rsidRPr="002921C0" w14:paraId="4668FA16" w14:textId="77777777" w:rsidTr="00B22C31">
              <w:trPr>
                <w:trHeight w:val="38"/>
                <w:jc w:val="center"/>
              </w:trPr>
              <w:tc>
                <w:tcPr>
                  <w:tcW w:w="1140" w:type="dxa"/>
                  <w:shd w:val="clear" w:color="auto" w:fill="auto"/>
                  <w:vAlign w:val="center"/>
                </w:tcPr>
                <w:p w14:paraId="52358A03" w14:textId="77777777" w:rsidR="005C4BF5" w:rsidRPr="002921C0" w:rsidRDefault="005C4BF5" w:rsidP="00B22C31">
                  <w:pPr>
                    <w:jc w:val="center"/>
                    <w:rPr>
                      <w:sz w:val="20"/>
                      <w:szCs w:val="20"/>
                    </w:rPr>
                  </w:pPr>
                  <w:r w:rsidRPr="00F8711E">
                    <w:rPr>
                      <w:sz w:val="20"/>
                      <w:szCs w:val="20"/>
                    </w:rPr>
                    <w:t>6</w:t>
                  </w:r>
                </w:p>
              </w:tc>
              <w:tc>
                <w:tcPr>
                  <w:tcW w:w="1670" w:type="dxa"/>
                  <w:shd w:val="clear" w:color="auto" w:fill="auto"/>
                  <w:vAlign w:val="center"/>
                </w:tcPr>
                <w:p w14:paraId="6AFC809C" w14:textId="77777777" w:rsidR="005C4BF5" w:rsidRPr="002921C0" w:rsidRDefault="005C4BF5" w:rsidP="00B22C31">
                  <w:pPr>
                    <w:jc w:val="center"/>
                    <w:rPr>
                      <w:sz w:val="20"/>
                      <w:szCs w:val="20"/>
                    </w:rPr>
                  </w:pPr>
                  <w:r w:rsidRPr="00F8711E">
                    <w:rPr>
                      <w:sz w:val="20"/>
                      <w:szCs w:val="20"/>
                    </w:rPr>
                    <w:t>963698.09</w:t>
                  </w:r>
                </w:p>
              </w:tc>
              <w:tc>
                <w:tcPr>
                  <w:tcW w:w="1772" w:type="dxa"/>
                  <w:shd w:val="clear" w:color="auto" w:fill="auto"/>
                  <w:vAlign w:val="center"/>
                </w:tcPr>
                <w:p w14:paraId="73DED39C" w14:textId="77777777" w:rsidR="005C4BF5" w:rsidRPr="002921C0" w:rsidRDefault="005C4BF5" w:rsidP="00B22C31">
                  <w:pPr>
                    <w:jc w:val="center"/>
                    <w:rPr>
                      <w:sz w:val="20"/>
                      <w:szCs w:val="20"/>
                    </w:rPr>
                  </w:pPr>
                  <w:r w:rsidRPr="00F8711E">
                    <w:rPr>
                      <w:sz w:val="20"/>
                      <w:szCs w:val="20"/>
                    </w:rPr>
                    <w:t>3530303.47</w:t>
                  </w:r>
                </w:p>
              </w:tc>
            </w:tr>
            <w:tr w:rsidR="005C4BF5" w:rsidRPr="002921C0" w14:paraId="09F060E2" w14:textId="77777777" w:rsidTr="00B22C31">
              <w:trPr>
                <w:trHeight w:val="38"/>
                <w:jc w:val="center"/>
              </w:trPr>
              <w:tc>
                <w:tcPr>
                  <w:tcW w:w="1140" w:type="dxa"/>
                  <w:shd w:val="clear" w:color="auto" w:fill="auto"/>
                  <w:vAlign w:val="center"/>
                </w:tcPr>
                <w:p w14:paraId="444F05EB" w14:textId="77777777" w:rsidR="005C4BF5" w:rsidRPr="002921C0" w:rsidRDefault="005C4BF5" w:rsidP="00B22C31">
                  <w:pPr>
                    <w:jc w:val="center"/>
                    <w:rPr>
                      <w:sz w:val="20"/>
                      <w:szCs w:val="20"/>
                    </w:rPr>
                  </w:pPr>
                  <w:r w:rsidRPr="00F8711E">
                    <w:rPr>
                      <w:sz w:val="20"/>
                      <w:szCs w:val="20"/>
                    </w:rPr>
                    <w:t>7</w:t>
                  </w:r>
                </w:p>
              </w:tc>
              <w:tc>
                <w:tcPr>
                  <w:tcW w:w="1670" w:type="dxa"/>
                  <w:shd w:val="clear" w:color="auto" w:fill="auto"/>
                  <w:vAlign w:val="center"/>
                </w:tcPr>
                <w:p w14:paraId="26A2DFBD" w14:textId="77777777" w:rsidR="005C4BF5" w:rsidRPr="002921C0" w:rsidRDefault="005C4BF5" w:rsidP="00B22C31">
                  <w:pPr>
                    <w:jc w:val="center"/>
                    <w:rPr>
                      <w:sz w:val="20"/>
                      <w:szCs w:val="20"/>
                    </w:rPr>
                  </w:pPr>
                  <w:r w:rsidRPr="00F8711E">
                    <w:rPr>
                      <w:sz w:val="20"/>
                      <w:szCs w:val="20"/>
                    </w:rPr>
                    <w:t>963688.65</w:t>
                  </w:r>
                </w:p>
              </w:tc>
              <w:tc>
                <w:tcPr>
                  <w:tcW w:w="1772" w:type="dxa"/>
                  <w:shd w:val="clear" w:color="auto" w:fill="auto"/>
                  <w:vAlign w:val="center"/>
                </w:tcPr>
                <w:p w14:paraId="516E278E" w14:textId="77777777" w:rsidR="005C4BF5" w:rsidRPr="002921C0" w:rsidRDefault="005C4BF5" w:rsidP="00B22C31">
                  <w:pPr>
                    <w:jc w:val="center"/>
                    <w:rPr>
                      <w:sz w:val="20"/>
                      <w:szCs w:val="20"/>
                    </w:rPr>
                  </w:pPr>
                  <w:r w:rsidRPr="00F8711E">
                    <w:rPr>
                      <w:sz w:val="20"/>
                      <w:szCs w:val="20"/>
                    </w:rPr>
                    <w:t>3530306.84</w:t>
                  </w:r>
                </w:p>
              </w:tc>
            </w:tr>
            <w:tr w:rsidR="005C4BF5" w:rsidRPr="002921C0" w14:paraId="79E83A6B" w14:textId="77777777" w:rsidTr="00B22C31">
              <w:trPr>
                <w:trHeight w:val="38"/>
                <w:jc w:val="center"/>
              </w:trPr>
              <w:tc>
                <w:tcPr>
                  <w:tcW w:w="1140" w:type="dxa"/>
                  <w:shd w:val="clear" w:color="auto" w:fill="auto"/>
                  <w:vAlign w:val="center"/>
                </w:tcPr>
                <w:p w14:paraId="65C17FF6" w14:textId="77777777" w:rsidR="005C4BF5" w:rsidRPr="002921C0" w:rsidRDefault="005C4BF5" w:rsidP="00B22C31">
                  <w:pPr>
                    <w:jc w:val="center"/>
                    <w:rPr>
                      <w:sz w:val="20"/>
                      <w:szCs w:val="20"/>
                    </w:rPr>
                  </w:pPr>
                  <w:r w:rsidRPr="00F8711E">
                    <w:rPr>
                      <w:sz w:val="20"/>
                      <w:szCs w:val="20"/>
                    </w:rPr>
                    <w:t>8</w:t>
                  </w:r>
                </w:p>
              </w:tc>
              <w:tc>
                <w:tcPr>
                  <w:tcW w:w="1670" w:type="dxa"/>
                  <w:shd w:val="clear" w:color="auto" w:fill="auto"/>
                  <w:vAlign w:val="center"/>
                </w:tcPr>
                <w:p w14:paraId="4B56F39B" w14:textId="77777777" w:rsidR="005C4BF5" w:rsidRPr="002921C0" w:rsidRDefault="005C4BF5" w:rsidP="00B22C31">
                  <w:pPr>
                    <w:jc w:val="center"/>
                    <w:rPr>
                      <w:sz w:val="20"/>
                      <w:szCs w:val="20"/>
                    </w:rPr>
                  </w:pPr>
                  <w:r w:rsidRPr="00F8711E">
                    <w:rPr>
                      <w:sz w:val="20"/>
                      <w:szCs w:val="20"/>
                    </w:rPr>
                    <w:t>963668.46</w:t>
                  </w:r>
                </w:p>
              </w:tc>
              <w:tc>
                <w:tcPr>
                  <w:tcW w:w="1772" w:type="dxa"/>
                  <w:shd w:val="clear" w:color="auto" w:fill="auto"/>
                  <w:vAlign w:val="center"/>
                </w:tcPr>
                <w:p w14:paraId="61CC6915" w14:textId="77777777" w:rsidR="005C4BF5" w:rsidRPr="002921C0" w:rsidRDefault="005C4BF5" w:rsidP="00B22C31">
                  <w:pPr>
                    <w:jc w:val="center"/>
                    <w:rPr>
                      <w:sz w:val="20"/>
                      <w:szCs w:val="20"/>
                    </w:rPr>
                  </w:pPr>
                  <w:r w:rsidRPr="00F8711E">
                    <w:rPr>
                      <w:sz w:val="20"/>
                      <w:szCs w:val="20"/>
                    </w:rPr>
                    <w:t>3530233.21</w:t>
                  </w:r>
                </w:p>
              </w:tc>
            </w:tr>
            <w:tr w:rsidR="005C4BF5" w:rsidRPr="002921C0" w14:paraId="1CE345AD" w14:textId="77777777" w:rsidTr="00B22C31">
              <w:trPr>
                <w:trHeight w:val="38"/>
                <w:jc w:val="center"/>
              </w:trPr>
              <w:tc>
                <w:tcPr>
                  <w:tcW w:w="1140" w:type="dxa"/>
                  <w:shd w:val="clear" w:color="auto" w:fill="auto"/>
                  <w:vAlign w:val="center"/>
                </w:tcPr>
                <w:p w14:paraId="5D161B5F" w14:textId="77777777" w:rsidR="005C4BF5" w:rsidRPr="002921C0" w:rsidRDefault="005C4BF5" w:rsidP="00B22C31">
                  <w:pPr>
                    <w:jc w:val="center"/>
                    <w:rPr>
                      <w:sz w:val="20"/>
                      <w:szCs w:val="20"/>
                    </w:rPr>
                  </w:pPr>
                  <w:r w:rsidRPr="00F8711E">
                    <w:rPr>
                      <w:sz w:val="20"/>
                      <w:szCs w:val="20"/>
                    </w:rPr>
                    <w:t>1</w:t>
                  </w:r>
                </w:p>
              </w:tc>
              <w:tc>
                <w:tcPr>
                  <w:tcW w:w="1670" w:type="dxa"/>
                  <w:shd w:val="clear" w:color="auto" w:fill="auto"/>
                  <w:vAlign w:val="center"/>
                </w:tcPr>
                <w:p w14:paraId="3424F922" w14:textId="77777777" w:rsidR="005C4BF5" w:rsidRPr="002921C0" w:rsidRDefault="005C4BF5" w:rsidP="00B22C31">
                  <w:pPr>
                    <w:jc w:val="center"/>
                    <w:rPr>
                      <w:sz w:val="20"/>
                      <w:szCs w:val="20"/>
                    </w:rPr>
                  </w:pPr>
                  <w:r w:rsidRPr="00F8711E">
                    <w:rPr>
                      <w:sz w:val="20"/>
                      <w:szCs w:val="20"/>
                    </w:rPr>
                    <w:t>963754.15</w:t>
                  </w:r>
                </w:p>
              </w:tc>
              <w:tc>
                <w:tcPr>
                  <w:tcW w:w="1772" w:type="dxa"/>
                  <w:shd w:val="clear" w:color="auto" w:fill="auto"/>
                  <w:vAlign w:val="center"/>
                </w:tcPr>
                <w:p w14:paraId="09765D3B" w14:textId="77777777" w:rsidR="005C4BF5" w:rsidRPr="002921C0" w:rsidRDefault="005C4BF5" w:rsidP="00B22C31">
                  <w:pPr>
                    <w:jc w:val="center"/>
                    <w:rPr>
                      <w:sz w:val="20"/>
                      <w:szCs w:val="20"/>
                    </w:rPr>
                  </w:pPr>
                  <w:r w:rsidRPr="00F8711E">
                    <w:rPr>
                      <w:sz w:val="20"/>
                      <w:szCs w:val="20"/>
                    </w:rPr>
                    <w:t>3530209.88</w:t>
                  </w:r>
                </w:p>
              </w:tc>
            </w:tr>
          </w:tbl>
          <w:p w14:paraId="55F4BBE3" w14:textId="77777777" w:rsidR="005C4BF5" w:rsidRPr="002921C0" w:rsidRDefault="005C4BF5" w:rsidP="00B22C31">
            <w:pPr>
              <w:jc w:val="center"/>
              <w:rPr>
                <w:sz w:val="20"/>
                <w:szCs w:val="20"/>
              </w:rPr>
            </w:pPr>
            <w:r>
              <w:rPr>
                <w:sz w:val="20"/>
                <w:szCs w:val="20"/>
              </w:rPr>
              <w:t>:ЗУ6</w:t>
            </w:r>
          </w:p>
          <w:p w14:paraId="28D8DC97" w14:textId="77777777" w:rsidR="005C4BF5" w:rsidRDefault="005C4BF5" w:rsidP="00B22C31">
            <w:pPr>
              <w:jc w:val="center"/>
              <w:rPr>
                <w:sz w:val="20"/>
                <w:szCs w:val="20"/>
              </w:rPr>
            </w:pPr>
            <w:r>
              <w:rPr>
                <w:sz w:val="20"/>
                <w:szCs w:val="20"/>
              </w:rPr>
              <w:t xml:space="preserve">Площадь – 275 </w:t>
            </w:r>
            <w:r w:rsidRPr="002921C0">
              <w:rPr>
                <w:sz w:val="20"/>
                <w:szCs w:val="20"/>
              </w:rPr>
              <w:t>м2</w:t>
            </w:r>
          </w:p>
          <w:p w14:paraId="229360A1" w14:textId="77777777" w:rsidR="005C4BF5" w:rsidRPr="002921C0" w:rsidRDefault="005C4BF5" w:rsidP="00B22C31">
            <w:pPr>
              <w:jc w:val="center"/>
              <w:rPr>
                <w:sz w:val="20"/>
                <w:szCs w:val="20"/>
              </w:rPr>
            </w:pPr>
            <w:r>
              <w:rPr>
                <w:sz w:val="20"/>
                <w:szCs w:val="20"/>
              </w:rPr>
              <w:t>Коммунальное обслуживание (3.1)</w:t>
            </w:r>
          </w:p>
          <w:tbl>
            <w:tblPr>
              <w:tblStyle w:val="115"/>
              <w:tblW w:w="0" w:type="auto"/>
              <w:tblInd w:w="313" w:type="dxa"/>
              <w:tblLook w:val="04A0" w:firstRow="1" w:lastRow="0" w:firstColumn="1" w:lastColumn="0" w:noHBand="0" w:noVBand="1"/>
            </w:tblPr>
            <w:tblGrid>
              <w:gridCol w:w="1134"/>
              <w:gridCol w:w="1701"/>
              <w:gridCol w:w="1842"/>
            </w:tblGrid>
            <w:tr w:rsidR="005C4BF5" w:rsidRPr="002921C0" w14:paraId="6F589F21" w14:textId="77777777" w:rsidTr="00B22C31">
              <w:tc>
                <w:tcPr>
                  <w:tcW w:w="1134" w:type="dxa"/>
                </w:tcPr>
                <w:p w14:paraId="0AEEB6D1" w14:textId="77777777" w:rsidR="005C4BF5" w:rsidRPr="002921C0" w:rsidRDefault="005C4BF5" w:rsidP="00B22C31">
                  <w:pPr>
                    <w:jc w:val="center"/>
                    <w:rPr>
                      <w:sz w:val="20"/>
                      <w:szCs w:val="20"/>
                    </w:rPr>
                  </w:pPr>
                  <w:r w:rsidRPr="002921C0">
                    <w:rPr>
                      <w:sz w:val="20"/>
                      <w:szCs w:val="20"/>
                    </w:rPr>
                    <w:lastRenderedPageBreak/>
                    <w:t>№</w:t>
                  </w:r>
                </w:p>
              </w:tc>
              <w:tc>
                <w:tcPr>
                  <w:tcW w:w="1701" w:type="dxa"/>
                </w:tcPr>
                <w:p w14:paraId="02E8177E" w14:textId="77777777" w:rsidR="005C4BF5" w:rsidRPr="002921C0" w:rsidRDefault="005C4BF5" w:rsidP="00B22C31">
                  <w:pPr>
                    <w:jc w:val="center"/>
                    <w:rPr>
                      <w:sz w:val="20"/>
                      <w:szCs w:val="20"/>
                    </w:rPr>
                  </w:pPr>
                  <w:r w:rsidRPr="002921C0">
                    <w:rPr>
                      <w:sz w:val="20"/>
                      <w:szCs w:val="20"/>
                    </w:rPr>
                    <w:t>X</w:t>
                  </w:r>
                </w:p>
              </w:tc>
              <w:tc>
                <w:tcPr>
                  <w:tcW w:w="1842" w:type="dxa"/>
                </w:tcPr>
                <w:p w14:paraId="1CD9ECA8" w14:textId="77777777" w:rsidR="005C4BF5" w:rsidRPr="002921C0" w:rsidRDefault="005C4BF5" w:rsidP="00B22C31">
                  <w:pPr>
                    <w:jc w:val="center"/>
                    <w:rPr>
                      <w:sz w:val="20"/>
                      <w:szCs w:val="20"/>
                    </w:rPr>
                  </w:pPr>
                  <w:r w:rsidRPr="002921C0">
                    <w:rPr>
                      <w:sz w:val="20"/>
                      <w:szCs w:val="20"/>
                    </w:rPr>
                    <w:t>Y</w:t>
                  </w:r>
                </w:p>
              </w:tc>
            </w:tr>
            <w:tr w:rsidR="005C4BF5" w:rsidRPr="002921C0" w14:paraId="14045B6B" w14:textId="77777777" w:rsidTr="00B22C31">
              <w:tc>
                <w:tcPr>
                  <w:tcW w:w="4677" w:type="dxa"/>
                  <w:gridSpan w:val="3"/>
                </w:tcPr>
                <w:p w14:paraId="35DDAB60" w14:textId="77777777" w:rsidR="005C4BF5" w:rsidRPr="002921C0" w:rsidRDefault="005C4BF5" w:rsidP="00B22C31">
                  <w:pPr>
                    <w:jc w:val="center"/>
                    <w:rPr>
                      <w:sz w:val="20"/>
                      <w:szCs w:val="20"/>
                    </w:rPr>
                  </w:pPr>
                  <w:r w:rsidRPr="002921C0">
                    <w:rPr>
                      <w:sz w:val="20"/>
                      <w:szCs w:val="20"/>
                    </w:rPr>
                    <w:t>Контур 1</w:t>
                  </w:r>
                </w:p>
              </w:tc>
            </w:tr>
            <w:tr w:rsidR="005C4BF5" w:rsidRPr="002921C0" w14:paraId="18A672A0" w14:textId="77777777" w:rsidTr="00B22C31">
              <w:tc>
                <w:tcPr>
                  <w:tcW w:w="1134" w:type="dxa"/>
                  <w:vAlign w:val="center"/>
                </w:tcPr>
                <w:p w14:paraId="0633CDAC" w14:textId="77777777" w:rsidR="005C4BF5" w:rsidRPr="002921C0" w:rsidRDefault="005C4BF5" w:rsidP="00B22C31">
                  <w:pPr>
                    <w:jc w:val="center"/>
                    <w:rPr>
                      <w:sz w:val="20"/>
                      <w:szCs w:val="20"/>
                    </w:rPr>
                  </w:pPr>
                  <w:r w:rsidRPr="00F8711E">
                    <w:rPr>
                      <w:sz w:val="20"/>
                      <w:szCs w:val="20"/>
                    </w:rPr>
                    <w:t>1</w:t>
                  </w:r>
                </w:p>
              </w:tc>
              <w:tc>
                <w:tcPr>
                  <w:tcW w:w="1701" w:type="dxa"/>
                  <w:vAlign w:val="center"/>
                </w:tcPr>
                <w:p w14:paraId="0C660300" w14:textId="77777777" w:rsidR="005C4BF5" w:rsidRPr="002921C0" w:rsidRDefault="005C4BF5" w:rsidP="00B22C31">
                  <w:pPr>
                    <w:jc w:val="center"/>
                    <w:rPr>
                      <w:sz w:val="20"/>
                      <w:szCs w:val="20"/>
                    </w:rPr>
                  </w:pPr>
                  <w:r w:rsidRPr="00F8711E">
                    <w:rPr>
                      <w:sz w:val="20"/>
                      <w:szCs w:val="20"/>
                    </w:rPr>
                    <w:t>963328.94</w:t>
                  </w:r>
                </w:p>
              </w:tc>
              <w:tc>
                <w:tcPr>
                  <w:tcW w:w="1842" w:type="dxa"/>
                  <w:vAlign w:val="center"/>
                </w:tcPr>
                <w:p w14:paraId="408DBD5D" w14:textId="77777777" w:rsidR="005C4BF5" w:rsidRPr="002921C0" w:rsidRDefault="005C4BF5" w:rsidP="00B22C31">
                  <w:pPr>
                    <w:jc w:val="center"/>
                    <w:rPr>
                      <w:sz w:val="20"/>
                      <w:szCs w:val="20"/>
                    </w:rPr>
                  </w:pPr>
                  <w:r w:rsidRPr="00F8711E">
                    <w:rPr>
                      <w:sz w:val="20"/>
                      <w:szCs w:val="20"/>
                    </w:rPr>
                    <w:t>3530231.58</w:t>
                  </w:r>
                </w:p>
              </w:tc>
            </w:tr>
            <w:tr w:rsidR="005C4BF5" w:rsidRPr="002921C0" w14:paraId="5C564352" w14:textId="77777777" w:rsidTr="00B22C31">
              <w:tc>
                <w:tcPr>
                  <w:tcW w:w="1134" w:type="dxa"/>
                  <w:vAlign w:val="center"/>
                </w:tcPr>
                <w:p w14:paraId="448835CC" w14:textId="77777777" w:rsidR="005C4BF5" w:rsidRPr="002921C0" w:rsidRDefault="005C4BF5" w:rsidP="00B22C31">
                  <w:pPr>
                    <w:jc w:val="center"/>
                    <w:rPr>
                      <w:sz w:val="20"/>
                      <w:szCs w:val="20"/>
                    </w:rPr>
                  </w:pPr>
                  <w:r w:rsidRPr="00F8711E">
                    <w:rPr>
                      <w:sz w:val="20"/>
                      <w:szCs w:val="20"/>
                    </w:rPr>
                    <w:t>2</w:t>
                  </w:r>
                </w:p>
              </w:tc>
              <w:tc>
                <w:tcPr>
                  <w:tcW w:w="1701" w:type="dxa"/>
                  <w:vAlign w:val="center"/>
                </w:tcPr>
                <w:p w14:paraId="3884AC80" w14:textId="77777777" w:rsidR="005C4BF5" w:rsidRPr="002921C0" w:rsidRDefault="005C4BF5" w:rsidP="00B22C31">
                  <w:pPr>
                    <w:jc w:val="center"/>
                    <w:rPr>
                      <w:sz w:val="20"/>
                      <w:szCs w:val="20"/>
                    </w:rPr>
                  </w:pPr>
                  <w:r w:rsidRPr="00F8711E">
                    <w:rPr>
                      <w:sz w:val="20"/>
                      <w:szCs w:val="20"/>
                    </w:rPr>
                    <w:t>963328.23</w:t>
                  </w:r>
                </w:p>
              </w:tc>
              <w:tc>
                <w:tcPr>
                  <w:tcW w:w="1842" w:type="dxa"/>
                  <w:vAlign w:val="center"/>
                </w:tcPr>
                <w:p w14:paraId="54DA78B9" w14:textId="77777777" w:rsidR="005C4BF5" w:rsidRPr="002921C0" w:rsidRDefault="005C4BF5" w:rsidP="00B22C31">
                  <w:pPr>
                    <w:jc w:val="center"/>
                    <w:rPr>
                      <w:sz w:val="20"/>
                      <w:szCs w:val="20"/>
                    </w:rPr>
                  </w:pPr>
                  <w:r w:rsidRPr="00F8711E">
                    <w:rPr>
                      <w:sz w:val="20"/>
                      <w:szCs w:val="20"/>
                    </w:rPr>
                    <w:t>3530246.53</w:t>
                  </w:r>
                </w:p>
              </w:tc>
            </w:tr>
            <w:tr w:rsidR="005C4BF5" w:rsidRPr="002921C0" w14:paraId="1912BAEC" w14:textId="77777777" w:rsidTr="00B22C31">
              <w:tc>
                <w:tcPr>
                  <w:tcW w:w="1134" w:type="dxa"/>
                  <w:vAlign w:val="center"/>
                </w:tcPr>
                <w:p w14:paraId="74619320" w14:textId="77777777" w:rsidR="005C4BF5" w:rsidRPr="002921C0" w:rsidRDefault="005C4BF5" w:rsidP="00B22C31">
                  <w:pPr>
                    <w:jc w:val="center"/>
                    <w:rPr>
                      <w:sz w:val="20"/>
                      <w:szCs w:val="20"/>
                    </w:rPr>
                  </w:pPr>
                  <w:r w:rsidRPr="00F8711E">
                    <w:rPr>
                      <w:sz w:val="20"/>
                      <w:szCs w:val="20"/>
                    </w:rPr>
                    <w:t>3</w:t>
                  </w:r>
                </w:p>
              </w:tc>
              <w:tc>
                <w:tcPr>
                  <w:tcW w:w="1701" w:type="dxa"/>
                  <w:vAlign w:val="center"/>
                </w:tcPr>
                <w:p w14:paraId="5E5639DE" w14:textId="77777777" w:rsidR="005C4BF5" w:rsidRPr="002921C0" w:rsidRDefault="005C4BF5" w:rsidP="00B22C31">
                  <w:pPr>
                    <w:jc w:val="center"/>
                    <w:rPr>
                      <w:sz w:val="20"/>
                      <w:szCs w:val="20"/>
                    </w:rPr>
                  </w:pPr>
                  <w:r w:rsidRPr="00F8711E">
                    <w:rPr>
                      <w:sz w:val="20"/>
                      <w:szCs w:val="20"/>
                    </w:rPr>
                    <w:t>963310.24</w:t>
                  </w:r>
                </w:p>
              </w:tc>
              <w:tc>
                <w:tcPr>
                  <w:tcW w:w="1842" w:type="dxa"/>
                  <w:vAlign w:val="center"/>
                </w:tcPr>
                <w:p w14:paraId="2CF6F49B" w14:textId="77777777" w:rsidR="005C4BF5" w:rsidRPr="002921C0" w:rsidRDefault="005C4BF5" w:rsidP="00B22C31">
                  <w:pPr>
                    <w:jc w:val="center"/>
                    <w:rPr>
                      <w:sz w:val="20"/>
                      <w:szCs w:val="20"/>
                    </w:rPr>
                  </w:pPr>
                  <w:r w:rsidRPr="00F8711E">
                    <w:rPr>
                      <w:sz w:val="20"/>
                      <w:szCs w:val="20"/>
                    </w:rPr>
                    <w:t>3530246.34</w:t>
                  </w:r>
                </w:p>
              </w:tc>
            </w:tr>
            <w:tr w:rsidR="005C4BF5" w:rsidRPr="002921C0" w14:paraId="3DB8D01E" w14:textId="77777777" w:rsidTr="00B22C31">
              <w:tc>
                <w:tcPr>
                  <w:tcW w:w="1134" w:type="dxa"/>
                  <w:vAlign w:val="center"/>
                </w:tcPr>
                <w:p w14:paraId="7E99B6B0" w14:textId="77777777" w:rsidR="005C4BF5" w:rsidRPr="002921C0" w:rsidRDefault="005C4BF5" w:rsidP="00B22C31">
                  <w:pPr>
                    <w:jc w:val="center"/>
                    <w:rPr>
                      <w:sz w:val="20"/>
                      <w:szCs w:val="20"/>
                    </w:rPr>
                  </w:pPr>
                  <w:r w:rsidRPr="00F8711E">
                    <w:rPr>
                      <w:sz w:val="20"/>
                      <w:szCs w:val="20"/>
                    </w:rPr>
                    <w:t>4</w:t>
                  </w:r>
                </w:p>
              </w:tc>
              <w:tc>
                <w:tcPr>
                  <w:tcW w:w="1701" w:type="dxa"/>
                  <w:vAlign w:val="center"/>
                </w:tcPr>
                <w:p w14:paraId="6A027EA9" w14:textId="77777777" w:rsidR="005C4BF5" w:rsidRPr="002921C0" w:rsidRDefault="005C4BF5" w:rsidP="00B22C31">
                  <w:pPr>
                    <w:jc w:val="center"/>
                    <w:rPr>
                      <w:sz w:val="20"/>
                      <w:szCs w:val="20"/>
                    </w:rPr>
                  </w:pPr>
                  <w:r w:rsidRPr="00F8711E">
                    <w:rPr>
                      <w:sz w:val="20"/>
                      <w:szCs w:val="20"/>
                    </w:rPr>
                    <w:t>963311.01</w:t>
                  </w:r>
                </w:p>
              </w:tc>
              <w:tc>
                <w:tcPr>
                  <w:tcW w:w="1842" w:type="dxa"/>
                  <w:vAlign w:val="center"/>
                </w:tcPr>
                <w:p w14:paraId="7CC21BFE" w14:textId="77777777" w:rsidR="005C4BF5" w:rsidRPr="002921C0" w:rsidRDefault="005C4BF5" w:rsidP="00B22C31">
                  <w:pPr>
                    <w:jc w:val="center"/>
                    <w:rPr>
                      <w:sz w:val="20"/>
                      <w:szCs w:val="20"/>
                    </w:rPr>
                  </w:pPr>
                  <w:r w:rsidRPr="00F8711E">
                    <w:rPr>
                      <w:sz w:val="20"/>
                      <w:szCs w:val="20"/>
                    </w:rPr>
                    <w:t>3530230.67</w:t>
                  </w:r>
                </w:p>
              </w:tc>
            </w:tr>
            <w:tr w:rsidR="005C4BF5" w:rsidRPr="002921C0" w14:paraId="3A3EC0CE" w14:textId="77777777" w:rsidTr="00B22C31">
              <w:trPr>
                <w:trHeight w:val="103"/>
              </w:trPr>
              <w:tc>
                <w:tcPr>
                  <w:tcW w:w="1134" w:type="dxa"/>
                  <w:vAlign w:val="center"/>
                </w:tcPr>
                <w:p w14:paraId="7614D7A7" w14:textId="77777777" w:rsidR="005C4BF5" w:rsidRPr="002921C0" w:rsidRDefault="005C4BF5" w:rsidP="00B22C31">
                  <w:pPr>
                    <w:jc w:val="center"/>
                    <w:rPr>
                      <w:sz w:val="20"/>
                      <w:szCs w:val="20"/>
                    </w:rPr>
                  </w:pPr>
                  <w:r w:rsidRPr="00F8711E">
                    <w:rPr>
                      <w:sz w:val="20"/>
                      <w:szCs w:val="20"/>
                    </w:rPr>
                    <w:t>1</w:t>
                  </w:r>
                </w:p>
              </w:tc>
              <w:tc>
                <w:tcPr>
                  <w:tcW w:w="1701" w:type="dxa"/>
                  <w:vAlign w:val="center"/>
                </w:tcPr>
                <w:p w14:paraId="18A209D2" w14:textId="77777777" w:rsidR="005C4BF5" w:rsidRPr="002921C0" w:rsidRDefault="005C4BF5" w:rsidP="00B22C31">
                  <w:pPr>
                    <w:jc w:val="center"/>
                    <w:rPr>
                      <w:sz w:val="20"/>
                      <w:szCs w:val="20"/>
                    </w:rPr>
                  </w:pPr>
                  <w:r w:rsidRPr="00F8711E">
                    <w:rPr>
                      <w:sz w:val="20"/>
                      <w:szCs w:val="20"/>
                    </w:rPr>
                    <w:t>963328.94</w:t>
                  </w:r>
                </w:p>
              </w:tc>
              <w:tc>
                <w:tcPr>
                  <w:tcW w:w="1842" w:type="dxa"/>
                  <w:vAlign w:val="center"/>
                </w:tcPr>
                <w:p w14:paraId="1B5F8359" w14:textId="77777777" w:rsidR="005C4BF5" w:rsidRPr="002921C0" w:rsidRDefault="005C4BF5" w:rsidP="00B22C31">
                  <w:pPr>
                    <w:jc w:val="center"/>
                    <w:rPr>
                      <w:sz w:val="20"/>
                      <w:szCs w:val="20"/>
                    </w:rPr>
                  </w:pPr>
                  <w:r w:rsidRPr="00F8711E">
                    <w:rPr>
                      <w:sz w:val="20"/>
                      <w:szCs w:val="20"/>
                    </w:rPr>
                    <w:t>3530231.58</w:t>
                  </w:r>
                </w:p>
              </w:tc>
            </w:tr>
          </w:tbl>
          <w:p w14:paraId="14775FA7" w14:textId="77777777" w:rsidR="005C4BF5" w:rsidRPr="002921C0" w:rsidRDefault="005C4BF5" w:rsidP="00B22C31">
            <w:pPr>
              <w:jc w:val="center"/>
              <w:rPr>
                <w:sz w:val="20"/>
                <w:szCs w:val="20"/>
              </w:rPr>
            </w:pPr>
          </w:p>
        </w:tc>
        <w:tc>
          <w:tcPr>
            <w:tcW w:w="4677" w:type="dxa"/>
          </w:tcPr>
          <w:p w14:paraId="429D41B7" w14:textId="77777777" w:rsidR="005C4BF5" w:rsidRPr="002921C0" w:rsidRDefault="005C4BF5" w:rsidP="00B22C31">
            <w:pPr>
              <w:jc w:val="center"/>
              <w:rPr>
                <w:sz w:val="20"/>
                <w:szCs w:val="20"/>
              </w:rPr>
            </w:pPr>
            <w:r>
              <w:rPr>
                <w:sz w:val="20"/>
                <w:szCs w:val="20"/>
              </w:rPr>
              <w:lastRenderedPageBreak/>
              <w:t>:ЗУ7</w:t>
            </w:r>
          </w:p>
          <w:p w14:paraId="25EEDE3A" w14:textId="77777777" w:rsidR="005C4BF5" w:rsidRDefault="005C4BF5" w:rsidP="00B22C31">
            <w:pPr>
              <w:jc w:val="center"/>
              <w:rPr>
                <w:sz w:val="20"/>
                <w:szCs w:val="20"/>
              </w:rPr>
            </w:pPr>
            <w:r>
              <w:rPr>
                <w:sz w:val="20"/>
                <w:szCs w:val="20"/>
              </w:rPr>
              <w:t>Площадь – 533</w:t>
            </w:r>
            <w:r w:rsidRPr="002921C0">
              <w:rPr>
                <w:sz w:val="20"/>
                <w:szCs w:val="20"/>
              </w:rPr>
              <w:t xml:space="preserve"> м2</w:t>
            </w:r>
          </w:p>
          <w:p w14:paraId="57D01B41" w14:textId="77777777" w:rsidR="005C4BF5" w:rsidRPr="002921C0" w:rsidRDefault="005C4BF5" w:rsidP="00B22C31">
            <w:pPr>
              <w:jc w:val="center"/>
              <w:rPr>
                <w:sz w:val="20"/>
                <w:szCs w:val="20"/>
              </w:rPr>
            </w:pPr>
            <w:r>
              <w:rPr>
                <w:sz w:val="20"/>
                <w:szCs w:val="20"/>
              </w:rPr>
              <w:t>Коммунальное обслуживание (3.1)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627"/>
              <w:gridCol w:w="1729"/>
            </w:tblGrid>
            <w:tr w:rsidR="005C4BF5" w:rsidRPr="0023451D" w14:paraId="0306DA49" w14:textId="77777777" w:rsidTr="00B22C31">
              <w:trPr>
                <w:jc w:val="center"/>
              </w:trPr>
              <w:tc>
                <w:tcPr>
                  <w:tcW w:w="1095" w:type="dxa"/>
                  <w:shd w:val="clear" w:color="auto" w:fill="auto"/>
                </w:tcPr>
                <w:p w14:paraId="65B271B1" w14:textId="77777777" w:rsidR="005C4BF5" w:rsidRPr="002921C0" w:rsidRDefault="005C4BF5" w:rsidP="00B22C31">
                  <w:pPr>
                    <w:jc w:val="center"/>
                    <w:rPr>
                      <w:sz w:val="20"/>
                      <w:szCs w:val="20"/>
                    </w:rPr>
                  </w:pPr>
                  <w:r w:rsidRPr="002921C0">
                    <w:rPr>
                      <w:sz w:val="20"/>
                      <w:szCs w:val="20"/>
                    </w:rPr>
                    <w:t>№</w:t>
                  </w:r>
                </w:p>
              </w:tc>
              <w:tc>
                <w:tcPr>
                  <w:tcW w:w="1627" w:type="dxa"/>
                  <w:shd w:val="clear" w:color="auto" w:fill="auto"/>
                </w:tcPr>
                <w:p w14:paraId="09C06E6B" w14:textId="77777777" w:rsidR="005C4BF5" w:rsidRPr="002921C0" w:rsidRDefault="005C4BF5" w:rsidP="00B22C31">
                  <w:pPr>
                    <w:jc w:val="center"/>
                    <w:rPr>
                      <w:sz w:val="20"/>
                      <w:szCs w:val="20"/>
                    </w:rPr>
                  </w:pPr>
                  <w:r w:rsidRPr="002921C0">
                    <w:rPr>
                      <w:sz w:val="20"/>
                      <w:szCs w:val="20"/>
                    </w:rPr>
                    <w:t>X</w:t>
                  </w:r>
                </w:p>
              </w:tc>
              <w:tc>
                <w:tcPr>
                  <w:tcW w:w="1729" w:type="dxa"/>
                  <w:shd w:val="clear" w:color="auto" w:fill="auto"/>
                </w:tcPr>
                <w:p w14:paraId="3658AD8D" w14:textId="77777777" w:rsidR="005C4BF5" w:rsidRPr="002921C0" w:rsidRDefault="005C4BF5" w:rsidP="00B22C31">
                  <w:pPr>
                    <w:jc w:val="center"/>
                    <w:rPr>
                      <w:sz w:val="20"/>
                      <w:szCs w:val="20"/>
                    </w:rPr>
                  </w:pPr>
                  <w:r w:rsidRPr="002921C0">
                    <w:rPr>
                      <w:sz w:val="20"/>
                      <w:szCs w:val="20"/>
                    </w:rPr>
                    <w:t>Y</w:t>
                  </w:r>
                </w:p>
              </w:tc>
            </w:tr>
            <w:tr w:rsidR="005C4BF5" w:rsidRPr="0023451D" w14:paraId="0985325E" w14:textId="77777777" w:rsidTr="00B22C31">
              <w:trPr>
                <w:jc w:val="center"/>
              </w:trPr>
              <w:tc>
                <w:tcPr>
                  <w:tcW w:w="4451" w:type="dxa"/>
                  <w:gridSpan w:val="3"/>
                  <w:shd w:val="clear" w:color="auto" w:fill="auto"/>
                  <w:vAlign w:val="center"/>
                </w:tcPr>
                <w:p w14:paraId="38F0D0C0" w14:textId="77777777" w:rsidR="005C4BF5" w:rsidRPr="002921C0" w:rsidRDefault="005C4BF5" w:rsidP="00B22C31">
                  <w:pPr>
                    <w:jc w:val="center"/>
                    <w:rPr>
                      <w:sz w:val="20"/>
                      <w:szCs w:val="20"/>
                    </w:rPr>
                  </w:pPr>
                  <w:r w:rsidRPr="002921C0">
                    <w:rPr>
                      <w:sz w:val="20"/>
                      <w:szCs w:val="20"/>
                    </w:rPr>
                    <w:t>Контур 1</w:t>
                  </w:r>
                </w:p>
              </w:tc>
            </w:tr>
            <w:tr w:rsidR="005C4BF5" w:rsidRPr="0023451D" w14:paraId="4C5938E0" w14:textId="77777777" w:rsidTr="00B22C31">
              <w:trPr>
                <w:jc w:val="center"/>
              </w:trPr>
              <w:tc>
                <w:tcPr>
                  <w:tcW w:w="1095" w:type="dxa"/>
                  <w:shd w:val="clear" w:color="auto" w:fill="auto"/>
                  <w:vAlign w:val="center"/>
                </w:tcPr>
                <w:p w14:paraId="55E9F7BF" w14:textId="77777777" w:rsidR="005C4BF5" w:rsidRPr="002921C0" w:rsidRDefault="005C4BF5" w:rsidP="00B22C31">
                  <w:pPr>
                    <w:jc w:val="center"/>
                    <w:rPr>
                      <w:sz w:val="20"/>
                      <w:szCs w:val="20"/>
                    </w:rPr>
                  </w:pPr>
                  <w:r w:rsidRPr="00F8711E">
                    <w:rPr>
                      <w:sz w:val="20"/>
                      <w:szCs w:val="20"/>
                    </w:rPr>
                    <w:t>1</w:t>
                  </w:r>
                </w:p>
              </w:tc>
              <w:tc>
                <w:tcPr>
                  <w:tcW w:w="1627" w:type="dxa"/>
                  <w:shd w:val="clear" w:color="auto" w:fill="auto"/>
                  <w:vAlign w:val="center"/>
                </w:tcPr>
                <w:p w14:paraId="0BD22BB0" w14:textId="77777777" w:rsidR="005C4BF5" w:rsidRPr="002921C0" w:rsidRDefault="005C4BF5" w:rsidP="00B22C31">
                  <w:pPr>
                    <w:jc w:val="center"/>
                    <w:rPr>
                      <w:sz w:val="20"/>
                      <w:szCs w:val="20"/>
                    </w:rPr>
                  </w:pPr>
                  <w:r w:rsidRPr="00F8711E">
                    <w:rPr>
                      <w:sz w:val="20"/>
                      <w:szCs w:val="20"/>
                    </w:rPr>
                    <w:t>962902.64</w:t>
                  </w:r>
                </w:p>
              </w:tc>
              <w:tc>
                <w:tcPr>
                  <w:tcW w:w="1729" w:type="dxa"/>
                  <w:shd w:val="clear" w:color="auto" w:fill="auto"/>
                  <w:vAlign w:val="center"/>
                </w:tcPr>
                <w:p w14:paraId="18E2B57D" w14:textId="77777777" w:rsidR="005C4BF5" w:rsidRPr="002921C0" w:rsidRDefault="005C4BF5" w:rsidP="00B22C31">
                  <w:pPr>
                    <w:jc w:val="center"/>
                    <w:rPr>
                      <w:sz w:val="20"/>
                      <w:szCs w:val="20"/>
                    </w:rPr>
                  </w:pPr>
                  <w:r w:rsidRPr="00F8711E">
                    <w:rPr>
                      <w:sz w:val="20"/>
                      <w:szCs w:val="20"/>
                    </w:rPr>
                    <w:t>3529896.69</w:t>
                  </w:r>
                </w:p>
              </w:tc>
            </w:tr>
            <w:tr w:rsidR="005C4BF5" w:rsidRPr="0023451D" w14:paraId="28ADB04E" w14:textId="77777777" w:rsidTr="00B22C31">
              <w:trPr>
                <w:jc w:val="center"/>
              </w:trPr>
              <w:tc>
                <w:tcPr>
                  <w:tcW w:w="1095" w:type="dxa"/>
                  <w:shd w:val="clear" w:color="auto" w:fill="auto"/>
                  <w:vAlign w:val="center"/>
                </w:tcPr>
                <w:p w14:paraId="15E7D99F" w14:textId="77777777" w:rsidR="005C4BF5" w:rsidRPr="002921C0" w:rsidRDefault="005C4BF5" w:rsidP="00B22C31">
                  <w:pPr>
                    <w:jc w:val="center"/>
                    <w:rPr>
                      <w:sz w:val="20"/>
                      <w:szCs w:val="20"/>
                    </w:rPr>
                  </w:pPr>
                  <w:r w:rsidRPr="00F8711E">
                    <w:rPr>
                      <w:sz w:val="20"/>
                      <w:szCs w:val="20"/>
                    </w:rPr>
                    <w:t>2</w:t>
                  </w:r>
                </w:p>
              </w:tc>
              <w:tc>
                <w:tcPr>
                  <w:tcW w:w="1627" w:type="dxa"/>
                  <w:shd w:val="clear" w:color="auto" w:fill="auto"/>
                  <w:vAlign w:val="center"/>
                </w:tcPr>
                <w:p w14:paraId="7A945FFB" w14:textId="77777777" w:rsidR="005C4BF5" w:rsidRPr="002921C0" w:rsidRDefault="005C4BF5" w:rsidP="00B22C31">
                  <w:pPr>
                    <w:jc w:val="center"/>
                    <w:rPr>
                      <w:sz w:val="20"/>
                      <w:szCs w:val="20"/>
                    </w:rPr>
                  </w:pPr>
                  <w:r w:rsidRPr="00F8711E">
                    <w:rPr>
                      <w:sz w:val="20"/>
                      <w:szCs w:val="20"/>
                    </w:rPr>
                    <w:t>962895.45</w:t>
                  </w:r>
                </w:p>
              </w:tc>
              <w:tc>
                <w:tcPr>
                  <w:tcW w:w="1729" w:type="dxa"/>
                  <w:shd w:val="clear" w:color="auto" w:fill="auto"/>
                  <w:vAlign w:val="center"/>
                </w:tcPr>
                <w:p w14:paraId="29331B5E" w14:textId="77777777" w:rsidR="005C4BF5" w:rsidRPr="002921C0" w:rsidRDefault="005C4BF5" w:rsidP="00B22C31">
                  <w:pPr>
                    <w:jc w:val="center"/>
                    <w:rPr>
                      <w:sz w:val="20"/>
                      <w:szCs w:val="20"/>
                    </w:rPr>
                  </w:pPr>
                  <w:r w:rsidRPr="00F8711E">
                    <w:rPr>
                      <w:sz w:val="20"/>
                      <w:szCs w:val="20"/>
                    </w:rPr>
                    <w:t>3529927.06</w:t>
                  </w:r>
                </w:p>
              </w:tc>
            </w:tr>
            <w:tr w:rsidR="005C4BF5" w:rsidRPr="0023451D" w14:paraId="410021ED" w14:textId="77777777" w:rsidTr="00B22C31">
              <w:trPr>
                <w:jc w:val="center"/>
              </w:trPr>
              <w:tc>
                <w:tcPr>
                  <w:tcW w:w="1095" w:type="dxa"/>
                  <w:shd w:val="clear" w:color="auto" w:fill="auto"/>
                  <w:vAlign w:val="center"/>
                </w:tcPr>
                <w:p w14:paraId="2A515AEE" w14:textId="77777777" w:rsidR="005C4BF5" w:rsidRPr="002921C0" w:rsidRDefault="005C4BF5" w:rsidP="00B22C31">
                  <w:pPr>
                    <w:jc w:val="center"/>
                    <w:rPr>
                      <w:sz w:val="20"/>
                      <w:szCs w:val="20"/>
                    </w:rPr>
                  </w:pPr>
                  <w:r w:rsidRPr="00F8711E">
                    <w:rPr>
                      <w:sz w:val="20"/>
                      <w:szCs w:val="20"/>
                    </w:rPr>
                    <w:t>3</w:t>
                  </w:r>
                </w:p>
              </w:tc>
              <w:tc>
                <w:tcPr>
                  <w:tcW w:w="1627" w:type="dxa"/>
                  <w:shd w:val="clear" w:color="auto" w:fill="auto"/>
                  <w:vAlign w:val="center"/>
                </w:tcPr>
                <w:p w14:paraId="0E1A37F4" w14:textId="77777777" w:rsidR="005C4BF5" w:rsidRPr="002921C0" w:rsidRDefault="005C4BF5" w:rsidP="00B22C31">
                  <w:pPr>
                    <w:jc w:val="center"/>
                    <w:rPr>
                      <w:sz w:val="20"/>
                      <w:szCs w:val="20"/>
                    </w:rPr>
                  </w:pPr>
                  <w:r w:rsidRPr="00F8711E">
                    <w:rPr>
                      <w:sz w:val="20"/>
                      <w:szCs w:val="20"/>
                    </w:rPr>
                    <w:t>962878.84</w:t>
                  </w:r>
                </w:p>
              </w:tc>
              <w:tc>
                <w:tcPr>
                  <w:tcW w:w="1729" w:type="dxa"/>
                  <w:shd w:val="clear" w:color="auto" w:fill="auto"/>
                  <w:vAlign w:val="center"/>
                </w:tcPr>
                <w:p w14:paraId="1EE136CD" w14:textId="77777777" w:rsidR="005C4BF5" w:rsidRPr="002921C0" w:rsidRDefault="005C4BF5" w:rsidP="00B22C31">
                  <w:pPr>
                    <w:jc w:val="center"/>
                    <w:rPr>
                      <w:sz w:val="20"/>
                      <w:szCs w:val="20"/>
                    </w:rPr>
                  </w:pPr>
                  <w:r w:rsidRPr="00F8711E">
                    <w:rPr>
                      <w:sz w:val="20"/>
                      <w:szCs w:val="20"/>
                    </w:rPr>
                    <w:t>3529923.13</w:t>
                  </w:r>
                </w:p>
              </w:tc>
            </w:tr>
            <w:tr w:rsidR="005C4BF5" w:rsidRPr="0023451D" w14:paraId="7E4A6929" w14:textId="77777777" w:rsidTr="00B22C31">
              <w:trPr>
                <w:jc w:val="center"/>
              </w:trPr>
              <w:tc>
                <w:tcPr>
                  <w:tcW w:w="1095" w:type="dxa"/>
                  <w:shd w:val="clear" w:color="auto" w:fill="auto"/>
                  <w:vAlign w:val="center"/>
                </w:tcPr>
                <w:p w14:paraId="3D225791" w14:textId="77777777" w:rsidR="005C4BF5" w:rsidRPr="002921C0" w:rsidRDefault="005C4BF5" w:rsidP="00B22C31">
                  <w:pPr>
                    <w:jc w:val="center"/>
                    <w:rPr>
                      <w:sz w:val="20"/>
                      <w:szCs w:val="20"/>
                    </w:rPr>
                  </w:pPr>
                  <w:r w:rsidRPr="00F8711E">
                    <w:rPr>
                      <w:sz w:val="20"/>
                      <w:szCs w:val="20"/>
                    </w:rPr>
                    <w:t>4</w:t>
                  </w:r>
                </w:p>
              </w:tc>
              <w:tc>
                <w:tcPr>
                  <w:tcW w:w="1627" w:type="dxa"/>
                  <w:shd w:val="clear" w:color="auto" w:fill="auto"/>
                  <w:vAlign w:val="center"/>
                </w:tcPr>
                <w:p w14:paraId="698620AD" w14:textId="77777777" w:rsidR="005C4BF5" w:rsidRPr="002921C0" w:rsidRDefault="005C4BF5" w:rsidP="00B22C31">
                  <w:pPr>
                    <w:jc w:val="center"/>
                    <w:rPr>
                      <w:sz w:val="20"/>
                      <w:szCs w:val="20"/>
                    </w:rPr>
                  </w:pPr>
                  <w:r w:rsidRPr="00F8711E">
                    <w:rPr>
                      <w:sz w:val="20"/>
                      <w:szCs w:val="20"/>
                    </w:rPr>
                    <w:t>962886.03</w:t>
                  </w:r>
                </w:p>
              </w:tc>
              <w:tc>
                <w:tcPr>
                  <w:tcW w:w="1729" w:type="dxa"/>
                  <w:shd w:val="clear" w:color="auto" w:fill="auto"/>
                  <w:vAlign w:val="center"/>
                </w:tcPr>
                <w:p w14:paraId="59A0863B" w14:textId="77777777" w:rsidR="005C4BF5" w:rsidRPr="002921C0" w:rsidRDefault="005C4BF5" w:rsidP="00B22C31">
                  <w:pPr>
                    <w:jc w:val="center"/>
                    <w:rPr>
                      <w:sz w:val="20"/>
                      <w:szCs w:val="20"/>
                    </w:rPr>
                  </w:pPr>
                  <w:r w:rsidRPr="00F8711E">
                    <w:rPr>
                      <w:sz w:val="20"/>
                      <w:szCs w:val="20"/>
                    </w:rPr>
                    <w:t>3529892.76</w:t>
                  </w:r>
                </w:p>
              </w:tc>
            </w:tr>
            <w:tr w:rsidR="005C4BF5" w:rsidRPr="0023451D" w14:paraId="0A9D2157" w14:textId="77777777" w:rsidTr="00B22C31">
              <w:trPr>
                <w:trHeight w:val="103"/>
                <w:jc w:val="center"/>
              </w:trPr>
              <w:tc>
                <w:tcPr>
                  <w:tcW w:w="1095" w:type="dxa"/>
                  <w:shd w:val="clear" w:color="auto" w:fill="auto"/>
                  <w:vAlign w:val="center"/>
                </w:tcPr>
                <w:p w14:paraId="07B14109" w14:textId="77777777" w:rsidR="005C4BF5" w:rsidRPr="002921C0" w:rsidRDefault="005C4BF5" w:rsidP="00B22C31">
                  <w:pPr>
                    <w:jc w:val="center"/>
                    <w:rPr>
                      <w:sz w:val="20"/>
                      <w:szCs w:val="20"/>
                    </w:rPr>
                  </w:pPr>
                  <w:r w:rsidRPr="00F8711E">
                    <w:rPr>
                      <w:sz w:val="20"/>
                      <w:szCs w:val="20"/>
                    </w:rPr>
                    <w:t>1</w:t>
                  </w:r>
                </w:p>
              </w:tc>
              <w:tc>
                <w:tcPr>
                  <w:tcW w:w="1627" w:type="dxa"/>
                  <w:shd w:val="clear" w:color="auto" w:fill="auto"/>
                  <w:vAlign w:val="center"/>
                </w:tcPr>
                <w:p w14:paraId="3618A28E" w14:textId="77777777" w:rsidR="005C4BF5" w:rsidRPr="002921C0" w:rsidRDefault="005C4BF5" w:rsidP="00B22C31">
                  <w:pPr>
                    <w:jc w:val="center"/>
                    <w:rPr>
                      <w:sz w:val="20"/>
                      <w:szCs w:val="20"/>
                    </w:rPr>
                  </w:pPr>
                  <w:r w:rsidRPr="00F8711E">
                    <w:rPr>
                      <w:sz w:val="20"/>
                      <w:szCs w:val="20"/>
                    </w:rPr>
                    <w:t>962902.64</w:t>
                  </w:r>
                </w:p>
              </w:tc>
              <w:tc>
                <w:tcPr>
                  <w:tcW w:w="1729" w:type="dxa"/>
                  <w:shd w:val="clear" w:color="auto" w:fill="auto"/>
                  <w:vAlign w:val="center"/>
                </w:tcPr>
                <w:p w14:paraId="6A20E279" w14:textId="77777777" w:rsidR="005C4BF5" w:rsidRPr="002921C0" w:rsidRDefault="005C4BF5" w:rsidP="00B22C31">
                  <w:pPr>
                    <w:jc w:val="center"/>
                    <w:rPr>
                      <w:sz w:val="20"/>
                      <w:szCs w:val="20"/>
                    </w:rPr>
                  </w:pPr>
                  <w:r w:rsidRPr="00F8711E">
                    <w:rPr>
                      <w:sz w:val="20"/>
                      <w:szCs w:val="20"/>
                    </w:rPr>
                    <w:t>3529896.69</w:t>
                  </w:r>
                </w:p>
              </w:tc>
            </w:tr>
          </w:tbl>
          <w:p w14:paraId="4914B0DD" w14:textId="77777777" w:rsidR="005C4BF5" w:rsidRDefault="005C4BF5" w:rsidP="00B22C31">
            <w:pPr>
              <w:jc w:val="center"/>
              <w:rPr>
                <w:sz w:val="20"/>
                <w:szCs w:val="20"/>
              </w:rPr>
            </w:pPr>
          </w:p>
          <w:p w14:paraId="39D1F935" w14:textId="77777777" w:rsidR="005C4BF5" w:rsidRPr="002921C0" w:rsidRDefault="005C4BF5" w:rsidP="00B22C31">
            <w:pPr>
              <w:jc w:val="center"/>
              <w:rPr>
                <w:sz w:val="20"/>
                <w:szCs w:val="20"/>
              </w:rPr>
            </w:pPr>
          </w:p>
        </w:tc>
      </w:tr>
    </w:tbl>
    <w:p w14:paraId="3A99BD12" w14:textId="77777777" w:rsidR="005C4BF5" w:rsidRDefault="005C4BF5" w:rsidP="005C4BF5">
      <w:pPr>
        <w:pStyle w:val="a6"/>
        <w:spacing w:after="0"/>
        <w:ind w:firstLine="567"/>
        <w:jc w:val="both"/>
      </w:pPr>
    </w:p>
    <w:p w14:paraId="7130A1D0" w14:textId="6E8686AF" w:rsidR="005C4BF5" w:rsidRPr="002921C0" w:rsidRDefault="005C4BF5" w:rsidP="005C4BF5">
      <w:pPr>
        <w:spacing w:before="240" w:after="240"/>
        <w:jc w:val="center"/>
        <w:rPr>
          <w:i/>
        </w:rPr>
      </w:pPr>
      <w:r w:rsidRPr="002921C0">
        <w:rPr>
          <w:i/>
        </w:rPr>
        <w:t>Таблицы координат характерных точек границ земельных участков,</w:t>
      </w:r>
      <w:r>
        <w:rPr>
          <w:i/>
        </w:rPr>
        <w:t xml:space="preserve"> 3</w:t>
      </w:r>
      <w:r w:rsidRPr="002921C0">
        <w:rPr>
          <w:i/>
        </w:rPr>
        <w:t>этап</w:t>
      </w:r>
    </w:p>
    <w:p w14:paraId="445780F4" w14:textId="77777777" w:rsidR="005C4BF5" w:rsidRDefault="005C4BF5" w:rsidP="005C4BF5">
      <w:pPr>
        <w:pStyle w:val="a6"/>
        <w:spacing w:after="0"/>
        <w:ind w:firstLine="567"/>
        <w:jc w:val="center"/>
        <w:rPr>
          <w:i/>
        </w:rPr>
      </w:pPr>
    </w:p>
    <w:tbl>
      <w:tblPr>
        <w:tblStyle w:val="134"/>
        <w:tblW w:w="10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1"/>
        <w:gridCol w:w="4677"/>
      </w:tblGrid>
      <w:tr w:rsidR="005C4BF5" w:rsidRPr="002921C0" w14:paraId="17F28D9C" w14:textId="77777777" w:rsidTr="00B22C31">
        <w:tc>
          <w:tcPr>
            <w:tcW w:w="5521" w:type="dxa"/>
          </w:tcPr>
          <w:p w14:paraId="6BFAF14C" w14:textId="77777777" w:rsidR="005C4BF5" w:rsidRPr="002921C0" w:rsidRDefault="005C4BF5" w:rsidP="00B22C31">
            <w:pPr>
              <w:jc w:val="center"/>
              <w:rPr>
                <w:sz w:val="20"/>
                <w:szCs w:val="20"/>
              </w:rPr>
            </w:pPr>
            <w:r>
              <w:rPr>
                <w:sz w:val="20"/>
                <w:szCs w:val="20"/>
              </w:rPr>
              <w:t>:ЗУ5.1</w:t>
            </w:r>
          </w:p>
          <w:p w14:paraId="1507D697" w14:textId="77777777" w:rsidR="005C4BF5" w:rsidRDefault="005C4BF5" w:rsidP="00B22C31">
            <w:pPr>
              <w:jc w:val="center"/>
              <w:rPr>
                <w:sz w:val="20"/>
                <w:szCs w:val="20"/>
              </w:rPr>
            </w:pPr>
            <w:r>
              <w:rPr>
                <w:sz w:val="20"/>
                <w:szCs w:val="20"/>
              </w:rPr>
              <w:t xml:space="preserve">Площадь – </w:t>
            </w:r>
            <w:r w:rsidRPr="002921C0">
              <w:rPr>
                <w:sz w:val="20"/>
                <w:szCs w:val="20"/>
              </w:rPr>
              <w:t xml:space="preserve"> </w:t>
            </w:r>
            <w:r>
              <w:rPr>
                <w:sz w:val="20"/>
                <w:szCs w:val="20"/>
              </w:rPr>
              <w:t xml:space="preserve">395934 </w:t>
            </w:r>
            <w:r w:rsidRPr="002921C0">
              <w:rPr>
                <w:sz w:val="20"/>
                <w:szCs w:val="20"/>
              </w:rPr>
              <w:t>м2</w:t>
            </w:r>
          </w:p>
          <w:p w14:paraId="68C01A92" w14:textId="77777777" w:rsidR="005C4BF5" w:rsidRDefault="005C4BF5" w:rsidP="00B22C31">
            <w:pPr>
              <w:jc w:val="center"/>
              <w:rPr>
                <w:sz w:val="20"/>
                <w:szCs w:val="20"/>
              </w:rPr>
            </w:pPr>
            <w:r>
              <w:rPr>
                <w:rFonts w:ascii="Arial" w:hAnsi="Arial" w:cs="Arial"/>
                <w:color w:val="000000"/>
                <w:sz w:val="20"/>
                <w:szCs w:val="20"/>
                <w:shd w:val="clear" w:color="auto" w:fill="FFFFFF"/>
              </w:rPr>
              <w:t> </w:t>
            </w:r>
            <w:r w:rsidRPr="00093712">
              <w:rPr>
                <w:sz w:val="20"/>
                <w:szCs w:val="20"/>
              </w:rPr>
              <w:t xml:space="preserve">Земельные участки (территории) общего </w:t>
            </w:r>
          </w:p>
          <w:p w14:paraId="2CC84A54" w14:textId="77777777" w:rsidR="005C4BF5" w:rsidRPr="002921C0" w:rsidRDefault="005C4BF5" w:rsidP="00B22C31">
            <w:pPr>
              <w:jc w:val="center"/>
              <w:rPr>
                <w:sz w:val="20"/>
                <w:szCs w:val="20"/>
              </w:rPr>
            </w:pPr>
            <w:r w:rsidRPr="00093712">
              <w:rPr>
                <w:sz w:val="20"/>
                <w:szCs w:val="20"/>
              </w:rPr>
              <w:t>пользования (12.0)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5C4BF5" w:rsidRPr="002921C0" w14:paraId="0B5A197C" w14:textId="77777777" w:rsidTr="00B22C31">
              <w:trPr>
                <w:jc w:val="center"/>
              </w:trPr>
              <w:tc>
                <w:tcPr>
                  <w:tcW w:w="1140" w:type="dxa"/>
                  <w:shd w:val="clear" w:color="auto" w:fill="auto"/>
                </w:tcPr>
                <w:p w14:paraId="1AD83296" w14:textId="77777777" w:rsidR="005C4BF5" w:rsidRPr="002921C0" w:rsidRDefault="005C4BF5" w:rsidP="00B22C31">
                  <w:pPr>
                    <w:jc w:val="center"/>
                    <w:rPr>
                      <w:sz w:val="20"/>
                      <w:szCs w:val="20"/>
                    </w:rPr>
                  </w:pPr>
                  <w:r w:rsidRPr="002921C0">
                    <w:rPr>
                      <w:sz w:val="20"/>
                      <w:szCs w:val="20"/>
                    </w:rPr>
                    <w:t>№</w:t>
                  </w:r>
                </w:p>
              </w:tc>
              <w:tc>
                <w:tcPr>
                  <w:tcW w:w="1670" w:type="dxa"/>
                  <w:shd w:val="clear" w:color="auto" w:fill="auto"/>
                </w:tcPr>
                <w:p w14:paraId="73197590" w14:textId="77777777" w:rsidR="005C4BF5" w:rsidRPr="002921C0" w:rsidRDefault="005C4BF5" w:rsidP="00B22C31">
                  <w:pPr>
                    <w:jc w:val="center"/>
                    <w:rPr>
                      <w:sz w:val="20"/>
                      <w:szCs w:val="20"/>
                    </w:rPr>
                  </w:pPr>
                  <w:r w:rsidRPr="002921C0">
                    <w:rPr>
                      <w:sz w:val="20"/>
                      <w:szCs w:val="20"/>
                    </w:rPr>
                    <w:t>X</w:t>
                  </w:r>
                </w:p>
              </w:tc>
              <w:tc>
                <w:tcPr>
                  <w:tcW w:w="1772" w:type="dxa"/>
                  <w:shd w:val="clear" w:color="auto" w:fill="auto"/>
                </w:tcPr>
                <w:p w14:paraId="32C003AF" w14:textId="77777777" w:rsidR="005C4BF5" w:rsidRPr="002921C0" w:rsidRDefault="005C4BF5" w:rsidP="00B22C31">
                  <w:pPr>
                    <w:jc w:val="center"/>
                    <w:rPr>
                      <w:sz w:val="20"/>
                      <w:szCs w:val="20"/>
                    </w:rPr>
                  </w:pPr>
                  <w:r w:rsidRPr="002921C0">
                    <w:rPr>
                      <w:sz w:val="20"/>
                      <w:szCs w:val="20"/>
                    </w:rPr>
                    <w:t>Y</w:t>
                  </w:r>
                </w:p>
              </w:tc>
            </w:tr>
            <w:tr w:rsidR="005C4BF5" w:rsidRPr="002921C0" w14:paraId="2DDCA0D0" w14:textId="77777777" w:rsidTr="00B22C31">
              <w:trPr>
                <w:jc w:val="center"/>
              </w:trPr>
              <w:tc>
                <w:tcPr>
                  <w:tcW w:w="4582" w:type="dxa"/>
                  <w:gridSpan w:val="3"/>
                  <w:shd w:val="clear" w:color="auto" w:fill="auto"/>
                  <w:vAlign w:val="center"/>
                </w:tcPr>
                <w:p w14:paraId="1A905369" w14:textId="77777777" w:rsidR="005C4BF5" w:rsidRPr="002921C0" w:rsidRDefault="005C4BF5" w:rsidP="00B22C31">
                  <w:pPr>
                    <w:jc w:val="center"/>
                    <w:rPr>
                      <w:sz w:val="20"/>
                      <w:szCs w:val="20"/>
                    </w:rPr>
                  </w:pPr>
                  <w:r w:rsidRPr="002921C0">
                    <w:rPr>
                      <w:sz w:val="20"/>
                      <w:szCs w:val="20"/>
                    </w:rPr>
                    <w:t>Контур 1</w:t>
                  </w:r>
                </w:p>
              </w:tc>
            </w:tr>
            <w:tr w:rsidR="005C4BF5" w:rsidRPr="002921C0" w14:paraId="62D7A9B0" w14:textId="77777777" w:rsidTr="00B22C31">
              <w:trPr>
                <w:jc w:val="center"/>
              </w:trPr>
              <w:tc>
                <w:tcPr>
                  <w:tcW w:w="1140" w:type="dxa"/>
                  <w:shd w:val="clear" w:color="auto" w:fill="auto"/>
                  <w:vAlign w:val="center"/>
                </w:tcPr>
                <w:p w14:paraId="041211D9" w14:textId="77777777" w:rsidR="005C4BF5" w:rsidRPr="002921C0" w:rsidRDefault="005C4BF5" w:rsidP="00B22C31">
                  <w:pPr>
                    <w:jc w:val="center"/>
                    <w:rPr>
                      <w:sz w:val="20"/>
                      <w:szCs w:val="20"/>
                    </w:rPr>
                  </w:pPr>
                  <w:r w:rsidRPr="00015C53">
                    <w:rPr>
                      <w:sz w:val="20"/>
                      <w:szCs w:val="20"/>
                    </w:rPr>
                    <w:t>1</w:t>
                  </w:r>
                </w:p>
              </w:tc>
              <w:tc>
                <w:tcPr>
                  <w:tcW w:w="1670" w:type="dxa"/>
                  <w:shd w:val="clear" w:color="auto" w:fill="auto"/>
                  <w:vAlign w:val="center"/>
                </w:tcPr>
                <w:p w14:paraId="444373D8" w14:textId="77777777" w:rsidR="005C4BF5" w:rsidRPr="002921C0" w:rsidRDefault="005C4BF5" w:rsidP="00B22C31">
                  <w:pPr>
                    <w:jc w:val="center"/>
                    <w:rPr>
                      <w:sz w:val="20"/>
                      <w:szCs w:val="20"/>
                    </w:rPr>
                  </w:pPr>
                  <w:r w:rsidRPr="00015C53">
                    <w:rPr>
                      <w:sz w:val="20"/>
                      <w:szCs w:val="20"/>
                    </w:rPr>
                    <w:t>964186.78</w:t>
                  </w:r>
                </w:p>
              </w:tc>
              <w:tc>
                <w:tcPr>
                  <w:tcW w:w="1772" w:type="dxa"/>
                  <w:shd w:val="clear" w:color="auto" w:fill="auto"/>
                  <w:vAlign w:val="center"/>
                </w:tcPr>
                <w:p w14:paraId="6AC00048" w14:textId="77777777" w:rsidR="005C4BF5" w:rsidRPr="002921C0" w:rsidRDefault="005C4BF5" w:rsidP="00B22C31">
                  <w:pPr>
                    <w:jc w:val="center"/>
                    <w:rPr>
                      <w:sz w:val="20"/>
                      <w:szCs w:val="20"/>
                    </w:rPr>
                  </w:pPr>
                  <w:r w:rsidRPr="00015C53">
                    <w:rPr>
                      <w:sz w:val="20"/>
                      <w:szCs w:val="20"/>
                    </w:rPr>
                    <w:t>3529603.8</w:t>
                  </w:r>
                </w:p>
              </w:tc>
            </w:tr>
            <w:tr w:rsidR="005C4BF5" w:rsidRPr="002921C0" w14:paraId="747CBAEC" w14:textId="77777777" w:rsidTr="00B22C31">
              <w:trPr>
                <w:jc w:val="center"/>
              </w:trPr>
              <w:tc>
                <w:tcPr>
                  <w:tcW w:w="1140" w:type="dxa"/>
                  <w:shd w:val="clear" w:color="auto" w:fill="auto"/>
                  <w:vAlign w:val="center"/>
                </w:tcPr>
                <w:p w14:paraId="0695B57C" w14:textId="77777777" w:rsidR="005C4BF5" w:rsidRPr="002921C0" w:rsidRDefault="005C4BF5" w:rsidP="00B22C31">
                  <w:pPr>
                    <w:jc w:val="center"/>
                    <w:rPr>
                      <w:sz w:val="20"/>
                      <w:szCs w:val="20"/>
                    </w:rPr>
                  </w:pPr>
                  <w:r w:rsidRPr="00015C53">
                    <w:rPr>
                      <w:sz w:val="20"/>
                      <w:szCs w:val="20"/>
                    </w:rPr>
                    <w:t>2</w:t>
                  </w:r>
                </w:p>
              </w:tc>
              <w:tc>
                <w:tcPr>
                  <w:tcW w:w="1670" w:type="dxa"/>
                  <w:shd w:val="clear" w:color="auto" w:fill="auto"/>
                  <w:vAlign w:val="center"/>
                </w:tcPr>
                <w:p w14:paraId="386002C8" w14:textId="77777777" w:rsidR="005C4BF5" w:rsidRPr="002921C0" w:rsidRDefault="005C4BF5" w:rsidP="00B22C31">
                  <w:pPr>
                    <w:jc w:val="center"/>
                    <w:rPr>
                      <w:sz w:val="20"/>
                      <w:szCs w:val="20"/>
                    </w:rPr>
                  </w:pPr>
                  <w:r w:rsidRPr="00015C53">
                    <w:rPr>
                      <w:sz w:val="20"/>
                      <w:szCs w:val="20"/>
                    </w:rPr>
                    <w:t>964186.78</w:t>
                  </w:r>
                </w:p>
              </w:tc>
              <w:tc>
                <w:tcPr>
                  <w:tcW w:w="1772" w:type="dxa"/>
                  <w:shd w:val="clear" w:color="auto" w:fill="auto"/>
                  <w:vAlign w:val="center"/>
                </w:tcPr>
                <w:p w14:paraId="565776FD" w14:textId="77777777" w:rsidR="005C4BF5" w:rsidRPr="002921C0" w:rsidRDefault="005C4BF5" w:rsidP="00B22C31">
                  <w:pPr>
                    <w:jc w:val="center"/>
                    <w:rPr>
                      <w:sz w:val="20"/>
                      <w:szCs w:val="20"/>
                    </w:rPr>
                  </w:pPr>
                  <w:r w:rsidRPr="00015C53">
                    <w:rPr>
                      <w:sz w:val="20"/>
                      <w:szCs w:val="20"/>
                    </w:rPr>
                    <w:t>3529603.81</w:t>
                  </w:r>
                </w:p>
              </w:tc>
            </w:tr>
            <w:tr w:rsidR="005C4BF5" w:rsidRPr="002921C0" w14:paraId="06D2FC29" w14:textId="77777777" w:rsidTr="00B22C31">
              <w:trPr>
                <w:jc w:val="center"/>
              </w:trPr>
              <w:tc>
                <w:tcPr>
                  <w:tcW w:w="1140" w:type="dxa"/>
                  <w:shd w:val="clear" w:color="auto" w:fill="auto"/>
                  <w:vAlign w:val="center"/>
                </w:tcPr>
                <w:p w14:paraId="701BE8F7" w14:textId="77777777" w:rsidR="005C4BF5" w:rsidRPr="002921C0" w:rsidRDefault="005C4BF5" w:rsidP="00B22C31">
                  <w:pPr>
                    <w:jc w:val="center"/>
                    <w:rPr>
                      <w:sz w:val="20"/>
                      <w:szCs w:val="20"/>
                    </w:rPr>
                  </w:pPr>
                  <w:r w:rsidRPr="00015C53">
                    <w:rPr>
                      <w:sz w:val="20"/>
                      <w:szCs w:val="20"/>
                    </w:rPr>
                    <w:t>3</w:t>
                  </w:r>
                </w:p>
              </w:tc>
              <w:tc>
                <w:tcPr>
                  <w:tcW w:w="1670" w:type="dxa"/>
                  <w:shd w:val="clear" w:color="auto" w:fill="auto"/>
                  <w:vAlign w:val="center"/>
                </w:tcPr>
                <w:p w14:paraId="79C54809" w14:textId="77777777" w:rsidR="005C4BF5" w:rsidRPr="002921C0" w:rsidRDefault="005C4BF5" w:rsidP="00B22C31">
                  <w:pPr>
                    <w:jc w:val="center"/>
                    <w:rPr>
                      <w:sz w:val="20"/>
                      <w:szCs w:val="20"/>
                    </w:rPr>
                  </w:pPr>
                  <w:r w:rsidRPr="00015C53">
                    <w:rPr>
                      <w:sz w:val="20"/>
                      <w:szCs w:val="20"/>
                    </w:rPr>
                    <w:t>964165.51</w:t>
                  </w:r>
                </w:p>
              </w:tc>
              <w:tc>
                <w:tcPr>
                  <w:tcW w:w="1772" w:type="dxa"/>
                  <w:shd w:val="clear" w:color="auto" w:fill="auto"/>
                  <w:vAlign w:val="center"/>
                </w:tcPr>
                <w:p w14:paraId="2069684C" w14:textId="77777777" w:rsidR="005C4BF5" w:rsidRPr="002921C0" w:rsidRDefault="005C4BF5" w:rsidP="00B22C31">
                  <w:pPr>
                    <w:jc w:val="center"/>
                    <w:rPr>
                      <w:sz w:val="20"/>
                      <w:szCs w:val="20"/>
                    </w:rPr>
                  </w:pPr>
                  <w:r w:rsidRPr="00015C53">
                    <w:rPr>
                      <w:sz w:val="20"/>
                      <w:szCs w:val="20"/>
                    </w:rPr>
                    <w:t>3529681.26</w:t>
                  </w:r>
                </w:p>
              </w:tc>
            </w:tr>
            <w:tr w:rsidR="005C4BF5" w:rsidRPr="002921C0" w14:paraId="13C4B4D5" w14:textId="77777777" w:rsidTr="00B22C31">
              <w:trPr>
                <w:trHeight w:val="103"/>
                <w:jc w:val="center"/>
              </w:trPr>
              <w:tc>
                <w:tcPr>
                  <w:tcW w:w="1140" w:type="dxa"/>
                  <w:shd w:val="clear" w:color="auto" w:fill="auto"/>
                  <w:vAlign w:val="center"/>
                </w:tcPr>
                <w:p w14:paraId="67206E7C" w14:textId="77777777" w:rsidR="005C4BF5" w:rsidRPr="002921C0" w:rsidRDefault="005C4BF5" w:rsidP="00B22C31">
                  <w:pPr>
                    <w:jc w:val="center"/>
                    <w:rPr>
                      <w:sz w:val="20"/>
                      <w:szCs w:val="20"/>
                    </w:rPr>
                  </w:pPr>
                  <w:r w:rsidRPr="00015C53">
                    <w:rPr>
                      <w:sz w:val="20"/>
                      <w:szCs w:val="20"/>
                    </w:rPr>
                    <w:t>4</w:t>
                  </w:r>
                </w:p>
              </w:tc>
              <w:tc>
                <w:tcPr>
                  <w:tcW w:w="1670" w:type="dxa"/>
                  <w:shd w:val="clear" w:color="auto" w:fill="auto"/>
                  <w:vAlign w:val="center"/>
                </w:tcPr>
                <w:p w14:paraId="623B70B9" w14:textId="77777777" w:rsidR="005C4BF5" w:rsidRPr="002921C0" w:rsidRDefault="005C4BF5" w:rsidP="00B22C31">
                  <w:pPr>
                    <w:jc w:val="center"/>
                    <w:rPr>
                      <w:sz w:val="20"/>
                      <w:szCs w:val="20"/>
                    </w:rPr>
                  </w:pPr>
                  <w:r w:rsidRPr="00015C53">
                    <w:rPr>
                      <w:sz w:val="20"/>
                      <w:szCs w:val="20"/>
                    </w:rPr>
                    <w:t>964120.96</w:t>
                  </w:r>
                </w:p>
              </w:tc>
              <w:tc>
                <w:tcPr>
                  <w:tcW w:w="1772" w:type="dxa"/>
                  <w:shd w:val="clear" w:color="auto" w:fill="auto"/>
                  <w:vAlign w:val="center"/>
                </w:tcPr>
                <w:p w14:paraId="1D6055B5" w14:textId="77777777" w:rsidR="005C4BF5" w:rsidRPr="002921C0" w:rsidRDefault="005C4BF5" w:rsidP="00B22C31">
                  <w:pPr>
                    <w:jc w:val="center"/>
                    <w:rPr>
                      <w:sz w:val="20"/>
                      <w:szCs w:val="20"/>
                    </w:rPr>
                  </w:pPr>
                  <w:r w:rsidRPr="00015C53">
                    <w:rPr>
                      <w:sz w:val="20"/>
                      <w:szCs w:val="20"/>
                    </w:rPr>
                    <w:t>3529788.27</w:t>
                  </w:r>
                </w:p>
              </w:tc>
            </w:tr>
            <w:tr w:rsidR="005C4BF5" w:rsidRPr="002921C0" w14:paraId="4A58CAB0" w14:textId="77777777" w:rsidTr="00B22C31">
              <w:trPr>
                <w:jc w:val="center"/>
              </w:trPr>
              <w:tc>
                <w:tcPr>
                  <w:tcW w:w="1140" w:type="dxa"/>
                  <w:shd w:val="clear" w:color="auto" w:fill="auto"/>
                  <w:vAlign w:val="center"/>
                </w:tcPr>
                <w:p w14:paraId="7C5A0C11" w14:textId="77777777" w:rsidR="005C4BF5" w:rsidRPr="002921C0" w:rsidRDefault="005C4BF5" w:rsidP="00B22C31">
                  <w:pPr>
                    <w:jc w:val="center"/>
                    <w:rPr>
                      <w:sz w:val="20"/>
                      <w:szCs w:val="20"/>
                    </w:rPr>
                  </w:pPr>
                  <w:r w:rsidRPr="00015C53">
                    <w:rPr>
                      <w:sz w:val="20"/>
                      <w:szCs w:val="20"/>
                    </w:rPr>
                    <w:t>5</w:t>
                  </w:r>
                </w:p>
              </w:tc>
              <w:tc>
                <w:tcPr>
                  <w:tcW w:w="1670" w:type="dxa"/>
                  <w:shd w:val="clear" w:color="auto" w:fill="auto"/>
                  <w:vAlign w:val="center"/>
                </w:tcPr>
                <w:p w14:paraId="258DED53" w14:textId="77777777" w:rsidR="005C4BF5" w:rsidRPr="002921C0" w:rsidRDefault="005C4BF5" w:rsidP="00B22C31">
                  <w:pPr>
                    <w:jc w:val="center"/>
                    <w:rPr>
                      <w:sz w:val="20"/>
                      <w:szCs w:val="20"/>
                    </w:rPr>
                  </w:pPr>
                  <w:r w:rsidRPr="00015C53">
                    <w:rPr>
                      <w:sz w:val="20"/>
                      <w:szCs w:val="20"/>
                    </w:rPr>
                    <w:t>964116.65</w:t>
                  </w:r>
                </w:p>
              </w:tc>
              <w:tc>
                <w:tcPr>
                  <w:tcW w:w="1772" w:type="dxa"/>
                  <w:shd w:val="clear" w:color="auto" w:fill="auto"/>
                  <w:vAlign w:val="center"/>
                </w:tcPr>
                <w:p w14:paraId="50D65A73" w14:textId="77777777" w:rsidR="005C4BF5" w:rsidRPr="002921C0" w:rsidRDefault="005C4BF5" w:rsidP="00B22C31">
                  <w:pPr>
                    <w:jc w:val="center"/>
                    <w:rPr>
                      <w:sz w:val="20"/>
                      <w:szCs w:val="20"/>
                    </w:rPr>
                  </w:pPr>
                  <w:r w:rsidRPr="00015C53">
                    <w:rPr>
                      <w:sz w:val="20"/>
                      <w:szCs w:val="20"/>
                    </w:rPr>
                    <w:t>3529796.65</w:t>
                  </w:r>
                </w:p>
              </w:tc>
            </w:tr>
            <w:tr w:rsidR="005C4BF5" w:rsidRPr="002921C0" w14:paraId="2DA256E5" w14:textId="77777777" w:rsidTr="00B22C31">
              <w:trPr>
                <w:trHeight w:val="38"/>
                <w:jc w:val="center"/>
              </w:trPr>
              <w:tc>
                <w:tcPr>
                  <w:tcW w:w="1140" w:type="dxa"/>
                  <w:shd w:val="clear" w:color="auto" w:fill="auto"/>
                  <w:vAlign w:val="center"/>
                </w:tcPr>
                <w:p w14:paraId="4B64A4C4" w14:textId="77777777" w:rsidR="005C4BF5" w:rsidRPr="002921C0" w:rsidRDefault="005C4BF5" w:rsidP="00B22C31">
                  <w:pPr>
                    <w:jc w:val="center"/>
                    <w:rPr>
                      <w:sz w:val="20"/>
                      <w:szCs w:val="20"/>
                    </w:rPr>
                  </w:pPr>
                  <w:r w:rsidRPr="00015C53">
                    <w:rPr>
                      <w:sz w:val="20"/>
                      <w:szCs w:val="20"/>
                    </w:rPr>
                    <w:t>6</w:t>
                  </w:r>
                </w:p>
              </w:tc>
              <w:tc>
                <w:tcPr>
                  <w:tcW w:w="1670" w:type="dxa"/>
                  <w:shd w:val="clear" w:color="auto" w:fill="auto"/>
                  <w:vAlign w:val="center"/>
                </w:tcPr>
                <w:p w14:paraId="6F11E371" w14:textId="77777777" w:rsidR="005C4BF5" w:rsidRPr="002921C0" w:rsidRDefault="005C4BF5" w:rsidP="00B22C31">
                  <w:pPr>
                    <w:jc w:val="center"/>
                    <w:rPr>
                      <w:sz w:val="20"/>
                      <w:szCs w:val="20"/>
                    </w:rPr>
                  </w:pPr>
                  <w:r w:rsidRPr="00015C53">
                    <w:rPr>
                      <w:sz w:val="20"/>
                      <w:szCs w:val="20"/>
                    </w:rPr>
                    <w:t>964113.33</w:t>
                  </w:r>
                </w:p>
              </w:tc>
              <w:tc>
                <w:tcPr>
                  <w:tcW w:w="1772" w:type="dxa"/>
                  <w:shd w:val="clear" w:color="auto" w:fill="auto"/>
                  <w:vAlign w:val="center"/>
                </w:tcPr>
                <w:p w14:paraId="1C4F6A01" w14:textId="77777777" w:rsidR="005C4BF5" w:rsidRPr="002921C0" w:rsidRDefault="005C4BF5" w:rsidP="00B22C31">
                  <w:pPr>
                    <w:jc w:val="center"/>
                    <w:rPr>
                      <w:sz w:val="20"/>
                      <w:szCs w:val="20"/>
                    </w:rPr>
                  </w:pPr>
                  <w:r w:rsidRPr="00015C53">
                    <w:rPr>
                      <w:sz w:val="20"/>
                      <w:szCs w:val="20"/>
                    </w:rPr>
                    <w:t>3529794.59</w:t>
                  </w:r>
                </w:p>
              </w:tc>
            </w:tr>
            <w:tr w:rsidR="005C4BF5" w:rsidRPr="002921C0" w14:paraId="0DBD43E0" w14:textId="77777777" w:rsidTr="00B22C31">
              <w:trPr>
                <w:trHeight w:val="38"/>
                <w:jc w:val="center"/>
              </w:trPr>
              <w:tc>
                <w:tcPr>
                  <w:tcW w:w="1140" w:type="dxa"/>
                  <w:shd w:val="clear" w:color="auto" w:fill="auto"/>
                  <w:vAlign w:val="center"/>
                </w:tcPr>
                <w:p w14:paraId="47EC6150" w14:textId="77777777" w:rsidR="005C4BF5" w:rsidRPr="002921C0" w:rsidRDefault="005C4BF5" w:rsidP="00B22C31">
                  <w:pPr>
                    <w:jc w:val="center"/>
                    <w:rPr>
                      <w:sz w:val="20"/>
                      <w:szCs w:val="20"/>
                    </w:rPr>
                  </w:pPr>
                  <w:r w:rsidRPr="00015C53">
                    <w:rPr>
                      <w:sz w:val="20"/>
                      <w:szCs w:val="20"/>
                    </w:rPr>
                    <w:t>7</w:t>
                  </w:r>
                </w:p>
              </w:tc>
              <w:tc>
                <w:tcPr>
                  <w:tcW w:w="1670" w:type="dxa"/>
                  <w:shd w:val="clear" w:color="auto" w:fill="auto"/>
                  <w:vAlign w:val="center"/>
                </w:tcPr>
                <w:p w14:paraId="525E16E6" w14:textId="77777777" w:rsidR="005C4BF5" w:rsidRPr="002921C0" w:rsidRDefault="005C4BF5" w:rsidP="00B22C31">
                  <w:pPr>
                    <w:jc w:val="center"/>
                    <w:rPr>
                      <w:sz w:val="20"/>
                      <w:szCs w:val="20"/>
                    </w:rPr>
                  </w:pPr>
                  <w:r w:rsidRPr="00015C53">
                    <w:rPr>
                      <w:sz w:val="20"/>
                      <w:szCs w:val="20"/>
                    </w:rPr>
                    <w:t>963988.87</w:t>
                  </w:r>
                </w:p>
              </w:tc>
              <w:tc>
                <w:tcPr>
                  <w:tcW w:w="1772" w:type="dxa"/>
                  <w:shd w:val="clear" w:color="auto" w:fill="auto"/>
                  <w:vAlign w:val="center"/>
                </w:tcPr>
                <w:p w14:paraId="7EA1516A" w14:textId="77777777" w:rsidR="005C4BF5" w:rsidRPr="002921C0" w:rsidRDefault="005C4BF5" w:rsidP="00B22C31">
                  <w:pPr>
                    <w:jc w:val="center"/>
                    <w:rPr>
                      <w:sz w:val="20"/>
                      <w:szCs w:val="20"/>
                    </w:rPr>
                  </w:pPr>
                  <w:r w:rsidRPr="00015C53">
                    <w:rPr>
                      <w:sz w:val="20"/>
                      <w:szCs w:val="20"/>
                    </w:rPr>
                    <w:t>3530009.37</w:t>
                  </w:r>
                </w:p>
              </w:tc>
            </w:tr>
            <w:tr w:rsidR="005C4BF5" w:rsidRPr="002921C0" w14:paraId="50BC002F" w14:textId="77777777" w:rsidTr="00B22C31">
              <w:trPr>
                <w:trHeight w:val="38"/>
                <w:jc w:val="center"/>
              </w:trPr>
              <w:tc>
                <w:tcPr>
                  <w:tcW w:w="1140" w:type="dxa"/>
                  <w:shd w:val="clear" w:color="auto" w:fill="auto"/>
                  <w:vAlign w:val="center"/>
                </w:tcPr>
                <w:p w14:paraId="30E19F4C" w14:textId="77777777" w:rsidR="005C4BF5" w:rsidRPr="002921C0" w:rsidRDefault="005C4BF5" w:rsidP="00B22C31">
                  <w:pPr>
                    <w:jc w:val="center"/>
                    <w:rPr>
                      <w:sz w:val="20"/>
                      <w:szCs w:val="20"/>
                    </w:rPr>
                  </w:pPr>
                  <w:r w:rsidRPr="00015C53">
                    <w:rPr>
                      <w:sz w:val="20"/>
                      <w:szCs w:val="20"/>
                    </w:rPr>
                    <w:t>8</w:t>
                  </w:r>
                </w:p>
              </w:tc>
              <w:tc>
                <w:tcPr>
                  <w:tcW w:w="1670" w:type="dxa"/>
                  <w:shd w:val="clear" w:color="auto" w:fill="auto"/>
                  <w:vAlign w:val="center"/>
                </w:tcPr>
                <w:p w14:paraId="5AA905EB" w14:textId="77777777" w:rsidR="005C4BF5" w:rsidRPr="002921C0" w:rsidRDefault="005C4BF5" w:rsidP="00B22C31">
                  <w:pPr>
                    <w:jc w:val="center"/>
                    <w:rPr>
                      <w:sz w:val="20"/>
                      <w:szCs w:val="20"/>
                    </w:rPr>
                  </w:pPr>
                  <w:r w:rsidRPr="00015C53">
                    <w:rPr>
                      <w:sz w:val="20"/>
                      <w:szCs w:val="20"/>
                    </w:rPr>
                    <w:t>963930.14</w:t>
                  </w:r>
                </w:p>
              </w:tc>
              <w:tc>
                <w:tcPr>
                  <w:tcW w:w="1772" w:type="dxa"/>
                  <w:shd w:val="clear" w:color="auto" w:fill="auto"/>
                  <w:vAlign w:val="center"/>
                </w:tcPr>
                <w:p w14:paraId="2154E403" w14:textId="77777777" w:rsidR="005C4BF5" w:rsidRPr="002921C0" w:rsidRDefault="005C4BF5" w:rsidP="00B22C31">
                  <w:pPr>
                    <w:jc w:val="center"/>
                    <w:rPr>
                      <w:sz w:val="20"/>
                      <w:szCs w:val="20"/>
                    </w:rPr>
                  </w:pPr>
                  <w:r w:rsidRPr="00015C53">
                    <w:rPr>
                      <w:sz w:val="20"/>
                      <w:szCs w:val="20"/>
                    </w:rPr>
                    <w:t>3530100.06</w:t>
                  </w:r>
                </w:p>
              </w:tc>
            </w:tr>
            <w:tr w:rsidR="005C4BF5" w:rsidRPr="002921C0" w14:paraId="4F5B4EC0" w14:textId="77777777" w:rsidTr="00B22C31">
              <w:trPr>
                <w:trHeight w:val="38"/>
                <w:jc w:val="center"/>
              </w:trPr>
              <w:tc>
                <w:tcPr>
                  <w:tcW w:w="1140" w:type="dxa"/>
                  <w:shd w:val="clear" w:color="auto" w:fill="auto"/>
                  <w:vAlign w:val="center"/>
                </w:tcPr>
                <w:p w14:paraId="575FF4A6" w14:textId="77777777" w:rsidR="005C4BF5" w:rsidRPr="002921C0" w:rsidRDefault="005C4BF5" w:rsidP="00B22C31">
                  <w:pPr>
                    <w:jc w:val="center"/>
                    <w:rPr>
                      <w:sz w:val="20"/>
                      <w:szCs w:val="20"/>
                    </w:rPr>
                  </w:pPr>
                  <w:r w:rsidRPr="00015C53">
                    <w:rPr>
                      <w:sz w:val="20"/>
                      <w:szCs w:val="20"/>
                    </w:rPr>
                    <w:t>9</w:t>
                  </w:r>
                </w:p>
              </w:tc>
              <w:tc>
                <w:tcPr>
                  <w:tcW w:w="1670" w:type="dxa"/>
                  <w:shd w:val="clear" w:color="auto" w:fill="auto"/>
                  <w:vAlign w:val="center"/>
                </w:tcPr>
                <w:p w14:paraId="17395B86" w14:textId="77777777" w:rsidR="005C4BF5" w:rsidRPr="002921C0" w:rsidRDefault="005C4BF5" w:rsidP="00B22C31">
                  <w:pPr>
                    <w:jc w:val="center"/>
                    <w:rPr>
                      <w:sz w:val="20"/>
                      <w:szCs w:val="20"/>
                    </w:rPr>
                  </w:pPr>
                  <w:r w:rsidRPr="00015C53">
                    <w:rPr>
                      <w:sz w:val="20"/>
                      <w:szCs w:val="20"/>
                    </w:rPr>
                    <w:t>963878.62</w:t>
                  </w:r>
                </w:p>
              </w:tc>
              <w:tc>
                <w:tcPr>
                  <w:tcW w:w="1772" w:type="dxa"/>
                  <w:shd w:val="clear" w:color="auto" w:fill="auto"/>
                  <w:vAlign w:val="center"/>
                </w:tcPr>
                <w:p w14:paraId="0E78E7A5" w14:textId="77777777" w:rsidR="005C4BF5" w:rsidRPr="002921C0" w:rsidRDefault="005C4BF5" w:rsidP="00B22C31">
                  <w:pPr>
                    <w:jc w:val="center"/>
                    <w:rPr>
                      <w:sz w:val="20"/>
                      <w:szCs w:val="20"/>
                    </w:rPr>
                  </w:pPr>
                  <w:r w:rsidRPr="00015C53">
                    <w:rPr>
                      <w:sz w:val="20"/>
                      <w:szCs w:val="20"/>
                    </w:rPr>
                    <w:t>3530167.03</w:t>
                  </w:r>
                </w:p>
              </w:tc>
            </w:tr>
            <w:tr w:rsidR="005C4BF5" w:rsidRPr="002921C0" w14:paraId="1E4E0475" w14:textId="77777777" w:rsidTr="00B22C31">
              <w:trPr>
                <w:trHeight w:val="38"/>
                <w:jc w:val="center"/>
              </w:trPr>
              <w:tc>
                <w:tcPr>
                  <w:tcW w:w="1140" w:type="dxa"/>
                  <w:shd w:val="clear" w:color="auto" w:fill="auto"/>
                  <w:vAlign w:val="center"/>
                </w:tcPr>
                <w:p w14:paraId="7CE90339" w14:textId="77777777" w:rsidR="005C4BF5" w:rsidRPr="002921C0" w:rsidRDefault="005C4BF5" w:rsidP="00B22C31">
                  <w:pPr>
                    <w:jc w:val="center"/>
                    <w:rPr>
                      <w:sz w:val="20"/>
                      <w:szCs w:val="20"/>
                    </w:rPr>
                  </w:pPr>
                  <w:r w:rsidRPr="00015C53">
                    <w:rPr>
                      <w:sz w:val="20"/>
                      <w:szCs w:val="20"/>
                    </w:rPr>
                    <w:t>10</w:t>
                  </w:r>
                </w:p>
              </w:tc>
              <w:tc>
                <w:tcPr>
                  <w:tcW w:w="1670" w:type="dxa"/>
                  <w:shd w:val="clear" w:color="auto" w:fill="auto"/>
                  <w:vAlign w:val="center"/>
                </w:tcPr>
                <w:p w14:paraId="122D9BFE" w14:textId="77777777" w:rsidR="005C4BF5" w:rsidRPr="002921C0" w:rsidRDefault="005C4BF5" w:rsidP="00B22C31">
                  <w:pPr>
                    <w:jc w:val="center"/>
                    <w:rPr>
                      <w:sz w:val="20"/>
                      <w:szCs w:val="20"/>
                    </w:rPr>
                  </w:pPr>
                  <w:r w:rsidRPr="00015C53">
                    <w:rPr>
                      <w:sz w:val="20"/>
                      <w:szCs w:val="20"/>
                    </w:rPr>
                    <w:t>963828.13</w:t>
                  </w:r>
                </w:p>
              </w:tc>
              <w:tc>
                <w:tcPr>
                  <w:tcW w:w="1772" w:type="dxa"/>
                  <w:shd w:val="clear" w:color="auto" w:fill="auto"/>
                  <w:vAlign w:val="center"/>
                </w:tcPr>
                <w:p w14:paraId="7AC62388" w14:textId="77777777" w:rsidR="005C4BF5" w:rsidRPr="002921C0" w:rsidRDefault="005C4BF5" w:rsidP="00B22C31">
                  <w:pPr>
                    <w:jc w:val="center"/>
                    <w:rPr>
                      <w:sz w:val="20"/>
                      <w:szCs w:val="20"/>
                    </w:rPr>
                  </w:pPr>
                  <w:r w:rsidRPr="00015C53">
                    <w:rPr>
                      <w:sz w:val="20"/>
                      <w:szCs w:val="20"/>
                    </w:rPr>
                    <w:t>3530218.55</w:t>
                  </w:r>
                </w:p>
              </w:tc>
            </w:tr>
            <w:tr w:rsidR="005C4BF5" w:rsidRPr="002921C0" w14:paraId="5B137C34" w14:textId="77777777" w:rsidTr="00B22C31">
              <w:trPr>
                <w:trHeight w:val="38"/>
                <w:jc w:val="center"/>
              </w:trPr>
              <w:tc>
                <w:tcPr>
                  <w:tcW w:w="1140" w:type="dxa"/>
                  <w:shd w:val="clear" w:color="auto" w:fill="auto"/>
                  <w:vAlign w:val="center"/>
                </w:tcPr>
                <w:p w14:paraId="320DAD49" w14:textId="77777777" w:rsidR="005C4BF5" w:rsidRPr="002921C0" w:rsidRDefault="005C4BF5" w:rsidP="00B22C31">
                  <w:pPr>
                    <w:jc w:val="center"/>
                    <w:rPr>
                      <w:sz w:val="20"/>
                      <w:szCs w:val="20"/>
                    </w:rPr>
                  </w:pPr>
                  <w:r w:rsidRPr="00015C53">
                    <w:rPr>
                      <w:sz w:val="20"/>
                      <w:szCs w:val="20"/>
                    </w:rPr>
                    <w:t>11</w:t>
                  </w:r>
                </w:p>
              </w:tc>
              <w:tc>
                <w:tcPr>
                  <w:tcW w:w="1670" w:type="dxa"/>
                  <w:shd w:val="clear" w:color="auto" w:fill="auto"/>
                  <w:vAlign w:val="center"/>
                </w:tcPr>
                <w:p w14:paraId="51BD8683" w14:textId="77777777" w:rsidR="005C4BF5" w:rsidRPr="002921C0" w:rsidRDefault="005C4BF5" w:rsidP="00B22C31">
                  <w:pPr>
                    <w:jc w:val="center"/>
                    <w:rPr>
                      <w:sz w:val="20"/>
                      <w:szCs w:val="20"/>
                    </w:rPr>
                  </w:pPr>
                  <w:r w:rsidRPr="00015C53">
                    <w:rPr>
                      <w:sz w:val="20"/>
                      <w:szCs w:val="20"/>
                    </w:rPr>
                    <w:t>963818.79</w:t>
                  </w:r>
                </w:p>
              </w:tc>
              <w:tc>
                <w:tcPr>
                  <w:tcW w:w="1772" w:type="dxa"/>
                  <w:shd w:val="clear" w:color="auto" w:fill="auto"/>
                  <w:vAlign w:val="center"/>
                </w:tcPr>
                <w:p w14:paraId="6EDE23E2" w14:textId="77777777" w:rsidR="005C4BF5" w:rsidRPr="002921C0" w:rsidRDefault="005C4BF5" w:rsidP="00B22C31">
                  <w:pPr>
                    <w:jc w:val="center"/>
                    <w:rPr>
                      <w:sz w:val="20"/>
                      <w:szCs w:val="20"/>
                    </w:rPr>
                  </w:pPr>
                  <w:r w:rsidRPr="00015C53">
                    <w:rPr>
                      <w:sz w:val="20"/>
                      <w:szCs w:val="20"/>
                    </w:rPr>
                    <w:t>3530226.62</w:t>
                  </w:r>
                </w:p>
              </w:tc>
            </w:tr>
            <w:tr w:rsidR="005C4BF5" w:rsidRPr="002921C0" w14:paraId="50A9C0C3" w14:textId="77777777" w:rsidTr="00B22C31">
              <w:trPr>
                <w:trHeight w:val="38"/>
                <w:jc w:val="center"/>
              </w:trPr>
              <w:tc>
                <w:tcPr>
                  <w:tcW w:w="1140" w:type="dxa"/>
                  <w:shd w:val="clear" w:color="auto" w:fill="auto"/>
                  <w:vAlign w:val="center"/>
                </w:tcPr>
                <w:p w14:paraId="1590AE56" w14:textId="77777777" w:rsidR="005C4BF5" w:rsidRPr="002921C0" w:rsidRDefault="005C4BF5" w:rsidP="00B22C31">
                  <w:pPr>
                    <w:jc w:val="center"/>
                    <w:rPr>
                      <w:sz w:val="20"/>
                      <w:szCs w:val="20"/>
                    </w:rPr>
                  </w:pPr>
                  <w:r w:rsidRPr="00015C53">
                    <w:rPr>
                      <w:sz w:val="20"/>
                      <w:szCs w:val="20"/>
                    </w:rPr>
                    <w:t>12</w:t>
                  </w:r>
                </w:p>
              </w:tc>
              <w:tc>
                <w:tcPr>
                  <w:tcW w:w="1670" w:type="dxa"/>
                  <w:shd w:val="clear" w:color="auto" w:fill="auto"/>
                  <w:vAlign w:val="center"/>
                </w:tcPr>
                <w:p w14:paraId="6A7CCBBE" w14:textId="77777777" w:rsidR="005C4BF5" w:rsidRPr="002921C0" w:rsidRDefault="005C4BF5" w:rsidP="00B22C31">
                  <w:pPr>
                    <w:jc w:val="center"/>
                    <w:rPr>
                      <w:sz w:val="20"/>
                      <w:szCs w:val="20"/>
                    </w:rPr>
                  </w:pPr>
                  <w:r w:rsidRPr="00015C53">
                    <w:rPr>
                      <w:sz w:val="20"/>
                      <w:szCs w:val="20"/>
                    </w:rPr>
                    <w:t>963787.68</w:t>
                  </w:r>
                </w:p>
              </w:tc>
              <w:tc>
                <w:tcPr>
                  <w:tcW w:w="1772" w:type="dxa"/>
                  <w:shd w:val="clear" w:color="auto" w:fill="auto"/>
                  <w:vAlign w:val="center"/>
                </w:tcPr>
                <w:p w14:paraId="50A12232" w14:textId="77777777" w:rsidR="005C4BF5" w:rsidRPr="002921C0" w:rsidRDefault="005C4BF5" w:rsidP="00B22C31">
                  <w:pPr>
                    <w:jc w:val="center"/>
                    <w:rPr>
                      <w:sz w:val="20"/>
                      <w:szCs w:val="20"/>
                    </w:rPr>
                  </w:pPr>
                  <w:r w:rsidRPr="00015C53">
                    <w:rPr>
                      <w:sz w:val="20"/>
                      <w:szCs w:val="20"/>
                    </w:rPr>
                    <w:t>3530260.18</w:t>
                  </w:r>
                </w:p>
              </w:tc>
            </w:tr>
            <w:tr w:rsidR="005C4BF5" w:rsidRPr="002921C0" w14:paraId="33E2C435" w14:textId="77777777" w:rsidTr="00B22C31">
              <w:trPr>
                <w:trHeight w:val="38"/>
                <w:jc w:val="center"/>
              </w:trPr>
              <w:tc>
                <w:tcPr>
                  <w:tcW w:w="1140" w:type="dxa"/>
                  <w:shd w:val="clear" w:color="auto" w:fill="auto"/>
                  <w:vAlign w:val="center"/>
                </w:tcPr>
                <w:p w14:paraId="1B54E88F" w14:textId="77777777" w:rsidR="005C4BF5" w:rsidRPr="002921C0" w:rsidRDefault="005C4BF5" w:rsidP="00B22C31">
                  <w:pPr>
                    <w:jc w:val="center"/>
                    <w:rPr>
                      <w:sz w:val="20"/>
                      <w:szCs w:val="20"/>
                    </w:rPr>
                  </w:pPr>
                  <w:r w:rsidRPr="00015C53">
                    <w:rPr>
                      <w:sz w:val="20"/>
                      <w:szCs w:val="20"/>
                    </w:rPr>
                    <w:t>13</w:t>
                  </w:r>
                </w:p>
              </w:tc>
              <w:tc>
                <w:tcPr>
                  <w:tcW w:w="1670" w:type="dxa"/>
                  <w:shd w:val="clear" w:color="auto" w:fill="auto"/>
                  <w:vAlign w:val="center"/>
                </w:tcPr>
                <w:p w14:paraId="236A891F" w14:textId="77777777" w:rsidR="005C4BF5" w:rsidRPr="002921C0" w:rsidRDefault="005C4BF5" w:rsidP="00B22C31">
                  <w:pPr>
                    <w:jc w:val="center"/>
                    <w:rPr>
                      <w:sz w:val="20"/>
                      <w:szCs w:val="20"/>
                    </w:rPr>
                  </w:pPr>
                  <w:r w:rsidRPr="00015C53">
                    <w:rPr>
                      <w:sz w:val="20"/>
                      <w:szCs w:val="20"/>
                    </w:rPr>
                    <w:t>963785.13</w:t>
                  </w:r>
                </w:p>
              </w:tc>
              <w:tc>
                <w:tcPr>
                  <w:tcW w:w="1772" w:type="dxa"/>
                  <w:shd w:val="clear" w:color="auto" w:fill="auto"/>
                  <w:vAlign w:val="center"/>
                </w:tcPr>
                <w:p w14:paraId="491B3590" w14:textId="77777777" w:rsidR="005C4BF5" w:rsidRPr="002921C0" w:rsidRDefault="005C4BF5" w:rsidP="00B22C31">
                  <w:pPr>
                    <w:jc w:val="center"/>
                    <w:rPr>
                      <w:sz w:val="20"/>
                      <w:szCs w:val="20"/>
                    </w:rPr>
                  </w:pPr>
                  <w:r w:rsidRPr="00015C53">
                    <w:rPr>
                      <w:sz w:val="20"/>
                      <w:szCs w:val="20"/>
                    </w:rPr>
                    <w:t>3530250.96</w:t>
                  </w:r>
                </w:p>
              </w:tc>
            </w:tr>
            <w:tr w:rsidR="005C4BF5" w:rsidRPr="002921C0" w14:paraId="17CA653A" w14:textId="77777777" w:rsidTr="00B22C31">
              <w:trPr>
                <w:trHeight w:val="38"/>
                <w:jc w:val="center"/>
              </w:trPr>
              <w:tc>
                <w:tcPr>
                  <w:tcW w:w="1140" w:type="dxa"/>
                  <w:shd w:val="clear" w:color="auto" w:fill="auto"/>
                  <w:vAlign w:val="center"/>
                </w:tcPr>
                <w:p w14:paraId="1D8DF880" w14:textId="77777777" w:rsidR="005C4BF5" w:rsidRPr="002921C0" w:rsidRDefault="005C4BF5" w:rsidP="00B22C31">
                  <w:pPr>
                    <w:jc w:val="center"/>
                    <w:rPr>
                      <w:sz w:val="20"/>
                      <w:szCs w:val="20"/>
                    </w:rPr>
                  </w:pPr>
                  <w:r w:rsidRPr="00015C53">
                    <w:rPr>
                      <w:sz w:val="20"/>
                      <w:szCs w:val="20"/>
                    </w:rPr>
                    <w:t>14</w:t>
                  </w:r>
                </w:p>
              </w:tc>
              <w:tc>
                <w:tcPr>
                  <w:tcW w:w="1670" w:type="dxa"/>
                  <w:shd w:val="clear" w:color="auto" w:fill="auto"/>
                  <w:vAlign w:val="center"/>
                </w:tcPr>
                <w:p w14:paraId="6A8318C5" w14:textId="77777777" w:rsidR="005C4BF5" w:rsidRPr="002921C0" w:rsidRDefault="005C4BF5" w:rsidP="00B22C31">
                  <w:pPr>
                    <w:jc w:val="center"/>
                    <w:rPr>
                      <w:sz w:val="20"/>
                      <w:szCs w:val="20"/>
                    </w:rPr>
                  </w:pPr>
                  <w:r w:rsidRPr="00015C53">
                    <w:rPr>
                      <w:sz w:val="20"/>
                      <w:szCs w:val="20"/>
                    </w:rPr>
                    <w:t>963766.73</w:t>
                  </w:r>
                </w:p>
              </w:tc>
              <w:tc>
                <w:tcPr>
                  <w:tcW w:w="1772" w:type="dxa"/>
                  <w:shd w:val="clear" w:color="auto" w:fill="auto"/>
                  <w:vAlign w:val="center"/>
                </w:tcPr>
                <w:p w14:paraId="425A2857" w14:textId="77777777" w:rsidR="005C4BF5" w:rsidRPr="002921C0" w:rsidRDefault="005C4BF5" w:rsidP="00B22C31">
                  <w:pPr>
                    <w:jc w:val="center"/>
                    <w:rPr>
                      <w:sz w:val="20"/>
                      <w:szCs w:val="20"/>
                    </w:rPr>
                  </w:pPr>
                  <w:r w:rsidRPr="00015C53">
                    <w:rPr>
                      <w:sz w:val="20"/>
                      <w:szCs w:val="20"/>
                    </w:rPr>
                    <w:t>3530256.06</w:t>
                  </w:r>
                </w:p>
              </w:tc>
            </w:tr>
            <w:tr w:rsidR="005C4BF5" w:rsidRPr="002921C0" w14:paraId="2EEB1125" w14:textId="77777777" w:rsidTr="00B22C31">
              <w:trPr>
                <w:trHeight w:val="38"/>
                <w:jc w:val="center"/>
              </w:trPr>
              <w:tc>
                <w:tcPr>
                  <w:tcW w:w="1140" w:type="dxa"/>
                  <w:shd w:val="clear" w:color="auto" w:fill="auto"/>
                  <w:vAlign w:val="center"/>
                </w:tcPr>
                <w:p w14:paraId="4A9A30D2" w14:textId="77777777" w:rsidR="005C4BF5" w:rsidRPr="002921C0" w:rsidRDefault="005C4BF5" w:rsidP="00B22C31">
                  <w:pPr>
                    <w:jc w:val="center"/>
                    <w:rPr>
                      <w:sz w:val="20"/>
                      <w:szCs w:val="20"/>
                    </w:rPr>
                  </w:pPr>
                  <w:r w:rsidRPr="00015C53">
                    <w:rPr>
                      <w:sz w:val="20"/>
                      <w:szCs w:val="20"/>
                    </w:rPr>
                    <w:t>15</w:t>
                  </w:r>
                </w:p>
              </w:tc>
              <w:tc>
                <w:tcPr>
                  <w:tcW w:w="1670" w:type="dxa"/>
                  <w:shd w:val="clear" w:color="auto" w:fill="auto"/>
                  <w:vAlign w:val="center"/>
                </w:tcPr>
                <w:p w14:paraId="184FBE76" w14:textId="77777777" w:rsidR="005C4BF5" w:rsidRPr="002921C0" w:rsidRDefault="005C4BF5" w:rsidP="00B22C31">
                  <w:pPr>
                    <w:jc w:val="center"/>
                    <w:rPr>
                      <w:sz w:val="20"/>
                      <w:szCs w:val="20"/>
                    </w:rPr>
                  </w:pPr>
                  <w:r w:rsidRPr="00015C53">
                    <w:rPr>
                      <w:sz w:val="20"/>
                      <w:szCs w:val="20"/>
                    </w:rPr>
                    <w:t>963754.15</w:t>
                  </w:r>
                </w:p>
              </w:tc>
              <w:tc>
                <w:tcPr>
                  <w:tcW w:w="1772" w:type="dxa"/>
                  <w:shd w:val="clear" w:color="auto" w:fill="auto"/>
                  <w:vAlign w:val="center"/>
                </w:tcPr>
                <w:p w14:paraId="464A63FF" w14:textId="77777777" w:rsidR="005C4BF5" w:rsidRPr="002921C0" w:rsidRDefault="005C4BF5" w:rsidP="00B22C31">
                  <w:pPr>
                    <w:jc w:val="center"/>
                    <w:rPr>
                      <w:sz w:val="20"/>
                      <w:szCs w:val="20"/>
                    </w:rPr>
                  </w:pPr>
                  <w:r w:rsidRPr="00015C53">
                    <w:rPr>
                      <w:sz w:val="20"/>
                      <w:szCs w:val="20"/>
                    </w:rPr>
                    <w:t>3530209.88</w:t>
                  </w:r>
                </w:p>
              </w:tc>
            </w:tr>
            <w:tr w:rsidR="005C4BF5" w:rsidRPr="002921C0" w14:paraId="718405E6" w14:textId="77777777" w:rsidTr="00B22C31">
              <w:trPr>
                <w:trHeight w:val="38"/>
                <w:jc w:val="center"/>
              </w:trPr>
              <w:tc>
                <w:tcPr>
                  <w:tcW w:w="1140" w:type="dxa"/>
                  <w:shd w:val="clear" w:color="auto" w:fill="auto"/>
                  <w:vAlign w:val="center"/>
                </w:tcPr>
                <w:p w14:paraId="0AFD7450" w14:textId="77777777" w:rsidR="005C4BF5" w:rsidRPr="002921C0" w:rsidRDefault="005C4BF5" w:rsidP="00B22C31">
                  <w:pPr>
                    <w:jc w:val="center"/>
                    <w:rPr>
                      <w:sz w:val="20"/>
                      <w:szCs w:val="20"/>
                    </w:rPr>
                  </w:pPr>
                  <w:r w:rsidRPr="00015C53">
                    <w:rPr>
                      <w:sz w:val="20"/>
                      <w:szCs w:val="20"/>
                    </w:rPr>
                    <w:t>16</w:t>
                  </w:r>
                </w:p>
              </w:tc>
              <w:tc>
                <w:tcPr>
                  <w:tcW w:w="1670" w:type="dxa"/>
                  <w:shd w:val="clear" w:color="auto" w:fill="auto"/>
                  <w:vAlign w:val="center"/>
                </w:tcPr>
                <w:p w14:paraId="3863D98F" w14:textId="77777777" w:rsidR="005C4BF5" w:rsidRPr="002921C0" w:rsidRDefault="005C4BF5" w:rsidP="00B22C31">
                  <w:pPr>
                    <w:jc w:val="center"/>
                    <w:rPr>
                      <w:sz w:val="20"/>
                      <w:szCs w:val="20"/>
                    </w:rPr>
                  </w:pPr>
                  <w:r w:rsidRPr="00015C53">
                    <w:rPr>
                      <w:sz w:val="20"/>
                      <w:szCs w:val="20"/>
                    </w:rPr>
                    <w:t>963668.46</w:t>
                  </w:r>
                </w:p>
              </w:tc>
              <w:tc>
                <w:tcPr>
                  <w:tcW w:w="1772" w:type="dxa"/>
                  <w:shd w:val="clear" w:color="auto" w:fill="auto"/>
                  <w:vAlign w:val="center"/>
                </w:tcPr>
                <w:p w14:paraId="699E1B23" w14:textId="77777777" w:rsidR="005C4BF5" w:rsidRPr="002921C0" w:rsidRDefault="005C4BF5" w:rsidP="00B22C31">
                  <w:pPr>
                    <w:jc w:val="center"/>
                    <w:rPr>
                      <w:sz w:val="20"/>
                      <w:szCs w:val="20"/>
                    </w:rPr>
                  </w:pPr>
                  <w:r w:rsidRPr="00015C53">
                    <w:rPr>
                      <w:sz w:val="20"/>
                      <w:szCs w:val="20"/>
                    </w:rPr>
                    <w:t>3530233.21</w:t>
                  </w:r>
                </w:p>
              </w:tc>
            </w:tr>
            <w:tr w:rsidR="005C4BF5" w:rsidRPr="002921C0" w14:paraId="52AC7DD5" w14:textId="77777777" w:rsidTr="00B22C31">
              <w:trPr>
                <w:trHeight w:val="38"/>
                <w:jc w:val="center"/>
              </w:trPr>
              <w:tc>
                <w:tcPr>
                  <w:tcW w:w="1140" w:type="dxa"/>
                  <w:shd w:val="clear" w:color="auto" w:fill="auto"/>
                  <w:vAlign w:val="center"/>
                </w:tcPr>
                <w:p w14:paraId="70E32FE1" w14:textId="77777777" w:rsidR="005C4BF5" w:rsidRPr="002921C0" w:rsidRDefault="005C4BF5" w:rsidP="00B22C31">
                  <w:pPr>
                    <w:jc w:val="center"/>
                    <w:rPr>
                      <w:sz w:val="20"/>
                      <w:szCs w:val="20"/>
                    </w:rPr>
                  </w:pPr>
                  <w:r w:rsidRPr="00015C53">
                    <w:rPr>
                      <w:sz w:val="20"/>
                      <w:szCs w:val="20"/>
                    </w:rPr>
                    <w:t>17</w:t>
                  </w:r>
                </w:p>
              </w:tc>
              <w:tc>
                <w:tcPr>
                  <w:tcW w:w="1670" w:type="dxa"/>
                  <w:shd w:val="clear" w:color="auto" w:fill="auto"/>
                  <w:vAlign w:val="center"/>
                </w:tcPr>
                <w:p w14:paraId="56B0B729" w14:textId="77777777" w:rsidR="005C4BF5" w:rsidRPr="002921C0" w:rsidRDefault="005C4BF5" w:rsidP="00B22C31">
                  <w:pPr>
                    <w:jc w:val="center"/>
                    <w:rPr>
                      <w:sz w:val="20"/>
                      <w:szCs w:val="20"/>
                    </w:rPr>
                  </w:pPr>
                  <w:r w:rsidRPr="00015C53">
                    <w:rPr>
                      <w:sz w:val="20"/>
                      <w:szCs w:val="20"/>
                    </w:rPr>
                    <w:t>963688.64</w:t>
                  </w:r>
                </w:p>
              </w:tc>
              <w:tc>
                <w:tcPr>
                  <w:tcW w:w="1772" w:type="dxa"/>
                  <w:shd w:val="clear" w:color="auto" w:fill="auto"/>
                  <w:vAlign w:val="center"/>
                </w:tcPr>
                <w:p w14:paraId="546F7370" w14:textId="77777777" w:rsidR="005C4BF5" w:rsidRPr="002921C0" w:rsidRDefault="005C4BF5" w:rsidP="00B22C31">
                  <w:pPr>
                    <w:jc w:val="center"/>
                    <w:rPr>
                      <w:sz w:val="20"/>
                      <w:szCs w:val="20"/>
                    </w:rPr>
                  </w:pPr>
                  <w:r w:rsidRPr="00015C53">
                    <w:rPr>
                      <w:sz w:val="20"/>
                      <w:szCs w:val="20"/>
                    </w:rPr>
                    <w:t>3530306.84</w:t>
                  </w:r>
                </w:p>
              </w:tc>
            </w:tr>
            <w:tr w:rsidR="005C4BF5" w:rsidRPr="002921C0" w14:paraId="1E2FC3EA" w14:textId="77777777" w:rsidTr="00B22C31">
              <w:trPr>
                <w:trHeight w:val="38"/>
                <w:jc w:val="center"/>
              </w:trPr>
              <w:tc>
                <w:tcPr>
                  <w:tcW w:w="1140" w:type="dxa"/>
                  <w:shd w:val="clear" w:color="auto" w:fill="auto"/>
                  <w:vAlign w:val="center"/>
                </w:tcPr>
                <w:p w14:paraId="3E642EAB" w14:textId="77777777" w:rsidR="005C4BF5" w:rsidRPr="002921C0" w:rsidRDefault="005C4BF5" w:rsidP="00B22C31">
                  <w:pPr>
                    <w:jc w:val="center"/>
                    <w:rPr>
                      <w:sz w:val="20"/>
                      <w:szCs w:val="20"/>
                    </w:rPr>
                  </w:pPr>
                  <w:r w:rsidRPr="00015C53">
                    <w:rPr>
                      <w:sz w:val="20"/>
                      <w:szCs w:val="20"/>
                    </w:rPr>
                    <w:t>18</w:t>
                  </w:r>
                </w:p>
              </w:tc>
              <w:tc>
                <w:tcPr>
                  <w:tcW w:w="1670" w:type="dxa"/>
                  <w:shd w:val="clear" w:color="auto" w:fill="auto"/>
                  <w:vAlign w:val="center"/>
                </w:tcPr>
                <w:p w14:paraId="245F2B3E" w14:textId="77777777" w:rsidR="005C4BF5" w:rsidRPr="002921C0" w:rsidRDefault="005C4BF5" w:rsidP="00B22C31">
                  <w:pPr>
                    <w:jc w:val="center"/>
                    <w:rPr>
                      <w:sz w:val="20"/>
                      <w:szCs w:val="20"/>
                    </w:rPr>
                  </w:pPr>
                  <w:r w:rsidRPr="00015C53">
                    <w:rPr>
                      <w:sz w:val="20"/>
                      <w:szCs w:val="20"/>
                    </w:rPr>
                    <w:t>963670.25</w:t>
                  </w:r>
                </w:p>
              </w:tc>
              <w:tc>
                <w:tcPr>
                  <w:tcW w:w="1772" w:type="dxa"/>
                  <w:shd w:val="clear" w:color="auto" w:fill="auto"/>
                  <w:vAlign w:val="center"/>
                </w:tcPr>
                <w:p w14:paraId="720AAA2F" w14:textId="77777777" w:rsidR="005C4BF5" w:rsidRPr="002921C0" w:rsidRDefault="005C4BF5" w:rsidP="00B22C31">
                  <w:pPr>
                    <w:jc w:val="center"/>
                    <w:rPr>
                      <w:sz w:val="20"/>
                      <w:szCs w:val="20"/>
                    </w:rPr>
                  </w:pPr>
                  <w:r w:rsidRPr="00015C53">
                    <w:rPr>
                      <w:sz w:val="20"/>
                      <w:szCs w:val="20"/>
                    </w:rPr>
                    <w:t>3530313.38</w:t>
                  </w:r>
                </w:p>
              </w:tc>
            </w:tr>
            <w:tr w:rsidR="005C4BF5" w:rsidRPr="002921C0" w14:paraId="3F61EDF2" w14:textId="77777777" w:rsidTr="00B22C31">
              <w:trPr>
                <w:trHeight w:val="38"/>
                <w:jc w:val="center"/>
              </w:trPr>
              <w:tc>
                <w:tcPr>
                  <w:tcW w:w="1140" w:type="dxa"/>
                  <w:shd w:val="clear" w:color="auto" w:fill="auto"/>
                  <w:vAlign w:val="center"/>
                </w:tcPr>
                <w:p w14:paraId="297B9EC8" w14:textId="77777777" w:rsidR="005C4BF5" w:rsidRPr="002921C0" w:rsidRDefault="005C4BF5" w:rsidP="00B22C31">
                  <w:pPr>
                    <w:jc w:val="center"/>
                    <w:rPr>
                      <w:sz w:val="20"/>
                      <w:szCs w:val="20"/>
                    </w:rPr>
                  </w:pPr>
                  <w:r w:rsidRPr="00015C53">
                    <w:rPr>
                      <w:sz w:val="20"/>
                      <w:szCs w:val="20"/>
                    </w:rPr>
                    <w:t>19</w:t>
                  </w:r>
                </w:p>
              </w:tc>
              <w:tc>
                <w:tcPr>
                  <w:tcW w:w="1670" w:type="dxa"/>
                  <w:shd w:val="clear" w:color="auto" w:fill="auto"/>
                  <w:vAlign w:val="center"/>
                </w:tcPr>
                <w:p w14:paraId="06873008" w14:textId="77777777" w:rsidR="005C4BF5" w:rsidRPr="002921C0" w:rsidRDefault="005C4BF5" w:rsidP="00B22C31">
                  <w:pPr>
                    <w:jc w:val="center"/>
                    <w:rPr>
                      <w:sz w:val="20"/>
                      <w:szCs w:val="20"/>
                    </w:rPr>
                  </w:pPr>
                  <w:r w:rsidRPr="00015C53">
                    <w:rPr>
                      <w:sz w:val="20"/>
                      <w:szCs w:val="20"/>
                    </w:rPr>
                    <w:t>963641.86</w:t>
                  </w:r>
                </w:p>
              </w:tc>
              <w:tc>
                <w:tcPr>
                  <w:tcW w:w="1772" w:type="dxa"/>
                  <w:shd w:val="clear" w:color="auto" w:fill="auto"/>
                  <w:vAlign w:val="center"/>
                </w:tcPr>
                <w:p w14:paraId="0B4A606D" w14:textId="77777777" w:rsidR="005C4BF5" w:rsidRPr="002921C0" w:rsidRDefault="005C4BF5" w:rsidP="00B22C31">
                  <w:pPr>
                    <w:jc w:val="center"/>
                    <w:rPr>
                      <w:sz w:val="20"/>
                      <w:szCs w:val="20"/>
                    </w:rPr>
                  </w:pPr>
                  <w:r w:rsidRPr="00015C53">
                    <w:rPr>
                      <w:sz w:val="20"/>
                      <w:szCs w:val="20"/>
                    </w:rPr>
                    <w:t>3530321.55</w:t>
                  </w:r>
                </w:p>
              </w:tc>
            </w:tr>
            <w:tr w:rsidR="005C4BF5" w:rsidRPr="002921C0" w14:paraId="66C0EB31" w14:textId="77777777" w:rsidTr="00B22C31">
              <w:trPr>
                <w:trHeight w:val="38"/>
                <w:jc w:val="center"/>
              </w:trPr>
              <w:tc>
                <w:tcPr>
                  <w:tcW w:w="1140" w:type="dxa"/>
                  <w:shd w:val="clear" w:color="auto" w:fill="auto"/>
                  <w:vAlign w:val="center"/>
                </w:tcPr>
                <w:p w14:paraId="2AF2272B" w14:textId="77777777" w:rsidR="005C4BF5" w:rsidRPr="002921C0" w:rsidRDefault="005C4BF5" w:rsidP="00B22C31">
                  <w:pPr>
                    <w:jc w:val="center"/>
                    <w:rPr>
                      <w:sz w:val="20"/>
                      <w:szCs w:val="20"/>
                    </w:rPr>
                  </w:pPr>
                  <w:r w:rsidRPr="00015C53">
                    <w:rPr>
                      <w:sz w:val="20"/>
                      <w:szCs w:val="20"/>
                    </w:rPr>
                    <w:t>20</w:t>
                  </w:r>
                </w:p>
              </w:tc>
              <w:tc>
                <w:tcPr>
                  <w:tcW w:w="1670" w:type="dxa"/>
                  <w:shd w:val="clear" w:color="auto" w:fill="auto"/>
                  <w:vAlign w:val="center"/>
                </w:tcPr>
                <w:p w14:paraId="26D576B0" w14:textId="77777777" w:rsidR="005C4BF5" w:rsidRPr="002921C0" w:rsidRDefault="005C4BF5" w:rsidP="00B22C31">
                  <w:pPr>
                    <w:jc w:val="center"/>
                    <w:rPr>
                      <w:sz w:val="20"/>
                      <w:szCs w:val="20"/>
                    </w:rPr>
                  </w:pPr>
                  <w:r w:rsidRPr="00015C53">
                    <w:rPr>
                      <w:sz w:val="20"/>
                      <w:szCs w:val="20"/>
                    </w:rPr>
                    <w:t>963613.02</w:t>
                  </w:r>
                </w:p>
              </w:tc>
              <w:tc>
                <w:tcPr>
                  <w:tcW w:w="1772" w:type="dxa"/>
                  <w:shd w:val="clear" w:color="auto" w:fill="auto"/>
                  <w:vAlign w:val="center"/>
                </w:tcPr>
                <w:p w14:paraId="6636FE26" w14:textId="77777777" w:rsidR="005C4BF5" w:rsidRPr="002921C0" w:rsidRDefault="005C4BF5" w:rsidP="00B22C31">
                  <w:pPr>
                    <w:jc w:val="center"/>
                    <w:rPr>
                      <w:sz w:val="20"/>
                      <w:szCs w:val="20"/>
                    </w:rPr>
                  </w:pPr>
                  <w:r w:rsidRPr="00015C53">
                    <w:rPr>
                      <w:sz w:val="20"/>
                      <w:szCs w:val="20"/>
                    </w:rPr>
                    <w:t>3530327.93</w:t>
                  </w:r>
                </w:p>
              </w:tc>
            </w:tr>
            <w:tr w:rsidR="005C4BF5" w:rsidRPr="002921C0" w14:paraId="6B77BA3B" w14:textId="77777777" w:rsidTr="00B22C31">
              <w:trPr>
                <w:trHeight w:val="38"/>
                <w:jc w:val="center"/>
              </w:trPr>
              <w:tc>
                <w:tcPr>
                  <w:tcW w:w="1140" w:type="dxa"/>
                  <w:shd w:val="clear" w:color="auto" w:fill="auto"/>
                  <w:vAlign w:val="center"/>
                </w:tcPr>
                <w:p w14:paraId="120BAC84" w14:textId="77777777" w:rsidR="005C4BF5" w:rsidRPr="002921C0" w:rsidRDefault="005C4BF5" w:rsidP="00B22C31">
                  <w:pPr>
                    <w:jc w:val="center"/>
                    <w:rPr>
                      <w:sz w:val="20"/>
                      <w:szCs w:val="20"/>
                    </w:rPr>
                  </w:pPr>
                  <w:r w:rsidRPr="00015C53">
                    <w:rPr>
                      <w:sz w:val="20"/>
                      <w:szCs w:val="20"/>
                    </w:rPr>
                    <w:t>21</w:t>
                  </w:r>
                </w:p>
              </w:tc>
              <w:tc>
                <w:tcPr>
                  <w:tcW w:w="1670" w:type="dxa"/>
                  <w:shd w:val="clear" w:color="auto" w:fill="auto"/>
                  <w:vAlign w:val="center"/>
                </w:tcPr>
                <w:p w14:paraId="64E60524" w14:textId="77777777" w:rsidR="005C4BF5" w:rsidRPr="002921C0" w:rsidRDefault="005C4BF5" w:rsidP="00B22C31">
                  <w:pPr>
                    <w:jc w:val="center"/>
                    <w:rPr>
                      <w:sz w:val="20"/>
                      <w:szCs w:val="20"/>
                    </w:rPr>
                  </w:pPr>
                  <w:r w:rsidRPr="00015C53">
                    <w:rPr>
                      <w:sz w:val="20"/>
                      <w:szCs w:val="20"/>
                    </w:rPr>
                    <w:t>963583.82</w:t>
                  </w:r>
                </w:p>
              </w:tc>
              <w:tc>
                <w:tcPr>
                  <w:tcW w:w="1772" w:type="dxa"/>
                  <w:shd w:val="clear" w:color="auto" w:fill="auto"/>
                  <w:vAlign w:val="center"/>
                </w:tcPr>
                <w:p w14:paraId="676010F7" w14:textId="77777777" w:rsidR="005C4BF5" w:rsidRPr="002921C0" w:rsidRDefault="005C4BF5" w:rsidP="00B22C31">
                  <w:pPr>
                    <w:jc w:val="center"/>
                    <w:rPr>
                      <w:sz w:val="20"/>
                      <w:szCs w:val="20"/>
                    </w:rPr>
                  </w:pPr>
                  <w:r w:rsidRPr="00015C53">
                    <w:rPr>
                      <w:sz w:val="20"/>
                      <w:szCs w:val="20"/>
                    </w:rPr>
                    <w:t>3530332.51</w:t>
                  </w:r>
                </w:p>
              </w:tc>
            </w:tr>
            <w:tr w:rsidR="005C4BF5" w:rsidRPr="002921C0" w14:paraId="7D963803" w14:textId="77777777" w:rsidTr="00B22C31">
              <w:trPr>
                <w:trHeight w:val="38"/>
                <w:jc w:val="center"/>
              </w:trPr>
              <w:tc>
                <w:tcPr>
                  <w:tcW w:w="1140" w:type="dxa"/>
                  <w:shd w:val="clear" w:color="auto" w:fill="auto"/>
                  <w:vAlign w:val="center"/>
                </w:tcPr>
                <w:p w14:paraId="6B3055DA" w14:textId="77777777" w:rsidR="005C4BF5" w:rsidRPr="002921C0" w:rsidRDefault="005C4BF5" w:rsidP="00B22C31">
                  <w:pPr>
                    <w:jc w:val="center"/>
                    <w:rPr>
                      <w:sz w:val="20"/>
                      <w:szCs w:val="20"/>
                    </w:rPr>
                  </w:pPr>
                  <w:r w:rsidRPr="00015C53">
                    <w:rPr>
                      <w:sz w:val="20"/>
                      <w:szCs w:val="20"/>
                    </w:rPr>
                    <w:t>22</w:t>
                  </w:r>
                </w:p>
              </w:tc>
              <w:tc>
                <w:tcPr>
                  <w:tcW w:w="1670" w:type="dxa"/>
                  <w:shd w:val="clear" w:color="auto" w:fill="auto"/>
                  <w:vAlign w:val="center"/>
                </w:tcPr>
                <w:p w14:paraId="385A861B" w14:textId="77777777" w:rsidR="005C4BF5" w:rsidRPr="002921C0" w:rsidRDefault="005C4BF5" w:rsidP="00B22C31">
                  <w:pPr>
                    <w:jc w:val="center"/>
                    <w:rPr>
                      <w:sz w:val="20"/>
                      <w:szCs w:val="20"/>
                    </w:rPr>
                  </w:pPr>
                  <w:r w:rsidRPr="00015C53">
                    <w:rPr>
                      <w:sz w:val="20"/>
                      <w:szCs w:val="20"/>
                    </w:rPr>
                    <w:t>963554.41</w:t>
                  </w:r>
                </w:p>
              </w:tc>
              <w:tc>
                <w:tcPr>
                  <w:tcW w:w="1772" w:type="dxa"/>
                  <w:shd w:val="clear" w:color="auto" w:fill="auto"/>
                  <w:vAlign w:val="center"/>
                </w:tcPr>
                <w:p w14:paraId="03D781AB" w14:textId="77777777" w:rsidR="005C4BF5" w:rsidRPr="002921C0" w:rsidRDefault="005C4BF5" w:rsidP="00B22C31">
                  <w:pPr>
                    <w:jc w:val="center"/>
                    <w:rPr>
                      <w:sz w:val="20"/>
                      <w:szCs w:val="20"/>
                    </w:rPr>
                  </w:pPr>
                  <w:r w:rsidRPr="00015C53">
                    <w:rPr>
                      <w:sz w:val="20"/>
                      <w:szCs w:val="20"/>
                    </w:rPr>
                    <w:t>3530335.26</w:t>
                  </w:r>
                </w:p>
              </w:tc>
            </w:tr>
            <w:tr w:rsidR="005C4BF5" w:rsidRPr="002921C0" w14:paraId="4B993E07" w14:textId="77777777" w:rsidTr="00B22C31">
              <w:trPr>
                <w:trHeight w:val="38"/>
                <w:jc w:val="center"/>
              </w:trPr>
              <w:tc>
                <w:tcPr>
                  <w:tcW w:w="1140" w:type="dxa"/>
                  <w:shd w:val="clear" w:color="auto" w:fill="auto"/>
                  <w:vAlign w:val="center"/>
                </w:tcPr>
                <w:p w14:paraId="06EFC274" w14:textId="77777777" w:rsidR="005C4BF5" w:rsidRPr="002921C0" w:rsidRDefault="005C4BF5" w:rsidP="00B22C31">
                  <w:pPr>
                    <w:jc w:val="center"/>
                    <w:rPr>
                      <w:sz w:val="20"/>
                      <w:szCs w:val="20"/>
                    </w:rPr>
                  </w:pPr>
                  <w:r w:rsidRPr="00015C53">
                    <w:rPr>
                      <w:sz w:val="20"/>
                      <w:szCs w:val="20"/>
                    </w:rPr>
                    <w:t>23</w:t>
                  </w:r>
                </w:p>
              </w:tc>
              <w:tc>
                <w:tcPr>
                  <w:tcW w:w="1670" w:type="dxa"/>
                  <w:shd w:val="clear" w:color="auto" w:fill="auto"/>
                  <w:vAlign w:val="center"/>
                </w:tcPr>
                <w:p w14:paraId="37039D41" w14:textId="77777777" w:rsidR="005C4BF5" w:rsidRPr="002921C0" w:rsidRDefault="005C4BF5" w:rsidP="00B22C31">
                  <w:pPr>
                    <w:jc w:val="center"/>
                    <w:rPr>
                      <w:sz w:val="20"/>
                      <w:szCs w:val="20"/>
                    </w:rPr>
                  </w:pPr>
                  <w:r w:rsidRPr="00015C53">
                    <w:rPr>
                      <w:sz w:val="20"/>
                      <w:szCs w:val="20"/>
                    </w:rPr>
                    <w:t>963524.88</w:t>
                  </w:r>
                </w:p>
              </w:tc>
              <w:tc>
                <w:tcPr>
                  <w:tcW w:w="1772" w:type="dxa"/>
                  <w:shd w:val="clear" w:color="auto" w:fill="auto"/>
                  <w:vAlign w:val="center"/>
                </w:tcPr>
                <w:p w14:paraId="20B49A89" w14:textId="77777777" w:rsidR="005C4BF5" w:rsidRPr="002921C0" w:rsidRDefault="005C4BF5" w:rsidP="00B22C31">
                  <w:pPr>
                    <w:jc w:val="center"/>
                    <w:rPr>
                      <w:sz w:val="20"/>
                      <w:szCs w:val="20"/>
                    </w:rPr>
                  </w:pPr>
                  <w:r w:rsidRPr="00015C53">
                    <w:rPr>
                      <w:sz w:val="20"/>
                      <w:szCs w:val="20"/>
                    </w:rPr>
                    <w:t>3530336.18</w:t>
                  </w:r>
                </w:p>
              </w:tc>
            </w:tr>
            <w:tr w:rsidR="005C4BF5" w:rsidRPr="002921C0" w14:paraId="75B30AC9" w14:textId="77777777" w:rsidTr="00B22C31">
              <w:trPr>
                <w:trHeight w:val="38"/>
                <w:jc w:val="center"/>
              </w:trPr>
              <w:tc>
                <w:tcPr>
                  <w:tcW w:w="1140" w:type="dxa"/>
                  <w:shd w:val="clear" w:color="auto" w:fill="auto"/>
                  <w:vAlign w:val="center"/>
                </w:tcPr>
                <w:p w14:paraId="50ED7E97" w14:textId="77777777" w:rsidR="005C4BF5" w:rsidRPr="002921C0" w:rsidRDefault="005C4BF5" w:rsidP="00B22C31">
                  <w:pPr>
                    <w:jc w:val="center"/>
                    <w:rPr>
                      <w:sz w:val="20"/>
                      <w:szCs w:val="20"/>
                    </w:rPr>
                  </w:pPr>
                  <w:r w:rsidRPr="00015C53">
                    <w:rPr>
                      <w:sz w:val="20"/>
                      <w:szCs w:val="20"/>
                    </w:rPr>
                    <w:t>24</w:t>
                  </w:r>
                </w:p>
              </w:tc>
              <w:tc>
                <w:tcPr>
                  <w:tcW w:w="1670" w:type="dxa"/>
                  <w:shd w:val="clear" w:color="auto" w:fill="auto"/>
                  <w:vAlign w:val="center"/>
                </w:tcPr>
                <w:p w14:paraId="421E3DD9" w14:textId="77777777" w:rsidR="005C4BF5" w:rsidRPr="002921C0" w:rsidRDefault="005C4BF5" w:rsidP="00B22C31">
                  <w:pPr>
                    <w:jc w:val="center"/>
                    <w:rPr>
                      <w:sz w:val="20"/>
                      <w:szCs w:val="20"/>
                    </w:rPr>
                  </w:pPr>
                  <w:r w:rsidRPr="00015C53">
                    <w:rPr>
                      <w:sz w:val="20"/>
                      <w:szCs w:val="20"/>
                    </w:rPr>
                    <w:t>963495.35</w:t>
                  </w:r>
                </w:p>
              </w:tc>
              <w:tc>
                <w:tcPr>
                  <w:tcW w:w="1772" w:type="dxa"/>
                  <w:shd w:val="clear" w:color="auto" w:fill="auto"/>
                  <w:vAlign w:val="center"/>
                </w:tcPr>
                <w:p w14:paraId="1D378341" w14:textId="77777777" w:rsidR="005C4BF5" w:rsidRPr="002921C0" w:rsidRDefault="005C4BF5" w:rsidP="00B22C31">
                  <w:pPr>
                    <w:jc w:val="center"/>
                    <w:rPr>
                      <w:sz w:val="20"/>
                      <w:szCs w:val="20"/>
                    </w:rPr>
                  </w:pPr>
                  <w:r w:rsidRPr="00015C53">
                    <w:rPr>
                      <w:sz w:val="20"/>
                      <w:szCs w:val="20"/>
                    </w:rPr>
                    <w:t>3530335.26</w:t>
                  </w:r>
                </w:p>
              </w:tc>
            </w:tr>
            <w:tr w:rsidR="005C4BF5" w:rsidRPr="002921C0" w14:paraId="414D2769" w14:textId="77777777" w:rsidTr="00B22C31">
              <w:trPr>
                <w:trHeight w:val="38"/>
                <w:jc w:val="center"/>
              </w:trPr>
              <w:tc>
                <w:tcPr>
                  <w:tcW w:w="1140" w:type="dxa"/>
                  <w:shd w:val="clear" w:color="auto" w:fill="auto"/>
                  <w:vAlign w:val="center"/>
                </w:tcPr>
                <w:p w14:paraId="70B1A75E" w14:textId="77777777" w:rsidR="005C4BF5" w:rsidRPr="002921C0" w:rsidRDefault="005C4BF5" w:rsidP="00B22C31">
                  <w:pPr>
                    <w:jc w:val="center"/>
                    <w:rPr>
                      <w:sz w:val="20"/>
                      <w:szCs w:val="20"/>
                    </w:rPr>
                  </w:pPr>
                  <w:r w:rsidRPr="00015C53">
                    <w:rPr>
                      <w:sz w:val="20"/>
                      <w:szCs w:val="20"/>
                    </w:rPr>
                    <w:t>25</w:t>
                  </w:r>
                </w:p>
              </w:tc>
              <w:tc>
                <w:tcPr>
                  <w:tcW w:w="1670" w:type="dxa"/>
                  <w:shd w:val="clear" w:color="auto" w:fill="auto"/>
                  <w:vAlign w:val="center"/>
                </w:tcPr>
                <w:p w14:paraId="6A6EC625" w14:textId="77777777" w:rsidR="005C4BF5" w:rsidRPr="002921C0" w:rsidRDefault="005C4BF5" w:rsidP="00B22C31">
                  <w:pPr>
                    <w:jc w:val="center"/>
                    <w:rPr>
                      <w:sz w:val="20"/>
                      <w:szCs w:val="20"/>
                    </w:rPr>
                  </w:pPr>
                  <w:r w:rsidRPr="00015C53">
                    <w:rPr>
                      <w:sz w:val="20"/>
                      <w:szCs w:val="20"/>
                    </w:rPr>
                    <w:t>963465.93</w:t>
                  </w:r>
                </w:p>
              </w:tc>
              <w:tc>
                <w:tcPr>
                  <w:tcW w:w="1772" w:type="dxa"/>
                  <w:shd w:val="clear" w:color="auto" w:fill="auto"/>
                  <w:vAlign w:val="center"/>
                </w:tcPr>
                <w:p w14:paraId="36B4632B" w14:textId="77777777" w:rsidR="005C4BF5" w:rsidRPr="002921C0" w:rsidRDefault="005C4BF5" w:rsidP="00B22C31">
                  <w:pPr>
                    <w:jc w:val="center"/>
                    <w:rPr>
                      <w:sz w:val="20"/>
                      <w:szCs w:val="20"/>
                    </w:rPr>
                  </w:pPr>
                  <w:r w:rsidRPr="00015C53">
                    <w:rPr>
                      <w:sz w:val="20"/>
                      <w:szCs w:val="20"/>
                    </w:rPr>
                    <w:t>3530332.51</w:t>
                  </w:r>
                </w:p>
              </w:tc>
            </w:tr>
            <w:tr w:rsidR="005C4BF5" w:rsidRPr="002921C0" w14:paraId="471556D4" w14:textId="77777777" w:rsidTr="00B22C31">
              <w:trPr>
                <w:trHeight w:val="38"/>
                <w:jc w:val="center"/>
              </w:trPr>
              <w:tc>
                <w:tcPr>
                  <w:tcW w:w="1140" w:type="dxa"/>
                  <w:shd w:val="clear" w:color="auto" w:fill="auto"/>
                  <w:vAlign w:val="center"/>
                </w:tcPr>
                <w:p w14:paraId="47EDC93A" w14:textId="77777777" w:rsidR="005C4BF5" w:rsidRPr="002921C0" w:rsidRDefault="005C4BF5" w:rsidP="00B22C31">
                  <w:pPr>
                    <w:jc w:val="center"/>
                    <w:rPr>
                      <w:sz w:val="20"/>
                      <w:szCs w:val="20"/>
                    </w:rPr>
                  </w:pPr>
                  <w:r w:rsidRPr="00015C53">
                    <w:rPr>
                      <w:sz w:val="20"/>
                      <w:szCs w:val="20"/>
                    </w:rPr>
                    <w:t>26</w:t>
                  </w:r>
                </w:p>
              </w:tc>
              <w:tc>
                <w:tcPr>
                  <w:tcW w:w="1670" w:type="dxa"/>
                  <w:shd w:val="clear" w:color="auto" w:fill="auto"/>
                  <w:vAlign w:val="center"/>
                </w:tcPr>
                <w:p w14:paraId="084D86FF" w14:textId="77777777" w:rsidR="005C4BF5" w:rsidRPr="002921C0" w:rsidRDefault="005C4BF5" w:rsidP="00B22C31">
                  <w:pPr>
                    <w:jc w:val="center"/>
                    <w:rPr>
                      <w:sz w:val="20"/>
                      <w:szCs w:val="20"/>
                    </w:rPr>
                  </w:pPr>
                  <w:r w:rsidRPr="00015C53">
                    <w:rPr>
                      <w:sz w:val="20"/>
                      <w:szCs w:val="20"/>
                    </w:rPr>
                    <w:t>963436.75</w:t>
                  </w:r>
                </w:p>
              </w:tc>
              <w:tc>
                <w:tcPr>
                  <w:tcW w:w="1772" w:type="dxa"/>
                  <w:shd w:val="clear" w:color="auto" w:fill="auto"/>
                  <w:vAlign w:val="center"/>
                </w:tcPr>
                <w:p w14:paraId="21409EB5" w14:textId="77777777" w:rsidR="005C4BF5" w:rsidRPr="002921C0" w:rsidRDefault="005C4BF5" w:rsidP="00B22C31">
                  <w:pPr>
                    <w:jc w:val="center"/>
                    <w:rPr>
                      <w:sz w:val="20"/>
                      <w:szCs w:val="20"/>
                    </w:rPr>
                  </w:pPr>
                  <w:r w:rsidRPr="00015C53">
                    <w:rPr>
                      <w:sz w:val="20"/>
                      <w:szCs w:val="20"/>
                    </w:rPr>
                    <w:t>3530327.93</w:t>
                  </w:r>
                </w:p>
              </w:tc>
            </w:tr>
            <w:tr w:rsidR="005C4BF5" w:rsidRPr="002921C0" w14:paraId="39BB139F" w14:textId="77777777" w:rsidTr="00B22C31">
              <w:trPr>
                <w:trHeight w:val="38"/>
                <w:jc w:val="center"/>
              </w:trPr>
              <w:tc>
                <w:tcPr>
                  <w:tcW w:w="1140" w:type="dxa"/>
                  <w:shd w:val="clear" w:color="auto" w:fill="auto"/>
                  <w:vAlign w:val="center"/>
                </w:tcPr>
                <w:p w14:paraId="18B0CB06" w14:textId="77777777" w:rsidR="005C4BF5" w:rsidRPr="002921C0" w:rsidRDefault="005C4BF5" w:rsidP="00B22C31">
                  <w:pPr>
                    <w:jc w:val="center"/>
                    <w:rPr>
                      <w:sz w:val="20"/>
                      <w:szCs w:val="20"/>
                    </w:rPr>
                  </w:pPr>
                  <w:r w:rsidRPr="00015C53">
                    <w:rPr>
                      <w:sz w:val="20"/>
                      <w:szCs w:val="20"/>
                    </w:rPr>
                    <w:t>27</w:t>
                  </w:r>
                </w:p>
              </w:tc>
              <w:tc>
                <w:tcPr>
                  <w:tcW w:w="1670" w:type="dxa"/>
                  <w:shd w:val="clear" w:color="auto" w:fill="auto"/>
                  <w:vAlign w:val="center"/>
                </w:tcPr>
                <w:p w14:paraId="51696E02" w14:textId="77777777" w:rsidR="005C4BF5" w:rsidRPr="002921C0" w:rsidRDefault="005C4BF5" w:rsidP="00B22C31">
                  <w:pPr>
                    <w:jc w:val="center"/>
                    <w:rPr>
                      <w:sz w:val="20"/>
                      <w:szCs w:val="20"/>
                    </w:rPr>
                  </w:pPr>
                  <w:r w:rsidRPr="00015C53">
                    <w:rPr>
                      <w:sz w:val="20"/>
                      <w:szCs w:val="20"/>
                    </w:rPr>
                    <w:t>963407.9</w:t>
                  </w:r>
                </w:p>
              </w:tc>
              <w:tc>
                <w:tcPr>
                  <w:tcW w:w="1772" w:type="dxa"/>
                  <w:shd w:val="clear" w:color="auto" w:fill="auto"/>
                  <w:vAlign w:val="center"/>
                </w:tcPr>
                <w:p w14:paraId="54AE31D8" w14:textId="77777777" w:rsidR="005C4BF5" w:rsidRPr="002921C0" w:rsidRDefault="005C4BF5" w:rsidP="00B22C31">
                  <w:pPr>
                    <w:jc w:val="center"/>
                    <w:rPr>
                      <w:sz w:val="20"/>
                      <w:szCs w:val="20"/>
                    </w:rPr>
                  </w:pPr>
                  <w:r w:rsidRPr="00015C53">
                    <w:rPr>
                      <w:sz w:val="20"/>
                      <w:szCs w:val="20"/>
                    </w:rPr>
                    <w:t>3530321.55</w:t>
                  </w:r>
                </w:p>
              </w:tc>
            </w:tr>
            <w:tr w:rsidR="005C4BF5" w:rsidRPr="002921C0" w14:paraId="2C871CAC" w14:textId="77777777" w:rsidTr="00B22C31">
              <w:trPr>
                <w:trHeight w:val="38"/>
                <w:jc w:val="center"/>
              </w:trPr>
              <w:tc>
                <w:tcPr>
                  <w:tcW w:w="1140" w:type="dxa"/>
                  <w:shd w:val="clear" w:color="auto" w:fill="auto"/>
                  <w:vAlign w:val="center"/>
                </w:tcPr>
                <w:p w14:paraId="58EC80AB" w14:textId="77777777" w:rsidR="005C4BF5" w:rsidRPr="002921C0" w:rsidRDefault="005C4BF5" w:rsidP="00B22C31">
                  <w:pPr>
                    <w:jc w:val="center"/>
                    <w:rPr>
                      <w:sz w:val="20"/>
                      <w:szCs w:val="20"/>
                    </w:rPr>
                  </w:pPr>
                  <w:r w:rsidRPr="00015C53">
                    <w:rPr>
                      <w:sz w:val="20"/>
                      <w:szCs w:val="20"/>
                    </w:rPr>
                    <w:t>28</w:t>
                  </w:r>
                </w:p>
              </w:tc>
              <w:tc>
                <w:tcPr>
                  <w:tcW w:w="1670" w:type="dxa"/>
                  <w:shd w:val="clear" w:color="auto" w:fill="auto"/>
                  <w:vAlign w:val="center"/>
                </w:tcPr>
                <w:p w14:paraId="04110C06" w14:textId="77777777" w:rsidR="005C4BF5" w:rsidRPr="002921C0" w:rsidRDefault="005C4BF5" w:rsidP="00B22C31">
                  <w:pPr>
                    <w:jc w:val="center"/>
                    <w:rPr>
                      <w:sz w:val="20"/>
                      <w:szCs w:val="20"/>
                    </w:rPr>
                  </w:pPr>
                  <w:r w:rsidRPr="00015C53">
                    <w:rPr>
                      <w:sz w:val="20"/>
                      <w:szCs w:val="20"/>
                    </w:rPr>
                    <w:t>963379.5</w:t>
                  </w:r>
                </w:p>
              </w:tc>
              <w:tc>
                <w:tcPr>
                  <w:tcW w:w="1772" w:type="dxa"/>
                  <w:shd w:val="clear" w:color="auto" w:fill="auto"/>
                  <w:vAlign w:val="center"/>
                </w:tcPr>
                <w:p w14:paraId="1D06E4E0" w14:textId="77777777" w:rsidR="005C4BF5" w:rsidRPr="002921C0" w:rsidRDefault="005C4BF5" w:rsidP="00B22C31">
                  <w:pPr>
                    <w:jc w:val="center"/>
                    <w:rPr>
                      <w:sz w:val="20"/>
                      <w:szCs w:val="20"/>
                    </w:rPr>
                  </w:pPr>
                  <w:r w:rsidRPr="00015C53">
                    <w:rPr>
                      <w:sz w:val="20"/>
                      <w:szCs w:val="20"/>
                    </w:rPr>
                    <w:t>3530313.38</w:t>
                  </w:r>
                </w:p>
              </w:tc>
            </w:tr>
            <w:tr w:rsidR="005C4BF5" w:rsidRPr="002921C0" w14:paraId="1FEA367F" w14:textId="77777777" w:rsidTr="00B22C31">
              <w:trPr>
                <w:trHeight w:val="38"/>
                <w:jc w:val="center"/>
              </w:trPr>
              <w:tc>
                <w:tcPr>
                  <w:tcW w:w="1140" w:type="dxa"/>
                  <w:shd w:val="clear" w:color="auto" w:fill="auto"/>
                  <w:vAlign w:val="center"/>
                </w:tcPr>
                <w:p w14:paraId="5663CE45" w14:textId="77777777" w:rsidR="005C4BF5" w:rsidRPr="002921C0" w:rsidRDefault="005C4BF5" w:rsidP="00B22C31">
                  <w:pPr>
                    <w:jc w:val="center"/>
                    <w:rPr>
                      <w:sz w:val="20"/>
                      <w:szCs w:val="20"/>
                    </w:rPr>
                  </w:pPr>
                  <w:r w:rsidRPr="00015C53">
                    <w:rPr>
                      <w:sz w:val="20"/>
                      <w:szCs w:val="20"/>
                    </w:rPr>
                    <w:t>29</w:t>
                  </w:r>
                </w:p>
              </w:tc>
              <w:tc>
                <w:tcPr>
                  <w:tcW w:w="1670" w:type="dxa"/>
                  <w:shd w:val="clear" w:color="auto" w:fill="auto"/>
                  <w:vAlign w:val="center"/>
                </w:tcPr>
                <w:p w14:paraId="4DED1A76" w14:textId="77777777" w:rsidR="005C4BF5" w:rsidRPr="002921C0" w:rsidRDefault="005C4BF5" w:rsidP="00B22C31">
                  <w:pPr>
                    <w:jc w:val="center"/>
                    <w:rPr>
                      <w:sz w:val="20"/>
                      <w:szCs w:val="20"/>
                    </w:rPr>
                  </w:pPr>
                  <w:r w:rsidRPr="00015C53">
                    <w:rPr>
                      <w:sz w:val="20"/>
                      <w:szCs w:val="20"/>
                    </w:rPr>
                    <w:t>963351.67</w:t>
                  </w:r>
                </w:p>
              </w:tc>
              <w:tc>
                <w:tcPr>
                  <w:tcW w:w="1772" w:type="dxa"/>
                  <w:shd w:val="clear" w:color="auto" w:fill="auto"/>
                  <w:vAlign w:val="center"/>
                </w:tcPr>
                <w:p w14:paraId="1C1D0234" w14:textId="77777777" w:rsidR="005C4BF5" w:rsidRPr="002921C0" w:rsidRDefault="005C4BF5" w:rsidP="00B22C31">
                  <w:pPr>
                    <w:jc w:val="center"/>
                    <w:rPr>
                      <w:sz w:val="20"/>
                      <w:szCs w:val="20"/>
                    </w:rPr>
                  </w:pPr>
                  <w:r w:rsidRPr="00015C53">
                    <w:rPr>
                      <w:sz w:val="20"/>
                      <w:szCs w:val="20"/>
                    </w:rPr>
                    <w:t>3530303.47</w:t>
                  </w:r>
                </w:p>
              </w:tc>
            </w:tr>
            <w:tr w:rsidR="005C4BF5" w:rsidRPr="002921C0" w14:paraId="50451D4A" w14:textId="77777777" w:rsidTr="00B22C31">
              <w:trPr>
                <w:trHeight w:val="38"/>
                <w:jc w:val="center"/>
              </w:trPr>
              <w:tc>
                <w:tcPr>
                  <w:tcW w:w="1140" w:type="dxa"/>
                  <w:shd w:val="clear" w:color="auto" w:fill="auto"/>
                  <w:vAlign w:val="center"/>
                </w:tcPr>
                <w:p w14:paraId="7739630D" w14:textId="77777777" w:rsidR="005C4BF5" w:rsidRPr="002921C0" w:rsidRDefault="005C4BF5" w:rsidP="00B22C31">
                  <w:pPr>
                    <w:jc w:val="center"/>
                    <w:rPr>
                      <w:sz w:val="20"/>
                      <w:szCs w:val="20"/>
                    </w:rPr>
                  </w:pPr>
                  <w:r w:rsidRPr="00015C53">
                    <w:rPr>
                      <w:sz w:val="20"/>
                      <w:szCs w:val="20"/>
                    </w:rPr>
                    <w:t>30</w:t>
                  </w:r>
                </w:p>
              </w:tc>
              <w:tc>
                <w:tcPr>
                  <w:tcW w:w="1670" w:type="dxa"/>
                  <w:shd w:val="clear" w:color="auto" w:fill="auto"/>
                  <w:vAlign w:val="center"/>
                </w:tcPr>
                <w:p w14:paraId="6F99DD69" w14:textId="77777777" w:rsidR="005C4BF5" w:rsidRPr="002921C0" w:rsidRDefault="005C4BF5" w:rsidP="00B22C31">
                  <w:pPr>
                    <w:jc w:val="center"/>
                    <w:rPr>
                      <w:sz w:val="20"/>
                      <w:szCs w:val="20"/>
                    </w:rPr>
                  </w:pPr>
                  <w:r w:rsidRPr="00015C53">
                    <w:rPr>
                      <w:sz w:val="20"/>
                      <w:szCs w:val="20"/>
                    </w:rPr>
                    <w:t>963324.52</w:t>
                  </w:r>
                </w:p>
              </w:tc>
              <w:tc>
                <w:tcPr>
                  <w:tcW w:w="1772" w:type="dxa"/>
                  <w:shd w:val="clear" w:color="auto" w:fill="auto"/>
                  <w:vAlign w:val="center"/>
                </w:tcPr>
                <w:p w14:paraId="7CCFF05D" w14:textId="77777777" w:rsidR="005C4BF5" w:rsidRPr="002921C0" w:rsidRDefault="005C4BF5" w:rsidP="00B22C31">
                  <w:pPr>
                    <w:jc w:val="center"/>
                    <w:rPr>
                      <w:sz w:val="20"/>
                      <w:szCs w:val="20"/>
                    </w:rPr>
                  </w:pPr>
                  <w:r w:rsidRPr="00015C53">
                    <w:rPr>
                      <w:sz w:val="20"/>
                      <w:szCs w:val="20"/>
                    </w:rPr>
                    <w:t>3530291.84</w:t>
                  </w:r>
                </w:p>
              </w:tc>
            </w:tr>
            <w:tr w:rsidR="005C4BF5" w:rsidRPr="002921C0" w14:paraId="43703E2B" w14:textId="77777777" w:rsidTr="00B22C31">
              <w:trPr>
                <w:trHeight w:val="38"/>
                <w:jc w:val="center"/>
              </w:trPr>
              <w:tc>
                <w:tcPr>
                  <w:tcW w:w="1140" w:type="dxa"/>
                  <w:shd w:val="clear" w:color="auto" w:fill="auto"/>
                  <w:vAlign w:val="center"/>
                </w:tcPr>
                <w:p w14:paraId="06818351" w14:textId="77777777" w:rsidR="005C4BF5" w:rsidRPr="002921C0" w:rsidRDefault="005C4BF5" w:rsidP="00B22C31">
                  <w:pPr>
                    <w:jc w:val="center"/>
                    <w:rPr>
                      <w:sz w:val="20"/>
                      <w:szCs w:val="20"/>
                    </w:rPr>
                  </w:pPr>
                  <w:r w:rsidRPr="00015C53">
                    <w:rPr>
                      <w:sz w:val="20"/>
                      <w:szCs w:val="20"/>
                    </w:rPr>
                    <w:t>31</w:t>
                  </w:r>
                </w:p>
              </w:tc>
              <w:tc>
                <w:tcPr>
                  <w:tcW w:w="1670" w:type="dxa"/>
                  <w:shd w:val="clear" w:color="auto" w:fill="auto"/>
                  <w:vAlign w:val="center"/>
                </w:tcPr>
                <w:p w14:paraId="31976F54" w14:textId="77777777" w:rsidR="005C4BF5" w:rsidRPr="002921C0" w:rsidRDefault="005C4BF5" w:rsidP="00B22C31">
                  <w:pPr>
                    <w:jc w:val="center"/>
                    <w:rPr>
                      <w:sz w:val="20"/>
                      <w:szCs w:val="20"/>
                    </w:rPr>
                  </w:pPr>
                  <w:r w:rsidRPr="00015C53">
                    <w:rPr>
                      <w:sz w:val="20"/>
                      <w:szCs w:val="20"/>
                    </w:rPr>
                    <w:t>963298.12</w:t>
                  </w:r>
                </w:p>
              </w:tc>
              <w:tc>
                <w:tcPr>
                  <w:tcW w:w="1772" w:type="dxa"/>
                  <w:shd w:val="clear" w:color="auto" w:fill="auto"/>
                  <w:vAlign w:val="center"/>
                </w:tcPr>
                <w:p w14:paraId="1996A623" w14:textId="77777777" w:rsidR="005C4BF5" w:rsidRPr="002921C0" w:rsidRDefault="005C4BF5" w:rsidP="00B22C31">
                  <w:pPr>
                    <w:jc w:val="center"/>
                    <w:rPr>
                      <w:sz w:val="20"/>
                      <w:szCs w:val="20"/>
                    </w:rPr>
                  </w:pPr>
                  <w:r w:rsidRPr="00015C53">
                    <w:rPr>
                      <w:sz w:val="20"/>
                      <w:szCs w:val="20"/>
                    </w:rPr>
                    <w:t>3530278.55</w:t>
                  </w:r>
                </w:p>
              </w:tc>
            </w:tr>
            <w:tr w:rsidR="005C4BF5" w:rsidRPr="002921C0" w14:paraId="5C75B6BD" w14:textId="77777777" w:rsidTr="00B22C31">
              <w:trPr>
                <w:trHeight w:val="38"/>
                <w:jc w:val="center"/>
              </w:trPr>
              <w:tc>
                <w:tcPr>
                  <w:tcW w:w="1140" w:type="dxa"/>
                  <w:shd w:val="clear" w:color="auto" w:fill="auto"/>
                  <w:vAlign w:val="center"/>
                </w:tcPr>
                <w:p w14:paraId="440DCCF7" w14:textId="77777777" w:rsidR="005C4BF5" w:rsidRPr="002921C0" w:rsidRDefault="005C4BF5" w:rsidP="00B22C31">
                  <w:pPr>
                    <w:jc w:val="center"/>
                    <w:rPr>
                      <w:sz w:val="20"/>
                      <w:szCs w:val="20"/>
                    </w:rPr>
                  </w:pPr>
                  <w:r w:rsidRPr="00015C53">
                    <w:rPr>
                      <w:sz w:val="20"/>
                      <w:szCs w:val="20"/>
                    </w:rPr>
                    <w:t>32</w:t>
                  </w:r>
                </w:p>
              </w:tc>
              <w:tc>
                <w:tcPr>
                  <w:tcW w:w="1670" w:type="dxa"/>
                  <w:shd w:val="clear" w:color="auto" w:fill="auto"/>
                  <w:vAlign w:val="center"/>
                </w:tcPr>
                <w:p w14:paraId="607CF54C" w14:textId="77777777" w:rsidR="005C4BF5" w:rsidRPr="002921C0" w:rsidRDefault="005C4BF5" w:rsidP="00B22C31">
                  <w:pPr>
                    <w:jc w:val="center"/>
                    <w:rPr>
                      <w:sz w:val="20"/>
                      <w:szCs w:val="20"/>
                    </w:rPr>
                  </w:pPr>
                  <w:r w:rsidRPr="00015C53">
                    <w:rPr>
                      <w:sz w:val="20"/>
                      <w:szCs w:val="20"/>
                    </w:rPr>
                    <w:t>963272.61</w:t>
                  </w:r>
                </w:p>
              </w:tc>
              <w:tc>
                <w:tcPr>
                  <w:tcW w:w="1772" w:type="dxa"/>
                  <w:shd w:val="clear" w:color="auto" w:fill="auto"/>
                  <w:vAlign w:val="center"/>
                </w:tcPr>
                <w:p w14:paraId="34DB4F15" w14:textId="77777777" w:rsidR="005C4BF5" w:rsidRPr="002921C0" w:rsidRDefault="005C4BF5" w:rsidP="00B22C31">
                  <w:pPr>
                    <w:jc w:val="center"/>
                    <w:rPr>
                      <w:sz w:val="20"/>
                      <w:szCs w:val="20"/>
                    </w:rPr>
                  </w:pPr>
                  <w:r w:rsidRPr="00015C53">
                    <w:rPr>
                      <w:sz w:val="20"/>
                      <w:szCs w:val="20"/>
                    </w:rPr>
                    <w:t>3530263.66</w:t>
                  </w:r>
                </w:p>
              </w:tc>
            </w:tr>
            <w:tr w:rsidR="005C4BF5" w:rsidRPr="002921C0" w14:paraId="3C093EB3" w14:textId="77777777" w:rsidTr="00B22C31">
              <w:trPr>
                <w:trHeight w:val="38"/>
                <w:jc w:val="center"/>
              </w:trPr>
              <w:tc>
                <w:tcPr>
                  <w:tcW w:w="1140" w:type="dxa"/>
                  <w:shd w:val="clear" w:color="auto" w:fill="auto"/>
                  <w:vAlign w:val="center"/>
                </w:tcPr>
                <w:p w14:paraId="2AF04FE5" w14:textId="77777777" w:rsidR="005C4BF5" w:rsidRPr="002921C0" w:rsidRDefault="005C4BF5" w:rsidP="00B22C31">
                  <w:pPr>
                    <w:jc w:val="center"/>
                    <w:rPr>
                      <w:sz w:val="20"/>
                      <w:szCs w:val="20"/>
                    </w:rPr>
                  </w:pPr>
                  <w:r w:rsidRPr="00015C53">
                    <w:rPr>
                      <w:sz w:val="20"/>
                      <w:szCs w:val="20"/>
                    </w:rPr>
                    <w:t>33</w:t>
                  </w:r>
                </w:p>
              </w:tc>
              <w:tc>
                <w:tcPr>
                  <w:tcW w:w="1670" w:type="dxa"/>
                  <w:shd w:val="clear" w:color="auto" w:fill="auto"/>
                  <w:vAlign w:val="center"/>
                </w:tcPr>
                <w:p w14:paraId="6035D8DC" w14:textId="77777777" w:rsidR="005C4BF5" w:rsidRPr="002921C0" w:rsidRDefault="005C4BF5" w:rsidP="00B22C31">
                  <w:pPr>
                    <w:jc w:val="center"/>
                    <w:rPr>
                      <w:sz w:val="20"/>
                      <w:szCs w:val="20"/>
                    </w:rPr>
                  </w:pPr>
                  <w:r w:rsidRPr="00015C53">
                    <w:rPr>
                      <w:sz w:val="20"/>
                      <w:szCs w:val="20"/>
                    </w:rPr>
                    <w:t>963258.6</w:t>
                  </w:r>
                </w:p>
              </w:tc>
              <w:tc>
                <w:tcPr>
                  <w:tcW w:w="1772" w:type="dxa"/>
                  <w:shd w:val="clear" w:color="auto" w:fill="auto"/>
                  <w:vAlign w:val="center"/>
                </w:tcPr>
                <w:p w14:paraId="0CCD5381" w14:textId="77777777" w:rsidR="005C4BF5" w:rsidRPr="002921C0" w:rsidRDefault="005C4BF5" w:rsidP="00B22C31">
                  <w:pPr>
                    <w:jc w:val="center"/>
                    <w:rPr>
                      <w:sz w:val="20"/>
                      <w:szCs w:val="20"/>
                    </w:rPr>
                  </w:pPr>
                  <w:r w:rsidRPr="00015C53">
                    <w:rPr>
                      <w:sz w:val="20"/>
                      <w:szCs w:val="20"/>
                    </w:rPr>
                    <w:t>3530254.25</w:t>
                  </w:r>
                </w:p>
              </w:tc>
            </w:tr>
            <w:tr w:rsidR="005C4BF5" w:rsidRPr="002921C0" w14:paraId="630C6C5E" w14:textId="77777777" w:rsidTr="00B22C31">
              <w:trPr>
                <w:trHeight w:val="38"/>
                <w:jc w:val="center"/>
              </w:trPr>
              <w:tc>
                <w:tcPr>
                  <w:tcW w:w="1140" w:type="dxa"/>
                  <w:shd w:val="clear" w:color="auto" w:fill="auto"/>
                  <w:vAlign w:val="center"/>
                </w:tcPr>
                <w:p w14:paraId="49B733C4" w14:textId="77777777" w:rsidR="005C4BF5" w:rsidRPr="002921C0" w:rsidRDefault="005C4BF5" w:rsidP="00B22C31">
                  <w:pPr>
                    <w:jc w:val="center"/>
                    <w:rPr>
                      <w:sz w:val="20"/>
                      <w:szCs w:val="20"/>
                    </w:rPr>
                  </w:pPr>
                  <w:r w:rsidRPr="00015C53">
                    <w:rPr>
                      <w:sz w:val="20"/>
                      <w:szCs w:val="20"/>
                    </w:rPr>
                    <w:t>34</w:t>
                  </w:r>
                </w:p>
              </w:tc>
              <w:tc>
                <w:tcPr>
                  <w:tcW w:w="1670" w:type="dxa"/>
                  <w:shd w:val="clear" w:color="auto" w:fill="auto"/>
                  <w:vAlign w:val="center"/>
                </w:tcPr>
                <w:p w14:paraId="1449BEC5" w14:textId="77777777" w:rsidR="005C4BF5" w:rsidRPr="002921C0" w:rsidRDefault="005C4BF5" w:rsidP="00B22C31">
                  <w:pPr>
                    <w:jc w:val="center"/>
                    <w:rPr>
                      <w:sz w:val="20"/>
                      <w:szCs w:val="20"/>
                    </w:rPr>
                  </w:pPr>
                  <w:r w:rsidRPr="00015C53">
                    <w:rPr>
                      <w:sz w:val="20"/>
                      <w:szCs w:val="20"/>
                    </w:rPr>
                    <w:t>963259.38</w:t>
                  </w:r>
                </w:p>
              </w:tc>
              <w:tc>
                <w:tcPr>
                  <w:tcW w:w="1772" w:type="dxa"/>
                  <w:shd w:val="clear" w:color="auto" w:fill="auto"/>
                  <w:vAlign w:val="center"/>
                </w:tcPr>
                <w:p w14:paraId="6C2859DD" w14:textId="77777777" w:rsidR="005C4BF5" w:rsidRPr="002921C0" w:rsidRDefault="005C4BF5" w:rsidP="00B22C31">
                  <w:pPr>
                    <w:jc w:val="center"/>
                    <w:rPr>
                      <w:sz w:val="20"/>
                      <w:szCs w:val="20"/>
                    </w:rPr>
                  </w:pPr>
                  <w:r w:rsidRPr="00015C53">
                    <w:rPr>
                      <w:sz w:val="20"/>
                      <w:szCs w:val="20"/>
                    </w:rPr>
                    <w:t>3530250.01</w:t>
                  </w:r>
                </w:p>
              </w:tc>
            </w:tr>
            <w:tr w:rsidR="005C4BF5" w:rsidRPr="002921C0" w14:paraId="706BB682" w14:textId="77777777" w:rsidTr="00B22C31">
              <w:trPr>
                <w:trHeight w:val="38"/>
                <w:jc w:val="center"/>
              </w:trPr>
              <w:tc>
                <w:tcPr>
                  <w:tcW w:w="1140" w:type="dxa"/>
                  <w:shd w:val="clear" w:color="auto" w:fill="auto"/>
                  <w:vAlign w:val="center"/>
                </w:tcPr>
                <w:p w14:paraId="6EA6405E" w14:textId="77777777" w:rsidR="005C4BF5" w:rsidRPr="002921C0" w:rsidRDefault="005C4BF5" w:rsidP="00B22C31">
                  <w:pPr>
                    <w:jc w:val="center"/>
                    <w:rPr>
                      <w:sz w:val="20"/>
                      <w:szCs w:val="20"/>
                    </w:rPr>
                  </w:pPr>
                  <w:r w:rsidRPr="00015C53">
                    <w:rPr>
                      <w:sz w:val="20"/>
                      <w:szCs w:val="20"/>
                    </w:rPr>
                    <w:t>35</w:t>
                  </w:r>
                </w:p>
              </w:tc>
              <w:tc>
                <w:tcPr>
                  <w:tcW w:w="1670" w:type="dxa"/>
                  <w:shd w:val="clear" w:color="auto" w:fill="auto"/>
                  <w:vAlign w:val="center"/>
                </w:tcPr>
                <w:p w14:paraId="7B003767" w14:textId="77777777" w:rsidR="005C4BF5" w:rsidRPr="002921C0" w:rsidRDefault="005C4BF5" w:rsidP="00B22C31">
                  <w:pPr>
                    <w:jc w:val="center"/>
                    <w:rPr>
                      <w:sz w:val="20"/>
                      <w:szCs w:val="20"/>
                    </w:rPr>
                  </w:pPr>
                  <w:r w:rsidRPr="00015C53">
                    <w:rPr>
                      <w:sz w:val="20"/>
                      <w:szCs w:val="20"/>
                    </w:rPr>
                    <w:t>963258.4</w:t>
                  </w:r>
                </w:p>
              </w:tc>
              <w:tc>
                <w:tcPr>
                  <w:tcW w:w="1772" w:type="dxa"/>
                  <w:shd w:val="clear" w:color="auto" w:fill="auto"/>
                  <w:vAlign w:val="center"/>
                </w:tcPr>
                <w:p w14:paraId="525A61EE" w14:textId="77777777" w:rsidR="005C4BF5" w:rsidRPr="002921C0" w:rsidRDefault="005C4BF5" w:rsidP="00B22C31">
                  <w:pPr>
                    <w:jc w:val="center"/>
                    <w:rPr>
                      <w:sz w:val="20"/>
                      <w:szCs w:val="20"/>
                    </w:rPr>
                  </w:pPr>
                  <w:r w:rsidRPr="00015C53">
                    <w:rPr>
                      <w:sz w:val="20"/>
                      <w:szCs w:val="20"/>
                    </w:rPr>
                    <w:t>3530249.83</w:t>
                  </w:r>
                </w:p>
              </w:tc>
            </w:tr>
            <w:tr w:rsidR="005C4BF5" w:rsidRPr="002921C0" w14:paraId="6D49A813" w14:textId="77777777" w:rsidTr="00B22C31">
              <w:trPr>
                <w:trHeight w:val="38"/>
                <w:jc w:val="center"/>
              </w:trPr>
              <w:tc>
                <w:tcPr>
                  <w:tcW w:w="1140" w:type="dxa"/>
                  <w:shd w:val="clear" w:color="auto" w:fill="auto"/>
                  <w:vAlign w:val="center"/>
                </w:tcPr>
                <w:p w14:paraId="6F458B44" w14:textId="77777777" w:rsidR="005C4BF5" w:rsidRPr="002921C0" w:rsidRDefault="005C4BF5" w:rsidP="00B22C31">
                  <w:pPr>
                    <w:jc w:val="center"/>
                    <w:rPr>
                      <w:sz w:val="20"/>
                      <w:szCs w:val="20"/>
                    </w:rPr>
                  </w:pPr>
                  <w:r w:rsidRPr="00015C53">
                    <w:rPr>
                      <w:sz w:val="20"/>
                      <w:szCs w:val="20"/>
                    </w:rPr>
                    <w:t>36</w:t>
                  </w:r>
                </w:p>
              </w:tc>
              <w:tc>
                <w:tcPr>
                  <w:tcW w:w="1670" w:type="dxa"/>
                  <w:shd w:val="clear" w:color="auto" w:fill="auto"/>
                  <w:vAlign w:val="center"/>
                </w:tcPr>
                <w:p w14:paraId="59FC9B39" w14:textId="77777777" w:rsidR="005C4BF5" w:rsidRPr="002921C0" w:rsidRDefault="005C4BF5" w:rsidP="00B22C31">
                  <w:pPr>
                    <w:jc w:val="center"/>
                    <w:rPr>
                      <w:sz w:val="20"/>
                      <w:szCs w:val="20"/>
                    </w:rPr>
                  </w:pPr>
                  <w:r w:rsidRPr="00015C53">
                    <w:rPr>
                      <w:sz w:val="20"/>
                      <w:szCs w:val="20"/>
                    </w:rPr>
                    <w:t>963257.69</w:t>
                  </w:r>
                </w:p>
              </w:tc>
              <w:tc>
                <w:tcPr>
                  <w:tcW w:w="1772" w:type="dxa"/>
                  <w:shd w:val="clear" w:color="auto" w:fill="auto"/>
                  <w:vAlign w:val="center"/>
                </w:tcPr>
                <w:p w14:paraId="4ADBCCB9" w14:textId="77777777" w:rsidR="005C4BF5" w:rsidRPr="002921C0" w:rsidRDefault="005C4BF5" w:rsidP="00B22C31">
                  <w:pPr>
                    <w:jc w:val="center"/>
                    <w:rPr>
                      <w:sz w:val="20"/>
                      <w:szCs w:val="20"/>
                    </w:rPr>
                  </w:pPr>
                  <w:r w:rsidRPr="00015C53">
                    <w:rPr>
                      <w:sz w:val="20"/>
                      <w:szCs w:val="20"/>
                    </w:rPr>
                    <w:t>3530253.64</w:t>
                  </w:r>
                </w:p>
              </w:tc>
            </w:tr>
            <w:tr w:rsidR="005C4BF5" w:rsidRPr="002921C0" w14:paraId="0C423812" w14:textId="77777777" w:rsidTr="00B22C31">
              <w:trPr>
                <w:trHeight w:val="38"/>
                <w:jc w:val="center"/>
              </w:trPr>
              <w:tc>
                <w:tcPr>
                  <w:tcW w:w="1140" w:type="dxa"/>
                  <w:shd w:val="clear" w:color="auto" w:fill="auto"/>
                  <w:vAlign w:val="center"/>
                </w:tcPr>
                <w:p w14:paraId="3DC1DD0F" w14:textId="77777777" w:rsidR="005C4BF5" w:rsidRPr="002921C0" w:rsidRDefault="005C4BF5" w:rsidP="00B22C31">
                  <w:pPr>
                    <w:jc w:val="center"/>
                    <w:rPr>
                      <w:sz w:val="20"/>
                      <w:szCs w:val="20"/>
                    </w:rPr>
                  </w:pPr>
                  <w:r w:rsidRPr="00015C53">
                    <w:rPr>
                      <w:sz w:val="20"/>
                      <w:szCs w:val="20"/>
                    </w:rPr>
                    <w:t>37</w:t>
                  </w:r>
                </w:p>
              </w:tc>
              <w:tc>
                <w:tcPr>
                  <w:tcW w:w="1670" w:type="dxa"/>
                  <w:shd w:val="clear" w:color="auto" w:fill="auto"/>
                  <w:vAlign w:val="center"/>
                </w:tcPr>
                <w:p w14:paraId="514A618A" w14:textId="77777777" w:rsidR="005C4BF5" w:rsidRPr="002921C0" w:rsidRDefault="005C4BF5" w:rsidP="00B22C31">
                  <w:pPr>
                    <w:jc w:val="center"/>
                    <w:rPr>
                      <w:sz w:val="20"/>
                      <w:szCs w:val="20"/>
                    </w:rPr>
                  </w:pPr>
                  <w:r w:rsidRPr="00015C53">
                    <w:rPr>
                      <w:sz w:val="20"/>
                      <w:szCs w:val="20"/>
                    </w:rPr>
                    <w:t>963248.08</w:t>
                  </w:r>
                </w:p>
              </w:tc>
              <w:tc>
                <w:tcPr>
                  <w:tcW w:w="1772" w:type="dxa"/>
                  <w:shd w:val="clear" w:color="auto" w:fill="auto"/>
                  <w:vAlign w:val="center"/>
                </w:tcPr>
                <w:p w14:paraId="2D8CC3D9" w14:textId="77777777" w:rsidR="005C4BF5" w:rsidRPr="002921C0" w:rsidRDefault="005C4BF5" w:rsidP="00B22C31">
                  <w:pPr>
                    <w:jc w:val="center"/>
                    <w:rPr>
                      <w:sz w:val="20"/>
                      <w:szCs w:val="20"/>
                    </w:rPr>
                  </w:pPr>
                  <w:r w:rsidRPr="00015C53">
                    <w:rPr>
                      <w:sz w:val="20"/>
                      <w:szCs w:val="20"/>
                    </w:rPr>
                    <w:t>3530247.2</w:t>
                  </w:r>
                </w:p>
              </w:tc>
            </w:tr>
            <w:tr w:rsidR="005C4BF5" w:rsidRPr="002921C0" w14:paraId="45953FED" w14:textId="77777777" w:rsidTr="00B22C31">
              <w:trPr>
                <w:trHeight w:val="38"/>
                <w:jc w:val="center"/>
              </w:trPr>
              <w:tc>
                <w:tcPr>
                  <w:tcW w:w="1140" w:type="dxa"/>
                  <w:shd w:val="clear" w:color="auto" w:fill="auto"/>
                  <w:vAlign w:val="center"/>
                </w:tcPr>
                <w:p w14:paraId="636DD504" w14:textId="77777777" w:rsidR="005C4BF5" w:rsidRPr="002921C0" w:rsidRDefault="005C4BF5" w:rsidP="00B22C31">
                  <w:pPr>
                    <w:jc w:val="center"/>
                    <w:rPr>
                      <w:sz w:val="20"/>
                      <w:szCs w:val="20"/>
                    </w:rPr>
                  </w:pPr>
                  <w:r w:rsidRPr="00015C53">
                    <w:rPr>
                      <w:sz w:val="20"/>
                      <w:szCs w:val="20"/>
                    </w:rPr>
                    <w:t>38</w:t>
                  </w:r>
                </w:p>
              </w:tc>
              <w:tc>
                <w:tcPr>
                  <w:tcW w:w="1670" w:type="dxa"/>
                  <w:shd w:val="clear" w:color="auto" w:fill="auto"/>
                  <w:vAlign w:val="center"/>
                </w:tcPr>
                <w:p w14:paraId="0791E96D" w14:textId="77777777" w:rsidR="005C4BF5" w:rsidRPr="002921C0" w:rsidRDefault="005C4BF5" w:rsidP="00B22C31">
                  <w:pPr>
                    <w:jc w:val="center"/>
                    <w:rPr>
                      <w:sz w:val="20"/>
                      <w:szCs w:val="20"/>
                    </w:rPr>
                  </w:pPr>
                  <w:r w:rsidRPr="00015C53">
                    <w:rPr>
                      <w:sz w:val="20"/>
                      <w:szCs w:val="20"/>
                    </w:rPr>
                    <w:t>963078.77</w:t>
                  </w:r>
                </w:p>
              </w:tc>
              <w:tc>
                <w:tcPr>
                  <w:tcW w:w="1772" w:type="dxa"/>
                  <w:shd w:val="clear" w:color="auto" w:fill="auto"/>
                  <w:vAlign w:val="center"/>
                </w:tcPr>
                <w:p w14:paraId="03B4AE74" w14:textId="77777777" w:rsidR="005C4BF5" w:rsidRPr="002921C0" w:rsidRDefault="005C4BF5" w:rsidP="00B22C31">
                  <w:pPr>
                    <w:jc w:val="center"/>
                    <w:rPr>
                      <w:sz w:val="20"/>
                      <w:szCs w:val="20"/>
                    </w:rPr>
                  </w:pPr>
                  <w:r w:rsidRPr="00015C53">
                    <w:rPr>
                      <w:sz w:val="20"/>
                      <w:szCs w:val="20"/>
                    </w:rPr>
                    <w:t>3530127.63</w:t>
                  </w:r>
                </w:p>
              </w:tc>
            </w:tr>
            <w:tr w:rsidR="005C4BF5" w:rsidRPr="002921C0" w14:paraId="09605F21" w14:textId="77777777" w:rsidTr="00B22C31">
              <w:trPr>
                <w:trHeight w:val="38"/>
                <w:jc w:val="center"/>
              </w:trPr>
              <w:tc>
                <w:tcPr>
                  <w:tcW w:w="1140" w:type="dxa"/>
                  <w:shd w:val="clear" w:color="auto" w:fill="auto"/>
                  <w:vAlign w:val="center"/>
                </w:tcPr>
                <w:p w14:paraId="09C25240" w14:textId="77777777" w:rsidR="005C4BF5" w:rsidRPr="002921C0" w:rsidRDefault="005C4BF5" w:rsidP="00B22C31">
                  <w:pPr>
                    <w:jc w:val="center"/>
                    <w:rPr>
                      <w:sz w:val="20"/>
                      <w:szCs w:val="20"/>
                    </w:rPr>
                  </w:pPr>
                  <w:r w:rsidRPr="00015C53">
                    <w:rPr>
                      <w:sz w:val="20"/>
                      <w:szCs w:val="20"/>
                    </w:rPr>
                    <w:t>39</w:t>
                  </w:r>
                </w:p>
              </w:tc>
              <w:tc>
                <w:tcPr>
                  <w:tcW w:w="1670" w:type="dxa"/>
                  <w:shd w:val="clear" w:color="auto" w:fill="auto"/>
                  <w:vAlign w:val="center"/>
                </w:tcPr>
                <w:p w14:paraId="7EDA0AFB" w14:textId="77777777" w:rsidR="005C4BF5" w:rsidRPr="002921C0" w:rsidRDefault="005C4BF5" w:rsidP="00B22C31">
                  <w:pPr>
                    <w:jc w:val="center"/>
                    <w:rPr>
                      <w:sz w:val="20"/>
                      <w:szCs w:val="20"/>
                    </w:rPr>
                  </w:pPr>
                  <w:r w:rsidRPr="00015C53">
                    <w:rPr>
                      <w:sz w:val="20"/>
                      <w:szCs w:val="20"/>
                    </w:rPr>
                    <w:t>963056.03</w:t>
                  </w:r>
                </w:p>
              </w:tc>
              <w:tc>
                <w:tcPr>
                  <w:tcW w:w="1772" w:type="dxa"/>
                  <w:shd w:val="clear" w:color="auto" w:fill="auto"/>
                  <w:vAlign w:val="center"/>
                </w:tcPr>
                <w:p w14:paraId="0DE4460F" w14:textId="77777777" w:rsidR="005C4BF5" w:rsidRPr="002921C0" w:rsidRDefault="005C4BF5" w:rsidP="00B22C31">
                  <w:pPr>
                    <w:jc w:val="center"/>
                    <w:rPr>
                      <w:sz w:val="20"/>
                      <w:szCs w:val="20"/>
                    </w:rPr>
                  </w:pPr>
                  <w:r w:rsidRPr="00015C53">
                    <w:rPr>
                      <w:sz w:val="20"/>
                      <w:szCs w:val="20"/>
                    </w:rPr>
                    <w:t>3530106.76</w:t>
                  </w:r>
                </w:p>
              </w:tc>
            </w:tr>
            <w:tr w:rsidR="005C4BF5" w:rsidRPr="002921C0" w14:paraId="3C0E9A55" w14:textId="77777777" w:rsidTr="00B22C31">
              <w:trPr>
                <w:trHeight w:val="38"/>
                <w:jc w:val="center"/>
              </w:trPr>
              <w:tc>
                <w:tcPr>
                  <w:tcW w:w="1140" w:type="dxa"/>
                  <w:shd w:val="clear" w:color="auto" w:fill="auto"/>
                  <w:vAlign w:val="center"/>
                </w:tcPr>
                <w:p w14:paraId="512E38DF" w14:textId="77777777" w:rsidR="005C4BF5" w:rsidRPr="002921C0" w:rsidRDefault="005C4BF5" w:rsidP="00B22C31">
                  <w:pPr>
                    <w:jc w:val="center"/>
                    <w:rPr>
                      <w:sz w:val="20"/>
                      <w:szCs w:val="20"/>
                    </w:rPr>
                  </w:pPr>
                  <w:r w:rsidRPr="00015C53">
                    <w:rPr>
                      <w:sz w:val="20"/>
                      <w:szCs w:val="20"/>
                    </w:rPr>
                    <w:t>40</w:t>
                  </w:r>
                </w:p>
              </w:tc>
              <w:tc>
                <w:tcPr>
                  <w:tcW w:w="1670" w:type="dxa"/>
                  <w:shd w:val="clear" w:color="auto" w:fill="auto"/>
                  <w:vAlign w:val="center"/>
                </w:tcPr>
                <w:p w14:paraId="7548B294" w14:textId="77777777" w:rsidR="005C4BF5" w:rsidRPr="002921C0" w:rsidRDefault="005C4BF5" w:rsidP="00B22C31">
                  <w:pPr>
                    <w:jc w:val="center"/>
                    <w:rPr>
                      <w:sz w:val="20"/>
                      <w:szCs w:val="20"/>
                    </w:rPr>
                  </w:pPr>
                  <w:r w:rsidRPr="00015C53">
                    <w:rPr>
                      <w:sz w:val="20"/>
                      <w:szCs w:val="20"/>
                    </w:rPr>
                    <w:t>962927.75</w:t>
                  </w:r>
                </w:p>
              </w:tc>
              <w:tc>
                <w:tcPr>
                  <w:tcW w:w="1772" w:type="dxa"/>
                  <w:shd w:val="clear" w:color="auto" w:fill="auto"/>
                  <w:vAlign w:val="center"/>
                </w:tcPr>
                <w:p w14:paraId="00F7C35E" w14:textId="77777777" w:rsidR="005C4BF5" w:rsidRPr="002921C0" w:rsidRDefault="005C4BF5" w:rsidP="00B22C31">
                  <w:pPr>
                    <w:jc w:val="center"/>
                    <w:rPr>
                      <w:sz w:val="20"/>
                      <w:szCs w:val="20"/>
                    </w:rPr>
                  </w:pPr>
                  <w:r w:rsidRPr="00015C53">
                    <w:rPr>
                      <w:sz w:val="20"/>
                      <w:szCs w:val="20"/>
                    </w:rPr>
                    <w:t>3529978.4</w:t>
                  </w:r>
                </w:p>
              </w:tc>
            </w:tr>
            <w:tr w:rsidR="005C4BF5" w:rsidRPr="002921C0" w14:paraId="2A346F9A" w14:textId="77777777" w:rsidTr="00B22C31">
              <w:trPr>
                <w:trHeight w:val="38"/>
                <w:jc w:val="center"/>
              </w:trPr>
              <w:tc>
                <w:tcPr>
                  <w:tcW w:w="1140" w:type="dxa"/>
                  <w:shd w:val="clear" w:color="auto" w:fill="auto"/>
                  <w:vAlign w:val="center"/>
                </w:tcPr>
                <w:p w14:paraId="174376AA" w14:textId="77777777" w:rsidR="005C4BF5" w:rsidRPr="002921C0" w:rsidRDefault="005C4BF5" w:rsidP="00B22C31">
                  <w:pPr>
                    <w:jc w:val="center"/>
                    <w:rPr>
                      <w:sz w:val="20"/>
                      <w:szCs w:val="20"/>
                    </w:rPr>
                  </w:pPr>
                  <w:r w:rsidRPr="00015C53">
                    <w:rPr>
                      <w:sz w:val="20"/>
                      <w:szCs w:val="20"/>
                    </w:rPr>
                    <w:t>41</w:t>
                  </w:r>
                </w:p>
              </w:tc>
              <w:tc>
                <w:tcPr>
                  <w:tcW w:w="1670" w:type="dxa"/>
                  <w:shd w:val="clear" w:color="auto" w:fill="auto"/>
                  <w:vAlign w:val="center"/>
                </w:tcPr>
                <w:p w14:paraId="122C1726" w14:textId="77777777" w:rsidR="005C4BF5" w:rsidRPr="002921C0" w:rsidRDefault="005C4BF5" w:rsidP="00B22C31">
                  <w:pPr>
                    <w:jc w:val="center"/>
                    <w:rPr>
                      <w:sz w:val="20"/>
                      <w:szCs w:val="20"/>
                    </w:rPr>
                  </w:pPr>
                  <w:r w:rsidRPr="00015C53">
                    <w:rPr>
                      <w:sz w:val="20"/>
                      <w:szCs w:val="20"/>
                    </w:rPr>
                    <w:t>962849.47</w:t>
                  </w:r>
                </w:p>
              </w:tc>
              <w:tc>
                <w:tcPr>
                  <w:tcW w:w="1772" w:type="dxa"/>
                  <w:shd w:val="clear" w:color="auto" w:fill="auto"/>
                  <w:vAlign w:val="center"/>
                </w:tcPr>
                <w:p w14:paraId="4080D9E8" w14:textId="77777777" w:rsidR="005C4BF5" w:rsidRPr="002921C0" w:rsidRDefault="005C4BF5" w:rsidP="00B22C31">
                  <w:pPr>
                    <w:jc w:val="center"/>
                    <w:rPr>
                      <w:sz w:val="20"/>
                      <w:szCs w:val="20"/>
                    </w:rPr>
                  </w:pPr>
                  <w:r w:rsidRPr="00015C53">
                    <w:rPr>
                      <w:sz w:val="20"/>
                      <w:szCs w:val="20"/>
                    </w:rPr>
                    <w:t>3529941.27</w:t>
                  </w:r>
                </w:p>
              </w:tc>
            </w:tr>
            <w:tr w:rsidR="005C4BF5" w:rsidRPr="002921C0" w14:paraId="535039BD" w14:textId="77777777" w:rsidTr="00B22C31">
              <w:trPr>
                <w:trHeight w:val="38"/>
                <w:jc w:val="center"/>
              </w:trPr>
              <w:tc>
                <w:tcPr>
                  <w:tcW w:w="1140" w:type="dxa"/>
                  <w:shd w:val="clear" w:color="auto" w:fill="auto"/>
                  <w:vAlign w:val="center"/>
                </w:tcPr>
                <w:p w14:paraId="38AA2403" w14:textId="77777777" w:rsidR="005C4BF5" w:rsidRPr="002921C0" w:rsidRDefault="005C4BF5" w:rsidP="00B22C31">
                  <w:pPr>
                    <w:jc w:val="center"/>
                    <w:rPr>
                      <w:sz w:val="20"/>
                      <w:szCs w:val="20"/>
                    </w:rPr>
                  </w:pPr>
                  <w:r w:rsidRPr="00015C53">
                    <w:rPr>
                      <w:sz w:val="20"/>
                      <w:szCs w:val="20"/>
                    </w:rPr>
                    <w:lastRenderedPageBreak/>
                    <w:t>42</w:t>
                  </w:r>
                </w:p>
              </w:tc>
              <w:tc>
                <w:tcPr>
                  <w:tcW w:w="1670" w:type="dxa"/>
                  <w:shd w:val="clear" w:color="auto" w:fill="auto"/>
                  <w:vAlign w:val="center"/>
                </w:tcPr>
                <w:p w14:paraId="7234625A" w14:textId="77777777" w:rsidR="005C4BF5" w:rsidRPr="002921C0" w:rsidRDefault="005C4BF5" w:rsidP="00B22C31">
                  <w:pPr>
                    <w:jc w:val="center"/>
                    <w:rPr>
                      <w:sz w:val="20"/>
                      <w:szCs w:val="20"/>
                    </w:rPr>
                  </w:pPr>
                  <w:r w:rsidRPr="00015C53">
                    <w:rPr>
                      <w:sz w:val="20"/>
                      <w:szCs w:val="20"/>
                    </w:rPr>
                    <w:t>962760.34</w:t>
                  </w:r>
                </w:p>
              </w:tc>
              <w:tc>
                <w:tcPr>
                  <w:tcW w:w="1772" w:type="dxa"/>
                  <w:shd w:val="clear" w:color="auto" w:fill="auto"/>
                  <w:vAlign w:val="center"/>
                </w:tcPr>
                <w:p w14:paraId="5EADF9AD" w14:textId="77777777" w:rsidR="005C4BF5" w:rsidRPr="002921C0" w:rsidRDefault="005C4BF5" w:rsidP="00B22C31">
                  <w:pPr>
                    <w:jc w:val="center"/>
                    <w:rPr>
                      <w:sz w:val="20"/>
                      <w:szCs w:val="20"/>
                    </w:rPr>
                  </w:pPr>
                  <w:r w:rsidRPr="00015C53">
                    <w:rPr>
                      <w:sz w:val="20"/>
                      <w:szCs w:val="20"/>
                    </w:rPr>
                    <w:t>3529922.41</w:t>
                  </w:r>
                </w:p>
              </w:tc>
            </w:tr>
            <w:tr w:rsidR="005C4BF5" w:rsidRPr="002921C0" w14:paraId="0E82F9CB" w14:textId="77777777" w:rsidTr="00B22C31">
              <w:trPr>
                <w:trHeight w:val="38"/>
                <w:jc w:val="center"/>
              </w:trPr>
              <w:tc>
                <w:tcPr>
                  <w:tcW w:w="1140" w:type="dxa"/>
                  <w:shd w:val="clear" w:color="auto" w:fill="auto"/>
                  <w:vAlign w:val="center"/>
                </w:tcPr>
                <w:p w14:paraId="47C3E3F9" w14:textId="77777777" w:rsidR="005C4BF5" w:rsidRPr="002921C0" w:rsidRDefault="005C4BF5" w:rsidP="00B22C31">
                  <w:pPr>
                    <w:jc w:val="center"/>
                    <w:rPr>
                      <w:sz w:val="20"/>
                      <w:szCs w:val="20"/>
                    </w:rPr>
                  </w:pPr>
                  <w:r w:rsidRPr="00015C53">
                    <w:rPr>
                      <w:sz w:val="20"/>
                      <w:szCs w:val="20"/>
                    </w:rPr>
                    <w:t>43</w:t>
                  </w:r>
                </w:p>
              </w:tc>
              <w:tc>
                <w:tcPr>
                  <w:tcW w:w="1670" w:type="dxa"/>
                  <w:shd w:val="clear" w:color="auto" w:fill="auto"/>
                  <w:vAlign w:val="center"/>
                </w:tcPr>
                <w:p w14:paraId="410D98E8" w14:textId="77777777" w:rsidR="005C4BF5" w:rsidRPr="002921C0" w:rsidRDefault="005C4BF5" w:rsidP="00B22C31">
                  <w:pPr>
                    <w:jc w:val="center"/>
                    <w:rPr>
                      <w:sz w:val="20"/>
                      <w:szCs w:val="20"/>
                    </w:rPr>
                  </w:pPr>
                  <w:r w:rsidRPr="00015C53">
                    <w:rPr>
                      <w:sz w:val="20"/>
                      <w:szCs w:val="20"/>
                    </w:rPr>
                    <w:t>962653.91</w:t>
                  </w:r>
                </w:p>
              </w:tc>
              <w:tc>
                <w:tcPr>
                  <w:tcW w:w="1772" w:type="dxa"/>
                  <w:shd w:val="clear" w:color="auto" w:fill="auto"/>
                  <w:vAlign w:val="center"/>
                </w:tcPr>
                <w:p w14:paraId="41AFC0C4" w14:textId="77777777" w:rsidR="005C4BF5" w:rsidRPr="002921C0" w:rsidRDefault="005C4BF5" w:rsidP="00B22C31">
                  <w:pPr>
                    <w:jc w:val="center"/>
                    <w:rPr>
                      <w:sz w:val="20"/>
                      <w:szCs w:val="20"/>
                    </w:rPr>
                  </w:pPr>
                  <w:r w:rsidRPr="00015C53">
                    <w:rPr>
                      <w:sz w:val="20"/>
                      <w:szCs w:val="20"/>
                    </w:rPr>
                    <w:t>3529908.15</w:t>
                  </w:r>
                </w:p>
              </w:tc>
            </w:tr>
            <w:tr w:rsidR="005C4BF5" w:rsidRPr="002921C0" w14:paraId="1C9D775F" w14:textId="77777777" w:rsidTr="00B22C31">
              <w:trPr>
                <w:trHeight w:val="38"/>
                <w:jc w:val="center"/>
              </w:trPr>
              <w:tc>
                <w:tcPr>
                  <w:tcW w:w="1140" w:type="dxa"/>
                  <w:shd w:val="clear" w:color="auto" w:fill="auto"/>
                  <w:vAlign w:val="center"/>
                </w:tcPr>
                <w:p w14:paraId="51B5AB60" w14:textId="77777777" w:rsidR="005C4BF5" w:rsidRPr="002921C0" w:rsidRDefault="005C4BF5" w:rsidP="00B22C31">
                  <w:pPr>
                    <w:jc w:val="center"/>
                    <w:rPr>
                      <w:sz w:val="20"/>
                      <w:szCs w:val="20"/>
                    </w:rPr>
                  </w:pPr>
                  <w:r w:rsidRPr="00015C53">
                    <w:rPr>
                      <w:sz w:val="20"/>
                      <w:szCs w:val="20"/>
                    </w:rPr>
                    <w:t>44</w:t>
                  </w:r>
                </w:p>
              </w:tc>
              <w:tc>
                <w:tcPr>
                  <w:tcW w:w="1670" w:type="dxa"/>
                  <w:shd w:val="clear" w:color="auto" w:fill="auto"/>
                  <w:vAlign w:val="center"/>
                </w:tcPr>
                <w:p w14:paraId="417C586B" w14:textId="77777777" w:rsidR="005C4BF5" w:rsidRPr="002921C0" w:rsidRDefault="005C4BF5" w:rsidP="00B22C31">
                  <w:pPr>
                    <w:jc w:val="center"/>
                    <w:rPr>
                      <w:sz w:val="20"/>
                      <w:szCs w:val="20"/>
                    </w:rPr>
                  </w:pPr>
                  <w:r w:rsidRPr="00015C53">
                    <w:rPr>
                      <w:sz w:val="20"/>
                      <w:szCs w:val="20"/>
                    </w:rPr>
                    <w:t>962569.57</w:t>
                  </w:r>
                </w:p>
              </w:tc>
              <w:tc>
                <w:tcPr>
                  <w:tcW w:w="1772" w:type="dxa"/>
                  <w:shd w:val="clear" w:color="auto" w:fill="auto"/>
                  <w:vAlign w:val="center"/>
                </w:tcPr>
                <w:p w14:paraId="5A58D2D7" w14:textId="77777777" w:rsidR="005C4BF5" w:rsidRPr="002921C0" w:rsidRDefault="005C4BF5" w:rsidP="00B22C31">
                  <w:pPr>
                    <w:jc w:val="center"/>
                    <w:rPr>
                      <w:sz w:val="20"/>
                      <w:szCs w:val="20"/>
                    </w:rPr>
                  </w:pPr>
                  <w:r w:rsidRPr="00015C53">
                    <w:rPr>
                      <w:sz w:val="20"/>
                      <w:szCs w:val="20"/>
                    </w:rPr>
                    <w:t>3529925.25</w:t>
                  </w:r>
                </w:p>
              </w:tc>
            </w:tr>
            <w:tr w:rsidR="005C4BF5" w:rsidRPr="002921C0" w14:paraId="6DFEA678" w14:textId="77777777" w:rsidTr="00B22C31">
              <w:trPr>
                <w:trHeight w:val="38"/>
                <w:jc w:val="center"/>
              </w:trPr>
              <w:tc>
                <w:tcPr>
                  <w:tcW w:w="1140" w:type="dxa"/>
                  <w:shd w:val="clear" w:color="auto" w:fill="auto"/>
                  <w:vAlign w:val="center"/>
                </w:tcPr>
                <w:p w14:paraId="5FF93540" w14:textId="77777777" w:rsidR="005C4BF5" w:rsidRPr="002921C0" w:rsidRDefault="005C4BF5" w:rsidP="00B22C31">
                  <w:pPr>
                    <w:jc w:val="center"/>
                    <w:rPr>
                      <w:sz w:val="20"/>
                      <w:szCs w:val="20"/>
                    </w:rPr>
                  </w:pPr>
                  <w:r w:rsidRPr="00015C53">
                    <w:rPr>
                      <w:sz w:val="20"/>
                      <w:szCs w:val="20"/>
                    </w:rPr>
                    <w:t>45</w:t>
                  </w:r>
                </w:p>
              </w:tc>
              <w:tc>
                <w:tcPr>
                  <w:tcW w:w="1670" w:type="dxa"/>
                  <w:shd w:val="clear" w:color="auto" w:fill="auto"/>
                  <w:vAlign w:val="center"/>
                </w:tcPr>
                <w:p w14:paraId="767CCBDD" w14:textId="77777777" w:rsidR="005C4BF5" w:rsidRPr="002921C0" w:rsidRDefault="005C4BF5" w:rsidP="00B22C31">
                  <w:pPr>
                    <w:jc w:val="center"/>
                    <w:rPr>
                      <w:sz w:val="20"/>
                      <w:szCs w:val="20"/>
                    </w:rPr>
                  </w:pPr>
                  <w:r w:rsidRPr="00015C53">
                    <w:rPr>
                      <w:sz w:val="20"/>
                      <w:szCs w:val="20"/>
                    </w:rPr>
                    <w:t>962451.18</w:t>
                  </w:r>
                </w:p>
              </w:tc>
              <w:tc>
                <w:tcPr>
                  <w:tcW w:w="1772" w:type="dxa"/>
                  <w:shd w:val="clear" w:color="auto" w:fill="auto"/>
                  <w:vAlign w:val="center"/>
                </w:tcPr>
                <w:p w14:paraId="2CA5C18A" w14:textId="77777777" w:rsidR="005C4BF5" w:rsidRPr="002921C0" w:rsidRDefault="005C4BF5" w:rsidP="00B22C31">
                  <w:pPr>
                    <w:jc w:val="center"/>
                    <w:rPr>
                      <w:sz w:val="20"/>
                      <w:szCs w:val="20"/>
                    </w:rPr>
                  </w:pPr>
                  <w:r w:rsidRPr="00015C53">
                    <w:rPr>
                      <w:sz w:val="20"/>
                      <w:szCs w:val="20"/>
                    </w:rPr>
                    <w:t>3529972.98</w:t>
                  </w:r>
                </w:p>
              </w:tc>
            </w:tr>
            <w:tr w:rsidR="005C4BF5" w:rsidRPr="002921C0" w14:paraId="3656D425" w14:textId="77777777" w:rsidTr="00B22C31">
              <w:trPr>
                <w:trHeight w:val="38"/>
                <w:jc w:val="center"/>
              </w:trPr>
              <w:tc>
                <w:tcPr>
                  <w:tcW w:w="1140" w:type="dxa"/>
                  <w:shd w:val="clear" w:color="auto" w:fill="auto"/>
                  <w:vAlign w:val="center"/>
                </w:tcPr>
                <w:p w14:paraId="5D45338A" w14:textId="77777777" w:rsidR="005C4BF5" w:rsidRPr="002921C0" w:rsidRDefault="005C4BF5" w:rsidP="00B22C31">
                  <w:pPr>
                    <w:jc w:val="center"/>
                    <w:rPr>
                      <w:sz w:val="20"/>
                      <w:szCs w:val="20"/>
                    </w:rPr>
                  </w:pPr>
                  <w:r w:rsidRPr="00015C53">
                    <w:rPr>
                      <w:sz w:val="20"/>
                      <w:szCs w:val="20"/>
                    </w:rPr>
                    <w:t>46</w:t>
                  </w:r>
                </w:p>
              </w:tc>
              <w:tc>
                <w:tcPr>
                  <w:tcW w:w="1670" w:type="dxa"/>
                  <w:shd w:val="clear" w:color="auto" w:fill="auto"/>
                  <w:vAlign w:val="center"/>
                </w:tcPr>
                <w:p w14:paraId="42D72F57" w14:textId="77777777" w:rsidR="005C4BF5" w:rsidRPr="002921C0" w:rsidRDefault="005C4BF5" w:rsidP="00B22C31">
                  <w:pPr>
                    <w:jc w:val="center"/>
                    <w:rPr>
                      <w:sz w:val="20"/>
                      <w:szCs w:val="20"/>
                    </w:rPr>
                  </w:pPr>
                  <w:r w:rsidRPr="00015C53">
                    <w:rPr>
                      <w:sz w:val="20"/>
                      <w:szCs w:val="20"/>
                    </w:rPr>
                    <w:t>962363.2</w:t>
                  </w:r>
                </w:p>
              </w:tc>
              <w:tc>
                <w:tcPr>
                  <w:tcW w:w="1772" w:type="dxa"/>
                  <w:shd w:val="clear" w:color="auto" w:fill="auto"/>
                  <w:vAlign w:val="center"/>
                </w:tcPr>
                <w:p w14:paraId="54400042" w14:textId="77777777" w:rsidR="005C4BF5" w:rsidRPr="002921C0" w:rsidRDefault="005C4BF5" w:rsidP="00B22C31">
                  <w:pPr>
                    <w:jc w:val="center"/>
                    <w:rPr>
                      <w:sz w:val="20"/>
                      <w:szCs w:val="20"/>
                    </w:rPr>
                  </w:pPr>
                  <w:r w:rsidRPr="00015C53">
                    <w:rPr>
                      <w:sz w:val="20"/>
                      <w:szCs w:val="20"/>
                    </w:rPr>
                    <w:t>3530008.44</w:t>
                  </w:r>
                </w:p>
              </w:tc>
            </w:tr>
            <w:tr w:rsidR="005C4BF5" w:rsidRPr="002921C0" w14:paraId="555F1149" w14:textId="77777777" w:rsidTr="00B22C31">
              <w:trPr>
                <w:trHeight w:val="38"/>
                <w:jc w:val="center"/>
              </w:trPr>
              <w:tc>
                <w:tcPr>
                  <w:tcW w:w="1140" w:type="dxa"/>
                  <w:shd w:val="clear" w:color="auto" w:fill="auto"/>
                  <w:vAlign w:val="center"/>
                </w:tcPr>
                <w:p w14:paraId="3C15660F" w14:textId="77777777" w:rsidR="005C4BF5" w:rsidRPr="002921C0" w:rsidRDefault="005C4BF5" w:rsidP="00B22C31">
                  <w:pPr>
                    <w:jc w:val="center"/>
                    <w:rPr>
                      <w:sz w:val="20"/>
                      <w:szCs w:val="20"/>
                    </w:rPr>
                  </w:pPr>
                  <w:r w:rsidRPr="00015C53">
                    <w:rPr>
                      <w:sz w:val="20"/>
                      <w:szCs w:val="20"/>
                    </w:rPr>
                    <w:t>47</w:t>
                  </w:r>
                </w:p>
              </w:tc>
              <w:tc>
                <w:tcPr>
                  <w:tcW w:w="1670" w:type="dxa"/>
                  <w:shd w:val="clear" w:color="auto" w:fill="auto"/>
                  <w:vAlign w:val="center"/>
                </w:tcPr>
                <w:p w14:paraId="1BF92664" w14:textId="77777777" w:rsidR="005C4BF5" w:rsidRPr="002921C0" w:rsidRDefault="005C4BF5" w:rsidP="00B22C31">
                  <w:pPr>
                    <w:jc w:val="center"/>
                    <w:rPr>
                      <w:sz w:val="20"/>
                      <w:szCs w:val="20"/>
                    </w:rPr>
                  </w:pPr>
                  <w:r w:rsidRPr="00015C53">
                    <w:rPr>
                      <w:sz w:val="20"/>
                      <w:szCs w:val="20"/>
                    </w:rPr>
                    <w:t>962228.34</w:t>
                  </w:r>
                </w:p>
              </w:tc>
              <w:tc>
                <w:tcPr>
                  <w:tcW w:w="1772" w:type="dxa"/>
                  <w:shd w:val="clear" w:color="auto" w:fill="auto"/>
                  <w:vAlign w:val="center"/>
                </w:tcPr>
                <w:p w14:paraId="4042951B" w14:textId="77777777" w:rsidR="005C4BF5" w:rsidRPr="002921C0" w:rsidRDefault="005C4BF5" w:rsidP="00B22C31">
                  <w:pPr>
                    <w:jc w:val="center"/>
                    <w:rPr>
                      <w:sz w:val="20"/>
                      <w:szCs w:val="20"/>
                    </w:rPr>
                  </w:pPr>
                  <w:r w:rsidRPr="00015C53">
                    <w:rPr>
                      <w:sz w:val="20"/>
                      <w:szCs w:val="20"/>
                    </w:rPr>
                    <w:t>3530092.84</w:t>
                  </w:r>
                </w:p>
              </w:tc>
            </w:tr>
            <w:tr w:rsidR="005C4BF5" w:rsidRPr="002921C0" w14:paraId="738CFC9E" w14:textId="77777777" w:rsidTr="00B22C31">
              <w:trPr>
                <w:trHeight w:val="38"/>
                <w:jc w:val="center"/>
              </w:trPr>
              <w:tc>
                <w:tcPr>
                  <w:tcW w:w="1140" w:type="dxa"/>
                  <w:shd w:val="clear" w:color="auto" w:fill="auto"/>
                  <w:vAlign w:val="center"/>
                </w:tcPr>
                <w:p w14:paraId="3B270D9D" w14:textId="77777777" w:rsidR="005C4BF5" w:rsidRPr="002921C0" w:rsidRDefault="005C4BF5" w:rsidP="00B22C31">
                  <w:pPr>
                    <w:jc w:val="center"/>
                    <w:rPr>
                      <w:sz w:val="20"/>
                      <w:szCs w:val="20"/>
                    </w:rPr>
                  </w:pPr>
                  <w:r w:rsidRPr="00015C53">
                    <w:rPr>
                      <w:sz w:val="20"/>
                      <w:szCs w:val="20"/>
                    </w:rPr>
                    <w:t>48</w:t>
                  </w:r>
                </w:p>
              </w:tc>
              <w:tc>
                <w:tcPr>
                  <w:tcW w:w="1670" w:type="dxa"/>
                  <w:shd w:val="clear" w:color="auto" w:fill="auto"/>
                  <w:vAlign w:val="center"/>
                </w:tcPr>
                <w:p w14:paraId="64420FAF" w14:textId="77777777" w:rsidR="005C4BF5" w:rsidRPr="002921C0" w:rsidRDefault="005C4BF5" w:rsidP="00B22C31">
                  <w:pPr>
                    <w:jc w:val="center"/>
                    <w:rPr>
                      <w:sz w:val="20"/>
                      <w:szCs w:val="20"/>
                    </w:rPr>
                  </w:pPr>
                  <w:r w:rsidRPr="00015C53">
                    <w:rPr>
                      <w:sz w:val="20"/>
                      <w:szCs w:val="20"/>
                    </w:rPr>
                    <w:t>962072.48</w:t>
                  </w:r>
                </w:p>
              </w:tc>
              <w:tc>
                <w:tcPr>
                  <w:tcW w:w="1772" w:type="dxa"/>
                  <w:shd w:val="clear" w:color="auto" w:fill="auto"/>
                  <w:vAlign w:val="center"/>
                </w:tcPr>
                <w:p w14:paraId="556089A2" w14:textId="77777777" w:rsidR="005C4BF5" w:rsidRPr="002921C0" w:rsidRDefault="005C4BF5" w:rsidP="00B22C31">
                  <w:pPr>
                    <w:jc w:val="center"/>
                    <w:rPr>
                      <w:sz w:val="20"/>
                      <w:szCs w:val="20"/>
                    </w:rPr>
                  </w:pPr>
                  <w:r w:rsidRPr="00015C53">
                    <w:rPr>
                      <w:sz w:val="20"/>
                      <w:szCs w:val="20"/>
                    </w:rPr>
                    <w:t>3530184.83</w:t>
                  </w:r>
                </w:p>
              </w:tc>
            </w:tr>
            <w:tr w:rsidR="005C4BF5" w:rsidRPr="002921C0" w14:paraId="39A7911E" w14:textId="77777777" w:rsidTr="00B22C31">
              <w:trPr>
                <w:trHeight w:val="38"/>
                <w:jc w:val="center"/>
              </w:trPr>
              <w:tc>
                <w:tcPr>
                  <w:tcW w:w="1140" w:type="dxa"/>
                  <w:shd w:val="clear" w:color="auto" w:fill="auto"/>
                  <w:vAlign w:val="center"/>
                </w:tcPr>
                <w:p w14:paraId="02C42167" w14:textId="77777777" w:rsidR="005C4BF5" w:rsidRPr="002921C0" w:rsidRDefault="005C4BF5" w:rsidP="00B22C31">
                  <w:pPr>
                    <w:jc w:val="center"/>
                    <w:rPr>
                      <w:sz w:val="20"/>
                      <w:szCs w:val="20"/>
                    </w:rPr>
                  </w:pPr>
                  <w:r w:rsidRPr="00015C53">
                    <w:rPr>
                      <w:sz w:val="20"/>
                      <w:szCs w:val="20"/>
                    </w:rPr>
                    <w:t>49</w:t>
                  </w:r>
                </w:p>
              </w:tc>
              <w:tc>
                <w:tcPr>
                  <w:tcW w:w="1670" w:type="dxa"/>
                  <w:shd w:val="clear" w:color="auto" w:fill="auto"/>
                  <w:vAlign w:val="center"/>
                </w:tcPr>
                <w:p w14:paraId="39422464" w14:textId="77777777" w:rsidR="005C4BF5" w:rsidRPr="002921C0" w:rsidRDefault="005C4BF5" w:rsidP="00B22C31">
                  <w:pPr>
                    <w:jc w:val="center"/>
                    <w:rPr>
                      <w:sz w:val="20"/>
                      <w:szCs w:val="20"/>
                    </w:rPr>
                  </w:pPr>
                  <w:r w:rsidRPr="00015C53">
                    <w:rPr>
                      <w:sz w:val="20"/>
                      <w:szCs w:val="20"/>
                    </w:rPr>
                    <w:t>962072.26</w:t>
                  </w:r>
                </w:p>
              </w:tc>
              <w:tc>
                <w:tcPr>
                  <w:tcW w:w="1772" w:type="dxa"/>
                  <w:shd w:val="clear" w:color="auto" w:fill="auto"/>
                  <w:vAlign w:val="center"/>
                </w:tcPr>
                <w:p w14:paraId="397ADE1B" w14:textId="77777777" w:rsidR="005C4BF5" w:rsidRPr="002921C0" w:rsidRDefault="005C4BF5" w:rsidP="00B22C31">
                  <w:pPr>
                    <w:jc w:val="center"/>
                    <w:rPr>
                      <w:sz w:val="20"/>
                      <w:szCs w:val="20"/>
                    </w:rPr>
                  </w:pPr>
                  <w:r w:rsidRPr="00015C53">
                    <w:rPr>
                      <w:sz w:val="20"/>
                      <w:szCs w:val="20"/>
                    </w:rPr>
                    <w:t>3530184.52</w:t>
                  </w:r>
                </w:p>
              </w:tc>
            </w:tr>
            <w:tr w:rsidR="005C4BF5" w:rsidRPr="002921C0" w14:paraId="56F044E6" w14:textId="77777777" w:rsidTr="00B22C31">
              <w:trPr>
                <w:trHeight w:val="38"/>
                <w:jc w:val="center"/>
              </w:trPr>
              <w:tc>
                <w:tcPr>
                  <w:tcW w:w="1140" w:type="dxa"/>
                  <w:shd w:val="clear" w:color="auto" w:fill="auto"/>
                  <w:vAlign w:val="center"/>
                </w:tcPr>
                <w:p w14:paraId="6C770789" w14:textId="77777777" w:rsidR="005C4BF5" w:rsidRPr="002921C0" w:rsidRDefault="005C4BF5" w:rsidP="00B22C31">
                  <w:pPr>
                    <w:jc w:val="center"/>
                    <w:rPr>
                      <w:sz w:val="20"/>
                      <w:szCs w:val="20"/>
                    </w:rPr>
                  </w:pPr>
                  <w:r w:rsidRPr="00015C53">
                    <w:rPr>
                      <w:sz w:val="20"/>
                      <w:szCs w:val="20"/>
                    </w:rPr>
                    <w:t>50</w:t>
                  </w:r>
                </w:p>
              </w:tc>
              <w:tc>
                <w:tcPr>
                  <w:tcW w:w="1670" w:type="dxa"/>
                  <w:shd w:val="clear" w:color="auto" w:fill="auto"/>
                  <w:vAlign w:val="center"/>
                </w:tcPr>
                <w:p w14:paraId="2D68F23B" w14:textId="77777777" w:rsidR="005C4BF5" w:rsidRPr="002921C0" w:rsidRDefault="005C4BF5" w:rsidP="00B22C31">
                  <w:pPr>
                    <w:jc w:val="center"/>
                    <w:rPr>
                      <w:sz w:val="20"/>
                      <w:szCs w:val="20"/>
                    </w:rPr>
                  </w:pPr>
                  <w:r w:rsidRPr="00015C53">
                    <w:rPr>
                      <w:sz w:val="20"/>
                      <w:szCs w:val="20"/>
                    </w:rPr>
                    <w:t>962079.1</w:t>
                  </w:r>
                </w:p>
              </w:tc>
              <w:tc>
                <w:tcPr>
                  <w:tcW w:w="1772" w:type="dxa"/>
                  <w:shd w:val="clear" w:color="auto" w:fill="auto"/>
                  <w:vAlign w:val="center"/>
                </w:tcPr>
                <w:p w14:paraId="2E2184CC" w14:textId="77777777" w:rsidR="005C4BF5" w:rsidRPr="002921C0" w:rsidRDefault="005C4BF5" w:rsidP="00B22C31">
                  <w:pPr>
                    <w:jc w:val="center"/>
                    <w:rPr>
                      <w:sz w:val="20"/>
                      <w:szCs w:val="20"/>
                    </w:rPr>
                  </w:pPr>
                  <w:r w:rsidRPr="00015C53">
                    <w:rPr>
                      <w:sz w:val="20"/>
                      <w:szCs w:val="20"/>
                    </w:rPr>
                    <w:t>3530180.4</w:t>
                  </w:r>
                </w:p>
              </w:tc>
            </w:tr>
            <w:tr w:rsidR="005C4BF5" w:rsidRPr="002921C0" w14:paraId="383DB4E1" w14:textId="77777777" w:rsidTr="00B22C31">
              <w:trPr>
                <w:trHeight w:val="38"/>
                <w:jc w:val="center"/>
              </w:trPr>
              <w:tc>
                <w:tcPr>
                  <w:tcW w:w="1140" w:type="dxa"/>
                  <w:shd w:val="clear" w:color="auto" w:fill="auto"/>
                  <w:vAlign w:val="center"/>
                </w:tcPr>
                <w:p w14:paraId="5A900DA2" w14:textId="77777777" w:rsidR="005C4BF5" w:rsidRPr="002921C0" w:rsidRDefault="005C4BF5" w:rsidP="00B22C31">
                  <w:pPr>
                    <w:jc w:val="center"/>
                    <w:rPr>
                      <w:sz w:val="20"/>
                      <w:szCs w:val="20"/>
                    </w:rPr>
                  </w:pPr>
                  <w:r w:rsidRPr="00015C53">
                    <w:rPr>
                      <w:sz w:val="20"/>
                      <w:szCs w:val="20"/>
                    </w:rPr>
                    <w:t>51</w:t>
                  </w:r>
                </w:p>
              </w:tc>
              <w:tc>
                <w:tcPr>
                  <w:tcW w:w="1670" w:type="dxa"/>
                  <w:shd w:val="clear" w:color="auto" w:fill="auto"/>
                  <w:vAlign w:val="center"/>
                </w:tcPr>
                <w:p w14:paraId="6367F723" w14:textId="77777777" w:rsidR="005C4BF5" w:rsidRPr="002921C0" w:rsidRDefault="005C4BF5" w:rsidP="00B22C31">
                  <w:pPr>
                    <w:jc w:val="center"/>
                    <w:rPr>
                      <w:sz w:val="20"/>
                      <w:szCs w:val="20"/>
                    </w:rPr>
                  </w:pPr>
                  <w:r w:rsidRPr="00015C53">
                    <w:rPr>
                      <w:sz w:val="20"/>
                      <w:szCs w:val="20"/>
                    </w:rPr>
                    <w:t>962076.98</w:t>
                  </w:r>
                </w:p>
              </w:tc>
              <w:tc>
                <w:tcPr>
                  <w:tcW w:w="1772" w:type="dxa"/>
                  <w:shd w:val="clear" w:color="auto" w:fill="auto"/>
                  <w:vAlign w:val="center"/>
                </w:tcPr>
                <w:p w14:paraId="2680DA26" w14:textId="77777777" w:rsidR="005C4BF5" w:rsidRPr="002921C0" w:rsidRDefault="005C4BF5" w:rsidP="00B22C31">
                  <w:pPr>
                    <w:jc w:val="center"/>
                    <w:rPr>
                      <w:sz w:val="20"/>
                      <w:szCs w:val="20"/>
                    </w:rPr>
                  </w:pPr>
                  <w:r w:rsidRPr="00015C53">
                    <w:rPr>
                      <w:sz w:val="20"/>
                      <w:szCs w:val="20"/>
                    </w:rPr>
                    <w:t>3530175.58</w:t>
                  </w:r>
                </w:p>
              </w:tc>
            </w:tr>
            <w:tr w:rsidR="005C4BF5" w:rsidRPr="002921C0" w14:paraId="59A7173B" w14:textId="77777777" w:rsidTr="00B22C31">
              <w:trPr>
                <w:trHeight w:val="38"/>
                <w:jc w:val="center"/>
              </w:trPr>
              <w:tc>
                <w:tcPr>
                  <w:tcW w:w="1140" w:type="dxa"/>
                  <w:shd w:val="clear" w:color="auto" w:fill="auto"/>
                  <w:vAlign w:val="center"/>
                </w:tcPr>
                <w:p w14:paraId="3250E3BF" w14:textId="77777777" w:rsidR="005C4BF5" w:rsidRPr="002921C0" w:rsidRDefault="005C4BF5" w:rsidP="00B22C31">
                  <w:pPr>
                    <w:jc w:val="center"/>
                    <w:rPr>
                      <w:sz w:val="20"/>
                      <w:szCs w:val="20"/>
                    </w:rPr>
                  </w:pPr>
                  <w:r w:rsidRPr="00015C53">
                    <w:rPr>
                      <w:sz w:val="20"/>
                      <w:szCs w:val="20"/>
                    </w:rPr>
                    <w:t>52</w:t>
                  </w:r>
                </w:p>
              </w:tc>
              <w:tc>
                <w:tcPr>
                  <w:tcW w:w="1670" w:type="dxa"/>
                  <w:shd w:val="clear" w:color="auto" w:fill="auto"/>
                  <w:vAlign w:val="center"/>
                </w:tcPr>
                <w:p w14:paraId="643DDF37" w14:textId="77777777" w:rsidR="005C4BF5" w:rsidRPr="002921C0" w:rsidRDefault="005C4BF5" w:rsidP="00B22C31">
                  <w:pPr>
                    <w:jc w:val="center"/>
                    <w:rPr>
                      <w:sz w:val="20"/>
                      <w:szCs w:val="20"/>
                    </w:rPr>
                  </w:pPr>
                  <w:r w:rsidRPr="00015C53">
                    <w:rPr>
                      <w:sz w:val="20"/>
                      <w:szCs w:val="20"/>
                    </w:rPr>
                    <w:t>962072.26</w:t>
                  </w:r>
                </w:p>
              </w:tc>
              <w:tc>
                <w:tcPr>
                  <w:tcW w:w="1772" w:type="dxa"/>
                  <w:shd w:val="clear" w:color="auto" w:fill="auto"/>
                  <w:vAlign w:val="center"/>
                </w:tcPr>
                <w:p w14:paraId="34A9301A" w14:textId="77777777" w:rsidR="005C4BF5" w:rsidRPr="002921C0" w:rsidRDefault="005C4BF5" w:rsidP="00B22C31">
                  <w:pPr>
                    <w:jc w:val="center"/>
                    <w:rPr>
                      <w:sz w:val="20"/>
                      <w:szCs w:val="20"/>
                    </w:rPr>
                  </w:pPr>
                  <w:r w:rsidRPr="00015C53">
                    <w:rPr>
                      <w:sz w:val="20"/>
                      <w:szCs w:val="20"/>
                    </w:rPr>
                    <w:t>3530164.82</w:t>
                  </w:r>
                </w:p>
              </w:tc>
            </w:tr>
            <w:tr w:rsidR="005C4BF5" w:rsidRPr="002921C0" w14:paraId="2BCA3AD9" w14:textId="77777777" w:rsidTr="00B22C31">
              <w:trPr>
                <w:trHeight w:val="38"/>
                <w:jc w:val="center"/>
              </w:trPr>
              <w:tc>
                <w:tcPr>
                  <w:tcW w:w="1140" w:type="dxa"/>
                  <w:shd w:val="clear" w:color="auto" w:fill="auto"/>
                  <w:vAlign w:val="center"/>
                </w:tcPr>
                <w:p w14:paraId="7A331EB4" w14:textId="77777777" w:rsidR="005C4BF5" w:rsidRPr="002921C0" w:rsidRDefault="005C4BF5" w:rsidP="00B22C31">
                  <w:pPr>
                    <w:jc w:val="center"/>
                    <w:rPr>
                      <w:sz w:val="20"/>
                      <w:szCs w:val="20"/>
                    </w:rPr>
                  </w:pPr>
                  <w:r w:rsidRPr="00015C53">
                    <w:rPr>
                      <w:sz w:val="20"/>
                      <w:szCs w:val="20"/>
                    </w:rPr>
                    <w:t>53</w:t>
                  </w:r>
                </w:p>
              </w:tc>
              <w:tc>
                <w:tcPr>
                  <w:tcW w:w="1670" w:type="dxa"/>
                  <w:shd w:val="clear" w:color="auto" w:fill="auto"/>
                  <w:vAlign w:val="center"/>
                </w:tcPr>
                <w:p w14:paraId="162DCB4A" w14:textId="77777777" w:rsidR="005C4BF5" w:rsidRPr="002921C0" w:rsidRDefault="005C4BF5" w:rsidP="00B22C31">
                  <w:pPr>
                    <w:jc w:val="center"/>
                    <w:rPr>
                      <w:sz w:val="20"/>
                      <w:szCs w:val="20"/>
                    </w:rPr>
                  </w:pPr>
                  <w:r w:rsidRPr="00015C53">
                    <w:rPr>
                      <w:sz w:val="20"/>
                      <w:szCs w:val="20"/>
                    </w:rPr>
                    <w:t>962061.84</w:t>
                  </w:r>
                </w:p>
              </w:tc>
              <w:tc>
                <w:tcPr>
                  <w:tcW w:w="1772" w:type="dxa"/>
                  <w:shd w:val="clear" w:color="auto" w:fill="auto"/>
                  <w:vAlign w:val="center"/>
                </w:tcPr>
                <w:p w14:paraId="75DC9EEF" w14:textId="77777777" w:rsidR="005C4BF5" w:rsidRPr="002921C0" w:rsidRDefault="005C4BF5" w:rsidP="00B22C31">
                  <w:pPr>
                    <w:jc w:val="center"/>
                    <w:rPr>
                      <w:sz w:val="20"/>
                      <w:szCs w:val="20"/>
                    </w:rPr>
                  </w:pPr>
                  <w:r w:rsidRPr="00015C53">
                    <w:rPr>
                      <w:sz w:val="20"/>
                      <w:szCs w:val="20"/>
                    </w:rPr>
                    <w:t>3530170.8</w:t>
                  </w:r>
                </w:p>
              </w:tc>
            </w:tr>
            <w:tr w:rsidR="005C4BF5" w:rsidRPr="002921C0" w14:paraId="219294A4" w14:textId="77777777" w:rsidTr="00B22C31">
              <w:trPr>
                <w:trHeight w:val="38"/>
                <w:jc w:val="center"/>
              </w:trPr>
              <w:tc>
                <w:tcPr>
                  <w:tcW w:w="1140" w:type="dxa"/>
                  <w:shd w:val="clear" w:color="auto" w:fill="auto"/>
                  <w:vAlign w:val="center"/>
                </w:tcPr>
                <w:p w14:paraId="084072C6" w14:textId="77777777" w:rsidR="005C4BF5" w:rsidRPr="002921C0" w:rsidRDefault="005C4BF5" w:rsidP="00B22C31">
                  <w:pPr>
                    <w:jc w:val="center"/>
                    <w:rPr>
                      <w:sz w:val="20"/>
                      <w:szCs w:val="20"/>
                    </w:rPr>
                  </w:pPr>
                  <w:r w:rsidRPr="00015C53">
                    <w:rPr>
                      <w:sz w:val="20"/>
                      <w:szCs w:val="20"/>
                    </w:rPr>
                    <w:t>54</w:t>
                  </w:r>
                </w:p>
              </w:tc>
              <w:tc>
                <w:tcPr>
                  <w:tcW w:w="1670" w:type="dxa"/>
                  <w:shd w:val="clear" w:color="auto" w:fill="auto"/>
                  <w:vAlign w:val="center"/>
                </w:tcPr>
                <w:p w14:paraId="2B7FC489" w14:textId="77777777" w:rsidR="005C4BF5" w:rsidRPr="002921C0" w:rsidRDefault="005C4BF5" w:rsidP="00B22C31">
                  <w:pPr>
                    <w:jc w:val="center"/>
                    <w:rPr>
                      <w:sz w:val="20"/>
                      <w:szCs w:val="20"/>
                    </w:rPr>
                  </w:pPr>
                  <w:r w:rsidRPr="00015C53">
                    <w:rPr>
                      <w:sz w:val="20"/>
                      <w:szCs w:val="20"/>
                    </w:rPr>
                    <w:t>962059.26</w:t>
                  </w:r>
                </w:p>
              </w:tc>
              <w:tc>
                <w:tcPr>
                  <w:tcW w:w="1772" w:type="dxa"/>
                  <w:shd w:val="clear" w:color="auto" w:fill="auto"/>
                  <w:vAlign w:val="center"/>
                </w:tcPr>
                <w:p w14:paraId="5FA394DC" w14:textId="77777777" w:rsidR="005C4BF5" w:rsidRPr="002921C0" w:rsidRDefault="005C4BF5" w:rsidP="00B22C31">
                  <w:pPr>
                    <w:jc w:val="center"/>
                    <w:rPr>
                      <w:sz w:val="20"/>
                      <w:szCs w:val="20"/>
                    </w:rPr>
                  </w:pPr>
                  <w:r w:rsidRPr="00015C53">
                    <w:rPr>
                      <w:sz w:val="20"/>
                      <w:szCs w:val="20"/>
                    </w:rPr>
                    <w:t>3530172.34</w:t>
                  </w:r>
                </w:p>
              </w:tc>
            </w:tr>
            <w:tr w:rsidR="005C4BF5" w:rsidRPr="002921C0" w14:paraId="01B56971" w14:textId="77777777" w:rsidTr="00B22C31">
              <w:trPr>
                <w:trHeight w:val="38"/>
                <w:jc w:val="center"/>
              </w:trPr>
              <w:tc>
                <w:tcPr>
                  <w:tcW w:w="1140" w:type="dxa"/>
                  <w:shd w:val="clear" w:color="auto" w:fill="auto"/>
                  <w:vAlign w:val="center"/>
                </w:tcPr>
                <w:p w14:paraId="0F5D0D74" w14:textId="77777777" w:rsidR="005C4BF5" w:rsidRPr="002921C0" w:rsidRDefault="005C4BF5" w:rsidP="00B22C31">
                  <w:pPr>
                    <w:jc w:val="center"/>
                    <w:rPr>
                      <w:sz w:val="20"/>
                      <w:szCs w:val="20"/>
                    </w:rPr>
                  </w:pPr>
                  <w:r w:rsidRPr="00015C53">
                    <w:rPr>
                      <w:sz w:val="20"/>
                      <w:szCs w:val="20"/>
                    </w:rPr>
                    <w:t>55</w:t>
                  </w:r>
                </w:p>
              </w:tc>
              <w:tc>
                <w:tcPr>
                  <w:tcW w:w="1670" w:type="dxa"/>
                  <w:shd w:val="clear" w:color="auto" w:fill="auto"/>
                  <w:vAlign w:val="center"/>
                </w:tcPr>
                <w:p w14:paraId="7FD9E59E" w14:textId="77777777" w:rsidR="005C4BF5" w:rsidRPr="002921C0" w:rsidRDefault="005C4BF5" w:rsidP="00B22C31">
                  <w:pPr>
                    <w:jc w:val="center"/>
                    <w:rPr>
                      <w:sz w:val="20"/>
                      <w:szCs w:val="20"/>
                    </w:rPr>
                  </w:pPr>
                  <w:r w:rsidRPr="00015C53">
                    <w:rPr>
                      <w:sz w:val="20"/>
                      <w:szCs w:val="20"/>
                    </w:rPr>
                    <w:t>962039.5</w:t>
                  </w:r>
                </w:p>
              </w:tc>
              <w:tc>
                <w:tcPr>
                  <w:tcW w:w="1772" w:type="dxa"/>
                  <w:shd w:val="clear" w:color="auto" w:fill="auto"/>
                  <w:vAlign w:val="center"/>
                </w:tcPr>
                <w:p w14:paraId="654ACD5E" w14:textId="77777777" w:rsidR="005C4BF5" w:rsidRPr="002921C0" w:rsidRDefault="005C4BF5" w:rsidP="00B22C31">
                  <w:pPr>
                    <w:jc w:val="center"/>
                    <w:rPr>
                      <w:sz w:val="20"/>
                      <w:szCs w:val="20"/>
                    </w:rPr>
                  </w:pPr>
                  <w:r w:rsidRPr="00015C53">
                    <w:rPr>
                      <w:sz w:val="20"/>
                      <w:szCs w:val="20"/>
                    </w:rPr>
                    <w:t>3530187.12</w:t>
                  </w:r>
                </w:p>
              </w:tc>
            </w:tr>
            <w:tr w:rsidR="005C4BF5" w:rsidRPr="002921C0" w14:paraId="040454D7" w14:textId="77777777" w:rsidTr="00B22C31">
              <w:trPr>
                <w:trHeight w:val="38"/>
                <w:jc w:val="center"/>
              </w:trPr>
              <w:tc>
                <w:tcPr>
                  <w:tcW w:w="1140" w:type="dxa"/>
                  <w:shd w:val="clear" w:color="auto" w:fill="auto"/>
                  <w:vAlign w:val="center"/>
                </w:tcPr>
                <w:p w14:paraId="279AC2CF" w14:textId="77777777" w:rsidR="005C4BF5" w:rsidRPr="002921C0" w:rsidRDefault="005C4BF5" w:rsidP="00B22C31">
                  <w:pPr>
                    <w:jc w:val="center"/>
                    <w:rPr>
                      <w:sz w:val="20"/>
                      <w:szCs w:val="20"/>
                    </w:rPr>
                  </w:pPr>
                  <w:r w:rsidRPr="00015C53">
                    <w:rPr>
                      <w:sz w:val="20"/>
                      <w:szCs w:val="20"/>
                    </w:rPr>
                    <w:t>56</w:t>
                  </w:r>
                </w:p>
              </w:tc>
              <w:tc>
                <w:tcPr>
                  <w:tcW w:w="1670" w:type="dxa"/>
                  <w:shd w:val="clear" w:color="auto" w:fill="auto"/>
                  <w:vAlign w:val="center"/>
                </w:tcPr>
                <w:p w14:paraId="77303FDD" w14:textId="77777777" w:rsidR="005C4BF5" w:rsidRPr="002921C0" w:rsidRDefault="005C4BF5" w:rsidP="00B22C31">
                  <w:pPr>
                    <w:jc w:val="center"/>
                    <w:rPr>
                      <w:sz w:val="20"/>
                      <w:szCs w:val="20"/>
                    </w:rPr>
                  </w:pPr>
                  <w:r w:rsidRPr="00015C53">
                    <w:rPr>
                      <w:sz w:val="20"/>
                      <w:szCs w:val="20"/>
                    </w:rPr>
                    <w:t>962047.78</w:t>
                  </w:r>
                </w:p>
              </w:tc>
              <w:tc>
                <w:tcPr>
                  <w:tcW w:w="1772" w:type="dxa"/>
                  <w:shd w:val="clear" w:color="auto" w:fill="auto"/>
                  <w:vAlign w:val="center"/>
                </w:tcPr>
                <w:p w14:paraId="110EE8C4" w14:textId="77777777" w:rsidR="005C4BF5" w:rsidRPr="002921C0" w:rsidRDefault="005C4BF5" w:rsidP="00B22C31">
                  <w:pPr>
                    <w:jc w:val="center"/>
                    <w:rPr>
                      <w:sz w:val="20"/>
                      <w:szCs w:val="20"/>
                    </w:rPr>
                  </w:pPr>
                  <w:r w:rsidRPr="00015C53">
                    <w:rPr>
                      <w:sz w:val="20"/>
                      <w:szCs w:val="20"/>
                    </w:rPr>
                    <w:t>3530198.2</w:t>
                  </w:r>
                </w:p>
              </w:tc>
            </w:tr>
            <w:tr w:rsidR="005C4BF5" w:rsidRPr="002921C0" w14:paraId="201CB9F9" w14:textId="77777777" w:rsidTr="00B22C31">
              <w:trPr>
                <w:trHeight w:val="38"/>
                <w:jc w:val="center"/>
              </w:trPr>
              <w:tc>
                <w:tcPr>
                  <w:tcW w:w="1140" w:type="dxa"/>
                  <w:shd w:val="clear" w:color="auto" w:fill="auto"/>
                  <w:vAlign w:val="center"/>
                </w:tcPr>
                <w:p w14:paraId="353760F9" w14:textId="77777777" w:rsidR="005C4BF5" w:rsidRPr="002921C0" w:rsidRDefault="005C4BF5" w:rsidP="00B22C31">
                  <w:pPr>
                    <w:jc w:val="center"/>
                    <w:rPr>
                      <w:sz w:val="20"/>
                      <w:szCs w:val="20"/>
                    </w:rPr>
                  </w:pPr>
                  <w:r w:rsidRPr="00015C53">
                    <w:rPr>
                      <w:sz w:val="20"/>
                      <w:szCs w:val="20"/>
                    </w:rPr>
                    <w:t>57</w:t>
                  </w:r>
                </w:p>
              </w:tc>
              <w:tc>
                <w:tcPr>
                  <w:tcW w:w="1670" w:type="dxa"/>
                  <w:shd w:val="clear" w:color="auto" w:fill="auto"/>
                  <w:vAlign w:val="center"/>
                </w:tcPr>
                <w:p w14:paraId="288FF205" w14:textId="77777777" w:rsidR="005C4BF5" w:rsidRPr="002921C0" w:rsidRDefault="005C4BF5" w:rsidP="00B22C31">
                  <w:pPr>
                    <w:jc w:val="center"/>
                    <w:rPr>
                      <w:sz w:val="20"/>
                      <w:szCs w:val="20"/>
                    </w:rPr>
                  </w:pPr>
                  <w:r w:rsidRPr="00015C53">
                    <w:rPr>
                      <w:sz w:val="20"/>
                      <w:szCs w:val="20"/>
                    </w:rPr>
                    <w:t>962048.41</w:t>
                  </w:r>
                </w:p>
              </w:tc>
              <w:tc>
                <w:tcPr>
                  <w:tcW w:w="1772" w:type="dxa"/>
                  <w:shd w:val="clear" w:color="auto" w:fill="auto"/>
                  <w:vAlign w:val="center"/>
                </w:tcPr>
                <w:p w14:paraId="3544812F" w14:textId="77777777" w:rsidR="005C4BF5" w:rsidRPr="002921C0" w:rsidRDefault="005C4BF5" w:rsidP="00B22C31">
                  <w:pPr>
                    <w:jc w:val="center"/>
                    <w:rPr>
                      <w:sz w:val="20"/>
                      <w:szCs w:val="20"/>
                    </w:rPr>
                  </w:pPr>
                  <w:r w:rsidRPr="00015C53">
                    <w:rPr>
                      <w:sz w:val="20"/>
                      <w:szCs w:val="20"/>
                    </w:rPr>
                    <w:t>3530199.04</w:t>
                  </w:r>
                </w:p>
              </w:tc>
            </w:tr>
            <w:tr w:rsidR="005C4BF5" w:rsidRPr="002921C0" w14:paraId="4D7A979F" w14:textId="77777777" w:rsidTr="00B22C31">
              <w:trPr>
                <w:trHeight w:val="38"/>
                <w:jc w:val="center"/>
              </w:trPr>
              <w:tc>
                <w:tcPr>
                  <w:tcW w:w="1140" w:type="dxa"/>
                  <w:shd w:val="clear" w:color="auto" w:fill="auto"/>
                  <w:vAlign w:val="center"/>
                </w:tcPr>
                <w:p w14:paraId="09174D64" w14:textId="77777777" w:rsidR="005C4BF5" w:rsidRPr="002921C0" w:rsidRDefault="005C4BF5" w:rsidP="00B22C31">
                  <w:pPr>
                    <w:jc w:val="center"/>
                    <w:rPr>
                      <w:sz w:val="20"/>
                      <w:szCs w:val="20"/>
                    </w:rPr>
                  </w:pPr>
                  <w:r w:rsidRPr="00015C53">
                    <w:rPr>
                      <w:sz w:val="20"/>
                      <w:szCs w:val="20"/>
                    </w:rPr>
                    <w:t>58</w:t>
                  </w:r>
                </w:p>
              </w:tc>
              <w:tc>
                <w:tcPr>
                  <w:tcW w:w="1670" w:type="dxa"/>
                  <w:shd w:val="clear" w:color="auto" w:fill="auto"/>
                  <w:vAlign w:val="center"/>
                </w:tcPr>
                <w:p w14:paraId="5E00B730" w14:textId="77777777" w:rsidR="005C4BF5" w:rsidRPr="002921C0" w:rsidRDefault="005C4BF5" w:rsidP="00B22C31">
                  <w:pPr>
                    <w:jc w:val="center"/>
                    <w:rPr>
                      <w:sz w:val="20"/>
                      <w:szCs w:val="20"/>
                    </w:rPr>
                  </w:pPr>
                  <w:r w:rsidRPr="00015C53">
                    <w:rPr>
                      <w:sz w:val="20"/>
                      <w:szCs w:val="20"/>
                    </w:rPr>
                    <w:t>961933.28</w:t>
                  </w:r>
                </w:p>
              </w:tc>
              <w:tc>
                <w:tcPr>
                  <w:tcW w:w="1772" w:type="dxa"/>
                  <w:shd w:val="clear" w:color="auto" w:fill="auto"/>
                  <w:vAlign w:val="center"/>
                </w:tcPr>
                <w:p w14:paraId="5C809FAD" w14:textId="77777777" w:rsidR="005C4BF5" w:rsidRPr="002921C0" w:rsidRDefault="005C4BF5" w:rsidP="00B22C31">
                  <w:pPr>
                    <w:jc w:val="center"/>
                    <w:rPr>
                      <w:sz w:val="20"/>
                      <w:szCs w:val="20"/>
                    </w:rPr>
                  </w:pPr>
                  <w:r w:rsidRPr="00015C53">
                    <w:rPr>
                      <w:sz w:val="20"/>
                      <w:szCs w:val="20"/>
                    </w:rPr>
                    <w:t>3530267</w:t>
                  </w:r>
                </w:p>
              </w:tc>
            </w:tr>
            <w:tr w:rsidR="005C4BF5" w:rsidRPr="002921C0" w14:paraId="0DA3E1F8" w14:textId="77777777" w:rsidTr="00B22C31">
              <w:trPr>
                <w:trHeight w:val="38"/>
                <w:jc w:val="center"/>
              </w:trPr>
              <w:tc>
                <w:tcPr>
                  <w:tcW w:w="1140" w:type="dxa"/>
                  <w:shd w:val="clear" w:color="auto" w:fill="auto"/>
                  <w:vAlign w:val="center"/>
                </w:tcPr>
                <w:p w14:paraId="73179E8D" w14:textId="77777777" w:rsidR="005C4BF5" w:rsidRPr="002921C0" w:rsidRDefault="005C4BF5" w:rsidP="00B22C31">
                  <w:pPr>
                    <w:jc w:val="center"/>
                    <w:rPr>
                      <w:sz w:val="20"/>
                      <w:szCs w:val="20"/>
                    </w:rPr>
                  </w:pPr>
                  <w:r w:rsidRPr="00015C53">
                    <w:rPr>
                      <w:sz w:val="20"/>
                      <w:szCs w:val="20"/>
                    </w:rPr>
                    <w:t>59</w:t>
                  </w:r>
                </w:p>
              </w:tc>
              <w:tc>
                <w:tcPr>
                  <w:tcW w:w="1670" w:type="dxa"/>
                  <w:shd w:val="clear" w:color="auto" w:fill="auto"/>
                  <w:vAlign w:val="center"/>
                </w:tcPr>
                <w:p w14:paraId="6C2A87B9" w14:textId="77777777" w:rsidR="005C4BF5" w:rsidRPr="002921C0" w:rsidRDefault="005C4BF5" w:rsidP="00B22C31">
                  <w:pPr>
                    <w:jc w:val="center"/>
                    <w:rPr>
                      <w:sz w:val="20"/>
                      <w:szCs w:val="20"/>
                    </w:rPr>
                  </w:pPr>
                  <w:r w:rsidRPr="00015C53">
                    <w:rPr>
                      <w:sz w:val="20"/>
                      <w:szCs w:val="20"/>
                    </w:rPr>
                    <w:t>961914.46</w:t>
                  </w:r>
                </w:p>
              </w:tc>
              <w:tc>
                <w:tcPr>
                  <w:tcW w:w="1772" w:type="dxa"/>
                  <w:shd w:val="clear" w:color="auto" w:fill="auto"/>
                  <w:vAlign w:val="center"/>
                </w:tcPr>
                <w:p w14:paraId="36A5B1D4" w14:textId="77777777" w:rsidR="005C4BF5" w:rsidRPr="002921C0" w:rsidRDefault="005C4BF5" w:rsidP="00B22C31">
                  <w:pPr>
                    <w:jc w:val="center"/>
                    <w:rPr>
                      <w:sz w:val="20"/>
                      <w:szCs w:val="20"/>
                    </w:rPr>
                  </w:pPr>
                  <w:r w:rsidRPr="00015C53">
                    <w:rPr>
                      <w:sz w:val="20"/>
                      <w:szCs w:val="20"/>
                    </w:rPr>
                    <w:t>3530398.17</w:t>
                  </w:r>
                </w:p>
              </w:tc>
            </w:tr>
            <w:tr w:rsidR="005C4BF5" w:rsidRPr="002921C0" w14:paraId="3CFDECC9" w14:textId="77777777" w:rsidTr="00B22C31">
              <w:trPr>
                <w:trHeight w:val="38"/>
                <w:jc w:val="center"/>
              </w:trPr>
              <w:tc>
                <w:tcPr>
                  <w:tcW w:w="1140" w:type="dxa"/>
                  <w:shd w:val="clear" w:color="auto" w:fill="auto"/>
                  <w:vAlign w:val="center"/>
                </w:tcPr>
                <w:p w14:paraId="6320934D" w14:textId="77777777" w:rsidR="005C4BF5" w:rsidRPr="002921C0" w:rsidRDefault="005C4BF5" w:rsidP="00B22C31">
                  <w:pPr>
                    <w:jc w:val="center"/>
                    <w:rPr>
                      <w:sz w:val="20"/>
                      <w:szCs w:val="20"/>
                    </w:rPr>
                  </w:pPr>
                  <w:r w:rsidRPr="00015C53">
                    <w:rPr>
                      <w:sz w:val="20"/>
                      <w:szCs w:val="20"/>
                    </w:rPr>
                    <w:t>60</w:t>
                  </w:r>
                </w:p>
              </w:tc>
              <w:tc>
                <w:tcPr>
                  <w:tcW w:w="1670" w:type="dxa"/>
                  <w:shd w:val="clear" w:color="auto" w:fill="auto"/>
                  <w:vAlign w:val="center"/>
                </w:tcPr>
                <w:p w14:paraId="73BFD141" w14:textId="77777777" w:rsidR="005C4BF5" w:rsidRPr="002921C0" w:rsidRDefault="005C4BF5" w:rsidP="00B22C31">
                  <w:pPr>
                    <w:jc w:val="center"/>
                    <w:rPr>
                      <w:sz w:val="20"/>
                      <w:szCs w:val="20"/>
                    </w:rPr>
                  </w:pPr>
                  <w:r w:rsidRPr="00015C53">
                    <w:rPr>
                      <w:sz w:val="20"/>
                      <w:szCs w:val="20"/>
                    </w:rPr>
                    <w:t>961902.24</w:t>
                  </w:r>
                </w:p>
              </w:tc>
              <w:tc>
                <w:tcPr>
                  <w:tcW w:w="1772" w:type="dxa"/>
                  <w:shd w:val="clear" w:color="auto" w:fill="auto"/>
                  <w:vAlign w:val="center"/>
                </w:tcPr>
                <w:p w14:paraId="20CB941D" w14:textId="77777777" w:rsidR="005C4BF5" w:rsidRPr="002921C0" w:rsidRDefault="005C4BF5" w:rsidP="00B22C31">
                  <w:pPr>
                    <w:jc w:val="center"/>
                    <w:rPr>
                      <w:sz w:val="20"/>
                      <w:szCs w:val="20"/>
                    </w:rPr>
                  </w:pPr>
                  <w:r w:rsidRPr="00015C53">
                    <w:rPr>
                      <w:sz w:val="20"/>
                      <w:szCs w:val="20"/>
                    </w:rPr>
                    <w:t>3530396.42</w:t>
                  </w:r>
                </w:p>
              </w:tc>
            </w:tr>
            <w:tr w:rsidR="005C4BF5" w:rsidRPr="002921C0" w14:paraId="456243B6" w14:textId="77777777" w:rsidTr="00B22C31">
              <w:trPr>
                <w:trHeight w:val="38"/>
                <w:jc w:val="center"/>
              </w:trPr>
              <w:tc>
                <w:tcPr>
                  <w:tcW w:w="1140" w:type="dxa"/>
                  <w:shd w:val="clear" w:color="auto" w:fill="auto"/>
                  <w:vAlign w:val="center"/>
                </w:tcPr>
                <w:p w14:paraId="7471A319" w14:textId="77777777" w:rsidR="005C4BF5" w:rsidRPr="002921C0" w:rsidRDefault="005C4BF5" w:rsidP="00B22C31">
                  <w:pPr>
                    <w:jc w:val="center"/>
                    <w:rPr>
                      <w:sz w:val="20"/>
                      <w:szCs w:val="20"/>
                    </w:rPr>
                  </w:pPr>
                  <w:r w:rsidRPr="00015C53">
                    <w:rPr>
                      <w:sz w:val="20"/>
                      <w:szCs w:val="20"/>
                    </w:rPr>
                    <w:t>61</w:t>
                  </w:r>
                </w:p>
              </w:tc>
              <w:tc>
                <w:tcPr>
                  <w:tcW w:w="1670" w:type="dxa"/>
                  <w:shd w:val="clear" w:color="auto" w:fill="auto"/>
                  <w:vAlign w:val="center"/>
                </w:tcPr>
                <w:p w14:paraId="468AEC3E" w14:textId="77777777" w:rsidR="005C4BF5" w:rsidRPr="002921C0" w:rsidRDefault="005C4BF5" w:rsidP="00B22C31">
                  <w:pPr>
                    <w:jc w:val="center"/>
                    <w:rPr>
                      <w:sz w:val="20"/>
                      <w:szCs w:val="20"/>
                    </w:rPr>
                  </w:pPr>
                  <w:r w:rsidRPr="00015C53">
                    <w:rPr>
                      <w:sz w:val="20"/>
                      <w:szCs w:val="20"/>
                    </w:rPr>
                    <w:t>961910.14</w:t>
                  </w:r>
                </w:p>
              </w:tc>
              <w:tc>
                <w:tcPr>
                  <w:tcW w:w="1772" w:type="dxa"/>
                  <w:shd w:val="clear" w:color="auto" w:fill="auto"/>
                  <w:vAlign w:val="center"/>
                </w:tcPr>
                <w:p w14:paraId="5A95F198" w14:textId="77777777" w:rsidR="005C4BF5" w:rsidRPr="002921C0" w:rsidRDefault="005C4BF5" w:rsidP="00B22C31">
                  <w:pPr>
                    <w:jc w:val="center"/>
                    <w:rPr>
                      <w:sz w:val="20"/>
                      <w:szCs w:val="20"/>
                    </w:rPr>
                  </w:pPr>
                  <w:r w:rsidRPr="00015C53">
                    <w:rPr>
                      <w:sz w:val="20"/>
                      <w:szCs w:val="20"/>
                    </w:rPr>
                    <w:t>3530387.64</w:t>
                  </w:r>
                </w:p>
              </w:tc>
            </w:tr>
            <w:tr w:rsidR="005C4BF5" w:rsidRPr="002921C0" w14:paraId="72F713A8" w14:textId="77777777" w:rsidTr="00B22C31">
              <w:trPr>
                <w:trHeight w:val="38"/>
                <w:jc w:val="center"/>
              </w:trPr>
              <w:tc>
                <w:tcPr>
                  <w:tcW w:w="1140" w:type="dxa"/>
                  <w:shd w:val="clear" w:color="auto" w:fill="auto"/>
                  <w:vAlign w:val="center"/>
                </w:tcPr>
                <w:p w14:paraId="65CC81BE" w14:textId="77777777" w:rsidR="005C4BF5" w:rsidRPr="002921C0" w:rsidRDefault="005C4BF5" w:rsidP="00B22C31">
                  <w:pPr>
                    <w:jc w:val="center"/>
                    <w:rPr>
                      <w:sz w:val="20"/>
                      <w:szCs w:val="20"/>
                    </w:rPr>
                  </w:pPr>
                  <w:r w:rsidRPr="00015C53">
                    <w:rPr>
                      <w:sz w:val="20"/>
                      <w:szCs w:val="20"/>
                    </w:rPr>
                    <w:t>62</w:t>
                  </w:r>
                </w:p>
              </w:tc>
              <w:tc>
                <w:tcPr>
                  <w:tcW w:w="1670" w:type="dxa"/>
                  <w:shd w:val="clear" w:color="auto" w:fill="auto"/>
                  <w:vAlign w:val="center"/>
                </w:tcPr>
                <w:p w14:paraId="719A540D" w14:textId="77777777" w:rsidR="005C4BF5" w:rsidRPr="002921C0" w:rsidRDefault="005C4BF5" w:rsidP="00B22C31">
                  <w:pPr>
                    <w:jc w:val="center"/>
                    <w:rPr>
                      <w:sz w:val="20"/>
                      <w:szCs w:val="20"/>
                    </w:rPr>
                  </w:pPr>
                  <w:r w:rsidRPr="00015C53">
                    <w:rPr>
                      <w:sz w:val="20"/>
                      <w:szCs w:val="20"/>
                    </w:rPr>
                    <w:t>961911.92</w:t>
                  </w:r>
                </w:p>
              </w:tc>
              <w:tc>
                <w:tcPr>
                  <w:tcW w:w="1772" w:type="dxa"/>
                  <w:shd w:val="clear" w:color="auto" w:fill="auto"/>
                  <w:vAlign w:val="center"/>
                </w:tcPr>
                <w:p w14:paraId="4897647E" w14:textId="77777777" w:rsidR="005C4BF5" w:rsidRPr="002921C0" w:rsidRDefault="005C4BF5" w:rsidP="00B22C31">
                  <w:pPr>
                    <w:jc w:val="center"/>
                    <w:rPr>
                      <w:sz w:val="20"/>
                      <w:szCs w:val="20"/>
                    </w:rPr>
                  </w:pPr>
                  <w:r w:rsidRPr="00015C53">
                    <w:rPr>
                      <w:sz w:val="20"/>
                      <w:szCs w:val="20"/>
                    </w:rPr>
                    <w:t>3530382.22</w:t>
                  </w:r>
                </w:p>
              </w:tc>
            </w:tr>
            <w:tr w:rsidR="005C4BF5" w:rsidRPr="002921C0" w14:paraId="435DA6F3" w14:textId="77777777" w:rsidTr="00B22C31">
              <w:trPr>
                <w:trHeight w:val="38"/>
                <w:jc w:val="center"/>
              </w:trPr>
              <w:tc>
                <w:tcPr>
                  <w:tcW w:w="1140" w:type="dxa"/>
                  <w:shd w:val="clear" w:color="auto" w:fill="auto"/>
                  <w:vAlign w:val="center"/>
                </w:tcPr>
                <w:p w14:paraId="0BBA04BA" w14:textId="77777777" w:rsidR="005C4BF5" w:rsidRPr="002921C0" w:rsidRDefault="005C4BF5" w:rsidP="00B22C31">
                  <w:pPr>
                    <w:jc w:val="center"/>
                    <w:rPr>
                      <w:sz w:val="20"/>
                      <w:szCs w:val="20"/>
                    </w:rPr>
                  </w:pPr>
                  <w:r w:rsidRPr="00015C53">
                    <w:rPr>
                      <w:sz w:val="20"/>
                      <w:szCs w:val="20"/>
                    </w:rPr>
                    <w:t>63</w:t>
                  </w:r>
                </w:p>
              </w:tc>
              <w:tc>
                <w:tcPr>
                  <w:tcW w:w="1670" w:type="dxa"/>
                  <w:shd w:val="clear" w:color="auto" w:fill="auto"/>
                  <w:vAlign w:val="center"/>
                </w:tcPr>
                <w:p w14:paraId="7A540E3C" w14:textId="77777777" w:rsidR="005C4BF5" w:rsidRPr="002921C0" w:rsidRDefault="005C4BF5" w:rsidP="00B22C31">
                  <w:pPr>
                    <w:jc w:val="center"/>
                    <w:rPr>
                      <w:sz w:val="20"/>
                      <w:szCs w:val="20"/>
                    </w:rPr>
                  </w:pPr>
                  <w:r w:rsidRPr="00015C53">
                    <w:rPr>
                      <w:sz w:val="20"/>
                      <w:szCs w:val="20"/>
                    </w:rPr>
                    <w:t>961914.63</w:t>
                  </w:r>
                </w:p>
              </w:tc>
              <w:tc>
                <w:tcPr>
                  <w:tcW w:w="1772" w:type="dxa"/>
                  <w:shd w:val="clear" w:color="auto" w:fill="auto"/>
                  <w:vAlign w:val="center"/>
                </w:tcPr>
                <w:p w14:paraId="05B31C9F" w14:textId="77777777" w:rsidR="005C4BF5" w:rsidRPr="002921C0" w:rsidRDefault="005C4BF5" w:rsidP="00B22C31">
                  <w:pPr>
                    <w:jc w:val="center"/>
                    <w:rPr>
                      <w:sz w:val="20"/>
                      <w:szCs w:val="20"/>
                    </w:rPr>
                  </w:pPr>
                  <w:r w:rsidRPr="00015C53">
                    <w:rPr>
                      <w:sz w:val="20"/>
                      <w:szCs w:val="20"/>
                    </w:rPr>
                    <w:t>3530373.27</w:t>
                  </w:r>
                </w:p>
              </w:tc>
            </w:tr>
            <w:tr w:rsidR="005C4BF5" w:rsidRPr="002921C0" w14:paraId="520A15DA" w14:textId="77777777" w:rsidTr="00B22C31">
              <w:trPr>
                <w:trHeight w:val="38"/>
                <w:jc w:val="center"/>
              </w:trPr>
              <w:tc>
                <w:tcPr>
                  <w:tcW w:w="1140" w:type="dxa"/>
                  <w:shd w:val="clear" w:color="auto" w:fill="auto"/>
                  <w:vAlign w:val="center"/>
                </w:tcPr>
                <w:p w14:paraId="7ADA920A" w14:textId="77777777" w:rsidR="005C4BF5" w:rsidRPr="002921C0" w:rsidRDefault="005C4BF5" w:rsidP="00B22C31">
                  <w:pPr>
                    <w:jc w:val="center"/>
                    <w:rPr>
                      <w:sz w:val="20"/>
                      <w:szCs w:val="20"/>
                    </w:rPr>
                  </w:pPr>
                  <w:r w:rsidRPr="00015C53">
                    <w:rPr>
                      <w:sz w:val="20"/>
                      <w:szCs w:val="20"/>
                    </w:rPr>
                    <w:t>64</w:t>
                  </w:r>
                </w:p>
              </w:tc>
              <w:tc>
                <w:tcPr>
                  <w:tcW w:w="1670" w:type="dxa"/>
                  <w:shd w:val="clear" w:color="auto" w:fill="auto"/>
                  <w:vAlign w:val="center"/>
                </w:tcPr>
                <w:p w14:paraId="2E217AB3" w14:textId="77777777" w:rsidR="005C4BF5" w:rsidRPr="002921C0" w:rsidRDefault="005C4BF5" w:rsidP="00B22C31">
                  <w:pPr>
                    <w:jc w:val="center"/>
                    <w:rPr>
                      <w:sz w:val="20"/>
                      <w:szCs w:val="20"/>
                    </w:rPr>
                  </w:pPr>
                  <w:r w:rsidRPr="00015C53">
                    <w:rPr>
                      <w:sz w:val="20"/>
                      <w:szCs w:val="20"/>
                    </w:rPr>
                    <w:t>961916.31</w:t>
                  </w:r>
                </w:p>
              </w:tc>
              <w:tc>
                <w:tcPr>
                  <w:tcW w:w="1772" w:type="dxa"/>
                  <w:shd w:val="clear" w:color="auto" w:fill="auto"/>
                  <w:vAlign w:val="center"/>
                </w:tcPr>
                <w:p w14:paraId="556D029D" w14:textId="77777777" w:rsidR="005C4BF5" w:rsidRPr="002921C0" w:rsidRDefault="005C4BF5" w:rsidP="00B22C31">
                  <w:pPr>
                    <w:jc w:val="center"/>
                    <w:rPr>
                      <w:sz w:val="20"/>
                      <w:szCs w:val="20"/>
                    </w:rPr>
                  </w:pPr>
                  <w:r w:rsidRPr="00015C53">
                    <w:rPr>
                      <w:sz w:val="20"/>
                      <w:szCs w:val="20"/>
                    </w:rPr>
                    <w:t>3530367.72</w:t>
                  </w:r>
                </w:p>
              </w:tc>
            </w:tr>
            <w:tr w:rsidR="005C4BF5" w:rsidRPr="002921C0" w14:paraId="3B4C01DA" w14:textId="77777777" w:rsidTr="00B22C31">
              <w:trPr>
                <w:trHeight w:val="38"/>
                <w:jc w:val="center"/>
              </w:trPr>
              <w:tc>
                <w:tcPr>
                  <w:tcW w:w="1140" w:type="dxa"/>
                  <w:shd w:val="clear" w:color="auto" w:fill="auto"/>
                  <w:vAlign w:val="center"/>
                </w:tcPr>
                <w:p w14:paraId="67F53DB6" w14:textId="77777777" w:rsidR="005C4BF5" w:rsidRPr="002921C0" w:rsidRDefault="005C4BF5" w:rsidP="00B22C31">
                  <w:pPr>
                    <w:jc w:val="center"/>
                    <w:rPr>
                      <w:sz w:val="20"/>
                      <w:szCs w:val="20"/>
                    </w:rPr>
                  </w:pPr>
                  <w:r w:rsidRPr="00015C53">
                    <w:rPr>
                      <w:sz w:val="20"/>
                      <w:szCs w:val="20"/>
                    </w:rPr>
                    <w:t>65</w:t>
                  </w:r>
                </w:p>
              </w:tc>
              <w:tc>
                <w:tcPr>
                  <w:tcW w:w="1670" w:type="dxa"/>
                  <w:shd w:val="clear" w:color="auto" w:fill="auto"/>
                  <w:vAlign w:val="center"/>
                </w:tcPr>
                <w:p w14:paraId="464D5013" w14:textId="77777777" w:rsidR="005C4BF5" w:rsidRPr="002921C0" w:rsidRDefault="005C4BF5" w:rsidP="00B22C31">
                  <w:pPr>
                    <w:jc w:val="center"/>
                    <w:rPr>
                      <w:sz w:val="20"/>
                      <w:szCs w:val="20"/>
                    </w:rPr>
                  </w:pPr>
                  <w:r w:rsidRPr="00015C53">
                    <w:rPr>
                      <w:sz w:val="20"/>
                      <w:szCs w:val="20"/>
                    </w:rPr>
                    <w:t>961915.87</w:t>
                  </w:r>
                </w:p>
              </w:tc>
              <w:tc>
                <w:tcPr>
                  <w:tcW w:w="1772" w:type="dxa"/>
                  <w:shd w:val="clear" w:color="auto" w:fill="auto"/>
                  <w:vAlign w:val="center"/>
                </w:tcPr>
                <w:p w14:paraId="1F05C464" w14:textId="77777777" w:rsidR="005C4BF5" w:rsidRPr="002921C0" w:rsidRDefault="005C4BF5" w:rsidP="00B22C31">
                  <w:pPr>
                    <w:jc w:val="center"/>
                    <w:rPr>
                      <w:sz w:val="20"/>
                      <w:szCs w:val="20"/>
                    </w:rPr>
                  </w:pPr>
                  <w:r w:rsidRPr="00015C53">
                    <w:rPr>
                      <w:sz w:val="20"/>
                      <w:szCs w:val="20"/>
                    </w:rPr>
                    <w:t>3530364.02</w:t>
                  </w:r>
                </w:p>
              </w:tc>
            </w:tr>
            <w:tr w:rsidR="005C4BF5" w:rsidRPr="002921C0" w14:paraId="24A84697" w14:textId="77777777" w:rsidTr="00B22C31">
              <w:trPr>
                <w:trHeight w:val="38"/>
                <w:jc w:val="center"/>
              </w:trPr>
              <w:tc>
                <w:tcPr>
                  <w:tcW w:w="1140" w:type="dxa"/>
                  <w:shd w:val="clear" w:color="auto" w:fill="auto"/>
                  <w:vAlign w:val="center"/>
                </w:tcPr>
                <w:p w14:paraId="6DEFD3A5" w14:textId="77777777" w:rsidR="005C4BF5" w:rsidRPr="002921C0" w:rsidRDefault="005C4BF5" w:rsidP="00B22C31">
                  <w:pPr>
                    <w:jc w:val="center"/>
                    <w:rPr>
                      <w:sz w:val="20"/>
                      <w:szCs w:val="20"/>
                    </w:rPr>
                  </w:pPr>
                  <w:r w:rsidRPr="00015C53">
                    <w:rPr>
                      <w:sz w:val="20"/>
                      <w:szCs w:val="20"/>
                    </w:rPr>
                    <w:t>66</w:t>
                  </w:r>
                </w:p>
              </w:tc>
              <w:tc>
                <w:tcPr>
                  <w:tcW w:w="1670" w:type="dxa"/>
                  <w:shd w:val="clear" w:color="auto" w:fill="auto"/>
                  <w:vAlign w:val="center"/>
                </w:tcPr>
                <w:p w14:paraId="24975DC6" w14:textId="77777777" w:rsidR="005C4BF5" w:rsidRPr="002921C0" w:rsidRDefault="005C4BF5" w:rsidP="00B22C31">
                  <w:pPr>
                    <w:jc w:val="center"/>
                    <w:rPr>
                      <w:sz w:val="20"/>
                      <w:szCs w:val="20"/>
                    </w:rPr>
                  </w:pPr>
                  <w:r w:rsidRPr="00015C53">
                    <w:rPr>
                      <w:sz w:val="20"/>
                      <w:szCs w:val="20"/>
                    </w:rPr>
                    <w:t>961913.48</w:t>
                  </w:r>
                </w:p>
              </w:tc>
              <w:tc>
                <w:tcPr>
                  <w:tcW w:w="1772" w:type="dxa"/>
                  <w:shd w:val="clear" w:color="auto" w:fill="auto"/>
                  <w:vAlign w:val="center"/>
                </w:tcPr>
                <w:p w14:paraId="5DF54015" w14:textId="77777777" w:rsidR="005C4BF5" w:rsidRPr="002921C0" w:rsidRDefault="005C4BF5" w:rsidP="00B22C31">
                  <w:pPr>
                    <w:jc w:val="center"/>
                    <w:rPr>
                      <w:sz w:val="20"/>
                      <w:szCs w:val="20"/>
                    </w:rPr>
                  </w:pPr>
                  <w:r w:rsidRPr="00015C53">
                    <w:rPr>
                      <w:sz w:val="20"/>
                      <w:szCs w:val="20"/>
                    </w:rPr>
                    <w:t>3530361.83</w:t>
                  </w:r>
                </w:p>
              </w:tc>
            </w:tr>
            <w:tr w:rsidR="005C4BF5" w:rsidRPr="002921C0" w14:paraId="1FE953CC" w14:textId="77777777" w:rsidTr="00B22C31">
              <w:trPr>
                <w:trHeight w:val="38"/>
                <w:jc w:val="center"/>
              </w:trPr>
              <w:tc>
                <w:tcPr>
                  <w:tcW w:w="1140" w:type="dxa"/>
                  <w:shd w:val="clear" w:color="auto" w:fill="auto"/>
                  <w:vAlign w:val="center"/>
                </w:tcPr>
                <w:p w14:paraId="66A8C3FA" w14:textId="77777777" w:rsidR="005C4BF5" w:rsidRPr="002921C0" w:rsidRDefault="005C4BF5" w:rsidP="00B22C31">
                  <w:pPr>
                    <w:jc w:val="center"/>
                    <w:rPr>
                      <w:sz w:val="20"/>
                      <w:szCs w:val="20"/>
                    </w:rPr>
                  </w:pPr>
                  <w:r w:rsidRPr="00015C53">
                    <w:rPr>
                      <w:sz w:val="20"/>
                      <w:szCs w:val="20"/>
                    </w:rPr>
                    <w:t>67</w:t>
                  </w:r>
                </w:p>
              </w:tc>
              <w:tc>
                <w:tcPr>
                  <w:tcW w:w="1670" w:type="dxa"/>
                  <w:shd w:val="clear" w:color="auto" w:fill="auto"/>
                  <w:vAlign w:val="center"/>
                </w:tcPr>
                <w:p w14:paraId="737345B4" w14:textId="77777777" w:rsidR="005C4BF5" w:rsidRPr="002921C0" w:rsidRDefault="005C4BF5" w:rsidP="00B22C31">
                  <w:pPr>
                    <w:jc w:val="center"/>
                    <w:rPr>
                      <w:sz w:val="20"/>
                      <w:szCs w:val="20"/>
                    </w:rPr>
                  </w:pPr>
                  <w:r w:rsidRPr="00015C53">
                    <w:rPr>
                      <w:sz w:val="20"/>
                      <w:szCs w:val="20"/>
                    </w:rPr>
                    <w:t>961906.29</w:t>
                  </w:r>
                </w:p>
              </w:tc>
              <w:tc>
                <w:tcPr>
                  <w:tcW w:w="1772" w:type="dxa"/>
                  <w:shd w:val="clear" w:color="auto" w:fill="auto"/>
                  <w:vAlign w:val="center"/>
                </w:tcPr>
                <w:p w14:paraId="2845FC35" w14:textId="77777777" w:rsidR="005C4BF5" w:rsidRPr="002921C0" w:rsidRDefault="005C4BF5" w:rsidP="00B22C31">
                  <w:pPr>
                    <w:jc w:val="center"/>
                    <w:rPr>
                      <w:sz w:val="20"/>
                      <w:szCs w:val="20"/>
                    </w:rPr>
                  </w:pPr>
                  <w:r w:rsidRPr="00015C53">
                    <w:rPr>
                      <w:sz w:val="20"/>
                      <w:szCs w:val="20"/>
                    </w:rPr>
                    <w:t>3530358.69</w:t>
                  </w:r>
                </w:p>
              </w:tc>
            </w:tr>
            <w:tr w:rsidR="005C4BF5" w:rsidRPr="002921C0" w14:paraId="1B3A0D0F" w14:textId="77777777" w:rsidTr="00B22C31">
              <w:trPr>
                <w:trHeight w:val="38"/>
                <w:jc w:val="center"/>
              </w:trPr>
              <w:tc>
                <w:tcPr>
                  <w:tcW w:w="1140" w:type="dxa"/>
                  <w:shd w:val="clear" w:color="auto" w:fill="auto"/>
                  <w:vAlign w:val="center"/>
                </w:tcPr>
                <w:p w14:paraId="55408B14" w14:textId="77777777" w:rsidR="005C4BF5" w:rsidRPr="002921C0" w:rsidRDefault="005C4BF5" w:rsidP="00B22C31">
                  <w:pPr>
                    <w:jc w:val="center"/>
                    <w:rPr>
                      <w:sz w:val="20"/>
                      <w:szCs w:val="20"/>
                    </w:rPr>
                  </w:pPr>
                  <w:r w:rsidRPr="00015C53">
                    <w:rPr>
                      <w:sz w:val="20"/>
                      <w:szCs w:val="20"/>
                    </w:rPr>
                    <w:t>68</w:t>
                  </w:r>
                </w:p>
              </w:tc>
              <w:tc>
                <w:tcPr>
                  <w:tcW w:w="1670" w:type="dxa"/>
                  <w:shd w:val="clear" w:color="auto" w:fill="auto"/>
                  <w:vAlign w:val="center"/>
                </w:tcPr>
                <w:p w14:paraId="28247388" w14:textId="77777777" w:rsidR="005C4BF5" w:rsidRPr="002921C0" w:rsidRDefault="005C4BF5" w:rsidP="00B22C31">
                  <w:pPr>
                    <w:jc w:val="center"/>
                    <w:rPr>
                      <w:sz w:val="20"/>
                      <w:szCs w:val="20"/>
                    </w:rPr>
                  </w:pPr>
                  <w:r w:rsidRPr="00015C53">
                    <w:rPr>
                      <w:sz w:val="20"/>
                      <w:szCs w:val="20"/>
                    </w:rPr>
                    <w:t>961888.64</w:t>
                  </w:r>
                </w:p>
              </w:tc>
              <w:tc>
                <w:tcPr>
                  <w:tcW w:w="1772" w:type="dxa"/>
                  <w:shd w:val="clear" w:color="auto" w:fill="auto"/>
                  <w:vAlign w:val="center"/>
                </w:tcPr>
                <w:p w14:paraId="1970E626" w14:textId="77777777" w:rsidR="005C4BF5" w:rsidRPr="002921C0" w:rsidRDefault="005C4BF5" w:rsidP="00B22C31">
                  <w:pPr>
                    <w:jc w:val="center"/>
                    <w:rPr>
                      <w:sz w:val="20"/>
                      <w:szCs w:val="20"/>
                    </w:rPr>
                  </w:pPr>
                  <w:r w:rsidRPr="00015C53">
                    <w:rPr>
                      <w:sz w:val="20"/>
                      <w:szCs w:val="20"/>
                    </w:rPr>
                    <w:t>3530351</w:t>
                  </w:r>
                </w:p>
              </w:tc>
            </w:tr>
            <w:tr w:rsidR="005C4BF5" w:rsidRPr="002921C0" w14:paraId="60A74B69" w14:textId="77777777" w:rsidTr="00B22C31">
              <w:trPr>
                <w:trHeight w:val="38"/>
                <w:jc w:val="center"/>
              </w:trPr>
              <w:tc>
                <w:tcPr>
                  <w:tcW w:w="1140" w:type="dxa"/>
                  <w:shd w:val="clear" w:color="auto" w:fill="auto"/>
                  <w:vAlign w:val="center"/>
                </w:tcPr>
                <w:p w14:paraId="1D13B658" w14:textId="77777777" w:rsidR="005C4BF5" w:rsidRPr="002921C0" w:rsidRDefault="005C4BF5" w:rsidP="00B22C31">
                  <w:pPr>
                    <w:jc w:val="center"/>
                    <w:rPr>
                      <w:sz w:val="20"/>
                      <w:szCs w:val="20"/>
                    </w:rPr>
                  </w:pPr>
                  <w:r w:rsidRPr="00015C53">
                    <w:rPr>
                      <w:sz w:val="20"/>
                      <w:szCs w:val="20"/>
                    </w:rPr>
                    <w:t>69</w:t>
                  </w:r>
                </w:p>
              </w:tc>
              <w:tc>
                <w:tcPr>
                  <w:tcW w:w="1670" w:type="dxa"/>
                  <w:shd w:val="clear" w:color="auto" w:fill="auto"/>
                  <w:vAlign w:val="center"/>
                </w:tcPr>
                <w:p w14:paraId="184702CC" w14:textId="77777777" w:rsidR="005C4BF5" w:rsidRPr="002921C0" w:rsidRDefault="005C4BF5" w:rsidP="00B22C31">
                  <w:pPr>
                    <w:jc w:val="center"/>
                    <w:rPr>
                      <w:sz w:val="20"/>
                      <w:szCs w:val="20"/>
                    </w:rPr>
                  </w:pPr>
                  <w:r w:rsidRPr="00015C53">
                    <w:rPr>
                      <w:sz w:val="20"/>
                      <w:szCs w:val="20"/>
                    </w:rPr>
                    <w:t>961895.44</w:t>
                  </w:r>
                </w:p>
              </w:tc>
              <w:tc>
                <w:tcPr>
                  <w:tcW w:w="1772" w:type="dxa"/>
                  <w:shd w:val="clear" w:color="auto" w:fill="auto"/>
                  <w:vAlign w:val="center"/>
                </w:tcPr>
                <w:p w14:paraId="774301C1" w14:textId="77777777" w:rsidR="005C4BF5" w:rsidRPr="002921C0" w:rsidRDefault="005C4BF5" w:rsidP="00B22C31">
                  <w:pPr>
                    <w:jc w:val="center"/>
                    <w:rPr>
                      <w:sz w:val="20"/>
                      <w:szCs w:val="20"/>
                    </w:rPr>
                  </w:pPr>
                  <w:r w:rsidRPr="00015C53">
                    <w:rPr>
                      <w:sz w:val="20"/>
                      <w:szCs w:val="20"/>
                    </w:rPr>
                    <w:t>3530336.72</w:t>
                  </w:r>
                </w:p>
              </w:tc>
            </w:tr>
            <w:tr w:rsidR="005C4BF5" w:rsidRPr="002921C0" w14:paraId="7EEA9F5C" w14:textId="77777777" w:rsidTr="00B22C31">
              <w:trPr>
                <w:trHeight w:val="38"/>
                <w:jc w:val="center"/>
              </w:trPr>
              <w:tc>
                <w:tcPr>
                  <w:tcW w:w="1140" w:type="dxa"/>
                  <w:shd w:val="clear" w:color="auto" w:fill="auto"/>
                  <w:vAlign w:val="center"/>
                </w:tcPr>
                <w:p w14:paraId="0D04F68E" w14:textId="77777777" w:rsidR="005C4BF5" w:rsidRPr="002921C0" w:rsidRDefault="005C4BF5" w:rsidP="00B22C31">
                  <w:pPr>
                    <w:jc w:val="center"/>
                    <w:rPr>
                      <w:sz w:val="20"/>
                      <w:szCs w:val="20"/>
                    </w:rPr>
                  </w:pPr>
                  <w:r w:rsidRPr="00015C53">
                    <w:rPr>
                      <w:sz w:val="20"/>
                      <w:szCs w:val="20"/>
                    </w:rPr>
                    <w:t>70</w:t>
                  </w:r>
                </w:p>
              </w:tc>
              <w:tc>
                <w:tcPr>
                  <w:tcW w:w="1670" w:type="dxa"/>
                  <w:shd w:val="clear" w:color="auto" w:fill="auto"/>
                  <w:vAlign w:val="center"/>
                </w:tcPr>
                <w:p w14:paraId="12735F49" w14:textId="77777777" w:rsidR="005C4BF5" w:rsidRPr="002921C0" w:rsidRDefault="005C4BF5" w:rsidP="00B22C31">
                  <w:pPr>
                    <w:jc w:val="center"/>
                    <w:rPr>
                      <w:sz w:val="20"/>
                      <w:szCs w:val="20"/>
                    </w:rPr>
                  </w:pPr>
                  <w:r w:rsidRPr="00015C53">
                    <w:rPr>
                      <w:sz w:val="20"/>
                      <w:szCs w:val="20"/>
                    </w:rPr>
                    <w:t>961897.08</w:t>
                  </w:r>
                </w:p>
              </w:tc>
              <w:tc>
                <w:tcPr>
                  <w:tcW w:w="1772" w:type="dxa"/>
                  <w:shd w:val="clear" w:color="auto" w:fill="auto"/>
                  <w:vAlign w:val="center"/>
                </w:tcPr>
                <w:p w14:paraId="6F1B21BF" w14:textId="77777777" w:rsidR="005C4BF5" w:rsidRPr="002921C0" w:rsidRDefault="005C4BF5" w:rsidP="00B22C31">
                  <w:pPr>
                    <w:jc w:val="center"/>
                    <w:rPr>
                      <w:sz w:val="20"/>
                      <w:szCs w:val="20"/>
                    </w:rPr>
                  </w:pPr>
                  <w:r w:rsidRPr="00015C53">
                    <w:rPr>
                      <w:sz w:val="20"/>
                      <w:szCs w:val="20"/>
                    </w:rPr>
                    <w:t>3530330.05</w:t>
                  </w:r>
                </w:p>
              </w:tc>
            </w:tr>
            <w:tr w:rsidR="005C4BF5" w:rsidRPr="002921C0" w14:paraId="0CC47186" w14:textId="77777777" w:rsidTr="00B22C31">
              <w:trPr>
                <w:trHeight w:val="38"/>
                <w:jc w:val="center"/>
              </w:trPr>
              <w:tc>
                <w:tcPr>
                  <w:tcW w:w="1140" w:type="dxa"/>
                  <w:shd w:val="clear" w:color="auto" w:fill="auto"/>
                  <w:vAlign w:val="center"/>
                </w:tcPr>
                <w:p w14:paraId="09F079BF" w14:textId="77777777" w:rsidR="005C4BF5" w:rsidRPr="002921C0" w:rsidRDefault="005C4BF5" w:rsidP="00B22C31">
                  <w:pPr>
                    <w:jc w:val="center"/>
                    <w:rPr>
                      <w:sz w:val="20"/>
                      <w:szCs w:val="20"/>
                    </w:rPr>
                  </w:pPr>
                  <w:r w:rsidRPr="00015C53">
                    <w:rPr>
                      <w:sz w:val="20"/>
                      <w:szCs w:val="20"/>
                    </w:rPr>
                    <w:t>71</w:t>
                  </w:r>
                </w:p>
              </w:tc>
              <w:tc>
                <w:tcPr>
                  <w:tcW w:w="1670" w:type="dxa"/>
                  <w:shd w:val="clear" w:color="auto" w:fill="auto"/>
                  <w:vAlign w:val="center"/>
                </w:tcPr>
                <w:p w14:paraId="697B4876" w14:textId="77777777" w:rsidR="005C4BF5" w:rsidRPr="002921C0" w:rsidRDefault="005C4BF5" w:rsidP="00B22C31">
                  <w:pPr>
                    <w:jc w:val="center"/>
                    <w:rPr>
                      <w:sz w:val="20"/>
                      <w:szCs w:val="20"/>
                    </w:rPr>
                  </w:pPr>
                  <w:r w:rsidRPr="00015C53">
                    <w:rPr>
                      <w:sz w:val="20"/>
                      <w:szCs w:val="20"/>
                    </w:rPr>
                    <w:t>961896.9</w:t>
                  </w:r>
                </w:p>
              </w:tc>
              <w:tc>
                <w:tcPr>
                  <w:tcW w:w="1772" w:type="dxa"/>
                  <w:shd w:val="clear" w:color="auto" w:fill="auto"/>
                  <w:vAlign w:val="center"/>
                </w:tcPr>
                <w:p w14:paraId="3997B9EC" w14:textId="77777777" w:rsidR="005C4BF5" w:rsidRPr="002921C0" w:rsidRDefault="005C4BF5" w:rsidP="00B22C31">
                  <w:pPr>
                    <w:jc w:val="center"/>
                    <w:rPr>
                      <w:sz w:val="20"/>
                      <w:szCs w:val="20"/>
                    </w:rPr>
                  </w:pPr>
                  <w:r w:rsidRPr="00015C53">
                    <w:rPr>
                      <w:sz w:val="20"/>
                      <w:szCs w:val="20"/>
                    </w:rPr>
                    <w:t>3530323.01</w:t>
                  </w:r>
                </w:p>
              </w:tc>
            </w:tr>
            <w:tr w:rsidR="005C4BF5" w:rsidRPr="002921C0" w14:paraId="6DB79E10" w14:textId="77777777" w:rsidTr="00B22C31">
              <w:trPr>
                <w:trHeight w:val="38"/>
                <w:jc w:val="center"/>
              </w:trPr>
              <w:tc>
                <w:tcPr>
                  <w:tcW w:w="1140" w:type="dxa"/>
                  <w:shd w:val="clear" w:color="auto" w:fill="auto"/>
                  <w:vAlign w:val="center"/>
                </w:tcPr>
                <w:p w14:paraId="6743CC89" w14:textId="77777777" w:rsidR="005C4BF5" w:rsidRPr="002921C0" w:rsidRDefault="005C4BF5" w:rsidP="00B22C31">
                  <w:pPr>
                    <w:jc w:val="center"/>
                    <w:rPr>
                      <w:sz w:val="20"/>
                      <w:szCs w:val="20"/>
                    </w:rPr>
                  </w:pPr>
                  <w:r w:rsidRPr="00015C53">
                    <w:rPr>
                      <w:sz w:val="20"/>
                      <w:szCs w:val="20"/>
                    </w:rPr>
                    <w:t>72</w:t>
                  </w:r>
                </w:p>
              </w:tc>
              <w:tc>
                <w:tcPr>
                  <w:tcW w:w="1670" w:type="dxa"/>
                  <w:shd w:val="clear" w:color="auto" w:fill="auto"/>
                  <w:vAlign w:val="center"/>
                </w:tcPr>
                <w:p w14:paraId="2F0AA014" w14:textId="77777777" w:rsidR="005C4BF5" w:rsidRPr="002921C0" w:rsidRDefault="005C4BF5" w:rsidP="00B22C31">
                  <w:pPr>
                    <w:jc w:val="center"/>
                    <w:rPr>
                      <w:sz w:val="20"/>
                      <w:szCs w:val="20"/>
                    </w:rPr>
                  </w:pPr>
                  <w:r w:rsidRPr="00015C53">
                    <w:rPr>
                      <w:sz w:val="20"/>
                      <w:szCs w:val="20"/>
                    </w:rPr>
                    <w:t>961896.94</w:t>
                  </w:r>
                </w:p>
              </w:tc>
              <w:tc>
                <w:tcPr>
                  <w:tcW w:w="1772" w:type="dxa"/>
                  <w:shd w:val="clear" w:color="auto" w:fill="auto"/>
                  <w:vAlign w:val="center"/>
                </w:tcPr>
                <w:p w14:paraId="45ABDFDB" w14:textId="77777777" w:rsidR="005C4BF5" w:rsidRPr="002921C0" w:rsidRDefault="005C4BF5" w:rsidP="00B22C31">
                  <w:pPr>
                    <w:jc w:val="center"/>
                    <w:rPr>
                      <w:sz w:val="20"/>
                      <w:szCs w:val="20"/>
                    </w:rPr>
                  </w:pPr>
                  <w:r w:rsidRPr="00015C53">
                    <w:rPr>
                      <w:sz w:val="20"/>
                      <w:szCs w:val="20"/>
                    </w:rPr>
                    <w:t>3530321.25</w:t>
                  </w:r>
                </w:p>
              </w:tc>
            </w:tr>
            <w:tr w:rsidR="005C4BF5" w:rsidRPr="002921C0" w14:paraId="053D5389" w14:textId="77777777" w:rsidTr="00B22C31">
              <w:trPr>
                <w:trHeight w:val="38"/>
                <w:jc w:val="center"/>
              </w:trPr>
              <w:tc>
                <w:tcPr>
                  <w:tcW w:w="1140" w:type="dxa"/>
                  <w:shd w:val="clear" w:color="auto" w:fill="auto"/>
                  <w:vAlign w:val="center"/>
                </w:tcPr>
                <w:p w14:paraId="3837ACEC" w14:textId="77777777" w:rsidR="005C4BF5" w:rsidRPr="002921C0" w:rsidRDefault="005C4BF5" w:rsidP="00B22C31">
                  <w:pPr>
                    <w:jc w:val="center"/>
                    <w:rPr>
                      <w:sz w:val="20"/>
                      <w:szCs w:val="20"/>
                    </w:rPr>
                  </w:pPr>
                  <w:r w:rsidRPr="00015C53">
                    <w:rPr>
                      <w:sz w:val="20"/>
                      <w:szCs w:val="20"/>
                    </w:rPr>
                    <w:t>73</w:t>
                  </w:r>
                </w:p>
              </w:tc>
              <w:tc>
                <w:tcPr>
                  <w:tcW w:w="1670" w:type="dxa"/>
                  <w:shd w:val="clear" w:color="auto" w:fill="auto"/>
                  <w:vAlign w:val="center"/>
                </w:tcPr>
                <w:p w14:paraId="4AF19CCB" w14:textId="77777777" w:rsidR="005C4BF5" w:rsidRPr="002921C0" w:rsidRDefault="005C4BF5" w:rsidP="00B22C31">
                  <w:pPr>
                    <w:jc w:val="center"/>
                    <w:rPr>
                      <w:sz w:val="20"/>
                      <w:szCs w:val="20"/>
                    </w:rPr>
                  </w:pPr>
                  <w:r w:rsidRPr="00015C53">
                    <w:rPr>
                      <w:sz w:val="20"/>
                      <w:szCs w:val="20"/>
                    </w:rPr>
                    <w:t>961894.38</w:t>
                  </w:r>
                </w:p>
              </w:tc>
              <w:tc>
                <w:tcPr>
                  <w:tcW w:w="1772" w:type="dxa"/>
                  <w:shd w:val="clear" w:color="auto" w:fill="auto"/>
                  <w:vAlign w:val="center"/>
                </w:tcPr>
                <w:p w14:paraId="32190764" w14:textId="77777777" w:rsidR="005C4BF5" w:rsidRPr="002921C0" w:rsidRDefault="005C4BF5" w:rsidP="00B22C31">
                  <w:pPr>
                    <w:jc w:val="center"/>
                    <w:rPr>
                      <w:sz w:val="20"/>
                      <w:szCs w:val="20"/>
                    </w:rPr>
                  </w:pPr>
                  <w:r w:rsidRPr="00015C53">
                    <w:rPr>
                      <w:sz w:val="20"/>
                      <w:szCs w:val="20"/>
                    </w:rPr>
                    <w:t>3530316.94</w:t>
                  </w:r>
                </w:p>
              </w:tc>
            </w:tr>
            <w:tr w:rsidR="005C4BF5" w:rsidRPr="002921C0" w14:paraId="260FD2A6" w14:textId="77777777" w:rsidTr="00B22C31">
              <w:trPr>
                <w:trHeight w:val="38"/>
                <w:jc w:val="center"/>
              </w:trPr>
              <w:tc>
                <w:tcPr>
                  <w:tcW w:w="1140" w:type="dxa"/>
                  <w:shd w:val="clear" w:color="auto" w:fill="auto"/>
                  <w:vAlign w:val="center"/>
                </w:tcPr>
                <w:p w14:paraId="1CBA57D5" w14:textId="77777777" w:rsidR="005C4BF5" w:rsidRPr="002921C0" w:rsidRDefault="005C4BF5" w:rsidP="00B22C31">
                  <w:pPr>
                    <w:jc w:val="center"/>
                    <w:rPr>
                      <w:sz w:val="20"/>
                      <w:szCs w:val="20"/>
                    </w:rPr>
                  </w:pPr>
                  <w:r w:rsidRPr="00015C53">
                    <w:rPr>
                      <w:sz w:val="20"/>
                      <w:szCs w:val="20"/>
                    </w:rPr>
                    <w:t>74</w:t>
                  </w:r>
                </w:p>
              </w:tc>
              <w:tc>
                <w:tcPr>
                  <w:tcW w:w="1670" w:type="dxa"/>
                  <w:shd w:val="clear" w:color="auto" w:fill="auto"/>
                  <w:vAlign w:val="center"/>
                </w:tcPr>
                <w:p w14:paraId="33C84E89" w14:textId="77777777" w:rsidR="005C4BF5" w:rsidRPr="002921C0" w:rsidRDefault="005C4BF5" w:rsidP="00B22C31">
                  <w:pPr>
                    <w:jc w:val="center"/>
                    <w:rPr>
                      <w:sz w:val="20"/>
                      <w:szCs w:val="20"/>
                    </w:rPr>
                  </w:pPr>
                  <w:r w:rsidRPr="00015C53">
                    <w:rPr>
                      <w:sz w:val="20"/>
                      <w:szCs w:val="20"/>
                    </w:rPr>
                    <w:t>961891.9</w:t>
                  </w:r>
                </w:p>
              </w:tc>
              <w:tc>
                <w:tcPr>
                  <w:tcW w:w="1772" w:type="dxa"/>
                  <w:shd w:val="clear" w:color="auto" w:fill="auto"/>
                  <w:vAlign w:val="center"/>
                </w:tcPr>
                <w:p w14:paraId="2679B48A" w14:textId="77777777" w:rsidR="005C4BF5" w:rsidRPr="002921C0" w:rsidRDefault="005C4BF5" w:rsidP="00B22C31">
                  <w:pPr>
                    <w:jc w:val="center"/>
                    <w:rPr>
                      <w:sz w:val="20"/>
                      <w:szCs w:val="20"/>
                    </w:rPr>
                  </w:pPr>
                  <w:r w:rsidRPr="00015C53">
                    <w:rPr>
                      <w:sz w:val="20"/>
                      <w:szCs w:val="20"/>
                    </w:rPr>
                    <w:t>3530312.6</w:t>
                  </w:r>
                </w:p>
              </w:tc>
            </w:tr>
            <w:tr w:rsidR="005C4BF5" w:rsidRPr="002921C0" w14:paraId="2E88C944" w14:textId="77777777" w:rsidTr="00B22C31">
              <w:trPr>
                <w:trHeight w:val="38"/>
                <w:jc w:val="center"/>
              </w:trPr>
              <w:tc>
                <w:tcPr>
                  <w:tcW w:w="1140" w:type="dxa"/>
                  <w:shd w:val="clear" w:color="auto" w:fill="auto"/>
                  <w:vAlign w:val="center"/>
                </w:tcPr>
                <w:p w14:paraId="4810ECD7" w14:textId="77777777" w:rsidR="005C4BF5" w:rsidRPr="002921C0" w:rsidRDefault="005C4BF5" w:rsidP="00B22C31">
                  <w:pPr>
                    <w:jc w:val="center"/>
                    <w:rPr>
                      <w:sz w:val="20"/>
                      <w:szCs w:val="20"/>
                    </w:rPr>
                  </w:pPr>
                  <w:r w:rsidRPr="00015C53">
                    <w:rPr>
                      <w:sz w:val="20"/>
                      <w:szCs w:val="20"/>
                    </w:rPr>
                    <w:t>75</w:t>
                  </w:r>
                </w:p>
              </w:tc>
              <w:tc>
                <w:tcPr>
                  <w:tcW w:w="1670" w:type="dxa"/>
                  <w:shd w:val="clear" w:color="auto" w:fill="auto"/>
                  <w:vAlign w:val="center"/>
                </w:tcPr>
                <w:p w14:paraId="4C5AD955" w14:textId="77777777" w:rsidR="005C4BF5" w:rsidRPr="002921C0" w:rsidRDefault="005C4BF5" w:rsidP="00B22C31">
                  <w:pPr>
                    <w:jc w:val="center"/>
                    <w:rPr>
                      <w:sz w:val="20"/>
                      <w:szCs w:val="20"/>
                    </w:rPr>
                  </w:pPr>
                  <w:r w:rsidRPr="00015C53">
                    <w:rPr>
                      <w:sz w:val="20"/>
                      <w:szCs w:val="20"/>
                    </w:rPr>
                    <w:t>961884.5</w:t>
                  </w:r>
                </w:p>
              </w:tc>
              <w:tc>
                <w:tcPr>
                  <w:tcW w:w="1772" w:type="dxa"/>
                  <w:shd w:val="clear" w:color="auto" w:fill="auto"/>
                  <w:vAlign w:val="center"/>
                </w:tcPr>
                <w:p w14:paraId="54507AED" w14:textId="77777777" w:rsidR="005C4BF5" w:rsidRPr="002921C0" w:rsidRDefault="005C4BF5" w:rsidP="00B22C31">
                  <w:pPr>
                    <w:jc w:val="center"/>
                    <w:rPr>
                      <w:sz w:val="20"/>
                      <w:szCs w:val="20"/>
                    </w:rPr>
                  </w:pPr>
                  <w:r w:rsidRPr="00015C53">
                    <w:rPr>
                      <w:sz w:val="20"/>
                      <w:szCs w:val="20"/>
                    </w:rPr>
                    <w:t>3530309.86</w:t>
                  </w:r>
                </w:p>
              </w:tc>
            </w:tr>
            <w:tr w:rsidR="005C4BF5" w:rsidRPr="002921C0" w14:paraId="5311DC5B" w14:textId="77777777" w:rsidTr="00B22C31">
              <w:trPr>
                <w:trHeight w:val="38"/>
                <w:jc w:val="center"/>
              </w:trPr>
              <w:tc>
                <w:tcPr>
                  <w:tcW w:w="1140" w:type="dxa"/>
                  <w:shd w:val="clear" w:color="auto" w:fill="auto"/>
                  <w:vAlign w:val="center"/>
                </w:tcPr>
                <w:p w14:paraId="509DF026" w14:textId="77777777" w:rsidR="005C4BF5" w:rsidRPr="002921C0" w:rsidRDefault="005C4BF5" w:rsidP="00B22C31">
                  <w:pPr>
                    <w:jc w:val="center"/>
                    <w:rPr>
                      <w:sz w:val="20"/>
                      <w:szCs w:val="20"/>
                    </w:rPr>
                  </w:pPr>
                  <w:r w:rsidRPr="00015C53">
                    <w:rPr>
                      <w:sz w:val="20"/>
                      <w:szCs w:val="20"/>
                    </w:rPr>
                    <w:t>76</w:t>
                  </w:r>
                </w:p>
              </w:tc>
              <w:tc>
                <w:tcPr>
                  <w:tcW w:w="1670" w:type="dxa"/>
                  <w:shd w:val="clear" w:color="auto" w:fill="auto"/>
                  <w:vAlign w:val="center"/>
                </w:tcPr>
                <w:p w14:paraId="5612AF5B" w14:textId="77777777" w:rsidR="005C4BF5" w:rsidRPr="002921C0" w:rsidRDefault="005C4BF5" w:rsidP="00B22C31">
                  <w:pPr>
                    <w:jc w:val="center"/>
                    <w:rPr>
                      <w:sz w:val="20"/>
                      <w:szCs w:val="20"/>
                    </w:rPr>
                  </w:pPr>
                  <w:r w:rsidRPr="00015C53">
                    <w:rPr>
                      <w:sz w:val="20"/>
                      <w:szCs w:val="20"/>
                    </w:rPr>
                    <w:t>961878.5</w:t>
                  </w:r>
                </w:p>
              </w:tc>
              <w:tc>
                <w:tcPr>
                  <w:tcW w:w="1772" w:type="dxa"/>
                  <w:shd w:val="clear" w:color="auto" w:fill="auto"/>
                  <w:vAlign w:val="center"/>
                </w:tcPr>
                <w:p w14:paraId="25DE0FD3" w14:textId="77777777" w:rsidR="005C4BF5" w:rsidRPr="002921C0" w:rsidRDefault="005C4BF5" w:rsidP="00B22C31">
                  <w:pPr>
                    <w:jc w:val="center"/>
                    <w:rPr>
                      <w:sz w:val="20"/>
                      <w:szCs w:val="20"/>
                    </w:rPr>
                  </w:pPr>
                  <w:r w:rsidRPr="00015C53">
                    <w:rPr>
                      <w:sz w:val="20"/>
                      <w:szCs w:val="20"/>
                    </w:rPr>
                    <w:t>3530307.64</w:t>
                  </w:r>
                </w:p>
              </w:tc>
            </w:tr>
            <w:tr w:rsidR="005C4BF5" w:rsidRPr="002921C0" w14:paraId="6B8E31F9" w14:textId="77777777" w:rsidTr="00B22C31">
              <w:trPr>
                <w:trHeight w:val="38"/>
                <w:jc w:val="center"/>
              </w:trPr>
              <w:tc>
                <w:tcPr>
                  <w:tcW w:w="1140" w:type="dxa"/>
                  <w:shd w:val="clear" w:color="auto" w:fill="auto"/>
                  <w:vAlign w:val="center"/>
                </w:tcPr>
                <w:p w14:paraId="6F3F6C91" w14:textId="77777777" w:rsidR="005C4BF5" w:rsidRPr="002921C0" w:rsidRDefault="005C4BF5" w:rsidP="00B22C31">
                  <w:pPr>
                    <w:jc w:val="center"/>
                    <w:rPr>
                      <w:sz w:val="20"/>
                      <w:szCs w:val="20"/>
                    </w:rPr>
                  </w:pPr>
                  <w:r w:rsidRPr="00015C53">
                    <w:rPr>
                      <w:sz w:val="20"/>
                      <w:szCs w:val="20"/>
                    </w:rPr>
                    <w:t>77</w:t>
                  </w:r>
                </w:p>
              </w:tc>
              <w:tc>
                <w:tcPr>
                  <w:tcW w:w="1670" w:type="dxa"/>
                  <w:shd w:val="clear" w:color="auto" w:fill="auto"/>
                  <w:vAlign w:val="center"/>
                </w:tcPr>
                <w:p w14:paraId="6F34EAE3" w14:textId="77777777" w:rsidR="005C4BF5" w:rsidRPr="002921C0" w:rsidRDefault="005C4BF5" w:rsidP="00B22C31">
                  <w:pPr>
                    <w:jc w:val="center"/>
                    <w:rPr>
                      <w:sz w:val="20"/>
                      <w:szCs w:val="20"/>
                    </w:rPr>
                  </w:pPr>
                  <w:r w:rsidRPr="00015C53">
                    <w:rPr>
                      <w:sz w:val="20"/>
                      <w:szCs w:val="20"/>
                    </w:rPr>
                    <w:t>961867.98</w:t>
                  </w:r>
                </w:p>
              </w:tc>
              <w:tc>
                <w:tcPr>
                  <w:tcW w:w="1772" w:type="dxa"/>
                  <w:shd w:val="clear" w:color="auto" w:fill="auto"/>
                  <w:vAlign w:val="center"/>
                </w:tcPr>
                <w:p w14:paraId="5C23FC2D" w14:textId="77777777" w:rsidR="005C4BF5" w:rsidRPr="002921C0" w:rsidRDefault="005C4BF5" w:rsidP="00B22C31">
                  <w:pPr>
                    <w:jc w:val="center"/>
                    <w:rPr>
                      <w:sz w:val="20"/>
                      <w:szCs w:val="20"/>
                    </w:rPr>
                  </w:pPr>
                  <w:r w:rsidRPr="00015C53">
                    <w:rPr>
                      <w:sz w:val="20"/>
                      <w:szCs w:val="20"/>
                    </w:rPr>
                    <w:t>3530309.84</w:t>
                  </w:r>
                </w:p>
              </w:tc>
            </w:tr>
            <w:tr w:rsidR="005C4BF5" w:rsidRPr="002921C0" w14:paraId="5E16C9B6" w14:textId="77777777" w:rsidTr="00B22C31">
              <w:trPr>
                <w:trHeight w:val="38"/>
                <w:jc w:val="center"/>
              </w:trPr>
              <w:tc>
                <w:tcPr>
                  <w:tcW w:w="1140" w:type="dxa"/>
                  <w:shd w:val="clear" w:color="auto" w:fill="auto"/>
                  <w:vAlign w:val="center"/>
                </w:tcPr>
                <w:p w14:paraId="491FFF50" w14:textId="77777777" w:rsidR="005C4BF5" w:rsidRPr="002921C0" w:rsidRDefault="005C4BF5" w:rsidP="00B22C31">
                  <w:pPr>
                    <w:jc w:val="center"/>
                    <w:rPr>
                      <w:sz w:val="20"/>
                      <w:szCs w:val="20"/>
                    </w:rPr>
                  </w:pPr>
                  <w:r w:rsidRPr="00015C53">
                    <w:rPr>
                      <w:sz w:val="20"/>
                      <w:szCs w:val="20"/>
                    </w:rPr>
                    <w:t>78</w:t>
                  </w:r>
                </w:p>
              </w:tc>
              <w:tc>
                <w:tcPr>
                  <w:tcW w:w="1670" w:type="dxa"/>
                  <w:shd w:val="clear" w:color="auto" w:fill="auto"/>
                  <w:vAlign w:val="center"/>
                </w:tcPr>
                <w:p w14:paraId="6B928297" w14:textId="77777777" w:rsidR="005C4BF5" w:rsidRPr="002921C0" w:rsidRDefault="005C4BF5" w:rsidP="00B22C31">
                  <w:pPr>
                    <w:jc w:val="center"/>
                    <w:rPr>
                      <w:sz w:val="20"/>
                      <w:szCs w:val="20"/>
                    </w:rPr>
                  </w:pPr>
                  <w:r w:rsidRPr="00015C53">
                    <w:rPr>
                      <w:sz w:val="20"/>
                      <w:szCs w:val="20"/>
                    </w:rPr>
                    <w:t>961857.96</w:t>
                  </w:r>
                </w:p>
              </w:tc>
              <w:tc>
                <w:tcPr>
                  <w:tcW w:w="1772" w:type="dxa"/>
                  <w:shd w:val="clear" w:color="auto" w:fill="auto"/>
                  <w:vAlign w:val="center"/>
                </w:tcPr>
                <w:p w14:paraId="6EA8D596" w14:textId="77777777" w:rsidR="005C4BF5" w:rsidRPr="002921C0" w:rsidRDefault="005C4BF5" w:rsidP="00B22C31">
                  <w:pPr>
                    <w:jc w:val="center"/>
                    <w:rPr>
                      <w:sz w:val="20"/>
                      <w:szCs w:val="20"/>
                    </w:rPr>
                  </w:pPr>
                  <w:r w:rsidRPr="00015C53">
                    <w:rPr>
                      <w:sz w:val="20"/>
                      <w:szCs w:val="20"/>
                    </w:rPr>
                    <w:t>3530317.02</w:t>
                  </w:r>
                </w:p>
              </w:tc>
            </w:tr>
            <w:tr w:rsidR="005C4BF5" w:rsidRPr="002921C0" w14:paraId="6F24B0A9" w14:textId="77777777" w:rsidTr="00B22C31">
              <w:trPr>
                <w:trHeight w:val="38"/>
                <w:jc w:val="center"/>
              </w:trPr>
              <w:tc>
                <w:tcPr>
                  <w:tcW w:w="1140" w:type="dxa"/>
                  <w:shd w:val="clear" w:color="auto" w:fill="auto"/>
                  <w:vAlign w:val="center"/>
                </w:tcPr>
                <w:p w14:paraId="2B452C73" w14:textId="77777777" w:rsidR="005C4BF5" w:rsidRPr="002921C0" w:rsidRDefault="005C4BF5" w:rsidP="00B22C31">
                  <w:pPr>
                    <w:jc w:val="center"/>
                    <w:rPr>
                      <w:sz w:val="20"/>
                      <w:szCs w:val="20"/>
                    </w:rPr>
                  </w:pPr>
                  <w:r w:rsidRPr="00015C53">
                    <w:rPr>
                      <w:sz w:val="20"/>
                      <w:szCs w:val="20"/>
                    </w:rPr>
                    <w:t>79</w:t>
                  </w:r>
                </w:p>
              </w:tc>
              <w:tc>
                <w:tcPr>
                  <w:tcW w:w="1670" w:type="dxa"/>
                  <w:shd w:val="clear" w:color="auto" w:fill="auto"/>
                  <w:vAlign w:val="center"/>
                </w:tcPr>
                <w:p w14:paraId="17C70FBF" w14:textId="77777777" w:rsidR="005C4BF5" w:rsidRPr="002921C0" w:rsidRDefault="005C4BF5" w:rsidP="00B22C31">
                  <w:pPr>
                    <w:jc w:val="center"/>
                    <w:rPr>
                      <w:sz w:val="20"/>
                      <w:szCs w:val="20"/>
                    </w:rPr>
                  </w:pPr>
                  <w:r w:rsidRPr="00015C53">
                    <w:rPr>
                      <w:sz w:val="20"/>
                      <w:szCs w:val="20"/>
                    </w:rPr>
                    <w:t>961852.31</w:t>
                  </w:r>
                </w:p>
              </w:tc>
              <w:tc>
                <w:tcPr>
                  <w:tcW w:w="1772" w:type="dxa"/>
                  <w:shd w:val="clear" w:color="auto" w:fill="auto"/>
                  <w:vAlign w:val="center"/>
                </w:tcPr>
                <w:p w14:paraId="4AB3CF4E" w14:textId="77777777" w:rsidR="005C4BF5" w:rsidRPr="002921C0" w:rsidRDefault="005C4BF5" w:rsidP="00B22C31">
                  <w:pPr>
                    <w:jc w:val="center"/>
                    <w:rPr>
                      <w:sz w:val="20"/>
                      <w:szCs w:val="20"/>
                    </w:rPr>
                  </w:pPr>
                  <w:r w:rsidRPr="00015C53">
                    <w:rPr>
                      <w:sz w:val="20"/>
                      <w:szCs w:val="20"/>
                    </w:rPr>
                    <w:t>3530326.99</w:t>
                  </w:r>
                </w:p>
              </w:tc>
            </w:tr>
            <w:tr w:rsidR="005C4BF5" w:rsidRPr="002921C0" w14:paraId="34ECA693" w14:textId="77777777" w:rsidTr="00B22C31">
              <w:trPr>
                <w:trHeight w:val="38"/>
                <w:jc w:val="center"/>
              </w:trPr>
              <w:tc>
                <w:tcPr>
                  <w:tcW w:w="1140" w:type="dxa"/>
                  <w:shd w:val="clear" w:color="auto" w:fill="auto"/>
                  <w:vAlign w:val="center"/>
                </w:tcPr>
                <w:p w14:paraId="6D9A2E9D" w14:textId="77777777" w:rsidR="005C4BF5" w:rsidRPr="002921C0" w:rsidRDefault="005C4BF5" w:rsidP="00B22C31">
                  <w:pPr>
                    <w:jc w:val="center"/>
                    <w:rPr>
                      <w:sz w:val="20"/>
                      <w:szCs w:val="20"/>
                    </w:rPr>
                  </w:pPr>
                  <w:r w:rsidRPr="00015C53">
                    <w:rPr>
                      <w:sz w:val="20"/>
                      <w:szCs w:val="20"/>
                    </w:rPr>
                    <w:t>80</w:t>
                  </w:r>
                </w:p>
              </w:tc>
              <w:tc>
                <w:tcPr>
                  <w:tcW w:w="1670" w:type="dxa"/>
                  <w:shd w:val="clear" w:color="auto" w:fill="auto"/>
                  <w:vAlign w:val="center"/>
                </w:tcPr>
                <w:p w14:paraId="4EFB3A8A" w14:textId="77777777" w:rsidR="005C4BF5" w:rsidRPr="002921C0" w:rsidRDefault="005C4BF5" w:rsidP="00B22C31">
                  <w:pPr>
                    <w:jc w:val="center"/>
                    <w:rPr>
                      <w:sz w:val="20"/>
                      <w:szCs w:val="20"/>
                    </w:rPr>
                  </w:pPr>
                  <w:r w:rsidRPr="00015C53">
                    <w:rPr>
                      <w:sz w:val="20"/>
                      <w:szCs w:val="20"/>
                    </w:rPr>
                    <w:t>961843.5</w:t>
                  </w:r>
                </w:p>
              </w:tc>
              <w:tc>
                <w:tcPr>
                  <w:tcW w:w="1772" w:type="dxa"/>
                  <w:shd w:val="clear" w:color="auto" w:fill="auto"/>
                  <w:vAlign w:val="center"/>
                </w:tcPr>
                <w:p w14:paraId="1701A391" w14:textId="77777777" w:rsidR="005C4BF5" w:rsidRPr="002921C0" w:rsidRDefault="005C4BF5" w:rsidP="00B22C31">
                  <w:pPr>
                    <w:jc w:val="center"/>
                    <w:rPr>
                      <w:sz w:val="20"/>
                      <w:szCs w:val="20"/>
                    </w:rPr>
                  </w:pPr>
                  <w:r w:rsidRPr="00015C53">
                    <w:rPr>
                      <w:sz w:val="20"/>
                      <w:szCs w:val="20"/>
                    </w:rPr>
                    <w:t>3530348.29</w:t>
                  </w:r>
                </w:p>
              </w:tc>
            </w:tr>
            <w:tr w:rsidR="005C4BF5" w:rsidRPr="002921C0" w14:paraId="6A49D08C" w14:textId="77777777" w:rsidTr="00B22C31">
              <w:trPr>
                <w:trHeight w:val="38"/>
                <w:jc w:val="center"/>
              </w:trPr>
              <w:tc>
                <w:tcPr>
                  <w:tcW w:w="1140" w:type="dxa"/>
                  <w:shd w:val="clear" w:color="auto" w:fill="auto"/>
                  <w:vAlign w:val="center"/>
                </w:tcPr>
                <w:p w14:paraId="75BF3861" w14:textId="77777777" w:rsidR="005C4BF5" w:rsidRPr="002921C0" w:rsidRDefault="005C4BF5" w:rsidP="00B22C31">
                  <w:pPr>
                    <w:jc w:val="center"/>
                    <w:rPr>
                      <w:sz w:val="20"/>
                      <w:szCs w:val="20"/>
                    </w:rPr>
                  </w:pPr>
                  <w:r w:rsidRPr="00015C53">
                    <w:rPr>
                      <w:sz w:val="20"/>
                      <w:szCs w:val="20"/>
                    </w:rPr>
                    <w:t>81</w:t>
                  </w:r>
                </w:p>
              </w:tc>
              <w:tc>
                <w:tcPr>
                  <w:tcW w:w="1670" w:type="dxa"/>
                  <w:shd w:val="clear" w:color="auto" w:fill="auto"/>
                  <w:vAlign w:val="center"/>
                </w:tcPr>
                <w:p w14:paraId="43E2DF6B" w14:textId="77777777" w:rsidR="005C4BF5" w:rsidRPr="002921C0" w:rsidRDefault="005C4BF5" w:rsidP="00B22C31">
                  <w:pPr>
                    <w:jc w:val="center"/>
                    <w:rPr>
                      <w:sz w:val="20"/>
                      <w:szCs w:val="20"/>
                    </w:rPr>
                  </w:pPr>
                  <w:r w:rsidRPr="00015C53">
                    <w:rPr>
                      <w:sz w:val="20"/>
                      <w:szCs w:val="20"/>
                    </w:rPr>
                    <w:t>961839.81</w:t>
                  </w:r>
                </w:p>
              </w:tc>
              <w:tc>
                <w:tcPr>
                  <w:tcW w:w="1772" w:type="dxa"/>
                  <w:shd w:val="clear" w:color="auto" w:fill="auto"/>
                  <w:vAlign w:val="center"/>
                </w:tcPr>
                <w:p w14:paraId="71A1E136" w14:textId="77777777" w:rsidR="005C4BF5" w:rsidRPr="002921C0" w:rsidRDefault="005C4BF5" w:rsidP="00B22C31">
                  <w:pPr>
                    <w:jc w:val="center"/>
                    <w:rPr>
                      <w:sz w:val="20"/>
                      <w:szCs w:val="20"/>
                    </w:rPr>
                  </w:pPr>
                  <w:r w:rsidRPr="00015C53">
                    <w:rPr>
                      <w:sz w:val="20"/>
                      <w:szCs w:val="20"/>
                    </w:rPr>
                    <w:t>3530359.27</w:t>
                  </w:r>
                </w:p>
              </w:tc>
            </w:tr>
            <w:tr w:rsidR="005C4BF5" w:rsidRPr="002921C0" w14:paraId="5B443884" w14:textId="77777777" w:rsidTr="00B22C31">
              <w:trPr>
                <w:trHeight w:val="38"/>
                <w:jc w:val="center"/>
              </w:trPr>
              <w:tc>
                <w:tcPr>
                  <w:tcW w:w="1140" w:type="dxa"/>
                  <w:shd w:val="clear" w:color="auto" w:fill="auto"/>
                  <w:vAlign w:val="center"/>
                </w:tcPr>
                <w:p w14:paraId="2CD2757C" w14:textId="77777777" w:rsidR="005C4BF5" w:rsidRPr="002921C0" w:rsidRDefault="005C4BF5" w:rsidP="00B22C31">
                  <w:pPr>
                    <w:jc w:val="center"/>
                    <w:rPr>
                      <w:sz w:val="20"/>
                      <w:szCs w:val="20"/>
                    </w:rPr>
                  </w:pPr>
                  <w:r w:rsidRPr="00015C53">
                    <w:rPr>
                      <w:sz w:val="20"/>
                      <w:szCs w:val="20"/>
                    </w:rPr>
                    <w:t>82</w:t>
                  </w:r>
                </w:p>
              </w:tc>
              <w:tc>
                <w:tcPr>
                  <w:tcW w:w="1670" w:type="dxa"/>
                  <w:shd w:val="clear" w:color="auto" w:fill="auto"/>
                  <w:vAlign w:val="center"/>
                </w:tcPr>
                <w:p w14:paraId="20F1DBBB" w14:textId="77777777" w:rsidR="005C4BF5" w:rsidRPr="002921C0" w:rsidRDefault="005C4BF5" w:rsidP="00B22C31">
                  <w:pPr>
                    <w:jc w:val="center"/>
                    <w:rPr>
                      <w:sz w:val="20"/>
                      <w:szCs w:val="20"/>
                    </w:rPr>
                  </w:pPr>
                  <w:r w:rsidRPr="00015C53">
                    <w:rPr>
                      <w:sz w:val="20"/>
                      <w:szCs w:val="20"/>
                    </w:rPr>
                    <w:t>961837.72</w:t>
                  </w:r>
                </w:p>
              </w:tc>
              <w:tc>
                <w:tcPr>
                  <w:tcW w:w="1772" w:type="dxa"/>
                  <w:shd w:val="clear" w:color="auto" w:fill="auto"/>
                  <w:vAlign w:val="center"/>
                </w:tcPr>
                <w:p w14:paraId="79876BEC" w14:textId="77777777" w:rsidR="005C4BF5" w:rsidRPr="002921C0" w:rsidRDefault="005C4BF5" w:rsidP="00B22C31">
                  <w:pPr>
                    <w:jc w:val="center"/>
                    <w:rPr>
                      <w:sz w:val="20"/>
                      <w:szCs w:val="20"/>
                    </w:rPr>
                  </w:pPr>
                  <w:r w:rsidRPr="00015C53">
                    <w:rPr>
                      <w:sz w:val="20"/>
                      <w:szCs w:val="20"/>
                    </w:rPr>
                    <w:t>3530365.5</w:t>
                  </w:r>
                </w:p>
              </w:tc>
            </w:tr>
            <w:tr w:rsidR="005C4BF5" w:rsidRPr="002921C0" w14:paraId="267CFBDE" w14:textId="77777777" w:rsidTr="00B22C31">
              <w:trPr>
                <w:trHeight w:val="38"/>
                <w:jc w:val="center"/>
              </w:trPr>
              <w:tc>
                <w:tcPr>
                  <w:tcW w:w="1140" w:type="dxa"/>
                  <w:shd w:val="clear" w:color="auto" w:fill="auto"/>
                  <w:vAlign w:val="center"/>
                </w:tcPr>
                <w:p w14:paraId="6338FC7D" w14:textId="77777777" w:rsidR="005C4BF5" w:rsidRPr="002921C0" w:rsidRDefault="005C4BF5" w:rsidP="00B22C31">
                  <w:pPr>
                    <w:jc w:val="center"/>
                    <w:rPr>
                      <w:sz w:val="20"/>
                      <w:szCs w:val="20"/>
                    </w:rPr>
                  </w:pPr>
                  <w:r w:rsidRPr="00015C53">
                    <w:rPr>
                      <w:sz w:val="20"/>
                      <w:szCs w:val="20"/>
                    </w:rPr>
                    <w:t>83</w:t>
                  </w:r>
                </w:p>
              </w:tc>
              <w:tc>
                <w:tcPr>
                  <w:tcW w:w="1670" w:type="dxa"/>
                  <w:shd w:val="clear" w:color="auto" w:fill="auto"/>
                  <w:vAlign w:val="center"/>
                </w:tcPr>
                <w:p w14:paraId="1C3B2DC4" w14:textId="77777777" w:rsidR="005C4BF5" w:rsidRPr="002921C0" w:rsidRDefault="005C4BF5" w:rsidP="00B22C31">
                  <w:pPr>
                    <w:jc w:val="center"/>
                    <w:rPr>
                      <w:sz w:val="20"/>
                      <w:szCs w:val="20"/>
                    </w:rPr>
                  </w:pPr>
                  <w:r w:rsidRPr="00015C53">
                    <w:rPr>
                      <w:sz w:val="20"/>
                      <w:szCs w:val="20"/>
                    </w:rPr>
                    <w:t>961831.75</w:t>
                  </w:r>
                </w:p>
              </w:tc>
              <w:tc>
                <w:tcPr>
                  <w:tcW w:w="1772" w:type="dxa"/>
                  <w:shd w:val="clear" w:color="auto" w:fill="auto"/>
                  <w:vAlign w:val="center"/>
                </w:tcPr>
                <w:p w14:paraId="25577054" w14:textId="77777777" w:rsidR="005C4BF5" w:rsidRPr="002921C0" w:rsidRDefault="005C4BF5" w:rsidP="00B22C31">
                  <w:pPr>
                    <w:jc w:val="center"/>
                    <w:rPr>
                      <w:sz w:val="20"/>
                      <w:szCs w:val="20"/>
                    </w:rPr>
                  </w:pPr>
                  <w:r w:rsidRPr="00015C53">
                    <w:rPr>
                      <w:sz w:val="20"/>
                      <w:szCs w:val="20"/>
                    </w:rPr>
                    <w:t>3530385.72</w:t>
                  </w:r>
                </w:p>
              </w:tc>
            </w:tr>
            <w:tr w:rsidR="005C4BF5" w:rsidRPr="002921C0" w14:paraId="0966A14B" w14:textId="77777777" w:rsidTr="00B22C31">
              <w:trPr>
                <w:trHeight w:val="38"/>
                <w:jc w:val="center"/>
              </w:trPr>
              <w:tc>
                <w:tcPr>
                  <w:tcW w:w="1140" w:type="dxa"/>
                  <w:shd w:val="clear" w:color="auto" w:fill="auto"/>
                  <w:vAlign w:val="center"/>
                </w:tcPr>
                <w:p w14:paraId="23D733B7" w14:textId="77777777" w:rsidR="005C4BF5" w:rsidRPr="002921C0" w:rsidRDefault="005C4BF5" w:rsidP="00B22C31">
                  <w:pPr>
                    <w:jc w:val="center"/>
                    <w:rPr>
                      <w:sz w:val="20"/>
                      <w:szCs w:val="20"/>
                    </w:rPr>
                  </w:pPr>
                  <w:r w:rsidRPr="00015C53">
                    <w:rPr>
                      <w:sz w:val="20"/>
                      <w:szCs w:val="20"/>
                    </w:rPr>
                    <w:t>84</w:t>
                  </w:r>
                </w:p>
              </w:tc>
              <w:tc>
                <w:tcPr>
                  <w:tcW w:w="1670" w:type="dxa"/>
                  <w:shd w:val="clear" w:color="auto" w:fill="auto"/>
                  <w:vAlign w:val="center"/>
                </w:tcPr>
                <w:p w14:paraId="11E7B293" w14:textId="77777777" w:rsidR="005C4BF5" w:rsidRPr="002921C0" w:rsidRDefault="005C4BF5" w:rsidP="00B22C31">
                  <w:pPr>
                    <w:jc w:val="center"/>
                    <w:rPr>
                      <w:sz w:val="20"/>
                      <w:szCs w:val="20"/>
                    </w:rPr>
                  </w:pPr>
                  <w:r w:rsidRPr="00015C53">
                    <w:rPr>
                      <w:sz w:val="20"/>
                      <w:szCs w:val="20"/>
                    </w:rPr>
                    <w:t>961697.87</w:t>
                  </w:r>
                </w:p>
              </w:tc>
              <w:tc>
                <w:tcPr>
                  <w:tcW w:w="1772" w:type="dxa"/>
                  <w:shd w:val="clear" w:color="auto" w:fill="auto"/>
                  <w:vAlign w:val="center"/>
                </w:tcPr>
                <w:p w14:paraId="00BA62A2" w14:textId="77777777" w:rsidR="005C4BF5" w:rsidRPr="002921C0" w:rsidRDefault="005C4BF5" w:rsidP="00B22C31">
                  <w:pPr>
                    <w:jc w:val="center"/>
                    <w:rPr>
                      <w:sz w:val="20"/>
                      <w:szCs w:val="20"/>
                    </w:rPr>
                  </w:pPr>
                  <w:r w:rsidRPr="00015C53">
                    <w:rPr>
                      <w:sz w:val="20"/>
                      <w:szCs w:val="20"/>
                    </w:rPr>
                    <w:t>3530364.77</w:t>
                  </w:r>
                </w:p>
              </w:tc>
            </w:tr>
            <w:tr w:rsidR="005C4BF5" w:rsidRPr="002921C0" w14:paraId="4129CC65" w14:textId="77777777" w:rsidTr="00B22C31">
              <w:trPr>
                <w:trHeight w:val="38"/>
                <w:jc w:val="center"/>
              </w:trPr>
              <w:tc>
                <w:tcPr>
                  <w:tcW w:w="1140" w:type="dxa"/>
                  <w:shd w:val="clear" w:color="auto" w:fill="auto"/>
                  <w:vAlign w:val="center"/>
                </w:tcPr>
                <w:p w14:paraId="414675D1" w14:textId="77777777" w:rsidR="005C4BF5" w:rsidRPr="002921C0" w:rsidRDefault="005C4BF5" w:rsidP="00B22C31">
                  <w:pPr>
                    <w:jc w:val="center"/>
                    <w:rPr>
                      <w:sz w:val="20"/>
                      <w:szCs w:val="20"/>
                    </w:rPr>
                  </w:pPr>
                  <w:r w:rsidRPr="00015C53">
                    <w:rPr>
                      <w:sz w:val="20"/>
                      <w:szCs w:val="20"/>
                    </w:rPr>
                    <w:t>85</w:t>
                  </w:r>
                </w:p>
              </w:tc>
              <w:tc>
                <w:tcPr>
                  <w:tcW w:w="1670" w:type="dxa"/>
                  <w:shd w:val="clear" w:color="auto" w:fill="auto"/>
                  <w:vAlign w:val="center"/>
                </w:tcPr>
                <w:p w14:paraId="4722A16A" w14:textId="77777777" w:rsidR="005C4BF5" w:rsidRPr="002921C0" w:rsidRDefault="005C4BF5" w:rsidP="00B22C31">
                  <w:pPr>
                    <w:jc w:val="center"/>
                    <w:rPr>
                      <w:sz w:val="20"/>
                      <w:szCs w:val="20"/>
                    </w:rPr>
                  </w:pPr>
                  <w:r w:rsidRPr="00015C53">
                    <w:rPr>
                      <w:sz w:val="20"/>
                      <w:szCs w:val="20"/>
                    </w:rPr>
                    <w:t>961698.94</w:t>
                  </w:r>
                </w:p>
              </w:tc>
              <w:tc>
                <w:tcPr>
                  <w:tcW w:w="1772" w:type="dxa"/>
                  <w:shd w:val="clear" w:color="auto" w:fill="auto"/>
                  <w:vAlign w:val="center"/>
                </w:tcPr>
                <w:p w14:paraId="1697306F" w14:textId="77777777" w:rsidR="005C4BF5" w:rsidRPr="002921C0" w:rsidRDefault="005C4BF5" w:rsidP="00B22C31">
                  <w:pPr>
                    <w:jc w:val="center"/>
                    <w:rPr>
                      <w:sz w:val="20"/>
                      <w:szCs w:val="20"/>
                    </w:rPr>
                  </w:pPr>
                  <w:r w:rsidRPr="00015C53">
                    <w:rPr>
                      <w:sz w:val="20"/>
                      <w:szCs w:val="20"/>
                    </w:rPr>
                    <w:t>3530361.78</w:t>
                  </w:r>
                </w:p>
              </w:tc>
            </w:tr>
            <w:tr w:rsidR="005C4BF5" w:rsidRPr="002921C0" w14:paraId="41712E67" w14:textId="77777777" w:rsidTr="00B22C31">
              <w:trPr>
                <w:trHeight w:val="38"/>
                <w:jc w:val="center"/>
              </w:trPr>
              <w:tc>
                <w:tcPr>
                  <w:tcW w:w="1140" w:type="dxa"/>
                  <w:shd w:val="clear" w:color="auto" w:fill="auto"/>
                  <w:vAlign w:val="center"/>
                </w:tcPr>
                <w:p w14:paraId="7B930FC3" w14:textId="77777777" w:rsidR="005C4BF5" w:rsidRPr="002921C0" w:rsidRDefault="005C4BF5" w:rsidP="00B22C31">
                  <w:pPr>
                    <w:jc w:val="center"/>
                    <w:rPr>
                      <w:sz w:val="20"/>
                      <w:szCs w:val="20"/>
                    </w:rPr>
                  </w:pPr>
                  <w:r w:rsidRPr="00015C53">
                    <w:rPr>
                      <w:sz w:val="20"/>
                      <w:szCs w:val="20"/>
                    </w:rPr>
                    <w:t>86</w:t>
                  </w:r>
                </w:p>
              </w:tc>
              <w:tc>
                <w:tcPr>
                  <w:tcW w:w="1670" w:type="dxa"/>
                  <w:shd w:val="clear" w:color="auto" w:fill="auto"/>
                  <w:vAlign w:val="center"/>
                </w:tcPr>
                <w:p w14:paraId="53D09A35" w14:textId="77777777" w:rsidR="005C4BF5" w:rsidRPr="002921C0" w:rsidRDefault="005C4BF5" w:rsidP="00B22C31">
                  <w:pPr>
                    <w:jc w:val="center"/>
                    <w:rPr>
                      <w:sz w:val="20"/>
                      <w:szCs w:val="20"/>
                    </w:rPr>
                  </w:pPr>
                  <w:r w:rsidRPr="00015C53">
                    <w:rPr>
                      <w:sz w:val="20"/>
                      <w:szCs w:val="20"/>
                    </w:rPr>
                    <w:t>961700.18</w:t>
                  </w:r>
                </w:p>
              </w:tc>
              <w:tc>
                <w:tcPr>
                  <w:tcW w:w="1772" w:type="dxa"/>
                  <w:shd w:val="clear" w:color="auto" w:fill="auto"/>
                  <w:vAlign w:val="center"/>
                </w:tcPr>
                <w:p w14:paraId="04B8D287" w14:textId="77777777" w:rsidR="005C4BF5" w:rsidRPr="002921C0" w:rsidRDefault="005C4BF5" w:rsidP="00B22C31">
                  <w:pPr>
                    <w:jc w:val="center"/>
                    <w:rPr>
                      <w:sz w:val="20"/>
                      <w:szCs w:val="20"/>
                    </w:rPr>
                  </w:pPr>
                  <w:r w:rsidRPr="00015C53">
                    <w:rPr>
                      <w:sz w:val="20"/>
                      <w:szCs w:val="20"/>
                    </w:rPr>
                    <w:t>3530360.76</w:t>
                  </w:r>
                </w:p>
              </w:tc>
            </w:tr>
            <w:tr w:rsidR="005C4BF5" w:rsidRPr="002921C0" w14:paraId="67CF638A" w14:textId="77777777" w:rsidTr="00B22C31">
              <w:trPr>
                <w:trHeight w:val="38"/>
                <w:jc w:val="center"/>
              </w:trPr>
              <w:tc>
                <w:tcPr>
                  <w:tcW w:w="1140" w:type="dxa"/>
                  <w:shd w:val="clear" w:color="auto" w:fill="auto"/>
                  <w:vAlign w:val="center"/>
                </w:tcPr>
                <w:p w14:paraId="2E0E0973" w14:textId="77777777" w:rsidR="005C4BF5" w:rsidRPr="002921C0" w:rsidRDefault="005C4BF5" w:rsidP="00B22C31">
                  <w:pPr>
                    <w:jc w:val="center"/>
                    <w:rPr>
                      <w:sz w:val="20"/>
                      <w:szCs w:val="20"/>
                    </w:rPr>
                  </w:pPr>
                  <w:r w:rsidRPr="00015C53">
                    <w:rPr>
                      <w:sz w:val="20"/>
                      <w:szCs w:val="20"/>
                    </w:rPr>
                    <w:t>87</w:t>
                  </w:r>
                </w:p>
              </w:tc>
              <w:tc>
                <w:tcPr>
                  <w:tcW w:w="1670" w:type="dxa"/>
                  <w:shd w:val="clear" w:color="auto" w:fill="auto"/>
                  <w:vAlign w:val="center"/>
                </w:tcPr>
                <w:p w14:paraId="6B8D470F" w14:textId="77777777" w:rsidR="005C4BF5" w:rsidRPr="002921C0" w:rsidRDefault="005C4BF5" w:rsidP="00B22C31">
                  <w:pPr>
                    <w:jc w:val="center"/>
                    <w:rPr>
                      <w:sz w:val="20"/>
                      <w:szCs w:val="20"/>
                    </w:rPr>
                  </w:pPr>
                  <w:r w:rsidRPr="00015C53">
                    <w:rPr>
                      <w:sz w:val="20"/>
                      <w:szCs w:val="20"/>
                    </w:rPr>
                    <w:t>961706.2</w:t>
                  </w:r>
                </w:p>
              </w:tc>
              <w:tc>
                <w:tcPr>
                  <w:tcW w:w="1772" w:type="dxa"/>
                  <w:shd w:val="clear" w:color="auto" w:fill="auto"/>
                  <w:vAlign w:val="center"/>
                </w:tcPr>
                <w:p w14:paraId="25EBF2D4" w14:textId="77777777" w:rsidR="005C4BF5" w:rsidRPr="002921C0" w:rsidRDefault="005C4BF5" w:rsidP="00B22C31">
                  <w:pPr>
                    <w:jc w:val="center"/>
                    <w:rPr>
                      <w:sz w:val="20"/>
                      <w:szCs w:val="20"/>
                    </w:rPr>
                  </w:pPr>
                  <w:r w:rsidRPr="00015C53">
                    <w:rPr>
                      <w:sz w:val="20"/>
                      <w:szCs w:val="20"/>
                    </w:rPr>
                    <w:t>3530348.66</w:t>
                  </w:r>
                </w:p>
              </w:tc>
            </w:tr>
            <w:tr w:rsidR="005C4BF5" w:rsidRPr="002921C0" w14:paraId="0CD030E2" w14:textId="77777777" w:rsidTr="00B22C31">
              <w:trPr>
                <w:trHeight w:val="38"/>
                <w:jc w:val="center"/>
              </w:trPr>
              <w:tc>
                <w:tcPr>
                  <w:tcW w:w="1140" w:type="dxa"/>
                  <w:shd w:val="clear" w:color="auto" w:fill="auto"/>
                  <w:vAlign w:val="center"/>
                </w:tcPr>
                <w:p w14:paraId="1A2A8BA3" w14:textId="77777777" w:rsidR="005C4BF5" w:rsidRPr="002921C0" w:rsidRDefault="005C4BF5" w:rsidP="00B22C31">
                  <w:pPr>
                    <w:jc w:val="center"/>
                    <w:rPr>
                      <w:sz w:val="20"/>
                      <w:szCs w:val="20"/>
                    </w:rPr>
                  </w:pPr>
                  <w:r w:rsidRPr="00015C53">
                    <w:rPr>
                      <w:sz w:val="20"/>
                      <w:szCs w:val="20"/>
                    </w:rPr>
                    <w:t>88</w:t>
                  </w:r>
                </w:p>
              </w:tc>
              <w:tc>
                <w:tcPr>
                  <w:tcW w:w="1670" w:type="dxa"/>
                  <w:shd w:val="clear" w:color="auto" w:fill="auto"/>
                  <w:vAlign w:val="center"/>
                </w:tcPr>
                <w:p w14:paraId="6D3BB245" w14:textId="77777777" w:rsidR="005C4BF5" w:rsidRPr="002921C0" w:rsidRDefault="005C4BF5" w:rsidP="00B22C31">
                  <w:pPr>
                    <w:jc w:val="center"/>
                    <w:rPr>
                      <w:sz w:val="20"/>
                      <w:szCs w:val="20"/>
                    </w:rPr>
                  </w:pPr>
                  <w:r w:rsidRPr="00015C53">
                    <w:rPr>
                      <w:sz w:val="20"/>
                      <w:szCs w:val="20"/>
                    </w:rPr>
                    <w:t>961707.96</w:t>
                  </w:r>
                </w:p>
              </w:tc>
              <w:tc>
                <w:tcPr>
                  <w:tcW w:w="1772" w:type="dxa"/>
                  <w:shd w:val="clear" w:color="auto" w:fill="auto"/>
                  <w:vAlign w:val="center"/>
                </w:tcPr>
                <w:p w14:paraId="2632FAE7" w14:textId="77777777" w:rsidR="005C4BF5" w:rsidRPr="002921C0" w:rsidRDefault="005C4BF5" w:rsidP="00B22C31">
                  <w:pPr>
                    <w:jc w:val="center"/>
                    <w:rPr>
                      <w:sz w:val="20"/>
                      <w:szCs w:val="20"/>
                    </w:rPr>
                  </w:pPr>
                  <w:r w:rsidRPr="00015C53">
                    <w:rPr>
                      <w:sz w:val="20"/>
                      <w:szCs w:val="20"/>
                    </w:rPr>
                    <w:t>3530344.42</w:t>
                  </w:r>
                </w:p>
              </w:tc>
            </w:tr>
            <w:tr w:rsidR="005C4BF5" w:rsidRPr="002921C0" w14:paraId="14B64594" w14:textId="77777777" w:rsidTr="00B22C31">
              <w:trPr>
                <w:trHeight w:val="38"/>
                <w:jc w:val="center"/>
              </w:trPr>
              <w:tc>
                <w:tcPr>
                  <w:tcW w:w="1140" w:type="dxa"/>
                  <w:shd w:val="clear" w:color="auto" w:fill="auto"/>
                  <w:vAlign w:val="center"/>
                </w:tcPr>
                <w:p w14:paraId="29F01416" w14:textId="77777777" w:rsidR="005C4BF5" w:rsidRPr="002921C0" w:rsidRDefault="005C4BF5" w:rsidP="00B22C31">
                  <w:pPr>
                    <w:jc w:val="center"/>
                    <w:rPr>
                      <w:sz w:val="20"/>
                      <w:szCs w:val="20"/>
                    </w:rPr>
                  </w:pPr>
                  <w:r w:rsidRPr="00015C53">
                    <w:rPr>
                      <w:sz w:val="20"/>
                      <w:szCs w:val="20"/>
                    </w:rPr>
                    <w:t>89</w:t>
                  </w:r>
                </w:p>
              </w:tc>
              <w:tc>
                <w:tcPr>
                  <w:tcW w:w="1670" w:type="dxa"/>
                  <w:shd w:val="clear" w:color="auto" w:fill="auto"/>
                  <w:vAlign w:val="center"/>
                </w:tcPr>
                <w:p w14:paraId="7A3F5C7E" w14:textId="77777777" w:rsidR="005C4BF5" w:rsidRPr="002921C0" w:rsidRDefault="005C4BF5" w:rsidP="00B22C31">
                  <w:pPr>
                    <w:jc w:val="center"/>
                    <w:rPr>
                      <w:sz w:val="20"/>
                      <w:szCs w:val="20"/>
                    </w:rPr>
                  </w:pPr>
                  <w:r w:rsidRPr="00015C53">
                    <w:rPr>
                      <w:sz w:val="20"/>
                      <w:szCs w:val="20"/>
                    </w:rPr>
                    <w:t>961709.7</w:t>
                  </w:r>
                </w:p>
              </w:tc>
              <w:tc>
                <w:tcPr>
                  <w:tcW w:w="1772" w:type="dxa"/>
                  <w:shd w:val="clear" w:color="auto" w:fill="auto"/>
                  <w:vAlign w:val="center"/>
                </w:tcPr>
                <w:p w14:paraId="6BCC3912" w14:textId="77777777" w:rsidR="005C4BF5" w:rsidRPr="002921C0" w:rsidRDefault="005C4BF5" w:rsidP="00B22C31">
                  <w:pPr>
                    <w:jc w:val="center"/>
                    <w:rPr>
                      <w:sz w:val="20"/>
                      <w:szCs w:val="20"/>
                    </w:rPr>
                  </w:pPr>
                  <w:r w:rsidRPr="00015C53">
                    <w:rPr>
                      <w:sz w:val="20"/>
                      <w:szCs w:val="20"/>
                    </w:rPr>
                    <w:t>3530338.36</w:t>
                  </w:r>
                </w:p>
              </w:tc>
            </w:tr>
            <w:tr w:rsidR="005C4BF5" w:rsidRPr="002921C0" w14:paraId="488922D5" w14:textId="77777777" w:rsidTr="00B22C31">
              <w:trPr>
                <w:trHeight w:val="38"/>
                <w:jc w:val="center"/>
              </w:trPr>
              <w:tc>
                <w:tcPr>
                  <w:tcW w:w="1140" w:type="dxa"/>
                  <w:shd w:val="clear" w:color="auto" w:fill="auto"/>
                  <w:vAlign w:val="center"/>
                </w:tcPr>
                <w:p w14:paraId="2F97F0BE" w14:textId="77777777" w:rsidR="005C4BF5" w:rsidRPr="002921C0" w:rsidRDefault="005C4BF5" w:rsidP="00B22C31">
                  <w:pPr>
                    <w:jc w:val="center"/>
                    <w:rPr>
                      <w:sz w:val="20"/>
                      <w:szCs w:val="20"/>
                    </w:rPr>
                  </w:pPr>
                  <w:r w:rsidRPr="00015C53">
                    <w:rPr>
                      <w:sz w:val="20"/>
                      <w:szCs w:val="20"/>
                    </w:rPr>
                    <w:t>90</w:t>
                  </w:r>
                </w:p>
              </w:tc>
              <w:tc>
                <w:tcPr>
                  <w:tcW w:w="1670" w:type="dxa"/>
                  <w:shd w:val="clear" w:color="auto" w:fill="auto"/>
                  <w:vAlign w:val="center"/>
                </w:tcPr>
                <w:p w14:paraId="72FB88C7" w14:textId="77777777" w:rsidR="005C4BF5" w:rsidRPr="002921C0" w:rsidRDefault="005C4BF5" w:rsidP="00B22C31">
                  <w:pPr>
                    <w:jc w:val="center"/>
                    <w:rPr>
                      <w:sz w:val="20"/>
                      <w:szCs w:val="20"/>
                    </w:rPr>
                  </w:pPr>
                  <w:r w:rsidRPr="00015C53">
                    <w:rPr>
                      <w:sz w:val="20"/>
                      <w:szCs w:val="20"/>
                    </w:rPr>
                    <w:t>961711.35</w:t>
                  </w:r>
                </w:p>
              </w:tc>
              <w:tc>
                <w:tcPr>
                  <w:tcW w:w="1772" w:type="dxa"/>
                  <w:shd w:val="clear" w:color="auto" w:fill="auto"/>
                  <w:vAlign w:val="center"/>
                </w:tcPr>
                <w:p w14:paraId="36BB3FBE" w14:textId="77777777" w:rsidR="005C4BF5" w:rsidRPr="002921C0" w:rsidRDefault="005C4BF5" w:rsidP="00B22C31">
                  <w:pPr>
                    <w:jc w:val="center"/>
                    <w:rPr>
                      <w:sz w:val="20"/>
                      <w:szCs w:val="20"/>
                    </w:rPr>
                  </w:pPr>
                  <w:r w:rsidRPr="00015C53">
                    <w:rPr>
                      <w:sz w:val="20"/>
                      <w:szCs w:val="20"/>
                    </w:rPr>
                    <w:t>3530333.52</w:t>
                  </w:r>
                </w:p>
              </w:tc>
            </w:tr>
            <w:tr w:rsidR="005C4BF5" w:rsidRPr="002921C0" w14:paraId="5B8F8366" w14:textId="77777777" w:rsidTr="00B22C31">
              <w:trPr>
                <w:trHeight w:val="38"/>
                <w:jc w:val="center"/>
              </w:trPr>
              <w:tc>
                <w:tcPr>
                  <w:tcW w:w="1140" w:type="dxa"/>
                  <w:shd w:val="clear" w:color="auto" w:fill="auto"/>
                  <w:vAlign w:val="center"/>
                </w:tcPr>
                <w:p w14:paraId="500A11CE" w14:textId="77777777" w:rsidR="005C4BF5" w:rsidRPr="002921C0" w:rsidRDefault="005C4BF5" w:rsidP="00B22C31">
                  <w:pPr>
                    <w:jc w:val="center"/>
                    <w:rPr>
                      <w:sz w:val="20"/>
                      <w:szCs w:val="20"/>
                    </w:rPr>
                  </w:pPr>
                  <w:r w:rsidRPr="00015C53">
                    <w:rPr>
                      <w:sz w:val="20"/>
                      <w:szCs w:val="20"/>
                    </w:rPr>
                    <w:t>91</w:t>
                  </w:r>
                </w:p>
              </w:tc>
              <w:tc>
                <w:tcPr>
                  <w:tcW w:w="1670" w:type="dxa"/>
                  <w:shd w:val="clear" w:color="auto" w:fill="auto"/>
                  <w:vAlign w:val="center"/>
                </w:tcPr>
                <w:p w14:paraId="2D59F02B" w14:textId="77777777" w:rsidR="005C4BF5" w:rsidRPr="002921C0" w:rsidRDefault="005C4BF5" w:rsidP="00B22C31">
                  <w:pPr>
                    <w:jc w:val="center"/>
                    <w:rPr>
                      <w:sz w:val="20"/>
                      <w:szCs w:val="20"/>
                    </w:rPr>
                  </w:pPr>
                  <w:r w:rsidRPr="00015C53">
                    <w:rPr>
                      <w:sz w:val="20"/>
                      <w:szCs w:val="20"/>
                    </w:rPr>
                    <w:t>961713.12</w:t>
                  </w:r>
                </w:p>
              </w:tc>
              <w:tc>
                <w:tcPr>
                  <w:tcW w:w="1772" w:type="dxa"/>
                  <w:shd w:val="clear" w:color="auto" w:fill="auto"/>
                  <w:vAlign w:val="center"/>
                </w:tcPr>
                <w:p w14:paraId="6E5F5D69" w14:textId="77777777" w:rsidR="005C4BF5" w:rsidRPr="002921C0" w:rsidRDefault="005C4BF5" w:rsidP="00B22C31">
                  <w:pPr>
                    <w:jc w:val="center"/>
                    <w:rPr>
                      <w:sz w:val="20"/>
                      <w:szCs w:val="20"/>
                    </w:rPr>
                  </w:pPr>
                  <w:r w:rsidRPr="00015C53">
                    <w:rPr>
                      <w:sz w:val="20"/>
                      <w:szCs w:val="20"/>
                    </w:rPr>
                    <w:t>3530328.88</w:t>
                  </w:r>
                </w:p>
              </w:tc>
            </w:tr>
            <w:tr w:rsidR="005C4BF5" w:rsidRPr="002921C0" w14:paraId="25BD6BF8" w14:textId="77777777" w:rsidTr="00B22C31">
              <w:trPr>
                <w:trHeight w:val="38"/>
                <w:jc w:val="center"/>
              </w:trPr>
              <w:tc>
                <w:tcPr>
                  <w:tcW w:w="1140" w:type="dxa"/>
                  <w:shd w:val="clear" w:color="auto" w:fill="auto"/>
                  <w:vAlign w:val="center"/>
                </w:tcPr>
                <w:p w14:paraId="2BB0BC71" w14:textId="77777777" w:rsidR="005C4BF5" w:rsidRPr="002921C0" w:rsidRDefault="005C4BF5" w:rsidP="00B22C31">
                  <w:pPr>
                    <w:jc w:val="center"/>
                    <w:rPr>
                      <w:sz w:val="20"/>
                      <w:szCs w:val="20"/>
                    </w:rPr>
                  </w:pPr>
                  <w:r w:rsidRPr="00015C53">
                    <w:rPr>
                      <w:sz w:val="20"/>
                      <w:szCs w:val="20"/>
                    </w:rPr>
                    <w:t>92</w:t>
                  </w:r>
                </w:p>
              </w:tc>
              <w:tc>
                <w:tcPr>
                  <w:tcW w:w="1670" w:type="dxa"/>
                  <w:shd w:val="clear" w:color="auto" w:fill="auto"/>
                  <w:vAlign w:val="center"/>
                </w:tcPr>
                <w:p w14:paraId="363A1378" w14:textId="77777777" w:rsidR="005C4BF5" w:rsidRPr="002921C0" w:rsidRDefault="005C4BF5" w:rsidP="00B22C31">
                  <w:pPr>
                    <w:jc w:val="center"/>
                    <w:rPr>
                      <w:sz w:val="20"/>
                      <w:szCs w:val="20"/>
                    </w:rPr>
                  </w:pPr>
                  <w:r w:rsidRPr="00015C53">
                    <w:rPr>
                      <w:sz w:val="20"/>
                      <w:szCs w:val="20"/>
                    </w:rPr>
                    <w:t>961716.78</w:t>
                  </w:r>
                </w:p>
              </w:tc>
              <w:tc>
                <w:tcPr>
                  <w:tcW w:w="1772" w:type="dxa"/>
                  <w:shd w:val="clear" w:color="auto" w:fill="auto"/>
                  <w:vAlign w:val="center"/>
                </w:tcPr>
                <w:p w14:paraId="6D09A2F4" w14:textId="77777777" w:rsidR="005C4BF5" w:rsidRPr="002921C0" w:rsidRDefault="005C4BF5" w:rsidP="00B22C31">
                  <w:pPr>
                    <w:jc w:val="center"/>
                    <w:rPr>
                      <w:sz w:val="20"/>
                      <w:szCs w:val="20"/>
                    </w:rPr>
                  </w:pPr>
                  <w:r w:rsidRPr="00015C53">
                    <w:rPr>
                      <w:sz w:val="20"/>
                      <w:szCs w:val="20"/>
                    </w:rPr>
                    <w:t>3530323</w:t>
                  </w:r>
                </w:p>
              </w:tc>
            </w:tr>
            <w:tr w:rsidR="005C4BF5" w:rsidRPr="002921C0" w14:paraId="17006FBA" w14:textId="77777777" w:rsidTr="00B22C31">
              <w:trPr>
                <w:trHeight w:val="38"/>
                <w:jc w:val="center"/>
              </w:trPr>
              <w:tc>
                <w:tcPr>
                  <w:tcW w:w="1140" w:type="dxa"/>
                  <w:shd w:val="clear" w:color="auto" w:fill="auto"/>
                  <w:vAlign w:val="center"/>
                </w:tcPr>
                <w:p w14:paraId="6EE3D059" w14:textId="77777777" w:rsidR="005C4BF5" w:rsidRPr="002921C0" w:rsidRDefault="005C4BF5" w:rsidP="00B22C31">
                  <w:pPr>
                    <w:jc w:val="center"/>
                    <w:rPr>
                      <w:sz w:val="20"/>
                      <w:szCs w:val="20"/>
                    </w:rPr>
                  </w:pPr>
                  <w:r w:rsidRPr="00015C53">
                    <w:rPr>
                      <w:sz w:val="20"/>
                      <w:szCs w:val="20"/>
                    </w:rPr>
                    <w:t>93</w:t>
                  </w:r>
                </w:p>
              </w:tc>
              <w:tc>
                <w:tcPr>
                  <w:tcW w:w="1670" w:type="dxa"/>
                  <w:shd w:val="clear" w:color="auto" w:fill="auto"/>
                  <w:vAlign w:val="center"/>
                </w:tcPr>
                <w:p w14:paraId="34BCDC92" w14:textId="77777777" w:rsidR="005C4BF5" w:rsidRPr="002921C0" w:rsidRDefault="005C4BF5" w:rsidP="00B22C31">
                  <w:pPr>
                    <w:jc w:val="center"/>
                    <w:rPr>
                      <w:sz w:val="20"/>
                      <w:szCs w:val="20"/>
                    </w:rPr>
                  </w:pPr>
                  <w:r w:rsidRPr="00015C53">
                    <w:rPr>
                      <w:sz w:val="20"/>
                      <w:szCs w:val="20"/>
                    </w:rPr>
                    <w:t>961720.72</w:t>
                  </w:r>
                </w:p>
              </w:tc>
              <w:tc>
                <w:tcPr>
                  <w:tcW w:w="1772" w:type="dxa"/>
                  <w:shd w:val="clear" w:color="auto" w:fill="auto"/>
                  <w:vAlign w:val="center"/>
                </w:tcPr>
                <w:p w14:paraId="4C6698CB" w14:textId="77777777" w:rsidR="005C4BF5" w:rsidRPr="002921C0" w:rsidRDefault="005C4BF5" w:rsidP="00B22C31">
                  <w:pPr>
                    <w:jc w:val="center"/>
                    <w:rPr>
                      <w:sz w:val="20"/>
                      <w:szCs w:val="20"/>
                    </w:rPr>
                  </w:pPr>
                  <w:r w:rsidRPr="00015C53">
                    <w:rPr>
                      <w:sz w:val="20"/>
                      <w:szCs w:val="20"/>
                    </w:rPr>
                    <w:t>3530320.4</w:t>
                  </w:r>
                </w:p>
              </w:tc>
            </w:tr>
            <w:tr w:rsidR="005C4BF5" w:rsidRPr="002921C0" w14:paraId="5DC68CE5" w14:textId="77777777" w:rsidTr="00B22C31">
              <w:trPr>
                <w:trHeight w:val="38"/>
                <w:jc w:val="center"/>
              </w:trPr>
              <w:tc>
                <w:tcPr>
                  <w:tcW w:w="1140" w:type="dxa"/>
                  <w:shd w:val="clear" w:color="auto" w:fill="auto"/>
                  <w:vAlign w:val="center"/>
                </w:tcPr>
                <w:p w14:paraId="06CAED18" w14:textId="77777777" w:rsidR="005C4BF5" w:rsidRPr="002921C0" w:rsidRDefault="005C4BF5" w:rsidP="00B22C31">
                  <w:pPr>
                    <w:jc w:val="center"/>
                    <w:rPr>
                      <w:sz w:val="20"/>
                      <w:szCs w:val="20"/>
                    </w:rPr>
                  </w:pPr>
                  <w:r w:rsidRPr="00015C53">
                    <w:rPr>
                      <w:sz w:val="20"/>
                      <w:szCs w:val="20"/>
                    </w:rPr>
                    <w:t>94</w:t>
                  </w:r>
                </w:p>
              </w:tc>
              <w:tc>
                <w:tcPr>
                  <w:tcW w:w="1670" w:type="dxa"/>
                  <w:shd w:val="clear" w:color="auto" w:fill="auto"/>
                  <w:vAlign w:val="center"/>
                </w:tcPr>
                <w:p w14:paraId="31F65FE0" w14:textId="77777777" w:rsidR="005C4BF5" w:rsidRPr="002921C0" w:rsidRDefault="005C4BF5" w:rsidP="00B22C31">
                  <w:pPr>
                    <w:jc w:val="center"/>
                    <w:rPr>
                      <w:sz w:val="20"/>
                      <w:szCs w:val="20"/>
                    </w:rPr>
                  </w:pPr>
                  <w:r w:rsidRPr="00015C53">
                    <w:rPr>
                      <w:sz w:val="20"/>
                      <w:szCs w:val="20"/>
                    </w:rPr>
                    <w:t>961724.7</w:t>
                  </w:r>
                </w:p>
              </w:tc>
              <w:tc>
                <w:tcPr>
                  <w:tcW w:w="1772" w:type="dxa"/>
                  <w:shd w:val="clear" w:color="auto" w:fill="auto"/>
                  <w:vAlign w:val="center"/>
                </w:tcPr>
                <w:p w14:paraId="53C8EA04" w14:textId="77777777" w:rsidR="005C4BF5" w:rsidRPr="002921C0" w:rsidRDefault="005C4BF5" w:rsidP="00B22C31">
                  <w:pPr>
                    <w:jc w:val="center"/>
                    <w:rPr>
                      <w:sz w:val="20"/>
                      <w:szCs w:val="20"/>
                    </w:rPr>
                  </w:pPr>
                  <w:r w:rsidRPr="00015C53">
                    <w:rPr>
                      <w:sz w:val="20"/>
                      <w:szCs w:val="20"/>
                    </w:rPr>
                    <w:t>3530319.5</w:t>
                  </w:r>
                </w:p>
              </w:tc>
            </w:tr>
            <w:tr w:rsidR="005C4BF5" w:rsidRPr="002921C0" w14:paraId="07543F2A" w14:textId="77777777" w:rsidTr="00B22C31">
              <w:trPr>
                <w:trHeight w:val="38"/>
                <w:jc w:val="center"/>
              </w:trPr>
              <w:tc>
                <w:tcPr>
                  <w:tcW w:w="1140" w:type="dxa"/>
                  <w:shd w:val="clear" w:color="auto" w:fill="auto"/>
                  <w:vAlign w:val="center"/>
                </w:tcPr>
                <w:p w14:paraId="2518072F" w14:textId="77777777" w:rsidR="005C4BF5" w:rsidRPr="002921C0" w:rsidRDefault="005C4BF5" w:rsidP="00B22C31">
                  <w:pPr>
                    <w:jc w:val="center"/>
                    <w:rPr>
                      <w:sz w:val="20"/>
                      <w:szCs w:val="20"/>
                    </w:rPr>
                  </w:pPr>
                  <w:r w:rsidRPr="00015C53">
                    <w:rPr>
                      <w:sz w:val="20"/>
                      <w:szCs w:val="20"/>
                    </w:rPr>
                    <w:t>95</w:t>
                  </w:r>
                </w:p>
              </w:tc>
              <w:tc>
                <w:tcPr>
                  <w:tcW w:w="1670" w:type="dxa"/>
                  <w:shd w:val="clear" w:color="auto" w:fill="auto"/>
                  <w:vAlign w:val="center"/>
                </w:tcPr>
                <w:p w14:paraId="25D84F52" w14:textId="77777777" w:rsidR="005C4BF5" w:rsidRPr="002921C0" w:rsidRDefault="005C4BF5" w:rsidP="00B22C31">
                  <w:pPr>
                    <w:jc w:val="center"/>
                    <w:rPr>
                      <w:sz w:val="20"/>
                      <w:szCs w:val="20"/>
                    </w:rPr>
                  </w:pPr>
                  <w:r w:rsidRPr="00015C53">
                    <w:rPr>
                      <w:sz w:val="20"/>
                      <w:szCs w:val="20"/>
                    </w:rPr>
                    <w:t>961727.81</w:t>
                  </w:r>
                </w:p>
              </w:tc>
              <w:tc>
                <w:tcPr>
                  <w:tcW w:w="1772" w:type="dxa"/>
                  <w:shd w:val="clear" w:color="auto" w:fill="auto"/>
                  <w:vAlign w:val="center"/>
                </w:tcPr>
                <w:p w14:paraId="7667CDEF" w14:textId="77777777" w:rsidR="005C4BF5" w:rsidRPr="002921C0" w:rsidRDefault="005C4BF5" w:rsidP="00B22C31">
                  <w:pPr>
                    <w:jc w:val="center"/>
                    <w:rPr>
                      <w:sz w:val="20"/>
                      <w:szCs w:val="20"/>
                    </w:rPr>
                  </w:pPr>
                  <w:r w:rsidRPr="00015C53">
                    <w:rPr>
                      <w:sz w:val="20"/>
                      <w:szCs w:val="20"/>
                    </w:rPr>
                    <w:t>3530318.22</w:t>
                  </w:r>
                </w:p>
              </w:tc>
            </w:tr>
            <w:tr w:rsidR="005C4BF5" w:rsidRPr="002921C0" w14:paraId="37CC3351" w14:textId="77777777" w:rsidTr="00B22C31">
              <w:trPr>
                <w:trHeight w:val="38"/>
                <w:jc w:val="center"/>
              </w:trPr>
              <w:tc>
                <w:tcPr>
                  <w:tcW w:w="1140" w:type="dxa"/>
                  <w:shd w:val="clear" w:color="auto" w:fill="auto"/>
                  <w:vAlign w:val="center"/>
                </w:tcPr>
                <w:p w14:paraId="4607F31E" w14:textId="77777777" w:rsidR="005C4BF5" w:rsidRPr="002921C0" w:rsidRDefault="005C4BF5" w:rsidP="00B22C31">
                  <w:pPr>
                    <w:jc w:val="center"/>
                    <w:rPr>
                      <w:sz w:val="20"/>
                      <w:szCs w:val="20"/>
                    </w:rPr>
                  </w:pPr>
                  <w:r w:rsidRPr="00015C53">
                    <w:rPr>
                      <w:sz w:val="20"/>
                      <w:szCs w:val="20"/>
                    </w:rPr>
                    <w:t>96</w:t>
                  </w:r>
                </w:p>
              </w:tc>
              <w:tc>
                <w:tcPr>
                  <w:tcW w:w="1670" w:type="dxa"/>
                  <w:shd w:val="clear" w:color="auto" w:fill="auto"/>
                  <w:vAlign w:val="center"/>
                </w:tcPr>
                <w:p w14:paraId="3A069CF7" w14:textId="77777777" w:rsidR="005C4BF5" w:rsidRPr="002921C0" w:rsidRDefault="005C4BF5" w:rsidP="00B22C31">
                  <w:pPr>
                    <w:jc w:val="center"/>
                    <w:rPr>
                      <w:sz w:val="20"/>
                      <w:szCs w:val="20"/>
                    </w:rPr>
                  </w:pPr>
                  <w:r w:rsidRPr="00015C53">
                    <w:rPr>
                      <w:sz w:val="20"/>
                      <w:szCs w:val="20"/>
                    </w:rPr>
                    <w:t>961734.29</w:t>
                  </w:r>
                </w:p>
              </w:tc>
              <w:tc>
                <w:tcPr>
                  <w:tcW w:w="1772" w:type="dxa"/>
                  <w:shd w:val="clear" w:color="auto" w:fill="auto"/>
                  <w:vAlign w:val="center"/>
                </w:tcPr>
                <w:p w14:paraId="2AC08C1E" w14:textId="77777777" w:rsidR="005C4BF5" w:rsidRPr="002921C0" w:rsidRDefault="005C4BF5" w:rsidP="00B22C31">
                  <w:pPr>
                    <w:jc w:val="center"/>
                    <w:rPr>
                      <w:sz w:val="20"/>
                      <w:szCs w:val="20"/>
                    </w:rPr>
                  </w:pPr>
                  <w:r w:rsidRPr="00015C53">
                    <w:rPr>
                      <w:sz w:val="20"/>
                      <w:szCs w:val="20"/>
                    </w:rPr>
                    <w:t>3530311.1</w:t>
                  </w:r>
                </w:p>
              </w:tc>
            </w:tr>
            <w:tr w:rsidR="005C4BF5" w:rsidRPr="002921C0" w14:paraId="07736BFE" w14:textId="77777777" w:rsidTr="00B22C31">
              <w:trPr>
                <w:trHeight w:val="38"/>
                <w:jc w:val="center"/>
              </w:trPr>
              <w:tc>
                <w:tcPr>
                  <w:tcW w:w="1140" w:type="dxa"/>
                  <w:shd w:val="clear" w:color="auto" w:fill="auto"/>
                  <w:vAlign w:val="center"/>
                </w:tcPr>
                <w:p w14:paraId="2FD96ACA" w14:textId="77777777" w:rsidR="005C4BF5" w:rsidRPr="002921C0" w:rsidRDefault="005C4BF5" w:rsidP="00B22C31">
                  <w:pPr>
                    <w:jc w:val="center"/>
                    <w:rPr>
                      <w:sz w:val="20"/>
                      <w:szCs w:val="20"/>
                    </w:rPr>
                  </w:pPr>
                  <w:r w:rsidRPr="00015C53">
                    <w:rPr>
                      <w:sz w:val="20"/>
                      <w:szCs w:val="20"/>
                    </w:rPr>
                    <w:t>97</w:t>
                  </w:r>
                </w:p>
              </w:tc>
              <w:tc>
                <w:tcPr>
                  <w:tcW w:w="1670" w:type="dxa"/>
                  <w:shd w:val="clear" w:color="auto" w:fill="auto"/>
                  <w:vAlign w:val="center"/>
                </w:tcPr>
                <w:p w14:paraId="42E2A259" w14:textId="77777777" w:rsidR="005C4BF5" w:rsidRPr="002921C0" w:rsidRDefault="005C4BF5" w:rsidP="00B22C31">
                  <w:pPr>
                    <w:jc w:val="center"/>
                    <w:rPr>
                      <w:sz w:val="20"/>
                      <w:szCs w:val="20"/>
                    </w:rPr>
                  </w:pPr>
                  <w:r w:rsidRPr="00015C53">
                    <w:rPr>
                      <w:sz w:val="20"/>
                      <w:szCs w:val="20"/>
                    </w:rPr>
                    <w:t>961740.81</w:t>
                  </w:r>
                </w:p>
              </w:tc>
              <w:tc>
                <w:tcPr>
                  <w:tcW w:w="1772" w:type="dxa"/>
                  <w:shd w:val="clear" w:color="auto" w:fill="auto"/>
                  <w:vAlign w:val="center"/>
                </w:tcPr>
                <w:p w14:paraId="0B7AF771" w14:textId="77777777" w:rsidR="005C4BF5" w:rsidRPr="002921C0" w:rsidRDefault="005C4BF5" w:rsidP="00B22C31">
                  <w:pPr>
                    <w:jc w:val="center"/>
                    <w:rPr>
                      <w:sz w:val="20"/>
                      <w:szCs w:val="20"/>
                    </w:rPr>
                  </w:pPr>
                  <w:r w:rsidRPr="00015C53">
                    <w:rPr>
                      <w:sz w:val="20"/>
                      <w:szCs w:val="20"/>
                    </w:rPr>
                    <w:t>3530300.18</w:t>
                  </w:r>
                </w:p>
              </w:tc>
            </w:tr>
            <w:tr w:rsidR="005C4BF5" w:rsidRPr="002921C0" w14:paraId="3BCD18DF" w14:textId="77777777" w:rsidTr="00B22C31">
              <w:trPr>
                <w:trHeight w:val="38"/>
                <w:jc w:val="center"/>
              </w:trPr>
              <w:tc>
                <w:tcPr>
                  <w:tcW w:w="1140" w:type="dxa"/>
                  <w:shd w:val="clear" w:color="auto" w:fill="auto"/>
                  <w:vAlign w:val="center"/>
                </w:tcPr>
                <w:p w14:paraId="72029CC1" w14:textId="77777777" w:rsidR="005C4BF5" w:rsidRPr="002921C0" w:rsidRDefault="005C4BF5" w:rsidP="00B22C31">
                  <w:pPr>
                    <w:jc w:val="center"/>
                    <w:rPr>
                      <w:sz w:val="20"/>
                      <w:szCs w:val="20"/>
                    </w:rPr>
                  </w:pPr>
                  <w:r w:rsidRPr="00015C53">
                    <w:rPr>
                      <w:sz w:val="20"/>
                      <w:szCs w:val="20"/>
                    </w:rPr>
                    <w:t>98</w:t>
                  </w:r>
                </w:p>
              </w:tc>
              <w:tc>
                <w:tcPr>
                  <w:tcW w:w="1670" w:type="dxa"/>
                  <w:shd w:val="clear" w:color="auto" w:fill="auto"/>
                  <w:vAlign w:val="center"/>
                </w:tcPr>
                <w:p w14:paraId="69447BC4" w14:textId="77777777" w:rsidR="005C4BF5" w:rsidRPr="002921C0" w:rsidRDefault="005C4BF5" w:rsidP="00B22C31">
                  <w:pPr>
                    <w:jc w:val="center"/>
                    <w:rPr>
                      <w:sz w:val="20"/>
                      <w:szCs w:val="20"/>
                    </w:rPr>
                  </w:pPr>
                  <w:r w:rsidRPr="00015C53">
                    <w:rPr>
                      <w:sz w:val="20"/>
                      <w:szCs w:val="20"/>
                    </w:rPr>
                    <w:t>961749.18</w:t>
                  </w:r>
                </w:p>
              </w:tc>
              <w:tc>
                <w:tcPr>
                  <w:tcW w:w="1772" w:type="dxa"/>
                  <w:shd w:val="clear" w:color="auto" w:fill="auto"/>
                  <w:vAlign w:val="center"/>
                </w:tcPr>
                <w:p w14:paraId="034CFE86" w14:textId="77777777" w:rsidR="005C4BF5" w:rsidRPr="002921C0" w:rsidRDefault="005C4BF5" w:rsidP="00B22C31">
                  <w:pPr>
                    <w:jc w:val="center"/>
                    <w:rPr>
                      <w:sz w:val="20"/>
                      <w:szCs w:val="20"/>
                    </w:rPr>
                  </w:pPr>
                  <w:r w:rsidRPr="00015C53">
                    <w:rPr>
                      <w:sz w:val="20"/>
                      <w:szCs w:val="20"/>
                    </w:rPr>
                    <w:t>3530290.9</w:t>
                  </w:r>
                </w:p>
              </w:tc>
            </w:tr>
            <w:tr w:rsidR="005C4BF5" w:rsidRPr="002921C0" w14:paraId="7EB83F8D" w14:textId="77777777" w:rsidTr="00B22C31">
              <w:trPr>
                <w:trHeight w:val="38"/>
                <w:jc w:val="center"/>
              </w:trPr>
              <w:tc>
                <w:tcPr>
                  <w:tcW w:w="1140" w:type="dxa"/>
                  <w:shd w:val="clear" w:color="auto" w:fill="auto"/>
                  <w:vAlign w:val="center"/>
                </w:tcPr>
                <w:p w14:paraId="463FF3B6" w14:textId="77777777" w:rsidR="005C4BF5" w:rsidRPr="002921C0" w:rsidRDefault="005C4BF5" w:rsidP="00B22C31">
                  <w:pPr>
                    <w:jc w:val="center"/>
                    <w:rPr>
                      <w:sz w:val="20"/>
                      <w:szCs w:val="20"/>
                    </w:rPr>
                  </w:pPr>
                  <w:r w:rsidRPr="00015C53">
                    <w:rPr>
                      <w:sz w:val="20"/>
                      <w:szCs w:val="20"/>
                    </w:rPr>
                    <w:t>99</w:t>
                  </w:r>
                </w:p>
              </w:tc>
              <w:tc>
                <w:tcPr>
                  <w:tcW w:w="1670" w:type="dxa"/>
                  <w:shd w:val="clear" w:color="auto" w:fill="auto"/>
                  <w:vAlign w:val="center"/>
                </w:tcPr>
                <w:p w14:paraId="1E756FA6" w14:textId="77777777" w:rsidR="005C4BF5" w:rsidRPr="002921C0" w:rsidRDefault="005C4BF5" w:rsidP="00B22C31">
                  <w:pPr>
                    <w:jc w:val="center"/>
                    <w:rPr>
                      <w:sz w:val="20"/>
                      <w:szCs w:val="20"/>
                    </w:rPr>
                  </w:pPr>
                  <w:r w:rsidRPr="00015C53">
                    <w:rPr>
                      <w:sz w:val="20"/>
                      <w:szCs w:val="20"/>
                    </w:rPr>
                    <w:t>961751.28</w:t>
                  </w:r>
                </w:p>
              </w:tc>
              <w:tc>
                <w:tcPr>
                  <w:tcW w:w="1772" w:type="dxa"/>
                  <w:shd w:val="clear" w:color="auto" w:fill="auto"/>
                  <w:vAlign w:val="center"/>
                </w:tcPr>
                <w:p w14:paraId="1A4907AD" w14:textId="77777777" w:rsidR="005C4BF5" w:rsidRPr="002921C0" w:rsidRDefault="005C4BF5" w:rsidP="00B22C31">
                  <w:pPr>
                    <w:jc w:val="center"/>
                    <w:rPr>
                      <w:sz w:val="20"/>
                      <w:szCs w:val="20"/>
                    </w:rPr>
                  </w:pPr>
                  <w:r w:rsidRPr="00015C53">
                    <w:rPr>
                      <w:sz w:val="20"/>
                      <w:szCs w:val="20"/>
                    </w:rPr>
                    <w:t>3530287.47</w:t>
                  </w:r>
                </w:p>
              </w:tc>
            </w:tr>
            <w:tr w:rsidR="005C4BF5" w:rsidRPr="002921C0" w14:paraId="07A417F6" w14:textId="77777777" w:rsidTr="00B22C31">
              <w:trPr>
                <w:trHeight w:val="38"/>
                <w:jc w:val="center"/>
              </w:trPr>
              <w:tc>
                <w:tcPr>
                  <w:tcW w:w="1140" w:type="dxa"/>
                  <w:shd w:val="clear" w:color="auto" w:fill="auto"/>
                  <w:vAlign w:val="center"/>
                </w:tcPr>
                <w:p w14:paraId="7D6AFDE7" w14:textId="77777777" w:rsidR="005C4BF5" w:rsidRPr="002921C0" w:rsidRDefault="005C4BF5" w:rsidP="00B22C31">
                  <w:pPr>
                    <w:jc w:val="center"/>
                    <w:rPr>
                      <w:sz w:val="20"/>
                      <w:szCs w:val="20"/>
                    </w:rPr>
                  </w:pPr>
                  <w:r w:rsidRPr="00015C53">
                    <w:rPr>
                      <w:sz w:val="20"/>
                      <w:szCs w:val="20"/>
                    </w:rPr>
                    <w:t>100</w:t>
                  </w:r>
                </w:p>
              </w:tc>
              <w:tc>
                <w:tcPr>
                  <w:tcW w:w="1670" w:type="dxa"/>
                  <w:shd w:val="clear" w:color="auto" w:fill="auto"/>
                  <w:vAlign w:val="center"/>
                </w:tcPr>
                <w:p w14:paraId="0C9B8686" w14:textId="77777777" w:rsidR="005C4BF5" w:rsidRPr="002921C0" w:rsidRDefault="005C4BF5" w:rsidP="00B22C31">
                  <w:pPr>
                    <w:jc w:val="center"/>
                    <w:rPr>
                      <w:sz w:val="20"/>
                      <w:szCs w:val="20"/>
                    </w:rPr>
                  </w:pPr>
                  <w:r w:rsidRPr="00015C53">
                    <w:rPr>
                      <w:sz w:val="20"/>
                      <w:szCs w:val="20"/>
                    </w:rPr>
                    <w:t>961756.24</w:t>
                  </w:r>
                </w:p>
              </w:tc>
              <w:tc>
                <w:tcPr>
                  <w:tcW w:w="1772" w:type="dxa"/>
                  <w:shd w:val="clear" w:color="auto" w:fill="auto"/>
                  <w:vAlign w:val="center"/>
                </w:tcPr>
                <w:p w14:paraId="4584830B" w14:textId="77777777" w:rsidR="005C4BF5" w:rsidRPr="002921C0" w:rsidRDefault="005C4BF5" w:rsidP="00B22C31">
                  <w:pPr>
                    <w:jc w:val="center"/>
                    <w:rPr>
                      <w:sz w:val="20"/>
                      <w:szCs w:val="20"/>
                    </w:rPr>
                  </w:pPr>
                  <w:r w:rsidRPr="00015C53">
                    <w:rPr>
                      <w:sz w:val="20"/>
                      <w:szCs w:val="20"/>
                    </w:rPr>
                    <w:t>3530283.2</w:t>
                  </w:r>
                </w:p>
              </w:tc>
            </w:tr>
            <w:tr w:rsidR="005C4BF5" w:rsidRPr="002921C0" w14:paraId="1BA7ABF2" w14:textId="77777777" w:rsidTr="00B22C31">
              <w:trPr>
                <w:trHeight w:val="38"/>
                <w:jc w:val="center"/>
              </w:trPr>
              <w:tc>
                <w:tcPr>
                  <w:tcW w:w="1140" w:type="dxa"/>
                  <w:shd w:val="clear" w:color="auto" w:fill="auto"/>
                  <w:vAlign w:val="center"/>
                </w:tcPr>
                <w:p w14:paraId="3D37FF7A" w14:textId="77777777" w:rsidR="005C4BF5" w:rsidRPr="002921C0" w:rsidRDefault="005C4BF5" w:rsidP="00B22C31">
                  <w:pPr>
                    <w:jc w:val="center"/>
                    <w:rPr>
                      <w:sz w:val="20"/>
                      <w:szCs w:val="20"/>
                    </w:rPr>
                  </w:pPr>
                  <w:r w:rsidRPr="00015C53">
                    <w:rPr>
                      <w:sz w:val="20"/>
                      <w:szCs w:val="20"/>
                    </w:rPr>
                    <w:lastRenderedPageBreak/>
                    <w:t>101</w:t>
                  </w:r>
                </w:p>
              </w:tc>
              <w:tc>
                <w:tcPr>
                  <w:tcW w:w="1670" w:type="dxa"/>
                  <w:shd w:val="clear" w:color="auto" w:fill="auto"/>
                  <w:vAlign w:val="center"/>
                </w:tcPr>
                <w:p w14:paraId="2850AD42" w14:textId="77777777" w:rsidR="005C4BF5" w:rsidRPr="002921C0" w:rsidRDefault="005C4BF5" w:rsidP="00B22C31">
                  <w:pPr>
                    <w:jc w:val="center"/>
                    <w:rPr>
                      <w:sz w:val="20"/>
                      <w:szCs w:val="20"/>
                    </w:rPr>
                  </w:pPr>
                  <w:r w:rsidRPr="00015C53">
                    <w:rPr>
                      <w:sz w:val="20"/>
                      <w:szCs w:val="20"/>
                    </w:rPr>
                    <w:t>961758.86</w:t>
                  </w:r>
                </w:p>
              </w:tc>
              <w:tc>
                <w:tcPr>
                  <w:tcW w:w="1772" w:type="dxa"/>
                  <w:shd w:val="clear" w:color="auto" w:fill="auto"/>
                  <w:vAlign w:val="center"/>
                </w:tcPr>
                <w:p w14:paraId="3A1390D2" w14:textId="77777777" w:rsidR="005C4BF5" w:rsidRPr="002921C0" w:rsidRDefault="005C4BF5" w:rsidP="00B22C31">
                  <w:pPr>
                    <w:jc w:val="center"/>
                    <w:rPr>
                      <w:sz w:val="20"/>
                      <w:szCs w:val="20"/>
                    </w:rPr>
                  </w:pPr>
                  <w:r w:rsidRPr="00015C53">
                    <w:rPr>
                      <w:sz w:val="20"/>
                      <w:szCs w:val="20"/>
                    </w:rPr>
                    <w:t>3530280.95</w:t>
                  </w:r>
                </w:p>
              </w:tc>
            </w:tr>
            <w:tr w:rsidR="005C4BF5" w:rsidRPr="002921C0" w14:paraId="775927F9" w14:textId="77777777" w:rsidTr="00B22C31">
              <w:trPr>
                <w:trHeight w:val="38"/>
                <w:jc w:val="center"/>
              </w:trPr>
              <w:tc>
                <w:tcPr>
                  <w:tcW w:w="1140" w:type="dxa"/>
                  <w:shd w:val="clear" w:color="auto" w:fill="auto"/>
                  <w:vAlign w:val="center"/>
                </w:tcPr>
                <w:p w14:paraId="0A7C2CB9" w14:textId="77777777" w:rsidR="005C4BF5" w:rsidRPr="002921C0" w:rsidRDefault="005C4BF5" w:rsidP="00B22C31">
                  <w:pPr>
                    <w:jc w:val="center"/>
                    <w:rPr>
                      <w:sz w:val="20"/>
                      <w:szCs w:val="20"/>
                    </w:rPr>
                  </w:pPr>
                  <w:r w:rsidRPr="00015C53">
                    <w:rPr>
                      <w:sz w:val="20"/>
                      <w:szCs w:val="20"/>
                    </w:rPr>
                    <w:t>102</w:t>
                  </w:r>
                </w:p>
              </w:tc>
              <w:tc>
                <w:tcPr>
                  <w:tcW w:w="1670" w:type="dxa"/>
                  <w:shd w:val="clear" w:color="auto" w:fill="auto"/>
                  <w:vAlign w:val="center"/>
                </w:tcPr>
                <w:p w14:paraId="58CC6576" w14:textId="77777777" w:rsidR="005C4BF5" w:rsidRPr="002921C0" w:rsidRDefault="005C4BF5" w:rsidP="00B22C31">
                  <w:pPr>
                    <w:jc w:val="center"/>
                    <w:rPr>
                      <w:sz w:val="20"/>
                      <w:szCs w:val="20"/>
                    </w:rPr>
                  </w:pPr>
                  <w:r w:rsidRPr="00015C53">
                    <w:rPr>
                      <w:sz w:val="20"/>
                      <w:szCs w:val="20"/>
                    </w:rPr>
                    <w:t>961762.04</w:t>
                  </w:r>
                </w:p>
              </w:tc>
              <w:tc>
                <w:tcPr>
                  <w:tcW w:w="1772" w:type="dxa"/>
                  <w:shd w:val="clear" w:color="auto" w:fill="auto"/>
                  <w:vAlign w:val="center"/>
                </w:tcPr>
                <w:p w14:paraId="345D38CF" w14:textId="77777777" w:rsidR="005C4BF5" w:rsidRPr="002921C0" w:rsidRDefault="005C4BF5" w:rsidP="00B22C31">
                  <w:pPr>
                    <w:jc w:val="center"/>
                    <w:rPr>
                      <w:sz w:val="20"/>
                      <w:szCs w:val="20"/>
                    </w:rPr>
                  </w:pPr>
                  <w:r w:rsidRPr="00015C53">
                    <w:rPr>
                      <w:sz w:val="20"/>
                      <w:szCs w:val="20"/>
                    </w:rPr>
                    <w:t>3530279.45</w:t>
                  </w:r>
                </w:p>
              </w:tc>
            </w:tr>
            <w:tr w:rsidR="005C4BF5" w:rsidRPr="002921C0" w14:paraId="058C9497" w14:textId="77777777" w:rsidTr="00B22C31">
              <w:trPr>
                <w:trHeight w:val="38"/>
                <w:jc w:val="center"/>
              </w:trPr>
              <w:tc>
                <w:tcPr>
                  <w:tcW w:w="1140" w:type="dxa"/>
                  <w:shd w:val="clear" w:color="auto" w:fill="auto"/>
                  <w:vAlign w:val="center"/>
                </w:tcPr>
                <w:p w14:paraId="325F864D" w14:textId="77777777" w:rsidR="005C4BF5" w:rsidRPr="002921C0" w:rsidRDefault="005C4BF5" w:rsidP="00B22C31">
                  <w:pPr>
                    <w:jc w:val="center"/>
                    <w:rPr>
                      <w:sz w:val="20"/>
                      <w:szCs w:val="20"/>
                    </w:rPr>
                  </w:pPr>
                  <w:r w:rsidRPr="00015C53">
                    <w:rPr>
                      <w:sz w:val="20"/>
                      <w:szCs w:val="20"/>
                    </w:rPr>
                    <w:t>103</w:t>
                  </w:r>
                </w:p>
              </w:tc>
              <w:tc>
                <w:tcPr>
                  <w:tcW w:w="1670" w:type="dxa"/>
                  <w:shd w:val="clear" w:color="auto" w:fill="auto"/>
                  <w:vAlign w:val="center"/>
                </w:tcPr>
                <w:p w14:paraId="15B001C8" w14:textId="77777777" w:rsidR="005C4BF5" w:rsidRPr="002921C0" w:rsidRDefault="005C4BF5" w:rsidP="00B22C31">
                  <w:pPr>
                    <w:jc w:val="center"/>
                    <w:rPr>
                      <w:sz w:val="20"/>
                      <w:szCs w:val="20"/>
                    </w:rPr>
                  </w:pPr>
                  <w:r w:rsidRPr="00015C53">
                    <w:rPr>
                      <w:sz w:val="20"/>
                      <w:szCs w:val="20"/>
                    </w:rPr>
                    <w:t>961764.84</w:t>
                  </w:r>
                </w:p>
              </w:tc>
              <w:tc>
                <w:tcPr>
                  <w:tcW w:w="1772" w:type="dxa"/>
                  <w:shd w:val="clear" w:color="auto" w:fill="auto"/>
                  <w:vAlign w:val="center"/>
                </w:tcPr>
                <w:p w14:paraId="1C4105EA" w14:textId="77777777" w:rsidR="005C4BF5" w:rsidRPr="002921C0" w:rsidRDefault="005C4BF5" w:rsidP="00B22C31">
                  <w:pPr>
                    <w:jc w:val="center"/>
                    <w:rPr>
                      <w:sz w:val="20"/>
                      <w:szCs w:val="20"/>
                    </w:rPr>
                  </w:pPr>
                  <w:r w:rsidRPr="00015C53">
                    <w:rPr>
                      <w:sz w:val="20"/>
                      <w:szCs w:val="20"/>
                    </w:rPr>
                    <w:t>3530279.26</w:t>
                  </w:r>
                </w:p>
              </w:tc>
            </w:tr>
            <w:tr w:rsidR="005C4BF5" w:rsidRPr="002921C0" w14:paraId="7638045F" w14:textId="77777777" w:rsidTr="00B22C31">
              <w:trPr>
                <w:trHeight w:val="38"/>
                <w:jc w:val="center"/>
              </w:trPr>
              <w:tc>
                <w:tcPr>
                  <w:tcW w:w="1140" w:type="dxa"/>
                  <w:shd w:val="clear" w:color="auto" w:fill="auto"/>
                  <w:vAlign w:val="center"/>
                </w:tcPr>
                <w:p w14:paraId="7D2D0944" w14:textId="77777777" w:rsidR="005C4BF5" w:rsidRPr="002921C0" w:rsidRDefault="005C4BF5" w:rsidP="00B22C31">
                  <w:pPr>
                    <w:jc w:val="center"/>
                    <w:rPr>
                      <w:sz w:val="20"/>
                      <w:szCs w:val="20"/>
                    </w:rPr>
                  </w:pPr>
                  <w:r w:rsidRPr="00015C53">
                    <w:rPr>
                      <w:sz w:val="20"/>
                      <w:szCs w:val="20"/>
                    </w:rPr>
                    <w:t>104</w:t>
                  </w:r>
                </w:p>
              </w:tc>
              <w:tc>
                <w:tcPr>
                  <w:tcW w:w="1670" w:type="dxa"/>
                  <w:shd w:val="clear" w:color="auto" w:fill="auto"/>
                  <w:vAlign w:val="center"/>
                </w:tcPr>
                <w:p w14:paraId="43C9808C" w14:textId="77777777" w:rsidR="005C4BF5" w:rsidRPr="002921C0" w:rsidRDefault="005C4BF5" w:rsidP="00B22C31">
                  <w:pPr>
                    <w:jc w:val="center"/>
                    <w:rPr>
                      <w:sz w:val="20"/>
                      <w:szCs w:val="20"/>
                    </w:rPr>
                  </w:pPr>
                  <w:r w:rsidRPr="00015C53">
                    <w:rPr>
                      <w:sz w:val="20"/>
                      <w:szCs w:val="20"/>
                    </w:rPr>
                    <w:t>961768.88</w:t>
                  </w:r>
                </w:p>
              </w:tc>
              <w:tc>
                <w:tcPr>
                  <w:tcW w:w="1772" w:type="dxa"/>
                  <w:shd w:val="clear" w:color="auto" w:fill="auto"/>
                  <w:vAlign w:val="center"/>
                </w:tcPr>
                <w:p w14:paraId="245544AA" w14:textId="77777777" w:rsidR="005C4BF5" w:rsidRPr="002921C0" w:rsidRDefault="005C4BF5" w:rsidP="00B22C31">
                  <w:pPr>
                    <w:jc w:val="center"/>
                    <w:rPr>
                      <w:sz w:val="20"/>
                      <w:szCs w:val="20"/>
                    </w:rPr>
                  </w:pPr>
                  <w:r w:rsidRPr="00015C53">
                    <w:rPr>
                      <w:sz w:val="20"/>
                      <w:szCs w:val="20"/>
                    </w:rPr>
                    <w:t>3530283.12</w:t>
                  </w:r>
                </w:p>
              </w:tc>
            </w:tr>
            <w:tr w:rsidR="005C4BF5" w:rsidRPr="002921C0" w14:paraId="18034EA2" w14:textId="77777777" w:rsidTr="00B22C31">
              <w:trPr>
                <w:trHeight w:val="38"/>
                <w:jc w:val="center"/>
              </w:trPr>
              <w:tc>
                <w:tcPr>
                  <w:tcW w:w="1140" w:type="dxa"/>
                  <w:shd w:val="clear" w:color="auto" w:fill="auto"/>
                  <w:vAlign w:val="center"/>
                </w:tcPr>
                <w:p w14:paraId="5E0CAFD0" w14:textId="77777777" w:rsidR="005C4BF5" w:rsidRPr="002921C0" w:rsidRDefault="005C4BF5" w:rsidP="00B22C31">
                  <w:pPr>
                    <w:jc w:val="center"/>
                    <w:rPr>
                      <w:sz w:val="20"/>
                      <w:szCs w:val="20"/>
                    </w:rPr>
                  </w:pPr>
                  <w:r w:rsidRPr="00015C53">
                    <w:rPr>
                      <w:sz w:val="20"/>
                      <w:szCs w:val="20"/>
                    </w:rPr>
                    <w:t>105</w:t>
                  </w:r>
                </w:p>
              </w:tc>
              <w:tc>
                <w:tcPr>
                  <w:tcW w:w="1670" w:type="dxa"/>
                  <w:shd w:val="clear" w:color="auto" w:fill="auto"/>
                  <w:vAlign w:val="center"/>
                </w:tcPr>
                <w:p w14:paraId="27C1AFC8" w14:textId="77777777" w:rsidR="005C4BF5" w:rsidRPr="002921C0" w:rsidRDefault="005C4BF5" w:rsidP="00B22C31">
                  <w:pPr>
                    <w:jc w:val="center"/>
                    <w:rPr>
                      <w:sz w:val="20"/>
                      <w:szCs w:val="20"/>
                    </w:rPr>
                  </w:pPr>
                  <w:r w:rsidRPr="00015C53">
                    <w:rPr>
                      <w:sz w:val="20"/>
                      <w:szCs w:val="20"/>
                    </w:rPr>
                    <w:t>961771.16</w:t>
                  </w:r>
                </w:p>
              </w:tc>
              <w:tc>
                <w:tcPr>
                  <w:tcW w:w="1772" w:type="dxa"/>
                  <w:shd w:val="clear" w:color="auto" w:fill="auto"/>
                  <w:vAlign w:val="center"/>
                </w:tcPr>
                <w:p w14:paraId="4C8150BD" w14:textId="77777777" w:rsidR="005C4BF5" w:rsidRPr="002921C0" w:rsidRDefault="005C4BF5" w:rsidP="00B22C31">
                  <w:pPr>
                    <w:jc w:val="center"/>
                    <w:rPr>
                      <w:sz w:val="20"/>
                      <w:szCs w:val="20"/>
                    </w:rPr>
                  </w:pPr>
                  <w:r w:rsidRPr="00015C53">
                    <w:rPr>
                      <w:sz w:val="20"/>
                      <w:szCs w:val="20"/>
                    </w:rPr>
                    <w:t>3530290.5</w:t>
                  </w:r>
                </w:p>
              </w:tc>
            </w:tr>
            <w:tr w:rsidR="005C4BF5" w:rsidRPr="002921C0" w14:paraId="1C5BCAA6" w14:textId="77777777" w:rsidTr="00B22C31">
              <w:trPr>
                <w:trHeight w:val="38"/>
                <w:jc w:val="center"/>
              </w:trPr>
              <w:tc>
                <w:tcPr>
                  <w:tcW w:w="1140" w:type="dxa"/>
                  <w:shd w:val="clear" w:color="auto" w:fill="auto"/>
                  <w:vAlign w:val="center"/>
                </w:tcPr>
                <w:p w14:paraId="51EC6CE0" w14:textId="77777777" w:rsidR="005C4BF5" w:rsidRPr="002921C0" w:rsidRDefault="005C4BF5" w:rsidP="00B22C31">
                  <w:pPr>
                    <w:jc w:val="center"/>
                    <w:rPr>
                      <w:sz w:val="20"/>
                      <w:szCs w:val="20"/>
                    </w:rPr>
                  </w:pPr>
                  <w:r w:rsidRPr="00015C53">
                    <w:rPr>
                      <w:sz w:val="20"/>
                      <w:szCs w:val="20"/>
                    </w:rPr>
                    <w:t>106</w:t>
                  </w:r>
                </w:p>
              </w:tc>
              <w:tc>
                <w:tcPr>
                  <w:tcW w:w="1670" w:type="dxa"/>
                  <w:shd w:val="clear" w:color="auto" w:fill="auto"/>
                  <w:vAlign w:val="center"/>
                </w:tcPr>
                <w:p w14:paraId="7619A6E9" w14:textId="77777777" w:rsidR="005C4BF5" w:rsidRPr="002921C0" w:rsidRDefault="005C4BF5" w:rsidP="00B22C31">
                  <w:pPr>
                    <w:jc w:val="center"/>
                    <w:rPr>
                      <w:sz w:val="20"/>
                      <w:szCs w:val="20"/>
                    </w:rPr>
                  </w:pPr>
                  <w:r w:rsidRPr="00015C53">
                    <w:rPr>
                      <w:sz w:val="20"/>
                      <w:szCs w:val="20"/>
                    </w:rPr>
                    <w:t>961772.68</w:t>
                  </w:r>
                </w:p>
              </w:tc>
              <w:tc>
                <w:tcPr>
                  <w:tcW w:w="1772" w:type="dxa"/>
                  <w:shd w:val="clear" w:color="auto" w:fill="auto"/>
                  <w:vAlign w:val="center"/>
                </w:tcPr>
                <w:p w14:paraId="51253B2B" w14:textId="77777777" w:rsidR="005C4BF5" w:rsidRPr="002921C0" w:rsidRDefault="005C4BF5" w:rsidP="00B22C31">
                  <w:pPr>
                    <w:jc w:val="center"/>
                    <w:rPr>
                      <w:sz w:val="20"/>
                      <w:szCs w:val="20"/>
                    </w:rPr>
                  </w:pPr>
                  <w:r w:rsidRPr="00015C53">
                    <w:rPr>
                      <w:sz w:val="20"/>
                      <w:szCs w:val="20"/>
                    </w:rPr>
                    <w:t>3530297.55</w:t>
                  </w:r>
                </w:p>
              </w:tc>
            </w:tr>
            <w:tr w:rsidR="005C4BF5" w:rsidRPr="002921C0" w14:paraId="60B2BABC" w14:textId="77777777" w:rsidTr="00B22C31">
              <w:trPr>
                <w:trHeight w:val="38"/>
                <w:jc w:val="center"/>
              </w:trPr>
              <w:tc>
                <w:tcPr>
                  <w:tcW w:w="1140" w:type="dxa"/>
                  <w:shd w:val="clear" w:color="auto" w:fill="auto"/>
                  <w:vAlign w:val="center"/>
                </w:tcPr>
                <w:p w14:paraId="0879F69C" w14:textId="77777777" w:rsidR="005C4BF5" w:rsidRPr="002921C0" w:rsidRDefault="005C4BF5" w:rsidP="00B22C31">
                  <w:pPr>
                    <w:jc w:val="center"/>
                    <w:rPr>
                      <w:sz w:val="20"/>
                      <w:szCs w:val="20"/>
                    </w:rPr>
                  </w:pPr>
                  <w:r w:rsidRPr="00015C53">
                    <w:rPr>
                      <w:sz w:val="20"/>
                      <w:szCs w:val="20"/>
                    </w:rPr>
                    <w:t>107</w:t>
                  </w:r>
                </w:p>
              </w:tc>
              <w:tc>
                <w:tcPr>
                  <w:tcW w:w="1670" w:type="dxa"/>
                  <w:shd w:val="clear" w:color="auto" w:fill="auto"/>
                  <w:vAlign w:val="center"/>
                </w:tcPr>
                <w:p w14:paraId="49F669E8" w14:textId="77777777" w:rsidR="005C4BF5" w:rsidRPr="002921C0" w:rsidRDefault="005C4BF5" w:rsidP="00B22C31">
                  <w:pPr>
                    <w:jc w:val="center"/>
                    <w:rPr>
                      <w:sz w:val="20"/>
                      <w:szCs w:val="20"/>
                    </w:rPr>
                  </w:pPr>
                  <w:r w:rsidRPr="00015C53">
                    <w:rPr>
                      <w:sz w:val="20"/>
                      <w:szCs w:val="20"/>
                    </w:rPr>
                    <w:t>961774.42</w:t>
                  </w:r>
                </w:p>
              </w:tc>
              <w:tc>
                <w:tcPr>
                  <w:tcW w:w="1772" w:type="dxa"/>
                  <w:shd w:val="clear" w:color="auto" w:fill="auto"/>
                  <w:vAlign w:val="center"/>
                </w:tcPr>
                <w:p w14:paraId="0D49BBB5" w14:textId="77777777" w:rsidR="005C4BF5" w:rsidRPr="002921C0" w:rsidRDefault="005C4BF5" w:rsidP="00B22C31">
                  <w:pPr>
                    <w:jc w:val="center"/>
                    <w:rPr>
                      <w:sz w:val="20"/>
                      <w:szCs w:val="20"/>
                    </w:rPr>
                  </w:pPr>
                  <w:r w:rsidRPr="00015C53">
                    <w:rPr>
                      <w:sz w:val="20"/>
                      <w:szCs w:val="20"/>
                    </w:rPr>
                    <w:t>3530305</w:t>
                  </w:r>
                </w:p>
              </w:tc>
            </w:tr>
            <w:tr w:rsidR="005C4BF5" w:rsidRPr="002921C0" w14:paraId="54767CF7" w14:textId="77777777" w:rsidTr="00B22C31">
              <w:trPr>
                <w:trHeight w:val="38"/>
                <w:jc w:val="center"/>
              </w:trPr>
              <w:tc>
                <w:tcPr>
                  <w:tcW w:w="1140" w:type="dxa"/>
                  <w:shd w:val="clear" w:color="auto" w:fill="auto"/>
                  <w:vAlign w:val="center"/>
                </w:tcPr>
                <w:p w14:paraId="43B2B00A" w14:textId="77777777" w:rsidR="005C4BF5" w:rsidRPr="002921C0" w:rsidRDefault="005C4BF5" w:rsidP="00B22C31">
                  <w:pPr>
                    <w:jc w:val="center"/>
                    <w:rPr>
                      <w:sz w:val="20"/>
                      <w:szCs w:val="20"/>
                    </w:rPr>
                  </w:pPr>
                  <w:r w:rsidRPr="00015C53">
                    <w:rPr>
                      <w:sz w:val="20"/>
                      <w:szCs w:val="20"/>
                    </w:rPr>
                    <w:t>108</w:t>
                  </w:r>
                </w:p>
              </w:tc>
              <w:tc>
                <w:tcPr>
                  <w:tcW w:w="1670" w:type="dxa"/>
                  <w:shd w:val="clear" w:color="auto" w:fill="auto"/>
                  <w:vAlign w:val="center"/>
                </w:tcPr>
                <w:p w14:paraId="39183F22" w14:textId="77777777" w:rsidR="005C4BF5" w:rsidRPr="002921C0" w:rsidRDefault="005C4BF5" w:rsidP="00B22C31">
                  <w:pPr>
                    <w:jc w:val="center"/>
                    <w:rPr>
                      <w:sz w:val="20"/>
                      <w:szCs w:val="20"/>
                    </w:rPr>
                  </w:pPr>
                  <w:r w:rsidRPr="00015C53">
                    <w:rPr>
                      <w:sz w:val="20"/>
                      <w:szCs w:val="20"/>
                    </w:rPr>
                    <w:t>961776.37</w:t>
                  </w:r>
                </w:p>
              </w:tc>
              <w:tc>
                <w:tcPr>
                  <w:tcW w:w="1772" w:type="dxa"/>
                  <w:shd w:val="clear" w:color="auto" w:fill="auto"/>
                  <w:vAlign w:val="center"/>
                </w:tcPr>
                <w:p w14:paraId="723ACA79" w14:textId="77777777" w:rsidR="005C4BF5" w:rsidRPr="002921C0" w:rsidRDefault="005C4BF5" w:rsidP="00B22C31">
                  <w:pPr>
                    <w:jc w:val="center"/>
                    <w:rPr>
                      <w:sz w:val="20"/>
                      <w:szCs w:val="20"/>
                    </w:rPr>
                  </w:pPr>
                  <w:r w:rsidRPr="00015C53">
                    <w:rPr>
                      <w:sz w:val="20"/>
                      <w:szCs w:val="20"/>
                    </w:rPr>
                    <w:t>3530312.54</w:t>
                  </w:r>
                </w:p>
              </w:tc>
            </w:tr>
            <w:tr w:rsidR="005C4BF5" w:rsidRPr="002921C0" w14:paraId="3CDE3FF3" w14:textId="77777777" w:rsidTr="00B22C31">
              <w:trPr>
                <w:trHeight w:val="38"/>
                <w:jc w:val="center"/>
              </w:trPr>
              <w:tc>
                <w:tcPr>
                  <w:tcW w:w="1140" w:type="dxa"/>
                  <w:shd w:val="clear" w:color="auto" w:fill="auto"/>
                  <w:vAlign w:val="center"/>
                </w:tcPr>
                <w:p w14:paraId="60A4F70E" w14:textId="77777777" w:rsidR="005C4BF5" w:rsidRPr="002921C0" w:rsidRDefault="005C4BF5" w:rsidP="00B22C31">
                  <w:pPr>
                    <w:jc w:val="center"/>
                    <w:rPr>
                      <w:sz w:val="20"/>
                      <w:szCs w:val="20"/>
                    </w:rPr>
                  </w:pPr>
                  <w:r w:rsidRPr="00015C53">
                    <w:rPr>
                      <w:sz w:val="20"/>
                      <w:szCs w:val="20"/>
                    </w:rPr>
                    <w:t>109</w:t>
                  </w:r>
                </w:p>
              </w:tc>
              <w:tc>
                <w:tcPr>
                  <w:tcW w:w="1670" w:type="dxa"/>
                  <w:shd w:val="clear" w:color="auto" w:fill="auto"/>
                  <w:vAlign w:val="center"/>
                </w:tcPr>
                <w:p w14:paraId="33A6C06F" w14:textId="77777777" w:rsidR="005C4BF5" w:rsidRPr="002921C0" w:rsidRDefault="005C4BF5" w:rsidP="00B22C31">
                  <w:pPr>
                    <w:jc w:val="center"/>
                    <w:rPr>
                      <w:sz w:val="20"/>
                      <w:szCs w:val="20"/>
                    </w:rPr>
                  </w:pPr>
                  <w:r w:rsidRPr="00015C53">
                    <w:rPr>
                      <w:sz w:val="20"/>
                      <w:szCs w:val="20"/>
                    </w:rPr>
                    <w:t>961777.44</w:t>
                  </w:r>
                </w:p>
              </w:tc>
              <w:tc>
                <w:tcPr>
                  <w:tcW w:w="1772" w:type="dxa"/>
                  <w:shd w:val="clear" w:color="auto" w:fill="auto"/>
                  <w:vAlign w:val="center"/>
                </w:tcPr>
                <w:p w14:paraId="1F312ED4" w14:textId="77777777" w:rsidR="005C4BF5" w:rsidRPr="002921C0" w:rsidRDefault="005C4BF5" w:rsidP="00B22C31">
                  <w:pPr>
                    <w:jc w:val="center"/>
                    <w:rPr>
                      <w:sz w:val="20"/>
                      <w:szCs w:val="20"/>
                    </w:rPr>
                  </w:pPr>
                  <w:r w:rsidRPr="00015C53">
                    <w:rPr>
                      <w:sz w:val="20"/>
                      <w:szCs w:val="20"/>
                    </w:rPr>
                    <w:t>3530316.5</w:t>
                  </w:r>
                </w:p>
              </w:tc>
            </w:tr>
            <w:tr w:rsidR="005C4BF5" w:rsidRPr="002921C0" w14:paraId="1D90FA8B" w14:textId="77777777" w:rsidTr="00B22C31">
              <w:trPr>
                <w:trHeight w:val="38"/>
                <w:jc w:val="center"/>
              </w:trPr>
              <w:tc>
                <w:tcPr>
                  <w:tcW w:w="1140" w:type="dxa"/>
                  <w:shd w:val="clear" w:color="auto" w:fill="auto"/>
                  <w:vAlign w:val="center"/>
                </w:tcPr>
                <w:p w14:paraId="35482B50" w14:textId="77777777" w:rsidR="005C4BF5" w:rsidRPr="002921C0" w:rsidRDefault="005C4BF5" w:rsidP="00B22C31">
                  <w:pPr>
                    <w:jc w:val="center"/>
                    <w:rPr>
                      <w:sz w:val="20"/>
                      <w:szCs w:val="20"/>
                    </w:rPr>
                  </w:pPr>
                  <w:r w:rsidRPr="00015C53">
                    <w:rPr>
                      <w:sz w:val="20"/>
                      <w:szCs w:val="20"/>
                    </w:rPr>
                    <w:t>110</w:t>
                  </w:r>
                </w:p>
              </w:tc>
              <w:tc>
                <w:tcPr>
                  <w:tcW w:w="1670" w:type="dxa"/>
                  <w:shd w:val="clear" w:color="auto" w:fill="auto"/>
                  <w:vAlign w:val="center"/>
                </w:tcPr>
                <w:p w14:paraId="2CB27454" w14:textId="77777777" w:rsidR="005C4BF5" w:rsidRPr="002921C0" w:rsidRDefault="005C4BF5" w:rsidP="00B22C31">
                  <w:pPr>
                    <w:jc w:val="center"/>
                    <w:rPr>
                      <w:sz w:val="20"/>
                      <w:szCs w:val="20"/>
                    </w:rPr>
                  </w:pPr>
                  <w:r w:rsidRPr="00015C53">
                    <w:rPr>
                      <w:sz w:val="20"/>
                      <w:szCs w:val="20"/>
                    </w:rPr>
                    <w:t>961779.04</w:t>
                  </w:r>
                </w:p>
              </w:tc>
              <w:tc>
                <w:tcPr>
                  <w:tcW w:w="1772" w:type="dxa"/>
                  <w:shd w:val="clear" w:color="auto" w:fill="auto"/>
                  <w:vAlign w:val="center"/>
                </w:tcPr>
                <w:p w14:paraId="5525934E" w14:textId="77777777" w:rsidR="005C4BF5" w:rsidRPr="002921C0" w:rsidRDefault="005C4BF5" w:rsidP="00B22C31">
                  <w:pPr>
                    <w:jc w:val="center"/>
                    <w:rPr>
                      <w:sz w:val="20"/>
                      <w:szCs w:val="20"/>
                    </w:rPr>
                  </w:pPr>
                  <w:r w:rsidRPr="00015C53">
                    <w:rPr>
                      <w:sz w:val="20"/>
                      <w:szCs w:val="20"/>
                    </w:rPr>
                    <w:t>3530318.38</w:t>
                  </w:r>
                </w:p>
              </w:tc>
            </w:tr>
            <w:tr w:rsidR="005C4BF5" w:rsidRPr="002921C0" w14:paraId="455B7890" w14:textId="77777777" w:rsidTr="00B22C31">
              <w:trPr>
                <w:trHeight w:val="38"/>
                <w:jc w:val="center"/>
              </w:trPr>
              <w:tc>
                <w:tcPr>
                  <w:tcW w:w="1140" w:type="dxa"/>
                  <w:shd w:val="clear" w:color="auto" w:fill="auto"/>
                  <w:vAlign w:val="center"/>
                </w:tcPr>
                <w:p w14:paraId="5DE86CDA" w14:textId="77777777" w:rsidR="005C4BF5" w:rsidRPr="002921C0" w:rsidRDefault="005C4BF5" w:rsidP="00B22C31">
                  <w:pPr>
                    <w:jc w:val="center"/>
                    <w:rPr>
                      <w:sz w:val="20"/>
                      <w:szCs w:val="20"/>
                    </w:rPr>
                  </w:pPr>
                  <w:r w:rsidRPr="00015C53">
                    <w:rPr>
                      <w:sz w:val="20"/>
                      <w:szCs w:val="20"/>
                    </w:rPr>
                    <w:t>111</w:t>
                  </w:r>
                </w:p>
              </w:tc>
              <w:tc>
                <w:tcPr>
                  <w:tcW w:w="1670" w:type="dxa"/>
                  <w:shd w:val="clear" w:color="auto" w:fill="auto"/>
                  <w:vAlign w:val="center"/>
                </w:tcPr>
                <w:p w14:paraId="38A4D68A" w14:textId="77777777" w:rsidR="005C4BF5" w:rsidRPr="002921C0" w:rsidRDefault="005C4BF5" w:rsidP="00B22C31">
                  <w:pPr>
                    <w:jc w:val="center"/>
                    <w:rPr>
                      <w:sz w:val="20"/>
                      <w:szCs w:val="20"/>
                    </w:rPr>
                  </w:pPr>
                  <w:r w:rsidRPr="00015C53">
                    <w:rPr>
                      <w:sz w:val="20"/>
                      <w:szCs w:val="20"/>
                    </w:rPr>
                    <w:t>961784.45</w:t>
                  </w:r>
                </w:p>
              </w:tc>
              <w:tc>
                <w:tcPr>
                  <w:tcW w:w="1772" w:type="dxa"/>
                  <w:shd w:val="clear" w:color="auto" w:fill="auto"/>
                  <w:vAlign w:val="center"/>
                </w:tcPr>
                <w:p w14:paraId="26C742D4" w14:textId="77777777" w:rsidR="005C4BF5" w:rsidRPr="002921C0" w:rsidRDefault="005C4BF5" w:rsidP="00B22C31">
                  <w:pPr>
                    <w:jc w:val="center"/>
                    <w:rPr>
                      <w:sz w:val="20"/>
                      <w:szCs w:val="20"/>
                    </w:rPr>
                  </w:pPr>
                  <w:r w:rsidRPr="00015C53">
                    <w:rPr>
                      <w:sz w:val="20"/>
                      <w:szCs w:val="20"/>
                    </w:rPr>
                    <w:t>3530322.01</w:t>
                  </w:r>
                </w:p>
              </w:tc>
            </w:tr>
            <w:tr w:rsidR="005C4BF5" w:rsidRPr="002921C0" w14:paraId="02B19E75" w14:textId="77777777" w:rsidTr="00B22C31">
              <w:trPr>
                <w:trHeight w:val="38"/>
                <w:jc w:val="center"/>
              </w:trPr>
              <w:tc>
                <w:tcPr>
                  <w:tcW w:w="1140" w:type="dxa"/>
                  <w:shd w:val="clear" w:color="auto" w:fill="auto"/>
                  <w:vAlign w:val="center"/>
                </w:tcPr>
                <w:p w14:paraId="612CF2F8" w14:textId="77777777" w:rsidR="005C4BF5" w:rsidRPr="002921C0" w:rsidRDefault="005C4BF5" w:rsidP="00B22C31">
                  <w:pPr>
                    <w:jc w:val="center"/>
                    <w:rPr>
                      <w:sz w:val="20"/>
                      <w:szCs w:val="20"/>
                    </w:rPr>
                  </w:pPr>
                  <w:r w:rsidRPr="00015C53">
                    <w:rPr>
                      <w:sz w:val="20"/>
                      <w:szCs w:val="20"/>
                    </w:rPr>
                    <w:t>112</w:t>
                  </w:r>
                </w:p>
              </w:tc>
              <w:tc>
                <w:tcPr>
                  <w:tcW w:w="1670" w:type="dxa"/>
                  <w:shd w:val="clear" w:color="auto" w:fill="auto"/>
                  <w:vAlign w:val="center"/>
                </w:tcPr>
                <w:p w14:paraId="1471F8F3" w14:textId="77777777" w:rsidR="005C4BF5" w:rsidRPr="002921C0" w:rsidRDefault="005C4BF5" w:rsidP="00B22C31">
                  <w:pPr>
                    <w:jc w:val="center"/>
                    <w:rPr>
                      <w:sz w:val="20"/>
                      <w:szCs w:val="20"/>
                    </w:rPr>
                  </w:pPr>
                  <w:r w:rsidRPr="00015C53">
                    <w:rPr>
                      <w:sz w:val="20"/>
                      <w:szCs w:val="20"/>
                    </w:rPr>
                    <w:t>961787.14</w:t>
                  </w:r>
                </w:p>
              </w:tc>
              <w:tc>
                <w:tcPr>
                  <w:tcW w:w="1772" w:type="dxa"/>
                  <w:shd w:val="clear" w:color="auto" w:fill="auto"/>
                  <w:vAlign w:val="center"/>
                </w:tcPr>
                <w:p w14:paraId="7368487B" w14:textId="77777777" w:rsidR="005C4BF5" w:rsidRPr="002921C0" w:rsidRDefault="005C4BF5" w:rsidP="00B22C31">
                  <w:pPr>
                    <w:jc w:val="center"/>
                    <w:rPr>
                      <w:sz w:val="20"/>
                      <w:szCs w:val="20"/>
                    </w:rPr>
                  </w:pPr>
                  <w:r w:rsidRPr="00015C53">
                    <w:rPr>
                      <w:sz w:val="20"/>
                      <w:szCs w:val="20"/>
                    </w:rPr>
                    <w:t>3530322.67</w:t>
                  </w:r>
                </w:p>
              </w:tc>
            </w:tr>
            <w:tr w:rsidR="005C4BF5" w:rsidRPr="002921C0" w14:paraId="7DD02374" w14:textId="77777777" w:rsidTr="00B22C31">
              <w:trPr>
                <w:trHeight w:val="38"/>
                <w:jc w:val="center"/>
              </w:trPr>
              <w:tc>
                <w:tcPr>
                  <w:tcW w:w="1140" w:type="dxa"/>
                  <w:shd w:val="clear" w:color="auto" w:fill="auto"/>
                  <w:vAlign w:val="center"/>
                </w:tcPr>
                <w:p w14:paraId="7318A712" w14:textId="77777777" w:rsidR="005C4BF5" w:rsidRPr="002921C0" w:rsidRDefault="005C4BF5" w:rsidP="00B22C31">
                  <w:pPr>
                    <w:jc w:val="center"/>
                    <w:rPr>
                      <w:sz w:val="20"/>
                      <w:szCs w:val="20"/>
                    </w:rPr>
                  </w:pPr>
                  <w:r w:rsidRPr="00015C53">
                    <w:rPr>
                      <w:sz w:val="20"/>
                      <w:szCs w:val="20"/>
                    </w:rPr>
                    <w:t>113</w:t>
                  </w:r>
                </w:p>
              </w:tc>
              <w:tc>
                <w:tcPr>
                  <w:tcW w:w="1670" w:type="dxa"/>
                  <w:shd w:val="clear" w:color="auto" w:fill="auto"/>
                  <w:vAlign w:val="center"/>
                </w:tcPr>
                <w:p w14:paraId="13CE6311" w14:textId="77777777" w:rsidR="005C4BF5" w:rsidRPr="002921C0" w:rsidRDefault="005C4BF5" w:rsidP="00B22C31">
                  <w:pPr>
                    <w:jc w:val="center"/>
                    <w:rPr>
                      <w:sz w:val="20"/>
                      <w:szCs w:val="20"/>
                    </w:rPr>
                  </w:pPr>
                  <w:r w:rsidRPr="00015C53">
                    <w:rPr>
                      <w:sz w:val="20"/>
                      <w:szCs w:val="20"/>
                    </w:rPr>
                    <w:t>961790.24</w:t>
                  </w:r>
                </w:p>
              </w:tc>
              <w:tc>
                <w:tcPr>
                  <w:tcW w:w="1772" w:type="dxa"/>
                  <w:shd w:val="clear" w:color="auto" w:fill="auto"/>
                  <w:vAlign w:val="center"/>
                </w:tcPr>
                <w:p w14:paraId="6FBB4197" w14:textId="77777777" w:rsidR="005C4BF5" w:rsidRPr="002921C0" w:rsidRDefault="005C4BF5" w:rsidP="00B22C31">
                  <w:pPr>
                    <w:jc w:val="center"/>
                    <w:rPr>
                      <w:sz w:val="20"/>
                      <w:szCs w:val="20"/>
                    </w:rPr>
                  </w:pPr>
                  <w:r w:rsidRPr="00015C53">
                    <w:rPr>
                      <w:sz w:val="20"/>
                      <w:szCs w:val="20"/>
                    </w:rPr>
                    <w:t>3530322.67</w:t>
                  </w:r>
                </w:p>
              </w:tc>
            </w:tr>
            <w:tr w:rsidR="005C4BF5" w:rsidRPr="002921C0" w14:paraId="0EEAC3D8" w14:textId="77777777" w:rsidTr="00B22C31">
              <w:trPr>
                <w:trHeight w:val="38"/>
                <w:jc w:val="center"/>
              </w:trPr>
              <w:tc>
                <w:tcPr>
                  <w:tcW w:w="1140" w:type="dxa"/>
                  <w:shd w:val="clear" w:color="auto" w:fill="auto"/>
                  <w:vAlign w:val="center"/>
                </w:tcPr>
                <w:p w14:paraId="34ED2508" w14:textId="77777777" w:rsidR="005C4BF5" w:rsidRPr="002921C0" w:rsidRDefault="005C4BF5" w:rsidP="00B22C31">
                  <w:pPr>
                    <w:jc w:val="center"/>
                    <w:rPr>
                      <w:sz w:val="20"/>
                      <w:szCs w:val="20"/>
                    </w:rPr>
                  </w:pPr>
                  <w:r w:rsidRPr="00015C53">
                    <w:rPr>
                      <w:sz w:val="20"/>
                      <w:szCs w:val="20"/>
                    </w:rPr>
                    <w:t>114</w:t>
                  </w:r>
                </w:p>
              </w:tc>
              <w:tc>
                <w:tcPr>
                  <w:tcW w:w="1670" w:type="dxa"/>
                  <w:shd w:val="clear" w:color="auto" w:fill="auto"/>
                  <w:vAlign w:val="center"/>
                </w:tcPr>
                <w:p w14:paraId="08B2828B" w14:textId="77777777" w:rsidR="005C4BF5" w:rsidRPr="002921C0" w:rsidRDefault="005C4BF5" w:rsidP="00B22C31">
                  <w:pPr>
                    <w:jc w:val="center"/>
                    <w:rPr>
                      <w:sz w:val="20"/>
                      <w:szCs w:val="20"/>
                    </w:rPr>
                  </w:pPr>
                  <w:r w:rsidRPr="00015C53">
                    <w:rPr>
                      <w:sz w:val="20"/>
                      <w:szCs w:val="20"/>
                    </w:rPr>
                    <w:t>961794.75</w:t>
                  </w:r>
                </w:p>
              </w:tc>
              <w:tc>
                <w:tcPr>
                  <w:tcW w:w="1772" w:type="dxa"/>
                  <w:shd w:val="clear" w:color="auto" w:fill="auto"/>
                  <w:vAlign w:val="center"/>
                </w:tcPr>
                <w:p w14:paraId="4346D1C8" w14:textId="77777777" w:rsidR="005C4BF5" w:rsidRPr="002921C0" w:rsidRDefault="005C4BF5" w:rsidP="00B22C31">
                  <w:pPr>
                    <w:jc w:val="center"/>
                    <w:rPr>
                      <w:sz w:val="20"/>
                      <w:szCs w:val="20"/>
                    </w:rPr>
                  </w:pPr>
                  <w:r w:rsidRPr="00015C53">
                    <w:rPr>
                      <w:sz w:val="20"/>
                      <w:szCs w:val="20"/>
                    </w:rPr>
                    <w:t>3530322.7</w:t>
                  </w:r>
                </w:p>
              </w:tc>
            </w:tr>
            <w:tr w:rsidR="005C4BF5" w:rsidRPr="002921C0" w14:paraId="58D789C8" w14:textId="77777777" w:rsidTr="00B22C31">
              <w:trPr>
                <w:trHeight w:val="38"/>
                <w:jc w:val="center"/>
              </w:trPr>
              <w:tc>
                <w:tcPr>
                  <w:tcW w:w="1140" w:type="dxa"/>
                  <w:shd w:val="clear" w:color="auto" w:fill="auto"/>
                  <w:vAlign w:val="center"/>
                </w:tcPr>
                <w:p w14:paraId="5F67F54E" w14:textId="77777777" w:rsidR="005C4BF5" w:rsidRPr="002921C0" w:rsidRDefault="005C4BF5" w:rsidP="00B22C31">
                  <w:pPr>
                    <w:jc w:val="center"/>
                    <w:rPr>
                      <w:sz w:val="20"/>
                      <w:szCs w:val="20"/>
                    </w:rPr>
                  </w:pPr>
                  <w:r w:rsidRPr="00015C53">
                    <w:rPr>
                      <w:sz w:val="20"/>
                      <w:szCs w:val="20"/>
                    </w:rPr>
                    <w:t>115</w:t>
                  </w:r>
                </w:p>
              </w:tc>
              <w:tc>
                <w:tcPr>
                  <w:tcW w:w="1670" w:type="dxa"/>
                  <w:shd w:val="clear" w:color="auto" w:fill="auto"/>
                  <w:vAlign w:val="center"/>
                </w:tcPr>
                <w:p w14:paraId="323AA840" w14:textId="77777777" w:rsidR="005C4BF5" w:rsidRPr="002921C0" w:rsidRDefault="005C4BF5" w:rsidP="00B22C31">
                  <w:pPr>
                    <w:jc w:val="center"/>
                    <w:rPr>
                      <w:sz w:val="20"/>
                      <w:szCs w:val="20"/>
                    </w:rPr>
                  </w:pPr>
                  <w:r w:rsidRPr="00015C53">
                    <w:rPr>
                      <w:sz w:val="20"/>
                      <w:szCs w:val="20"/>
                    </w:rPr>
                    <w:t>961797.24</w:t>
                  </w:r>
                </w:p>
              </w:tc>
              <w:tc>
                <w:tcPr>
                  <w:tcW w:w="1772" w:type="dxa"/>
                  <w:shd w:val="clear" w:color="auto" w:fill="auto"/>
                  <w:vAlign w:val="center"/>
                </w:tcPr>
                <w:p w14:paraId="0F555CD8" w14:textId="77777777" w:rsidR="005C4BF5" w:rsidRPr="002921C0" w:rsidRDefault="005C4BF5" w:rsidP="00B22C31">
                  <w:pPr>
                    <w:jc w:val="center"/>
                    <w:rPr>
                      <w:sz w:val="20"/>
                      <w:szCs w:val="20"/>
                    </w:rPr>
                  </w:pPr>
                  <w:r w:rsidRPr="00015C53">
                    <w:rPr>
                      <w:sz w:val="20"/>
                      <w:szCs w:val="20"/>
                    </w:rPr>
                    <w:t>3530321.32</w:t>
                  </w:r>
                </w:p>
              </w:tc>
            </w:tr>
            <w:tr w:rsidR="005C4BF5" w:rsidRPr="002921C0" w14:paraId="5A736BB8" w14:textId="77777777" w:rsidTr="00B22C31">
              <w:trPr>
                <w:trHeight w:val="38"/>
                <w:jc w:val="center"/>
              </w:trPr>
              <w:tc>
                <w:tcPr>
                  <w:tcW w:w="1140" w:type="dxa"/>
                  <w:shd w:val="clear" w:color="auto" w:fill="auto"/>
                  <w:vAlign w:val="center"/>
                </w:tcPr>
                <w:p w14:paraId="5FCDAA27" w14:textId="77777777" w:rsidR="005C4BF5" w:rsidRPr="002921C0" w:rsidRDefault="005C4BF5" w:rsidP="00B22C31">
                  <w:pPr>
                    <w:jc w:val="center"/>
                    <w:rPr>
                      <w:sz w:val="20"/>
                      <w:szCs w:val="20"/>
                    </w:rPr>
                  </w:pPr>
                  <w:r w:rsidRPr="00015C53">
                    <w:rPr>
                      <w:sz w:val="20"/>
                      <w:szCs w:val="20"/>
                    </w:rPr>
                    <w:t>116</w:t>
                  </w:r>
                </w:p>
              </w:tc>
              <w:tc>
                <w:tcPr>
                  <w:tcW w:w="1670" w:type="dxa"/>
                  <w:shd w:val="clear" w:color="auto" w:fill="auto"/>
                  <w:vAlign w:val="center"/>
                </w:tcPr>
                <w:p w14:paraId="7005749B" w14:textId="77777777" w:rsidR="005C4BF5" w:rsidRPr="002921C0" w:rsidRDefault="005C4BF5" w:rsidP="00B22C31">
                  <w:pPr>
                    <w:jc w:val="center"/>
                    <w:rPr>
                      <w:sz w:val="20"/>
                      <w:szCs w:val="20"/>
                    </w:rPr>
                  </w:pPr>
                  <w:r w:rsidRPr="00015C53">
                    <w:rPr>
                      <w:sz w:val="20"/>
                      <w:szCs w:val="20"/>
                    </w:rPr>
                    <w:t>961802.58</w:t>
                  </w:r>
                </w:p>
              </w:tc>
              <w:tc>
                <w:tcPr>
                  <w:tcW w:w="1772" w:type="dxa"/>
                  <w:shd w:val="clear" w:color="auto" w:fill="auto"/>
                  <w:vAlign w:val="center"/>
                </w:tcPr>
                <w:p w14:paraId="1C57415E" w14:textId="77777777" w:rsidR="005C4BF5" w:rsidRPr="002921C0" w:rsidRDefault="005C4BF5" w:rsidP="00B22C31">
                  <w:pPr>
                    <w:jc w:val="center"/>
                    <w:rPr>
                      <w:sz w:val="20"/>
                      <w:szCs w:val="20"/>
                    </w:rPr>
                  </w:pPr>
                  <w:r w:rsidRPr="00015C53">
                    <w:rPr>
                      <w:sz w:val="20"/>
                      <w:szCs w:val="20"/>
                    </w:rPr>
                    <w:t>3530316.72</w:t>
                  </w:r>
                </w:p>
              </w:tc>
            </w:tr>
            <w:tr w:rsidR="005C4BF5" w:rsidRPr="002921C0" w14:paraId="4D8EAC6A" w14:textId="77777777" w:rsidTr="00B22C31">
              <w:trPr>
                <w:trHeight w:val="38"/>
                <w:jc w:val="center"/>
              </w:trPr>
              <w:tc>
                <w:tcPr>
                  <w:tcW w:w="1140" w:type="dxa"/>
                  <w:shd w:val="clear" w:color="auto" w:fill="auto"/>
                  <w:vAlign w:val="center"/>
                </w:tcPr>
                <w:p w14:paraId="18F85101" w14:textId="77777777" w:rsidR="005C4BF5" w:rsidRPr="002921C0" w:rsidRDefault="005C4BF5" w:rsidP="00B22C31">
                  <w:pPr>
                    <w:jc w:val="center"/>
                    <w:rPr>
                      <w:sz w:val="20"/>
                      <w:szCs w:val="20"/>
                    </w:rPr>
                  </w:pPr>
                  <w:r w:rsidRPr="00015C53">
                    <w:rPr>
                      <w:sz w:val="20"/>
                      <w:szCs w:val="20"/>
                    </w:rPr>
                    <w:t>117</w:t>
                  </w:r>
                </w:p>
              </w:tc>
              <w:tc>
                <w:tcPr>
                  <w:tcW w:w="1670" w:type="dxa"/>
                  <w:shd w:val="clear" w:color="auto" w:fill="auto"/>
                  <w:vAlign w:val="center"/>
                </w:tcPr>
                <w:p w14:paraId="09486111" w14:textId="77777777" w:rsidR="005C4BF5" w:rsidRPr="002921C0" w:rsidRDefault="005C4BF5" w:rsidP="00B22C31">
                  <w:pPr>
                    <w:jc w:val="center"/>
                    <w:rPr>
                      <w:sz w:val="20"/>
                      <w:szCs w:val="20"/>
                    </w:rPr>
                  </w:pPr>
                  <w:r w:rsidRPr="00015C53">
                    <w:rPr>
                      <w:sz w:val="20"/>
                      <w:szCs w:val="20"/>
                    </w:rPr>
                    <w:t>961803.44</w:t>
                  </w:r>
                </w:p>
              </w:tc>
              <w:tc>
                <w:tcPr>
                  <w:tcW w:w="1772" w:type="dxa"/>
                  <w:shd w:val="clear" w:color="auto" w:fill="auto"/>
                  <w:vAlign w:val="center"/>
                </w:tcPr>
                <w:p w14:paraId="38C08A84" w14:textId="77777777" w:rsidR="005C4BF5" w:rsidRPr="002921C0" w:rsidRDefault="005C4BF5" w:rsidP="00B22C31">
                  <w:pPr>
                    <w:jc w:val="center"/>
                    <w:rPr>
                      <w:sz w:val="20"/>
                      <w:szCs w:val="20"/>
                    </w:rPr>
                  </w:pPr>
                  <w:r w:rsidRPr="00015C53">
                    <w:rPr>
                      <w:sz w:val="20"/>
                      <w:szCs w:val="20"/>
                    </w:rPr>
                    <w:t>3530316</w:t>
                  </w:r>
                </w:p>
              </w:tc>
            </w:tr>
            <w:tr w:rsidR="005C4BF5" w:rsidRPr="002921C0" w14:paraId="3585392C" w14:textId="77777777" w:rsidTr="00B22C31">
              <w:trPr>
                <w:trHeight w:val="38"/>
                <w:jc w:val="center"/>
              </w:trPr>
              <w:tc>
                <w:tcPr>
                  <w:tcW w:w="1140" w:type="dxa"/>
                  <w:shd w:val="clear" w:color="auto" w:fill="auto"/>
                  <w:vAlign w:val="center"/>
                </w:tcPr>
                <w:p w14:paraId="75793CC4" w14:textId="77777777" w:rsidR="005C4BF5" w:rsidRPr="002921C0" w:rsidRDefault="005C4BF5" w:rsidP="00B22C31">
                  <w:pPr>
                    <w:jc w:val="center"/>
                    <w:rPr>
                      <w:sz w:val="20"/>
                      <w:szCs w:val="20"/>
                    </w:rPr>
                  </w:pPr>
                  <w:r w:rsidRPr="00015C53">
                    <w:rPr>
                      <w:sz w:val="20"/>
                      <w:szCs w:val="20"/>
                    </w:rPr>
                    <w:t>118</w:t>
                  </w:r>
                </w:p>
              </w:tc>
              <w:tc>
                <w:tcPr>
                  <w:tcW w:w="1670" w:type="dxa"/>
                  <w:shd w:val="clear" w:color="auto" w:fill="auto"/>
                  <w:vAlign w:val="center"/>
                </w:tcPr>
                <w:p w14:paraId="471D1860" w14:textId="77777777" w:rsidR="005C4BF5" w:rsidRPr="002921C0" w:rsidRDefault="005C4BF5" w:rsidP="00B22C31">
                  <w:pPr>
                    <w:jc w:val="center"/>
                    <w:rPr>
                      <w:sz w:val="20"/>
                      <w:szCs w:val="20"/>
                    </w:rPr>
                  </w:pPr>
                  <w:r w:rsidRPr="00015C53">
                    <w:rPr>
                      <w:sz w:val="20"/>
                      <w:szCs w:val="20"/>
                    </w:rPr>
                    <w:t>961809.76</w:t>
                  </w:r>
                </w:p>
              </w:tc>
              <w:tc>
                <w:tcPr>
                  <w:tcW w:w="1772" w:type="dxa"/>
                  <w:shd w:val="clear" w:color="auto" w:fill="auto"/>
                  <w:vAlign w:val="center"/>
                </w:tcPr>
                <w:p w14:paraId="423CE761" w14:textId="77777777" w:rsidR="005C4BF5" w:rsidRPr="002921C0" w:rsidRDefault="005C4BF5" w:rsidP="00B22C31">
                  <w:pPr>
                    <w:jc w:val="center"/>
                    <w:rPr>
                      <w:sz w:val="20"/>
                      <w:szCs w:val="20"/>
                    </w:rPr>
                  </w:pPr>
                  <w:r w:rsidRPr="00015C53">
                    <w:rPr>
                      <w:sz w:val="20"/>
                      <w:szCs w:val="20"/>
                    </w:rPr>
                    <w:t>3530306.92</w:t>
                  </w:r>
                </w:p>
              </w:tc>
            </w:tr>
            <w:tr w:rsidR="005C4BF5" w:rsidRPr="002921C0" w14:paraId="67C86113" w14:textId="77777777" w:rsidTr="00B22C31">
              <w:trPr>
                <w:trHeight w:val="38"/>
                <w:jc w:val="center"/>
              </w:trPr>
              <w:tc>
                <w:tcPr>
                  <w:tcW w:w="1140" w:type="dxa"/>
                  <w:shd w:val="clear" w:color="auto" w:fill="auto"/>
                  <w:vAlign w:val="center"/>
                </w:tcPr>
                <w:p w14:paraId="52EF2B05" w14:textId="77777777" w:rsidR="005C4BF5" w:rsidRPr="002921C0" w:rsidRDefault="005C4BF5" w:rsidP="00B22C31">
                  <w:pPr>
                    <w:jc w:val="center"/>
                    <w:rPr>
                      <w:sz w:val="20"/>
                      <w:szCs w:val="20"/>
                    </w:rPr>
                  </w:pPr>
                  <w:r w:rsidRPr="00015C53">
                    <w:rPr>
                      <w:sz w:val="20"/>
                      <w:szCs w:val="20"/>
                    </w:rPr>
                    <w:t>119</w:t>
                  </w:r>
                </w:p>
              </w:tc>
              <w:tc>
                <w:tcPr>
                  <w:tcW w:w="1670" w:type="dxa"/>
                  <w:shd w:val="clear" w:color="auto" w:fill="auto"/>
                  <w:vAlign w:val="center"/>
                </w:tcPr>
                <w:p w14:paraId="3C523715" w14:textId="77777777" w:rsidR="005C4BF5" w:rsidRPr="002921C0" w:rsidRDefault="005C4BF5" w:rsidP="00B22C31">
                  <w:pPr>
                    <w:jc w:val="center"/>
                    <w:rPr>
                      <w:sz w:val="20"/>
                      <w:szCs w:val="20"/>
                    </w:rPr>
                  </w:pPr>
                  <w:r w:rsidRPr="00015C53">
                    <w:rPr>
                      <w:sz w:val="20"/>
                      <w:szCs w:val="20"/>
                    </w:rPr>
                    <w:t>961815.2</w:t>
                  </w:r>
                </w:p>
              </w:tc>
              <w:tc>
                <w:tcPr>
                  <w:tcW w:w="1772" w:type="dxa"/>
                  <w:shd w:val="clear" w:color="auto" w:fill="auto"/>
                  <w:vAlign w:val="center"/>
                </w:tcPr>
                <w:p w14:paraId="3917F96B" w14:textId="77777777" w:rsidR="005C4BF5" w:rsidRPr="002921C0" w:rsidRDefault="005C4BF5" w:rsidP="00B22C31">
                  <w:pPr>
                    <w:jc w:val="center"/>
                    <w:rPr>
                      <w:sz w:val="20"/>
                      <w:szCs w:val="20"/>
                    </w:rPr>
                  </w:pPr>
                  <w:r w:rsidRPr="00015C53">
                    <w:rPr>
                      <w:sz w:val="20"/>
                      <w:szCs w:val="20"/>
                    </w:rPr>
                    <w:t>3530300.3</w:t>
                  </w:r>
                </w:p>
              </w:tc>
            </w:tr>
            <w:tr w:rsidR="005C4BF5" w:rsidRPr="002921C0" w14:paraId="14774D69" w14:textId="77777777" w:rsidTr="00B22C31">
              <w:trPr>
                <w:trHeight w:val="38"/>
                <w:jc w:val="center"/>
              </w:trPr>
              <w:tc>
                <w:tcPr>
                  <w:tcW w:w="1140" w:type="dxa"/>
                  <w:shd w:val="clear" w:color="auto" w:fill="auto"/>
                  <w:vAlign w:val="center"/>
                </w:tcPr>
                <w:p w14:paraId="0D4102A0" w14:textId="77777777" w:rsidR="005C4BF5" w:rsidRPr="002921C0" w:rsidRDefault="005C4BF5" w:rsidP="00B22C31">
                  <w:pPr>
                    <w:jc w:val="center"/>
                    <w:rPr>
                      <w:sz w:val="20"/>
                      <w:szCs w:val="20"/>
                    </w:rPr>
                  </w:pPr>
                  <w:r w:rsidRPr="00015C53">
                    <w:rPr>
                      <w:sz w:val="20"/>
                      <w:szCs w:val="20"/>
                    </w:rPr>
                    <w:t>120</w:t>
                  </w:r>
                </w:p>
              </w:tc>
              <w:tc>
                <w:tcPr>
                  <w:tcW w:w="1670" w:type="dxa"/>
                  <w:shd w:val="clear" w:color="auto" w:fill="auto"/>
                  <w:vAlign w:val="center"/>
                </w:tcPr>
                <w:p w14:paraId="120E7D1C" w14:textId="77777777" w:rsidR="005C4BF5" w:rsidRPr="002921C0" w:rsidRDefault="005C4BF5" w:rsidP="00B22C31">
                  <w:pPr>
                    <w:jc w:val="center"/>
                    <w:rPr>
                      <w:sz w:val="20"/>
                      <w:szCs w:val="20"/>
                    </w:rPr>
                  </w:pPr>
                  <w:r w:rsidRPr="00015C53">
                    <w:rPr>
                      <w:sz w:val="20"/>
                      <w:szCs w:val="20"/>
                    </w:rPr>
                    <w:t>961822.98</w:t>
                  </w:r>
                </w:p>
              </w:tc>
              <w:tc>
                <w:tcPr>
                  <w:tcW w:w="1772" w:type="dxa"/>
                  <w:shd w:val="clear" w:color="auto" w:fill="auto"/>
                  <w:vAlign w:val="center"/>
                </w:tcPr>
                <w:p w14:paraId="50E24B80" w14:textId="77777777" w:rsidR="005C4BF5" w:rsidRPr="002921C0" w:rsidRDefault="005C4BF5" w:rsidP="00B22C31">
                  <w:pPr>
                    <w:jc w:val="center"/>
                    <w:rPr>
                      <w:sz w:val="20"/>
                      <w:szCs w:val="20"/>
                    </w:rPr>
                  </w:pPr>
                  <w:r w:rsidRPr="00015C53">
                    <w:rPr>
                      <w:sz w:val="20"/>
                      <w:szCs w:val="20"/>
                    </w:rPr>
                    <w:t>3530293.02</w:t>
                  </w:r>
                </w:p>
              </w:tc>
            </w:tr>
            <w:tr w:rsidR="005C4BF5" w:rsidRPr="002921C0" w14:paraId="2AADB29E" w14:textId="77777777" w:rsidTr="00B22C31">
              <w:trPr>
                <w:trHeight w:val="38"/>
                <w:jc w:val="center"/>
              </w:trPr>
              <w:tc>
                <w:tcPr>
                  <w:tcW w:w="1140" w:type="dxa"/>
                  <w:shd w:val="clear" w:color="auto" w:fill="auto"/>
                  <w:vAlign w:val="center"/>
                </w:tcPr>
                <w:p w14:paraId="3FE17BCD" w14:textId="77777777" w:rsidR="005C4BF5" w:rsidRPr="002921C0" w:rsidRDefault="005C4BF5" w:rsidP="00B22C31">
                  <w:pPr>
                    <w:jc w:val="center"/>
                    <w:rPr>
                      <w:sz w:val="20"/>
                      <w:szCs w:val="20"/>
                    </w:rPr>
                  </w:pPr>
                  <w:r w:rsidRPr="00015C53">
                    <w:rPr>
                      <w:sz w:val="20"/>
                      <w:szCs w:val="20"/>
                    </w:rPr>
                    <w:t>121</w:t>
                  </w:r>
                </w:p>
              </w:tc>
              <w:tc>
                <w:tcPr>
                  <w:tcW w:w="1670" w:type="dxa"/>
                  <w:shd w:val="clear" w:color="auto" w:fill="auto"/>
                  <w:vAlign w:val="center"/>
                </w:tcPr>
                <w:p w14:paraId="48574C53" w14:textId="77777777" w:rsidR="005C4BF5" w:rsidRPr="002921C0" w:rsidRDefault="005C4BF5" w:rsidP="00B22C31">
                  <w:pPr>
                    <w:jc w:val="center"/>
                    <w:rPr>
                      <w:sz w:val="20"/>
                      <w:szCs w:val="20"/>
                    </w:rPr>
                  </w:pPr>
                  <w:r w:rsidRPr="00015C53">
                    <w:rPr>
                      <w:sz w:val="20"/>
                      <w:szCs w:val="20"/>
                    </w:rPr>
                    <w:t>961826.81</w:t>
                  </w:r>
                </w:p>
              </w:tc>
              <w:tc>
                <w:tcPr>
                  <w:tcW w:w="1772" w:type="dxa"/>
                  <w:shd w:val="clear" w:color="auto" w:fill="auto"/>
                  <w:vAlign w:val="center"/>
                </w:tcPr>
                <w:p w14:paraId="5817F8B9" w14:textId="77777777" w:rsidR="005C4BF5" w:rsidRPr="002921C0" w:rsidRDefault="005C4BF5" w:rsidP="00B22C31">
                  <w:pPr>
                    <w:jc w:val="center"/>
                    <w:rPr>
                      <w:sz w:val="20"/>
                      <w:szCs w:val="20"/>
                    </w:rPr>
                  </w:pPr>
                  <w:r w:rsidRPr="00015C53">
                    <w:rPr>
                      <w:sz w:val="20"/>
                      <w:szCs w:val="20"/>
                    </w:rPr>
                    <w:t>3530288.87</w:t>
                  </w:r>
                </w:p>
              </w:tc>
            </w:tr>
            <w:tr w:rsidR="005C4BF5" w:rsidRPr="002921C0" w14:paraId="7CE3BFD6" w14:textId="77777777" w:rsidTr="00B22C31">
              <w:trPr>
                <w:trHeight w:val="38"/>
                <w:jc w:val="center"/>
              </w:trPr>
              <w:tc>
                <w:tcPr>
                  <w:tcW w:w="1140" w:type="dxa"/>
                  <w:shd w:val="clear" w:color="auto" w:fill="auto"/>
                  <w:vAlign w:val="center"/>
                </w:tcPr>
                <w:p w14:paraId="64AA0FF8" w14:textId="77777777" w:rsidR="005C4BF5" w:rsidRPr="002921C0" w:rsidRDefault="005C4BF5" w:rsidP="00B22C31">
                  <w:pPr>
                    <w:jc w:val="center"/>
                    <w:rPr>
                      <w:sz w:val="20"/>
                      <w:szCs w:val="20"/>
                    </w:rPr>
                  </w:pPr>
                  <w:r w:rsidRPr="00015C53">
                    <w:rPr>
                      <w:sz w:val="20"/>
                      <w:szCs w:val="20"/>
                    </w:rPr>
                    <w:t>122</w:t>
                  </w:r>
                </w:p>
              </w:tc>
              <w:tc>
                <w:tcPr>
                  <w:tcW w:w="1670" w:type="dxa"/>
                  <w:shd w:val="clear" w:color="auto" w:fill="auto"/>
                  <w:vAlign w:val="center"/>
                </w:tcPr>
                <w:p w14:paraId="6B337C40" w14:textId="77777777" w:rsidR="005C4BF5" w:rsidRPr="002921C0" w:rsidRDefault="005C4BF5" w:rsidP="00B22C31">
                  <w:pPr>
                    <w:jc w:val="center"/>
                    <w:rPr>
                      <w:sz w:val="20"/>
                      <w:szCs w:val="20"/>
                    </w:rPr>
                  </w:pPr>
                  <w:r w:rsidRPr="00015C53">
                    <w:rPr>
                      <w:sz w:val="20"/>
                      <w:szCs w:val="20"/>
                    </w:rPr>
                    <w:t>961831.1</w:t>
                  </w:r>
                </w:p>
              </w:tc>
              <w:tc>
                <w:tcPr>
                  <w:tcW w:w="1772" w:type="dxa"/>
                  <w:shd w:val="clear" w:color="auto" w:fill="auto"/>
                  <w:vAlign w:val="center"/>
                </w:tcPr>
                <w:p w14:paraId="31329751" w14:textId="77777777" w:rsidR="005C4BF5" w:rsidRPr="002921C0" w:rsidRDefault="005C4BF5" w:rsidP="00B22C31">
                  <w:pPr>
                    <w:jc w:val="center"/>
                    <w:rPr>
                      <w:sz w:val="20"/>
                      <w:szCs w:val="20"/>
                    </w:rPr>
                  </w:pPr>
                  <w:r w:rsidRPr="00015C53">
                    <w:rPr>
                      <w:sz w:val="20"/>
                      <w:szCs w:val="20"/>
                    </w:rPr>
                    <w:t>3530284.76</w:t>
                  </w:r>
                </w:p>
              </w:tc>
            </w:tr>
            <w:tr w:rsidR="005C4BF5" w:rsidRPr="002921C0" w14:paraId="5C08F7EB" w14:textId="77777777" w:rsidTr="00B22C31">
              <w:trPr>
                <w:trHeight w:val="38"/>
                <w:jc w:val="center"/>
              </w:trPr>
              <w:tc>
                <w:tcPr>
                  <w:tcW w:w="1140" w:type="dxa"/>
                  <w:shd w:val="clear" w:color="auto" w:fill="auto"/>
                  <w:vAlign w:val="center"/>
                </w:tcPr>
                <w:p w14:paraId="48436489" w14:textId="77777777" w:rsidR="005C4BF5" w:rsidRPr="002921C0" w:rsidRDefault="005C4BF5" w:rsidP="00B22C31">
                  <w:pPr>
                    <w:jc w:val="center"/>
                    <w:rPr>
                      <w:sz w:val="20"/>
                      <w:szCs w:val="20"/>
                    </w:rPr>
                  </w:pPr>
                  <w:r w:rsidRPr="00015C53">
                    <w:rPr>
                      <w:sz w:val="20"/>
                      <w:szCs w:val="20"/>
                    </w:rPr>
                    <w:t>123</w:t>
                  </w:r>
                </w:p>
              </w:tc>
              <w:tc>
                <w:tcPr>
                  <w:tcW w:w="1670" w:type="dxa"/>
                  <w:shd w:val="clear" w:color="auto" w:fill="auto"/>
                  <w:vAlign w:val="center"/>
                </w:tcPr>
                <w:p w14:paraId="5C74B5E8" w14:textId="77777777" w:rsidR="005C4BF5" w:rsidRPr="002921C0" w:rsidRDefault="005C4BF5" w:rsidP="00B22C31">
                  <w:pPr>
                    <w:jc w:val="center"/>
                    <w:rPr>
                      <w:sz w:val="20"/>
                      <w:szCs w:val="20"/>
                    </w:rPr>
                  </w:pPr>
                  <w:r w:rsidRPr="00015C53">
                    <w:rPr>
                      <w:sz w:val="20"/>
                      <w:szCs w:val="20"/>
                    </w:rPr>
                    <w:t>961835.35</w:t>
                  </w:r>
                </w:p>
              </w:tc>
              <w:tc>
                <w:tcPr>
                  <w:tcW w:w="1772" w:type="dxa"/>
                  <w:shd w:val="clear" w:color="auto" w:fill="auto"/>
                  <w:vAlign w:val="center"/>
                </w:tcPr>
                <w:p w14:paraId="047372D5" w14:textId="77777777" w:rsidR="005C4BF5" w:rsidRPr="002921C0" w:rsidRDefault="005C4BF5" w:rsidP="00B22C31">
                  <w:pPr>
                    <w:jc w:val="center"/>
                    <w:rPr>
                      <w:sz w:val="20"/>
                      <w:szCs w:val="20"/>
                    </w:rPr>
                  </w:pPr>
                  <w:r w:rsidRPr="00015C53">
                    <w:rPr>
                      <w:sz w:val="20"/>
                      <w:szCs w:val="20"/>
                    </w:rPr>
                    <w:t>3530280.01</w:t>
                  </w:r>
                </w:p>
              </w:tc>
            </w:tr>
            <w:tr w:rsidR="005C4BF5" w:rsidRPr="002921C0" w14:paraId="1D26851A" w14:textId="77777777" w:rsidTr="00B22C31">
              <w:trPr>
                <w:trHeight w:val="38"/>
                <w:jc w:val="center"/>
              </w:trPr>
              <w:tc>
                <w:tcPr>
                  <w:tcW w:w="1140" w:type="dxa"/>
                  <w:shd w:val="clear" w:color="auto" w:fill="auto"/>
                  <w:vAlign w:val="center"/>
                </w:tcPr>
                <w:p w14:paraId="5F1BE875" w14:textId="77777777" w:rsidR="005C4BF5" w:rsidRPr="002921C0" w:rsidRDefault="005C4BF5" w:rsidP="00B22C31">
                  <w:pPr>
                    <w:jc w:val="center"/>
                    <w:rPr>
                      <w:sz w:val="20"/>
                      <w:szCs w:val="20"/>
                    </w:rPr>
                  </w:pPr>
                  <w:r w:rsidRPr="00015C53">
                    <w:rPr>
                      <w:sz w:val="20"/>
                      <w:szCs w:val="20"/>
                    </w:rPr>
                    <w:t>124</w:t>
                  </w:r>
                </w:p>
              </w:tc>
              <w:tc>
                <w:tcPr>
                  <w:tcW w:w="1670" w:type="dxa"/>
                  <w:shd w:val="clear" w:color="auto" w:fill="auto"/>
                  <w:vAlign w:val="center"/>
                </w:tcPr>
                <w:p w14:paraId="4CB1B488" w14:textId="77777777" w:rsidR="005C4BF5" w:rsidRPr="002921C0" w:rsidRDefault="005C4BF5" w:rsidP="00B22C31">
                  <w:pPr>
                    <w:jc w:val="center"/>
                    <w:rPr>
                      <w:sz w:val="20"/>
                      <w:szCs w:val="20"/>
                    </w:rPr>
                  </w:pPr>
                  <w:r w:rsidRPr="00015C53">
                    <w:rPr>
                      <w:sz w:val="20"/>
                      <w:szCs w:val="20"/>
                    </w:rPr>
                    <w:t>961839.81</w:t>
                  </w:r>
                </w:p>
              </w:tc>
              <w:tc>
                <w:tcPr>
                  <w:tcW w:w="1772" w:type="dxa"/>
                  <w:shd w:val="clear" w:color="auto" w:fill="auto"/>
                  <w:vAlign w:val="center"/>
                </w:tcPr>
                <w:p w14:paraId="5867B20D" w14:textId="77777777" w:rsidR="005C4BF5" w:rsidRPr="002921C0" w:rsidRDefault="005C4BF5" w:rsidP="00B22C31">
                  <w:pPr>
                    <w:jc w:val="center"/>
                    <w:rPr>
                      <w:sz w:val="20"/>
                      <w:szCs w:val="20"/>
                    </w:rPr>
                  </w:pPr>
                  <w:r w:rsidRPr="00015C53">
                    <w:rPr>
                      <w:sz w:val="20"/>
                      <w:szCs w:val="20"/>
                    </w:rPr>
                    <w:t>3530277.22</w:t>
                  </w:r>
                </w:p>
              </w:tc>
            </w:tr>
            <w:tr w:rsidR="005C4BF5" w:rsidRPr="002921C0" w14:paraId="06524000" w14:textId="77777777" w:rsidTr="00B22C31">
              <w:trPr>
                <w:trHeight w:val="38"/>
                <w:jc w:val="center"/>
              </w:trPr>
              <w:tc>
                <w:tcPr>
                  <w:tcW w:w="1140" w:type="dxa"/>
                  <w:shd w:val="clear" w:color="auto" w:fill="auto"/>
                  <w:vAlign w:val="center"/>
                </w:tcPr>
                <w:p w14:paraId="69CCEAE5" w14:textId="77777777" w:rsidR="005C4BF5" w:rsidRPr="002921C0" w:rsidRDefault="005C4BF5" w:rsidP="00B22C31">
                  <w:pPr>
                    <w:jc w:val="center"/>
                    <w:rPr>
                      <w:sz w:val="20"/>
                      <w:szCs w:val="20"/>
                    </w:rPr>
                  </w:pPr>
                  <w:r w:rsidRPr="00015C53">
                    <w:rPr>
                      <w:sz w:val="20"/>
                      <w:szCs w:val="20"/>
                    </w:rPr>
                    <w:t>125</w:t>
                  </w:r>
                </w:p>
              </w:tc>
              <w:tc>
                <w:tcPr>
                  <w:tcW w:w="1670" w:type="dxa"/>
                  <w:shd w:val="clear" w:color="auto" w:fill="auto"/>
                  <w:vAlign w:val="center"/>
                </w:tcPr>
                <w:p w14:paraId="755C32B9" w14:textId="77777777" w:rsidR="005C4BF5" w:rsidRPr="002921C0" w:rsidRDefault="005C4BF5" w:rsidP="00B22C31">
                  <w:pPr>
                    <w:jc w:val="center"/>
                    <w:rPr>
                      <w:sz w:val="20"/>
                      <w:szCs w:val="20"/>
                    </w:rPr>
                  </w:pPr>
                  <w:r w:rsidRPr="00015C53">
                    <w:rPr>
                      <w:sz w:val="20"/>
                      <w:szCs w:val="20"/>
                    </w:rPr>
                    <w:t>961843.37</w:t>
                  </w:r>
                </w:p>
              </w:tc>
              <w:tc>
                <w:tcPr>
                  <w:tcW w:w="1772" w:type="dxa"/>
                  <w:shd w:val="clear" w:color="auto" w:fill="auto"/>
                  <w:vAlign w:val="center"/>
                </w:tcPr>
                <w:p w14:paraId="6D12D3BF" w14:textId="77777777" w:rsidR="005C4BF5" w:rsidRPr="002921C0" w:rsidRDefault="005C4BF5" w:rsidP="00B22C31">
                  <w:pPr>
                    <w:jc w:val="center"/>
                    <w:rPr>
                      <w:sz w:val="20"/>
                      <w:szCs w:val="20"/>
                    </w:rPr>
                  </w:pPr>
                  <w:r w:rsidRPr="00015C53">
                    <w:rPr>
                      <w:sz w:val="20"/>
                      <w:szCs w:val="20"/>
                    </w:rPr>
                    <w:t>3530274.87</w:t>
                  </w:r>
                </w:p>
              </w:tc>
            </w:tr>
            <w:tr w:rsidR="005C4BF5" w:rsidRPr="002921C0" w14:paraId="6648F8B4" w14:textId="77777777" w:rsidTr="00B22C31">
              <w:trPr>
                <w:trHeight w:val="38"/>
                <w:jc w:val="center"/>
              </w:trPr>
              <w:tc>
                <w:tcPr>
                  <w:tcW w:w="1140" w:type="dxa"/>
                  <w:shd w:val="clear" w:color="auto" w:fill="auto"/>
                  <w:vAlign w:val="center"/>
                </w:tcPr>
                <w:p w14:paraId="1C6DEBFC" w14:textId="77777777" w:rsidR="005C4BF5" w:rsidRPr="002921C0" w:rsidRDefault="005C4BF5" w:rsidP="00B22C31">
                  <w:pPr>
                    <w:jc w:val="center"/>
                    <w:rPr>
                      <w:sz w:val="20"/>
                      <w:szCs w:val="20"/>
                    </w:rPr>
                  </w:pPr>
                  <w:r w:rsidRPr="00015C53">
                    <w:rPr>
                      <w:sz w:val="20"/>
                      <w:szCs w:val="20"/>
                    </w:rPr>
                    <w:t>126</w:t>
                  </w:r>
                </w:p>
              </w:tc>
              <w:tc>
                <w:tcPr>
                  <w:tcW w:w="1670" w:type="dxa"/>
                  <w:shd w:val="clear" w:color="auto" w:fill="auto"/>
                  <w:vAlign w:val="center"/>
                </w:tcPr>
                <w:p w14:paraId="4002EDED" w14:textId="77777777" w:rsidR="005C4BF5" w:rsidRPr="002921C0" w:rsidRDefault="005C4BF5" w:rsidP="00B22C31">
                  <w:pPr>
                    <w:jc w:val="center"/>
                    <w:rPr>
                      <w:sz w:val="20"/>
                      <w:szCs w:val="20"/>
                    </w:rPr>
                  </w:pPr>
                  <w:r w:rsidRPr="00015C53">
                    <w:rPr>
                      <w:sz w:val="20"/>
                      <w:szCs w:val="20"/>
                    </w:rPr>
                    <w:t>961850</w:t>
                  </w:r>
                </w:p>
              </w:tc>
              <w:tc>
                <w:tcPr>
                  <w:tcW w:w="1772" w:type="dxa"/>
                  <w:shd w:val="clear" w:color="auto" w:fill="auto"/>
                  <w:vAlign w:val="center"/>
                </w:tcPr>
                <w:p w14:paraId="4B6E6C99" w14:textId="77777777" w:rsidR="005C4BF5" w:rsidRPr="002921C0" w:rsidRDefault="005C4BF5" w:rsidP="00B22C31">
                  <w:pPr>
                    <w:jc w:val="center"/>
                    <w:rPr>
                      <w:sz w:val="20"/>
                      <w:szCs w:val="20"/>
                    </w:rPr>
                  </w:pPr>
                  <w:r w:rsidRPr="00015C53">
                    <w:rPr>
                      <w:sz w:val="20"/>
                      <w:szCs w:val="20"/>
                    </w:rPr>
                    <w:t>3530269.42</w:t>
                  </w:r>
                </w:p>
              </w:tc>
            </w:tr>
            <w:tr w:rsidR="005C4BF5" w:rsidRPr="002921C0" w14:paraId="11F8401B" w14:textId="77777777" w:rsidTr="00B22C31">
              <w:trPr>
                <w:trHeight w:val="38"/>
                <w:jc w:val="center"/>
              </w:trPr>
              <w:tc>
                <w:tcPr>
                  <w:tcW w:w="1140" w:type="dxa"/>
                  <w:shd w:val="clear" w:color="auto" w:fill="auto"/>
                  <w:vAlign w:val="center"/>
                </w:tcPr>
                <w:p w14:paraId="187A0A67" w14:textId="77777777" w:rsidR="005C4BF5" w:rsidRPr="002921C0" w:rsidRDefault="005C4BF5" w:rsidP="00B22C31">
                  <w:pPr>
                    <w:jc w:val="center"/>
                    <w:rPr>
                      <w:sz w:val="20"/>
                      <w:szCs w:val="20"/>
                    </w:rPr>
                  </w:pPr>
                  <w:r w:rsidRPr="00015C53">
                    <w:rPr>
                      <w:sz w:val="20"/>
                      <w:szCs w:val="20"/>
                    </w:rPr>
                    <w:t>127</w:t>
                  </w:r>
                </w:p>
              </w:tc>
              <w:tc>
                <w:tcPr>
                  <w:tcW w:w="1670" w:type="dxa"/>
                  <w:shd w:val="clear" w:color="auto" w:fill="auto"/>
                  <w:vAlign w:val="center"/>
                </w:tcPr>
                <w:p w14:paraId="1CEDD24F" w14:textId="77777777" w:rsidR="005C4BF5" w:rsidRPr="002921C0" w:rsidRDefault="005C4BF5" w:rsidP="00B22C31">
                  <w:pPr>
                    <w:jc w:val="center"/>
                    <w:rPr>
                      <w:sz w:val="20"/>
                      <w:szCs w:val="20"/>
                    </w:rPr>
                  </w:pPr>
                  <w:r w:rsidRPr="00015C53">
                    <w:rPr>
                      <w:sz w:val="20"/>
                      <w:szCs w:val="20"/>
                    </w:rPr>
                    <w:t>961854.8</w:t>
                  </w:r>
                </w:p>
              </w:tc>
              <w:tc>
                <w:tcPr>
                  <w:tcW w:w="1772" w:type="dxa"/>
                  <w:shd w:val="clear" w:color="auto" w:fill="auto"/>
                  <w:vAlign w:val="center"/>
                </w:tcPr>
                <w:p w14:paraId="6AA9DFB6" w14:textId="77777777" w:rsidR="005C4BF5" w:rsidRPr="002921C0" w:rsidRDefault="005C4BF5" w:rsidP="00B22C31">
                  <w:pPr>
                    <w:jc w:val="center"/>
                    <w:rPr>
                      <w:sz w:val="20"/>
                      <w:szCs w:val="20"/>
                    </w:rPr>
                  </w:pPr>
                  <w:r w:rsidRPr="00015C53">
                    <w:rPr>
                      <w:sz w:val="20"/>
                      <w:szCs w:val="20"/>
                    </w:rPr>
                    <w:t>3530264.38</w:t>
                  </w:r>
                </w:p>
              </w:tc>
            </w:tr>
            <w:tr w:rsidR="005C4BF5" w:rsidRPr="002921C0" w14:paraId="05866E00" w14:textId="77777777" w:rsidTr="00B22C31">
              <w:trPr>
                <w:trHeight w:val="38"/>
                <w:jc w:val="center"/>
              </w:trPr>
              <w:tc>
                <w:tcPr>
                  <w:tcW w:w="1140" w:type="dxa"/>
                  <w:shd w:val="clear" w:color="auto" w:fill="auto"/>
                  <w:vAlign w:val="center"/>
                </w:tcPr>
                <w:p w14:paraId="7BC0105D" w14:textId="77777777" w:rsidR="005C4BF5" w:rsidRPr="002921C0" w:rsidRDefault="005C4BF5" w:rsidP="00B22C31">
                  <w:pPr>
                    <w:jc w:val="center"/>
                    <w:rPr>
                      <w:sz w:val="20"/>
                      <w:szCs w:val="20"/>
                    </w:rPr>
                  </w:pPr>
                  <w:r w:rsidRPr="00015C53">
                    <w:rPr>
                      <w:sz w:val="20"/>
                      <w:szCs w:val="20"/>
                    </w:rPr>
                    <w:t>128</w:t>
                  </w:r>
                </w:p>
              </w:tc>
              <w:tc>
                <w:tcPr>
                  <w:tcW w:w="1670" w:type="dxa"/>
                  <w:shd w:val="clear" w:color="auto" w:fill="auto"/>
                  <w:vAlign w:val="center"/>
                </w:tcPr>
                <w:p w14:paraId="1240C7B5" w14:textId="77777777" w:rsidR="005C4BF5" w:rsidRPr="002921C0" w:rsidRDefault="005C4BF5" w:rsidP="00B22C31">
                  <w:pPr>
                    <w:jc w:val="center"/>
                    <w:rPr>
                      <w:sz w:val="20"/>
                      <w:szCs w:val="20"/>
                    </w:rPr>
                  </w:pPr>
                  <w:r w:rsidRPr="00015C53">
                    <w:rPr>
                      <w:sz w:val="20"/>
                      <w:szCs w:val="20"/>
                    </w:rPr>
                    <w:t>961858.7</w:t>
                  </w:r>
                </w:p>
              </w:tc>
              <w:tc>
                <w:tcPr>
                  <w:tcW w:w="1772" w:type="dxa"/>
                  <w:shd w:val="clear" w:color="auto" w:fill="auto"/>
                  <w:vAlign w:val="center"/>
                </w:tcPr>
                <w:p w14:paraId="5A3A3169" w14:textId="77777777" w:rsidR="005C4BF5" w:rsidRPr="002921C0" w:rsidRDefault="005C4BF5" w:rsidP="00B22C31">
                  <w:pPr>
                    <w:jc w:val="center"/>
                    <w:rPr>
                      <w:sz w:val="20"/>
                      <w:szCs w:val="20"/>
                    </w:rPr>
                  </w:pPr>
                  <w:r w:rsidRPr="00015C53">
                    <w:rPr>
                      <w:sz w:val="20"/>
                      <w:szCs w:val="20"/>
                    </w:rPr>
                    <w:t>3530260.66</w:t>
                  </w:r>
                </w:p>
              </w:tc>
            </w:tr>
            <w:tr w:rsidR="005C4BF5" w:rsidRPr="002921C0" w14:paraId="00BA2DC1" w14:textId="77777777" w:rsidTr="00B22C31">
              <w:trPr>
                <w:trHeight w:val="38"/>
                <w:jc w:val="center"/>
              </w:trPr>
              <w:tc>
                <w:tcPr>
                  <w:tcW w:w="1140" w:type="dxa"/>
                  <w:shd w:val="clear" w:color="auto" w:fill="auto"/>
                  <w:vAlign w:val="center"/>
                </w:tcPr>
                <w:p w14:paraId="1136BC36" w14:textId="77777777" w:rsidR="005C4BF5" w:rsidRPr="002921C0" w:rsidRDefault="005C4BF5" w:rsidP="00B22C31">
                  <w:pPr>
                    <w:jc w:val="center"/>
                    <w:rPr>
                      <w:sz w:val="20"/>
                      <w:szCs w:val="20"/>
                    </w:rPr>
                  </w:pPr>
                  <w:r w:rsidRPr="00015C53">
                    <w:rPr>
                      <w:sz w:val="20"/>
                      <w:szCs w:val="20"/>
                    </w:rPr>
                    <w:t>129</w:t>
                  </w:r>
                </w:p>
              </w:tc>
              <w:tc>
                <w:tcPr>
                  <w:tcW w:w="1670" w:type="dxa"/>
                  <w:shd w:val="clear" w:color="auto" w:fill="auto"/>
                  <w:vAlign w:val="center"/>
                </w:tcPr>
                <w:p w14:paraId="7BDF1EA8" w14:textId="77777777" w:rsidR="005C4BF5" w:rsidRPr="002921C0" w:rsidRDefault="005C4BF5" w:rsidP="00B22C31">
                  <w:pPr>
                    <w:jc w:val="center"/>
                    <w:rPr>
                      <w:sz w:val="20"/>
                      <w:szCs w:val="20"/>
                    </w:rPr>
                  </w:pPr>
                  <w:r w:rsidRPr="00015C53">
                    <w:rPr>
                      <w:sz w:val="20"/>
                      <w:szCs w:val="20"/>
                    </w:rPr>
                    <w:t>961861.26</w:t>
                  </w:r>
                </w:p>
              </w:tc>
              <w:tc>
                <w:tcPr>
                  <w:tcW w:w="1772" w:type="dxa"/>
                  <w:shd w:val="clear" w:color="auto" w:fill="auto"/>
                  <w:vAlign w:val="center"/>
                </w:tcPr>
                <w:p w14:paraId="39A81854" w14:textId="77777777" w:rsidR="005C4BF5" w:rsidRPr="002921C0" w:rsidRDefault="005C4BF5" w:rsidP="00B22C31">
                  <w:pPr>
                    <w:jc w:val="center"/>
                    <w:rPr>
                      <w:sz w:val="20"/>
                      <w:szCs w:val="20"/>
                    </w:rPr>
                  </w:pPr>
                  <w:r w:rsidRPr="00015C53">
                    <w:rPr>
                      <w:sz w:val="20"/>
                      <w:szCs w:val="20"/>
                    </w:rPr>
                    <w:t>3530258.86</w:t>
                  </w:r>
                </w:p>
              </w:tc>
            </w:tr>
            <w:tr w:rsidR="005C4BF5" w:rsidRPr="002921C0" w14:paraId="3E6195BE" w14:textId="77777777" w:rsidTr="00B22C31">
              <w:trPr>
                <w:trHeight w:val="38"/>
                <w:jc w:val="center"/>
              </w:trPr>
              <w:tc>
                <w:tcPr>
                  <w:tcW w:w="1140" w:type="dxa"/>
                  <w:shd w:val="clear" w:color="auto" w:fill="auto"/>
                  <w:vAlign w:val="center"/>
                </w:tcPr>
                <w:p w14:paraId="0179F36C" w14:textId="77777777" w:rsidR="005C4BF5" w:rsidRPr="002921C0" w:rsidRDefault="005C4BF5" w:rsidP="00B22C31">
                  <w:pPr>
                    <w:jc w:val="center"/>
                    <w:rPr>
                      <w:sz w:val="20"/>
                      <w:szCs w:val="20"/>
                    </w:rPr>
                  </w:pPr>
                  <w:r w:rsidRPr="00015C53">
                    <w:rPr>
                      <w:sz w:val="20"/>
                      <w:szCs w:val="20"/>
                    </w:rPr>
                    <w:t>130</w:t>
                  </w:r>
                </w:p>
              </w:tc>
              <w:tc>
                <w:tcPr>
                  <w:tcW w:w="1670" w:type="dxa"/>
                  <w:shd w:val="clear" w:color="auto" w:fill="auto"/>
                  <w:vAlign w:val="center"/>
                </w:tcPr>
                <w:p w14:paraId="3E7C3374" w14:textId="77777777" w:rsidR="005C4BF5" w:rsidRPr="002921C0" w:rsidRDefault="005C4BF5" w:rsidP="00B22C31">
                  <w:pPr>
                    <w:jc w:val="center"/>
                    <w:rPr>
                      <w:sz w:val="20"/>
                      <w:szCs w:val="20"/>
                    </w:rPr>
                  </w:pPr>
                  <w:r w:rsidRPr="00015C53">
                    <w:rPr>
                      <w:sz w:val="20"/>
                      <w:szCs w:val="20"/>
                    </w:rPr>
                    <w:t>961864.86</w:t>
                  </w:r>
                </w:p>
              </w:tc>
              <w:tc>
                <w:tcPr>
                  <w:tcW w:w="1772" w:type="dxa"/>
                  <w:shd w:val="clear" w:color="auto" w:fill="auto"/>
                  <w:vAlign w:val="center"/>
                </w:tcPr>
                <w:p w14:paraId="3DCEB77A" w14:textId="77777777" w:rsidR="005C4BF5" w:rsidRPr="002921C0" w:rsidRDefault="005C4BF5" w:rsidP="00B22C31">
                  <w:pPr>
                    <w:jc w:val="center"/>
                    <w:rPr>
                      <w:sz w:val="20"/>
                      <w:szCs w:val="20"/>
                    </w:rPr>
                  </w:pPr>
                  <w:r w:rsidRPr="00015C53">
                    <w:rPr>
                      <w:sz w:val="20"/>
                      <w:szCs w:val="20"/>
                    </w:rPr>
                    <w:t>3530256.56</w:t>
                  </w:r>
                </w:p>
              </w:tc>
            </w:tr>
            <w:tr w:rsidR="005C4BF5" w:rsidRPr="002921C0" w14:paraId="55ADD2A4" w14:textId="77777777" w:rsidTr="00B22C31">
              <w:trPr>
                <w:trHeight w:val="38"/>
                <w:jc w:val="center"/>
              </w:trPr>
              <w:tc>
                <w:tcPr>
                  <w:tcW w:w="1140" w:type="dxa"/>
                  <w:shd w:val="clear" w:color="auto" w:fill="auto"/>
                  <w:vAlign w:val="center"/>
                </w:tcPr>
                <w:p w14:paraId="40BA6C5F" w14:textId="77777777" w:rsidR="005C4BF5" w:rsidRPr="002921C0" w:rsidRDefault="005C4BF5" w:rsidP="00B22C31">
                  <w:pPr>
                    <w:jc w:val="center"/>
                    <w:rPr>
                      <w:sz w:val="20"/>
                      <w:szCs w:val="20"/>
                    </w:rPr>
                  </w:pPr>
                  <w:r w:rsidRPr="00015C53">
                    <w:rPr>
                      <w:sz w:val="20"/>
                      <w:szCs w:val="20"/>
                    </w:rPr>
                    <w:t>131</w:t>
                  </w:r>
                </w:p>
              </w:tc>
              <w:tc>
                <w:tcPr>
                  <w:tcW w:w="1670" w:type="dxa"/>
                  <w:shd w:val="clear" w:color="auto" w:fill="auto"/>
                  <w:vAlign w:val="center"/>
                </w:tcPr>
                <w:p w14:paraId="4ADC43E4" w14:textId="77777777" w:rsidR="005C4BF5" w:rsidRPr="002921C0" w:rsidRDefault="005C4BF5" w:rsidP="00B22C31">
                  <w:pPr>
                    <w:jc w:val="center"/>
                    <w:rPr>
                      <w:sz w:val="20"/>
                      <w:szCs w:val="20"/>
                    </w:rPr>
                  </w:pPr>
                  <w:r w:rsidRPr="00015C53">
                    <w:rPr>
                      <w:sz w:val="20"/>
                      <w:szCs w:val="20"/>
                    </w:rPr>
                    <w:t>961868.2</w:t>
                  </w:r>
                </w:p>
              </w:tc>
              <w:tc>
                <w:tcPr>
                  <w:tcW w:w="1772" w:type="dxa"/>
                  <w:shd w:val="clear" w:color="auto" w:fill="auto"/>
                  <w:vAlign w:val="center"/>
                </w:tcPr>
                <w:p w14:paraId="7F255153" w14:textId="77777777" w:rsidR="005C4BF5" w:rsidRPr="002921C0" w:rsidRDefault="005C4BF5" w:rsidP="00B22C31">
                  <w:pPr>
                    <w:jc w:val="center"/>
                    <w:rPr>
                      <w:sz w:val="20"/>
                      <w:szCs w:val="20"/>
                    </w:rPr>
                  </w:pPr>
                  <w:r w:rsidRPr="00015C53">
                    <w:rPr>
                      <w:sz w:val="20"/>
                      <w:szCs w:val="20"/>
                    </w:rPr>
                    <w:t>3530254.33</w:t>
                  </w:r>
                </w:p>
              </w:tc>
            </w:tr>
            <w:tr w:rsidR="005C4BF5" w:rsidRPr="002921C0" w14:paraId="345D553A" w14:textId="77777777" w:rsidTr="00B22C31">
              <w:trPr>
                <w:trHeight w:val="38"/>
                <w:jc w:val="center"/>
              </w:trPr>
              <w:tc>
                <w:tcPr>
                  <w:tcW w:w="1140" w:type="dxa"/>
                  <w:shd w:val="clear" w:color="auto" w:fill="auto"/>
                  <w:vAlign w:val="center"/>
                </w:tcPr>
                <w:p w14:paraId="0876B03A" w14:textId="77777777" w:rsidR="005C4BF5" w:rsidRPr="002921C0" w:rsidRDefault="005C4BF5" w:rsidP="00B22C31">
                  <w:pPr>
                    <w:jc w:val="center"/>
                    <w:rPr>
                      <w:sz w:val="20"/>
                      <w:szCs w:val="20"/>
                    </w:rPr>
                  </w:pPr>
                  <w:r w:rsidRPr="00015C53">
                    <w:rPr>
                      <w:sz w:val="20"/>
                      <w:szCs w:val="20"/>
                    </w:rPr>
                    <w:t>132</w:t>
                  </w:r>
                </w:p>
              </w:tc>
              <w:tc>
                <w:tcPr>
                  <w:tcW w:w="1670" w:type="dxa"/>
                  <w:shd w:val="clear" w:color="auto" w:fill="auto"/>
                  <w:vAlign w:val="center"/>
                </w:tcPr>
                <w:p w14:paraId="4C5361F5" w14:textId="77777777" w:rsidR="005C4BF5" w:rsidRPr="002921C0" w:rsidRDefault="005C4BF5" w:rsidP="00B22C31">
                  <w:pPr>
                    <w:jc w:val="center"/>
                    <w:rPr>
                      <w:sz w:val="20"/>
                      <w:szCs w:val="20"/>
                    </w:rPr>
                  </w:pPr>
                  <w:r w:rsidRPr="00015C53">
                    <w:rPr>
                      <w:sz w:val="20"/>
                      <w:szCs w:val="20"/>
                    </w:rPr>
                    <w:t>961872.12</w:t>
                  </w:r>
                </w:p>
              </w:tc>
              <w:tc>
                <w:tcPr>
                  <w:tcW w:w="1772" w:type="dxa"/>
                  <w:shd w:val="clear" w:color="auto" w:fill="auto"/>
                  <w:vAlign w:val="center"/>
                </w:tcPr>
                <w:p w14:paraId="35E1D962" w14:textId="77777777" w:rsidR="005C4BF5" w:rsidRPr="002921C0" w:rsidRDefault="005C4BF5" w:rsidP="00B22C31">
                  <w:pPr>
                    <w:jc w:val="center"/>
                    <w:rPr>
                      <w:sz w:val="20"/>
                      <w:szCs w:val="20"/>
                    </w:rPr>
                  </w:pPr>
                  <w:r w:rsidRPr="00015C53">
                    <w:rPr>
                      <w:sz w:val="20"/>
                      <w:szCs w:val="20"/>
                    </w:rPr>
                    <w:t>3530251.38</w:t>
                  </w:r>
                </w:p>
              </w:tc>
            </w:tr>
            <w:tr w:rsidR="005C4BF5" w:rsidRPr="002921C0" w14:paraId="60EC254E" w14:textId="77777777" w:rsidTr="00B22C31">
              <w:trPr>
                <w:trHeight w:val="38"/>
                <w:jc w:val="center"/>
              </w:trPr>
              <w:tc>
                <w:tcPr>
                  <w:tcW w:w="1140" w:type="dxa"/>
                  <w:shd w:val="clear" w:color="auto" w:fill="auto"/>
                  <w:vAlign w:val="center"/>
                </w:tcPr>
                <w:p w14:paraId="7B9B56A0" w14:textId="77777777" w:rsidR="005C4BF5" w:rsidRPr="002921C0" w:rsidRDefault="005C4BF5" w:rsidP="00B22C31">
                  <w:pPr>
                    <w:jc w:val="center"/>
                    <w:rPr>
                      <w:sz w:val="20"/>
                      <w:szCs w:val="20"/>
                    </w:rPr>
                  </w:pPr>
                  <w:r w:rsidRPr="00015C53">
                    <w:rPr>
                      <w:sz w:val="20"/>
                      <w:szCs w:val="20"/>
                    </w:rPr>
                    <w:t>133</w:t>
                  </w:r>
                </w:p>
              </w:tc>
              <w:tc>
                <w:tcPr>
                  <w:tcW w:w="1670" w:type="dxa"/>
                  <w:shd w:val="clear" w:color="auto" w:fill="auto"/>
                  <w:vAlign w:val="center"/>
                </w:tcPr>
                <w:p w14:paraId="1157400C" w14:textId="77777777" w:rsidR="005C4BF5" w:rsidRPr="002921C0" w:rsidRDefault="005C4BF5" w:rsidP="00B22C31">
                  <w:pPr>
                    <w:jc w:val="center"/>
                    <w:rPr>
                      <w:sz w:val="20"/>
                      <w:szCs w:val="20"/>
                    </w:rPr>
                  </w:pPr>
                  <w:r w:rsidRPr="00015C53">
                    <w:rPr>
                      <w:sz w:val="20"/>
                      <w:szCs w:val="20"/>
                    </w:rPr>
                    <w:t>961876.88</w:t>
                  </w:r>
                </w:p>
              </w:tc>
              <w:tc>
                <w:tcPr>
                  <w:tcW w:w="1772" w:type="dxa"/>
                  <w:shd w:val="clear" w:color="auto" w:fill="auto"/>
                  <w:vAlign w:val="center"/>
                </w:tcPr>
                <w:p w14:paraId="5B40D304" w14:textId="77777777" w:rsidR="005C4BF5" w:rsidRPr="002921C0" w:rsidRDefault="005C4BF5" w:rsidP="00B22C31">
                  <w:pPr>
                    <w:jc w:val="center"/>
                    <w:rPr>
                      <w:sz w:val="20"/>
                      <w:szCs w:val="20"/>
                    </w:rPr>
                  </w:pPr>
                  <w:r w:rsidRPr="00015C53">
                    <w:rPr>
                      <w:sz w:val="20"/>
                      <w:szCs w:val="20"/>
                    </w:rPr>
                    <w:t>3530247.18</w:t>
                  </w:r>
                </w:p>
              </w:tc>
            </w:tr>
            <w:tr w:rsidR="005C4BF5" w:rsidRPr="002921C0" w14:paraId="04E59E2D" w14:textId="77777777" w:rsidTr="00B22C31">
              <w:trPr>
                <w:trHeight w:val="38"/>
                <w:jc w:val="center"/>
              </w:trPr>
              <w:tc>
                <w:tcPr>
                  <w:tcW w:w="1140" w:type="dxa"/>
                  <w:shd w:val="clear" w:color="auto" w:fill="auto"/>
                  <w:vAlign w:val="center"/>
                </w:tcPr>
                <w:p w14:paraId="5E600DE8" w14:textId="77777777" w:rsidR="005C4BF5" w:rsidRPr="002921C0" w:rsidRDefault="005C4BF5" w:rsidP="00B22C31">
                  <w:pPr>
                    <w:jc w:val="center"/>
                    <w:rPr>
                      <w:sz w:val="20"/>
                      <w:szCs w:val="20"/>
                    </w:rPr>
                  </w:pPr>
                  <w:r w:rsidRPr="00015C53">
                    <w:rPr>
                      <w:sz w:val="20"/>
                      <w:szCs w:val="20"/>
                    </w:rPr>
                    <w:t>134</w:t>
                  </w:r>
                </w:p>
              </w:tc>
              <w:tc>
                <w:tcPr>
                  <w:tcW w:w="1670" w:type="dxa"/>
                  <w:shd w:val="clear" w:color="auto" w:fill="auto"/>
                  <w:vAlign w:val="center"/>
                </w:tcPr>
                <w:p w14:paraId="26025EB1" w14:textId="77777777" w:rsidR="005C4BF5" w:rsidRPr="002921C0" w:rsidRDefault="005C4BF5" w:rsidP="00B22C31">
                  <w:pPr>
                    <w:jc w:val="center"/>
                    <w:rPr>
                      <w:sz w:val="20"/>
                      <w:szCs w:val="20"/>
                    </w:rPr>
                  </w:pPr>
                  <w:r w:rsidRPr="00015C53">
                    <w:rPr>
                      <w:sz w:val="20"/>
                      <w:szCs w:val="20"/>
                    </w:rPr>
                    <w:t>961889.59</w:t>
                  </w:r>
                </w:p>
              </w:tc>
              <w:tc>
                <w:tcPr>
                  <w:tcW w:w="1772" w:type="dxa"/>
                  <w:shd w:val="clear" w:color="auto" w:fill="auto"/>
                  <w:vAlign w:val="center"/>
                </w:tcPr>
                <w:p w14:paraId="43F764DF" w14:textId="77777777" w:rsidR="005C4BF5" w:rsidRPr="002921C0" w:rsidRDefault="005C4BF5" w:rsidP="00B22C31">
                  <w:pPr>
                    <w:jc w:val="center"/>
                    <w:rPr>
                      <w:sz w:val="20"/>
                      <w:szCs w:val="20"/>
                    </w:rPr>
                  </w:pPr>
                  <w:r w:rsidRPr="00015C53">
                    <w:rPr>
                      <w:sz w:val="20"/>
                      <w:szCs w:val="20"/>
                    </w:rPr>
                    <w:t>3530233.98</w:t>
                  </w:r>
                </w:p>
              </w:tc>
            </w:tr>
            <w:tr w:rsidR="005C4BF5" w:rsidRPr="002921C0" w14:paraId="4F2189DF" w14:textId="77777777" w:rsidTr="00B22C31">
              <w:trPr>
                <w:trHeight w:val="38"/>
                <w:jc w:val="center"/>
              </w:trPr>
              <w:tc>
                <w:tcPr>
                  <w:tcW w:w="1140" w:type="dxa"/>
                  <w:shd w:val="clear" w:color="auto" w:fill="auto"/>
                  <w:vAlign w:val="center"/>
                </w:tcPr>
                <w:p w14:paraId="77F1CBAF" w14:textId="77777777" w:rsidR="005C4BF5" w:rsidRPr="002921C0" w:rsidRDefault="005C4BF5" w:rsidP="00B22C31">
                  <w:pPr>
                    <w:jc w:val="center"/>
                    <w:rPr>
                      <w:sz w:val="20"/>
                      <w:szCs w:val="20"/>
                    </w:rPr>
                  </w:pPr>
                  <w:r w:rsidRPr="00015C53">
                    <w:rPr>
                      <w:sz w:val="20"/>
                      <w:szCs w:val="20"/>
                    </w:rPr>
                    <w:t>135</w:t>
                  </w:r>
                </w:p>
              </w:tc>
              <w:tc>
                <w:tcPr>
                  <w:tcW w:w="1670" w:type="dxa"/>
                  <w:shd w:val="clear" w:color="auto" w:fill="auto"/>
                  <w:vAlign w:val="center"/>
                </w:tcPr>
                <w:p w14:paraId="121FE047" w14:textId="77777777" w:rsidR="005C4BF5" w:rsidRPr="002921C0" w:rsidRDefault="005C4BF5" w:rsidP="00B22C31">
                  <w:pPr>
                    <w:jc w:val="center"/>
                    <w:rPr>
                      <w:sz w:val="20"/>
                      <w:szCs w:val="20"/>
                    </w:rPr>
                  </w:pPr>
                  <w:r w:rsidRPr="00015C53">
                    <w:rPr>
                      <w:sz w:val="20"/>
                      <w:szCs w:val="20"/>
                    </w:rPr>
                    <w:t>961890.42</w:t>
                  </w:r>
                </w:p>
              </w:tc>
              <w:tc>
                <w:tcPr>
                  <w:tcW w:w="1772" w:type="dxa"/>
                  <w:shd w:val="clear" w:color="auto" w:fill="auto"/>
                  <w:vAlign w:val="center"/>
                </w:tcPr>
                <w:p w14:paraId="6BEBC641" w14:textId="77777777" w:rsidR="005C4BF5" w:rsidRPr="002921C0" w:rsidRDefault="005C4BF5" w:rsidP="00B22C31">
                  <w:pPr>
                    <w:jc w:val="center"/>
                    <w:rPr>
                      <w:sz w:val="20"/>
                      <w:szCs w:val="20"/>
                    </w:rPr>
                  </w:pPr>
                  <w:r w:rsidRPr="00015C53">
                    <w:rPr>
                      <w:sz w:val="20"/>
                      <w:szCs w:val="20"/>
                    </w:rPr>
                    <w:t>3530233.11</w:t>
                  </w:r>
                </w:p>
              </w:tc>
            </w:tr>
            <w:tr w:rsidR="005C4BF5" w:rsidRPr="002921C0" w14:paraId="0D8E31A8" w14:textId="77777777" w:rsidTr="00B22C31">
              <w:trPr>
                <w:trHeight w:val="38"/>
                <w:jc w:val="center"/>
              </w:trPr>
              <w:tc>
                <w:tcPr>
                  <w:tcW w:w="1140" w:type="dxa"/>
                  <w:shd w:val="clear" w:color="auto" w:fill="auto"/>
                  <w:vAlign w:val="center"/>
                </w:tcPr>
                <w:p w14:paraId="54B31D55" w14:textId="77777777" w:rsidR="005C4BF5" w:rsidRPr="002921C0" w:rsidRDefault="005C4BF5" w:rsidP="00B22C31">
                  <w:pPr>
                    <w:jc w:val="center"/>
                    <w:rPr>
                      <w:sz w:val="20"/>
                      <w:szCs w:val="20"/>
                    </w:rPr>
                  </w:pPr>
                  <w:r w:rsidRPr="00015C53">
                    <w:rPr>
                      <w:sz w:val="20"/>
                      <w:szCs w:val="20"/>
                    </w:rPr>
                    <w:t>136</w:t>
                  </w:r>
                </w:p>
              </w:tc>
              <w:tc>
                <w:tcPr>
                  <w:tcW w:w="1670" w:type="dxa"/>
                  <w:shd w:val="clear" w:color="auto" w:fill="auto"/>
                  <w:vAlign w:val="center"/>
                </w:tcPr>
                <w:p w14:paraId="7679203D" w14:textId="77777777" w:rsidR="005C4BF5" w:rsidRPr="002921C0" w:rsidRDefault="005C4BF5" w:rsidP="00B22C31">
                  <w:pPr>
                    <w:jc w:val="center"/>
                    <w:rPr>
                      <w:sz w:val="20"/>
                      <w:szCs w:val="20"/>
                    </w:rPr>
                  </w:pPr>
                  <w:r w:rsidRPr="00015C53">
                    <w:rPr>
                      <w:sz w:val="20"/>
                      <w:szCs w:val="20"/>
                    </w:rPr>
                    <w:t>961901.76</w:t>
                  </w:r>
                </w:p>
              </w:tc>
              <w:tc>
                <w:tcPr>
                  <w:tcW w:w="1772" w:type="dxa"/>
                  <w:shd w:val="clear" w:color="auto" w:fill="auto"/>
                  <w:vAlign w:val="center"/>
                </w:tcPr>
                <w:p w14:paraId="1FD6C69D" w14:textId="77777777" w:rsidR="005C4BF5" w:rsidRPr="002921C0" w:rsidRDefault="005C4BF5" w:rsidP="00B22C31">
                  <w:pPr>
                    <w:jc w:val="center"/>
                    <w:rPr>
                      <w:sz w:val="20"/>
                      <w:szCs w:val="20"/>
                    </w:rPr>
                  </w:pPr>
                  <w:r w:rsidRPr="00015C53">
                    <w:rPr>
                      <w:sz w:val="20"/>
                      <w:szCs w:val="20"/>
                    </w:rPr>
                    <w:t>3530220.92</w:t>
                  </w:r>
                </w:p>
              </w:tc>
            </w:tr>
            <w:tr w:rsidR="005C4BF5" w:rsidRPr="002921C0" w14:paraId="2636B9AB" w14:textId="77777777" w:rsidTr="00B22C31">
              <w:trPr>
                <w:trHeight w:val="38"/>
                <w:jc w:val="center"/>
              </w:trPr>
              <w:tc>
                <w:tcPr>
                  <w:tcW w:w="1140" w:type="dxa"/>
                  <w:shd w:val="clear" w:color="auto" w:fill="auto"/>
                  <w:vAlign w:val="center"/>
                </w:tcPr>
                <w:p w14:paraId="2313AB7C" w14:textId="77777777" w:rsidR="005C4BF5" w:rsidRPr="002921C0" w:rsidRDefault="005C4BF5" w:rsidP="00B22C31">
                  <w:pPr>
                    <w:jc w:val="center"/>
                    <w:rPr>
                      <w:sz w:val="20"/>
                      <w:szCs w:val="20"/>
                    </w:rPr>
                  </w:pPr>
                  <w:r w:rsidRPr="00015C53">
                    <w:rPr>
                      <w:sz w:val="20"/>
                      <w:szCs w:val="20"/>
                    </w:rPr>
                    <w:t>137</w:t>
                  </w:r>
                </w:p>
              </w:tc>
              <w:tc>
                <w:tcPr>
                  <w:tcW w:w="1670" w:type="dxa"/>
                  <w:shd w:val="clear" w:color="auto" w:fill="auto"/>
                  <w:vAlign w:val="center"/>
                </w:tcPr>
                <w:p w14:paraId="44A68964" w14:textId="77777777" w:rsidR="005C4BF5" w:rsidRPr="002921C0" w:rsidRDefault="005C4BF5" w:rsidP="00B22C31">
                  <w:pPr>
                    <w:jc w:val="center"/>
                    <w:rPr>
                      <w:sz w:val="20"/>
                      <w:szCs w:val="20"/>
                    </w:rPr>
                  </w:pPr>
                  <w:r w:rsidRPr="00015C53">
                    <w:rPr>
                      <w:sz w:val="20"/>
                      <w:szCs w:val="20"/>
                    </w:rPr>
                    <w:t>961913.24</w:t>
                  </w:r>
                </w:p>
              </w:tc>
              <w:tc>
                <w:tcPr>
                  <w:tcW w:w="1772" w:type="dxa"/>
                  <w:shd w:val="clear" w:color="auto" w:fill="auto"/>
                  <w:vAlign w:val="center"/>
                </w:tcPr>
                <w:p w14:paraId="43F196E5" w14:textId="77777777" w:rsidR="005C4BF5" w:rsidRPr="002921C0" w:rsidRDefault="005C4BF5" w:rsidP="00B22C31">
                  <w:pPr>
                    <w:jc w:val="center"/>
                    <w:rPr>
                      <w:sz w:val="20"/>
                      <w:szCs w:val="20"/>
                    </w:rPr>
                  </w:pPr>
                  <w:r w:rsidRPr="00015C53">
                    <w:rPr>
                      <w:sz w:val="20"/>
                      <w:szCs w:val="20"/>
                    </w:rPr>
                    <w:t>3530206.04</w:t>
                  </w:r>
                </w:p>
              </w:tc>
            </w:tr>
            <w:tr w:rsidR="005C4BF5" w:rsidRPr="002921C0" w14:paraId="75714A25" w14:textId="77777777" w:rsidTr="00B22C31">
              <w:trPr>
                <w:trHeight w:val="38"/>
                <w:jc w:val="center"/>
              </w:trPr>
              <w:tc>
                <w:tcPr>
                  <w:tcW w:w="1140" w:type="dxa"/>
                  <w:shd w:val="clear" w:color="auto" w:fill="auto"/>
                  <w:vAlign w:val="center"/>
                </w:tcPr>
                <w:p w14:paraId="1C7D8CDF" w14:textId="77777777" w:rsidR="005C4BF5" w:rsidRPr="002921C0" w:rsidRDefault="005C4BF5" w:rsidP="00B22C31">
                  <w:pPr>
                    <w:jc w:val="center"/>
                    <w:rPr>
                      <w:sz w:val="20"/>
                      <w:szCs w:val="20"/>
                    </w:rPr>
                  </w:pPr>
                  <w:r w:rsidRPr="00015C53">
                    <w:rPr>
                      <w:sz w:val="20"/>
                      <w:szCs w:val="20"/>
                    </w:rPr>
                    <w:t>138</w:t>
                  </w:r>
                </w:p>
              </w:tc>
              <w:tc>
                <w:tcPr>
                  <w:tcW w:w="1670" w:type="dxa"/>
                  <w:shd w:val="clear" w:color="auto" w:fill="auto"/>
                  <w:vAlign w:val="center"/>
                </w:tcPr>
                <w:p w14:paraId="1791FFE3" w14:textId="77777777" w:rsidR="005C4BF5" w:rsidRPr="002921C0" w:rsidRDefault="005C4BF5" w:rsidP="00B22C31">
                  <w:pPr>
                    <w:jc w:val="center"/>
                    <w:rPr>
                      <w:sz w:val="20"/>
                      <w:szCs w:val="20"/>
                    </w:rPr>
                  </w:pPr>
                  <w:r w:rsidRPr="00015C53">
                    <w:rPr>
                      <w:sz w:val="20"/>
                      <w:szCs w:val="20"/>
                    </w:rPr>
                    <w:t>961920.83</w:t>
                  </w:r>
                </w:p>
              </w:tc>
              <w:tc>
                <w:tcPr>
                  <w:tcW w:w="1772" w:type="dxa"/>
                  <w:shd w:val="clear" w:color="auto" w:fill="auto"/>
                  <w:vAlign w:val="center"/>
                </w:tcPr>
                <w:p w14:paraId="571255C5" w14:textId="77777777" w:rsidR="005C4BF5" w:rsidRPr="002921C0" w:rsidRDefault="005C4BF5" w:rsidP="00B22C31">
                  <w:pPr>
                    <w:jc w:val="center"/>
                    <w:rPr>
                      <w:sz w:val="20"/>
                      <w:szCs w:val="20"/>
                    </w:rPr>
                  </w:pPr>
                  <w:r w:rsidRPr="00015C53">
                    <w:rPr>
                      <w:sz w:val="20"/>
                      <w:szCs w:val="20"/>
                    </w:rPr>
                    <w:t>3530197.46</w:t>
                  </w:r>
                </w:p>
              </w:tc>
            </w:tr>
            <w:tr w:rsidR="005C4BF5" w:rsidRPr="002921C0" w14:paraId="71611992" w14:textId="77777777" w:rsidTr="00B22C31">
              <w:trPr>
                <w:trHeight w:val="38"/>
                <w:jc w:val="center"/>
              </w:trPr>
              <w:tc>
                <w:tcPr>
                  <w:tcW w:w="1140" w:type="dxa"/>
                  <w:shd w:val="clear" w:color="auto" w:fill="auto"/>
                  <w:vAlign w:val="center"/>
                </w:tcPr>
                <w:p w14:paraId="163656A5" w14:textId="77777777" w:rsidR="005C4BF5" w:rsidRPr="002921C0" w:rsidRDefault="005C4BF5" w:rsidP="00B22C31">
                  <w:pPr>
                    <w:jc w:val="center"/>
                    <w:rPr>
                      <w:sz w:val="20"/>
                      <w:szCs w:val="20"/>
                    </w:rPr>
                  </w:pPr>
                  <w:r w:rsidRPr="00015C53">
                    <w:rPr>
                      <w:sz w:val="20"/>
                      <w:szCs w:val="20"/>
                    </w:rPr>
                    <w:t>139</w:t>
                  </w:r>
                </w:p>
              </w:tc>
              <w:tc>
                <w:tcPr>
                  <w:tcW w:w="1670" w:type="dxa"/>
                  <w:shd w:val="clear" w:color="auto" w:fill="auto"/>
                  <w:vAlign w:val="center"/>
                </w:tcPr>
                <w:p w14:paraId="3DA6AC51" w14:textId="77777777" w:rsidR="005C4BF5" w:rsidRPr="002921C0" w:rsidRDefault="005C4BF5" w:rsidP="00B22C31">
                  <w:pPr>
                    <w:jc w:val="center"/>
                    <w:rPr>
                      <w:sz w:val="20"/>
                      <w:szCs w:val="20"/>
                    </w:rPr>
                  </w:pPr>
                  <w:r w:rsidRPr="00015C53">
                    <w:rPr>
                      <w:sz w:val="20"/>
                      <w:szCs w:val="20"/>
                    </w:rPr>
                    <w:t>961928.2</w:t>
                  </w:r>
                </w:p>
              </w:tc>
              <w:tc>
                <w:tcPr>
                  <w:tcW w:w="1772" w:type="dxa"/>
                  <w:shd w:val="clear" w:color="auto" w:fill="auto"/>
                  <w:vAlign w:val="center"/>
                </w:tcPr>
                <w:p w14:paraId="3E2D77FE" w14:textId="77777777" w:rsidR="005C4BF5" w:rsidRPr="002921C0" w:rsidRDefault="005C4BF5" w:rsidP="00B22C31">
                  <w:pPr>
                    <w:jc w:val="center"/>
                    <w:rPr>
                      <w:sz w:val="20"/>
                      <w:szCs w:val="20"/>
                    </w:rPr>
                  </w:pPr>
                  <w:r w:rsidRPr="00015C53">
                    <w:rPr>
                      <w:sz w:val="20"/>
                      <w:szCs w:val="20"/>
                    </w:rPr>
                    <w:t>3530186.56</w:t>
                  </w:r>
                </w:p>
              </w:tc>
            </w:tr>
            <w:tr w:rsidR="005C4BF5" w:rsidRPr="002921C0" w14:paraId="33F0B7B3" w14:textId="77777777" w:rsidTr="00B22C31">
              <w:trPr>
                <w:trHeight w:val="38"/>
                <w:jc w:val="center"/>
              </w:trPr>
              <w:tc>
                <w:tcPr>
                  <w:tcW w:w="1140" w:type="dxa"/>
                  <w:shd w:val="clear" w:color="auto" w:fill="auto"/>
                  <w:vAlign w:val="center"/>
                </w:tcPr>
                <w:p w14:paraId="351EEF20" w14:textId="77777777" w:rsidR="005C4BF5" w:rsidRPr="002921C0" w:rsidRDefault="005C4BF5" w:rsidP="00B22C31">
                  <w:pPr>
                    <w:jc w:val="center"/>
                    <w:rPr>
                      <w:sz w:val="20"/>
                      <w:szCs w:val="20"/>
                    </w:rPr>
                  </w:pPr>
                  <w:r w:rsidRPr="00015C53">
                    <w:rPr>
                      <w:sz w:val="20"/>
                      <w:szCs w:val="20"/>
                    </w:rPr>
                    <w:t>140</w:t>
                  </w:r>
                </w:p>
              </w:tc>
              <w:tc>
                <w:tcPr>
                  <w:tcW w:w="1670" w:type="dxa"/>
                  <w:shd w:val="clear" w:color="auto" w:fill="auto"/>
                  <w:vAlign w:val="center"/>
                </w:tcPr>
                <w:p w14:paraId="7EC8667A" w14:textId="77777777" w:rsidR="005C4BF5" w:rsidRPr="002921C0" w:rsidRDefault="005C4BF5" w:rsidP="00B22C31">
                  <w:pPr>
                    <w:jc w:val="center"/>
                    <w:rPr>
                      <w:sz w:val="20"/>
                      <w:szCs w:val="20"/>
                    </w:rPr>
                  </w:pPr>
                  <w:r w:rsidRPr="00015C53">
                    <w:rPr>
                      <w:sz w:val="20"/>
                      <w:szCs w:val="20"/>
                    </w:rPr>
                    <w:t>961937.34</w:t>
                  </w:r>
                </w:p>
              </w:tc>
              <w:tc>
                <w:tcPr>
                  <w:tcW w:w="1772" w:type="dxa"/>
                  <w:shd w:val="clear" w:color="auto" w:fill="auto"/>
                  <w:vAlign w:val="center"/>
                </w:tcPr>
                <w:p w14:paraId="69105DF0" w14:textId="77777777" w:rsidR="005C4BF5" w:rsidRPr="002921C0" w:rsidRDefault="005C4BF5" w:rsidP="00B22C31">
                  <w:pPr>
                    <w:jc w:val="center"/>
                    <w:rPr>
                      <w:sz w:val="20"/>
                      <w:szCs w:val="20"/>
                    </w:rPr>
                  </w:pPr>
                  <w:r w:rsidRPr="00015C53">
                    <w:rPr>
                      <w:sz w:val="20"/>
                      <w:szCs w:val="20"/>
                    </w:rPr>
                    <w:t>3530177.46</w:t>
                  </w:r>
                </w:p>
              </w:tc>
            </w:tr>
            <w:tr w:rsidR="005C4BF5" w:rsidRPr="002921C0" w14:paraId="02E8058A" w14:textId="77777777" w:rsidTr="00B22C31">
              <w:trPr>
                <w:trHeight w:val="38"/>
                <w:jc w:val="center"/>
              </w:trPr>
              <w:tc>
                <w:tcPr>
                  <w:tcW w:w="1140" w:type="dxa"/>
                  <w:shd w:val="clear" w:color="auto" w:fill="auto"/>
                  <w:vAlign w:val="center"/>
                </w:tcPr>
                <w:p w14:paraId="34C41D01" w14:textId="77777777" w:rsidR="005C4BF5" w:rsidRPr="002921C0" w:rsidRDefault="005C4BF5" w:rsidP="00B22C31">
                  <w:pPr>
                    <w:jc w:val="center"/>
                    <w:rPr>
                      <w:sz w:val="20"/>
                      <w:szCs w:val="20"/>
                    </w:rPr>
                  </w:pPr>
                  <w:r w:rsidRPr="00015C53">
                    <w:rPr>
                      <w:sz w:val="20"/>
                      <w:szCs w:val="20"/>
                    </w:rPr>
                    <w:t>141</w:t>
                  </w:r>
                </w:p>
              </w:tc>
              <w:tc>
                <w:tcPr>
                  <w:tcW w:w="1670" w:type="dxa"/>
                  <w:shd w:val="clear" w:color="auto" w:fill="auto"/>
                  <w:vAlign w:val="center"/>
                </w:tcPr>
                <w:p w14:paraId="62997412" w14:textId="77777777" w:rsidR="005C4BF5" w:rsidRPr="002921C0" w:rsidRDefault="005C4BF5" w:rsidP="00B22C31">
                  <w:pPr>
                    <w:jc w:val="center"/>
                    <w:rPr>
                      <w:sz w:val="20"/>
                      <w:szCs w:val="20"/>
                    </w:rPr>
                  </w:pPr>
                  <w:r w:rsidRPr="00015C53">
                    <w:rPr>
                      <w:sz w:val="20"/>
                      <w:szCs w:val="20"/>
                    </w:rPr>
                    <w:t>961948.16</w:t>
                  </w:r>
                </w:p>
              </w:tc>
              <w:tc>
                <w:tcPr>
                  <w:tcW w:w="1772" w:type="dxa"/>
                  <w:shd w:val="clear" w:color="auto" w:fill="auto"/>
                  <w:vAlign w:val="center"/>
                </w:tcPr>
                <w:p w14:paraId="3406C609" w14:textId="77777777" w:rsidR="005C4BF5" w:rsidRPr="002921C0" w:rsidRDefault="005C4BF5" w:rsidP="00B22C31">
                  <w:pPr>
                    <w:jc w:val="center"/>
                    <w:rPr>
                      <w:sz w:val="20"/>
                      <w:szCs w:val="20"/>
                    </w:rPr>
                  </w:pPr>
                  <w:r w:rsidRPr="00015C53">
                    <w:rPr>
                      <w:sz w:val="20"/>
                      <w:szCs w:val="20"/>
                    </w:rPr>
                    <w:t>3530170.5</w:t>
                  </w:r>
                </w:p>
              </w:tc>
            </w:tr>
            <w:tr w:rsidR="005C4BF5" w:rsidRPr="002921C0" w14:paraId="32E67B11" w14:textId="77777777" w:rsidTr="00B22C31">
              <w:trPr>
                <w:trHeight w:val="38"/>
                <w:jc w:val="center"/>
              </w:trPr>
              <w:tc>
                <w:tcPr>
                  <w:tcW w:w="1140" w:type="dxa"/>
                  <w:shd w:val="clear" w:color="auto" w:fill="auto"/>
                  <w:vAlign w:val="center"/>
                </w:tcPr>
                <w:p w14:paraId="1A293070" w14:textId="77777777" w:rsidR="005C4BF5" w:rsidRPr="002921C0" w:rsidRDefault="005C4BF5" w:rsidP="00B22C31">
                  <w:pPr>
                    <w:jc w:val="center"/>
                    <w:rPr>
                      <w:sz w:val="20"/>
                      <w:szCs w:val="20"/>
                    </w:rPr>
                  </w:pPr>
                  <w:r w:rsidRPr="00015C53">
                    <w:rPr>
                      <w:sz w:val="20"/>
                      <w:szCs w:val="20"/>
                    </w:rPr>
                    <w:t>142</w:t>
                  </w:r>
                </w:p>
              </w:tc>
              <w:tc>
                <w:tcPr>
                  <w:tcW w:w="1670" w:type="dxa"/>
                  <w:shd w:val="clear" w:color="auto" w:fill="auto"/>
                  <w:vAlign w:val="center"/>
                </w:tcPr>
                <w:p w14:paraId="39340019" w14:textId="77777777" w:rsidR="005C4BF5" w:rsidRPr="002921C0" w:rsidRDefault="005C4BF5" w:rsidP="00B22C31">
                  <w:pPr>
                    <w:jc w:val="center"/>
                    <w:rPr>
                      <w:sz w:val="20"/>
                      <w:szCs w:val="20"/>
                    </w:rPr>
                  </w:pPr>
                  <w:r w:rsidRPr="00015C53">
                    <w:rPr>
                      <w:sz w:val="20"/>
                      <w:szCs w:val="20"/>
                    </w:rPr>
                    <w:t>961962.48</w:t>
                  </w:r>
                </w:p>
              </w:tc>
              <w:tc>
                <w:tcPr>
                  <w:tcW w:w="1772" w:type="dxa"/>
                  <w:shd w:val="clear" w:color="auto" w:fill="auto"/>
                  <w:vAlign w:val="center"/>
                </w:tcPr>
                <w:p w14:paraId="1AF48D89" w14:textId="77777777" w:rsidR="005C4BF5" w:rsidRPr="002921C0" w:rsidRDefault="005C4BF5" w:rsidP="00B22C31">
                  <w:pPr>
                    <w:jc w:val="center"/>
                    <w:rPr>
                      <w:sz w:val="20"/>
                      <w:szCs w:val="20"/>
                    </w:rPr>
                  </w:pPr>
                  <w:r w:rsidRPr="00015C53">
                    <w:rPr>
                      <w:sz w:val="20"/>
                      <w:szCs w:val="20"/>
                    </w:rPr>
                    <w:t>3530160.04</w:t>
                  </w:r>
                </w:p>
              </w:tc>
            </w:tr>
            <w:tr w:rsidR="005C4BF5" w:rsidRPr="002921C0" w14:paraId="51CB1DB6" w14:textId="77777777" w:rsidTr="00B22C31">
              <w:trPr>
                <w:trHeight w:val="38"/>
                <w:jc w:val="center"/>
              </w:trPr>
              <w:tc>
                <w:tcPr>
                  <w:tcW w:w="1140" w:type="dxa"/>
                  <w:shd w:val="clear" w:color="auto" w:fill="auto"/>
                  <w:vAlign w:val="center"/>
                </w:tcPr>
                <w:p w14:paraId="4F0BFACA" w14:textId="77777777" w:rsidR="005C4BF5" w:rsidRPr="002921C0" w:rsidRDefault="005C4BF5" w:rsidP="00B22C31">
                  <w:pPr>
                    <w:jc w:val="center"/>
                    <w:rPr>
                      <w:sz w:val="20"/>
                      <w:szCs w:val="20"/>
                    </w:rPr>
                  </w:pPr>
                  <w:r w:rsidRPr="00015C53">
                    <w:rPr>
                      <w:sz w:val="20"/>
                      <w:szCs w:val="20"/>
                    </w:rPr>
                    <w:t>143</w:t>
                  </w:r>
                </w:p>
              </w:tc>
              <w:tc>
                <w:tcPr>
                  <w:tcW w:w="1670" w:type="dxa"/>
                  <w:shd w:val="clear" w:color="auto" w:fill="auto"/>
                  <w:vAlign w:val="center"/>
                </w:tcPr>
                <w:p w14:paraId="19A0F964" w14:textId="77777777" w:rsidR="005C4BF5" w:rsidRPr="002921C0" w:rsidRDefault="005C4BF5" w:rsidP="00B22C31">
                  <w:pPr>
                    <w:jc w:val="center"/>
                    <w:rPr>
                      <w:sz w:val="20"/>
                      <w:szCs w:val="20"/>
                    </w:rPr>
                  </w:pPr>
                  <w:r w:rsidRPr="00015C53">
                    <w:rPr>
                      <w:sz w:val="20"/>
                      <w:szCs w:val="20"/>
                    </w:rPr>
                    <w:t>961975.5</w:t>
                  </w:r>
                </w:p>
              </w:tc>
              <w:tc>
                <w:tcPr>
                  <w:tcW w:w="1772" w:type="dxa"/>
                  <w:shd w:val="clear" w:color="auto" w:fill="auto"/>
                  <w:vAlign w:val="center"/>
                </w:tcPr>
                <w:p w14:paraId="4F8C3B48" w14:textId="77777777" w:rsidR="005C4BF5" w:rsidRPr="002921C0" w:rsidRDefault="005C4BF5" w:rsidP="00B22C31">
                  <w:pPr>
                    <w:jc w:val="center"/>
                    <w:rPr>
                      <w:sz w:val="20"/>
                      <w:szCs w:val="20"/>
                    </w:rPr>
                  </w:pPr>
                  <w:r w:rsidRPr="00015C53">
                    <w:rPr>
                      <w:sz w:val="20"/>
                      <w:szCs w:val="20"/>
                    </w:rPr>
                    <w:t>3530153.12</w:t>
                  </w:r>
                </w:p>
              </w:tc>
            </w:tr>
            <w:tr w:rsidR="005C4BF5" w:rsidRPr="002921C0" w14:paraId="16FBB7A7" w14:textId="77777777" w:rsidTr="00B22C31">
              <w:trPr>
                <w:trHeight w:val="38"/>
                <w:jc w:val="center"/>
              </w:trPr>
              <w:tc>
                <w:tcPr>
                  <w:tcW w:w="1140" w:type="dxa"/>
                  <w:shd w:val="clear" w:color="auto" w:fill="auto"/>
                  <w:vAlign w:val="center"/>
                </w:tcPr>
                <w:p w14:paraId="783F9FD0" w14:textId="77777777" w:rsidR="005C4BF5" w:rsidRPr="002921C0" w:rsidRDefault="005C4BF5" w:rsidP="00B22C31">
                  <w:pPr>
                    <w:jc w:val="center"/>
                    <w:rPr>
                      <w:sz w:val="20"/>
                      <w:szCs w:val="20"/>
                    </w:rPr>
                  </w:pPr>
                  <w:r w:rsidRPr="00015C53">
                    <w:rPr>
                      <w:sz w:val="20"/>
                      <w:szCs w:val="20"/>
                    </w:rPr>
                    <w:t>144</w:t>
                  </w:r>
                </w:p>
              </w:tc>
              <w:tc>
                <w:tcPr>
                  <w:tcW w:w="1670" w:type="dxa"/>
                  <w:shd w:val="clear" w:color="auto" w:fill="auto"/>
                  <w:vAlign w:val="center"/>
                </w:tcPr>
                <w:p w14:paraId="3BE2E074" w14:textId="77777777" w:rsidR="005C4BF5" w:rsidRPr="002921C0" w:rsidRDefault="005C4BF5" w:rsidP="00B22C31">
                  <w:pPr>
                    <w:jc w:val="center"/>
                    <w:rPr>
                      <w:sz w:val="20"/>
                      <w:szCs w:val="20"/>
                    </w:rPr>
                  </w:pPr>
                  <w:r w:rsidRPr="00015C53">
                    <w:rPr>
                      <w:sz w:val="20"/>
                      <w:szCs w:val="20"/>
                    </w:rPr>
                    <w:t>961987.22</w:t>
                  </w:r>
                </w:p>
              </w:tc>
              <w:tc>
                <w:tcPr>
                  <w:tcW w:w="1772" w:type="dxa"/>
                  <w:shd w:val="clear" w:color="auto" w:fill="auto"/>
                  <w:vAlign w:val="center"/>
                </w:tcPr>
                <w:p w14:paraId="09C99F94" w14:textId="77777777" w:rsidR="005C4BF5" w:rsidRPr="002921C0" w:rsidRDefault="005C4BF5" w:rsidP="00B22C31">
                  <w:pPr>
                    <w:jc w:val="center"/>
                    <w:rPr>
                      <w:sz w:val="20"/>
                      <w:szCs w:val="20"/>
                    </w:rPr>
                  </w:pPr>
                  <w:r w:rsidRPr="00015C53">
                    <w:rPr>
                      <w:sz w:val="20"/>
                      <w:szCs w:val="20"/>
                    </w:rPr>
                    <w:t>3530142.7</w:t>
                  </w:r>
                </w:p>
              </w:tc>
            </w:tr>
            <w:tr w:rsidR="005C4BF5" w:rsidRPr="002921C0" w14:paraId="4E543BF6" w14:textId="77777777" w:rsidTr="00B22C31">
              <w:trPr>
                <w:trHeight w:val="38"/>
                <w:jc w:val="center"/>
              </w:trPr>
              <w:tc>
                <w:tcPr>
                  <w:tcW w:w="1140" w:type="dxa"/>
                  <w:shd w:val="clear" w:color="auto" w:fill="auto"/>
                  <w:vAlign w:val="center"/>
                </w:tcPr>
                <w:p w14:paraId="51C12EB3" w14:textId="77777777" w:rsidR="005C4BF5" w:rsidRPr="002921C0" w:rsidRDefault="005C4BF5" w:rsidP="00B22C31">
                  <w:pPr>
                    <w:jc w:val="center"/>
                    <w:rPr>
                      <w:sz w:val="20"/>
                      <w:szCs w:val="20"/>
                    </w:rPr>
                  </w:pPr>
                  <w:r w:rsidRPr="00015C53">
                    <w:rPr>
                      <w:sz w:val="20"/>
                      <w:szCs w:val="20"/>
                    </w:rPr>
                    <w:t>145</w:t>
                  </w:r>
                </w:p>
              </w:tc>
              <w:tc>
                <w:tcPr>
                  <w:tcW w:w="1670" w:type="dxa"/>
                  <w:shd w:val="clear" w:color="auto" w:fill="auto"/>
                  <w:vAlign w:val="center"/>
                </w:tcPr>
                <w:p w14:paraId="7B29693B" w14:textId="77777777" w:rsidR="005C4BF5" w:rsidRPr="002921C0" w:rsidRDefault="005C4BF5" w:rsidP="00B22C31">
                  <w:pPr>
                    <w:jc w:val="center"/>
                    <w:rPr>
                      <w:sz w:val="20"/>
                      <w:szCs w:val="20"/>
                    </w:rPr>
                  </w:pPr>
                  <w:r w:rsidRPr="00015C53">
                    <w:rPr>
                      <w:sz w:val="20"/>
                      <w:szCs w:val="20"/>
                    </w:rPr>
                    <w:t>961998.04</w:t>
                  </w:r>
                </w:p>
              </w:tc>
              <w:tc>
                <w:tcPr>
                  <w:tcW w:w="1772" w:type="dxa"/>
                  <w:shd w:val="clear" w:color="auto" w:fill="auto"/>
                  <w:vAlign w:val="center"/>
                </w:tcPr>
                <w:p w14:paraId="7EB70553" w14:textId="77777777" w:rsidR="005C4BF5" w:rsidRPr="002921C0" w:rsidRDefault="005C4BF5" w:rsidP="00B22C31">
                  <w:pPr>
                    <w:jc w:val="center"/>
                    <w:rPr>
                      <w:sz w:val="20"/>
                      <w:szCs w:val="20"/>
                    </w:rPr>
                  </w:pPr>
                  <w:r w:rsidRPr="00015C53">
                    <w:rPr>
                      <w:sz w:val="20"/>
                      <w:szCs w:val="20"/>
                    </w:rPr>
                    <w:t>3530133.57</w:t>
                  </w:r>
                </w:p>
              </w:tc>
            </w:tr>
            <w:tr w:rsidR="005C4BF5" w:rsidRPr="002921C0" w14:paraId="005904A1" w14:textId="77777777" w:rsidTr="00B22C31">
              <w:trPr>
                <w:trHeight w:val="38"/>
                <w:jc w:val="center"/>
              </w:trPr>
              <w:tc>
                <w:tcPr>
                  <w:tcW w:w="1140" w:type="dxa"/>
                  <w:shd w:val="clear" w:color="auto" w:fill="auto"/>
                  <w:vAlign w:val="center"/>
                </w:tcPr>
                <w:p w14:paraId="108D1B1F" w14:textId="77777777" w:rsidR="005C4BF5" w:rsidRPr="002921C0" w:rsidRDefault="005C4BF5" w:rsidP="00B22C31">
                  <w:pPr>
                    <w:jc w:val="center"/>
                    <w:rPr>
                      <w:sz w:val="20"/>
                      <w:szCs w:val="20"/>
                    </w:rPr>
                  </w:pPr>
                  <w:r w:rsidRPr="00015C53">
                    <w:rPr>
                      <w:sz w:val="20"/>
                      <w:szCs w:val="20"/>
                    </w:rPr>
                    <w:t>146</w:t>
                  </w:r>
                </w:p>
              </w:tc>
              <w:tc>
                <w:tcPr>
                  <w:tcW w:w="1670" w:type="dxa"/>
                  <w:shd w:val="clear" w:color="auto" w:fill="auto"/>
                  <w:vAlign w:val="center"/>
                </w:tcPr>
                <w:p w14:paraId="10562412" w14:textId="77777777" w:rsidR="005C4BF5" w:rsidRPr="002921C0" w:rsidRDefault="005C4BF5" w:rsidP="00B22C31">
                  <w:pPr>
                    <w:jc w:val="center"/>
                    <w:rPr>
                      <w:sz w:val="20"/>
                      <w:szCs w:val="20"/>
                    </w:rPr>
                  </w:pPr>
                  <w:r w:rsidRPr="00015C53">
                    <w:rPr>
                      <w:sz w:val="20"/>
                      <w:szCs w:val="20"/>
                    </w:rPr>
                    <w:t>962006.74</w:t>
                  </w:r>
                </w:p>
              </w:tc>
              <w:tc>
                <w:tcPr>
                  <w:tcW w:w="1772" w:type="dxa"/>
                  <w:shd w:val="clear" w:color="auto" w:fill="auto"/>
                  <w:vAlign w:val="center"/>
                </w:tcPr>
                <w:p w14:paraId="53B275AB" w14:textId="77777777" w:rsidR="005C4BF5" w:rsidRPr="002921C0" w:rsidRDefault="005C4BF5" w:rsidP="00B22C31">
                  <w:pPr>
                    <w:jc w:val="center"/>
                    <w:rPr>
                      <w:sz w:val="20"/>
                      <w:szCs w:val="20"/>
                    </w:rPr>
                  </w:pPr>
                  <w:r w:rsidRPr="00015C53">
                    <w:rPr>
                      <w:sz w:val="20"/>
                      <w:szCs w:val="20"/>
                    </w:rPr>
                    <w:t>3530119.7</w:t>
                  </w:r>
                </w:p>
              </w:tc>
            </w:tr>
            <w:tr w:rsidR="005C4BF5" w:rsidRPr="002921C0" w14:paraId="78E6994D" w14:textId="77777777" w:rsidTr="00B22C31">
              <w:trPr>
                <w:trHeight w:val="38"/>
                <w:jc w:val="center"/>
              </w:trPr>
              <w:tc>
                <w:tcPr>
                  <w:tcW w:w="1140" w:type="dxa"/>
                  <w:shd w:val="clear" w:color="auto" w:fill="auto"/>
                  <w:vAlign w:val="center"/>
                </w:tcPr>
                <w:p w14:paraId="7213505A" w14:textId="77777777" w:rsidR="005C4BF5" w:rsidRPr="002921C0" w:rsidRDefault="005C4BF5" w:rsidP="00B22C31">
                  <w:pPr>
                    <w:jc w:val="center"/>
                    <w:rPr>
                      <w:sz w:val="20"/>
                      <w:szCs w:val="20"/>
                    </w:rPr>
                  </w:pPr>
                  <w:r w:rsidRPr="00015C53">
                    <w:rPr>
                      <w:sz w:val="20"/>
                      <w:szCs w:val="20"/>
                    </w:rPr>
                    <w:t>147</w:t>
                  </w:r>
                </w:p>
              </w:tc>
              <w:tc>
                <w:tcPr>
                  <w:tcW w:w="1670" w:type="dxa"/>
                  <w:shd w:val="clear" w:color="auto" w:fill="auto"/>
                  <w:vAlign w:val="center"/>
                </w:tcPr>
                <w:p w14:paraId="69FE91EB" w14:textId="77777777" w:rsidR="005C4BF5" w:rsidRPr="002921C0" w:rsidRDefault="005C4BF5" w:rsidP="00B22C31">
                  <w:pPr>
                    <w:jc w:val="center"/>
                    <w:rPr>
                      <w:sz w:val="20"/>
                      <w:szCs w:val="20"/>
                    </w:rPr>
                  </w:pPr>
                  <w:r w:rsidRPr="00015C53">
                    <w:rPr>
                      <w:sz w:val="20"/>
                      <w:szCs w:val="20"/>
                    </w:rPr>
                    <w:t>962012.37</w:t>
                  </w:r>
                </w:p>
              </w:tc>
              <w:tc>
                <w:tcPr>
                  <w:tcW w:w="1772" w:type="dxa"/>
                  <w:shd w:val="clear" w:color="auto" w:fill="auto"/>
                  <w:vAlign w:val="center"/>
                </w:tcPr>
                <w:p w14:paraId="6630CAF2" w14:textId="77777777" w:rsidR="005C4BF5" w:rsidRPr="002921C0" w:rsidRDefault="005C4BF5" w:rsidP="00B22C31">
                  <w:pPr>
                    <w:jc w:val="center"/>
                    <w:rPr>
                      <w:sz w:val="20"/>
                      <w:szCs w:val="20"/>
                    </w:rPr>
                  </w:pPr>
                  <w:r w:rsidRPr="00015C53">
                    <w:rPr>
                      <w:sz w:val="20"/>
                      <w:szCs w:val="20"/>
                    </w:rPr>
                    <w:t>3530110.48</w:t>
                  </w:r>
                </w:p>
              </w:tc>
            </w:tr>
            <w:tr w:rsidR="005C4BF5" w:rsidRPr="002921C0" w14:paraId="450E8CFC" w14:textId="77777777" w:rsidTr="00B22C31">
              <w:trPr>
                <w:trHeight w:val="38"/>
                <w:jc w:val="center"/>
              </w:trPr>
              <w:tc>
                <w:tcPr>
                  <w:tcW w:w="1140" w:type="dxa"/>
                  <w:shd w:val="clear" w:color="auto" w:fill="auto"/>
                  <w:vAlign w:val="center"/>
                </w:tcPr>
                <w:p w14:paraId="419414AF" w14:textId="77777777" w:rsidR="005C4BF5" w:rsidRPr="002921C0" w:rsidRDefault="005C4BF5" w:rsidP="00B22C31">
                  <w:pPr>
                    <w:jc w:val="center"/>
                    <w:rPr>
                      <w:sz w:val="20"/>
                      <w:szCs w:val="20"/>
                    </w:rPr>
                  </w:pPr>
                  <w:r w:rsidRPr="00015C53">
                    <w:rPr>
                      <w:sz w:val="20"/>
                      <w:szCs w:val="20"/>
                    </w:rPr>
                    <w:t>148</w:t>
                  </w:r>
                </w:p>
              </w:tc>
              <w:tc>
                <w:tcPr>
                  <w:tcW w:w="1670" w:type="dxa"/>
                  <w:shd w:val="clear" w:color="auto" w:fill="auto"/>
                  <w:vAlign w:val="center"/>
                </w:tcPr>
                <w:p w14:paraId="68EA6533" w14:textId="77777777" w:rsidR="005C4BF5" w:rsidRPr="002921C0" w:rsidRDefault="005C4BF5" w:rsidP="00B22C31">
                  <w:pPr>
                    <w:jc w:val="center"/>
                    <w:rPr>
                      <w:sz w:val="20"/>
                      <w:szCs w:val="20"/>
                    </w:rPr>
                  </w:pPr>
                  <w:r w:rsidRPr="00015C53">
                    <w:rPr>
                      <w:sz w:val="20"/>
                      <w:szCs w:val="20"/>
                    </w:rPr>
                    <w:t>962014.58</w:t>
                  </w:r>
                </w:p>
              </w:tc>
              <w:tc>
                <w:tcPr>
                  <w:tcW w:w="1772" w:type="dxa"/>
                  <w:shd w:val="clear" w:color="auto" w:fill="auto"/>
                  <w:vAlign w:val="center"/>
                </w:tcPr>
                <w:p w14:paraId="03393763" w14:textId="77777777" w:rsidR="005C4BF5" w:rsidRPr="002921C0" w:rsidRDefault="005C4BF5" w:rsidP="00B22C31">
                  <w:pPr>
                    <w:jc w:val="center"/>
                    <w:rPr>
                      <w:sz w:val="20"/>
                      <w:szCs w:val="20"/>
                    </w:rPr>
                  </w:pPr>
                  <w:r w:rsidRPr="00015C53">
                    <w:rPr>
                      <w:sz w:val="20"/>
                      <w:szCs w:val="20"/>
                    </w:rPr>
                    <w:t>3530100.96</w:t>
                  </w:r>
                </w:p>
              </w:tc>
            </w:tr>
            <w:tr w:rsidR="005C4BF5" w:rsidRPr="002921C0" w14:paraId="6928CA73" w14:textId="77777777" w:rsidTr="00B22C31">
              <w:trPr>
                <w:trHeight w:val="38"/>
                <w:jc w:val="center"/>
              </w:trPr>
              <w:tc>
                <w:tcPr>
                  <w:tcW w:w="1140" w:type="dxa"/>
                  <w:shd w:val="clear" w:color="auto" w:fill="auto"/>
                  <w:vAlign w:val="center"/>
                </w:tcPr>
                <w:p w14:paraId="5A4365FB" w14:textId="77777777" w:rsidR="005C4BF5" w:rsidRPr="002921C0" w:rsidRDefault="005C4BF5" w:rsidP="00B22C31">
                  <w:pPr>
                    <w:jc w:val="center"/>
                    <w:rPr>
                      <w:sz w:val="20"/>
                      <w:szCs w:val="20"/>
                    </w:rPr>
                  </w:pPr>
                  <w:r w:rsidRPr="00015C53">
                    <w:rPr>
                      <w:sz w:val="20"/>
                      <w:szCs w:val="20"/>
                    </w:rPr>
                    <w:t>149</w:t>
                  </w:r>
                </w:p>
              </w:tc>
              <w:tc>
                <w:tcPr>
                  <w:tcW w:w="1670" w:type="dxa"/>
                  <w:shd w:val="clear" w:color="auto" w:fill="auto"/>
                  <w:vAlign w:val="center"/>
                </w:tcPr>
                <w:p w14:paraId="66AC3522" w14:textId="77777777" w:rsidR="005C4BF5" w:rsidRPr="002921C0" w:rsidRDefault="005C4BF5" w:rsidP="00B22C31">
                  <w:pPr>
                    <w:jc w:val="center"/>
                    <w:rPr>
                      <w:sz w:val="20"/>
                      <w:szCs w:val="20"/>
                    </w:rPr>
                  </w:pPr>
                  <w:r w:rsidRPr="00015C53">
                    <w:rPr>
                      <w:sz w:val="20"/>
                      <w:szCs w:val="20"/>
                    </w:rPr>
                    <w:t>962018.93</w:t>
                  </w:r>
                </w:p>
              </w:tc>
              <w:tc>
                <w:tcPr>
                  <w:tcW w:w="1772" w:type="dxa"/>
                  <w:shd w:val="clear" w:color="auto" w:fill="auto"/>
                  <w:vAlign w:val="center"/>
                </w:tcPr>
                <w:p w14:paraId="777F4937" w14:textId="77777777" w:rsidR="005C4BF5" w:rsidRPr="002921C0" w:rsidRDefault="005C4BF5" w:rsidP="00B22C31">
                  <w:pPr>
                    <w:jc w:val="center"/>
                    <w:rPr>
                      <w:sz w:val="20"/>
                      <w:szCs w:val="20"/>
                    </w:rPr>
                  </w:pPr>
                  <w:r w:rsidRPr="00015C53">
                    <w:rPr>
                      <w:sz w:val="20"/>
                      <w:szCs w:val="20"/>
                    </w:rPr>
                    <w:t>3530091.81</w:t>
                  </w:r>
                </w:p>
              </w:tc>
            </w:tr>
            <w:tr w:rsidR="005C4BF5" w:rsidRPr="002921C0" w14:paraId="49752BDC" w14:textId="77777777" w:rsidTr="00B22C31">
              <w:trPr>
                <w:trHeight w:val="38"/>
                <w:jc w:val="center"/>
              </w:trPr>
              <w:tc>
                <w:tcPr>
                  <w:tcW w:w="1140" w:type="dxa"/>
                  <w:shd w:val="clear" w:color="auto" w:fill="auto"/>
                  <w:vAlign w:val="center"/>
                </w:tcPr>
                <w:p w14:paraId="5CEB8733" w14:textId="77777777" w:rsidR="005C4BF5" w:rsidRPr="002921C0" w:rsidRDefault="005C4BF5" w:rsidP="00B22C31">
                  <w:pPr>
                    <w:jc w:val="center"/>
                    <w:rPr>
                      <w:sz w:val="20"/>
                      <w:szCs w:val="20"/>
                    </w:rPr>
                  </w:pPr>
                  <w:r w:rsidRPr="00015C53">
                    <w:rPr>
                      <w:sz w:val="20"/>
                      <w:szCs w:val="20"/>
                    </w:rPr>
                    <w:t>150</w:t>
                  </w:r>
                </w:p>
              </w:tc>
              <w:tc>
                <w:tcPr>
                  <w:tcW w:w="1670" w:type="dxa"/>
                  <w:shd w:val="clear" w:color="auto" w:fill="auto"/>
                  <w:vAlign w:val="center"/>
                </w:tcPr>
                <w:p w14:paraId="52AE9F2B" w14:textId="77777777" w:rsidR="005C4BF5" w:rsidRPr="002921C0" w:rsidRDefault="005C4BF5" w:rsidP="00B22C31">
                  <w:pPr>
                    <w:jc w:val="center"/>
                    <w:rPr>
                      <w:sz w:val="20"/>
                      <w:szCs w:val="20"/>
                    </w:rPr>
                  </w:pPr>
                  <w:r w:rsidRPr="00015C53">
                    <w:rPr>
                      <w:sz w:val="20"/>
                      <w:szCs w:val="20"/>
                    </w:rPr>
                    <w:t>962024.11</w:t>
                  </w:r>
                </w:p>
              </w:tc>
              <w:tc>
                <w:tcPr>
                  <w:tcW w:w="1772" w:type="dxa"/>
                  <w:shd w:val="clear" w:color="auto" w:fill="auto"/>
                  <w:vAlign w:val="center"/>
                </w:tcPr>
                <w:p w14:paraId="101D2731" w14:textId="77777777" w:rsidR="005C4BF5" w:rsidRPr="002921C0" w:rsidRDefault="005C4BF5" w:rsidP="00B22C31">
                  <w:pPr>
                    <w:jc w:val="center"/>
                    <w:rPr>
                      <w:sz w:val="20"/>
                      <w:szCs w:val="20"/>
                    </w:rPr>
                  </w:pPr>
                  <w:r w:rsidRPr="00015C53">
                    <w:rPr>
                      <w:sz w:val="20"/>
                      <w:szCs w:val="20"/>
                    </w:rPr>
                    <w:t>3530084</w:t>
                  </w:r>
                </w:p>
              </w:tc>
            </w:tr>
            <w:tr w:rsidR="005C4BF5" w:rsidRPr="002921C0" w14:paraId="3CE73F5F" w14:textId="77777777" w:rsidTr="00B22C31">
              <w:trPr>
                <w:trHeight w:val="38"/>
                <w:jc w:val="center"/>
              </w:trPr>
              <w:tc>
                <w:tcPr>
                  <w:tcW w:w="1140" w:type="dxa"/>
                  <w:shd w:val="clear" w:color="auto" w:fill="auto"/>
                  <w:vAlign w:val="center"/>
                </w:tcPr>
                <w:p w14:paraId="2F208571" w14:textId="77777777" w:rsidR="005C4BF5" w:rsidRPr="002921C0" w:rsidRDefault="005C4BF5" w:rsidP="00B22C31">
                  <w:pPr>
                    <w:jc w:val="center"/>
                    <w:rPr>
                      <w:sz w:val="20"/>
                      <w:szCs w:val="20"/>
                    </w:rPr>
                  </w:pPr>
                  <w:r w:rsidRPr="00015C53">
                    <w:rPr>
                      <w:sz w:val="20"/>
                      <w:szCs w:val="20"/>
                    </w:rPr>
                    <w:t>151</w:t>
                  </w:r>
                </w:p>
              </w:tc>
              <w:tc>
                <w:tcPr>
                  <w:tcW w:w="1670" w:type="dxa"/>
                  <w:shd w:val="clear" w:color="auto" w:fill="auto"/>
                  <w:vAlign w:val="center"/>
                </w:tcPr>
                <w:p w14:paraId="0DAC16D2" w14:textId="77777777" w:rsidR="005C4BF5" w:rsidRPr="002921C0" w:rsidRDefault="005C4BF5" w:rsidP="00B22C31">
                  <w:pPr>
                    <w:jc w:val="center"/>
                    <w:rPr>
                      <w:sz w:val="20"/>
                      <w:szCs w:val="20"/>
                    </w:rPr>
                  </w:pPr>
                  <w:r w:rsidRPr="00015C53">
                    <w:rPr>
                      <w:sz w:val="20"/>
                      <w:szCs w:val="20"/>
                    </w:rPr>
                    <w:t>962032.36</w:t>
                  </w:r>
                </w:p>
              </w:tc>
              <w:tc>
                <w:tcPr>
                  <w:tcW w:w="1772" w:type="dxa"/>
                  <w:shd w:val="clear" w:color="auto" w:fill="auto"/>
                  <w:vAlign w:val="center"/>
                </w:tcPr>
                <w:p w14:paraId="1DF436CE" w14:textId="77777777" w:rsidR="005C4BF5" w:rsidRPr="002921C0" w:rsidRDefault="005C4BF5" w:rsidP="00B22C31">
                  <w:pPr>
                    <w:jc w:val="center"/>
                    <w:rPr>
                      <w:sz w:val="20"/>
                      <w:szCs w:val="20"/>
                    </w:rPr>
                  </w:pPr>
                  <w:r w:rsidRPr="00015C53">
                    <w:rPr>
                      <w:sz w:val="20"/>
                      <w:szCs w:val="20"/>
                    </w:rPr>
                    <w:t>3530078.76</w:t>
                  </w:r>
                </w:p>
              </w:tc>
            </w:tr>
            <w:tr w:rsidR="005C4BF5" w:rsidRPr="002921C0" w14:paraId="43CC092E" w14:textId="77777777" w:rsidTr="00B22C31">
              <w:trPr>
                <w:trHeight w:val="38"/>
                <w:jc w:val="center"/>
              </w:trPr>
              <w:tc>
                <w:tcPr>
                  <w:tcW w:w="1140" w:type="dxa"/>
                  <w:shd w:val="clear" w:color="auto" w:fill="auto"/>
                  <w:vAlign w:val="center"/>
                </w:tcPr>
                <w:p w14:paraId="0E7704BE" w14:textId="77777777" w:rsidR="005C4BF5" w:rsidRPr="002921C0" w:rsidRDefault="005C4BF5" w:rsidP="00B22C31">
                  <w:pPr>
                    <w:jc w:val="center"/>
                    <w:rPr>
                      <w:sz w:val="20"/>
                      <w:szCs w:val="20"/>
                    </w:rPr>
                  </w:pPr>
                  <w:r w:rsidRPr="00015C53">
                    <w:rPr>
                      <w:sz w:val="20"/>
                      <w:szCs w:val="20"/>
                    </w:rPr>
                    <w:t>152</w:t>
                  </w:r>
                </w:p>
              </w:tc>
              <w:tc>
                <w:tcPr>
                  <w:tcW w:w="1670" w:type="dxa"/>
                  <w:shd w:val="clear" w:color="auto" w:fill="auto"/>
                  <w:vAlign w:val="center"/>
                </w:tcPr>
                <w:p w14:paraId="06FDAFB7" w14:textId="77777777" w:rsidR="005C4BF5" w:rsidRPr="002921C0" w:rsidRDefault="005C4BF5" w:rsidP="00B22C31">
                  <w:pPr>
                    <w:jc w:val="center"/>
                    <w:rPr>
                      <w:sz w:val="20"/>
                      <w:szCs w:val="20"/>
                    </w:rPr>
                  </w:pPr>
                  <w:r w:rsidRPr="00015C53">
                    <w:rPr>
                      <w:sz w:val="20"/>
                      <w:szCs w:val="20"/>
                    </w:rPr>
                    <w:t>962039.74</w:t>
                  </w:r>
                </w:p>
              </w:tc>
              <w:tc>
                <w:tcPr>
                  <w:tcW w:w="1772" w:type="dxa"/>
                  <w:shd w:val="clear" w:color="auto" w:fill="auto"/>
                  <w:vAlign w:val="center"/>
                </w:tcPr>
                <w:p w14:paraId="4D4AA5EB" w14:textId="77777777" w:rsidR="005C4BF5" w:rsidRPr="002921C0" w:rsidRDefault="005C4BF5" w:rsidP="00B22C31">
                  <w:pPr>
                    <w:jc w:val="center"/>
                    <w:rPr>
                      <w:sz w:val="20"/>
                      <w:szCs w:val="20"/>
                    </w:rPr>
                  </w:pPr>
                  <w:r w:rsidRPr="00015C53">
                    <w:rPr>
                      <w:sz w:val="20"/>
                      <w:szCs w:val="20"/>
                    </w:rPr>
                    <w:t>3530074.42</w:t>
                  </w:r>
                </w:p>
              </w:tc>
            </w:tr>
            <w:tr w:rsidR="005C4BF5" w:rsidRPr="002921C0" w14:paraId="68F4142C" w14:textId="77777777" w:rsidTr="00B22C31">
              <w:trPr>
                <w:trHeight w:val="38"/>
                <w:jc w:val="center"/>
              </w:trPr>
              <w:tc>
                <w:tcPr>
                  <w:tcW w:w="1140" w:type="dxa"/>
                  <w:shd w:val="clear" w:color="auto" w:fill="auto"/>
                  <w:vAlign w:val="center"/>
                </w:tcPr>
                <w:p w14:paraId="0588F744" w14:textId="77777777" w:rsidR="005C4BF5" w:rsidRPr="002921C0" w:rsidRDefault="005C4BF5" w:rsidP="00B22C31">
                  <w:pPr>
                    <w:jc w:val="center"/>
                    <w:rPr>
                      <w:sz w:val="20"/>
                      <w:szCs w:val="20"/>
                    </w:rPr>
                  </w:pPr>
                  <w:r w:rsidRPr="00015C53">
                    <w:rPr>
                      <w:sz w:val="20"/>
                      <w:szCs w:val="20"/>
                    </w:rPr>
                    <w:t>153</w:t>
                  </w:r>
                </w:p>
              </w:tc>
              <w:tc>
                <w:tcPr>
                  <w:tcW w:w="1670" w:type="dxa"/>
                  <w:shd w:val="clear" w:color="auto" w:fill="auto"/>
                  <w:vAlign w:val="center"/>
                </w:tcPr>
                <w:p w14:paraId="72829F1A" w14:textId="77777777" w:rsidR="005C4BF5" w:rsidRPr="002921C0" w:rsidRDefault="005C4BF5" w:rsidP="00B22C31">
                  <w:pPr>
                    <w:jc w:val="center"/>
                    <w:rPr>
                      <w:sz w:val="20"/>
                      <w:szCs w:val="20"/>
                    </w:rPr>
                  </w:pPr>
                  <w:r w:rsidRPr="00015C53">
                    <w:rPr>
                      <w:sz w:val="20"/>
                      <w:szCs w:val="20"/>
                    </w:rPr>
                    <w:t>962051</w:t>
                  </w:r>
                </w:p>
              </w:tc>
              <w:tc>
                <w:tcPr>
                  <w:tcW w:w="1772" w:type="dxa"/>
                  <w:shd w:val="clear" w:color="auto" w:fill="auto"/>
                  <w:vAlign w:val="center"/>
                </w:tcPr>
                <w:p w14:paraId="181E9984" w14:textId="77777777" w:rsidR="005C4BF5" w:rsidRPr="002921C0" w:rsidRDefault="005C4BF5" w:rsidP="00B22C31">
                  <w:pPr>
                    <w:jc w:val="center"/>
                    <w:rPr>
                      <w:sz w:val="20"/>
                      <w:szCs w:val="20"/>
                    </w:rPr>
                  </w:pPr>
                  <w:r w:rsidRPr="00015C53">
                    <w:rPr>
                      <w:sz w:val="20"/>
                      <w:szCs w:val="20"/>
                    </w:rPr>
                    <w:t>3530070.92</w:t>
                  </w:r>
                </w:p>
              </w:tc>
            </w:tr>
            <w:tr w:rsidR="005C4BF5" w:rsidRPr="002921C0" w14:paraId="625EEAD2" w14:textId="77777777" w:rsidTr="00B22C31">
              <w:trPr>
                <w:trHeight w:val="38"/>
                <w:jc w:val="center"/>
              </w:trPr>
              <w:tc>
                <w:tcPr>
                  <w:tcW w:w="1140" w:type="dxa"/>
                  <w:shd w:val="clear" w:color="auto" w:fill="auto"/>
                  <w:vAlign w:val="center"/>
                </w:tcPr>
                <w:p w14:paraId="76B6D72A" w14:textId="77777777" w:rsidR="005C4BF5" w:rsidRPr="002921C0" w:rsidRDefault="005C4BF5" w:rsidP="00B22C31">
                  <w:pPr>
                    <w:jc w:val="center"/>
                    <w:rPr>
                      <w:sz w:val="20"/>
                      <w:szCs w:val="20"/>
                    </w:rPr>
                  </w:pPr>
                  <w:r w:rsidRPr="00015C53">
                    <w:rPr>
                      <w:sz w:val="20"/>
                      <w:szCs w:val="20"/>
                    </w:rPr>
                    <w:t>154</w:t>
                  </w:r>
                </w:p>
              </w:tc>
              <w:tc>
                <w:tcPr>
                  <w:tcW w:w="1670" w:type="dxa"/>
                  <w:shd w:val="clear" w:color="auto" w:fill="auto"/>
                  <w:vAlign w:val="center"/>
                </w:tcPr>
                <w:p w14:paraId="5F6957C6" w14:textId="77777777" w:rsidR="005C4BF5" w:rsidRPr="002921C0" w:rsidRDefault="005C4BF5" w:rsidP="00B22C31">
                  <w:pPr>
                    <w:jc w:val="center"/>
                    <w:rPr>
                      <w:sz w:val="20"/>
                      <w:szCs w:val="20"/>
                    </w:rPr>
                  </w:pPr>
                  <w:r w:rsidRPr="00015C53">
                    <w:rPr>
                      <w:sz w:val="20"/>
                      <w:szCs w:val="20"/>
                    </w:rPr>
                    <w:t>962057.84</w:t>
                  </w:r>
                </w:p>
              </w:tc>
              <w:tc>
                <w:tcPr>
                  <w:tcW w:w="1772" w:type="dxa"/>
                  <w:shd w:val="clear" w:color="auto" w:fill="auto"/>
                  <w:vAlign w:val="center"/>
                </w:tcPr>
                <w:p w14:paraId="675927F6" w14:textId="77777777" w:rsidR="005C4BF5" w:rsidRPr="002921C0" w:rsidRDefault="005C4BF5" w:rsidP="00B22C31">
                  <w:pPr>
                    <w:jc w:val="center"/>
                    <w:rPr>
                      <w:sz w:val="20"/>
                      <w:szCs w:val="20"/>
                    </w:rPr>
                  </w:pPr>
                  <w:r w:rsidRPr="00015C53">
                    <w:rPr>
                      <w:sz w:val="20"/>
                      <w:szCs w:val="20"/>
                    </w:rPr>
                    <w:t>3530069.22</w:t>
                  </w:r>
                </w:p>
              </w:tc>
            </w:tr>
            <w:tr w:rsidR="005C4BF5" w:rsidRPr="002921C0" w14:paraId="702F0E79" w14:textId="77777777" w:rsidTr="00B22C31">
              <w:trPr>
                <w:trHeight w:val="38"/>
                <w:jc w:val="center"/>
              </w:trPr>
              <w:tc>
                <w:tcPr>
                  <w:tcW w:w="1140" w:type="dxa"/>
                  <w:shd w:val="clear" w:color="auto" w:fill="auto"/>
                  <w:vAlign w:val="center"/>
                </w:tcPr>
                <w:p w14:paraId="6E636E0D" w14:textId="77777777" w:rsidR="005C4BF5" w:rsidRPr="002921C0" w:rsidRDefault="005C4BF5" w:rsidP="00B22C31">
                  <w:pPr>
                    <w:jc w:val="center"/>
                    <w:rPr>
                      <w:sz w:val="20"/>
                      <w:szCs w:val="20"/>
                    </w:rPr>
                  </w:pPr>
                  <w:r w:rsidRPr="00015C53">
                    <w:rPr>
                      <w:sz w:val="20"/>
                      <w:szCs w:val="20"/>
                    </w:rPr>
                    <w:t>155</w:t>
                  </w:r>
                </w:p>
              </w:tc>
              <w:tc>
                <w:tcPr>
                  <w:tcW w:w="1670" w:type="dxa"/>
                  <w:shd w:val="clear" w:color="auto" w:fill="auto"/>
                  <w:vAlign w:val="center"/>
                </w:tcPr>
                <w:p w14:paraId="7781DAE9" w14:textId="77777777" w:rsidR="005C4BF5" w:rsidRPr="002921C0" w:rsidRDefault="005C4BF5" w:rsidP="00B22C31">
                  <w:pPr>
                    <w:jc w:val="center"/>
                    <w:rPr>
                      <w:sz w:val="20"/>
                      <w:szCs w:val="20"/>
                    </w:rPr>
                  </w:pPr>
                  <w:r w:rsidRPr="00015C53">
                    <w:rPr>
                      <w:sz w:val="20"/>
                      <w:szCs w:val="20"/>
                    </w:rPr>
                    <w:t>962063.36</w:t>
                  </w:r>
                </w:p>
              </w:tc>
              <w:tc>
                <w:tcPr>
                  <w:tcW w:w="1772" w:type="dxa"/>
                  <w:shd w:val="clear" w:color="auto" w:fill="auto"/>
                  <w:vAlign w:val="center"/>
                </w:tcPr>
                <w:p w14:paraId="4BB815F4" w14:textId="77777777" w:rsidR="005C4BF5" w:rsidRPr="002921C0" w:rsidRDefault="005C4BF5" w:rsidP="00B22C31">
                  <w:pPr>
                    <w:jc w:val="center"/>
                    <w:rPr>
                      <w:sz w:val="20"/>
                      <w:szCs w:val="20"/>
                    </w:rPr>
                  </w:pPr>
                  <w:r w:rsidRPr="00015C53">
                    <w:rPr>
                      <w:sz w:val="20"/>
                      <w:szCs w:val="20"/>
                    </w:rPr>
                    <w:t>3530068.62</w:t>
                  </w:r>
                </w:p>
              </w:tc>
            </w:tr>
            <w:tr w:rsidR="005C4BF5" w:rsidRPr="002921C0" w14:paraId="3EE9A5A8" w14:textId="77777777" w:rsidTr="00B22C31">
              <w:trPr>
                <w:trHeight w:val="38"/>
                <w:jc w:val="center"/>
              </w:trPr>
              <w:tc>
                <w:tcPr>
                  <w:tcW w:w="1140" w:type="dxa"/>
                  <w:shd w:val="clear" w:color="auto" w:fill="auto"/>
                  <w:vAlign w:val="center"/>
                </w:tcPr>
                <w:p w14:paraId="584B3A2E" w14:textId="77777777" w:rsidR="005C4BF5" w:rsidRPr="002921C0" w:rsidRDefault="005C4BF5" w:rsidP="00B22C31">
                  <w:pPr>
                    <w:jc w:val="center"/>
                    <w:rPr>
                      <w:sz w:val="20"/>
                      <w:szCs w:val="20"/>
                    </w:rPr>
                  </w:pPr>
                  <w:r w:rsidRPr="00015C53">
                    <w:rPr>
                      <w:sz w:val="20"/>
                      <w:szCs w:val="20"/>
                    </w:rPr>
                    <w:t>156</w:t>
                  </w:r>
                </w:p>
              </w:tc>
              <w:tc>
                <w:tcPr>
                  <w:tcW w:w="1670" w:type="dxa"/>
                  <w:shd w:val="clear" w:color="auto" w:fill="auto"/>
                  <w:vAlign w:val="center"/>
                </w:tcPr>
                <w:p w14:paraId="5903EB39" w14:textId="77777777" w:rsidR="005C4BF5" w:rsidRPr="002921C0" w:rsidRDefault="005C4BF5" w:rsidP="00B22C31">
                  <w:pPr>
                    <w:jc w:val="center"/>
                    <w:rPr>
                      <w:sz w:val="20"/>
                      <w:szCs w:val="20"/>
                    </w:rPr>
                  </w:pPr>
                  <w:r w:rsidRPr="00015C53">
                    <w:rPr>
                      <w:sz w:val="20"/>
                      <w:szCs w:val="20"/>
                    </w:rPr>
                    <w:t>962069.91</w:t>
                  </w:r>
                </w:p>
              </w:tc>
              <w:tc>
                <w:tcPr>
                  <w:tcW w:w="1772" w:type="dxa"/>
                  <w:shd w:val="clear" w:color="auto" w:fill="auto"/>
                  <w:vAlign w:val="center"/>
                </w:tcPr>
                <w:p w14:paraId="0663D4DC" w14:textId="77777777" w:rsidR="005C4BF5" w:rsidRPr="002921C0" w:rsidRDefault="005C4BF5" w:rsidP="00B22C31">
                  <w:pPr>
                    <w:jc w:val="center"/>
                    <w:rPr>
                      <w:sz w:val="20"/>
                      <w:szCs w:val="20"/>
                    </w:rPr>
                  </w:pPr>
                  <w:r w:rsidRPr="00015C53">
                    <w:rPr>
                      <w:sz w:val="20"/>
                      <w:szCs w:val="20"/>
                    </w:rPr>
                    <w:t>3530068.04</w:t>
                  </w:r>
                </w:p>
              </w:tc>
            </w:tr>
            <w:tr w:rsidR="005C4BF5" w:rsidRPr="002921C0" w14:paraId="54C12D00" w14:textId="77777777" w:rsidTr="00B22C31">
              <w:trPr>
                <w:trHeight w:val="38"/>
                <w:jc w:val="center"/>
              </w:trPr>
              <w:tc>
                <w:tcPr>
                  <w:tcW w:w="1140" w:type="dxa"/>
                  <w:shd w:val="clear" w:color="auto" w:fill="auto"/>
                  <w:vAlign w:val="center"/>
                </w:tcPr>
                <w:p w14:paraId="2484FE8A" w14:textId="77777777" w:rsidR="005C4BF5" w:rsidRPr="002921C0" w:rsidRDefault="005C4BF5" w:rsidP="00B22C31">
                  <w:pPr>
                    <w:jc w:val="center"/>
                    <w:rPr>
                      <w:sz w:val="20"/>
                      <w:szCs w:val="20"/>
                    </w:rPr>
                  </w:pPr>
                  <w:r w:rsidRPr="00015C53">
                    <w:rPr>
                      <w:sz w:val="20"/>
                      <w:szCs w:val="20"/>
                    </w:rPr>
                    <w:t>157</w:t>
                  </w:r>
                </w:p>
              </w:tc>
              <w:tc>
                <w:tcPr>
                  <w:tcW w:w="1670" w:type="dxa"/>
                  <w:shd w:val="clear" w:color="auto" w:fill="auto"/>
                  <w:vAlign w:val="center"/>
                </w:tcPr>
                <w:p w14:paraId="1D25CC2D" w14:textId="77777777" w:rsidR="005C4BF5" w:rsidRPr="002921C0" w:rsidRDefault="005C4BF5" w:rsidP="00B22C31">
                  <w:pPr>
                    <w:jc w:val="center"/>
                    <w:rPr>
                      <w:sz w:val="20"/>
                      <w:szCs w:val="20"/>
                    </w:rPr>
                  </w:pPr>
                  <w:r w:rsidRPr="00015C53">
                    <w:rPr>
                      <w:sz w:val="20"/>
                      <w:szCs w:val="20"/>
                    </w:rPr>
                    <w:t>962076.92</w:t>
                  </w:r>
                </w:p>
              </w:tc>
              <w:tc>
                <w:tcPr>
                  <w:tcW w:w="1772" w:type="dxa"/>
                  <w:shd w:val="clear" w:color="auto" w:fill="auto"/>
                  <w:vAlign w:val="center"/>
                </w:tcPr>
                <w:p w14:paraId="4E169E3B" w14:textId="77777777" w:rsidR="005C4BF5" w:rsidRPr="002921C0" w:rsidRDefault="005C4BF5" w:rsidP="00B22C31">
                  <w:pPr>
                    <w:jc w:val="center"/>
                    <w:rPr>
                      <w:sz w:val="20"/>
                      <w:szCs w:val="20"/>
                    </w:rPr>
                  </w:pPr>
                  <w:r w:rsidRPr="00015C53">
                    <w:rPr>
                      <w:sz w:val="20"/>
                      <w:szCs w:val="20"/>
                    </w:rPr>
                    <w:t>3530068.84</w:t>
                  </w:r>
                </w:p>
              </w:tc>
            </w:tr>
            <w:tr w:rsidR="005C4BF5" w:rsidRPr="002921C0" w14:paraId="204971DB" w14:textId="77777777" w:rsidTr="00B22C31">
              <w:trPr>
                <w:trHeight w:val="38"/>
                <w:jc w:val="center"/>
              </w:trPr>
              <w:tc>
                <w:tcPr>
                  <w:tcW w:w="1140" w:type="dxa"/>
                  <w:shd w:val="clear" w:color="auto" w:fill="auto"/>
                  <w:vAlign w:val="center"/>
                </w:tcPr>
                <w:p w14:paraId="11E8449A" w14:textId="77777777" w:rsidR="005C4BF5" w:rsidRPr="002921C0" w:rsidRDefault="005C4BF5" w:rsidP="00B22C31">
                  <w:pPr>
                    <w:jc w:val="center"/>
                    <w:rPr>
                      <w:sz w:val="20"/>
                      <w:szCs w:val="20"/>
                    </w:rPr>
                  </w:pPr>
                  <w:r w:rsidRPr="00015C53">
                    <w:rPr>
                      <w:sz w:val="20"/>
                      <w:szCs w:val="20"/>
                    </w:rPr>
                    <w:t>158</w:t>
                  </w:r>
                </w:p>
              </w:tc>
              <w:tc>
                <w:tcPr>
                  <w:tcW w:w="1670" w:type="dxa"/>
                  <w:shd w:val="clear" w:color="auto" w:fill="auto"/>
                  <w:vAlign w:val="center"/>
                </w:tcPr>
                <w:p w14:paraId="169C7521" w14:textId="77777777" w:rsidR="005C4BF5" w:rsidRPr="002921C0" w:rsidRDefault="005C4BF5" w:rsidP="00B22C31">
                  <w:pPr>
                    <w:jc w:val="center"/>
                    <w:rPr>
                      <w:sz w:val="20"/>
                      <w:szCs w:val="20"/>
                    </w:rPr>
                  </w:pPr>
                  <w:r w:rsidRPr="00015C53">
                    <w:rPr>
                      <w:sz w:val="20"/>
                      <w:szCs w:val="20"/>
                    </w:rPr>
                    <w:t>962082.5</w:t>
                  </w:r>
                </w:p>
              </w:tc>
              <w:tc>
                <w:tcPr>
                  <w:tcW w:w="1772" w:type="dxa"/>
                  <w:shd w:val="clear" w:color="auto" w:fill="auto"/>
                  <w:vAlign w:val="center"/>
                </w:tcPr>
                <w:p w14:paraId="0B463AC6" w14:textId="77777777" w:rsidR="005C4BF5" w:rsidRPr="002921C0" w:rsidRDefault="005C4BF5" w:rsidP="00B22C31">
                  <w:pPr>
                    <w:jc w:val="center"/>
                    <w:rPr>
                      <w:sz w:val="20"/>
                      <w:szCs w:val="20"/>
                    </w:rPr>
                  </w:pPr>
                  <w:r w:rsidRPr="00015C53">
                    <w:rPr>
                      <w:sz w:val="20"/>
                      <w:szCs w:val="20"/>
                    </w:rPr>
                    <w:t>3530068.46</w:t>
                  </w:r>
                </w:p>
              </w:tc>
            </w:tr>
            <w:tr w:rsidR="005C4BF5" w:rsidRPr="002921C0" w14:paraId="51AFC8D1" w14:textId="77777777" w:rsidTr="00B22C31">
              <w:trPr>
                <w:trHeight w:val="38"/>
                <w:jc w:val="center"/>
              </w:trPr>
              <w:tc>
                <w:tcPr>
                  <w:tcW w:w="1140" w:type="dxa"/>
                  <w:shd w:val="clear" w:color="auto" w:fill="auto"/>
                  <w:vAlign w:val="center"/>
                </w:tcPr>
                <w:p w14:paraId="3CA1B3AD" w14:textId="77777777" w:rsidR="005C4BF5" w:rsidRPr="002921C0" w:rsidRDefault="005C4BF5" w:rsidP="00B22C31">
                  <w:pPr>
                    <w:jc w:val="center"/>
                    <w:rPr>
                      <w:sz w:val="20"/>
                      <w:szCs w:val="20"/>
                    </w:rPr>
                  </w:pPr>
                  <w:r w:rsidRPr="00015C53">
                    <w:rPr>
                      <w:sz w:val="20"/>
                      <w:szCs w:val="20"/>
                    </w:rPr>
                    <w:t>159</w:t>
                  </w:r>
                </w:p>
              </w:tc>
              <w:tc>
                <w:tcPr>
                  <w:tcW w:w="1670" w:type="dxa"/>
                  <w:shd w:val="clear" w:color="auto" w:fill="auto"/>
                  <w:vAlign w:val="center"/>
                </w:tcPr>
                <w:p w14:paraId="2276DAE0" w14:textId="77777777" w:rsidR="005C4BF5" w:rsidRPr="002921C0" w:rsidRDefault="005C4BF5" w:rsidP="00B22C31">
                  <w:pPr>
                    <w:jc w:val="center"/>
                    <w:rPr>
                      <w:sz w:val="20"/>
                      <w:szCs w:val="20"/>
                    </w:rPr>
                  </w:pPr>
                  <w:r w:rsidRPr="00015C53">
                    <w:rPr>
                      <w:sz w:val="20"/>
                      <w:szCs w:val="20"/>
                    </w:rPr>
                    <w:t>962088.39</w:t>
                  </w:r>
                </w:p>
              </w:tc>
              <w:tc>
                <w:tcPr>
                  <w:tcW w:w="1772" w:type="dxa"/>
                  <w:shd w:val="clear" w:color="auto" w:fill="auto"/>
                  <w:vAlign w:val="center"/>
                </w:tcPr>
                <w:p w14:paraId="44B793D9" w14:textId="77777777" w:rsidR="005C4BF5" w:rsidRPr="002921C0" w:rsidRDefault="005C4BF5" w:rsidP="00B22C31">
                  <w:pPr>
                    <w:jc w:val="center"/>
                    <w:rPr>
                      <w:sz w:val="20"/>
                      <w:szCs w:val="20"/>
                    </w:rPr>
                  </w:pPr>
                  <w:r w:rsidRPr="00015C53">
                    <w:rPr>
                      <w:sz w:val="20"/>
                      <w:szCs w:val="20"/>
                    </w:rPr>
                    <w:t>3530067.76</w:t>
                  </w:r>
                </w:p>
              </w:tc>
            </w:tr>
            <w:tr w:rsidR="005C4BF5" w:rsidRPr="002921C0" w14:paraId="4B40399E" w14:textId="77777777" w:rsidTr="00B22C31">
              <w:trPr>
                <w:trHeight w:val="38"/>
                <w:jc w:val="center"/>
              </w:trPr>
              <w:tc>
                <w:tcPr>
                  <w:tcW w:w="1140" w:type="dxa"/>
                  <w:shd w:val="clear" w:color="auto" w:fill="auto"/>
                  <w:vAlign w:val="center"/>
                </w:tcPr>
                <w:p w14:paraId="5FB7E3B9" w14:textId="77777777" w:rsidR="005C4BF5" w:rsidRPr="002921C0" w:rsidRDefault="005C4BF5" w:rsidP="00B22C31">
                  <w:pPr>
                    <w:jc w:val="center"/>
                    <w:rPr>
                      <w:sz w:val="20"/>
                      <w:szCs w:val="20"/>
                    </w:rPr>
                  </w:pPr>
                  <w:r w:rsidRPr="00015C53">
                    <w:rPr>
                      <w:sz w:val="20"/>
                      <w:szCs w:val="20"/>
                    </w:rPr>
                    <w:lastRenderedPageBreak/>
                    <w:t>160</w:t>
                  </w:r>
                </w:p>
              </w:tc>
              <w:tc>
                <w:tcPr>
                  <w:tcW w:w="1670" w:type="dxa"/>
                  <w:shd w:val="clear" w:color="auto" w:fill="auto"/>
                  <w:vAlign w:val="center"/>
                </w:tcPr>
                <w:p w14:paraId="2CA81C54" w14:textId="77777777" w:rsidR="005C4BF5" w:rsidRPr="002921C0" w:rsidRDefault="005C4BF5" w:rsidP="00B22C31">
                  <w:pPr>
                    <w:jc w:val="center"/>
                    <w:rPr>
                      <w:sz w:val="20"/>
                      <w:szCs w:val="20"/>
                    </w:rPr>
                  </w:pPr>
                  <w:r w:rsidRPr="00015C53">
                    <w:rPr>
                      <w:sz w:val="20"/>
                      <w:szCs w:val="20"/>
                    </w:rPr>
                    <w:t>962093.84</w:t>
                  </w:r>
                </w:p>
              </w:tc>
              <w:tc>
                <w:tcPr>
                  <w:tcW w:w="1772" w:type="dxa"/>
                  <w:shd w:val="clear" w:color="auto" w:fill="auto"/>
                  <w:vAlign w:val="center"/>
                </w:tcPr>
                <w:p w14:paraId="4853A07A" w14:textId="77777777" w:rsidR="005C4BF5" w:rsidRPr="002921C0" w:rsidRDefault="005C4BF5" w:rsidP="00B22C31">
                  <w:pPr>
                    <w:jc w:val="center"/>
                    <w:rPr>
                      <w:sz w:val="20"/>
                      <w:szCs w:val="20"/>
                    </w:rPr>
                  </w:pPr>
                  <w:r w:rsidRPr="00015C53">
                    <w:rPr>
                      <w:sz w:val="20"/>
                      <w:szCs w:val="20"/>
                    </w:rPr>
                    <w:t>3530066.64</w:t>
                  </w:r>
                </w:p>
              </w:tc>
            </w:tr>
            <w:tr w:rsidR="005C4BF5" w:rsidRPr="002921C0" w14:paraId="286BC8FA" w14:textId="77777777" w:rsidTr="00B22C31">
              <w:trPr>
                <w:trHeight w:val="38"/>
                <w:jc w:val="center"/>
              </w:trPr>
              <w:tc>
                <w:tcPr>
                  <w:tcW w:w="1140" w:type="dxa"/>
                  <w:shd w:val="clear" w:color="auto" w:fill="auto"/>
                  <w:vAlign w:val="center"/>
                </w:tcPr>
                <w:p w14:paraId="79EF3F4E" w14:textId="77777777" w:rsidR="005C4BF5" w:rsidRPr="002921C0" w:rsidRDefault="005C4BF5" w:rsidP="00B22C31">
                  <w:pPr>
                    <w:jc w:val="center"/>
                    <w:rPr>
                      <w:sz w:val="20"/>
                      <w:szCs w:val="20"/>
                    </w:rPr>
                  </w:pPr>
                  <w:r w:rsidRPr="00015C53">
                    <w:rPr>
                      <w:sz w:val="20"/>
                      <w:szCs w:val="20"/>
                    </w:rPr>
                    <w:t>161</w:t>
                  </w:r>
                </w:p>
              </w:tc>
              <w:tc>
                <w:tcPr>
                  <w:tcW w:w="1670" w:type="dxa"/>
                  <w:shd w:val="clear" w:color="auto" w:fill="auto"/>
                  <w:vAlign w:val="center"/>
                </w:tcPr>
                <w:p w14:paraId="6A5C9C87" w14:textId="77777777" w:rsidR="005C4BF5" w:rsidRPr="002921C0" w:rsidRDefault="005C4BF5" w:rsidP="00B22C31">
                  <w:pPr>
                    <w:jc w:val="center"/>
                    <w:rPr>
                      <w:sz w:val="20"/>
                      <w:szCs w:val="20"/>
                    </w:rPr>
                  </w:pPr>
                  <w:r w:rsidRPr="00015C53">
                    <w:rPr>
                      <w:sz w:val="20"/>
                      <w:szCs w:val="20"/>
                    </w:rPr>
                    <w:t>962099.42</w:t>
                  </w:r>
                </w:p>
              </w:tc>
              <w:tc>
                <w:tcPr>
                  <w:tcW w:w="1772" w:type="dxa"/>
                  <w:shd w:val="clear" w:color="auto" w:fill="auto"/>
                  <w:vAlign w:val="center"/>
                </w:tcPr>
                <w:p w14:paraId="7DEDD75B" w14:textId="77777777" w:rsidR="005C4BF5" w:rsidRPr="002921C0" w:rsidRDefault="005C4BF5" w:rsidP="00B22C31">
                  <w:pPr>
                    <w:jc w:val="center"/>
                    <w:rPr>
                      <w:sz w:val="20"/>
                      <w:szCs w:val="20"/>
                    </w:rPr>
                  </w:pPr>
                  <w:r w:rsidRPr="00015C53">
                    <w:rPr>
                      <w:sz w:val="20"/>
                      <w:szCs w:val="20"/>
                    </w:rPr>
                    <w:t>3530064.74</w:t>
                  </w:r>
                </w:p>
              </w:tc>
            </w:tr>
            <w:tr w:rsidR="005C4BF5" w:rsidRPr="002921C0" w14:paraId="662886A4" w14:textId="77777777" w:rsidTr="00B22C31">
              <w:trPr>
                <w:trHeight w:val="38"/>
                <w:jc w:val="center"/>
              </w:trPr>
              <w:tc>
                <w:tcPr>
                  <w:tcW w:w="1140" w:type="dxa"/>
                  <w:shd w:val="clear" w:color="auto" w:fill="auto"/>
                  <w:vAlign w:val="center"/>
                </w:tcPr>
                <w:p w14:paraId="4A09EFAB" w14:textId="77777777" w:rsidR="005C4BF5" w:rsidRPr="002921C0" w:rsidRDefault="005C4BF5" w:rsidP="00B22C31">
                  <w:pPr>
                    <w:jc w:val="center"/>
                    <w:rPr>
                      <w:sz w:val="20"/>
                      <w:szCs w:val="20"/>
                    </w:rPr>
                  </w:pPr>
                  <w:r w:rsidRPr="00015C53">
                    <w:rPr>
                      <w:sz w:val="20"/>
                      <w:szCs w:val="20"/>
                    </w:rPr>
                    <w:t>162</w:t>
                  </w:r>
                </w:p>
              </w:tc>
              <w:tc>
                <w:tcPr>
                  <w:tcW w:w="1670" w:type="dxa"/>
                  <w:shd w:val="clear" w:color="auto" w:fill="auto"/>
                  <w:vAlign w:val="center"/>
                </w:tcPr>
                <w:p w14:paraId="7A3C4C95" w14:textId="77777777" w:rsidR="005C4BF5" w:rsidRPr="002921C0" w:rsidRDefault="005C4BF5" w:rsidP="00B22C31">
                  <w:pPr>
                    <w:jc w:val="center"/>
                    <w:rPr>
                      <w:sz w:val="20"/>
                      <w:szCs w:val="20"/>
                    </w:rPr>
                  </w:pPr>
                  <w:r w:rsidRPr="00015C53">
                    <w:rPr>
                      <w:sz w:val="20"/>
                      <w:szCs w:val="20"/>
                    </w:rPr>
                    <w:t>962105.68</w:t>
                  </w:r>
                </w:p>
              </w:tc>
              <w:tc>
                <w:tcPr>
                  <w:tcW w:w="1772" w:type="dxa"/>
                  <w:shd w:val="clear" w:color="auto" w:fill="auto"/>
                  <w:vAlign w:val="center"/>
                </w:tcPr>
                <w:p w14:paraId="7652EBAF" w14:textId="77777777" w:rsidR="005C4BF5" w:rsidRPr="002921C0" w:rsidRDefault="005C4BF5" w:rsidP="00B22C31">
                  <w:pPr>
                    <w:jc w:val="center"/>
                    <w:rPr>
                      <w:sz w:val="20"/>
                      <w:szCs w:val="20"/>
                    </w:rPr>
                  </w:pPr>
                  <w:r w:rsidRPr="00015C53">
                    <w:rPr>
                      <w:sz w:val="20"/>
                      <w:szCs w:val="20"/>
                    </w:rPr>
                    <w:t>3530061.72</w:t>
                  </w:r>
                </w:p>
              </w:tc>
            </w:tr>
            <w:tr w:rsidR="005C4BF5" w:rsidRPr="002921C0" w14:paraId="4091D312" w14:textId="77777777" w:rsidTr="00B22C31">
              <w:trPr>
                <w:trHeight w:val="38"/>
                <w:jc w:val="center"/>
              </w:trPr>
              <w:tc>
                <w:tcPr>
                  <w:tcW w:w="1140" w:type="dxa"/>
                  <w:shd w:val="clear" w:color="auto" w:fill="auto"/>
                  <w:vAlign w:val="center"/>
                </w:tcPr>
                <w:p w14:paraId="3BC23B56" w14:textId="77777777" w:rsidR="005C4BF5" w:rsidRPr="002921C0" w:rsidRDefault="005C4BF5" w:rsidP="00B22C31">
                  <w:pPr>
                    <w:jc w:val="center"/>
                    <w:rPr>
                      <w:sz w:val="20"/>
                      <w:szCs w:val="20"/>
                    </w:rPr>
                  </w:pPr>
                  <w:r w:rsidRPr="00015C53">
                    <w:rPr>
                      <w:sz w:val="20"/>
                      <w:szCs w:val="20"/>
                    </w:rPr>
                    <w:t>163</w:t>
                  </w:r>
                </w:p>
              </w:tc>
              <w:tc>
                <w:tcPr>
                  <w:tcW w:w="1670" w:type="dxa"/>
                  <w:shd w:val="clear" w:color="auto" w:fill="auto"/>
                  <w:vAlign w:val="center"/>
                </w:tcPr>
                <w:p w14:paraId="256B3274" w14:textId="77777777" w:rsidR="005C4BF5" w:rsidRPr="002921C0" w:rsidRDefault="005C4BF5" w:rsidP="00B22C31">
                  <w:pPr>
                    <w:jc w:val="center"/>
                    <w:rPr>
                      <w:sz w:val="20"/>
                      <w:szCs w:val="20"/>
                    </w:rPr>
                  </w:pPr>
                  <w:r w:rsidRPr="00015C53">
                    <w:rPr>
                      <w:sz w:val="20"/>
                      <w:szCs w:val="20"/>
                    </w:rPr>
                    <w:t>962110.96</w:t>
                  </w:r>
                </w:p>
              </w:tc>
              <w:tc>
                <w:tcPr>
                  <w:tcW w:w="1772" w:type="dxa"/>
                  <w:shd w:val="clear" w:color="auto" w:fill="auto"/>
                  <w:vAlign w:val="center"/>
                </w:tcPr>
                <w:p w14:paraId="1C7B484F" w14:textId="77777777" w:rsidR="005C4BF5" w:rsidRPr="002921C0" w:rsidRDefault="005C4BF5" w:rsidP="00B22C31">
                  <w:pPr>
                    <w:jc w:val="center"/>
                    <w:rPr>
                      <w:sz w:val="20"/>
                      <w:szCs w:val="20"/>
                    </w:rPr>
                  </w:pPr>
                  <w:r w:rsidRPr="00015C53">
                    <w:rPr>
                      <w:sz w:val="20"/>
                      <w:szCs w:val="20"/>
                    </w:rPr>
                    <w:t>3530058.6</w:t>
                  </w:r>
                </w:p>
              </w:tc>
            </w:tr>
            <w:tr w:rsidR="005C4BF5" w:rsidRPr="002921C0" w14:paraId="67E8336C" w14:textId="77777777" w:rsidTr="00B22C31">
              <w:trPr>
                <w:trHeight w:val="38"/>
                <w:jc w:val="center"/>
              </w:trPr>
              <w:tc>
                <w:tcPr>
                  <w:tcW w:w="1140" w:type="dxa"/>
                  <w:shd w:val="clear" w:color="auto" w:fill="auto"/>
                  <w:vAlign w:val="center"/>
                </w:tcPr>
                <w:p w14:paraId="355B213F" w14:textId="77777777" w:rsidR="005C4BF5" w:rsidRPr="002921C0" w:rsidRDefault="005C4BF5" w:rsidP="00B22C31">
                  <w:pPr>
                    <w:jc w:val="center"/>
                    <w:rPr>
                      <w:sz w:val="20"/>
                      <w:szCs w:val="20"/>
                    </w:rPr>
                  </w:pPr>
                  <w:r w:rsidRPr="00015C53">
                    <w:rPr>
                      <w:sz w:val="20"/>
                      <w:szCs w:val="20"/>
                    </w:rPr>
                    <w:t>164</w:t>
                  </w:r>
                </w:p>
              </w:tc>
              <w:tc>
                <w:tcPr>
                  <w:tcW w:w="1670" w:type="dxa"/>
                  <w:shd w:val="clear" w:color="auto" w:fill="auto"/>
                  <w:vAlign w:val="center"/>
                </w:tcPr>
                <w:p w14:paraId="04174136" w14:textId="77777777" w:rsidR="005C4BF5" w:rsidRPr="002921C0" w:rsidRDefault="005C4BF5" w:rsidP="00B22C31">
                  <w:pPr>
                    <w:jc w:val="center"/>
                    <w:rPr>
                      <w:sz w:val="20"/>
                      <w:szCs w:val="20"/>
                    </w:rPr>
                  </w:pPr>
                  <w:r w:rsidRPr="00015C53">
                    <w:rPr>
                      <w:sz w:val="20"/>
                      <w:szCs w:val="20"/>
                    </w:rPr>
                    <w:t>962116.88</w:t>
                  </w:r>
                </w:p>
              </w:tc>
              <w:tc>
                <w:tcPr>
                  <w:tcW w:w="1772" w:type="dxa"/>
                  <w:shd w:val="clear" w:color="auto" w:fill="auto"/>
                  <w:vAlign w:val="center"/>
                </w:tcPr>
                <w:p w14:paraId="0B2D677F" w14:textId="77777777" w:rsidR="005C4BF5" w:rsidRPr="002921C0" w:rsidRDefault="005C4BF5" w:rsidP="00B22C31">
                  <w:pPr>
                    <w:jc w:val="center"/>
                    <w:rPr>
                      <w:sz w:val="20"/>
                      <w:szCs w:val="20"/>
                    </w:rPr>
                  </w:pPr>
                  <w:r w:rsidRPr="00015C53">
                    <w:rPr>
                      <w:sz w:val="20"/>
                      <w:szCs w:val="20"/>
                    </w:rPr>
                    <w:t>3530054.46</w:t>
                  </w:r>
                </w:p>
              </w:tc>
            </w:tr>
            <w:tr w:rsidR="005C4BF5" w:rsidRPr="002921C0" w14:paraId="23F4DBF9" w14:textId="77777777" w:rsidTr="00B22C31">
              <w:trPr>
                <w:trHeight w:val="38"/>
                <w:jc w:val="center"/>
              </w:trPr>
              <w:tc>
                <w:tcPr>
                  <w:tcW w:w="1140" w:type="dxa"/>
                  <w:shd w:val="clear" w:color="auto" w:fill="auto"/>
                  <w:vAlign w:val="center"/>
                </w:tcPr>
                <w:p w14:paraId="5209B097" w14:textId="77777777" w:rsidR="005C4BF5" w:rsidRPr="002921C0" w:rsidRDefault="005C4BF5" w:rsidP="00B22C31">
                  <w:pPr>
                    <w:jc w:val="center"/>
                    <w:rPr>
                      <w:sz w:val="20"/>
                      <w:szCs w:val="20"/>
                    </w:rPr>
                  </w:pPr>
                  <w:r w:rsidRPr="00015C53">
                    <w:rPr>
                      <w:sz w:val="20"/>
                      <w:szCs w:val="20"/>
                    </w:rPr>
                    <w:t>165</w:t>
                  </w:r>
                </w:p>
              </w:tc>
              <w:tc>
                <w:tcPr>
                  <w:tcW w:w="1670" w:type="dxa"/>
                  <w:shd w:val="clear" w:color="auto" w:fill="auto"/>
                  <w:vAlign w:val="center"/>
                </w:tcPr>
                <w:p w14:paraId="58C88272" w14:textId="77777777" w:rsidR="005C4BF5" w:rsidRPr="002921C0" w:rsidRDefault="005C4BF5" w:rsidP="00B22C31">
                  <w:pPr>
                    <w:jc w:val="center"/>
                    <w:rPr>
                      <w:sz w:val="20"/>
                      <w:szCs w:val="20"/>
                    </w:rPr>
                  </w:pPr>
                  <w:r w:rsidRPr="00015C53">
                    <w:rPr>
                      <w:sz w:val="20"/>
                      <w:szCs w:val="20"/>
                    </w:rPr>
                    <w:t>962120.99</w:t>
                  </w:r>
                </w:p>
              </w:tc>
              <w:tc>
                <w:tcPr>
                  <w:tcW w:w="1772" w:type="dxa"/>
                  <w:shd w:val="clear" w:color="auto" w:fill="auto"/>
                  <w:vAlign w:val="center"/>
                </w:tcPr>
                <w:p w14:paraId="1F413758" w14:textId="77777777" w:rsidR="005C4BF5" w:rsidRPr="002921C0" w:rsidRDefault="005C4BF5" w:rsidP="00B22C31">
                  <w:pPr>
                    <w:jc w:val="center"/>
                    <w:rPr>
                      <w:sz w:val="20"/>
                      <w:szCs w:val="20"/>
                    </w:rPr>
                  </w:pPr>
                  <w:r w:rsidRPr="00015C53">
                    <w:rPr>
                      <w:sz w:val="20"/>
                      <w:szCs w:val="20"/>
                    </w:rPr>
                    <w:t>3530050.48</w:t>
                  </w:r>
                </w:p>
              </w:tc>
            </w:tr>
            <w:tr w:rsidR="005C4BF5" w:rsidRPr="002921C0" w14:paraId="5D420497" w14:textId="77777777" w:rsidTr="00B22C31">
              <w:trPr>
                <w:trHeight w:val="38"/>
                <w:jc w:val="center"/>
              </w:trPr>
              <w:tc>
                <w:tcPr>
                  <w:tcW w:w="1140" w:type="dxa"/>
                  <w:shd w:val="clear" w:color="auto" w:fill="auto"/>
                  <w:vAlign w:val="center"/>
                </w:tcPr>
                <w:p w14:paraId="03A7B15C" w14:textId="77777777" w:rsidR="005C4BF5" w:rsidRPr="002921C0" w:rsidRDefault="005C4BF5" w:rsidP="00B22C31">
                  <w:pPr>
                    <w:jc w:val="center"/>
                    <w:rPr>
                      <w:sz w:val="20"/>
                      <w:szCs w:val="20"/>
                    </w:rPr>
                  </w:pPr>
                  <w:r w:rsidRPr="00015C53">
                    <w:rPr>
                      <w:sz w:val="20"/>
                      <w:szCs w:val="20"/>
                    </w:rPr>
                    <w:t>166</w:t>
                  </w:r>
                </w:p>
              </w:tc>
              <w:tc>
                <w:tcPr>
                  <w:tcW w:w="1670" w:type="dxa"/>
                  <w:shd w:val="clear" w:color="auto" w:fill="auto"/>
                  <w:vAlign w:val="center"/>
                </w:tcPr>
                <w:p w14:paraId="534BB7FD" w14:textId="77777777" w:rsidR="005C4BF5" w:rsidRPr="002921C0" w:rsidRDefault="005C4BF5" w:rsidP="00B22C31">
                  <w:pPr>
                    <w:jc w:val="center"/>
                    <w:rPr>
                      <w:sz w:val="20"/>
                      <w:szCs w:val="20"/>
                    </w:rPr>
                  </w:pPr>
                  <w:r w:rsidRPr="00015C53">
                    <w:rPr>
                      <w:sz w:val="20"/>
                      <w:szCs w:val="20"/>
                    </w:rPr>
                    <w:t>962124.16</w:t>
                  </w:r>
                </w:p>
              </w:tc>
              <w:tc>
                <w:tcPr>
                  <w:tcW w:w="1772" w:type="dxa"/>
                  <w:shd w:val="clear" w:color="auto" w:fill="auto"/>
                  <w:vAlign w:val="center"/>
                </w:tcPr>
                <w:p w14:paraId="1ADE4D23" w14:textId="77777777" w:rsidR="005C4BF5" w:rsidRPr="002921C0" w:rsidRDefault="005C4BF5" w:rsidP="00B22C31">
                  <w:pPr>
                    <w:jc w:val="center"/>
                    <w:rPr>
                      <w:sz w:val="20"/>
                      <w:szCs w:val="20"/>
                    </w:rPr>
                  </w:pPr>
                  <w:r w:rsidRPr="00015C53">
                    <w:rPr>
                      <w:sz w:val="20"/>
                      <w:szCs w:val="20"/>
                    </w:rPr>
                    <w:t>3530046.55</w:t>
                  </w:r>
                </w:p>
              </w:tc>
            </w:tr>
            <w:tr w:rsidR="005C4BF5" w:rsidRPr="002921C0" w14:paraId="26633ACB" w14:textId="77777777" w:rsidTr="00B22C31">
              <w:trPr>
                <w:trHeight w:val="38"/>
                <w:jc w:val="center"/>
              </w:trPr>
              <w:tc>
                <w:tcPr>
                  <w:tcW w:w="1140" w:type="dxa"/>
                  <w:shd w:val="clear" w:color="auto" w:fill="auto"/>
                  <w:vAlign w:val="center"/>
                </w:tcPr>
                <w:p w14:paraId="48B6FCA2" w14:textId="77777777" w:rsidR="005C4BF5" w:rsidRPr="002921C0" w:rsidRDefault="005C4BF5" w:rsidP="00B22C31">
                  <w:pPr>
                    <w:jc w:val="center"/>
                    <w:rPr>
                      <w:sz w:val="20"/>
                      <w:szCs w:val="20"/>
                    </w:rPr>
                  </w:pPr>
                  <w:r w:rsidRPr="00015C53">
                    <w:rPr>
                      <w:sz w:val="20"/>
                      <w:szCs w:val="20"/>
                    </w:rPr>
                    <w:t>167</w:t>
                  </w:r>
                </w:p>
              </w:tc>
              <w:tc>
                <w:tcPr>
                  <w:tcW w:w="1670" w:type="dxa"/>
                  <w:shd w:val="clear" w:color="auto" w:fill="auto"/>
                  <w:vAlign w:val="center"/>
                </w:tcPr>
                <w:p w14:paraId="2F069C48" w14:textId="77777777" w:rsidR="005C4BF5" w:rsidRPr="002921C0" w:rsidRDefault="005C4BF5" w:rsidP="00B22C31">
                  <w:pPr>
                    <w:jc w:val="center"/>
                    <w:rPr>
                      <w:sz w:val="20"/>
                      <w:szCs w:val="20"/>
                    </w:rPr>
                  </w:pPr>
                  <w:r w:rsidRPr="00015C53">
                    <w:rPr>
                      <w:sz w:val="20"/>
                      <w:szCs w:val="20"/>
                    </w:rPr>
                    <w:t>962127.5</w:t>
                  </w:r>
                </w:p>
              </w:tc>
              <w:tc>
                <w:tcPr>
                  <w:tcW w:w="1772" w:type="dxa"/>
                  <w:shd w:val="clear" w:color="auto" w:fill="auto"/>
                  <w:vAlign w:val="center"/>
                </w:tcPr>
                <w:p w14:paraId="2BA6504C" w14:textId="77777777" w:rsidR="005C4BF5" w:rsidRPr="002921C0" w:rsidRDefault="005C4BF5" w:rsidP="00B22C31">
                  <w:pPr>
                    <w:jc w:val="center"/>
                    <w:rPr>
                      <w:sz w:val="20"/>
                      <w:szCs w:val="20"/>
                    </w:rPr>
                  </w:pPr>
                  <w:r w:rsidRPr="00015C53">
                    <w:rPr>
                      <w:sz w:val="20"/>
                      <w:szCs w:val="20"/>
                    </w:rPr>
                    <w:t>3530042.88</w:t>
                  </w:r>
                </w:p>
              </w:tc>
            </w:tr>
            <w:tr w:rsidR="005C4BF5" w:rsidRPr="002921C0" w14:paraId="28FE53B5" w14:textId="77777777" w:rsidTr="00B22C31">
              <w:trPr>
                <w:trHeight w:val="38"/>
                <w:jc w:val="center"/>
              </w:trPr>
              <w:tc>
                <w:tcPr>
                  <w:tcW w:w="1140" w:type="dxa"/>
                  <w:shd w:val="clear" w:color="auto" w:fill="auto"/>
                  <w:vAlign w:val="center"/>
                </w:tcPr>
                <w:p w14:paraId="47D346A7" w14:textId="77777777" w:rsidR="005C4BF5" w:rsidRPr="002921C0" w:rsidRDefault="005C4BF5" w:rsidP="00B22C31">
                  <w:pPr>
                    <w:jc w:val="center"/>
                    <w:rPr>
                      <w:sz w:val="20"/>
                      <w:szCs w:val="20"/>
                    </w:rPr>
                  </w:pPr>
                  <w:r w:rsidRPr="00015C53">
                    <w:rPr>
                      <w:sz w:val="20"/>
                      <w:szCs w:val="20"/>
                    </w:rPr>
                    <w:t>168</w:t>
                  </w:r>
                </w:p>
              </w:tc>
              <w:tc>
                <w:tcPr>
                  <w:tcW w:w="1670" w:type="dxa"/>
                  <w:shd w:val="clear" w:color="auto" w:fill="auto"/>
                  <w:vAlign w:val="center"/>
                </w:tcPr>
                <w:p w14:paraId="0F4A4465" w14:textId="77777777" w:rsidR="005C4BF5" w:rsidRPr="002921C0" w:rsidRDefault="005C4BF5" w:rsidP="00B22C31">
                  <w:pPr>
                    <w:jc w:val="center"/>
                    <w:rPr>
                      <w:sz w:val="20"/>
                      <w:szCs w:val="20"/>
                    </w:rPr>
                  </w:pPr>
                  <w:r w:rsidRPr="00015C53">
                    <w:rPr>
                      <w:sz w:val="20"/>
                      <w:szCs w:val="20"/>
                    </w:rPr>
                    <w:t>962132.55</w:t>
                  </w:r>
                </w:p>
              </w:tc>
              <w:tc>
                <w:tcPr>
                  <w:tcW w:w="1772" w:type="dxa"/>
                  <w:shd w:val="clear" w:color="auto" w:fill="auto"/>
                  <w:vAlign w:val="center"/>
                </w:tcPr>
                <w:p w14:paraId="2F2E945C" w14:textId="77777777" w:rsidR="005C4BF5" w:rsidRPr="002921C0" w:rsidRDefault="005C4BF5" w:rsidP="00B22C31">
                  <w:pPr>
                    <w:jc w:val="center"/>
                    <w:rPr>
                      <w:sz w:val="20"/>
                      <w:szCs w:val="20"/>
                    </w:rPr>
                  </w:pPr>
                  <w:r w:rsidRPr="00015C53">
                    <w:rPr>
                      <w:sz w:val="20"/>
                      <w:szCs w:val="20"/>
                    </w:rPr>
                    <w:t>3530037.34</w:t>
                  </w:r>
                </w:p>
              </w:tc>
            </w:tr>
            <w:tr w:rsidR="005C4BF5" w:rsidRPr="002921C0" w14:paraId="0376FE18" w14:textId="77777777" w:rsidTr="00B22C31">
              <w:trPr>
                <w:trHeight w:val="38"/>
                <w:jc w:val="center"/>
              </w:trPr>
              <w:tc>
                <w:tcPr>
                  <w:tcW w:w="1140" w:type="dxa"/>
                  <w:shd w:val="clear" w:color="auto" w:fill="auto"/>
                  <w:vAlign w:val="center"/>
                </w:tcPr>
                <w:p w14:paraId="3FDE08C4" w14:textId="77777777" w:rsidR="005C4BF5" w:rsidRPr="002921C0" w:rsidRDefault="005C4BF5" w:rsidP="00B22C31">
                  <w:pPr>
                    <w:jc w:val="center"/>
                    <w:rPr>
                      <w:sz w:val="20"/>
                      <w:szCs w:val="20"/>
                    </w:rPr>
                  </w:pPr>
                  <w:r w:rsidRPr="00015C53">
                    <w:rPr>
                      <w:sz w:val="20"/>
                      <w:szCs w:val="20"/>
                    </w:rPr>
                    <w:t>169</w:t>
                  </w:r>
                </w:p>
              </w:tc>
              <w:tc>
                <w:tcPr>
                  <w:tcW w:w="1670" w:type="dxa"/>
                  <w:shd w:val="clear" w:color="auto" w:fill="auto"/>
                  <w:vAlign w:val="center"/>
                </w:tcPr>
                <w:p w14:paraId="44032204" w14:textId="77777777" w:rsidR="005C4BF5" w:rsidRPr="002921C0" w:rsidRDefault="005C4BF5" w:rsidP="00B22C31">
                  <w:pPr>
                    <w:jc w:val="center"/>
                    <w:rPr>
                      <w:sz w:val="20"/>
                      <w:szCs w:val="20"/>
                    </w:rPr>
                  </w:pPr>
                  <w:r w:rsidRPr="00015C53">
                    <w:rPr>
                      <w:sz w:val="20"/>
                      <w:szCs w:val="20"/>
                    </w:rPr>
                    <w:t>962137.24</w:t>
                  </w:r>
                </w:p>
              </w:tc>
              <w:tc>
                <w:tcPr>
                  <w:tcW w:w="1772" w:type="dxa"/>
                  <w:shd w:val="clear" w:color="auto" w:fill="auto"/>
                  <w:vAlign w:val="center"/>
                </w:tcPr>
                <w:p w14:paraId="473CD2FD" w14:textId="77777777" w:rsidR="005C4BF5" w:rsidRPr="002921C0" w:rsidRDefault="005C4BF5" w:rsidP="00B22C31">
                  <w:pPr>
                    <w:jc w:val="center"/>
                    <w:rPr>
                      <w:sz w:val="20"/>
                      <w:szCs w:val="20"/>
                    </w:rPr>
                  </w:pPr>
                  <w:r w:rsidRPr="00015C53">
                    <w:rPr>
                      <w:sz w:val="20"/>
                      <w:szCs w:val="20"/>
                    </w:rPr>
                    <w:t>3530033.48</w:t>
                  </w:r>
                </w:p>
              </w:tc>
            </w:tr>
            <w:tr w:rsidR="005C4BF5" w:rsidRPr="002921C0" w14:paraId="09BEF468" w14:textId="77777777" w:rsidTr="00B22C31">
              <w:trPr>
                <w:trHeight w:val="38"/>
                <w:jc w:val="center"/>
              </w:trPr>
              <w:tc>
                <w:tcPr>
                  <w:tcW w:w="1140" w:type="dxa"/>
                  <w:shd w:val="clear" w:color="auto" w:fill="auto"/>
                  <w:vAlign w:val="center"/>
                </w:tcPr>
                <w:p w14:paraId="06FE8B74" w14:textId="77777777" w:rsidR="005C4BF5" w:rsidRPr="002921C0" w:rsidRDefault="005C4BF5" w:rsidP="00B22C31">
                  <w:pPr>
                    <w:jc w:val="center"/>
                    <w:rPr>
                      <w:sz w:val="20"/>
                      <w:szCs w:val="20"/>
                    </w:rPr>
                  </w:pPr>
                  <w:r w:rsidRPr="00015C53">
                    <w:rPr>
                      <w:sz w:val="20"/>
                      <w:szCs w:val="20"/>
                    </w:rPr>
                    <w:t>170</w:t>
                  </w:r>
                </w:p>
              </w:tc>
              <w:tc>
                <w:tcPr>
                  <w:tcW w:w="1670" w:type="dxa"/>
                  <w:shd w:val="clear" w:color="auto" w:fill="auto"/>
                  <w:vAlign w:val="center"/>
                </w:tcPr>
                <w:p w14:paraId="6E38A579" w14:textId="77777777" w:rsidR="005C4BF5" w:rsidRPr="002921C0" w:rsidRDefault="005C4BF5" w:rsidP="00B22C31">
                  <w:pPr>
                    <w:jc w:val="center"/>
                    <w:rPr>
                      <w:sz w:val="20"/>
                      <w:szCs w:val="20"/>
                    </w:rPr>
                  </w:pPr>
                  <w:r w:rsidRPr="00015C53">
                    <w:rPr>
                      <w:sz w:val="20"/>
                      <w:szCs w:val="20"/>
                    </w:rPr>
                    <w:t>962142.46</w:t>
                  </w:r>
                </w:p>
              </w:tc>
              <w:tc>
                <w:tcPr>
                  <w:tcW w:w="1772" w:type="dxa"/>
                  <w:shd w:val="clear" w:color="auto" w:fill="auto"/>
                  <w:vAlign w:val="center"/>
                </w:tcPr>
                <w:p w14:paraId="0E3105FA" w14:textId="77777777" w:rsidR="005C4BF5" w:rsidRPr="002921C0" w:rsidRDefault="005C4BF5" w:rsidP="00B22C31">
                  <w:pPr>
                    <w:jc w:val="center"/>
                    <w:rPr>
                      <w:sz w:val="20"/>
                      <w:szCs w:val="20"/>
                    </w:rPr>
                  </w:pPr>
                  <w:r w:rsidRPr="00015C53">
                    <w:rPr>
                      <w:sz w:val="20"/>
                      <w:szCs w:val="20"/>
                    </w:rPr>
                    <w:t>3530028.8</w:t>
                  </w:r>
                </w:p>
              </w:tc>
            </w:tr>
            <w:tr w:rsidR="005C4BF5" w:rsidRPr="002921C0" w14:paraId="3A1085AB" w14:textId="77777777" w:rsidTr="00B22C31">
              <w:trPr>
                <w:trHeight w:val="38"/>
                <w:jc w:val="center"/>
              </w:trPr>
              <w:tc>
                <w:tcPr>
                  <w:tcW w:w="1140" w:type="dxa"/>
                  <w:shd w:val="clear" w:color="auto" w:fill="auto"/>
                  <w:vAlign w:val="center"/>
                </w:tcPr>
                <w:p w14:paraId="7DB2F02D" w14:textId="77777777" w:rsidR="005C4BF5" w:rsidRPr="002921C0" w:rsidRDefault="005C4BF5" w:rsidP="00B22C31">
                  <w:pPr>
                    <w:jc w:val="center"/>
                    <w:rPr>
                      <w:sz w:val="20"/>
                      <w:szCs w:val="20"/>
                    </w:rPr>
                  </w:pPr>
                  <w:r w:rsidRPr="00015C53">
                    <w:rPr>
                      <w:sz w:val="20"/>
                      <w:szCs w:val="20"/>
                    </w:rPr>
                    <w:t>171</w:t>
                  </w:r>
                </w:p>
              </w:tc>
              <w:tc>
                <w:tcPr>
                  <w:tcW w:w="1670" w:type="dxa"/>
                  <w:shd w:val="clear" w:color="auto" w:fill="auto"/>
                  <w:vAlign w:val="center"/>
                </w:tcPr>
                <w:p w14:paraId="54B4E99B" w14:textId="77777777" w:rsidR="005C4BF5" w:rsidRPr="002921C0" w:rsidRDefault="005C4BF5" w:rsidP="00B22C31">
                  <w:pPr>
                    <w:jc w:val="center"/>
                    <w:rPr>
                      <w:sz w:val="20"/>
                      <w:szCs w:val="20"/>
                    </w:rPr>
                  </w:pPr>
                  <w:r w:rsidRPr="00015C53">
                    <w:rPr>
                      <w:sz w:val="20"/>
                      <w:szCs w:val="20"/>
                    </w:rPr>
                    <w:t>962146.93</w:t>
                  </w:r>
                </w:p>
              </w:tc>
              <w:tc>
                <w:tcPr>
                  <w:tcW w:w="1772" w:type="dxa"/>
                  <w:shd w:val="clear" w:color="auto" w:fill="auto"/>
                  <w:vAlign w:val="center"/>
                </w:tcPr>
                <w:p w14:paraId="3B72B181" w14:textId="77777777" w:rsidR="005C4BF5" w:rsidRPr="002921C0" w:rsidRDefault="005C4BF5" w:rsidP="00B22C31">
                  <w:pPr>
                    <w:jc w:val="center"/>
                    <w:rPr>
                      <w:sz w:val="20"/>
                      <w:szCs w:val="20"/>
                    </w:rPr>
                  </w:pPr>
                  <w:r w:rsidRPr="00015C53">
                    <w:rPr>
                      <w:sz w:val="20"/>
                      <w:szCs w:val="20"/>
                    </w:rPr>
                    <w:t>3530024.73</w:t>
                  </w:r>
                </w:p>
              </w:tc>
            </w:tr>
            <w:tr w:rsidR="005C4BF5" w:rsidRPr="002921C0" w14:paraId="4B9E9CBA" w14:textId="77777777" w:rsidTr="00B22C31">
              <w:trPr>
                <w:trHeight w:val="38"/>
                <w:jc w:val="center"/>
              </w:trPr>
              <w:tc>
                <w:tcPr>
                  <w:tcW w:w="1140" w:type="dxa"/>
                  <w:shd w:val="clear" w:color="auto" w:fill="auto"/>
                  <w:vAlign w:val="center"/>
                </w:tcPr>
                <w:p w14:paraId="26E4C8DD" w14:textId="77777777" w:rsidR="005C4BF5" w:rsidRPr="002921C0" w:rsidRDefault="005C4BF5" w:rsidP="00B22C31">
                  <w:pPr>
                    <w:jc w:val="center"/>
                    <w:rPr>
                      <w:sz w:val="20"/>
                      <w:szCs w:val="20"/>
                    </w:rPr>
                  </w:pPr>
                  <w:r w:rsidRPr="00015C53">
                    <w:rPr>
                      <w:sz w:val="20"/>
                      <w:szCs w:val="20"/>
                    </w:rPr>
                    <w:t>172</w:t>
                  </w:r>
                </w:p>
              </w:tc>
              <w:tc>
                <w:tcPr>
                  <w:tcW w:w="1670" w:type="dxa"/>
                  <w:shd w:val="clear" w:color="auto" w:fill="auto"/>
                  <w:vAlign w:val="center"/>
                </w:tcPr>
                <w:p w14:paraId="31FA94A9" w14:textId="77777777" w:rsidR="005C4BF5" w:rsidRPr="002921C0" w:rsidRDefault="005C4BF5" w:rsidP="00B22C31">
                  <w:pPr>
                    <w:jc w:val="center"/>
                    <w:rPr>
                      <w:sz w:val="20"/>
                      <w:szCs w:val="20"/>
                    </w:rPr>
                  </w:pPr>
                  <w:r w:rsidRPr="00015C53">
                    <w:rPr>
                      <w:sz w:val="20"/>
                      <w:szCs w:val="20"/>
                    </w:rPr>
                    <w:t>962152.42</w:t>
                  </w:r>
                </w:p>
              </w:tc>
              <w:tc>
                <w:tcPr>
                  <w:tcW w:w="1772" w:type="dxa"/>
                  <w:shd w:val="clear" w:color="auto" w:fill="auto"/>
                  <w:vAlign w:val="center"/>
                </w:tcPr>
                <w:p w14:paraId="7525F115" w14:textId="77777777" w:rsidR="005C4BF5" w:rsidRPr="002921C0" w:rsidRDefault="005C4BF5" w:rsidP="00B22C31">
                  <w:pPr>
                    <w:jc w:val="center"/>
                    <w:rPr>
                      <w:sz w:val="20"/>
                      <w:szCs w:val="20"/>
                    </w:rPr>
                  </w:pPr>
                  <w:r w:rsidRPr="00015C53">
                    <w:rPr>
                      <w:sz w:val="20"/>
                      <w:szCs w:val="20"/>
                    </w:rPr>
                    <w:t>3530019.59</w:t>
                  </w:r>
                </w:p>
              </w:tc>
            </w:tr>
            <w:tr w:rsidR="005C4BF5" w:rsidRPr="002921C0" w14:paraId="509FD3BD" w14:textId="77777777" w:rsidTr="00B22C31">
              <w:trPr>
                <w:trHeight w:val="38"/>
                <w:jc w:val="center"/>
              </w:trPr>
              <w:tc>
                <w:tcPr>
                  <w:tcW w:w="1140" w:type="dxa"/>
                  <w:shd w:val="clear" w:color="auto" w:fill="auto"/>
                  <w:vAlign w:val="center"/>
                </w:tcPr>
                <w:p w14:paraId="1EEF6D34" w14:textId="77777777" w:rsidR="005C4BF5" w:rsidRPr="002921C0" w:rsidRDefault="005C4BF5" w:rsidP="00B22C31">
                  <w:pPr>
                    <w:jc w:val="center"/>
                    <w:rPr>
                      <w:sz w:val="20"/>
                      <w:szCs w:val="20"/>
                    </w:rPr>
                  </w:pPr>
                  <w:r w:rsidRPr="00015C53">
                    <w:rPr>
                      <w:sz w:val="20"/>
                      <w:szCs w:val="20"/>
                    </w:rPr>
                    <w:t>173</w:t>
                  </w:r>
                </w:p>
              </w:tc>
              <w:tc>
                <w:tcPr>
                  <w:tcW w:w="1670" w:type="dxa"/>
                  <w:shd w:val="clear" w:color="auto" w:fill="auto"/>
                  <w:vAlign w:val="center"/>
                </w:tcPr>
                <w:p w14:paraId="623D315D" w14:textId="77777777" w:rsidR="005C4BF5" w:rsidRPr="002921C0" w:rsidRDefault="005C4BF5" w:rsidP="00B22C31">
                  <w:pPr>
                    <w:jc w:val="center"/>
                    <w:rPr>
                      <w:sz w:val="20"/>
                      <w:szCs w:val="20"/>
                    </w:rPr>
                  </w:pPr>
                  <w:r w:rsidRPr="00015C53">
                    <w:rPr>
                      <w:sz w:val="20"/>
                      <w:szCs w:val="20"/>
                    </w:rPr>
                    <w:t>962156.78</w:t>
                  </w:r>
                </w:p>
              </w:tc>
              <w:tc>
                <w:tcPr>
                  <w:tcW w:w="1772" w:type="dxa"/>
                  <w:shd w:val="clear" w:color="auto" w:fill="auto"/>
                  <w:vAlign w:val="center"/>
                </w:tcPr>
                <w:p w14:paraId="609BB5F1" w14:textId="77777777" w:rsidR="005C4BF5" w:rsidRPr="002921C0" w:rsidRDefault="005C4BF5" w:rsidP="00B22C31">
                  <w:pPr>
                    <w:jc w:val="center"/>
                    <w:rPr>
                      <w:sz w:val="20"/>
                      <w:szCs w:val="20"/>
                    </w:rPr>
                  </w:pPr>
                  <w:r w:rsidRPr="00015C53">
                    <w:rPr>
                      <w:sz w:val="20"/>
                      <w:szCs w:val="20"/>
                    </w:rPr>
                    <w:t>3530016.25</w:t>
                  </w:r>
                </w:p>
              </w:tc>
            </w:tr>
            <w:tr w:rsidR="005C4BF5" w:rsidRPr="002921C0" w14:paraId="47BD2606" w14:textId="77777777" w:rsidTr="00B22C31">
              <w:trPr>
                <w:trHeight w:val="38"/>
                <w:jc w:val="center"/>
              </w:trPr>
              <w:tc>
                <w:tcPr>
                  <w:tcW w:w="1140" w:type="dxa"/>
                  <w:shd w:val="clear" w:color="auto" w:fill="auto"/>
                  <w:vAlign w:val="center"/>
                </w:tcPr>
                <w:p w14:paraId="1E8AD6CC" w14:textId="77777777" w:rsidR="005C4BF5" w:rsidRPr="002921C0" w:rsidRDefault="005C4BF5" w:rsidP="00B22C31">
                  <w:pPr>
                    <w:jc w:val="center"/>
                    <w:rPr>
                      <w:sz w:val="20"/>
                      <w:szCs w:val="20"/>
                    </w:rPr>
                  </w:pPr>
                  <w:r w:rsidRPr="00015C53">
                    <w:rPr>
                      <w:sz w:val="20"/>
                      <w:szCs w:val="20"/>
                    </w:rPr>
                    <w:t>174</w:t>
                  </w:r>
                </w:p>
              </w:tc>
              <w:tc>
                <w:tcPr>
                  <w:tcW w:w="1670" w:type="dxa"/>
                  <w:shd w:val="clear" w:color="auto" w:fill="auto"/>
                  <w:vAlign w:val="center"/>
                </w:tcPr>
                <w:p w14:paraId="4F5F217B" w14:textId="77777777" w:rsidR="005C4BF5" w:rsidRPr="002921C0" w:rsidRDefault="005C4BF5" w:rsidP="00B22C31">
                  <w:pPr>
                    <w:jc w:val="center"/>
                    <w:rPr>
                      <w:sz w:val="20"/>
                      <w:szCs w:val="20"/>
                    </w:rPr>
                  </w:pPr>
                  <w:r w:rsidRPr="00015C53">
                    <w:rPr>
                      <w:sz w:val="20"/>
                      <w:szCs w:val="20"/>
                    </w:rPr>
                    <w:t>962161.11</w:t>
                  </w:r>
                </w:p>
              </w:tc>
              <w:tc>
                <w:tcPr>
                  <w:tcW w:w="1772" w:type="dxa"/>
                  <w:shd w:val="clear" w:color="auto" w:fill="auto"/>
                  <w:vAlign w:val="center"/>
                </w:tcPr>
                <w:p w14:paraId="0F944F91" w14:textId="77777777" w:rsidR="005C4BF5" w:rsidRPr="002921C0" w:rsidRDefault="005C4BF5" w:rsidP="00B22C31">
                  <w:pPr>
                    <w:jc w:val="center"/>
                    <w:rPr>
                      <w:sz w:val="20"/>
                      <w:szCs w:val="20"/>
                    </w:rPr>
                  </w:pPr>
                  <w:r w:rsidRPr="00015C53">
                    <w:rPr>
                      <w:sz w:val="20"/>
                      <w:szCs w:val="20"/>
                    </w:rPr>
                    <w:t>3530013.13</w:t>
                  </w:r>
                </w:p>
              </w:tc>
            </w:tr>
            <w:tr w:rsidR="005C4BF5" w:rsidRPr="002921C0" w14:paraId="5949BF85" w14:textId="77777777" w:rsidTr="00B22C31">
              <w:trPr>
                <w:trHeight w:val="38"/>
                <w:jc w:val="center"/>
              </w:trPr>
              <w:tc>
                <w:tcPr>
                  <w:tcW w:w="1140" w:type="dxa"/>
                  <w:shd w:val="clear" w:color="auto" w:fill="auto"/>
                  <w:vAlign w:val="center"/>
                </w:tcPr>
                <w:p w14:paraId="3E687E6F" w14:textId="77777777" w:rsidR="005C4BF5" w:rsidRPr="002921C0" w:rsidRDefault="005C4BF5" w:rsidP="00B22C31">
                  <w:pPr>
                    <w:jc w:val="center"/>
                    <w:rPr>
                      <w:sz w:val="20"/>
                      <w:szCs w:val="20"/>
                    </w:rPr>
                  </w:pPr>
                  <w:r w:rsidRPr="00015C53">
                    <w:rPr>
                      <w:sz w:val="20"/>
                      <w:szCs w:val="20"/>
                    </w:rPr>
                    <w:t>175</w:t>
                  </w:r>
                </w:p>
              </w:tc>
              <w:tc>
                <w:tcPr>
                  <w:tcW w:w="1670" w:type="dxa"/>
                  <w:shd w:val="clear" w:color="auto" w:fill="auto"/>
                  <w:vAlign w:val="center"/>
                </w:tcPr>
                <w:p w14:paraId="49C74263" w14:textId="77777777" w:rsidR="005C4BF5" w:rsidRPr="002921C0" w:rsidRDefault="005C4BF5" w:rsidP="00B22C31">
                  <w:pPr>
                    <w:jc w:val="center"/>
                    <w:rPr>
                      <w:sz w:val="20"/>
                      <w:szCs w:val="20"/>
                    </w:rPr>
                  </w:pPr>
                  <w:r w:rsidRPr="00015C53">
                    <w:rPr>
                      <w:sz w:val="20"/>
                      <w:szCs w:val="20"/>
                    </w:rPr>
                    <w:t>962165.76</w:t>
                  </w:r>
                </w:p>
              </w:tc>
              <w:tc>
                <w:tcPr>
                  <w:tcW w:w="1772" w:type="dxa"/>
                  <w:shd w:val="clear" w:color="auto" w:fill="auto"/>
                  <w:vAlign w:val="center"/>
                </w:tcPr>
                <w:p w14:paraId="7C4AB68A" w14:textId="77777777" w:rsidR="005C4BF5" w:rsidRPr="002921C0" w:rsidRDefault="005C4BF5" w:rsidP="00B22C31">
                  <w:pPr>
                    <w:jc w:val="center"/>
                    <w:rPr>
                      <w:sz w:val="20"/>
                      <w:szCs w:val="20"/>
                    </w:rPr>
                  </w:pPr>
                  <w:r w:rsidRPr="00015C53">
                    <w:rPr>
                      <w:sz w:val="20"/>
                      <w:szCs w:val="20"/>
                    </w:rPr>
                    <w:t>3530010.06</w:t>
                  </w:r>
                </w:p>
              </w:tc>
            </w:tr>
            <w:tr w:rsidR="005C4BF5" w:rsidRPr="002921C0" w14:paraId="0F209E8E" w14:textId="77777777" w:rsidTr="00B22C31">
              <w:trPr>
                <w:trHeight w:val="38"/>
                <w:jc w:val="center"/>
              </w:trPr>
              <w:tc>
                <w:tcPr>
                  <w:tcW w:w="1140" w:type="dxa"/>
                  <w:shd w:val="clear" w:color="auto" w:fill="auto"/>
                  <w:vAlign w:val="center"/>
                </w:tcPr>
                <w:p w14:paraId="7D454706" w14:textId="77777777" w:rsidR="005C4BF5" w:rsidRPr="002921C0" w:rsidRDefault="005C4BF5" w:rsidP="00B22C31">
                  <w:pPr>
                    <w:jc w:val="center"/>
                    <w:rPr>
                      <w:sz w:val="20"/>
                      <w:szCs w:val="20"/>
                    </w:rPr>
                  </w:pPr>
                  <w:r w:rsidRPr="00015C53">
                    <w:rPr>
                      <w:sz w:val="20"/>
                      <w:szCs w:val="20"/>
                    </w:rPr>
                    <w:t>176</w:t>
                  </w:r>
                </w:p>
              </w:tc>
              <w:tc>
                <w:tcPr>
                  <w:tcW w:w="1670" w:type="dxa"/>
                  <w:shd w:val="clear" w:color="auto" w:fill="auto"/>
                  <w:vAlign w:val="center"/>
                </w:tcPr>
                <w:p w14:paraId="65C2BF18" w14:textId="77777777" w:rsidR="005C4BF5" w:rsidRPr="002921C0" w:rsidRDefault="005C4BF5" w:rsidP="00B22C31">
                  <w:pPr>
                    <w:jc w:val="center"/>
                    <w:rPr>
                      <w:sz w:val="20"/>
                      <w:szCs w:val="20"/>
                    </w:rPr>
                  </w:pPr>
                  <w:r w:rsidRPr="00015C53">
                    <w:rPr>
                      <w:sz w:val="20"/>
                      <w:szCs w:val="20"/>
                    </w:rPr>
                    <w:t>962170.06</w:t>
                  </w:r>
                </w:p>
              </w:tc>
              <w:tc>
                <w:tcPr>
                  <w:tcW w:w="1772" w:type="dxa"/>
                  <w:shd w:val="clear" w:color="auto" w:fill="auto"/>
                  <w:vAlign w:val="center"/>
                </w:tcPr>
                <w:p w14:paraId="7B29D6C1" w14:textId="77777777" w:rsidR="005C4BF5" w:rsidRPr="002921C0" w:rsidRDefault="005C4BF5" w:rsidP="00B22C31">
                  <w:pPr>
                    <w:jc w:val="center"/>
                    <w:rPr>
                      <w:sz w:val="20"/>
                      <w:szCs w:val="20"/>
                    </w:rPr>
                  </w:pPr>
                  <w:r w:rsidRPr="00015C53">
                    <w:rPr>
                      <w:sz w:val="20"/>
                      <w:szCs w:val="20"/>
                    </w:rPr>
                    <w:t>3530007.32</w:t>
                  </w:r>
                </w:p>
              </w:tc>
            </w:tr>
            <w:tr w:rsidR="005C4BF5" w:rsidRPr="002921C0" w14:paraId="1F203D0B" w14:textId="77777777" w:rsidTr="00B22C31">
              <w:trPr>
                <w:trHeight w:val="38"/>
                <w:jc w:val="center"/>
              </w:trPr>
              <w:tc>
                <w:tcPr>
                  <w:tcW w:w="1140" w:type="dxa"/>
                  <w:shd w:val="clear" w:color="auto" w:fill="auto"/>
                  <w:vAlign w:val="center"/>
                </w:tcPr>
                <w:p w14:paraId="716F6B8D" w14:textId="77777777" w:rsidR="005C4BF5" w:rsidRPr="002921C0" w:rsidRDefault="005C4BF5" w:rsidP="00B22C31">
                  <w:pPr>
                    <w:jc w:val="center"/>
                    <w:rPr>
                      <w:sz w:val="20"/>
                      <w:szCs w:val="20"/>
                    </w:rPr>
                  </w:pPr>
                  <w:r w:rsidRPr="00015C53">
                    <w:rPr>
                      <w:sz w:val="20"/>
                      <w:szCs w:val="20"/>
                    </w:rPr>
                    <w:t>177</w:t>
                  </w:r>
                </w:p>
              </w:tc>
              <w:tc>
                <w:tcPr>
                  <w:tcW w:w="1670" w:type="dxa"/>
                  <w:shd w:val="clear" w:color="auto" w:fill="auto"/>
                  <w:vAlign w:val="center"/>
                </w:tcPr>
                <w:p w14:paraId="5A7DE261" w14:textId="77777777" w:rsidR="005C4BF5" w:rsidRPr="002921C0" w:rsidRDefault="005C4BF5" w:rsidP="00B22C31">
                  <w:pPr>
                    <w:jc w:val="center"/>
                    <w:rPr>
                      <w:sz w:val="20"/>
                      <w:szCs w:val="20"/>
                    </w:rPr>
                  </w:pPr>
                  <w:r w:rsidRPr="00015C53">
                    <w:rPr>
                      <w:sz w:val="20"/>
                      <w:szCs w:val="20"/>
                    </w:rPr>
                    <w:t>962176.4</w:t>
                  </w:r>
                </w:p>
              </w:tc>
              <w:tc>
                <w:tcPr>
                  <w:tcW w:w="1772" w:type="dxa"/>
                  <w:shd w:val="clear" w:color="auto" w:fill="auto"/>
                  <w:vAlign w:val="center"/>
                </w:tcPr>
                <w:p w14:paraId="2A627B48" w14:textId="77777777" w:rsidR="005C4BF5" w:rsidRPr="002921C0" w:rsidRDefault="005C4BF5" w:rsidP="00B22C31">
                  <w:pPr>
                    <w:jc w:val="center"/>
                    <w:rPr>
                      <w:sz w:val="20"/>
                      <w:szCs w:val="20"/>
                    </w:rPr>
                  </w:pPr>
                  <w:r w:rsidRPr="00015C53">
                    <w:rPr>
                      <w:sz w:val="20"/>
                      <w:szCs w:val="20"/>
                    </w:rPr>
                    <w:t>3530003.56</w:t>
                  </w:r>
                </w:p>
              </w:tc>
            </w:tr>
            <w:tr w:rsidR="005C4BF5" w:rsidRPr="002921C0" w14:paraId="3C662AC4" w14:textId="77777777" w:rsidTr="00B22C31">
              <w:trPr>
                <w:trHeight w:val="38"/>
                <w:jc w:val="center"/>
              </w:trPr>
              <w:tc>
                <w:tcPr>
                  <w:tcW w:w="1140" w:type="dxa"/>
                  <w:shd w:val="clear" w:color="auto" w:fill="auto"/>
                  <w:vAlign w:val="center"/>
                </w:tcPr>
                <w:p w14:paraId="32D29834" w14:textId="77777777" w:rsidR="005C4BF5" w:rsidRPr="002921C0" w:rsidRDefault="005C4BF5" w:rsidP="00B22C31">
                  <w:pPr>
                    <w:jc w:val="center"/>
                    <w:rPr>
                      <w:sz w:val="20"/>
                      <w:szCs w:val="20"/>
                    </w:rPr>
                  </w:pPr>
                  <w:r w:rsidRPr="00015C53">
                    <w:rPr>
                      <w:sz w:val="20"/>
                      <w:szCs w:val="20"/>
                    </w:rPr>
                    <w:t>178</w:t>
                  </w:r>
                </w:p>
              </w:tc>
              <w:tc>
                <w:tcPr>
                  <w:tcW w:w="1670" w:type="dxa"/>
                  <w:shd w:val="clear" w:color="auto" w:fill="auto"/>
                  <w:vAlign w:val="center"/>
                </w:tcPr>
                <w:p w14:paraId="5425C820" w14:textId="77777777" w:rsidR="005C4BF5" w:rsidRPr="002921C0" w:rsidRDefault="005C4BF5" w:rsidP="00B22C31">
                  <w:pPr>
                    <w:jc w:val="center"/>
                    <w:rPr>
                      <w:sz w:val="20"/>
                      <w:szCs w:val="20"/>
                    </w:rPr>
                  </w:pPr>
                  <w:r w:rsidRPr="00015C53">
                    <w:rPr>
                      <w:sz w:val="20"/>
                      <w:szCs w:val="20"/>
                    </w:rPr>
                    <w:t>962181.76</w:t>
                  </w:r>
                </w:p>
              </w:tc>
              <w:tc>
                <w:tcPr>
                  <w:tcW w:w="1772" w:type="dxa"/>
                  <w:shd w:val="clear" w:color="auto" w:fill="auto"/>
                  <w:vAlign w:val="center"/>
                </w:tcPr>
                <w:p w14:paraId="487B472B" w14:textId="77777777" w:rsidR="005C4BF5" w:rsidRPr="002921C0" w:rsidRDefault="005C4BF5" w:rsidP="00B22C31">
                  <w:pPr>
                    <w:jc w:val="center"/>
                    <w:rPr>
                      <w:sz w:val="20"/>
                      <w:szCs w:val="20"/>
                    </w:rPr>
                  </w:pPr>
                  <w:r w:rsidRPr="00015C53">
                    <w:rPr>
                      <w:sz w:val="20"/>
                      <w:szCs w:val="20"/>
                    </w:rPr>
                    <w:t>3530001.1</w:t>
                  </w:r>
                </w:p>
              </w:tc>
            </w:tr>
            <w:tr w:rsidR="005C4BF5" w:rsidRPr="002921C0" w14:paraId="20BA1C1C" w14:textId="77777777" w:rsidTr="00B22C31">
              <w:trPr>
                <w:trHeight w:val="38"/>
                <w:jc w:val="center"/>
              </w:trPr>
              <w:tc>
                <w:tcPr>
                  <w:tcW w:w="1140" w:type="dxa"/>
                  <w:shd w:val="clear" w:color="auto" w:fill="auto"/>
                  <w:vAlign w:val="center"/>
                </w:tcPr>
                <w:p w14:paraId="36837B7E" w14:textId="77777777" w:rsidR="005C4BF5" w:rsidRPr="002921C0" w:rsidRDefault="005C4BF5" w:rsidP="00B22C31">
                  <w:pPr>
                    <w:jc w:val="center"/>
                    <w:rPr>
                      <w:sz w:val="20"/>
                      <w:szCs w:val="20"/>
                    </w:rPr>
                  </w:pPr>
                  <w:r w:rsidRPr="00015C53">
                    <w:rPr>
                      <w:sz w:val="20"/>
                      <w:szCs w:val="20"/>
                    </w:rPr>
                    <w:t>179</w:t>
                  </w:r>
                </w:p>
              </w:tc>
              <w:tc>
                <w:tcPr>
                  <w:tcW w:w="1670" w:type="dxa"/>
                  <w:shd w:val="clear" w:color="auto" w:fill="auto"/>
                  <w:vAlign w:val="center"/>
                </w:tcPr>
                <w:p w14:paraId="6D2565E4" w14:textId="77777777" w:rsidR="005C4BF5" w:rsidRPr="002921C0" w:rsidRDefault="005C4BF5" w:rsidP="00B22C31">
                  <w:pPr>
                    <w:jc w:val="center"/>
                    <w:rPr>
                      <w:sz w:val="20"/>
                      <w:szCs w:val="20"/>
                    </w:rPr>
                  </w:pPr>
                  <w:r w:rsidRPr="00015C53">
                    <w:rPr>
                      <w:sz w:val="20"/>
                      <w:szCs w:val="20"/>
                    </w:rPr>
                    <w:t>962188.18</w:t>
                  </w:r>
                </w:p>
              </w:tc>
              <w:tc>
                <w:tcPr>
                  <w:tcW w:w="1772" w:type="dxa"/>
                  <w:shd w:val="clear" w:color="auto" w:fill="auto"/>
                  <w:vAlign w:val="center"/>
                </w:tcPr>
                <w:p w14:paraId="4EC2C2DB" w14:textId="77777777" w:rsidR="005C4BF5" w:rsidRPr="002921C0" w:rsidRDefault="005C4BF5" w:rsidP="00B22C31">
                  <w:pPr>
                    <w:jc w:val="center"/>
                    <w:rPr>
                      <w:sz w:val="20"/>
                      <w:szCs w:val="20"/>
                    </w:rPr>
                  </w:pPr>
                  <w:r w:rsidRPr="00015C53">
                    <w:rPr>
                      <w:sz w:val="20"/>
                      <w:szCs w:val="20"/>
                    </w:rPr>
                    <w:t>3529999.95</w:t>
                  </w:r>
                </w:p>
              </w:tc>
            </w:tr>
            <w:tr w:rsidR="005C4BF5" w:rsidRPr="002921C0" w14:paraId="77308F36" w14:textId="77777777" w:rsidTr="00B22C31">
              <w:trPr>
                <w:trHeight w:val="38"/>
                <w:jc w:val="center"/>
              </w:trPr>
              <w:tc>
                <w:tcPr>
                  <w:tcW w:w="1140" w:type="dxa"/>
                  <w:shd w:val="clear" w:color="auto" w:fill="auto"/>
                  <w:vAlign w:val="center"/>
                </w:tcPr>
                <w:p w14:paraId="1ED51BC4" w14:textId="77777777" w:rsidR="005C4BF5" w:rsidRPr="002921C0" w:rsidRDefault="005C4BF5" w:rsidP="00B22C31">
                  <w:pPr>
                    <w:jc w:val="center"/>
                    <w:rPr>
                      <w:sz w:val="20"/>
                      <w:szCs w:val="20"/>
                    </w:rPr>
                  </w:pPr>
                  <w:r w:rsidRPr="00015C53">
                    <w:rPr>
                      <w:sz w:val="20"/>
                      <w:szCs w:val="20"/>
                    </w:rPr>
                    <w:t>180</w:t>
                  </w:r>
                </w:p>
              </w:tc>
              <w:tc>
                <w:tcPr>
                  <w:tcW w:w="1670" w:type="dxa"/>
                  <w:shd w:val="clear" w:color="auto" w:fill="auto"/>
                  <w:vAlign w:val="center"/>
                </w:tcPr>
                <w:p w14:paraId="7096ED84" w14:textId="77777777" w:rsidR="005C4BF5" w:rsidRPr="002921C0" w:rsidRDefault="005C4BF5" w:rsidP="00B22C31">
                  <w:pPr>
                    <w:jc w:val="center"/>
                    <w:rPr>
                      <w:sz w:val="20"/>
                      <w:szCs w:val="20"/>
                    </w:rPr>
                  </w:pPr>
                  <w:r w:rsidRPr="00015C53">
                    <w:rPr>
                      <w:sz w:val="20"/>
                      <w:szCs w:val="20"/>
                    </w:rPr>
                    <w:t>962193.94</w:t>
                  </w:r>
                </w:p>
              </w:tc>
              <w:tc>
                <w:tcPr>
                  <w:tcW w:w="1772" w:type="dxa"/>
                  <w:shd w:val="clear" w:color="auto" w:fill="auto"/>
                  <w:vAlign w:val="center"/>
                </w:tcPr>
                <w:p w14:paraId="6922CD72" w14:textId="77777777" w:rsidR="005C4BF5" w:rsidRPr="002921C0" w:rsidRDefault="005C4BF5" w:rsidP="00B22C31">
                  <w:pPr>
                    <w:jc w:val="center"/>
                    <w:rPr>
                      <w:sz w:val="20"/>
                      <w:szCs w:val="20"/>
                    </w:rPr>
                  </w:pPr>
                  <w:r w:rsidRPr="00015C53">
                    <w:rPr>
                      <w:sz w:val="20"/>
                      <w:szCs w:val="20"/>
                    </w:rPr>
                    <w:t>3529999.4</w:t>
                  </w:r>
                </w:p>
              </w:tc>
            </w:tr>
            <w:tr w:rsidR="005C4BF5" w:rsidRPr="002921C0" w14:paraId="7CADDE6B" w14:textId="77777777" w:rsidTr="00B22C31">
              <w:trPr>
                <w:trHeight w:val="38"/>
                <w:jc w:val="center"/>
              </w:trPr>
              <w:tc>
                <w:tcPr>
                  <w:tcW w:w="1140" w:type="dxa"/>
                  <w:shd w:val="clear" w:color="auto" w:fill="auto"/>
                  <w:vAlign w:val="center"/>
                </w:tcPr>
                <w:p w14:paraId="1CF3140A" w14:textId="77777777" w:rsidR="005C4BF5" w:rsidRPr="002921C0" w:rsidRDefault="005C4BF5" w:rsidP="00B22C31">
                  <w:pPr>
                    <w:jc w:val="center"/>
                    <w:rPr>
                      <w:sz w:val="20"/>
                      <w:szCs w:val="20"/>
                    </w:rPr>
                  </w:pPr>
                  <w:r w:rsidRPr="00015C53">
                    <w:rPr>
                      <w:sz w:val="20"/>
                      <w:szCs w:val="20"/>
                    </w:rPr>
                    <w:t>181</w:t>
                  </w:r>
                </w:p>
              </w:tc>
              <w:tc>
                <w:tcPr>
                  <w:tcW w:w="1670" w:type="dxa"/>
                  <w:shd w:val="clear" w:color="auto" w:fill="auto"/>
                  <w:vAlign w:val="center"/>
                </w:tcPr>
                <w:p w14:paraId="34547C34" w14:textId="77777777" w:rsidR="005C4BF5" w:rsidRPr="002921C0" w:rsidRDefault="005C4BF5" w:rsidP="00B22C31">
                  <w:pPr>
                    <w:jc w:val="center"/>
                    <w:rPr>
                      <w:sz w:val="20"/>
                      <w:szCs w:val="20"/>
                    </w:rPr>
                  </w:pPr>
                  <w:r w:rsidRPr="00015C53">
                    <w:rPr>
                      <w:sz w:val="20"/>
                      <w:szCs w:val="20"/>
                    </w:rPr>
                    <w:t>962200.76</w:t>
                  </w:r>
                </w:p>
              </w:tc>
              <w:tc>
                <w:tcPr>
                  <w:tcW w:w="1772" w:type="dxa"/>
                  <w:shd w:val="clear" w:color="auto" w:fill="auto"/>
                  <w:vAlign w:val="center"/>
                </w:tcPr>
                <w:p w14:paraId="282DB60D" w14:textId="77777777" w:rsidR="005C4BF5" w:rsidRPr="002921C0" w:rsidRDefault="005C4BF5" w:rsidP="00B22C31">
                  <w:pPr>
                    <w:jc w:val="center"/>
                    <w:rPr>
                      <w:sz w:val="20"/>
                      <w:szCs w:val="20"/>
                    </w:rPr>
                  </w:pPr>
                  <w:r w:rsidRPr="00015C53">
                    <w:rPr>
                      <w:sz w:val="20"/>
                      <w:szCs w:val="20"/>
                    </w:rPr>
                    <w:t>3529997.45</w:t>
                  </w:r>
                </w:p>
              </w:tc>
            </w:tr>
            <w:tr w:rsidR="005C4BF5" w:rsidRPr="002921C0" w14:paraId="4BE8747C" w14:textId="77777777" w:rsidTr="00B22C31">
              <w:trPr>
                <w:trHeight w:val="38"/>
                <w:jc w:val="center"/>
              </w:trPr>
              <w:tc>
                <w:tcPr>
                  <w:tcW w:w="1140" w:type="dxa"/>
                  <w:shd w:val="clear" w:color="auto" w:fill="auto"/>
                  <w:vAlign w:val="center"/>
                </w:tcPr>
                <w:p w14:paraId="353ABCF0" w14:textId="77777777" w:rsidR="005C4BF5" w:rsidRPr="002921C0" w:rsidRDefault="005C4BF5" w:rsidP="00B22C31">
                  <w:pPr>
                    <w:jc w:val="center"/>
                    <w:rPr>
                      <w:sz w:val="20"/>
                      <w:szCs w:val="20"/>
                    </w:rPr>
                  </w:pPr>
                  <w:r w:rsidRPr="00015C53">
                    <w:rPr>
                      <w:sz w:val="20"/>
                      <w:szCs w:val="20"/>
                    </w:rPr>
                    <w:t>182</w:t>
                  </w:r>
                </w:p>
              </w:tc>
              <w:tc>
                <w:tcPr>
                  <w:tcW w:w="1670" w:type="dxa"/>
                  <w:shd w:val="clear" w:color="auto" w:fill="auto"/>
                  <w:vAlign w:val="center"/>
                </w:tcPr>
                <w:p w14:paraId="296F05A7" w14:textId="77777777" w:rsidR="005C4BF5" w:rsidRPr="002921C0" w:rsidRDefault="005C4BF5" w:rsidP="00B22C31">
                  <w:pPr>
                    <w:jc w:val="center"/>
                    <w:rPr>
                      <w:sz w:val="20"/>
                      <w:szCs w:val="20"/>
                    </w:rPr>
                  </w:pPr>
                  <w:r w:rsidRPr="00015C53">
                    <w:rPr>
                      <w:sz w:val="20"/>
                      <w:szCs w:val="20"/>
                    </w:rPr>
                    <w:t>962206.54</w:t>
                  </w:r>
                </w:p>
              </w:tc>
              <w:tc>
                <w:tcPr>
                  <w:tcW w:w="1772" w:type="dxa"/>
                  <w:shd w:val="clear" w:color="auto" w:fill="auto"/>
                  <w:vAlign w:val="center"/>
                </w:tcPr>
                <w:p w14:paraId="23388F91" w14:textId="77777777" w:rsidR="005C4BF5" w:rsidRPr="002921C0" w:rsidRDefault="005C4BF5" w:rsidP="00B22C31">
                  <w:pPr>
                    <w:jc w:val="center"/>
                    <w:rPr>
                      <w:sz w:val="20"/>
                      <w:szCs w:val="20"/>
                    </w:rPr>
                  </w:pPr>
                  <w:r w:rsidRPr="00015C53">
                    <w:rPr>
                      <w:sz w:val="20"/>
                      <w:szCs w:val="20"/>
                    </w:rPr>
                    <w:t>3529995.38</w:t>
                  </w:r>
                </w:p>
              </w:tc>
            </w:tr>
            <w:tr w:rsidR="005C4BF5" w:rsidRPr="002921C0" w14:paraId="269B5DBE" w14:textId="77777777" w:rsidTr="00B22C31">
              <w:trPr>
                <w:trHeight w:val="38"/>
                <w:jc w:val="center"/>
              </w:trPr>
              <w:tc>
                <w:tcPr>
                  <w:tcW w:w="1140" w:type="dxa"/>
                  <w:shd w:val="clear" w:color="auto" w:fill="auto"/>
                  <w:vAlign w:val="center"/>
                </w:tcPr>
                <w:p w14:paraId="2FC9857A" w14:textId="77777777" w:rsidR="005C4BF5" w:rsidRPr="002921C0" w:rsidRDefault="005C4BF5" w:rsidP="00B22C31">
                  <w:pPr>
                    <w:jc w:val="center"/>
                    <w:rPr>
                      <w:sz w:val="20"/>
                      <w:szCs w:val="20"/>
                    </w:rPr>
                  </w:pPr>
                  <w:r w:rsidRPr="00015C53">
                    <w:rPr>
                      <w:sz w:val="20"/>
                      <w:szCs w:val="20"/>
                    </w:rPr>
                    <w:t>183</w:t>
                  </w:r>
                </w:p>
              </w:tc>
              <w:tc>
                <w:tcPr>
                  <w:tcW w:w="1670" w:type="dxa"/>
                  <w:shd w:val="clear" w:color="auto" w:fill="auto"/>
                  <w:vAlign w:val="center"/>
                </w:tcPr>
                <w:p w14:paraId="61125749" w14:textId="77777777" w:rsidR="005C4BF5" w:rsidRPr="002921C0" w:rsidRDefault="005C4BF5" w:rsidP="00B22C31">
                  <w:pPr>
                    <w:jc w:val="center"/>
                    <w:rPr>
                      <w:sz w:val="20"/>
                      <w:szCs w:val="20"/>
                    </w:rPr>
                  </w:pPr>
                  <w:r w:rsidRPr="00015C53">
                    <w:rPr>
                      <w:sz w:val="20"/>
                      <w:szCs w:val="20"/>
                    </w:rPr>
                    <w:t>962211.37</w:t>
                  </w:r>
                </w:p>
              </w:tc>
              <w:tc>
                <w:tcPr>
                  <w:tcW w:w="1772" w:type="dxa"/>
                  <w:shd w:val="clear" w:color="auto" w:fill="auto"/>
                  <w:vAlign w:val="center"/>
                </w:tcPr>
                <w:p w14:paraId="17AB6DAE" w14:textId="77777777" w:rsidR="005C4BF5" w:rsidRPr="002921C0" w:rsidRDefault="005C4BF5" w:rsidP="00B22C31">
                  <w:pPr>
                    <w:jc w:val="center"/>
                    <w:rPr>
                      <w:sz w:val="20"/>
                      <w:szCs w:val="20"/>
                    </w:rPr>
                  </w:pPr>
                  <w:r w:rsidRPr="00015C53">
                    <w:rPr>
                      <w:sz w:val="20"/>
                      <w:szCs w:val="20"/>
                    </w:rPr>
                    <w:t>3529993.92</w:t>
                  </w:r>
                </w:p>
              </w:tc>
            </w:tr>
            <w:tr w:rsidR="005C4BF5" w:rsidRPr="002921C0" w14:paraId="4A575DF1" w14:textId="77777777" w:rsidTr="00B22C31">
              <w:trPr>
                <w:trHeight w:val="38"/>
                <w:jc w:val="center"/>
              </w:trPr>
              <w:tc>
                <w:tcPr>
                  <w:tcW w:w="1140" w:type="dxa"/>
                  <w:shd w:val="clear" w:color="auto" w:fill="auto"/>
                  <w:vAlign w:val="center"/>
                </w:tcPr>
                <w:p w14:paraId="3167F7F9" w14:textId="77777777" w:rsidR="005C4BF5" w:rsidRPr="002921C0" w:rsidRDefault="005C4BF5" w:rsidP="00B22C31">
                  <w:pPr>
                    <w:jc w:val="center"/>
                    <w:rPr>
                      <w:sz w:val="20"/>
                      <w:szCs w:val="20"/>
                    </w:rPr>
                  </w:pPr>
                  <w:r w:rsidRPr="00015C53">
                    <w:rPr>
                      <w:sz w:val="20"/>
                      <w:szCs w:val="20"/>
                    </w:rPr>
                    <w:t>184</w:t>
                  </w:r>
                </w:p>
              </w:tc>
              <w:tc>
                <w:tcPr>
                  <w:tcW w:w="1670" w:type="dxa"/>
                  <w:shd w:val="clear" w:color="auto" w:fill="auto"/>
                  <w:vAlign w:val="center"/>
                </w:tcPr>
                <w:p w14:paraId="7CA0DCE7" w14:textId="77777777" w:rsidR="005C4BF5" w:rsidRPr="002921C0" w:rsidRDefault="005C4BF5" w:rsidP="00B22C31">
                  <w:pPr>
                    <w:jc w:val="center"/>
                    <w:rPr>
                      <w:sz w:val="20"/>
                      <w:szCs w:val="20"/>
                    </w:rPr>
                  </w:pPr>
                  <w:r w:rsidRPr="00015C53">
                    <w:rPr>
                      <w:sz w:val="20"/>
                      <w:szCs w:val="20"/>
                    </w:rPr>
                    <w:t>962218.31</w:t>
                  </w:r>
                </w:p>
              </w:tc>
              <w:tc>
                <w:tcPr>
                  <w:tcW w:w="1772" w:type="dxa"/>
                  <w:shd w:val="clear" w:color="auto" w:fill="auto"/>
                  <w:vAlign w:val="center"/>
                </w:tcPr>
                <w:p w14:paraId="424774C4" w14:textId="77777777" w:rsidR="005C4BF5" w:rsidRPr="002921C0" w:rsidRDefault="005C4BF5" w:rsidP="00B22C31">
                  <w:pPr>
                    <w:jc w:val="center"/>
                    <w:rPr>
                      <w:sz w:val="20"/>
                      <w:szCs w:val="20"/>
                    </w:rPr>
                  </w:pPr>
                  <w:r w:rsidRPr="00015C53">
                    <w:rPr>
                      <w:sz w:val="20"/>
                      <w:szCs w:val="20"/>
                    </w:rPr>
                    <w:t>3529991.9</w:t>
                  </w:r>
                </w:p>
              </w:tc>
            </w:tr>
            <w:tr w:rsidR="005C4BF5" w:rsidRPr="002921C0" w14:paraId="7680CA1B" w14:textId="77777777" w:rsidTr="00B22C31">
              <w:trPr>
                <w:trHeight w:val="38"/>
                <w:jc w:val="center"/>
              </w:trPr>
              <w:tc>
                <w:tcPr>
                  <w:tcW w:w="1140" w:type="dxa"/>
                  <w:shd w:val="clear" w:color="auto" w:fill="auto"/>
                  <w:vAlign w:val="center"/>
                </w:tcPr>
                <w:p w14:paraId="14BBBF1E" w14:textId="77777777" w:rsidR="005C4BF5" w:rsidRPr="002921C0" w:rsidRDefault="005C4BF5" w:rsidP="00B22C31">
                  <w:pPr>
                    <w:jc w:val="center"/>
                    <w:rPr>
                      <w:sz w:val="20"/>
                      <w:szCs w:val="20"/>
                    </w:rPr>
                  </w:pPr>
                  <w:r w:rsidRPr="00015C53">
                    <w:rPr>
                      <w:sz w:val="20"/>
                      <w:szCs w:val="20"/>
                    </w:rPr>
                    <w:t>185</w:t>
                  </w:r>
                </w:p>
              </w:tc>
              <w:tc>
                <w:tcPr>
                  <w:tcW w:w="1670" w:type="dxa"/>
                  <w:shd w:val="clear" w:color="auto" w:fill="auto"/>
                  <w:vAlign w:val="center"/>
                </w:tcPr>
                <w:p w14:paraId="019FB034" w14:textId="77777777" w:rsidR="005C4BF5" w:rsidRPr="002921C0" w:rsidRDefault="005C4BF5" w:rsidP="00B22C31">
                  <w:pPr>
                    <w:jc w:val="center"/>
                    <w:rPr>
                      <w:sz w:val="20"/>
                      <w:szCs w:val="20"/>
                    </w:rPr>
                  </w:pPr>
                  <w:r w:rsidRPr="00015C53">
                    <w:rPr>
                      <w:sz w:val="20"/>
                      <w:szCs w:val="20"/>
                    </w:rPr>
                    <w:t>962224</w:t>
                  </w:r>
                </w:p>
              </w:tc>
              <w:tc>
                <w:tcPr>
                  <w:tcW w:w="1772" w:type="dxa"/>
                  <w:shd w:val="clear" w:color="auto" w:fill="auto"/>
                  <w:vAlign w:val="center"/>
                </w:tcPr>
                <w:p w14:paraId="6637673F" w14:textId="77777777" w:rsidR="005C4BF5" w:rsidRPr="002921C0" w:rsidRDefault="005C4BF5" w:rsidP="00B22C31">
                  <w:pPr>
                    <w:jc w:val="center"/>
                    <w:rPr>
                      <w:sz w:val="20"/>
                      <w:szCs w:val="20"/>
                    </w:rPr>
                  </w:pPr>
                  <w:r w:rsidRPr="00015C53">
                    <w:rPr>
                      <w:sz w:val="20"/>
                      <w:szCs w:val="20"/>
                    </w:rPr>
                    <w:t>3529990.44</w:t>
                  </w:r>
                </w:p>
              </w:tc>
            </w:tr>
            <w:tr w:rsidR="005C4BF5" w:rsidRPr="002921C0" w14:paraId="1E8DAED5" w14:textId="77777777" w:rsidTr="00B22C31">
              <w:trPr>
                <w:trHeight w:val="38"/>
                <w:jc w:val="center"/>
              </w:trPr>
              <w:tc>
                <w:tcPr>
                  <w:tcW w:w="1140" w:type="dxa"/>
                  <w:shd w:val="clear" w:color="auto" w:fill="auto"/>
                  <w:vAlign w:val="center"/>
                </w:tcPr>
                <w:p w14:paraId="45D65A88" w14:textId="77777777" w:rsidR="005C4BF5" w:rsidRPr="002921C0" w:rsidRDefault="005C4BF5" w:rsidP="00B22C31">
                  <w:pPr>
                    <w:jc w:val="center"/>
                    <w:rPr>
                      <w:sz w:val="20"/>
                      <w:szCs w:val="20"/>
                    </w:rPr>
                  </w:pPr>
                  <w:r w:rsidRPr="00015C53">
                    <w:rPr>
                      <w:sz w:val="20"/>
                      <w:szCs w:val="20"/>
                    </w:rPr>
                    <w:t>186</w:t>
                  </w:r>
                </w:p>
              </w:tc>
              <w:tc>
                <w:tcPr>
                  <w:tcW w:w="1670" w:type="dxa"/>
                  <w:shd w:val="clear" w:color="auto" w:fill="auto"/>
                  <w:vAlign w:val="center"/>
                </w:tcPr>
                <w:p w14:paraId="4B5BDC76" w14:textId="77777777" w:rsidR="005C4BF5" w:rsidRPr="002921C0" w:rsidRDefault="005C4BF5" w:rsidP="00B22C31">
                  <w:pPr>
                    <w:jc w:val="center"/>
                    <w:rPr>
                      <w:sz w:val="20"/>
                      <w:szCs w:val="20"/>
                    </w:rPr>
                  </w:pPr>
                  <w:r w:rsidRPr="00015C53">
                    <w:rPr>
                      <w:sz w:val="20"/>
                      <w:szCs w:val="20"/>
                    </w:rPr>
                    <w:t>962230.48</w:t>
                  </w:r>
                </w:p>
              </w:tc>
              <w:tc>
                <w:tcPr>
                  <w:tcW w:w="1772" w:type="dxa"/>
                  <w:shd w:val="clear" w:color="auto" w:fill="auto"/>
                  <w:vAlign w:val="center"/>
                </w:tcPr>
                <w:p w14:paraId="1E257888" w14:textId="77777777" w:rsidR="005C4BF5" w:rsidRPr="002921C0" w:rsidRDefault="005C4BF5" w:rsidP="00B22C31">
                  <w:pPr>
                    <w:jc w:val="center"/>
                    <w:rPr>
                      <w:sz w:val="20"/>
                      <w:szCs w:val="20"/>
                    </w:rPr>
                  </w:pPr>
                  <w:r w:rsidRPr="00015C53">
                    <w:rPr>
                      <w:sz w:val="20"/>
                      <w:szCs w:val="20"/>
                    </w:rPr>
                    <w:t>3529988.18</w:t>
                  </w:r>
                </w:p>
              </w:tc>
            </w:tr>
            <w:tr w:rsidR="005C4BF5" w:rsidRPr="002921C0" w14:paraId="7C2340CC" w14:textId="77777777" w:rsidTr="00B22C31">
              <w:trPr>
                <w:trHeight w:val="38"/>
                <w:jc w:val="center"/>
              </w:trPr>
              <w:tc>
                <w:tcPr>
                  <w:tcW w:w="1140" w:type="dxa"/>
                  <w:shd w:val="clear" w:color="auto" w:fill="auto"/>
                  <w:vAlign w:val="center"/>
                </w:tcPr>
                <w:p w14:paraId="3C78E869" w14:textId="77777777" w:rsidR="005C4BF5" w:rsidRPr="002921C0" w:rsidRDefault="005C4BF5" w:rsidP="00B22C31">
                  <w:pPr>
                    <w:jc w:val="center"/>
                    <w:rPr>
                      <w:sz w:val="20"/>
                      <w:szCs w:val="20"/>
                    </w:rPr>
                  </w:pPr>
                  <w:r w:rsidRPr="00015C53">
                    <w:rPr>
                      <w:sz w:val="20"/>
                      <w:szCs w:val="20"/>
                    </w:rPr>
                    <w:t>187</w:t>
                  </w:r>
                </w:p>
              </w:tc>
              <w:tc>
                <w:tcPr>
                  <w:tcW w:w="1670" w:type="dxa"/>
                  <w:shd w:val="clear" w:color="auto" w:fill="auto"/>
                  <w:vAlign w:val="center"/>
                </w:tcPr>
                <w:p w14:paraId="0578E57B" w14:textId="77777777" w:rsidR="005C4BF5" w:rsidRPr="002921C0" w:rsidRDefault="005C4BF5" w:rsidP="00B22C31">
                  <w:pPr>
                    <w:jc w:val="center"/>
                    <w:rPr>
                      <w:sz w:val="20"/>
                      <w:szCs w:val="20"/>
                    </w:rPr>
                  </w:pPr>
                  <w:r w:rsidRPr="00015C53">
                    <w:rPr>
                      <w:sz w:val="20"/>
                      <w:szCs w:val="20"/>
                    </w:rPr>
                    <w:t>962236.04</w:t>
                  </w:r>
                </w:p>
              </w:tc>
              <w:tc>
                <w:tcPr>
                  <w:tcW w:w="1772" w:type="dxa"/>
                  <w:shd w:val="clear" w:color="auto" w:fill="auto"/>
                  <w:vAlign w:val="center"/>
                </w:tcPr>
                <w:p w14:paraId="0A08514A" w14:textId="77777777" w:rsidR="005C4BF5" w:rsidRPr="002921C0" w:rsidRDefault="005C4BF5" w:rsidP="00B22C31">
                  <w:pPr>
                    <w:jc w:val="center"/>
                    <w:rPr>
                      <w:sz w:val="20"/>
                      <w:szCs w:val="20"/>
                    </w:rPr>
                  </w:pPr>
                  <w:r w:rsidRPr="00015C53">
                    <w:rPr>
                      <w:sz w:val="20"/>
                      <w:szCs w:val="20"/>
                    </w:rPr>
                    <w:t>3529986.1</w:t>
                  </w:r>
                </w:p>
              </w:tc>
            </w:tr>
            <w:tr w:rsidR="005C4BF5" w:rsidRPr="002921C0" w14:paraId="2107652C" w14:textId="77777777" w:rsidTr="00B22C31">
              <w:trPr>
                <w:trHeight w:val="38"/>
                <w:jc w:val="center"/>
              </w:trPr>
              <w:tc>
                <w:tcPr>
                  <w:tcW w:w="1140" w:type="dxa"/>
                  <w:shd w:val="clear" w:color="auto" w:fill="auto"/>
                  <w:vAlign w:val="center"/>
                </w:tcPr>
                <w:p w14:paraId="6F79C5CC" w14:textId="77777777" w:rsidR="005C4BF5" w:rsidRPr="002921C0" w:rsidRDefault="005C4BF5" w:rsidP="00B22C31">
                  <w:pPr>
                    <w:jc w:val="center"/>
                    <w:rPr>
                      <w:sz w:val="20"/>
                      <w:szCs w:val="20"/>
                    </w:rPr>
                  </w:pPr>
                  <w:r w:rsidRPr="00015C53">
                    <w:rPr>
                      <w:sz w:val="20"/>
                      <w:szCs w:val="20"/>
                    </w:rPr>
                    <w:t>188</w:t>
                  </w:r>
                </w:p>
              </w:tc>
              <w:tc>
                <w:tcPr>
                  <w:tcW w:w="1670" w:type="dxa"/>
                  <w:shd w:val="clear" w:color="auto" w:fill="auto"/>
                  <w:vAlign w:val="center"/>
                </w:tcPr>
                <w:p w14:paraId="2DA60E55" w14:textId="77777777" w:rsidR="005C4BF5" w:rsidRPr="002921C0" w:rsidRDefault="005C4BF5" w:rsidP="00B22C31">
                  <w:pPr>
                    <w:jc w:val="center"/>
                    <w:rPr>
                      <w:sz w:val="20"/>
                      <w:szCs w:val="20"/>
                    </w:rPr>
                  </w:pPr>
                  <w:r w:rsidRPr="00015C53">
                    <w:rPr>
                      <w:sz w:val="20"/>
                      <w:szCs w:val="20"/>
                    </w:rPr>
                    <w:t>962240.74</w:t>
                  </w:r>
                </w:p>
              </w:tc>
              <w:tc>
                <w:tcPr>
                  <w:tcW w:w="1772" w:type="dxa"/>
                  <w:shd w:val="clear" w:color="auto" w:fill="auto"/>
                  <w:vAlign w:val="center"/>
                </w:tcPr>
                <w:p w14:paraId="5680AA05" w14:textId="77777777" w:rsidR="005C4BF5" w:rsidRPr="002921C0" w:rsidRDefault="005C4BF5" w:rsidP="00B22C31">
                  <w:pPr>
                    <w:jc w:val="center"/>
                    <w:rPr>
                      <w:sz w:val="20"/>
                      <w:szCs w:val="20"/>
                    </w:rPr>
                  </w:pPr>
                  <w:r w:rsidRPr="00015C53">
                    <w:rPr>
                      <w:sz w:val="20"/>
                      <w:szCs w:val="20"/>
                    </w:rPr>
                    <w:t>3529984.25</w:t>
                  </w:r>
                </w:p>
              </w:tc>
            </w:tr>
            <w:tr w:rsidR="005C4BF5" w:rsidRPr="002921C0" w14:paraId="600192B7" w14:textId="77777777" w:rsidTr="00B22C31">
              <w:trPr>
                <w:trHeight w:val="38"/>
                <w:jc w:val="center"/>
              </w:trPr>
              <w:tc>
                <w:tcPr>
                  <w:tcW w:w="1140" w:type="dxa"/>
                  <w:shd w:val="clear" w:color="auto" w:fill="auto"/>
                  <w:vAlign w:val="center"/>
                </w:tcPr>
                <w:p w14:paraId="33C11D48" w14:textId="77777777" w:rsidR="005C4BF5" w:rsidRPr="002921C0" w:rsidRDefault="005C4BF5" w:rsidP="00B22C31">
                  <w:pPr>
                    <w:jc w:val="center"/>
                    <w:rPr>
                      <w:sz w:val="20"/>
                      <w:szCs w:val="20"/>
                    </w:rPr>
                  </w:pPr>
                  <w:r w:rsidRPr="00015C53">
                    <w:rPr>
                      <w:sz w:val="20"/>
                      <w:szCs w:val="20"/>
                    </w:rPr>
                    <w:t>189</w:t>
                  </w:r>
                </w:p>
              </w:tc>
              <w:tc>
                <w:tcPr>
                  <w:tcW w:w="1670" w:type="dxa"/>
                  <w:shd w:val="clear" w:color="auto" w:fill="auto"/>
                  <w:vAlign w:val="center"/>
                </w:tcPr>
                <w:p w14:paraId="128D13E6" w14:textId="77777777" w:rsidR="005C4BF5" w:rsidRPr="002921C0" w:rsidRDefault="005C4BF5" w:rsidP="00B22C31">
                  <w:pPr>
                    <w:jc w:val="center"/>
                    <w:rPr>
                      <w:sz w:val="20"/>
                      <w:szCs w:val="20"/>
                    </w:rPr>
                  </w:pPr>
                  <w:r w:rsidRPr="00015C53">
                    <w:rPr>
                      <w:sz w:val="20"/>
                      <w:szCs w:val="20"/>
                    </w:rPr>
                    <w:t>962247.2</w:t>
                  </w:r>
                </w:p>
              </w:tc>
              <w:tc>
                <w:tcPr>
                  <w:tcW w:w="1772" w:type="dxa"/>
                  <w:shd w:val="clear" w:color="auto" w:fill="auto"/>
                  <w:vAlign w:val="center"/>
                </w:tcPr>
                <w:p w14:paraId="49410FA2" w14:textId="77777777" w:rsidR="005C4BF5" w:rsidRPr="002921C0" w:rsidRDefault="005C4BF5" w:rsidP="00B22C31">
                  <w:pPr>
                    <w:jc w:val="center"/>
                    <w:rPr>
                      <w:sz w:val="20"/>
                      <w:szCs w:val="20"/>
                    </w:rPr>
                  </w:pPr>
                  <w:r w:rsidRPr="00015C53">
                    <w:rPr>
                      <w:sz w:val="20"/>
                      <w:szCs w:val="20"/>
                    </w:rPr>
                    <w:t>3529981.32</w:t>
                  </w:r>
                </w:p>
              </w:tc>
            </w:tr>
            <w:tr w:rsidR="005C4BF5" w:rsidRPr="002921C0" w14:paraId="347F297B" w14:textId="77777777" w:rsidTr="00B22C31">
              <w:trPr>
                <w:trHeight w:val="38"/>
                <w:jc w:val="center"/>
              </w:trPr>
              <w:tc>
                <w:tcPr>
                  <w:tcW w:w="1140" w:type="dxa"/>
                  <w:shd w:val="clear" w:color="auto" w:fill="auto"/>
                  <w:vAlign w:val="center"/>
                </w:tcPr>
                <w:p w14:paraId="376660A8" w14:textId="77777777" w:rsidR="005C4BF5" w:rsidRPr="002921C0" w:rsidRDefault="005C4BF5" w:rsidP="00B22C31">
                  <w:pPr>
                    <w:jc w:val="center"/>
                    <w:rPr>
                      <w:sz w:val="20"/>
                      <w:szCs w:val="20"/>
                    </w:rPr>
                  </w:pPr>
                  <w:r w:rsidRPr="00015C53">
                    <w:rPr>
                      <w:sz w:val="20"/>
                      <w:szCs w:val="20"/>
                    </w:rPr>
                    <w:t>190</w:t>
                  </w:r>
                </w:p>
              </w:tc>
              <w:tc>
                <w:tcPr>
                  <w:tcW w:w="1670" w:type="dxa"/>
                  <w:shd w:val="clear" w:color="auto" w:fill="auto"/>
                  <w:vAlign w:val="center"/>
                </w:tcPr>
                <w:p w14:paraId="6D96CF44" w14:textId="77777777" w:rsidR="005C4BF5" w:rsidRPr="002921C0" w:rsidRDefault="005C4BF5" w:rsidP="00B22C31">
                  <w:pPr>
                    <w:jc w:val="center"/>
                    <w:rPr>
                      <w:sz w:val="20"/>
                      <w:szCs w:val="20"/>
                    </w:rPr>
                  </w:pPr>
                  <w:r w:rsidRPr="00015C53">
                    <w:rPr>
                      <w:sz w:val="20"/>
                      <w:szCs w:val="20"/>
                    </w:rPr>
                    <w:t>962252.52</w:t>
                  </w:r>
                </w:p>
              </w:tc>
              <w:tc>
                <w:tcPr>
                  <w:tcW w:w="1772" w:type="dxa"/>
                  <w:shd w:val="clear" w:color="auto" w:fill="auto"/>
                  <w:vAlign w:val="center"/>
                </w:tcPr>
                <w:p w14:paraId="4D9A536C" w14:textId="77777777" w:rsidR="005C4BF5" w:rsidRPr="002921C0" w:rsidRDefault="005C4BF5" w:rsidP="00B22C31">
                  <w:pPr>
                    <w:jc w:val="center"/>
                    <w:rPr>
                      <w:sz w:val="20"/>
                      <w:szCs w:val="20"/>
                    </w:rPr>
                  </w:pPr>
                  <w:r w:rsidRPr="00015C53">
                    <w:rPr>
                      <w:sz w:val="20"/>
                      <w:szCs w:val="20"/>
                    </w:rPr>
                    <w:t>3529978.78</w:t>
                  </w:r>
                </w:p>
              </w:tc>
            </w:tr>
            <w:tr w:rsidR="005C4BF5" w:rsidRPr="002921C0" w14:paraId="35182ABD" w14:textId="77777777" w:rsidTr="00B22C31">
              <w:trPr>
                <w:trHeight w:val="38"/>
                <w:jc w:val="center"/>
              </w:trPr>
              <w:tc>
                <w:tcPr>
                  <w:tcW w:w="1140" w:type="dxa"/>
                  <w:shd w:val="clear" w:color="auto" w:fill="auto"/>
                  <w:vAlign w:val="center"/>
                </w:tcPr>
                <w:p w14:paraId="0D6725F5" w14:textId="77777777" w:rsidR="005C4BF5" w:rsidRPr="002921C0" w:rsidRDefault="005C4BF5" w:rsidP="00B22C31">
                  <w:pPr>
                    <w:jc w:val="center"/>
                    <w:rPr>
                      <w:sz w:val="20"/>
                      <w:szCs w:val="20"/>
                    </w:rPr>
                  </w:pPr>
                  <w:r w:rsidRPr="00015C53">
                    <w:rPr>
                      <w:sz w:val="20"/>
                      <w:szCs w:val="20"/>
                    </w:rPr>
                    <w:t>191</w:t>
                  </w:r>
                </w:p>
              </w:tc>
              <w:tc>
                <w:tcPr>
                  <w:tcW w:w="1670" w:type="dxa"/>
                  <w:shd w:val="clear" w:color="auto" w:fill="auto"/>
                  <w:vAlign w:val="center"/>
                </w:tcPr>
                <w:p w14:paraId="4927EC6A" w14:textId="77777777" w:rsidR="005C4BF5" w:rsidRPr="002921C0" w:rsidRDefault="005C4BF5" w:rsidP="00B22C31">
                  <w:pPr>
                    <w:jc w:val="center"/>
                    <w:rPr>
                      <w:sz w:val="20"/>
                      <w:szCs w:val="20"/>
                    </w:rPr>
                  </w:pPr>
                  <w:r w:rsidRPr="00015C53">
                    <w:rPr>
                      <w:sz w:val="20"/>
                      <w:szCs w:val="20"/>
                    </w:rPr>
                    <w:t>962258.75</w:t>
                  </w:r>
                </w:p>
              </w:tc>
              <w:tc>
                <w:tcPr>
                  <w:tcW w:w="1772" w:type="dxa"/>
                  <w:shd w:val="clear" w:color="auto" w:fill="auto"/>
                  <w:vAlign w:val="center"/>
                </w:tcPr>
                <w:p w14:paraId="1BA57221" w14:textId="77777777" w:rsidR="005C4BF5" w:rsidRPr="002921C0" w:rsidRDefault="005C4BF5" w:rsidP="00B22C31">
                  <w:pPr>
                    <w:jc w:val="center"/>
                    <w:rPr>
                      <w:sz w:val="20"/>
                      <w:szCs w:val="20"/>
                    </w:rPr>
                  </w:pPr>
                  <w:r w:rsidRPr="00015C53">
                    <w:rPr>
                      <w:sz w:val="20"/>
                      <w:szCs w:val="20"/>
                    </w:rPr>
                    <w:t>3529975.34</w:t>
                  </w:r>
                </w:p>
              </w:tc>
            </w:tr>
            <w:tr w:rsidR="005C4BF5" w:rsidRPr="002921C0" w14:paraId="6646EA1C" w14:textId="77777777" w:rsidTr="00B22C31">
              <w:trPr>
                <w:trHeight w:val="38"/>
                <w:jc w:val="center"/>
              </w:trPr>
              <w:tc>
                <w:tcPr>
                  <w:tcW w:w="1140" w:type="dxa"/>
                  <w:shd w:val="clear" w:color="auto" w:fill="auto"/>
                  <w:vAlign w:val="center"/>
                </w:tcPr>
                <w:p w14:paraId="7B2C6AD3" w14:textId="77777777" w:rsidR="005C4BF5" w:rsidRPr="002921C0" w:rsidRDefault="005C4BF5" w:rsidP="00B22C31">
                  <w:pPr>
                    <w:jc w:val="center"/>
                    <w:rPr>
                      <w:sz w:val="20"/>
                      <w:szCs w:val="20"/>
                    </w:rPr>
                  </w:pPr>
                  <w:r w:rsidRPr="00015C53">
                    <w:rPr>
                      <w:sz w:val="20"/>
                      <w:szCs w:val="20"/>
                    </w:rPr>
                    <w:t>192</w:t>
                  </w:r>
                </w:p>
              </w:tc>
              <w:tc>
                <w:tcPr>
                  <w:tcW w:w="1670" w:type="dxa"/>
                  <w:shd w:val="clear" w:color="auto" w:fill="auto"/>
                  <w:vAlign w:val="center"/>
                </w:tcPr>
                <w:p w14:paraId="720B1C82" w14:textId="77777777" w:rsidR="005C4BF5" w:rsidRPr="002921C0" w:rsidRDefault="005C4BF5" w:rsidP="00B22C31">
                  <w:pPr>
                    <w:jc w:val="center"/>
                    <w:rPr>
                      <w:sz w:val="20"/>
                      <w:szCs w:val="20"/>
                    </w:rPr>
                  </w:pPr>
                  <w:r w:rsidRPr="00015C53">
                    <w:rPr>
                      <w:sz w:val="20"/>
                      <w:szCs w:val="20"/>
                    </w:rPr>
                    <w:t>962263.56</w:t>
                  </w:r>
                </w:p>
              </w:tc>
              <w:tc>
                <w:tcPr>
                  <w:tcW w:w="1772" w:type="dxa"/>
                  <w:shd w:val="clear" w:color="auto" w:fill="auto"/>
                  <w:vAlign w:val="center"/>
                </w:tcPr>
                <w:p w14:paraId="2F518ACF" w14:textId="77777777" w:rsidR="005C4BF5" w:rsidRPr="002921C0" w:rsidRDefault="005C4BF5" w:rsidP="00B22C31">
                  <w:pPr>
                    <w:jc w:val="center"/>
                    <w:rPr>
                      <w:sz w:val="20"/>
                      <w:szCs w:val="20"/>
                    </w:rPr>
                  </w:pPr>
                  <w:r w:rsidRPr="00015C53">
                    <w:rPr>
                      <w:sz w:val="20"/>
                      <w:szCs w:val="20"/>
                    </w:rPr>
                    <w:t>3529971.54</w:t>
                  </w:r>
                </w:p>
              </w:tc>
            </w:tr>
            <w:tr w:rsidR="005C4BF5" w:rsidRPr="002921C0" w14:paraId="5BB5BEF3" w14:textId="77777777" w:rsidTr="00B22C31">
              <w:trPr>
                <w:trHeight w:val="38"/>
                <w:jc w:val="center"/>
              </w:trPr>
              <w:tc>
                <w:tcPr>
                  <w:tcW w:w="1140" w:type="dxa"/>
                  <w:shd w:val="clear" w:color="auto" w:fill="auto"/>
                  <w:vAlign w:val="center"/>
                </w:tcPr>
                <w:p w14:paraId="499015E1" w14:textId="77777777" w:rsidR="005C4BF5" w:rsidRPr="002921C0" w:rsidRDefault="005C4BF5" w:rsidP="00B22C31">
                  <w:pPr>
                    <w:jc w:val="center"/>
                    <w:rPr>
                      <w:sz w:val="20"/>
                      <w:szCs w:val="20"/>
                    </w:rPr>
                  </w:pPr>
                  <w:r w:rsidRPr="00015C53">
                    <w:rPr>
                      <w:sz w:val="20"/>
                      <w:szCs w:val="20"/>
                    </w:rPr>
                    <w:t>193</w:t>
                  </w:r>
                </w:p>
              </w:tc>
              <w:tc>
                <w:tcPr>
                  <w:tcW w:w="1670" w:type="dxa"/>
                  <w:shd w:val="clear" w:color="auto" w:fill="auto"/>
                  <w:vAlign w:val="center"/>
                </w:tcPr>
                <w:p w14:paraId="37A42D2F" w14:textId="77777777" w:rsidR="005C4BF5" w:rsidRPr="002921C0" w:rsidRDefault="005C4BF5" w:rsidP="00B22C31">
                  <w:pPr>
                    <w:jc w:val="center"/>
                    <w:rPr>
                      <w:sz w:val="20"/>
                      <w:szCs w:val="20"/>
                    </w:rPr>
                  </w:pPr>
                  <w:r w:rsidRPr="00015C53">
                    <w:rPr>
                      <w:sz w:val="20"/>
                      <w:szCs w:val="20"/>
                    </w:rPr>
                    <w:t>962269.76</w:t>
                  </w:r>
                </w:p>
              </w:tc>
              <w:tc>
                <w:tcPr>
                  <w:tcW w:w="1772" w:type="dxa"/>
                  <w:shd w:val="clear" w:color="auto" w:fill="auto"/>
                  <w:vAlign w:val="center"/>
                </w:tcPr>
                <w:p w14:paraId="306632C0" w14:textId="77777777" w:rsidR="005C4BF5" w:rsidRPr="002921C0" w:rsidRDefault="005C4BF5" w:rsidP="00B22C31">
                  <w:pPr>
                    <w:jc w:val="center"/>
                    <w:rPr>
                      <w:sz w:val="20"/>
                      <w:szCs w:val="20"/>
                    </w:rPr>
                  </w:pPr>
                  <w:r w:rsidRPr="00015C53">
                    <w:rPr>
                      <w:sz w:val="20"/>
                      <w:szCs w:val="20"/>
                    </w:rPr>
                    <w:t>3529965.82</w:t>
                  </w:r>
                </w:p>
              </w:tc>
            </w:tr>
            <w:tr w:rsidR="005C4BF5" w:rsidRPr="002921C0" w14:paraId="1D022D95" w14:textId="77777777" w:rsidTr="00B22C31">
              <w:trPr>
                <w:trHeight w:val="38"/>
                <w:jc w:val="center"/>
              </w:trPr>
              <w:tc>
                <w:tcPr>
                  <w:tcW w:w="1140" w:type="dxa"/>
                  <w:shd w:val="clear" w:color="auto" w:fill="auto"/>
                  <w:vAlign w:val="center"/>
                </w:tcPr>
                <w:p w14:paraId="666B49E4" w14:textId="77777777" w:rsidR="005C4BF5" w:rsidRPr="002921C0" w:rsidRDefault="005C4BF5" w:rsidP="00B22C31">
                  <w:pPr>
                    <w:jc w:val="center"/>
                    <w:rPr>
                      <w:sz w:val="20"/>
                      <w:szCs w:val="20"/>
                    </w:rPr>
                  </w:pPr>
                  <w:r w:rsidRPr="00015C53">
                    <w:rPr>
                      <w:sz w:val="20"/>
                      <w:szCs w:val="20"/>
                    </w:rPr>
                    <w:t>194</w:t>
                  </w:r>
                </w:p>
              </w:tc>
              <w:tc>
                <w:tcPr>
                  <w:tcW w:w="1670" w:type="dxa"/>
                  <w:shd w:val="clear" w:color="auto" w:fill="auto"/>
                  <w:vAlign w:val="center"/>
                </w:tcPr>
                <w:p w14:paraId="3CFE92F5" w14:textId="77777777" w:rsidR="005C4BF5" w:rsidRPr="002921C0" w:rsidRDefault="005C4BF5" w:rsidP="00B22C31">
                  <w:pPr>
                    <w:jc w:val="center"/>
                    <w:rPr>
                      <w:sz w:val="20"/>
                      <w:szCs w:val="20"/>
                    </w:rPr>
                  </w:pPr>
                  <w:r w:rsidRPr="00015C53">
                    <w:rPr>
                      <w:sz w:val="20"/>
                      <w:szCs w:val="20"/>
                    </w:rPr>
                    <w:t>962273.98</w:t>
                  </w:r>
                </w:p>
              </w:tc>
              <w:tc>
                <w:tcPr>
                  <w:tcW w:w="1772" w:type="dxa"/>
                  <w:shd w:val="clear" w:color="auto" w:fill="auto"/>
                  <w:vAlign w:val="center"/>
                </w:tcPr>
                <w:p w14:paraId="0D58A6C3" w14:textId="77777777" w:rsidR="005C4BF5" w:rsidRPr="002921C0" w:rsidRDefault="005C4BF5" w:rsidP="00B22C31">
                  <w:pPr>
                    <w:jc w:val="center"/>
                    <w:rPr>
                      <w:sz w:val="20"/>
                      <w:szCs w:val="20"/>
                    </w:rPr>
                  </w:pPr>
                  <w:r w:rsidRPr="00015C53">
                    <w:rPr>
                      <w:sz w:val="20"/>
                      <w:szCs w:val="20"/>
                    </w:rPr>
                    <w:t>3529960.36</w:t>
                  </w:r>
                </w:p>
              </w:tc>
            </w:tr>
            <w:tr w:rsidR="005C4BF5" w:rsidRPr="002921C0" w14:paraId="58705CF8" w14:textId="77777777" w:rsidTr="00B22C31">
              <w:trPr>
                <w:trHeight w:val="38"/>
                <w:jc w:val="center"/>
              </w:trPr>
              <w:tc>
                <w:tcPr>
                  <w:tcW w:w="1140" w:type="dxa"/>
                  <w:shd w:val="clear" w:color="auto" w:fill="auto"/>
                  <w:vAlign w:val="center"/>
                </w:tcPr>
                <w:p w14:paraId="779B5D14" w14:textId="77777777" w:rsidR="005C4BF5" w:rsidRPr="002921C0" w:rsidRDefault="005C4BF5" w:rsidP="00B22C31">
                  <w:pPr>
                    <w:jc w:val="center"/>
                    <w:rPr>
                      <w:sz w:val="20"/>
                      <w:szCs w:val="20"/>
                    </w:rPr>
                  </w:pPr>
                  <w:r w:rsidRPr="00015C53">
                    <w:rPr>
                      <w:sz w:val="20"/>
                      <w:szCs w:val="20"/>
                    </w:rPr>
                    <w:t>195</w:t>
                  </w:r>
                </w:p>
              </w:tc>
              <w:tc>
                <w:tcPr>
                  <w:tcW w:w="1670" w:type="dxa"/>
                  <w:shd w:val="clear" w:color="auto" w:fill="auto"/>
                  <w:vAlign w:val="center"/>
                </w:tcPr>
                <w:p w14:paraId="1E4ED210" w14:textId="77777777" w:rsidR="005C4BF5" w:rsidRPr="002921C0" w:rsidRDefault="005C4BF5" w:rsidP="00B22C31">
                  <w:pPr>
                    <w:jc w:val="center"/>
                    <w:rPr>
                      <w:sz w:val="20"/>
                      <w:szCs w:val="20"/>
                    </w:rPr>
                  </w:pPr>
                  <w:r w:rsidRPr="00015C53">
                    <w:rPr>
                      <w:sz w:val="20"/>
                      <w:szCs w:val="20"/>
                    </w:rPr>
                    <w:t>962275.7</w:t>
                  </w:r>
                </w:p>
              </w:tc>
              <w:tc>
                <w:tcPr>
                  <w:tcW w:w="1772" w:type="dxa"/>
                  <w:shd w:val="clear" w:color="auto" w:fill="auto"/>
                  <w:vAlign w:val="center"/>
                </w:tcPr>
                <w:p w14:paraId="50DD64C9" w14:textId="77777777" w:rsidR="005C4BF5" w:rsidRPr="002921C0" w:rsidRDefault="005C4BF5" w:rsidP="00B22C31">
                  <w:pPr>
                    <w:jc w:val="center"/>
                    <w:rPr>
                      <w:sz w:val="20"/>
                      <w:szCs w:val="20"/>
                    </w:rPr>
                  </w:pPr>
                  <w:r w:rsidRPr="00015C53">
                    <w:rPr>
                      <w:sz w:val="20"/>
                      <w:szCs w:val="20"/>
                    </w:rPr>
                    <w:t>3529953.8</w:t>
                  </w:r>
                </w:p>
              </w:tc>
            </w:tr>
            <w:tr w:rsidR="005C4BF5" w:rsidRPr="002921C0" w14:paraId="3D8472B7" w14:textId="77777777" w:rsidTr="00B22C31">
              <w:trPr>
                <w:trHeight w:val="38"/>
                <w:jc w:val="center"/>
              </w:trPr>
              <w:tc>
                <w:tcPr>
                  <w:tcW w:w="1140" w:type="dxa"/>
                  <w:shd w:val="clear" w:color="auto" w:fill="auto"/>
                  <w:vAlign w:val="center"/>
                </w:tcPr>
                <w:p w14:paraId="69AB69C9" w14:textId="77777777" w:rsidR="005C4BF5" w:rsidRPr="002921C0" w:rsidRDefault="005C4BF5" w:rsidP="00B22C31">
                  <w:pPr>
                    <w:jc w:val="center"/>
                    <w:rPr>
                      <w:sz w:val="20"/>
                      <w:szCs w:val="20"/>
                    </w:rPr>
                  </w:pPr>
                  <w:r w:rsidRPr="00015C53">
                    <w:rPr>
                      <w:sz w:val="20"/>
                      <w:szCs w:val="20"/>
                    </w:rPr>
                    <w:t>196</w:t>
                  </w:r>
                </w:p>
              </w:tc>
              <w:tc>
                <w:tcPr>
                  <w:tcW w:w="1670" w:type="dxa"/>
                  <w:shd w:val="clear" w:color="auto" w:fill="auto"/>
                  <w:vAlign w:val="center"/>
                </w:tcPr>
                <w:p w14:paraId="70064019" w14:textId="77777777" w:rsidR="005C4BF5" w:rsidRPr="002921C0" w:rsidRDefault="005C4BF5" w:rsidP="00B22C31">
                  <w:pPr>
                    <w:jc w:val="center"/>
                    <w:rPr>
                      <w:sz w:val="20"/>
                      <w:szCs w:val="20"/>
                    </w:rPr>
                  </w:pPr>
                  <w:r w:rsidRPr="00015C53">
                    <w:rPr>
                      <w:sz w:val="20"/>
                      <w:szCs w:val="20"/>
                    </w:rPr>
                    <w:t>962276.22</w:t>
                  </w:r>
                </w:p>
              </w:tc>
              <w:tc>
                <w:tcPr>
                  <w:tcW w:w="1772" w:type="dxa"/>
                  <w:shd w:val="clear" w:color="auto" w:fill="auto"/>
                  <w:vAlign w:val="center"/>
                </w:tcPr>
                <w:p w14:paraId="3AD5F77E" w14:textId="77777777" w:rsidR="005C4BF5" w:rsidRPr="002921C0" w:rsidRDefault="005C4BF5" w:rsidP="00B22C31">
                  <w:pPr>
                    <w:jc w:val="center"/>
                    <w:rPr>
                      <w:sz w:val="20"/>
                      <w:szCs w:val="20"/>
                    </w:rPr>
                  </w:pPr>
                  <w:r w:rsidRPr="00015C53">
                    <w:rPr>
                      <w:sz w:val="20"/>
                      <w:szCs w:val="20"/>
                    </w:rPr>
                    <w:t>3529948.36</w:t>
                  </w:r>
                </w:p>
              </w:tc>
            </w:tr>
            <w:tr w:rsidR="005C4BF5" w:rsidRPr="002921C0" w14:paraId="26A690B0" w14:textId="77777777" w:rsidTr="00B22C31">
              <w:trPr>
                <w:trHeight w:val="38"/>
                <w:jc w:val="center"/>
              </w:trPr>
              <w:tc>
                <w:tcPr>
                  <w:tcW w:w="1140" w:type="dxa"/>
                  <w:shd w:val="clear" w:color="auto" w:fill="auto"/>
                  <w:vAlign w:val="center"/>
                </w:tcPr>
                <w:p w14:paraId="1D31BD6F" w14:textId="77777777" w:rsidR="005C4BF5" w:rsidRPr="002921C0" w:rsidRDefault="005C4BF5" w:rsidP="00B22C31">
                  <w:pPr>
                    <w:jc w:val="center"/>
                    <w:rPr>
                      <w:sz w:val="20"/>
                      <w:szCs w:val="20"/>
                    </w:rPr>
                  </w:pPr>
                  <w:r w:rsidRPr="00015C53">
                    <w:rPr>
                      <w:sz w:val="20"/>
                      <w:szCs w:val="20"/>
                    </w:rPr>
                    <w:t>197</w:t>
                  </w:r>
                </w:p>
              </w:tc>
              <w:tc>
                <w:tcPr>
                  <w:tcW w:w="1670" w:type="dxa"/>
                  <w:shd w:val="clear" w:color="auto" w:fill="auto"/>
                  <w:vAlign w:val="center"/>
                </w:tcPr>
                <w:p w14:paraId="183D14D5" w14:textId="77777777" w:rsidR="005C4BF5" w:rsidRPr="002921C0" w:rsidRDefault="005C4BF5" w:rsidP="00B22C31">
                  <w:pPr>
                    <w:jc w:val="center"/>
                    <w:rPr>
                      <w:sz w:val="20"/>
                      <w:szCs w:val="20"/>
                    </w:rPr>
                  </w:pPr>
                  <w:r w:rsidRPr="00015C53">
                    <w:rPr>
                      <w:sz w:val="20"/>
                      <w:szCs w:val="20"/>
                    </w:rPr>
                    <w:t>962277.97</w:t>
                  </w:r>
                </w:p>
              </w:tc>
              <w:tc>
                <w:tcPr>
                  <w:tcW w:w="1772" w:type="dxa"/>
                  <w:shd w:val="clear" w:color="auto" w:fill="auto"/>
                  <w:vAlign w:val="center"/>
                </w:tcPr>
                <w:p w14:paraId="7A54EA1F" w14:textId="77777777" w:rsidR="005C4BF5" w:rsidRPr="002921C0" w:rsidRDefault="005C4BF5" w:rsidP="00B22C31">
                  <w:pPr>
                    <w:jc w:val="center"/>
                    <w:rPr>
                      <w:sz w:val="20"/>
                      <w:szCs w:val="20"/>
                    </w:rPr>
                  </w:pPr>
                  <w:r w:rsidRPr="00015C53">
                    <w:rPr>
                      <w:sz w:val="20"/>
                      <w:szCs w:val="20"/>
                    </w:rPr>
                    <w:t>3529943.26</w:t>
                  </w:r>
                </w:p>
              </w:tc>
            </w:tr>
            <w:tr w:rsidR="005C4BF5" w:rsidRPr="002921C0" w14:paraId="327077E1" w14:textId="77777777" w:rsidTr="00B22C31">
              <w:trPr>
                <w:trHeight w:val="38"/>
                <w:jc w:val="center"/>
              </w:trPr>
              <w:tc>
                <w:tcPr>
                  <w:tcW w:w="1140" w:type="dxa"/>
                  <w:shd w:val="clear" w:color="auto" w:fill="auto"/>
                  <w:vAlign w:val="center"/>
                </w:tcPr>
                <w:p w14:paraId="5F09794A" w14:textId="77777777" w:rsidR="005C4BF5" w:rsidRPr="002921C0" w:rsidRDefault="005C4BF5" w:rsidP="00B22C31">
                  <w:pPr>
                    <w:jc w:val="center"/>
                    <w:rPr>
                      <w:sz w:val="20"/>
                      <w:szCs w:val="20"/>
                    </w:rPr>
                  </w:pPr>
                  <w:r w:rsidRPr="00015C53">
                    <w:rPr>
                      <w:sz w:val="20"/>
                      <w:szCs w:val="20"/>
                    </w:rPr>
                    <w:t>198</w:t>
                  </w:r>
                </w:p>
              </w:tc>
              <w:tc>
                <w:tcPr>
                  <w:tcW w:w="1670" w:type="dxa"/>
                  <w:shd w:val="clear" w:color="auto" w:fill="auto"/>
                  <w:vAlign w:val="center"/>
                </w:tcPr>
                <w:p w14:paraId="097F056C" w14:textId="77777777" w:rsidR="005C4BF5" w:rsidRPr="002921C0" w:rsidRDefault="005C4BF5" w:rsidP="00B22C31">
                  <w:pPr>
                    <w:jc w:val="center"/>
                    <w:rPr>
                      <w:sz w:val="20"/>
                      <w:szCs w:val="20"/>
                    </w:rPr>
                  </w:pPr>
                  <w:r w:rsidRPr="00015C53">
                    <w:rPr>
                      <w:sz w:val="20"/>
                      <w:szCs w:val="20"/>
                    </w:rPr>
                    <w:t>962279.56</w:t>
                  </w:r>
                </w:p>
              </w:tc>
              <w:tc>
                <w:tcPr>
                  <w:tcW w:w="1772" w:type="dxa"/>
                  <w:shd w:val="clear" w:color="auto" w:fill="auto"/>
                  <w:vAlign w:val="center"/>
                </w:tcPr>
                <w:p w14:paraId="68FFA52C" w14:textId="77777777" w:rsidR="005C4BF5" w:rsidRPr="002921C0" w:rsidRDefault="005C4BF5" w:rsidP="00B22C31">
                  <w:pPr>
                    <w:jc w:val="center"/>
                    <w:rPr>
                      <w:sz w:val="20"/>
                      <w:szCs w:val="20"/>
                    </w:rPr>
                  </w:pPr>
                  <w:r w:rsidRPr="00015C53">
                    <w:rPr>
                      <w:sz w:val="20"/>
                      <w:szCs w:val="20"/>
                    </w:rPr>
                    <w:t>3529937.64</w:t>
                  </w:r>
                </w:p>
              </w:tc>
            </w:tr>
            <w:tr w:rsidR="005C4BF5" w:rsidRPr="002921C0" w14:paraId="584448A5" w14:textId="77777777" w:rsidTr="00B22C31">
              <w:trPr>
                <w:trHeight w:val="38"/>
                <w:jc w:val="center"/>
              </w:trPr>
              <w:tc>
                <w:tcPr>
                  <w:tcW w:w="1140" w:type="dxa"/>
                  <w:shd w:val="clear" w:color="auto" w:fill="auto"/>
                  <w:vAlign w:val="center"/>
                </w:tcPr>
                <w:p w14:paraId="1FB3C5FC" w14:textId="77777777" w:rsidR="005C4BF5" w:rsidRPr="002921C0" w:rsidRDefault="005C4BF5" w:rsidP="00B22C31">
                  <w:pPr>
                    <w:jc w:val="center"/>
                    <w:rPr>
                      <w:sz w:val="20"/>
                      <w:szCs w:val="20"/>
                    </w:rPr>
                  </w:pPr>
                  <w:r w:rsidRPr="00015C53">
                    <w:rPr>
                      <w:sz w:val="20"/>
                      <w:szCs w:val="20"/>
                    </w:rPr>
                    <w:t>199</w:t>
                  </w:r>
                </w:p>
              </w:tc>
              <w:tc>
                <w:tcPr>
                  <w:tcW w:w="1670" w:type="dxa"/>
                  <w:shd w:val="clear" w:color="auto" w:fill="auto"/>
                  <w:vAlign w:val="center"/>
                </w:tcPr>
                <w:p w14:paraId="4EBF26D1" w14:textId="77777777" w:rsidR="005C4BF5" w:rsidRPr="002921C0" w:rsidRDefault="005C4BF5" w:rsidP="00B22C31">
                  <w:pPr>
                    <w:jc w:val="center"/>
                    <w:rPr>
                      <w:sz w:val="20"/>
                      <w:szCs w:val="20"/>
                    </w:rPr>
                  </w:pPr>
                  <w:r w:rsidRPr="00015C53">
                    <w:rPr>
                      <w:sz w:val="20"/>
                      <w:szCs w:val="20"/>
                    </w:rPr>
                    <w:t>962280.58</w:t>
                  </w:r>
                </w:p>
              </w:tc>
              <w:tc>
                <w:tcPr>
                  <w:tcW w:w="1772" w:type="dxa"/>
                  <w:shd w:val="clear" w:color="auto" w:fill="auto"/>
                  <w:vAlign w:val="center"/>
                </w:tcPr>
                <w:p w14:paraId="16410AB4" w14:textId="77777777" w:rsidR="005C4BF5" w:rsidRPr="002921C0" w:rsidRDefault="005C4BF5" w:rsidP="00B22C31">
                  <w:pPr>
                    <w:jc w:val="center"/>
                    <w:rPr>
                      <w:sz w:val="20"/>
                      <w:szCs w:val="20"/>
                    </w:rPr>
                  </w:pPr>
                  <w:r w:rsidRPr="00015C53">
                    <w:rPr>
                      <w:sz w:val="20"/>
                      <w:szCs w:val="20"/>
                    </w:rPr>
                    <w:t>3529931.74</w:t>
                  </w:r>
                </w:p>
              </w:tc>
            </w:tr>
            <w:tr w:rsidR="005C4BF5" w:rsidRPr="002921C0" w14:paraId="206E3064" w14:textId="77777777" w:rsidTr="00B22C31">
              <w:trPr>
                <w:trHeight w:val="38"/>
                <w:jc w:val="center"/>
              </w:trPr>
              <w:tc>
                <w:tcPr>
                  <w:tcW w:w="1140" w:type="dxa"/>
                  <w:shd w:val="clear" w:color="auto" w:fill="auto"/>
                  <w:vAlign w:val="center"/>
                </w:tcPr>
                <w:p w14:paraId="4EA3D70E" w14:textId="77777777" w:rsidR="005C4BF5" w:rsidRPr="002921C0" w:rsidRDefault="005C4BF5" w:rsidP="00B22C31">
                  <w:pPr>
                    <w:jc w:val="center"/>
                    <w:rPr>
                      <w:sz w:val="20"/>
                      <w:szCs w:val="20"/>
                    </w:rPr>
                  </w:pPr>
                  <w:r w:rsidRPr="00015C53">
                    <w:rPr>
                      <w:sz w:val="20"/>
                      <w:szCs w:val="20"/>
                    </w:rPr>
                    <w:t>200</w:t>
                  </w:r>
                </w:p>
              </w:tc>
              <w:tc>
                <w:tcPr>
                  <w:tcW w:w="1670" w:type="dxa"/>
                  <w:shd w:val="clear" w:color="auto" w:fill="auto"/>
                  <w:vAlign w:val="center"/>
                </w:tcPr>
                <w:p w14:paraId="7E7E0A40" w14:textId="77777777" w:rsidR="005C4BF5" w:rsidRPr="002921C0" w:rsidRDefault="005C4BF5" w:rsidP="00B22C31">
                  <w:pPr>
                    <w:jc w:val="center"/>
                    <w:rPr>
                      <w:sz w:val="20"/>
                      <w:szCs w:val="20"/>
                    </w:rPr>
                  </w:pPr>
                  <w:r w:rsidRPr="00015C53">
                    <w:rPr>
                      <w:sz w:val="20"/>
                      <w:szCs w:val="20"/>
                    </w:rPr>
                    <w:t>962279.34</w:t>
                  </w:r>
                </w:p>
              </w:tc>
              <w:tc>
                <w:tcPr>
                  <w:tcW w:w="1772" w:type="dxa"/>
                  <w:shd w:val="clear" w:color="auto" w:fill="auto"/>
                  <w:vAlign w:val="center"/>
                </w:tcPr>
                <w:p w14:paraId="445C351B" w14:textId="77777777" w:rsidR="005C4BF5" w:rsidRPr="002921C0" w:rsidRDefault="005C4BF5" w:rsidP="00B22C31">
                  <w:pPr>
                    <w:jc w:val="center"/>
                    <w:rPr>
                      <w:sz w:val="20"/>
                      <w:szCs w:val="20"/>
                    </w:rPr>
                  </w:pPr>
                  <w:r w:rsidRPr="00015C53">
                    <w:rPr>
                      <w:sz w:val="20"/>
                      <w:szCs w:val="20"/>
                    </w:rPr>
                    <w:t>3529926.3</w:t>
                  </w:r>
                </w:p>
              </w:tc>
            </w:tr>
            <w:tr w:rsidR="005C4BF5" w:rsidRPr="002921C0" w14:paraId="013C0432" w14:textId="77777777" w:rsidTr="00B22C31">
              <w:trPr>
                <w:trHeight w:val="38"/>
                <w:jc w:val="center"/>
              </w:trPr>
              <w:tc>
                <w:tcPr>
                  <w:tcW w:w="1140" w:type="dxa"/>
                  <w:shd w:val="clear" w:color="auto" w:fill="auto"/>
                  <w:vAlign w:val="center"/>
                </w:tcPr>
                <w:p w14:paraId="3E432F2A" w14:textId="77777777" w:rsidR="005C4BF5" w:rsidRPr="002921C0" w:rsidRDefault="005C4BF5" w:rsidP="00B22C31">
                  <w:pPr>
                    <w:jc w:val="center"/>
                    <w:rPr>
                      <w:sz w:val="20"/>
                      <w:szCs w:val="20"/>
                    </w:rPr>
                  </w:pPr>
                  <w:r w:rsidRPr="00015C53">
                    <w:rPr>
                      <w:sz w:val="20"/>
                      <w:szCs w:val="20"/>
                    </w:rPr>
                    <w:t>201</w:t>
                  </w:r>
                </w:p>
              </w:tc>
              <w:tc>
                <w:tcPr>
                  <w:tcW w:w="1670" w:type="dxa"/>
                  <w:shd w:val="clear" w:color="auto" w:fill="auto"/>
                  <w:vAlign w:val="center"/>
                </w:tcPr>
                <w:p w14:paraId="327538FF" w14:textId="77777777" w:rsidR="005C4BF5" w:rsidRPr="002921C0" w:rsidRDefault="005C4BF5" w:rsidP="00B22C31">
                  <w:pPr>
                    <w:jc w:val="center"/>
                    <w:rPr>
                      <w:sz w:val="20"/>
                      <w:szCs w:val="20"/>
                    </w:rPr>
                  </w:pPr>
                  <w:r w:rsidRPr="00015C53">
                    <w:rPr>
                      <w:sz w:val="20"/>
                      <w:szCs w:val="20"/>
                    </w:rPr>
                    <w:t>962278.7</w:t>
                  </w:r>
                </w:p>
              </w:tc>
              <w:tc>
                <w:tcPr>
                  <w:tcW w:w="1772" w:type="dxa"/>
                  <w:shd w:val="clear" w:color="auto" w:fill="auto"/>
                  <w:vAlign w:val="center"/>
                </w:tcPr>
                <w:p w14:paraId="56186733" w14:textId="77777777" w:rsidR="005C4BF5" w:rsidRPr="002921C0" w:rsidRDefault="005C4BF5" w:rsidP="00B22C31">
                  <w:pPr>
                    <w:jc w:val="center"/>
                    <w:rPr>
                      <w:sz w:val="20"/>
                      <w:szCs w:val="20"/>
                    </w:rPr>
                  </w:pPr>
                  <w:r w:rsidRPr="00015C53">
                    <w:rPr>
                      <w:sz w:val="20"/>
                      <w:szCs w:val="20"/>
                    </w:rPr>
                    <w:t>3529920.5</w:t>
                  </w:r>
                </w:p>
              </w:tc>
            </w:tr>
            <w:tr w:rsidR="005C4BF5" w:rsidRPr="002921C0" w14:paraId="2E8D607F" w14:textId="77777777" w:rsidTr="00B22C31">
              <w:trPr>
                <w:trHeight w:val="38"/>
                <w:jc w:val="center"/>
              </w:trPr>
              <w:tc>
                <w:tcPr>
                  <w:tcW w:w="1140" w:type="dxa"/>
                  <w:shd w:val="clear" w:color="auto" w:fill="auto"/>
                  <w:vAlign w:val="center"/>
                </w:tcPr>
                <w:p w14:paraId="76799E85" w14:textId="77777777" w:rsidR="005C4BF5" w:rsidRPr="002921C0" w:rsidRDefault="005C4BF5" w:rsidP="00B22C31">
                  <w:pPr>
                    <w:jc w:val="center"/>
                    <w:rPr>
                      <w:sz w:val="20"/>
                      <w:szCs w:val="20"/>
                    </w:rPr>
                  </w:pPr>
                  <w:r w:rsidRPr="00015C53">
                    <w:rPr>
                      <w:sz w:val="20"/>
                      <w:szCs w:val="20"/>
                    </w:rPr>
                    <w:t>202</w:t>
                  </w:r>
                </w:p>
              </w:tc>
              <w:tc>
                <w:tcPr>
                  <w:tcW w:w="1670" w:type="dxa"/>
                  <w:shd w:val="clear" w:color="auto" w:fill="auto"/>
                  <w:vAlign w:val="center"/>
                </w:tcPr>
                <w:p w14:paraId="32C3428A" w14:textId="77777777" w:rsidR="005C4BF5" w:rsidRPr="002921C0" w:rsidRDefault="005C4BF5" w:rsidP="00B22C31">
                  <w:pPr>
                    <w:jc w:val="center"/>
                    <w:rPr>
                      <w:sz w:val="20"/>
                      <w:szCs w:val="20"/>
                    </w:rPr>
                  </w:pPr>
                  <w:r w:rsidRPr="00015C53">
                    <w:rPr>
                      <w:sz w:val="20"/>
                      <w:szCs w:val="20"/>
                    </w:rPr>
                    <w:t>962281.28</w:t>
                  </w:r>
                </w:p>
              </w:tc>
              <w:tc>
                <w:tcPr>
                  <w:tcW w:w="1772" w:type="dxa"/>
                  <w:shd w:val="clear" w:color="auto" w:fill="auto"/>
                  <w:vAlign w:val="center"/>
                </w:tcPr>
                <w:p w14:paraId="07DC6EA5" w14:textId="77777777" w:rsidR="005C4BF5" w:rsidRPr="002921C0" w:rsidRDefault="005C4BF5" w:rsidP="00B22C31">
                  <w:pPr>
                    <w:jc w:val="center"/>
                    <w:rPr>
                      <w:sz w:val="20"/>
                      <w:szCs w:val="20"/>
                    </w:rPr>
                  </w:pPr>
                  <w:r w:rsidRPr="00015C53">
                    <w:rPr>
                      <w:sz w:val="20"/>
                      <w:szCs w:val="20"/>
                    </w:rPr>
                    <w:t>3529915.54</w:t>
                  </w:r>
                </w:p>
              </w:tc>
            </w:tr>
            <w:tr w:rsidR="005C4BF5" w:rsidRPr="002921C0" w14:paraId="2D21C221" w14:textId="77777777" w:rsidTr="00B22C31">
              <w:trPr>
                <w:trHeight w:val="38"/>
                <w:jc w:val="center"/>
              </w:trPr>
              <w:tc>
                <w:tcPr>
                  <w:tcW w:w="1140" w:type="dxa"/>
                  <w:shd w:val="clear" w:color="auto" w:fill="auto"/>
                  <w:vAlign w:val="center"/>
                </w:tcPr>
                <w:p w14:paraId="00BBB697" w14:textId="77777777" w:rsidR="005C4BF5" w:rsidRPr="002921C0" w:rsidRDefault="005C4BF5" w:rsidP="00B22C31">
                  <w:pPr>
                    <w:jc w:val="center"/>
                    <w:rPr>
                      <w:sz w:val="20"/>
                      <w:szCs w:val="20"/>
                    </w:rPr>
                  </w:pPr>
                  <w:r w:rsidRPr="00015C53">
                    <w:rPr>
                      <w:sz w:val="20"/>
                      <w:szCs w:val="20"/>
                    </w:rPr>
                    <w:t>203</w:t>
                  </w:r>
                </w:p>
              </w:tc>
              <w:tc>
                <w:tcPr>
                  <w:tcW w:w="1670" w:type="dxa"/>
                  <w:shd w:val="clear" w:color="auto" w:fill="auto"/>
                  <w:vAlign w:val="center"/>
                </w:tcPr>
                <w:p w14:paraId="3C587926" w14:textId="77777777" w:rsidR="005C4BF5" w:rsidRPr="002921C0" w:rsidRDefault="005C4BF5" w:rsidP="00B22C31">
                  <w:pPr>
                    <w:jc w:val="center"/>
                    <w:rPr>
                      <w:sz w:val="20"/>
                      <w:szCs w:val="20"/>
                    </w:rPr>
                  </w:pPr>
                  <w:r w:rsidRPr="00015C53">
                    <w:rPr>
                      <w:sz w:val="20"/>
                      <w:szCs w:val="20"/>
                    </w:rPr>
                    <w:t>962285.32</w:t>
                  </w:r>
                </w:p>
              </w:tc>
              <w:tc>
                <w:tcPr>
                  <w:tcW w:w="1772" w:type="dxa"/>
                  <w:shd w:val="clear" w:color="auto" w:fill="auto"/>
                  <w:vAlign w:val="center"/>
                </w:tcPr>
                <w:p w14:paraId="292C8CC9" w14:textId="77777777" w:rsidR="005C4BF5" w:rsidRPr="002921C0" w:rsidRDefault="005C4BF5" w:rsidP="00B22C31">
                  <w:pPr>
                    <w:jc w:val="center"/>
                    <w:rPr>
                      <w:sz w:val="20"/>
                      <w:szCs w:val="20"/>
                    </w:rPr>
                  </w:pPr>
                  <w:r w:rsidRPr="00015C53">
                    <w:rPr>
                      <w:sz w:val="20"/>
                      <w:szCs w:val="20"/>
                    </w:rPr>
                    <w:t>3529911.68</w:t>
                  </w:r>
                </w:p>
              </w:tc>
            </w:tr>
            <w:tr w:rsidR="005C4BF5" w:rsidRPr="002921C0" w14:paraId="46055F10" w14:textId="77777777" w:rsidTr="00B22C31">
              <w:trPr>
                <w:trHeight w:val="38"/>
                <w:jc w:val="center"/>
              </w:trPr>
              <w:tc>
                <w:tcPr>
                  <w:tcW w:w="1140" w:type="dxa"/>
                  <w:shd w:val="clear" w:color="auto" w:fill="auto"/>
                  <w:vAlign w:val="center"/>
                </w:tcPr>
                <w:p w14:paraId="03212DEE" w14:textId="77777777" w:rsidR="005C4BF5" w:rsidRPr="002921C0" w:rsidRDefault="005C4BF5" w:rsidP="00B22C31">
                  <w:pPr>
                    <w:jc w:val="center"/>
                    <w:rPr>
                      <w:sz w:val="20"/>
                      <w:szCs w:val="20"/>
                    </w:rPr>
                  </w:pPr>
                  <w:r w:rsidRPr="00015C53">
                    <w:rPr>
                      <w:sz w:val="20"/>
                      <w:szCs w:val="20"/>
                    </w:rPr>
                    <w:t>204</w:t>
                  </w:r>
                </w:p>
              </w:tc>
              <w:tc>
                <w:tcPr>
                  <w:tcW w:w="1670" w:type="dxa"/>
                  <w:shd w:val="clear" w:color="auto" w:fill="auto"/>
                  <w:vAlign w:val="center"/>
                </w:tcPr>
                <w:p w14:paraId="2AEBB0F2" w14:textId="77777777" w:rsidR="005C4BF5" w:rsidRPr="002921C0" w:rsidRDefault="005C4BF5" w:rsidP="00B22C31">
                  <w:pPr>
                    <w:jc w:val="center"/>
                    <w:rPr>
                      <w:sz w:val="20"/>
                      <w:szCs w:val="20"/>
                    </w:rPr>
                  </w:pPr>
                  <w:r w:rsidRPr="00015C53">
                    <w:rPr>
                      <w:sz w:val="20"/>
                      <w:szCs w:val="20"/>
                    </w:rPr>
                    <w:t>962290.9</w:t>
                  </w:r>
                </w:p>
              </w:tc>
              <w:tc>
                <w:tcPr>
                  <w:tcW w:w="1772" w:type="dxa"/>
                  <w:shd w:val="clear" w:color="auto" w:fill="auto"/>
                  <w:vAlign w:val="center"/>
                </w:tcPr>
                <w:p w14:paraId="2EEFF136" w14:textId="77777777" w:rsidR="005C4BF5" w:rsidRPr="002921C0" w:rsidRDefault="005C4BF5" w:rsidP="00B22C31">
                  <w:pPr>
                    <w:jc w:val="center"/>
                    <w:rPr>
                      <w:sz w:val="20"/>
                      <w:szCs w:val="20"/>
                    </w:rPr>
                  </w:pPr>
                  <w:r w:rsidRPr="00015C53">
                    <w:rPr>
                      <w:sz w:val="20"/>
                      <w:szCs w:val="20"/>
                    </w:rPr>
                    <w:t>3529912</w:t>
                  </w:r>
                </w:p>
              </w:tc>
            </w:tr>
            <w:tr w:rsidR="005C4BF5" w:rsidRPr="002921C0" w14:paraId="28911F9C" w14:textId="77777777" w:rsidTr="00B22C31">
              <w:trPr>
                <w:trHeight w:val="38"/>
                <w:jc w:val="center"/>
              </w:trPr>
              <w:tc>
                <w:tcPr>
                  <w:tcW w:w="1140" w:type="dxa"/>
                  <w:shd w:val="clear" w:color="auto" w:fill="auto"/>
                  <w:vAlign w:val="center"/>
                </w:tcPr>
                <w:p w14:paraId="571CB65D" w14:textId="77777777" w:rsidR="005C4BF5" w:rsidRPr="002921C0" w:rsidRDefault="005C4BF5" w:rsidP="00B22C31">
                  <w:pPr>
                    <w:jc w:val="center"/>
                    <w:rPr>
                      <w:sz w:val="20"/>
                      <w:szCs w:val="20"/>
                    </w:rPr>
                  </w:pPr>
                  <w:r w:rsidRPr="00015C53">
                    <w:rPr>
                      <w:sz w:val="20"/>
                      <w:szCs w:val="20"/>
                    </w:rPr>
                    <w:t>205</w:t>
                  </w:r>
                </w:p>
              </w:tc>
              <w:tc>
                <w:tcPr>
                  <w:tcW w:w="1670" w:type="dxa"/>
                  <w:shd w:val="clear" w:color="auto" w:fill="auto"/>
                  <w:vAlign w:val="center"/>
                </w:tcPr>
                <w:p w14:paraId="038CE78E" w14:textId="77777777" w:rsidR="005C4BF5" w:rsidRPr="002921C0" w:rsidRDefault="005C4BF5" w:rsidP="00B22C31">
                  <w:pPr>
                    <w:jc w:val="center"/>
                    <w:rPr>
                      <w:sz w:val="20"/>
                      <w:szCs w:val="20"/>
                    </w:rPr>
                  </w:pPr>
                  <w:r w:rsidRPr="00015C53">
                    <w:rPr>
                      <w:sz w:val="20"/>
                      <w:szCs w:val="20"/>
                    </w:rPr>
                    <w:t>962289.22</w:t>
                  </w:r>
                </w:p>
              </w:tc>
              <w:tc>
                <w:tcPr>
                  <w:tcW w:w="1772" w:type="dxa"/>
                  <w:shd w:val="clear" w:color="auto" w:fill="auto"/>
                  <w:vAlign w:val="center"/>
                </w:tcPr>
                <w:p w14:paraId="4F9BD6ED" w14:textId="77777777" w:rsidR="005C4BF5" w:rsidRPr="002921C0" w:rsidRDefault="005C4BF5" w:rsidP="00B22C31">
                  <w:pPr>
                    <w:jc w:val="center"/>
                    <w:rPr>
                      <w:sz w:val="20"/>
                      <w:szCs w:val="20"/>
                    </w:rPr>
                  </w:pPr>
                  <w:r w:rsidRPr="00015C53">
                    <w:rPr>
                      <w:sz w:val="20"/>
                      <w:szCs w:val="20"/>
                    </w:rPr>
                    <w:t>3529917.42</w:t>
                  </w:r>
                </w:p>
              </w:tc>
            </w:tr>
            <w:tr w:rsidR="005C4BF5" w:rsidRPr="002921C0" w14:paraId="5BD2E6CA" w14:textId="77777777" w:rsidTr="00B22C31">
              <w:trPr>
                <w:trHeight w:val="38"/>
                <w:jc w:val="center"/>
              </w:trPr>
              <w:tc>
                <w:tcPr>
                  <w:tcW w:w="1140" w:type="dxa"/>
                  <w:shd w:val="clear" w:color="auto" w:fill="auto"/>
                  <w:vAlign w:val="center"/>
                </w:tcPr>
                <w:p w14:paraId="62767185" w14:textId="77777777" w:rsidR="005C4BF5" w:rsidRPr="002921C0" w:rsidRDefault="005C4BF5" w:rsidP="00B22C31">
                  <w:pPr>
                    <w:jc w:val="center"/>
                    <w:rPr>
                      <w:sz w:val="20"/>
                      <w:szCs w:val="20"/>
                    </w:rPr>
                  </w:pPr>
                  <w:r w:rsidRPr="00015C53">
                    <w:rPr>
                      <w:sz w:val="20"/>
                      <w:szCs w:val="20"/>
                    </w:rPr>
                    <w:t>206</w:t>
                  </w:r>
                </w:p>
              </w:tc>
              <w:tc>
                <w:tcPr>
                  <w:tcW w:w="1670" w:type="dxa"/>
                  <w:shd w:val="clear" w:color="auto" w:fill="auto"/>
                  <w:vAlign w:val="center"/>
                </w:tcPr>
                <w:p w14:paraId="74EDF0F3" w14:textId="77777777" w:rsidR="005C4BF5" w:rsidRPr="002921C0" w:rsidRDefault="005C4BF5" w:rsidP="00B22C31">
                  <w:pPr>
                    <w:jc w:val="center"/>
                    <w:rPr>
                      <w:sz w:val="20"/>
                      <w:szCs w:val="20"/>
                    </w:rPr>
                  </w:pPr>
                  <w:r w:rsidRPr="00015C53">
                    <w:rPr>
                      <w:sz w:val="20"/>
                      <w:szCs w:val="20"/>
                    </w:rPr>
                    <w:t>962290.98</w:t>
                  </w:r>
                </w:p>
              </w:tc>
              <w:tc>
                <w:tcPr>
                  <w:tcW w:w="1772" w:type="dxa"/>
                  <w:shd w:val="clear" w:color="auto" w:fill="auto"/>
                  <w:vAlign w:val="center"/>
                </w:tcPr>
                <w:p w14:paraId="6741A139" w14:textId="77777777" w:rsidR="005C4BF5" w:rsidRPr="002921C0" w:rsidRDefault="005C4BF5" w:rsidP="00B22C31">
                  <w:pPr>
                    <w:jc w:val="center"/>
                    <w:rPr>
                      <w:sz w:val="20"/>
                      <w:szCs w:val="20"/>
                    </w:rPr>
                  </w:pPr>
                  <w:r w:rsidRPr="00015C53">
                    <w:rPr>
                      <w:sz w:val="20"/>
                      <w:szCs w:val="20"/>
                    </w:rPr>
                    <w:t>3529922.94</w:t>
                  </w:r>
                </w:p>
              </w:tc>
            </w:tr>
            <w:tr w:rsidR="005C4BF5" w:rsidRPr="002921C0" w14:paraId="57B8A9D3" w14:textId="77777777" w:rsidTr="00B22C31">
              <w:trPr>
                <w:trHeight w:val="38"/>
                <w:jc w:val="center"/>
              </w:trPr>
              <w:tc>
                <w:tcPr>
                  <w:tcW w:w="1140" w:type="dxa"/>
                  <w:shd w:val="clear" w:color="auto" w:fill="auto"/>
                  <w:vAlign w:val="center"/>
                </w:tcPr>
                <w:p w14:paraId="44ECC07A" w14:textId="77777777" w:rsidR="005C4BF5" w:rsidRPr="002921C0" w:rsidRDefault="005C4BF5" w:rsidP="00B22C31">
                  <w:pPr>
                    <w:jc w:val="center"/>
                    <w:rPr>
                      <w:sz w:val="20"/>
                      <w:szCs w:val="20"/>
                    </w:rPr>
                  </w:pPr>
                  <w:r w:rsidRPr="00015C53">
                    <w:rPr>
                      <w:sz w:val="20"/>
                      <w:szCs w:val="20"/>
                    </w:rPr>
                    <w:t>207</w:t>
                  </w:r>
                </w:p>
              </w:tc>
              <w:tc>
                <w:tcPr>
                  <w:tcW w:w="1670" w:type="dxa"/>
                  <w:shd w:val="clear" w:color="auto" w:fill="auto"/>
                  <w:vAlign w:val="center"/>
                </w:tcPr>
                <w:p w14:paraId="49A0F424" w14:textId="77777777" w:rsidR="005C4BF5" w:rsidRPr="002921C0" w:rsidRDefault="005C4BF5" w:rsidP="00B22C31">
                  <w:pPr>
                    <w:jc w:val="center"/>
                    <w:rPr>
                      <w:sz w:val="20"/>
                      <w:szCs w:val="20"/>
                    </w:rPr>
                  </w:pPr>
                  <w:r w:rsidRPr="00015C53">
                    <w:rPr>
                      <w:sz w:val="20"/>
                      <w:szCs w:val="20"/>
                    </w:rPr>
                    <w:t>962294.69</w:t>
                  </w:r>
                </w:p>
              </w:tc>
              <w:tc>
                <w:tcPr>
                  <w:tcW w:w="1772" w:type="dxa"/>
                  <w:shd w:val="clear" w:color="auto" w:fill="auto"/>
                  <w:vAlign w:val="center"/>
                </w:tcPr>
                <w:p w14:paraId="3EC2F187" w14:textId="77777777" w:rsidR="005C4BF5" w:rsidRPr="002921C0" w:rsidRDefault="005C4BF5" w:rsidP="00B22C31">
                  <w:pPr>
                    <w:jc w:val="center"/>
                    <w:rPr>
                      <w:sz w:val="20"/>
                      <w:szCs w:val="20"/>
                    </w:rPr>
                  </w:pPr>
                  <w:r w:rsidRPr="00015C53">
                    <w:rPr>
                      <w:sz w:val="20"/>
                      <w:szCs w:val="20"/>
                    </w:rPr>
                    <w:t>3529927.68</w:t>
                  </w:r>
                </w:p>
              </w:tc>
            </w:tr>
            <w:tr w:rsidR="005C4BF5" w:rsidRPr="002921C0" w14:paraId="230B9352" w14:textId="77777777" w:rsidTr="00B22C31">
              <w:trPr>
                <w:trHeight w:val="38"/>
                <w:jc w:val="center"/>
              </w:trPr>
              <w:tc>
                <w:tcPr>
                  <w:tcW w:w="1140" w:type="dxa"/>
                  <w:shd w:val="clear" w:color="auto" w:fill="auto"/>
                  <w:vAlign w:val="center"/>
                </w:tcPr>
                <w:p w14:paraId="6257DF10" w14:textId="77777777" w:rsidR="005C4BF5" w:rsidRPr="002921C0" w:rsidRDefault="005C4BF5" w:rsidP="00B22C31">
                  <w:pPr>
                    <w:jc w:val="center"/>
                    <w:rPr>
                      <w:sz w:val="20"/>
                      <w:szCs w:val="20"/>
                    </w:rPr>
                  </w:pPr>
                  <w:r w:rsidRPr="00015C53">
                    <w:rPr>
                      <w:sz w:val="20"/>
                      <w:szCs w:val="20"/>
                    </w:rPr>
                    <w:t>208</w:t>
                  </w:r>
                </w:p>
              </w:tc>
              <w:tc>
                <w:tcPr>
                  <w:tcW w:w="1670" w:type="dxa"/>
                  <w:shd w:val="clear" w:color="auto" w:fill="auto"/>
                  <w:vAlign w:val="center"/>
                </w:tcPr>
                <w:p w14:paraId="601559BA" w14:textId="77777777" w:rsidR="005C4BF5" w:rsidRPr="002921C0" w:rsidRDefault="005C4BF5" w:rsidP="00B22C31">
                  <w:pPr>
                    <w:jc w:val="center"/>
                    <w:rPr>
                      <w:sz w:val="20"/>
                      <w:szCs w:val="20"/>
                    </w:rPr>
                  </w:pPr>
                  <w:r w:rsidRPr="00015C53">
                    <w:rPr>
                      <w:sz w:val="20"/>
                      <w:szCs w:val="20"/>
                    </w:rPr>
                    <w:t>962299.49</w:t>
                  </w:r>
                </w:p>
              </w:tc>
              <w:tc>
                <w:tcPr>
                  <w:tcW w:w="1772" w:type="dxa"/>
                  <w:shd w:val="clear" w:color="auto" w:fill="auto"/>
                  <w:vAlign w:val="center"/>
                </w:tcPr>
                <w:p w14:paraId="2E202A82" w14:textId="77777777" w:rsidR="005C4BF5" w:rsidRPr="002921C0" w:rsidRDefault="005C4BF5" w:rsidP="00B22C31">
                  <w:pPr>
                    <w:jc w:val="center"/>
                    <w:rPr>
                      <w:sz w:val="20"/>
                      <w:szCs w:val="20"/>
                    </w:rPr>
                  </w:pPr>
                  <w:r w:rsidRPr="00015C53">
                    <w:rPr>
                      <w:sz w:val="20"/>
                      <w:szCs w:val="20"/>
                    </w:rPr>
                    <w:t>3529931.5</w:t>
                  </w:r>
                </w:p>
              </w:tc>
            </w:tr>
            <w:tr w:rsidR="005C4BF5" w:rsidRPr="002921C0" w14:paraId="1DC86A21" w14:textId="77777777" w:rsidTr="00B22C31">
              <w:trPr>
                <w:trHeight w:val="38"/>
                <w:jc w:val="center"/>
              </w:trPr>
              <w:tc>
                <w:tcPr>
                  <w:tcW w:w="1140" w:type="dxa"/>
                  <w:shd w:val="clear" w:color="auto" w:fill="auto"/>
                  <w:vAlign w:val="center"/>
                </w:tcPr>
                <w:p w14:paraId="0E1F7F51" w14:textId="77777777" w:rsidR="005C4BF5" w:rsidRPr="002921C0" w:rsidRDefault="005C4BF5" w:rsidP="00B22C31">
                  <w:pPr>
                    <w:jc w:val="center"/>
                    <w:rPr>
                      <w:sz w:val="20"/>
                      <w:szCs w:val="20"/>
                    </w:rPr>
                  </w:pPr>
                  <w:r w:rsidRPr="00015C53">
                    <w:rPr>
                      <w:sz w:val="20"/>
                      <w:szCs w:val="20"/>
                    </w:rPr>
                    <w:t>209</w:t>
                  </w:r>
                </w:p>
              </w:tc>
              <w:tc>
                <w:tcPr>
                  <w:tcW w:w="1670" w:type="dxa"/>
                  <w:shd w:val="clear" w:color="auto" w:fill="auto"/>
                  <w:vAlign w:val="center"/>
                </w:tcPr>
                <w:p w14:paraId="696407B0" w14:textId="77777777" w:rsidR="005C4BF5" w:rsidRPr="002921C0" w:rsidRDefault="005C4BF5" w:rsidP="00B22C31">
                  <w:pPr>
                    <w:jc w:val="center"/>
                    <w:rPr>
                      <w:sz w:val="20"/>
                      <w:szCs w:val="20"/>
                    </w:rPr>
                  </w:pPr>
                  <w:r w:rsidRPr="00015C53">
                    <w:rPr>
                      <w:sz w:val="20"/>
                      <w:szCs w:val="20"/>
                    </w:rPr>
                    <w:t>962304.73</w:t>
                  </w:r>
                </w:p>
              </w:tc>
              <w:tc>
                <w:tcPr>
                  <w:tcW w:w="1772" w:type="dxa"/>
                  <w:shd w:val="clear" w:color="auto" w:fill="auto"/>
                  <w:vAlign w:val="center"/>
                </w:tcPr>
                <w:p w14:paraId="3D87CCCB" w14:textId="77777777" w:rsidR="005C4BF5" w:rsidRPr="002921C0" w:rsidRDefault="005C4BF5" w:rsidP="00B22C31">
                  <w:pPr>
                    <w:jc w:val="center"/>
                    <w:rPr>
                      <w:sz w:val="20"/>
                      <w:szCs w:val="20"/>
                    </w:rPr>
                  </w:pPr>
                  <w:r w:rsidRPr="00015C53">
                    <w:rPr>
                      <w:sz w:val="20"/>
                      <w:szCs w:val="20"/>
                    </w:rPr>
                    <w:t>3529935.28</w:t>
                  </w:r>
                </w:p>
              </w:tc>
            </w:tr>
            <w:tr w:rsidR="005C4BF5" w:rsidRPr="002921C0" w14:paraId="118F3C3B" w14:textId="77777777" w:rsidTr="00B22C31">
              <w:trPr>
                <w:trHeight w:val="38"/>
                <w:jc w:val="center"/>
              </w:trPr>
              <w:tc>
                <w:tcPr>
                  <w:tcW w:w="1140" w:type="dxa"/>
                  <w:shd w:val="clear" w:color="auto" w:fill="auto"/>
                  <w:vAlign w:val="center"/>
                </w:tcPr>
                <w:p w14:paraId="2C9C3A6C" w14:textId="77777777" w:rsidR="005C4BF5" w:rsidRPr="002921C0" w:rsidRDefault="005C4BF5" w:rsidP="00B22C31">
                  <w:pPr>
                    <w:jc w:val="center"/>
                    <w:rPr>
                      <w:sz w:val="20"/>
                      <w:szCs w:val="20"/>
                    </w:rPr>
                  </w:pPr>
                  <w:r w:rsidRPr="00015C53">
                    <w:rPr>
                      <w:sz w:val="20"/>
                      <w:szCs w:val="20"/>
                    </w:rPr>
                    <w:t>210</w:t>
                  </w:r>
                </w:p>
              </w:tc>
              <w:tc>
                <w:tcPr>
                  <w:tcW w:w="1670" w:type="dxa"/>
                  <w:shd w:val="clear" w:color="auto" w:fill="auto"/>
                  <w:vAlign w:val="center"/>
                </w:tcPr>
                <w:p w14:paraId="007A1130" w14:textId="77777777" w:rsidR="005C4BF5" w:rsidRPr="002921C0" w:rsidRDefault="005C4BF5" w:rsidP="00B22C31">
                  <w:pPr>
                    <w:jc w:val="center"/>
                    <w:rPr>
                      <w:sz w:val="20"/>
                      <w:szCs w:val="20"/>
                    </w:rPr>
                  </w:pPr>
                  <w:r w:rsidRPr="00015C53">
                    <w:rPr>
                      <w:sz w:val="20"/>
                      <w:szCs w:val="20"/>
                    </w:rPr>
                    <w:t>962311.19</w:t>
                  </w:r>
                </w:p>
              </w:tc>
              <w:tc>
                <w:tcPr>
                  <w:tcW w:w="1772" w:type="dxa"/>
                  <w:shd w:val="clear" w:color="auto" w:fill="auto"/>
                  <w:vAlign w:val="center"/>
                </w:tcPr>
                <w:p w14:paraId="65F20AA5" w14:textId="77777777" w:rsidR="005C4BF5" w:rsidRPr="002921C0" w:rsidRDefault="005C4BF5" w:rsidP="00B22C31">
                  <w:pPr>
                    <w:jc w:val="center"/>
                    <w:rPr>
                      <w:sz w:val="20"/>
                      <w:szCs w:val="20"/>
                    </w:rPr>
                  </w:pPr>
                  <w:r w:rsidRPr="00015C53">
                    <w:rPr>
                      <w:sz w:val="20"/>
                      <w:szCs w:val="20"/>
                    </w:rPr>
                    <w:t>3529936.6</w:t>
                  </w:r>
                </w:p>
              </w:tc>
            </w:tr>
            <w:tr w:rsidR="005C4BF5" w:rsidRPr="002921C0" w14:paraId="2486F7D0" w14:textId="77777777" w:rsidTr="00B22C31">
              <w:trPr>
                <w:trHeight w:val="38"/>
                <w:jc w:val="center"/>
              </w:trPr>
              <w:tc>
                <w:tcPr>
                  <w:tcW w:w="1140" w:type="dxa"/>
                  <w:shd w:val="clear" w:color="auto" w:fill="auto"/>
                  <w:vAlign w:val="center"/>
                </w:tcPr>
                <w:p w14:paraId="3F064BAC" w14:textId="77777777" w:rsidR="005C4BF5" w:rsidRPr="002921C0" w:rsidRDefault="005C4BF5" w:rsidP="00B22C31">
                  <w:pPr>
                    <w:jc w:val="center"/>
                    <w:rPr>
                      <w:sz w:val="20"/>
                      <w:szCs w:val="20"/>
                    </w:rPr>
                  </w:pPr>
                  <w:r w:rsidRPr="00015C53">
                    <w:rPr>
                      <w:sz w:val="20"/>
                      <w:szCs w:val="20"/>
                    </w:rPr>
                    <w:t>211</w:t>
                  </w:r>
                </w:p>
              </w:tc>
              <w:tc>
                <w:tcPr>
                  <w:tcW w:w="1670" w:type="dxa"/>
                  <w:shd w:val="clear" w:color="auto" w:fill="auto"/>
                  <w:vAlign w:val="center"/>
                </w:tcPr>
                <w:p w14:paraId="6F91CDB6" w14:textId="77777777" w:rsidR="005C4BF5" w:rsidRPr="002921C0" w:rsidRDefault="005C4BF5" w:rsidP="00B22C31">
                  <w:pPr>
                    <w:jc w:val="center"/>
                    <w:rPr>
                      <w:sz w:val="20"/>
                      <w:szCs w:val="20"/>
                    </w:rPr>
                  </w:pPr>
                  <w:r w:rsidRPr="00015C53">
                    <w:rPr>
                      <w:sz w:val="20"/>
                      <w:szCs w:val="20"/>
                    </w:rPr>
                    <w:t>962316.38</w:t>
                  </w:r>
                </w:p>
              </w:tc>
              <w:tc>
                <w:tcPr>
                  <w:tcW w:w="1772" w:type="dxa"/>
                  <w:shd w:val="clear" w:color="auto" w:fill="auto"/>
                  <w:vAlign w:val="center"/>
                </w:tcPr>
                <w:p w14:paraId="478DC337" w14:textId="77777777" w:rsidR="005C4BF5" w:rsidRPr="002921C0" w:rsidRDefault="005C4BF5" w:rsidP="00B22C31">
                  <w:pPr>
                    <w:jc w:val="center"/>
                    <w:rPr>
                      <w:sz w:val="20"/>
                      <w:szCs w:val="20"/>
                    </w:rPr>
                  </w:pPr>
                  <w:r w:rsidRPr="00015C53">
                    <w:rPr>
                      <w:sz w:val="20"/>
                      <w:szCs w:val="20"/>
                    </w:rPr>
                    <w:t>3529937.18</w:t>
                  </w:r>
                </w:p>
              </w:tc>
            </w:tr>
            <w:tr w:rsidR="005C4BF5" w:rsidRPr="002921C0" w14:paraId="4B38BA6C" w14:textId="77777777" w:rsidTr="00B22C31">
              <w:trPr>
                <w:trHeight w:val="38"/>
                <w:jc w:val="center"/>
              </w:trPr>
              <w:tc>
                <w:tcPr>
                  <w:tcW w:w="1140" w:type="dxa"/>
                  <w:shd w:val="clear" w:color="auto" w:fill="auto"/>
                  <w:vAlign w:val="center"/>
                </w:tcPr>
                <w:p w14:paraId="68DDB071" w14:textId="77777777" w:rsidR="005C4BF5" w:rsidRPr="002921C0" w:rsidRDefault="005C4BF5" w:rsidP="00B22C31">
                  <w:pPr>
                    <w:jc w:val="center"/>
                    <w:rPr>
                      <w:sz w:val="20"/>
                      <w:szCs w:val="20"/>
                    </w:rPr>
                  </w:pPr>
                  <w:r w:rsidRPr="00015C53">
                    <w:rPr>
                      <w:sz w:val="20"/>
                      <w:szCs w:val="20"/>
                    </w:rPr>
                    <w:t>212</w:t>
                  </w:r>
                </w:p>
              </w:tc>
              <w:tc>
                <w:tcPr>
                  <w:tcW w:w="1670" w:type="dxa"/>
                  <w:shd w:val="clear" w:color="auto" w:fill="auto"/>
                  <w:vAlign w:val="center"/>
                </w:tcPr>
                <w:p w14:paraId="1BC6BCA4" w14:textId="77777777" w:rsidR="005C4BF5" w:rsidRPr="002921C0" w:rsidRDefault="005C4BF5" w:rsidP="00B22C31">
                  <w:pPr>
                    <w:jc w:val="center"/>
                    <w:rPr>
                      <w:sz w:val="20"/>
                      <w:szCs w:val="20"/>
                    </w:rPr>
                  </w:pPr>
                  <w:r w:rsidRPr="00015C53">
                    <w:rPr>
                      <w:sz w:val="20"/>
                      <w:szCs w:val="20"/>
                    </w:rPr>
                    <w:t>962322.42</w:t>
                  </w:r>
                </w:p>
              </w:tc>
              <w:tc>
                <w:tcPr>
                  <w:tcW w:w="1772" w:type="dxa"/>
                  <w:shd w:val="clear" w:color="auto" w:fill="auto"/>
                  <w:vAlign w:val="center"/>
                </w:tcPr>
                <w:p w14:paraId="323F8E09" w14:textId="77777777" w:rsidR="005C4BF5" w:rsidRPr="002921C0" w:rsidRDefault="005C4BF5" w:rsidP="00B22C31">
                  <w:pPr>
                    <w:jc w:val="center"/>
                    <w:rPr>
                      <w:sz w:val="20"/>
                      <w:szCs w:val="20"/>
                    </w:rPr>
                  </w:pPr>
                  <w:r w:rsidRPr="00015C53">
                    <w:rPr>
                      <w:sz w:val="20"/>
                      <w:szCs w:val="20"/>
                    </w:rPr>
                    <w:t>3529936.7</w:t>
                  </w:r>
                </w:p>
              </w:tc>
            </w:tr>
            <w:tr w:rsidR="005C4BF5" w:rsidRPr="002921C0" w14:paraId="20F5DE3C" w14:textId="77777777" w:rsidTr="00B22C31">
              <w:trPr>
                <w:trHeight w:val="38"/>
                <w:jc w:val="center"/>
              </w:trPr>
              <w:tc>
                <w:tcPr>
                  <w:tcW w:w="1140" w:type="dxa"/>
                  <w:shd w:val="clear" w:color="auto" w:fill="auto"/>
                  <w:vAlign w:val="center"/>
                </w:tcPr>
                <w:p w14:paraId="5A54A231" w14:textId="77777777" w:rsidR="005C4BF5" w:rsidRPr="002921C0" w:rsidRDefault="005C4BF5" w:rsidP="00B22C31">
                  <w:pPr>
                    <w:jc w:val="center"/>
                    <w:rPr>
                      <w:sz w:val="20"/>
                      <w:szCs w:val="20"/>
                    </w:rPr>
                  </w:pPr>
                  <w:r w:rsidRPr="00015C53">
                    <w:rPr>
                      <w:sz w:val="20"/>
                      <w:szCs w:val="20"/>
                    </w:rPr>
                    <w:t>213</w:t>
                  </w:r>
                </w:p>
              </w:tc>
              <w:tc>
                <w:tcPr>
                  <w:tcW w:w="1670" w:type="dxa"/>
                  <w:shd w:val="clear" w:color="auto" w:fill="auto"/>
                  <w:vAlign w:val="center"/>
                </w:tcPr>
                <w:p w14:paraId="7BDF0D49" w14:textId="77777777" w:rsidR="005C4BF5" w:rsidRPr="002921C0" w:rsidRDefault="005C4BF5" w:rsidP="00B22C31">
                  <w:pPr>
                    <w:jc w:val="center"/>
                    <w:rPr>
                      <w:sz w:val="20"/>
                      <w:szCs w:val="20"/>
                    </w:rPr>
                  </w:pPr>
                  <w:r w:rsidRPr="00015C53">
                    <w:rPr>
                      <w:sz w:val="20"/>
                      <w:szCs w:val="20"/>
                    </w:rPr>
                    <w:t>962328.16</w:t>
                  </w:r>
                </w:p>
              </w:tc>
              <w:tc>
                <w:tcPr>
                  <w:tcW w:w="1772" w:type="dxa"/>
                  <w:shd w:val="clear" w:color="auto" w:fill="auto"/>
                  <w:vAlign w:val="center"/>
                </w:tcPr>
                <w:p w14:paraId="370DA168" w14:textId="77777777" w:rsidR="005C4BF5" w:rsidRPr="002921C0" w:rsidRDefault="005C4BF5" w:rsidP="00B22C31">
                  <w:pPr>
                    <w:jc w:val="center"/>
                    <w:rPr>
                      <w:sz w:val="20"/>
                      <w:szCs w:val="20"/>
                    </w:rPr>
                  </w:pPr>
                  <w:r w:rsidRPr="00015C53">
                    <w:rPr>
                      <w:sz w:val="20"/>
                      <w:szCs w:val="20"/>
                    </w:rPr>
                    <w:t>3529935.22</w:t>
                  </w:r>
                </w:p>
              </w:tc>
            </w:tr>
            <w:tr w:rsidR="005C4BF5" w:rsidRPr="002921C0" w14:paraId="4E0CEEA9" w14:textId="77777777" w:rsidTr="00B22C31">
              <w:trPr>
                <w:trHeight w:val="38"/>
                <w:jc w:val="center"/>
              </w:trPr>
              <w:tc>
                <w:tcPr>
                  <w:tcW w:w="1140" w:type="dxa"/>
                  <w:shd w:val="clear" w:color="auto" w:fill="auto"/>
                  <w:vAlign w:val="center"/>
                </w:tcPr>
                <w:p w14:paraId="135B7A44" w14:textId="77777777" w:rsidR="005C4BF5" w:rsidRPr="002921C0" w:rsidRDefault="005C4BF5" w:rsidP="00B22C31">
                  <w:pPr>
                    <w:jc w:val="center"/>
                    <w:rPr>
                      <w:sz w:val="20"/>
                      <w:szCs w:val="20"/>
                    </w:rPr>
                  </w:pPr>
                  <w:r w:rsidRPr="00015C53">
                    <w:rPr>
                      <w:sz w:val="20"/>
                      <w:szCs w:val="20"/>
                    </w:rPr>
                    <w:t>214</w:t>
                  </w:r>
                </w:p>
              </w:tc>
              <w:tc>
                <w:tcPr>
                  <w:tcW w:w="1670" w:type="dxa"/>
                  <w:shd w:val="clear" w:color="auto" w:fill="auto"/>
                  <w:vAlign w:val="center"/>
                </w:tcPr>
                <w:p w14:paraId="376E4DB5" w14:textId="77777777" w:rsidR="005C4BF5" w:rsidRPr="002921C0" w:rsidRDefault="005C4BF5" w:rsidP="00B22C31">
                  <w:pPr>
                    <w:jc w:val="center"/>
                    <w:rPr>
                      <w:sz w:val="20"/>
                      <w:szCs w:val="20"/>
                    </w:rPr>
                  </w:pPr>
                  <w:r w:rsidRPr="00015C53">
                    <w:rPr>
                      <w:sz w:val="20"/>
                      <w:szCs w:val="20"/>
                    </w:rPr>
                    <w:t>962335.38</w:t>
                  </w:r>
                </w:p>
              </w:tc>
              <w:tc>
                <w:tcPr>
                  <w:tcW w:w="1772" w:type="dxa"/>
                  <w:shd w:val="clear" w:color="auto" w:fill="auto"/>
                  <w:vAlign w:val="center"/>
                </w:tcPr>
                <w:p w14:paraId="1DA7EBC7" w14:textId="77777777" w:rsidR="005C4BF5" w:rsidRPr="002921C0" w:rsidRDefault="005C4BF5" w:rsidP="00B22C31">
                  <w:pPr>
                    <w:jc w:val="center"/>
                    <w:rPr>
                      <w:sz w:val="20"/>
                      <w:szCs w:val="20"/>
                    </w:rPr>
                  </w:pPr>
                  <w:r w:rsidRPr="00015C53">
                    <w:rPr>
                      <w:sz w:val="20"/>
                      <w:szCs w:val="20"/>
                    </w:rPr>
                    <w:t>3529933.4</w:t>
                  </w:r>
                </w:p>
              </w:tc>
            </w:tr>
            <w:tr w:rsidR="005C4BF5" w:rsidRPr="002921C0" w14:paraId="66F5633C" w14:textId="77777777" w:rsidTr="00B22C31">
              <w:trPr>
                <w:trHeight w:val="38"/>
                <w:jc w:val="center"/>
              </w:trPr>
              <w:tc>
                <w:tcPr>
                  <w:tcW w:w="1140" w:type="dxa"/>
                  <w:shd w:val="clear" w:color="auto" w:fill="auto"/>
                  <w:vAlign w:val="center"/>
                </w:tcPr>
                <w:p w14:paraId="612C9A2A" w14:textId="77777777" w:rsidR="005C4BF5" w:rsidRPr="002921C0" w:rsidRDefault="005C4BF5" w:rsidP="00B22C31">
                  <w:pPr>
                    <w:jc w:val="center"/>
                    <w:rPr>
                      <w:sz w:val="20"/>
                      <w:szCs w:val="20"/>
                    </w:rPr>
                  </w:pPr>
                  <w:r w:rsidRPr="00015C53">
                    <w:rPr>
                      <w:sz w:val="20"/>
                      <w:szCs w:val="20"/>
                    </w:rPr>
                    <w:t>215</w:t>
                  </w:r>
                </w:p>
              </w:tc>
              <w:tc>
                <w:tcPr>
                  <w:tcW w:w="1670" w:type="dxa"/>
                  <w:shd w:val="clear" w:color="auto" w:fill="auto"/>
                  <w:vAlign w:val="center"/>
                </w:tcPr>
                <w:p w14:paraId="0723361F" w14:textId="77777777" w:rsidR="005C4BF5" w:rsidRPr="002921C0" w:rsidRDefault="005C4BF5" w:rsidP="00B22C31">
                  <w:pPr>
                    <w:jc w:val="center"/>
                    <w:rPr>
                      <w:sz w:val="20"/>
                      <w:szCs w:val="20"/>
                    </w:rPr>
                  </w:pPr>
                  <w:r w:rsidRPr="00015C53">
                    <w:rPr>
                      <w:sz w:val="20"/>
                      <w:szCs w:val="20"/>
                    </w:rPr>
                    <w:t>962341.3</w:t>
                  </w:r>
                </w:p>
              </w:tc>
              <w:tc>
                <w:tcPr>
                  <w:tcW w:w="1772" w:type="dxa"/>
                  <w:shd w:val="clear" w:color="auto" w:fill="auto"/>
                  <w:vAlign w:val="center"/>
                </w:tcPr>
                <w:p w14:paraId="6CDFF636" w14:textId="77777777" w:rsidR="005C4BF5" w:rsidRPr="002921C0" w:rsidRDefault="005C4BF5" w:rsidP="00B22C31">
                  <w:pPr>
                    <w:jc w:val="center"/>
                    <w:rPr>
                      <w:sz w:val="20"/>
                      <w:szCs w:val="20"/>
                    </w:rPr>
                  </w:pPr>
                  <w:r w:rsidRPr="00015C53">
                    <w:rPr>
                      <w:sz w:val="20"/>
                      <w:szCs w:val="20"/>
                    </w:rPr>
                    <w:t>3529932.06</w:t>
                  </w:r>
                </w:p>
              </w:tc>
            </w:tr>
            <w:tr w:rsidR="005C4BF5" w:rsidRPr="002921C0" w14:paraId="5BE26993" w14:textId="77777777" w:rsidTr="00B22C31">
              <w:trPr>
                <w:trHeight w:val="38"/>
                <w:jc w:val="center"/>
              </w:trPr>
              <w:tc>
                <w:tcPr>
                  <w:tcW w:w="1140" w:type="dxa"/>
                  <w:shd w:val="clear" w:color="auto" w:fill="auto"/>
                  <w:vAlign w:val="center"/>
                </w:tcPr>
                <w:p w14:paraId="6EECEB1B" w14:textId="77777777" w:rsidR="005C4BF5" w:rsidRPr="002921C0" w:rsidRDefault="005C4BF5" w:rsidP="00B22C31">
                  <w:pPr>
                    <w:jc w:val="center"/>
                    <w:rPr>
                      <w:sz w:val="20"/>
                      <w:szCs w:val="20"/>
                    </w:rPr>
                  </w:pPr>
                  <w:r w:rsidRPr="00015C53">
                    <w:rPr>
                      <w:sz w:val="20"/>
                      <w:szCs w:val="20"/>
                    </w:rPr>
                    <w:t>216</w:t>
                  </w:r>
                </w:p>
              </w:tc>
              <w:tc>
                <w:tcPr>
                  <w:tcW w:w="1670" w:type="dxa"/>
                  <w:shd w:val="clear" w:color="auto" w:fill="auto"/>
                  <w:vAlign w:val="center"/>
                </w:tcPr>
                <w:p w14:paraId="120463BF" w14:textId="77777777" w:rsidR="005C4BF5" w:rsidRPr="002921C0" w:rsidRDefault="005C4BF5" w:rsidP="00B22C31">
                  <w:pPr>
                    <w:jc w:val="center"/>
                    <w:rPr>
                      <w:sz w:val="20"/>
                      <w:szCs w:val="20"/>
                    </w:rPr>
                  </w:pPr>
                  <w:r w:rsidRPr="00015C53">
                    <w:rPr>
                      <w:sz w:val="20"/>
                      <w:szCs w:val="20"/>
                    </w:rPr>
                    <w:t>962347.72</w:t>
                  </w:r>
                </w:p>
              </w:tc>
              <w:tc>
                <w:tcPr>
                  <w:tcW w:w="1772" w:type="dxa"/>
                  <w:shd w:val="clear" w:color="auto" w:fill="auto"/>
                  <w:vAlign w:val="center"/>
                </w:tcPr>
                <w:p w14:paraId="4D735075" w14:textId="77777777" w:rsidR="005C4BF5" w:rsidRPr="002921C0" w:rsidRDefault="005C4BF5" w:rsidP="00B22C31">
                  <w:pPr>
                    <w:jc w:val="center"/>
                    <w:rPr>
                      <w:sz w:val="20"/>
                      <w:szCs w:val="20"/>
                    </w:rPr>
                  </w:pPr>
                  <w:r w:rsidRPr="00015C53">
                    <w:rPr>
                      <w:sz w:val="20"/>
                      <w:szCs w:val="20"/>
                    </w:rPr>
                    <w:t>3529928.94</w:t>
                  </w:r>
                </w:p>
              </w:tc>
            </w:tr>
            <w:tr w:rsidR="005C4BF5" w:rsidRPr="002921C0" w14:paraId="6FB2A25E" w14:textId="77777777" w:rsidTr="00B22C31">
              <w:trPr>
                <w:trHeight w:val="38"/>
                <w:jc w:val="center"/>
              </w:trPr>
              <w:tc>
                <w:tcPr>
                  <w:tcW w:w="1140" w:type="dxa"/>
                  <w:shd w:val="clear" w:color="auto" w:fill="auto"/>
                  <w:vAlign w:val="center"/>
                </w:tcPr>
                <w:p w14:paraId="17F91AC6" w14:textId="77777777" w:rsidR="005C4BF5" w:rsidRPr="002921C0" w:rsidRDefault="005C4BF5" w:rsidP="00B22C31">
                  <w:pPr>
                    <w:jc w:val="center"/>
                    <w:rPr>
                      <w:sz w:val="20"/>
                      <w:szCs w:val="20"/>
                    </w:rPr>
                  </w:pPr>
                  <w:r w:rsidRPr="00015C53">
                    <w:rPr>
                      <w:sz w:val="20"/>
                      <w:szCs w:val="20"/>
                    </w:rPr>
                    <w:t>217</w:t>
                  </w:r>
                </w:p>
              </w:tc>
              <w:tc>
                <w:tcPr>
                  <w:tcW w:w="1670" w:type="dxa"/>
                  <w:shd w:val="clear" w:color="auto" w:fill="auto"/>
                  <w:vAlign w:val="center"/>
                </w:tcPr>
                <w:p w14:paraId="4A84E6C2" w14:textId="77777777" w:rsidR="005C4BF5" w:rsidRPr="002921C0" w:rsidRDefault="005C4BF5" w:rsidP="00B22C31">
                  <w:pPr>
                    <w:jc w:val="center"/>
                    <w:rPr>
                      <w:sz w:val="20"/>
                      <w:szCs w:val="20"/>
                    </w:rPr>
                  </w:pPr>
                  <w:r w:rsidRPr="00015C53">
                    <w:rPr>
                      <w:sz w:val="20"/>
                      <w:szCs w:val="20"/>
                    </w:rPr>
                    <w:t>962351.89</w:t>
                  </w:r>
                </w:p>
              </w:tc>
              <w:tc>
                <w:tcPr>
                  <w:tcW w:w="1772" w:type="dxa"/>
                  <w:shd w:val="clear" w:color="auto" w:fill="auto"/>
                  <w:vAlign w:val="center"/>
                </w:tcPr>
                <w:p w14:paraId="67958F98" w14:textId="77777777" w:rsidR="005C4BF5" w:rsidRPr="002921C0" w:rsidRDefault="005C4BF5" w:rsidP="00B22C31">
                  <w:pPr>
                    <w:jc w:val="center"/>
                    <w:rPr>
                      <w:sz w:val="20"/>
                      <w:szCs w:val="20"/>
                    </w:rPr>
                  </w:pPr>
                  <w:r w:rsidRPr="00015C53">
                    <w:rPr>
                      <w:sz w:val="20"/>
                      <w:szCs w:val="20"/>
                    </w:rPr>
                    <w:t>3529925.12</w:t>
                  </w:r>
                </w:p>
              </w:tc>
            </w:tr>
            <w:tr w:rsidR="005C4BF5" w:rsidRPr="002921C0" w14:paraId="7C58514F" w14:textId="77777777" w:rsidTr="00B22C31">
              <w:trPr>
                <w:trHeight w:val="38"/>
                <w:jc w:val="center"/>
              </w:trPr>
              <w:tc>
                <w:tcPr>
                  <w:tcW w:w="1140" w:type="dxa"/>
                  <w:shd w:val="clear" w:color="auto" w:fill="auto"/>
                  <w:vAlign w:val="center"/>
                </w:tcPr>
                <w:p w14:paraId="330BDC6C" w14:textId="77777777" w:rsidR="005C4BF5" w:rsidRPr="002921C0" w:rsidRDefault="005C4BF5" w:rsidP="00B22C31">
                  <w:pPr>
                    <w:jc w:val="center"/>
                    <w:rPr>
                      <w:sz w:val="20"/>
                      <w:szCs w:val="20"/>
                    </w:rPr>
                  </w:pPr>
                  <w:r w:rsidRPr="00015C53">
                    <w:rPr>
                      <w:sz w:val="20"/>
                      <w:szCs w:val="20"/>
                    </w:rPr>
                    <w:t>218</w:t>
                  </w:r>
                </w:p>
              </w:tc>
              <w:tc>
                <w:tcPr>
                  <w:tcW w:w="1670" w:type="dxa"/>
                  <w:shd w:val="clear" w:color="auto" w:fill="auto"/>
                  <w:vAlign w:val="center"/>
                </w:tcPr>
                <w:p w14:paraId="6913E0D7" w14:textId="77777777" w:rsidR="005C4BF5" w:rsidRPr="002921C0" w:rsidRDefault="005C4BF5" w:rsidP="00B22C31">
                  <w:pPr>
                    <w:jc w:val="center"/>
                    <w:rPr>
                      <w:sz w:val="20"/>
                      <w:szCs w:val="20"/>
                    </w:rPr>
                  </w:pPr>
                  <w:r w:rsidRPr="00015C53">
                    <w:rPr>
                      <w:sz w:val="20"/>
                      <w:szCs w:val="20"/>
                    </w:rPr>
                    <w:t>962356.36</w:t>
                  </w:r>
                </w:p>
              </w:tc>
              <w:tc>
                <w:tcPr>
                  <w:tcW w:w="1772" w:type="dxa"/>
                  <w:shd w:val="clear" w:color="auto" w:fill="auto"/>
                  <w:vAlign w:val="center"/>
                </w:tcPr>
                <w:p w14:paraId="3AA58E7E" w14:textId="77777777" w:rsidR="005C4BF5" w:rsidRPr="002921C0" w:rsidRDefault="005C4BF5" w:rsidP="00B22C31">
                  <w:pPr>
                    <w:jc w:val="center"/>
                    <w:rPr>
                      <w:sz w:val="20"/>
                      <w:szCs w:val="20"/>
                    </w:rPr>
                  </w:pPr>
                  <w:r w:rsidRPr="00015C53">
                    <w:rPr>
                      <w:sz w:val="20"/>
                      <w:szCs w:val="20"/>
                    </w:rPr>
                    <w:t>3529920.26</w:t>
                  </w:r>
                </w:p>
              </w:tc>
            </w:tr>
            <w:tr w:rsidR="005C4BF5" w:rsidRPr="002921C0" w14:paraId="296E912E" w14:textId="77777777" w:rsidTr="00B22C31">
              <w:trPr>
                <w:trHeight w:val="38"/>
                <w:jc w:val="center"/>
              </w:trPr>
              <w:tc>
                <w:tcPr>
                  <w:tcW w:w="1140" w:type="dxa"/>
                  <w:shd w:val="clear" w:color="auto" w:fill="auto"/>
                  <w:vAlign w:val="center"/>
                </w:tcPr>
                <w:p w14:paraId="63344639" w14:textId="77777777" w:rsidR="005C4BF5" w:rsidRPr="002921C0" w:rsidRDefault="005C4BF5" w:rsidP="00B22C31">
                  <w:pPr>
                    <w:jc w:val="center"/>
                    <w:rPr>
                      <w:sz w:val="20"/>
                      <w:szCs w:val="20"/>
                    </w:rPr>
                  </w:pPr>
                  <w:r w:rsidRPr="00015C53">
                    <w:rPr>
                      <w:sz w:val="20"/>
                      <w:szCs w:val="20"/>
                    </w:rPr>
                    <w:lastRenderedPageBreak/>
                    <w:t>219</w:t>
                  </w:r>
                </w:p>
              </w:tc>
              <w:tc>
                <w:tcPr>
                  <w:tcW w:w="1670" w:type="dxa"/>
                  <w:shd w:val="clear" w:color="auto" w:fill="auto"/>
                  <w:vAlign w:val="center"/>
                </w:tcPr>
                <w:p w14:paraId="6776E2BA" w14:textId="77777777" w:rsidR="005C4BF5" w:rsidRPr="002921C0" w:rsidRDefault="005C4BF5" w:rsidP="00B22C31">
                  <w:pPr>
                    <w:jc w:val="center"/>
                    <w:rPr>
                      <w:sz w:val="20"/>
                      <w:szCs w:val="20"/>
                    </w:rPr>
                  </w:pPr>
                  <w:r w:rsidRPr="00015C53">
                    <w:rPr>
                      <w:sz w:val="20"/>
                      <w:szCs w:val="20"/>
                    </w:rPr>
                    <w:t>962360.3</w:t>
                  </w:r>
                </w:p>
              </w:tc>
              <w:tc>
                <w:tcPr>
                  <w:tcW w:w="1772" w:type="dxa"/>
                  <w:shd w:val="clear" w:color="auto" w:fill="auto"/>
                  <w:vAlign w:val="center"/>
                </w:tcPr>
                <w:p w14:paraId="56E4FA99" w14:textId="77777777" w:rsidR="005C4BF5" w:rsidRPr="002921C0" w:rsidRDefault="005C4BF5" w:rsidP="00B22C31">
                  <w:pPr>
                    <w:jc w:val="center"/>
                    <w:rPr>
                      <w:sz w:val="20"/>
                      <w:szCs w:val="20"/>
                    </w:rPr>
                  </w:pPr>
                  <w:r w:rsidRPr="00015C53">
                    <w:rPr>
                      <w:sz w:val="20"/>
                      <w:szCs w:val="20"/>
                    </w:rPr>
                    <w:t>3529915.96</w:t>
                  </w:r>
                </w:p>
              </w:tc>
            </w:tr>
            <w:tr w:rsidR="005C4BF5" w:rsidRPr="002921C0" w14:paraId="1DBD7948" w14:textId="77777777" w:rsidTr="00B22C31">
              <w:trPr>
                <w:trHeight w:val="38"/>
                <w:jc w:val="center"/>
              </w:trPr>
              <w:tc>
                <w:tcPr>
                  <w:tcW w:w="1140" w:type="dxa"/>
                  <w:shd w:val="clear" w:color="auto" w:fill="auto"/>
                  <w:vAlign w:val="center"/>
                </w:tcPr>
                <w:p w14:paraId="11C46423" w14:textId="77777777" w:rsidR="005C4BF5" w:rsidRPr="002921C0" w:rsidRDefault="005C4BF5" w:rsidP="00B22C31">
                  <w:pPr>
                    <w:jc w:val="center"/>
                    <w:rPr>
                      <w:sz w:val="20"/>
                      <w:szCs w:val="20"/>
                    </w:rPr>
                  </w:pPr>
                  <w:r w:rsidRPr="00015C53">
                    <w:rPr>
                      <w:sz w:val="20"/>
                      <w:szCs w:val="20"/>
                    </w:rPr>
                    <w:t>220</w:t>
                  </w:r>
                </w:p>
              </w:tc>
              <w:tc>
                <w:tcPr>
                  <w:tcW w:w="1670" w:type="dxa"/>
                  <w:shd w:val="clear" w:color="auto" w:fill="auto"/>
                  <w:vAlign w:val="center"/>
                </w:tcPr>
                <w:p w14:paraId="36423EB3" w14:textId="77777777" w:rsidR="005C4BF5" w:rsidRPr="002921C0" w:rsidRDefault="005C4BF5" w:rsidP="00B22C31">
                  <w:pPr>
                    <w:jc w:val="center"/>
                    <w:rPr>
                      <w:sz w:val="20"/>
                      <w:szCs w:val="20"/>
                    </w:rPr>
                  </w:pPr>
                  <w:r w:rsidRPr="00015C53">
                    <w:rPr>
                      <w:sz w:val="20"/>
                      <w:szCs w:val="20"/>
                    </w:rPr>
                    <w:t>962365.04</w:t>
                  </w:r>
                </w:p>
              </w:tc>
              <w:tc>
                <w:tcPr>
                  <w:tcW w:w="1772" w:type="dxa"/>
                  <w:shd w:val="clear" w:color="auto" w:fill="auto"/>
                  <w:vAlign w:val="center"/>
                </w:tcPr>
                <w:p w14:paraId="266C2468" w14:textId="77777777" w:rsidR="005C4BF5" w:rsidRPr="002921C0" w:rsidRDefault="005C4BF5" w:rsidP="00B22C31">
                  <w:pPr>
                    <w:jc w:val="center"/>
                    <w:rPr>
                      <w:sz w:val="20"/>
                      <w:szCs w:val="20"/>
                    </w:rPr>
                  </w:pPr>
                  <w:r w:rsidRPr="00015C53">
                    <w:rPr>
                      <w:sz w:val="20"/>
                      <w:szCs w:val="20"/>
                    </w:rPr>
                    <w:t>3529910.76</w:t>
                  </w:r>
                </w:p>
              </w:tc>
            </w:tr>
            <w:tr w:rsidR="005C4BF5" w:rsidRPr="002921C0" w14:paraId="40ADA3BC" w14:textId="77777777" w:rsidTr="00B22C31">
              <w:trPr>
                <w:trHeight w:val="38"/>
                <w:jc w:val="center"/>
              </w:trPr>
              <w:tc>
                <w:tcPr>
                  <w:tcW w:w="1140" w:type="dxa"/>
                  <w:shd w:val="clear" w:color="auto" w:fill="auto"/>
                  <w:vAlign w:val="center"/>
                </w:tcPr>
                <w:p w14:paraId="08E28E49" w14:textId="77777777" w:rsidR="005C4BF5" w:rsidRPr="002921C0" w:rsidRDefault="005C4BF5" w:rsidP="00B22C31">
                  <w:pPr>
                    <w:jc w:val="center"/>
                    <w:rPr>
                      <w:sz w:val="20"/>
                      <w:szCs w:val="20"/>
                    </w:rPr>
                  </w:pPr>
                  <w:r w:rsidRPr="00015C53">
                    <w:rPr>
                      <w:sz w:val="20"/>
                      <w:szCs w:val="20"/>
                    </w:rPr>
                    <w:t>221</w:t>
                  </w:r>
                </w:p>
              </w:tc>
              <w:tc>
                <w:tcPr>
                  <w:tcW w:w="1670" w:type="dxa"/>
                  <w:shd w:val="clear" w:color="auto" w:fill="auto"/>
                  <w:vAlign w:val="center"/>
                </w:tcPr>
                <w:p w14:paraId="767932CD" w14:textId="77777777" w:rsidR="005C4BF5" w:rsidRPr="002921C0" w:rsidRDefault="005C4BF5" w:rsidP="00B22C31">
                  <w:pPr>
                    <w:jc w:val="center"/>
                    <w:rPr>
                      <w:sz w:val="20"/>
                      <w:szCs w:val="20"/>
                    </w:rPr>
                  </w:pPr>
                  <w:r w:rsidRPr="00015C53">
                    <w:rPr>
                      <w:sz w:val="20"/>
                      <w:szCs w:val="20"/>
                    </w:rPr>
                    <w:t>962368.86</w:t>
                  </w:r>
                </w:p>
              </w:tc>
              <w:tc>
                <w:tcPr>
                  <w:tcW w:w="1772" w:type="dxa"/>
                  <w:shd w:val="clear" w:color="auto" w:fill="auto"/>
                  <w:vAlign w:val="center"/>
                </w:tcPr>
                <w:p w14:paraId="229EC9BA" w14:textId="77777777" w:rsidR="005C4BF5" w:rsidRPr="002921C0" w:rsidRDefault="005C4BF5" w:rsidP="00B22C31">
                  <w:pPr>
                    <w:jc w:val="center"/>
                    <w:rPr>
                      <w:sz w:val="20"/>
                      <w:szCs w:val="20"/>
                    </w:rPr>
                  </w:pPr>
                  <w:r w:rsidRPr="00015C53">
                    <w:rPr>
                      <w:sz w:val="20"/>
                      <w:szCs w:val="20"/>
                    </w:rPr>
                    <w:t>3529906.42</w:t>
                  </w:r>
                </w:p>
              </w:tc>
            </w:tr>
            <w:tr w:rsidR="005C4BF5" w:rsidRPr="002921C0" w14:paraId="77BD820E" w14:textId="77777777" w:rsidTr="00B22C31">
              <w:trPr>
                <w:trHeight w:val="38"/>
                <w:jc w:val="center"/>
              </w:trPr>
              <w:tc>
                <w:tcPr>
                  <w:tcW w:w="1140" w:type="dxa"/>
                  <w:shd w:val="clear" w:color="auto" w:fill="auto"/>
                  <w:vAlign w:val="center"/>
                </w:tcPr>
                <w:p w14:paraId="606F41DB" w14:textId="77777777" w:rsidR="005C4BF5" w:rsidRPr="002921C0" w:rsidRDefault="005C4BF5" w:rsidP="00B22C31">
                  <w:pPr>
                    <w:jc w:val="center"/>
                    <w:rPr>
                      <w:sz w:val="20"/>
                      <w:szCs w:val="20"/>
                    </w:rPr>
                  </w:pPr>
                  <w:r w:rsidRPr="00015C53">
                    <w:rPr>
                      <w:sz w:val="20"/>
                      <w:szCs w:val="20"/>
                    </w:rPr>
                    <w:t>222</w:t>
                  </w:r>
                </w:p>
              </w:tc>
              <w:tc>
                <w:tcPr>
                  <w:tcW w:w="1670" w:type="dxa"/>
                  <w:shd w:val="clear" w:color="auto" w:fill="auto"/>
                  <w:vAlign w:val="center"/>
                </w:tcPr>
                <w:p w14:paraId="273E513E" w14:textId="77777777" w:rsidR="005C4BF5" w:rsidRPr="002921C0" w:rsidRDefault="005C4BF5" w:rsidP="00B22C31">
                  <w:pPr>
                    <w:jc w:val="center"/>
                    <w:rPr>
                      <w:sz w:val="20"/>
                      <w:szCs w:val="20"/>
                    </w:rPr>
                  </w:pPr>
                  <w:r w:rsidRPr="00015C53">
                    <w:rPr>
                      <w:sz w:val="20"/>
                      <w:szCs w:val="20"/>
                    </w:rPr>
                    <w:t>962373.86</w:t>
                  </w:r>
                </w:p>
              </w:tc>
              <w:tc>
                <w:tcPr>
                  <w:tcW w:w="1772" w:type="dxa"/>
                  <w:shd w:val="clear" w:color="auto" w:fill="auto"/>
                  <w:vAlign w:val="center"/>
                </w:tcPr>
                <w:p w14:paraId="1CBF7378" w14:textId="77777777" w:rsidR="005C4BF5" w:rsidRPr="002921C0" w:rsidRDefault="005C4BF5" w:rsidP="00B22C31">
                  <w:pPr>
                    <w:jc w:val="center"/>
                    <w:rPr>
                      <w:sz w:val="20"/>
                      <w:szCs w:val="20"/>
                    </w:rPr>
                  </w:pPr>
                  <w:r w:rsidRPr="00015C53">
                    <w:rPr>
                      <w:sz w:val="20"/>
                      <w:szCs w:val="20"/>
                    </w:rPr>
                    <w:t>3529901.75</w:t>
                  </w:r>
                </w:p>
              </w:tc>
            </w:tr>
            <w:tr w:rsidR="005C4BF5" w:rsidRPr="002921C0" w14:paraId="18D66037" w14:textId="77777777" w:rsidTr="00B22C31">
              <w:trPr>
                <w:trHeight w:val="38"/>
                <w:jc w:val="center"/>
              </w:trPr>
              <w:tc>
                <w:tcPr>
                  <w:tcW w:w="1140" w:type="dxa"/>
                  <w:shd w:val="clear" w:color="auto" w:fill="auto"/>
                  <w:vAlign w:val="center"/>
                </w:tcPr>
                <w:p w14:paraId="3C334D85" w14:textId="77777777" w:rsidR="005C4BF5" w:rsidRPr="002921C0" w:rsidRDefault="005C4BF5" w:rsidP="00B22C31">
                  <w:pPr>
                    <w:jc w:val="center"/>
                    <w:rPr>
                      <w:sz w:val="20"/>
                      <w:szCs w:val="20"/>
                    </w:rPr>
                  </w:pPr>
                  <w:r w:rsidRPr="00015C53">
                    <w:rPr>
                      <w:sz w:val="20"/>
                      <w:szCs w:val="20"/>
                    </w:rPr>
                    <w:t>223</w:t>
                  </w:r>
                </w:p>
              </w:tc>
              <w:tc>
                <w:tcPr>
                  <w:tcW w:w="1670" w:type="dxa"/>
                  <w:shd w:val="clear" w:color="auto" w:fill="auto"/>
                  <w:vAlign w:val="center"/>
                </w:tcPr>
                <w:p w14:paraId="1731B9AA" w14:textId="77777777" w:rsidR="005C4BF5" w:rsidRPr="002921C0" w:rsidRDefault="005C4BF5" w:rsidP="00B22C31">
                  <w:pPr>
                    <w:jc w:val="center"/>
                    <w:rPr>
                      <w:sz w:val="20"/>
                      <w:szCs w:val="20"/>
                    </w:rPr>
                  </w:pPr>
                  <w:r w:rsidRPr="00015C53">
                    <w:rPr>
                      <w:sz w:val="20"/>
                      <w:szCs w:val="20"/>
                    </w:rPr>
                    <w:t>962378.14</w:t>
                  </w:r>
                </w:p>
              </w:tc>
              <w:tc>
                <w:tcPr>
                  <w:tcW w:w="1772" w:type="dxa"/>
                  <w:shd w:val="clear" w:color="auto" w:fill="auto"/>
                  <w:vAlign w:val="center"/>
                </w:tcPr>
                <w:p w14:paraId="69AC7A22" w14:textId="77777777" w:rsidR="005C4BF5" w:rsidRPr="002921C0" w:rsidRDefault="005C4BF5" w:rsidP="00B22C31">
                  <w:pPr>
                    <w:jc w:val="center"/>
                    <w:rPr>
                      <w:sz w:val="20"/>
                      <w:szCs w:val="20"/>
                    </w:rPr>
                  </w:pPr>
                  <w:r w:rsidRPr="00015C53">
                    <w:rPr>
                      <w:sz w:val="20"/>
                      <w:szCs w:val="20"/>
                    </w:rPr>
                    <w:t>3529898.38</w:t>
                  </w:r>
                </w:p>
              </w:tc>
            </w:tr>
            <w:tr w:rsidR="005C4BF5" w:rsidRPr="002921C0" w14:paraId="024F35A8" w14:textId="77777777" w:rsidTr="00B22C31">
              <w:trPr>
                <w:trHeight w:val="38"/>
                <w:jc w:val="center"/>
              </w:trPr>
              <w:tc>
                <w:tcPr>
                  <w:tcW w:w="1140" w:type="dxa"/>
                  <w:shd w:val="clear" w:color="auto" w:fill="auto"/>
                  <w:vAlign w:val="center"/>
                </w:tcPr>
                <w:p w14:paraId="7335ED1A" w14:textId="77777777" w:rsidR="005C4BF5" w:rsidRPr="002921C0" w:rsidRDefault="005C4BF5" w:rsidP="00B22C31">
                  <w:pPr>
                    <w:jc w:val="center"/>
                    <w:rPr>
                      <w:sz w:val="20"/>
                      <w:szCs w:val="20"/>
                    </w:rPr>
                  </w:pPr>
                  <w:r w:rsidRPr="00015C53">
                    <w:rPr>
                      <w:sz w:val="20"/>
                      <w:szCs w:val="20"/>
                    </w:rPr>
                    <w:t>224</w:t>
                  </w:r>
                </w:p>
              </w:tc>
              <w:tc>
                <w:tcPr>
                  <w:tcW w:w="1670" w:type="dxa"/>
                  <w:shd w:val="clear" w:color="auto" w:fill="auto"/>
                  <w:vAlign w:val="center"/>
                </w:tcPr>
                <w:p w14:paraId="76D5F774" w14:textId="77777777" w:rsidR="005C4BF5" w:rsidRPr="002921C0" w:rsidRDefault="005C4BF5" w:rsidP="00B22C31">
                  <w:pPr>
                    <w:jc w:val="center"/>
                    <w:rPr>
                      <w:sz w:val="20"/>
                      <w:szCs w:val="20"/>
                    </w:rPr>
                  </w:pPr>
                  <w:r w:rsidRPr="00015C53">
                    <w:rPr>
                      <w:sz w:val="20"/>
                      <w:szCs w:val="20"/>
                    </w:rPr>
                    <w:t>962383.67</w:t>
                  </w:r>
                </w:p>
              </w:tc>
              <w:tc>
                <w:tcPr>
                  <w:tcW w:w="1772" w:type="dxa"/>
                  <w:shd w:val="clear" w:color="auto" w:fill="auto"/>
                  <w:vAlign w:val="center"/>
                </w:tcPr>
                <w:p w14:paraId="09830478" w14:textId="77777777" w:rsidR="005C4BF5" w:rsidRPr="002921C0" w:rsidRDefault="005C4BF5" w:rsidP="00B22C31">
                  <w:pPr>
                    <w:jc w:val="center"/>
                    <w:rPr>
                      <w:sz w:val="20"/>
                      <w:szCs w:val="20"/>
                    </w:rPr>
                  </w:pPr>
                  <w:r w:rsidRPr="00015C53">
                    <w:rPr>
                      <w:sz w:val="20"/>
                      <w:szCs w:val="20"/>
                    </w:rPr>
                    <w:t>3529897.26</w:t>
                  </w:r>
                </w:p>
              </w:tc>
            </w:tr>
            <w:tr w:rsidR="005C4BF5" w:rsidRPr="002921C0" w14:paraId="648F4A46" w14:textId="77777777" w:rsidTr="00B22C31">
              <w:trPr>
                <w:trHeight w:val="38"/>
                <w:jc w:val="center"/>
              </w:trPr>
              <w:tc>
                <w:tcPr>
                  <w:tcW w:w="1140" w:type="dxa"/>
                  <w:shd w:val="clear" w:color="auto" w:fill="auto"/>
                  <w:vAlign w:val="center"/>
                </w:tcPr>
                <w:p w14:paraId="33CA1B24" w14:textId="77777777" w:rsidR="005C4BF5" w:rsidRPr="002921C0" w:rsidRDefault="005C4BF5" w:rsidP="00B22C31">
                  <w:pPr>
                    <w:jc w:val="center"/>
                    <w:rPr>
                      <w:sz w:val="20"/>
                      <w:szCs w:val="20"/>
                    </w:rPr>
                  </w:pPr>
                  <w:r w:rsidRPr="00015C53">
                    <w:rPr>
                      <w:sz w:val="20"/>
                      <w:szCs w:val="20"/>
                    </w:rPr>
                    <w:t>225</w:t>
                  </w:r>
                </w:p>
              </w:tc>
              <w:tc>
                <w:tcPr>
                  <w:tcW w:w="1670" w:type="dxa"/>
                  <w:shd w:val="clear" w:color="auto" w:fill="auto"/>
                  <w:vAlign w:val="center"/>
                </w:tcPr>
                <w:p w14:paraId="6B7FF4E4" w14:textId="77777777" w:rsidR="005C4BF5" w:rsidRPr="002921C0" w:rsidRDefault="005C4BF5" w:rsidP="00B22C31">
                  <w:pPr>
                    <w:jc w:val="center"/>
                    <w:rPr>
                      <w:sz w:val="20"/>
                      <w:szCs w:val="20"/>
                    </w:rPr>
                  </w:pPr>
                  <w:r w:rsidRPr="00015C53">
                    <w:rPr>
                      <w:sz w:val="20"/>
                      <w:szCs w:val="20"/>
                    </w:rPr>
                    <w:t>962389.34</w:t>
                  </w:r>
                </w:p>
              </w:tc>
              <w:tc>
                <w:tcPr>
                  <w:tcW w:w="1772" w:type="dxa"/>
                  <w:shd w:val="clear" w:color="auto" w:fill="auto"/>
                  <w:vAlign w:val="center"/>
                </w:tcPr>
                <w:p w14:paraId="26E2C43E" w14:textId="77777777" w:rsidR="005C4BF5" w:rsidRPr="002921C0" w:rsidRDefault="005C4BF5" w:rsidP="00B22C31">
                  <w:pPr>
                    <w:jc w:val="center"/>
                    <w:rPr>
                      <w:sz w:val="20"/>
                      <w:szCs w:val="20"/>
                    </w:rPr>
                  </w:pPr>
                  <w:r w:rsidRPr="00015C53">
                    <w:rPr>
                      <w:sz w:val="20"/>
                      <w:szCs w:val="20"/>
                    </w:rPr>
                    <w:t>3529895.52</w:t>
                  </w:r>
                </w:p>
              </w:tc>
            </w:tr>
            <w:tr w:rsidR="005C4BF5" w:rsidRPr="002921C0" w14:paraId="79EAB440" w14:textId="77777777" w:rsidTr="00B22C31">
              <w:trPr>
                <w:trHeight w:val="38"/>
                <w:jc w:val="center"/>
              </w:trPr>
              <w:tc>
                <w:tcPr>
                  <w:tcW w:w="1140" w:type="dxa"/>
                  <w:shd w:val="clear" w:color="auto" w:fill="auto"/>
                  <w:vAlign w:val="center"/>
                </w:tcPr>
                <w:p w14:paraId="682151C5" w14:textId="77777777" w:rsidR="005C4BF5" w:rsidRPr="002921C0" w:rsidRDefault="005C4BF5" w:rsidP="00B22C31">
                  <w:pPr>
                    <w:jc w:val="center"/>
                    <w:rPr>
                      <w:sz w:val="20"/>
                      <w:szCs w:val="20"/>
                    </w:rPr>
                  </w:pPr>
                  <w:r w:rsidRPr="00015C53">
                    <w:rPr>
                      <w:sz w:val="20"/>
                      <w:szCs w:val="20"/>
                    </w:rPr>
                    <w:t>226</w:t>
                  </w:r>
                </w:p>
              </w:tc>
              <w:tc>
                <w:tcPr>
                  <w:tcW w:w="1670" w:type="dxa"/>
                  <w:shd w:val="clear" w:color="auto" w:fill="auto"/>
                  <w:vAlign w:val="center"/>
                </w:tcPr>
                <w:p w14:paraId="614AD372" w14:textId="77777777" w:rsidR="005C4BF5" w:rsidRPr="002921C0" w:rsidRDefault="005C4BF5" w:rsidP="00B22C31">
                  <w:pPr>
                    <w:jc w:val="center"/>
                    <w:rPr>
                      <w:sz w:val="20"/>
                      <w:szCs w:val="20"/>
                    </w:rPr>
                  </w:pPr>
                  <w:r w:rsidRPr="00015C53">
                    <w:rPr>
                      <w:sz w:val="20"/>
                      <w:szCs w:val="20"/>
                    </w:rPr>
                    <w:t>962393.78</w:t>
                  </w:r>
                </w:p>
              </w:tc>
              <w:tc>
                <w:tcPr>
                  <w:tcW w:w="1772" w:type="dxa"/>
                  <w:shd w:val="clear" w:color="auto" w:fill="auto"/>
                  <w:vAlign w:val="center"/>
                </w:tcPr>
                <w:p w14:paraId="0E9EB74D" w14:textId="77777777" w:rsidR="005C4BF5" w:rsidRPr="002921C0" w:rsidRDefault="005C4BF5" w:rsidP="00B22C31">
                  <w:pPr>
                    <w:jc w:val="center"/>
                    <w:rPr>
                      <w:sz w:val="20"/>
                      <w:szCs w:val="20"/>
                    </w:rPr>
                  </w:pPr>
                  <w:r w:rsidRPr="00015C53">
                    <w:rPr>
                      <w:sz w:val="20"/>
                      <w:szCs w:val="20"/>
                    </w:rPr>
                    <w:t>3529892.96</w:t>
                  </w:r>
                </w:p>
              </w:tc>
            </w:tr>
            <w:tr w:rsidR="005C4BF5" w:rsidRPr="002921C0" w14:paraId="1268E0B5" w14:textId="77777777" w:rsidTr="00B22C31">
              <w:trPr>
                <w:trHeight w:val="38"/>
                <w:jc w:val="center"/>
              </w:trPr>
              <w:tc>
                <w:tcPr>
                  <w:tcW w:w="1140" w:type="dxa"/>
                  <w:shd w:val="clear" w:color="auto" w:fill="auto"/>
                  <w:vAlign w:val="center"/>
                </w:tcPr>
                <w:p w14:paraId="3C11ECB1" w14:textId="77777777" w:rsidR="005C4BF5" w:rsidRPr="002921C0" w:rsidRDefault="005C4BF5" w:rsidP="00B22C31">
                  <w:pPr>
                    <w:jc w:val="center"/>
                    <w:rPr>
                      <w:sz w:val="20"/>
                      <w:szCs w:val="20"/>
                    </w:rPr>
                  </w:pPr>
                  <w:r w:rsidRPr="00015C53">
                    <w:rPr>
                      <w:sz w:val="20"/>
                      <w:szCs w:val="20"/>
                    </w:rPr>
                    <w:t>227</w:t>
                  </w:r>
                </w:p>
              </w:tc>
              <w:tc>
                <w:tcPr>
                  <w:tcW w:w="1670" w:type="dxa"/>
                  <w:shd w:val="clear" w:color="auto" w:fill="auto"/>
                  <w:vAlign w:val="center"/>
                </w:tcPr>
                <w:p w14:paraId="16B21C71" w14:textId="77777777" w:rsidR="005C4BF5" w:rsidRPr="002921C0" w:rsidRDefault="005C4BF5" w:rsidP="00B22C31">
                  <w:pPr>
                    <w:jc w:val="center"/>
                    <w:rPr>
                      <w:sz w:val="20"/>
                      <w:szCs w:val="20"/>
                    </w:rPr>
                  </w:pPr>
                  <w:r w:rsidRPr="00015C53">
                    <w:rPr>
                      <w:sz w:val="20"/>
                      <w:szCs w:val="20"/>
                    </w:rPr>
                    <w:t>962399.03</w:t>
                  </w:r>
                </w:p>
              </w:tc>
              <w:tc>
                <w:tcPr>
                  <w:tcW w:w="1772" w:type="dxa"/>
                  <w:shd w:val="clear" w:color="auto" w:fill="auto"/>
                  <w:vAlign w:val="center"/>
                </w:tcPr>
                <w:p w14:paraId="49F9E23B" w14:textId="77777777" w:rsidR="005C4BF5" w:rsidRPr="002921C0" w:rsidRDefault="005C4BF5" w:rsidP="00B22C31">
                  <w:pPr>
                    <w:jc w:val="center"/>
                    <w:rPr>
                      <w:sz w:val="20"/>
                      <w:szCs w:val="20"/>
                    </w:rPr>
                  </w:pPr>
                  <w:r w:rsidRPr="00015C53">
                    <w:rPr>
                      <w:sz w:val="20"/>
                      <w:szCs w:val="20"/>
                    </w:rPr>
                    <w:t>3529889</w:t>
                  </w:r>
                </w:p>
              </w:tc>
            </w:tr>
            <w:tr w:rsidR="005C4BF5" w:rsidRPr="002921C0" w14:paraId="551C0861" w14:textId="77777777" w:rsidTr="00B22C31">
              <w:trPr>
                <w:trHeight w:val="38"/>
                <w:jc w:val="center"/>
              </w:trPr>
              <w:tc>
                <w:tcPr>
                  <w:tcW w:w="1140" w:type="dxa"/>
                  <w:shd w:val="clear" w:color="auto" w:fill="auto"/>
                  <w:vAlign w:val="center"/>
                </w:tcPr>
                <w:p w14:paraId="5C81291D" w14:textId="77777777" w:rsidR="005C4BF5" w:rsidRPr="002921C0" w:rsidRDefault="005C4BF5" w:rsidP="00B22C31">
                  <w:pPr>
                    <w:jc w:val="center"/>
                    <w:rPr>
                      <w:sz w:val="20"/>
                      <w:szCs w:val="20"/>
                    </w:rPr>
                  </w:pPr>
                  <w:r w:rsidRPr="00015C53">
                    <w:rPr>
                      <w:sz w:val="20"/>
                      <w:szCs w:val="20"/>
                    </w:rPr>
                    <w:t>228</w:t>
                  </w:r>
                </w:p>
              </w:tc>
              <w:tc>
                <w:tcPr>
                  <w:tcW w:w="1670" w:type="dxa"/>
                  <w:shd w:val="clear" w:color="auto" w:fill="auto"/>
                  <w:vAlign w:val="center"/>
                </w:tcPr>
                <w:p w14:paraId="62132190" w14:textId="77777777" w:rsidR="005C4BF5" w:rsidRPr="002921C0" w:rsidRDefault="005C4BF5" w:rsidP="00B22C31">
                  <w:pPr>
                    <w:jc w:val="center"/>
                    <w:rPr>
                      <w:sz w:val="20"/>
                      <w:szCs w:val="20"/>
                    </w:rPr>
                  </w:pPr>
                  <w:r w:rsidRPr="00015C53">
                    <w:rPr>
                      <w:sz w:val="20"/>
                      <w:szCs w:val="20"/>
                    </w:rPr>
                    <w:t>962403.1</w:t>
                  </w:r>
                </w:p>
              </w:tc>
              <w:tc>
                <w:tcPr>
                  <w:tcW w:w="1772" w:type="dxa"/>
                  <w:shd w:val="clear" w:color="auto" w:fill="auto"/>
                  <w:vAlign w:val="center"/>
                </w:tcPr>
                <w:p w14:paraId="12FB7DF6" w14:textId="77777777" w:rsidR="005C4BF5" w:rsidRPr="002921C0" w:rsidRDefault="005C4BF5" w:rsidP="00B22C31">
                  <w:pPr>
                    <w:jc w:val="center"/>
                    <w:rPr>
                      <w:sz w:val="20"/>
                      <w:szCs w:val="20"/>
                    </w:rPr>
                  </w:pPr>
                  <w:r w:rsidRPr="00015C53">
                    <w:rPr>
                      <w:sz w:val="20"/>
                      <w:szCs w:val="20"/>
                    </w:rPr>
                    <w:t>3529884.93</w:t>
                  </w:r>
                </w:p>
              </w:tc>
            </w:tr>
            <w:tr w:rsidR="005C4BF5" w:rsidRPr="002921C0" w14:paraId="4A9465A1" w14:textId="77777777" w:rsidTr="00B22C31">
              <w:trPr>
                <w:trHeight w:val="38"/>
                <w:jc w:val="center"/>
              </w:trPr>
              <w:tc>
                <w:tcPr>
                  <w:tcW w:w="1140" w:type="dxa"/>
                  <w:shd w:val="clear" w:color="auto" w:fill="auto"/>
                  <w:vAlign w:val="center"/>
                </w:tcPr>
                <w:p w14:paraId="2F7A4C0D" w14:textId="77777777" w:rsidR="005C4BF5" w:rsidRPr="002921C0" w:rsidRDefault="005C4BF5" w:rsidP="00B22C31">
                  <w:pPr>
                    <w:jc w:val="center"/>
                    <w:rPr>
                      <w:sz w:val="20"/>
                      <w:szCs w:val="20"/>
                    </w:rPr>
                  </w:pPr>
                  <w:r w:rsidRPr="00015C53">
                    <w:rPr>
                      <w:sz w:val="20"/>
                      <w:szCs w:val="20"/>
                    </w:rPr>
                    <w:t>229</w:t>
                  </w:r>
                </w:p>
              </w:tc>
              <w:tc>
                <w:tcPr>
                  <w:tcW w:w="1670" w:type="dxa"/>
                  <w:shd w:val="clear" w:color="auto" w:fill="auto"/>
                  <w:vAlign w:val="center"/>
                </w:tcPr>
                <w:p w14:paraId="01C46E43" w14:textId="77777777" w:rsidR="005C4BF5" w:rsidRPr="002921C0" w:rsidRDefault="005C4BF5" w:rsidP="00B22C31">
                  <w:pPr>
                    <w:jc w:val="center"/>
                    <w:rPr>
                      <w:sz w:val="20"/>
                      <w:szCs w:val="20"/>
                    </w:rPr>
                  </w:pPr>
                  <w:r w:rsidRPr="00015C53">
                    <w:rPr>
                      <w:sz w:val="20"/>
                      <w:szCs w:val="20"/>
                    </w:rPr>
                    <w:t>962407.37</w:t>
                  </w:r>
                </w:p>
              </w:tc>
              <w:tc>
                <w:tcPr>
                  <w:tcW w:w="1772" w:type="dxa"/>
                  <w:shd w:val="clear" w:color="auto" w:fill="auto"/>
                  <w:vAlign w:val="center"/>
                </w:tcPr>
                <w:p w14:paraId="67C6A427" w14:textId="77777777" w:rsidR="005C4BF5" w:rsidRPr="002921C0" w:rsidRDefault="005C4BF5" w:rsidP="00B22C31">
                  <w:pPr>
                    <w:jc w:val="center"/>
                    <w:rPr>
                      <w:sz w:val="20"/>
                      <w:szCs w:val="20"/>
                    </w:rPr>
                  </w:pPr>
                  <w:r w:rsidRPr="00015C53">
                    <w:rPr>
                      <w:sz w:val="20"/>
                      <w:szCs w:val="20"/>
                    </w:rPr>
                    <w:t>3529880.12</w:t>
                  </w:r>
                </w:p>
              </w:tc>
            </w:tr>
            <w:tr w:rsidR="005C4BF5" w:rsidRPr="002921C0" w14:paraId="7E73785E" w14:textId="77777777" w:rsidTr="00B22C31">
              <w:trPr>
                <w:trHeight w:val="38"/>
                <w:jc w:val="center"/>
              </w:trPr>
              <w:tc>
                <w:tcPr>
                  <w:tcW w:w="1140" w:type="dxa"/>
                  <w:shd w:val="clear" w:color="auto" w:fill="auto"/>
                  <w:vAlign w:val="center"/>
                </w:tcPr>
                <w:p w14:paraId="3A0BACD4" w14:textId="77777777" w:rsidR="005C4BF5" w:rsidRPr="002921C0" w:rsidRDefault="005C4BF5" w:rsidP="00B22C31">
                  <w:pPr>
                    <w:jc w:val="center"/>
                    <w:rPr>
                      <w:sz w:val="20"/>
                      <w:szCs w:val="20"/>
                    </w:rPr>
                  </w:pPr>
                  <w:r w:rsidRPr="00015C53">
                    <w:rPr>
                      <w:sz w:val="20"/>
                      <w:szCs w:val="20"/>
                    </w:rPr>
                    <w:t>230</w:t>
                  </w:r>
                </w:p>
              </w:tc>
              <w:tc>
                <w:tcPr>
                  <w:tcW w:w="1670" w:type="dxa"/>
                  <w:shd w:val="clear" w:color="auto" w:fill="auto"/>
                  <w:vAlign w:val="center"/>
                </w:tcPr>
                <w:p w14:paraId="6CF20499" w14:textId="77777777" w:rsidR="005C4BF5" w:rsidRPr="002921C0" w:rsidRDefault="005C4BF5" w:rsidP="00B22C31">
                  <w:pPr>
                    <w:jc w:val="center"/>
                    <w:rPr>
                      <w:sz w:val="20"/>
                      <w:szCs w:val="20"/>
                    </w:rPr>
                  </w:pPr>
                  <w:r w:rsidRPr="00015C53">
                    <w:rPr>
                      <w:sz w:val="20"/>
                      <w:szCs w:val="20"/>
                    </w:rPr>
                    <w:t>962410.38</w:t>
                  </w:r>
                </w:p>
              </w:tc>
              <w:tc>
                <w:tcPr>
                  <w:tcW w:w="1772" w:type="dxa"/>
                  <w:shd w:val="clear" w:color="auto" w:fill="auto"/>
                  <w:vAlign w:val="center"/>
                </w:tcPr>
                <w:p w14:paraId="1BA75BA5" w14:textId="77777777" w:rsidR="005C4BF5" w:rsidRPr="002921C0" w:rsidRDefault="005C4BF5" w:rsidP="00B22C31">
                  <w:pPr>
                    <w:jc w:val="center"/>
                    <w:rPr>
                      <w:sz w:val="20"/>
                      <w:szCs w:val="20"/>
                    </w:rPr>
                  </w:pPr>
                  <w:r w:rsidRPr="00015C53">
                    <w:rPr>
                      <w:sz w:val="20"/>
                      <w:szCs w:val="20"/>
                    </w:rPr>
                    <w:t>3529875.72</w:t>
                  </w:r>
                </w:p>
              </w:tc>
            </w:tr>
            <w:tr w:rsidR="005C4BF5" w:rsidRPr="002921C0" w14:paraId="389E8121" w14:textId="77777777" w:rsidTr="00B22C31">
              <w:trPr>
                <w:trHeight w:val="38"/>
                <w:jc w:val="center"/>
              </w:trPr>
              <w:tc>
                <w:tcPr>
                  <w:tcW w:w="1140" w:type="dxa"/>
                  <w:shd w:val="clear" w:color="auto" w:fill="auto"/>
                  <w:vAlign w:val="center"/>
                </w:tcPr>
                <w:p w14:paraId="2EDDAD87" w14:textId="77777777" w:rsidR="005C4BF5" w:rsidRPr="002921C0" w:rsidRDefault="005C4BF5" w:rsidP="00B22C31">
                  <w:pPr>
                    <w:jc w:val="center"/>
                    <w:rPr>
                      <w:sz w:val="20"/>
                      <w:szCs w:val="20"/>
                    </w:rPr>
                  </w:pPr>
                  <w:r w:rsidRPr="00015C53">
                    <w:rPr>
                      <w:sz w:val="20"/>
                      <w:szCs w:val="20"/>
                    </w:rPr>
                    <w:t>231</w:t>
                  </w:r>
                </w:p>
              </w:tc>
              <w:tc>
                <w:tcPr>
                  <w:tcW w:w="1670" w:type="dxa"/>
                  <w:shd w:val="clear" w:color="auto" w:fill="auto"/>
                  <w:vAlign w:val="center"/>
                </w:tcPr>
                <w:p w14:paraId="0956E5CB" w14:textId="77777777" w:rsidR="005C4BF5" w:rsidRPr="002921C0" w:rsidRDefault="005C4BF5" w:rsidP="00B22C31">
                  <w:pPr>
                    <w:jc w:val="center"/>
                    <w:rPr>
                      <w:sz w:val="20"/>
                      <w:szCs w:val="20"/>
                    </w:rPr>
                  </w:pPr>
                  <w:r w:rsidRPr="00015C53">
                    <w:rPr>
                      <w:sz w:val="20"/>
                      <w:szCs w:val="20"/>
                    </w:rPr>
                    <w:t>962415.12</w:t>
                  </w:r>
                </w:p>
              </w:tc>
              <w:tc>
                <w:tcPr>
                  <w:tcW w:w="1772" w:type="dxa"/>
                  <w:shd w:val="clear" w:color="auto" w:fill="auto"/>
                  <w:vAlign w:val="center"/>
                </w:tcPr>
                <w:p w14:paraId="65BA56BD" w14:textId="77777777" w:rsidR="005C4BF5" w:rsidRPr="002921C0" w:rsidRDefault="005C4BF5" w:rsidP="00B22C31">
                  <w:pPr>
                    <w:jc w:val="center"/>
                    <w:rPr>
                      <w:sz w:val="20"/>
                      <w:szCs w:val="20"/>
                    </w:rPr>
                  </w:pPr>
                  <w:r w:rsidRPr="00015C53">
                    <w:rPr>
                      <w:sz w:val="20"/>
                      <w:szCs w:val="20"/>
                    </w:rPr>
                    <w:t>3529870.2</w:t>
                  </w:r>
                </w:p>
              </w:tc>
            </w:tr>
            <w:tr w:rsidR="005C4BF5" w:rsidRPr="002921C0" w14:paraId="7840D2A2" w14:textId="77777777" w:rsidTr="00B22C31">
              <w:trPr>
                <w:trHeight w:val="38"/>
                <w:jc w:val="center"/>
              </w:trPr>
              <w:tc>
                <w:tcPr>
                  <w:tcW w:w="1140" w:type="dxa"/>
                  <w:shd w:val="clear" w:color="auto" w:fill="auto"/>
                  <w:vAlign w:val="center"/>
                </w:tcPr>
                <w:p w14:paraId="33CC9B1E" w14:textId="77777777" w:rsidR="005C4BF5" w:rsidRPr="002921C0" w:rsidRDefault="005C4BF5" w:rsidP="00B22C31">
                  <w:pPr>
                    <w:jc w:val="center"/>
                    <w:rPr>
                      <w:sz w:val="20"/>
                      <w:szCs w:val="20"/>
                    </w:rPr>
                  </w:pPr>
                  <w:r w:rsidRPr="00015C53">
                    <w:rPr>
                      <w:sz w:val="20"/>
                      <w:szCs w:val="20"/>
                    </w:rPr>
                    <w:t>232</w:t>
                  </w:r>
                </w:p>
              </w:tc>
              <w:tc>
                <w:tcPr>
                  <w:tcW w:w="1670" w:type="dxa"/>
                  <w:shd w:val="clear" w:color="auto" w:fill="auto"/>
                  <w:vAlign w:val="center"/>
                </w:tcPr>
                <w:p w14:paraId="4B67965B" w14:textId="77777777" w:rsidR="005C4BF5" w:rsidRPr="002921C0" w:rsidRDefault="005C4BF5" w:rsidP="00B22C31">
                  <w:pPr>
                    <w:jc w:val="center"/>
                    <w:rPr>
                      <w:sz w:val="20"/>
                      <w:szCs w:val="20"/>
                    </w:rPr>
                  </w:pPr>
                  <w:r w:rsidRPr="00015C53">
                    <w:rPr>
                      <w:sz w:val="20"/>
                      <w:szCs w:val="20"/>
                    </w:rPr>
                    <w:t>962420.39</w:t>
                  </w:r>
                </w:p>
              </w:tc>
              <w:tc>
                <w:tcPr>
                  <w:tcW w:w="1772" w:type="dxa"/>
                  <w:shd w:val="clear" w:color="auto" w:fill="auto"/>
                  <w:vAlign w:val="center"/>
                </w:tcPr>
                <w:p w14:paraId="5FFFED55" w14:textId="77777777" w:rsidR="005C4BF5" w:rsidRPr="002921C0" w:rsidRDefault="005C4BF5" w:rsidP="00B22C31">
                  <w:pPr>
                    <w:jc w:val="center"/>
                    <w:rPr>
                      <w:sz w:val="20"/>
                      <w:szCs w:val="20"/>
                    </w:rPr>
                  </w:pPr>
                  <w:r w:rsidRPr="00015C53">
                    <w:rPr>
                      <w:sz w:val="20"/>
                      <w:szCs w:val="20"/>
                    </w:rPr>
                    <w:t>3529865.79</w:t>
                  </w:r>
                </w:p>
              </w:tc>
            </w:tr>
            <w:tr w:rsidR="005C4BF5" w:rsidRPr="002921C0" w14:paraId="779ED604" w14:textId="77777777" w:rsidTr="00B22C31">
              <w:trPr>
                <w:trHeight w:val="38"/>
                <w:jc w:val="center"/>
              </w:trPr>
              <w:tc>
                <w:tcPr>
                  <w:tcW w:w="1140" w:type="dxa"/>
                  <w:shd w:val="clear" w:color="auto" w:fill="auto"/>
                  <w:vAlign w:val="center"/>
                </w:tcPr>
                <w:p w14:paraId="69DD7B3F" w14:textId="77777777" w:rsidR="005C4BF5" w:rsidRPr="002921C0" w:rsidRDefault="005C4BF5" w:rsidP="00B22C31">
                  <w:pPr>
                    <w:jc w:val="center"/>
                    <w:rPr>
                      <w:sz w:val="20"/>
                      <w:szCs w:val="20"/>
                    </w:rPr>
                  </w:pPr>
                  <w:r w:rsidRPr="00015C53">
                    <w:rPr>
                      <w:sz w:val="20"/>
                      <w:szCs w:val="20"/>
                    </w:rPr>
                    <w:t>233</w:t>
                  </w:r>
                </w:p>
              </w:tc>
              <w:tc>
                <w:tcPr>
                  <w:tcW w:w="1670" w:type="dxa"/>
                  <w:shd w:val="clear" w:color="auto" w:fill="auto"/>
                  <w:vAlign w:val="center"/>
                </w:tcPr>
                <w:p w14:paraId="70CE1D64" w14:textId="77777777" w:rsidR="005C4BF5" w:rsidRPr="002921C0" w:rsidRDefault="005C4BF5" w:rsidP="00B22C31">
                  <w:pPr>
                    <w:jc w:val="center"/>
                    <w:rPr>
                      <w:sz w:val="20"/>
                      <w:szCs w:val="20"/>
                    </w:rPr>
                  </w:pPr>
                  <w:r w:rsidRPr="00015C53">
                    <w:rPr>
                      <w:sz w:val="20"/>
                      <w:szCs w:val="20"/>
                    </w:rPr>
                    <w:t>962424.76</w:t>
                  </w:r>
                </w:p>
              </w:tc>
              <w:tc>
                <w:tcPr>
                  <w:tcW w:w="1772" w:type="dxa"/>
                  <w:shd w:val="clear" w:color="auto" w:fill="auto"/>
                  <w:vAlign w:val="center"/>
                </w:tcPr>
                <w:p w14:paraId="2E4A68AF" w14:textId="77777777" w:rsidR="005C4BF5" w:rsidRPr="002921C0" w:rsidRDefault="005C4BF5" w:rsidP="00B22C31">
                  <w:pPr>
                    <w:jc w:val="center"/>
                    <w:rPr>
                      <w:sz w:val="20"/>
                      <w:szCs w:val="20"/>
                    </w:rPr>
                  </w:pPr>
                  <w:r w:rsidRPr="00015C53">
                    <w:rPr>
                      <w:sz w:val="20"/>
                      <w:szCs w:val="20"/>
                    </w:rPr>
                    <w:t>3529862.39</w:t>
                  </w:r>
                </w:p>
              </w:tc>
            </w:tr>
            <w:tr w:rsidR="005C4BF5" w:rsidRPr="002921C0" w14:paraId="44DD5773" w14:textId="77777777" w:rsidTr="00B22C31">
              <w:trPr>
                <w:trHeight w:val="38"/>
                <w:jc w:val="center"/>
              </w:trPr>
              <w:tc>
                <w:tcPr>
                  <w:tcW w:w="1140" w:type="dxa"/>
                  <w:shd w:val="clear" w:color="auto" w:fill="auto"/>
                  <w:vAlign w:val="center"/>
                </w:tcPr>
                <w:p w14:paraId="23854C7E" w14:textId="77777777" w:rsidR="005C4BF5" w:rsidRPr="002921C0" w:rsidRDefault="005C4BF5" w:rsidP="00B22C31">
                  <w:pPr>
                    <w:jc w:val="center"/>
                    <w:rPr>
                      <w:sz w:val="20"/>
                      <w:szCs w:val="20"/>
                    </w:rPr>
                  </w:pPr>
                  <w:r w:rsidRPr="00015C53">
                    <w:rPr>
                      <w:sz w:val="20"/>
                      <w:szCs w:val="20"/>
                    </w:rPr>
                    <w:t>234</w:t>
                  </w:r>
                </w:p>
              </w:tc>
              <w:tc>
                <w:tcPr>
                  <w:tcW w:w="1670" w:type="dxa"/>
                  <w:shd w:val="clear" w:color="auto" w:fill="auto"/>
                  <w:vAlign w:val="center"/>
                </w:tcPr>
                <w:p w14:paraId="4BD44D1F" w14:textId="77777777" w:rsidR="005C4BF5" w:rsidRPr="002921C0" w:rsidRDefault="005C4BF5" w:rsidP="00B22C31">
                  <w:pPr>
                    <w:jc w:val="center"/>
                    <w:rPr>
                      <w:sz w:val="20"/>
                      <w:szCs w:val="20"/>
                    </w:rPr>
                  </w:pPr>
                  <w:r w:rsidRPr="00015C53">
                    <w:rPr>
                      <w:sz w:val="20"/>
                      <w:szCs w:val="20"/>
                    </w:rPr>
                    <w:t>962430</w:t>
                  </w:r>
                </w:p>
              </w:tc>
              <w:tc>
                <w:tcPr>
                  <w:tcW w:w="1772" w:type="dxa"/>
                  <w:shd w:val="clear" w:color="auto" w:fill="auto"/>
                  <w:vAlign w:val="center"/>
                </w:tcPr>
                <w:p w14:paraId="2A9F85D0" w14:textId="77777777" w:rsidR="005C4BF5" w:rsidRPr="002921C0" w:rsidRDefault="005C4BF5" w:rsidP="00B22C31">
                  <w:pPr>
                    <w:jc w:val="center"/>
                    <w:rPr>
                      <w:sz w:val="20"/>
                      <w:szCs w:val="20"/>
                    </w:rPr>
                  </w:pPr>
                  <w:r w:rsidRPr="00015C53">
                    <w:rPr>
                      <w:sz w:val="20"/>
                      <w:szCs w:val="20"/>
                    </w:rPr>
                    <w:t>3529857.97</w:t>
                  </w:r>
                </w:p>
              </w:tc>
            </w:tr>
            <w:tr w:rsidR="005C4BF5" w:rsidRPr="002921C0" w14:paraId="6BF9F0D2" w14:textId="77777777" w:rsidTr="00B22C31">
              <w:trPr>
                <w:trHeight w:val="38"/>
                <w:jc w:val="center"/>
              </w:trPr>
              <w:tc>
                <w:tcPr>
                  <w:tcW w:w="1140" w:type="dxa"/>
                  <w:shd w:val="clear" w:color="auto" w:fill="auto"/>
                  <w:vAlign w:val="center"/>
                </w:tcPr>
                <w:p w14:paraId="7A70BD47" w14:textId="77777777" w:rsidR="005C4BF5" w:rsidRPr="002921C0" w:rsidRDefault="005C4BF5" w:rsidP="00B22C31">
                  <w:pPr>
                    <w:jc w:val="center"/>
                    <w:rPr>
                      <w:sz w:val="20"/>
                      <w:szCs w:val="20"/>
                    </w:rPr>
                  </w:pPr>
                  <w:r w:rsidRPr="00015C53">
                    <w:rPr>
                      <w:sz w:val="20"/>
                      <w:szCs w:val="20"/>
                    </w:rPr>
                    <w:t>235</w:t>
                  </w:r>
                </w:p>
              </w:tc>
              <w:tc>
                <w:tcPr>
                  <w:tcW w:w="1670" w:type="dxa"/>
                  <w:shd w:val="clear" w:color="auto" w:fill="auto"/>
                  <w:vAlign w:val="center"/>
                </w:tcPr>
                <w:p w14:paraId="521A3937" w14:textId="77777777" w:rsidR="005C4BF5" w:rsidRPr="002921C0" w:rsidRDefault="005C4BF5" w:rsidP="00B22C31">
                  <w:pPr>
                    <w:jc w:val="center"/>
                    <w:rPr>
                      <w:sz w:val="20"/>
                      <w:szCs w:val="20"/>
                    </w:rPr>
                  </w:pPr>
                  <w:r w:rsidRPr="00015C53">
                    <w:rPr>
                      <w:sz w:val="20"/>
                      <w:szCs w:val="20"/>
                    </w:rPr>
                    <w:t>962433.44</w:t>
                  </w:r>
                </w:p>
              </w:tc>
              <w:tc>
                <w:tcPr>
                  <w:tcW w:w="1772" w:type="dxa"/>
                  <w:shd w:val="clear" w:color="auto" w:fill="auto"/>
                  <w:vAlign w:val="center"/>
                </w:tcPr>
                <w:p w14:paraId="5311C686" w14:textId="77777777" w:rsidR="005C4BF5" w:rsidRPr="002921C0" w:rsidRDefault="005C4BF5" w:rsidP="00B22C31">
                  <w:pPr>
                    <w:jc w:val="center"/>
                    <w:rPr>
                      <w:sz w:val="20"/>
                      <w:szCs w:val="20"/>
                    </w:rPr>
                  </w:pPr>
                  <w:r w:rsidRPr="00015C53">
                    <w:rPr>
                      <w:sz w:val="20"/>
                      <w:szCs w:val="20"/>
                    </w:rPr>
                    <w:t>3529854.05</w:t>
                  </w:r>
                </w:p>
              </w:tc>
            </w:tr>
            <w:tr w:rsidR="005C4BF5" w:rsidRPr="002921C0" w14:paraId="0CB8211E" w14:textId="77777777" w:rsidTr="00B22C31">
              <w:trPr>
                <w:trHeight w:val="38"/>
                <w:jc w:val="center"/>
              </w:trPr>
              <w:tc>
                <w:tcPr>
                  <w:tcW w:w="1140" w:type="dxa"/>
                  <w:shd w:val="clear" w:color="auto" w:fill="auto"/>
                  <w:vAlign w:val="center"/>
                </w:tcPr>
                <w:p w14:paraId="6E98A8F0" w14:textId="77777777" w:rsidR="005C4BF5" w:rsidRPr="002921C0" w:rsidRDefault="005C4BF5" w:rsidP="00B22C31">
                  <w:pPr>
                    <w:jc w:val="center"/>
                    <w:rPr>
                      <w:sz w:val="20"/>
                      <w:szCs w:val="20"/>
                    </w:rPr>
                  </w:pPr>
                  <w:r w:rsidRPr="00015C53">
                    <w:rPr>
                      <w:sz w:val="20"/>
                      <w:szCs w:val="20"/>
                    </w:rPr>
                    <w:t>236</w:t>
                  </w:r>
                </w:p>
              </w:tc>
              <w:tc>
                <w:tcPr>
                  <w:tcW w:w="1670" w:type="dxa"/>
                  <w:shd w:val="clear" w:color="auto" w:fill="auto"/>
                  <w:vAlign w:val="center"/>
                </w:tcPr>
                <w:p w14:paraId="7195FABE" w14:textId="77777777" w:rsidR="005C4BF5" w:rsidRPr="002921C0" w:rsidRDefault="005C4BF5" w:rsidP="00B22C31">
                  <w:pPr>
                    <w:jc w:val="center"/>
                    <w:rPr>
                      <w:sz w:val="20"/>
                      <w:szCs w:val="20"/>
                    </w:rPr>
                  </w:pPr>
                  <w:r w:rsidRPr="00015C53">
                    <w:rPr>
                      <w:sz w:val="20"/>
                      <w:szCs w:val="20"/>
                    </w:rPr>
                    <w:t>962436.44</w:t>
                  </w:r>
                </w:p>
              </w:tc>
              <w:tc>
                <w:tcPr>
                  <w:tcW w:w="1772" w:type="dxa"/>
                  <w:shd w:val="clear" w:color="auto" w:fill="auto"/>
                  <w:vAlign w:val="center"/>
                </w:tcPr>
                <w:p w14:paraId="21C13918" w14:textId="77777777" w:rsidR="005C4BF5" w:rsidRPr="002921C0" w:rsidRDefault="005C4BF5" w:rsidP="00B22C31">
                  <w:pPr>
                    <w:jc w:val="center"/>
                    <w:rPr>
                      <w:sz w:val="20"/>
                      <w:szCs w:val="20"/>
                    </w:rPr>
                  </w:pPr>
                  <w:r w:rsidRPr="00015C53">
                    <w:rPr>
                      <w:sz w:val="20"/>
                      <w:szCs w:val="20"/>
                    </w:rPr>
                    <w:t>3529849.05</w:t>
                  </w:r>
                </w:p>
              </w:tc>
            </w:tr>
            <w:tr w:rsidR="005C4BF5" w:rsidRPr="002921C0" w14:paraId="01EEC9B7" w14:textId="77777777" w:rsidTr="00B22C31">
              <w:trPr>
                <w:trHeight w:val="38"/>
                <w:jc w:val="center"/>
              </w:trPr>
              <w:tc>
                <w:tcPr>
                  <w:tcW w:w="1140" w:type="dxa"/>
                  <w:shd w:val="clear" w:color="auto" w:fill="auto"/>
                  <w:vAlign w:val="center"/>
                </w:tcPr>
                <w:p w14:paraId="0EDB35BF" w14:textId="77777777" w:rsidR="005C4BF5" w:rsidRPr="002921C0" w:rsidRDefault="005C4BF5" w:rsidP="00B22C31">
                  <w:pPr>
                    <w:jc w:val="center"/>
                    <w:rPr>
                      <w:sz w:val="20"/>
                      <w:szCs w:val="20"/>
                    </w:rPr>
                  </w:pPr>
                  <w:r w:rsidRPr="00015C53">
                    <w:rPr>
                      <w:sz w:val="20"/>
                      <w:szCs w:val="20"/>
                    </w:rPr>
                    <w:t>237</w:t>
                  </w:r>
                </w:p>
              </w:tc>
              <w:tc>
                <w:tcPr>
                  <w:tcW w:w="1670" w:type="dxa"/>
                  <w:shd w:val="clear" w:color="auto" w:fill="auto"/>
                  <w:vAlign w:val="center"/>
                </w:tcPr>
                <w:p w14:paraId="0AA99C8F" w14:textId="77777777" w:rsidR="005C4BF5" w:rsidRPr="002921C0" w:rsidRDefault="005C4BF5" w:rsidP="00B22C31">
                  <w:pPr>
                    <w:jc w:val="center"/>
                    <w:rPr>
                      <w:sz w:val="20"/>
                      <w:szCs w:val="20"/>
                    </w:rPr>
                  </w:pPr>
                  <w:r w:rsidRPr="00015C53">
                    <w:rPr>
                      <w:sz w:val="20"/>
                      <w:szCs w:val="20"/>
                    </w:rPr>
                    <w:t>962440.77</w:t>
                  </w:r>
                </w:p>
              </w:tc>
              <w:tc>
                <w:tcPr>
                  <w:tcW w:w="1772" w:type="dxa"/>
                  <w:shd w:val="clear" w:color="auto" w:fill="auto"/>
                  <w:vAlign w:val="center"/>
                </w:tcPr>
                <w:p w14:paraId="27E7C7F5" w14:textId="77777777" w:rsidR="005C4BF5" w:rsidRPr="002921C0" w:rsidRDefault="005C4BF5" w:rsidP="00B22C31">
                  <w:pPr>
                    <w:jc w:val="center"/>
                    <w:rPr>
                      <w:sz w:val="20"/>
                      <w:szCs w:val="20"/>
                    </w:rPr>
                  </w:pPr>
                  <w:r w:rsidRPr="00015C53">
                    <w:rPr>
                      <w:sz w:val="20"/>
                      <w:szCs w:val="20"/>
                    </w:rPr>
                    <w:t>3529846.06</w:t>
                  </w:r>
                </w:p>
              </w:tc>
            </w:tr>
            <w:tr w:rsidR="005C4BF5" w:rsidRPr="002921C0" w14:paraId="3530930B" w14:textId="77777777" w:rsidTr="00B22C31">
              <w:trPr>
                <w:trHeight w:val="38"/>
                <w:jc w:val="center"/>
              </w:trPr>
              <w:tc>
                <w:tcPr>
                  <w:tcW w:w="1140" w:type="dxa"/>
                  <w:shd w:val="clear" w:color="auto" w:fill="auto"/>
                  <w:vAlign w:val="center"/>
                </w:tcPr>
                <w:p w14:paraId="40BD1E70" w14:textId="77777777" w:rsidR="005C4BF5" w:rsidRPr="002921C0" w:rsidRDefault="005C4BF5" w:rsidP="00B22C31">
                  <w:pPr>
                    <w:jc w:val="center"/>
                    <w:rPr>
                      <w:sz w:val="20"/>
                      <w:szCs w:val="20"/>
                    </w:rPr>
                  </w:pPr>
                  <w:r w:rsidRPr="00015C53">
                    <w:rPr>
                      <w:sz w:val="20"/>
                      <w:szCs w:val="20"/>
                    </w:rPr>
                    <w:t>238</w:t>
                  </w:r>
                </w:p>
              </w:tc>
              <w:tc>
                <w:tcPr>
                  <w:tcW w:w="1670" w:type="dxa"/>
                  <w:shd w:val="clear" w:color="auto" w:fill="auto"/>
                  <w:vAlign w:val="center"/>
                </w:tcPr>
                <w:p w14:paraId="324587EE" w14:textId="77777777" w:rsidR="005C4BF5" w:rsidRPr="002921C0" w:rsidRDefault="005C4BF5" w:rsidP="00B22C31">
                  <w:pPr>
                    <w:jc w:val="center"/>
                    <w:rPr>
                      <w:sz w:val="20"/>
                      <w:szCs w:val="20"/>
                    </w:rPr>
                  </w:pPr>
                  <w:r w:rsidRPr="00015C53">
                    <w:rPr>
                      <w:sz w:val="20"/>
                      <w:szCs w:val="20"/>
                    </w:rPr>
                    <w:t>962446.23</w:t>
                  </w:r>
                </w:p>
              </w:tc>
              <w:tc>
                <w:tcPr>
                  <w:tcW w:w="1772" w:type="dxa"/>
                  <w:shd w:val="clear" w:color="auto" w:fill="auto"/>
                  <w:vAlign w:val="center"/>
                </w:tcPr>
                <w:p w14:paraId="307C8CC1" w14:textId="77777777" w:rsidR="005C4BF5" w:rsidRPr="002921C0" w:rsidRDefault="005C4BF5" w:rsidP="00B22C31">
                  <w:pPr>
                    <w:jc w:val="center"/>
                    <w:rPr>
                      <w:sz w:val="20"/>
                      <w:szCs w:val="20"/>
                    </w:rPr>
                  </w:pPr>
                  <w:r w:rsidRPr="00015C53">
                    <w:rPr>
                      <w:sz w:val="20"/>
                      <w:szCs w:val="20"/>
                    </w:rPr>
                    <w:t>3529843.98</w:t>
                  </w:r>
                </w:p>
              </w:tc>
            </w:tr>
            <w:tr w:rsidR="005C4BF5" w:rsidRPr="002921C0" w14:paraId="0FAA4879" w14:textId="77777777" w:rsidTr="00B22C31">
              <w:trPr>
                <w:trHeight w:val="38"/>
                <w:jc w:val="center"/>
              </w:trPr>
              <w:tc>
                <w:tcPr>
                  <w:tcW w:w="1140" w:type="dxa"/>
                  <w:shd w:val="clear" w:color="auto" w:fill="auto"/>
                  <w:vAlign w:val="center"/>
                </w:tcPr>
                <w:p w14:paraId="2385D90D" w14:textId="77777777" w:rsidR="005C4BF5" w:rsidRPr="002921C0" w:rsidRDefault="005C4BF5" w:rsidP="00B22C31">
                  <w:pPr>
                    <w:jc w:val="center"/>
                    <w:rPr>
                      <w:sz w:val="20"/>
                      <w:szCs w:val="20"/>
                    </w:rPr>
                  </w:pPr>
                  <w:r w:rsidRPr="00015C53">
                    <w:rPr>
                      <w:sz w:val="20"/>
                      <w:szCs w:val="20"/>
                    </w:rPr>
                    <w:t>239</w:t>
                  </w:r>
                </w:p>
              </w:tc>
              <w:tc>
                <w:tcPr>
                  <w:tcW w:w="1670" w:type="dxa"/>
                  <w:shd w:val="clear" w:color="auto" w:fill="auto"/>
                  <w:vAlign w:val="center"/>
                </w:tcPr>
                <w:p w14:paraId="60E48935" w14:textId="77777777" w:rsidR="005C4BF5" w:rsidRPr="002921C0" w:rsidRDefault="005C4BF5" w:rsidP="00B22C31">
                  <w:pPr>
                    <w:jc w:val="center"/>
                    <w:rPr>
                      <w:sz w:val="20"/>
                      <w:szCs w:val="20"/>
                    </w:rPr>
                  </w:pPr>
                  <w:r w:rsidRPr="00015C53">
                    <w:rPr>
                      <w:sz w:val="20"/>
                      <w:szCs w:val="20"/>
                    </w:rPr>
                    <w:t>962450.98</w:t>
                  </w:r>
                </w:p>
              </w:tc>
              <w:tc>
                <w:tcPr>
                  <w:tcW w:w="1772" w:type="dxa"/>
                  <w:shd w:val="clear" w:color="auto" w:fill="auto"/>
                  <w:vAlign w:val="center"/>
                </w:tcPr>
                <w:p w14:paraId="3A70AD04" w14:textId="77777777" w:rsidR="005C4BF5" w:rsidRPr="002921C0" w:rsidRDefault="005C4BF5" w:rsidP="00B22C31">
                  <w:pPr>
                    <w:jc w:val="center"/>
                    <w:rPr>
                      <w:sz w:val="20"/>
                      <w:szCs w:val="20"/>
                    </w:rPr>
                  </w:pPr>
                  <w:r w:rsidRPr="00015C53">
                    <w:rPr>
                      <w:sz w:val="20"/>
                      <w:szCs w:val="20"/>
                    </w:rPr>
                    <w:t>3529841.4</w:t>
                  </w:r>
                </w:p>
              </w:tc>
            </w:tr>
            <w:tr w:rsidR="005C4BF5" w:rsidRPr="002921C0" w14:paraId="53E3DD1C" w14:textId="77777777" w:rsidTr="00B22C31">
              <w:trPr>
                <w:trHeight w:val="38"/>
                <w:jc w:val="center"/>
              </w:trPr>
              <w:tc>
                <w:tcPr>
                  <w:tcW w:w="1140" w:type="dxa"/>
                  <w:shd w:val="clear" w:color="auto" w:fill="auto"/>
                  <w:vAlign w:val="center"/>
                </w:tcPr>
                <w:p w14:paraId="12AB1184" w14:textId="77777777" w:rsidR="005C4BF5" w:rsidRPr="002921C0" w:rsidRDefault="005C4BF5" w:rsidP="00B22C31">
                  <w:pPr>
                    <w:jc w:val="center"/>
                    <w:rPr>
                      <w:sz w:val="20"/>
                      <w:szCs w:val="20"/>
                    </w:rPr>
                  </w:pPr>
                  <w:r w:rsidRPr="00015C53">
                    <w:rPr>
                      <w:sz w:val="20"/>
                      <w:szCs w:val="20"/>
                    </w:rPr>
                    <w:t>240</w:t>
                  </w:r>
                </w:p>
              </w:tc>
              <w:tc>
                <w:tcPr>
                  <w:tcW w:w="1670" w:type="dxa"/>
                  <w:shd w:val="clear" w:color="auto" w:fill="auto"/>
                  <w:vAlign w:val="center"/>
                </w:tcPr>
                <w:p w14:paraId="47CBBA56" w14:textId="77777777" w:rsidR="005C4BF5" w:rsidRPr="002921C0" w:rsidRDefault="005C4BF5" w:rsidP="00B22C31">
                  <w:pPr>
                    <w:jc w:val="center"/>
                    <w:rPr>
                      <w:sz w:val="20"/>
                      <w:szCs w:val="20"/>
                    </w:rPr>
                  </w:pPr>
                  <w:r w:rsidRPr="00015C53">
                    <w:rPr>
                      <w:sz w:val="20"/>
                      <w:szCs w:val="20"/>
                    </w:rPr>
                    <w:t>962457</w:t>
                  </w:r>
                </w:p>
              </w:tc>
              <w:tc>
                <w:tcPr>
                  <w:tcW w:w="1772" w:type="dxa"/>
                  <w:shd w:val="clear" w:color="auto" w:fill="auto"/>
                  <w:vAlign w:val="center"/>
                </w:tcPr>
                <w:p w14:paraId="6DB856B9" w14:textId="77777777" w:rsidR="005C4BF5" w:rsidRPr="002921C0" w:rsidRDefault="005C4BF5" w:rsidP="00B22C31">
                  <w:pPr>
                    <w:jc w:val="center"/>
                    <w:rPr>
                      <w:sz w:val="20"/>
                      <w:szCs w:val="20"/>
                    </w:rPr>
                  </w:pPr>
                  <w:r w:rsidRPr="00015C53">
                    <w:rPr>
                      <w:sz w:val="20"/>
                      <w:szCs w:val="20"/>
                    </w:rPr>
                    <w:t>3529838.13</w:t>
                  </w:r>
                </w:p>
              </w:tc>
            </w:tr>
            <w:tr w:rsidR="005C4BF5" w:rsidRPr="002921C0" w14:paraId="39153FFB" w14:textId="77777777" w:rsidTr="00B22C31">
              <w:trPr>
                <w:trHeight w:val="38"/>
                <w:jc w:val="center"/>
              </w:trPr>
              <w:tc>
                <w:tcPr>
                  <w:tcW w:w="1140" w:type="dxa"/>
                  <w:shd w:val="clear" w:color="auto" w:fill="auto"/>
                  <w:vAlign w:val="center"/>
                </w:tcPr>
                <w:p w14:paraId="67A65635" w14:textId="77777777" w:rsidR="005C4BF5" w:rsidRPr="002921C0" w:rsidRDefault="005C4BF5" w:rsidP="00B22C31">
                  <w:pPr>
                    <w:jc w:val="center"/>
                    <w:rPr>
                      <w:sz w:val="20"/>
                      <w:szCs w:val="20"/>
                    </w:rPr>
                  </w:pPr>
                  <w:r w:rsidRPr="00015C53">
                    <w:rPr>
                      <w:sz w:val="20"/>
                      <w:szCs w:val="20"/>
                    </w:rPr>
                    <w:t>241</w:t>
                  </w:r>
                </w:p>
              </w:tc>
              <w:tc>
                <w:tcPr>
                  <w:tcW w:w="1670" w:type="dxa"/>
                  <w:shd w:val="clear" w:color="auto" w:fill="auto"/>
                  <w:vAlign w:val="center"/>
                </w:tcPr>
                <w:p w14:paraId="734623B1" w14:textId="77777777" w:rsidR="005C4BF5" w:rsidRPr="002921C0" w:rsidRDefault="005C4BF5" w:rsidP="00B22C31">
                  <w:pPr>
                    <w:jc w:val="center"/>
                    <w:rPr>
                      <w:sz w:val="20"/>
                      <w:szCs w:val="20"/>
                    </w:rPr>
                  </w:pPr>
                  <w:r w:rsidRPr="00015C53">
                    <w:rPr>
                      <w:sz w:val="20"/>
                      <w:szCs w:val="20"/>
                    </w:rPr>
                    <w:t>962462.3</w:t>
                  </w:r>
                </w:p>
              </w:tc>
              <w:tc>
                <w:tcPr>
                  <w:tcW w:w="1772" w:type="dxa"/>
                  <w:shd w:val="clear" w:color="auto" w:fill="auto"/>
                  <w:vAlign w:val="center"/>
                </w:tcPr>
                <w:p w14:paraId="64D4217A" w14:textId="77777777" w:rsidR="005C4BF5" w:rsidRPr="002921C0" w:rsidRDefault="005C4BF5" w:rsidP="00B22C31">
                  <w:pPr>
                    <w:jc w:val="center"/>
                    <w:rPr>
                      <w:sz w:val="20"/>
                      <w:szCs w:val="20"/>
                    </w:rPr>
                  </w:pPr>
                  <w:r w:rsidRPr="00015C53">
                    <w:rPr>
                      <w:sz w:val="20"/>
                      <w:szCs w:val="20"/>
                    </w:rPr>
                    <w:t>3529835.82</w:t>
                  </w:r>
                </w:p>
              </w:tc>
            </w:tr>
            <w:tr w:rsidR="005C4BF5" w:rsidRPr="002921C0" w14:paraId="62EF99BC" w14:textId="77777777" w:rsidTr="00B22C31">
              <w:trPr>
                <w:trHeight w:val="38"/>
                <w:jc w:val="center"/>
              </w:trPr>
              <w:tc>
                <w:tcPr>
                  <w:tcW w:w="1140" w:type="dxa"/>
                  <w:shd w:val="clear" w:color="auto" w:fill="auto"/>
                  <w:vAlign w:val="center"/>
                </w:tcPr>
                <w:p w14:paraId="7F4440EB" w14:textId="77777777" w:rsidR="005C4BF5" w:rsidRPr="002921C0" w:rsidRDefault="005C4BF5" w:rsidP="00B22C31">
                  <w:pPr>
                    <w:jc w:val="center"/>
                    <w:rPr>
                      <w:sz w:val="20"/>
                      <w:szCs w:val="20"/>
                    </w:rPr>
                  </w:pPr>
                  <w:r w:rsidRPr="00015C53">
                    <w:rPr>
                      <w:sz w:val="20"/>
                      <w:szCs w:val="20"/>
                    </w:rPr>
                    <w:t>242</w:t>
                  </w:r>
                </w:p>
              </w:tc>
              <w:tc>
                <w:tcPr>
                  <w:tcW w:w="1670" w:type="dxa"/>
                  <w:shd w:val="clear" w:color="auto" w:fill="auto"/>
                  <w:vAlign w:val="center"/>
                </w:tcPr>
                <w:p w14:paraId="787B752C" w14:textId="77777777" w:rsidR="005C4BF5" w:rsidRPr="002921C0" w:rsidRDefault="005C4BF5" w:rsidP="00B22C31">
                  <w:pPr>
                    <w:jc w:val="center"/>
                    <w:rPr>
                      <w:sz w:val="20"/>
                      <w:szCs w:val="20"/>
                    </w:rPr>
                  </w:pPr>
                  <w:r w:rsidRPr="00015C53">
                    <w:rPr>
                      <w:sz w:val="20"/>
                      <w:szCs w:val="20"/>
                    </w:rPr>
                    <w:t>962468.82</w:t>
                  </w:r>
                </w:p>
              </w:tc>
              <w:tc>
                <w:tcPr>
                  <w:tcW w:w="1772" w:type="dxa"/>
                  <w:shd w:val="clear" w:color="auto" w:fill="auto"/>
                  <w:vAlign w:val="center"/>
                </w:tcPr>
                <w:p w14:paraId="334B184A" w14:textId="77777777" w:rsidR="005C4BF5" w:rsidRPr="002921C0" w:rsidRDefault="005C4BF5" w:rsidP="00B22C31">
                  <w:pPr>
                    <w:jc w:val="center"/>
                    <w:rPr>
                      <w:sz w:val="20"/>
                      <w:szCs w:val="20"/>
                    </w:rPr>
                  </w:pPr>
                  <w:r w:rsidRPr="00015C53">
                    <w:rPr>
                      <w:sz w:val="20"/>
                      <w:szCs w:val="20"/>
                    </w:rPr>
                    <w:t>3529833.42</w:t>
                  </w:r>
                </w:p>
              </w:tc>
            </w:tr>
            <w:tr w:rsidR="005C4BF5" w:rsidRPr="002921C0" w14:paraId="70D73AEE" w14:textId="77777777" w:rsidTr="00B22C31">
              <w:trPr>
                <w:trHeight w:val="38"/>
                <w:jc w:val="center"/>
              </w:trPr>
              <w:tc>
                <w:tcPr>
                  <w:tcW w:w="1140" w:type="dxa"/>
                  <w:shd w:val="clear" w:color="auto" w:fill="auto"/>
                  <w:vAlign w:val="center"/>
                </w:tcPr>
                <w:p w14:paraId="1CE9ACBF" w14:textId="77777777" w:rsidR="005C4BF5" w:rsidRPr="002921C0" w:rsidRDefault="005C4BF5" w:rsidP="00B22C31">
                  <w:pPr>
                    <w:jc w:val="center"/>
                    <w:rPr>
                      <w:sz w:val="20"/>
                      <w:szCs w:val="20"/>
                    </w:rPr>
                  </w:pPr>
                  <w:r w:rsidRPr="00015C53">
                    <w:rPr>
                      <w:sz w:val="20"/>
                      <w:szCs w:val="20"/>
                    </w:rPr>
                    <w:t>243</w:t>
                  </w:r>
                </w:p>
              </w:tc>
              <w:tc>
                <w:tcPr>
                  <w:tcW w:w="1670" w:type="dxa"/>
                  <w:shd w:val="clear" w:color="auto" w:fill="auto"/>
                  <w:vAlign w:val="center"/>
                </w:tcPr>
                <w:p w14:paraId="4B94E0FF" w14:textId="77777777" w:rsidR="005C4BF5" w:rsidRPr="002921C0" w:rsidRDefault="005C4BF5" w:rsidP="00B22C31">
                  <w:pPr>
                    <w:jc w:val="center"/>
                    <w:rPr>
                      <w:sz w:val="20"/>
                      <w:szCs w:val="20"/>
                    </w:rPr>
                  </w:pPr>
                  <w:r w:rsidRPr="00015C53">
                    <w:rPr>
                      <w:sz w:val="20"/>
                      <w:szCs w:val="20"/>
                    </w:rPr>
                    <w:t>962474.16</w:t>
                  </w:r>
                </w:p>
              </w:tc>
              <w:tc>
                <w:tcPr>
                  <w:tcW w:w="1772" w:type="dxa"/>
                  <w:shd w:val="clear" w:color="auto" w:fill="auto"/>
                  <w:vAlign w:val="center"/>
                </w:tcPr>
                <w:p w14:paraId="298866A9" w14:textId="77777777" w:rsidR="005C4BF5" w:rsidRPr="002921C0" w:rsidRDefault="005C4BF5" w:rsidP="00B22C31">
                  <w:pPr>
                    <w:jc w:val="center"/>
                    <w:rPr>
                      <w:sz w:val="20"/>
                      <w:szCs w:val="20"/>
                    </w:rPr>
                  </w:pPr>
                  <w:r w:rsidRPr="00015C53">
                    <w:rPr>
                      <w:sz w:val="20"/>
                      <w:szCs w:val="20"/>
                    </w:rPr>
                    <w:t>3529832.09</w:t>
                  </w:r>
                </w:p>
              </w:tc>
            </w:tr>
            <w:tr w:rsidR="005C4BF5" w:rsidRPr="002921C0" w14:paraId="406A4523" w14:textId="77777777" w:rsidTr="00B22C31">
              <w:trPr>
                <w:trHeight w:val="38"/>
                <w:jc w:val="center"/>
              </w:trPr>
              <w:tc>
                <w:tcPr>
                  <w:tcW w:w="1140" w:type="dxa"/>
                  <w:shd w:val="clear" w:color="auto" w:fill="auto"/>
                  <w:vAlign w:val="center"/>
                </w:tcPr>
                <w:p w14:paraId="0BFCBEFD" w14:textId="77777777" w:rsidR="005C4BF5" w:rsidRPr="002921C0" w:rsidRDefault="005C4BF5" w:rsidP="00B22C31">
                  <w:pPr>
                    <w:jc w:val="center"/>
                    <w:rPr>
                      <w:sz w:val="20"/>
                      <w:szCs w:val="20"/>
                    </w:rPr>
                  </w:pPr>
                  <w:r w:rsidRPr="00015C53">
                    <w:rPr>
                      <w:sz w:val="20"/>
                      <w:szCs w:val="20"/>
                    </w:rPr>
                    <w:t>244</w:t>
                  </w:r>
                </w:p>
              </w:tc>
              <w:tc>
                <w:tcPr>
                  <w:tcW w:w="1670" w:type="dxa"/>
                  <w:shd w:val="clear" w:color="auto" w:fill="auto"/>
                  <w:vAlign w:val="center"/>
                </w:tcPr>
                <w:p w14:paraId="7A37B391" w14:textId="77777777" w:rsidR="005C4BF5" w:rsidRPr="002921C0" w:rsidRDefault="005C4BF5" w:rsidP="00B22C31">
                  <w:pPr>
                    <w:jc w:val="center"/>
                    <w:rPr>
                      <w:sz w:val="20"/>
                      <w:szCs w:val="20"/>
                    </w:rPr>
                  </w:pPr>
                  <w:r w:rsidRPr="00015C53">
                    <w:rPr>
                      <w:sz w:val="20"/>
                      <w:szCs w:val="20"/>
                    </w:rPr>
                    <w:t>962479.57</w:t>
                  </w:r>
                </w:p>
              </w:tc>
              <w:tc>
                <w:tcPr>
                  <w:tcW w:w="1772" w:type="dxa"/>
                  <w:shd w:val="clear" w:color="auto" w:fill="auto"/>
                  <w:vAlign w:val="center"/>
                </w:tcPr>
                <w:p w14:paraId="45F0C2B4" w14:textId="77777777" w:rsidR="005C4BF5" w:rsidRPr="002921C0" w:rsidRDefault="005C4BF5" w:rsidP="00B22C31">
                  <w:pPr>
                    <w:jc w:val="center"/>
                    <w:rPr>
                      <w:sz w:val="20"/>
                      <w:szCs w:val="20"/>
                    </w:rPr>
                  </w:pPr>
                  <w:r w:rsidRPr="00015C53">
                    <w:rPr>
                      <w:sz w:val="20"/>
                      <w:szCs w:val="20"/>
                    </w:rPr>
                    <w:t>3529831.53</w:t>
                  </w:r>
                </w:p>
              </w:tc>
            </w:tr>
            <w:tr w:rsidR="005C4BF5" w:rsidRPr="002921C0" w14:paraId="7D353D03" w14:textId="77777777" w:rsidTr="00B22C31">
              <w:trPr>
                <w:trHeight w:val="38"/>
                <w:jc w:val="center"/>
              </w:trPr>
              <w:tc>
                <w:tcPr>
                  <w:tcW w:w="1140" w:type="dxa"/>
                  <w:shd w:val="clear" w:color="auto" w:fill="auto"/>
                  <w:vAlign w:val="center"/>
                </w:tcPr>
                <w:p w14:paraId="47EB3013" w14:textId="77777777" w:rsidR="005C4BF5" w:rsidRPr="002921C0" w:rsidRDefault="005C4BF5" w:rsidP="00B22C31">
                  <w:pPr>
                    <w:jc w:val="center"/>
                    <w:rPr>
                      <w:sz w:val="20"/>
                      <w:szCs w:val="20"/>
                    </w:rPr>
                  </w:pPr>
                  <w:r w:rsidRPr="00015C53">
                    <w:rPr>
                      <w:sz w:val="20"/>
                      <w:szCs w:val="20"/>
                    </w:rPr>
                    <w:t>245</w:t>
                  </w:r>
                </w:p>
              </w:tc>
              <w:tc>
                <w:tcPr>
                  <w:tcW w:w="1670" w:type="dxa"/>
                  <w:shd w:val="clear" w:color="auto" w:fill="auto"/>
                  <w:vAlign w:val="center"/>
                </w:tcPr>
                <w:p w14:paraId="24A01302" w14:textId="77777777" w:rsidR="005C4BF5" w:rsidRPr="002921C0" w:rsidRDefault="005C4BF5" w:rsidP="00B22C31">
                  <w:pPr>
                    <w:jc w:val="center"/>
                    <w:rPr>
                      <w:sz w:val="20"/>
                      <w:szCs w:val="20"/>
                    </w:rPr>
                  </w:pPr>
                  <w:r w:rsidRPr="00015C53">
                    <w:rPr>
                      <w:sz w:val="20"/>
                      <w:szCs w:val="20"/>
                    </w:rPr>
                    <w:t>962485.19</w:t>
                  </w:r>
                </w:p>
              </w:tc>
              <w:tc>
                <w:tcPr>
                  <w:tcW w:w="1772" w:type="dxa"/>
                  <w:shd w:val="clear" w:color="auto" w:fill="auto"/>
                  <w:vAlign w:val="center"/>
                </w:tcPr>
                <w:p w14:paraId="2C05FFDB" w14:textId="77777777" w:rsidR="005C4BF5" w:rsidRPr="002921C0" w:rsidRDefault="005C4BF5" w:rsidP="00B22C31">
                  <w:pPr>
                    <w:jc w:val="center"/>
                    <w:rPr>
                      <w:sz w:val="20"/>
                      <w:szCs w:val="20"/>
                    </w:rPr>
                  </w:pPr>
                  <w:r w:rsidRPr="00015C53">
                    <w:rPr>
                      <w:sz w:val="20"/>
                      <w:szCs w:val="20"/>
                    </w:rPr>
                    <w:t>3529832.14</w:t>
                  </w:r>
                </w:p>
              </w:tc>
            </w:tr>
            <w:tr w:rsidR="005C4BF5" w:rsidRPr="002921C0" w14:paraId="35F0E004" w14:textId="77777777" w:rsidTr="00B22C31">
              <w:trPr>
                <w:trHeight w:val="38"/>
                <w:jc w:val="center"/>
              </w:trPr>
              <w:tc>
                <w:tcPr>
                  <w:tcW w:w="1140" w:type="dxa"/>
                  <w:shd w:val="clear" w:color="auto" w:fill="auto"/>
                  <w:vAlign w:val="center"/>
                </w:tcPr>
                <w:p w14:paraId="7E728EBA" w14:textId="77777777" w:rsidR="005C4BF5" w:rsidRPr="002921C0" w:rsidRDefault="005C4BF5" w:rsidP="00B22C31">
                  <w:pPr>
                    <w:jc w:val="center"/>
                    <w:rPr>
                      <w:sz w:val="20"/>
                      <w:szCs w:val="20"/>
                    </w:rPr>
                  </w:pPr>
                  <w:r w:rsidRPr="00015C53">
                    <w:rPr>
                      <w:sz w:val="20"/>
                      <w:szCs w:val="20"/>
                    </w:rPr>
                    <w:t>246</w:t>
                  </w:r>
                </w:p>
              </w:tc>
              <w:tc>
                <w:tcPr>
                  <w:tcW w:w="1670" w:type="dxa"/>
                  <w:shd w:val="clear" w:color="auto" w:fill="auto"/>
                  <w:vAlign w:val="center"/>
                </w:tcPr>
                <w:p w14:paraId="0BDA727B" w14:textId="77777777" w:rsidR="005C4BF5" w:rsidRPr="002921C0" w:rsidRDefault="005C4BF5" w:rsidP="00B22C31">
                  <w:pPr>
                    <w:jc w:val="center"/>
                    <w:rPr>
                      <w:sz w:val="20"/>
                      <w:szCs w:val="20"/>
                    </w:rPr>
                  </w:pPr>
                  <w:r w:rsidRPr="00015C53">
                    <w:rPr>
                      <w:sz w:val="20"/>
                      <w:szCs w:val="20"/>
                    </w:rPr>
                    <w:t>962491.33</w:t>
                  </w:r>
                </w:p>
              </w:tc>
              <w:tc>
                <w:tcPr>
                  <w:tcW w:w="1772" w:type="dxa"/>
                  <w:shd w:val="clear" w:color="auto" w:fill="auto"/>
                  <w:vAlign w:val="center"/>
                </w:tcPr>
                <w:p w14:paraId="5666845E" w14:textId="77777777" w:rsidR="005C4BF5" w:rsidRPr="002921C0" w:rsidRDefault="005C4BF5" w:rsidP="00B22C31">
                  <w:pPr>
                    <w:jc w:val="center"/>
                    <w:rPr>
                      <w:sz w:val="20"/>
                      <w:szCs w:val="20"/>
                    </w:rPr>
                  </w:pPr>
                  <w:r w:rsidRPr="00015C53">
                    <w:rPr>
                      <w:sz w:val="20"/>
                      <w:szCs w:val="20"/>
                    </w:rPr>
                    <w:t>3529834.59</w:t>
                  </w:r>
                </w:p>
              </w:tc>
            </w:tr>
            <w:tr w:rsidR="005C4BF5" w:rsidRPr="002921C0" w14:paraId="6C8CA4B0" w14:textId="77777777" w:rsidTr="00B22C31">
              <w:trPr>
                <w:trHeight w:val="38"/>
                <w:jc w:val="center"/>
              </w:trPr>
              <w:tc>
                <w:tcPr>
                  <w:tcW w:w="1140" w:type="dxa"/>
                  <w:shd w:val="clear" w:color="auto" w:fill="auto"/>
                  <w:vAlign w:val="center"/>
                </w:tcPr>
                <w:p w14:paraId="74CED96F" w14:textId="77777777" w:rsidR="005C4BF5" w:rsidRPr="002921C0" w:rsidRDefault="005C4BF5" w:rsidP="00B22C31">
                  <w:pPr>
                    <w:jc w:val="center"/>
                    <w:rPr>
                      <w:sz w:val="20"/>
                      <w:szCs w:val="20"/>
                    </w:rPr>
                  </w:pPr>
                  <w:r w:rsidRPr="00015C53">
                    <w:rPr>
                      <w:sz w:val="20"/>
                      <w:szCs w:val="20"/>
                    </w:rPr>
                    <w:t>247</w:t>
                  </w:r>
                </w:p>
              </w:tc>
              <w:tc>
                <w:tcPr>
                  <w:tcW w:w="1670" w:type="dxa"/>
                  <w:shd w:val="clear" w:color="auto" w:fill="auto"/>
                  <w:vAlign w:val="center"/>
                </w:tcPr>
                <w:p w14:paraId="3E786B50" w14:textId="77777777" w:rsidR="005C4BF5" w:rsidRPr="002921C0" w:rsidRDefault="005C4BF5" w:rsidP="00B22C31">
                  <w:pPr>
                    <w:jc w:val="center"/>
                    <w:rPr>
                      <w:sz w:val="20"/>
                      <w:szCs w:val="20"/>
                    </w:rPr>
                  </w:pPr>
                  <w:r w:rsidRPr="00015C53">
                    <w:rPr>
                      <w:sz w:val="20"/>
                      <w:szCs w:val="20"/>
                    </w:rPr>
                    <w:t>962495.67</w:t>
                  </w:r>
                </w:p>
              </w:tc>
              <w:tc>
                <w:tcPr>
                  <w:tcW w:w="1772" w:type="dxa"/>
                  <w:shd w:val="clear" w:color="auto" w:fill="auto"/>
                  <w:vAlign w:val="center"/>
                </w:tcPr>
                <w:p w14:paraId="2CB9BCCC" w14:textId="77777777" w:rsidR="005C4BF5" w:rsidRPr="002921C0" w:rsidRDefault="005C4BF5" w:rsidP="00B22C31">
                  <w:pPr>
                    <w:jc w:val="center"/>
                    <w:rPr>
                      <w:sz w:val="20"/>
                      <w:szCs w:val="20"/>
                    </w:rPr>
                  </w:pPr>
                  <w:r w:rsidRPr="00015C53">
                    <w:rPr>
                      <w:sz w:val="20"/>
                      <w:szCs w:val="20"/>
                    </w:rPr>
                    <w:t>3529837.24</w:t>
                  </w:r>
                </w:p>
              </w:tc>
            </w:tr>
            <w:tr w:rsidR="005C4BF5" w:rsidRPr="002921C0" w14:paraId="63E77524" w14:textId="77777777" w:rsidTr="00B22C31">
              <w:trPr>
                <w:trHeight w:val="38"/>
                <w:jc w:val="center"/>
              </w:trPr>
              <w:tc>
                <w:tcPr>
                  <w:tcW w:w="1140" w:type="dxa"/>
                  <w:shd w:val="clear" w:color="auto" w:fill="auto"/>
                  <w:vAlign w:val="center"/>
                </w:tcPr>
                <w:p w14:paraId="6A96F82F" w14:textId="77777777" w:rsidR="005C4BF5" w:rsidRPr="002921C0" w:rsidRDefault="005C4BF5" w:rsidP="00B22C31">
                  <w:pPr>
                    <w:jc w:val="center"/>
                    <w:rPr>
                      <w:sz w:val="20"/>
                      <w:szCs w:val="20"/>
                    </w:rPr>
                  </w:pPr>
                  <w:r w:rsidRPr="00015C53">
                    <w:rPr>
                      <w:sz w:val="20"/>
                      <w:szCs w:val="20"/>
                    </w:rPr>
                    <w:t>248</w:t>
                  </w:r>
                </w:p>
              </w:tc>
              <w:tc>
                <w:tcPr>
                  <w:tcW w:w="1670" w:type="dxa"/>
                  <w:shd w:val="clear" w:color="auto" w:fill="auto"/>
                  <w:vAlign w:val="center"/>
                </w:tcPr>
                <w:p w14:paraId="3CBC13D8" w14:textId="77777777" w:rsidR="005C4BF5" w:rsidRPr="002921C0" w:rsidRDefault="005C4BF5" w:rsidP="00B22C31">
                  <w:pPr>
                    <w:jc w:val="center"/>
                    <w:rPr>
                      <w:sz w:val="20"/>
                      <w:szCs w:val="20"/>
                    </w:rPr>
                  </w:pPr>
                  <w:r w:rsidRPr="00015C53">
                    <w:rPr>
                      <w:sz w:val="20"/>
                      <w:szCs w:val="20"/>
                    </w:rPr>
                    <w:t>962500.57</w:t>
                  </w:r>
                </w:p>
              </w:tc>
              <w:tc>
                <w:tcPr>
                  <w:tcW w:w="1772" w:type="dxa"/>
                  <w:shd w:val="clear" w:color="auto" w:fill="auto"/>
                  <w:vAlign w:val="center"/>
                </w:tcPr>
                <w:p w14:paraId="1652071C" w14:textId="77777777" w:rsidR="005C4BF5" w:rsidRPr="002921C0" w:rsidRDefault="005C4BF5" w:rsidP="00B22C31">
                  <w:pPr>
                    <w:jc w:val="center"/>
                    <w:rPr>
                      <w:sz w:val="20"/>
                      <w:szCs w:val="20"/>
                    </w:rPr>
                  </w:pPr>
                  <w:r w:rsidRPr="00015C53">
                    <w:rPr>
                      <w:sz w:val="20"/>
                      <w:szCs w:val="20"/>
                    </w:rPr>
                    <w:t>3529840.72</w:t>
                  </w:r>
                </w:p>
              </w:tc>
            </w:tr>
            <w:tr w:rsidR="005C4BF5" w:rsidRPr="002921C0" w14:paraId="540C8A5C" w14:textId="77777777" w:rsidTr="00B22C31">
              <w:trPr>
                <w:trHeight w:val="38"/>
                <w:jc w:val="center"/>
              </w:trPr>
              <w:tc>
                <w:tcPr>
                  <w:tcW w:w="1140" w:type="dxa"/>
                  <w:shd w:val="clear" w:color="auto" w:fill="auto"/>
                  <w:vAlign w:val="center"/>
                </w:tcPr>
                <w:p w14:paraId="4185DA38" w14:textId="77777777" w:rsidR="005C4BF5" w:rsidRPr="002921C0" w:rsidRDefault="005C4BF5" w:rsidP="00B22C31">
                  <w:pPr>
                    <w:jc w:val="center"/>
                    <w:rPr>
                      <w:sz w:val="20"/>
                      <w:szCs w:val="20"/>
                    </w:rPr>
                  </w:pPr>
                  <w:r w:rsidRPr="00015C53">
                    <w:rPr>
                      <w:sz w:val="20"/>
                      <w:szCs w:val="20"/>
                    </w:rPr>
                    <w:t>249</w:t>
                  </w:r>
                </w:p>
              </w:tc>
              <w:tc>
                <w:tcPr>
                  <w:tcW w:w="1670" w:type="dxa"/>
                  <w:shd w:val="clear" w:color="auto" w:fill="auto"/>
                  <w:vAlign w:val="center"/>
                </w:tcPr>
                <w:p w14:paraId="47115EA6" w14:textId="77777777" w:rsidR="005C4BF5" w:rsidRPr="002921C0" w:rsidRDefault="005C4BF5" w:rsidP="00B22C31">
                  <w:pPr>
                    <w:jc w:val="center"/>
                    <w:rPr>
                      <w:sz w:val="20"/>
                      <w:szCs w:val="20"/>
                    </w:rPr>
                  </w:pPr>
                  <w:r w:rsidRPr="00015C53">
                    <w:rPr>
                      <w:sz w:val="20"/>
                      <w:szCs w:val="20"/>
                    </w:rPr>
                    <w:t>962505.19</w:t>
                  </w:r>
                </w:p>
              </w:tc>
              <w:tc>
                <w:tcPr>
                  <w:tcW w:w="1772" w:type="dxa"/>
                  <w:shd w:val="clear" w:color="auto" w:fill="auto"/>
                  <w:vAlign w:val="center"/>
                </w:tcPr>
                <w:p w14:paraId="0068EB03" w14:textId="77777777" w:rsidR="005C4BF5" w:rsidRPr="002921C0" w:rsidRDefault="005C4BF5" w:rsidP="00B22C31">
                  <w:pPr>
                    <w:jc w:val="center"/>
                    <w:rPr>
                      <w:sz w:val="20"/>
                      <w:szCs w:val="20"/>
                    </w:rPr>
                  </w:pPr>
                  <w:r w:rsidRPr="00015C53">
                    <w:rPr>
                      <w:sz w:val="20"/>
                      <w:szCs w:val="20"/>
                    </w:rPr>
                    <w:t>3529843.56</w:t>
                  </w:r>
                </w:p>
              </w:tc>
            </w:tr>
            <w:tr w:rsidR="005C4BF5" w:rsidRPr="002921C0" w14:paraId="37F00216" w14:textId="77777777" w:rsidTr="00B22C31">
              <w:trPr>
                <w:trHeight w:val="38"/>
                <w:jc w:val="center"/>
              </w:trPr>
              <w:tc>
                <w:tcPr>
                  <w:tcW w:w="1140" w:type="dxa"/>
                  <w:shd w:val="clear" w:color="auto" w:fill="auto"/>
                  <w:vAlign w:val="center"/>
                </w:tcPr>
                <w:p w14:paraId="0024D514" w14:textId="77777777" w:rsidR="005C4BF5" w:rsidRPr="002921C0" w:rsidRDefault="005C4BF5" w:rsidP="00B22C31">
                  <w:pPr>
                    <w:jc w:val="center"/>
                    <w:rPr>
                      <w:sz w:val="20"/>
                      <w:szCs w:val="20"/>
                    </w:rPr>
                  </w:pPr>
                  <w:r w:rsidRPr="00015C53">
                    <w:rPr>
                      <w:sz w:val="20"/>
                      <w:szCs w:val="20"/>
                    </w:rPr>
                    <w:t>250</w:t>
                  </w:r>
                </w:p>
              </w:tc>
              <w:tc>
                <w:tcPr>
                  <w:tcW w:w="1670" w:type="dxa"/>
                  <w:shd w:val="clear" w:color="auto" w:fill="auto"/>
                  <w:vAlign w:val="center"/>
                </w:tcPr>
                <w:p w14:paraId="200F001D" w14:textId="77777777" w:rsidR="005C4BF5" w:rsidRPr="002921C0" w:rsidRDefault="005C4BF5" w:rsidP="00B22C31">
                  <w:pPr>
                    <w:jc w:val="center"/>
                    <w:rPr>
                      <w:sz w:val="20"/>
                      <w:szCs w:val="20"/>
                    </w:rPr>
                  </w:pPr>
                  <w:r w:rsidRPr="00015C53">
                    <w:rPr>
                      <w:sz w:val="20"/>
                      <w:szCs w:val="20"/>
                    </w:rPr>
                    <w:t>962510.56</w:t>
                  </w:r>
                </w:p>
              </w:tc>
              <w:tc>
                <w:tcPr>
                  <w:tcW w:w="1772" w:type="dxa"/>
                  <w:shd w:val="clear" w:color="auto" w:fill="auto"/>
                  <w:vAlign w:val="center"/>
                </w:tcPr>
                <w:p w14:paraId="7A841394" w14:textId="77777777" w:rsidR="005C4BF5" w:rsidRPr="002921C0" w:rsidRDefault="005C4BF5" w:rsidP="00B22C31">
                  <w:pPr>
                    <w:jc w:val="center"/>
                    <w:rPr>
                      <w:sz w:val="20"/>
                      <w:szCs w:val="20"/>
                    </w:rPr>
                  </w:pPr>
                  <w:r w:rsidRPr="00015C53">
                    <w:rPr>
                      <w:sz w:val="20"/>
                      <w:szCs w:val="20"/>
                    </w:rPr>
                    <w:t>3529845.89</w:t>
                  </w:r>
                </w:p>
              </w:tc>
            </w:tr>
            <w:tr w:rsidR="005C4BF5" w:rsidRPr="002921C0" w14:paraId="3BBD8475" w14:textId="77777777" w:rsidTr="00B22C31">
              <w:trPr>
                <w:trHeight w:val="38"/>
                <w:jc w:val="center"/>
              </w:trPr>
              <w:tc>
                <w:tcPr>
                  <w:tcW w:w="1140" w:type="dxa"/>
                  <w:shd w:val="clear" w:color="auto" w:fill="auto"/>
                  <w:vAlign w:val="center"/>
                </w:tcPr>
                <w:p w14:paraId="0D8CE06F" w14:textId="77777777" w:rsidR="005C4BF5" w:rsidRPr="002921C0" w:rsidRDefault="005C4BF5" w:rsidP="00B22C31">
                  <w:pPr>
                    <w:jc w:val="center"/>
                    <w:rPr>
                      <w:sz w:val="20"/>
                      <w:szCs w:val="20"/>
                    </w:rPr>
                  </w:pPr>
                  <w:r w:rsidRPr="00015C53">
                    <w:rPr>
                      <w:sz w:val="20"/>
                      <w:szCs w:val="20"/>
                    </w:rPr>
                    <w:t>251</w:t>
                  </w:r>
                </w:p>
              </w:tc>
              <w:tc>
                <w:tcPr>
                  <w:tcW w:w="1670" w:type="dxa"/>
                  <w:shd w:val="clear" w:color="auto" w:fill="auto"/>
                  <w:vAlign w:val="center"/>
                </w:tcPr>
                <w:p w14:paraId="708ABF03" w14:textId="77777777" w:rsidR="005C4BF5" w:rsidRPr="002921C0" w:rsidRDefault="005C4BF5" w:rsidP="00B22C31">
                  <w:pPr>
                    <w:jc w:val="center"/>
                    <w:rPr>
                      <w:sz w:val="20"/>
                      <w:szCs w:val="20"/>
                    </w:rPr>
                  </w:pPr>
                  <w:r w:rsidRPr="00015C53">
                    <w:rPr>
                      <w:sz w:val="20"/>
                      <w:szCs w:val="20"/>
                    </w:rPr>
                    <w:t>962515.63</w:t>
                  </w:r>
                </w:p>
              </w:tc>
              <w:tc>
                <w:tcPr>
                  <w:tcW w:w="1772" w:type="dxa"/>
                  <w:shd w:val="clear" w:color="auto" w:fill="auto"/>
                  <w:vAlign w:val="center"/>
                </w:tcPr>
                <w:p w14:paraId="15CEDB3E" w14:textId="77777777" w:rsidR="005C4BF5" w:rsidRPr="002921C0" w:rsidRDefault="005C4BF5" w:rsidP="00B22C31">
                  <w:pPr>
                    <w:jc w:val="center"/>
                    <w:rPr>
                      <w:sz w:val="20"/>
                      <w:szCs w:val="20"/>
                    </w:rPr>
                  </w:pPr>
                  <w:r w:rsidRPr="00015C53">
                    <w:rPr>
                      <w:sz w:val="20"/>
                      <w:szCs w:val="20"/>
                    </w:rPr>
                    <w:t>3529846.82</w:t>
                  </w:r>
                </w:p>
              </w:tc>
            </w:tr>
            <w:tr w:rsidR="005C4BF5" w:rsidRPr="002921C0" w14:paraId="56326381" w14:textId="77777777" w:rsidTr="00B22C31">
              <w:trPr>
                <w:trHeight w:val="38"/>
                <w:jc w:val="center"/>
              </w:trPr>
              <w:tc>
                <w:tcPr>
                  <w:tcW w:w="1140" w:type="dxa"/>
                  <w:shd w:val="clear" w:color="auto" w:fill="auto"/>
                  <w:vAlign w:val="center"/>
                </w:tcPr>
                <w:p w14:paraId="708F596A" w14:textId="77777777" w:rsidR="005C4BF5" w:rsidRPr="002921C0" w:rsidRDefault="005C4BF5" w:rsidP="00B22C31">
                  <w:pPr>
                    <w:jc w:val="center"/>
                    <w:rPr>
                      <w:sz w:val="20"/>
                      <w:szCs w:val="20"/>
                    </w:rPr>
                  </w:pPr>
                  <w:r w:rsidRPr="00015C53">
                    <w:rPr>
                      <w:sz w:val="20"/>
                      <w:szCs w:val="20"/>
                    </w:rPr>
                    <w:t>252</w:t>
                  </w:r>
                </w:p>
              </w:tc>
              <w:tc>
                <w:tcPr>
                  <w:tcW w:w="1670" w:type="dxa"/>
                  <w:shd w:val="clear" w:color="auto" w:fill="auto"/>
                  <w:vAlign w:val="center"/>
                </w:tcPr>
                <w:p w14:paraId="46661A57" w14:textId="77777777" w:rsidR="005C4BF5" w:rsidRPr="002921C0" w:rsidRDefault="005C4BF5" w:rsidP="00B22C31">
                  <w:pPr>
                    <w:jc w:val="center"/>
                    <w:rPr>
                      <w:sz w:val="20"/>
                      <w:szCs w:val="20"/>
                    </w:rPr>
                  </w:pPr>
                  <w:r w:rsidRPr="00015C53">
                    <w:rPr>
                      <w:sz w:val="20"/>
                      <w:szCs w:val="20"/>
                    </w:rPr>
                    <w:t>962521.44</w:t>
                  </w:r>
                </w:p>
              </w:tc>
              <w:tc>
                <w:tcPr>
                  <w:tcW w:w="1772" w:type="dxa"/>
                  <w:shd w:val="clear" w:color="auto" w:fill="auto"/>
                  <w:vAlign w:val="center"/>
                </w:tcPr>
                <w:p w14:paraId="560D458F" w14:textId="77777777" w:rsidR="005C4BF5" w:rsidRPr="002921C0" w:rsidRDefault="005C4BF5" w:rsidP="00B22C31">
                  <w:pPr>
                    <w:jc w:val="center"/>
                    <w:rPr>
                      <w:sz w:val="20"/>
                      <w:szCs w:val="20"/>
                    </w:rPr>
                  </w:pPr>
                  <w:r w:rsidRPr="00015C53">
                    <w:rPr>
                      <w:sz w:val="20"/>
                      <w:szCs w:val="20"/>
                    </w:rPr>
                    <w:t>3529847.27</w:t>
                  </w:r>
                </w:p>
              </w:tc>
            </w:tr>
            <w:tr w:rsidR="005C4BF5" w:rsidRPr="002921C0" w14:paraId="63405F74" w14:textId="77777777" w:rsidTr="00B22C31">
              <w:trPr>
                <w:trHeight w:val="38"/>
                <w:jc w:val="center"/>
              </w:trPr>
              <w:tc>
                <w:tcPr>
                  <w:tcW w:w="1140" w:type="dxa"/>
                  <w:shd w:val="clear" w:color="auto" w:fill="auto"/>
                  <w:vAlign w:val="center"/>
                </w:tcPr>
                <w:p w14:paraId="66201C8F" w14:textId="77777777" w:rsidR="005C4BF5" w:rsidRPr="002921C0" w:rsidRDefault="005C4BF5" w:rsidP="00B22C31">
                  <w:pPr>
                    <w:jc w:val="center"/>
                    <w:rPr>
                      <w:sz w:val="20"/>
                      <w:szCs w:val="20"/>
                    </w:rPr>
                  </w:pPr>
                  <w:r w:rsidRPr="00015C53">
                    <w:rPr>
                      <w:sz w:val="20"/>
                      <w:szCs w:val="20"/>
                    </w:rPr>
                    <w:t>253</w:t>
                  </w:r>
                </w:p>
              </w:tc>
              <w:tc>
                <w:tcPr>
                  <w:tcW w:w="1670" w:type="dxa"/>
                  <w:shd w:val="clear" w:color="auto" w:fill="auto"/>
                  <w:vAlign w:val="center"/>
                </w:tcPr>
                <w:p w14:paraId="78F48BD6" w14:textId="77777777" w:rsidR="005C4BF5" w:rsidRPr="002921C0" w:rsidRDefault="005C4BF5" w:rsidP="00B22C31">
                  <w:pPr>
                    <w:jc w:val="center"/>
                    <w:rPr>
                      <w:sz w:val="20"/>
                      <w:szCs w:val="20"/>
                    </w:rPr>
                  </w:pPr>
                  <w:r w:rsidRPr="00015C53">
                    <w:rPr>
                      <w:sz w:val="20"/>
                      <w:szCs w:val="20"/>
                    </w:rPr>
                    <w:t>962527.01</w:t>
                  </w:r>
                </w:p>
              </w:tc>
              <w:tc>
                <w:tcPr>
                  <w:tcW w:w="1772" w:type="dxa"/>
                  <w:shd w:val="clear" w:color="auto" w:fill="auto"/>
                  <w:vAlign w:val="center"/>
                </w:tcPr>
                <w:p w14:paraId="58A5948A" w14:textId="77777777" w:rsidR="005C4BF5" w:rsidRPr="002921C0" w:rsidRDefault="005C4BF5" w:rsidP="00B22C31">
                  <w:pPr>
                    <w:jc w:val="center"/>
                    <w:rPr>
                      <w:sz w:val="20"/>
                      <w:szCs w:val="20"/>
                    </w:rPr>
                  </w:pPr>
                  <w:r w:rsidRPr="00015C53">
                    <w:rPr>
                      <w:sz w:val="20"/>
                      <w:szCs w:val="20"/>
                    </w:rPr>
                    <w:t>3529847.55</w:t>
                  </w:r>
                </w:p>
              </w:tc>
            </w:tr>
            <w:tr w:rsidR="005C4BF5" w:rsidRPr="002921C0" w14:paraId="155E3FED" w14:textId="77777777" w:rsidTr="00B22C31">
              <w:trPr>
                <w:trHeight w:val="38"/>
                <w:jc w:val="center"/>
              </w:trPr>
              <w:tc>
                <w:tcPr>
                  <w:tcW w:w="1140" w:type="dxa"/>
                  <w:shd w:val="clear" w:color="auto" w:fill="auto"/>
                  <w:vAlign w:val="center"/>
                </w:tcPr>
                <w:p w14:paraId="379ABF81" w14:textId="77777777" w:rsidR="005C4BF5" w:rsidRPr="002921C0" w:rsidRDefault="005C4BF5" w:rsidP="00B22C31">
                  <w:pPr>
                    <w:jc w:val="center"/>
                    <w:rPr>
                      <w:sz w:val="20"/>
                      <w:szCs w:val="20"/>
                    </w:rPr>
                  </w:pPr>
                  <w:r w:rsidRPr="00015C53">
                    <w:rPr>
                      <w:sz w:val="20"/>
                      <w:szCs w:val="20"/>
                    </w:rPr>
                    <w:t>254</w:t>
                  </w:r>
                </w:p>
              </w:tc>
              <w:tc>
                <w:tcPr>
                  <w:tcW w:w="1670" w:type="dxa"/>
                  <w:shd w:val="clear" w:color="auto" w:fill="auto"/>
                  <w:vAlign w:val="center"/>
                </w:tcPr>
                <w:p w14:paraId="46B193F3" w14:textId="77777777" w:rsidR="005C4BF5" w:rsidRPr="002921C0" w:rsidRDefault="005C4BF5" w:rsidP="00B22C31">
                  <w:pPr>
                    <w:jc w:val="center"/>
                    <w:rPr>
                      <w:sz w:val="20"/>
                      <w:szCs w:val="20"/>
                    </w:rPr>
                  </w:pPr>
                  <w:r w:rsidRPr="00015C53">
                    <w:rPr>
                      <w:sz w:val="20"/>
                      <w:szCs w:val="20"/>
                    </w:rPr>
                    <w:t>962533.78</w:t>
                  </w:r>
                </w:p>
              </w:tc>
              <w:tc>
                <w:tcPr>
                  <w:tcW w:w="1772" w:type="dxa"/>
                  <w:shd w:val="clear" w:color="auto" w:fill="auto"/>
                  <w:vAlign w:val="center"/>
                </w:tcPr>
                <w:p w14:paraId="2585B42F" w14:textId="77777777" w:rsidR="005C4BF5" w:rsidRPr="002921C0" w:rsidRDefault="005C4BF5" w:rsidP="00B22C31">
                  <w:pPr>
                    <w:jc w:val="center"/>
                    <w:rPr>
                      <w:sz w:val="20"/>
                      <w:szCs w:val="20"/>
                    </w:rPr>
                  </w:pPr>
                  <w:r w:rsidRPr="00015C53">
                    <w:rPr>
                      <w:sz w:val="20"/>
                      <w:szCs w:val="20"/>
                    </w:rPr>
                    <w:t>3529847.48</w:t>
                  </w:r>
                </w:p>
              </w:tc>
            </w:tr>
            <w:tr w:rsidR="005C4BF5" w:rsidRPr="002921C0" w14:paraId="687F0775" w14:textId="77777777" w:rsidTr="00B22C31">
              <w:trPr>
                <w:trHeight w:val="38"/>
                <w:jc w:val="center"/>
              </w:trPr>
              <w:tc>
                <w:tcPr>
                  <w:tcW w:w="1140" w:type="dxa"/>
                  <w:shd w:val="clear" w:color="auto" w:fill="auto"/>
                  <w:vAlign w:val="center"/>
                </w:tcPr>
                <w:p w14:paraId="5BC71A33" w14:textId="77777777" w:rsidR="005C4BF5" w:rsidRPr="002921C0" w:rsidRDefault="005C4BF5" w:rsidP="00B22C31">
                  <w:pPr>
                    <w:jc w:val="center"/>
                    <w:rPr>
                      <w:sz w:val="20"/>
                      <w:szCs w:val="20"/>
                    </w:rPr>
                  </w:pPr>
                  <w:r w:rsidRPr="00015C53">
                    <w:rPr>
                      <w:sz w:val="20"/>
                      <w:szCs w:val="20"/>
                    </w:rPr>
                    <w:t>255</w:t>
                  </w:r>
                </w:p>
              </w:tc>
              <w:tc>
                <w:tcPr>
                  <w:tcW w:w="1670" w:type="dxa"/>
                  <w:shd w:val="clear" w:color="auto" w:fill="auto"/>
                  <w:vAlign w:val="center"/>
                </w:tcPr>
                <w:p w14:paraId="0044EBBA" w14:textId="77777777" w:rsidR="005C4BF5" w:rsidRPr="002921C0" w:rsidRDefault="005C4BF5" w:rsidP="00B22C31">
                  <w:pPr>
                    <w:jc w:val="center"/>
                    <w:rPr>
                      <w:sz w:val="20"/>
                      <w:szCs w:val="20"/>
                    </w:rPr>
                  </w:pPr>
                  <w:r w:rsidRPr="00015C53">
                    <w:rPr>
                      <w:sz w:val="20"/>
                      <w:szCs w:val="20"/>
                    </w:rPr>
                    <w:t>962539.56</w:t>
                  </w:r>
                </w:p>
              </w:tc>
              <w:tc>
                <w:tcPr>
                  <w:tcW w:w="1772" w:type="dxa"/>
                  <w:shd w:val="clear" w:color="auto" w:fill="auto"/>
                  <w:vAlign w:val="center"/>
                </w:tcPr>
                <w:p w14:paraId="6F13DFD6" w14:textId="77777777" w:rsidR="005C4BF5" w:rsidRPr="002921C0" w:rsidRDefault="005C4BF5" w:rsidP="00B22C31">
                  <w:pPr>
                    <w:jc w:val="center"/>
                    <w:rPr>
                      <w:sz w:val="20"/>
                      <w:szCs w:val="20"/>
                    </w:rPr>
                  </w:pPr>
                  <w:r w:rsidRPr="00015C53">
                    <w:rPr>
                      <w:sz w:val="20"/>
                      <w:szCs w:val="20"/>
                    </w:rPr>
                    <w:t>3529847.38</w:t>
                  </w:r>
                </w:p>
              </w:tc>
            </w:tr>
            <w:tr w:rsidR="005C4BF5" w:rsidRPr="002921C0" w14:paraId="2C388EBA" w14:textId="77777777" w:rsidTr="00B22C31">
              <w:trPr>
                <w:trHeight w:val="38"/>
                <w:jc w:val="center"/>
              </w:trPr>
              <w:tc>
                <w:tcPr>
                  <w:tcW w:w="1140" w:type="dxa"/>
                  <w:shd w:val="clear" w:color="auto" w:fill="auto"/>
                  <w:vAlign w:val="center"/>
                </w:tcPr>
                <w:p w14:paraId="6C4DFF53" w14:textId="77777777" w:rsidR="005C4BF5" w:rsidRPr="002921C0" w:rsidRDefault="005C4BF5" w:rsidP="00B22C31">
                  <w:pPr>
                    <w:jc w:val="center"/>
                    <w:rPr>
                      <w:sz w:val="20"/>
                      <w:szCs w:val="20"/>
                    </w:rPr>
                  </w:pPr>
                  <w:r w:rsidRPr="00015C53">
                    <w:rPr>
                      <w:sz w:val="20"/>
                      <w:szCs w:val="20"/>
                    </w:rPr>
                    <w:t>256</w:t>
                  </w:r>
                </w:p>
              </w:tc>
              <w:tc>
                <w:tcPr>
                  <w:tcW w:w="1670" w:type="dxa"/>
                  <w:shd w:val="clear" w:color="auto" w:fill="auto"/>
                  <w:vAlign w:val="center"/>
                </w:tcPr>
                <w:p w14:paraId="0748FB9B" w14:textId="77777777" w:rsidR="005C4BF5" w:rsidRPr="002921C0" w:rsidRDefault="005C4BF5" w:rsidP="00B22C31">
                  <w:pPr>
                    <w:jc w:val="center"/>
                    <w:rPr>
                      <w:sz w:val="20"/>
                      <w:szCs w:val="20"/>
                    </w:rPr>
                  </w:pPr>
                  <w:r w:rsidRPr="00015C53">
                    <w:rPr>
                      <w:sz w:val="20"/>
                      <w:szCs w:val="20"/>
                    </w:rPr>
                    <w:t>962546.55</w:t>
                  </w:r>
                </w:p>
              </w:tc>
              <w:tc>
                <w:tcPr>
                  <w:tcW w:w="1772" w:type="dxa"/>
                  <w:shd w:val="clear" w:color="auto" w:fill="auto"/>
                  <w:vAlign w:val="center"/>
                </w:tcPr>
                <w:p w14:paraId="15E924E1" w14:textId="77777777" w:rsidR="005C4BF5" w:rsidRPr="002921C0" w:rsidRDefault="005C4BF5" w:rsidP="00B22C31">
                  <w:pPr>
                    <w:jc w:val="center"/>
                    <w:rPr>
                      <w:sz w:val="20"/>
                      <w:szCs w:val="20"/>
                    </w:rPr>
                  </w:pPr>
                  <w:r w:rsidRPr="00015C53">
                    <w:rPr>
                      <w:sz w:val="20"/>
                      <w:szCs w:val="20"/>
                    </w:rPr>
                    <w:t>3529846.68</w:t>
                  </w:r>
                </w:p>
              </w:tc>
            </w:tr>
            <w:tr w:rsidR="005C4BF5" w:rsidRPr="002921C0" w14:paraId="7C11710E" w14:textId="77777777" w:rsidTr="00B22C31">
              <w:trPr>
                <w:trHeight w:val="38"/>
                <w:jc w:val="center"/>
              </w:trPr>
              <w:tc>
                <w:tcPr>
                  <w:tcW w:w="1140" w:type="dxa"/>
                  <w:shd w:val="clear" w:color="auto" w:fill="auto"/>
                  <w:vAlign w:val="center"/>
                </w:tcPr>
                <w:p w14:paraId="10C837E3" w14:textId="77777777" w:rsidR="005C4BF5" w:rsidRPr="002921C0" w:rsidRDefault="005C4BF5" w:rsidP="00B22C31">
                  <w:pPr>
                    <w:jc w:val="center"/>
                    <w:rPr>
                      <w:sz w:val="20"/>
                      <w:szCs w:val="20"/>
                    </w:rPr>
                  </w:pPr>
                  <w:r w:rsidRPr="00015C53">
                    <w:rPr>
                      <w:sz w:val="20"/>
                      <w:szCs w:val="20"/>
                    </w:rPr>
                    <w:t>257</w:t>
                  </w:r>
                </w:p>
              </w:tc>
              <w:tc>
                <w:tcPr>
                  <w:tcW w:w="1670" w:type="dxa"/>
                  <w:shd w:val="clear" w:color="auto" w:fill="auto"/>
                  <w:vAlign w:val="center"/>
                </w:tcPr>
                <w:p w14:paraId="6C14A96C" w14:textId="77777777" w:rsidR="005C4BF5" w:rsidRPr="002921C0" w:rsidRDefault="005C4BF5" w:rsidP="00B22C31">
                  <w:pPr>
                    <w:jc w:val="center"/>
                    <w:rPr>
                      <w:sz w:val="20"/>
                      <w:szCs w:val="20"/>
                    </w:rPr>
                  </w:pPr>
                  <w:r w:rsidRPr="00015C53">
                    <w:rPr>
                      <w:sz w:val="20"/>
                      <w:szCs w:val="20"/>
                    </w:rPr>
                    <w:t>962551.45</w:t>
                  </w:r>
                </w:p>
              </w:tc>
              <w:tc>
                <w:tcPr>
                  <w:tcW w:w="1772" w:type="dxa"/>
                  <w:shd w:val="clear" w:color="auto" w:fill="auto"/>
                  <w:vAlign w:val="center"/>
                </w:tcPr>
                <w:p w14:paraId="6FB489A5" w14:textId="77777777" w:rsidR="005C4BF5" w:rsidRPr="002921C0" w:rsidRDefault="005C4BF5" w:rsidP="00B22C31">
                  <w:pPr>
                    <w:jc w:val="center"/>
                    <w:rPr>
                      <w:sz w:val="20"/>
                      <w:szCs w:val="20"/>
                    </w:rPr>
                  </w:pPr>
                  <w:r w:rsidRPr="00015C53">
                    <w:rPr>
                      <w:sz w:val="20"/>
                      <w:szCs w:val="20"/>
                    </w:rPr>
                    <w:t>3529845.12</w:t>
                  </w:r>
                </w:p>
              </w:tc>
            </w:tr>
            <w:tr w:rsidR="005C4BF5" w:rsidRPr="002921C0" w14:paraId="77598FA0" w14:textId="77777777" w:rsidTr="00B22C31">
              <w:trPr>
                <w:trHeight w:val="38"/>
                <w:jc w:val="center"/>
              </w:trPr>
              <w:tc>
                <w:tcPr>
                  <w:tcW w:w="1140" w:type="dxa"/>
                  <w:shd w:val="clear" w:color="auto" w:fill="auto"/>
                  <w:vAlign w:val="center"/>
                </w:tcPr>
                <w:p w14:paraId="442B1880" w14:textId="77777777" w:rsidR="005C4BF5" w:rsidRPr="002921C0" w:rsidRDefault="005C4BF5" w:rsidP="00B22C31">
                  <w:pPr>
                    <w:jc w:val="center"/>
                    <w:rPr>
                      <w:sz w:val="20"/>
                      <w:szCs w:val="20"/>
                    </w:rPr>
                  </w:pPr>
                  <w:r w:rsidRPr="00015C53">
                    <w:rPr>
                      <w:sz w:val="20"/>
                      <w:szCs w:val="20"/>
                    </w:rPr>
                    <w:t>258</w:t>
                  </w:r>
                </w:p>
              </w:tc>
              <w:tc>
                <w:tcPr>
                  <w:tcW w:w="1670" w:type="dxa"/>
                  <w:shd w:val="clear" w:color="auto" w:fill="auto"/>
                  <w:vAlign w:val="center"/>
                </w:tcPr>
                <w:p w14:paraId="4457CE6D" w14:textId="77777777" w:rsidR="005C4BF5" w:rsidRPr="002921C0" w:rsidRDefault="005C4BF5" w:rsidP="00B22C31">
                  <w:pPr>
                    <w:jc w:val="center"/>
                    <w:rPr>
                      <w:sz w:val="20"/>
                      <w:szCs w:val="20"/>
                    </w:rPr>
                  </w:pPr>
                  <w:r w:rsidRPr="00015C53">
                    <w:rPr>
                      <w:sz w:val="20"/>
                      <w:szCs w:val="20"/>
                    </w:rPr>
                    <w:t>962557.18</w:t>
                  </w:r>
                </w:p>
              </w:tc>
              <w:tc>
                <w:tcPr>
                  <w:tcW w:w="1772" w:type="dxa"/>
                  <w:shd w:val="clear" w:color="auto" w:fill="auto"/>
                  <w:vAlign w:val="center"/>
                </w:tcPr>
                <w:p w14:paraId="779702F6" w14:textId="77777777" w:rsidR="005C4BF5" w:rsidRPr="002921C0" w:rsidRDefault="005C4BF5" w:rsidP="00B22C31">
                  <w:pPr>
                    <w:jc w:val="center"/>
                    <w:rPr>
                      <w:sz w:val="20"/>
                      <w:szCs w:val="20"/>
                    </w:rPr>
                  </w:pPr>
                  <w:r w:rsidRPr="00015C53">
                    <w:rPr>
                      <w:sz w:val="20"/>
                      <w:szCs w:val="20"/>
                    </w:rPr>
                    <w:t>3529843.56</w:t>
                  </w:r>
                </w:p>
              </w:tc>
            </w:tr>
            <w:tr w:rsidR="005C4BF5" w:rsidRPr="002921C0" w14:paraId="3AAE57E0" w14:textId="77777777" w:rsidTr="00B22C31">
              <w:trPr>
                <w:trHeight w:val="38"/>
                <w:jc w:val="center"/>
              </w:trPr>
              <w:tc>
                <w:tcPr>
                  <w:tcW w:w="1140" w:type="dxa"/>
                  <w:shd w:val="clear" w:color="auto" w:fill="auto"/>
                  <w:vAlign w:val="center"/>
                </w:tcPr>
                <w:p w14:paraId="41E7DB7F" w14:textId="77777777" w:rsidR="005C4BF5" w:rsidRPr="002921C0" w:rsidRDefault="005C4BF5" w:rsidP="00B22C31">
                  <w:pPr>
                    <w:jc w:val="center"/>
                    <w:rPr>
                      <w:sz w:val="20"/>
                      <w:szCs w:val="20"/>
                    </w:rPr>
                  </w:pPr>
                  <w:r w:rsidRPr="00015C53">
                    <w:rPr>
                      <w:sz w:val="20"/>
                      <w:szCs w:val="20"/>
                    </w:rPr>
                    <w:t>259</w:t>
                  </w:r>
                </w:p>
              </w:tc>
              <w:tc>
                <w:tcPr>
                  <w:tcW w:w="1670" w:type="dxa"/>
                  <w:shd w:val="clear" w:color="auto" w:fill="auto"/>
                  <w:vAlign w:val="center"/>
                </w:tcPr>
                <w:p w14:paraId="76DC600A" w14:textId="77777777" w:rsidR="005C4BF5" w:rsidRPr="002921C0" w:rsidRDefault="005C4BF5" w:rsidP="00B22C31">
                  <w:pPr>
                    <w:jc w:val="center"/>
                    <w:rPr>
                      <w:sz w:val="20"/>
                      <w:szCs w:val="20"/>
                    </w:rPr>
                  </w:pPr>
                  <w:r w:rsidRPr="00015C53">
                    <w:rPr>
                      <w:sz w:val="20"/>
                      <w:szCs w:val="20"/>
                    </w:rPr>
                    <w:t>962562.18</w:t>
                  </w:r>
                </w:p>
              </w:tc>
              <w:tc>
                <w:tcPr>
                  <w:tcW w:w="1772" w:type="dxa"/>
                  <w:shd w:val="clear" w:color="auto" w:fill="auto"/>
                  <w:vAlign w:val="center"/>
                </w:tcPr>
                <w:p w14:paraId="7F5D55B7" w14:textId="77777777" w:rsidR="005C4BF5" w:rsidRPr="002921C0" w:rsidRDefault="005C4BF5" w:rsidP="00B22C31">
                  <w:pPr>
                    <w:jc w:val="center"/>
                    <w:rPr>
                      <w:sz w:val="20"/>
                      <w:szCs w:val="20"/>
                    </w:rPr>
                  </w:pPr>
                  <w:r w:rsidRPr="00015C53">
                    <w:rPr>
                      <w:sz w:val="20"/>
                      <w:szCs w:val="20"/>
                    </w:rPr>
                    <w:t>3529843.46</w:t>
                  </w:r>
                </w:p>
              </w:tc>
            </w:tr>
            <w:tr w:rsidR="005C4BF5" w:rsidRPr="002921C0" w14:paraId="2801DDF5" w14:textId="77777777" w:rsidTr="00B22C31">
              <w:trPr>
                <w:trHeight w:val="38"/>
                <w:jc w:val="center"/>
              </w:trPr>
              <w:tc>
                <w:tcPr>
                  <w:tcW w:w="1140" w:type="dxa"/>
                  <w:shd w:val="clear" w:color="auto" w:fill="auto"/>
                  <w:vAlign w:val="center"/>
                </w:tcPr>
                <w:p w14:paraId="4D6DF2BB" w14:textId="77777777" w:rsidR="005C4BF5" w:rsidRPr="002921C0" w:rsidRDefault="005C4BF5" w:rsidP="00B22C31">
                  <w:pPr>
                    <w:jc w:val="center"/>
                    <w:rPr>
                      <w:sz w:val="20"/>
                      <w:szCs w:val="20"/>
                    </w:rPr>
                  </w:pPr>
                  <w:r w:rsidRPr="00015C53">
                    <w:rPr>
                      <w:sz w:val="20"/>
                      <w:szCs w:val="20"/>
                    </w:rPr>
                    <w:t>260</w:t>
                  </w:r>
                </w:p>
              </w:tc>
              <w:tc>
                <w:tcPr>
                  <w:tcW w:w="1670" w:type="dxa"/>
                  <w:shd w:val="clear" w:color="auto" w:fill="auto"/>
                  <w:vAlign w:val="center"/>
                </w:tcPr>
                <w:p w14:paraId="0E05DF48" w14:textId="77777777" w:rsidR="005C4BF5" w:rsidRPr="002921C0" w:rsidRDefault="005C4BF5" w:rsidP="00B22C31">
                  <w:pPr>
                    <w:jc w:val="center"/>
                    <w:rPr>
                      <w:sz w:val="20"/>
                      <w:szCs w:val="20"/>
                    </w:rPr>
                  </w:pPr>
                  <w:r w:rsidRPr="00015C53">
                    <w:rPr>
                      <w:sz w:val="20"/>
                      <w:szCs w:val="20"/>
                    </w:rPr>
                    <w:t>962568</w:t>
                  </w:r>
                </w:p>
              </w:tc>
              <w:tc>
                <w:tcPr>
                  <w:tcW w:w="1772" w:type="dxa"/>
                  <w:shd w:val="clear" w:color="auto" w:fill="auto"/>
                  <w:vAlign w:val="center"/>
                </w:tcPr>
                <w:p w14:paraId="12537D7D" w14:textId="77777777" w:rsidR="005C4BF5" w:rsidRPr="002921C0" w:rsidRDefault="005C4BF5" w:rsidP="00B22C31">
                  <w:pPr>
                    <w:jc w:val="center"/>
                    <w:rPr>
                      <w:sz w:val="20"/>
                      <w:szCs w:val="20"/>
                    </w:rPr>
                  </w:pPr>
                  <w:r w:rsidRPr="00015C53">
                    <w:rPr>
                      <w:sz w:val="20"/>
                      <w:szCs w:val="20"/>
                    </w:rPr>
                    <w:t>3529843.52</w:t>
                  </w:r>
                </w:p>
              </w:tc>
            </w:tr>
            <w:tr w:rsidR="005C4BF5" w:rsidRPr="002921C0" w14:paraId="567608E9" w14:textId="77777777" w:rsidTr="00B22C31">
              <w:trPr>
                <w:trHeight w:val="38"/>
                <w:jc w:val="center"/>
              </w:trPr>
              <w:tc>
                <w:tcPr>
                  <w:tcW w:w="1140" w:type="dxa"/>
                  <w:shd w:val="clear" w:color="auto" w:fill="auto"/>
                  <w:vAlign w:val="center"/>
                </w:tcPr>
                <w:p w14:paraId="6AACC6A9" w14:textId="77777777" w:rsidR="005C4BF5" w:rsidRPr="002921C0" w:rsidRDefault="005C4BF5" w:rsidP="00B22C31">
                  <w:pPr>
                    <w:jc w:val="center"/>
                    <w:rPr>
                      <w:sz w:val="20"/>
                      <w:szCs w:val="20"/>
                    </w:rPr>
                  </w:pPr>
                  <w:r w:rsidRPr="00015C53">
                    <w:rPr>
                      <w:sz w:val="20"/>
                      <w:szCs w:val="20"/>
                    </w:rPr>
                    <w:t>261</w:t>
                  </w:r>
                </w:p>
              </w:tc>
              <w:tc>
                <w:tcPr>
                  <w:tcW w:w="1670" w:type="dxa"/>
                  <w:shd w:val="clear" w:color="auto" w:fill="auto"/>
                  <w:vAlign w:val="center"/>
                </w:tcPr>
                <w:p w14:paraId="014E2641" w14:textId="77777777" w:rsidR="005C4BF5" w:rsidRPr="002921C0" w:rsidRDefault="005C4BF5" w:rsidP="00B22C31">
                  <w:pPr>
                    <w:jc w:val="center"/>
                    <w:rPr>
                      <w:sz w:val="20"/>
                      <w:szCs w:val="20"/>
                    </w:rPr>
                  </w:pPr>
                  <w:r w:rsidRPr="00015C53">
                    <w:rPr>
                      <w:sz w:val="20"/>
                      <w:szCs w:val="20"/>
                    </w:rPr>
                    <w:t>962573.1</w:t>
                  </w:r>
                </w:p>
              </w:tc>
              <w:tc>
                <w:tcPr>
                  <w:tcW w:w="1772" w:type="dxa"/>
                  <w:shd w:val="clear" w:color="auto" w:fill="auto"/>
                  <w:vAlign w:val="center"/>
                </w:tcPr>
                <w:p w14:paraId="2E1E2B76" w14:textId="77777777" w:rsidR="005C4BF5" w:rsidRPr="002921C0" w:rsidRDefault="005C4BF5" w:rsidP="00B22C31">
                  <w:pPr>
                    <w:jc w:val="center"/>
                    <w:rPr>
                      <w:sz w:val="20"/>
                      <w:szCs w:val="20"/>
                    </w:rPr>
                  </w:pPr>
                  <w:r w:rsidRPr="00015C53">
                    <w:rPr>
                      <w:sz w:val="20"/>
                      <w:szCs w:val="20"/>
                    </w:rPr>
                    <w:t>3529842.9</w:t>
                  </w:r>
                </w:p>
              </w:tc>
            </w:tr>
            <w:tr w:rsidR="005C4BF5" w:rsidRPr="002921C0" w14:paraId="571013E1" w14:textId="77777777" w:rsidTr="00B22C31">
              <w:trPr>
                <w:trHeight w:val="38"/>
                <w:jc w:val="center"/>
              </w:trPr>
              <w:tc>
                <w:tcPr>
                  <w:tcW w:w="1140" w:type="dxa"/>
                  <w:shd w:val="clear" w:color="auto" w:fill="auto"/>
                  <w:vAlign w:val="center"/>
                </w:tcPr>
                <w:p w14:paraId="0940BD15" w14:textId="77777777" w:rsidR="005C4BF5" w:rsidRPr="002921C0" w:rsidRDefault="005C4BF5" w:rsidP="00B22C31">
                  <w:pPr>
                    <w:jc w:val="center"/>
                    <w:rPr>
                      <w:sz w:val="20"/>
                      <w:szCs w:val="20"/>
                    </w:rPr>
                  </w:pPr>
                  <w:r w:rsidRPr="00015C53">
                    <w:rPr>
                      <w:sz w:val="20"/>
                      <w:szCs w:val="20"/>
                    </w:rPr>
                    <w:t>262</w:t>
                  </w:r>
                </w:p>
              </w:tc>
              <w:tc>
                <w:tcPr>
                  <w:tcW w:w="1670" w:type="dxa"/>
                  <w:shd w:val="clear" w:color="auto" w:fill="auto"/>
                  <w:vAlign w:val="center"/>
                </w:tcPr>
                <w:p w14:paraId="13A2961D" w14:textId="77777777" w:rsidR="005C4BF5" w:rsidRPr="002921C0" w:rsidRDefault="005C4BF5" w:rsidP="00B22C31">
                  <w:pPr>
                    <w:jc w:val="center"/>
                    <w:rPr>
                      <w:sz w:val="20"/>
                      <w:szCs w:val="20"/>
                    </w:rPr>
                  </w:pPr>
                  <w:r w:rsidRPr="00015C53">
                    <w:rPr>
                      <w:sz w:val="20"/>
                      <w:szCs w:val="20"/>
                    </w:rPr>
                    <w:t>962579.14</w:t>
                  </w:r>
                </w:p>
              </w:tc>
              <w:tc>
                <w:tcPr>
                  <w:tcW w:w="1772" w:type="dxa"/>
                  <w:shd w:val="clear" w:color="auto" w:fill="auto"/>
                  <w:vAlign w:val="center"/>
                </w:tcPr>
                <w:p w14:paraId="5F6594F3" w14:textId="77777777" w:rsidR="005C4BF5" w:rsidRPr="002921C0" w:rsidRDefault="005C4BF5" w:rsidP="00B22C31">
                  <w:pPr>
                    <w:jc w:val="center"/>
                    <w:rPr>
                      <w:sz w:val="20"/>
                      <w:szCs w:val="20"/>
                    </w:rPr>
                  </w:pPr>
                  <w:r w:rsidRPr="00015C53">
                    <w:rPr>
                      <w:sz w:val="20"/>
                      <w:szCs w:val="20"/>
                    </w:rPr>
                    <w:t>3529841.4</w:t>
                  </w:r>
                </w:p>
              </w:tc>
            </w:tr>
            <w:tr w:rsidR="005C4BF5" w:rsidRPr="002921C0" w14:paraId="1B131620" w14:textId="77777777" w:rsidTr="00B22C31">
              <w:trPr>
                <w:trHeight w:val="38"/>
                <w:jc w:val="center"/>
              </w:trPr>
              <w:tc>
                <w:tcPr>
                  <w:tcW w:w="1140" w:type="dxa"/>
                  <w:shd w:val="clear" w:color="auto" w:fill="auto"/>
                  <w:vAlign w:val="center"/>
                </w:tcPr>
                <w:p w14:paraId="1ED78445" w14:textId="77777777" w:rsidR="005C4BF5" w:rsidRPr="002921C0" w:rsidRDefault="005C4BF5" w:rsidP="00B22C31">
                  <w:pPr>
                    <w:jc w:val="center"/>
                    <w:rPr>
                      <w:sz w:val="20"/>
                      <w:szCs w:val="20"/>
                    </w:rPr>
                  </w:pPr>
                  <w:r w:rsidRPr="00015C53">
                    <w:rPr>
                      <w:sz w:val="20"/>
                      <w:szCs w:val="20"/>
                    </w:rPr>
                    <w:t>263</w:t>
                  </w:r>
                </w:p>
              </w:tc>
              <w:tc>
                <w:tcPr>
                  <w:tcW w:w="1670" w:type="dxa"/>
                  <w:shd w:val="clear" w:color="auto" w:fill="auto"/>
                  <w:vAlign w:val="center"/>
                </w:tcPr>
                <w:p w14:paraId="4CFA0343" w14:textId="77777777" w:rsidR="005C4BF5" w:rsidRPr="002921C0" w:rsidRDefault="005C4BF5" w:rsidP="00B22C31">
                  <w:pPr>
                    <w:jc w:val="center"/>
                    <w:rPr>
                      <w:sz w:val="20"/>
                      <w:szCs w:val="20"/>
                    </w:rPr>
                  </w:pPr>
                  <w:r w:rsidRPr="00015C53">
                    <w:rPr>
                      <w:sz w:val="20"/>
                      <w:szCs w:val="20"/>
                    </w:rPr>
                    <w:t>962584.52</w:t>
                  </w:r>
                </w:p>
              </w:tc>
              <w:tc>
                <w:tcPr>
                  <w:tcW w:w="1772" w:type="dxa"/>
                  <w:shd w:val="clear" w:color="auto" w:fill="auto"/>
                  <w:vAlign w:val="center"/>
                </w:tcPr>
                <w:p w14:paraId="2E5C0406" w14:textId="77777777" w:rsidR="005C4BF5" w:rsidRPr="002921C0" w:rsidRDefault="005C4BF5" w:rsidP="00B22C31">
                  <w:pPr>
                    <w:jc w:val="center"/>
                    <w:rPr>
                      <w:sz w:val="20"/>
                      <w:szCs w:val="20"/>
                    </w:rPr>
                  </w:pPr>
                  <w:r w:rsidRPr="00015C53">
                    <w:rPr>
                      <w:sz w:val="20"/>
                      <w:szCs w:val="20"/>
                    </w:rPr>
                    <w:t>3529840.3</w:t>
                  </w:r>
                </w:p>
              </w:tc>
            </w:tr>
            <w:tr w:rsidR="005C4BF5" w:rsidRPr="002921C0" w14:paraId="1B601D8E" w14:textId="77777777" w:rsidTr="00B22C31">
              <w:trPr>
                <w:trHeight w:val="38"/>
                <w:jc w:val="center"/>
              </w:trPr>
              <w:tc>
                <w:tcPr>
                  <w:tcW w:w="1140" w:type="dxa"/>
                  <w:shd w:val="clear" w:color="auto" w:fill="auto"/>
                  <w:vAlign w:val="center"/>
                </w:tcPr>
                <w:p w14:paraId="46448917" w14:textId="77777777" w:rsidR="005C4BF5" w:rsidRPr="002921C0" w:rsidRDefault="005C4BF5" w:rsidP="00B22C31">
                  <w:pPr>
                    <w:jc w:val="center"/>
                    <w:rPr>
                      <w:sz w:val="20"/>
                      <w:szCs w:val="20"/>
                    </w:rPr>
                  </w:pPr>
                  <w:r w:rsidRPr="00015C53">
                    <w:rPr>
                      <w:sz w:val="20"/>
                      <w:szCs w:val="20"/>
                    </w:rPr>
                    <w:t>264</w:t>
                  </w:r>
                </w:p>
              </w:tc>
              <w:tc>
                <w:tcPr>
                  <w:tcW w:w="1670" w:type="dxa"/>
                  <w:shd w:val="clear" w:color="auto" w:fill="auto"/>
                  <w:vAlign w:val="center"/>
                </w:tcPr>
                <w:p w14:paraId="4E4C0B6D" w14:textId="77777777" w:rsidR="005C4BF5" w:rsidRPr="002921C0" w:rsidRDefault="005C4BF5" w:rsidP="00B22C31">
                  <w:pPr>
                    <w:jc w:val="center"/>
                    <w:rPr>
                      <w:sz w:val="20"/>
                      <w:szCs w:val="20"/>
                    </w:rPr>
                  </w:pPr>
                  <w:r w:rsidRPr="00015C53">
                    <w:rPr>
                      <w:sz w:val="20"/>
                      <w:szCs w:val="20"/>
                    </w:rPr>
                    <w:t>962590.67</w:t>
                  </w:r>
                </w:p>
              </w:tc>
              <w:tc>
                <w:tcPr>
                  <w:tcW w:w="1772" w:type="dxa"/>
                  <w:shd w:val="clear" w:color="auto" w:fill="auto"/>
                  <w:vAlign w:val="center"/>
                </w:tcPr>
                <w:p w14:paraId="565F26CB" w14:textId="77777777" w:rsidR="005C4BF5" w:rsidRPr="002921C0" w:rsidRDefault="005C4BF5" w:rsidP="00B22C31">
                  <w:pPr>
                    <w:jc w:val="center"/>
                    <w:rPr>
                      <w:sz w:val="20"/>
                      <w:szCs w:val="20"/>
                    </w:rPr>
                  </w:pPr>
                  <w:r w:rsidRPr="00015C53">
                    <w:rPr>
                      <w:sz w:val="20"/>
                      <w:szCs w:val="20"/>
                    </w:rPr>
                    <w:t>3529838.84</w:t>
                  </w:r>
                </w:p>
              </w:tc>
            </w:tr>
            <w:tr w:rsidR="005C4BF5" w:rsidRPr="002921C0" w14:paraId="60F58A3C" w14:textId="77777777" w:rsidTr="00B22C31">
              <w:trPr>
                <w:trHeight w:val="38"/>
                <w:jc w:val="center"/>
              </w:trPr>
              <w:tc>
                <w:tcPr>
                  <w:tcW w:w="1140" w:type="dxa"/>
                  <w:shd w:val="clear" w:color="auto" w:fill="auto"/>
                  <w:vAlign w:val="center"/>
                </w:tcPr>
                <w:p w14:paraId="515A81F7" w14:textId="77777777" w:rsidR="005C4BF5" w:rsidRPr="002921C0" w:rsidRDefault="005C4BF5" w:rsidP="00B22C31">
                  <w:pPr>
                    <w:jc w:val="center"/>
                    <w:rPr>
                      <w:sz w:val="20"/>
                      <w:szCs w:val="20"/>
                    </w:rPr>
                  </w:pPr>
                  <w:r w:rsidRPr="00015C53">
                    <w:rPr>
                      <w:sz w:val="20"/>
                      <w:szCs w:val="20"/>
                    </w:rPr>
                    <w:t>265</w:t>
                  </w:r>
                </w:p>
              </w:tc>
              <w:tc>
                <w:tcPr>
                  <w:tcW w:w="1670" w:type="dxa"/>
                  <w:shd w:val="clear" w:color="auto" w:fill="auto"/>
                  <w:vAlign w:val="center"/>
                </w:tcPr>
                <w:p w14:paraId="1838AF1C" w14:textId="77777777" w:rsidR="005C4BF5" w:rsidRPr="002921C0" w:rsidRDefault="005C4BF5" w:rsidP="00B22C31">
                  <w:pPr>
                    <w:jc w:val="center"/>
                    <w:rPr>
                      <w:sz w:val="20"/>
                      <w:szCs w:val="20"/>
                    </w:rPr>
                  </w:pPr>
                  <w:r w:rsidRPr="00015C53">
                    <w:rPr>
                      <w:sz w:val="20"/>
                      <w:szCs w:val="20"/>
                    </w:rPr>
                    <w:t>962595.72</w:t>
                  </w:r>
                </w:p>
              </w:tc>
              <w:tc>
                <w:tcPr>
                  <w:tcW w:w="1772" w:type="dxa"/>
                  <w:shd w:val="clear" w:color="auto" w:fill="auto"/>
                  <w:vAlign w:val="center"/>
                </w:tcPr>
                <w:p w14:paraId="51A2787F" w14:textId="77777777" w:rsidR="005C4BF5" w:rsidRPr="002921C0" w:rsidRDefault="005C4BF5" w:rsidP="00B22C31">
                  <w:pPr>
                    <w:jc w:val="center"/>
                    <w:rPr>
                      <w:sz w:val="20"/>
                      <w:szCs w:val="20"/>
                    </w:rPr>
                  </w:pPr>
                  <w:r w:rsidRPr="00015C53">
                    <w:rPr>
                      <w:sz w:val="20"/>
                      <w:szCs w:val="20"/>
                    </w:rPr>
                    <w:t>3529837.34</w:t>
                  </w:r>
                </w:p>
              </w:tc>
            </w:tr>
            <w:tr w:rsidR="005C4BF5" w:rsidRPr="002921C0" w14:paraId="576708DF" w14:textId="77777777" w:rsidTr="00B22C31">
              <w:trPr>
                <w:trHeight w:val="38"/>
                <w:jc w:val="center"/>
              </w:trPr>
              <w:tc>
                <w:tcPr>
                  <w:tcW w:w="1140" w:type="dxa"/>
                  <w:shd w:val="clear" w:color="auto" w:fill="auto"/>
                  <w:vAlign w:val="center"/>
                </w:tcPr>
                <w:p w14:paraId="46C5016E" w14:textId="77777777" w:rsidR="005C4BF5" w:rsidRPr="002921C0" w:rsidRDefault="005C4BF5" w:rsidP="00B22C31">
                  <w:pPr>
                    <w:jc w:val="center"/>
                    <w:rPr>
                      <w:sz w:val="20"/>
                      <w:szCs w:val="20"/>
                    </w:rPr>
                  </w:pPr>
                  <w:r w:rsidRPr="00015C53">
                    <w:rPr>
                      <w:sz w:val="20"/>
                      <w:szCs w:val="20"/>
                    </w:rPr>
                    <w:t>266</w:t>
                  </w:r>
                </w:p>
              </w:tc>
              <w:tc>
                <w:tcPr>
                  <w:tcW w:w="1670" w:type="dxa"/>
                  <w:shd w:val="clear" w:color="auto" w:fill="auto"/>
                  <w:vAlign w:val="center"/>
                </w:tcPr>
                <w:p w14:paraId="0ED4A671" w14:textId="77777777" w:rsidR="005C4BF5" w:rsidRPr="002921C0" w:rsidRDefault="005C4BF5" w:rsidP="00B22C31">
                  <w:pPr>
                    <w:jc w:val="center"/>
                    <w:rPr>
                      <w:sz w:val="20"/>
                      <w:szCs w:val="20"/>
                    </w:rPr>
                  </w:pPr>
                  <w:r w:rsidRPr="00015C53">
                    <w:rPr>
                      <w:sz w:val="20"/>
                      <w:szCs w:val="20"/>
                    </w:rPr>
                    <w:t>962601.82</w:t>
                  </w:r>
                </w:p>
              </w:tc>
              <w:tc>
                <w:tcPr>
                  <w:tcW w:w="1772" w:type="dxa"/>
                  <w:shd w:val="clear" w:color="auto" w:fill="auto"/>
                  <w:vAlign w:val="center"/>
                </w:tcPr>
                <w:p w14:paraId="0F01E97D" w14:textId="77777777" w:rsidR="005C4BF5" w:rsidRPr="002921C0" w:rsidRDefault="005C4BF5" w:rsidP="00B22C31">
                  <w:pPr>
                    <w:jc w:val="center"/>
                    <w:rPr>
                      <w:sz w:val="20"/>
                      <w:szCs w:val="20"/>
                    </w:rPr>
                  </w:pPr>
                  <w:r w:rsidRPr="00015C53">
                    <w:rPr>
                      <w:sz w:val="20"/>
                      <w:szCs w:val="20"/>
                    </w:rPr>
                    <w:t>3529834.46</w:t>
                  </w:r>
                </w:p>
              </w:tc>
            </w:tr>
            <w:tr w:rsidR="005C4BF5" w:rsidRPr="002921C0" w14:paraId="5C0034C8" w14:textId="77777777" w:rsidTr="00B22C31">
              <w:trPr>
                <w:trHeight w:val="38"/>
                <w:jc w:val="center"/>
              </w:trPr>
              <w:tc>
                <w:tcPr>
                  <w:tcW w:w="1140" w:type="dxa"/>
                  <w:shd w:val="clear" w:color="auto" w:fill="auto"/>
                  <w:vAlign w:val="center"/>
                </w:tcPr>
                <w:p w14:paraId="26CC3026" w14:textId="77777777" w:rsidR="005C4BF5" w:rsidRPr="002921C0" w:rsidRDefault="005C4BF5" w:rsidP="00B22C31">
                  <w:pPr>
                    <w:jc w:val="center"/>
                    <w:rPr>
                      <w:sz w:val="20"/>
                      <w:szCs w:val="20"/>
                    </w:rPr>
                  </w:pPr>
                  <w:r w:rsidRPr="00015C53">
                    <w:rPr>
                      <w:sz w:val="20"/>
                      <w:szCs w:val="20"/>
                    </w:rPr>
                    <w:t>267</w:t>
                  </w:r>
                </w:p>
              </w:tc>
              <w:tc>
                <w:tcPr>
                  <w:tcW w:w="1670" w:type="dxa"/>
                  <w:shd w:val="clear" w:color="auto" w:fill="auto"/>
                  <w:vAlign w:val="center"/>
                </w:tcPr>
                <w:p w14:paraId="025FF32E" w14:textId="77777777" w:rsidR="005C4BF5" w:rsidRPr="002921C0" w:rsidRDefault="005C4BF5" w:rsidP="00B22C31">
                  <w:pPr>
                    <w:jc w:val="center"/>
                    <w:rPr>
                      <w:sz w:val="20"/>
                      <w:szCs w:val="20"/>
                    </w:rPr>
                  </w:pPr>
                  <w:r w:rsidRPr="00015C53">
                    <w:rPr>
                      <w:sz w:val="20"/>
                      <w:szCs w:val="20"/>
                    </w:rPr>
                    <w:t>962606.56</w:t>
                  </w:r>
                </w:p>
              </w:tc>
              <w:tc>
                <w:tcPr>
                  <w:tcW w:w="1772" w:type="dxa"/>
                  <w:shd w:val="clear" w:color="auto" w:fill="auto"/>
                  <w:vAlign w:val="center"/>
                </w:tcPr>
                <w:p w14:paraId="3600E93A" w14:textId="77777777" w:rsidR="005C4BF5" w:rsidRPr="002921C0" w:rsidRDefault="005C4BF5" w:rsidP="00B22C31">
                  <w:pPr>
                    <w:jc w:val="center"/>
                    <w:rPr>
                      <w:sz w:val="20"/>
                      <w:szCs w:val="20"/>
                    </w:rPr>
                  </w:pPr>
                  <w:r w:rsidRPr="00015C53">
                    <w:rPr>
                      <w:sz w:val="20"/>
                      <w:szCs w:val="20"/>
                    </w:rPr>
                    <w:t>3529831.44</w:t>
                  </w:r>
                </w:p>
              </w:tc>
            </w:tr>
            <w:tr w:rsidR="005C4BF5" w:rsidRPr="002921C0" w14:paraId="3CBD0828" w14:textId="77777777" w:rsidTr="00B22C31">
              <w:trPr>
                <w:trHeight w:val="38"/>
                <w:jc w:val="center"/>
              </w:trPr>
              <w:tc>
                <w:tcPr>
                  <w:tcW w:w="1140" w:type="dxa"/>
                  <w:shd w:val="clear" w:color="auto" w:fill="auto"/>
                  <w:vAlign w:val="center"/>
                </w:tcPr>
                <w:p w14:paraId="0EF5BDEB" w14:textId="77777777" w:rsidR="005C4BF5" w:rsidRPr="002921C0" w:rsidRDefault="005C4BF5" w:rsidP="00B22C31">
                  <w:pPr>
                    <w:jc w:val="center"/>
                    <w:rPr>
                      <w:sz w:val="20"/>
                      <w:szCs w:val="20"/>
                    </w:rPr>
                  </w:pPr>
                  <w:r w:rsidRPr="00015C53">
                    <w:rPr>
                      <w:sz w:val="20"/>
                      <w:szCs w:val="20"/>
                    </w:rPr>
                    <w:t>268</w:t>
                  </w:r>
                </w:p>
              </w:tc>
              <w:tc>
                <w:tcPr>
                  <w:tcW w:w="1670" w:type="dxa"/>
                  <w:shd w:val="clear" w:color="auto" w:fill="auto"/>
                  <w:vAlign w:val="center"/>
                </w:tcPr>
                <w:p w14:paraId="04838B02" w14:textId="77777777" w:rsidR="005C4BF5" w:rsidRPr="002921C0" w:rsidRDefault="005C4BF5" w:rsidP="00B22C31">
                  <w:pPr>
                    <w:jc w:val="center"/>
                    <w:rPr>
                      <w:sz w:val="20"/>
                      <w:szCs w:val="20"/>
                    </w:rPr>
                  </w:pPr>
                  <w:r w:rsidRPr="00015C53">
                    <w:rPr>
                      <w:sz w:val="20"/>
                      <w:szCs w:val="20"/>
                    </w:rPr>
                    <w:t>962613.34</w:t>
                  </w:r>
                </w:p>
              </w:tc>
              <w:tc>
                <w:tcPr>
                  <w:tcW w:w="1772" w:type="dxa"/>
                  <w:shd w:val="clear" w:color="auto" w:fill="auto"/>
                  <w:vAlign w:val="center"/>
                </w:tcPr>
                <w:p w14:paraId="45788CC4" w14:textId="77777777" w:rsidR="005C4BF5" w:rsidRPr="002921C0" w:rsidRDefault="005C4BF5" w:rsidP="00B22C31">
                  <w:pPr>
                    <w:jc w:val="center"/>
                    <w:rPr>
                      <w:sz w:val="20"/>
                      <w:szCs w:val="20"/>
                    </w:rPr>
                  </w:pPr>
                  <w:r w:rsidRPr="00015C53">
                    <w:rPr>
                      <w:sz w:val="20"/>
                      <w:szCs w:val="20"/>
                    </w:rPr>
                    <w:t>3529826.98</w:t>
                  </w:r>
                </w:p>
              </w:tc>
            </w:tr>
            <w:tr w:rsidR="005C4BF5" w:rsidRPr="002921C0" w14:paraId="04F93637" w14:textId="77777777" w:rsidTr="00B22C31">
              <w:trPr>
                <w:trHeight w:val="38"/>
                <w:jc w:val="center"/>
              </w:trPr>
              <w:tc>
                <w:tcPr>
                  <w:tcW w:w="1140" w:type="dxa"/>
                  <w:shd w:val="clear" w:color="auto" w:fill="auto"/>
                  <w:vAlign w:val="center"/>
                </w:tcPr>
                <w:p w14:paraId="3AEEAEEA" w14:textId="77777777" w:rsidR="005C4BF5" w:rsidRPr="002921C0" w:rsidRDefault="005C4BF5" w:rsidP="00B22C31">
                  <w:pPr>
                    <w:jc w:val="center"/>
                    <w:rPr>
                      <w:sz w:val="20"/>
                      <w:szCs w:val="20"/>
                    </w:rPr>
                  </w:pPr>
                  <w:r w:rsidRPr="00015C53">
                    <w:rPr>
                      <w:sz w:val="20"/>
                      <w:szCs w:val="20"/>
                    </w:rPr>
                    <w:t>269</w:t>
                  </w:r>
                </w:p>
              </w:tc>
              <w:tc>
                <w:tcPr>
                  <w:tcW w:w="1670" w:type="dxa"/>
                  <w:shd w:val="clear" w:color="auto" w:fill="auto"/>
                  <w:vAlign w:val="center"/>
                </w:tcPr>
                <w:p w14:paraId="71B90C50" w14:textId="77777777" w:rsidR="005C4BF5" w:rsidRPr="002921C0" w:rsidRDefault="005C4BF5" w:rsidP="00B22C31">
                  <w:pPr>
                    <w:jc w:val="center"/>
                    <w:rPr>
                      <w:sz w:val="20"/>
                      <w:szCs w:val="20"/>
                    </w:rPr>
                  </w:pPr>
                  <w:r w:rsidRPr="00015C53">
                    <w:rPr>
                      <w:sz w:val="20"/>
                      <w:szCs w:val="20"/>
                    </w:rPr>
                    <w:t>962619.04</w:t>
                  </w:r>
                </w:p>
              </w:tc>
              <w:tc>
                <w:tcPr>
                  <w:tcW w:w="1772" w:type="dxa"/>
                  <w:shd w:val="clear" w:color="auto" w:fill="auto"/>
                  <w:vAlign w:val="center"/>
                </w:tcPr>
                <w:p w14:paraId="631A59F0" w14:textId="77777777" w:rsidR="005C4BF5" w:rsidRPr="002921C0" w:rsidRDefault="005C4BF5" w:rsidP="00B22C31">
                  <w:pPr>
                    <w:jc w:val="center"/>
                    <w:rPr>
                      <w:sz w:val="20"/>
                      <w:szCs w:val="20"/>
                    </w:rPr>
                  </w:pPr>
                  <w:r w:rsidRPr="00015C53">
                    <w:rPr>
                      <w:sz w:val="20"/>
                      <w:szCs w:val="20"/>
                    </w:rPr>
                    <w:t>3529823.4</w:t>
                  </w:r>
                </w:p>
              </w:tc>
            </w:tr>
            <w:tr w:rsidR="005C4BF5" w:rsidRPr="002921C0" w14:paraId="721EE31D" w14:textId="77777777" w:rsidTr="00B22C31">
              <w:trPr>
                <w:trHeight w:val="38"/>
                <w:jc w:val="center"/>
              </w:trPr>
              <w:tc>
                <w:tcPr>
                  <w:tcW w:w="1140" w:type="dxa"/>
                  <w:shd w:val="clear" w:color="auto" w:fill="auto"/>
                  <w:vAlign w:val="center"/>
                </w:tcPr>
                <w:p w14:paraId="67A19047" w14:textId="77777777" w:rsidR="005C4BF5" w:rsidRPr="002921C0" w:rsidRDefault="005C4BF5" w:rsidP="00B22C31">
                  <w:pPr>
                    <w:jc w:val="center"/>
                    <w:rPr>
                      <w:sz w:val="20"/>
                      <w:szCs w:val="20"/>
                    </w:rPr>
                  </w:pPr>
                  <w:r w:rsidRPr="00015C53">
                    <w:rPr>
                      <w:sz w:val="20"/>
                      <w:szCs w:val="20"/>
                    </w:rPr>
                    <w:t>270</w:t>
                  </w:r>
                </w:p>
              </w:tc>
              <w:tc>
                <w:tcPr>
                  <w:tcW w:w="1670" w:type="dxa"/>
                  <w:shd w:val="clear" w:color="auto" w:fill="auto"/>
                  <w:vAlign w:val="center"/>
                </w:tcPr>
                <w:p w14:paraId="3C28EBC1" w14:textId="77777777" w:rsidR="005C4BF5" w:rsidRPr="002921C0" w:rsidRDefault="005C4BF5" w:rsidP="00B22C31">
                  <w:pPr>
                    <w:jc w:val="center"/>
                    <w:rPr>
                      <w:sz w:val="20"/>
                      <w:szCs w:val="20"/>
                    </w:rPr>
                  </w:pPr>
                  <w:r w:rsidRPr="00015C53">
                    <w:rPr>
                      <w:sz w:val="20"/>
                      <w:szCs w:val="20"/>
                    </w:rPr>
                    <w:t>962623.54</w:t>
                  </w:r>
                </w:p>
              </w:tc>
              <w:tc>
                <w:tcPr>
                  <w:tcW w:w="1772" w:type="dxa"/>
                  <w:shd w:val="clear" w:color="auto" w:fill="auto"/>
                  <w:vAlign w:val="center"/>
                </w:tcPr>
                <w:p w14:paraId="08E91D8A" w14:textId="77777777" w:rsidR="005C4BF5" w:rsidRPr="002921C0" w:rsidRDefault="005C4BF5" w:rsidP="00B22C31">
                  <w:pPr>
                    <w:jc w:val="center"/>
                    <w:rPr>
                      <w:sz w:val="20"/>
                      <w:szCs w:val="20"/>
                    </w:rPr>
                  </w:pPr>
                  <w:r w:rsidRPr="00015C53">
                    <w:rPr>
                      <w:sz w:val="20"/>
                      <w:szCs w:val="20"/>
                    </w:rPr>
                    <w:t>3529821.14</w:t>
                  </w:r>
                </w:p>
              </w:tc>
            </w:tr>
            <w:tr w:rsidR="005C4BF5" w:rsidRPr="002921C0" w14:paraId="432F4EF0" w14:textId="77777777" w:rsidTr="00B22C31">
              <w:trPr>
                <w:trHeight w:val="38"/>
                <w:jc w:val="center"/>
              </w:trPr>
              <w:tc>
                <w:tcPr>
                  <w:tcW w:w="1140" w:type="dxa"/>
                  <w:shd w:val="clear" w:color="auto" w:fill="auto"/>
                  <w:vAlign w:val="center"/>
                </w:tcPr>
                <w:p w14:paraId="25FBC147" w14:textId="77777777" w:rsidR="005C4BF5" w:rsidRPr="002921C0" w:rsidRDefault="005C4BF5" w:rsidP="00B22C31">
                  <w:pPr>
                    <w:jc w:val="center"/>
                    <w:rPr>
                      <w:sz w:val="20"/>
                      <w:szCs w:val="20"/>
                    </w:rPr>
                  </w:pPr>
                  <w:r w:rsidRPr="00015C53">
                    <w:rPr>
                      <w:sz w:val="20"/>
                      <w:szCs w:val="20"/>
                    </w:rPr>
                    <w:t>271</w:t>
                  </w:r>
                </w:p>
              </w:tc>
              <w:tc>
                <w:tcPr>
                  <w:tcW w:w="1670" w:type="dxa"/>
                  <w:shd w:val="clear" w:color="auto" w:fill="auto"/>
                  <w:vAlign w:val="center"/>
                </w:tcPr>
                <w:p w14:paraId="46329071" w14:textId="77777777" w:rsidR="005C4BF5" w:rsidRPr="002921C0" w:rsidRDefault="005C4BF5" w:rsidP="00B22C31">
                  <w:pPr>
                    <w:jc w:val="center"/>
                    <w:rPr>
                      <w:sz w:val="20"/>
                      <w:szCs w:val="20"/>
                    </w:rPr>
                  </w:pPr>
                  <w:r w:rsidRPr="00015C53">
                    <w:rPr>
                      <w:sz w:val="20"/>
                      <w:szCs w:val="20"/>
                    </w:rPr>
                    <w:t>962629.34</w:t>
                  </w:r>
                </w:p>
              </w:tc>
              <w:tc>
                <w:tcPr>
                  <w:tcW w:w="1772" w:type="dxa"/>
                  <w:shd w:val="clear" w:color="auto" w:fill="auto"/>
                  <w:vAlign w:val="center"/>
                </w:tcPr>
                <w:p w14:paraId="1CDC1C1D" w14:textId="77777777" w:rsidR="005C4BF5" w:rsidRPr="002921C0" w:rsidRDefault="005C4BF5" w:rsidP="00B22C31">
                  <w:pPr>
                    <w:jc w:val="center"/>
                    <w:rPr>
                      <w:sz w:val="20"/>
                      <w:szCs w:val="20"/>
                    </w:rPr>
                  </w:pPr>
                  <w:r w:rsidRPr="00015C53">
                    <w:rPr>
                      <w:sz w:val="20"/>
                      <w:szCs w:val="20"/>
                    </w:rPr>
                    <w:t>3529820.98</w:t>
                  </w:r>
                </w:p>
              </w:tc>
            </w:tr>
            <w:tr w:rsidR="005C4BF5" w:rsidRPr="002921C0" w14:paraId="2F8BAD10" w14:textId="77777777" w:rsidTr="00B22C31">
              <w:trPr>
                <w:trHeight w:val="38"/>
                <w:jc w:val="center"/>
              </w:trPr>
              <w:tc>
                <w:tcPr>
                  <w:tcW w:w="1140" w:type="dxa"/>
                  <w:shd w:val="clear" w:color="auto" w:fill="auto"/>
                  <w:vAlign w:val="center"/>
                </w:tcPr>
                <w:p w14:paraId="08F43531" w14:textId="77777777" w:rsidR="005C4BF5" w:rsidRPr="002921C0" w:rsidRDefault="005C4BF5" w:rsidP="00B22C31">
                  <w:pPr>
                    <w:jc w:val="center"/>
                    <w:rPr>
                      <w:sz w:val="20"/>
                      <w:szCs w:val="20"/>
                    </w:rPr>
                  </w:pPr>
                  <w:r w:rsidRPr="00015C53">
                    <w:rPr>
                      <w:sz w:val="20"/>
                      <w:szCs w:val="20"/>
                    </w:rPr>
                    <w:t>272</w:t>
                  </w:r>
                </w:p>
              </w:tc>
              <w:tc>
                <w:tcPr>
                  <w:tcW w:w="1670" w:type="dxa"/>
                  <w:shd w:val="clear" w:color="auto" w:fill="auto"/>
                  <w:vAlign w:val="center"/>
                </w:tcPr>
                <w:p w14:paraId="1BA950C6" w14:textId="77777777" w:rsidR="005C4BF5" w:rsidRPr="002921C0" w:rsidRDefault="005C4BF5" w:rsidP="00B22C31">
                  <w:pPr>
                    <w:jc w:val="center"/>
                    <w:rPr>
                      <w:sz w:val="20"/>
                      <w:szCs w:val="20"/>
                    </w:rPr>
                  </w:pPr>
                  <w:r w:rsidRPr="00015C53">
                    <w:rPr>
                      <w:sz w:val="20"/>
                      <w:szCs w:val="20"/>
                    </w:rPr>
                    <w:t>962634.54</w:t>
                  </w:r>
                </w:p>
              </w:tc>
              <w:tc>
                <w:tcPr>
                  <w:tcW w:w="1772" w:type="dxa"/>
                  <w:shd w:val="clear" w:color="auto" w:fill="auto"/>
                  <w:vAlign w:val="center"/>
                </w:tcPr>
                <w:p w14:paraId="498C89B4" w14:textId="77777777" w:rsidR="005C4BF5" w:rsidRPr="002921C0" w:rsidRDefault="005C4BF5" w:rsidP="00B22C31">
                  <w:pPr>
                    <w:jc w:val="center"/>
                    <w:rPr>
                      <w:sz w:val="20"/>
                      <w:szCs w:val="20"/>
                    </w:rPr>
                  </w:pPr>
                  <w:r w:rsidRPr="00015C53">
                    <w:rPr>
                      <w:sz w:val="20"/>
                      <w:szCs w:val="20"/>
                    </w:rPr>
                    <w:t>3529820.98</w:t>
                  </w:r>
                </w:p>
              </w:tc>
            </w:tr>
            <w:tr w:rsidR="005C4BF5" w:rsidRPr="002921C0" w14:paraId="7B153471" w14:textId="77777777" w:rsidTr="00B22C31">
              <w:trPr>
                <w:trHeight w:val="38"/>
                <w:jc w:val="center"/>
              </w:trPr>
              <w:tc>
                <w:tcPr>
                  <w:tcW w:w="1140" w:type="dxa"/>
                  <w:shd w:val="clear" w:color="auto" w:fill="auto"/>
                  <w:vAlign w:val="center"/>
                </w:tcPr>
                <w:p w14:paraId="1C7AFD28" w14:textId="77777777" w:rsidR="005C4BF5" w:rsidRPr="002921C0" w:rsidRDefault="005C4BF5" w:rsidP="00B22C31">
                  <w:pPr>
                    <w:jc w:val="center"/>
                    <w:rPr>
                      <w:sz w:val="20"/>
                      <w:szCs w:val="20"/>
                    </w:rPr>
                  </w:pPr>
                  <w:r w:rsidRPr="00015C53">
                    <w:rPr>
                      <w:sz w:val="20"/>
                      <w:szCs w:val="20"/>
                    </w:rPr>
                    <w:t>273</w:t>
                  </w:r>
                </w:p>
              </w:tc>
              <w:tc>
                <w:tcPr>
                  <w:tcW w:w="1670" w:type="dxa"/>
                  <w:shd w:val="clear" w:color="auto" w:fill="auto"/>
                  <w:vAlign w:val="center"/>
                </w:tcPr>
                <w:p w14:paraId="354E9FCE" w14:textId="77777777" w:rsidR="005C4BF5" w:rsidRPr="002921C0" w:rsidRDefault="005C4BF5" w:rsidP="00B22C31">
                  <w:pPr>
                    <w:jc w:val="center"/>
                    <w:rPr>
                      <w:sz w:val="20"/>
                      <w:szCs w:val="20"/>
                    </w:rPr>
                  </w:pPr>
                  <w:r w:rsidRPr="00015C53">
                    <w:rPr>
                      <w:sz w:val="20"/>
                      <w:szCs w:val="20"/>
                    </w:rPr>
                    <w:t>962640.04</w:t>
                  </w:r>
                </w:p>
              </w:tc>
              <w:tc>
                <w:tcPr>
                  <w:tcW w:w="1772" w:type="dxa"/>
                  <w:shd w:val="clear" w:color="auto" w:fill="auto"/>
                  <w:vAlign w:val="center"/>
                </w:tcPr>
                <w:p w14:paraId="24556520" w14:textId="77777777" w:rsidR="005C4BF5" w:rsidRPr="002921C0" w:rsidRDefault="005C4BF5" w:rsidP="00B22C31">
                  <w:pPr>
                    <w:jc w:val="center"/>
                    <w:rPr>
                      <w:sz w:val="20"/>
                      <w:szCs w:val="20"/>
                    </w:rPr>
                  </w:pPr>
                  <w:r w:rsidRPr="00015C53">
                    <w:rPr>
                      <w:sz w:val="20"/>
                      <w:szCs w:val="20"/>
                    </w:rPr>
                    <w:t>3529820.14</w:t>
                  </w:r>
                </w:p>
              </w:tc>
            </w:tr>
            <w:tr w:rsidR="005C4BF5" w:rsidRPr="002921C0" w14:paraId="23AEB546" w14:textId="77777777" w:rsidTr="00B22C31">
              <w:trPr>
                <w:trHeight w:val="38"/>
                <w:jc w:val="center"/>
              </w:trPr>
              <w:tc>
                <w:tcPr>
                  <w:tcW w:w="1140" w:type="dxa"/>
                  <w:shd w:val="clear" w:color="auto" w:fill="auto"/>
                  <w:vAlign w:val="center"/>
                </w:tcPr>
                <w:p w14:paraId="7789DF9D" w14:textId="77777777" w:rsidR="005C4BF5" w:rsidRPr="002921C0" w:rsidRDefault="005C4BF5" w:rsidP="00B22C31">
                  <w:pPr>
                    <w:jc w:val="center"/>
                    <w:rPr>
                      <w:sz w:val="20"/>
                      <w:szCs w:val="20"/>
                    </w:rPr>
                  </w:pPr>
                  <w:r w:rsidRPr="00015C53">
                    <w:rPr>
                      <w:sz w:val="20"/>
                      <w:szCs w:val="20"/>
                    </w:rPr>
                    <w:t>274</w:t>
                  </w:r>
                </w:p>
              </w:tc>
              <w:tc>
                <w:tcPr>
                  <w:tcW w:w="1670" w:type="dxa"/>
                  <w:shd w:val="clear" w:color="auto" w:fill="auto"/>
                  <w:vAlign w:val="center"/>
                </w:tcPr>
                <w:p w14:paraId="7F5480F1" w14:textId="77777777" w:rsidR="005C4BF5" w:rsidRPr="002921C0" w:rsidRDefault="005C4BF5" w:rsidP="00B22C31">
                  <w:pPr>
                    <w:jc w:val="center"/>
                    <w:rPr>
                      <w:sz w:val="20"/>
                      <w:szCs w:val="20"/>
                    </w:rPr>
                  </w:pPr>
                  <w:r w:rsidRPr="00015C53">
                    <w:rPr>
                      <w:sz w:val="20"/>
                      <w:szCs w:val="20"/>
                    </w:rPr>
                    <w:t>962645.62</w:t>
                  </w:r>
                </w:p>
              </w:tc>
              <w:tc>
                <w:tcPr>
                  <w:tcW w:w="1772" w:type="dxa"/>
                  <w:shd w:val="clear" w:color="auto" w:fill="auto"/>
                  <w:vAlign w:val="center"/>
                </w:tcPr>
                <w:p w14:paraId="67E3A7F1" w14:textId="77777777" w:rsidR="005C4BF5" w:rsidRPr="002921C0" w:rsidRDefault="005C4BF5" w:rsidP="00B22C31">
                  <w:pPr>
                    <w:jc w:val="center"/>
                    <w:rPr>
                      <w:sz w:val="20"/>
                      <w:szCs w:val="20"/>
                    </w:rPr>
                  </w:pPr>
                  <w:r w:rsidRPr="00015C53">
                    <w:rPr>
                      <w:sz w:val="20"/>
                      <w:szCs w:val="20"/>
                    </w:rPr>
                    <w:t>3529818.58</w:t>
                  </w:r>
                </w:p>
              </w:tc>
            </w:tr>
            <w:tr w:rsidR="005C4BF5" w:rsidRPr="002921C0" w14:paraId="6A112ADD" w14:textId="77777777" w:rsidTr="00B22C31">
              <w:trPr>
                <w:trHeight w:val="38"/>
                <w:jc w:val="center"/>
              </w:trPr>
              <w:tc>
                <w:tcPr>
                  <w:tcW w:w="1140" w:type="dxa"/>
                  <w:shd w:val="clear" w:color="auto" w:fill="auto"/>
                  <w:vAlign w:val="center"/>
                </w:tcPr>
                <w:p w14:paraId="006D076A" w14:textId="77777777" w:rsidR="005C4BF5" w:rsidRPr="002921C0" w:rsidRDefault="005C4BF5" w:rsidP="00B22C31">
                  <w:pPr>
                    <w:jc w:val="center"/>
                    <w:rPr>
                      <w:sz w:val="20"/>
                      <w:szCs w:val="20"/>
                    </w:rPr>
                  </w:pPr>
                  <w:r w:rsidRPr="00015C53">
                    <w:rPr>
                      <w:sz w:val="20"/>
                      <w:szCs w:val="20"/>
                    </w:rPr>
                    <w:t>275</w:t>
                  </w:r>
                </w:p>
              </w:tc>
              <w:tc>
                <w:tcPr>
                  <w:tcW w:w="1670" w:type="dxa"/>
                  <w:shd w:val="clear" w:color="auto" w:fill="auto"/>
                  <w:vAlign w:val="center"/>
                </w:tcPr>
                <w:p w14:paraId="71C21DD5" w14:textId="77777777" w:rsidR="005C4BF5" w:rsidRPr="002921C0" w:rsidRDefault="005C4BF5" w:rsidP="00B22C31">
                  <w:pPr>
                    <w:jc w:val="center"/>
                    <w:rPr>
                      <w:sz w:val="20"/>
                      <w:szCs w:val="20"/>
                    </w:rPr>
                  </w:pPr>
                  <w:r w:rsidRPr="00015C53">
                    <w:rPr>
                      <w:sz w:val="20"/>
                      <w:szCs w:val="20"/>
                    </w:rPr>
                    <w:t>962649.98</w:t>
                  </w:r>
                </w:p>
              </w:tc>
              <w:tc>
                <w:tcPr>
                  <w:tcW w:w="1772" w:type="dxa"/>
                  <w:shd w:val="clear" w:color="auto" w:fill="auto"/>
                  <w:vAlign w:val="center"/>
                </w:tcPr>
                <w:p w14:paraId="3EFF7AA7" w14:textId="77777777" w:rsidR="005C4BF5" w:rsidRPr="002921C0" w:rsidRDefault="005C4BF5" w:rsidP="00B22C31">
                  <w:pPr>
                    <w:jc w:val="center"/>
                    <w:rPr>
                      <w:sz w:val="20"/>
                      <w:szCs w:val="20"/>
                    </w:rPr>
                  </w:pPr>
                  <w:r w:rsidRPr="00015C53">
                    <w:rPr>
                      <w:sz w:val="20"/>
                      <w:szCs w:val="20"/>
                    </w:rPr>
                    <w:t>3529815.88</w:t>
                  </w:r>
                </w:p>
              </w:tc>
            </w:tr>
            <w:tr w:rsidR="005C4BF5" w:rsidRPr="002921C0" w14:paraId="40DB0931" w14:textId="77777777" w:rsidTr="00B22C31">
              <w:trPr>
                <w:trHeight w:val="38"/>
                <w:jc w:val="center"/>
              </w:trPr>
              <w:tc>
                <w:tcPr>
                  <w:tcW w:w="1140" w:type="dxa"/>
                  <w:shd w:val="clear" w:color="auto" w:fill="auto"/>
                  <w:vAlign w:val="center"/>
                </w:tcPr>
                <w:p w14:paraId="2FA64417" w14:textId="77777777" w:rsidR="005C4BF5" w:rsidRPr="002921C0" w:rsidRDefault="005C4BF5" w:rsidP="00B22C31">
                  <w:pPr>
                    <w:jc w:val="center"/>
                    <w:rPr>
                      <w:sz w:val="20"/>
                      <w:szCs w:val="20"/>
                    </w:rPr>
                  </w:pPr>
                  <w:r w:rsidRPr="00015C53">
                    <w:rPr>
                      <w:sz w:val="20"/>
                      <w:szCs w:val="20"/>
                    </w:rPr>
                    <w:t>276</w:t>
                  </w:r>
                </w:p>
              </w:tc>
              <w:tc>
                <w:tcPr>
                  <w:tcW w:w="1670" w:type="dxa"/>
                  <w:shd w:val="clear" w:color="auto" w:fill="auto"/>
                  <w:vAlign w:val="center"/>
                </w:tcPr>
                <w:p w14:paraId="188EFE19" w14:textId="77777777" w:rsidR="005C4BF5" w:rsidRPr="002921C0" w:rsidRDefault="005C4BF5" w:rsidP="00B22C31">
                  <w:pPr>
                    <w:jc w:val="center"/>
                    <w:rPr>
                      <w:sz w:val="20"/>
                      <w:szCs w:val="20"/>
                    </w:rPr>
                  </w:pPr>
                  <w:r w:rsidRPr="00015C53">
                    <w:rPr>
                      <w:sz w:val="20"/>
                      <w:szCs w:val="20"/>
                    </w:rPr>
                    <w:t>962652.16</w:t>
                  </w:r>
                </w:p>
              </w:tc>
              <w:tc>
                <w:tcPr>
                  <w:tcW w:w="1772" w:type="dxa"/>
                  <w:shd w:val="clear" w:color="auto" w:fill="auto"/>
                  <w:vAlign w:val="center"/>
                </w:tcPr>
                <w:p w14:paraId="40B6D375" w14:textId="77777777" w:rsidR="005C4BF5" w:rsidRPr="002921C0" w:rsidRDefault="005C4BF5" w:rsidP="00B22C31">
                  <w:pPr>
                    <w:jc w:val="center"/>
                    <w:rPr>
                      <w:sz w:val="20"/>
                      <w:szCs w:val="20"/>
                    </w:rPr>
                  </w:pPr>
                  <w:r w:rsidRPr="00015C53">
                    <w:rPr>
                      <w:sz w:val="20"/>
                      <w:szCs w:val="20"/>
                    </w:rPr>
                    <w:t>3529811.3</w:t>
                  </w:r>
                </w:p>
              </w:tc>
            </w:tr>
            <w:tr w:rsidR="005C4BF5" w:rsidRPr="002921C0" w14:paraId="3DA7A8CE" w14:textId="77777777" w:rsidTr="00B22C31">
              <w:trPr>
                <w:trHeight w:val="38"/>
                <w:jc w:val="center"/>
              </w:trPr>
              <w:tc>
                <w:tcPr>
                  <w:tcW w:w="1140" w:type="dxa"/>
                  <w:shd w:val="clear" w:color="auto" w:fill="auto"/>
                  <w:vAlign w:val="center"/>
                </w:tcPr>
                <w:p w14:paraId="2DFC86E7" w14:textId="77777777" w:rsidR="005C4BF5" w:rsidRPr="002921C0" w:rsidRDefault="005C4BF5" w:rsidP="00B22C31">
                  <w:pPr>
                    <w:jc w:val="center"/>
                    <w:rPr>
                      <w:sz w:val="20"/>
                      <w:szCs w:val="20"/>
                    </w:rPr>
                  </w:pPr>
                  <w:r w:rsidRPr="00015C53">
                    <w:rPr>
                      <w:sz w:val="20"/>
                      <w:szCs w:val="20"/>
                    </w:rPr>
                    <w:t>277</w:t>
                  </w:r>
                </w:p>
              </w:tc>
              <w:tc>
                <w:tcPr>
                  <w:tcW w:w="1670" w:type="dxa"/>
                  <w:shd w:val="clear" w:color="auto" w:fill="auto"/>
                  <w:vAlign w:val="center"/>
                </w:tcPr>
                <w:p w14:paraId="4BD00730" w14:textId="77777777" w:rsidR="005C4BF5" w:rsidRPr="002921C0" w:rsidRDefault="005C4BF5" w:rsidP="00B22C31">
                  <w:pPr>
                    <w:jc w:val="center"/>
                    <w:rPr>
                      <w:sz w:val="20"/>
                      <w:szCs w:val="20"/>
                    </w:rPr>
                  </w:pPr>
                  <w:r w:rsidRPr="00015C53">
                    <w:rPr>
                      <w:sz w:val="20"/>
                      <w:szCs w:val="20"/>
                    </w:rPr>
                    <w:t>962657.3</w:t>
                  </w:r>
                </w:p>
              </w:tc>
              <w:tc>
                <w:tcPr>
                  <w:tcW w:w="1772" w:type="dxa"/>
                  <w:shd w:val="clear" w:color="auto" w:fill="auto"/>
                  <w:vAlign w:val="center"/>
                </w:tcPr>
                <w:p w14:paraId="06B089EB" w14:textId="77777777" w:rsidR="005C4BF5" w:rsidRPr="002921C0" w:rsidRDefault="005C4BF5" w:rsidP="00B22C31">
                  <w:pPr>
                    <w:jc w:val="center"/>
                    <w:rPr>
                      <w:sz w:val="20"/>
                      <w:szCs w:val="20"/>
                    </w:rPr>
                  </w:pPr>
                  <w:r w:rsidRPr="00015C53">
                    <w:rPr>
                      <w:sz w:val="20"/>
                      <w:szCs w:val="20"/>
                    </w:rPr>
                    <w:t>3529810.54</w:t>
                  </w:r>
                </w:p>
              </w:tc>
            </w:tr>
            <w:tr w:rsidR="005C4BF5" w:rsidRPr="002921C0" w14:paraId="3E8C1953" w14:textId="77777777" w:rsidTr="00B22C31">
              <w:trPr>
                <w:trHeight w:val="38"/>
                <w:jc w:val="center"/>
              </w:trPr>
              <w:tc>
                <w:tcPr>
                  <w:tcW w:w="1140" w:type="dxa"/>
                  <w:shd w:val="clear" w:color="auto" w:fill="auto"/>
                  <w:vAlign w:val="center"/>
                </w:tcPr>
                <w:p w14:paraId="6403B5A9" w14:textId="77777777" w:rsidR="005C4BF5" w:rsidRPr="002921C0" w:rsidRDefault="005C4BF5" w:rsidP="00B22C31">
                  <w:pPr>
                    <w:jc w:val="center"/>
                    <w:rPr>
                      <w:sz w:val="20"/>
                      <w:szCs w:val="20"/>
                    </w:rPr>
                  </w:pPr>
                  <w:r w:rsidRPr="00015C53">
                    <w:rPr>
                      <w:sz w:val="20"/>
                      <w:szCs w:val="20"/>
                    </w:rPr>
                    <w:lastRenderedPageBreak/>
                    <w:t>278</w:t>
                  </w:r>
                </w:p>
              </w:tc>
              <w:tc>
                <w:tcPr>
                  <w:tcW w:w="1670" w:type="dxa"/>
                  <w:shd w:val="clear" w:color="auto" w:fill="auto"/>
                  <w:vAlign w:val="center"/>
                </w:tcPr>
                <w:p w14:paraId="7D5CF187" w14:textId="77777777" w:rsidR="005C4BF5" w:rsidRPr="002921C0" w:rsidRDefault="005C4BF5" w:rsidP="00B22C31">
                  <w:pPr>
                    <w:jc w:val="center"/>
                    <w:rPr>
                      <w:sz w:val="20"/>
                      <w:szCs w:val="20"/>
                    </w:rPr>
                  </w:pPr>
                  <w:r w:rsidRPr="00015C53">
                    <w:rPr>
                      <w:sz w:val="20"/>
                      <w:szCs w:val="20"/>
                    </w:rPr>
                    <w:t>962662.3</w:t>
                  </w:r>
                </w:p>
              </w:tc>
              <w:tc>
                <w:tcPr>
                  <w:tcW w:w="1772" w:type="dxa"/>
                  <w:shd w:val="clear" w:color="auto" w:fill="auto"/>
                  <w:vAlign w:val="center"/>
                </w:tcPr>
                <w:p w14:paraId="71AABFC7" w14:textId="77777777" w:rsidR="005C4BF5" w:rsidRPr="002921C0" w:rsidRDefault="005C4BF5" w:rsidP="00B22C31">
                  <w:pPr>
                    <w:jc w:val="center"/>
                    <w:rPr>
                      <w:sz w:val="20"/>
                      <w:szCs w:val="20"/>
                    </w:rPr>
                  </w:pPr>
                  <w:r w:rsidRPr="00015C53">
                    <w:rPr>
                      <w:sz w:val="20"/>
                      <w:szCs w:val="20"/>
                    </w:rPr>
                    <w:t>3529810.36</w:t>
                  </w:r>
                </w:p>
              </w:tc>
            </w:tr>
            <w:tr w:rsidR="005C4BF5" w:rsidRPr="002921C0" w14:paraId="38C211D8" w14:textId="77777777" w:rsidTr="00B22C31">
              <w:trPr>
                <w:trHeight w:val="38"/>
                <w:jc w:val="center"/>
              </w:trPr>
              <w:tc>
                <w:tcPr>
                  <w:tcW w:w="1140" w:type="dxa"/>
                  <w:shd w:val="clear" w:color="auto" w:fill="auto"/>
                  <w:vAlign w:val="center"/>
                </w:tcPr>
                <w:p w14:paraId="1FB44B83" w14:textId="77777777" w:rsidR="005C4BF5" w:rsidRPr="002921C0" w:rsidRDefault="005C4BF5" w:rsidP="00B22C31">
                  <w:pPr>
                    <w:jc w:val="center"/>
                    <w:rPr>
                      <w:sz w:val="20"/>
                      <w:szCs w:val="20"/>
                    </w:rPr>
                  </w:pPr>
                  <w:r w:rsidRPr="00015C53">
                    <w:rPr>
                      <w:sz w:val="20"/>
                      <w:szCs w:val="20"/>
                    </w:rPr>
                    <w:t>279</w:t>
                  </w:r>
                </w:p>
              </w:tc>
              <w:tc>
                <w:tcPr>
                  <w:tcW w:w="1670" w:type="dxa"/>
                  <w:shd w:val="clear" w:color="auto" w:fill="auto"/>
                  <w:vAlign w:val="center"/>
                </w:tcPr>
                <w:p w14:paraId="62C1A991" w14:textId="77777777" w:rsidR="005C4BF5" w:rsidRPr="002921C0" w:rsidRDefault="005C4BF5" w:rsidP="00B22C31">
                  <w:pPr>
                    <w:jc w:val="center"/>
                    <w:rPr>
                      <w:sz w:val="20"/>
                      <w:szCs w:val="20"/>
                    </w:rPr>
                  </w:pPr>
                  <w:r w:rsidRPr="00015C53">
                    <w:rPr>
                      <w:sz w:val="20"/>
                      <w:szCs w:val="20"/>
                    </w:rPr>
                    <w:t>962668.8</w:t>
                  </w:r>
                </w:p>
              </w:tc>
              <w:tc>
                <w:tcPr>
                  <w:tcW w:w="1772" w:type="dxa"/>
                  <w:shd w:val="clear" w:color="auto" w:fill="auto"/>
                  <w:vAlign w:val="center"/>
                </w:tcPr>
                <w:p w14:paraId="3A931CBB" w14:textId="77777777" w:rsidR="005C4BF5" w:rsidRPr="002921C0" w:rsidRDefault="005C4BF5" w:rsidP="00B22C31">
                  <w:pPr>
                    <w:jc w:val="center"/>
                    <w:rPr>
                      <w:sz w:val="20"/>
                      <w:szCs w:val="20"/>
                    </w:rPr>
                  </w:pPr>
                  <w:r w:rsidRPr="00015C53">
                    <w:rPr>
                      <w:sz w:val="20"/>
                      <w:szCs w:val="20"/>
                    </w:rPr>
                    <w:t>3529809.66</w:t>
                  </w:r>
                </w:p>
              </w:tc>
            </w:tr>
            <w:tr w:rsidR="005C4BF5" w:rsidRPr="002921C0" w14:paraId="0E20BA3D" w14:textId="77777777" w:rsidTr="00B22C31">
              <w:trPr>
                <w:trHeight w:val="38"/>
                <w:jc w:val="center"/>
              </w:trPr>
              <w:tc>
                <w:tcPr>
                  <w:tcW w:w="1140" w:type="dxa"/>
                  <w:shd w:val="clear" w:color="auto" w:fill="auto"/>
                  <w:vAlign w:val="center"/>
                </w:tcPr>
                <w:p w14:paraId="08335221" w14:textId="77777777" w:rsidR="005C4BF5" w:rsidRPr="002921C0" w:rsidRDefault="005C4BF5" w:rsidP="00B22C31">
                  <w:pPr>
                    <w:jc w:val="center"/>
                    <w:rPr>
                      <w:sz w:val="20"/>
                      <w:szCs w:val="20"/>
                    </w:rPr>
                  </w:pPr>
                  <w:r w:rsidRPr="00015C53">
                    <w:rPr>
                      <w:sz w:val="20"/>
                      <w:szCs w:val="20"/>
                    </w:rPr>
                    <w:t>280</w:t>
                  </w:r>
                </w:p>
              </w:tc>
              <w:tc>
                <w:tcPr>
                  <w:tcW w:w="1670" w:type="dxa"/>
                  <w:shd w:val="clear" w:color="auto" w:fill="auto"/>
                  <w:vAlign w:val="center"/>
                </w:tcPr>
                <w:p w14:paraId="33E27A7B" w14:textId="77777777" w:rsidR="005C4BF5" w:rsidRPr="002921C0" w:rsidRDefault="005C4BF5" w:rsidP="00B22C31">
                  <w:pPr>
                    <w:jc w:val="center"/>
                    <w:rPr>
                      <w:sz w:val="20"/>
                      <w:szCs w:val="20"/>
                    </w:rPr>
                  </w:pPr>
                  <w:r w:rsidRPr="00015C53">
                    <w:rPr>
                      <w:sz w:val="20"/>
                      <w:szCs w:val="20"/>
                    </w:rPr>
                    <w:t>962674.27</w:t>
                  </w:r>
                </w:p>
              </w:tc>
              <w:tc>
                <w:tcPr>
                  <w:tcW w:w="1772" w:type="dxa"/>
                  <w:shd w:val="clear" w:color="auto" w:fill="auto"/>
                  <w:vAlign w:val="center"/>
                </w:tcPr>
                <w:p w14:paraId="128186E5" w14:textId="77777777" w:rsidR="005C4BF5" w:rsidRPr="002921C0" w:rsidRDefault="005C4BF5" w:rsidP="00B22C31">
                  <w:pPr>
                    <w:jc w:val="center"/>
                    <w:rPr>
                      <w:sz w:val="20"/>
                      <w:szCs w:val="20"/>
                    </w:rPr>
                  </w:pPr>
                  <w:r w:rsidRPr="00015C53">
                    <w:rPr>
                      <w:sz w:val="20"/>
                      <w:szCs w:val="20"/>
                    </w:rPr>
                    <w:t>3529809.42</w:t>
                  </w:r>
                </w:p>
              </w:tc>
            </w:tr>
            <w:tr w:rsidR="005C4BF5" w:rsidRPr="002921C0" w14:paraId="213DF193" w14:textId="77777777" w:rsidTr="00B22C31">
              <w:trPr>
                <w:trHeight w:val="38"/>
                <w:jc w:val="center"/>
              </w:trPr>
              <w:tc>
                <w:tcPr>
                  <w:tcW w:w="1140" w:type="dxa"/>
                  <w:shd w:val="clear" w:color="auto" w:fill="auto"/>
                  <w:vAlign w:val="center"/>
                </w:tcPr>
                <w:p w14:paraId="18956EBC" w14:textId="77777777" w:rsidR="005C4BF5" w:rsidRPr="002921C0" w:rsidRDefault="005C4BF5" w:rsidP="00B22C31">
                  <w:pPr>
                    <w:jc w:val="center"/>
                    <w:rPr>
                      <w:sz w:val="20"/>
                      <w:szCs w:val="20"/>
                    </w:rPr>
                  </w:pPr>
                  <w:r w:rsidRPr="00015C53">
                    <w:rPr>
                      <w:sz w:val="20"/>
                      <w:szCs w:val="20"/>
                    </w:rPr>
                    <w:t>281</w:t>
                  </w:r>
                </w:p>
              </w:tc>
              <w:tc>
                <w:tcPr>
                  <w:tcW w:w="1670" w:type="dxa"/>
                  <w:shd w:val="clear" w:color="auto" w:fill="auto"/>
                  <w:vAlign w:val="center"/>
                </w:tcPr>
                <w:p w14:paraId="37C5DB18" w14:textId="77777777" w:rsidR="005C4BF5" w:rsidRPr="002921C0" w:rsidRDefault="005C4BF5" w:rsidP="00B22C31">
                  <w:pPr>
                    <w:jc w:val="center"/>
                    <w:rPr>
                      <w:sz w:val="20"/>
                      <w:szCs w:val="20"/>
                    </w:rPr>
                  </w:pPr>
                  <w:r w:rsidRPr="00015C53">
                    <w:rPr>
                      <w:sz w:val="20"/>
                      <w:szCs w:val="20"/>
                    </w:rPr>
                    <w:t>962681.44</w:t>
                  </w:r>
                </w:p>
              </w:tc>
              <w:tc>
                <w:tcPr>
                  <w:tcW w:w="1772" w:type="dxa"/>
                  <w:shd w:val="clear" w:color="auto" w:fill="auto"/>
                  <w:vAlign w:val="center"/>
                </w:tcPr>
                <w:p w14:paraId="3C72F56C" w14:textId="77777777" w:rsidR="005C4BF5" w:rsidRPr="002921C0" w:rsidRDefault="005C4BF5" w:rsidP="00B22C31">
                  <w:pPr>
                    <w:jc w:val="center"/>
                    <w:rPr>
                      <w:sz w:val="20"/>
                      <w:szCs w:val="20"/>
                    </w:rPr>
                  </w:pPr>
                  <w:r w:rsidRPr="00015C53">
                    <w:rPr>
                      <w:sz w:val="20"/>
                      <w:szCs w:val="20"/>
                    </w:rPr>
                    <w:t>3529809.94</w:t>
                  </w:r>
                </w:p>
              </w:tc>
            </w:tr>
            <w:tr w:rsidR="005C4BF5" w:rsidRPr="002921C0" w14:paraId="5675138C" w14:textId="77777777" w:rsidTr="00B22C31">
              <w:trPr>
                <w:trHeight w:val="38"/>
                <w:jc w:val="center"/>
              </w:trPr>
              <w:tc>
                <w:tcPr>
                  <w:tcW w:w="1140" w:type="dxa"/>
                  <w:shd w:val="clear" w:color="auto" w:fill="auto"/>
                  <w:vAlign w:val="center"/>
                </w:tcPr>
                <w:p w14:paraId="606956DD" w14:textId="77777777" w:rsidR="005C4BF5" w:rsidRPr="002921C0" w:rsidRDefault="005C4BF5" w:rsidP="00B22C31">
                  <w:pPr>
                    <w:jc w:val="center"/>
                    <w:rPr>
                      <w:sz w:val="20"/>
                      <w:szCs w:val="20"/>
                    </w:rPr>
                  </w:pPr>
                  <w:r w:rsidRPr="00015C53">
                    <w:rPr>
                      <w:sz w:val="20"/>
                      <w:szCs w:val="20"/>
                    </w:rPr>
                    <w:t>282</w:t>
                  </w:r>
                </w:p>
              </w:tc>
              <w:tc>
                <w:tcPr>
                  <w:tcW w:w="1670" w:type="dxa"/>
                  <w:shd w:val="clear" w:color="auto" w:fill="auto"/>
                  <w:vAlign w:val="center"/>
                </w:tcPr>
                <w:p w14:paraId="44363A8C" w14:textId="77777777" w:rsidR="005C4BF5" w:rsidRPr="002921C0" w:rsidRDefault="005C4BF5" w:rsidP="00B22C31">
                  <w:pPr>
                    <w:jc w:val="center"/>
                    <w:rPr>
                      <w:sz w:val="20"/>
                      <w:szCs w:val="20"/>
                    </w:rPr>
                  </w:pPr>
                  <w:r w:rsidRPr="00015C53">
                    <w:rPr>
                      <w:sz w:val="20"/>
                      <w:szCs w:val="20"/>
                    </w:rPr>
                    <w:t>962687.3</w:t>
                  </w:r>
                </w:p>
              </w:tc>
              <w:tc>
                <w:tcPr>
                  <w:tcW w:w="1772" w:type="dxa"/>
                  <w:shd w:val="clear" w:color="auto" w:fill="auto"/>
                  <w:vAlign w:val="center"/>
                </w:tcPr>
                <w:p w14:paraId="6F70D3AA" w14:textId="77777777" w:rsidR="005C4BF5" w:rsidRPr="002921C0" w:rsidRDefault="005C4BF5" w:rsidP="00B22C31">
                  <w:pPr>
                    <w:jc w:val="center"/>
                    <w:rPr>
                      <w:sz w:val="20"/>
                      <w:szCs w:val="20"/>
                    </w:rPr>
                  </w:pPr>
                  <w:r w:rsidRPr="00015C53">
                    <w:rPr>
                      <w:sz w:val="20"/>
                      <w:szCs w:val="20"/>
                    </w:rPr>
                    <w:t>3529811.12</w:t>
                  </w:r>
                </w:p>
              </w:tc>
            </w:tr>
            <w:tr w:rsidR="005C4BF5" w:rsidRPr="002921C0" w14:paraId="5D809A8F" w14:textId="77777777" w:rsidTr="00B22C31">
              <w:trPr>
                <w:trHeight w:val="38"/>
                <w:jc w:val="center"/>
              </w:trPr>
              <w:tc>
                <w:tcPr>
                  <w:tcW w:w="1140" w:type="dxa"/>
                  <w:shd w:val="clear" w:color="auto" w:fill="auto"/>
                  <w:vAlign w:val="center"/>
                </w:tcPr>
                <w:p w14:paraId="647BC630" w14:textId="77777777" w:rsidR="005C4BF5" w:rsidRPr="002921C0" w:rsidRDefault="005C4BF5" w:rsidP="00B22C31">
                  <w:pPr>
                    <w:jc w:val="center"/>
                    <w:rPr>
                      <w:sz w:val="20"/>
                      <w:szCs w:val="20"/>
                    </w:rPr>
                  </w:pPr>
                  <w:r w:rsidRPr="00015C53">
                    <w:rPr>
                      <w:sz w:val="20"/>
                      <w:szCs w:val="20"/>
                    </w:rPr>
                    <w:t>283</w:t>
                  </w:r>
                </w:p>
              </w:tc>
              <w:tc>
                <w:tcPr>
                  <w:tcW w:w="1670" w:type="dxa"/>
                  <w:shd w:val="clear" w:color="auto" w:fill="auto"/>
                  <w:vAlign w:val="center"/>
                </w:tcPr>
                <w:p w14:paraId="7B6F0197" w14:textId="77777777" w:rsidR="005C4BF5" w:rsidRPr="002921C0" w:rsidRDefault="005C4BF5" w:rsidP="00B22C31">
                  <w:pPr>
                    <w:jc w:val="center"/>
                    <w:rPr>
                      <w:sz w:val="20"/>
                      <w:szCs w:val="20"/>
                    </w:rPr>
                  </w:pPr>
                  <w:r w:rsidRPr="00015C53">
                    <w:rPr>
                      <w:sz w:val="20"/>
                      <w:szCs w:val="20"/>
                    </w:rPr>
                    <w:t>962694.05</w:t>
                  </w:r>
                </w:p>
              </w:tc>
              <w:tc>
                <w:tcPr>
                  <w:tcW w:w="1772" w:type="dxa"/>
                  <w:shd w:val="clear" w:color="auto" w:fill="auto"/>
                  <w:vAlign w:val="center"/>
                </w:tcPr>
                <w:p w14:paraId="6C9CFC1B" w14:textId="77777777" w:rsidR="005C4BF5" w:rsidRPr="002921C0" w:rsidRDefault="005C4BF5" w:rsidP="00B22C31">
                  <w:pPr>
                    <w:jc w:val="center"/>
                    <w:rPr>
                      <w:sz w:val="20"/>
                      <w:szCs w:val="20"/>
                    </w:rPr>
                  </w:pPr>
                  <w:r w:rsidRPr="00015C53">
                    <w:rPr>
                      <w:sz w:val="20"/>
                      <w:szCs w:val="20"/>
                    </w:rPr>
                    <w:t>3529812.78</w:t>
                  </w:r>
                </w:p>
              </w:tc>
            </w:tr>
            <w:tr w:rsidR="005C4BF5" w:rsidRPr="002921C0" w14:paraId="620288E5" w14:textId="77777777" w:rsidTr="00B22C31">
              <w:trPr>
                <w:trHeight w:val="38"/>
                <w:jc w:val="center"/>
              </w:trPr>
              <w:tc>
                <w:tcPr>
                  <w:tcW w:w="1140" w:type="dxa"/>
                  <w:shd w:val="clear" w:color="auto" w:fill="auto"/>
                  <w:vAlign w:val="center"/>
                </w:tcPr>
                <w:p w14:paraId="29B63871" w14:textId="77777777" w:rsidR="005C4BF5" w:rsidRPr="002921C0" w:rsidRDefault="005C4BF5" w:rsidP="00B22C31">
                  <w:pPr>
                    <w:jc w:val="center"/>
                    <w:rPr>
                      <w:sz w:val="20"/>
                      <w:szCs w:val="20"/>
                    </w:rPr>
                  </w:pPr>
                  <w:r w:rsidRPr="00015C53">
                    <w:rPr>
                      <w:sz w:val="20"/>
                      <w:szCs w:val="20"/>
                    </w:rPr>
                    <w:t>284</w:t>
                  </w:r>
                </w:p>
              </w:tc>
              <w:tc>
                <w:tcPr>
                  <w:tcW w:w="1670" w:type="dxa"/>
                  <w:shd w:val="clear" w:color="auto" w:fill="auto"/>
                  <w:vAlign w:val="center"/>
                </w:tcPr>
                <w:p w14:paraId="4EA00E62" w14:textId="77777777" w:rsidR="005C4BF5" w:rsidRPr="002921C0" w:rsidRDefault="005C4BF5" w:rsidP="00B22C31">
                  <w:pPr>
                    <w:jc w:val="center"/>
                    <w:rPr>
                      <w:sz w:val="20"/>
                      <w:szCs w:val="20"/>
                    </w:rPr>
                  </w:pPr>
                  <w:r w:rsidRPr="00015C53">
                    <w:rPr>
                      <w:sz w:val="20"/>
                      <w:szCs w:val="20"/>
                    </w:rPr>
                    <w:t>962699.72</w:t>
                  </w:r>
                </w:p>
              </w:tc>
              <w:tc>
                <w:tcPr>
                  <w:tcW w:w="1772" w:type="dxa"/>
                  <w:shd w:val="clear" w:color="auto" w:fill="auto"/>
                  <w:vAlign w:val="center"/>
                </w:tcPr>
                <w:p w14:paraId="6D549C71" w14:textId="77777777" w:rsidR="005C4BF5" w:rsidRPr="002921C0" w:rsidRDefault="005C4BF5" w:rsidP="00B22C31">
                  <w:pPr>
                    <w:jc w:val="center"/>
                    <w:rPr>
                      <w:sz w:val="20"/>
                      <w:szCs w:val="20"/>
                    </w:rPr>
                  </w:pPr>
                  <w:r w:rsidRPr="00015C53">
                    <w:rPr>
                      <w:sz w:val="20"/>
                      <w:szCs w:val="20"/>
                    </w:rPr>
                    <w:t>3529814.52</w:t>
                  </w:r>
                </w:p>
              </w:tc>
            </w:tr>
            <w:tr w:rsidR="005C4BF5" w:rsidRPr="002921C0" w14:paraId="0036B8C5" w14:textId="77777777" w:rsidTr="00B22C31">
              <w:trPr>
                <w:trHeight w:val="38"/>
                <w:jc w:val="center"/>
              </w:trPr>
              <w:tc>
                <w:tcPr>
                  <w:tcW w:w="1140" w:type="dxa"/>
                  <w:shd w:val="clear" w:color="auto" w:fill="auto"/>
                  <w:vAlign w:val="center"/>
                </w:tcPr>
                <w:p w14:paraId="164A9E1F" w14:textId="77777777" w:rsidR="005C4BF5" w:rsidRPr="002921C0" w:rsidRDefault="005C4BF5" w:rsidP="00B22C31">
                  <w:pPr>
                    <w:jc w:val="center"/>
                    <w:rPr>
                      <w:sz w:val="20"/>
                      <w:szCs w:val="20"/>
                    </w:rPr>
                  </w:pPr>
                  <w:r w:rsidRPr="00015C53">
                    <w:rPr>
                      <w:sz w:val="20"/>
                      <w:szCs w:val="20"/>
                    </w:rPr>
                    <w:t>285</w:t>
                  </w:r>
                </w:p>
              </w:tc>
              <w:tc>
                <w:tcPr>
                  <w:tcW w:w="1670" w:type="dxa"/>
                  <w:shd w:val="clear" w:color="auto" w:fill="auto"/>
                  <w:vAlign w:val="center"/>
                </w:tcPr>
                <w:p w14:paraId="47A0D870" w14:textId="77777777" w:rsidR="005C4BF5" w:rsidRPr="002921C0" w:rsidRDefault="005C4BF5" w:rsidP="00B22C31">
                  <w:pPr>
                    <w:jc w:val="center"/>
                    <w:rPr>
                      <w:sz w:val="20"/>
                      <w:szCs w:val="20"/>
                    </w:rPr>
                  </w:pPr>
                  <w:r w:rsidRPr="00015C53">
                    <w:rPr>
                      <w:sz w:val="20"/>
                      <w:szCs w:val="20"/>
                    </w:rPr>
                    <w:t>962706.68</w:t>
                  </w:r>
                </w:p>
              </w:tc>
              <w:tc>
                <w:tcPr>
                  <w:tcW w:w="1772" w:type="dxa"/>
                  <w:shd w:val="clear" w:color="auto" w:fill="auto"/>
                  <w:vAlign w:val="center"/>
                </w:tcPr>
                <w:p w14:paraId="009C1DFA" w14:textId="77777777" w:rsidR="005C4BF5" w:rsidRPr="002921C0" w:rsidRDefault="005C4BF5" w:rsidP="00B22C31">
                  <w:pPr>
                    <w:jc w:val="center"/>
                    <w:rPr>
                      <w:sz w:val="20"/>
                      <w:szCs w:val="20"/>
                    </w:rPr>
                  </w:pPr>
                  <w:r w:rsidRPr="00015C53">
                    <w:rPr>
                      <w:sz w:val="20"/>
                      <w:szCs w:val="20"/>
                    </w:rPr>
                    <w:t>3529816.84</w:t>
                  </w:r>
                </w:p>
              </w:tc>
            </w:tr>
            <w:tr w:rsidR="005C4BF5" w:rsidRPr="002921C0" w14:paraId="7EB25E9E" w14:textId="77777777" w:rsidTr="00B22C31">
              <w:trPr>
                <w:trHeight w:val="38"/>
                <w:jc w:val="center"/>
              </w:trPr>
              <w:tc>
                <w:tcPr>
                  <w:tcW w:w="1140" w:type="dxa"/>
                  <w:shd w:val="clear" w:color="auto" w:fill="auto"/>
                  <w:vAlign w:val="center"/>
                </w:tcPr>
                <w:p w14:paraId="4E5B12D7" w14:textId="77777777" w:rsidR="005C4BF5" w:rsidRPr="002921C0" w:rsidRDefault="005C4BF5" w:rsidP="00B22C31">
                  <w:pPr>
                    <w:jc w:val="center"/>
                    <w:rPr>
                      <w:sz w:val="20"/>
                      <w:szCs w:val="20"/>
                    </w:rPr>
                  </w:pPr>
                  <w:r w:rsidRPr="00015C53">
                    <w:rPr>
                      <w:sz w:val="20"/>
                      <w:szCs w:val="20"/>
                    </w:rPr>
                    <w:t>286</w:t>
                  </w:r>
                </w:p>
              </w:tc>
              <w:tc>
                <w:tcPr>
                  <w:tcW w:w="1670" w:type="dxa"/>
                  <w:shd w:val="clear" w:color="auto" w:fill="auto"/>
                  <w:vAlign w:val="center"/>
                </w:tcPr>
                <w:p w14:paraId="16EEAD11" w14:textId="77777777" w:rsidR="005C4BF5" w:rsidRPr="002921C0" w:rsidRDefault="005C4BF5" w:rsidP="00B22C31">
                  <w:pPr>
                    <w:jc w:val="center"/>
                    <w:rPr>
                      <w:sz w:val="20"/>
                      <w:szCs w:val="20"/>
                    </w:rPr>
                  </w:pPr>
                  <w:r w:rsidRPr="00015C53">
                    <w:rPr>
                      <w:sz w:val="20"/>
                      <w:szCs w:val="20"/>
                    </w:rPr>
                    <w:t>962712.41</w:t>
                  </w:r>
                </w:p>
              </w:tc>
              <w:tc>
                <w:tcPr>
                  <w:tcW w:w="1772" w:type="dxa"/>
                  <w:shd w:val="clear" w:color="auto" w:fill="auto"/>
                  <w:vAlign w:val="center"/>
                </w:tcPr>
                <w:p w14:paraId="5D7222EA" w14:textId="77777777" w:rsidR="005C4BF5" w:rsidRPr="002921C0" w:rsidRDefault="005C4BF5" w:rsidP="00B22C31">
                  <w:pPr>
                    <w:jc w:val="center"/>
                    <w:rPr>
                      <w:sz w:val="20"/>
                      <w:szCs w:val="20"/>
                    </w:rPr>
                  </w:pPr>
                  <w:r w:rsidRPr="00015C53">
                    <w:rPr>
                      <w:sz w:val="20"/>
                      <w:szCs w:val="20"/>
                    </w:rPr>
                    <w:t>3529818.92</w:t>
                  </w:r>
                </w:p>
              </w:tc>
            </w:tr>
            <w:tr w:rsidR="005C4BF5" w:rsidRPr="002921C0" w14:paraId="6DE00D92" w14:textId="77777777" w:rsidTr="00B22C31">
              <w:trPr>
                <w:trHeight w:val="38"/>
                <w:jc w:val="center"/>
              </w:trPr>
              <w:tc>
                <w:tcPr>
                  <w:tcW w:w="1140" w:type="dxa"/>
                  <w:shd w:val="clear" w:color="auto" w:fill="auto"/>
                  <w:vAlign w:val="center"/>
                </w:tcPr>
                <w:p w14:paraId="1BE4DE05" w14:textId="77777777" w:rsidR="005C4BF5" w:rsidRPr="002921C0" w:rsidRDefault="005C4BF5" w:rsidP="00B22C31">
                  <w:pPr>
                    <w:jc w:val="center"/>
                    <w:rPr>
                      <w:sz w:val="20"/>
                      <w:szCs w:val="20"/>
                    </w:rPr>
                  </w:pPr>
                  <w:r w:rsidRPr="00015C53">
                    <w:rPr>
                      <w:sz w:val="20"/>
                      <w:szCs w:val="20"/>
                    </w:rPr>
                    <w:t>287</w:t>
                  </w:r>
                </w:p>
              </w:tc>
              <w:tc>
                <w:tcPr>
                  <w:tcW w:w="1670" w:type="dxa"/>
                  <w:shd w:val="clear" w:color="auto" w:fill="auto"/>
                  <w:vAlign w:val="center"/>
                </w:tcPr>
                <w:p w14:paraId="36261ACB" w14:textId="77777777" w:rsidR="005C4BF5" w:rsidRPr="002921C0" w:rsidRDefault="005C4BF5" w:rsidP="00B22C31">
                  <w:pPr>
                    <w:jc w:val="center"/>
                    <w:rPr>
                      <w:sz w:val="20"/>
                      <w:szCs w:val="20"/>
                    </w:rPr>
                  </w:pPr>
                  <w:r w:rsidRPr="00015C53">
                    <w:rPr>
                      <w:sz w:val="20"/>
                      <w:szCs w:val="20"/>
                    </w:rPr>
                    <w:t>962716.96</w:t>
                  </w:r>
                </w:p>
              </w:tc>
              <w:tc>
                <w:tcPr>
                  <w:tcW w:w="1772" w:type="dxa"/>
                  <w:shd w:val="clear" w:color="auto" w:fill="auto"/>
                  <w:vAlign w:val="center"/>
                </w:tcPr>
                <w:p w14:paraId="6EDEA154" w14:textId="77777777" w:rsidR="005C4BF5" w:rsidRPr="002921C0" w:rsidRDefault="005C4BF5" w:rsidP="00B22C31">
                  <w:pPr>
                    <w:jc w:val="center"/>
                    <w:rPr>
                      <w:sz w:val="20"/>
                      <w:szCs w:val="20"/>
                    </w:rPr>
                  </w:pPr>
                  <w:r w:rsidRPr="00015C53">
                    <w:rPr>
                      <w:sz w:val="20"/>
                      <w:szCs w:val="20"/>
                    </w:rPr>
                    <w:t>3529821.26</w:t>
                  </w:r>
                </w:p>
              </w:tc>
            </w:tr>
            <w:tr w:rsidR="005C4BF5" w:rsidRPr="002921C0" w14:paraId="61412DC0" w14:textId="77777777" w:rsidTr="00B22C31">
              <w:trPr>
                <w:trHeight w:val="38"/>
                <w:jc w:val="center"/>
              </w:trPr>
              <w:tc>
                <w:tcPr>
                  <w:tcW w:w="1140" w:type="dxa"/>
                  <w:shd w:val="clear" w:color="auto" w:fill="auto"/>
                  <w:vAlign w:val="center"/>
                </w:tcPr>
                <w:p w14:paraId="47759632" w14:textId="77777777" w:rsidR="005C4BF5" w:rsidRPr="002921C0" w:rsidRDefault="005C4BF5" w:rsidP="00B22C31">
                  <w:pPr>
                    <w:jc w:val="center"/>
                    <w:rPr>
                      <w:sz w:val="20"/>
                      <w:szCs w:val="20"/>
                    </w:rPr>
                  </w:pPr>
                  <w:r w:rsidRPr="00015C53">
                    <w:rPr>
                      <w:sz w:val="20"/>
                      <w:szCs w:val="20"/>
                    </w:rPr>
                    <w:t>288</w:t>
                  </w:r>
                </w:p>
              </w:tc>
              <w:tc>
                <w:tcPr>
                  <w:tcW w:w="1670" w:type="dxa"/>
                  <w:shd w:val="clear" w:color="auto" w:fill="auto"/>
                  <w:vAlign w:val="center"/>
                </w:tcPr>
                <w:p w14:paraId="050FD542" w14:textId="77777777" w:rsidR="005C4BF5" w:rsidRPr="002921C0" w:rsidRDefault="005C4BF5" w:rsidP="00B22C31">
                  <w:pPr>
                    <w:jc w:val="center"/>
                    <w:rPr>
                      <w:sz w:val="20"/>
                      <w:szCs w:val="20"/>
                    </w:rPr>
                  </w:pPr>
                  <w:r w:rsidRPr="00015C53">
                    <w:rPr>
                      <w:sz w:val="20"/>
                      <w:szCs w:val="20"/>
                    </w:rPr>
                    <w:t>962723.25</w:t>
                  </w:r>
                </w:p>
              </w:tc>
              <w:tc>
                <w:tcPr>
                  <w:tcW w:w="1772" w:type="dxa"/>
                  <w:shd w:val="clear" w:color="auto" w:fill="auto"/>
                  <w:vAlign w:val="center"/>
                </w:tcPr>
                <w:p w14:paraId="4B74F754" w14:textId="77777777" w:rsidR="005C4BF5" w:rsidRPr="002921C0" w:rsidRDefault="005C4BF5" w:rsidP="00B22C31">
                  <w:pPr>
                    <w:jc w:val="center"/>
                    <w:rPr>
                      <w:sz w:val="20"/>
                      <w:szCs w:val="20"/>
                    </w:rPr>
                  </w:pPr>
                  <w:r w:rsidRPr="00015C53">
                    <w:rPr>
                      <w:sz w:val="20"/>
                      <w:szCs w:val="20"/>
                    </w:rPr>
                    <w:t>3529824.69</w:t>
                  </w:r>
                </w:p>
              </w:tc>
            </w:tr>
            <w:tr w:rsidR="005C4BF5" w:rsidRPr="002921C0" w14:paraId="33F53CCD" w14:textId="77777777" w:rsidTr="00B22C31">
              <w:trPr>
                <w:trHeight w:val="38"/>
                <w:jc w:val="center"/>
              </w:trPr>
              <w:tc>
                <w:tcPr>
                  <w:tcW w:w="1140" w:type="dxa"/>
                  <w:shd w:val="clear" w:color="auto" w:fill="auto"/>
                  <w:vAlign w:val="center"/>
                </w:tcPr>
                <w:p w14:paraId="1C850F98" w14:textId="77777777" w:rsidR="005C4BF5" w:rsidRPr="002921C0" w:rsidRDefault="005C4BF5" w:rsidP="00B22C31">
                  <w:pPr>
                    <w:jc w:val="center"/>
                    <w:rPr>
                      <w:sz w:val="20"/>
                      <w:szCs w:val="20"/>
                    </w:rPr>
                  </w:pPr>
                  <w:r w:rsidRPr="00015C53">
                    <w:rPr>
                      <w:sz w:val="20"/>
                      <w:szCs w:val="20"/>
                    </w:rPr>
                    <w:t>289</w:t>
                  </w:r>
                </w:p>
              </w:tc>
              <w:tc>
                <w:tcPr>
                  <w:tcW w:w="1670" w:type="dxa"/>
                  <w:shd w:val="clear" w:color="auto" w:fill="auto"/>
                  <w:vAlign w:val="center"/>
                </w:tcPr>
                <w:p w14:paraId="37B402D3" w14:textId="77777777" w:rsidR="005C4BF5" w:rsidRPr="002921C0" w:rsidRDefault="005C4BF5" w:rsidP="00B22C31">
                  <w:pPr>
                    <w:jc w:val="center"/>
                    <w:rPr>
                      <w:sz w:val="20"/>
                      <w:szCs w:val="20"/>
                    </w:rPr>
                  </w:pPr>
                  <w:r w:rsidRPr="00015C53">
                    <w:rPr>
                      <w:sz w:val="20"/>
                      <w:szCs w:val="20"/>
                    </w:rPr>
                    <w:t>962728.62</w:t>
                  </w:r>
                </w:p>
              </w:tc>
              <w:tc>
                <w:tcPr>
                  <w:tcW w:w="1772" w:type="dxa"/>
                  <w:shd w:val="clear" w:color="auto" w:fill="auto"/>
                  <w:vAlign w:val="center"/>
                </w:tcPr>
                <w:p w14:paraId="0FDD32DF" w14:textId="77777777" w:rsidR="005C4BF5" w:rsidRPr="002921C0" w:rsidRDefault="005C4BF5" w:rsidP="00B22C31">
                  <w:pPr>
                    <w:jc w:val="center"/>
                    <w:rPr>
                      <w:sz w:val="20"/>
                      <w:szCs w:val="20"/>
                    </w:rPr>
                  </w:pPr>
                  <w:r w:rsidRPr="00015C53">
                    <w:rPr>
                      <w:sz w:val="20"/>
                      <w:szCs w:val="20"/>
                    </w:rPr>
                    <w:t>3529826.56</w:t>
                  </w:r>
                </w:p>
              </w:tc>
            </w:tr>
            <w:tr w:rsidR="005C4BF5" w:rsidRPr="002921C0" w14:paraId="37DB8A30" w14:textId="77777777" w:rsidTr="00B22C31">
              <w:trPr>
                <w:trHeight w:val="38"/>
                <w:jc w:val="center"/>
              </w:trPr>
              <w:tc>
                <w:tcPr>
                  <w:tcW w:w="1140" w:type="dxa"/>
                  <w:shd w:val="clear" w:color="auto" w:fill="auto"/>
                  <w:vAlign w:val="center"/>
                </w:tcPr>
                <w:p w14:paraId="622A4941" w14:textId="77777777" w:rsidR="005C4BF5" w:rsidRPr="002921C0" w:rsidRDefault="005C4BF5" w:rsidP="00B22C31">
                  <w:pPr>
                    <w:jc w:val="center"/>
                    <w:rPr>
                      <w:sz w:val="20"/>
                      <w:szCs w:val="20"/>
                    </w:rPr>
                  </w:pPr>
                  <w:r w:rsidRPr="00015C53">
                    <w:rPr>
                      <w:sz w:val="20"/>
                      <w:szCs w:val="20"/>
                    </w:rPr>
                    <w:t>290</w:t>
                  </w:r>
                </w:p>
              </w:tc>
              <w:tc>
                <w:tcPr>
                  <w:tcW w:w="1670" w:type="dxa"/>
                  <w:shd w:val="clear" w:color="auto" w:fill="auto"/>
                  <w:vAlign w:val="center"/>
                </w:tcPr>
                <w:p w14:paraId="0B493914" w14:textId="77777777" w:rsidR="005C4BF5" w:rsidRPr="002921C0" w:rsidRDefault="005C4BF5" w:rsidP="00B22C31">
                  <w:pPr>
                    <w:jc w:val="center"/>
                    <w:rPr>
                      <w:sz w:val="20"/>
                      <w:szCs w:val="20"/>
                    </w:rPr>
                  </w:pPr>
                  <w:r w:rsidRPr="00015C53">
                    <w:rPr>
                      <w:sz w:val="20"/>
                      <w:szCs w:val="20"/>
                    </w:rPr>
                    <w:t>962735.21</w:t>
                  </w:r>
                </w:p>
              </w:tc>
              <w:tc>
                <w:tcPr>
                  <w:tcW w:w="1772" w:type="dxa"/>
                  <w:shd w:val="clear" w:color="auto" w:fill="auto"/>
                  <w:vAlign w:val="center"/>
                </w:tcPr>
                <w:p w14:paraId="131F6E6A" w14:textId="77777777" w:rsidR="005C4BF5" w:rsidRPr="002921C0" w:rsidRDefault="005C4BF5" w:rsidP="00B22C31">
                  <w:pPr>
                    <w:jc w:val="center"/>
                    <w:rPr>
                      <w:sz w:val="20"/>
                      <w:szCs w:val="20"/>
                    </w:rPr>
                  </w:pPr>
                  <w:r w:rsidRPr="00015C53">
                    <w:rPr>
                      <w:sz w:val="20"/>
                      <w:szCs w:val="20"/>
                    </w:rPr>
                    <w:t>3529828.23</w:t>
                  </w:r>
                </w:p>
              </w:tc>
            </w:tr>
            <w:tr w:rsidR="005C4BF5" w:rsidRPr="002921C0" w14:paraId="0E52AA73" w14:textId="77777777" w:rsidTr="00B22C31">
              <w:trPr>
                <w:trHeight w:val="38"/>
                <w:jc w:val="center"/>
              </w:trPr>
              <w:tc>
                <w:tcPr>
                  <w:tcW w:w="1140" w:type="dxa"/>
                  <w:shd w:val="clear" w:color="auto" w:fill="auto"/>
                  <w:vAlign w:val="center"/>
                </w:tcPr>
                <w:p w14:paraId="7C511752" w14:textId="77777777" w:rsidR="005C4BF5" w:rsidRPr="002921C0" w:rsidRDefault="005C4BF5" w:rsidP="00B22C31">
                  <w:pPr>
                    <w:jc w:val="center"/>
                    <w:rPr>
                      <w:sz w:val="20"/>
                      <w:szCs w:val="20"/>
                    </w:rPr>
                  </w:pPr>
                  <w:r w:rsidRPr="00015C53">
                    <w:rPr>
                      <w:sz w:val="20"/>
                      <w:szCs w:val="20"/>
                    </w:rPr>
                    <w:t>291</w:t>
                  </w:r>
                </w:p>
              </w:tc>
              <w:tc>
                <w:tcPr>
                  <w:tcW w:w="1670" w:type="dxa"/>
                  <w:shd w:val="clear" w:color="auto" w:fill="auto"/>
                  <w:vAlign w:val="center"/>
                </w:tcPr>
                <w:p w14:paraId="4DF8945B" w14:textId="77777777" w:rsidR="005C4BF5" w:rsidRPr="002921C0" w:rsidRDefault="005C4BF5" w:rsidP="00B22C31">
                  <w:pPr>
                    <w:jc w:val="center"/>
                    <w:rPr>
                      <w:sz w:val="20"/>
                      <w:szCs w:val="20"/>
                    </w:rPr>
                  </w:pPr>
                  <w:r w:rsidRPr="00015C53">
                    <w:rPr>
                      <w:sz w:val="20"/>
                      <w:szCs w:val="20"/>
                    </w:rPr>
                    <w:t>962740.51</w:t>
                  </w:r>
                </w:p>
              </w:tc>
              <w:tc>
                <w:tcPr>
                  <w:tcW w:w="1772" w:type="dxa"/>
                  <w:shd w:val="clear" w:color="auto" w:fill="auto"/>
                  <w:vAlign w:val="center"/>
                </w:tcPr>
                <w:p w14:paraId="546052BB" w14:textId="77777777" w:rsidR="005C4BF5" w:rsidRPr="002921C0" w:rsidRDefault="005C4BF5" w:rsidP="00B22C31">
                  <w:pPr>
                    <w:jc w:val="center"/>
                    <w:rPr>
                      <w:sz w:val="20"/>
                      <w:szCs w:val="20"/>
                    </w:rPr>
                  </w:pPr>
                  <w:r w:rsidRPr="00015C53">
                    <w:rPr>
                      <w:sz w:val="20"/>
                      <w:szCs w:val="20"/>
                    </w:rPr>
                    <w:t>3529829.03</w:t>
                  </w:r>
                </w:p>
              </w:tc>
            </w:tr>
            <w:tr w:rsidR="005C4BF5" w:rsidRPr="002921C0" w14:paraId="7B8725AA" w14:textId="77777777" w:rsidTr="00B22C31">
              <w:trPr>
                <w:trHeight w:val="38"/>
                <w:jc w:val="center"/>
              </w:trPr>
              <w:tc>
                <w:tcPr>
                  <w:tcW w:w="1140" w:type="dxa"/>
                  <w:shd w:val="clear" w:color="auto" w:fill="auto"/>
                  <w:vAlign w:val="center"/>
                </w:tcPr>
                <w:p w14:paraId="1461C171" w14:textId="77777777" w:rsidR="005C4BF5" w:rsidRPr="002921C0" w:rsidRDefault="005C4BF5" w:rsidP="00B22C31">
                  <w:pPr>
                    <w:jc w:val="center"/>
                    <w:rPr>
                      <w:sz w:val="20"/>
                      <w:szCs w:val="20"/>
                    </w:rPr>
                  </w:pPr>
                  <w:r w:rsidRPr="00015C53">
                    <w:rPr>
                      <w:sz w:val="20"/>
                      <w:szCs w:val="20"/>
                    </w:rPr>
                    <w:t>292</w:t>
                  </w:r>
                </w:p>
              </w:tc>
              <w:tc>
                <w:tcPr>
                  <w:tcW w:w="1670" w:type="dxa"/>
                  <w:shd w:val="clear" w:color="auto" w:fill="auto"/>
                  <w:vAlign w:val="center"/>
                </w:tcPr>
                <w:p w14:paraId="0546C05B" w14:textId="77777777" w:rsidR="005C4BF5" w:rsidRPr="002921C0" w:rsidRDefault="005C4BF5" w:rsidP="00B22C31">
                  <w:pPr>
                    <w:jc w:val="center"/>
                    <w:rPr>
                      <w:sz w:val="20"/>
                      <w:szCs w:val="20"/>
                    </w:rPr>
                  </w:pPr>
                  <w:r w:rsidRPr="00015C53">
                    <w:rPr>
                      <w:sz w:val="20"/>
                      <w:szCs w:val="20"/>
                    </w:rPr>
                    <w:t>962747.22</w:t>
                  </w:r>
                </w:p>
              </w:tc>
              <w:tc>
                <w:tcPr>
                  <w:tcW w:w="1772" w:type="dxa"/>
                  <w:shd w:val="clear" w:color="auto" w:fill="auto"/>
                  <w:vAlign w:val="center"/>
                </w:tcPr>
                <w:p w14:paraId="064E0E4C" w14:textId="77777777" w:rsidR="005C4BF5" w:rsidRPr="002921C0" w:rsidRDefault="005C4BF5" w:rsidP="00B22C31">
                  <w:pPr>
                    <w:jc w:val="center"/>
                    <w:rPr>
                      <w:sz w:val="20"/>
                      <w:szCs w:val="20"/>
                    </w:rPr>
                  </w:pPr>
                  <w:r w:rsidRPr="00015C53">
                    <w:rPr>
                      <w:sz w:val="20"/>
                      <w:szCs w:val="20"/>
                    </w:rPr>
                    <w:t>3529829.12</w:t>
                  </w:r>
                </w:p>
              </w:tc>
            </w:tr>
            <w:tr w:rsidR="005C4BF5" w:rsidRPr="002921C0" w14:paraId="78A71804" w14:textId="77777777" w:rsidTr="00B22C31">
              <w:trPr>
                <w:trHeight w:val="38"/>
                <w:jc w:val="center"/>
              </w:trPr>
              <w:tc>
                <w:tcPr>
                  <w:tcW w:w="1140" w:type="dxa"/>
                  <w:shd w:val="clear" w:color="auto" w:fill="auto"/>
                  <w:vAlign w:val="center"/>
                </w:tcPr>
                <w:p w14:paraId="0ABCE379" w14:textId="77777777" w:rsidR="005C4BF5" w:rsidRPr="002921C0" w:rsidRDefault="005C4BF5" w:rsidP="00B22C31">
                  <w:pPr>
                    <w:jc w:val="center"/>
                    <w:rPr>
                      <w:sz w:val="20"/>
                      <w:szCs w:val="20"/>
                    </w:rPr>
                  </w:pPr>
                  <w:r w:rsidRPr="00015C53">
                    <w:rPr>
                      <w:sz w:val="20"/>
                      <w:szCs w:val="20"/>
                    </w:rPr>
                    <w:t>293</w:t>
                  </w:r>
                </w:p>
              </w:tc>
              <w:tc>
                <w:tcPr>
                  <w:tcW w:w="1670" w:type="dxa"/>
                  <w:shd w:val="clear" w:color="auto" w:fill="auto"/>
                  <w:vAlign w:val="center"/>
                </w:tcPr>
                <w:p w14:paraId="0B6F3E0D" w14:textId="77777777" w:rsidR="005C4BF5" w:rsidRPr="002921C0" w:rsidRDefault="005C4BF5" w:rsidP="00B22C31">
                  <w:pPr>
                    <w:jc w:val="center"/>
                    <w:rPr>
                      <w:sz w:val="20"/>
                      <w:szCs w:val="20"/>
                    </w:rPr>
                  </w:pPr>
                  <w:r w:rsidRPr="00015C53">
                    <w:rPr>
                      <w:sz w:val="20"/>
                      <w:szCs w:val="20"/>
                    </w:rPr>
                    <w:t>962753.02</w:t>
                  </w:r>
                </w:p>
              </w:tc>
              <w:tc>
                <w:tcPr>
                  <w:tcW w:w="1772" w:type="dxa"/>
                  <w:shd w:val="clear" w:color="auto" w:fill="auto"/>
                  <w:vAlign w:val="center"/>
                </w:tcPr>
                <w:p w14:paraId="45AC28D4" w14:textId="77777777" w:rsidR="005C4BF5" w:rsidRPr="002921C0" w:rsidRDefault="005C4BF5" w:rsidP="00B22C31">
                  <w:pPr>
                    <w:jc w:val="center"/>
                    <w:rPr>
                      <w:sz w:val="20"/>
                      <w:szCs w:val="20"/>
                    </w:rPr>
                  </w:pPr>
                  <w:r w:rsidRPr="00015C53">
                    <w:rPr>
                      <w:sz w:val="20"/>
                      <w:szCs w:val="20"/>
                    </w:rPr>
                    <w:t>3529829.03</w:t>
                  </w:r>
                </w:p>
              </w:tc>
            </w:tr>
            <w:tr w:rsidR="005C4BF5" w:rsidRPr="002921C0" w14:paraId="11E69195" w14:textId="77777777" w:rsidTr="00B22C31">
              <w:trPr>
                <w:trHeight w:val="38"/>
                <w:jc w:val="center"/>
              </w:trPr>
              <w:tc>
                <w:tcPr>
                  <w:tcW w:w="1140" w:type="dxa"/>
                  <w:shd w:val="clear" w:color="auto" w:fill="auto"/>
                  <w:vAlign w:val="center"/>
                </w:tcPr>
                <w:p w14:paraId="3D514AD6" w14:textId="77777777" w:rsidR="005C4BF5" w:rsidRPr="002921C0" w:rsidRDefault="005C4BF5" w:rsidP="00B22C31">
                  <w:pPr>
                    <w:jc w:val="center"/>
                    <w:rPr>
                      <w:sz w:val="20"/>
                      <w:szCs w:val="20"/>
                    </w:rPr>
                  </w:pPr>
                  <w:r w:rsidRPr="00015C53">
                    <w:rPr>
                      <w:sz w:val="20"/>
                      <w:szCs w:val="20"/>
                    </w:rPr>
                    <w:t>294</w:t>
                  </w:r>
                </w:p>
              </w:tc>
              <w:tc>
                <w:tcPr>
                  <w:tcW w:w="1670" w:type="dxa"/>
                  <w:shd w:val="clear" w:color="auto" w:fill="auto"/>
                  <w:vAlign w:val="center"/>
                </w:tcPr>
                <w:p w14:paraId="72B0D778" w14:textId="77777777" w:rsidR="005C4BF5" w:rsidRPr="002921C0" w:rsidRDefault="005C4BF5" w:rsidP="00B22C31">
                  <w:pPr>
                    <w:jc w:val="center"/>
                    <w:rPr>
                      <w:sz w:val="20"/>
                      <w:szCs w:val="20"/>
                    </w:rPr>
                  </w:pPr>
                  <w:r w:rsidRPr="00015C53">
                    <w:rPr>
                      <w:sz w:val="20"/>
                      <w:szCs w:val="20"/>
                    </w:rPr>
                    <w:t>962759.84</w:t>
                  </w:r>
                </w:p>
              </w:tc>
              <w:tc>
                <w:tcPr>
                  <w:tcW w:w="1772" w:type="dxa"/>
                  <w:shd w:val="clear" w:color="auto" w:fill="auto"/>
                  <w:vAlign w:val="center"/>
                </w:tcPr>
                <w:p w14:paraId="05470DBC" w14:textId="77777777" w:rsidR="005C4BF5" w:rsidRPr="002921C0" w:rsidRDefault="005C4BF5" w:rsidP="00B22C31">
                  <w:pPr>
                    <w:jc w:val="center"/>
                    <w:rPr>
                      <w:sz w:val="20"/>
                      <w:szCs w:val="20"/>
                    </w:rPr>
                  </w:pPr>
                  <w:r w:rsidRPr="00015C53">
                    <w:rPr>
                      <w:sz w:val="20"/>
                      <w:szCs w:val="20"/>
                    </w:rPr>
                    <w:t>3529828.32</w:t>
                  </w:r>
                </w:p>
              </w:tc>
            </w:tr>
            <w:tr w:rsidR="005C4BF5" w:rsidRPr="002921C0" w14:paraId="147DEEED" w14:textId="77777777" w:rsidTr="00B22C31">
              <w:trPr>
                <w:trHeight w:val="38"/>
                <w:jc w:val="center"/>
              </w:trPr>
              <w:tc>
                <w:tcPr>
                  <w:tcW w:w="1140" w:type="dxa"/>
                  <w:shd w:val="clear" w:color="auto" w:fill="auto"/>
                  <w:vAlign w:val="center"/>
                </w:tcPr>
                <w:p w14:paraId="556BC204" w14:textId="77777777" w:rsidR="005C4BF5" w:rsidRPr="002921C0" w:rsidRDefault="005C4BF5" w:rsidP="00B22C31">
                  <w:pPr>
                    <w:jc w:val="center"/>
                    <w:rPr>
                      <w:sz w:val="20"/>
                      <w:szCs w:val="20"/>
                    </w:rPr>
                  </w:pPr>
                  <w:r w:rsidRPr="00015C53">
                    <w:rPr>
                      <w:sz w:val="20"/>
                      <w:szCs w:val="20"/>
                    </w:rPr>
                    <w:t>295</w:t>
                  </w:r>
                </w:p>
              </w:tc>
              <w:tc>
                <w:tcPr>
                  <w:tcW w:w="1670" w:type="dxa"/>
                  <w:shd w:val="clear" w:color="auto" w:fill="auto"/>
                  <w:vAlign w:val="center"/>
                </w:tcPr>
                <w:p w14:paraId="21FEF8D5" w14:textId="77777777" w:rsidR="005C4BF5" w:rsidRPr="002921C0" w:rsidRDefault="005C4BF5" w:rsidP="00B22C31">
                  <w:pPr>
                    <w:jc w:val="center"/>
                    <w:rPr>
                      <w:sz w:val="20"/>
                      <w:szCs w:val="20"/>
                    </w:rPr>
                  </w:pPr>
                  <w:r w:rsidRPr="00015C53">
                    <w:rPr>
                      <w:sz w:val="20"/>
                      <w:szCs w:val="20"/>
                    </w:rPr>
                    <w:t>962765.26</w:t>
                  </w:r>
                </w:p>
              </w:tc>
              <w:tc>
                <w:tcPr>
                  <w:tcW w:w="1772" w:type="dxa"/>
                  <w:shd w:val="clear" w:color="auto" w:fill="auto"/>
                  <w:vAlign w:val="center"/>
                </w:tcPr>
                <w:p w14:paraId="4D9CD400" w14:textId="77777777" w:rsidR="005C4BF5" w:rsidRPr="002921C0" w:rsidRDefault="005C4BF5" w:rsidP="00B22C31">
                  <w:pPr>
                    <w:jc w:val="center"/>
                    <w:rPr>
                      <w:sz w:val="20"/>
                      <w:szCs w:val="20"/>
                    </w:rPr>
                  </w:pPr>
                  <w:r w:rsidRPr="00015C53">
                    <w:rPr>
                      <w:sz w:val="20"/>
                      <w:szCs w:val="20"/>
                    </w:rPr>
                    <w:t>3529827.28</w:t>
                  </w:r>
                </w:p>
              </w:tc>
            </w:tr>
            <w:tr w:rsidR="005C4BF5" w:rsidRPr="002921C0" w14:paraId="34F7BC5B" w14:textId="77777777" w:rsidTr="00B22C31">
              <w:trPr>
                <w:trHeight w:val="38"/>
                <w:jc w:val="center"/>
              </w:trPr>
              <w:tc>
                <w:tcPr>
                  <w:tcW w:w="1140" w:type="dxa"/>
                  <w:shd w:val="clear" w:color="auto" w:fill="auto"/>
                  <w:vAlign w:val="center"/>
                </w:tcPr>
                <w:p w14:paraId="3E43B54B" w14:textId="77777777" w:rsidR="005C4BF5" w:rsidRPr="002921C0" w:rsidRDefault="005C4BF5" w:rsidP="00B22C31">
                  <w:pPr>
                    <w:jc w:val="center"/>
                    <w:rPr>
                      <w:sz w:val="20"/>
                      <w:szCs w:val="20"/>
                    </w:rPr>
                  </w:pPr>
                  <w:r w:rsidRPr="00015C53">
                    <w:rPr>
                      <w:sz w:val="20"/>
                      <w:szCs w:val="20"/>
                    </w:rPr>
                    <w:t>296</w:t>
                  </w:r>
                </w:p>
              </w:tc>
              <w:tc>
                <w:tcPr>
                  <w:tcW w:w="1670" w:type="dxa"/>
                  <w:shd w:val="clear" w:color="auto" w:fill="auto"/>
                  <w:vAlign w:val="center"/>
                </w:tcPr>
                <w:p w14:paraId="468EC4C1" w14:textId="77777777" w:rsidR="005C4BF5" w:rsidRPr="002921C0" w:rsidRDefault="005C4BF5" w:rsidP="00B22C31">
                  <w:pPr>
                    <w:jc w:val="center"/>
                    <w:rPr>
                      <w:sz w:val="20"/>
                      <w:szCs w:val="20"/>
                    </w:rPr>
                  </w:pPr>
                  <w:r w:rsidRPr="00015C53">
                    <w:rPr>
                      <w:sz w:val="20"/>
                      <w:szCs w:val="20"/>
                    </w:rPr>
                    <w:t>962771.37</w:t>
                  </w:r>
                </w:p>
              </w:tc>
              <w:tc>
                <w:tcPr>
                  <w:tcW w:w="1772" w:type="dxa"/>
                  <w:shd w:val="clear" w:color="auto" w:fill="auto"/>
                  <w:vAlign w:val="center"/>
                </w:tcPr>
                <w:p w14:paraId="6E1EF707" w14:textId="77777777" w:rsidR="005C4BF5" w:rsidRPr="002921C0" w:rsidRDefault="005C4BF5" w:rsidP="00B22C31">
                  <w:pPr>
                    <w:jc w:val="center"/>
                    <w:rPr>
                      <w:sz w:val="20"/>
                      <w:szCs w:val="20"/>
                    </w:rPr>
                  </w:pPr>
                  <w:r w:rsidRPr="00015C53">
                    <w:rPr>
                      <w:sz w:val="20"/>
                      <w:szCs w:val="20"/>
                    </w:rPr>
                    <w:t>3529825.38</w:t>
                  </w:r>
                </w:p>
              </w:tc>
            </w:tr>
            <w:tr w:rsidR="005C4BF5" w:rsidRPr="002921C0" w14:paraId="6328AABF" w14:textId="77777777" w:rsidTr="00B22C31">
              <w:trPr>
                <w:trHeight w:val="38"/>
                <w:jc w:val="center"/>
              </w:trPr>
              <w:tc>
                <w:tcPr>
                  <w:tcW w:w="1140" w:type="dxa"/>
                  <w:shd w:val="clear" w:color="auto" w:fill="auto"/>
                  <w:vAlign w:val="center"/>
                </w:tcPr>
                <w:p w14:paraId="1F01CFCB" w14:textId="77777777" w:rsidR="005C4BF5" w:rsidRPr="002921C0" w:rsidRDefault="005C4BF5" w:rsidP="00B22C31">
                  <w:pPr>
                    <w:jc w:val="center"/>
                    <w:rPr>
                      <w:sz w:val="20"/>
                      <w:szCs w:val="20"/>
                    </w:rPr>
                  </w:pPr>
                  <w:r w:rsidRPr="00015C53">
                    <w:rPr>
                      <w:sz w:val="20"/>
                      <w:szCs w:val="20"/>
                    </w:rPr>
                    <w:t>297</w:t>
                  </w:r>
                </w:p>
              </w:tc>
              <w:tc>
                <w:tcPr>
                  <w:tcW w:w="1670" w:type="dxa"/>
                  <w:shd w:val="clear" w:color="auto" w:fill="auto"/>
                  <w:vAlign w:val="center"/>
                </w:tcPr>
                <w:p w14:paraId="238D6555" w14:textId="77777777" w:rsidR="005C4BF5" w:rsidRPr="002921C0" w:rsidRDefault="005C4BF5" w:rsidP="00B22C31">
                  <w:pPr>
                    <w:jc w:val="center"/>
                    <w:rPr>
                      <w:sz w:val="20"/>
                      <w:szCs w:val="20"/>
                    </w:rPr>
                  </w:pPr>
                  <w:r w:rsidRPr="00015C53">
                    <w:rPr>
                      <w:sz w:val="20"/>
                      <w:szCs w:val="20"/>
                    </w:rPr>
                    <w:t>962776.02</w:t>
                  </w:r>
                </w:p>
              </w:tc>
              <w:tc>
                <w:tcPr>
                  <w:tcW w:w="1772" w:type="dxa"/>
                  <w:shd w:val="clear" w:color="auto" w:fill="auto"/>
                  <w:vAlign w:val="center"/>
                </w:tcPr>
                <w:p w14:paraId="02752568" w14:textId="77777777" w:rsidR="005C4BF5" w:rsidRPr="002921C0" w:rsidRDefault="005C4BF5" w:rsidP="00B22C31">
                  <w:pPr>
                    <w:jc w:val="center"/>
                    <w:rPr>
                      <w:sz w:val="20"/>
                      <w:szCs w:val="20"/>
                    </w:rPr>
                  </w:pPr>
                  <w:r w:rsidRPr="00015C53">
                    <w:rPr>
                      <w:sz w:val="20"/>
                      <w:szCs w:val="20"/>
                    </w:rPr>
                    <w:t>3529822.99</w:t>
                  </w:r>
                </w:p>
              </w:tc>
            </w:tr>
            <w:tr w:rsidR="005C4BF5" w:rsidRPr="002921C0" w14:paraId="7327C3A1" w14:textId="77777777" w:rsidTr="00B22C31">
              <w:trPr>
                <w:trHeight w:val="38"/>
                <w:jc w:val="center"/>
              </w:trPr>
              <w:tc>
                <w:tcPr>
                  <w:tcW w:w="1140" w:type="dxa"/>
                  <w:shd w:val="clear" w:color="auto" w:fill="auto"/>
                  <w:vAlign w:val="center"/>
                </w:tcPr>
                <w:p w14:paraId="2A2B426C" w14:textId="77777777" w:rsidR="005C4BF5" w:rsidRPr="002921C0" w:rsidRDefault="005C4BF5" w:rsidP="00B22C31">
                  <w:pPr>
                    <w:jc w:val="center"/>
                    <w:rPr>
                      <w:sz w:val="20"/>
                      <w:szCs w:val="20"/>
                    </w:rPr>
                  </w:pPr>
                  <w:r w:rsidRPr="00015C53">
                    <w:rPr>
                      <w:sz w:val="20"/>
                      <w:szCs w:val="20"/>
                    </w:rPr>
                    <w:t>298</w:t>
                  </w:r>
                </w:p>
              </w:tc>
              <w:tc>
                <w:tcPr>
                  <w:tcW w:w="1670" w:type="dxa"/>
                  <w:shd w:val="clear" w:color="auto" w:fill="auto"/>
                  <w:vAlign w:val="center"/>
                </w:tcPr>
                <w:p w14:paraId="589FFC54" w14:textId="77777777" w:rsidR="005C4BF5" w:rsidRPr="002921C0" w:rsidRDefault="005C4BF5" w:rsidP="00B22C31">
                  <w:pPr>
                    <w:jc w:val="center"/>
                    <w:rPr>
                      <w:sz w:val="20"/>
                      <w:szCs w:val="20"/>
                    </w:rPr>
                  </w:pPr>
                  <w:r w:rsidRPr="00015C53">
                    <w:rPr>
                      <w:sz w:val="20"/>
                      <w:szCs w:val="20"/>
                    </w:rPr>
                    <w:t>962781.52</w:t>
                  </w:r>
                </w:p>
              </w:tc>
              <w:tc>
                <w:tcPr>
                  <w:tcW w:w="1772" w:type="dxa"/>
                  <w:shd w:val="clear" w:color="auto" w:fill="auto"/>
                  <w:vAlign w:val="center"/>
                </w:tcPr>
                <w:p w14:paraId="0CA00D38" w14:textId="77777777" w:rsidR="005C4BF5" w:rsidRPr="002921C0" w:rsidRDefault="005C4BF5" w:rsidP="00B22C31">
                  <w:pPr>
                    <w:jc w:val="center"/>
                    <w:rPr>
                      <w:sz w:val="20"/>
                      <w:szCs w:val="20"/>
                    </w:rPr>
                  </w:pPr>
                  <w:r w:rsidRPr="00015C53">
                    <w:rPr>
                      <w:sz w:val="20"/>
                      <w:szCs w:val="20"/>
                    </w:rPr>
                    <w:t>3529819.58</w:t>
                  </w:r>
                </w:p>
              </w:tc>
            </w:tr>
            <w:tr w:rsidR="005C4BF5" w:rsidRPr="002921C0" w14:paraId="2A130AFC" w14:textId="77777777" w:rsidTr="00B22C31">
              <w:trPr>
                <w:trHeight w:val="38"/>
                <w:jc w:val="center"/>
              </w:trPr>
              <w:tc>
                <w:tcPr>
                  <w:tcW w:w="1140" w:type="dxa"/>
                  <w:shd w:val="clear" w:color="auto" w:fill="auto"/>
                  <w:vAlign w:val="center"/>
                </w:tcPr>
                <w:p w14:paraId="5788F0B9" w14:textId="77777777" w:rsidR="005C4BF5" w:rsidRPr="002921C0" w:rsidRDefault="005C4BF5" w:rsidP="00B22C31">
                  <w:pPr>
                    <w:jc w:val="center"/>
                    <w:rPr>
                      <w:sz w:val="20"/>
                      <w:szCs w:val="20"/>
                    </w:rPr>
                  </w:pPr>
                  <w:r w:rsidRPr="00015C53">
                    <w:rPr>
                      <w:sz w:val="20"/>
                      <w:szCs w:val="20"/>
                    </w:rPr>
                    <w:t>299</w:t>
                  </w:r>
                </w:p>
              </w:tc>
              <w:tc>
                <w:tcPr>
                  <w:tcW w:w="1670" w:type="dxa"/>
                  <w:shd w:val="clear" w:color="auto" w:fill="auto"/>
                  <w:vAlign w:val="center"/>
                </w:tcPr>
                <w:p w14:paraId="3B87BF26" w14:textId="77777777" w:rsidR="005C4BF5" w:rsidRPr="002921C0" w:rsidRDefault="005C4BF5" w:rsidP="00B22C31">
                  <w:pPr>
                    <w:jc w:val="center"/>
                    <w:rPr>
                      <w:sz w:val="20"/>
                      <w:szCs w:val="20"/>
                    </w:rPr>
                  </w:pPr>
                  <w:r w:rsidRPr="00015C53">
                    <w:rPr>
                      <w:sz w:val="20"/>
                      <w:szCs w:val="20"/>
                    </w:rPr>
                    <w:t>962785.78</w:t>
                  </w:r>
                </w:p>
              </w:tc>
              <w:tc>
                <w:tcPr>
                  <w:tcW w:w="1772" w:type="dxa"/>
                  <w:shd w:val="clear" w:color="auto" w:fill="auto"/>
                  <w:vAlign w:val="center"/>
                </w:tcPr>
                <w:p w14:paraId="61BCFBC1" w14:textId="77777777" w:rsidR="005C4BF5" w:rsidRPr="002921C0" w:rsidRDefault="005C4BF5" w:rsidP="00B22C31">
                  <w:pPr>
                    <w:jc w:val="center"/>
                    <w:rPr>
                      <w:sz w:val="20"/>
                      <w:szCs w:val="20"/>
                    </w:rPr>
                  </w:pPr>
                  <w:r w:rsidRPr="00015C53">
                    <w:rPr>
                      <w:sz w:val="20"/>
                      <w:szCs w:val="20"/>
                    </w:rPr>
                    <w:t>3529816.56</w:t>
                  </w:r>
                </w:p>
              </w:tc>
            </w:tr>
            <w:tr w:rsidR="005C4BF5" w:rsidRPr="002921C0" w14:paraId="2F93CC63" w14:textId="77777777" w:rsidTr="00B22C31">
              <w:trPr>
                <w:trHeight w:val="38"/>
                <w:jc w:val="center"/>
              </w:trPr>
              <w:tc>
                <w:tcPr>
                  <w:tcW w:w="1140" w:type="dxa"/>
                  <w:shd w:val="clear" w:color="auto" w:fill="auto"/>
                  <w:vAlign w:val="center"/>
                </w:tcPr>
                <w:p w14:paraId="3799204B" w14:textId="77777777" w:rsidR="005C4BF5" w:rsidRPr="002921C0" w:rsidRDefault="005C4BF5" w:rsidP="00B22C31">
                  <w:pPr>
                    <w:jc w:val="center"/>
                    <w:rPr>
                      <w:sz w:val="20"/>
                      <w:szCs w:val="20"/>
                    </w:rPr>
                  </w:pPr>
                  <w:r w:rsidRPr="00015C53">
                    <w:rPr>
                      <w:sz w:val="20"/>
                      <w:szCs w:val="20"/>
                    </w:rPr>
                    <w:t>300</w:t>
                  </w:r>
                </w:p>
              </w:tc>
              <w:tc>
                <w:tcPr>
                  <w:tcW w:w="1670" w:type="dxa"/>
                  <w:shd w:val="clear" w:color="auto" w:fill="auto"/>
                  <w:vAlign w:val="center"/>
                </w:tcPr>
                <w:p w14:paraId="0878A050" w14:textId="77777777" w:rsidR="005C4BF5" w:rsidRPr="002921C0" w:rsidRDefault="005C4BF5" w:rsidP="00B22C31">
                  <w:pPr>
                    <w:jc w:val="center"/>
                    <w:rPr>
                      <w:sz w:val="20"/>
                      <w:szCs w:val="20"/>
                    </w:rPr>
                  </w:pPr>
                  <w:r w:rsidRPr="00015C53">
                    <w:rPr>
                      <w:sz w:val="20"/>
                      <w:szCs w:val="20"/>
                    </w:rPr>
                    <w:t>962791.24</w:t>
                  </w:r>
                </w:p>
              </w:tc>
              <w:tc>
                <w:tcPr>
                  <w:tcW w:w="1772" w:type="dxa"/>
                  <w:shd w:val="clear" w:color="auto" w:fill="auto"/>
                  <w:vAlign w:val="center"/>
                </w:tcPr>
                <w:p w14:paraId="16AABFFB" w14:textId="77777777" w:rsidR="005C4BF5" w:rsidRPr="002921C0" w:rsidRDefault="005C4BF5" w:rsidP="00B22C31">
                  <w:pPr>
                    <w:jc w:val="center"/>
                    <w:rPr>
                      <w:sz w:val="20"/>
                      <w:szCs w:val="20"/>
                    </w:rPr>
                  </w:pPr>
                  <w:r w:rsidRPr="00015C53">
                    <w:rPr>
                      <w:sz w:val="20"/>
                      <w:szCs w:val="20"/>
                    </w:rPr>
                    <w:t>3529815.04</w:t>
                  </w:r>
                </w:p>
              </w:tc>
            </w:tr>
            <w:tr w:rsidR="005C4BF5" w:rsidRPr="002921C0" w14:paraId="12289A71" w14:textId="77777777" w:rsidTr="00B22C31">
              <w:trPr>
                <w:trHeight w:val="38"/>
                <w:jc w:val="center"/>
              </w:trPr>
              <w:tc>
                <w:tcPr>
                  <w:tcW w:w="1140" w:type="dxa"/>
                  <w:shd w:val="clear" w:color="auto" w:fill="auto"/>
                  <w:vAlign w:val="center"/>
                </w:tcPr>
                <w:p w14:paraId="5414C163" w14:textId="77777777" w:rsidR="005C4BF5" w:rsidRPr="002921C0" w:rsidRDefault="005C4BF5" w:rsidP="00B22C31">
                  <w:pPr>
                    <w:jc w:val="center"/>
                    <w:rPr>
                      <w:sz w:val="20"/>
                      <w:szCs w:val="20"/>
                    </w:rPr>
                  </w:pPr>
                  <w:r w:rsidRPr="00015C53">
                    <w:rPr>
                      <w:sz w:val="20"/>
                      <w:szCs w:val="20"/>
                    </w:rPr>
                    <w:t>301</w:t>
                  </w:r>
                </w:p>
              </w:tc>
              <w:tc>
                <w:tcPr>
                  <w:tcW w:w="1670" w:type="dxa"/>
                  <w:shd w:val="clear" w:color="auto" w:fill="auto"/>
                  <w:vAlign w:val="center"/>
                </w:tcPr>
                <w:p w14:paraId="3B4BE17C" w14:textId="77777777" w:rsidR="005C4BF5" w:rsidRPr="002921C0" w:rsidRDefault="005C4BF5" w:rsidP="00B22C31">
                  <w:pPr>
                    <w:jc w:val="center"/>
                    <w:rPr>
                      <w:sz w:val="20"/>
                      <w:szCs w:val="20"/>
                    </w:rPr>
                  </w:pPr>
                  <w:r w:rsidRPr="00015C53">
                    <w:rPr>
                      <w:sz w:val="20"/>
                      <w:szCs w:val="20"/>
                    </w:rPr>
                    <w:t>962796.44</w:t>
                  </w:r>
                </w:p>
              </w:tc>
              <w:tc>
                <w:tcPr>
                  <w:tcW w:w="1772" w:type="dxa"/>
                  <w:shd w:val="clear" w:color="auto" w:fill="auto"/>
                  <w:vAlign w:val="center"/>
                </w:tcPr>
                <w:p w14:paraId="691628D0" w14:textId="77777777" w:rsidR="005C4BF5" w:rsidRPr="002921C0" w:rsidRDefault="005C4BF5" w:rsidP="00B22C31">
                  <w:pPr>
                    <w:jc w:val="center"/>
                    <w:rPr>
                      <w:sz w:val="20"/>
                      <w:szCs w:val="20"/>
                    </w:rPr>
                  </w:pPr>
                  <w:r w:rsidRPr="00015C53">
                    <w:rPr>
                      <w:sz w:val="20"/>
                      <w:szCs w:val="20"/>
                    </w:rPr>
                    <w:t>3529816.32</w:t>
                  </w:r>
                </w:p>
              </w:tc>
            </w:tr>
            <w:tr w:rsidR="005C4BF5" w:rsidRPr="002921C0" w14:paraId="4E069324" w14:textId="77777777" w:rsidTr="00B22C31">
              <w:trPr>
                <w:trHeight w:val="38"/>
                <w:jc w:val="center"/>
              </w:trPr>
              <w:tc>
                <w:tcPr>
                  <w:tcW w:w="1140" w:type="dxa"/>
                  <w:shd w:val="clear" w:color="auto" w:fill="auto"/>
                  <w:vAlign w:val="center"/>
                </w:tcPr>
                <w:p w14:paraId="3AB9A396" w14:textId="77777777" w:rsidR="005C4BF5" w:rsidRPr="002921C0" w:rsidRDefault="005C4BF5" w:rsidP="00B22C31">
                  <w:pPr>
                    <w:jc w:val="center"/>
                    <w:rPr>
                      <w:sz w:val="20"/>
                      <w:szCs w:val="20"/>
                    </w:rPr>
                  </w:pPr>
                  <w:r w:rsidRPr="00015C53">
                    <w:rPr>
                      <w:sz w:val="20"/>
                      <w:szCs w:val="20"/>
                    </w:rPr>
                    <w:t>302</w:t>
                  </w:r>
                </w:p>
              </w:tc>
              <w:tc>
                <w:tcPr>
                  <w:tcW w:w="1670" w:type="dxa"/>
                  <w:shd w:val="clear" w:color="auto" w:fill="auto"/>
                  <w:vAlign w:val="center"/>
                </w:tcPr>
                <w:p w14:paraId="7EC596B8" w14:textId="77777777" w:rsidR="005C4BF5" w:rsidRPr="002921C0" w:rsidRDefault="005C4BF5" w:rsidP="00B22C31">
                  <w:pPr>
                    <w:jc w:val="center"/>
                    <w:rPr>
                      <w:sz w:val="20"/>
                      <w:szCs w:val="20"/>
                    </w:rPr>
                  </w:pPr>
                  <w:r w:rsidRPr="00015C53">
                    <w:rPr>
                      <w:sz w:val="20"/>
                      <w:szCs w:val="20"/>
                    </w:rPr>
                    <w:t>962803.02</w:t>
                  </w:r>
                </w:p>
              </w:tc>
              <w:tc>
                <w:tcPr>
                  <w:tcW w:w="1772" w:type="dxa"/>
                  <w:shd w:val="clear" w:color="auto" w:fill="auto"/>
                  <w:vAlign w:val="center"/>
                </w:tcPr>
                <w:p w14:paraId="7D33F9E4" w14:textId="77777777" w:rsidR="005C4BF5" w:rsidRPr="002921C0" w:rsidRDefault="005C4BF5" w:rsidP="00B22C31">
                  <w:pPr>
                    <w:jc w:val="center"/>
                    <w:rPr>
                      <w:sz w:val="20"/>
                      <w:szCs w:val="20"/>
                    </w:rPr>
                  </w:pPr>
                  <w:r w:rsidRPr="00015C53">
                    <w:rPr>
                      <w:sz w:val="20"/>
                      <w:szCs w:val="20"/>
                    </w:rPr>
                    <w:t>3529817.2</w:t>
                  </w:r>
                </w:p>
              </w:tc>
            </w:tr>
            <w:tr w:rsidR="005C4BF5" w:rsidRPr="002921C0" w14:paraId="526189C8" w14:textId="77777777" w:rsidTr="00B22C31">
              <w:trPr>
                <w:trHeight w:val="38"/>
                <w:jc w:val="center"/>
              </w:trPr>
              <w:tc>
                <w:tcPr>
                  <w:tcW w:w="1140" w:type="dxa"/>
                  <w:shd w:val="clear" w:color="auto" w:fill="auto"/>
                  <w:vAlign w:val="center"/>
                </w:tcPr>
                <w:p w14:paraId="6D47BAE5" w14:textId="77777777" w:rsidR="005C4BF5" w:rsidRPr="002921C0" w:rsidRDefault="005C4BF5" w:rsidP="00B22C31">
                  <w:pPr>
                    <w:jc w:val="center"/>
                    <w:rPr>
                      <w:sz w:val="20"/>
                      <w:szCs w:val="20"/>
                    </w:rPr>
                  </w:pPr>
                  <w:r w:rsidRPr="00015C53">
                    <w:rPr>
                      <w:sz w:val="20"/>
                      <w:szCs w:val="20"/>
                    </w:rPr>
                    <w:t>303</w:t>
                  </w:r>
                </w:p>
              </w:tc>
              <w:tc>
                <w:tcPr>
                  <w:tcW w:w="1670" w:type="dxa"/>
                  <w:shd w:val="clear" w:color="auto" w:fill="auto"/>
                  <w:vAlign w:val="center"/>
                </w:tcPr>
                <w:p w14:paraId="73D9D5D4" w14:textId="77777777" w:rsidR="005C4BF5" w:rsidRPr="002921C0" w:rsidRDefault="005C4BF5" w:rsidP="00B22C31">
                  <w:pPr>
                    <w:jc w:val="center"/>
                    <w:rPr>
                      <w:sz w:val="20"/>
                      <w:szCs w:val="20"/>
                    </w:rPr>
                  </w:pPr>
                  <w:r w:rsidRPr="00015C53">
                    <w:rPr>
                      <w:sz w:val="20"/>
                      <w:szCs w:val="20"/>
                    </w:rPr>
                    <w:t>962810</w:t>
                  </w:r>
                </w:p>
              </w:tc>
              <w:tc>
                <w:tcPr>
                  <w:tcW w:w="1772" w:type="dxa"/>
                  <w:shd w:val="clear" w:color="auto" w:fill="auto"/>
                  <w:vAlign w:val="center"/>
                </w:tcPr>
                <w:p w14:paraId="06ED22ED" w14:textId="77777777" w:rsidR="005C4BF5" w:rsidRPr="002921C0" w:rsidRDefault="005C4BF5" w:rsidP="00B22C31">
                  <w:pPr>
                    <w:jc w:val="center"/>
                    <w:rPr>
                      <w:sz w:val="20"/>
                      <w:szCs w:val="20"/>
                    </w:rPr>
                  </w:pPr>
                  <w:r w:rsidRPr="00015C53">
                    <w:rPr>
                      <w:sz w:val="20"/>
                      <w:szCs w:val="20"/>
                    </w:rPr>
                    <w:t>3529817.2</w:t>
                  </w:r>
                </w:p>
              </w:tc>
            </w:tr>
            <w:tr w:rsidR="005C4BF5" w:rsidRPr="002921C0" w14:paraId="3616E557" w14:textId="77777777" w:rsidTr="00B22C31">
              <w:trPr>
                <w:trHeight w:val="38"/>
                <w:jc w:val="center"/>
              </w:trPr>
              <w:tc>
                <w:tcPr>
                  <w:tcW w:w="1140" w:type="dxa"/>
                  <w:shd w:val="clear" w:color="auto" w:fill="auto"/>
                  <w:vAlign w:val="center"/>
                </w:tcPr>
                <w:p w14:paraId="02EF9387" w14:textId="77777777" w:rsidR="005C4BF5" w:rsidRPr="002921C0" w:rsidRDefault="005C4BF5" w:rsidP="00B22C31">
                  <w:pPr>
                    <w:jc w:val="center"/>
                    <w:rPr>
                      <w:sz w:val="20"/>
                      <w:szCs w:val="20"/>
                    </w:rPr>
                  </w:pPr>
                  <w:r w:rsidRPr="00015C53">
                    <w:rPr>
                      <w:sz w:val="20"/>
                      <w:szCs w:val="20"/>
                    </w:rPr>
                    <w:t>304</w:t>
                  </w:r>
                </w:p>
              </w:tc>
              <w:tc>
                <w:tcPr>
                  <w:tcW w:w="1670" w:type="dxa"/>
                  <w:shd w:val="clear" w:color="auto" w:fill="auto"/>
                  <w:vAlign w:val="center"/>
                </w:tcPr>
                <w:p w14:paraId="3BFB5BAA" w14:textId="77777777" w:rsidR="005C4BF5" w:rsidRPr="002921C0" w:rsidRDefault="005C4BF5" w:rsidP="00B22C31">
                  <w:pPr>
                    <w:jc w:val="center"/>
                    <w:rPr>
                      <w:sz w:val="20"/>
                      <w:szCs w:val="20"/>
                    </w:rPr>
                  </w:pPr>
                  <w:r w:rsidRPr="00015C53">
                    <w:rPr>
                      <w:sz w:val="20"/>
                      <w:szCs w:val="20"/>
                    </w:rPr>
                    <w:t>962815.42</w:t>
                  </w:r>
                </w:p>
              </w:tc>
              <w:tc>
                <w:tcPr>
                  <w:tcW w:w="1772" w:type="dxa"/>
                  <w:shd w:val="clear" w:color="auto" w:fill="auto"/>
                  <w:vAlign w:val="center"/>
                </w:tcPr>
                <w:p w14:paraId="34F85663" w14:textId="77777777" w:rsidR="005C4BF5" w:rsidRPr="002921C0" w:rsidRDefault="005C4BF5" w:rsidP="00B22C31">
                  <w:pPr>
                    <w:jc w:val="center"/>
                    <w:rPr>
                      <w:sz w:val="20"/>
                      <w:szCs w:val="20"/>
                    </w:rPr>
                  </w:pPr>
                  <w:r w:rsidRPr="00015C53">
                    <w:rPr>
                      <w:sz w:val="20"/>
                      <w:szCs w:val="20"/>
                    </w:rPr>
                    <w:t>3529817.2</w:t>
                  </w:r>
                </w:p>
              </w:tc>
            </w:tr>
            <w:tr w:rsidR="005C4BF5" w:rsidRPr="002921C0" w14:paraId="067B4530" w14:textId="77777777" w:rsidTr="00B22C31">
              <w:trPr>
                <w:trHeight w:val="38"/>
                <w:jc w:val="center"/>
              </w:trPr>
              <w:tc>
                <w:tcPr>
                  <w:tcW w:w="1140" w:type="dxa"/>
                  <w:shd w:val="clear" w:color="auto" w:fill="auto"/>
                  <w:vAlign w:val="center"/>
                </w:tcPr>
                <w:p w14:paraId="2768F820" w14:textId="77777777" w:rsidR="005C4BF5" w:rsidRPr="002921C0" w:rsidRDefault="005C4BF5" w:rsidP="00B22C31">
                  <w:pPr>
                    <w:jc w:val="center"/>
                    <w:rPr>
                      <w:sz w:val="20"/>
                      <w:szCs w:val="20"/>
                    </w:rPr>
                  </w:pPr>
                  <w:r w:rsidRPr="00015C53">
                    <w:rPr>
                      <w:sz w:val="20"/>
                      <w:szCs w:val="20"/>
                    </w:rPr>
                    <w:t>305</w:t>
                  </w:r>
                </w:p>
              </w:tc>
              <w:tc>
                <w:tcPr>
                  <w:tcW w:w="1670" w:type="dxa"/>
                  <w:shd w:val="clear" w:color="auto" w:fill="auto"/>
                  <w:vAlign w:val="center"/>
                </w:tcPr>
                <w:p w14:paraId="01039BFA" w14:textId="77777777" w:rsidR="005C4BF5" w:rsidRPr="002921C0" w:rsidRDefault="005C4BF5" w:rsidP="00B22C31">
                  <w:pPr>
                    <w:jc w:val="center"/>
                    <w:rPr>
                      <w:sz w:val="20"/>
                      <w:szCs w:val="20"/>
                    </w:rPr>
                  </w:pPr>
                  <w:r w:rsidRPr="00015C53">
                    <w:rPr>
                      <w:sz w:val="20"/>
                      <w:szCs w:val="20"/>
                    </w:rPr>
                    <w:t>962822.5</w:t>
                  </w:r>
                </w:p>
              </w:tc>
              <w:tc>
                <w:tcPr>
                  <w:tcW w:w="1772" w:type="dxa"/>
                  <w:shd w:val="clear" w:color="auto" w:fill="auto"/>
                  <w:vAlign w:val="center"/>
                </w:tcPr>
                <w:p w14:paraId="028369B7" w14:textId="77777777" w:rsidR="005C4BF5" w:rsidRPr="002921C0" w:rsidRDefault="005C4BF5" w:rsidP="00B22C31">
                  <w:pPr>
                    <w:jc w:val="center"/>
                    <w:rPr>
                      <w:sz w:val="20"/>
                      <w:szCs w:val="20"/>
                    </w:rPr>
                  </w:pPr>
                  <w:r w:rsidRPr="00015C53">
                    <w:rPr>
                      <w:sz w:val="20"/>
                      <w:szCs w:val="20"/>
                    </w:rPr>
                    <w:t>3529817.3</w:t>
                  </w:r>
                </w:p>
              </w:tc>
            </w:tr>
            <w:tr w:rsidR="005C4BF5" w:rsidRPr="002921C0" w14:paraId="32523FD8" w14:textId="77777777" w:rsidTr="00B22C31">
              <w:trPr>
                <w:trHeight w:val="38"/>
                <w:jc w:val="center"/>
              </w:trPr>
              <w:tc>
                <w:tcPr>
                  <w:tcW w:w="1140" w:type="dxa"/>
                  <w:shd w:val="clear" w:color="auto" w:fill="auto"/>
                  <w:vAlign w:val="center"/>
                </w:tcPr>
                <w:p w14:paraId="4219E7CA" w14:textId="77777777" w:rsidR="005C4BF5" w:rsidRPr="002921C0" w:rsidRDefault="005C4BF5" w:rsidP="00B22C31">
                  <w:pPr>
                    <w:jc w:val="center"/>
                    <w:rPr>
                      <w:sz w:val="20"/>
                      <w:szCs w:val="20"/>
                    </w:rPr>
                  </w:pPr>
                  <w:r w:rsidRPr="00015C53">
                    <w:rPr>
                      <w:sz w:val="20"/>
                      <w:szCs w:val="20"/>
                    </w:rPr>
                    <w:t>306</w:t>
                  </w:r>
                </w:p>
              </w:tc>
              <w:tc>
                <w:tcPr>
                  <w:tcW w:w="1670" w:type="dxa"/>
                  <w:shd w:val="clear" w:color="auto" w:fill="auto"/>
                  <w:vAlign w:val="center"/>
                </w:tcPr>
                <w:p w14:paraId="76DDF510" w14:textId="77777777" w:rsidR="005C4BF5" w:rsidRPr="002921C0" w:rsidRDefault="005C4BF5" w:rsidP="00B22C31">
                  <w:pPr>
                    <w:jc w:val="center"/>
                    <w:rPr>
                      <w:sz w:val="20"/>
                      <w:szCs w:val="20"/>
                    </w:rPr>
                  </w:pPr>
                  <w:r w:rsidRPr="00015C53">
                    <w:rPr>
                      <w:sz w:val="20"/>
                      <w:szCs w:val="20"/>
                    </w:rPr>
                    <w:t>962828.32</w:t>
                  </w:r>
                </w:p>
              </w:tc>
              <w:tc>
                <w:tcPr>
                  <w:tcW w:w="1772" w:type="dxa"/>
                  <w:shd w:val="clear" w:color="auto" w:fill="auto"/>
                  <w:vAlign w:val="center"/>
                </w:tcPr>
                <w:p w14:paraId="3C0F4EE3" w14:textId="77777777" w:rsidR="005C4BF5" w:rsidRPr="002921C0" w:rsidRDefault="005C4BF5" w:rsidP="00B22C31">
                  <w:pPr>
                    <w:jc w:val="center"/>
                    <w:rPr>
                      <w:sz w:val="20"/>
                      <w:szCs w:val="20"/>
                    </w:rPr>
                  </w:pPr>
                  <w:r w:rsidRPr="00015C53">
                    <w:rPr>
                      <w:sz w:val="20"/>
                      <w:szCs w:val="20"/>
                    </w:rPr>
                    <w:t>3529817.2</w:t>
                  </w:r>
                </w:p>
              </w:tc>
            </w:tr>
            <w:tr w:rsidR="005C4BF5" w:rsidRPr="002921C0" w14:paraId="45FDF35A" w14:textId="77777777" w:rsidTr="00B22C31">
              <w:trPr>
                <w:trHeight w:val="38"/>
                <w:jc w:val="center"/>
              </w:trPr>
              <w:tc>
                <w:tcPr>
                  <w:tcW w:w="1140" w:type="dxa"/>
                  <w:shd w:val="clear" w:color="auto" w:fill="auto"/>
                  <w:vAlign w:val="center"/>
                </w:tcPr>
                <w:p w14:paraId="18681218" w14:textId="77777777" w:rsidR="005C4BF5" w:rsidRPr="002921C0" w:rsidRDefault="005C4BF5" w:rsidP="00B22C31">
                  <w:pPr>
                    <w:jc w:val="center"/>
                    <w:rPr>
                      <w:sz w:val="20"/>
                      <w:szCs w:val="20"/>
                    </w:rPr>
                  </w:pPr>
                  <w:r w:rsidRPr="00015C53">
                    <w:rPr>
                      <w:sz w:val="20"/>
                      <w:szCs w:val="20"/>
                    </w:rPr>
                    <w:t>307</w:t>
                  </w:r>
                </w:p>
              </w:tc>
              <w:tc>
                <w:tcPr>
                  <w:tcW w:w="1670" w:type="dxa"/>
                  <w:shd w:val="clear" w:color="auto" w:fill="auto"/>
                  <w:vAlign w:val="center"/>
                </w:tcPr>
                <w:p w14:paraId="6B8AE747" w14:textId="77777777" w:rsidR="005C4BF5" w:rsidRPr="002921C0" w:rsidRDefault="005C4BF5" w:rsidP="00B22C31">
                  <w:pPr>
                    <w:jc w:val="center"/>
                    <w:rPr>
                      <w:sz w:val="20"/>
                      <w:szCs w:val="20"/>
                    </w:rPr>
                  </w:pPr>
                  <w:r w:rsidRPr="00015C53">
                    <w:rPr>
                      <w:sz w:val="20"/>
                      <w:szCs w:val="20"/>
                    </w:rPr>
                    <w:t>962835</w:t>
                  </w:r>
                </w:p>
              </w:tc>
              <w:tc>
                <w:tcPr>
                  <w:tcW w:w="1772" w:type="dxa"/>
                  <w:shd w:val="clear" w:color="auto" w:fill="auto"/>
                  <w:vAlign w:val="center"/>
                </w:tcPr>
                <w:p w14:paraId="4AD77059" w14:textId="77777777" w:rsidR="005C4BF5" w:rsidRPr="002921C0" w:rsidRDefault="005C4BF5" w:rsidP="00B22C31">
                  <w:pPr>
                    <w:jc w:val="center"/>
                    <w:rPr>
                      <w:sz w:val="20"/>
                      <w:szCs w:val="20"/>
                    </w:rPr>
                  </w:pPr>
                  <w:r w:rsidRPr="00015C53">
                    <w:rPr>
                      <w:sz w:val="20"/>
                      <w:szCs w:val="20"/>
                    </w:rPr>
                    <w:t>3529817.3</w:t>
                  </w:r>
                </w:p>
              </w:tc>
            </w:tr>
            <w:tr w:rsidR="005C4BF5" w:rsidRPr="002921C0" w14:paraId="46216515" w14:textId="77777777" w:rsidTr="00B22C31">
              <w:trPr>
                <w:trHeight w:val="38"/>
                <w:jc w:val="center"/>
              </w:trPr>
              <w:tc>
                <w:tcPr>
                  <w:tcW w:w="1140" w:type="dxa"/>
                  <w:shd w:val="clear" w:color="auto" w:fill="auto"/>
                  <w:vAlign w:val="center"/>
                </w:tcPr>
                <w:p w14:paraId="3A6DA88D" w14:textId="77777777" w:rsidR="005C4BF5" w:rsidRPr="002921C0" w:rsidRDefault="005C4BF5" w:rsidP="00B22C31">
                  <w:pPr>
                    <w:jc w:val="center"/>
                    <w:rPr>
                      <w:sz w:val="20"/>
                      <w:szCs w:val="20"/>
                    </w:rPr>
                  </w:pPr>
                  <w:r w:rsidRPr="00015C53">
                    <w:rPr>
                      <w:sz w:val="20"/>
                      <w:szCs w:val="20"/>
                    </w:rPr>
                    <w:t>308</w:t>
                  </w:r>
                </w:p>
              </w:tc>
              <w:tc>
                <w:tcPr>
                  <w:tcW w:w="1670" w:type="dxa"/>
                  <w:shd w:val="clear" w:color="auto" w:fill="auto"/>
                  <w:vAlign w:val="center"/>
                </w:tcPr>
                <w:p w14:paraId="1BE7EF6F" w14:textId="77777777" w:rsidR="005C4BF5" w:rsidRPr="002921C0" w:rsidRDefault="005C4BF5" w:rsidP="00B22C31">
                  <w:pPr>
                    <w:jc w:val="center"/>
                    <w:rPr>
                      <w:sz w:val="20"/>
                      <w:szCs w:val="20"/>
                    </w:rPr>
                  </w:pPr>
                  <w:r w:rsidRPr="00015C53">
                    <w:rPr>
                      <w:sz w:val="20"/>
                      <w:szCs w:val="20"/>
                    </w:rPr>
                    <w:t>962840.86</w:t>
                  </w:r>
                </w:p>
              </w:tc>
              <w:tc>
                <w:tcPr>
                  <w:tcW w:w="1772" w:type="dxa"/>
                  <w:shd w:val="clear" w:color="auto" w:fill="auto"/>
                  <w:vAlign w:val="center"/>
                </w:tcPr>
                <w:p w14:paraId="2BD9305F" w14:textId="77777777" w:rsidR="005C4BF5" w:rsidRPr="002921C0" w:rsidRDefault="005C4BF5" w:rsidP="00B22C31">
                  <w:pPr>
                    <w:jc w:val="center"/>
                    <w:rPr>
                      <w:sz w:val="20"/>
                      <w:szCs w:val="20"/>
                    </w:rPr>
                  </w:pPr>
                  <w:r w:rsidRPr="00015C53">
                    <w:rPr>
                      <w:sz w:val="20"/>
                      <w:szCs w:val="20"/>
                    </w:rPr>
                    <w:t>3529818.06</w:t>
                  </w:r>
                </w:p>
              </w:tc>
            </w:tr>
            <w:tr w:rsidR="005C4BF5" w:rsidRPr="002921C0" w14:paraId="480BAC57" w14:textId="77777777" w:rsidTr="00B22C31">
              <w:trPr>
                <w:trHeight w:val="38"/>
                <w:jc w:val="center"/>
              </w:trPr>
              <w:tc>
                <w:tcPr>
                  <w:tcW w:w="1140" w:type="dxa"/>
                  <w:shd w:val="clear" w:color="auto" w:fill="auto"/>
                  <w:vAlign w:val="center"/>
                </w:tcPr>
                <w:p w14:paraId="0A2FB5CB" w14:textId="77777777" w:rsidR="005C4BF5" w:rsidRPr="002921C0" w:rsidRDefault="005C4BF5" w:rsidP="00B22C31">
                  <w:pPr>
                    <w:jc w:val="center"/>
                    <w:rPr>
                      <w:sz w:val="20"/>
                      <w:szCs w:val="20"/>
                    </w:rPr>
                  </w:pPr>
                  <w:r w:rsidRPr="00015C53">
                    <w:rPr>
                      <w:sz w:val="20"/>
                      <w:szCs w:val="20"/>
                    </w:rPr>
                    <w:t>309</w:t>
                  </w:r>
                </w:p>
              </w:tc>
              <w:tc>
                <w:tcPr>
                  <w:tcW w:w="1670" w:type="dxa"/>
                  <w:shd w:val="clear" w:color="auto" w:fill="auto"/>
                  <w:vAlign w:val="center"/>
                </w:tcPr>
                <w:p w14:paraId="635DD415" w14:textId="77777777" w:rsidR="005C4BF5" w:rsidRPr="002921C0" w:rsidRDefault="005C4BF5" w:rsidP="00B22C31">
                  <w:pPr>
                    <w:jc w:val="center"/>
                    <w:rPr>
                      <w:sz w:val="20"/>
                      <w:szCs w:val="20"/>
                    </w:rPr>
                  </w:pPr>
                  <w:r w:rsidRPr="00015C53">
                    <w:rPr>
                      <w:sz w:val="20"/>
                      <w:szCs w:val="20"/>
                    </w:rPr>
                    <w:t>962847.94</w:t>
                  </w:r>
                </w:p>
              </w:tc>
              <w:tc>
                <w:tcPr>
                  <w:tcW w:w="1772" w:type="dxa"/>
                  <w:shd w:val="clear" w:color="auto" w:fill="auto"/>
                  <w:vAlign w:val="center"/>
                </w:tcPr>
                <w:p w14:paraId="219E1155" w14:textId="77777777" w:rsidR="005C4BF5" w:rsidRPr="002921C0" w:rsidRDefault="005C4BF5" w:rsidP="00B22C31">
                  <w:pPr>
                    <w:jc w:val="center"/>
                    <w:rPr>
                      <w:sz w:val="20"/>
                      <w:szCs w:val="20"/>
                    </w:rPr>
                  </w:pPr>
                  <w:r w:rsidRPr="00015C53">
                    <w:rPr>
                      <w:sz w:val="20"/>
                      <w:szCs w:val="20"/>
                    </w:rPr>
                    <w:t>3529818.44</w:t>
                  </w:r>
                </w:p>
              </w:tc>
            </w:tr>
            <w:tr w:rsidR="005C4BF5" w:rsidRPr="002921C0" w14:paraId="2CA7BBCB" w14:textId="77777777" w:rsidTr="00B22C31">
              <w:trPr>
                <w:trHeight w:val="38"/>
                <w:jc w:val="center"/>
              </w:trPr>
              <w:tc>
                <w:tcPr>
                  <w:tcW w:w="1140" w:type="dxa"/>
                  <w:shd w:val="clear" w:color="auto" w:fill="auto"/>
                  <w:vAlign w:val="center"/>
                </w:tcPr>
                <w:p w14:paraId="02DF63DF" w14:textId="77777777" w:rsidR="005C4BF5" w:rsidRPr="002921C0" w:rsidRDefault="005C4BF5" w:rsidP="00B22C31">
                  <w:pPr>
                    <w:jc w:val="center"/>
                    <w:rPr>
                      <w:sz w:val="20"/>
                      <w:szCs w:val="20"/>
                    </w:rPr>
                  </w:pPr>
                  <w:r w:rsidRPr="00015C53">
                    <w:rPr>
                      <w:sz w:val="20"/>
                      <w:szCs w:val="20"/>
                    </w:rPr>
                    <w:t>310</w:t>
                  </w:r>
                </w:p>
              </w:tc>
              <w:tc>
                <w:tcPr>
                  <w:tcW w:w="1670" w:type="dxa"/>
                  <w:shd w:val="clear" w:color="auto" w:fill="auto"/>
                  <w:vAlign w:val="center"/>
                </w:tcPr>
                <w:p w14:paraId="4F070275" w14:textId="77777777" w:rsidR="005C4BF5" w:rsidRPr="002921C0" w:rsidRDefault="005C4BF5" w:rsidP="00B22C31">
                  <w:pPr>
                    <w:jc w:val="center"/>
                    <w:rPr>
                      <w:sz w:val="20"/>
                      <w:szCs w:val="20"/>
                    </w:rPr>
                  </w:pPr>
                  <w:r w:rsidRPr="00015C53">
                    <w:rPr>
                      <w:sz w:val="20"/>
                      <w:szCs w:val="20"/>
                    </w:rPr>
                    <w:t>962853.85</w:t>
                  </w:r>
                </w:p>
              </w:tc>
              <w:tc>
                <w:tcPr>
                  <w:tcW w:w="1772" w:type="dxa"/>
                  <w:shd w:val="clear" w:color="auto" w:fill="auto"/>
                  <w:vAlign w:val="center"/>
                </w:tcPr>
                <w:p w14:paraId="5AF60EEF" w14:textId="77777777" w:rsidR="005C4BF5" w:rsidRPr="002921C0" w:rsidRDefault="005C4BF5" w:rsidP="00B22C31">
                  <w:pPr>
                    <w:jc w:val="center"/>
                    <w:rPr>
                      <w:sz w:val="20"/>
                      <w:szCs w:val="20"/>
                    </w:rPr>
                  </w:pPr>
                  <w:r w:rsidRPr="00015C53">
                    <w:rPr>
                      <w:sz w:val="20"/>
                      <w:szCs w:val="20"/>
                    </w:rPr>
                    <w:t>3529818.72</w:t>
                  </w:r>
                </w:p>
              </w:tc>
            </w:tr>
            <w:tr w:rsidR="005C4BF5" w:rsidRPr="002921C0" w14:paraId="3F365081" w14:textId="77777777" w:rsidTr="00B22C31">
              <w:trPr>
                <w:trHeight w:val="38"/>
                <w:jc w:val="center"/>
              </w:trPr>
              <w:tc>
                <w:tcPr>
                  <w:tcW w:w="1140" w:type="dxa"/>
                  <w:shd w:val="clear" w:color="auto" w:fill="auto"/>
                  <w:vAlign w:val="center"/>
                </w:tcPr>
                <w:p w14:paraId="39DC33D6" w14:textId="77777777" w:rsidR="005C4BF5" w:rsidRPr="002921C0" w:rsidRDefault="005C4BF5" w:rsidP="00B22C31">
                  <w:pPr>
                    <w:jc w:val="center"/>
                    <w:rPr>
                      <w:sz w:val="20"/>
                      <w:szCs w:val="20"/>
                    </w:rPr>
                  </w:pPr>
                  <w:r w:rsidRPr="00015C53">
                    <w:rPr>
                      <w:sz w:val="20"/>
                      <w:szCs w:val="20"/>
                    </w:rPr>
                    <w:t>311</w:t>
                  </w:r>
                </w:p>
              </w:tc>
              <w:tc>
                <w:tcPr>
                  <w:tcW w:w="1670" w:type="dxa"/>
                  <w:shd w:val="clear" w:color="auto" w:fill="auto"/>
                  <w:vAlign w:val="center"/>
                </w:tcPr>
                <w:p w14:paraId="4FBD7175" w14:textId="77777777" w:rsidR="005C4BF5" w:rsidRPr="002921C0" w:rsidRDefault="005C4BF5" w:rsidP="00B22C31">
                  <w:pPr>
                    <w:jc w:val="center"/>
                    <w:rPr>
                      <w:sz w:val="20"/>
                      <w:szCs w:val="20"/>
                    </w:rPr>
                  </w:pPr>
                  <w:r w:rsidRPr="00015C53">
                    <w:rPr>
                      <w:sz w:val="20"/>
                      <w:szCs w:val="20"/>
                    </w:rPr>
                    <w:t>962858.95</w:t>
                  </w:r>
                </w:p>
              </w:tc>
              <w:tc>
                <w:tcPr>
                  <w:tcW w:w="1772" w:type="dxa"/>
                  <w:shd w:val="clear" w:color="auto" w:fill="auto"/>
                  <w:vAlign w:val="center"/>
                </w:tcPr>
                <w:p w14:paraId="31B671BE" w14:textId="77777777" w:rsidR="005C4BF5" w:rsidRPr="002921C0" w:rsidRDefault="005C4BF5" w:rsidP="00B22C31">
                  <w:pPr>
                    <w:jc w:val="center"/>
                    <w:rPr>
                      <w:sz w:val="20"/>
                      <w:szCs w:val="20"/>
                    </w:rPr>
                  </w:pPr>
                  <w:r w:rsidRPr="00015C53">
                    <w:rPr>
                      <w:sz w:val="20"/>
                      <w:szCs w:val="20"/>
                    </w:rPr>
                    <w:t>3529819.28</w:t>
                  </w:r>
                </w:p>
              </w:tc>
            </w:tr>
            <w:tr w:rsidR="005C4BF5" w:rsidRPr="002921C0" w14:paraId="6F9E067A" w14:textId="77777777" w:rsidTr="00B22C31">
              <w:trPr>
                <w:trHeight w:val="38"/>
                <w:jc w:val="center"/>
              </w:trPr>
              <w:tc>
                <w:tcPr>
                  <w:tcW w:w="1140" w:type="dxa"/>
                  <w:shd w:val="clear" w:color="auto" w:fill="auto"/>
                  <w:vAlign w:val="center"/>
                </w:tcPr>
                <w:p w14:paraId="21BB2D79" w14:textId="77777777" w:rsidR="005C4BF5" w:rsidRPr="002921C0" w:rsidRDefault="005C4BF5" w:rsidP="00B22C31">
                  <w:pPr>
                    <w:jc w:val="center"/>
                    <w:rPr>
                      <w:sz w:val="20"/>
                      <w:szCs w:val="20"/>
                    </w:rPr>
                  </w:pPr>
                  <w:r w:rsidRPr="00015C53">
                    <w:rPr>
                      <w:sz w:val="20"/>
                      <w:szCs w:val="20"/>
                    </w:rPr>
                    <w:t>312</w:t>
                  </w:r>
                </w:p>
              </w:tc>
              <w:tc>
                <w:tcPr>
                  <w:tcW w:w="1670" w:type="dxa"/>
                  <w:shd w:val="clear" w:color="auto" w:fill="auto"/>
                  <w:vAlign w:val="center"/>
                </w:tcPr>
                <w:p w14:paraId="24CC2ECF" w14:textId="77777777" w:rsidR="005C4BF5" w:rsidRPr="002921C0" w:rsidRDefault="005C4BF5" w:rsidP="00B22C31">
                  <w:pPr>
                    <w:jc w:val="center"/>
                    <w:rPr>
                      <w:sz w:val="20"/>
                      <w:szCs w:val="20"/>
                    </w:rPr>
                  </w:pPr>
                  <w:r w:rsidRPr="00015C53">
                    <w:rPr>
                      <w:sz w:val="20"/>
                      <w:szCs w:val="20"/>
                    </w:rPr>
                    <w:t>962866.21</w:t>
                  </w:r>
                </w:p>
              </w:tc>
              <w:tc>
                <w:tcPr>
                  <w:tcW w:w="1772" w:type="dxa"/>
                  <w:shd w:val="clear" w:color="auto" w:fill="auto"/>
                  <w:vAlign w:val="center"/>
                </w:tcPr>
                <w:p w14:paraId="482C8959" w14:textId="77777777" w:rsidR="005C4BF5" w:rsidRPr="002921C0" w:rsidRDefault="005C4BF5" w:rsidP="00B22C31">
                  <w:pPr>
                    <w:jc w:val="center"/>
                    <w:rPr>
                      <w:sz w:val="20"/>
                      <w:szCs w:val="20"/>
                    </w:rPr>
                  </w:pPr>
                  <w:r w:rsidRPr="00015C53">
                    <w:rPr>
                      <w:sz w:val="20"/>
                      <w:szCs w:val="20"/>
                    </w:rPr>
                    <w:t>3529820.04</w:t>
                  </w:r>
                </w:p>
              </w:tc>
            </w:tr>
            <w:tr w:rsidR="005C4BF5" w:rsidRPr="002921C0" w14:paraId="12D6EBC0" w14:textId="77777777" w:rsidTr="00B22C31">
              <w:trPr>
                <w:trHeight w:val="38"/>
                <w:jc w:val="center"/>
              </w:trPr>
              <w:tc>
                <w:tcPr>
                  <w:tcW w:w="1140" w:type="dxa"/>
                  <w:shd w:val="clear" w:color="auto" w:fill="auto"/>
                  <w:vAlign w:val="center"/>
                </w:tcPr>
                <w:p w14:paraId="1C6B6CC9" w14:textId="77777777" w:rsidR="005C4BF5" w:rsidRPr="002921C0" w:rsidRDefault="005C4BF5" w:rsidP="00B22C31">
                  <w:pPr>
                    <w:jc w:val="center"/>
                    <w:rPr>
                      <w:sz w:val="20"/>
                      <w:szCs w:val="20"/>
                    </w:rPr>
                  </w:pPr>
                  <w:r w:rsidRPr="00015C53">
                    <w:rPr>
                      <w:sz w:val="20"/>
                      <w:szCs w:val="20"/>
                    </w:rPr>
                    <w:t>313</w:t>
                  </w:r>
                </w:p>
              </w:tc>
              <w:tc>
                <w:tcPr>
                  <w:tcW w:w="1670" w:type="dxa"/>
                  <w:shd w:val="clear" w:color="auto" w:fill="auto"/>
                  <w:vAlign w:val="center"/>
                </w:tcPr>
                <w:p w14:paraId="6039153D" w14:textId="77777777" w:rsidR="005C4BF5" w:rsidRPr="002921C0" w:rsidRDefault="005C4BF5" w:rsidP="00B22C31">
                  <w:pPr>
                    <w:jc w:val="center"/>
                    <w:rPr>
                      <w:sz w:val="20"/>
                      <w:szCs w:val="20"/>
                    </w:rPr>
                  </w:pPr>
                  <w:r w:rsidRPr="00015C53">
                    <w:rPr>
                      <w:sz w:val="20"/>
                      <w:szCs w:val="20"/>
                    </w:rPr>
                    <w:t>962872.25</w:t>
                  </w:r>
                </w:p>
              </w:tc>
              <w:tc>
                <w:tcPr>
                  <w:tcW w:w="1772" w:type="dxa"/>
                  <w:shd w:val="clear" w:color="auto" w:fill="auto"/>
                  <w:vAlign w:val="center"/>
                </w:tcPr>
                <w:p w14:paraId="08F0A42C" w14:textId="77777777" w:rsidR="005C4BF5" w:rsidRPr="002921C0" w:rsidRDefault="005C4BF5" w:rsidP="00B22C31">
                  <w:pPr>
                    <w:jc w:val="center"/>
                    <w:rPr>
                      <w:sz w:val="20"/>
                      <w:szCs w:val="20"/>
                    </w:rPr>
                  </w:pPr>
                  <w:r w:rsidRPr="00015C53">
                    <w:rPr>
                      <w:sz w:val="20"/>
                      <w:szCs w:val="20"/>
                    </w:rPr>
                    <w:t>3529820.52</w:t>
                  </w:r>
                </w:p>
              </w:tc>
            </w:tr>
            <w:tr w:rsidR="005C4BF5" w:rsidRPr="002921C0" w14:paraId="6E73308C" w14:textId="77777777" w:rsidTr="00B22C31">
              <w:trPr>
                <w:trHeight w:val="38"/>
                <w:jc w:val="center"/>
              </w:trPr>
              <w:tc>
                <w:tcPr>
                  <w:tcW w:w="1140" w:type="dxa"/>
                  <w:shd w:val="clear" w:color="auto" w:fill="auto"/>
                  <w:vAlign w:val="center"/>
                </w:tcPr>
                <w:p w14:paraId="5A1EEE54" w14:textId="77777777" w:rsidR="005C4BF5" w:rsidRPr="002921C0" w:rsidRDefault="005C4BF5" w:rsidP="00B22C31">
                  <w:pPr>
                    <w:jc w:val="center"/>
                    <w:rPr>
                      <w:sz w:val="20"/>
                      <w:szCs w:val="20"/>
                    </w:rPr>
                  </w:pPr>
                  <w:r w:rsidRPr="00015C53">
                    <w:rPr>
                      <w:sz w:val="20"/>
                      <w:szCs w:val="20"/>
                    </w:rPr>
                    <w:t>314</w:t>
                  </w:r>
                </w:p>
              </w:tc>
              <w:tc>
                <w:tcPr>
                  <w:tcW w:w="1670" w:type="dxa"/>
                  <w:shd w:val="clear" w:color="auto" w:fill="auto"/>
                  <w:vAlign w:val="center"/>
                </w:tcPr>
                <w:p w14:paraId="6FA9F497" w14:textId="77777777" w:rsidR="005C4BF5" w:rsidRPr="002921C0" w:rsidRDefault="005C4BF5" w:rsidP="00B22C31">
                  <w:pPr>
                    <w:jc w:val="center"/>
                    <w:rPr>
                      <w:sz w:val="20"/>
                      <w:szCs w:val="20"/>
                    </w:rPr>
                  </w:pPr>
                  <w:r w:rsidRPr="00015C53">
                    <w:rPr>
                      <w:sz w:val="20"/>
                      <w:szCs w:val="20"/>
                    </w:rPr>
                    <w:t>962878.88</w:t>
                  </w:r>
                </w:p>
              </w:tc>
              <w:tc>
                <w:tcPr>
                  <w:tcW w:w="1772" w:type="dxa"/>
                  <w:shd w:val="clear" w:color="auto" w:fill="auto"/>
                  <w:vAlign w:val="center"/>
                </w:tcPr>
                <w:p w14:paraId="66192A28" w14:textId="77777777" w:rsidR="005C4BF5" w:rsidRPr="002921C0" w:rsidRDefault="005C4BF5" w:rsidP="00B22C31">
                  <w:pPr>
                    <w:jc w:val="center"/>
                    <w:rPr>
                      <w:sz w:val="20"/>
                      <w:szCs w:val="20"/>
                    </w:rPr>
                  </w:pPr>
                  <w:r w:rsidRPr="00015C53">
                    <w:rPr>
                      <w:sz w:val="20"/>
                      <w:szCs w:val="20"/>
                    </w:rPr>
                    <w:t>3529821.18</w:t>
                  </w:r>
                </w:p>
              </w:tc>
            </w:tr>
            <w:tr w:rsidR="005C4BF5" w:rsidRPr="002921C0" w14:paraId="05CEE844" w14:textId="77777777" w:rsidTr="00B22C31">
              <w:trPr>
                <w:trHeight w:val="38"/>
                <w:jc w:val="center"/>
              </w:trPr>
              <w:tc>
                <w:tcPr>
                  <w:tcW w:w="1140" w:type="dxa"/>
                  <w:shd w:val="clear" w:color="auto" w:fill="auto"/>
                  <w:vAlign w:val="center"/>
                </w:tcPr>
                <w:p w14:paraId="541A59E7" w14:textId="77777777" w:rsidR="005C4BF5" w:rsidRPr="002921C0" w:rsidRDefault="005C4BF5" w:rsidP="00B22C31">
                  <w:pPr>
                    <w:jc w:val="center"/>
                    <w:rPr>
                      <w:sz w:val="20"/>
                      <w:szCs w:val="20"/>
                    </w:rPr>
                  </w:pPr>
                  <w:r w:rsidRPr="00015C53">
                    <w:rPr>
                      <w:sz w:val="20"/>
                      <w:szCs w:val="20"/>
                    </w:rPr>
                    <w:t>315</w:t>
                  </w:r>
                </w:p>
              </w:tc>
              <w:tc>
                <w:tcPr>
                  <w:tcW w:w="1670" w:type="dxa"/>
                  <w:shd w:val="clear" w:color="auto" w:fill="auto"/>
                  <w:vAlign w:val="center"/>
                </w:tcPr>
                <w:p w14:paraId="11F7D441" w14:textId="77777777" w:rsidR="005C4BF5" w:rsidRPr="002921C0" w:rsidRDefault="005C4BF5" w:rsidP="00B22C31">
                  <w:pPr>
                    <w:jc w:val="center"/>
                    <w:rPr>
                      <w:sz w:val="20"/>
                      <w:szCs w:val="20"/>
                    </w:rPr>
                  </w:pPr>
                  <w:r w:rsidRPr="00015C53">
                    <w:rPr>
                      <w:sz w:val="20"/>
                      <w:szCs w:val="20"/>
                    </w:rPr>
                    <w:t>962885.7</w:t>
                  </w:r>
                </w:p>
              </w:tc>
              <w:tc>
                <w:tcPr>
                  <w:tcW w:w="1772" w:type="dxa"/>
                  <w:shd w:val="clear" w:color="auto" w:fill="auto"/>
                  <w:vAlign w:val="center"/>
                </w:tcPr>
                <w:p w14:paraId="6B967337" w14:textId="77777777" w:rsidR="005C4BF5" w:rsidRPr="002921C0" w:rsidRDefault="005C4BF5" w:rsidP="00B22C31">
                  <w:pPr>
                    <w:jc w:val="center"/>
                    <w:rPr>
                      <w:sz w:val="20"/>
                      <w:szCs w:val="20"/>
                    </w:rPr>
                  </w:pPr>
                  <w:r w:rsidRPr="00015C53">
                    <w:rPr>
                      <w:sz w:val="20"/>
                      <w:szCs w:val="20"/>
                    </w:rPr>
                    <w:t>3529821.94</w:t>
                  </w:r>
                </w:p>
              </w:tc>
            </w:tr>
            <w:tr w:rsidR="005C4BF5" w:rsidRPr="002921C0" w14:paraId="539506D7" w14:textId="77777777" w:rsidTr="00B22C31">
              <w:trPr>
                <w:trHeight w:val="38"/>
                <w:jc w:val="center"/>
              </w:trPr>
              <w:tc>
                <w:tcPr>
                  <w:tcW w:w="1140" w:type="dxa"/>
                  <w:shd w:val="clear" w:color="auto" w:fill="auto"/>
                  <w:vAlign w:val="center"/>
                </w:tcPr>
                <w:p w14:paraId="6DB11FBD" w14:textId="77777777" w:rsidR="005C4BF5" w:rsidRPr="002921C0" w:rsidRDefault="005C4BF5" w:rsidP="00B22C31">
                  <w:pPr>
                    <w:jc w:val="center"/>
                    <w:rPr>
                      <w:sz w:val="20"/>
                      <w:szCs w:val="20"/>
                    </w:rPr>
                  </w:pPr>
                  <w:r w:rsidRPr="00015C53">
                    <w:rPr>
                      <w:sz w:val="20"/>
                      <w:szCs w:val="20"/>
                    </w:rPr>
                    <w:t>316</w:t>
                  </w:r>
                </w:p>
              </w:tc>
              <w:tc>
                <w:tcPr>
                  <w:tcW w:w="1670" w:type="dxa"/>
                  <w:shd w:val="clear" w:color="auto" w:fill="auto"/>
                  <w:vAlign w:val="center"/>
                </w:tcPr>
                <w:p w14:paraId="3F1B87DA" w14:textId="77777777" w:rsidR="005C4BF5" w:rsidRPr="002921C0" w:rsidRDefault="005C4BF5" w:rsidP="00B22C31">
                  <w:pPr>
                    <w:jc w:val="center"/>
                    <w:rPr>
                      <w:sz w:val="20"/>
                      <w:szCs w:val="20"/>
                    </w:rPr>
                  </w:pPr>
                  <w:r w:rsidRPr="00015C53">
                    <w:rPr>
                      <w:sz w:val="20"/>
                      <w:szCs w:val="20"/>
                    </w:rPr>
                    <w:t>962891.46</w:t>
                  </w:r>
                </w:p>
              </w:tc>
              <w:tc>
                <w:tcPr>
                  <w:tcW w:w="1772" w:type="dxa"/>
                  <w:shd w:val="clear" w:color="auto" w:fill="auto"/>
                  <w:vAlign w:val="center"/>
                </w:tcPr>
                <w:p w14:paraId="1E378925" w14:textId="77777777" w:rsidR="005C4BF5" w:rsidRPr="002921C0" w:rsidRDefault="005C4BF5" w:rsidP="00B22C31">
                  <w:pPr>
                    <w:jc w:val="center"/>
                    <w:rPr>
                      <w:sz w:val="20"/>
                      <w:szCs w:val="20"/>
                    </w:rPr>
                  </w:pPr>
                  <w:r w:rsidRPr="00015C53">
                    <w:rPr>
                      <w:sz w:val="20"/>
                      <w:szCs w:val="20"/>
                    </w:rPr>
                    <w:t>3529823.68</w:t>
                  </w:r>
                </w:p>
              </w:tc>
            </w:tr>
            <w:tr w:rsidR="005C4BF5" w:rsidRPr="002921C0" w14:paraId="4EF0DDF2" w14:textId="77777777" w:rsidTr="00B22C31">
              <w:trPr>
                <w:trHeight w:val="38"/>
                <w:jc w:val="center"/>
              </w:trPr>
              <w:tc>
                <w:tcPr>
                  <w:tcW w:w="1140" w:type="dxa"/>
                  <w:shd w:val="clear" w:color="auto" w:fill="auto"/>
                  <w:vAlign w:val="center"/>
                </w:tcPr>
                <w:p w14:paraId="17343B01" w14:textId="77777777" w:rsidR="005C4BF5" w:rsidRPr="002921C0" w:rsidRDefault="005C4BF5" w:rsidP="00B22C31">
                  <w:pPr>
                    <w:jc w:val="center"/>
                    <w:rPr>
                      <w:sz w:val="20"/>
                      <w:szCs w:val="20"/>
                    </w:rPr>
                  </w:pPr>
                  <w:r w:rsidRPr="00015C53">
                    <w:rPr>
                      <w:sz w:val="20"/>
                      <w:szCs w:val="20"/>
                    </w:rPr>
                    <w:t>317</w:t>
                  </w:r>
                </w:p>
              </w:tc>
              <w:tc>
                <w:tcPr>
                  <w:tcW w:w="1670" w:type="dxa"/>
                  <w:shd w:val="clear" w:color="auto" w:fill="auto"/>
                  <w:vAlign w:val="center"/>
                </w:tcPr>
                <w:p w14:paraId="49C8411F" w14:textId="77777777" w:rsidR="005C4BF5" w:rsidRPr="002921C0" w:rsidRDefault="005C4BF5" w:rsidP="00B22C31">
                  <w:pPr>
                    <w:jc w:val="center"/>
                    <w:rPr>
                      <w:sz w:val="20"/>
                      <w:szCs w:val="20"/>
                    </w:rPr>
                  </w:pPr>
                  <w:r w:rsidRPr="00015C53">
                    <w:rPr>
                      <w:sz w:val="20"/>
                      <w:szCs w:val="20"/>
                    </w:rPr>
                    <w:t>962897.09</w:t>
                  </w:r>
                </w:p>
              </w:tc>
              <w:tc>
                <w:tcPr>
                  <w:tcW w:w="1772" w:type="dxa"/>
                  <w:shd w:val="clear" w:color="auto" w:fill="auto"/>
                  <w:vAlign w:val="center"/>
                </w:tcPr>
                <w:p w14:paraId="22771F1A" w14:textId="77777777" w:rsidR="005C4BF5" w:rsidRPr="002921C0" w:rsidRDefault="005C4BF5" w:rsidP="00B22C31">
                  <w:pPr>
                    <w:jc w:val="center"/>
                    <w:rPr>
                      <w:sz w:val="20"/>
                      <w:szCs w:val="20"/>
                    </w:rPr>
                  </w:pPr>
                  <w:r w:rsidRPr="00015C53">
                    <w:rPr>
                      <w:sz w:val="20"/>
                      <w:szCs w:val="20"/>
                    </w:rPr>
                    <w:t>3529826.36</w:t>
                  </w:r>
                </w:p>
              </w:tc>
            </w:tr>
            <w:tr w:rsidR="005C4BF5" w:rsidRPr="002921C0" w14:paraId="41EA8568" w14:textId="77777777" w:rsidTr="00B22C31">
              <w:trPr>
                <w:trHeight w:val="38"/>
                <w:jc w:val="center"/>
              </w:trPr>
              <w:tc>
                <w:tcPr>
                  <w:tcW w:w="1140" w:type="dxa"/>
                  <w:shd w:val="clear" w:color="auto" w:fill="auto"/>
                  <w:vAlign w:val="center"/>
                </w:tcPr>
                <w:p w14:paraId="097F5AEB" w14:textId="77777777" w:rsidR="005C4BF5" w:rsidRPr="002921C0" w:rsidRDefault="005C4BF5" w:rsidP="00B22C31">
                  <w:pPr>
                    <w:jc w:val="center"/>
                    <w:rPr>
                      <w:sz w:val="20"/>
                      <w:szCs w:val="20"/>
                    </w:rPr>
                  </w:pPr>
                  <w:r w:rsidRPr="00015C53">
                    <w:rPr>
                      <w:sz w:val="20"/>
                      <w:szCs w:val="20"/>
                    </w:rPr>
                    <w:t>318</w:t>
                  </w:r>
                </w:p>
              </w:tc>
              <w:tc>
                <w:tcPr>
                  <w:tcW w:w="1670" w:type="dxa"/>
                  <w:shd w:val="clear" w:color="auto" w:fill="auto"/>
                  <w:vAlign w:val="center"/>
                </w:tcPr>
                <w:p w14:paraId="75CFA037" w14:textId="77777777" w:rsidR="005C4BF5" w:rsidRPr="002921C0" w:rsidRDefault="005C4BF5" w:rsidP="00B22C31">
                  <w:pPr>
                    <w:jc w:val="center"/>
                    <w:rPr>
                      <w:sz w:val="20"/>
                      <w:szCs w:val="20"/>
                    </w:rPr>
                  </w:pPr>
                  <w:r w:rsidRPr="00015C53">
                    <w:rPr>
                      <w:sz w:val="20"/>
                      <w:szCs w:val="20"/>
                    </w:rPr>
                    <w:t>962902.85</w:t>
                  </w:r>
                </w:p>
              </w:tc>
              <w:tc>
                <w:tcPr>
                  <w:tcW w:w="1772" w:type="dxa"/>
                  <w:shd w:val="clear" w:color="auto" w:fill="auto"/>
                  <w:vAlign w:val="center"/>
                </w:tcPr>
                <w:p w14:paraId="39425CAF" w14:textId="77777777" w:rsidR="005C4BF5" w:rsidRPr="002921C0" w:rsidRDefault="005C4BF5" w:rsidP="00B22C31">
                  <w:pPr>
                    <w:jc w:val="center"/>
                    <w:rPr>
                      <w:sz w:val="20"/>
                      <w:szCs w:val="20"/>
                    </w:rPr>
                  </w:pPr>
                  <w:r w:rsidRPr="00015C53">
                    <w:rPr>
                      <w:sz w:val="20"/>
                      <w:szCs w:val="20"/>
                    </w:rPr>
                    <w:t>3529827.61</w:t>
                  </w:r>
                </w:p>
              </w:tc>
            </w:tr>
            <w:tr w:rsidR="005C4BF5" w:rsidRPr="002921C0" w14:paraId="6E8D47C1" w14:textId="77777777" w:rsidTr="00B22C31">
              <w:trPr>
                <w:trHeight w:val="38"/>
                <w:jc w:val="center"/>
              </w:trPr>
              <w:tc>
                <w:tcPr>
                  <w:tcW w:w="1140" w:type="dxa"/>
                  <w:shd w:val="clear" w:color="auto" w:fill="auto"/>
                  <w:vAlign w:val="center"/>
                </w:tcPr>
                <w:p w14:paraId="5D0CCCD5" w14:textId="77777777" w:rsidR="005C4BF5" w:rsidRPr="002921C0" w:rsidRDefault="005C4BF5" w:rsidP="00B22C31">
                  <w:pPr>
                    <w:jc w:val="center"/>
                    <w:rPr>
                      <w:sz w:val="20"/>
                      <w:szCs w:val="20"/>
                    </w:rPr>
                  </w:pPr>
                  <w:r w:rsidRPr="00015C53">
                    <w:rPr>
                      <w:sz w:val="20"/>
                      <w:szCs w:val="20"/>
                    </w:rPr>
                    <w:t>319</w:t>
                  </w:r>
                </w:p>
              </w:tc>
              <w:tc>
                <w:tcPr>
                  <w:tcW w:w="1670" w:type="dxa"/>
                  <w:shd w:val="clear" w:color="auto" w:fill="auto"/>
                  <w:vAlign w:val="center"/>
                </w:tcPr>
                <w:p w14:paraId="4F1AF05A" w14:textId="77777777" w:rsidR="005C4BF5" w:rsidRPr="002921C0" w:rsidRDefault="005C4BF5" w:rsidP="00B22C31">
                  <w:pPr>
                    <w:jc w:val="center"/>
                    <w:rPr>
                      <w:sz w:val="20"/>
                      <w:szCs w:val="20"/>
                    </w:rPr>
                  </w:pPr>
                  <w:r w:rsidRPr="00015C53">
                    <w:rPr>
                      <w:sz w:val="20"/>
                      <w:szCs w:val="20"/>
                    </w:rPr>
                    <w:t>962908.5</w:t>
                  </w:r>
                </w:p>
              </w:tc>
              <w:tc>
                <w:tcPr>
                  <w:tcW w:w="1772" w:type="dxa"/>
                  <w:shd w:val="clear" w:color="auto" w:fill="auto"/>
                  <w:vAlign w:val="center"/>
                </w:tcPr>
                <w:p w14:paraId="578398E4" w14:textId="77777777" w:rsidR="005C4BF5" w:rsidRPr="002921C0" w:rsidRDefault="005C4BF5" w:rsidP="00B22C31">
                  <w:pPr>
                    <w:jc w:val="center"/>
                    <w:rPr>
                      <w:sz w:val="20"/>
                      <w:szCs w:val="20"/>
                    </w:rPr>
                  </w:pPr>
                  <w:r w:rsidRPr="00015C53">
                    <w:rPr>
                      <w:sz w:val="20"/>
                      <w:szCs w:val="20"/>
                    </w:rPr>
                    <w:t>3529827.47</w:t>
                  </w:r>
                </w:p>
              </w:tc>
            </w:tr>
            <w:tr w:rsidR="005C4BF5" w:rsidRPr="002921C0" w14:paraId="5974F9B2" w14:textId="77777777" w:rsidTr="00B22C31">
              <w:trPr>
                <w:trHeight w:val="38"/>
                <w:jc w:val="center"/>
              </w:trPr>
              <w:tc>
                <w:tcPr>
                  <w:tcW w:w="1140" w:type="dxa"/>
                  <w:shd w:val="clear" w:color="auto" w:fill="auto"/>
                  <w:vAlign w:val="center"/>
                </w:tcPr>
                <w:p w14:paraId="3D06AAA7" w14:textId="77777777" w:rsidR="005C4BF5" w:rsidRPr="002921C0" w:rsidRDefault="005C4BF5" w:rsidP="00B22C31">
                  <w:pPr>
                    <w:jc w:val="center"/>
                    <w:rPr>
                      <w:sz w:val="20"/>
                      <w:szCs w:val="20"/>
                    </w:rPr>
                  </w:pPr>
                  <w:r w:rsidRPr="00015C53">
                    <w:rPr>
                      <w:sz w:val="20"/>
                      <w:szCs w:val="20"/>
                    </w:rPr>
                    <w:t>320</w:t>
                  </w:r>
                </w:p>
              </w:tc>
              <w:tc>
                <w:tcPr>
                  <w:tcW w:w="1670" w:type="dxa"/>
                  <w:shd w:val="clear" w:color="auto" w:fill="auto"/>
                  <w:vAlign w:val="center"/>
                </w:tcPr>
                <w:p w14:paraId="43CDA61B" w14:textId="77777777" w:rsidR="005C4BF5" w:rsidRPr="002921C0" w:rsidRDefault="005C4BF5" w:rsidP="00B22C31">
                  <w:pPr>
                    <w:jc w:val="center"/>
                    <w:rPr>
                      <w:sz w:val="20"/>
                      <w:szCs w:val="20"/>
                    </w:rPr>
                  </w:pPr>
                  <w:r w:rsidRPr="00015C53">
                    <w:rPr>
                      <w:sz w:val="20"/>
                      <w:szCs w:val="20"/>
                    </w:rPr>
                    <w:t>962913.19</w:t>
                  </w:r>
                </w:p>
              </w:tc>
              <w:tc>
                <w:tcPr>
                  <w:tcW w:w="1772" w:type="dxa"/>
                  <w:shd w:val="clear" w:color="auto" w:fill="auto"/>
                  <w:vAlign w:val="center"/>
                </w:tcPr>
                <w:p w14:paraId="436A20B1" w14:textId="77777777" w:rsidR="005C4BF5" w:rsidRPr="002921C0" w:rsidRDefault="005C4BF5" w:rsidP="00B22C31">
                  <w:pPr>
                    <w:jc w:val="center"/>
                    <w:rPr>
                      <w:sz w:val="20"/>
                      <w:szCs w:val="20"/>
                    </w:rPr>
                  </w:pPr>
                  <w:r w:rsidRPr="00015C53">
                    <w:rPr>
                      <w:sz w:val="20"/>
                      <w:szCs w:val="20"/>
                    </w:rPr>
                    <w:t>3529829.31</w:t>
                  </w:r>
                </w:p>
              </w:tc>
            </w:tr>
            <w:tr w:rsidR="005C4BF5" w:rsidRPr="002921C0" w14:paraId="78626E39" w14:textId="77777777" w:rsidTr="00B22C31">
              <w:trPr>
                <w:trHeight w:val="38"/>
                <w:jc w:val="center"/>
              </w:trPr>
              <w:tc>
                <w:tcPr>
                  <w:tcW w:w="1140" w:type="dxa"/>
                  <w:shd w:val="clear" w:color="auto" w:fill="auto"/>
                  <w:vAlign w:val="center"/>
                </w:tcPr>
                <w:p w14:paraId="779C01DE" w14:textId="77777777" w:rsidR="005C4BF5" w:rsidRPr="002921C0" w:rsidRDefault="005C4BF5" w:rsidP="00B22C31">
                  <w:pPr>
                    <w:jc w:val="center"/>
                    <w:rPr>
                      <w:sz w:val="20"/>
                      <w:szCs w:val="20"/>
                    </w:rPr>
                  </w:pPr>
                  <w:r w:rsidRPr="00015C53">
                    <w:rPr>
                      <w:sz w:val="20"/>
                      <w:szCs w:val="20"/>
                    </w:rPr>
                    <w:t>321</w:t>
                  </w:r>
                </w:p>
              </w:tc>
              <w:tc>
                <w:tcPr>
                  <w:tcW w:w="1670" w:type="dxa"/>
                  <w:shd w:val="clear" w:color="auto" w:fill="auto"/>
                  <w:vAlign w:val="center"/>
                </w:tcPr>
                <w:p w14:paraId="3700AA8B" w14:textId="77777777" w:rsidR="005C4BF5" w:rsidRPr="002921C0" w:rsidRDefault="005C4BF5" w:rsidP="00B22C31">
                  <w:pPr>
                    <w:jc w:val="center"/>
                    <w:rPr>
                      <w:sz w:val="20"/>
                      <w:szCs w:val="20"/>
                    </w:rPr>
                  </w:pPr>
                  <w:r w:rsidRPr="00015C53">
                    <w:rPr>
                      <w:sz w:val="20"/>
                      <w:szCs w:val="20"/>
                    </w:rPr>
                    <w:t>962917.09</w:t>
                  </w:r>
                </w:p>
              </w:tc>
              <w:tc>
                <w:tcPr>
                  <w:tcW w:w="1772" w:type="dxa"/>
                  <w:shd w:val="clear" w:color="auto" w:fill="auto"/>
                  <w:vAlign w:val="center"/>
                </w:tcPr>
                <w:p w14:paraId="2F9B6AF1" w14:textId="77777777" w:rsidR="005C4BF5" w:rsidRPr="002921C0" w:rsidRDefault="005C4BF5" w:rsidP="00B22C31">
                  <w:pPr>
                    <w:jc w:val="center"/>
                    <w:rPr>
                      <w:sz w:val="20"/>
                      <w:szCs w:val="20"/>
                    </w:rPr>
                  </w:pPr>
                  <w:r w:rsidRPr="00015C53">
                    <w:rPr>
                      <w:sz w:val="20"/>
                      <w:szCs w:val="20"/>
                    </w:rPr>
                    <w:t>3529833.18</w:t>
                  </w:r>
                </w:p>
              </w:tc>
            </w:tr>
            <w:tr w:rsidR="005C4BF5" w:rsidRPr="002921C0" w14:paraId="58BC951E" w14:textId="77777777" w:rsidTr="00B22C31">
              <w:trPr>
                <w:trHeight w:val="38"/>
                <w:jc w:val="center"/>
              </w:trPr>
              <w:tc>
                <w:tcPr>
                  <w:tcW w:w="1140" w:type="dxa"/>
                  <w:shd w:val="clear" w:color="auto" w:fill="auto"/>
                  <w:vAlign w:val="center"/>
                </w:tcPr>
                <w:p w14:paraId="732B7644" w14:textId="77777777" w:rsidR="005C4BF5" w:rsidRPr="002921C0" w:rsidRDefault="005C4BF5" w:rsidP="00B22C31">
                  <w:pPr>
                    <w:jc w:val="center"/>
                    <w:rPr>
                      <w:sz w:val="20"/>
                      <w:szCs w:val="20"/>
                    </w:rPr>
                  </w:pPr>
                  <w:r w:rsidRPr="00015C53">
                    <w:rPr>
                      <w:sz w:val="20"/>
                      <w:szCs w:val="20"/>
                    </w:rPr>
                    <w:t>322</w:t>
                  </w:r>
                </w:p>
              </w:tc>
              <w:tc>
                <w:tcPr>
                  <w:tcW w:w="1670" w:type="dxa"/>
                  <w:shd w:val="clear" w:color="auto" w:fill="auto"/>
                  <w:vAlign w:val="center"/>
                </w:tcPr>
                <w:p w14:paraId="65650EC1" w14:textId="77777777" w:rsidR="005C4BF5" w:rsidRPr="002921C0" w:rsidRDefault="005C4BF5" w:rsidP="00B22C31">
                  <w:pPr>
                    <w:jc w:val="center"/>
                    <w:rPr>
                      <w:sz w:val="20"/>
                      <w:szCs w:val="20"/>
                    </w:rPr>
                  </w:pPr>
                  <w:r w:rsidRPr="00015C53">
                    <w:rPr>
                      <w:sz w:val="20"/>
                      <w:szCs w:val="20"/>
                    </w:rPr>
                    <w:t>962923.24</w:t>
                  </w:r>
                </w:p>
              </w:tc>
              <w:tc>
                <w:tcPr>
                  <w:tcW w:w="1772" w:type="dxa"/>
                  <w:shd w:val="clear" w:color="auto" w:fill="auto"/>
                  <w:vAlign w:val="center"/>
                </w:tcPr>
                <w:p w14:paraId="70F3EC49" w14:textId="77777777" w:rsidR="005C4BF5" w:rsidRPr="002921C0" w:rsidRDefault="005C4BF5" w:rsidP="00B22C31">
                  <w:pPr>
                    <w:jc w:val="center"/>
                    <w:rPr>
                      <w:sz w:val="20"/>
                      <w:szCs w:val="20"/>
                    </w:rPr>
                  </w:pPr>
                  <w:r w:rsidRPr="00015C53">
                    <w:rPr>
                      <w:sz w:val="20"/>
                      <w:szCs w:val="20"/>
                    </w:rPr>
                    <w:t>3529835.86</w:t>
                  </w:r>
                </w:p>
              </w:tc>
            </w:tr>
            <w:tr w:rsidR="005C4BF5" w:rsidRPr="002921C0" w14:paraId="1F92BF80" w14:textId="77777777" w:rsidTr="00B22C31">
              <w:trPr>
                <w:trHeight w:val="38"/>
                <w:jc w:val="center"/>
              </w:trPr>
              <w:tc>
                <w:tcPr>
                  <w:tcW w:w="1140" w:type="dxa"/>
                  <w:shd w:val="clear" w:color="auto" w:fill="auto"/>
                  <w:vAlign w:val="center"/>
                </w:tcPr>
                <w:p w14:paraId="55B18F9E" w14:textId="77777777" w:rsidR="005C4BF5" w:rsidRPr="002921C0" w:rsidRDefault="005C4BF5" w:rsidP="00B22C31">
                  <w:pPr>
                    <w:jc w:val="center"/>
                    <w:rPr>
                      <w:sz w:val="20"/>
                      <w:szCs w:val="20"/>
                    </w:rPr>
                  </w:pPr>
                  <w:r w:rsidRPr="00015C53">
                    <w:rPr>
                      <w:sz w:val="20"/>
                      <w:szCs w:val="20"/>
                    </w:rPr>
                    <w:t>323</w:t>
                  </w:r>
                </w:p>
              </w:tc>
              <w:tc>
                <w:tcPr>
                  <w:tcW w:w="1670" w:type="dxa"/>
                  <w:shd w:val="clear" w:color="auto" w:fill="auto"/>
                  <w:vAlign w:val="center"/>
                </w:tcPr>
                <w:p w14:paraId="17DF7392" w14:textId="77777777" w:rsidR="005C4BF5" w:rsidRPr="002921C0" w:rsidRDefault="005C4BF5" w:rsidP="00B22C31">
                  <w:pPr>
                    <w:jc w:val="center"/>
                    <w:rPr>
                      <w:sz w:val="20"/>
                      <w:szCs w:val="20"/>
                    </w:rPr>
                  </w:pPr>
                  <w:r w:rsidRPr="00015C53">
                    <w:rPr>
                      <w:sz w:val="20"/>
                      <w:szCs w:val="20"/>
                    </w:rPr>
                    <w:t>962928.52</w:t>
                  </w:r>
                </w:p>
              </w:tc>
              <w:tc>
                <w:tcPr>
                  <w:tcW w:w="1772" w:type="dxa"/>
                  <w:shd w:val="clear" w:color="auto" w:fill="auto"/>
                  <w:vAlign w:val="center"/>
                </w:tcPr>
                <w:p w14:paraId="72617357" w14:textId="77777777" w:rsidR="005C4BF5" w:rsidRPr="002921C0" w:rsidRDefault="005C4BF5" w:rsidP="00B22C31">
                  <w:pPr>
                    <w:jc w:val="center"/>
                    <w:rPr>
                      <w:sz w:val="20"/>
                      <w:szCs w:val="20"/>
                    </w:rPr>
                  </w:pPr>
                  <w:r w:rsidRPr="00015C53">
                    <w:rPr>
                      <w:sz w:val="20"/>
                      <w:szCs w:val="20"/>
                    </w:rPr>
                    <w:t>3529836.76</w:t>
                  </w:r>
                </w:p>
              </w:tc>
            </w:tr>
            <w:tr w:rsidR="005C4BF5" w:rsidRPr="002921C0" w14:paraId="6771BA74" w14:textId="77777777" w:rsidTr="00B22C31">
              <w:trPr>
                <w:trHeight w:val="38"/>
                <w:jc w:val="center"/>
              </w:trPr>
              <w:tc>
                <w:tcPr>
                  <w:tcW w:w="1140" w:type="dxa"/>
                  <w:shd w:val="clear" w:color="auto" w:fill="auto"/>
                  <w:vAlign w:val="center"/>
                </w:tcPr>
                <w:p w14:paraId="5BC964BE" w14:textId="77777777" w:rsidR="005C4BF5" w:rsidRPr="002921C0" w:rsidRDefault="005C4BF5" w:rsidP="00B22C31">
                  <w:pPr>
                    <w:jc w:val="center"/>
                    <w:rPr>
                      <w:sz w:val="20"/>
                      <w:szCs w:val="20"/>
                    </w:rPr>
                  </w:pPr>
                  <w:r w:rsidRPr="00015C53">
                    <w:rPr>
                      <w:sz w:val="20"/>
                      <w:szCs w:val="20"/>
                    </w:rPr>
                    <w:t>324</w:t>
                  </w:r>
                </w:p>
              </w:tc>
              <w:tc>
                <w:tcPr>
                  <w:tcW w:w="1670" w:type="dxa"/>
                  <w:shd w:val="clear" w:color="auto" w:fill="auto"/>
                  <w:vAlign w:val="center"/>
                </w:tcPr>
                <w:p w14:paraId="582AC5A8" w14:textId="77777777" w:rsidR="005C4BF5" w:rsidRPr="002921C0" w:rsidRDefault="005C4BF5" w:rsidP="00B22C31">
                  <w:pPr>
                    <w:jc w:val="center"/>
                    <w:rPr>
                      <w:sz w:val="20"/>
                      <w:szCs w:val="20"/>
                    </w:rPr>
                  </w:pPr>
                  <w:r w:rsidRPr="00015C53">
                    <w:rPr>
                      <w:sz w:val="20"/>
                      <w:szCs w:val="20"/>
                    </w:rPr>
                    <w:t>962934.08</w:t>
                  </w:r>
                </w:p>
              </w:tc>
              <w:tc>
                <w:tcPr>
                  <w:tcW w:w="1772" w:type="dxa"/>
                  <w:shd w:val="clear" w:color="auto" w:fill="auto"/>
                  <w:vAlign w:val="center"/>
                </w:tcPr>
                <w:p w14:paraId="7BEDA8CD" w14:textId="77777777" w:rsidR="005C4BF5" w:rsidRPr="002921C0" w:rsidRDefault="005C4BF5" w:rsidP="00B22C31">
                  <w:pPr>
                    <w:jc w:val="center"/>
                    <w:rPr>
                      <w:sz w:val="20"/>
                      <w:szCs w:val="20"/>
                    </w:rPr>
                  </w:pPr>
                  <w:r w:rsidRPr="00015C53">
                    <w:rPr>
                      <w:sz w:val="20"/>
                      <w:szCs w:val="20"/>
                    </w:rPr>
                    <w:t>3529837.8</w:t>
                  </w:r>
                </w:p>
              </w:tc>
            </w:tr>
            <w:tr w:rsidR="005C4BF5" w:rsidRPr="002921C0" w14:paraId="56B2634F" w14:textId="77777777" w:rsidTr="00B22C31">
              <w:trPr>
                <w:trHeight w:val="38"/>
                <w:jc w:val="center"/>
              </w:trPr>
              <w:tc>
                <w:tcPr>
                  <w:tcW w:w="1140" w:type="dxa"/>
                  <w:shd w:val="clear" w:color="auto" w:fill="auto"/>
                  <w:vAlign w:val="center"/>
                </w:tcPr>
                <w:p w14:paraId="110AE942" w14:textId="77777777" w:rsidR="005C4BF5" w:rsidRPr="002921C0" w:rsidRDefault="005C4BF5" w:rsidP="00B22C31">
                  <w:pPr>
                    <w:jc w:val="center"/>
                    <w:rPr>
                      <w:sz w:val="20"/>
                      <w:szCs w:val="20"/>
                    </w:rPr>
                  </w:pPr>
                  <w:r w:rsidRPr="00015C53">
                    <w:rPr>
                      <w:sz w:val="20"/>
                      <w:szCs w:val="20"/>
                    </w:rPr>
                    <w:t>325</w:t>
                  </w:r>
                </w:p>
              </w:tc>
              <w:tc>
                <w:tcPr>
                  <w:tcW w:w="1670" w:type="dxa"/>
                  <w:shd w:val="clear" w:color="auto" w:fill="auto"/>
                  <w:vAlign w:val="center"/>
                </w:tcPr>
                <w:p w14:paraId="6AA338C7" w14:textId="77777777" w:rsidR="005C4BF5" w:rsidRPr="002921C0" w:rsidRDefault="005C4BF5" w:rsidP="00B22C31">
                  <w:pPr>
                    <w:jc w:val="center"/>
                    <w:rPr>
                      <w:sz w:val="20"/>
                      <w:szCs w:val="20"/>
                    </w:rPr>
                  </w:pPr>
                  <w:r w:rsidRPr="00015C53">
                    <w:rPr>
                      <w:sz w:val="20"/>
                      <w:szCs w:val="20"/>
                    </w:rPr>
                    <w:t>962938.14</w:t>
                  </w:r>
                </w:p>
              </w:tc>
              <w:tc>
                <w:tcPr>
                  <w:tcW w:w="1772" w:type="dxa"/>
                  <w:shd w:val="clear" w:color="auto" w:fill="auto"/>
                  <w:vAlign w:val="center"/>
                </w:tcPr>
                <w:p w14:paraId="12C62627" w14:textId="77777777" w:rsidR="005C4BF5" w:rsidRPr="002921C0" w:rsidRDefault="005C4BF5" w:rsidP="00B22C31">
                  <w:pPr>
                    <w:jc w:val="center"/>
                    <w:rPr>
                      <w:sz w:val="20"/>
                      <w:szCs w:val="20"/>
                    </w:rPr>
                  </w:pPr>
                  <w:r w:rsidRPr="00015C53">
                    <w:rPr>
                      <w:sz w:val="20"/>
                      <w:szCs w:val="20"/>
                    </w:rPr>
                    <w:t>3529840.96</w:t>
                  </w:r>
                </w:p>
              </w:tc>
            </w:tr>
            <w:tr w:rsidR="005C4BF5" w:rsidRPr="002921C0" w14:paraId="002D6802" w14:textId="77777777" w:rsidTr="00B22C31">
              <w:trPr>
                <w:trHeight w:val="38"/>
                <w:jc w:val="center"/>
              </w:trPr>
              <w:tc>
                <w:tcPr>
                  <w:tcW w:w="1140" w:type="dxa"/>
                  <w:shd w:val="clear" w:color="auto" w:fill="auto"/>
                  <w:vAlign w:val="center"/>
                </w:tcPr>
                <w:p w14:paraId="1498AFEF" w14:textId="77777777" w:rsidR="005C4BF5" w:rsidRPr="002921C0" w:rsidRDefault="005C4BF5" w:rsidP="00B22C31">
                  <w:pPr>
                    <w:jc w:val="center"/>
                    <w:rPr>
                      <w:sz w:val="20"/>
                      <w:szCs w:val="20"/>
                    </w:rPr>
                  </w:pPr>
                  <w:r w:rsidRPr="00015C53">
                    <w:rPr>
                      <w:sz w:val="20"/>
                      <w:szCs w:val="20"/>
                    </w:rPr>
                    <w:t>326</w:t>
                  </w:r>
                </w:p>
              </w:tc>
              <w:tc>
                <w:tcPr>
                  <w:tcW w:w="1670" w:type="dxa"/>
                  <w:shd w:val="clear" w:color="auto" w:fill="auto"/>
                  <w:vAlign w:val="center"/>
                </w:tcPr>
                <w:p w14:paraId="40A21C52" w14:textId="77777777" w:rsidR="005C4BF5" w:rsidRPr="002921C0" w:rsidRDefault="005C4BF5" w:rsidP="00B22C31">
                  <w:pPr>
                    <w:jc w:val="center"/>
                    <w:rPr>
                      <w:sz w:val="20"/>
                      <w:szCs w:val="20"/>
                    </w:rPr>
                  </w:pPr>
                  <w:r w:rsidRPr="00015C53">
                    <w:rPr>
                      <w:sz w:val="20"/>
                      <w:szCs w:val="20"/>
                    </w:rPr>
                    <w:t>962943.6</w:t>
                  </w:r>
                </w:p>
              </w:tc>
              <w:tc>
                <w:tcPr>
                  <w:tcW w:w="1772" w:type="dxa"/>
                  <w:shd w:val="clear" w:color="auto" w:fill="auto"/>
                  <w:vAlign w:val="center"/>
                </w:tcPr>
                <w:p w14:paraId="26254DFB" w14:textId="77777777" w:rsidR="005C4BF5" w:rsidRPr="002921C0" w:rsidRDefault="005C4BF5" w:rsidP="00B22C31">
                  <w:pPr>
                    <w:jc w:val="center"/>
                    <w:rPr>
                      <w:sz w:val="20"/>
                      <w:szCs w:val="20"/>
                    </w:rPr>
                  </w:pPr>
                  <w:r w:rsidRPr="00015C53">
                    <w:rPr>
                      <w:sz w:val="20"/>
                      <w:szCs w:val="20"/>
                    </w:rPr>
                    <w:t>3529842.9</w:t>
                  </w:r>
                </w:p>
              </w:tc>
            </w:tr>
            <w:tr w:rsidR="005C4BF5" w:rsidRPr="002921C0" w14:paraId="5E2D1048" w14:textId="77777777" w:rsidTr="00B22C31">
              <w:trPr>
                <w:trHeight w:val="38"/>
                <w:jc w:val="center"/>
              </w:trPr>
              <w:tc>
                <w:tcPr>
                  <w:tcW w:w="1140" w:type="dxa"/>
                  <w:shd w:val="clear" w:color="auto" w:fill="auto"/>
                  <w:vAlign w:val="center"/>
                </w:tcPr>
                <w:p w14:paraId="68FBD5B0" w14:textId="77777777" w:rsidR="005C4BF5" w:rsidRPr="002921C0" w:rsidRDefault="005C4BF5" w:rsidP="00B22C31">
                  <w:pPr>
                    <w:jc w:val="center"/>
                    <w:rPr>
                      <w:sz w:val="20"/>
                      <w:szCs w:val="20"/>
                    </w:rPr>
                  </w:pPr>
                  <w:r w:rsidRPr="00015C53">
                    <w:rPr>
                      <w:sz w:val="20"/>
                      <w:szCs w:val="20"/>
                    </w:rPr>
                    <w:t>327</w:t>
                  </w:r>
                </w:p>
              </w:tc>
              <w:tc>
                <w:tcPr>
                  <w:tcW w:w="1670" w:type="dxa"/>
                  <w:shd w:val="clear" w:color="auto" w:fill="auto"/>
                  <w:vAlign w:val="center"/>
                </w:tcPr>
                <w:p w14:paraId="2041AD4A" w14:textId="77777777" w:rsidR="005C4BF5" w:rsidRPr="002921C0" w:rsidRDefault="005C4BF5" w:rsidP="00B22C31">
                  <w:pPr>
                    <w:jc w:val="center"/>
                    <w:rPr>
                      <w:sz w:val="20"/>
                      <w:szCs w:val="20"/>
                    </w:rPr>
                  </w:pPr>
                  <w:r w:rsidRPr="00015C53">
                    <w:rPr>
                      <w:sz w:val="20"/>
                      <w:szCs w:val="20"/>
                    </w:rPr>
                    <w:t>962948.58</w:t>
                  </w:r>
                </w:p>
              </w:tc>
              <w:tc>
                <w:tcPr>
                  <w:tcW w:w="1772" w:type="dxa"/>
                  <w:shd w:val="clear" w:color="auto" w:fill="auto"/>
                  <w:vAlign w:val="center"/>
                </w:tcPr>
                <w:p w14:paraId="12A1A469" w14:textId="77777777" w:rsidR="005C4BF5" w:rsidRPr="002921C0" w:rsidRDefault="005C4BF5" w:rsidP="00B22C31">
                  <w:pPr>
                    <w:jc w:val="center"/>
                    <w:rPr>
                      <w:sz w:val="20"/>
                      <w:szCs w:val="20"/>
                    </w:rPr>
                  </w:pPr>
                  <w:r w:rsidRPr="00015C53">
                    <w:rPr>
                      <w:sz w:val="20"/>
                      <w:szCs w:val="20"/>
                    </w:rPr>
                    <w:t>3529844.46</w:t>
                  </w:r>
                </w:p>
              </w:tc>
            </w:tr>
            <w:tr w:rsidR="005C4BF5" w:rsidRPr="002921C0" w14:paraId="2B1780DF" w14:textId="77777777" w:rsidTr="00B22C31">
              <w:trPr>
                <w:trHeight w:val="38"/>
                <w:jc w:val="center"/>
              </w:trPr>
              <w:tc>
                <w:tcPr>
                  <w:tcW w:w="1140" w:type="dxa"/>
                  <w:shd w:val="clear" w:color="auto" w:fill="auto"/>
                  <w:vAlign w:val="center"/>
                </w:tcPr>
                <w:p w14:paraId="01D68695" w14:textId="77777777" w:rsidR="005C4BF5" w:rsidRPr="002921C0" w:rsidRDefault="005C4BF5" w:rsidP="00B22C31">
                  <w:pPr>
                    <w:jc w:val="center"/>
                    <w:rPr>
                      <w:sz w:val="20"/>
                      <w:szCs w:val="20"/>
                    </w:rPr>
                  </w:pPr>
                  <w:r w:rsidRPr="00015C53">
                    <w:rPr>
                      <w:sz w:val="20"/>
                      <w:szCs w:val="20"/>
                    </w:rPr>
                    <w:t>328</w:t>
                  </w:r>
                </w:p>
              </w:tc>
              <w:tc>
                <w:tcPr>
                  <w:tcW w:w="1670" w:type="dxa"/>
                  <w:shd w:val="clear" w:color="auto" w:fill="auto"/>
                  <w:vAlign w:val="center"/>
                </w:tcPr>
                <w:p w14:paraId="1DF5AF3D" w14:textId="77777777" w:rsidR="005C4BF5" w:rsidRPr="002921C0" w:rsidRDefault="005C4BF5" w:rsidP="00B22C31">
                  <w:pPr>
                    <w:jc w:val="center"/>
                    <w:rPr>
                      <w:sz w:val="20"/>
                      <w:szCs w:val="20"/>
                    </w:rPr>
                  </w:pPr>
                  <w:r w:rsidRPr="00015C53">
                    <w:rPr>
                      <w:sz w:val="20"/>
                      <w:szCs w:val="20"/>
                    </w:rPr>
                    <w:t>962955</w:t>
                  </w:r>
                </w:p>
              </w:tc>
              <w:tc>
                <w:tcPr>
                  <w:tcW w:w="1772" w:type="dxa"/>
                  <w:shd w:val="clear" w:color="auto" w:fill="auto"/>
                  <w:vAlign w:val="center"/>
                </w:tcPr>
                <w:p w14:paraId="755077F9" w14:textId="77777777" w:rsidR="005C4BF5" w:rsidRPr="002921C0" w:rsidRDefault="005C4BF5" w:rsidP="00B22C31">
                  <w:pPr>
                    <w:jc w:val="center"/>
                    <w:rPr>
                      <w:sz w:val="20"/>
                      <w:szCs w:val="20"/>
                    </w:rPr>
                  </w:pPr>
                  <w:r w:rsidRPr="00015C53">
                    <w:rPr>
                      <w:sz w:val="20"/>
                      <w:szCs w:val="20"/>
                    </w:rPr>
                    <w:t>3529847.03</w:t>
                  </w:r>
                </w:p>
              </w:tc>
            </w:tr>
            <w:tr w:rsidR="005C4BF5" w:rsidRPr="002921C0" w14:paraId="32317DBD" w14:textId="77777777" w:rsidTr="00B22C31">
              <w:trPr>
                <w:trHeight w:val="38"/>
                <w:jc w:val="center"/>
              </w:trPr>
              <w:tc>
                <w:tcPr>
                  <w:tcW w:w="1140" w:type="dxa"/>
                  <w:shd w:val="clear" w:color="auto" w:fill="auto"/>
                  <w:vAlign w:val="center"/>
                </w:tcPr>
                <w:p w14:paraId="3FB7B6C4" w14:textId="77777777" w:rsidR="005C4BF5" w:rsidRPr="002921C0" w:rsidRDefault="005C4BF5" w:rsidP="00B22C31">
                  <w:pPr>
                    <w:jc w:val="center"/>
                    <w:rPr>
                      <w:sz w:val="20"/>
                      <w:szCs w:val="20"/>
                    </w:rPr>
                  </w:pPr>
                  <w:r w:rsidRPr="00015C53">
                    <w:rPr>
                      <w:sz w:val="20"/>
                      <w:szCs w:val="20"/>
                    </w:rPr>
                    <w:t>329</w:t>
                  </w:r>
                </w:p>
              </w:tc>
              <w:tc>
                <w:tcPr>
                  <w:tcW w:w="1670" w:type="dxa"/>
                  <w:shd w:val="clear" w:color="auto" w:fill="auto"/>
                  <w:vAlign w:val="center"/>
                </w:tcPr>
                <w:p w14:paraId="05EB492F" w14:textId="77777777" w:rsidR="005C4BF5" w:rsidRPr="002921C0" w:rsidRDefault="005C4BF5" w:rsidP="00B22C31">
                  <w:pPr>
                    <w:jc w:val="center"/>
                    <w:rPr>
                      <w:sz w:val="20"/>
                      <w:szCs w:val="20"/>
                    </w:rPr>
                  </w:pPr>
                  <w:r w:rsidRPr="00015C53">
                    <w:rPr>
                      <w:sz w:val="20"/>
                      <w:szCs w:val="20"/>
                    </w:rPr>
                    <w:t>962960.35</w:t>
                  </w:r>
                </w:p>
              </w:tc>
              <w:tc>
                <w:tcPr>
                  <w:tcW w:w="1772" w:type="dxa"/>
                  <w:shd w:val="clear" w:color="auto" w:fill="auto"/>
                  <w:vAlign w:val="center"/>
                </w:tcPr>
                <w:p w14:paraId="2E634A98" w14:textId="77777777" w:rsidR="005C4BF5" w:rsidRPr="002921C0" w:rsidRDefault="005C4BF5" w:rsidP="00B22C31">
                  <w:pPr>
                    <w:jc w:val="center"/>
                    <w:rPr>
                      <w:sz w:val="20"/>
                      <w:szCs w:val="20"/>
                    </w:rPr>
                  </w:pPr>
                  <w:r w:rsidRPr="00015C53">
                    <w:rPr>
                      <w:sz w:val="20"/>
                      <w:szCs w:val="20"/>
                    </w:rPr>
                    <w:t>3529849.15</w:t>
                  </w:r>
                </w:p>
              </w:tc>
            </w:tr>
            <w:tr w:rsidR="005C4BF5" w:rsidRPr="002921C0" w14:paraId="013F9BC0" w14:textId="77777777" w:rsidTr="00B22C31">
              <w:trPr>
                <w:trHeight w:val="38"/>
                <w:jc w:val="center"/>
              </w:trPr>
              <w:tc>
                <w:tcPr>
                  <w:tcW w:w="1140" w:type="dxa"/>
                  <w:shd w:val="clear" w:color="auto" w:fill="auto"/>
                  <w:vAlign w:val="center"/>
                </w:tcPr>
                <w:p w14:paraId="2FB1914E" w14:textId="77777777" w:rsidR="005C4BF5" w:rsidRPr="002921C0" w:rsidRDefault="005C4BF5" w:rsidP="00B22C31">
                  <w:pPr>
                    <w:jc w:val="center"/>
                    <w:rPr>
                      <w:sz w:val="20"/>
                      <w:szCs w:val="20"/>
                    </w:rPr>
                  </w:pPr>
                  <w:r w:rsidRPr="00015C53">
                    <w:rPr>
                      <w:sz w:val="20"/>
                      <w:szCs w:val="20"/>
                    </w:rPr>
                    <w:t>330</w:t>
                  </w:r>
                </w:p>
              </w:tc>
              <w:tc>
                <w:tcPr>
                  <w:tcW w:w="1670" w:type="dxa"/>
                  <w:shd w:val="clear" w:color="auto" w:fill="auto"/>
                  <w:vAlign w:val="center"/>
                </w:tcPr>
                <w:p w14:paraId="4A20286A" w14:textId="77777777" w:rsidR="005C4BF5" w:rsidRPr="002921C0" w:rsidRDefault="005C4BF5" w:rsidP="00B22C31">
                  <w:pPr>
                    <w:jc w:val="center"/>
                    <w:rPr>
                      <w:sz w:val="20"/>
                      <w:szCs w:val="20"/>
                    </w:rPr>
                  </w:pPr>
                  <w:r w:rsidRPr="00015C53">
                    <w:rPr>
                      <w:sz w:val="20"/>
                      <w:szCs w:val="20"/>
                    </w:rPr>
                    <w:t>962967</w:t>
                  </w:r>
                </w:p>
              </w:tc>
              <w:tc>
                <w:tcPr>
                  <w:tcW w:w="1772" w:type="dxa"/>
                  <w:shd w:val="clear" w:color="auto" w:fill="auto"/>
                  <w:vAlign w:val="center"/>
                </w:tcPr>
                <w:p w14:paraId="4EBB447F" w14:textId="77777777" w:rsidR="005C4BF5" w:rsidRPr="002921C0" w:rsidRDefault="005C4BF5" w:rsidP="00B22C31">
                  <w:pPr>
                    <w:jc w:val="center"/>
                    <w:rPr>
                      <w:sz w:val="20"/>
                      <w:szCs w:val="20"/>
                    </w:rPr>
                  </w:pPr>
                  <w:r w:rsidRPr="00015C53">
                    <w:rPr>
                      <w:sz w:val="20"/>
                      <w:szCs w:val="20"/>
                    </w:rPr>
                    <w:t>3529851.69</w:t>
                  </w:r>
                </w:p>
              </w:tc>
            </w:tr>
            <w:tr w:rsidR="005C4BF5" w:rsidRPr="002921C0" w14:paraId="66EF453D" w14:textId="77777777" w:rsidTr="00B22C31">
              <w:trPr>
                <w:trHeight w:val="38"/>
                <w:jc w:val="center"/>
              </w:trPr>
              <w:tc>
                <w:tcPr>
                  <w:tcW w:w="1140" w:type="dxa"/>
                  <w:shd w:val="clear" w:color="auto" w:fill="auto"/>
                  <w:vAlign w:val="center"/>
                </w:tcPr>
                <w:p w14:paraId="0046BF8A" w14:textId="77777777" w:rsidR="005C4BF5" w:rsidRPr="002921C0" w:rsidRDefault="005C4BF5" w:rsidP="00B22C31">
                  <w:pPr>
                    <w:jc w:val="center"/>
                    <w:rPr>
                      <w:sz w:val="20"/>
                      <w:szCs w:val="20"/>
                    </w:rPr>
                  </w:pPr>
                  <w:r w:rsidRPr="00015C53">
                    <w:rPr>
                      <w:sz w:val="20"/>
                      <w:szCs w:val="20"/>
                    </w:rPr>
                    <w:t>331</w:t>
                  </w:r>
                </w:p>
              </w:tc>
              <w:tc>
                <w:tcPr>
                  <w:tcW w:w="1670" w:type="dxa"/>
                  <w:shd w:val="clear" w:color="auto" w:fill="auto"/>
                  <w:vAlign w:val="center"/>
                </w:tcPr>
                <w:p w14:paraId="352EB9BF" w14:textId="77777777" w:rsidR="005C4BF5" w:rsidRPr="002921C0" w:rsidRDefault="005C4BF5" w:rsidP="00B22C31">
                  <w:pPr>
                    <w:jc w:val="center"/>
                    <w:rPr>
                      <w:sz w:val="20"/>
                      <w:szCs w:val="20"/>
                    </w:rPr>
                  </w:pPr>
                  <w:r w:rsidRPr="00015C53">
                    <w:rPr>
                      <w:sz w:val="20"/>
                      <w:szCs w:val="20"/>
                    </w:rPr>
                    <w:t>962971.67</w:t>
                  </w:r>
                </w:p>
              </w:tc>
              <w:tc>
                <w:tcPr>
                  <w:tcW w:w="1772" w:type="dxa"/>
                  <w:shd w:val="clear" w:color="auto" w:fill="auto"/>
                  <w:vAlign w:val="center"/>
                </w:tcPr>
                <w:p w14:paraId="5C98A498" w14:textId="77777777" w:rsidR="005C4BF5" w:rsidRPr="002921C0" w:rsidRDefault="005C4BF5" w:rsidP="00B22C31">
                  <w:pPr>
                    <w:jc w:val="center"/>
                    <w:rPr>
                      <w:sz w:val="20"/>
                      <w:szCs w:val="20"/>
                    </w:rPr>
                  </w:pPr>
                  <w:r w:rsidRPr="00015C53">
                    <w:rPr>
                      <w:sz w:val="20"/>
                      <w:szCs w:val="20"/>
                    </w:rPr>
                    <w:t>3529853.63</w:t>
                  </w:r>
                </w:p>
              </w:tc>
            </w:tr>
            <w:tr w:rsidR="005C4BF5" w:rsidRPr="002921C0" w14:paraId="110D60A6" w14:textId="77777777" w:rsidTr="00B22C31">
              <w:trPr>
                <w:trHeight w:val="38"/>
                <w:jc w:val="center"/>
              </w:trPr>
              <w:tc>
                <w:tcPr>
                  <w:tcW w:w="1140" w:type="dxa"/>
                  <w:shd w:val="clear" w:color="auto" w:fill="auto"/>
                  <w:vAlign w:val="center"/>
                </w:tcPr>
                <w:p w14:paraId="04403631" w14:textId="77777777" w:rsidR="005C4BF5" w:rsidRPr="002921C0" w:rsidRDefault="005C4BF5" w:rsidP="00B22C31">
                  <w:pPr>
                    <w:jc w:val="center"/>
                    <w:rPr>
                      <w:sz w:val="20"/>
                      <w:szCs w:val="20"/>
                    </w:rPr>
                  </w:pPr>
                  <w:r w:rsidRPr="00015C53">
                    <w:rPr>
                      <w:sz w:val="20"/>
                      <w:szCs w:val="20"/>
                    </w:rPr>
                    <w:t>332</w:t>
                  </w:r>
                </w:p>
              </w:tc>
              <w:tc>
                <w:tcPr>
                  <w:tcW w:w="1670" w:type="dxa"/>
                  <w:shd w:val="clear" w:color="auto" w:fill="auto"/>
                  <w:vAlign w:val="center"/>
                </w:tcPr>
                <w:p w14:paraId="2E6BA109" w14:textId="77777777" w:rsidR="005C4BF5" w:rsidRPr="002921C0" w:rsidRDefault="005C4BF5" w:rsidP="00B22C31">
                  <w:pPr>
                    <w:jc w:val="center"/>
                    <w:rPr>
                      <w:sz w:val="20"/>
                      <w:szCs w:val="20"/>
                    </w:rPr>
                  </w:pPr>
                  <w:r w:rsidRPr="00015C53">
                    <w:rPr>
                      <w:sz w:val="20"/>
                      <w:szCs w:val="20"/>
                    </w:rPr>
                    <w:t>962977.42</w:t>
                  </w:r>
                </w:p>
              </w:tc>
              <w:tc>
                <w:tcPr>
                  <w:tcW w:w="1772" w:type="dxa"/>
                  <w:shd w:val="clear" w:color="auto" w:fill="auto"/>
                  <w:vAlign w:val="center"/>
                </w:tcPr>
                <w:p w14:paraId="720DA8B0" w14:textId="77777777" w:rsidR="005C4BF5" w:rsidRPr="002921C0" w:rsidRDefault="005C4BF5" w:rsidP="00B22C31">
                  <w:pPr>
                    <w:jc w:val="center"/>
                    <w:rPr>
                      <w:sz w:val="20"/>
                      <w:szCs w:val="20"/>
                    </w:rPr>
                  </w:pPr>
                  <w:r w:rsidRPr="00015C53">
                    <w:rPr>
                      <w:sz w:val="20"/>
                      <w:szCs w:val="20"/>
                    </w:rPr>
                    <w:t>3529855.71</w:t>
                  </w:r>
                </w:p>
              </w:tc>
            </w:tr>
            <w:tr w:rsidR="005C4BF5" w:rsidRPr="002921C0" w14:paraId="5424FF77" w14:textId="77777777" w:rsidTr="00B22C31">
              <w:trPr>
                <w:trHeight w:val="38"/>
                <w:jc w:val="center"/>
              </w:trPr>
              <w:tc>
                <w:tcPr>
                  <w:tcW w:w="1140" w:type="dxa"/>
                  <w:shd w:val="clear" w:color="auto" w:fill="auto"/>
                  <w:vAlign w:val="center"/>
                </w:tcPr>
                <w:p w14:paraId="49418BC2" w14:textId="77777777" w:rsidR="005C4BF5" w:rsidRPr="002921C0" w:rsidRDefault="005C4BF5" w:rsidP="00B22C31">
                  <w:pPr>
                    <w:jc w:val="center"/>
                    <w:rPr>
                      <w:sz w:val="20"/>
                      <w:szCs w:val="20"/>
                    </w:rPr>
                  </w:pPr>
                  <w:r w:rsidRPr="00015C53">
                    <w:rPr>
                      <w:sz w:val="20"/>
                      <w:szCs w:val="20"/>
                    </w:rPr>
                    <w:t>333</w:t>
                  </w:r>
                </w:p>
              </w:tc>
              <w:tc>
                <w:tcPr>
                  <w:tcW w:w="1670" w:type="dxa"/>
                  <w:shd w:val="clear" w:color="auto" w:fill="auto"/>
                  <w:vAlign w:val="center"/>
                </w:tcPr>
                <w:p w14:paraId="729B67F1" w14:textId="77777777" w:rsidR="005C4BF5" w:rsidRPr="002921C0" w:rsidRDefault="005C4BF5" w:rsidP="00B22C31">
                  <w:pPr>
                    <w:jc w:val="center"/>
                    <w:rPr>
                      <w:sz w:val="20"/>
                      <w:szCs w:val="20"/>
                    </w:rPr>
                  </w:pPr>
                  <w:r w:rsidRPr="00015C53">
                    <w:rPr>
                      <w:sz w:val="20"/>
                      <w:szCs w:val="20"/>
                    </w:rPr>
                    <w:t>962982.4</w:t>
                  </w:r>
                </w:p>
              </w:tc>
              <w:tc>
                <w:tcPr>
                  <w:tcW w:w="1772" w:type="dxa"/>
                  <w:shd w:val="clear" w:color="auto" w:fill="auto"/>
                  <w:vAlign w:val="center"/>
                </w:tcPr>
                <w:p w14:paraId="4EEF79EB" w14:textId="77777777" w:rsidR="005C4BF5" w:rsidRPr="002921C0" w:rsidRDefault="005C4BF5" w:rsidP="00B22C31">
                  <w:pPr>
                    <w:jc w:val="center"/>
                    <w:rPr>
                      <w:sz w:val="20"/>
                      <w:szCs w:val="20"/>
                    </w:rPr>
                  </w:pPr>
                  <w:r w:rsidRPr="00015C53">
                    <w:rPr>
                      <w:sz w:val="20"/>
                      <w:szCs w:val="20"/>
                    </w:rPr>
                    <w:t>3529857.22</w:t>
                  </w:r>
                </w:p>
              </w:tc>
            </w:tr>
            <w:tr w:rsidR="005C4BF5" w:rsidRPr="002921C0" w14:paraId="55426393" w14:textId="77777777" w:rsidTr="00B22C31">
              <w:trPr>
                <w:trHeight w:val="38"/>
                <w:jc w:val="center"/>
              </w:trPr>
              <w:tc>
                <w:tcPr>
                  <w:tcW w:w="1140" w:type="dxa"/>
                  <w:shd w:val="clear" w:color="auto" w:fill="auto"/>
                  <w:vAlign w:val="center"/>
                </w:tcPr>
                <w:p w14:paraId="2A6962EE" w14:textId="77777777" w:rsidR="005C4BF5" w:rsidRPr="002921C0" w:rsidRDefault="005C4BF5" w:rsidP="00B22C31">
                  <w:pPr>
                    <w:jc w:val="center"/>
                    <w:rPr>
                      <w:sz w:val="20"/>
                      <w:szCs w:val="20"/>
                    </w:rPr>
                  </w:pPr>
                  <w:r w:rsidRPr="00015C53">
                    <w:rPr>
                      <w:sz w:val="20"/>
                      <w:szCs w:val="20"/>
                    </w:rPr>
                    <w:t>334</w:t>
                  </w:r>
                </w:p>
              </w:tc>
              <w:tc>
                <w:tcPr>
                  <w:tcW w:w="1670" w:type="dxa"/>
                  <w:shd w:val="clear" w:color="auto" w:fill="auto"/>
                  <w:vAlign w:val="center"/>
                </w:tcPr>
                <w:p w14:paraId="2805111D" w14:textId="77777777" w:rsidR="005C4BF5" w:rsidRPr="002921C0" w:rsidRDefault="005C4BF5" w:rsidP="00B22C31">
                  <w:pPr>
                    <w:jc w:val="center"/>
                    <w:rPr>
                      <w:sz w:val="20"/>
                      <w:szCs w:val="20"/>
                    </w:rPr>
                  </w:pPr>
                  <w:r w:rsidRPr="00015C53">
                    <w:rPr>
                      <w:sz w:val="20"/>
                      <w:szCs w:val="20"/>
                    </w:rPr>
                    <w:t>962987.26</w:t>
                  </w:r>
                </w:p>
              </w:tc>
              <w:tc>
                <w:tcPr>
                  <w:tcW w:w="1772" w:type="dxa"/>
                  <w:shd w:val="clear" w:color="auto" w:fill="auto"/>
                  <w:vAlign w:val="center"/>
                </w:tcPr>
                <w:p w14:paraId="656E5867" w14:textId="77777777" w:rsidR="005C4BF5" w:rsidRPr="002921C0" w:rsidRDefault="005C4BF5" w:rsidP="00B22C31">
                  <w:pPr>
                    <w:jc w:val="center"/>
                    <w:rPr>
                      <w:sz w:val="20"/>
                      <w:szCs w:val="20"/>
                    </w:rPr>
                  </w:pPr>
                  <w:r w:rsidRPr="00015C53">
                    <w:rPr>
                      <w:sz w:val="20"/>
                      <w:szCs w:val="20"/>
                    </w:rPr>
                    <w:t>3529858.72</w:t>
                  </w:r>
                </w:p>
              </w:tc>
            </w:tr>
            <w:tr w:rsidR="005C4BF5" w:rsidRPr="002921C0" w14:paraId="38B15287" w14:textId="77777777" w:rsidTr="00B22C31">
              <w:trPr>
                <w:trHeight w:val="38"/>
                <w:jc w:val="center"/>
              </w:trPr>
              <w:tc>
                <w:tcPr>
                  <w:tcW w:w="1140" w:type="dxa"/>
                  <w:shd w:val="clear" w:color="auto" w:fill="auto"/>
                  <w:vAlign w:val="center"/>
                </w:tcPr>
                <w:p w14:paraId="6EF2D76A" w14:textId="77777777" w:rsidR="005C4BF5" w:rsidRPr="002921C0" w:rsidRDefault="005C4BF5" w:rsidP="00B22C31">
                  <w:pPr>
                    <w:jc w:val="center"/>
                    <w:rPr>
                      <w:sz w:val="20"/>
                      <w:szCs w:val="20"/>
                    </w:rPr>
                  </w:pPr>
                  <w:r w:rsidRPr="00015C53">
                    <w:rPr>
                      <w:sz w:val="20"/>
                      <w:szCs w:val="20"/>
                    </w:rPr>
                    <w:t>335</w:t>
                  </w:r>
                </w:p>
              </w:tc>
              <w:tc>
                <w:tcPr>
                  <w:tcW w:w="1670" w:type="dxa"/>
                  <w:shd w:val="clear" w:color="auto" w:fill="auto"/>
                  <w:vAlign w:val="center"/>
                </w:tcPr>
                <w:p w14:paraId="753EF59D" w14:textId="77777777" w:rsidR="005C4BF5" w:rsidRPr="002921C0" w:rsidRDefault="005C4BF5" w:rsidP="00B22C31">
                  <w:pPr>
                    <w:jc w:val="center"/>
                    <w:rPr>
                      <w:sz w:val="20"/>
                      <w:szCs w:val="20"/>
                    </w:rPr>
                  </w:pPr>
                  <w:r w:rsidRPr="00015C53">
                    <w:rPr>
                      <w:sz w:val="20"/>
                      <w:szCs w:val="20"/>
                    </w:rPr>
                    <w:t>962993.2</w:t>
                  </w:r>
                </w:p>
              </w:tc>
              <w:tc>
                <w:tcPr>
                  <w:tcW w:w="1772" w:type="dxa"/>
                  <w:shd w:val="clear" w:color="auto" w:fill="auto"/>
                  <w:vAlign w:val="center"/>
                </w:tcPr>
                <w:p w14:paraId="0B618ED6" w14:textId="77777777" w:rsidR="005C4BF5" w:rsidRPr="002921C0" w:rsidRDefault="005C4BF5" w:rsidP="00B22C31">
                  <w:pPr>
                    <w:jc w:val="center"/>
                    <w:rPr>
                      <w:sz w:val="20"/>
                      <w:szCs w:val="20"/>
                    </w:rPr>
                  </w:pPr>
                  <w:r w:rsidRPr="00015C53">
                    <w:rPr>
                      <w:sz w:val="20"/>
                      <w:szCs w:val="20"/>
                    </w:rPr>
                    <w:t>3529860.75</w:t>
                  </w:r>
                </w:p>
              </w:tc>
            </w:tr>
            <w:tr w:rsidR="005C4BF5" w:rsidRPr="002921C0" w14:paraId="06F1B89E" w14:textId="77777777" w:rsidTr="00B22C31">
              <w:trPr>
                <w:trHeight w:val="38"/>
                <w:jc w:val="center"/>
              </w:trPr>
              <w:tc>
                <w:tcPr>
                  <w:tcW w:w="1140" w:type="dxa"/>
                  <w:shd w:val="clear" w:color="auto" w:fill="auto"/>
                  <w:vAlign w:val="center"/>
                </w:tcPr>
                <w:p w14:paraId="05B7D405" w14:textId="77777777" w:rsidR="005C4BF5" w:rsidRPr="002921C0" w:rsidRDefault="005C4BF5" w:rsidP="00B22C31">
                  <w:pPr>
                    <w:jc w:val="center"/>
                    <w:rPr>
                      <w:sz w:val="20"/>
                      <w:szCs w:val="20"/>
                    </w:rPr>
                  </w:pPr>
                  <w:r w:rsidRPr="00015C53">
                    <w:rPr>
                      <w:sz w:val="20"/>
                      <w:szCs w:val="20"/>
                    </w:rPr>
                    <w:t>336</w:t>
                  </w:r>
                </w:p>
              </w:tc>
              <w:tc>
                <w:tcPr>
                  <w:tcW w:w="1670" w:type="dxa"/>
                  <w:shd w:val="clear" w:color="auto" w:fill="auto"/>
                  <w:vAlign w:val="center"/>
                </w:tcPr>
                <w:p w14:paraId="784D8886" w14:textId="77777777" w:rsidR="005C4BF5" w:rsidRPr="002921C0" w:rsidRDefault="005C4BF5" w:rsidP="00B22C31">
                  <w:pPr>
                    <w:jc w:val="center"/>
                    <w:rPr>
                      <w:sz w:val="20"/>
                      <w:szCs w:val="20"/>
                    </w:rPr>
                  </w:pPr>
                  <w:r w:rsidRPr="00015C53">
                    <w:rPr>
                      <w:sz w:val="20"/>
                      <w:szCs w:val="20"/>
                    </w:rPr>
                    <w:t>962998.83</w:t>
                  </w:r>
                </w:p>
              </w:tc>
              <w:tc>
                <w:tcPr>
                  <w:tcW w:w="1772" w:type="dxa"/>
                  <w:shd w:val="clear" w:color="auto" w:fill="auto"/>
                  <w:vAlign w:val="center"/>
                </w:tcPr>
                <w:p w14:paraId="517B6C2C" w14:textId="77777777" w:rsidR="005C4BF5" w:rsidRPr="002921C0" w:rsidRDefault="005C4BF5" w:rsidP="00B22C31">
                  <w:pPr>
                    <w:jc w:val="center"/>
                    <w:rPr>
                      <w:sz w:val="20"/>
                      <w:szCs w:val="20"/>
                    </w:rPr>
                  </w:pPr>
                  <w:r w:rsidRPr="00015C53">
                    <w:rPr>
                      <w:sz w:val="20"/>
                      <w:szCs w:val="20"/>
                    </w:rPr>
                    <w:t>3529863.25</w:t>
                  </w:r>
                </w:p>
              </w:tc>
            </w:tr>
            <w:tr w:rsidR="005C4BF5" w:rsidRPr="002921C0" w14:paraId="2EEC5919" w14:textId="77777777" w:rsidTr="00B22C31">
              <w:trPr>
                <w:trHeight w:val="38"/>
                <w:jc w:val="center"/>
              </w:trPr>
              <w:tc>
                <w:tcPr>
                  <w:tcW w:w="1140" w:type="dxa"/>
                  <w:shd w:val="clear" w:color="auto" w:fill="auto"/>
                  <w:vAlign w:val="center"/>
                </w:tcPr>
                <w:p w14:paraId="024436B5" w14:textId="77777777" w:rsidR="005C4BF5" w:rsidRPr="002921C0" w:rsidRDefault="005C4BF5" w:rsidP="00B22C31">
                  <w:pPr>
                    <w:jc w:val="center"/>
                    <w:rPr>
                      <w:sz w:val="20"/>
                      <w:szCs w:val="20"/>
                    </w:rPr>
                  </w:pPr>
                  <w:r w:rsidRPr="00015C53">
                    <w:rPr>
                      <w:sz w:val="20"/>
                      <w:szCs w:val="20"/>
                    </w:rPr>
                    <w:lastRenderedPageBreak/>
                    <w:t>337</w:t>
                  </w:r>
                </w:p>
              </w:tc>
              <w:tc>
                <w:tcPr>
                  <w:tcW w:w="1670" w:type="dxa"/>
                  <w:shd w:val="clear" w:color="auto" w:fill="auto"/>
                  <w:vAlign w:val="center"/>
                </w:tcPr>
                <w:p w14:paraId="0DF35ECD" w14:textId="77777777" w:rsidR="005C4BF5" w:rsidRPr="002921C0" w:rsidRDefault="005C4BF5" w:rsidP="00B22C31">
                  <w:pPr>
                    <w:jc w:val="center"/>
                    <w:rPr>
                      <w:sz w:val="20"/>
                      <w:szCs w:val="20"/>
                    </w:rPr>
                  </w:pPr>
                  <w:r w:rsidRPr="00015C53">
                    <w:rPr>
                      <w:sz w:val="20"/>
                      <w:szCs w:val="20"/>
                    </w:rPr>
                    <w:t>963005.39</w:t>
                  </w:r>
                </w:p>
              </w:tc>
              <w:tc>
                <w:tcPr>
                  <w:tcW w:w="1772" w:type="dxa"/>
                  <w:shd w:val="clear" w:color="auto" w:fill="auto"/>
                  <w:vAlign w:val="center"/>
                </w:tcPr>
                <w:p w14:paraId="4C8895EC" w14:textId="77777777" w:rsidR="005C4BF5" w:rsidRPr="002921C0" w:rsidRDefault="005C4BF5" w:rsidP="00B22C31">
                  <w:pPr>
                    <w:jc w:val="center"/>
                    <w:rPr>
                      <w:sz w:val="20"/>
                      <w:szCs w:val="20"/>
                    </w:rPr>
                  </w:pPr>
                  <w:r w:rsidRPr="00015C53">
                    <w:rPr>
                      <w:sz w:val="20"/>
                      <w:szCs w:val="20"/>
                    </w:rPr>
                    <w:t>3529866.31</w:t>
                  </w:r>
                </w:p>
              </w:tc>
            </w:tr>
            <w:tr w:rsidR="005C4BF5" w:rsidRPr="002921C0" w14:paraId="5931A74B" w14:textId="77777777" w:rsidTr="00B22C31">
              <w:trPr>
                <w:trHeight w:val="38"/>
                <w:jc w:val="center"/>
              </w:trPr>
              <w:tc>
                <w:tcPr>
                  <w:tcW w:w="1140" w:type="dxa"/>
                  <w:shd w:val="clear" w:color="auto" w:fill="auto"/>
                  <w:vAlign w:val="center"/>
                </w:tcPr>
                <w:p w14:paraId="3C22F02B" w14:textId="77777777" w:rsidR="005C4BF5" w:rsidRPr="002921C0" w:rsidRDefault="005C4BF5" w:rsidP="00B22C31">
                  <w:pPr>
                    <w:jc w:val="center"/>
                    <w:rPr>
                      <w:sz w:val="20"/>
                      <w:szCs w:val="20"/>
                    </w:rPr>
                  </w:pPr>
                  <w:r w:rsidRPr="00015C53">
                    <w:rPr>
                      <w:sz w:val="20"/>
                      <w:szCs w:val="20"/>
                    </w:rPr>
                    <w:t>338</w:t>
                  </w:r>
                </w:p>
              </w:tc>
              <w:tc>
                <w:tcPr>
                  <w:tcW w:w="1670" w:type="dxa"/>
                  <w:shd w:val="clear" w:color="auto" w:fill="auto"/>
                  <w:vAlign w:val="center"/>
                </w:tcPr>
                <w:p w14:paraId="23648487" w14:textId="77777777" w:rsidR="005C4BF5" w:rsidRPr="002921C0" w:rsidRDefault="005C4BF5" w:rsidP="00B22C31">
                  <w:pPr>
                    <w:jc w:val="center"/>
                    <w:rPr>
                      <w:sz w:val="20"/>
                      <w:szCs w:val="20"/>
                    </w:rPr>
                  </w:pPr>
                  <w:r w:rsidRPr="00015C53">
                    <w:rPr>
                      <w:sz w:val="20"/>
                      <w:szCs w:val="20"/>
                    </w:rPr>
                    <w:t>963010</w:t>
                  </w:r>
                </w:p>
              </w:tc>
              <w:tc>
                <w:tcPr>
                  <w:tcW w:w="1772" w:type="dxa"/>
                  <w:shd w:val="clear" w:color="auto" w:fill="auto"/>
                  <w:vAlign w:val="center"/>
                </w:tcPr>
                <w:p w14:paraId="623CFFE4" w14:textId="77777777" w:rsidR="005C4BF5" w:rsidRPr="002921C0" w:rsidRDefault="005C4BF5" w:rsidP="00B22C31">
                  <w:pPr>
                    <w:jc w:val="center"/>
                    <w:rPr>
                      <w:sz w:val="20"/>
                      <w:szCs w:val="20"/>
                    </w:rPr>
                  </w:pPr>
                  <w:r w:rsidRPr="00015C53">
                    <w:rPr>
                      <w:sz w:val="20"/>
                      <w:szCs w:val="20"/>
                    </w:rPr>
                    <w:t>3529868.5</w:t>
                  </w:r>
                </w:p>
              </w:tc>
            </w:tr>
            <w:tr w:rsidR="005C4BF5" w:rsidRPr="002921C0" w14:paraId="1E0FC976" w14:textId="77777777" w:rsidTr="00B22C31">
              <w:trPr>
                <w:trHeight w:val="38"/>
                <w:jc w:val="center"/>
              </w:trPr>
              <w:tc>
                <w:tcPr>
                  <w:tcW w:w="1140" w:type="dxa"/>
                  <w:shd w:val="clear" w:color="auto" w:fill="auto"/>
                  <w:vAlign w:val="center"/>
                </w:tcPr>
                <w:p w14:paraId="60EBBD70" w14:textId="77777777" w:rsidR="005C4BF5" w:rsidRPr="002921C0" w:rsidRDefault="005C4BF5" w:rsidP="00B22C31">
                  <w:pPr>
                    <w:jc w:val="center"/>
                    <w:rPr>
                      <w:sz w:val="20"/>
                      <w:szCs w:val="20"/>
                    </w:rPr>
                  </w:pPr>
                  <w:r w:rsidRPr="00015C53">
                    <w:rPr>
                      <w:sz w:val="20"/>
                      <w:szCs w:val="20"/>
                    </w:rPr>
                    <w:t>339</w:t>
                  </w:r>
                </w:p>
              </w:tc>
              <w:tc>
                <w:tcPr>
                  <w:tcW w:w="1670" w:type="dxa"/>
                  <w:shd w:val="clear" w:color="auto" w:fill="auto"/>
                  <w:vAlign w:val="center"/>
                </w:tcPr>
                <w:p w14:paraId="4ECF5FAF" w14:textId="77777777" w:rsidR="005C4BF5" w:rsidRPr="002921C0" w:rsidRDefault="005C4BF5" w:rsidP="00B22C31">
                  <w:pPr>
                    <w:jc w:val="center"/>
                    <w:rPr>
                      <w:sz w:val="20"/>
                      <w:szCs w:val="20"/>
                    </w:rPr>
                  </w:pPr>
                  <w:r w:rsidRPr="00015C53">
                    <w:rPr>
                      <w:sz w:val="20"/>
                      <w:szCs w:val="20"/>
                    </w:rPr>
                    <w:t>963015.32</w:t>
                  </w:r>
                </w:p>
              </w:tc>
              <w:tc>
                <w:tcPr>
                  <w:tcW w:w="1772" w:type="dxa"/>
                  <w:shd w:val="clear" w:color="auto" w:fill="auto"/>
                  <w:vAlign w:val="center"/>
                </w:tcPr>
                <w:p w14:paraId="049688EE" w14:textId="77777777" w:rsidR="005C4BF5" w:rsidRPr="002921C0" w:rsidRDefault="005C4BF5" w:rsidP="00B22C31">
                  <w:pPr>
                    <w:jc w:val="center"/>
                    <w:rPr>
                      <w:sz w:val="20"/>
                      <w:szCs w:val="20"/>
                    </w:rPr>
                  </w:pPr>
                  <w:r w:rsidRPr="00015C53">
                    <w:rPr>
                      <w:sz w:val="20"/>
                      <w:szCs w:val="20"/>
                    </w:rPr>
                    <w:t>3529871.3</w:t>
                  </w:r>
                </w:p>
              </w:tc>
            </w:tr>
            <w:tr w:rsidR="005C4BF5" w:rsidRPr="002921C0" w14:paraId="716001FA" w14:textId="77777777" w:rsidTr="00B22C31">
              <w:trPr>
                <w:trHeight w:val="38"/>
                <w:jc w:val="center"/>
              </w:trPr>
              <w:tc>
                <w:tcPr>
                  <w:tcW w:w="1140" w:type="dxa"/>
                  <w:shd w:val="clear" w:color="auto" w:fill="auto"/>
                  <w:vAlign w:val="center"/>
                </w:tcPr>
                <w:p w14:paraId="5EB073C8" w14:textId="77777777" w:rsidR="005C4BF5" w:rsidRPr="002921C0" w:rsidRDefault="005C4BF5" w:rsidP="00B22C31">
                  <w:pPr>
                    <w:jc w:val="center"/>
                    <w:rPr>
                      <w:sz w:val="20"/>
                      <w:szCs w:val="20"/>
                    </w:rPr>
                  </w:pPr>
                  <w:r w:rsidRPr="00015C53">
                    <w:rPr>
                      <w:sz w:val="20"/>
                      <w:szCs w:val="20"/>
                    </w:rPr>
                    <w:t>340</w:t>
                  </w:r>
                </w:p>
              </w:tc>
              <w:tc>
                <w:tcPr>
                  <w:tcW w:w="1670" w:type="dxa"/>
                  <w:shd w:val="clear" w:color="auto" w:fill="auto"/>
                  <w:vAlign w:val="center"/>
                </w:tcPr>
                <w:p w14:paraId="3256972C" w14:textId="77777777" w:rsidR="005C4BF5" w:rsidRPr="002921C0" w:rsidRDefault="005C4BF5" w:rsidP="00B22C31">
                  <w:pPr>
                    <w:jc w:val="center"/>
                    <w:rPr>
                      <w:sz w:val="20"/>
                      <w:szCs w:val="20"/>
                    </w:rPr>
                  </w:pPr>
                  <w:r w:rsidRPr="00015C53">
                    <w:rPr>
                      <w:sz w:val="20"/>
                      <w:szCs w:val="20"/>
                    </w:rPr>
                    <w:t>963021.78</w:t>
                  </w:r>
                </w:p>
              </w:tc>
              <w:tc>
                <w:tcPr>
                  <w:tcW w:w="1772" w:type="dxa"/>
                  <w:shd w:val="clear" w:color="auto" w:fill="auto"/>
                  <w:vAlign w:val="center"/>
                </w:tcPr>
                <w:p w14:paraId="3EF252D1" w14:textId="77777777" w:rsidR="005C4BF5" w:rsidRPr="002921C0" w:rsidRDefault="005C4BF5" w:rsidP="00B22C31">
                  <w:pPr>
                    <w:jc w:val="center"/>
                    <w:rPr>
                      <w:sz w:val="20"/>
                      <w:szCs w:val="20"/>
                    </w:rPr>
                  </w:pPr>
                  <w:r w:rsidRPr="00015C53">
                    <w:rPr>
                      <w:sz w:val="20"/>
                      <w:szCs w:val="20"/>
                    </w:rPr>
                    <w:t>3529874.44</w:t>
                  </w:r>
                </w:p>
              </w:tc>
            </w:tr>
            <w:tr w:rsidR="005C4BF5" w:rsidRPr="002921C0" w14:paraId="6CBD5ABF" w14:textId="77777777" w:rsidTr="00B22C31">
              <w:trPr>
                <w:trHeight w:val="38"/>
                <w:jc w:val="center"/>
              </w:trPr>
              <w:tc>
                <w:tcPr>
                  <w:tcW w:w="1140" w:type="dxa"/>
                  <w:shd w:val="clear" w:color="auto" w:fill="auto"/>
                  <w:vAlign w:val="center"/>
                </w:tcPr>
                <w:p w14:paraId="0B38BCCC" w14:textId="77777777" w:rsidR="005C4BF5" w:rsidRPr="002921C0" w:rsidRDefault="005C4BF5" w:rsidP="00B22C31">
                  <w:pPr>
                    <w:jc w:val="center"/>
                    <w:rPr>
                      <w:sz w:val="20"/>
                      <w:szCs w:val="20"/>
                    </w:rPr>
                  </w:pPr>
                  <w:r w:rsidRPr="00015C53">
                    <w:rPr>
                      <w:sz w:val="20"/>
                      <w:szCs w:val="20"/>
                    </w:rPr>
                    <w:t>341</w:t>
                  </w:r>
                </w:p>
              </w:tc>
              <w:tc>
                <w:tcPr>
                  <w:tcW w:w="1670" w:type="dxa"/>
                  <w:shd w:val="clear" w:color="auto" w:fill="auto"/>
                  <w:vAlign w:val="center"/>
                </w:tcPr>
                <w:p w14:paraId="1AAFA405" w14:textId="77777777" w:rsidR="005C4BF5" w:rsidRPr="002921C0" w:rsidRDefault="005C4BF5" w:rsidP="00B22C31">
                  <w:pPr>
                    <w:jc w:val="center"/>
                    <w:rPr>
                      <w:sz w:val="20"/>
                      <w:szCs w:val="20"/>
                    </w:rPr>
                  </w:pPr>
                  <w:r w:rsidRPr="00015C53">
                    <w:rPr>
                      <w:sz w:val="20"/>
                      <w:szCs w:val="20"/>
                    </w:rPr>
                    <w:t>963027</w:t>
                  </w:r>
                </w:p>
              </w:tc>
              <w:tc>
                <w:tcPr>
                  <w:tcW w:w="1772" w:type="dxa"/>
                  <w:shd w:val="clear" w:color="auto" w:fill="auto"/>
                  <w:vAlign w:val="center"/>
                </w:tcPr>
                <w:p w14:paraId="5F341959" w14:textId="77777777" w:rsidR="005C4BF5" w:rsidRPr="002921C0" w:rsidRDefault="005C4BF5" w:rsidP="00B22C31">
                  <w:pPr>
                    <w:jc w:val="center"/>
                    <w:rPr>
                      <w:sz w:val="20"/>
                      <w:szCs w:val="20"/>
                    </w:rPr>
                  </w:pPr>
                  <w:r w:rsidRPr="00015C53">
                    <w:rPr>
                      <w:sz w:val="20"/>
                      <w:szCs w:val="20"/>
                    </w:rPr>
                    <w:t>3529877.24</w:t>
                  </w:r>
                </w:p>
              </w:tc>
            </w:tr>
            <w:tr w:rsidR="005C4BF5" w:rsidRPr="002921C0" w14:paraId="3AAD99D3" w14:textId="77777777" w:rsidTr="00B22C31">
              <w:trPr>
                <w:trHeight w:val="38"/>
                <w:jc w:val="center"/>
              </w:trPr>
              <w:tc>
                <w:tcPr>
                  <w:tcW w:w="1140" w:type="dxa"/>
                  <w:shd w:val="clear" w:color="auto" w:fill="auto"/>
                  <w:vAlign w:val="center"/>
                </w:tcPr>
                <w:p w14:paraId="374F5569" w14:textId="77777777" w:rsidR="005C4BF5" w:rsidRPr="002921C0" w:rsidRDefault="005C4BF5" w:rsidP="00B22C31">
                  <w:pPr>
                    <w:jc w:val="center"/>
                    <w:rPr>
                      <w:sz w:val="20"/>
                      <w:szCs w:val="20"/>
                    </w:rPr>
                  </w:pPr>
                  <w:r w:rsidRPr="00015C53">
                    <w:rPr>
                      <w:sz w:val="20"/>
                      <w:szCs w:val="20"/>
                    </w:rPr>
                    <w:t>342</w:t>
                  </w:r>
                </w:p>
              </w:tc>
              <w:tc>
                <w:tcPr>
                  <w:tcW w:w="1670" w:type="dxa"/>
                  <w:shd w:val="clear" w:color="auto" w:fill="auto"/>
                  <w:vAlign w:val="center"/>
                </w:tcPr>
                <w:p w14:paraId="798C7914" w14:textId="77777777" w:rsidR="005C4BF5" w:rsidRPr="002921C0" w:rsidRDefault="005C4BF5" w:rsidP="00B22C31">
                  <w:pPr>
                    <w:jc w:val="center"/>
                    <w:rPr>
                      <w:sz w:val="20"/>
                      <w:szCs w:val="20"/>
                    </w:rPr>
                  </w:pPr>
                  <w:r w:rsidRPr="00015C53">
                    <w:rPr>
                      <w:sz w:val="20"/>
                      <w:szCs w:val="20"/>
                    </w:rPr>
                    <w:t>963034.52</w:t>
                  </w:r>
                </w:p>
              </w:tc>
              <w:tc>
                <w:tcPr>
                  <w:tcW w:w="1772" w:type="dxa"/>
                  <w:shd w:val="clear" w:color="auto" w:fill="auto"/>
                  <w:vAlign w:val="center"/>
                </w:tcPr>
                <w:p w14:paraId="1D0DEF9A" w14:textId="77777777" w:rsidR="005C4BF5" w:rsidRPr="002921C0" w:rsidRDefault="005C4BF5" w:rsidP="00B22C31">
                  <w:pPr>
                    <w:jc w:val="center"/>
                    <w:rPr>
                      <w:sz w:val="20"/>
                      <w:szCs w:val="20"/>
                    </w:rPr>
                  </w:pPr>
                  <w:r w:rsidRPr="00015C53">
                    <w:rPr>
                      <w:sz w:val="20"/>
                      <w:szCs w:val="20"/>
                    </w:rPr>
                    <w:t>3529880.97</w:t>
                  </w:r>
                </w:p>
              </w:tc>
            </w:tr>
            <w:tr w:rsidR="005C4BF5" w:rsidRPr="002921C0" w14:paraId="4FAA19EB" w14:textId="77777777" w:rsidTr="00B22C31">
              <w:trPr>
                <w:trHeight w:val="38"/>
                <w:jc w:val="center"/>
              </w:trPr>
              <w:tc>
                <w:tcPr>
                  <w:tcW w:w="1140" w:type="dxa"/>
                  <w:shd w:val="clear" w:color="auto" w:fill="auto"/>
                  <w:vAlign w:val="center"/>
                </w:tcPr>
                <w:p w14:paraId="30F2F3F1" w14:textId="77777777" w:rsidR="005C4BF5" w:rsidRPr="002921C0" w:rsidRDefault="005C4BF5" w:rsidP="00B22C31">
                  <w:pPr>
                    <w:jc w:val="center"/>
                    <w:rPr>
                      <w:sz w:val="20"/>
                      <w:szCs w:val="20"/>
                    </w:rPr>
                  </w:pPr>
                  <w:r w:rsidRPr="00015C53">
                    <w:rPr>
                      <w:sz w:val="20"/>
                      <w:szCs w:val="20"/>
                    </w:rPr>
                    <w:t>343</w:t>
                  </w:r>
                </w:p>
              </w:tc>
              <w:tc>
                <w:tcPr>
                  <w:tcW w:w="1670" w:type="dxa"/>
                  <w:shd w:val="clear" w:color="auto" w:fill="auto"/>
                  <w:vAlign w:val="center"/>
                </w:tcPr>
                <w:p w14:paraId="7385388B" w14:textId="77777777" w:rsidR="005C4BF5" w:rsidRPr="002921C0" w:rsidRDefault="005C4BF5" w:rsidP="00B22C31">
                  <w:pPr>
                    <w:jc w:val="center"/>
                    <w:rPr>
                      <w:sz w:val="20"/>
                      <w:szCs w:val="20"/>
                    </w:rPr>
                  </w:pPr>
                  <w:r w:rsidRPr="00015C53">
                    <w:rPr>
                      <w:sz w:val="20"/>
                      <w:szCs w:val="20"/>
                    </w:rPr>
                    <w:t>963042.16</w:t>
                  </w:r>
                </w:p>
              </w:tc>
              <w:tc>
                <w:tcPr>
                  <w:tcW w:w="1772" w:type="dxa"/>
                  <w:shd w:val="clear" w:color="auto" w:fill="auto"/>
                  <w:vAlign w:val="center"/>
                </w:tcPr>
                <w:p w14:paraId="58D71E16" w14:textId="77777777" w:rsidR="005C4BF5" w:rsidRPr="002921C0" w:rsidRDefault="005C4BF5" w:rsidP="00B22C31">
                  <w:pPr>
                    <w:jc w:val="center"/>
                    <w:rPr>
                      <w:sz w:val="20"/>
                      <w:szCs w:val="20"/>
                    </w:rPr>
                  </w:pPr>
                  <w:r w:rsidRPr="00015C53">
                    <w:rPr>
                      <w:sz w:val="20"/>
                      <w:szCs w:val="20"/>
                    </w:rPr>
                    <w:t>3529884.17</w:t>
                  </w:r>
                </w:p>
              </w:tc>
            </w:tr>
            <w:tr w:rsidR="005C4BF5" w:rsidRPr="002921C0" w14:paraId="5028D3F6" w14:textId="77777777" w:rsidTr="00B22C31">
              <w:trPr>
                <w:trHeight w:val="38"/>
                <w:jc w:val="center"/>
              </w:trPr>
              <w:tc>
                <w:tcPr>
                  <w:tcW w:w="1140" w:type="dxa"/>
                  <w:shd w:val="clear" w:color="auto" w:fill="auto"/>
                  <w:vAlign w:val="center"/>
                </w:tcPr>
                <w:p w14:paraId="4BB123BD" w14:textId="77777777" w:rsidR="005C4BF5" w:rsidRPr="002921C0" w:rsidRDefault="005C4BF5" w:rsidP="00B22C31">
                  <w:pPr>
                    <w:jc w:val="center"/>
                    <w:rPr>
                      <w:sz w:val="20"/>
                      <w:szCs w:val="20"/>
                    </w:rPr>
                  </w:pPr>
                  <w:r w:rsidRPr="00015C53">
                    <w:rPr>
                      <w:sz w:val="20"/>
                      <w:szCs w:val="20"/>
                    </w:rPr>
                    <w:t>344</w:t>
                  </w:r>
                </w:p>
              </w:tc>
              <w:tc>
                <w:tcPr>
                  <w:tcW w:w="1670" w:type="dxa"/>
                  <w:shd w:val="clear" w:color="auto" w:fill="auto"/>
                  <w:vAlign w:val="center"/>
                </w:tcPr>
                <w:p w14:paraId="65B4DB8E" w14:textId="77777777" w:rsidR="005C4BF5" w:rsidRPr="002921C0" w:rsidRDefault="005C4BF5" w:rsidP="00B22C31">
                  <w:pPr>
                    <w:jc w:val="center"/>
                    <w:rPr>
                      <w:sz w:val="20"/>
                      <w:szCs w:val="20"/>
                    </w:rPr>
                  </w:pPr>
                  <w:r w:rsidRPr="00015C53">
                    <w:rPr>
                      <w:sz w:val="20"/>
                      <w:szCs w:val="20"/>
                    </w:rPr>
                    <w:t>963047.76</w:t>
                  </w:r>
                </w:p>
              </w:tc>
              <w:tc>
                <w:tcPr>
                  <w:tcW w:w="1772" w:type="dxa"/>
                  <w:shd w:val="clear" w:color="auto" w:fill="auto"/>
                  <w:vAlign w:val="center"/>
                </w:tcPr>
                <w:p w14:paraId="6657C4E1" w14:textId="77777777" w:rsidR="005C4BF5" w:rsidRPr="002921C0" w:rsidRDefault="005C4BF5" w:rsidP="00B22C31">
                  <w:pPr>
                    <w:jc w:val="center"/>
                    <w:rPr>
                      <w:sz w:val="20"/>
                      <w:szCs w:val="20"/>
                    </w:rPr>
                  </w:pPr>
                  <w:r w:rsidRPr="00015C53">
                    <w:rPr>
                      <w:sz w:val="20"/>
                      <w:szCs w:val="20"/>
                    </w:rPr>
                    <w:t>3529886.2</w:t>
                  </w:r>
                </w:p>
              </w:tc>
            </w:tr>
            <w:tr w:rsidR="005C4BF5" w:rsidRPr="002921C0" w14:paraId="4E3DAF5F" w14:textId="77777777" w:rsidTr="00B22C31">
              <w:trPr>
                <w:trHeight w:val="38"/>
                <w:jc w:val="center"/>
              </w:trPr>
              <w:tc>
                <w:tcPr>
                  <w:tcW w:w="1140" w:type="dxa"/>
                  <w:shd w:val="clear" w:color="auto" w:fill="auto"/>
                  <w:vAlign w:val="center"/>
                </w:tcPr>
                <w:p w14:paraId="4958779B" w14:textId="77777777" w:rsidR="005C4BF5" w:rsidRPr="002921C0" w:rsidRDefault="005C4BF5" w:rsidP="00B22C31">
                  <w:pPr>
                    <w:jc w:val="center"/>
                    <w:rPr>
                      <w:sz w:val="20"/>
                      <w:szCs w:val="20"/>
                    </w:rPr>
                  </w:pPr>
                  <w:r w:rsidRPr="00015C53">
                    <w:rPr>
                      <w:sz w:val="20"/>
                      <w:szCs w:val="20"/>
                    </w:rPr>
                    <w:t>345</w:t>
                  </w:r>
                </w:p>
              </w:tc>
              <w:tc>
                <w:tcPr>
                  <w:tcW w:w="1670" w:type="dxa"/>
                  <w:shd w:val="clear" w:color="auto" w:fill="auto"/>
                  <w:vAlign w:val="center"/>
                </w:tcPr>
                <w:p w14:paraId="61F15D15" w14:textId="77777777" w:rsidR="005C4BF5" w:rsidRPr="002921C0" w:rsidRDefault="005C4BF5" w:rsidP="00B22C31">
                  <w:pPr>
                    <w:jc w:val="center"/>
                    <w:rPr>
                      <w:sz w:val="20"/>
                      <w:szCs w:val="20"/>
                    </w:rPr>
                  </w:pPr>
                  <w:r w:rsidRPr="00015C53">
                    <w:rPr>
                      <w:sz w:val="20"/>
                      <w:szCs w:val="20"/>
                    </w:rPr>
                    <w:t>963054.61</w:t>
                  </w:r>
                </w:p>
              </w:tc>
              <w:tc>
                <w:tcPr>
                  <w:tcW w:w="1772" w:type="dxa"/>
                  <w:shd w:val="clear" w:color="auto" w:fill="auto"/>
                  <w:vAlign w:val="center"/>
                </w:tcPr>
                <w:p w14:paraId="038CDE6D" w14:textId="77777777" w:rsidR="005C4BF5" w:rsidRPr="002921C0" w:rsidRDefault="005C4BF5" w:rsidP="00B22C31">
                  <w:pPr>
                    <w:jc w:val="center"/>
                    <w:rPr>
                      <w:sz w:val="20"/>
                      <w:szCs w:val="20"/>
                    </w:rPr>
                  </w:pPr>
                  <w:r w:rsidRPr="00015C53">
                    <w:rPr>
                      <w:sz w:val="20"/>
                      <w:szCs w:val="20"/>
                    </w:rPr>
                    <w:t>3529888.79</w:t>
                  </w:r>
                </w:p>
              </w:tc>
            </w:tr>
            <w:tr w:rsidR="005C4BF5" w:rsidRPr="002921C0" w14:paraId="20843FB0" w14:textId="77777777" w:rsidTr="00B22C31">
              <w:trPr>
                <w:trHeight w:val="38"/>
                <w:jc w:val="center"/>
              </w:trPr>
              <w:tc>
                <w:tcPr>
                  <w:tcW w:w="1140" w:type="dxa"/>
                  <w:shd w:val="clear" w:color="auto" w:fill="auto"/>
                  <w:vAlign w:val="center"/>
                </w:tcPr>
                <w:p w14:paraId="2F7DBD0F" w14:textId="77777777" w:rsidR="005C4BF5" w:rsidRPr="002921C0" w:rsidRDefault="005C4BF5" w:rsidP="00B22C31">
                  <w:pPr>
                    <w:jc w:val="center"/>
                    <w:rPr>
                      <w:sz w:val="20"/>
                      <w:szCs w:val="20"/>
                    </w:rPr>
                  </w:pPr>
                  <w:r w:rsidRPr="00015C53">
                    <w:rPr>
                      <w:sz w:val="20"/>
                      <w:szCs w:val="20"/>
                    </w:rPr>
                    <w:t>346</w:t>
                  </w:r>
                </w:p>
              </w:tc>
              <w:tc>
                <w:tcPr>
                  <w:tcW w:w="1670" w:type="dxa"/>
                  <w:shd w:val="clear" w:color="auto" w:fill="auto"/>
                  <w:vAlign w:val="center"/>
                </w:tcPr>
                <w:p w14:paraId="05CAB15C" w14:textId="77777777" w:rsidR="005C4BF5" w:rsidRPr="002921C0" w:rsidRDefault="005C4BF5" w:rsidP="00B22C31">
                  <w:pPr>
                    <w:jc w:val="center"/>
                    <w:rPr>
                      <w:sz w:val="20"/>
                      <w:szCs w:val="20"/>
                    </w:rPr>
                  </w:pPr>
                  <w:r w:rsidRPr="00015C53">
                    <w:rPr>
                      <w:sz w:val="20"/>
                      <w:szCs w:val="20"/>
                    </w:rPr>
                    <w:t>963060.21</w:t>
                  </w:r>
                </w:p>
              </w:tc>
              <w:tc>
                <w:tcPr>
                  <w:tcW w:w="1772" w:type="dxa"/>
                  <w:shd w:val="clear" w:color="auto" w:fill="auto"/>
                  <w:vAlign w:val="center"/>
                </w:tcPr>
                <w:p w14:paraId="4C02BFC8" w14:textId="77777777" w:rsidR="005C4BF5" w:rsidRPr="002921C0" w:rsidRDefault="005C4BF5" w:rsidP="00B22C31">
                  <w:pPr>
                    <w:jc w:val="center"/>
                    <w:rPr>
                      <w:sz w:val="20"/>
                      <w:szCs w:val="20"/>
                    </w:rPr>
                  </w:pPr>
                  <w:r w:rsidRPr="00015C53">
                    <w:rPr>
                      <w:sz w:val="20"/>
                      <w:szCs w:val="20"/>
                    </w:rPr>
                    <w:t>3529891.36</w:t>
                  </w:r>
                </w:p>
              </w:tc>
            </w:tr>
            <w:tr w:rsidR="005C4BF5" w:rsidRPr="002921C0" w14:paraId="3A9C7E91" w14:textId="77777777" w:rsidTr="00B22C31">
              <w:trPr>
                <w:trHeight w:val="38"/>
                <w:jc w:val="center"/>
              </w:trPr>
              <w:tc>
                <w:tcPr>
                  <w:tcW w:w="1140" w:type="dxa"/>
                  <w:shd w:val="clear" w:color="auto" w:fill="auto"/>
                  <w:vAlign w:val="center"/>
                </w:tcPr>
                <w:p w14:paraId="0C8C0939" w14:textId="77777777" w:rsidR="005C4BF5" w:rsidRPr="002921C0" w:rsidRDefault="005C4BF5" w:rsidP="00B22C31">
                  <w:pPr>
                    <w:jc w:val="center"/>
                    <w:rPr>
                      <w:sz w:val="20"/>
                      <w:szCs w:val="20"/>
                    </w:rPr>
                  </w:pPr>
                  <w:r w:rsidRPr="00015C53">
                    <w:rPr>
                      <w:sz w:val="20"/>
                      <w:szCs w:val="20"/>
                    </w:rPr>
                    <w:t>347</w:t>
                  </w:r>
                </w:p>
              </w:tc>
              <w:tc>
                <w:tcPr>
                  <w:tcW w:w="1670" w:type="dxa"/>
                  <w:shd w:val="clear" w:color="auto" w:fill="auto"/>
                  <w:vAlign w:val="center"/>
                </w:tcPr>
                <w:p w14:paraId="734A91B7" w14:textId="77777777" w:rsidR="005C4BF5" w:rsidRPr="002921C0" w:rsidRDefault="005C4BF5" w:rsidP="00B22C31">
                  <w:pPr>
                    <w:jc w:val="center"/>
                    <w:rPr>
                      <w:sz w:val="20"/>
                      <w:szCs w:val="20"/>
                    </w:rPr>
                  </w:pPr>
                  <w:r w:rsidRPr="00015C53">
                    <w:rPr>
                      <w:sz w:val="20"/>
                      <w:szCs w:val="20"/>
                    </w:rPr>
                    <w:t>963067.14</w:t>
                  </w:r>
                </w:p>
              </w:tc>
              <w:tc>
                <w:tcPr>
                  <w:tcW w:w="1772" w:type="dxa"/>
                  <w:shd w:val="clear" w:color="auto" w:fill="auto"/>
                  <w:vAlign w:val="center"/>
                </w:tcPr>
                <w:p w14:paraId="0EC51AA9" w14:textId="77777777" w:rsidR="005C4BF5" w:rsidRPr="002921C0" w:rsidRDefault="005C4BF5" w:rsidP="00B22C31">
                  <w:pPr>
                    <w:jc w:val="center"/>
                    <w:rPr>
                      <w:sz w:val="20"/>
                      <w:szCs w:val="20"/>
                    </w:rPr>
                  </w:pPr>
                  <w:r w:rsidRPr="00015C53">
                    <w:rPr>
                      <w:sz w:val="20"/>
                      <w:szCs w:val="20"/>
                    </w:rPr>
                    <w:t>3529894</w:t>
                  </w:r>
                </w:p>
              </w:tc>
            </w:tr>
            <w:tr w:rsidR="005C4BF5" w:rsidRPr="002921C0" w14:paraId="59D4A5CD" w14:textId="77777777" w:rsidTr="00B22C31">
              <w:trPr>
                <w:trHeight w:val="38"/>
                <w:jc w:val="center"/>
              </w:trPr>
              <w:tc>
                <w:tcPr>
                  <w:tcW w:w="1140" w:type="dxa"/>
                  <w:shd w:val="clear" w:color="auto" w:fill="auto"/>
                  <w:vAlign w:val="center"/>
                </w:tcPr>
                <w:p w14:paraId="20B04ADB" w14:textId="77777777" w:rsidR="005C4BF5" w:rsidRPr="002921C0" w:rsidRDefault="005C4BF5" w:rsidP="00B22C31">
                  <w:pPr>
                    <w:jc w:val="center"/>
                    <w:rPr>
                      <w:sz w:val="20"/>
                      <w:szCs w:val="20"/>
                    </w:rPr>
                  </w:pPr>
                  <w:r w:rsidRPr="00015C53">
                    <w:rPr>
                      <w:sz w:val="20"/>
                      <w:szCs w:val="20"/>
                    </w:rPr>
                    <w:t>348</w:t>
                  </w:r>
                </w:p>
              </w:tc>
              <w:tc>
                <w:tcPr>
                  <w:tcW w:w="1670" w:type="dxa"/>
                  <w:shd w:val="clear" w:color="auto" w:fill="auto"/>
                  <w:vAlign w:val="center"/>
                </w:tcPr>
                <w:p w14:paraId="263486A8" w14:textId="77777777" w:rsidR="005C4BF5" w:rsidRPr="002921C0" w:rsidRDefault="005C4BF5" w:rsidP="00B22C31">
                  <w:pPr>
                    <w:jc w:val="center"/>
                    <w:rPr>
                      <w:sz w:val="20"/>
                      <w:szCs w:val="20"/>
                    </w:rPr>
                  </w:pPr>
                  <w:r w:rsidRPr="00015C53">
                    <w:rPr>
                      <w:sz w:val="20"/>
                      <w:szCs w:val="20"/>
                    </w:rPr>
                    <w:t>963073.02</w:t>
                  </w:r>
                </w:p>
              </w:tc>
              <w:tc>
                <w:tcPr>
                  <w:tcW w:w="1772" w:type="dxa"/>
                  <w:shd w:val="clear" w:color="auto" w:fill="auto"/>
                  <w:vAlign w:val="center"/>
                </w:tcPr>
                <w:p w14:paraId="481E9F5E" w14:textId="77777777" w:rsidR="005C4BF5" w:rsidRPr="002921C0" w:rsidRDefault="005C4BF5" w:rsidP="00B22C31">
                  <w:pPr>
                    <w:jc w:val="center"/>
                    <w:rPr>
                      <w:sz w:val="20"/>
                      <w:szCs w:val="20"/>
                    </w:rPr>
                  </w:pPr>
                  <w:r w:rsidRPr="00015C53">
                    <w:rPr>
                      <w:sz w:val="20"/>
                      <w:szCs w:val="20"/>
                    </w:rPr>
                    <w:t>3529895.94</w:t>
                  </w:r>
                </w:p>
              </w:tc>
            </w:tr>
            <w:tr w:rsidR="005C4BF5" w:rsidRPr="002921C0" w14:paraId="128A294F" w14:textId="77777777" w:rsidTr="00B22C31">
              <w:trPr>
                <w:trHeight w:val="38"/>
                <w:jc w:val="center"/>
              </w:trPr>
              <w:tc>
                <w:tcPr>
                  <w:tcW w:w="1140" w:type="dxa"/>
                  <w:shd w:val="clear" w:color="auto" w:fill="auto"/>
                  <w:vAlign w:val="center"/>
                </w:tcPr>
                <w:p w14:paraId="4DE97C58" w14:textId="77777777" w:rsidR="005C4BF5" w:rsidRPr="002921C0" w:rsidRDefault="005C4BF5" w:rsidP="00B22C31">
                  <w:pPr>
                    <w:jc w:val="center"/>
                    <w:rPr>
                      <w:sz w:val="20"/>
                      <w:szCs w:val="20"/>
                    </w:rPr>
                  </w:pPr>
                  <w:r w:rsidRPr="00015C53">
                    <w:rPr>
                      <w:sz w:val="20"/>
                      <w:szCs w:val="20"/>
                    </w:rPr>
                    <w:t>349</w:t>
                  </w:r>
                </w:p>
              </w:tc>
              <w:tc>
                <w:tcPr>
                  <w:tcW w:w="1670" w:type="dxa"/>
                  <w:shd w:val="clear" w:color="auto" w:fill="auto"/>
                  <w:vAlign w:val="center"/>
                </w:tcPr>
                <w:p w14:paraId="115411C4" w14:textId="77777777" w:rsidR="005C4BF5" w:rsidRPr="002921C0" w:rsidRDefault="005C4BF5" w:rsidP="00B22C31">
                  <w:pPr>
                    <w:jc w:val="center"/>
                    <w:rPr>
                      <w:sz w:val="20"/>
                      <w:szCs w:val="20"/>
                    </w:rPr>
                  </w:pPr>
                  <w:r w:rsidRPr="00015C53">
                    <w:rPr>
                      <w:sz w:val="20"/>
                      <w:szCs w:val="20"/>
                    </w:rPr>
                    <w:t>963077.82</w:t>
                  </w:r>
                </w:p>
              </w:tc>
              <w:tc>
                <w:tcPr>
                  <w:tcW w:w="1772" w:type="dxa"/>
                  <w:shd w:val="clear" w:color="auto" w:fill="auto"/>
                  <w:vAlign w:val="center"/>
                </w:tcPr>
                <w:p w14:paraId="613A3EDA" w14:textId="77777777" w:rsidR="005C4BF5" w:rsidRPr="002921C0" w:rsidRDefault="005C4BF5" w:rsidP="00B22C31">
                  <w:pPr>
                    <w:jc w:val="center"/>
                    <w:rPr>
                      <w:sz w:val="20"/>
                      <w:szCs w:val="20"/>
                    </w:rPr>
                  </w:pPr>
                  <w:r w:rsidRPr="00015C53">
                    <w:rPr>
                      <w:sz w:val="20"/>
                      <w:szCs w:val="20"/>
                    </w:rPr>
                    <w:t>3529897.78</w:t>
                  </w:r>
                </w:p>
              </w:tc>
            </w:tr>
            <w:tr w:rsidR="005C4BF5" w:rsidRPr="002921C0" w14:paraId="00EBD120" w14:textId="77777777" w:rsidTr="00B22C31">
              <w:trPr>
                <w:trHeight w:val="38"/>
                <w:jc w:val="center"/>
              </w:trPr>
              <w:tc>
                <w:tcPr>
                  <w:tcW w:w="1140" w:type="dxa"/>
                  <w:shd w:val="clear" w:color="auto" w:fill="auto"/>
                  <w:vAlign w:val="center"/>
                </w:tcPr>
                <w:p w14:paraId="595F75B1" w14:textId="77777777" w:rsidR="005C4BF5" w:rsidRPr="002921C0" w:rsidRDefault="005C4BF5" w:rsidP="00B22C31">
                  <w:pPr>
                    <w:jc w:val="center"/>
                    <w:rPr>
                      <w:sz w:val="20"/>
                      <w:szCs w:val="20"/>
                    </w:rPr>
                  </w:pPr>
                  <w:r w:rsidRPr="00015C53">
                    <w:rPr>
                      <w:sz w:val="20"/>
                      <w:szCs w:val="20"/>
                    </w:rPr>
                    <w:t>350</w:t>
                  </w:r>
                </w:p>
              </w:tc>
              <w:tc>
                <w:tcPr>
                  <w:tcW w:w="1670" w:type="dxa"/>
                  <w:shd w:val="clear" w:color="auto" w:fill="auto"/>
                  <w:vAlign w:val="center"/>
                </w:tcPr>
                <w:p w14:paraId="3E32F7C5" w14:textId="77777777" w:rsidR="005C4BF5" w:rsidRPr="002921C0" w:rsidRDefault="005C4BF5" w:rsidP="00B22C31">
                  <w:pPr>
                    <w:jc w:val="center"/>
                    <w:rPr>
                      <w:sz w:val="20"/>
                      <w:szCs w:val="20"/>
                    </w:rPr>
                  </w:pPr>
                  <w:r w:rsidRPr="00015C53">
                    <w:rPr>
                      <w:sz w:val="20"/>
                      <w:szCs w:val="20"/>
                    </w:rPr>
                    <w:t>963083.56</w:t>
                  </w:r>
                </w:p>
              </w:tc>
              <w:tc>
                <w:tcPr>
                  <w:tcW w:w="1772" w:type="dxa"/>
                  <w:shd w:val="clear" w:color="auto" w:fill="auto"/>
                  <w:vAlign w:val="center"/>
                </w:tcPr>
                <w:p w14:paraId="44580CB2" w14:textId="77777777" w:rsidR="005C4BF5" w:rsidRPr="002921C0" w:rsidRDefault="005C4BF5" w:rsidP="00B22C31">
                  <w:pPr>
                    <w:jc w:val="center"/>
                    <w:rPr>
                      <w:sz w:val="20"/>
                      <w:szCs w:val="20"/>
                    </w:rPr>
                  </w:pPr>
                  <w:r w:rsidRPr="00015C53">
                    <w:rPr>
                      <w:sz w:val="20"/>
                      <w:szCs w:val="20"/>
                    </w:rPr>
                    <w:t>3529900.38</w:t>
                  </w:r>
                </w:p>
              </w:tc>
            </w:tr>
            <w:tr w:rsidR="005C4BF5" w:rsidRPr="002921C0" w14:paraId="71A47F5C" w14:textId="77777777" w:rsidTr="00B22C31">
              <w:trPr>
                <w:trHeight w:val="38"/>
                <w:jc w:val="center"/>
              </w:trPr>
              <w:tc>
                <w:tcPr>
                  <w:tcW w:w="1140" w:type="dxa"/>
                  <w:shd w:val="clear" w:color="auto" w:fill="auto"/>
                  <w:vAlign w:val="center"/>
                </w:tcPr>
                <w:p w14:paraId="71C25E89" w14:textId="77777777" w:rsidR="005C4BF5" w:rsidRPr="002921C0" w:rsidRDefault="005C4BF5" w:rsidP="00B22C31">
                  <w:pPr>
                    <w:jc w:val="center"/>
                    <w:rPr>
                      <w:sz w:val="20"/>
                      <w:szCs w:val="20"/>
                    </w:rPr>
                  </w:pPr>
                  <w:r w:rsidRPr="00015C53">
                    <w:rPr>
                      <w:sz w:val="20"/>
                      <w:szCs w:val="20"/>
                    </w:rPr>
                    <w:t>351</w:t>
                  </w:r>
                </w:p>
              </w:tc>
              <w:tc>
                <w:tcPr>
                  <w:tcW w:w="1670" w:type="dxa"/>
                  <w:shd w:val="clear" w:color="auto" w:fill="auto"/>
                  <w:vAlign w:val="center"/>
                </w:tcPr>
                <w:p w14:paraId="48B1AA87" w14:textId="77777777" w:rsidR="005C4BF5" w:rsidRPr="002921C0" w:rsidRDefault="005C4BF5" w:rsidP="00B22C31">
                  <w:pPr>
                    <w:jc w:val="center"/>
                    <w:rPr>
                      <w:sz w:val="20"/>
                      <w:szCs w:val="20"/>
                    </w:rPr>
                  </w:pPr>
                  <w:r w:rsidRPr="00015C53">
                    <w:rPr>
                      <w:sz w:val="20"/>
                      <w:szCs w:val="20"/>
                    </w:rPr>
                    <w:t>963089.38</w:t>
                  </w:r>
                </w:p>
              </w:tc>
              <w:tc>
                <w:tcPr>
                  <w:tcW w:w="1772" w:type="dxa"/>
                  <w:shd w:val="clear" w:color="auto" w:fill="auto"/>
                  <w:vAlign w:val="center"/>
                </w:tcPr>
                <w:p w14:paraId="62E7CCB1" w14:textId="77777777" w:rsidR="005C4BF5" w:rsidRPr="002921C0" w:rsidRDefault="005C4BF5" w:rsidP="00B22C31">
                  <w:pPr>
                    <w:jc w:val="center"/>
                    <w:rPr>
                      <w:sz w:val="20"/>
                      <w:szCs w:val="20"/>
                    </w:rPr>
                  </w:pPr>
                  <w:r w:rsidRPr="00015C53">
                    <w:rPr>
                      <w:sz w:val="20"/>
                      <w:szCs w:val="20"/>
                    </w:rPr>
                    <w:t>3529902.6</w:t>
                  </w:r>
                </w:p>
              </w:tc>
            </w:tr>
            <w:tr w:rsidR="005C4BF5" w:rsidRPr="002921C0" w14:paraId="175ABAD9" w14:textId="77777777" w:rsidTr="00B22C31">
              <w:trPr>
                <w:trHeight w:val="38"/>
                <w:jc w:val="center"/>
              </w:trPr>
              <w:tc>
                <w:tcPr>
                  <w:tcW w:w="1140" w:type="dxa"/>
                  <w:shd w:val="clear" w:color="auto" w:fill="auto"/>
                  <w:vAlign w:val="center"/>
                </w:tcPr>
                <w:p w14:paraId="4EB6DD30" w14:textId="77777777" w:rsidR="005C4BF5" w:rsidRPr="002921C0" w:rsidRDefault="005C4BF5" w:rsidP="00B22C31">
                  <w:pPr>
                    <w:jc w:val="center"/>
                    <w:rPr>
                      <w:sz w:val="20"/>
                      <w:szCs w:val="20"/>
                    </w:rPr>
                  </w:pPr>
                  <w:r w:rsidRPr="00015C53">
                    <w:rPr>
                      <w:sz w:val="20"/>
                      <w:szCs w:val="20"/>
                    </w:rPr>
                    <w:t>352</w:t>
                  </w:r>
                </w:p>
              </w:tc>
              <w:tc>
                <w:tcPr>
                  <w:tcW w:w="1670" w:type="dxa"/>
                  <w:shd w:val="clear" w:color="auto" w:fill="auto"/>
                  <w:vAlign w:val="center"/>
                </w:tcPr>
                <w:p w14:paraId="58506283" w14:textId="77777777" w:rsidR="005C4BF5" w:rsidRPr="002921C0" w:rsidRDefault="005C4BF5" w:rsidP="00B22C31">
                  <w:pPr>
                    <w:jc w:val="center"/>
                    <w:rPr>
                      <w:sz w:val="20"/>
                      <w:szCs w:val="20"/>
                    </w:rPr>
                  </w:pPr>
                  <w:r w:rsidRPr="00015C53">
                    <w:rPr>
                      <w:sz w:val="20"/>
                      <w:szCs w:val="20"/>
                    </w:rPr>
                    <w:t>963094.16</w:t>
                  </w:r>
                </w:p>
              </w:tc>
              <w:tc>
                <w:tcPr>
                  <w:tcW w:w="1772" w:type="dxa"/>
                  <w:shd w:val="clear" w:color="auto" w:fill="auto"/>
                  <w:vAlign w:val="center"/>
                </w:tcPr>
                <w:p w14:paraId="1EE020E5" w14:textId="77777777" w:rsidR="005C4BF5" w:rsidRPr="002921C0" w:rsidRDefault="005C4BF5" w:rsidP="00B22C31">
                  <w:pPr>
                    <w:jc w:val="center"/>
                    <w:rPr>
                      <w:sz w:val="20"/>
                      <w:szCs w:val="20"/>
                    </w:rPr>
                  </w:pPr>
                  <w:r w:rsidRPr="00015C53">
                    <w:rPr>
                      <w:sz w:val="20"/>
                      <w:szCs w:val="20"/>
                    </w:rPr>
                    <w:t>3529904.52</w:t>
                  </w:r>
                </w:p>
              </w:tc>
            </w:tr>
            <w:tr w:rsidR="005C4BF5" w:rsidRPr="002921C0" w14:paraId="466E9087" w14:textId="77777777" w:rsidTr="00B22C31">
              <w:trPr>
                <w:trHeight w:val="38"/>
                <w:jc w:val="center"/>
              </w:trPr>
              <w:tc>
                <w:tcPr>
                  <w:tcW w:w="1140" w:type="dxa"/>
                  <w:shd w:val="clear" w:color="auto" w:fill="auto"/>
                  <w:vAlign w:val="center"/>
                </w:tcPr>
                <w:p w14:paraId="0EBEDF84" w14:textId="77777777" w:rsidR="005C4BF5" w:rsidRPr="002921C0" w:rsidRDefault="005C4BF5" w:rsidP="00B22C31">
                  <w:pPr>
                    <w:jc w:val="center"/>
                    <w:rPr>
                      <w:sz w:val="20"/>
                      <w:szCs w:val="20"/>
                    </w:rPr>
                  </w:pPr>
                  <w:r w:rsidRPr="00015C53">
                    <w:rPr>
                      <w:sz w:val="20"/>
                      <w:szCs w:val="20"/>
                    </w:rPr>
                    <w:t>353</w:t>
                  </w:r>
                </w:p>
              </w:tc>
              <w:tc>
                <w:tcPr>
                  <w:tcW w:w="1670" w:type="dxa"/>
                  <w:shd w:val="clear" w:color="auto" w:fill="auto"/>
                  <w:vAlign w:val="center"/>
                </w:tcPr>
                <w:p w14:paraId="4B9185C5" w14:textId="77777777" w:rsidR="005C4BF5" w:rsidRPr="002921C0" w:rsidRDefault="005C4BF5" w:rsidP="00B22C31">
                  <w:pPr>
                    <w:jc w:val="center"/>
                    <w:rPr>
                      <w:sz w:val="20"/>
                      <w:szCs w:val="20"/>
                    </w:rPr>
                  </w:pPr>
                  <w:r w:rsidRPr="00015C53">
                    <w:rPr>
                      <w:sz w:val="20"/>
                      <w:szCs w:val="20"/>
                    </w:rPr>
                    <w:t>963098.91</w:t>
                  </w:r>
                </w:p>
              </w:tc>
              <w:tc>
                <w:tcPr>
                  <w:tcW w:w="1772" w:type="dxa"/>
                  <w:shd w:val="clear" w:color="auto" w:fill="auto"/>
                  <w:vAlign w:val="center"/>
                </w:tcPr>
                <w:p w14:paraId="28C5C6F6" w14:textId="77777777" w:rsidR="005C4BF5" w:rsidRPr="002921C0" w:rsidRDefault="005C4BF5" w:rsidP="00B22C31">
                  <w:pPr>
                    <w:jc w:val="center"/>
                    <w:rPr>
                      <w:sz w:val="20"/>
                      <w:szCs w:val="20"/>
                    </w:rPr>
                  </w:pPr>
                  <w:r w:rsidRPr="00015C53">
                    <w:rPr>
                      <w:sz w:val="20"/>
                      <w:szCs w:val="20"/>
                    </w:rPr>
                    <w:t>3529906.58</w:t>
                  </w:r>
                </w:p>
              </w:tc>
            </w:tr>
            <w:tr w:rsidR="005C4BF5" w:rsidRPr="002921C0" w14:paraId="38D95020" w14:textId="77777777" w:rsidTr="00B22C31">
              <w:trPr>
                <w:trHeight w:val="38"/>
                <w:jc w:val="center"/>
              </w:trPr>
              <w:tc>
                <w:tcPr>
                  <w:tcW w:w="1140" w:type="dxa"/>
                  <w:shd w:val="clear" w:color="auto" w:fill="auto"/>
                  <w:vAlign w:val="center"/>
                </w:tcPr>
                <w:p w14:paraId="1AAB579F" w14:textId="77777777" w:rsidR="005C4BF5" w:rsidRPr="002921C0" w:rsidRDefault="005C4BF5" w:rsidP="00B22C31">
                  <w:pPr>
                    <w:jc w:val="center"/>
                    <w:rPr>
                      <w:sz w:val="20"/>
                      <w:szCs w:val="20"/>
                    </w:rPr>
                  </w:pPr>
                  <w:r w:rsidRPr="00015C53">
                    <w:rPr>
                      <w:sz w:val="20"/>
                      <w:szCs w:val="20"/>
                    </w:rPr>
                    <w:t>354</w:t>
                  </w:r>
                </w:p>
              </w:tc>
              <w:tc>
                <w:tcPr>
                  <w:tcW w:w="1670" w:type="dxa"/>
                  <w:shd w:val="clear" w:color="auto" w:fill="auto"/>
                  <w:vAlign w:val="center"/>
                </w:tcPr>
                <w:p w14:paraId="3A4D3AAA" w14:textId="77777777" w:rsidR="005C4BF5" w:rsidRPr="002921C0" w:rsidRDefault="005C4BF5" w:rsidP="00B22C31">
                  <w:pPr>
                    <w:jc w:val="center"/>
                    <w:rPr>
                      <w:sz w:val="20"/>
                      <w:szCs w:val="20"/>
                    </w:rPr>
                  </w:pPr>
                  <w:r w:rsidRPr="00015C53">
                    <w:rPr>
                      <w:sz w:val="20"/>
                      <w:szCs w:val="20"/>
                    </w:rPr>
                    <w:t>963103.65</w:t>
                  </w:r>
                </w:p>
              </w:tc>
              <w:tc>
                <w:tcPr>
                  <w:tcW w:w="1772" w:type="dxa"/>
                  <w:shd w:val="clear" w:color="auto" w:fill="auto"/>
                  <w:vAlign w:val="center"/>
                </w:tcPr>
                <w:p w14:paraId="3FD065AC" w14:textId="77777777" w:rsidR="005C4BF5" w:rsidRPr="002921C0" w:rsidRDefault="005C4BF5" w:rsidP="00B22C31">
                  <w:pPr>
                    <w:jc w:val="center"/>
                    <w:rPr>
                      <w:sz w:val="20"/>
                      <w:szCs w:val="20"/>
                    </w:rPr>
                  </w:pPr>
                  <w:r w:rsidRPr="00015C53">
                    <w:rPr>
                      <w:sz w:val="20"/>
                      <w:szCs w:val="20"/>
                    </w:rPr>
                    <w:t>3529908.78</w:t>
                  </w:r>
                </w:p>
              </w:tc>
            </w:tr>
            <w:tr w:rsidR="005C4BF5" w:rsidRPr="002921C0" w14:paraId="2B4AA28F" w14:textId="77777777" w:rsidTr="00B22C31">
              <w:trPr>
                <w:trHeight w:val="38"/>
                <w:jc w:val="center"/>
              </w:trPr>
              <w:tc>
                <w:tcPr>
                  <w:tcW w:w="1140" w:type="dxa"/>
                  <w:shd w:val="clear" w:color="auto" w:fill="auto"/>
                  <w:vAlign w:val="center"/>
                </w:tcPr>
                <w:p w14:paraId="03E3B0E6" w14:textId="77777777" w:rsidR="005C4BF5" w:rsidRPr="002921C0" w:rsidRDefault="005C4BF5" w:rsidP="00B22C31">
                  <w:pPr>
                    <w:jc w:val="center"/>
                    <w:rPr>
                      <w:sz w:val="20"/>
                      <w:szCs w:val="20"/>
                    </w:rPr>
                  </w:pPr>
                  <w:r w:rsidRPr="00015C53">
                    <w:rPr>
                      <w:sz w:val="20"/>
                      <w:szCs w:val="20"/>
                    </w:rPr>
                    <w:t>355</w:t>
                  </w:r>
                </w:p>
              </w:tc>
              <w:tc>
                <w:tcPr>
                  <w:tcW w:w="1670" w:type="dxa"/>
                  <w:shd w:val="clear" w:color="auto" w:fill="auto"/>
                  <w:vAlign w:val="center"/>
                </w:tcPr>
                <w:p w14:paraId="51060FCA" w14:textId="77777777" w:rsidR="005C4BF5" w:rsidRPr="002921C0" w:rsidRDefault="005C4BF5" w:rsidP="00B22C31">
                  <w:pPr>
                    <w:jc w:val="center"/>
                    <w:rPr>
                      <w:sz w:val="20"/>
                      <w:szCs w:val="20"/>
                    </w:rPr>
                  </w:pPr>
                  <w:r w:rsidRPr="00015C53">
                    <w:rPr>
                      <w:sz w:val="20"/>
                      <w:szCs w:val="20"/>
                    </w:rPr>
                    <w:t>963109.44</w:t>
                  </w:r>
                </w:p>
              </w:tc>
              <w:tc>
                <w:tcPr>
                  <w:tcW w:w="1772" w:type="dxa"/>
                  <w:shd w:val="clear" w:color="auto" w:fill="auto"/>
                  <w:vAlign w:val="center"/>
                </w:tcPr>
                <w:p w14:paraId="7098A6F9" w14:textId="77777777" w:rsidR="005C4BF5" w:rsidRPr="002921C0" w:rsidRDefault="005C4BF5" w:rsidP="00B22C31">
                  <w:pPr>
                    <w:jc w:val="center"/>
                    <w:rPr>
                      <w:sz w:val="20"/>
                      <w:szCs w:val="20"/>
                    </w:rPr>
                  </w:pPr>
                  <w:r w:rsidRPr="00015C53">
                    <w:rPr>
                      <w:sz w:val="20"/>
                      <w:szCs w:val="20"/>
                    </w:rPr>
                    <w:t>3529911.18</w:t>
                  </w:r>
                </w:p>
              </w:tc>
            </w:tr>
            <w:tr w:rsidR="005C4BF5" w:rsidRPr="002921C0" w14:paraId="5BADE522" w14:textId="77777777" w:rsidTr="00B22C31">
              <w:trPr>
                <w:trHeight w:val="38"/>
                <w:jc w:val="center"/>
              </w:trPr>
              <w:tc>
                <w:tcPr>
                  <w:tcW w:w="1140" w:type="dxa"/>
                  <w:shd w:val="clear" w:color="auto" w:fill="auto"/>
                  <w:vAlign w:val="center"/>
                </w:tcPr>
                <w:p w14:paraId="694B046A" w14:textId="77777777" w:rsidR="005C4BF5" w:rsidRPr="002921C0" w:rsidRDefault="005C4BF5" w:rsidP="00B22C31">
                  <w:pPr>
                    <w:jc w:val="center"/>
                    <w:rPr>
                      <w:sz w:val="20"/>
                      <w:szCs w:val="20"/>
                    </w:rPr>
                  </w:pPr>
                  <w:r w:rsidRPr="00015C53">
                    <w:rPr>
                      <w:sz w:val="20"/>
                      <w:szCs w:val="20"/>
                    </w:rPr>
                    <w:t>356</w:t>
                  </w:r>
                </w:p>
              </w:tc>
              <w:tc>
                <w:tcPr>
                  <w:tcW w:w="1670" w:type="dxa"/>
                  <w:shd w:val="clear" w:color="auto" w:fill="auto"/>
                  <w:vAlign w:val="center"/>
                </w:tcPr>
                <w:p w14:paraId="7DF546BF" w14:textId="77777777" w:rsidR="005C4BF5" w:rsidRPr="002921C0" w:rsidRDefault="005C4BF5" w:rsidP="00B22C31">
                  <w:pPr>
                    <w:jc w:val="center"/>
                    <w:rPr>
                      <w:sz w:val="20"/>
                      <w:szCs w:val="20"/>
                    </w:rPr>
                  </w:pPr>
                  <w:r w:rsidRPr="00015C53">
                    <w:rPr>
                      <w:sz w:val="20"/>
                      <w:szCs w:val="20"/>
                    </w:rPr>
                    <w:t>963114.35</w:t>
                  </w:r>
                </w:p>
              </w:tc>
              <w:tc>
                <w:tcPr>
                  <w:tcW w:w="1772" w:type="dxa"/>
                  <w:shd w:val="clear" w:color="auto" w:fill="auto"/>
                  <w:vAlign w:val="center"/>
                </w:tcPr>
                <w:p w14:paraId="45A81156" w14:textId="77777777" w:rsidR="005C4BF5" w:rsidRPr="002921C0" w:rsidRDefault="005C4BF5" w:rsidP="00B22C31">
                  <w:pPr>
                    <w:jc w:val="center"/>
                    <w:rPr>
                      <w:sz w:val="20"/>
                      <w:szCs w:val="20"/>
                    </w:rPr>
                  </w:pPr>
                  <w:r w:rsidRPr="00015C53">
                    <w:rPr>
                      <w:sz w:val="20"/>
                      <w:szCs w:val="20"/>
                    </w:rPr>
                    <w:t>3529912.8</w:t>
                  </w:r>
                </w:p>
              </w:tc>
            </w:tr>
            <w:tr w:rsidR="005C4BF5" w:rsidRPr="002921C0" w14:paraId="0227567E" w14:textId="77777777" w:rsidTr="00B22C31">
              <w:trPr>
                <w:trHeight w:val="38"/>
                <w:jc w:val="center"/>
              </w:trPr>
              <w:tc>
                <w:tcPr>
                  <w:tcW w:w="1140" w:type="dxa"/>
                  <w:shd w:val="clear" w:color="auto" w:fill="auto"/>
                  <w:vAlign w:val="center"/>
                </w:tcPr>
                <w:p w14:paraId="393C41D6" w14:textId="77777777" w:rsidR="005C4BF5" w:rsidRPr="002921C0" w:rsidRDefault="005C4BF5" w:rsidP="00B22C31">
                  <w:pPr>
                    <w:jc w:val="center"/>
                    <w:rPr>
                      <w:sz w:val="20"/>
                      <w:szCs w:val="20"/>
                    </w:rPr>
                  </w:pPr>
                  <w:r w:rsidRPr="00015C53">
                    <w:rPr>
                      <w:sz w:val="20"/>
                      <w:szCs w:val="20"/>
                    </w:rPr>
                    <w:t>357</w:t>
                  </w:r>
                </w:p>
              </w:tc>
              <w:tc>
                <w:tcPr>
                  <w:tcW w:w="1670" w:type="dxa"/>
                  <w:shd w:val="clear" w:color="auto" w:fill="auto"/>
                  <w:vAlign w:val="center"/>
                </w:tcPr>
                <w:p w14:paraId="57B68B94" w14:textId="77777777" w:rsidR="005C4BF5" w:rsidRPr="002921C0" w:rsidRDefault="005C4BF5" w:rsidP="00B22C31">
                  <w:pPr>
                    <w:jc w:val="center"/>
                    <w:rPr>
                      <w:sz w:val="20"/>
                      <w:szCs w:val="20"/>
                    </w:rPr>
                  </w:pPr>
                  <w:r w:rsidRPr="00015C53">
                    <w:rPr>
                      <w:sz w:val="20"/>
                      <w:szCs w:val="20"/>
                    </w:rPr>
                    <w:t>963119.12</w:t>
                  </w:r>
                </w:p>
              </w:tc>
              <w:tc>
                <w:tcPr>
                  <w:tcW w:w="1772" w:type="dxa"/>
                  <w:shd w:val="clear" w:color="auto" w:fill="auto"/>
                  <w:vAlign w:val="center"/>
                </w:tcPr>
                <w:p w14:paraId="111588A2" w14:textId="77777777" w:rsidR="005C4BF5" w:rsidRPr="002921C0" w:rsidRDefault="005C4BF5" w:rsidP="00B22C31">
                  <w:pPr>
                    <w:jc w:val="center"/>
                    <w:rPr>
                      <w:sz w:val="20"/>
                      <w:szCs w:val="20"/>
                    </w:rPr>
                  </w:pPr>
                  <w:r w:rsidRPr="00015C53">
                    <w:rPr>
                      <w:sz w:val="20"/>
                      <w:szCs w:val="20"/>
                    </w:rPr>
                    <w:t>3529914.5</w:t>
                  </w:r>
                </w:p>
              </w:tc>
            </w:tr>
            <w:tr w:rsidR="005C4BF5" w:rsidRPr="002921C0" w14:paraId="7BB8ED45" w14:textId="77777777" w:rsidTr="00B22C31">
              <w:trPr>
                <w:trHeight w:val="38"/>
                <w:jc w:val="center"/>
              </w:trPr>
              <w:tc>
                <w:tcPr>
                  <w:tcW w:w="1140" w:type="dxa"/>
                  <w:shd w:val="clear" w:color="auto" w:fill="auto"/>
                  <w:vAlign w:val="center"/>
                </w:tcPr>
                <w:p w14:paraId="3A2DD69F" w14:textId="77777777" w:rsidR="005C4BF5" w:rsidRPr="002921C0" w:rsidRDefault="005C4BF5" w:rsidP="00B22C31">
                  <w:pPr>
                    <w:jc w:val="center"/>
                    <w:rPr>
                      <w:sz w:val="20"/>
                      <w:szCs w:val="20"/>
                    </w:rPr>
                  </w:pPr>
                  <w:r w:rsidRPr="00015C53">
                    <w:rPr>
                      <w:sz w:val="20"/>
                      <w:szCs w:val="20"/>
                    </w:rPr>
                    <w:t>358</w:t>
                  </w:r>
                </w:p>
              </w:tc>
              <w:tc>
                <w:tcPr>
                  <w:tcW w:w="1670" w:type="dxa"/>
                  <w:shd w:val="clear" w:color="auto" w:fill="auto"/>
                  <w:vAlign w:val="center"/>
                </w:tcPr>
                <w:p w14:paraId="0B8F6A1C" w14:textId="77777777" w:rsidR="005C4BF5" w:rsidRPr="002921C0" w:rsidRDefault="005C4BF5" w:rsidP="00B22C31">
                  <w:pPr>
                    <w:jc w:val="center"/>
                    <w:rPr>
                      <w:sz w:val="20"/>
                      <w:szCs w:val="20"/>
                    </w:rPr>
                  </w:pPr>
                  <w:r w:rsidRPr="00015C53">
                    <w:rPr>
                      <w:sz w:val="20"/>
                      <w:szCs w:val="20"/>
                    </w:rPr>
                    <w:t>963123.92</w:t>
                  </w:r>
                </w:p>
              </w:tc>
              <w:tc>
                <w:tcPr>
                  <w:tcW w:w="1772" w:type="dxa"/>
                  <w:shd w:val="clear" w:color="auto" w:fill="auto"/>
                  <w:vAlign w:val="center"/>
                </w:tcPr>
                <w:p w14:paraId="17E65E36" w14:textId="77777777" w:rsidR="005C4BF5" w:rsidRPr="002921C0" w:rsidRDefault="005C4BF5" w:rsidP="00B22C31">
                  <w:pPr>
                    <w:jc w:val="center"/>
                    <w:rPr>
                      <w:sz w:val="20"/>
                      <w:szCs w:val="20"/>
                    </w:rPr>
                  </w:pPr>
                  <w:r w:rsidRPr="00015C53">
                    <w:rPr>
                      <w:sz w:val="20"/>
                      <w:szCs w:val="20"/>
                    </w:rPr>
                    <w:t>3529916.44</w:t>
                  </w:r>
                </w:p>
              </w:tc>
            </w:tr>
            <w:tr w:rsidR="005C4BF5" w:rsidRPr="002921C0" w14:paraId="168D58D5" w14:textId="77777777" w:rsidTr="00B22C31">
              <w:trPr>
                <w:trHeight w:val="38"/>
                <w:jc w:val="center"/>
              </w:trPr>
              <w:tc>
                <w:tcPr>
                  <w:tcW w:w="1140" w:type="dxa"/>
                  <w:shd w:val="clear" w:color="auto" w:fill="auto"/>
                  <w:vAlign w:val="center"/>
                </w:tcPr>
                <w:p w14:paraId="00735DFE" w14:textId="77777777" w:rsidR="005C4BF5" w:rsidRPr="002921C0" w:rsidRDefault="005C4BF5" w:rsidP="00B22C31">
                  <w:pPr>
                    <w:jc w:val="center"/>
                    <w:rPr>
                      <w:sz w:val="20"/>
                      <w:szCs w:val="20"/>
                    </w:rPr>
                  </w:pPr>
                  <w:r w:rsidRPr="00015C53">
                    <w:rPr>
                      <w:sz w:val="20"/>
                      <w:szCs w:val="20"/>
                    </w:rPr>
                    <w:t>359</w:t>
                  </w:r>
                </w:p>
              </w:tc>
              <w:tc>
                <w:tcPr>
                  <w:tcW w:w="1670" w:type="dxa"/>
                  <w:shd w:val="clear" w:color="auto" w:fill="auto"/>
                  <w:vAlign w:val="center"/>
                </w:tcPr>
                <w:p w14:paraId="64E9785E" w14:textId="77777777" w:rsidR="005C4BF5" w:rsidRPr="002921C0" w:rsidRDefault="005C4BF5" w:rsidP="00B22C31">
                  <w:pPr>
                    <w:jc w:val="center"/>
                    <w:rPr>
                      <w:sz w:val="20"/>
                      <w:szCs w:val="20"/>
                    </w:rPr>
                  </w:pPr>
                  <w:r w:rsidRPr="00015C53">
                    <w:rPr>
                      <w:sz w:val="20"/>
                      <w:szCs w:val="20"/>
                    </w:rPr>
                    <w:t>963128.95</w:t>
                  </w:r>
                </w:p>
              </w:tc>
              <w:tc>
                <w:tcPr>
                  <w:tcW w:w="1772" w:type="dxa"/>
                  <w:shd w:val="clear" w:color="auto" w:fill="auto"/>
                  <w:vAlign w:val="center"/>
                </w:tcPr>
                <w:p w14:paraId="6BBB9699" w14:textId="77777777" w:rsidR="005C4BF5" w:rsidRPr="002921C0" w:rsidRDefault="005C4BF5" w:rsidP="00B22C31">
                  <w:pPr>
                    <w:jc w:val="center"/>
                    <w:rPr>
                      <w:sz w:val="20"/>
                      <w:szCs w:val="20"/>
                    </w:rPr>
                  </w:pPr>
                  <w:r w:rsidRPr="00015C53">
                    <w:rPr>
                      <w:sz w:val="20"/>
                      <w:szCs w:val="20"/>
                    </w:rPr>
                    <w:t>3529919.32</w:t>
                  </w:r>
                </w:p>
              </w:tc>
            </w:tr>
            <w:tr w:rsidR="005C4BF5" w:rsidRPr="002921C0" w14:paraId="1F6AF4D9" w14:textId="77777777" w:rsidTr="00B22C31">
              <w:trPr>
                <w:trHeight w:val="38"/>
                <w:jc w:val="center"/>
              </w:trPr>
              <w:tc>
                <w:tcPr>
                  <w:tcW w:w="1140" w:type="dxa"/>
                  <w:shd w:val="clear" w:color="auto" w:fill="auto"/>
                  <w:vAlign w:val="center"/>
                </w:tcPr>
                <w:p w14:paraId="4795908F" w14:textId="77777777" w:rsidR="005C4BF5" w:rsidRPr="002921C0" w:rsidRDefault="005C4BF5" w:rsidP="00B22C31">
                  <w:pPr>
                    <w:jc w:val="center"/>
                    <w:rPr>
                      <w:sz w:val="20"/>
                      <w:szCs w:val="20"/>
                    </w:rPr>
                  </w:pPr>
                  <w:r w:rsidRPr="00015C53">
                    <w:rPr>
                      <w:sz w:val="20"/>
                      <w:szCs w:val="20"/>
                    </w:rPr>
                    <w:t>360</w:t>
                  </w:r>
                </w:p>
              </w:tc>
              <w:tc>
                <w:tcPr>
                  <w:tcW w:w="1670" w:type="dxa"/>
                  <w:shd w:val="clear" w:color="auto" w:fill="auto"/>
                  <w:vAlign w:val="center"/>
                </w:tcPr>
                <w:p w14:paraId="4FD7AC18" w14:textId="77777777" w:rsidR="005C4BF5" w:rsidRPr="002921C0" w:rsidRDefault="005C4BF5" w:rsidP="00B22C31">
                  <w:pPr>
                    <w:jc w:val="center"/>
                    <w:rPr>
                      <w:sz w:val="20"/>
                      <w:szCs w:val="20"/>
                    </w:rPr>
                  </w:pPr>
                  <w:r w:rsidRPr="00015C53">
                    <w:rPr>
                      <w:sz w:val="20"/>
                      <w:szCs w:val="20"/>
                    </w:rPr>
                    <w:t>963134.56</w:t>
                  </w:r>
                </w:p>
              </w:tc>
              <w:tc>
                <w:tcPr>
                  <w:tcW w:w="1772" w:type="dxa"/>
                  <w:shd w:val="clear" w:color="auto" w:fill="auto"/>
                  <w:vAlign w:val="center"/>
                </w:tcPr>
                <w:p w14:paraId="1FF1EF02" w14:textId="77777777" w:rsidR="005C4BF5" w:rsidRPr="002921C0" w:rsidRDefault="005C4BF5" w:rsidP="00B22C31">
                  <w:pPr>
                    <w:jc w:val="center"/>
                    <w:rPr>
                      <w:sz w:val="20"/>
                      <w:szCs w:val="20"/>
                    </w:rPr>
                  </w:pPr>
                  <w:r w:rsidRPr="00015C53">
                    <w:rPr>
                      <w:sz w:val="20"/>
                      <w:szCs w:val="20"/>
                    </w:rPr>
                    <w:t>3529921.78</w:t>
                  </w:r>
                </w:p>
              </w:tc>
            </w:tr>
            <w:tr w:rsidR="005C4BF5" w:rsidRPr="002921C0" w14:paraId="421E64D5" w14:textId="77777777" w:rsidTr="00B22C31">
              <w:trPr>
                <w:trHeight w:val="38"/>
                <w:jc w:val="center"/>
              </w:trPr>
              <w:tc>
                <w:tcPr>
                  <w:tcW w:w="1140" w:type="dxa"/>
                  <w:shd w:val="clear" w:color="auto" w:fill="auto"/>
                  <w:vAlign w:val="center"/>
                </w:tcPr>
                <w:p w14:paraId="653FE97E" w14:textId="77777777" w:rsidR="005C4BF5" w:rsidRPr="002921C0" w:rsidRDefault="005C4BF5" w:rsidP="00B22C31">
                  <w:pPr>
                    <w:jc w:val="center"/>
                    <w:rPr>
                      <w:sz w:val="20"/>
                      <w:szCs w:val="20"/>
                    </w:rPr>
                  </w:pPr>
                  <w:r w:rsidRPr="00015C53">
                    <w:rPr>
                      <w:sz w:val="20"/>
                      <w:szCs w:val="20"/>
                    </w:rPr>
                    <w:t>361</w:t>
                  </w:r>
                </w:p>
              </w:tc>
              <w:tc>
                <w:tcPr>
                  <w:tcW w:w="1670" w:type="dxa"/>
                  <w:shd w:val="clear" w:color="auto" w:fill="auto"/>
                  <w:vAlign w:val="center"/>
                </w:tcPr>
                <w:p w14:paraId="5FED7D9C" w14:textId="77777777" w:rsidR="005C4BF5" w:rsidRPr="002921C0" w:rsidRDefault="005C4BF5" w:rsidP="00B22C31">
                  <w:pPr>
                    <w:jc w:val="center"/>
                    <w:rPr>
                      <w:sz w:val="20"/>
                      <w:szCs w:val="20"/>
                    </w:rPr>
                  </w:pPr>
                  <w:r w:rsidRPr="00015C53">
                    <w:rPr>
                      <w:sz w:val="20"/>
                      <w:szCs w:val="20"/>
                    </w:rPr>
                    <w:t>963140.18</w:t>
                  </w:r>
                </w:p>
              </w:tc>
              <w:tc>
                <w:tcPr>
                  <w:tcW w:w="1772" w:type="dxa"/>
                  <w:shd w:val="clear" w:color="auto" w:fill="auto"/>
                  <w:vAlign w:val="center"/>
                </w:tcPr>
                <w:p w14:paraId="34F8A6A9" w14:textId="77777777" w:rsidR="005C4BF5" w:rsidRPr="002921C0" w:rsidRDefault="005C4BF5" w:rsidP="00B22C31">
                  <w:pPr>
                    <w:jc w:val="center"/>
                    <w:rPr>
                      <w:sz w:val="20"/>
                      <w:szCs w:val="20"/>
                    </w:rPr>
                  </w:pPr>
                  <w:r w:rsidRPr="00015C53">
                    <w:rPr>
                      <w:sz w:val="20"/>
                      <w:szCs w:val="20"/>
                    </w:rPr>
                    <w:t>3529924.08</w:t>
                  </w:r>
                </w:p>
              </w:tc>
            </w:tr>
            <w:tr w:rsidR="005C4BF5" w:rsidRPr="002921C0" w14:paraId="4670835A" w14:textId="77777777" w:rsidTr="00B22C31">
              <w:trPr>
                <w:trHeight w:val="38"/>
                <w:jc w:val="center"/>
              </w:trPr>
              <w:tc>
                <w:tcPr>
                  <w:tcW w:w="1140" w:type="dxa"/>
                  <w:shd w:val="clear" w:color="auto" w:fill="auto"/>
                  <w:vAlign w:val="center"/>
                </w:tcPr>
                <w:p w14:paraId="230F0524" w14:textId="77777777" w:rsidR="005C4BF5" w:rsidRPr="002921C0" w:rsidRDefault="005C4BF5" w:rsidP="00B22C31">
                  <w:pPr>
                    <w:jc w:val="center"/>
                    <w:rPr>
                      <w:sz w:val="20"/>
                      <w:szCs w:val="20"/>
                    </w:rPr>
                  </w:pPr>
                  <w:r w:rsidRPr="00015C53">
                    <w:rPr>
                      <w:sz w:val="20"/>
                      <w:szCs w:val="20"/>
                    </w:rPr>
                    <w:t>362</w:t>
                  </w:r>
                </w:p>
              </w:tc>
              <w:tc>
                <w:tcPr>
                  <w:tcW w:w="1670" w:type="dxa"/>
                  <w:shd w:val="clear" w:color="auto" w:fill="auto"/>
                  <w:vAlign w:val="center"/>
                </w:tcPr>
                <w:p w14:paraId="1244EDAE" w14:textId="77777777" w:rsidR="005C4BF5" w:rsidRPr="002921C0" w:rsidRDefault="005C4BF5" w:rsidP="00B22C31">
                  <w:pPr>
                    <w:jc w:val="center"/>
                    <w:rPr>
                      <w:sz w:val="20"/>
                      <w:szCs w:val="20"/>
                    </w:rPr>
                  </w:pPr>
                  <w:r w:rsidRPr="00015C53">
                    <w:rPr>
                      <w:sz w:val="20"/>
                      <w:szCs w:val="20"/>
                    </w:rPr>
                    <w:t>963142.46</w:t>
                  </w:r>
                </w:p>
              </w:tc>
              <w:tc>
                <w:tcPr>
                  <w:tcW w:w="1772" w:type="dxa"/>
                  <w:shd w:val="clear" w:color="auto" w:fill="auto"/>
                  <w:vAlign w:val="center"/>
                </w:tcPr>
                <w:p w14:paraId="795ED724" w14:textId="77777777" w:rsidR="005C4BF5" w:rsidRPr="002921C0" w:rsidRDefault="005C4BF5" w:rsidP="00B22C31">
                  <w:pPr>
                    <w:jc w:val="center"/>
                    <w:rPr>
                      <w:sz w:val="20"/>
                      <w:szCs w:val="20"/>
                    </w:rPr>
                  </w:pPr>
                  <w:r w:rsidRPr="00015C53">
                    <w:rPr>
                      <w:sz w:val="20"/>
                      <w:szCs w:val="20"/>
                    </w:rPr>
                    <w:t>3529924.98</w:t>
                  </w:r>
                </w:p>
              </w:tc>
            </w:tr>
            <w:tr w:rsidR="005C4BF5" w:rsidRPr="002921C0" w14:paraId="628C7FAE" w14:textId="77777777" w:rsidTr="00B22C31">
              <w:trPr>
                <w:trHeight w:val="38"/>
                <w:jc w:val="center"/>
              </w:trPr>
              <w:tc>
                <w:tcPr>
                  <w:tcW w:w="1140" w:type="dxa"/>
                  <w:shd w:val="clear" w:color="auto" w:fill="auto"/>
                  <w:vAlign w:val="center"/>
                </w:tcPr>
                <w:p w14:paraId="656BF686" w14:textId="77777777" w:rsidR="005C4BF5" w:rsidRPr="002921C0" w:rsidRDefault="005C4BF5" w:rsidP="00B22C31">
                  <w:pPr>
                    <w:jc w:val="center"/>
                    <w:rPr>
                      <w:sz w:val="20"/>
                      <w:szCs w:val="20"/>
                    </w:rPr>
                  </w:pPr>
                  <w:r w:rsidRPr="00015C53">
                    <w:rPr>
                      <w:sz w:val="20"/>
                      <w:szCs w:val="20"/>
                    </w:rPr>
                    <w:t>363</w:t>
                  </w:r>
                </w:p>
              </w:tc>
              <w:tc>
                <w:tcPr>
                  <w:tcW w:w="1670" w:type="dxa"/>
                  <w:shd w:val="clear" w:color="auto" w:fill="auto"/>
                  <w:vAlign w:val="center"/>
                </w:tcPr>
                <w:p w14:paraId="79DD62EB" w14:textId="77777777" w:rsidR="005C4BF5" w:rsidRPr="002921C0" w:rsidRDefault="005C4BF5" w:rsidP="00B22C31">
                  <w:pPr>
                    <w:jc w:val="center"/>
                    <w:rPr>
                      <w:sz w:val="20"/>
                      <w:szCs w:val="20"/>
                    </w:rPr>
                  </w:pPr>
                  <w:r w:rsidRPr="00015C53">
                    <w:rPr>
                      <w:sz w:val="20"/>
                      <w:szCs w:val="20"/>
                    </w:rPr>
                    <w:t>963144.86</w:t>
                  </w:r>
                </w:p>
              </w:tc>
              <w:tc>
                <w:tcPr>
                  <w:tcW w:w="1772" w:type="dxa"/>
                  <w:shd w:val="clear" w:color="auto" w:fill="auto"/>
                  <w:vAlign w:val="center"/>
                </w:tcPr>
                <w:p w14:paraId="3D28D552" w14:textId="77777777" w:rsidR="005C4BF5" w:rsidRPr="002921C0" w:rsidRDefault="005C4BF5" w:rsidP="00B22C31">
                  <w:pPr>
                    <w:jc w:val="center"/>
                    <w:rPr>
                      <w:sz w:val="20"/>
                      <w:szCs w:val="20"/>
                    </w:rPr>
                  </w:pPr>
                  <w:r w:rsidRPr="00015C53">
                    <w:rPr>
                      <w:sz w:val="20"/>
                      <w:szCs w:val="20"/>
                    </w:rPr>
                    <w:t>3529925.94</w:t>
                  </w:r>
                </w:p>
              </w:tc>
            </w:tr>
            <w:tr w:rsidR="005C4BF5" w:rsidRPr="002921C0" w14:paraId="6591D6C9" w14:textId="77777777" w:rsidTr="00B22C31">
              <w:trPr>
                <w:trHeight w:val="38"/>
                <w:jc w:val="center"/>
              </w:trPr>
              <w:tc>
                <w:tcPr>
                  <w:tcW w:w="1140" w:type="dxa"/>
                  <w:shd w:val="clear" w:color="auto" w:fill="auto"/>
                  <w:vAlign w:val="center"/>
                </w:tcPr>
                <w:p w14:paraId="430B2EB2" w14:textId="77777777" w:rsidR="005C4BF5" w:rsidRPr="002921C0" w:rsidRDefault="005C4BF5" w:rsidP="00B22C31">
                  <w:pPr>
                    <w:jc w:val="center"/>
                    <w:rPr>
                      <w:sz w:val="20"/>
                      <w:szCs w:val="20"/>
                    </w:rPr>
                  </w:pPr>
                  <w:r w:rsidRPr="00015C53">
                    <w:rPr>
                      <w:sz w:val="20"/>
                      <w:szCs w:val="20"/>
                    </w:rPr>
                    <w:t>364</w:t>
                  </w:r>
                </w:p>
              </w:tc>
              <w:tc>
                <w:tcPr>
                  <w:tcW w:w="1670" w:type="dxa"/>
                  <w:shd w:val="clear" w:color="auto" w:fill="auto"/>
                  <w:vAlign w:val="center"/>
                </w:tcPr>
                <w:p w14:paraId="1F0B3F81" w14:textId="77777777" w:rsidR="005C4BF5" w:rsidRPr="002921C0" w:rsidRDefault="005C4BF5" w:rsidP="00B22C31">
                  <w:pPr>
                    <w:jc w:val="center"/>
                    <w:rPr>
                      <w:sz w:val="20"/>
                      <w:szCs w:val="20"/>
                    </w:rPr>
                  </w:pPr>
                  <w:r w:rsidRPr="00015C53">
                    <w:rPr>
                      <w:sz w:val="20"/>
                      <w:szCs w:val="20"/>
                    </w:rPr>
                    <w:t>963149.45</w:t>
                  </w:r>
                </w:p>
              </w:tc>
              <w:tc>
                <w:tcPr>
                  <w:tcW w:w="1772" w:type="dxa"/>
                  <w:shd w:val="clear" w:color="auto" w:fill="auto"/>
                  <w:vAlign w:val="center"/>
                </w:tcPr>
                <w:p w14:paraId="0D8FED5E" w14:textId="77777777" w:rsidR="005C4BF5" w:rsidRPr="002921C0" w:rsidRDefault="005C4BF5" w:rsidP="00B22C31">
                  <w:pPr>
                    <w:jc w:val="center"/>
                    <w:rPr>
                      <w:sz w:val="20"/>
                      <w:szCs w:val="20"/>
                    </w:rPr>
                  </w:pPr>
                  <w:r w:rsidRPr="00015C53">
                    <w:rPr>
                      <w:sz w:val="20"/>
                      <w:szCs w:val="20"/>
                    </w:rPr>
                    <w:t>3529928.14</w:t>
                  </w:r>
                </w:p>
              </w:tc>
            </w:tr>
            <w:tr w:rsidR="005C4BF5" w:rsidRPr="002921C0" w14:paraId="4B57C72C" w14:textId="77777777" w:rsidTr="00B22C31">
              <w:trPr>
                <w:trHeight w:val="38"/>
                <w:jc w:val="center"/>
              </w:trPr>
              <w:tc>
                <w:tcPr>
                  <w:tcW w:w="1140" w:type="dxa"/>
                  <w:shd w:val="clear" w:color="auto" w:fill="auto"/>
                  <w:vAlign w:val="center"/>
                </w:tcPr>
                <w:p w14:paraId="26E9BA3B" w14:textId="77777777" w:rsidR="005C4BF5" w:rsidRPr="002921C0" w:rsidRDefault="005C4BF5" w:rsidP="00B22C31">
                  <w:pPr>
                    <w:jc w:val="center"/>
                    <w:rPr>
                      <w:sz w:val="20"/>
                      <w:szCs w:val="20"/>
                    </w:rPr>
                  </w:pPr>
                  <w:r w:rsidRPr="00015C53">
                    <w:rPr>
                      <w:sz w:val="20"/>
                      <w:szCs w:val="20"/>
                    </w:rPr>
                    <w:t>365</w:t>
                  </w:r>
                </w:p>
              </w:tc>
              <w:tc>
                <w:tcPr>
                  <w:tcW w:w="1670" w:type="dxa"/>
                  <w:shd w:val="clear" w:color="auto" w:fill="auto"/>
                  <w:vAlign w:val="center"/>
                </w:tcPr>
                <w:p w14:paraId="6F9A41C5" w14:textId="77777777" w:rsidR="005C4BF5" w:rsidRPr="002921C0" w:rsidRDefault="005C4BF5" w:rsidP="00B22C31">
                  <w:pPr>
                    <w:jc w:val="center"/>
                    <w:rPr>
                      <w:sz w:val="20"/>
                      <w:szCs w:val="20"/>
                    </w:rPr>
                  </w:pPr>
                  <w:r w:rsidRPr="00015C53">
                    <w:rPr>
                      <w:sz w:val="20"/>
                      <w:szCs w:val="20"/>
                    </w:rPr>
                    <w:t>963156.34</w:t>
                  </w:r>
                </w:p>
              </w:tc>
              <w:tc>
                <w:tcPr>
                  <w:tcW w:w="1772" w:type="dxa"/>
                  <w:shd w:val="clear" w:color="auto" w:fill="auto"/>
                  <w:vAlign w:val="center"/>
                </w:tcPr>
                <w:p w14:paraId="0BDA28B1" w14:textId="77777777" w:rsidR="005C4BF5" w:rsidRPr="002921C0" w:rsidRDefault="005C4BF5" w:rsidP="00B22C31">
                  <w:pPr>
                    <w:jc w:val="center"/>
                    <w:rPr>
                      <w:sz w:val="20"/>
                      <w:szCs w:val="20"/>
                    </w:rPr>
                  </w:pPr>
                  <w:r w:rsidRPr="00015C53">
                    <w:rPr>
                      <w:sz w:val="20"/>
                      <w:szCs w:val="20"/>
                    </w:rPr>
                    <w:t>3529930.74</w:t>
                  </w:r>
                </w:p>
              </w:tc>
            </w:tr>
            <w:tr w:rsidR="005C4BF5" w:rsidRPr="002921C0" w14:paraId="138D3133" w14:textId="77777777" w:rsidTr="00B22C31">
              <w:trPr>
                <w:trHeight w:val="38"/>
                <w:jc w:val="center"/>
              </w:trPr>
              <w:tc>
                <w:tcPr>
                  <w:tcW w:w="1140" w:type="dxa"/>
                  <w:shd w:val="clear" w:color="auto" w:fill="auto"/>
                  <w:vAlign w:val="center"/>
                </w:tcPr>
                <w:p w14:paraId="0180B7A8" w14:textId="77777777" w:rsidR="005C4BF5" w:rsidRPr="002921C0" w:rsidRDefault="005C4BF5" w:rsidP="00B22C31">
                  <w:pPr>
                    <w:jc w:val="center"/>
                    <w:rPr>
                      <w:sz w:val="20"/>
                      <w:szCs w:val="20"/>
                    </w:rPr>
                  </w:pPr>
                  <w:r w:rsidRPr="00015C53">
                    <w:rPr>
                      <w:sz w:val="20"/>
                      <w:szCs w:val="20"/>
                    </w:rPr>
                    <w:t>366</w:t>
                  </w:r>
                </w:p>
              </w:tc>
              <w:tc>
                <w:tcPr>
                  <w:tcW w:w="1670" w:type="dxa"/>
                  <w:shd w:val="clear" w:color="auto" w:fill="auto"/>
                  <w:vAlign w:val="center"/>
                </w:tcPr>
                <w:p w14:paraId="4212653F" w14:textId="77777777" w:rsidR="005C4BF5" w:rsidRPr="002921C0" w:rsidRDefault="005C4BF5" w:rsidP="00B22C31">
                  <w:pPr>
                    <w:jc w:val="center"/>
                    <w:rPr>
                      <w:sz w:val="20"/>
                      <w:szCs w:val="20"/>
                    </w:rPr>
                  </w:pPr>
                  <w:r w:rsidRPr="00015C53">
                    <w:rPr>
                      <w:sz w:val="20"/>
                      <w:szCs w:val="20"/>
                    </w:rPr>
                    <w:t>963161.05</w:t>
                  </w:r>
                </w:p>
              </w:tc>
              <w:tc>
                <w:tcPr>
                  <w:tcW w:w="1772" w:type="dxa"/>
                  <w:shd w:val="clear" w:color="auto" w:fill="auto"/>
                  <w:vAlign w:val="center"/>
                </w:tcPr>
                <w:p w14:paraId="56C30B16" w14:textId="77777777" w:rsidR="005C4BF5" w:rsidRPr="002921C0" w:rsidRDefault="005C4BF5" w:rsidP="00B22C31">
                  <w:pPr>
                    <w:jc w:val="center"/>
                    <w:rPr>
                      <w:sz w:val="20"/>
                      <w:szCs w:val="20"/>
                    </w:rPr>
                  </w:pPr>
                  <w:r w:rsidRPr="00015C53">
                    <w:rPr>
                      <w:sz w:val="20"/>
                      <w:szCs w:val="20"/>
                    </w:rPr>
                    <w:t>3529932.5</w:t>
                  </w:r>
                </w:p>
              </w:tc>
            </w:tr>
            <w:tr w:rsidR="005C4BF5" w:rsidRPr="002921C0" w14:paraId="232BE37B" w14:textId="77777777" w:rsidTr="00B22C31">
              <w:trPr>
                <w:trHeight w:val="38"/>
                <w:jc w:val="center"/>
              </w:trPr>
              <w:tc>
                <w:tcPr>
                  <w:tcW w:w="1140" w:type="dxa"/>
                  <w:shd w:val="clear" w:color="auto" w:fill="auto"/>
                  <w:vAlign w:val="center"/>
                </w:tcPr>
                <w:p w14:paraId="2AA51BB7" w14:textId="77777777" w:rsidR="005C4BF5" w:rsidRPr="002921C0" w:rsidRDefault="005C4BF5" w:rsidP="00B22C31">
                  <w:pPr>
                    <w:jc w:val="center"/>
                    <w:rPr>
                      <w:sz w:val="20"/>
                      <w:szCs w:val="20"/>
                    </w:rPr>
                  </w:pPr>
                  <w:r w:rsidRPr="00015C53">
                    <w:rPr>
                      <w:sz w:val="20"/>
                      <w:szCs w:val="20"/>
                    </w:rPr>
                    <w:t>367</w:t>
                  </w:r>
                </w:p>
              </w:tc>
              <w:tc>
                <w:tcPr>
                  <w:tcW w:w="1670" w:type="dxa"/>
                  <w:shd w:val="clear" w:color="auto" w:fill="auto"/>
                  <w:vAlign w:val="center"/>
                </w:tcPr>
                <w:p w14:paraId="1B24F913" w14:textId="77777777" w:rsidR="005C4BF5" w:rsidRPr="002921C0" w:rsidRDefault="005C4BF5" w:rsidP="00B22C31">
                  <w:pPr>
                    <w:jc w:val="center"/>
                    <w:rPr>
                      <w:sz w:val="20"/>
                      <w:szCs w:val="20"/>
                    </w:rPr>
                  </w:pPr>
                  <w:r w:rsidRPr="00015C53">
                    <w:rPr>
                      <w:sz w:val="20"/>
                      <w:szCs w:val="20"/>
                    </w:rPr>
                    <w:t>963166.76</w:t>
                  </w:r>
                </w:p>
              </w:tc>
              <w:tc>
                <w:tcPr>
                  <w:tcW w:w="1772" w:type="dxa"/>
                  <w:shd w:val="clear" w:color="auto" w:fill="auto"/>
                  <w:vAlign w:val="center"/>
                </w:tcPr>
                <w:p w14:paraId="74740D37" w14:textId="77777777" w:rsidR="005C4BF5" w:rsidRPr="002921C0" w:rsidRDefault="005C4BF5" w:rsidP="00B22C31">
                  <w:pPr>
                    <w:jc w:val="center"/>
                    <w:rPr>
                      <w:sz w:val="20"/>
                      <w:szCs w:val="20"/>
                    </w:rPr>
                  </w:pPr>
                  <w:r w:rsidRPr="00015C53">
                    <w:rPr>
                      <w:sz w:val="20"/>
                      <w:szCs w:val="20"/>
                    </w:rPr>
                    <w:t>3529935.04</w:t>
                  </w:r>
                </w:p>
              </w:tc>
            </w:tr>
            <w:tr w:rsidR="005C4BF5" w:rsidRPr="002921C0" w14:paraId="1DCFC31A" w14:textId="77777777" w:rsidTr="00B22C31">
              <w:trPr>
                <w:trHeight w:val="38"/>
                <w:jc w:val="center"/>
              </w:trPr>
              <w:tc>
                <w:tcPr>
                  <w:tcW w:w="1140" w:type="dxa"/>
                  <w:shd w:val="clear" w:color="auto" w:fill="auto"/>
                  <w:vAlign w:val="center"/>
                </w:tcPr>
                <w:p w14:paraId="65C299C2" w14:textId="77777777" w:rsidR="005C4BF5" w:rsidRPr="002921C0" w:rsidRDefault="005C4BF5" w:rsidP="00B22C31">
                  <w:pPr>
                    <w:jc w:val="center"/>
                    <w:rPr>
                      <w:sz w:val="20"/>
                      <w:szCs w:val="20"/>
                    </w:rPr>
                  </w:pPr>
                  <w:r w:rsidRPr="00015C53">
                    <w:rPr>
                      <w:sz w:val="20"/>
                      <w:szCs w:val="20"/>
                    </w:rPr>
                    <w:t>368</w:t>
                  </w:r>
                </w:p>
              </w:tc>
              <w:tc>
                <w:tcPr>
                  <w:tcW w:w="1670" w:type="dxa"/>
                  <w:shd w:val="clear" w:color="auto" w:fill="auto"/>
                  <w:vAlign w:val="center"/>
                </w:tcPr>
                <w:p w14:paraId="75918A87" w14:textId="77777777" w:rsidR="005C4BF5" w:rsidRPr="002921C0" w:rsidRDefault="005C4BF5" w:rsidP="00B22C31">
                  <w:pPr>
                    <w:jc w:val="center"/>
                    <w:rPr>
                      <w:sz w:val="20"/>
                      <w:szCs w:val="20"/>
                    </w:rPr>
                  </w:pPr>
                  <w:r w:rsidRPr="00015C53">
                    <w:rPr>
                      <w:sz w:val="20"/>
                      <w:szCs w:val="20"/>
                    </w:rPr>
                    <w:t>963173.06</w:t>
                  </w:r>
                </w:p>
              </w:tc>
              <w:tc>
                <w:tcPr>
                  <w:tcW w:w="1772" w:type="dxa"/>
                  <w:shd w:val="clear" w:color="auto" w:fill="auto"/>
                  <w:vAlign w:val="center"/>
                </w:tcPr>
                <w:p w14:paraId="6B7C6230" w14:textId="77777777" w:rsidR="005C4BF5" w:rsidRPr="002921C0" w:rsidRDefault="005C4BF5" w:rsidP="00B22C31">
                  <w:pPr>
                    <w:jc w:val="center"/>
                    <w:rPr>
                      <w:sz w:val="20"/>
                      <w:szCs w:val="20"/>
                    </w:rPr>
                  </w:pPr>
                  <w:r w:rsidRPr="00015C53">
                    <w:rPr>
                      <w:sz w:val="20"/>
                      <w:szCs w:val="20"/>
                    </w:rPr>
                    <w:t>3529938.4</w:t>
                  </w:r>
                </w:p>
              </w:tc>
            </w:tr>
            <w:tr w:rsidR="005C4BF5" w:rsidRPr="002921C0" w14:paraId="4814F3BA" w14:textId="77777777" w:rsidTr="00B22C31">
              <w:trPr>
                <w:trHeight w:val="38"/>
                <w:jc w:val="center"/>
              </w:trPr>
              <w:tc>
                <w:tcPr>
                  <w:tcW w:w="1140" w:type="dxa"/>
                  <w:shd w:val="clear" w:color="auto" w:fill="auto"/>
                  <w:vAlign w:val="center"/>
                </w:tcPr>
                <w:p w14:paraId="467C7311" w14:textId="77777777" w:rsidR="005C4BF5" w:rsidRPr="002921C0" w:rsidRDefault="005C4BF5" w:rsidP="00B22C31">
                  <w:pPr>
                    <w:jc w:val="center"/>
                    <w:rPr>
                      <w:sz w:val="20"/>
                      <w:szCs w:val="20"/>
                    </w:rPr>
                  </w:pPr>
                  <w:r w:rsidRPr="00015C53">
                    <w:rPr>
                      <w:sz w:val="20"/>
                      <w:szCs w:val="20"/>
                    </w:rPr>
                    <w:t>369</w:t>
                  </w:r>
                </w:p>
              </w:tc>
              <w:tc>
                <w:tcPr>
                  <w:tcW w:w="1670" w:type="dxa"/>
                  <w:shd w:val="clear" w:color="auto" w:fill="auto"/>
                  <w:vAlign w:val="center"/>
                </w:tcPr>
                <w:p w14:paraId="2F573CFA" w14:textId="77777777" w:rsidR="005C4BF5" w:rsidRPr="002921C0" w:rsidRDefault="005C4BF5" w:rsidP="00B22C31">
                  <w:pPr>
                    <w:jc w:val="center"/>
                    <w:rPr>
                      <w:sz w:val="20"/>
                      <w:szCs w:val="20"/>
                    </w:rPr>
                  </w:pPr>
                  <w:r w:rsidRPr="00015C53">
                    <w:rPr>
                      <w:sz w:val="20"/>
                      <w:szCs w:val="20"/>
                    </w:rPr>
                    <w:t>963178.1</w:t>
                  </w:r>
                </w:p>
              </w:tc>
              <w:tc>
                <w:tcPr>
                  <w:tcW w:w="1772" w:type="dxa"/>
                  <w:shd w:val="clear" w:color="auto" w:fill="auto"/>
                  <w:vAlign w:val="center"/>
                </w:tcPr>
                <w:p w14:paraId="40CB0894" w14:textId="77777777" w:rsidR="005C4BF5" w:rsidRPr="002921C0" w:rsidRDefault="005C4BF5" w:rsidP="00B22C31">
                  <w:pPr>
                    <w:jc w:val="center"/>
                    <w:rPr>
                      <w:sz w:val="20"/>
                      <w:szCs w:val="20"/>
                    </w:rPr>
                  </w:pPr>
                  <w:r w:rsidRPr="00015C53">
                    <w:rPr>
                      <w:sz w:val="20"/>
                      <w:szCs w:val="20"/>
                    </w:rPr>
                    <w:t>3529940.42</w:t>
                  </w:r>
                </w:p>
              </w:tc>
            </w:tr>
            <w:tr w:rsidR="005C4BF5" w:rsidRPr="002921C0" w14:paraId="1B418E8A" w14:textId="77777777" w:rsidTr="00B22C31">
              <w:trPr>
                <w:trHeight w:val="38"/>
                <w:jc w:val="center"/>
              </w:trPr>
              <w:tc>
                <w:tcPr>
                  <w:tcW w:w="1140" w:type="dxa"/>
                  <w:shd w:val="clear" w:color="auto" w:fill="auto"/>
                  <w:vAlign w:val="center"/>
                </w:tcPr>
                <w:p w14:paraId="66D6F7DE" w14:textId="77777777" w:rsidR="005C4BF5" w:rsidRPr="002921C0" w:rsidRDefault="005C4BF5" w:rsidP="00B22C31">
                  <w:pPr>
                    <w:jc w:val="center"/>
                    <w:rPr>
                      <w:sz w:val="20"/>
                      <w:szCs w:val="20"/>
                    </w:rPr>
                  </w:pPr>
                  <w:r w:rsidRPr="00015C53">
                    <w:rPr>
                      <w:sz w:val="20"/>
                      <w:szCs w:val="20"/>
                    </w:rPr>
                    <w:t>370</w:t>
                  </w:r>
                </w:p>
              </w:tc>
              <w:tc>
                <w:tcPr>
                  <w:tcW w:w="1670" w:type="dxa"/>
                  <w:shd w:val="clear" w:color="auto" w:fill="auto"/>
                  <w:vAlign w:val="center"/>
                </w:tcPr>
                <w:p w14:paraId="5FEFDC8F" w14:textId="77777777" w:rsidR="005C4BF5" w:rsidRPr="002921C0" w:rsidRDefault="005C4BF5" w:rsidP="00B22C31">
                  <w:pPr>
                    <w:jc w:val="center"/>
                    <w:rPr>
                      <w:sz w:val="20"/>
                      <w:szCs w:val="20"/>
                    </w:rPr>
                  </w:pPr>
                  <w:r w:rsidRPr="00015C53">
                    <w:rPr>
                      <w:sz w:val="20"/>
                      <w:szCs w:val="20"/>
                    </w:rPr>
                    <w:t>963184.5</w:t>
                  </w:r>
                </w:p>
              </w:tc>
              <w:tc>
                <w:tcPr>
                  <w:tcW w:w="1772" w:type="dxa"/>
                  <w:shd w:val="clear" w:color="auto" w:fill="auto"/>
                  <w:vAlign w:val="center"/>
                </w:tcPr>
                <w:p w14:paraId="0FED3CC8" w14:textId="77777777" w:rsidR="005C4BF5" w:rsidRPr="002921C0" w:rsidRDefault="005C4BF5" w:rsidP="00B22C31">
                  <w:pPr>
                    <w:jc w:val="center"/>
                    <w:rPr>
                      <w:sz w:val="20"/>
                      <w:szCs w:val="20"/>
                    </w:rPr>
                  </w:pPr>
                  <w:r w:rsidRPr="00015C53">
                    <w:rPr>
                      <w:sz w:val="20"/>
                      <w:szCs w:val="20"/>
                    </w:rPr>
                    <w:t>3529942.5</w:t>
                  </w:r>
                </w:p>
              </w:tc>
            </w:tr>
            <w:tr w:rsidR="005C4BF5" w:rsidRPr="002921C0" w14:paraId="3B389BC9" w14:textId="77777777" w:rsidTr="00B22C31">
              <w:trPr>
                <w:trHeight w:val="38"/>
                <w:jc w:val="center"/>
              </w:trPr>
              <w:tc>
                <w:tcPr>
                  <w:tcW w:w="1140" w:type="dxa"/>
                  <w:shd w:val="clear" w:color="auto" w:fill="auto"/>
                  <w:vAlign w:val="center"/>
                </w:tcPr>
                <w:p w14:paraId="3D05FB5B" w14:textId="77777777" w:rsidR="005C4BF5" w:rsidRPr="002921C0" w:rsidRDefault="005C4BF5" w:rsidP="00B22C31">
                  <w:pPr>
                    <w:jc w:val="center"/>
                    <w:rPr>
                      <w:sz w:val="20"/>
                      <w:szCs w:val="20"/>
                    </w:rPr>
                  </w:pPr>
                  <w:r w:rsidRPr="00015C53">
                    <w:rPr>
                      <w:sz w:val="20"/>
                      <w:szCs w:val="20"/>
                    </w:rPr>
                    <w:t>371</w:t>
                  </w:r>
                </w:p>
              </w:tc>
              <w:tc>
                <w:tcPr>
                  <w:tcW w:w="1670" w:type="dxa"/>
                  <w:shd w:val="clear" w:color="auto" w:fill="auto"/>
                  <w:vAlign w:val="center"/>
                </w:tcPr>
                <w:p w14:paraId="2988A6E1" w14:textId="77777777" w:rsidR="005C4BF5" w:rsidRPr="002921C0" w:rsidRDefault="005C4BF5" w:rsidP="00B22C31">
                  <w:pPr>
                    <w:jc w:val="center"/>
                    <w:rPr>
                      <w:sz w:val="20"/>
                      <w:szCs w:val="20"/>
                    </w:rPr>
                  </w:pPr>
                  <w:r w:rsidRPr="00015C53">
                    <w:rPr>
                      <w:sz w:val="20"/>
                      <w:szCs w:val="20"/>
                    </w:rPr>
                    <w:t>963189.9</w:t>
                  </w:r>
                </w:p>
              </w:tc>
              <w:tc>
                <w:tcPr>
                  <w:tcW w:w="1772" w:type="dxa"/>
                  <w:shd w:val="clear" w:color="auto" w:fill="auto"/>
                  <w:vAlign w:val="center"/>
                </w:tcPr>
                <w:p w14:paraId="7A76D0E3" w14:textId="77777777" w:rsidR="005C4BF5" w:rsidRPr="002921C0" w:rsidRDefault="005C4BF5" w:rsidP="00B22C31">
                  <w:pPr>
                    <w:jc w:val="center"/>
                    <w:rPr>
                      <w:sz w:val="20"/>
                      <w:szCs w:val="20"/>
                    </w:rPr>
                  </w:pPr>
                  <w:r w:rsidRPr="00015C53">
                    <w:rPr>
                      <w:sz w:val="20"/>
                      <w:szCs w:val="20"/>
                    </w:rPr>
                    <w:t>3529944.48</w:t>
                  </w:r>
                </w:p>
              </w:tc>
            </w:tr>
            <w:tr w:rsidR="005C4BF5" w:rsidRPr="002921C0" w14:paraId="2C7F07C4" w14:textId="77777777" w:rsidTr="00B22C31">
              <w:trPr>
                <w:trHeight w:val="38"/>
                <w:jc w:val="center"/>
              </w:trPr>
              <w:tc>
                <w:tcPr>
                  <w:tcW w:w="1140" w:type="dxa"/>
                  <w:shd w:val="clear" w:color="auto" w:fill="auto"/>
                  <w:vAlign w:val="center"/>
                </w:tcPr>
                <w:p w14:paraId="05BD49A9" w14:textId="77777777" w:rsidR="005C4BF5" w:rsidRPr="002921C0" w:rsidRDefault="005C4BF5" w:rsidP="00B22C31">
                  <w:pPr>
                    <w:jc w:val="center"/>
                    <w:rPr>
                      <w:sz w:val="20"/>
                      <w:szCs w:val="20"/>
                    </w:rPr>
                  </w:pPr>
                  <w:r w:rsidRPr="00015C53">
                    <w:rPr>
                      <w:sz w:val="20"/>
                      <w:szCs w:val="20"/>
                    </w:rPr>
                    <w:t>372</w:t>
                  </w:r>
                </w:p>
              </w:tc>
              <w:tc>
                <w:tcPr>
                  <w:tcW w:w="1670" w:type="dxa"/>
                  <w:shd w:val="clear" w:color="auto" w:fill="auto"/>
                  <w:vAlign w:val="center"/>
                </w:tcPr>
                <w:p w14:paraId="49BF917D" w14:textId="77777777" w:rsidR="005C4BF5" w:rsidRPr="002921C0" w:rsidRDefault="005C4BF5" w:rsidP="00B22C31">
                  <w:pPr>
                    <w:jc w:val="center"/>
                    <w:rPr>
                      <w:sz w:val="20"/>
                      <w:szCs w:val="20"/>
                    </w:rPr>
                  </w:pPr>
                  <w:r w:rsidRPr="00015C53">
                    <w:rPr>
                      <w:sz w:val="20"/>
                      <w:szCs w:val="20"/>
                    </w:rPr>
                    <w:t>963196.32</w:t>
                  </w:r>
                </w:p>
              </w:tc>
              <w:tc>
                <w:tcPr>
                  <w:tcW w:w="1772" w:type="dxa"/>
                  <w:shd w:val="clear" w:color="auto" w:fill="auto"/>
                  <w:vAlign w:val="center"/>
                </w:tcPr>
                <w:p w14:paraId="553D51FC" w14:textId="77777777" w:rsidR="005C4BF5" w:rsidRPr="002921C0" w:rsidRDefault="005C4BF5" w:rsidP="00B22C31">
                  <w:pPr>
                    <w:jc w:val="center"/>
                    <w:rPr>
                      <w:sz w:val="20"/>
                      <w:szCs w:val="20"/>
                    </w:rPr>
                  </w:pPr>
                  <w:r w:rsidRPr="00015C53">
                    <w:rPr>
                      <w:sz w:val="20"/>
                      <w:szCs w:val="20"/>
                    </w:rPr>
                    <w:t>3529945.16</w:t>
                  </w:r>
                </w:p>
              </w:tc>
            </w:tr>
            <w:tr w:rsidR="005C4BF5" w:rsidRPr="002921C0" w14:paraId="6F1C2C9B" w14:textId="77777777" w:rsidTr="00B22C31">
              <w:trPr>
                <w:trHeight w:val="38"/>
                <w:jc w:val="center"/>
              </w:trPr>
              <w:tc>
                <w:tcPr>
                  <w:tcW w:w="1140" w:type="dxa"/>
                  <w:shd w:val="clear" w:color="auto" w:fill="auto"/>
                  <w:vAlign w:val="center"/>
                </w:tcPr>
                <w:p w14:paraId="2059AE2A" w14:textId="77777777" w:rsidR="005C4BF5" w:rsidRPr="002921C0" w:rsidRDefault="005C4BF5" w:rsidP="00B22C31">
                  <w:pPr>
                    <w:jc w:val="center"/>
                    <w:rPr>
                      <w:sz w:val="20"/>
                      <w:szCs w:val="20"/>
                    </w:rPr>
                  </w:pPr>
                  <w:r w:rsidRPr="00015C53">
                    <w:rPr>
                      <w:sz w:val="20"/>
                      <w:szCs w:val="20"/>
                    </w:rPr>
                    <w:t>373</w:t>
                  </w:r>
                </w:p>
              </w:tc>
              <w:tc>
                <w:tcPr>
                  <w:tcW w:w="1670" w:type="dxa"/>
                  <w:shd w:val="clear" w:color="auto" w:fill="auto"/>
                  <w:vAlign w:val="center"/>
                </w:tcPr>
                <w:p w14:paraId="2B7B516F" w14:textId="77777777" w:rsidR="005C4BF5" w:rsidRPr="002921C0" w:rsidRDefault="005C4BF5" w:rsidP="00B22C31">
                  <w:pPr>
                    <w:jc w:val="center"/>
                    <w:rPr>
                      <w:sz w:val="20"/>
                      <w:szCs w:val="20"/>
                    </w:rPr>
                  </w:pPr>
                  <w:r w:rsidRPr="00015C53">
                    <w:rPr>
                      <w:sz w:val="20"/>
                      <w:szCs w:val="20"/>
                    </w:rPr>
                    <w:t>963201.84</w:t>
                  </w:r>
                </w:p>
              </w:tc>
              <w:tc>
                <w:tcPr>
                  <w:tcW w:w="1772" w:type="dxa"/>
                  <w:shd w:val="clear" w:color="auto" w:fill="auto"/>
                  <w:vAlign w:val="center"/>
                </w:tcPr>
                <w:p w14:paraId="34EFD070" w14:textId="77777777" w:rsidR="005C4BF5" w:rsidRPr="002921C0" w:rsidRDefault="005C4BF5" w:rsidP="00B22C31">
                  <w:pPr>
                    <w:jc w:val="center"/>
                    <w:rPr>
                      <w:sz w:val="20"/>
                      <w:szCs w:val="20"/>
                    </w:rPr>
                  </w:pPr>
                  <w:r w:rsidRPr="00015C53">
                    <w:rPr>
                      <w:sz w:val="20"/>
                      <w:szCs w:val="20"/>
                    </w:rPr>
                    <w:t>3529944.06</w:t>
                  </w:r>
                </w:p>
              </w:tc>
            </w:tr>
            <w:tr w:rsidR="005C4BF5" w:rsidRPr="002921C0" w14:paraId="4DB1D3A7" w14:textId="77777777" w:rsidTr="00B22C31">
              <w:trPr>
                <w:trHeight w:val="38"/>
                <w:jc w:val="center"/>
              </w:trPr>
              <w:tc>
                <w:tcPr>
                  <w:tcW w:w="1140" w:type="dxa"/>
                  <w:shd w:val="clear" w:color="auto" w:fill="auto"/>
                  <w:vAlign w:val="center"/>
                </w:tcPr>
                <w:p w14:paraId="26E820EF" w14:textId="77777777" w:rsidR="005C4BF5" w:rsidRPr="002921C0" w:rsidRDefault="005C4BF5" w:rsidP="00B22C31">
                  <w:pPr>
                    <w:jc w:val="center"/>
                    <w:rPr>
                      <w:sz w:val="20"/>
                      <w:szCs w:val="20"/>
                    </w:rPr>
                  </w:pPr>
                  <w:r w:rsidRPr="00015C53">
                    <w:rPr>
                      <w:sz w:val="20"/>
                      <w:szCs w:val="20"/>
                    </w:rPr>
                    <w:t>374</w:t>
                  </w:r>
                </w:p>
              </w:tc>
              <w:tc>
                <w:tcPr>
                  <w:tcW w:w="1670" w:type="dxa"/>
                  <w:shd w:val="clear" w:color="auto" w:fill="auto"/>
                  <w:vAlign w:val="center"/>
                </w:tcPr>
                <w:p w14:paraId="32443695" w14:textId="77777777" w:rsidR="005C4BF5" w:rsidRPr="002921C0" w:rsidRDefault="005C4BF5" w:rsidP="00B22C31">
                  <w:pPr>
                    <w:jc w:val="center"/>
                    <w:rPr>
                      <w:sz w:val="20"/>
                      <w:szCs w:val="20"/>
                    </w:rPr>
                  </w:pPr>
                  <w:r w:rsidRPr="00015C53">
                    <w:rPr>
                      <w:sz w:val="20"/>
                      <w:szCs w:val="20"/>
                    </w:rPr>
                    <w:t>963208.5</w:t>
                  </w:r>
                </w:p>
              </w:tc>
              <w:tc>
                <w:tcPr>
                  <w:tcW w:w="1772" w:type="dxa"/>
                  <w:shd w:val="clear" w:color="auto" w:fill="auto"/>
                  <w:vAlign w:val="center"/>
                </w:tcPr>
                <w:p w14:paraId="7DEED016" w14:textId="77777777" w:rsidR="005C4BF5" w:rsidRPr="002921C0" w:rsidRDefault="005C4BF5" w:rsidP="00B22C31">
                  <w:pPr>
                    <w:jc w:val="center"/>
                    <w:rPr>
                      <w:sz w:val="20"/>
                      <w:szCs w:val="20"/>
                    </w:rPr>
                  </w:pPr>
                  <w:r w:rsidRPr="00015C53">
                    <w:rPr>
                      <w:sz w:val="20"/>
                      <w:szCs w:val="20"/>
                    </w:rPr>
                    <w:t>3529945.42</w:t>
                  </w:r>
                </w:p>
              </w:tc>
            </w:tr>
            <w:tr w:rsidR="005C4BF5" w:rsidRPr="002921C0" w14:paraId="7D0D99A7" w14:textId="77777777" w:rsidTr="00B22C31">
              <w:trPr>
                <w:trHeight w:val="38"/>
                <w:jc w:val="center"/>
              </w:trPr>
              <w:tc>
                <w:tcPr>
                  <w:tcW w:w="1140" w:type="dxa"/>
                  <w:shd w:val="clear" w:color="auto" w:fill="auto"/>
                  <w:vAlign w:val="center"/>
                </w:tcPr>
                <w:p w14:paraId="3A118AA8" w14:textId="77777777" w:rsidR="005C4BF5" w:rsidRPr="002921C0" w:rsidRDefault="005C4BF5" w:rsidP="00B22C31">
                  <w:pPr>
                    <w:jc w:val="center"/>
                    <w:rPr>
                      <w:sz w:val="20"/>
                      <w:szCs w:val="20"/>
                    </w:rPr>
                  </w:pPr>
                  <w:r w:rsidRPr="00015C53">
                    <w:rPr>
                      <w:sz w:val="20"/>
                      <w:szCs w:val="20"/>
                    </w:rPr>
                    <w:t>375</w:t>
                  </w:r>
                </w:p>
              </w:tc>
              <w:tc>
                <w:tcPr>
                  <w:tcW w:w="1670" w:type="dxa"/>
                  <w:shd w:val="clear" w:color="auto" w:fill="auto"/>
                  <w:vAlign w:val="center"/>
                </w:tcPr>
                <w:p w14:paraId="4E011277" w14:textId="77777777" w:rsidR="005C4BF5" w:rsidRPr="002921C0" w:rsidRDefault="005C4BF5" w:rsidP="00B22C31">
                  <w:pPr>
                    <w:jc w:val="center"/>
                    <w:rPr>
                      <w:sz w:val="20"/>
                      <w:szCs w:val="20"/>
                    </w:rPr>
                  </w:pPr>
                  <w:r w:rsidRPr="00015C53">
                    <w:rPr>
                      <w:sz w:val="20"/>
                      <w:szCs w:val="20"/>
                    </w:rPr>
                    <w:t>963213.28</w:t>
                  </w:r>
                </w:p>
              </w:tc>
              <w:tc>
                <w:tcPr>
                  <w:tcW w:w="1772" w:type="dxa"/>
                  <w:shd w:val="clear" w:color="auto" w:fill="auto"/>
                  <w:vAlign w:val="center"/>
                </w:tcPr>
                <w:p w14:paraId="1A2E4B5B" w14:textId="77777777" w:rsidR="005C4BF5" w:rsidRPr="002921C0" w:rsidRDefault="005C4BF5" w:rsidP="00B22C31">
                  <w:pPr>
                    <w:jc w:val="center"/>
                    <w:rPr>
                      <w:sz w:val="20"/>
                      <w:szCs w:val="20"/>
                    </w:rPr>
                  </w:pPr>
                  <w:r w:rsidRPr="00015C53">
                    <w:rPr>
                      <w:sz w:val="20"/>
                      <w:szCs w:val="20"/>
                    </w:rPr>
                    <w:t>3529948.12</w:t>
                  </w:r>
                </w:p>
              </w:tc>
            </w:tr>
            <w:tr w:rsidR="005C4BF5" w:rsidRPr="002921C0" w14:paraId="580A31BB" w14:textId="77777777" w:rsidTr="00B22C31">
              <w:trPr>
                <w:trHeight w:val="38"/>
                <w:jc w:val="center"/>
              </w:trPr>
              <w:tc>
                <w:tcPr>
                  <w:tcW w:w="1140" w:type="dxa"/>
                  <w:shd w:val="clear" w:color="auto" w:fill="auto"/>
                  <w:vAlign w:val="center"/>
                </w:tcPr>
                <w:p w14:paraId="0DCC9355" w14:textId="77777777" w:rsidR="005C4BF5" w:rsidRPr="002921C0" w:rsidRDefault="005C4BF5" w:rsidP="00B22C31">
                  <w:pPr>
                    <w:jc w:val="center"/>
                    <w:rPr>
                      <w:sz w:val="20"/>
                      <w:szCs w:val="20"/>
                    </w:rPr>
                  </w:pPr>
                  <w:r w:rsidRPr="00015C53">
                    <w:rPr>
                      <w:sz w:val="20"/>
                      <w:szCs w:val="20"/>
                    </w:rPr>
                    <w:t>376</w:t>
                  </w:r>
                </w:p>
              </w:tc>
              <w:tc>
                <w:tcPr>
                  <w:tcW w:w="1670" w:type="dxa"/>
                  <w:shd w:val="clear" w:color="auto" w:fill="auto"/>
                  <w:vAlign w:val="center"/>
                </w:tcPr>
                <w:p w14:paraId="7C3CDA80" w14:textId="77777777" w:rsidR="005C4BF5" w:rsidRPr="002921C0" w:rsidRDefault="005C4BF5" w:rsidP="00B22C31">
                  <w:pPr>
                    <w:jc w:val="center"/>
                    <w:rPr>
                      <w:sz w:val="20"/>
                      <w:szCs w:val="20"/>
                    </w:rPr>
                  </w:pPr>
                  <w:r w:rsidRPr="00015C53">
                    <w:rPr>
                      <w:sz w:val="20"/>
                      <w:szCs w:val="20"/>
                    </w:rPr>
                    <w:t>963218.38</w:t>
                  </w:r>
                </w:p>
              </w:tc>
              <w:tc>
                <w:tcPr>
                  <w:tcW w:w="1772" w:type="dxa"/>
                  <w:shd w:val="clear" w:color="auto" w:fill="auto"/>
                  <w:vAlign w:val="center"/>
                </w:tcPr>
                <w:p w14:paraId="45974A4C" w14:textId="77777777" w:rsidR="005C4BF5" w:rsidRPr="002921C0" w:rsidRDefault="005C4BF5" w:rsidP="00B22C31">
                  <w:pPr>
                    <w:jc w:val="center"/>
                    <w:rPr>
                      <w:sz w:val="20"/>
                      <w:szCs w:val="20"/>
                    </w:rPr>
                  </w:pPr>
                  <w:r w:rsidRPr="00015C53">
                    <w:rPr>
                      <w:sz w:val="20"/>
                      <w:szCs w:val="20"/>
                    </w:rPr>
                    <w:t>3529951.42</w:t>
                  </w:r>
                </w:p>
              </w:tc>
            </w:tr>
            <w:tr w:rsidR="005C4BF5" w:rsidRPr="002921C0" w14:paraId="546C869E" w14:textId="77777777" w:rsidTr="00B22C31">
              <w:trPr>
                <w:trHeight w:val="38"/>
                <w:jc w:val="center"/>
              </w:trPr>
              <w:tc>
                <w:tcPr>
                  <w:tcW w:w="1140" w:type="dxa"/>
                  <w:shd w:val="clear" w:color="auto" w:fill="auto"/>
                  <w:vAlign w:val="center"/>
                </w:tcPr>
                <w:p w14:paraId="1A22B0E5" w14:textId="77777777" w:rsidR="005C4BF5" w:rsidRPr="002921C0" w:rsidRDefault="005C4BF5" w:rsidP="00B22C31">
                  <w:pPr>
                    <w:jc w:val="center"/>
                    <w:rPr>
                      <w:sz w:val="20"/>
                      <w:szCs w:val="20"/>
                    </w:rPr>
                  </w:pPr>
                  <w:r w:rsidRPr="00015C53">
                    <w:rPr>
                      <w:sz w:val="20"/>
                      <w:szCs w:val="20"/>
                    </w:rPr>
                    <w:t>377</w:t>
                  </w:r>
                </w:p>
              </w:tc>
              <w:tc>
                <w:tcPr>
                  <w:tcW w:w="1670" w:type="dxa"/>
                  <w:shd w:val="clear" w:color="auto" w:fill="auto"/>
                  <w:vAlign w:val="center"/>
                </w:tcPr>
                <w:p w14:paraId="3FE9127D" w14:textId="77777777" w:rsidR="005C4BF5" w:rsidRPr="002921C0" w:rsidRDefault="005C4BF5" w:rsidP="00B22C31">
                  <w:pPr>
                    <w:jc w:val="center"/>
                    <w:rPr>
                      <w:sz w:val="20"/>
                      <w:szCs w:val="20"/>
                    </w:rPr>
                  </w:pPr>
                  <w:r w:rsidRPr="00015C53">
                    <w:rPr>
                      <w:sz w:val="20"/>
                      <w:szCs w:val="20"/>
                    </w:rPr>
                    <w:t>963222.06</w:t>
                  </w:r>
                </w:p>
              </w:tc>
              <w:tc>
                <w:tcPr>
                  <w:tcW w:w="1772" w:type="dxa"/>
                  <w:shd w:val="clear" w:color="auto" w:fill="auto"/>
                  <w:vAlign w:val="center"/>
                </w:tcPr>
                <w:p w14:paraId="6B772252" w14:textId="77777777" w:rsidR="005C4BF5" w:rsidRPr="002921C0" w:rsidRDefault="005C4BF5" w:rsidP="00B22C31">
                  <w:pPr>
                    <w:jc w:val="center"/>
                    <w:rPr>
                      <w:sz w:val="20"/>
                      <w:szCs w:val="20"/>
                    </w:rPr>
                  </w:pPr>
                  <w:r w:rsidRPr="00015C53">
                    <w:rPr>
                      <w:sz w:val="20"/>
                      <w:szCs w:val="20"/>
                    </w:rPr>
                    <w:t>3529955.88</w:t>
                  </w:r>
                </w:p>
              </w:tc>
            </w:tr>
            <w:tr w:rsidR="005C4BF5" w:rsidRPr="002921C0" w14:paraId="6EC3EA9E" w14:textId="77777777" w:rsidTr="00B22C31">
              <w:trPr>
                <w:trHeight w:val="38"/>
                <w:jc w:val="center"/>
              </w:trPr>
              <w:tc>
                <w:tcPr>
                  <w:tcW w:w="1140" w:type="dxa"/>
                  <w:shd w:val="clear" w:color="auto" w:fill="auto"/>
                  <w:vAlign w:val="center"/>
                </w:tcPr>
                <w:p w14:paraId="62754BB7" w14:textId="77777777" w:rsidR="005C4BF5" w:rsidRPr="002921C0" w:rsidRDefault="005C4BF5" w:rsidP="00B22C31">
                  <w:pPr>
                    <w:jc w:val="center"/>
                    <w:rPr>
                      <w:sz w:val="20"/>
                      <w:szCs w:val="20"/>
                    </w:rPr>
                  </w:pPr>
                  <w:r w:rsidRPr="00015C53">
                    <w:rPr>
                      <w:sz w:val="20"/>
                      <w:szCs w:val="20"/>
                    </w:rPr>
                    <w:t>378</w:t>
                  </w:r>
                </w:p>
              </w:tc>
              <w:tc>
                <w:tcPr>
                  <w:tcW w:w="1670" w:type="dxa"/>
                  <w:shd w:val="clear" w:color="auto" w:fill="auto"/>
                  <w:vAlign w:val="center"/>
                </w:tcPr>
                <w:p w14:paraId="48E69009" w14:textId="77777777" w:rsidR="005C4BF5" w:rsidRPr="002921C0" w:rsidRDefault="005C4BF5" w:rsidP="00B22C31">
                  <w:pPr>
                    <w:jc w:val="center"/>
                    <w:rPr>
                      <w:sz w:val="20"/>
                      <w:szCs w:val="20"/>
                    </w:rPr>
                  </w:pPr>
                  <w:r w:rsidRPr="00015C53">
                    <w:rPr>
                      <w:sz w:val="20"/>
                      <w:szCs w:val="20"/>
                    </w:rPr>
                    <w:t>963226.2</w:t>
                  </w:r>
                </w:p>
              </w:tc>
              <w:tc>
                <w:tcPr>
                  <w:tcW w:w="1772" w:type="dxa"/>
                  <w:shd w:val="clear" w:color="auto" w:fill="auto"/>
                  <w:vAlign w:val="center"/>
                </w:tcPr>
                <w:p w14:paraId="503079F7" w14:textId="77777777" w:rsidR="005C4BF5" w:rsidRPr="002921C0" w:rsidRDefault="005C4BF5" w:rsidP="00B22C31">
                  <w:pPr>
                    <w:jc w:val="center"/>
                    <w:rPr>
                      <w:sz w:val="20"/>
                      <w:szCs w:val="20"/>
                    </w:rPr>
                  </w:pPr>
                  <w:r w:rsidRPr="00015C53">
                    <w:rPr>
                      <w:sz w:val="20"/>
                      <w:szCs w:val="20"/>
                    </w:rPr>
                    <w:t>3529958.94</w:t>
                  </w:r>
                </w:p>
              </w:tc>
            </w:tr>
            <w:tr w:rsidR="005C4BF5" w:rsidRPr="002921C0" w14:paraId="61234D1A" w14:textId="77777777" w:rsidTr="00B22C31">
              <w:trPr>
                <w:trHeight w:val="38"/>
                <w:jc w:val="center"/>
              </w:trPr>
              <w:tc>
                <w:tcPr>
                  <w:tcW w:w="1140" w:type="dxa"/>
                  <w:shd w:val="clear" w:color="auto" w:fill="auto"/>
                  <w:vAlign w:val="center"/>
                </w:tcPr>
                <w:p w14:paraId="6D0CB332" w14:textId="77777777" w:rsidR="005C4BF5" w:rsidRPr="002921C0" w:rsidRDefault="005C4BF5" w:rsidP="00B22C31">
                  <w:pPr>
                    <w:jc w:val="center"/>
                    <w:rPr>
                      <w:sz w:val="20"/>
                      <w:szCs w:val="20"/>
                    </w:rPr>
                  </w:pPr>
                  <w:r w:rsidRPr="00015C53">
                    <w:rPr>
                      <w:sz w:val="20"/>
                      <w:szCs w:val="20"/>
                    </w:rPr>
                    <w:t>379</w:t>
                  </w:r>
                </w:p>
              </w:tc>
              <w:tc>
                <w:tcPr>
                  <w:tcW w:w="1670" w:type="dxa"/>
                  <w:shd w:val="clear" w:color="auto" w:fill="auto"/>
                  <w:vAlign w:val="center"/>
                </w:tcPr>
                <w:p w14:paraId="1B43727D" w14:textId="77777777" w:rsidR="005C4BF5" w:rsidRPr="002921C0" w:rsidRDefault="005C4BF5" w:rsidP="00B22C31">
                  <w:pPr>
                    <w:jc w:val="center"/>
                    <w:rPr>
                      <w:sz w:val="20"/>
                      <w:szCs w:val="20"/>
                    </w:rPr>
                  </w:pPr>
                  <w:r w:rsidRPr="00015C53">
                    <w:rPr>
                      <w:sz w:val="20"/>
                      <w:szCs w:val="20"/>
                    </w:rPr>
                    <w:t>963230.14</w:t>
                  </w:r>
                </w:p>
              </w:tc>
              <w:tc>
                <w:tcPr>
                  <w:tcW w:w="1772" w:type="dxa"/>
                  <w:shd w:val="clear" w:color="auto" w:fill="auto"/>
                  <w:vAlign w:val="center"/>
                </w:tcPr>
                <w:p w14:paraId="058BD97D" w14:textId="77777777" w:rsidR="005C4BF5" w:rsidRPr="002921C0" w:rsidRDefault="005C4BF5" w:rsidP="00B22C31">
                  <w:pPr>
                    <w:jc w:val="center"/>
                    <w:rPr>
                      <w:sz w:val="20"/>
                      <w:szCs w:val="20"/>
                    </w:rPr>
                  </w:pPr>
                  <w:r w:rsidRPr="00015C53">
                    <w:rPr>
                      <w:sz w:val="20"/>
                      <w:szCs w:val="20"/>
                    </w:rPr>
                    <w:t>3529962.38</w:t>
                  </w:r>
                </w:p>
              </w:tc>
            </w:tr>
            <w:tr w:rsidR="005C4BF5" w:rsidRPr="002921C0" w14:paraId="03968A6A" w14:textId="77777777" w:rsidTr="00B22C31">
              <w:trPr>
                <w:trHeight w:val="38"/>
                <w:jc w:val="center"/>
              </w:trPr>
              <w:tc>
                <w:tcPr>
                  <w:tcW w:w="1140" w:type="dxa"/>
                  <w:shd w:val="clear" w:color="auto" w:fill="auto"/>
                  <w:vAlign w:val="center"/>
                </w:tcPr>
                <w:p w14:paraId="2251BD3B" w14:textId="77777777" w:rsidR="005C4BF5" w:rsidRPr="002921C0" w:rsidRDefault="005C4BF5" w:rsidP="00B22C31">
                  <w:pPr>
                    <w:jc w:val="center"/>
                    <w:rPr>
                      <w:sz w:val="20"/>
                      <w:szCs w:val="20"/>
                    </w:rPr>
                  </w:pPr>
                  <w:r w:rsidRPr="00015C53">
                    <w:rPr>
                      <w:sz w:val="20"/>
                      <w:szCs w:val="20"/>
                    </w:rPr>
                    <w:t>380</w:t>
                  </w:r>
                </w:p>
              </w:tc>
              <w:tc>
                <w:tcPr>
                  <w:tcW w:w="1670" w:type="dxa"/>
                  <w:shd w:val="clear" w:color="auto" w:fill="auto"/>
                  <w:vAlign w:val="center"/>
                </w:tcPr>
                <w:p w14:paraId="34D551A8" w14:textId="77777777" w:rsidR="005C4BF5" w:rsidRPr="002921C0" w:rsidRDefault="005C4BF5" w:rsidP="00B22C31">
                  <w:pPr>
                    <w:jc w:val="center"/>
                    <w:rPr>
                      <w:sz w:val="20"/>
                      <w:szCs w:val="20"/>
                    </w:rPr>
                  </w:pPr>
                  <w:r w:rsidRPr="00015C53">
                    <w:rPr>
                      <w:sz w:val="20"/>
                      <w:szCs w:val="20"/>
                    </w:rPr>
                    <w:t>963237.19</w:t>
                  </w:r>
                </w:p>
              </w:tc>
              <w:tc>
                <w:tcPr>
                  <w:tcW w:w="1772" w:type="dxa"/>
                  <w:shd w:val="clear" w:color="auto" w:fill="auto"/>
                  <w:vAlign w:val="center"/>
                </w:tcPr>
                <w:p w14:paraId="76AA6FF9" w14:textId="77777777" w:rsidR="005C4BF5" w:rsidRPr="002921C0" w:rsidRDefault="005C4BF5" w:rsidP="00B22C31">
                  <w:pPr>
                    <w:jc w:val="center"/>
                    <w:rPr>
                      <w:sz w:val="20"/>
                      <w:szCs w:val="20"/>
                    </w:rPr>
                  </w:pPr>
                  <w:r w:rsidRPr="00015C53">
                    <w:rPr>
                      <w:sz w:val="20"/>
                      <w:szCs w:val="20"/>
                    </w:rPr>
                    <w:t>3529966.62</w:t>
                  </w:r>
                </w:p>
              </w:tc>
            </w:tr>
            <w:tr w:rsidR="005C4BF5" w:rsidRPr="002921C0" w14:paraId="18A607BA" w14:textId="77777777" w:rsidTr="00B22C31">
              <w:trPr>
                <w:trHeight w:val="38"/>
                <w:jc w:val="center"/>
              </w:trPr>
              <w:tc>
                <w:tcPr>
                  <w:tcW w:w="1140" w:type="dxa"/>
                  <w:shd w:val="clear" w:color="auto" w:fill="auto"/>
                  <w:vAlign w:val="center"/>
                </w:tcPr>
                <w:p w14:paraId="4148A7CD" w14:textId="77777777" w:rsidR="005C4BF5" w:rsidRPr="002921C0" w:rsidRDefault="005C4BF5" w:rsidP="00B22C31">
                  <w:pPr>
                    <w:jc w:val="center"/>
                    <w:rPr>
                      <w:sz w:val="20"/>
                      <w:szCs w:val="20"/>
                    </w:rPr>
                  </w:pPr>
                  <w:r w:rsidRPr="00015C53">
                    <w:rPr>
                      <w:sz w:val="20"/>
                      <w:szCs w:val="20"/>
                    </w:rPr>
                    <w:t>381</w:t>
                  </w:r>
                </w:p>
              </w:tc>
              <w:tc>
                <w:tcPr>
                  <w:tcW w:w="1670" w:type="dxa"/>
                  <w:shd w:val="clear" w:color="auto" w:fill="auto"/>
                  <w:vAlign w:val="center"/>
                </w:tcPr>
                <w:p w14:paraId="1B5A2C28" w14:textId="77777777" w:rsidR="005C4BF5" w:rsidRPr="002921C0" w:rsidRDefault="005C4BF5" w:rsidP="00B22C31">
                  <w:pPr>
                    <w:jc w:val="center"/>
                    <w:rPr>
                      <w:sz w:val="20"/>
                      <w:szCs w:val="20"/>
                    </w:rPr>
                  </w:pPr>
                  <w:r w:rsidRPr="00015C53">
                    <w:rPr>
                      <w:sz w:val="20"/>
                      <w:szCs w:val="20"/>
                    </w:rPr>
                    <w:t>963243.18</w:t>
                  </w:r>
                </w:p>
              </w:tc>
              <w:tc>
                <w:tcPr>
                  <w:tcW w:w="1772" w:type="dxa"/>
                  <w:shd w:val="clear" w:color="auto" w:fill="auto"/>
                  <w:vAlign w:val="center"/>
                </w:tcPr>
                <w:p w14:paraId="6D5CB559" w14:textId="77777777" w:rsidR="005C4BF5" w:rsidRPr="002921C0" w:rsidRDefault="005C4BF5" w:rsidP="00B22C31">
                  <w:pPr>
                    <w:jc w:val="center"/>
                    <w:rPr>
                      <w:sz w:val="20"/>
                      <w:szCs w:val="20"/>
                    </w:rPr>
                  </w:pPr>
                  <w:r w:rsidRPr="00015C53">
                    <w:rPr>
                      <w:sz w:val="20"/>
                      <w:szCs w:val="20"/>
                    </w:rPr>
                    <w:t>3529967.79</w:t>
                  </w:r>
                </w:p>
              </w:tc>
            </w:tr>
            <w:tr w:rsidR="005C4BF5" w:rsidRPr="002921C0" w14:paraId="2A7421B0" w14:textId="77777777" w:rsidTr="00B22C31">
              <w:trPr>
                <w:trHeight w:val="38"/>
                <w:jc w:val="center"/>
              </w:trPr>
              <w:tc>
                <w:tcPr>
                  <w:tcW w:w="1140" w:type="dxa"/>
                  <w:shd w:val="clear" w:color="auto" w:fill="auto"/>
                  <w:vAlign w:val="center"/>
                </w:tcPr>
                <w:p w14:paraId="34832FBB" w14:textId="77777777" w:rsidR="005C4BF5" w:rsidRPr="002921C0" w:rsidRDefault="005C4BF5" w:rsidP="00B22C31">
                  <w:pPr>
                    <w:jc w:val="center"/>
                    <w:rPr>
                      <w:sz w:val="20"/>
                      <w:szCs w:val="20"/>
                    </w:rPr>
                  </w:pPr>
                  <w:r w:rsidRPr="00015C53">
                    <w:rPr>
                      <w:sz w:val="20"/>
                      <w:szCs w:val="20"/>
                    </w:rPr>
                    <w:t>382</w:t>
                  </w:r>
                </w:p>
              </w:tc>
              <w:tc>
                <w:tcPr>
                  <w:tcW w:w="1670" w:type="dxa"/>
                  <w:shd w:val="clear" w:color="auto" w:fill="auto"/>
                  <w:vAlign w:val="center"/>
                </w:tcPr>
                <w:p w14:paraId="27CAE583" w14:textId="77777777" w:rsidR="005C4BF5" w:rsidRPr="002921C0" w:rsidRDefault="005C4BF5" w:rsidP="00B22C31">
                  <w:pPr>
                    <w:jc w:val="center"/>
                    <w:rPr>
                      <w:sz w:val="20"/>
                      <w:szCs w:val="20"/>
                    </w:rPr>
                  </w:pPr>
                  <w:r w:rsidRPr="00015C53">
                    <w:rPr>
                      <w:sz w:val="20"/>
                      <w:szCs w:val="20"/>
                    </w:rPr>
                    <w:t>963248.85</w:t>
                  </w:r>
                </w:p>
              </w:tc>
              <w:tc>
                <w:tcPr>
                  <w:tcW w:w="1772" w:type="dxa"/>
                  <w:shd w:val="clear" w:color="auto" w:fill="auto"/>
                  <w:vAlign w:val="center"/>
                </w:tcPr>
                <w:p w14:paraId="2DD39E7E" w14:textId="77777777" w:rsidR="005C4BF5" w:rsidRPr="002921C0" w:rsidRDefault="005C4BF5" w:rsidP="00B22C31">
                  <w:pPr>
                    <w:jc w:val="center"/>
                    <w:rPr>
                      <w:sz w:val="20"/>
                      <w:szCs w:val="20"/>
                    </w:rPr>
                  </w:pPr>
                  <w:r w:rsidRPr="00015C53">
                    <w:rPr>
                      <w:sz w:val="20"/>
                      <w:szCs w:val="20"/>
                    </w:rPr>
                    <w:t>3529967.96</w:t>
                  </w:r>
                </w:p>
              </w:tc>
            </w:tr>
            <w:tr w:rsidR="005C4BF5" w:rsidRPr="002921C0" w14:paraId="436AC251" w14:textId="77777777" w:rsidTr="00B22C31">
              <w:trPr>
                <w:trHeight w:val="38"/>
                <w:jc w:val="center"/>
              </w:trPr>
              <w:tc>
                <w:tcPr>
                  <w:tcW w:w="1140" w:type="dxa"/>
                  <w:shd w:val="clear" w:color="auto" w:fill="auto"/>
                  <w:vAlign w:val="center"/>
                </w:tcPr>
                <w:p w14:paraId="443D3594" w14:textId="77777777" w:rsidR="005C4BF5" w:rsidRPr="002921C0" w:rsidRDefault="005C4BF5" w:rsidP="00B22C31">
                  <w:pPr>
                    <w:jc w:val="center"/>
                    <w:rPr>
                      <w:sz w:val="20"/>
                      <w:szCs w:val="20"/>
                    </w:rPr>
                  </w:pPr>
                  <w:r w:rsidRPr="00015C53">
                    <w:rPr>
                      <w:sz w:val="20"/>
                      <w:szCs w:val="20"/>
                    </w:rPr>
                    <w:t>383</w:t>
                  </w:r>
                </w:p>
              </w:tc>
              <w:tc>
                <w:tcPr>
                  <w:tcW w:w="1670" w:type="dxa"/>
                  <w:shd w:val="clear" w:color="auto" w:fill="auto"/>
                  <w:vAlign w:val="center"/>
                </w:tcPr>
                <w:p w14:paraId="7B3D4408" w14:textId="77777777" w:rsidR="005C4BF5" w:rsidRPr="002921C0" w:rsidRDefault="005C4BF5" w:rsidP="00B22C31">
                  <w:pPr>
                    <w:jc w:val="center"/>
                    <w:rPr>
                      <w:sz w:val="20"/>
                      <w:szCs w:val="20"/>
                    </w:rPr>
                  </w:pPr>
                  <w:r w:rsidRPr="00015C53">
                    <w:rPr>
                      <w:sz w:val="20"/>
                      <w:szCs w:val="20"/>
                    </w:rPr>
                    <w:t>963255.24</w:t>
                  </w:r>
                </w:p>
              </w:tc>
              <w:tc>
                <w:tcPr>
                  <w:tcW w:w="1772" w:type="dxa"/>
                  <w:shd w:val="clear" w:color="auto" w:fill="auto"/>
                  <w:vAlign w:val="center"/>
                </w:tcPr>
                <w:p w14:paraId="7867DBDE" w14:textId="77777777" w:rsidR="005C4BF5" w:rsidRPr="002921C0" w:rsidRDefault="005C4BF5" w:rsidP="00B22C31">
                  <w:pPr>
                    <w:jc w:val="center"/>
                    <w:rPr>
                      <w:sz w:val="20"/>
                      <w:szCs w:val="20"/>
                    </w:rPr>
                  </w:pPr>
                  <w:r w:rsidRPr="00015C53">
                    <w:rPr>
                      <w:sz w:val="20"/>
                      <w:szCs w:val="20"/>
                    </w:rPr>
                    <w:t>3529967.3</w:t>
                  </w:r>
                </w:p>
              </w:tc>
            </w:tr>
            <w:tr w:rsidR="005C4BF5" w:rsidRPr="002921C0" w14:paraId="724F6D88" w14:textId="77777777" w:rsidTr="00B22C31">
              <w:trPr>
                <w:trHeight w:val="38"/>
                <w:jc w:val="center"/>
              </w:trPr>
              <w:tc>
                <w:tcPr>
                  <w:tcW w:w="1140" w:type="dxa"/>
                  <w:shd w:val="clear" w:color="auto" w:fill="auto"/>
                  <w:vAlign w:val="center"/>
                </w:tcPr>
                <w:p w14:paraId="71AD8234" w14:textId="77777777" w:rsidR="005C4BF5" w:rsidRPr="002921C0" w:rsidRDefault="005C4BF5" w:rsidP="00B22C31">
                  <w:pPr>
                    <w:jc w:val="center"/>
                    <w:rPr>
                      <w:sz w:val="20"/>
                      <w:szCs w:val="20"/>
                    </w:rPr>
                  </w:pPr>
                  <w:r w:rsidRPr="00015C53">
                    <w:rPr>
                      <w:sz w:val="20"/>
                      <w:szCs w:val="20"/>
                    </w:rPr>
                    <w:t>384</w:t>
                  </w:r>
                </w:p>
              </w:tc>
              <w:tc>
                <w:tcPr>
                  <w:tcW w:w="1670" w:type="dxa"/>
                  <w:shd w:val="clear" w:color="auto" w:fill="auto"/>
                  <w:vAlign w:val="center"/>
                </w:tcPr>
                <w:p w14:paraId="2868EA7F" w14:textId="77777777" w:rsidR="005C4BF5" w:rsidRPr="002921C0" w:rsidRDefault="005C4BF5" w:rsidP="00B22C31">
                  <w:pPr>
                    <w:jc w:val="center"/>
                    <w:rPr>
                      <w:sz w:val="20"/>
                      <w:szCs w:val="20"/>
                    </w:rPr>
                  </w:pPr>
                  <w:r w:rsidRPr="00015C53">
                    <w:rPr>
                      <w:sz w:val="20"/>
                      <w:szCs w:val="20"/>
                    </w:rPr>
                    <w:t>963261.12</w:t>
                  </w:r>
                </w:p>
              </w:tc>
              <w:tc>
                <w:tcPr>
                  <w:tcW w:w="1772" w:type="dxa"/>
                  <w:shd w:val="clear" w:color="auto" w:fill="auto"/>
                  <w:vAlign w:val="center"/>
                </w:tcPr>
                <w:p w14:paraId="5BF8C94D" w14:textId="77777777" w:rsidR="005C4BF5" w:rsidRPr="002921C0" w:rsidRDefault="005C4BF5" w:rsidP="00B22C31">
                  <w:pPr>
                    <w:jc w:val="center"/>
                    <w:rPr>
                      <w:sz w:val="20"/>
                      <w:szCs w:val="20"/>
                    </w:rPr>
                  </w:pPr>
                  <w:r w:rsidRPr="00015C53">
                    <w:rPr>
                      <w:sz w:val="20"/>
                      <w:szCs w:val="20"/>
                    </w:rPr>
                    <w:t>3529965.16</w:t>
                  </w:r>
                </w:p>
              </w:tc>
            </w:tr>
            <w:tr w:rsidR="005C4BF5" w:rsidRPr="002921C0" w14:paraId="7832DA84" w14:textId="77777777" w:rsidTr="00B22C31">
              <w:trPr>
                <w:trHeight w:val="38"/>
                <w:jc w:val="center"/>
              </w:trPr>
              <w:tc>
                <w:tcPr>
                  <w:tcW w:w="1140" w:type="dxa"/>
                  <w:shd w:val="clear" w:color="auto" w:fill="auto"/>
                  <w:vAlign w:val="center"/>
                </w:tcPr>
                <w:p w14:paraId="6C29DD16" w14:textId="77777777" w:rsidR="005C4BF5" w:rsidRPr="002921C0" w:rsidRDefault="005C4BF5" w:rsidP="00B22C31">
                  <w:pPr>
                    <w:jc w:val="center"/>
                    <w:rPr>
                      <w:sz w:val="20"/>
                      <w:szCs w:val="20"/>
                    </w:rPr>
                  </w:pPr>
                  <w:r w:rsidRPr="00015C53">
                    <w:rPr>
                      <w:sz w:val="20"/>
                      <w:szCs w:val="20"/>
                    </w:rPr>
                    <w:t>385</w:t>
                  </w:r>
                </w:p>
              </w:tc>
              <w:tc>
                <w:tcPr>
                  <w:tcW w:w="1670" w:type="dxa"/>
                  <w:shd w:val="clear" w:color="auto" w:fill="auto"/>
                  <w:vAlign w:val="center"/>
                </w:tcPr>
                <w:p w14:paraId="1D137760" w14:textId="77777777" w:rsidR="005C4BF5" w:rsidRPr="002921C0" w:rsidRDefault="005C4BF5" w:rsidP="00B22C31">
                  <w:pPr>
                    <w:jc w:val="center"/>
                    <w:rPr>
                      <w:sz w:val="20"/>
                      <w:szCs w:val="20"/>
                    </w:rPr>
                  </w:pPr>
                  <w:r w:rsidRPr="00015C53">
                    <w:rPr>
                      <w:sz w:val="20"/>
                      <w:szCs w:val="20"/>
                    </w:rPr>
                    <w:t>963266.42</w:t>
                  </w:r>
                </w:p>
              </w:tc>
              <w:tc>
                <w:tcPr>
                  <w:tcW w:w="1772" w:type="dxa"/>
                  <w:shd w:val="clear" w:color="auto" w:fill="auto"/>
                  <w:vAlign w:val="center"/>
                </w:tcPr>
                <w:p w14:paraId="0ED76463" w14:textId="77777777" w:rsidR="005C4BF5" w:rsidRPr="002921C0" w:rsidRDefault="005C4BF5" w:rsidP="00B22C31">
                  <w:pPr>
                    <w:jc w:val="center"/>
                    <w:rPr>
                      <w:sz w:val="20"/>
                      <w:szCs w:val="20"/>
                    </w:rPr>
                  </w:pPr>
                  <w:r w:rsidRPr="00015C53">
                    <w:rPr>
                      <w:sz w:val="20"/>
                      <w:szCs w:val="20"/>
                    </w:rPr>
                    <w:t>3529962.86</w:t>
                  </w:r>
                </w:p>
              </w:tc>
            </w:tr>
            <w:tr w:rsidR="005C4BF5" w:rsidRPr="002921C0" w14:paraId="23592974" w14:textId="77777777" w:rsidTr="00B22C31">
              <w:trPr>
                <w:trHeight w:val="38"/>
                <w:jc w:val="center"/>
              </w:trPr>
              <w:tc>
                <w:tcPr>
                  <w:tcW w:w="1140" w:type="dxa"/>
                  <w:shd w:val="clear" w:color="auto" w:fill="auto"/>
                  <w:vAlign w:val="center"/>
                </w:tcPr>
                <w:p w14:paraId="51F5EEC4" w14:textId="77777777" w:rsidR="005C4BF5" w:rsidRPr="002921C0" w:rsidRDefault="005C4BF5" w:rsidP="00B22C31">
                  <w:pPr>
                    <w:jc w:val="center"/>
                    <w:rPr>
                      <w:sz w:val="20"/>
                      <w:szCs w:val="20"/>
                    </w:rPr>
                  </w:pPr>
                  <w:r w:rsidRPr="00015C53">
                    <w:rPr>
                      <w:sz w:val="20"/>
                      <w:szCs w:val="20"/>
                    </w:rPr>
                    <w:t>386</w:t>
                  </w:r>
                </w:p>
              </w:tc>
              <w:tc>
                <w:tcPr>
                  <w:tcW w:w="1670" w:type="dxa"/>
                  <w:shd w:val="clear" w:color="auto" w:fill="auto"/>
                  <w:vAlign w:val="center"/>
                </w:tcPr>
                <w:p w14:paraId="62D5B5EF" w14:textId="77777777" w:rsidR="005C4BF5" w:rsidRPr="002921C0" w:rsidRDefault="005C4BF5" w:rsidP="00B22C31">
                  <w:pPr>
                    <w:jc w:val="center"/>
                    <w:rPr>
                      <w:sz w:val="20"/>
                      <w:szCs w:val="20"/>
                    </w:rPr>
                  </w:pPr>
                  <w:r w:rsidRPr="00015C53">
                    <w:rPr>
                      <w:sz w:val="20"/>
                      <w:szCs w:val="20"/>
                    </w:rPr>
                    <w:t>963271.4</w:t>
                  </w:r>
                </w:p>
              </w:tc>
              <w:tc>
                <w:tcPr>
                  <w:tcW w:w="1772" w:type="dxa"/>
                  <w:shd w:val="clear" w:color="auto" w:fill="auto"/>
                  <w:vAlign w:val="center"/>
                </w:tcPr>
                <w:p w14:paraId="3BB17EC5" w14:textId="77777777" w:rsidR="005C4BF5" w:rsidRPr="002921C0" w:rsidRDefault="005C4BF5" w:rsidP="00B22C31">
                  <w:pPr>
                    <w:jc w:val="center"/>
                    <w:rPr>
                      <w:sz w:val="20"/>
                      <w:szCs w:val="20"/>
                    </w:rPr>
                  </w:pPr>
                  <w:r w:rsidRPr="00015C53">
                    <w:rPr>
                      <w:sz w:val="20"/>
                      <w:szCs w:val="20"/>
                    </w:rPr>
                    <w:t>3529961.58</w:t>
                  </w:r>
                </w:p>
              </w:tc>
            </w:tr>
            <w:tr w:rsidR="005C4BF5" w:rsidRPr="002921C0" w14:paraId="61161E87" w14:textId="77777777" w:rsidTr="00B22C31">
              <w:trPr>
                <w:trHeight w:val="38"/>
                <w:jc w:val="center"/>
              </w:trPr>
              <w:tc>
                <w:tcPr>
                  <w:tcW w:w="1140" w:type="dxa"/>
                  <w:shd w:val="clear" w:color="auto" w:fill="auto"/>
                  <w:vAlign w:val="center"/>
                </w:tcPr>
                <w:p w14:paraId="2E981179" w14:textId="77777777" w:rsidR="005C4BF5" w:rsidRPr="002921C0" w:rsidRDefault="005C4BF5" w:rsidP="00B22C31">
                  <w:pPr>
                    <w:jc w:val="center"/>
                    <w:rPr>
                      <w:sz w:val="20"/>
                      <w:szCs w:val="20"/>
                    </w:rPr>
                  </w:pPr>
                  <w:r w:rsidRPr="00015C53">
                    <w:rPr>
                      <w:sz w:val="20"/>
                      <w:szCs w:val="20"/>
                    </w:rPr>
                    <w:t>387</w:t>
                  </w:r>
                </w:p>
              </w:tc>
              <w:tc>
                <w:tcPr>
                  <w:tcW w:w="1670" w:type="dxa"/>
                  <w:shd w:val="clear" w:color="auto" w:fill="auto"/>
                  <w:vAlign w:val="center"/>
                </w:tcPr>
                <w:p w14:paraId="1AE309A1" w14:textId="77777777" w:rsidR="005C4BF5" w:rsidRPr="002921C0" w:rsidRDefault="005C4BF5" w:rsidP="00B22C31">
                  <w:pPr>
                    <w:jc w:val="center"/>
                    <w:rPr>
                      <w:sz w:val="20"/>
                      <w:szCs w:val="20"/>
                    </w:rPr>
                  </w:pPr>
                  <w:r w:rsidRPr="00015C53">
                    <w:rPr>
                      <w:sz w:val="20"/>
                      <w:szCs w:val="20"/>
                    </w:rPr>
                    <w:t>963276.94</w:t>
                  </w:r>
                </w:p>
              </w:tc>
              <w:tc>
                <w:tcPr>
                  <w:tcW w:w="1772" w:type="dxa"/>
                  <w:shd w:val="clear" w:color="auto" w:fill="auto"/>
                  <w:vAlign w:val="center"/>
                </w:tcPr>
                <w:p w14:paraId="12F52195" w14:textId="77777777" w:rsidR="005C4BF5" w:rsidRPr="002921C0" w:rsidRDefault="005C4BF5" w:rsidP="00B22C31">
                  <w:pPr>
                    <w:jc w:val="center"/>
                    <w:rPr>
                      <w:sz w:val="20"/>
                      <w:szCs w:val="20"/>
                    </w:rPr>
                  </w:pPr>
                  <w:r w:rsidRPr="00015C53">
                    <w:rPr>
                      <w:sz w:val="20"/>
                      <w:szCs w:val="20"/>
                    </w:rPr>
                    <w:t>3529962.56</w:t>
                  </w:r>
                </w:p>
              </w:tc>
            </w:tr>
            <w:tr w:rsidR="005C4BF5" w:rsidRPr="002921C0" w14:paraId="1D6B83EA" w14:textId="77777777" w:rsidTr="00B22C31">
              <w:trPr>
                <w:trHeight w:val="38"/>
                <w:jc w:val="center"/>
              </w:trPr>
              <w:tc>
                <w:tcPr>
                  <w:tcW w:w="1140" w:type="dxa"/>
                  <w:shd w:val="clear" w:color="auto" w:fill="auto"/>
                  <w:vAlign w:val="center"/>
                </w:tcPr>
                <w:p w14:paraId="289E133C" w14:textId="77777777" w:rsidR="005C4BF5" w:rsidRPr="002921C0" w:rsidRDefault="005C4BF5" w:rsidP="00B22C31">
                  <w:pPr>
                    <w:jc w:val="center"/>
                    <w:rPr>
                      <w:sz w:val="20"/>
                      <w:szCs w:val="20"/>
                    </w:rPr>
                  </w:pPr>
                  <w:r w:rsidRPr="00015C53">
                    <w:rPr>
                      <w:sz w:val="20"/>
                      <w:szCs w:val="20"/>
                    </w:rPr>
                    <w:t>388</w:t>
                  </w:r>
                </w:p>
              </w:tc>
              <w:tc>
                <w:tcPr>
                  <w:tcW w:w="1670" w:type="dxa"/>
                  <w:shd w:val="clear" w:color="auto" w:fill="auto"/>
                  <w:vAlign w:val="center"/>
                </w:tcPr>
                <w:p w14:paraId="5354B7BE" w14:textId="77777777" w:rsidR="005C4BF5" w:rsidRPr="002921C0" w:rsidRDefault="005C4BF5" w:rsidP="00B22C31">
                  <w:pPr>
                    <w:jc w:val="center"/>
                    <w:rPr>
                      <w:sz w:val="20"/>
                      <w:szCs w:val="20"/>
                    </w:rPr>
                  </w:pPr>
                  <w:r w:rsidRPr="00015C53">
                    <w:rPr>
                      <w:sz w:val="20"/>
                      <w:szCs w:val="20"/>
                    </w:rPr>
                    <w:t>963277.72</w:t>
                  </w:r>
                </w:p>
              </w:tc>
              <w:tc>
                <w:tcPr>
                  <w:tcW w:w="1772" w:type="dxa"/>
                  <w:shd w:val="clear" w:color="auto" w:fill="auto"/>
                  <w:vAlign w:val="center"/>
                </w:tcPr>
                <w:p w14:paraId="7419D0C8" w14:textId="77777777" w:rsidR="005C4BF5" w:rsidRPr="002921C0" w:rsidRDefault="005C4BF5" w:rsidP="00B22C31">
                  <w:pPr>
                    <w:jc w:val="center"/>
                    <w:rPr>
                      <w:sz w:val="20"/>
                      <w:szCs w:val="20"/>
                    </w:rPr>
                  </w:pPr>
                  <w:r w:rsidRPr="00015C53">
                    <w:rPr>
                      <w:sz w:val="20"/>
                      <w:szCs w:val="20"/>
                    </w:rPr>
                    <w:t>3529968.64</w:t>
                  </w:r>
                </w:p>
              </w:tc>
            </w:tr>
            <w:tr w:rsidR="005C4BF5" w:rsidRPr="002921C0" w14:paraId="60845828" w14:textId="77777777" w:rsidTr="00B22C31">
              <w:trPr>
                <w:trHeight w:val="38"/>
                <w:jc w:val="center"/>
              </w:trPr>
              <w:tc>
                <w:tcPr>
                  <w:tcW w:w="1140" w:type="dxa"/>
                  <w:shd w:val="clear" w:color="auto" w:fill="auto"/>
                  <w:vAlign w:val="center"/>
                </w:tcPr>
                <w:p w14:paraId="40B07A34" w14:textId="77777777" w:rsidR="005C4BF5" w:rsidRPr="002921C0" w:rsidRDefault="005C4BF5" w:rsidP="00B22C31">
                  <w:pPr>
                    <w:jc w:val="center"/>
                    <w:rPr>
                      <w:sz w:val="20"/>
                      <w:szCs w:val="20"/>
                    </w:rPr>
                  </w:pPr>
                  <w:r w:rsidRPr="00015C53">
                    <w:rPr>
                      <w:sz w:val="20"/>
                      <w:szCs w:val="20"/>
                    </w:rPr>
                    <w:t>389</w:t>
                  </w:r>
                </w:p>
              </w:tc>
              <w:tc>
                <w:tcPr>
                  <w:tcW w:w="1670" w:type="dxa"/>
                  <w:shd w:val="clear" w:color="auto" w:fill="auto"/>
                  <w:vAlign w:val="center"/>
                </w:tcPr>
                <w:p w14:paraId="4D4D00B2" w14:textId="77777777" w:rsidR="005C4BF5" w:rsidRPr="002921C0" w:rsidRDefault="005C4BF5" w:rsidP="00B22C31">
                  <w:pPr>
                    <w:jc w:val="center"/>
                    <w:rPr>
                      <w:sz w:val="20"/>
                      <w:szCs w:val="20"/>
                    </w:rPr>
                  </w:pPr>
                  <w:r w:rsidRPr="00015C53">
                    <w:rPr>
                      <w:sz w:val="20"/>
                      <w:szCs w:val="20"/>
                    </w:rPr>
                    <w:t>963283.02</w:t>
                  </w:r>
                </w:p>
              </w:tc>
              <w:tc>
                <w:tcPr>
                  <w:tcW w:w="1772" w:type="dxa"/>
                  <w:shd w:val="clear" w:color="auto" w:fill="auto"/>
                  <w:vAlign w:val="center"/>
                </w:tcPr>
                <w:p w14:paraId="1E208468" w14:textId="77777777" w:rsidR="005C4BF5" w:rsidRPr="002921C0" w:rsidRDefault="005C4BF5" w:rsidP="00B22C31">
                  <w:pPr>
                    <w:jc w:val="center"/>
                    <w:rPr>
                      <w:sz w:val="20"/>
                      <w:szCs w:val="20"/>
                    </w:rPr>
                  </w:pPr>
                  <w:r w:rsidRPr="00015C53">
                    <w:rPr>
                      <w:sz w:val="20"/>
                      <w:szCs w:val="20"/>
                    </w:rPr>
                    <w:t>3529970.5</w:t>
                  </w:r>
                </w:p>
              </w:tc>
            </w:tr>
            <w:tr w:rsidR="005C4BF5" w:rsidRPr="002921C0" w14:paraId="65BDE50C" w14:textId="77777777" w:rsidTr="00B22C31">
              <w:trPr>
                <w:trHeight w:val="38"/>
                <w:jc w:val="center"/>
              </w:trPr>
              <w:tc>
                <w:tcPr>
                  <w:tcW w:w="1140" w:type="dxa"/>
                  <w:shd w:val="clear" w:color="auto" w:fill="auto"/>
                  <w:vAlign w:val="center"/>
                </w:tcPr>
                <w:p w14:paraId="5036D038" w14:textId="77777777" w:rsidR="005C4BF5" w:rsidRPr="002921C0" w:rsidRDefault="005C4BF5" w:rsidP="00B22C31">
                  <w:pPr>
                    <w:jc w:val="center"/>
                    <w:rPr>
                      <w:sz w:val="20"/>
                      <w:szCs w:val="20"/>
                    </w:rPr>
                  </w:pPr>
                  <w:r w:rsidRPr="00015C53">
                    <w:rPr>
                      <w:sz w:val="20"/>
                      <w:szCs w:val="20"/>
                    </w:rPr>
                    <w:t>390</w:t>
                  </w:r>
                </w:p>
              </w:tc>
              <w:tc>
                <w:tcPr>
                  <w:tcW w:w="1670" w:type="dxa"/>
                  <w:shd w:val="clear" w:color="auto" w:fill="auto"/>
                  <w:vAlign w:val="center"/>
                </w:tcPr>
                <w:p w14:paraId="61DEDE71" w14:textId="77777777" w:rsidR="005C4BF5" w:rsidRPr="002921C0" w:rsidRDefault="005C4BF5" w:rsidP="00B22C31">
                  <w:pPr>
                    <w:jc w:val="center"/>
                    <w:rPr>
                      <w:sz w:val="20"/>
                      <w:szCs w:val="20"/>
                    </w:rPr>
                  </w:pPr>
                  <w:r w:rsidRPr="00015C53">
                    <w:rPr>
                      <w:sz w:val="20"/>
                      <w:szCs w:val="20"/>
                    </w:rPr>
                    <w:t>963288.7</w:t>
                  </w:r>
                </w:p>
              </w:tc>
              <w:tc>
                <w:tcPr>
                  <w:tcW w:w="1772" w:type="dxa"/>
                  <w:shd w:val="clear" w:color="auto" w:fill="auto"/>
                  <w:vAlign w:val="center"/>
                </w:tcPr>
                <w:p w14:paraId="3E0876AF" w14:textId="77777777" w:rsidR="005C4BF5" w:rsidRPr="002921C0" w:rsidRDefault="005C4BF5" w:rsidP="00B22C31">
                  <w:pPr>
                    <w:jc w:val="center"/>
                    <w:rPr>
                      <w:sz w:val="20"/>
                      <w:szCs w:val="20"/>
                    </w:rPr>
                  </w:pPr>
                  <w:r w:rsidRPr="00015C53">
                    <w:rPr>
                      <w:sz w:val="20"/>
                      <w:szCs w:val="20"/>
                    </w:rPr>
                    <w:t>3529972.55</w:t>
                  </w:r>
                </w:p>
              </w:tc>
            </w:tr>
            <w:tr w:rsidR="005C4BF5" w:rsidRPr="002921C0" w14:paraId="291D3C5B" w14:textId="77777777" w:rsidTr="00B22C31">
              <w:trPr>
                <w:trHeight w:val="38"/>
                <w:jc w:val="center"/>
              </w:trPr>
              <w:tc>
                <w:tcPr>
                  <w:tcW w:w="1140" w:type="dxa"/>
                  <w:shd w:val="clear" w:color="auto" w:fill="auto"/>
                  <w:vAlign w:val="center"/>
                </w:tcPr>
                <w:p w14:paraId="4108F685" w14:textId="77777777" w:rsidR="005C4BF5" w:rsidRPr="002921C0" w:rsidRDefault="005C4BF5" w:rsidP="00B22C31">
                  <w:pPr>
                    <w:jc w:val="center"/>
                    <w:rPr>
                      <w:sz w:val="20"/>
                      <w:szCs w:val="20"/>
                    </w:rPr>
                  </w:pPr>
                  <w:r w:rsidRPr="00015C53">
                    <w:rPr>
                      <w:sz w:val="20"/>
                      <w:szCs w:val="20"/>
                    </w:rPr>
                    <w:t>391</w:t>
                  </w:r>
                </w:p>
              </w:tc>
              <w:tc>
                <w:tcPr>
                  <w:tcW w:w="1670" w:type="dxa"/>
                  <w:shd w:val="clear" w:color="auto" w:fill="auto"/>
                  <w:vAlign w:val="center"/>
                </w:tcPr>
                <w:p w14:paraId="0FE61B25" w14:textId="77777777" w:rsidR="005C4BF5" w:rsidRPr="002921C0" w:rsidRDefault="005C4BF5" w:rsidP="00B22C31">
                  <w:pPr>
                    <w:jc w:val="center"/>
                    <w:rPr>
                      <w:sz w:val="20"/>
                      <w:szCs w:val="20"/>
                    </w:rPr>
                  </w:pPr>
                  <w:r w:rsidRPr="00015C53">
                    <w:rPr>
                      <w:sz w:val="20"/>
                      <w:szCs w:val="20"/>
                    </w:rPr>
                    <w:t>963294.12</w:t>
                  </w:r>
                </w:p>
              </w:tc>
              <w:tc>
                <w:tcPr>
                  <w:tcW w:w="1772" w:type="dxa"/>
                  <w:shd w:val="clear" w:color="auto" w:fill="auto"/>
                  <w:vAlign w:val="center"/>
                </w:tcPr>
                <w:p w14:paraId="09AC1138" w14:textId="77777777" w:rsidR="005C4BF5" w:rsidRPr="002921C0" w:rsidRDefault="005C4BF5" w:rsidP="00B22C31">
                  <w:pPr>
                    <w:jc w:val="center"/>
                    <w:rPr>
                      <w:sz w:val="20"/>
                      <w:szCs w:val="20"/>
                    </w:rPr>
                  </w:pPr>
                  <w:r w:rsidRPr="00015C53">
                    <w:rPr>
                      <w:sz w:val="20"/>
                      <w:szCs w:val="20"/>
                    </w:rPr>
                    <w:t>3529975.24</w:t>
                  </w:r>
                </w:p>
              </w:tc>
            </w:tr>
            <w:tr w:rsidR="005C4BF5" w:rsidRPr="002921C0" w14:paraId="3E2AEB86" w14:textId="77777777" w:rsidTr="00B22C31">
              <w:trPr>
                <w:trHeight w:val="38"/>
                <w:jc w:val="center"/>
              </w:trPr>
              <w:tc>
                <w:tcPr>
                  <w:tcW w:w="1140" w:type="dxa"/>
                  <w:shd w:val="clear" w:color="auto" w:fill="auto"/>
                  <w:vAlign w:val="center"/>
                </w:tcPr>
                <w:p w14:paraId="61A12C93" w14:textId="77777777" w:rsidR="005C4BF5" w:rsidRPr="002921C0" w:rsidRDefault="005C4BF5" w:rsidP="00B22C31">
                  <w:pPr>
                    <w:jc w:val="center"/>
                    <w:rPr>
                      <w:sz w:val="20"/>
                      <w:szCs w:val="20"/>
                    </w:rPr>
                  </w:pPr>
                  <w:r w:rsidRPr="00015C53">
                    <w:rPr>
                      <w:sz w:val="20"/>
                      <w:szCs w:val="20"/>
                    </w:rPr>
                    <w:t>392</w:t>
                  </w:r>
                </w:p>
              </w:tc>
              <w:tc>
                <w:tcPr>
                  <w:tcW w:w="1670" w:type="dxa"/>
                  <w:shd w:val="clear" w:color="auto" w:fill="auto"/>
                  <w:vAlign w:val="center"/>
                </w:tcPr>
                <w:p w14:paraId="7F37E21C" w14:textId="77777777" w:rsidR="005C4BF5" w:rsidRPr="002921C0" w:rsidRDefault="005C4BF5" w:rsidP="00B22C31">
                  <w:pPr>
                    <w:jc w:val="center"/>
                    <w:rPr>
                      <w:sz w:val="20"/>
                      <w:szCs w:val="20"/>
                    </w:rPr>
                  </w:pPr>
                  <w:r w:rsidRPr="00015C53">
                    <w:rPr>
                      <w:sz w:val="20"/>
                      <w:szCs w:val="20"/>
                    </w:rPr>
                    <w:t>963300.5</w:t>
                  </w:r>
                </w:p>
              </w:tc>
              <w:tc>
                <w:tcPr>
                  <w:tcW w:w="1772" w:type="dxa"/>
                  <w:shd w:val="clear" w:color="auto" w:fill="auto"/>
                  <w:vAlign w:val="center"/>
                </w:tcPr>
                <w:p w14:paraId="1DEA3CCB" w14:textId="77777777" w:rsidR="005C4BF5" w:rsidRPr="002921C0" w:rsidRDefault="005C4BF5" w:rsidP="00B22C31">
                  <w:pPr>
                    <w:jc w:val="center"/>
                    <w:rPr>
                      <w:sz w:val="20"/>
                      <w:szCs w:val="20"/>
                    </w:rPr>
                  </w:pPr>
                  <w:r w:rsidRPr="00015C53">
                    <w:rPr>
                      <w:sz w:val="20"/>
                      <w:szCs w:val="20"/>
                    </w:rPr>
                    <w:t>3529977.9</w:t>
                  </w:r>
                </w:p>
              </w:tc>
            </w:tr>
            <w:tr w:rsidR="005C4BF5" w:rsidRPr="002921C0" w14:paraId="1C25A4B6" w14:textId="77777777" w:rsidTr="00B22C31">
              <w:trPr>
                <w:trHeight w:val="38"/>
                <w:jc w:val="center"/>
              </w:trPr>
              <w:tc>
                <w:tcPr>
                  <w:tcW w:w="1140" w:type="dxa"/>
                  <w:shd w:val="clear" w:color="auto" w:fill="auto"/>
                  <w:vAlign w:val="center"/>
                </w:tcPr>
                <w:p w14:paraId="0F9A3ADD" w14:textId="77777777" w:rsidR="005C4BF5" w:rsidRPr="002921C0" w:rsidRDefault="005C4BF5" w:rsidP="00B22C31">
                  <w:pPr>
                    <w:jc w:val="center"/>
                    <w:rPr>
                      <w:sz w:val="20"/>
                      <w:szCs w:val="20"/>
                    </w:rPr>
                  </w:pPr>
                  <w:r w:rsidRPr="00015C53">
                    <w:rPr>
                      <w:sz w:val="20"/>
                      <w:szCs w:val="20"/>
                    </w:rPr>
                    <w:t>393</w:t>
                  </w:r>
                </w:p>
              </w:tc>
              <w:tc>
                <w:tcPr>
                  <w:tcW w:w="1670" w:type="dxa"/>
                  <w:shd w:val="clear" w:color="auto" w:fill="auto"/>
                  <w:vAlign w:val="center"/>
                </w:tcPr>
                <w:p w14:paraId="2AD0F931" w14:textId="77777777" w:rsidR="005C4BF5" w:rsidRPr="002921C0" w:rsidRDefault="005C4BF5" w:rsidP="00B22C31">
                  <w:pPr>
                    <w:jc w:val="center"/>
                    <w:rPr>
                      <w:sz w:val="20"/>
                      <w:szCs w:val="20"/>
                    </w:rPr>
                  </w:pPr>
                  <w:r w:rsidRPr="00015C53">
                    <w:rPr>
                      <w:sz w:val="20"/>
                      <w:szCs w:val="20"/>
                    </w:rPr>
                    <w:t>963306.16</w:t>
                  </w:r>
                </w:p>
              </w:tc>
              <w:tc>
                <w:tcPr>
                  <w:tcW w:w="1772" w:type="dxa"/>
                  <w:shd w:val="clear" w:color="auto" w:fill="auto"/>
                  <w:vAlign w:val="center"/>
                </w:tcPr>
                <w:p w14:paraId="2DF49C87" w14:textId="77777777" w:rsidR="005C4BF5" w:rsidRPr="002921C0" w:rsidRDefault="005C4BF5" w:rsidP="00B22C31">
                  <w:pPr>
                    <w:jc w:val="center"/>
                    <w:rPr>
                      <w:sz w:val="20"/>
                      <w:szCs w:val="20"/>
                    </w:rPr>
                  </w:pPr>
                  <w:r w:rsidRPr="00015C53">
                    <w:rPr>
                      <w:sz w:val="20"/>
                      <w:szCs w:val="20"/>
                    </w:rPr>
                    <w:t>3529979.86</w:t>
                  </w:r>
                </w:p>
              </w:tc>
            </w:tr>
            <w:tr w:rsidR="005C4BF5" w:rsidRPr="002921C0" w14:paraId="4CC84255" w14:textId="77777777" w:rsidTr="00B22C31">
              <w:trPr>
                <w:trHeight w:val="38"/>
                <w:jc w:val="center"/>
              </w:trPr>
              <w:tc>
                <w:tcPr>
                  <w:tcW w:w="1140" w:type="dxa"/>
                  <w:shd w:val="clear" w:color="auto" w:fill="auto"/>
                  <w:vAlign w:val="center"/>
                </w:tcPr>
                <w:p w14:paraId="6B2CA066" w14:textId="77777777" w:rsidR="005C4BF5" w:rsidRPr="002921C0" w:rsidRDefault="005C4BF5" w:rsidP="00B22C31">
                  <w:pPr>
                    <w:jc w:val="center"/>
                    <w:rPr>
                      <w:sz w:val="20"/>
                      <w:szCs w:val="20"/>
                    </w:rPr>
                  </w:pPr>
                  <w:r w:rsidRPr="00015C53">
                    <w:rPr>
                      <w:sz w:val="20"/>
                      <w:szCs w:val="20"/>
                    </w:rPr>
                    <w:t>394</w:t>
                  </w:r>
                </w:p>
              </w:tc>
              <w:tc>
                <w:tcPr>
                  <w:tcW w:w="1670" w:type="dxa"/>
                  <w:shd w:val="clear" w:color="auto" w:fill="auto"/>
                  <w:vAlign w:val="center"/>
                </w:tcPr>
                <w:p w14:paraId="2A12516E" w14:textId="77777777" w:rsidR="005C4BF5" w:rsidRPr="002921C0" w:rsidRDefault="005C4BF5" w:rsidP="00B22C31">
                  <w:pPr>
                    <w:jc w:val="center"/>
                    <w:rPr>
                      <w:sz w:val="20"/>
                      <w:szCs w:val="20"/>
                    </w:rPr>
                  </w:pPr>
                  <w:r w:rsidRPr="00015C53">
                    <w:rPr>
                      <w:sz w:val="20"/>
                      <w:szCs w:val="20"/>
                    </w:rPr>
                    <w:t>963312.84</w:t>
                  </w:r>
                </w:p>
              </w:tc>
              <w:tc>
                <w:tcPr>
                  <w:tcW w:w="1772" w:type="dxa"/>
                  <w:shd w:val="clear" w:color="auto" w:fill="auto"/>
                  <w:vAlign w:val="center"/>
                </w:tcPr>
                <w:p w14:paraId="1BCAC3DA" w14:textId="77777777" w:rsidR="005C4BF5" w:rsidRPr="002921C0" w:rsidRDefault="005C4BF5" w:rsidP="00B22C31">
                  <w:pPr>
                    <w:jc w:val="center"/>
                    <w:rPr>
                      <w:sz w:val="20"/>
                      <w:szCs w:val="20"/>
                    </w:rPr>
                  </w:pPr>
                  <w:r w:rsidRPr="00015C53">
                    <w:rPr>
                      <w:sz w:val="20"/>
                      <w:szCs w:val="20"/>
                    </w:rPr>
                    <w:t>3529983.21</w:t>
                  </w:r>
                </w:p>
              </w:tc>
            </w:tr>
            <w:tr w:rsidR="005C4BF5" w:rsidRPr="002921C0" w14:paraId="690E817A" w14:textId="77777777" w:rsidTr="00B22C31">
              <w:trPr>
                <w:trHeight w:val="38"/>
                <w:jc w:val="center"/>
              </w:trPr>
              <w:tc>
                <w:tcPr>
                  <w:tcW w:w="1140" w:type="dxa"/>
                  <w:shd w:val="clear" w:color="auto" w:fill="auto"/>
                  <w:vAlign w:val="center"/>
                </w:tcPr>
                <w:p w14:paraId="39A5A34D" w14:textId="77777777" w:rsidR="005C4BF5" w:rsidRPr="002921C0" w:rsidRDefault="005C4BF5" w:rsidP="00B22C31">
                  <w:pPr>
                    <w:jc w:val="center"/>
                    <w:rPr>
                      <w:sz w:val="20"/>
                      <w:szCs w:val="20"/>
                    </w:rPr>
                  </w:pPr>
                  <w:r w:rsidRPr="00015C53">
                    <w:rPr>
                      <w:sz w:val="20"/>
                      <w:szCs w:val="20"/>
                    </w:rPr>
                    <w:t>395</w:t>
                  </w:r>
                </w:p>
              </w:tc>
              <w:tc>
                <w:tcPr>
                  <w:tcW w:w="1670" w:type="dxa"/>
                  <w:shd w:val="clear" w:color="auto" w:fill="auto"/>
                  <w:vAlign w:val="center"/>
                </w:tcPr>
                <w:p w14:paraId="22769472" w14:textId="77777777" w:rsidR="005C4BF5" w:rsidRPr="002921C0" w:rsidRDefault="005C4BF5" w:rsidP="00B22C31">
                  <w:pPr>
                    <w:jc w:val="center"/>
                    <w:rPr>
                      <w:sz w:val="20"/>
                      <w:szCs w:val="20"/>
                    </w:rPr>
                  </w:pPr>
                  <w:r w:rsidRPr="00015C53">
                    <w:rPr>
                      <w:sz w:val="20"/>
                      <w:szCs w:val="20"/>
                    </w:rPr>
                    <w:t>963317.32</w:t>
                  </w:r>
                </w:p>
              </w:tc>
              <w:tc>
                <w:tcPr>
                  <w:tcW w:w="1772" w:type="dxa"/>
                  <w:shd w:val="clear" w:color="auto" w:fill="auto"/>
                  <w:vAlign w:val="center"/>
                </w:tcPr>
                <w:p w14:paraId="3A299A3A" w14:textId="77777777" w:rsidR="005C4BF5" w:rsidRPr="002921C0" w:rsidRDefault="005C4BF5" w:rsidP="00B22C31">
                  <w:pPr>
                    <w:jc w:val="center"/>
                    <w:rPr>
                      <w:sz w:val="20"/>
                      <w:szCs w:val="20"/>
                    </w:rPr>
                  </w:pPr>
                  <w:r w:rsidRPr="00015C53">
                    <w:rPr>
                      <w:sz w:val="20"/>
                      <w:szCs w:val="20"/>
                    </w:rPr>
                    <w:t>3529985.51</w:t>
                  </w:r>
                </w:p>
              </w:tc>
            </w:tr>
            <w:tr w:rsidR="005C4BF5" w:rsidRPr="002921C0" w14:paraId="3763192C" w14:textId="77777777" w:rsidTr="00B22C31">
              <w:trPr>
                <w:trHeight w:val="38"/>
                <w:jc w:val="center"/>
              </w:trPr>
              <w:tc>
                <w:tcPr>
                  <w:tcW w:w="1140" w:type="dxa"/>
                  <w:shd w:val="clear" w:color="auto" w:fill="auto"/>
                  <w:vAlign w:val="center"/>
                </w:tcPr>
                <w:p w14:paraId="6C8A206D" w14:textId="77777777" w:rsidR="005C4BF5" w:rsidRPr="002921C0" w:rsidRDefault="005C4BF5" w:rsidP="00B22C31">
                  <w:pPr>
                    <w:jc w:val="center"/>
                    <w:rPr>
                      <w:sz w:val="20"/>
                      <w:szCs w:val="20"/>
                    </w:rPr>
                  </w:pPr>
                  <w:r w:rsidRPr="00015C53">
                    <w:rPr>
                      <w:sz w:val="20"/>
                      <w:szCs w:val="20"/>
                    </w:rPr>
                    <w:lastRenderedPageBreak/>
                    <w:t>396</w:t>
                  </w:r>
                </w:p>
              </w:tc>
              <w:tc>
                <w:tcPr>
                  <w:tcW w:w="1670" w:type="dxa"/>
                  <w:shd w:val="clear" w:color="auto" w:fill="auto"/>
                  <w:vAlign w:val="center"/>
                </w:tcPr>
                <w:p w14:paraId="0A0AE026" w14:textId="77777777" w:rsidR="005C4BF5" w:rsidRPr="002921C0" w:rsidRDefault="005C4BF5" w:rsidP="00B22C31">
                  <w:pPr>
                    <w:jc w:val="center"/>
                    <w:rPr>
                      <w:sz w:val="20"/>
                      <w:szCs w:val="20"/>
                    </w:rPr>
                  </w:pPr>
                  <w:r w:rsidRPr="00015C53">
                    <w:rPr>
                      <w:sz w:val="20"/>
                      <w:szCs w:val="20"/>
                    </w:rPr>
                    <w:t>963322.58</w:t>
                  </w:r>
                </w:p>
              </w:tc>
              <w:tc>
                <w:tcPr>
                  <w:tcW w:w="1772" w:type="dxa"/>
                  <w:shd w:val="clear" w:color="auto" w:fill="auto"/>
                  <w:vAlign w:val="center"/>
                </w:tcPr>
                <w:p w14:paraId="5E45D0AB" w14:textId="77777777" w:rsidR="005C4BF5" w:rsidRPr="002921C0" w:rsidRDefault="005C4BF5" w:rsidP="00B22C31">
                  <w:pPr>
                    <w:jc w:val="center"/>
                    <w:rPr>
                      <w:sz w:val="20"/>
                      <w:szCs w:val="20"/>
                    </w:rPr>
                  </w:pPr>
                  <w:r w:rsidRPr="00015C53">
                    <w:rPr>
                      <w:sz w:val="20"/>
                      <w:szCs w:val="20"/>
                    </w:rPr>
                    <w:t>3529987.66</w:t>
                  </w:r>
                </w:p>
              </w:tc>
            </w:tr>
            <w:tr w:rsidR="005C4BF5" w:rsidRPr="002921C0" w14:paraId="3C7C3271" w14:textId="77777777" w:rsidTr="00B22C31">
              <w:trPr>
                <w:trHeight w:val="38"/>
                <w:jc w:val="center"/>
              </w:trPr>
              <w:tc>
                <w:tcPr>
                  <w:tcW w:w="1140" w:type="dxa"/>
                  <w:shd w:val="clear" w:color="auto" w:fill="auto"/>
                  <w:vAlign w:val="center"/>
                </w:tcPr>
                <w:p w14:paraId="6FC979C9" w14:textId="77777777" w:rsidR="005C4BF5" w:rsidRPr="002921C0" w:rsidRDefault="005C4BF5" w:rsidP="00B22C31">
                  <w:pPr>
                    <w:jc w:val="center"/>
                    <w:rPr>
                      <w:sz w:val="20"/>
                      <w:szCs w:val="20"/>
                    </w:rPr>
                  </w:pPr>
                  <w:r w:rsidRPr="00015C53">
                    <w:rPr>
                      <w:sz w:val="20"/>
                      <w:szCs w:val="20"/>
                    </w:rPr>
                    <w:t>397</w:t>
                  </w:r>
                </w:p>
              </w:tc>
              <w:tc>
                <w:tcPr>
                  <w:tcW w:w="1670" w:type="dxa"/>
                  <w:shd w:val="clear" w:color="auto" w:fill="auto"/>
                  <w:vAlign w:val="center"/>
                </w:tcPr>
                <w:p w14:paraId="1F51F4D4" w14:textId="77777777" w:rsidR="005C4BF5" w:rsidRPr="002921C0" w:rsidRDefault="005C4BF5" w:rsidP="00B22C31">
                  <w:pPr>
                    <w:jc w:val="center"/>
                    <w:rPr>
                      <w:sz w:val="20"/>
                      <w:szCs w:val="20"/>
                    </w:rPr>
                  </w:pPr>
                  <w:r w:rsidRPr="00015C53">
                    <w:rPr>
                      <w:sz w:val="20"/>
                      <w:szCs w:val="20"/>
                    </w:rPr>
                    <w:t>963326.08</w:t>
                  </w:r>
                </w:p>
              </w:tc>
              <w:tc>
                <w:tcPr>
                  <w:tcW w:w="1772" w:type="dxa"/>
                  <w:shd w:val="clear" w:color="auto" w:fill="auto"/>
                  <w:vAlign w:val="center"/>
                </w:tcPr>
                <w:p w14:paraId="262A3691" w14:textId="77777777" w:rsidR="005C4BF5" w:rsidRPr="002921C0" w:rsidRDefault="005C4BF5" w:rsidP="00B22C31">
                  <w:pPr>
                    <w:jc w:val="center"/>
                    <w:rPr>
                      <w:sz w:val="20"/>
                      <w:szCs w:val="20"/>
                    </w:rPr>
                  </w:pPr>
                  <w:r w:rsidRPr="00015C53">
                    <w:rPr>
                      <w:sz w:val="20"/>
                      <w:szCs w:val="20"/>
                    </w:rPr>
                    <w:t>3529989.2</w:t>
                  </w:r>
                </w:p>
              </w:tc>
            </w:tr>
            <w:tr w:rsidR="005C4BF5" w:rsidRPr="002921C0" w14:paraId="65EBD118" w14:textId="77777777" w:rsidTr="00B22C31">
              <w:trPr>
                <w:trHeight w:val="38"/>
                <w:jc w:val="center"/>
              </w:trPr>
              <w:tc>
                <w:tcPr>
                  <w:tcW w:w="1140" w:type="dxa"/>
                  <w:shd w:val="clear" w:color="auto" w:fill="auto"/>
                  <w:vAlign w:val="center"/>
                </w:tcPr>
                <w:p w14:paraId="03A7E3C2" w14:textId="77777777" w:rsidR="005C4BF5" w:rsidRPr="002921C0" w:rsidRDefault="005C4BF5" w:rsidP="00B22C31">
                  <w:pPr>
                    <w:jc w:val="center"/>
                    <w:rPr>
                      <w:sz w:val="20"/>
                      <w:szCs w:val="20"/>
                    </w:rPr>
                  </w:pPr>
                  <w:r w:rsidRPr="00015C53">
                    <w:rPr>
                      <w:sz w:val="20"/>
                      <w:szCs w:val="20"/>
                    </w:rPr>
                    <w:t>398</w:t>
                  </w:r>
                </w:p>
              </w:tc>
              <w:tc>
                <w:tcPr>
                  <w:tcW w:w="1670" w:type="dxa"/>
                  <w:shd w:val="clear" w:color="auto" w:fill="auto"/>
                  <w:vAlign w:val="center"/>
                </w:tcPr>
                <w:p w14:paraId="5AD9409F" w14:textId="77777777" w:rsidR="005C4BF5" w:rsidRPr="002921C0" w:rsidRDefault="005C4BF5" w:rsidP="00B22C31">
                  <w:pPr>
                    <w:jc w:val="center"/>
                    <w:rPr>
                      <w:sz w:val="20"/>
                      <w:szCs w:val="20"/>
                    </w:rPr>
                  </w:pPr>
                  <w:r w:rsidRPr="00015C53">
                    <w:rPr>
                      <w:sz w:val="20"/>
                      <w:szCs w:val="20"/>
                    </w:rPr>
                    <w:t>963327.44</w:t>
                  </w:r>
                </w:p>
              </w:tc>
              <w:tc>
                <w:tcPr>
                  <w:tcW w:w="1772" w:type="dxa"/>
                  <w:shd w:val="clear" w:color="auto" w:fill="auto"/>
                  <w:vAlign w:val="center"/>
                </w:tcPr>
                <w:p w14:paraId="5B9107F9" w14:textId="77777777" w:rsidR="005C4BF5" w:rsidRPr="002921C0" w:rsidRDefault="005C4BF5" w:rsidP="00B22C31">
                  <w:pPr>
                    <w:jc w:val="center"/>
                    <w:rPr>
                      <w:sz w:val="20"/>
                      <w:szCs w:val="20"/>
                    </w:rPr>
                  </w:pPr>
                  <w:r w:rsidRPr="00015C53">
                    <w:rPr>
                      <w:sz w:val="20"/>
                      <w:szCs w:val="20"/>
                    </w:rPr>
                    <w:t>3529989.82</w:t>
                  </w:r>
                </w:p>
              </w:tc>
            </w:tr>
            <w:tr w:rsidR="005C4BF5" w:rsidRPr="002921C0" w14:paraId="364D03B8" w14:textId="77777777" w:rsidTr="00B22C31">
              <w:trPr>
                <w:trHeight w:val="38"/>
                <w:jc w:val="center"/>
              </w:trPr>
              <w:tc>
                <w:tcPr>
                  <w:tcW w:w="1140" w:type="dxa"/>
                  <w:shd w:val="clear" w:color="auto" w:fill="auto"/>
                  <w:vAlign w:val="center"/>
                </w:tcPr>
                <w:p w14:paraId="22C1664E" w14:textId="77777777" w:rsidR="005C4BF5" w:rsidRPr="002921C0" w:rsidRDefault="005C4BF5" w:rsidP="00B22C31">
                  <w:pPr>
                    <w:jc w:val="center"/>
                    <w:rPr>
                      <w:sz w:val="20"/>
                      <w:szCs w:val="20"/>
                    </w:rPr>
                  </w:pPr>
                  <w:r w:rsidRPr="00015C53">
                    <w:rPr>
                      <w:sz w:val="20"/>
                      <w:szCs w:val="20"/>
                    </w:rPr>
                    <w:t>399</w:t>
                  </w:r>
                </w:p>
              </w:tc>
              <w:tc>
                <w:tcPr>
                  <w:tcW w:w="1670" w:type="dxa"/>
                  <w:shd w:val="clear" w:color="auto" w:fill="auto"/>
                  <w:vAlign w:val="center"/>
                </w:tcPr>
                <w:p w14:paraId="707E76FB" w14:textId="77777777" w:rsidR="005C4BF5" w:rsidRPr="002921C0" w:rsidRDefault="005C4BF5" w:rsidP="00B22C31">
                  <w:pPr>
                    <w:jc w:val="center"/>
                    <w:rPr>
                      <w:sz w:val="20"/>
                      <w:szCs w:val="20"/>
                    </w:rPr>
                  </w:pPr>
                  <w:r w:rsidRPr="00015C53">
                    <w:rPr>
                      <w:sz w:val="20"/>
                      <w:szCs w:val="20"/>
                    </w:rPr>
                    <w:t>963332.21</w:t>
                  </w:r>
                </w:p>
              </w:tc>
              <w:tc>
                <w:tcPr>
                  <w:tcW w:w="1772" w:type="dxa"/>
                  <w:shd w:val="clear" w:color="auto" w:fill="auto"/>
                  <w:vAlign w:val="center"/>
                </w:tcPr>
                <w:p w14:paraId="3EA76150" w14:textId="77777777" w:rsidR="005C4BF5" w:rsidRPr="002921C0" w:rsidRDefault="005C4BF5" w:rsidP="00B22C31">
                  <w:pPr>
                    <w:jc w:val="center"/>
                    <w:rPr>
                      <w:sz w:val="20"/>
                      <w:szCs w:val="20"/>
                    </w:rPr>
                  </w:pPr>
                  <w:r w:rsidRPr="00015C53">
                    <w:rPr>
                      <w:sz w:val="20"/>
                      <w:szCs w:val="20"/>
                    </w:rPr>
                    <w:t>3529991.84</w:t>
                  </w:r>
                </w:p>
              </w:tc>
            </w:tr>
            <w:tr w:rsidR="005C4BF5" w:rsidRPr="002921C0" w14:paraId="78EDC795" w14:textId="77777777" w:rsidTr="00B22C31">
              <w:trPr>
                <w:trHeight w:val="38"/>
                <w:jc w:val="center"/>
              </w:trPr>
              <w:tc>
                <w:tcPr>
                  <w:tcW w:w="1140" w:type="dxa"/>
                  <w:shd w:val="clear" w:color="auto" w:fill="auto"/>
                  <w:vAlign w:val="center"/>
                </w:tcPr>
                <w:p w14:paraId="43947286" w14:textId="77777777" w:rsidR="005C4BF5" w:rsidRPr="002921C0" w:rsidRDefault="005C4BF5" w:rsidP="00B22C31">
                  <w:pPr>
                    <w:jc w:val="center"/>
                    <w:rPr>
                      <w:sz w:val="20"/>
                      <w:szCs w:val="20"/>
                    </w:rPr>
                  </w:pPr>
                  <w:r w:rsidRPr="00015C53">
                    <w:rPr>
                      <w:sz w:val="20"/>
                      <w:szCs w:val="20"/>
                    </w:rPr>
                    <w:t>400</w:t>
                  </w:r>
                </w:p>
              </w:tc>
              <w:tc>
                <w:tcPr>
                  <w:tcW w:w="1670" w:type="dxa"/>
                  <w:shd w:val="clear" w:color="auto" w:fill="auto"/>
                  <w:vAlign w:val="center"/>
                </w:tcPr>
                <w:p w14:paraId="30FA5FDD" w14:textId="77777777" w:rsidR="005C4BF5" w:rsidRPr="002921C0" w:rsidRDefault="005C4BF5" w:rsidP="00B22C31">
                  <w:pPr>
                    <w:jc w:val="center"/>
                    <w:rPr>
                      <w:sz w:val="20"/>
                      <w:szCs w:val="20"/>
                    </w:rPr>
                  </w:pPr>
                  <w:r w:rsidRPr="00015C53">
                    <w:rPr>
                      <w:sz w:val="20"/>
                      <w:szCs w:val="20"/>
                    </w:rPr>
                    <w:t>963337.11</w:t>
                  </w:r>
                </w:p>
              </w:tc>
              <w:tc>
                <w:tcPr>
                  <w:tcW w:w="1772" w:type="dxa"/>
                  <w:shd w:val="clear" w:color="auto" w:fill="auto"/>
                  <w:vAlign w:val="center"/>
                </w:tcPr>
                <w:p w14:paraId="103C6B51" w14:textId="77777777" w:rsidR="005C4BF5" w:rsidRPr="002921C0" w:rsidRDefault="005C4BF5" w:rsidP="00B22C31">
                  <w:pPr>
                    <w:jc w:val="center"/>
                    <w:rPr>
                      <w:sz w:val="20"/>
                      <w:szCs w:val="20"/>
                    </w:rPr>
                  </w:pPr>
                  <w:r w:rsidRPr="00015C53">
                    <w:rPr>
                      <w:sz w:val="20"/>
                      <w:szCs w:val="20"/>
                    </w:rPr>
                    <w:t>3529994.93</w:t>
                  </w:r>
                </w:p>
              </w:tc>
            </w:tr>
            <w:tr w:rsidR="005C4BF5" w:rsidRPr="002921C0" w14:paraId="4FC92027" w14:textId="77777777" w:rsidTr="00B22C31">
              <w:trPr>
                <w:trHeight w:val="38"/>
                <w:jc w:val="center"/>
              </w:trPr>
              <w:tc>
                <w:tcPr>
                  <w:tcW w:w="1140" w:type="dxa"/>
                  <w:shd w:val="clear" w:color="auto" w:fill="auto"/>
                  <w:vAlign w:val="center"/>
                </w:tcPr>
                <w:p w14:paraId="550E9211" w14:textId="77777777" w:rsidR="005C4BF5" w:rsidRPr="002921C0" w:rsidRDefault="005C4BF5" w:rsidP="00B22C31">
                  <w:pPr>
                    <w:jc w:val="center"/>
                    <w:rPr>
                      <w:sz w:val="20"/>
                      <w:szCs w:val="20"/>
                    </w:rPr>
                  </w:pPr>
                  <w:r w:rsidRPr="00015C53">
                    <w:rPr>
                      <w:sz w:val="20"/>
                      <w:szCs w:val="20"/>
                    </w:rPr>
                    <w:t>401</w:t>
                  </w:r>
                </w:p>
              </w:tc>
              <w:tc>
                <w:tcPr>
                  <w:tcW w:w="1670" w:type="dxa"/>
                  <w:shd w:val="clear" w:color="auto" w:fill="auto"/>
                  <w:vAlign w:val="center"/>
                </w:tcPr>
                <w:p w14:paraId="2B068898" w14:textId="77777777" w:rsidR="005C4BF5" w:rsidRPr="002921C0" w:rsidRDefault="005C4BF5" w:rsidP="00B22C31">
                  <w:pPr>
                    <w:jc w:val="center"/>
                    <w:rPr>
                      <w:sz w:val="20"/>
                      <w:szCs w:val="20"/>
                    </w:rPr>
                  </w:pPr>
                  <w:r w:rsidRPr="00015C53">
                    <w:rPr>
                      <w:sz w:val="20"/>
                      <w:szCs w:val="20"/>
                    </w:rPr>
                    <w:t>963341.4</w:t>
                  </w:r>
                </w:p>
              </w:tc>
              <w:tc>
                <w:tcPr>
                  <w:tcW w:w="1772" w:type="dxa"/>
                  <w:shd w:val="clear" w:color="auto" w:fill="auto"/>
                  <w:vAlign w:val="center"/>
                </w:tcPr>
                <w:p w14:paraId="34B2F0B5" w14:textId="77777777" w:rsidR="005C4BF5" w:rsidRPr="002921C0" w:rsidRDefault="005C4BF5" w:rsidP="00B22C31">
                  <w:pPr>
                    <w:jc w:val="center"/>
                    <w:rPr>
                      <w:sz w:val="20"/>
                      <w:szCs w:val="20"/>
                    </w:rPr>
                  </w:pPr>
                  <w:r w:rsidRPr="00015C53">
                    <w:rPr>
                      <w:sz w:val="20"/>
                      <w:szCs w:val="20"/>
                    </w:rPr>
                    <w:t>3529999.08</w:t>
                  </w:r>
                </w:p>
              </w:tc>
            </w:tr>
            <w:tr w:rsidR="005C4BF5" w:rsidRPr="002921C0" w14:paraId="2F244B2C" w14:textId="77777777" w:rsidTr="00B22C31">
              <w:trPr>
                <w:trHeight w:val="38"/>
                <w:jc w:val="center"/>
              </w:trPr>
              <w:tc>
                <w:tcPr>
                  <w:tcW w:w="1140" w:type="dxa"/>
                  <w:shd w:val="clear" w:color="auto" w:fill="auto"/>
                  <w:vAlign w:val="center"/>
                </w:tcPr>
                <w:p w14:paraId="71E34E2F" w14:textId="77777777" w:rsidR="005C4BF5" w:rsidRPr="002921C0" w:rsidRDefault="005C4BF5" w:rsidP="00B22C31">
                  <w:pPr>
                    <w:jc w:val="center"/>
                    <w:rPr>
                      <w:sz w:val="20"/>
                      <w:szCs w:val="20"/>
                    </w:rPr>
                  </w:pPr>
                  <w:r w:rsidRPr="00015C53">
                    <w:rPr>
                      <w:sz w:val="20"/>
                      <w:szCs w:val="20"/>
                    </w:rPr>
                    <w:t>402</w:t>
                  </w:r>
                </w:p>
              </w:tc>
              <w:tc>
                <w:tcPr>
                  <w:tcW w:w="1670" w:type="dxa"/>
                  <w:shd w:val="clear" w:color="auto" w:fill="auto"/>
                  <w:vAlign w:val="center"/>
                </w:tcPr>
                <w:p w14:paraId="383B4EFF" w14:textId="77777777" w:rsidR="005C4BF5" w:rsidRPr="002921C0" w:rsidRDefault="005C4BF5" w:rsidP="00B22C31">
                  <w:pPr>
                    <w:jc w:val="center"/>
                    <w:rPr>
                      <w:sz w:val="20"/>
                      <w:szCs w:val="20"/>
                    </w:rPr>
                  </w:pPr>
                  <w:r w:rsidRPr="00015C53">
                    <w:rPr>
                      <w:sz w:val="20"/>
                      <w:szCs w:val="20"/>
                    </w:rPr>
                    <w:t>963341.96</w:t>
                  </w:r>
                </w:p>
              </w:tc>
              <w:tc>
                <w:tcPr>
                  <w:tcW w:w="1772" w:type="dxa"/>
                  <w:shd w:val="clear" w:color="auto" w:fill="auto"/>
                  <w:vAlign w:val="center"/>
                </w:tcPr>
                <w:p w14:paraId="56525218" w14:textId="77777777" w:rsidR="005C4BF5" w:rsidRPr="002921C0" w:rsidRDefault="005C4BF5" w:rsidP="00B22C31">
                  <w:pPr>
                    <w:jc w:val="center"/>
                    <w:rPr>
                      <w:sz w:val="20"/>
                      <w:szCs w:val="20"/>
                    </w:rPr>
                  </w:pPr>
                  <w:r w:rsidRPr="00015C53">
                    <w:rPr>
                      <w:sz w:val="20"/>
                      <w:szCs w:val="20"/>
                    </w:rPr>
                    <w:t>3530004.54</w:t>
                  </w:r>
                </w:p>
              </w:tc>
            </w:tr>
            <w:tr w:rsidR="005C4BF5" w:rsidRPr="002921C0" w14:paraId="7F2B5565" w14:textId="77777777" w:rsidTr="00B22C31">
              <w:trPr>
                <w:trHeight w:val="38"/>
                <w:jc w:val="center"/>
              </w:trPr>
              <w:tc>
                <w:tcPr>
                  <w:tcW w:w="1140" w:type="dxa"/>
                  <w:shd w:val="clear" w:color="auto" w:fill="auto"/>
                  <w:vAlign w:val="center"/>
                </w:tcPr>
                <w:p w14:paraId="1E649268" w14:textId="77777777" w:rsidR="005C4BF5" w:rsidRPr="002921C0" w:rsidRDefault="005C4BF5" w:rsidP="00B22C31">
                  <w:pPr>
                    <w:jc w:val="center"/>
                    <w:rPr>
                      <w:sz w:val="20"/>
                      <w:szCs w:val="20"/>
                    </w:rPr>
                  </w:pPr>
                  <w:r w:rsidRPr="00015C53">
                    <w:rPr>
                      <w:sz w:val="20"/>
                      <w:szCs w:val="20"/>
                    </w:rPr>
                    <w:t>403</w:t>
                  </w:r>
                </w:p>
              </w:tc>
              <w:tc>
                <w:tcPr>
                  <w:tcW w:w="1670" w:type="dxa"/>
                  <w:shd w:val="clear" w:color="auto" w:fill="auto"/>
                  <w:vAlign w:val="center"/>
                </w:tcPr>
                <w:p w14:paraId="135154D5" w14:textId="77777777" w:rsidR="005C4BF5" w:rsidRPr="002921C0" w:rsidRDefault="005C4BF5" w:rsidP="00B22C31">
                  <w:pPr>
                    <w:jc w:val="center"/>
                    <w:rPr>
                      <w:sz w:val="20"/>
                      <w:szCs w:val="20"/>
                    </w:rPr>
                  </w:pPr>
                  <w:r w:rsidRPr="00015C53">
                    <w:rPr>
                      <w:sz w:val="20"/>
                      <w:szCs w:val="20"/>
                    </w:rPr>
                    <w:t>963340.58</w:t>
                  </w:r>
                </w:p>
              </w:tc>
              <w:tc>
                <w:tcPr>
                  <w:tcW w:w="1772" w:type="dxa"/>
                  <w:shd w:val="clear" w:color="auto" w:fill="auto"/>
                  <w:vAlign w:val="center"/>
                </w:tcPr>
                <w:p w14:paraId="323039EF" w14:textId="77777777" w:rsidR="005C4BF5" w:rsidRPr="002921C0" w:rsidRDefault="005C4BF5" w:rsidP="00B22C31">
                  <w:pPr>
                    <w:jc w:val="center"/>
                    <w:rPr>
                      <w:sz w:val="20"/>
                      <w:szCs w:val="20"/>
                    </w:rPr>
                  </w:pPr>
                  <w:r w:rsidRPr="00015C53">
                    <w:rPr>
                      <w:sz w:val="20"/>
                      <w:szCs w:val="20"/>
                    </w:rPr>
                    <w:t>3530010.02</w:t>
                  </w:r>
                </w:p>
              </w:tc>
            </w:tr>
            <w:tr w:rsidR="005C4BF5" w:rsidRPr="002921C0" w14:paraId="02ADF6D4" w14:textId="77777777" w:rsidTr="00B22C31">
              <w:trPr>
                <w:trHeight w:val="38"/>
                <w:jc w:val="center"/>
              </w:trPr>
              <w:tc>
                <w:tcPr>
                  <w:tcW w:w="1140" w:type="dxa"/>
                  <w:shd w:val="clear" w:color="auto" w:fill="auto"/>
                  <w:vAlign w:val="center"/>
                </w:tcPr>
                <w:p w14:paraId="3C780026" w14:textId="77777777" w:rsidR="005C4BF5" w:rsidRPr="002921C0" w:rsidRDefault="005C4BF5" w:rsidP="00B22C31">
                  <w:pPr>
                    <w:jc w:val="center"/>
                    <w:rPr>
                      <w:sz w:val="20"/>
                      <w:szCs w:val="20"/>
                    </w:rPr>
                  </w:pPr>
                  <w:r w:rsidRPr="00015C53">
                    <w:rPr>
                      <w:sz w:val="20"/>
                      <w:szCs w:val="20"/>
                    </w:rPr>
                    <w:t>404</w:t>
                  </w:r>
                </w:p>
              </w:tc>
              <w:tc>
                <w:tcPr>
                  <w:tcW w:w="1670" w:type="dxa"/>
                  <w:shd w:val="clear" w:color="auto" w:fill="auto"/>
                  <w:vAlign w:val="center"/>
                </w:tcPr>
                <w:p w14:paraId="62AA8067" w14:textId="77777777" w:rsidR="005C4BF5" w:rsidRPr="002921C0" w:rsidRDefault="005C4BF5" w:rsidP="00B22C31">
                  <w:pPr>
                    <w:jc w:val="center"/>
                    <w:rPr>
                      <w:sz w:val="20"/>
                      <w:szCs w:val="20"/>
                    </w:rPr>
                  </w:pPr>
                  <w:r w:rsidRPr="00015C53">
                    <w:rPr>
                      <w:sz w:val="20"/>
                      <w:szCs w:val="20"/>
                    </w:rPr>
                    <w:t>963342.14</w:t>
                  </w:r>
                </w:p>
              </w:tc>
              <w:tc>
                <w:tcPr>
                  <w:tcW w:w="1772" w:type="dxa"/>
                  <w:shd w:val="clear" w:color="auto" w:fill="auto"/>
                  <w:vAlign w:val="center"/>
                </w:tcPr>
                <w:p w14:paraId="420CDE03" w14:textId="77777777" w:rsidR="005C4BF5" w:rsidRPr="002921C0" w:rsidRDefault="005C4BF5" w:rsidP="00B22C31">
                  <w:pPr>
                    <w:jc w:val="center"/>
                    <w:rPr>
                      <w:sz w:val="20"/>
                      <w:szCs w:val="20"/>
                    </w:rPr>
                  </w:pPr>
                  <w:r w:rsidRPr="00015C53">
                    <w:rPr>
                      <w:sz w:val="20"/>
                      <w:szCs w:val="20"/>
                    </w:rPr>
                    <w:t>3530015.02</w:t>
                  </w:r>
                </w:p>
              </w:tc>
            </w:tr>
            <w:tr w:rsidR="005C4BF5" w:rsidRPr="002921C0" w14:paraId="4DF39C7D" w14:textId="77777777" w:rsidTr="00B22C31">
              <w:trPr>
                <w:trHeight w:val="38"/>
                <w:jc w:val="center"/>
              </w:trPr>
              <w:tc>
                <w:tcPr>
                  <w:tcW w:w="1140" w:type="dxa"/>
                  <w:shd w:val="clear" w:color="auto" w:fill="auto"/>
                  <w:vAlign w:val="center"/>
                </w:tcPr>
                <w:p w14:paraId="66E2DF68" w14:textId="77777777" w:rsidR="005C4BF5" w:rsidRPr="002921C0" w:rsidRDefault="005C4BF5" w:rsidP="00B22C31">
                  <w:pPr>
                    <w:jc w:val="center"/>
                    <w:rPr>
                      <w:sz w:val="20"/>
                      <w:szCs w:val="20"/>
                    </w:rPr>
                  </w:pPr>
                  <w:r w:rsidRPr="00015C53">
                    <w:rPr>
                      <w:sz w:val="20"/>
                      <w:szCs w:val="20"/>
                    </w:rPr>
                    <w:t>405</w:t>
                  </w:r>
                </w:p>
              </w:tc>
              <w:tc>
                <w:tcPr>
                  <w:tcW w:w="1670" w:type="dxa"/>
                  <w:shd w:val="clear" w:color="auto" w:fill="auto"/>
                  <w:vAlign w:val="center"/>
                </w:tcPr>
                <w:p w14:paraId="28A1820F" w14:textId="77777777" w:rsidR="005C4BF5" w:rsidRPr="002921C0" w:rsidRDefault="005C4BF5" w:rsidP="00B22C31">
                  <w:pPr>
                    <w:jc w:val="center"/>
                    <w:rPr>
                      <w:sz w:val="20"/>
                      <w:szCs w:val="20"/>
                    </w:rPr>
                  </w:pPr>
                  <w:r w:rsidRPr="00015C53">
                    <w:rPr>
                      <w:sz w:val="20"/>
                      <w:szCs w:val="20"/>
                    </w:rPr>
                    <w:t>963346.21</w:t>
                  </w:r>
                </w:p>
              </w:tc>
              <w:tc>
                <w:tcPr>
                  <w:tcW w:w="1772" w:type="dxa"/>
                  <w:shd w:val="clear" w:color="auto" w:fill="auto"/>
                  <w:vAlign w:val="center"/>
                </w:tcPr>
                <w:p w14:paraId="57074BCB" w14:textId="77777777" w:rsidR="005C4BF5" w:rsidRPr="002921C0" w:rsidRDefault="005C4BF5" w:rsidP="00B22C31">
                  <w:pPr>
                    <w:jc w:val="center"/>
                    <w:rPr>
                      <w:sz w:val="20"/>
                      <w:szCs w:val="20"/>
                    </w:rPr>
                  </w:pPr>
                  <w:r w:rsidRPr="00015C53">
                    <w:rPr>
                      <w:sz w:val="20"/>
                      <w:szCs w:val="20"/>
                    </w:rPr>
                    <w:t>3530018.37</w:t>
                  </w:r>
                </w:p>
              </w:tc>
            </w:tr>
            <w:tr w:rsidR="005C4BF5" w:rsidRPr="002921C0" w14:paraId="6EA845DE" w14:textId="77777777" w:rsidTr="00B22C31">
              <w:trPr>
                <w:trHeight w:val="38"/>
                <w:jc w:val="center"/>
              </w:trPr>
              <w:tc>
                <w:tcPr>
                  <w:tcW w:w="1140" w:type="dxa"/>
                  <w:shd w:val="clear" w:color="auto" w:fill="auto"/>
                  <w:vAlign w:val="center"/>
                </w:tcPr>
                <w:p w14:paraId="15C736E9" w14:textId="77777777" w:rsidR="005C4BF5" w:rsidRPr="002921C0" w:rsidRDefault="005C4BF5" w:rsidP="00B22C31">
                  <w:pPr>
                    <w:jc w:val="center"/>
                    <w:rPr>
                      <w:sz w:val="20"/>
                      <w:szCs w:val="20"/>
                    </w:rPr>
                  </w:pPr>
                  <w:r w:rsidRPr="00015C53">
                    <w:rPr>
                      <w:sz w:val="20"/>
                      <w:szCs w:val="20"/>
                    </w:rPr>
                    <w:t>406</w:t>
                  </w:r>
                </w:p>
              </w:tc>
              <w:tc>
                <w:tcPr>
                  <w:tcW w:w="1670" w:type="dxa"/>
                  <w:shd w:val="clear" w:color="auto" w:fill="auto"/>
                  <w:vAlign w:val="center"/>
                </w:tcPr>
                <w:p w14:paraId="169257C6" w14:textId="77777777" w:rsidR="005C4BF5" w:rsidRPr="002921C0" w:rsidRDefault="005C4BF5" w:rsidP="00B22C31">
                  <w:pPr>
                    <w:jc w:val="center"/>
                    <w:rPr>
                      <w:sz w:val="20"/>
                      <w:szCs w:val="20"/>
                    </w:rPr>
                  </w:pPr>
                  <w:r w:rsidRPr="00015C53">
                    <w:rPr>
                      <w:sz w:val="20"/>
                      <w:szCs w:val="20"/>
                    </w:rPr>
                    <w:t>963348.38</w:t>
                  </w:r>
                </w:p>
              </w:tc>
              <w:tc>
                <w:tcPr>
                  <w:tcW w:w="1772" w:type="dxa"/>
                  <w:shd w:val="clear" w:color="auto" w:fill="auto"/>
                  <w:vAlign w:val="center"/>
                </w:tcPr>
                <w:p w14:paraId="073DF337" w14:textId="77777777" w:rsidR="005C4BF5" w:rsidRPr="002921C0" w:rsidRDefault="005C4BF5" w:rsidP="00B22C31">
                  <w:pPr>
                    <w:jc w:val="center"/>
                    <w:rPr>
                      <w:sz w:val="20"/>
                      <w:szCs w:val="20"/>
                    </w:rPr>
                  </w:pPr>
                  <w:r w:rsidRPr="00015C53">
                    <w:rPr>
                      <w:sz w:val="20"/>
                      <w:szCs w:val="20"/>
                    </w:rPr>
                    <w:t>3530023.65</w:t>
                  </w:r>
                </w:p>
              </w:tc>
            </w:tr>
            <w:tr w:rsidR="005C4BF5" w:rsidRPr="002921C0" w14:paraId="783E7A28" w14:textId="77777777" w:rsidTr="00B22C31">
              <w:trPr>
                <w:trHeight w:val="38"/>
                <w:jc w:val="center"/>
              </w:trPr>
              <w:tc>
                <w:tcPr>
                  <w:tcW w:w="1140" w:type="dxa"/>
                  <w:shd w:val="clear" w:color="auto" w:fill="auto"/>
                  <w:vAlign w:val="center"/>
                </w:tcPr>
                <w:p w14:paraId="488D3B07" w14:textId="77777777" w:rsidR="005C4BF5" w:rsidRPr="002921C0" w:rsidRDefault="005C4BF5" w:rsidP="00B22C31">
                  <w:pPr>
                    <w:jc w:val="center"/>
                    <w:rPr>
                      <w:sz w:val="20"/>
                      <w:szCs w:val="20"/>
                    </w:rPr>
                  </w:pPr>
                  <w:r w:rsidRPr="00015C53">
                    <w:rPr>
                      <w:sz w:val="20"/>
                      <w:szCs w:val="20"/>
                    </w:rPr>
                    <w:t>407</w:t>
                  </w:r>
                </w:p>
              </w:tc>
              <w:tc>
                <w:tcPr>
                  <w:tcW w:w="1670" w:type="dxa"/>
                  <w:shd w:val="clear" w:color="auto" w:fill="auto"/>
                  <w:vAlign w:val="center"/>
                </w:tcPr>
                <w:p w14:paraId="6D1E4C3D" w14:textId="77777777" w:rsidR="005C4BF5" w:rsidRPr="002921C0" w:rsidRDefault="005C4BF5" w:rsidP="00B22C31">
                  <w:pPr>
                    <w:jc w:val="center"/>
                    <w:rPr>
                      <w:sz w:val="20"/>
                      <w:szCs w:val="20"/>
                    </w:rPr>
                  </w:pPr>
                  <w:r w:rsidRPr="00015C53">
                    <w:rPr>
                      <w:sz w:val="20"/>
                      <w:szCs w:val="20"/>
                    </w:rPr>
                    <w:t>963345.1</w:t>
                  </w:r>
                </w:p>
              </w:tc>
              <w:tc>
                <w:tcPr>
                  <w:tcW w:w="1772" w:type="dxa"/>
                  <w:shd w:val="clear" w:color="auto" w:fill="auto"/>
                  <w:vAlign w:val="center"/>
                </w:tcPr>
                <w:p w14:paraId="3E5FB20D" w14:textId="77777777" w:rsidR="005C4BF5" w:rsidRPr="002921C0" w:rsidRDefault="005C4BF5" w:rsidP="00B22C31">
                  <w:pPr>
                    <w:jc w:val="center"/>
                    <w:rPr>
                      <w:sz w:val="20"/>
                      <w:szCs w:val="20"/>
                    </w:rPr>
                  </w:pPr>
                  <w:r w:rsidRPr="00015C53">
                    <w:rPr>
                      <w:sz w:val="20"/>
                      <w:szCs w:val="20"/>
                    </w:rPr>
                    <w:t>3530027.92</w:t>
                  </w:r>
                </w:p>
              </w:tc>
            </w:tr>
            <w:tr w:rsidR="005C4BF5" w:rsidRPr="002921C0" w14:paraId="21BC3FC1" w14:textId="77777777" w:rsidTr="00B22C31">
              <w:trPr>
                <w:trHeight w:val="38"/>
                <w:jc w:val="center"/>
              </w:trPr>
              <w:tc>
                <w:tcPr>
                  <w:tcW w:w="1140" w:type="dxa"/>
                  <w:shd w:val="clear" w:color="auto" w:fill="auto"/>
                  <w:vAlign w:val="center"/>
                </w:tcPr>
                <w:p w14:paraId="0FE13DC8" w14:textId="77777777" w:rsidR="005C4BF5" w:rsidRPr="002921C0" w:rsidRDefault="005C4BF5" w:rsidP="00B22C31">
                  <w:pPr>
                    <w:jc w:val="center"/>
                    <w:rPr>
                      <w:sz w:val="20"/>
                      <w:szCs w:val="20"/>
                    </w:rPr>
                  </w:pPr>
                  <w:r w:rsidRPr="00015C53">
                    <w:rPr>
                      <w:sz w:val="20"/>
                      <w:szCs w:val="20"/>
                    </w:rPr>
                    <w:t>408</w:t>
                  </w:r>
                </w:p>
              </w:tc>
              <w:tc>
                <w:tcPr>
                  <w:tcW w:w="1670" w:type="dxa"/>
                  <w:shd w:val="clear" w:color="auto" w:fill="auto"/>
                  <w:vAlign w:val="center"/>
                </w:tcPr>
                <w:p w14:paraId="4F0BCED6" w14:textId="77777777" w:rsidR="005C4BF5" w:rsidRPr="002921C0" w:rsidRDefault="005C4BF5" w:rsidP="00B22C31">
                  <w:pPr>
                    <w:jc w:val="center"/>
                    <w:rPr>
                      <w:sz w:val="20"/>
                      <w:szCs w:val="20"/>
                    </w:rPr>
                  </w:pPr>
                  <w:r w:rsidRPr="00015C53">
                    <w:rPr>
                      <w:sz w:val="20"/>
                      <w:szCs w:val="20"/>
                    </w:rPr>
                    <w:t>963343.67</w:t>
                  </w:r>
                </w:p>
              </w:tc>
              <w:tc>
                <w:tcPr>
                  <w:tcW w:w="1772" w:type="dxa"/>
                  <w:shd w:val="clear" w:color="auto" w:fill="auto"/>
                  <w:vAlign w:val="center"/>
                </w:tcPr>
                <w:p w14:paraId="130AD5E4" w14:textId="77777777" w:rsidR="005C4BF5" w:rsidRPr="002921C0" w:rsidRDefault="005C4BF5" w:rsidP="00B22C31">
                  <w:pPr>
                    <w:jc w:val="center"/>
                    <w:rPr>
                      <w:sz w:val="20"/>
                      <w:szCs w:val="20"/>
                    </w:rPr>
                  </w:pPr>
                  <w:r w:rsidRPr="00015C53">
                    <w:rPr>
                      <w:sz w:val="20"/>
                      <w:szCs w:val="20"/>
                    </w:rPr>
                    <w:t>3530033.06</w:t>
                  </w:r>
                </w:p>
              </w:tc>
            </w:tr>
            <w:tr w:rsidR="005C4BF5" w:rsidRPr="002921C0" w14:paraId="71016B97" w14:textId="77777777" w:rsidTr="00B22C31">
              <w:trPr>
                <w:trHeight w:val="38"/>
                <w:jc w:val="center"/>
              </w:trPr>
              <w:tc>
                <w:tcPr>
                  <w:tcW w:w="1140" w:type="dxa"/>
                  <w:shd w:val="clear" w:color="auto" w:fill="auto"/>
                  <w:vAlign w:val="center"/>
                </w:tcPr>
                <w:p w14:paraId="4DE6A43B" w14:textId="77777777" w:rsidR="005C4BF5" w:rsidRPr="002921C0" w:rsidRDefault="005C4BF5" w:rsidP="00B22C31">
                  <w:pPr>
                    <w:jc w:val="center"/>
                    <w:rPr>
                      <w:sz w:val="20"/>
                      <w:szCs w:val="20"/>
                    </w:rPr>
                  </w:pPr>
                  <w:r w:rsidRPr="00015C53">
                    <w:rPr>
                      <w:sz w:val="20"/>
                      <w:szCs w:val="20"/>
                    </w:rPr>
                    <w:t>409</w:t>
                  </w:r>
                </w:p>
              </w:tc>
              <w:tc>
                <w:tcPr>
                  <w:tcW w:w="1670" w:type="dxa"/>
                  <w:shd w:val="clear" w:color="auto" w:fill="auto"/>
                  <w:vAlign w:val="center"/>
                </w:tcPr>
                <w:p w14:paraId="24375276" w14:textId="77777777" w:rsidR="005C4BF5" w:rsidRPr="002921C0" w:rsidRDefault="005C4BF5" w:rsidP="00B22C31">
                  <w:pPr>
                    <w:jc w:val="center"/>
                    <w:rPr>
                      <w:sz w:val="20"/>
                      <w:szCs w:val="20"/>
                    </w:rPr>
                  </w:pPr>
                  <w:r w:rsidRPr="00015C53">
                    <w:rPr>
                      <w:sz w:val="20"/>
                      <w:szCs w:val="20"/>
                    </w:rPr>
                    <w:t>963349.16</w:t>
                  </w:r>
                </w:p>
              </w:tc>
              <w:tc>
                <w:tcPr>
                  <w:tcW w:w="1772" w:type="dxa"/>
                  <w:shd w:val="clear" w:color="auto" w:fill="auto"/>
                  <w:vAlign w:val="center"/>
                </w:tcPr>
                <w:p w14:paraId="79634956" w14:textId="77777777" w:rsidR="005C4BF5" w:rsidRPr="002921C0" w:rsidRDefault="005C4BF5" w:rsidP="00B22C31">
                  <w:pPr>
                    <w:jc w:val="center"/>
                    <w:rPr>
                      <w:sz w:val="20"/>
                      <w:szCs w:val="20"/>
                    </w:rPr>
                  </w:pPr>
                  <w:r w:rsidRPr="00015C53">
                    <w:rPr>
                      <w:sz w:val="20"/>
                      <w:szCs w:val="20"/>
                    </w:rPr>
                    <w:t>3530032.96</w:t>
                  </w:r>
                </w:p>
              </w:tc>
            </w:tr>
            <w:tr w:rsidR="005C4BF5" w:rsidRPr="002921C0" w14:paraId="72B6815B" w14:textId="77777777" w:rsidTr="00B22C31">
              <w:trPr>
                <w:trHeight w:val="38"/>
                <w:jc w:val="center"/>
              </w:trPr>
              <w:tc>
                <w:tcPr>
                  <w:tcW w:w="1140" w:type="dxa"/>
                  <w:shd w:val="clear" w:color="auto" w:fill="auto"/>
                  <w:vAlign w:val="center"/>
                </w:tcPr>
                <w:p w14:paraId="5E8969BA" w14:textId="77777777" w:rsidR="005C4BF5" w:rsidRPr="002921C0" w:rsidRDefault="005C4BF5" w:rsidP="00B22C31">
                  <w:pPr>
                    <w:jc w:val="center"/>
                    <w:rPr>
                      <w:sz w:val="20"/>
                      <w:szCs w:val="20"/>
                    </w:rPr>
                  </w:pPr>
                  <w:r w:rsidRPr="00015C53">
                    <w:rPr>
                      <w:sz w:val="20"/>
                      <w:szCs w:val="20"/>
                    </w:rPr>
                    <w:t>410</w:t>
                  </w:r>
                </w:p>
              </w:tc>
              <w:tc>
                <w:tcPr>
                  <w:tcW w:w="1670" w:type="dxa"/>
                  <w:shd w:val="clear" w:color="auto" w:fill="auto"/>
                  <w:vAlign w:val="center"/>
                </w:tcPr>
                <w:p w14:paraId="58A9F7BC" w14:textId="77777777" w:rsidR="005C4BF5" w:rsidRPr="002921C0" w:rsidRDefault="005C4BF5" w:rsidP="00B22C31">
                  <w:pPr>
                    <w:jc w:val="center"/>
                    <w:rPr>
                      <w:sz w:val="20"/>
                      <w:szCs w:val="20"/>
                    </w:rPr>
                  </w:pPr>
                  <w:r w:rsidRPr="00015C53">
                    <w:rPr>
                      <w:sz w:val="20"/>
                      <w:szCs w:val="20"/>
                    </w:rPr>
                    <w:t>963353.44</w:t>
                  </w:r>
                </w:p>
              </w:tc>
              <w:tc>
                <w:tcPr>
                  <w:tcW w:w="1772" w:type="dxa"/>
                  <w:shd w:val="clear" w:color="auto" w:fill="auto"/>
                  <w:vAlign w:val="center"/>
                </w:tcPr>
                <w:p w14:paraId="0B91C81C" w14:textId="77777777" w:rsidR="005C4BF5" w:rsidRPr="002921C0" w:rsidRDefault="005C4BF5" w:rsidP="00B22C31">
                  <w:pPr>
                    <w:jc w:val="center"/>
                    <w:rPr>
                      <w:sz w:val="20"/>
                      <w:szCs w:val="20"/>
                    </w:rPr>
                  </w:pPr>
                  <w:r w:rsidRPr="00015C53">
                    <w:rPr>
                      <w:sz w:val="20"/>
                      <w:szCs w:val="20"/>
                    </w:rPr>
                    <w:t>3530029.52</w:t>
                  </w:r>
                </w:p>
              </w:tc>
            </w:tr>
            <w:tr w:rsidR="005C4BF5" w:rsidRPr="002921C0" w14:paraId="6F9E98A2" w14:textId="77777777" w:rsidTr="00B22C31">
              <w:trPr>
                <w:trHeight w:val="38"/>
                <w:jc w:val="center"/>
              </w:trPr>
              <w:tc>
                <w:tcPr>
                  <w:tcW w:w="1140" w:type="dxa"/>
                  <w:shd w:val="clear" w:color="auto" w:fill="auto"/>
                  <w:vAlign w:val="center"/>
                </w:tcPr>
                <w:p w14:paraId="5E8D802F" w14:textId="77777777" w:rsidR="005C4BF5" w:rsidRPr="002921C0" w:rsidRDefault="005C4BF5" w:rsidP="00B22C31">
                  <w:pPr>
                    <w:jc w:val="center"/>
                    <w:rPr>
                      <w:sz w:val="20"/>
                      <w:szCs w:val="20"/>
                    </w:rPr>
                  </w:pPr>
                  <w:r w:rsidRPr="00015C53">
                    <w:rPr>
                      <w:sz w:val="20"/>
                      <w:szCs w:val="20"/>
                    </w:rPr>
                    <w:t>411</w:t>
                  </w:r>
                </w:p>
              </w:tc>
              <w:tc>
                <w:tcPr>
                  <w:tcW w:w="1670" w:type="dxa"/>
                  <w:shd w:val="clear" w:color="auto" w:fill="auto"/>
                  <w:vAlign w:val="center"/>
                </w:tcPr>
                <w:p w14:paraId="757B7C4A" w14:textId="77777777" w:rsidR="005C4BF5" w:rsidRPr="002921C0" w:rsidRDefault="005C4BF5" w:rsidP="00B22C31">
                  <w:pPr>
                    <w:jc w:val="center"/>
                    <w:rPr>
                      <w:sz w:val="20"/>
                      <w:szCs w:val="20"/>
                    </w:rPr>
                  </w:pPr>
                  <w:r w:rsidRPr="00015C53">
                    <w:rPr>
                      <w:sz w:val="20"/>
                      <w:szCs w:val="20"/>
                    </w:rPr>
                    <w:t>963359.44</w:t>
                  </w:r>
                </w:p>
              </w:tc>
              <w:tc>
                <w:tcPr>
                  <w:tcW w:w="1772" w:type="dxa"/>
                  <w:shd w:val="clear" w:color="auto" w:fill="auto"/>
                  <w:vAlign w:val="center"/>
                </w:tcPr>
                <w:p w14:paraId="1D5C0E55" w14:textId="77777777" w:rsidR="005C4BF5" w:rsidRPr="002921C0" w:rsidRDefault="005C4BF5" w:rsidP="00B22C31">
                  <w:pPr>
                    <w:jc w:val="center"/>
                    <w:rPr>
                      <w:sz w:val="20"/>
                      <w:szCs w:val="20"/>
                    </w:rPr>
                  </w:pPr>
                  <w:r w:rsidRPr="00015C53">
                    <w:rPr>
                      <w:sz w:val="20"/>
                      <w:szCs w:val="20"/>
                    </w:rPr>
                    <w:t>3530026.98</w:t>
                  </w:r>
                </w:p>
              </w:tc>
            </w:tr>
            <w:tr w:rsidR="005C4BF5" w:rsidRPr="002921C0" w14:paraId="3788B5CF" w14:textId="77777777" w:rsidTr="00B22C31">
              <w:trPr>
                <w:trHeight w:val="38"/>
                <w:jc w:val="center"/>
              </w:trPr>
              <w:tc>
                <w:tcPr>
                  <w:tcW w:w="1140" w:type="dxa"/>
                  <w:shd w:val="clear" w:color="auto" w:fill="auto"/>
                  <w:vAlign w:val="center"/>
                </w:tcPr>
                <w:p w14:paraId="3252832D" w14:textId="77777777" w:rsidR="005C4BF5" w:rsidRPr="002921C0" w:rsidRDefault="005C4BF5" w:rsidP="00B22C31">
                  <w:pPr>
                    <w:jc w:val="center"/>
                    <w:rPr>
                      <w:sz w:val="20"/>
                      <w:szCs w:val="20"/>
                    </w:rPr>
                  </w:pPr>
                  <w:r w:rsidRPr="00015C53">
                    <w:rPr>
                      <w:sz w:val="20"/>
                      <w:szCs w:val="20"/>
                    </w:rPr>
                    <w:t>412</w:t>
                  </w:r>
                </w:p>
              </w:tc>
              <w:tc>
                <w:tcPr>
                  <w:tcW w:w="1670" w:type="dxa"/>
                  <w:shd w:val="clear" w:color="auto" w:fill="auto"/>
                  <w:vAlign w:val="center"/>
                </w:tcPr>
                <w:p w14:paraId="227F26CC" w14:textId="77777777" w:rsidR="005C4BF5" w:rsidRPr="002921C0" w:rsidRDefault="005C4BF5" w:rsidP="00B22C31">
                  <w:pPr>
                    <w:jc w:val="center"/>
                    <w:rPr>
                      <w:sz w:val="20"/>
                      <w:szCs w:val="20"/>
                    </w:rPr>
                  </w:pPr>
                  <w:r w:rsidRPr="00015C53">
                    <w:rPr>
                      <w:sz w:val="20"/>
                      <w:szCs w:val="20"/>
                    </w:rPr>
                    <w:t>963364.68</w:t>
                  </w:r>
                </w:p>
              </w:tc>
              <w:tc>
                <w:tcPr>
                  <w:tcW w:w="1772" w:type="dxa"/>
                  <w:shd w:val="clear" w:color="auto" w:fill="auto"/>
                  <w:vAlign w:val="center"/>
                </w:tcPr>
                <w:p w14:paraId="03002499" w14:textId="77777777" w:rsidR="005C4BF5" w:rsidRPr="002921C0" w:rsidRDefault="005C4BF5" w:rsidP="00B22C31">
                  <w:pPr>
                    <w:jc w:val="center"/>
                    <w:rPr>
                      <w:sz w:val="20"/>
                      <w:szCs w:val="20"/>
                    </w:rPr>
                  </w:pPr>
                  <w:r w:rsidRPr="00015C53">
                    <w:rPr>
                      <w:sz w:val="20"/>
                      <w:szCs w:val="20"/>
                    </w:rPr>
                    <w:t>3530025.98</w:t>
                  </w:r>
                </w:p>
              </w:tc>
            </w:tr>
            <w:tr w:rsidR="005C4BF5" w:rsidRPr="002921C0" w14:paraId="09E28F12" w14:textId="77777777" w:rsidTr="00B22C31">
              <w:trPr>
                <w:trHeight w:val="38"/>
                <w:jc w:val="center"/>
              </w:trPr>
              <w:tc>
                <w:tcPr>
                  <w:tcW w:w="1140" w:type="dxa"/>
                  <w:shd w:val="clear" w:color="auto" w:fill="auto"/>
                  <w:vAlign w:val="center"/>
                </w:tcPr>
                <w:p w14:paraId="12B390D5" w14:textId="77777777" w:rsidR="005C4BF5" w:rsidRPr="002921C0" w:rsidRDefault="005C4BF5" w:rsidP="00B22C31">
                  <w:pPr>
                    <w:jc w:val="center"/>
                    <w:rPr>
                      <w:sz w:val="20"/>
                      <w:szCs w:val="20"/>
                    </w:rPr>
                  </w:pPr>
                  <w:r w:rsidRPr="00015C53">
                    <w:rPr>
                      <w:sz w:val="20"/>
                      <w:szCs w:val="20"/>
                    </w:rPr>
                    <w:t>413</w:t>
                  </w:r>
                </w:p>
              </w:tc>
              <w:tc>
                <w:tcPr>
                  <w:tcW w:w="1670" w:type="dxa"/>
                  <w:shd w:val="clear" w:color="auto" w:fill="auto"/>
                  <w:vAlign w:val="center"/>
                </w:tcPr>
                <w:p w14:paraId="0DC80290" w14:textId="77777777" w:rsidR="005C4BF5" w:rsidRPr="002921C0" w:rsidRDefault="005C4BF5" w:rsidP="00B22C31">
                  <w:pPr>
                    <w:jc w:val="center"/>
                    <w:rPr>
                      <w:sz w:val="20"/>
                      <w:szCs w:val="20"/>
                    </w:rPr>
                  </w:pPr>
                  <w:r w:rsidRPr="00015C53">
                    <w:rPr>
                      <w:sz w:val="20"/>
                      <w:szCs w:val="20"/>
                    </w:rPr>
                    <w:t>963372.63</w:t>
                  </w:r>
                </w:p>
              </w:tc>
              <w:tc>
                <w:tcPr>
                  <w:tcW w:w="1772" w:type="dxa"/>
                  <w:shd w:val="clear" w:color="auto" w:fill="auto"/>
                  <w:vAlign w:val="center"/>
                </w:tcPr>
                <w:p w14:paraId="4D171738" w14:textId="77777777" w:rsidR="005C4BF5" w:rsidRPr="002921C0" w:rsidRDefault="005C4BF5" w:rsidP="00B22C31">
                  <w:pPr>
                    <w:jc w:val="center"/>
                    <w:rPr>
                      <w:sz w:val="20"/>
                      <w:szCs w:val="20"/>
                    </w:rPr>
                  </w:pPr>
                  <w:r w:rsidRPr="00015C53">
                    <w:rPr>
                      <w:sz w:val="20"/>
                      <w:szCs w:val="20"/>
                    </w:rPr>
                    <w:t>3530026.5</w:t>
                  </w:r>
                </w:p>
              </w:tc>
            </w:tr>
            <w:tr w:rsidR="005C4BF5" w:rsidRPr="002921C0" w14:paraId="0483B455" w14:textId="77777777" w:rsidTr="00B22C31">
              <w:trPr>
                <w:trHeight w:val="38"/>
                <w:jc w:val="center"/>
              </w:trPr>
              <w:tc>
                <w:tcPr>
                  <w:tcW w:w="1140" w:type="dxa"/>
                  <w:shd w:val="clear" w:color="auto" w:fill="auto"/>
                  <w:vAlign w:val="center"/>
                </w:tcPr>
                <w:p w14:paraId="53976334" w14:textId="77777777" w:rsidR="005C4BF5" w:rsidRPr="002921C0" w:rsidRDefault="005C4BF5" w:rsidP="00B22C31">
                  <w:pPr>
                    <w:jc w:val="center"/>
                    <w:rPr>
                      <w:sz w:val="20"/>
                      <w:szCs w:val="20"/>
                    </w:rPr>
                  </w:pPr>
                  <w:r w:rsidRPr="00015C53">
                    <w:rPr>
                      <w:sz w:val="20"/>
                      <w:szCs w:val="20"/>
                    </w:rPr>
                    <w:t>414</w:t>
                  </w:r>
                </w:p>
              </w:tc>
              <w:tc>
                <w:tcPr>
                  <w:tcW w:w="1670" w:type="dxa"/>
                  <w:shd w:val="clear" w:color="auto" w:fill="auto"/>
                  <w:vAlign w:val="center"/>
                </w:tcPr>
                <w:p w14:paraId="71C5AE89" w14:textId="77777777" w:rsidR="005C4BF5" w:rsidRPr="002921C0" w:rsidRDefault="005C4BF5" w:rsidP="00B22C31">
                  <w:pPr>
                    <w:jc w:val="center"/>
                    <w:rPr>
                      <w:sz w:val="20"/>
                      <w:szCs w:val="20"/>
                    </w:rPr>
                  </w:pPr>
                  <w:r w:rsidRPr="00015C53">
                    <w:rPr>
                      <w:sz w:val="20"/>
                      <w:szCs w:val="20"/>
                    </w:rPr>
                    <w:t>963379.63</w:t>
                  </w:r>
                </w:p>
              </w:tc>
              <w:tc>
                <w:tcPr>
                  <w:tcW w:w="1772" w:type="dxa"/>
                  <w:shd w:val="clear" w:color="auto" w:fill="auto"/>
                  <w:vAlign w:val="center"/>
                </w:tcPr>
                <w:p w14:paraId="47C5A625" w14:textId="77777777" w:rsidR="005C4BF5" w:rsidRPr="002921C0" w:rsidRDefault="005C4BF5" w:rsidP="00B22C31">
                  <w:pPr>
                    <w:jc w:val="center"/>
                    <w:rPr>
                      <w:sz w:val="20"/>
                      <w:szCs w:val="20"/>
                    </w:rPr>
                  </w:pPr>
                  <w:r w:rsidRPr="00015C53">
                    <w:rPr>
                      <w:sz w:val="20"/>
                      <w:szCs w:val="20"/>
                    </w:rPr>
                    <w:t>3530027.62</w:t>
                  </w:r>
                </w:p>
              </w:tc>
            </w:tr>
            <w:tr w:rsidR="005C4BF5" w:rsidRPr="002921C0" w14:paraId="76C76BA4" w14:textId="77777777" w:rsidTr="00B22C31">
              <w:trPr>
                <w:trHeight w:val="38"/>
                <w:jc w:val="center"/>
              </w:trPr>
              <w:tc>
                <w:tcPr>
                  <w:tcW w:w="1140" w:type="dxa"/>
                  <w:shd w:val="clear" w:color="auto" w:fill="auto"/>
                  <w:vAlign w:val="center"/>
                </w:tcPr>
                <w:p w14:paraId="4BA9E104" w14:textId="77777777" w:rsidR="005C4BF5" w:rsidRPr="002921C0" w:rsidRDefault="005C4BF5" w:rsidP="00B22C31">
                  <w:pPr>
                    <w:jc w:val="center"/>
                    <w:rPr>
                      <w:sz w:val="20"/>
                      <w:szCs w:val="20"/>
                    </w:rPr>
                  </w:pPr>
                  <w:r w:rsidRPr="00015C53">
                    <w:rPr>
                      <w:sz w:val="20"/>
                      <w:szCs w:val="20"/>
                    </w:rPr>
                    <w:t>415</w:t>
                  </w:r>
                </w:p>
              </w:tc>
              <w:tc>
                <w:tcPr>
                  <w:tcW w:w="1670" w:type="dxa"/>
                  <w:shd w:val="clear" w:color="auto" w:fill="auto"/>
                  <w:vAlign w:val="center"/>
                </w:tcPr>
                <w:p w14:paraId="4F2A42E0" w14:textId="77777777" w:rsidR="005C4BF5" w:rsidRPr="002921C0" w:rsidRDefault="005C4BF5" w:rsidP="00B22C31">
                  <w:pPr>
                    <w:jc w:val="center"/>
                    <w:rPr>
                      <w:sz w:val="20"/>
                      <w:szCs w:val="20"/>
                    </w:rPr>
                  </w:pPr>
                  <w:r w:rsidRPr="00015C53">
                    <w:rPr>
                      <w:sz w:val="20"/>
                      <w:szCs w:val="20"/>
                    </w:rPr>
                    <w:t>963385.71</w:t>
                  </w:r>
                </w:p>
              </w:tc>
              <w:tc>
                <w:tcPr>
                  <w:tcW w:w="1772" w:type="dxa"/>
                  <w:shd w:val="clear" w:color="auto" w:fill="auto"/>
                  <w:vAlign w:val="center"/>
                </w:tcPr>
                <w:p w14:paraId="23545ED9" w14:textId="77777777" w:rsidR="005C4BF5" w:rsidRPr="002921C0" w:rsidRDefault="005C4BF5" w:rsidP="00B22C31">
                  <w:pPr>
                    <w:jc w:val="center"/>
                    <w:rPr>
                      <w:sz w:val="20"/>
                      <w:szCs w:val="20"/>
                    </w:rPr>
                  </w:pPr>
                  <w:r w:rsidRPr="00015C53">
                    <w:rPr>
                      <w:sz w:val="20"/>
                      <w:szCs w:val="20"/>
                    </w:rPr>
                    <w:t>3530028.28</w:t>
                  </w:r>
                </w:p>
              </w:tc>
            </w:tr>
            <w:tr w:rsidR="005C4BF5" w:rsidRPr="002921C0" w14:paraId="453FD5E0" w14:textId="77777777" w:rsidTr="00B22C31">
              <w:trPr>
                <w:trHeight w:val="38"/>
                <w:jc w:val="center"/>
              </w:trPr>
              <w:tc>
                <w:tcPr>
                  <w:tcW w:w="1140" w:type="dxa"/>
                  <w:shd w:val="clear" w:color="auto" w:fill="auto"/>
                  <w:vAlign w:val="center"/>
                </w:tcPr>
                <w:p w14:paraId="5B79775A" w14:textId="77777777" w:rsidR="005C4BF5" w:rsidRPr="002921C0" w:rsidRDefault="005C4BF5" w:rsidP="00B22C31">
                  <w:pPr>
                    <w:jc w:val="center"/>
                    <w:rPr>
                      <w:sz w:val="20"/>
                      <w:szCs w:val="20"/>
                    </w:rPr>
                  </w:pPr>
                  <w:r w:rsidRPr="00015C53">
                    <w:rPr>
                      <w:sz w:val="20"/>
                      <w:szCs w:val="20"/>
                    </w:rPr>
                    <w:t>416</w:t>
                  </w:r>
                </w:p>
              </w:tc>
              <w:tc>
                <w:tcPr>
                  <w:tcW w:w="1670" w:type="dxa"/>
                  <w:shd w:val="clear" w:color="auto" w:fill="auto"/>
                  <w:vAlign w:val="center"/>
                </w:tcPr>
                <w:p w14:paraId="5DE48C70" w14:textId="77777777" w:rsidR="005C4BF5" w:rsidRPr="002921C0" w:rsidRDefault="005C4BF5" w:rsidP="00B22C31">
                  <w:pPr>
                    <w:jc w:val="center"/>
                    <w:rPr>
                      <w:sz w:val="20"/>
                      <w:szCs w:val="20"/>
                    </w:rPr>
                  </w:pPr>
                  <w:r w:rsidRPr="00015C53">
                    <w:rPr>
                      <w:sz w:val="20"/>
                      <w:szCs w:val="20"/>
                    </w:rPr>
                    <w:t>963390.76</w:t>
                  </w:r>
                </w:p>
              </w:tc>
              <w:tc>
                <w:tcPr>
                  <w:tcW w:w="1772" w:type="dxa"/>
                  <w:shd w:val="clear" w:color="auto" w:fill="auto"/>
                  <w:vAlign w:val="center"/>
                </w:tcPr>
                <w:p w14:paraId="23EC8F3D" w14:textId="77777777" w:rsidR="005C4BF5" w:rsidRPr="002921C0" w:rsidRDefault="005C4BF5" w:rsidP="00B22C31">
                  <w:pPr>
                    <w:jc w:val="center"/>
                    <w:rPr>
                      <w:sz w:val="20"/>
                      <w:szCs w:val="20"/>
                    </w:rPr>
                  </w:pPr>
                  <w:r w:rsidRPr="00015C53">
                    <w:rPr>
                      <w:sz w:val="20"/>
                      <w:szCs w:val="20"/>
                    </w:rPr>
                    <w:t>3530029.21</w:t>
                  </w:r>
                </w:p>
              </w:tc>
            </w:tr>
            <w:tr w:rsidR="005C4BF5" w:rsidRPr="002921C0" w14:paraId="240E8420" w14:textId="77777777" w:rsidTr="00B22C31">
              <w:trPr>
                <w:trHeight w:val="38"/>
                <w:jc w:val="center"/>
              </w:trPr>
              <w:tc>
                <w:tcPr>
                  <w:tcW w:w="1140" w:type="dxa"/>
                  <w:shd w:val="clear" w:color="auto" w:fill="auto"/>
                  <w:vAlign w:val="center"/>
                </w:tcPr>
                <w:p w14:paraId="3CFCCD7D" w14:textId="77777777" w:rsidR="005C4BF5" w:rsidRPr="002921C0" w:rsidRDefault="005C4BF5" w:rsidP="00B22C31">
                  <w:pPr>
                    <w:jc w:val="center"/>
                    <w:rPr>
                      <w:sz w:val="20"/>
                      <w:szCs w:val="20"/>
                    </w:rPr>
                  </w:pPr>
                  <w:r w:rsidRPr="00015C53">
                    <w:rPr>
                      <w:sz w:val="20"/>
                      <w:szCs w:val="20"/>
                    </w:rPr>
                    <w:t>417</w:t>
                  </w:r>
                </w:p>
              </w:tc>
              <w:tc>
                <w:tcPr>
                  <w:tcW w:w="1670" w:type="dxa"/>
                  <w:shd w:val="clear" w:color="auto" w:fill="auto"/>
                  <w:vAlign w:val="center"/>
                </w:tcPr>
                <w:p w14:paraId="49640974" w14:textId="77777777" w:rsidR="005C4BF5" w:rsidRPr="002921C0" w:rsidRDefault="005C4BF5" w:rsidP="00B22C31">
                  <w:pPr>
                    <w:jc w:val="center"/>
                    <w:rPr>
                      <w:sz w:val="20"/>
                      <w:szCs w:val="20"/>
                    </w:rPr>
                  </w:pPr>
                  <w:r w:rsidRPr="00015C53">
                    <w:rPr>
                      <w:sz w:val="20"/>
                      <w:szCs w:val="20"/>
                    </w:rPr>
                    <w:t>963397.7</w:t>
                  </w:r>
                </w:p>
              </w:tc>
              <w:tc>
                <w:tcPr>
                  <w:tcW w:w="1772" w:type="dxa"/>
                  <w:shd w:val="clear" w:color="auto" w:fill="auto"/>
                  <w:vAlign w:val="center"/>
                </w:tcPr>
                <w:p w14:paraId="1DCB8733" w14:textId="77777777" w:rsidR="005C4BF5" w:rsidRPr="002921C0" w:rsidRDefault="005C4BF5" w:rsidP="00B22C31">
                  <w:pPr>
                    <w:jc w:val="center"/>
                    <w:rPr>
                      <w:sz w:val="20"/>
                      <w:szCs w:val="20"/>
                    </w:rPr>
                  </w:pPr>
                  <w:r w:rsidRPr="00015C53">
                    <w:rPr>
                      <w:sz w:val="20"/>
                      <w:szCs w:val="20"/>
                    </w:rPr>
                    <w:t>3530030.66</w:t>
                  </w:r>
                </w:p>
              </w:tc>
            </w:tr>
            <w:tr w:rsidR="005C4BF5" w:rsidRPr="002921C0" w14:paraId="443C629C" w14:textId="77777777" w:rsidTr="00B22C31">
              <w:trPr>
                <w:trHeight w:val="38"/>
                <w:jc w:val="center"/>
              </w:trPr>
              <w:tc>
                <w:tcPr>
                  <w:tcW w:w="1140" w:type="dxa"/>
                  <w:shd w:val="clear" w:color="auto" w:fill="auto"/>
                  <w:vAlign w:val="center"/>
                </w:tcPr>
                <w:p w14:paraId="5BEF75DF" w14:textId="77777777" w:rsidR="005C4BF5" w:rsidRPr="002921C0" w:rsidRDefault="005C4BF5" w:rsidP="00B22C31">
                  <w:pPr>
                    <w:jc w:val="center"/>
                    <w:rPr>
                      <w:sz w:val="20"/>
                      <w:szCs w:val="20"/>
                    </w:rPr>
                  </w:pPr>
                  <w:r w:rsidRPr="00015C53">
                    <w:rPr>
                      <w:sz w:val="20"/>
                      <w:szCs w:val="20"/>
                    </w:rPr>
                    <w:t>418</w:t>
                  </w:r>
                </w:p>
              </w:tc>
              <w:tc>
                <w:tcPr>
                  <w:tcW w:w="1670" w:type="dxa"/>
                  <w:shd w:val="clear" w:color="auto" w:fill="auto"/>
                  <w:vAlign w:val="center"/>
                </w:tcPr>
                <w:p w14:paraId="0C89D956" w14:textId="77777777" w:rsidR="005C4BF5" w:rsidRPr="002921C0" w:rsidRDefault="005C4BF5" w:rsidP="00B22C31">
                  <w:pPr>
                    <w:jc w:val="center"/>
                    <w:rPr>
                      <w:sz w:val="20"/>
                      <w:szCs w:val="20"/>
                    </w:rPr>
                  </w:pPr>
                  <w:r w:rsidRPr="00015C53">
                    <w:rPr>
                      <w:sz w:val="20"/>
                      <w:szCs w:val="20"/>
                    </w:rPr>
                    <w:t>963403.44</w:t>
                  </w:r>
                </w:p>
              </w:tc>
              <w:tc>
                <w:tcPr>
                  <w:tcW w:w="1772" w:type="dxa"/>
                  <w:shd w:val="clear" w:color="auto" w:fill="auto"/>
                  <w:vAlign w:val="center"/>
                </w:tcPr>
                <w:p w14:paraId="1F636C3F" w14:textId="77777777" w:rsidR="005C4BF5" w:rsidRPr="002921C0" w:rsidRDefault="005C4BF5" w:rsidP="00B22C31">
                  <w:pPr>
                    <w:jc w:val="center"/>
                    <w:rPr>
                      <w:sz w:val="20"/>
                      <w:szCs w:val="20"/>
                    </w:rPr>
                  </w:pPr>
                  <w:r w:rsidRPr="00015C53">
                    <w:rPr>
                      <w:sz w:val="20"/>
                      <w:szCs w:val="20"/>
                    </w:rPr>
                    <w:t>3530029.58</w:t>
                  </w:r>
                </w:p>
              </w:tc>
            </w:tr>
            <w:tr w:rsidR="005C4BF5" w:rsidRPr="002921C0" w14:paraId="595DA2B1" w14:textId="77777777" w:rsidTr="00B22C31">
              <w:trPr>
                <w:trHeight w:val="38"/>
                <w:jc w:val="center"/>
              </w:trPr>
              <w:tc>
                <w:tcPr>
                  <w:tcW w:w="1140" w:type="dxa"/>
                  <w:shd w:val="clear" w:color="auto" w:fill="auto"/>
                  <w:vAlign w:val="center"/>
                </w:tcPr>
                <w:p w14:paraId="5B9FDD93" w14:textId="77777777" w:rsidR="005C4BF5" w:rsidRPr="002921C0" w:rsidRDefault="005C4BF5" w:rsidP="00B22C31">
                  <w:pPr>
                    <w:jc w:val="center"/>
                    <w:rPr>
                      <w:sz w:val="20"/>
                      <w:szCs w:val="20"/>
                    </w:rPr>
                  </w:pPr>
                  <w:r w:rsidRPr="00015C53">
                    <w:rPr>
                      <w:sz w:val="20"/>
                      <w:szCs w:val="20"/>
                    </w:rPr>
                    <w:t>419</w:t>
                  </w:r>
                </w:p>
              </w:tc>
              <w:tc>
                <w:tcPr>
                  <w:tcW w:w="1670" w:type="dxa"/>
                  <w:shd w:val="clear" w:color="auto" w:fill="auto"/>
                  <w:vAlign w:val="center"/>
                </w:tcPr>
                <w:p w14:paraId="1F04479E" w14:textId="77777777" w:rsidR="005C4BF5" w:rsidRPr="002921C0" w:rsidRDefault="005C4BF5" w:rsidP="00B22C31">
                  <w:pPr>
                    <w:jc w:val="center"/>
                    <w:rPr>
                      <w:sz w:val="20"/>
                      <w:szCs w:val="20"/>
                    </w:rPr>
                  </w:pPr>
                  <w:r w:rsidRPr="00015C53">
                    <w:rPr>
                      <w:sz w:val="20"/>
                      <w:szCs w:val="20"/>
                    </w:rPr>
                    <w:t>963408.34</w:t>
                  </w:r>
                </w:p>
              </w:tc>
              <w:tc>
                <w:tcPr>
                  <w:tcW w:w="1772" w:type="dxa"/>
                  <w:shd w:val="clear" w:color="auto" w:fill="auto"/>
                  <w:vAlign w:val="center"/>
                </w:tcPr>
                <w:p w14:paraId="023C2B81" w14:textId="77777777" w:rsidR="005C4BF5" w:rsidRPr="002921C0" w:rsidRDefault="005C4BF5" w:rsidP="00B22C31">
                  <w:pPr>
                    <w:jc w:val="center"/>
                    <w:rPr>
                      <w:sz w:val="20"/>
                      <w:szCs w:val="20"/>
                    </w:rPr>
                  </w:pPr>
                  <w:r w:rsidRPr="00015C53">
                    <w:rPr>
                      <w:sz w:val="20"/>
                      <w:szCs w:val="20"/>
                    </w:rPr>
                    <w:t>3530028.48</w:t>
                  </w:r>
                </w:p>
              </w:tc>
            </w:tr>
            <w:tr w:rsidR="005C4BF5" w:rsidRPr="002921C0" w14:paraId="26008119" w14:textId="77777777" w:rsidTr="00B22C31">
              <w:trPr>
                <w:trHeight w:val="38"/>
                <w:jc w:val="center"/>
              </w:trPr>
              <w:tc>
                <w:tcPr>
                  <w:tcW w:w="1140" w:type="dxa"/>
                  <w:shd w:val="clear" w:color="auto" w:fill="auto"/>
                  <w:vAlign w:val="center"/>
                </w:tcPr>
                <w:p w14:paraId="78374E4B" w14:textId="77777777" w:rsidR="005C4BF5" w:rsidRPr="002921C0" w:rsidRDefault="005C4BF5" w:rsidP="00B22C31">
                  <w:pPr>
                    <w:jc w:val="center"/>
                    <w:rPr>
                      <w:sz w:val="20"/>
                      <w:szCs w:val="20"/>
                    </w:rPr>
                  </w:pPr>
                  <w:r w:rsidRPr="00015C53">
                    <w:rPr>
                      <w:sz w:val="20"/>
                      <w:szCs w:val="20"/>
                    </w:rPr>
                    <w:t>420</w:t>
                  </w:r>
                </w:p>
              </w:tc>
              <w:tc>
                <w:tcPr>
                  <w:tcW w:w="1670" w:type="dxa"/>
                  <w:shd w:val="clear" w:color="auto" w:fill="auto"/>
                  <w:vAlign w:val="center"/>
                </w:tcPr>
                <w:p w14:paraId="7CC39CF6" w14:textId="77777777" w:rsidR="005C4BF5" w:rsidRPr="002921C0" w:rsidRDefault="005C4BF5" w:rsidP="00B22C31">
                  <w:pPr>
                    <w:jc w:val="center"/>
                    <w:rPr>
                      <w:sz w:val="20"/>
                      <w:szCs w:val="20"/>
                    </w:rPr>
                  </w:pPr>
                  <w:r w:rsidRPr="00015C53">
                    <w:rPr>
                      <w:sz w:val="20"/>
                      <w:szCs w:val="20"/>
                    </w:rPr>
                    <w:t>963415.63</w:t>
                  </w:r>
                </w:p>
              </w:tc>
              <w:tc>
                <w:tcPr>
                  <w:tcW w:w="1772" w:type="dxa"/>
                  <w:shd w:val="clear" w:color="auto" w:fill="auto"/>
                  <w:vAlign w:val="center"/>
                </w:tcPr>
                <w:p w14:paraId="7769842C" w14:textId="77777777" w:rsidR="005C4BF5" w:rsidRPr="002921C0" w:rsidRDefault="005C4BF5" w:rsidP="00B22C31">
                  <w:pPr>
                    <w:jc w:val="center"/>
                    <w:rPr>
                      <w:sz w:val="20"/>
                      <w:szCs w:val="20"/>
                    </w:rPr>
                  </w:pPr>
                  <w:r w:rsidRPr="00015C53">
                    <w:rPr>
                      <w:sz w:val="20"/>
                      <w:szCs w:val="20"/>
                    </w:rPr>
                    <w:t>3530028.16</w:t>
                  </w:r>
                </w:p>
              </w:tc>
            </w:tr>
            <w:tr w:rsidR="005C4BF5" w:rsidRPr="002921C0" w14:paraId="2B839F38" w14:textId="77777777" w:rsidTr="00B22C31">
              <w:trPr>
                <w:trHeight w:val="38"/>
                <w:jc w:val="center"/>
              </w:trPr>
              <w:tc>
                <w:tcPr>
                  <w:tcW w:w="1140" w:type="dxa"/>
                  <w:shd w:val="clear" w:color="auto" w:fill="auto"/>
                  <w:vAlign w:val="center"/>
                </w:tcPr>
                <w:p w14:paraId="7C657252" w14:textId="77777777" w:rsidR="005C4BF5" w:rsidRPr="002921C0" w:rsidRDefault="005C4BF5" w:rsidP="00B22C31">
                  <w:pPr>
                    <w:jc w:val="center"/>
                    <w:rPr>
                      <w:sz w:val="20"/>
                      <w:szCs w:val="20"/>
                    </w:rPr>
                  </w:pPr>
                  <w:r w:rsidRPr="00015C53">
                    <w:rPr>
                      <w:sz w:val="20"/>
                      <w:szCs w:val="20"/>
                    </w:rPr>
                    <w:t>421</w:t>
                  </w:r>
                </w:p>
              </w:tc>
              <w:tc>
                <w:tcPr>
                  <w:tcW w:w="1670" w:type="dxa"/>
                  <w:shd w:val="clear" w:color="auto" w:fill="auto"/>
                  <w:vAlign w:val="center"/>
                </w:tcPr>
                <w:p w14:paraId="5ADFB69D" w14:textId="77777777" w:rsidR="005C4BF5" w:rsidRPr="002921C0" w:rsidRDefault="005C4BF5" w:rsidP="00B22C31">
                  <w:pPr>
                    <w:jc w:val="center"/>
                    <w:rPr>
                      <w:sz w:val="20"/>
                      <w:szCs w:val="20"/>
                    </w:rPr>
                  </w:pPr>
                  <w:r w:rsidRPr="00015C53">
                    <w:rPr>
                      <w:sz w:val="20"/>
                      <w:szCs w:val="20"/>
                    </w:rPr>
                    <w:t>963420.82</w:t>
                  </w:r>
                </w:p>
              </w:tc>
              <w:tc>
                <w:tcPr>
                  <w:tcW w:w="1772" w:type="dxa"/>
                  <w:shd w:val="clear" w:color="auto" w:fill="auto"/>
                  <w:vAlign w:val="center"/>
                </w:tcPr>
                <w:p w14:paraId="536D8491" w14:textId="77777777" w:rsidR="005C4BF5" w:rsidRPr="002921C0" w:rsidRDefault="005C4BF5" w:rsidP="00B22C31">
                  <w:pPr>
                    <w:jc w:val="center"/>
                    <w:rPr>
                      <w:sz w:val="20"/>
                      <w:szCs w:val="20"/>
                    </w:rPr>
                  </w:pPr>
                  <w:r w:rsidRPr="00015C53">
                    <w:rPr>
                      <w:sz w:val="20"/>
                      <w:szCs w:val="20"/>
                    </w:rPr>
                    <w:t>3530028.96</w:t>
                  </w:r>
                </w:p>
              </w:tc>
            </w:tr>
            <w:tr w:rsidR="005C4BF5" w:rsidRPr="002921C0" w14:paraId="1D82C746" w14:textId="77777777" w:rsidTr="00B22C31">
              <w:trPr>
                <w:trHeight w:val="38"/>
                <w:jc w:val="center"/>
              </w:trPr>
              <w:tc>
                <w:tcPr>
                  <w:tcW w:w="1140" w:type="dxa"/>
                  <w:shd w:val="clear" w:color="auto" w:fill="auto"/>
                  <w:vAlign w:val="center"/>
                </w:tcPr>
                <w:p w14:paraId="737FFA70" w14:textId="77777777" w:rsidR="005C4BF5" w:rsidRPr="002921C0" w:rsidRDefault="005C4BF5" w:rsidP="00B22C31">
                  <w:pPr>
                    <w:jc w:val="center"/>
                    <w:rPr>
                      <w:sz w:val="20"/>
                      <w:szCs w:val="20"/>
                    </w:rPr>
                  </w:pPr>
                  <w:r w:rsidRPr="00015C53">
                    <w:rPr>
                      <w:sz w:val="20"/>
                      <w:szCs w:val="20"/>
                    </w:rPr>
                    <w:t>422</w:t>
                  </w:r>
                </w:p>
              </w:tc>
              <w:tc>
                <w:tcPr>
                  <w:tcW w:w="1670" w:type="dxa"/>
                  <w:shd w:val="clear" w:color="auto" w:fill="auto"/>
                  <w:vAlign w:val="center"/>
                </w:tcPr>
                <w:p w14:paraId="0FB78563" w14:textId="77777777" w:rsidR="005C4BF5" w:rsidRPr="002921C0" w:rsidRDefault="005C4BF5" w:rsidP="00B22C31">
                  <w:pPr>
                    <w:jc w:val="center"/>
                    <w:rPr>
                      <w:sz w:val="20"/>
                      <w:szCs w:val="20"/>
                    </w:rPr>
                  </w:pPr>
                  <w:r w:rsidRPr="00015C53">
                    <w:rPr>
                      <w:sz w:val="20"/>
                      <w:szCs w:val="20"/>
                    </w:rPr>
                    <w:t>963426.03</w:t>
                  </w:r>
                </w:p>
              </w:tc>
              <w:tc>
                <w:tcPr>
                  <w:tcW w:w="1772" w:type="dxa"/>
                  <w:shd w:val="clear" w:color="auto" w:fill="auto"/>
                  <w:vAlign w:val="center"/>
                </w:tcPr>
                <w:p w14:paraId="0E84F39F" w14:textId="77777777" w:rsidR="005C4BF5" w:rsidRPr="002921C0" w:rsidRDefault="005C4BF5" w:rsidP="00B22C31">
                  <w:pPr>
                    <w:jc w:val="center"/>
                    <w:rPr>
                      <w:sz w:val="20"/>
                      <w:szCs w:val="20"/>
                    </w:rPr>
                  </w:pPr>
                  <w:r w:rsidRPr="00015C53">
                    <w:rPr>
                      <w:sz w:val="20"/>
                      <w:szCs w:val="20"/>
                    </w:rPr>
                    <w:t>3530029.94</w:t>
                  </w:r>
                </w:p>
              </w:tc>
            </w:tr>
            <w:tr w:rsidR="005C4BF5" w:rsidRPr="002921C0" w14:paraId="0ECAFC2F" w14:textId="77777777" w:rsidTr="00B22C31">
              <w:trPr>
                <w:trHeight w:val="38"/>
                <w:jc w:val="center"/>
              </w:trPr>
              <w:tc>
                <w:tcPr>
                  <w:tcW w:w="1140" w:type="dxa"/>
                  <w:shd w:val="clear" w:color="auto" w:fill="auto"/>
                  <w:vAlign w:val="center"/>
                </w:tcPr>
                <w:p w14:paraId="3D2377DC" w14:textId="77777777" w:rsidR="005C4BF5" w:rsidRPr="002921C0" w:rsidRDefault="005C4BF5" w:rsidP="00B22C31">
                  <w:pPr>
                    <w:jc w:val="center"/>
                    <w:rPr>
                      <w:sz w:val="20"/>
                      <w:szCs w:val="20"/>
                    </w:rPr>
                  </w:pPr>
                  <w:r w:rsidRPr="00015C53">
                    <w:rPr>
                      <w:sz w:val="20"/>
                      <w:szCs w:val="20"/>
                    </w:rPr>
                    <w:t>423</w:t>
                  </w:r>
                </w:p>
              </w:tc>
              <w:tc>
                <w:tcPr>
                  <w:tcW w:w="1670" w:type="dxa"/>
                  <w:shd w:val="clear" w:color="auto" w:fill="auto"/>
                  <w:vAlign w:val="center"/>
                </w:tcPr>
                <w:p w14:paraId="14BA0BF1" w14:textId="77777777" w:rsidR="005C4BF5" w:rsidRPr="002921C0" w:rsidRDefault="005C4BF5" w:rsidP="00B22C31">
                  <w:pPr>
                    <w:jc w:val="center"/>
                    <w:rPr>
                      <w:sz w:val="20"/>
                      <w:szCs w:val="20"/>
                    </w:rPr>
                  </w:pPr>
                  <w:r w:rsidRPr="00015C53">
                    <w:rPr>
                      <w:sz w:val="20"/>
                      <w:szCs w:val="20"/>
                    </w:rPr>
                    <w:t>963431.27</w:t>
                  </w:r>
                </w:p>
              </w:tc>
              <w:tc>
                <w:tcPr>
                  <w:tcW w:w="1772" w:type="dxa"/>
                  <w:shd w:val="clear" w:color="auto" w:fill="auto"/>
                  <w:vAlign w:val="center"/>
                </w:tcPr>
                <w:p w14:paraId="4068C7EF" w14:textId="77777777" w:rsidR="005C4BF5" w:rsidRPr="002921C0" w:rsidRDefault="005C4BF5" w:rsidP="00B22C31">
                  <w:pPr>
                    <w:jc w:val="center"/>
                    <w:rPr>
                      <w:sz w:val="20"/>
                      <w:szCs w:val="20"/>
                    </w:rPr>
                  </w:pPr>
                  <w:r w:rsidRPr="00015C53">
                    <w:rPr>
                      <w:sz w:val="20"/>
                      <w:szCs w:val="20"/>
                    </w:rPr>
                    <w:t>3530030.42</w:t>
                  </w:r>
                </w:p>
              </w:tc>
            </w:tr>
            <w:tr w:rsidR="005C4BF5" w:rsidRPr="002921C0" w14:paraId="17C77598" w14:textId="77777777" w:rsidTr="00B22C31">
              <w:trPr>
                <w:trHeight w:val="38"/>
                <w:jc w:val="center"/>
              </w:trPr>
              <w:tc>
                <w:tcPr>
                  <w:tcW w:w="1140" w:type="dxa"/>
                  <w:shd w:val="clear" w:color="auto" w:fill="auto"/>
                  <w:vAlign w:val="center"/>
                </w:tcPr>
                <w:p w14:paraId="1C39612E" w14:textId="77777777" w:rsidR="005C4BF5" w:rsidRPr="002921C0" w:rsidRDefault="005C4BF5" w:rsidP="00B22C31">
                  <w:pPr>
                    <w:jc w:val="center"/>
                    <w:rPr>
                      <w:sz w:val="20"/>
                      <w:szCs w:val="20"/>
                    </w:rPr>
                  </w:pPr>
                  <w:r w:rsidRPr="00015C53">
                    <w:rPr>
                      <w:sz w:val="20"/>
                      <w:szCs w:val="20"/>
                    </w:rPr>
                    <w:t>424</w:t>
                  </w:r>
                </w:p>
              </w:tc>
              <w:tc>
                <w:tcPr>
                  <w:tcW w:w="1670" w:type="dxa"/>
                  <w:shd w:val="clear" w:color="auto" w:fill="auto"/>
                  <w:vAlign w:val="center"/>
                </w:tcPr>
                <w:p w14:paraId="6051EDD6" w14:textId="77777777" w:rsidR="005C4BF5" w:rsidRPr="002921C0" w:rsidRDefault="005C4BF5" w:rsidP="00B22C31">
                  <w:pPr>
                    <w:jc w:val="center"/>
                    <w:rPr>
                      <w:sz w:val="20"/>
                      <w:szCs w:val="20"/>
                    </w:rPr>
                  </w:pPr>
                  <w:r w:rsidRPr="00015C53">
                    <w:rPr>
                      <w:sz w:val="20"/>
                      <w:szCs w:val="20"/>
                    </w:rPr>
                    <w:t>963436.76</w:t>
                  </w:r>
                </w:p>
              </w:tc>
              <w:tc>
                <w:tcPr>
                  <w:tcW w:w="1772" w:type="dxa"/>
                  <w:shd w:val="clear" w:color="auto" w:fill="auto"/>
                  <w:vAlign w:val="center"/>
                </w:tcPr>
                <w:p w14:paraId="421E1990" w14:textId="77777777" w:rsidR="005C4BF5" w:rsidRPr="002921C0" w:rsidRDefault="005C4BF5" w:rsidP="00B22C31">
                  <w:pPr>
                    <w:jc w:val="center"/>
                    <w:rPr>
                      <w:sz w:val="20"/>
                      <w:szCs w:val="20"/>
                    </w:rPr>
                  </w:pPr>
                  <w:r w:rsidRPr="00015C53">
                    <w:rPr>
                      <w:sz w:val="20"/>
                      <w:szCs w:val="20"/>
                    </w:rPr>
                    <w:t>3530030.56</w:t>
                  </w:r>
                </w:p>
              </w:tc>
            </w:tr>
            <w:tr w:rsidR="005C4BF5" w:rsidRPr="002921C0" w14:paraId="40A2CCD3" w14:textId="77777777" w:rsidTr="00B22C31">
              <w:trPr>
                <w:trHeight w:val="38"/>
                <w:jc w:val="center"/>
              </w:trPr>
              <w:tc>
                <w:tcPr>
                  <w:tcW w:w="1140" w:type="dxa"/>
                  <w:shd w:val="clear" w:color="auto" w:fill="auto"/>
                  <w:vAlign w:val="center"/>
                </w:tcPr>
                <w:p w14:paraId="59F6F83F" w14:textId="77777777" w:rsidR="005C4BF5" w:rsidRPr="002921C0" w:rsidRDefault="005C4BF5" w:rsidP="00B22C31">
                  <w:pPr>
                    <w:jc w:val="center"/>
                    <w:rPr>
                      <w:sz w:val="20"/>
                      <w:szCs w:val="20"/>
                    </w:rPr>
                  </w:pPr>
                  <w:r w:rsidRPr="00015C53">
                    <w:rPr>
                      <w:sz w:val="20"/>
                      <w:szCs w:val="20"/>
                    </w:rPr>
                    <w:t>425</w:t>
                  </w:r>
                </w:p>
              </w:tc>
              <w:tc>
                <w:tcPr>
                  <w:tcW w:w="1670" w:type="dxa"/>
                  <w:shd w:val="clear" w:color="auto" w:fill="auto"/>
                  <w:vAlign w:val="center"/>
                </w:tcPr>
                <w:p w14:paraId="729E7348" w14:textId="77777777" w:rsidR="005C4BF5" w:rsidRPr="002921C0" w:rsidRDefault="005C4BF5" w:rsidP="00B22C31">
                  <w:pPr>
                    <w:jc w:val="center"/>
                    <w:rPr>
                      <w:sz w:val="20"/>
                      <w:szCs w:val="20"/>
                    </w:rPr>
                  </w:pPr>
                  <w:r w:rsidRPr="00015C53">
                    <w:rPr>
                      <w:sz w:val="20"/>
                      <w:szCs w:val="20"/>
                    </w:rPr>
                    <w:t>963442.04</w:t>
                  </w:r>
                </w:p>
              </w:tc>
              <w:tc>
                <w:tcPr>
                  <w:tcW w:w="1772" w:type="dxa"/>
                  <w:shd w:val="clear" w:color="auto" w:fill="auto"/>
                  <w:vAlign w:val="center"/>
                </w:tcPr>
                <w:p w14:paraId="43B98EA9" w14:textId="77777777" w:rsidR="005C4BF5" w:rsidRPr="002921C0" w:rsidRDefault="005C4BF5" w:rsidP="00B22C31">
                  <w:pPr>
                    <w:jc w:val="center"/>
                    <w:rPr>
                      <w:sz w:val="20"/>
                      <w:szCs w:val="20"/>
                    </w:rPr>
                  </w:pPr>
                  <w:r w:rsidRPr="00015C53">
                    <w:rPr>
                      <w:sz w:val="20"/>
                      <w:szCs w:val="20"/>
                    </w:rPr>
                    <w:t>3530031.3</w:t>
                  </w:r>
                </w:p>
              </w:tc>
            </w:tr>
            <w:tr w:rsidR="005C4BF5" w:rsidRPr="002921C0" w14:paraId="57AE85EA" w14:textId="77777777" w:rsidTr="00B22C31">
              <w:trPr>
                <w:trHeight w:val="38"/>
                <w:jc w:val="center"/>
              </w:trPr>
              <w:tc>
                <w:tcPr>
                  <w:tcW w:w="1140" w:type="dxa"/>
                  <w:shd w:val="clear" w:color="auto" w:fill="auto"/>
                  <w:vAlign w:val="center"/>
                </w:tcPr>
                <w:p w14:paraId="409895EA" w14:textId="77777777" w:rsidR="005C4BF5" w:rsidRPr="002921C0" w:rsidRDefault="005C4BF5" w:rsidP="00B22C31">
                  <w:pPr>
                    <w:jc w:val="center"/>
                    <w:rPr>
                      <w:sz w:val="20"/>
                      <w:szCs w:val="20"/>
                    </w:rPr>
                  </w:pPr>
                  <w:r w:rsidRPr="00015C53">
                    <w:rPr>
                      <w:sz w:val="20"/>
                      <w:szCs w:val="20"/>
                    </w:rPr>
                    <w:t>426</w:t>
                  </w:r>
                </w:p>
              </w:tc>
              <w:tc>
                <w:tcPr>
                  <w:tcW w:w="1670" w:type="dxa"/>
                  <w:shd w:val="clear" w:color="auto" w:fill="auto"/>
                  <w:vAlign w:val="center"/>
                </w:tcPr>
                <w:p w14:paraId="38BC14FD" w14:textId="77777777" w:rsidR="005C4BF5" w:rsidRPr="002921C0" w:rsidRDefault="005C4BF5" w:rsidP="00B22C31">
                  <w:pPr>
                    <w:jc w:val="center"/>
                    <w:rPr>
                      <w:sz w:val="20"/>
                      <w:szCs w:val="20"/>
                    </w:rPr>
                  </w:pPr>
                  <w:r w:rsidRPr="00015C53">
                    <w:rPr>
                      <w:sz w:val="20"/>
                      <w:szCs w:val="20"/>
                    </w:rPr>
                    <w:t>963447.56</w:t>
                  </w:r>
                </w:p>
              </w:tc>
              <w:tc>
                <w:tcPr>
                  <w:tcW w:w="1772" w:type="dxa"/>
                  <w:shd w:val="clear" w:color="auto" w:fill="auto"/>
                  <w:vAlign w:val="center"/>
                </w:tcPr>
                <w:p w14:paraId="227E05BA" w14:textId="77777777" w:rsidR="005C4BF5" w:rsidRPr="002921C0" w:rsidRDefault="005C4BF5" w:rsidP="00B22C31">
                  <w:pPr>
                    <w:jc w:val="center"/>
                    <w:rPr>
                      <w:sz w:val="20"/>
                      <w:szCs w:val="20"/>
                    </w:rPr>
                  </w:pPr>
                  <w:r w:rsidRPr="00015C53">
                    <w:rPr>
                      <w:sz w:val="20"/>
                      <w:szCs w:val="20"/>
                    </w:rPr>
                    <w:t>3530032.6</w:t>
                  </w:r>
                </w:p>
              </w:tc>
            </w:tr>
            <w:tr w:rsidR="005C4BF5" w:rsidRPr="002921C0" w14:paraId="3B711349" w14:textId="77777777" w:rsidTr="00B22C31">
              <w:trPr>
                <w:trHeight w:val="38"/>
                <w:jc w:val="center"/>
              </w:trPr>
              <w:tc>
                <w:tcPr>
                  <w:tcW w:w="1140" w:type="dxa"/>
                  <w:shd w:val="clear" w:color="auto" w:fill="auto"/>
                  <w:vAlign w:val="center"/>
                </w:tcPr>
                <w:p w14:paraId="5D543793" w14:textId="77777777" w:rsidR="005C4BF5" w:rsidRPr="002921C0" w:rsidRDefault="005C4BF5" w:rsidP="00B22C31">
                  <w:pPr>
                    <w:jc w:val="center"/>
                    <w:rPr>
                      <w:sz w:val="20"/>
                      <w:szCs w:val="20"/>
                    </w:rPr>
                  </w:pPr>
                  <w:r w:rsidRPr="00015C53">
                    <w:rPr>
                      <w:sz w:val="20"/>
                      <w:szCs w:val="20"/>
                    </w:rPr>
                    <w:t>427</w:t>
                  </w:r>
                </w:p>
              </w:tc>
              <w:tc>
                <w:tcPr>
                  <w:tcW w:w="1670" w:type="dxa"/>
                  <w:shd w:val="clear" w:color="auto" w:fill="auto"/>
                  <w:vAlign w:val="center"/>
                </w:tcPr>
                <w:p w14:paraId="02E4ECE1" w14:textId="77777777" w:rsidR="005C4BF5" w:rsidRPr="002921C0" w:rsidRDefault="005C4BF5" w:rsidP="00B22C31">
                  <w:pPr>
                    <w:jc w:val="center"/>
                    <w:rPr>
                      <w:sz w:val="20"/>
                      <w:szCs w:val="20"/>
                    </w:rPr>
                  </w:pPr>
                  <w:r w:rsidRPr="00015C53">
                    <w:rPr>
                      <w:sz w:val="20"/>
                      <w:szCs w:val="20"/>
                    </w:rPr>
                    <w:t>963454.22</w:t>
                  </w:r>
                </w:p>
              </w:tc>
              <w:tc>
                <w:tcPr>
                  <w:tcW w:w="1772" w:type="dxa"/>
                  <w:shd w:val="clear" w:color="auto" w:fill="auto"/>
                  <w:vAlign w:val="center"/>
                </w:tcPr>
                <w:p w14:paraId="23602B7D" w14:textId="77777777" w:rsidR="005C4BF5" w:rsidRPr="002921C0" w:rsidRDefault="005C4BF5" w:rsidP="00B22C31">
                  <w:pPr>
                    <w:jc w:val="center"/>
                    <w:rPr>
                      <w:sz w:val="20"/>
                      <w:szCs w:val="20"/>
                    </w:rPr>
                  </w:pPr>
                  <w:r w:rsidRPr="00015C53">
                    <w:rPr>
                      <w:sz w:val="20"/>
                      <w:szCs w:val="20"/>
                    </w:rPr>
                    <w:t>3530034.16</w:t>
                  </w:r>
                </w:p>
              </w:tc>
            </w:tr>
            <w:tr w:rsidR="005C4BF5" w:rsidRPr="002921C0" w14:paraId="6BD7BAD6" w14:textId="77777777" w:rsidTr="00B22C31">
              <w:trPr>
                <w:trHeight w:val="38"/>
                <w:jc w:val="center"/>
              </w:trPr>
              <w:tc>
                <w:tcPr>
                  <w:tcW w:w="1140" w:type="dxa"/>
                  <w:shd w:val="clear" w:color="auto" w:fill="auto"/>
                  <w:vAlign w:val="center"/>
                </w:tcPr>
                <w:p w14:paraId="7BFD9CD3" w14:textId="77777777" w:rsidR="005C4BF5" w:rsidRPr="002921C0" w:rsidRDefault="005C4BF5" w:rsidP="00B22C31">
                  <w:pPr>
                    <w:jc w:val="center"/>
                    <w:rPr>
                      <w:sz w:val="20"/>
                      <w:szCs w:val="20"/>
                    </w:rPr>
                  </w:pPr>
                  <w:r w:rsidRPr="00015C53">
                    <w:rPr>
                      <w:sz w:val="20"/>
                      <w:szCs w:val="20"/>
                    </w:rPr>
                    <w:t>428</w:t>
                  </w:r>
                </w:p>
              </w:tc>
              <w:tc>
                <w:tcPr>
                  <w:tcW w:w="1670" w:type="dxa"/>
                  <w:shd w:val="clear" w:color="auto" w:fill="auto"/>
                  <w:vAlign w:val="center"/>
                </w:tcPr>
                <w:p w14:paraId="4B764B87" w14:textId="77777777" w:rsidR="005C4BF5" w:rsidRPr="002921C0" w:rsidRDefault="005C4BF5" w:rsidP="00B22C31">
                  <w:pPr>
                    <w:jc w:val="center"/>
                    <w:rPr>
                      <w:sz w:val="20"/>
                      <w:szCs w:val="20"/>
                    </w:rPr>
                  </w:pPr>
                  <w:r w:rsidRPr="00015C53">
                    <w:rPr>
                      <w:sz w:val="20"/>
                      <w:szCs w:val="20"/>
                    </w:rPr>
                    <w:t>963459.58</w:t>
                  </w:r>
                </w:p>
              </w:tc>
              <w:tc>
                <w:tcPr>
                  <w:tcW w:w="1772" w:type="dxa"/>
                  <w:shd w:val="clear" w:color="auto" w:fill="auto"/>
                  <w:vAlign w:val="center"/>
                </w:tcPr>
                <w:p w14:paraId="143C6412" w14:textId="77777777" w:rsidR="005C4BF5" w:rsidRPr="002921C0" w:rsidRDefault="005C4BF5" w:rsidP="00B22C31">
                  <w:pPr>
                    <w:jc w:val="center"/>
                    <w:rPr>
                      <w:sz w:val="20"/>
                      <w:szCs w:val="20"/>
                    </w:rPr>
                  </w:pPr>
                  <w:r w:rsidRPr="00015C53">
                    <w:rPr>
                      <w:sz w:val="20"/>
                      <w:szCs w:val="20"/>
                    </w:rPr>
                    <w:t>3530035.36</w:t>
                  </w:r>
                </w:p>
              </w:tc>
            </w:tr>
            <w:tr w:rsidR="005C4BF5" w:rsidRPr="002921C0" w14:paraId="50FA72EA" w14:textId="77777777" w:rsidTr="00B22C31">
              <w:trPr>
                <w:trHeight w:val="38"/>
                <w:jc w:val="center"/>
              </w:trPr>
              <w:tc>
                <w:tcPr>
                  <w:tcW w:w="1140" w:type="dxa"/>
                  <w:shd w:val="clear" w:color="auto" w:fill="auto"/>
                  <w:vAlign w:val="center"/>
                </w:tcPr>
                <w:p w14:paraId="4E279BB4" w14:textId="77777777" w:rsidR="005C4BF5" w:rsidRPr="002921C0" w:rsidRDefault="005C4BF5" w:rsidP="00B22C31">
                  <w:pPr>
                    <w:jc w:val="center"/>
                    <w:rPr>
                      <w:sz w:val="20"/>
                      <w:szCs w:val="20"/>
                    </w:rPr>
                  </w:pPr>
                  <w:r w:rsidRPr="00015C53">
                    <w:rPr>
                      <w:sz w:val="20"/>
                      <w:szCs w:val="20"/>
                    </w:rPr>
                    <w:t>429</w:t>
                  </w:r>
                </w:p>
              </w:tc>
              <w:tc>
                <w:tcPr>
                  <w:tcW w:w="1670" w:type="dxa"/>
                  <w:shd w:val="clear" w:color="auto" w:fill="auto"/>
                  <w:vAlign w:val="center"/>
                </w:tcPr>
                <w:p w14:paraId="608D1AE3" w14:textId="77777777" w:rsidR="005C4BF5" w:rsidRPr="002921C0" w:rsidRDefault="005C4BF5" w:rsidP="00B22C31">
                  <w:pPr>
                    <w:jc w:val="center"/>
                    <w:rPr>
                      <w:sz w:val="20"/>
                      <w:szCs w:val="20"/>
                    </w:rPr>
                  </w:pPr>
                  <w:r w:rsidRPr="00015C53">
                    <w:rPr>
                      <w:sz w:val="20"/>
                      <w:szCs w:val="20"/>
                    </w:rPr>
                    <w:t>963464.92</w:t>
                  </w:r>
                </w:p>
              </w:tc>
              <w:tc>
                <w:tcPr>
                  <w:tcW w:w="1772" w:type="dxa"/>
                  <w:shd w:val="clear" w:color="auto" w:fill="auto"/>
                  <w:vAlign w:val="center"/>
                </w:tcPr>
                <w:p w14:paraId="204D4FC8" w14:textId="77777777" w:rsidR="005C4BF5" w:rsidRPr="002921C0" w:rsidRDefault="005C4BF5" w:rsidP="00B22C31">
                  <w:pPr>
                    <w:jc w:val="center"/>
                    <w:rPr>
                      <w:sz w:val="20"/>
                      <w:szCs w:val="20"/>
                    </w:rPr>
                  </w:pPr>
                  <w:r w:rsidRPr="00015C53">
                    <w:rPr>
                      <w:sz w:val="20"/>
                      <w:szCs w:val="20"/>
                    </w:rPr>
                    <w:t>3530036.6</w:t>
                  </w:r>
                </w:p>
              </w:tc>
            </w:tr>
            <w:tr w:rsidR="005C4BF5" w:rsidRPr="002921C0" w14:paraId="7420C0DE" w14:textId="77777777" w:rsidTr="00B22C31">
              <w:trPr>
                <w:trHeight w:val="38"/>
                <w:jc w:val="center"/>
              </w:trPr>
              <w:tc>
                <w:tcPr>
                  <w:tcW w:w="1140" w:type="dxa"/>
                  <w:shd w:val="clear" w:color="auto" w:fill="auto"/>
                  <w:vAlign w:val="center"/>
                </w:tcPr>
                <w:p w14:paraId="33174AE2" w14:textId="77777777" w:rsidR="005C4BF5" w:rsidRPr="002921C0" w:rsidRDefault="005C4BF5" w:rsidP="00B22C31">
                  <w:pPr>
                    <w:jc w:val="center"/>
                    <w:rPr>
                      <w:sz w:val="20"/>
                      <w:szCs w:val="20"/>
                    </w:rPr>
                  </w:pPr>
                  <w:r w:rsidRPr="00015C53">
                    <w:rPr>
                      <w:sz w:val="20"/>
                      <w:szCs w:val="20"/>
                    </w:rPr>
                    <w:t>430</w:t>
                  </w:r>
                </w:p>
              </w:tc>
              <w:tc>
                <w:tcPr>
                  <w:tcW w:w="1670" w:type="dxa"/>
                  <w:shd w:val="clear" w:color="auto" w:fill="auto"/>
                  <w:vAlign w:val="center"/>
                </w:tcPr>
                <w:p w14:paraId="1FA08BB5" w14:textId="77777777" w:rsidR="005C4BF5" w:rsidRPr="002921C0" w:rsidRDefault="005C4BF5" w:rsidP="00B22C31">
                  <w:pPr>
                    <w:jc w:val="center"/>
                    <w:rPr>
                      <w:sz w:val="20"/>
                      <w:szCs w:val="20"/>
                    </w:rPr>
                  </w:pPr>
                  <w:r w:rsidRPr="00015C53">
                    <w:rPr>
                      <w:sz w:val="20"/>
                      <w:szCs w:val="20"/>
                    </w:rPr>
                    <w:t>963469.84</w:t>
                  </w:r>
                </w:p>
              </w:tc>
              <w:tc>
                <w:tcPr>
                  <w:tcW w:w="1772" w:type="dxa"/>
                  <w:shd w:val="clear" w:color="auto" w:fill="auto"/>
                  <w:vAlign w:val="center"/>
                </w:tcPr>
                <w:p w14:paraId="6D1C5CCB" w14:textId="77777777" w:rsidR="005C4BF5" w:rsidRPr="002921C0" w:rsidRDefault="005C4BF5" w:rsidP="00B22C31">
                  <w:pPr>
                    <w:jc w:val="center"/>
                    <w:rPr>
                      <w:sz w:val="20"/>
                      <w:szCs w:val="20"/>
                    </w:rPr>
                  </w:pPr>
                  <w:r w:rsidRPr="00015C53">
                    <w:rPr>
                      <w:sz w:val="20"/>
                      <w:szCs w:val="20"/>
                    </w:rPr>
                    <w:t>3530038.34</w:t>
                  </w:r>
                </w:p>
              </w:tc>
            </w:tr>
            <w:tr w:rsidR="005C4BF5" w:rsidRPr="002921C0" w14:paraId="5DF6FDAD" w14:textId="77777777" w:rsidTr="00B22C31">
              <w:trPr>
                <w:trHeight w:val="38"/>
                <w:jc w:val="center"/>
              </w:trPr>
              <w:tc>
                <w:tcPr>
                  <w:tcW w:w="1140" w:type="dxa"/>
                  <w:shd w:val="clear" w:color="auto" w:fill="auto"/>
                  <w:vAlign w:val="center"/>
                </w:tcPr>
                <w:p w14:paraId="2793FEDC" w14:textId="77777777" w:rsidR="005C4BF5" w:rsidRPr="002921C0" w:rsidRDefault="005C4BF5" w:rsidP="00B22C31">
                  <w:pPr>
                    <w:jc w:val="center"/>
                    <w:rPr>
                      <w:sz w:val="20"/>
                      <w:szCs w:val="20"/>
                    </w:rPr>
                  </w:pPr>
                  <w:r w:rsidRPr="00015C53">
                    <w:rPr>
                      <w:sz w:val="20"/>
                      <w:szCs w:val="20"/>
                    </w:rPr>
                    <w:t>431</w:t>
                  </w:r>
                </w:p>
              </w:tc>
              <w:tc>
                <w:tcPr>
                  <w:tcW w:w="1670" w:type="dxa"/>
                  <w:shd w:val="clear" w:color="auto" w:fill="auto"/>
                  <w:vAlign w:val="center"/>
                </w:tcPr>
                <w:p w14:paraId="73A4FB49" w14:textId="77777777" w:rsidR="005C4BF5" w:rsidRPr="002921C0" w:rsidRDefault="005C4BF5" w:rsidP="00B22C31">
                  <w:pPr>
                    <w:jc w:val="center"/>
                    <w:rPr>
                      <w:sz w:val="20"/>
                      <w:szCs w:val="20"/>
                    </w:rPr>
                  </w:pPr>
                  <w:r w:rsidRPr="00015C53">
                    <w:rPr>
                      <w:sz w:val="20"/>
                      <w:szCs w:val="20"/>
                    </w:rPr>
                    <w:t>963474.86</w:t>
                  </w:r>
                </w:p>
              </w:tc>
              <w:tc>
                <w:tcPr>
                  <w:tcW w:w="1772" w:type="dxa"/>
                  <w:shd w:val="clear" w:color="auto" w:fill="auto"/>
                  <w:vAlign w:val="center"/>
                </w:tcPr>
                <w:p w14:paraId="1B4916A8" w14:textId="77777777" w:rsidR="005C4BF5" w:rsidRPr="002921C0" w:rsidRDefault="005C4BF5" w:rsidP="00B22C31">
                  <w:pPr>
                    <w:jc w:val="center"/>
                    <w:rPr>
                      <w:sz w:val="20"/>
                      <w:szCs w:val="20"/>
                    </w:rPr>
                  </w:pPr>
                  <w:r w:rsidRPr="00015C53">
                    <w:rPr>
                      <w:sz w:val="20"/>
                      <w:szCs w:val="20"/>
                    </w:rPr>
                    <w:t>3530040.56</w:t>
                  </w:r>
                </w:p>
              </w:tc>
            </w:tr>
            <w:tr w:rsidR="005C4BF5" w:rsidRPr="002921C0" w14:paraId="31043E56" w14:textId="77777777" w:rsidTr="00B22C31">
              <w:trPr>
                <w:trHeight w:val="38"/>
                <w:jc w:val="center"/>
              </w:trPr>
              <w:tc>
                <w:tcPr>
                  <w:tcW w:w="1140" w:type="dxa"/>
                  <w:shd w:val="clear" w:color="auto" w:fill="auto"/>
                  <w:vAlign w:val="center"/>
                </w:tcPr>
                <w:p w14:paraId="676EBD19" w14:textId="77777777" w:rsidR="005C4BF5" w:rsidRPr="002921C0" w:rsidRDefault="005C4BF5" w:rsidP="00B22C31">
                  <w:pPr>
                    <w:jc w:val="center"/>
                    <w:rPr>
                      <w:sz w:val="20"/>
                      <w:szCs w:val="20"/>
                    </w:rPr>
                  </w:pPr>
                  <w:r w:rsidRPr="00015C53">
                    <w:rPr>
                      <w:sz w:val="20"/>
                      <w:szCs w:val="20"/>
                    </w:rPr>
                    <w:t>432</w:t>
                  </w:r>
                </w:p>
              </w:tc>
              <w:tc>
                <w:tcPr>
                  <w:tcW w:w="1670" w:type="dxa"/>
                  <w:shd w:val="clear" w:color="auto" w:fill="auto"/>
                  <w:vAlign w:val="center"/>
                </w:tcPr>
                <w:p w14:paraId="1E594D76" w14:textId="77777777" w:rsidR="005C4BF5" w:rsidRPr="002921C0" w:rsidRDefault="005C4BF5" w:rsidP="00B22C31">
                  <w:pPr>
                    <w:jc w:val="center"/>
                    <w:rPr>
                      <w:sz w:val="20"/>
                      <w:szCs w:val="20"/>
                    </w:rPr>
                  </w:pPr>
                  <w:r w:rsidRPr="00015C53">
                    <w:rPr>
                      <w:sz w:val="20"/>
                      <w:szCs w:val="20"/>
                    </w:rPr>
                    <w:t>963479.55</w:t>
                  </w:r>
                </w:p>
              </w:tc>
              <w:tc>
                <w:tcPr>
                  <w:tcW w:w="1772" w:type="dxa"/>
                  <w:shd w:val="clear" w:color="auto" w:fill="auto"/>
                  <w:vAlign w:val="center"/>
                </w:tcPr>
                <w:p w14:paraId="62FD787D" w14:textId="77777777" w:rsidR="005C4BF5" w:rsidRPr="002921C0" w:rsidRDefault="005C4BF5" w:rsidP="00B22C31">
                  <w:pPr>
                    <w:jc w:val="center"/>
                    <w:rPr>
                      <w:sz w:val="20"/>
                      <w:szCs w:val="20"/>
                    </w:rPr>
                  </w:pPr>
                  <w:r w:rsidRPr="00015C53">
                    <w:rPr>
                      <w:sz w:val="20"/>
                      <w:szCs w:val="20"/>
                    </w:rPr>
                    <w:t>3530042.88</w:t>
                  </w:r>
                </w:p>
              </w:tc>
            </w:tr>
            <w:tr w:rsidR="005C4BF5" w:rsidRPr="002921C0" w14:paraId="0231D015" w14:textId="77777777" w:rsidTr="00B22C31">
              <w:trPr>
                <w:trHeight w:val="38"/>
                <w:jc w:val="center"/>
              </w:trPr>
              <w:tc>
                <w:tcPr>
                  <w:tcW w:w="1140" w:type="dxa"/>
                  <w:shd w:val="clear" w:color="auto" w:fill="auto"/>
                  <w:vAlign w:val="center"/>
                </w:tcPr>
                <w:p w14:paraId="0AD82470" w14:textId="77777777" w:rsidR="005C4BF5" w:rsidRPr="002921C0" w:rsidRDefault="005C4BF5" w:rsidP="00B22C31">
                  <w:pPr>
                    <w:jc w:val="center"/>
                    <w:rPr>
                      <w:sz w:val="20"/>
                      <w:szCs w:val="20"/>
                    </w:rPr>
                  </w:pPr>
                  <w:r w:rsidRPr="00015C53">
                    <w:rPr>
                      <w:sz w:val="20"/>
                      <w:szCs w:val="20"/>
                    </w:rPr>
                    <w:t>433</w:t>
                  </w:r>
                </w:p>
              </w:tc>
              <w:tc>
                <w:tcPr>
                  <w:tcW w:w="1670" w:type="dxa"/>
                  <w:shd w:val="clear" w:color="auto" w:fill="auto"/>
                  <w:vAlign w:val="center"/>
                </w:tcPr>
                <w:p w14:paraId="20FAA332" w14:textId="77777777" w:rsidR="005C4BF5" w:rsidRPr="002921C0" w:rsidRDefault="005C4BF5" w:rsidP="00B22C31">
                  <w:pPr>
                    <w:jc w:val="center"/>
                    <w:rPr>
                      <w:sz w:val="20"/>
                      <w:szCs w:val="20"/>
                    </w:rPr>
                  </w:pPr>
                  <w:r w:rsidRPr="00015C53">
                    <w:rPr>
                      <w:sz w:val="20"/>
                      <w:szCs w:val="20"/>
                    </w:rPr>
                    <w:t>963484.6</w:t>
                  </w:r>
                </w:p>
              </w:tc>
              <w:tc>
                <w:tcPr>
                  <w:tcW w:w="1772" w:type="dxa"/>
                  <w:shd w:val="clear" w:color="auto" w:fill="auto"/>
                  <w:vAlign w:val="center"/>
                </w:tcPr>
                <w:p w14:paraId="4A538C15" w14:textId="77777777" w:rsidR="005C4BF5" w:rsidRPr="002921C0" w:rsidRDefault="005C4BF5" w:rsidP="00B22C31">
                  <w:pPr>
                    <w:jc w:val="center"/>
                    <w:rPr>
                      <w:sz w:val="20"/>
                      <w:szCs w:val="20"/>
                    </w:rPr>
                  </w:pPr>
                  <w:r w:rsidRPr="00015C53">
                    <w:rPr>
                      <w:sz w:val="20"/>
                      <w:szCs w:val="20"/>
                    </w:rPr>
                    <w:t>3530044.9</w:t>
                  </w:r>
                </w:p>
              </w:tc>
            </w:tr>
            <w:tr w:rsidR="005C4BF5" w:rsidRPr="002921C0" w14:paraId="79485BF3" w14:textId="77777777" w:rsidTr="00B22C31">
              <w:trPr>
                <w:trHeight w:val="38"/>
                <w:jc w:val="center"/>
              </w:trPr>
              <w:tc>
                <w:tcPr>
                  <w:tcW w:w="1140" w:type="dxa"/>
                  <w:shd w:val="clear" w:color="auto" w:fill="auto"/>
                  <w:vAlign w:val="center"/>
                </w:tcPr>
                <w:p w14:paraId="4C086FEC" w14:textId="77777777" w:rsidR="005C4BF5" w:rsidRPr="002921C0" w:rsidRDefault="005C4BF5" w:rsidP="00B22C31">
                  <w:pPr>
                    <w:jc w:val="center"/>
                    <w:rPr>
                      <w:sz w:val="20"/>
                      <w:szCs w:val="20"/>
                    </w:rPr>
                  </w:pPr>
                  <w:r w:rsidRPr="00015C53">
                    <w:rPr>
                      <w:sz w:val="20"/>
                      <w:szCs w:val="20"/>
                    </w:rPr>
                    <w:t>434</w:t>
                  </w:r>
                </w:p>
              </w:tc>
              <w:tc>
                <w:tcPr>
                  <w:tcW w:w="1670" w:type="dxa"/>
                  <w:shd w:val="clear" w:color="auto" w:fill="auto"/>
                  <w:vAlign w:val="center"/>
                </w:tcPr>
                <w:p w14:paraId="7ABA96B6" w14:textId="77777777" w:rsidR="005C4BF5" w:rsidRPr="002921C0" w:rsidRDefault="005C4BF5" w:rsidP="00B22C31">
                  <w:pPr>
                    <w:jc w:val="center"/>
                    <w:rPr>
                      <w:sz w:val="20"/>
                      <w:szCs w:val="20"/>
                    </w:rPr>
                  </w:pPr>
                  <w:r w:rsidRPr="00015C53">
                    <w:rPr>
                      <w:sz w:val="20"/>
                      <w:szCs w:val="20"/>
                    </w:rPr>
                    <w:t>963489.42</w:t>
                  </w:r>
                </w:p>
              </w:tc>
              <w:tc>
                <w:tcPr>
                  <w:tcW w:w="1772" w:type="dxa"/>
                  <w:shd w:val="clear" w:color="auto" w:fill="auto"/>
                  <w:vAlign w:val="center"/>
                </w:tcPr>
                <w:p w14:paraId="6334BD20" w14:textId="77777777" w:rsidR="005C4BF5" w:rsidRPr="002921C0" w:rsidRDefault="005C4BF5" w:rsidP="00B22C31">
                  <w:pPr>
                    <w:jc w:val="center"/>
                    <w:rPr>
                      <w:sz w:val="20"/>
                      <w:szCs w:val="20"/>
                    </w:rPr>
                  </w:pPr>
                  <w:r w:rsidRPr="00015C53">
                    <w:rPr>
                      <w:sz w:val="20"/>
                      <w:szCs w:val="20"/>
                    </w:rPr>
                    <w:t>3530047.5</w:t>
                  </w:r>
                </w:p>
              </w:tc>
            </w:tr>
            <w:tr w:rsidR="005C4BF5" w:rsidRPr="002921C0" w14:paraId="73F2810C" w14:textId="77777777" w:rsidTr="00B22C31">
              <w:trPr>
                <w:trHeight w:val="38"/>
                <w:jc w:val="center"/>
              </w:trPr>
              <w:tc>
                <w:tcPr>
                  <w:tcW w:w="1140" w:type="dxa"/>
                  <w:shd w:val="clear" w:color="auto" w:fill="auto"/>
                  <w:vAlign w:val="center"/>
                </w:tcPr>
                <w:p w14:paraId="67FC659F" w14:textId="77777777" w:rsidR="005C4BF5" w:rsidRPr="002921C0" w:rsidRDefault="005C4BF5" w:rsidP="00B22C31">
                  <w:pPr>
                    <w:jc w:val="center"/>
                    <w:rPr>
                      <w:sz w:val="20"/>
                      <w:szCs w:val="20"/>
                    </w:rPr>
                  </w:pPr>
                  <w:r w:rsidRPr="00015C53">
                    <w:rPr>
                      <w:sz w:val="20"/>
                      <w:szCs w:val="20"/>
                    </w:rPr>
                    <w:t>435</w:t>
                  </w:r>
                </w:p>
              </w:tc>
              <w:tc>
                <w:tcPr>
                  <w:tcW w:w="1670" w:type="dxa"/>
                  <w:shd w:val="clear" w:color="auto" w:fill="auto"/>
                  <w:vAlign w:val="center"/>
                </w:tcPr>
                <w:p w14:paraId="58D377C7" w14:textId="77777777" w:rsidR="005C4BF5" w:rsidRPr="002921C0" w:rsidRDefault="005C4BF5" w:rsidP="00B22C31">
                  <w:pPr>
                    <w:jc w:val="center"/>
                    <w:rPr>
                      <w:sz w:val="20"/>
                      <w:szCs w:val="20"/>
                    </w:rPr>
                  </w:pPr>
                  <w:r w:rsidRPr="00015C53">
                    <w:rPr>
                      <w:sz w:val="20"/>
                      <w:szCs w:val="20"/>
                    </w:rPr>
                    <w:t>963496.54</w:t>
                  </w:r>
                </w:p>
              </w:tc>
              <w:tc>
                <w:tcPr>
                  <w:tcW w:w="1772" w:type="dxa"/>
                  <w:shd w:val="clear" w:color="auto" w:fill="auto"/>
                  <w:vAlign w:val="center"/>
                </w:tcPr>
                <w:p w14:paraId="43A6E02A" w14:textId="77777777" w:rsidR="005C4BF5" w:rsidRPr="002921C0" w:rsidRDefault="005C4BF5" w:rsidP="00B22C31">
                  <w:pPr>
                    <w:jc w:val="center"/>
                    <w:rPr>
                      <w:sz w:val="20"/>
                      <w:szCs w:val="20"/>
                    </w:rPr>
                  </w:pPr>
                  <w:r w:rsidRPr="00015C53">
                    <w:rPr>
                      <w:sz w:val="20"/>
                      <w:szCs w:val="20"/>
                    </w:rPr>
                    <w:t>3530051.76</w:t>
                  </w:r>
                </w:p>
              </w:tc>
            </w:tr>
            <w:tr w:rsidR="005C4BF5" w:rsidRPr="002921C0" w14:paraId="7E929954" w14:textId="77777777" w:rsidTr="00B22C31">
              <w:trPr>
                <w:trHeight w:val="38"/>
                <w:jc w:val="center"/>
              </w:trPr>
              <w:tc>
                <w:tcPr>
                  <w:tcW w:w="1140" w:type="dxa"/>
                  <w:shd w:val="clear" w:color="auto" w:fill="auto"/>
                  <w:vAlign w:val="center"/>
                </w:tcPr>
                <w:p w14:paraId="394DA8BD" w14:textId="77777777" w:rsidR="005C4BF5" w:rsidRPr="002921C0" w:rsidRDefault="005C4BF5" w:rsidP="00B22C31">
                  <w:pPr>
                    <w:jc w:val="center"/>
                    <w:rPr>
                      <w:sz w:val="20"/>
                      <w:szCs w:val="20"/>
                    </w:rPr>
                  </w:pPr>
                  <w:r w:rsidRPr="00015C53">
                    <w:rPr>
                      <w:sz w:val="20"/>
                      <w:szCs w:val="20"/>
                    </w:rPr>
                    <w:t>436</w:t>
                  </w:r>
                </w:p>
              </w:tc>
              <w:tc>
                <w:tcPr>
                  <w:tcW w:w="1670" w:type="dxa"/>
                  <w:shd w:val="clear" w:color="auto" w:fill="auto"/>
                  <w:vAlign w:val="center"/>
                </w:tcPr>
                <w:p w14:paraId="734F2C67" w14:textId="77777777" w:rsidR="005C4BF5" w:rsidRPr="002921C0" w:rsidRDefault="005C4BF5" w:rsidP="00B22C31">
                  <w:pPr>
                    <w:jc w:val="center"/>
                    <w:rPr>
                      <w:sz w:val="20"/>
                      <w:szCs w:val="20"/>
                    </w:rPr>
                  </w:pPr>
                  <w:r w:rsidRPr="00015C53">
                    <w:rPr>
                      <w:sz w:val="20"/>
                      <w:szCs w:val="20"/>
                    </w:rPr>
                    <w:t>963501.38</w:t>
                  </w:r>
                </w:p>
              </w:tc>
              <w:tc>
                <w:tcPr>
                  <w:tcW w:w="1772" w:type="dxa"/>
                  <w:shd w:val="clear" w:color="auto" w:fill="auto"/>
                  <w:vAlign w:val="center"/>
                </w:tcPr>
                <w:p w14:paraId="3F677224" w14:textId="77777777" w:rsidR="005C4BF5" w:rsidRPr="002921C0" w:rsidRDefault="005C4BF5" w:rsidP="00B22C31">
                  <w:pPr>
                    <w:jc w:val="center"/>
                    <w:rPr>
                      <w:sz w:val="20"/>
                      <w:szCs w:val="20"/>
                    </w:rPr>
                  </w:pPr>
                  <w:r w:rsidRPr="00015C53">
                    <w:rPr>
                      <w:sz w:val="20"/>
                      <w:szCs w:val="20"/>
                    </w:rPr>
                    <w:t>3530053.98</w:t>
                  </w:r>
                </w:p>
              </w:tc>
            </w:tr>
            <w:tr w:rsidR="005C4BF5" w:rsidRPr="002921C0" w14:paraId="0CC49A97" w14:textId="77777777" w:rsidTr="00B22C31">
              <w:trPr>
                <w:trHeight w:val="38"/>
                <w:jc w:val="center"/>
              </w:trPr>
              <w:tc>
                <w:tcPr>
                  <w:tcW w:w="1140" w:type="dxa"/>
                  <w:shd w:val="clear" w:color="auto" w:fill="auto"/>
                  <w:vAlign w:val="center"/>
                </w:tcPr>
                <w:p w14:paraId="59112BF1" w14:textId="77777777" w:rsidR="005C4BF5" w:rsidRPr="002921C0" w:rsidRDefault="005C4BF5" w:rsidP="00B22C31">
                  <w:pPr>
                    <w:jc w:val="center"/>
                    <w:rPr>
                      <w:sz w:val="20"/>
                      <w:szCs w:val="20"/>
                    </w:rPr>
                  </w:pPr>
                  <w:r w:rsidRPr="00015C53">
                    <w:rPr>
                      <w:sz w:val="20"/>
                      <w:szCs w:val="20"/>
                    </w:rPr>
                    <w:t>437</w:t>
                  </w:r>
                </w:p>
              </w:tc>
              <w:tc>
                <w:tcPr>
                  <w:tcW w:w="1670" w:type="dxa"/>
                  <w:shd w:val="clear" w:color="auto" w:fill="auto"/>
                  <w:vAlign w:val="center"/>
                </w:tcPr>
                <w:p w14:paraId="02CFA348" w14:textId="77777777" w:rsidR="005C4BF5" w:rsidRPr="002921C0" w:rsidRDefault="005C4BF5" w:rsidP="00B22C31">
                  <w:pPr>
                    <w:jc w:val="center"/>
                    <w:rPr>
                      <w:sz w:val="20"/>
                      <w:szCs w:val="20"/>
                    </w:rPr>
                  </w:pPr>
                  <w:r w:rsidRPr="00015C53">
                    <w:rPr>
                      <w:sz w:val="20"/>
                      <w:szCs w:val="20"/>
                    </w:rPr>
                    <w:t>963506.21</w:t>
                  </w:r>
                </w:p>
              </w:tc>
              <w:tc>
                <w:tcPr>
                  <w:tcW w:w="1772" w:type="dxa"/>
                  <w:shd w:val="clear" w:color="auto" w:fill="auto"/>
                  <w:vAlign w:val="center"/>
                </w:tcPr>
                <w:p w14:paraId="72B7B5C1" w14:textId="77777777" w:rsidR="005C4BF5" w:rsidRPr="002921C0" w:rsidRDefault="005C4BF5" w:rsidP="00B22C31">
                  <w:pPr>
                    <w:jc w:val="center"/>
                    <w:rPr>
                      <w:sz w:val="20"/>
                      <w:szCs w:val="20"/>
                    </w:rPr>
                  </w:pPr>
                  <w:r w:rsidRPr="00015C53">
                    <w:rPr>
                      <w:sz w:val="20"/>
                      <w:szCs w:val="20"/>
                    </w:rPr>
                    <w:t>3530056.38</w:t>
                  </w:r>
                </w:p>
              </w:tc>
            </w:tr>
            <w:tr w:rsidR="005C4BF5" w:rsidRPr="002921C0" w14:paraId="14B90092" w14:textId="77777777" w:rsidTr="00B22C31">
              <w:trPr>
                <w:trHeight w:val="38"/>
                <w:jc w:val="center"/>
              </w:trPr>
              <w:tc>
                <w:tcPr>
                  <w:tcW w:w="1140" w:type="dxa"/>
                  <w:shd w:val="clear" w:color="auto" w:fill="auto"/>
                  <w:vAlign w:val="center"/>
                </w:tcPr>
                <w:p w14:paraId="6D6B456E" w14:textId="77777777" w:rsidR="005C4BF5" w:rsidRPr="002921C0" w:rsidRDefault="005C4BF5" w:rsidP="00B22C31">
                  <w:pPr>
                    <w:jc w:val="center"/>
                    <w:rPr>
                      <w:sz w:val="20"/>
                      <w:szCs w:val="20"/>
                    </w:rPr>
                  </w:pPr>
                  <w:r w:rsidRPr="00015C53">
                    <w:rPr>
                      <w:sz w:val="20"/>
                      <w:szCs w:val="20"/>
                    </w:rPr>
                    <w:t>438</w:t>
                  </w:r>
                </w:p>
              </w:tc>
              <w:tc>
                <w:tcPr>
                  <w:tcW w:w="1670" w:type="dxa"/>
                  <w:shd w:val="clear" w:color="auto" w:fill="auto"/>
                  <w:vAlign w:val="center"/>
                </w:tcPr>
                <w:p w14:paraId="47537E1A" w14:textId="77777777" w:rsidR="005C4BF5" w:rsidRPr="002921C0" w:rsidRDefault="005C4BF5" w:rsidP="00B22C31">
                  <w:pPr>
                    <w:jc w:val="center"/>
                    <w:rPr>
                      <w:sz w:val="20"/>
                      <w:szCs w:val="20"/>
                    </w:rPr>
                  </w:pPr>
                  <w:r w:rsidRPr="00015C53">
                    <w:rPr>
                      <w:sz w:val="20"/>
                      <w:szCs w:val="20"/>
                    </w:rPr>
                    <w:t>963510.94</w:t>
                  </w:r>
                </w:p>
              </w:tc>
              <w:tc>
                <w:tcPr>
                  <w:tcW w:w="1772" w:type="dxa"/>
                  <w:shd w:val="clear" w:color="auto" w:fill="auto"/>
                  <w:vAlign w:val="center"/>
                </w:tcPr>
                <w:p w14:paraId="69199012" w14:textId="77777777" w:rsidR="005C4BF5" w:rsidRPr="002921C0" w:rsidRDefault="005C4BF5" w:rsidP="00B22C31">
                  <w:pPr>
                    <w:jc w:val="center"/>
                    <w:rPr>
                      <w:sz w:val="20"/>
                      <w:szCs w:val="20"/>
                    </w:rPr>
                  </w:pPr>
                  <w:r w:rsidRPr="00015C53">
                    <w:rPr>
                      <w:sz w:val="20"/>
                      <w:szCs w:val="20"/>
                    </w:rPr>
                    <w:t>3530059.04</w:t>
                  </w:r>
                </w:p>
              </w:tc>
            </w:tr>
            <w:tr w:rsidR="005C4BF5" w:rsidRPr="002921C0" w14:paraId="42019830" w14:textId="77777777" w:rsidTr="00B22C31">
              <w:trPr>
                <w:trHeight w:val="38"/>
                <w:jc w:val="center"/>
              </w:trPr>
              <w:tc>
                <w:tcPr>
                  <w:tcW w:w="1140" w:type="dxa"/>
                  <w:shd w:val="clear" w:color="auto" w:fill="auto"/>
                  <w:vAlign w:val="center"/>
                </w:tcPr>
                <w:p w14:paraId="1857A873" w14:textId="77777777" w:rsidR="005C4BF5" w:rsidRPr="002921C0" w:rsidRDefault="005C4BF5" w:rsidP="00B22C31">
                  <w:pPr>
                    <w:jc w:val="center"/>
                    <w:rPr>
                      <w:sz w:val="20"/>
                      <w:szCs w:val="20"/>
                    </w:rPr>
                  </w:pPr>
                  <w:r w:rsidRPr="00015C53">
                    <w:rPr>
                      <w:sz w:val="20"/>
                      <w:szCs w:val="20"/>
                    </w:rPr>
                    <w:t>439</w:t>
                  </w:r>
                </w:p>
              </w:tc>
              <w:tc>
                <w:tcPr>
                  <w:tcW w:w="1670" w:type="dxa"/>
                  <w:shd w:val="clear" w:color="auto" w:fill="auto"/>
                  <w:vAlign w:val="center"/>
                </w:tcPr>
                <w:p w14:paraId="75E5FB39" w14:textId="77777777" w:rsidR="005C4BF5" w:rsidRPr="002921C0" w:rsidRDefault="005C4BF5" w:rsidP="00B22C31">
                  <w:pPr>
                    <w:jc w:val="center"/>
                    <w:rPr>
                      <w:sz w:val="20"/>
                      <w:szCs w:val="20"/>
                    </w:rPr>
                  </w:pPr>
                  <w:r w:rsidRPr="00015C53">
                    <w:rPr>
                      <w:sz w:val="20"/>
                      <w:szCs w:val="20"/>
                    </w:rPr>
                    <w:t>963515.49</w:t>
                  </w:r>
                </w:p>
              </w:tc>
              <w:tc>
                <w:tcPr>
                  <w:tcW w:w="1772" w:type="dxa"/>
                  <w:shd w:val="clear" w:color="auto" w:fill="auto"/>
                  <w:vAlign w:val="center"/>
                </w:tcPr>
                <w:p w14:paraId="12E3A36F" w14:textId="77777777" w:rsidR="005C4BF5" w:rsidRPr="002921C0" w:rsidRDefault="005C4BF5" w:rsidP="00B22C31">
                  <w:pPr>
                    <w:jc w:val="center"/>
                    <w:rPr>
                      <w:sz w:val="20"/>
                      <w:szCs w:val="20"/>
                    </w:rPr>
                  </w:pPr>
                  <w:r w:rsidRPr="00015C53">
                    <w:rPr>
                      <w:sz w:val="20"/>
                      <w:szCs w:val="20"/>
                    </w:rPr>
                    <w:t>3530061.86</w:t>
                  </w:r>
                </w:p>
              </w:tc>
            </w:tr>
            <w:tr w:rsidR="005C4BF5" w:rsidRPr="002921C0" w14:paraId="4ADE9D26" w14:textId="77777777" w:rsidTr="00B22C31">
              <w:trPr>
                <w:trHeight w:val="38"/>
                <w:jc w:val="center"/>
              </w:trPr>
              <w:tc>
                <w:tcPr>
                  <w:tcW w:w="1140" w:type="dxa"/>
                  <w:shd w:val="clear" w:color="auto" w:fill="auto"/>
                  <w:vAlign w:val="center"/>
                </w:tcPr>
                <w:p w14:paraId="5238527C" w14:textId="77777777" w:rsidR="005C4BF5" w:rsidRPr="002921C0" w:rsidRDefault="005C4BF5" w:rsidP="00B22C31">
                  <w:pPr>
                    <w:jc w:val="center"/>
                    <w:rPr>
                      <w:sz w:val="20"/>
                      <w:szCs w:val="20"/>
                    </w:rPr>
                  </w:pPr>
                  <w:r w:rsidRPr="00015C53">
                    <w:rPr>
                      <w:sz w:val="20"/>
                      <w:szCs w:val="20"/>
                    </w:rPr>
                    <w:t>440</w:t>
                  </w:r>
                </w:p>
              </w:tc>
              <w:tc>
                <w:tcPr>
                  <w:tcW w:w="1670" w:type="dxa"/>
                  <w:shd w:val="clear" w:color="auto" w:fill="auto"/>
                  <w:vAlign w:val="center"/>
                </w:tcPr>
                <w:p w14:paraId="55C15236" w14:textId="77777777" w:rsidR="005C4BF5" w:rsidRPr="002921C0" w:rsidRDefault="005C4BF5" w:rsidP="00B22C31">
                  <w:pPr>
                    <w:jc w:val="center"/>
                    <w:rPr>
                      <w:sz w:val="20"/>
                      <w:szCs w:val="20"/>
                    </w:rPr>
                  </w:pPr>
                  <w:r w:rsidRPr="00015C53">
                    <w:rPr>
                      <w:sz w:val="20"/>
                      <w:szCs w:val="20"/>
                    </w:rPr>
                    <w:t>963520.08</w:t>
                  </w:r>
                </w:p>
              </w:tc>
              <w:tc>
                <w:tcPr>
                  <w:tcW w:w="1772" w:type="dxa"/>
                  <w:shd w:val="clear" w:color="auto" w:fill="auto"/>
                  <w:vAlign w:val="center"/>
                </w:tcPr>
                <w:p w14:paraId="747BC26C" w14:textId="77777777" w:rsidR="005C4BF5" w:rsidRPr="002921C0" w:rsidRDefault="005C4BF5" w:rsidP="00B22C31">
                  <w:pPr>
                    <w:jc w:val="center"/>
                    <w:rPr>
                      <w:sz w:val="20"/>
                      <w:szCs w:val="20"/>
                    </w:rPr>
                  </w:pPr>
                  <w:r w:rsidRPr="00015C53">
                    <w:rPr>
                      <w:sz w:val="20"/>
                      <w:szCs w:val="20"/>
                    </w:rPr>
                    <w:t>3530064.22</w:t>
                  </w:r>
                </w:p>
              </w:tc>
            </w:tr>
            <w:tr w:rsidR="005C4BF5" w:rsidRPr="002921C0" w14:paraId="008B0AE7" w14:textId="77777777" w:rsidTr="00B22C31">
              <w:trPr>
                <w:trHeight w:val="38"/>
                <w:jc w:val="center"/>
              </w:trPr>
              <w:tc>
                <w:tcPr>
                  <w:tcW w:w="1140" w:type="dxa"/>
                  <w:shd w:val="clear" w:color="auto" w:fill="auto"/>
                  <w:vAlign w:val="center"/>
                </w:tcPr>
                <w:p w14:paraId="593F94A4" w14:textId="77777777" w:rsidR="005C4BF5" w:rsidRPr="002921C0" w:rsidRDefault="005C4BF5" w:rsidP="00B22C31">
                  <w:pPr>
                    <w:jc w:val="center"/>
                    <w:rPr>
                      <w:sz w:val="20"/>
                      <w:szCs w:val="20"/>
                    </w:rPr>
                  </w:pPr>
                  <w:r w:rsidRPr="00015C53">
                    <w:rPr>
                      <w:sz w:val="20"/>
                      <w:szCs w:val="20"/>
                    </w:rPr>
                    <w:t>441</w:t>
                  </w:r>
                </w:p>
              </w:tc>
              <w:tc>
                <w:tcPr>
                  <w:tcW w:w="1670" w:type="dxa"/>
                  <w:shd w:val="clear" w:color="auto" w:fill="auto"/>
                  <w:vAlign w:val="center"/>
                </w:tcPr>
                <w:p w14:paraId="77364F9C" w14:textId="77777777" w:rsidR="005C4BF5" w:rsidRPr="002921C0" w:rsidRDefault="005C4BF5" w:rsidP="00B22C31">
                  <w:pPr>
                    <w:jc w:val="center"/>
                    <w:rPr>
                      <w:sz w:val="20"/>
                      <w:szCs w:val="20"/>
                    </w:rPr>
                  </w:pPr>
                  <w:r w:rsidRPr="00015C53">
                    <w:rPr>
                      <w:sz w:val="20"/>
                      <w:szCs w:val="20"/>
                    </w:rPr>
                    <w:t>963524.82</w:t>
                  </w:r>
                </w:p>
              </w:tc>
              <w:tc>
                <w:tcPr>
                  <w:tcW w:w="1772" w:type="dxa"/>
                  <w:shd w:val="clear" w:color="auto" w:fill="auto"/>
                  <w:vAlign w:val="center"/>
                </w:tcPr>
                <w:p w14:paraId="7999136C" w14:textId="77777777" w:rsidR="005C4BF5" w:rsidRPr="002921C0" w:rsidRDefault="005C4BF5" w:rsidP="00B22C31">
                  <w:pPr>
                    <w:jc w:val="center"/>
                    <w:rPr>
                      <w:sz w:val="20"/>
                      <w:szCs w:val="20"/>
                    </w:rPr>
                  </w:pPr>
                  <w:r w:rsidRPr="00015C53">
                    <w:rPr>
                      <w:sz w:val="20"/>
                      <w:szCs w:val="20"/>
                    </w:rPr>
                    <w:t>3530067</w:t>
                  </w:r>
                </w:p>
              </w:tc>
            </w:tr>
            <w:tr w:rsidR="005C4BF5" w:rsidRPr="002921C0" w14:paraId="162E1D99" w14:textId="77777777" w:rsidTr="00B22C31">
              <w:trPr>
                <w:trHeight w:val="38"/>
                <w:jc w:val="center"/>
              </w:trPr>
              <w:tc>
                <w:tcPr>
                  <w:tcW w:w="1140" w:type="dxa"/>
                  <w:shd w:val="clear" w:color="auto" w:fill="auto"/>
                  <w:vAlign w:val="center"/>
                </w:tcPr>
                <w:p w14:paraId="712DEC59" w14:textId="77777777" w:rsidR="005C4BF5" w:rsidRPr="002921C0" w:rsidRDefault="005C4BF5" w:rsidP="00B22C31">
                  <w:pPr>
                    <w:jc w:val="center"/>
                    <w:rPr>
                      <w:sz w:val="20"/>
                      <w:szCs w:val="20"/>
                    </w:rPr>
                  </w:pPr>
                  <w:r w:rsidRPr="00015C53">
                    <w:rPr>
                      <w:sz w:val="20"/>
                      <w:szCs w:val="20"/>
                    </w:rPr>
                    <w:t>442</w:t>
                  </w:r>
                </w:p>
              </w:tc>
              <w:tc>
                <w:tcPr>
                  <w:tcW w:w="1670" w:type="dxa"/>
                  <w:shd w:val="clear" w:color="auto" w:fill="auto"/>
                  <w:vAlign w:val="center"/>
                </w:tcPr>
                <w:p w14:paraId="09D10786" w14:textId="77777777" w:rsidR="005C4BF5" w:rsidRPr="002921C0" w:rsidRDefault="005C4BF5" w:rsidP="00B22C31">
                  <w:pPr>
                    <w:jc w:val="center"/>
                    <w:rPr>
                      <w:sz w:val="20"/>
                      <w:szCs w:val="20"/>
                    </w:rPr>
                  </w:pPr>
                  <w:r w:rsidRPr="00015C53">
                    <w:rPr>
                      <w:sz w:val="20"/>
                      <w:szCs w:val="20"/>
                    </w:rPr>
                    <w:t>963530.69</w:t>
                  </w:r>
                </w:p>
              </w:tc>
              <w:tc>
                <w:tcPr>
                  <w:tcW w:w="1772" w:type="dxa"/>
                  <w:shd w:val="clear" w:color="auto" w:fill="auto"/>
                  <w:vAlign w:val="center"/>
                </w:tcPr>
                <w:p w14:paraId="331A61FE" w14:textId="77777777" w:rsidR="005C4BF5" w:rsidRPr="002921C0" w:rsidRDefault="005C4BF5" w:rsidP="00B22C31">
                  <w:pPr>
                    <w:jc w:val="center"/>
                    <w:rPr>
                      <w:sz w:val="20"/>
                      <w:szCs w:val="20"/>
                    </w:rPr>
                  </w:pPr>
                  <w:r w:rsidRPr="00015C53">
                    <w:rPr>
                      <w:sz w:val="20"/>
                      <w:szCs w:val="20"/>
                    </w:rPr>
                    <w:t>3530070.74</w:t>
                  </w:r>
                </w:p>
              </w:tc>
            </w:tr>
            <w:tr w:rsidR="005C4BF5" w:rsidRPr="002921C0" w14:paraId="2E142784" w14:textId="77777777" w:rsidTr="00B22C31">
              <w:trPr>
                <w:trHeight w:val="38"/>
                <w:jc w:val="center"/>
              </w:trPr>
              <w:tc>
                <w:tcPr>
                  <w:tcW w:w="1140" w:type="dxa"/>
                  <w:shd w:val="clear" w:color="auto" w:fill="auto"/>
                  <w:vAlign w:val="center"/>
                </w:tcPr>
                <w:p w14:paraId="023245A3" w14:textId="77777777" w:rsidR="005C4BF5" w:rsidRPr="002921C0" w:rsidRDefault="005C4BF5" w:rsidP="00B22C31">
                  <w:pPr>
                    <w:jc w:val="center"/>
                    <w:rPr>
                      <w:sz w:val="20"/>
                      <w:szCs w:val="20"/>
                    </w:rPr>
                  </w:pPr>
                  <w:r w:rsidRPr="00015C53">
                    <w:rPr>
                      <w:sz w:val="20"/>
                      <w:szCs w:val="20"/>
                    </w:rPr>
                    <w:t>443</w:t>
                  </w:r>
                </w:p>
              </w:tc>
              <w:tc>
                <w:tcPr>
                  <w:tcW w:w="1670" w:type="dxa"/>
                  <w:shd w:val="clear" w:color="auto" w:fill="auto"/>
                  <w:vAlign w:val="center"/>
                </w:tcPr>
                <w:p w14:paraId="5DA62387" w14:textId="77777777" w:rsidR="005C4BF5" w:rsidRPr="002921C0" w:rsidRDefault="005C4BF5" w:rsidP="00B22C31">
                  <w:pPr>
                    <w:jc w:val="center"/>
                    <w:rPr>
                      <w:sz w:val="20"/>
                      <w:szCs w:val="20"/>
                    </w:rPr>
                  </w:pPr>
                  <w:r w:rsidRPr="00015C53">
                    <w:rPr>
                      <w:sz w:val="20"/>
                      <w:szCs w:val="20"/>
                    </w:rPr>
                    <w:t>963535.24</w:t>
                  </w:r>
                </w:p>
              </w:tc>
              <w:tc>
                <w:tcPr>
                  <w:tcW w:w="1772" w:type="dxa"/>
                  <w:shd w:val="clear" w:color="auto" w:fill="auto"/>
                  <w:vAlign w:val="center"/>
                </w:tcPr>
                <w:p w14:paraId="49ADDD6B" w14:textId="77777777" w:rsidR="005C4BF5" w:rsidRPr="002921C0" w:rsidRDefault="005C4BF5" w:rsidP="00B22C31">
                  <w:pPr>
                    <w:jc w:val="center"/>
                    <w:rPr>
                      <w:sz w:val="20"/>
                      <w:szCs w:val="20"/>
                    </w:rPr>
                  </w:pPr>
                  <w:r w:rsidRPr="00015C53">
                    <w:rPr>
                      <w:sz w:val="20"/>
                      <w:szCs w:val="20"/>
                    </w:rPr>
                    <w:t>3530073.32</w:t>
                  </w:r>
                </w:p>
              </w:tc>
            </w:tr>
            <w:tr w:rsidR="005C4BF5" w:rsidRPr="002921C0" w14:paraId="4AF31B9F" w14:textId="77777777" w:rsidTr="00B22C31">
              <w:trPr>
                <w:trHeight w:val="38"/>
                <w:jc w:val="center"/>
              </w:trPr>
              <w:tc>
                <w:tcPr>
                  <w:tcW w:w="1140" w:type="dxa"/>
                  <w:shd w:val="clear" w:color="auto" w:fill="auto"/>
                  <w:vAlign w:val="center"/>
                </w:tcPr>
                <w:p w14:paraId="563CBE08" w14:textId="77777777" w:rsidR="005C4BF5" w:rsidRPr="002921C0" w:rsidRDefault="005C4BF5" w:rsidP="00B22C31">
                  <w:pPr>
                    <w:jc w:val="center"/>
                    <w:rPr>
                      <w:sz w:val="20"/>
                      <w:szCs w:val="20"/>
                    </w:rPr>
                  </w:pPr>
                  <w:r w:rsidRPr="00015C53">
                    <w:rPr>
                      <w:sz w:val="20"/>
                      <w:szCs w:val="20"/>
                    </w:rPr>
                    <w:t>444</w:t>
                  </w:r>
                </w:p>
              </w:tc>
              <w:tc>
                <w:tcPr>
                  <w:tcW w:w="1670" w:type="dxa"/>
                  <w:shd w:val="clear" w:color="auto" w:fill="auto"/>
                  <w:vAlign w:val="center"/>
                </w:tcPr>
                <w:p w14:paraId="735312E4" w14:textId="77777777" w:rsidR="005C4BF5" w:rsidRPr="002921C0" w:rsidRDefault="005C4BF5" w:rsidP="00B22C31">
                  <w:pPr>
                    <w:jc w:val="center"/>
                    <w:rPr>
                      <w:sz w:val="20"/>
                      <w:szCs w:val="20"/>
                    </w:rPr>
                  </w:pPr>
                  <w:r w:rsidRPr="00015C53">
                    <w:rPr>
                      <w:sz w:val="20"/>
                      <w:szCs w:val="20"/>
                    </w:rPr>
                    <w:t>963539.84</w:t>
                  </w:r>
                </w:p>
              </w:tc>
              <w:tc>
                <w:tcPr>
                  <w:tcW w:w="1772" w:type="dxa"/>
                  <w:shd w:val="clear" w:color="auto" w:fill="auto"/>
                  <w:vAlign w:val="center"/>
                </w:tcPr>
                <w:p w14:paraId="5508BACD" w14:textId="77777777" w:rsidR="005C4BF5" w:rsidRPr="002921C0" w:rsidRDefault="005C4BF5" w:rsidP="00B22C31">
                  <w:pPr>
                    <w:jc w:val="center"/>
                    <w:rPr>
                      <w:sz w:val="20"/>
                      <w:szCs w:val="20"/>
                    </w:rPr>
                  </w:pPr>
                  <w:r w:rsidRPr="00015C53">
                    <w:rPr>
                      <w:sz w:val="20"/>
                      <w:szCs w:val="20"/>
                    </w:rPr>
                    <w:t>3530076.08</w:t>
                  </w:r>
                </w:p>
              </w:tc>
            </w:tr>
            <w:tr w:rsidR="005C4BF5" w:rsidRPr="002921C0" w14:paraId="55926D14" w14:textId="77777777" w:rsidTr="00B22C31">
              <w:trPr>
                <w:trHeight w:val="38"/>
                <w:jc w:val="center"/>
              </w:trPr>
              <w:tc>
                <w:tcPr>
                  <w:tcW w:w="1140" w:type="dxa"/>
                  <w:shd w:val="clear" w:color="auto" w:fill="auto"/>
                  <w:vAlign w:val="center"/>
                </w:tcPr>
                <w:p w14:paraId="6B7771BC" w14:textId="77777777" w:rsidR="005C4BF5" w:rsidRPr="002921C0" w:rsidRDefault="005C4BF5" w:rsidP="00B22C31">
                  <w:pPr>
                    <w:jc w:val="center"/>
                    <w:rPr>
                      <w:sz w:val="20"/>
                      <w:szCs w:val="20"/>
                    </w:rPr>
                  </w:pPr>
                  <w:r w:rsidRPr="00015C53">
                    <w:rPr>
                      <w:sz w:val="20"/>
                      <w:szCs w:val="20"/>
                    </w:rPr>
                    <w:t>445</w:t>
                  </w:r>
                </w:p>
              </w:tc>
              <w:tc>
                <w:tcPr>
                  <w:tcW w:w="1670" w:type="dxa"/>
                  <w:shd w:val="clear" w:color="auto" w:fill="auto"/>
                  <w:vAlign w:val="center"/>
                </w:tcPr>
                <w:p w14:paraId="6053245E" w14:textId="77777777" w:rsidR="005C4BF5" w:rsidRPr="002921C0" w:rsidRDefault="005C4BF5" w:rsidP="00B22C31">
                  <w:pPr>
                    <w:jc w:val="center"/>
                    <w:rPr>
                      <w:sz w:val="20"/>
                      <w:szCs w:val="20"/>
                    </w:rPr>
                  </w:pPr>
                  <w:r w:rsidRPr="00015C53">
                    <w:rPr>
                      <w:sz w:val="20"/>
                      <w:szCs w:val="20"/>
                    </w:rPr>
                    <w:t>963544.2</w:t>
                  </w:r>
                </w:p>
              </w:tc>
              <w:tc>
                <w:tcPr>
                  <w:tcW w:w="1772" w:type="dxa"/>
                  <w:shd w:val="clear" w:color="auto" w:fill="auto"/>
                  <w:vAlign w:val="center"/>
                </w:tcPr>
                <w:p w14:paraId="70A719B7" w14:textId="77777777" w:rsidR="005C4BF5" w:rsidRPr="002921C0" w:rsidRDefault="005C4BF5" w:rsidP="00B22C31">
                  <w:pPr>
                    <w:jc w:val="center"/>
                    <w:rPr>
                      <w:sz w:val="20"/>
                      <w:szCs w:val="20"/>
                    </w:rPr>
                  </w:pPr>
                  <w:r w:rsidRPr="00015C53">
                    <w:rPr>
                      <w:sz w:val="20"/>
                      <w:szCs w:val="20"/>
                    </w:rPr>
                    <w:t>3530078.68</w:t>
                  </w:r>
                </w:p>
              </w:tc>
            </w:tr>
            <w:tr w:rsidR="005C4BF5" w:rsidRPr="002921C0" w14:paraId="45BBFCD6" w14:textId="77777777" w:rsidTr="00B22C31">
              <w:trPr>
                <w:trHeight w:val="38"/>
                <w:jc w:val="center"/>
              </w:trPr>
              <w:tc>
                <w:tcPr>
                  <w:tcW w:w="1140" w:type="dxa"/>
                  <w:shd w:val="clear" w:color="auto" w:fill="auto"/>
                  <w:vAlign w:val="center"/>
                </w:tcPr>
                <w:p w14:paraId="6D6F6BCF" w14:textId="77777777" w:rsidR="005C4BF5" w:rsidRPr="002921C0" w:rsidRDefault="005C4BF5" w:rsidP="00B22C31">
                  <w:pPr>
                    <w:jc w:val="center"/>
                    <w:rPr>
                      <w:sz w:val="20"/>
                      <w:szCs w:val="20"/>
                    </w:rPr>
                  </w:pPr>
                  <w:r w:rsidRPr="00015C53">
                    <w:rPr>
                      <w:sz w:val="20"/>
                      <w:szCs w:val="20"/>
                    </w:rPr>
                    <w:t>446</w:t>
                  </w:r>
                </w:p>
              </w:tc>
              <w:tc>
                <w:tcPr>
                  <w:tcW w:w="1670" w:type="dxa"/>
                  <w:shd w:val="clear" w:color="auto" w:fill="auto"/>
                  <w:vAlign w:val="center"/>
                </w:tcPr>
                <w:p w14:paraId="6687D257" w14:textId="77777777" w:rsidR="005C4BF5" w:rsidRPr="002921C0" w:rsidRDefault="005C4BF5" w:rsidP="00B22C31">
                  <w:pPr>
                    <w:jc w:val="center"/>
                    <w:rPr>
                      <w:sz w:val="20"/>
                      <w:szCs w:val="20"/>
                    </w:rPr>
                  </w:pPr>
                  <w:r w:rsidRPr="00015C53">
                    <w:rPr>
                      <w:sz w:val="20"/>
                      <w:szCs w:val="20"/>
                    </w:rPr>
                    <w:t>963548.64</w:t>
                  </w:r>
                </w:p>
              </w:tc>
              <w:tc>
                <w:tcPr>
                  <w:tcW w:w="1772" w:type="dxa"/>
                  <w:shd w:val="clear" w:color="auto" w:fill="auto"/>
                  <w:vAlign w:val="center"/>
                </w:tcPr>
                <w:p w14:paraId="039D5469" w14:textId="77777777" w:rsidR="005C4BF5" w:rsidRPr="002921C0" w:rsidRDefault="005C4BF5" w:rsidP="00B22C31">
                  <w:pPr>
                    <w:jc w:val="center"/>
                    <w:rPr>
                      <w:sz w:val="20"/>
                      <w:szCs w:val="20"/>
                    </w:rPr>
                  </w:pPr>
                  <w:r w:rsidRPr="00015C53">
                    <w:rPr>
                      <w:sz w:val="20"/>
                      <w:szCs w:val="20"/>
                    </w:rPr>
                    <w:t>3530081.26</w:t>
                  </w:r>
                </w:p>
              </w:tc>
            </w:tr>
            <w:tr w:rsidR="005C4BF5" w:rsidRPr="002921C0" w14:paraId="0872A6E6" w14:textId="77777777" w:rsidTr="00B22C31">
              <w:trPr>
                <w:trHeight w:val="38"/>
                <w:jc w:val="center"/>
              </w:trPr>
              <w:tc>
                <w:tcPr>
                  <w:tcW w:w="1140" w:type="dxa"/>
                  <w:shd w:val="clear" w:color="auto" w:fill="auto"/>
                  <w:vAlign w:val="center"/>
                </w:tcPr>
                <w:p w14:paraId="57DF7C86" w14:textId="77777777" w:rsidR="005C4BF5" w:rsidRPr="002921C0" w:rsidRDefault="005C4BF5" w:rsidP="00B22C31">
                  <w:pPr>
                    <w:jc w:val="center"/>
                    <w:rPr>
                      <w:sz w:val="20"/>
                      <w:szCs w:val="20"/>
                    </w:rPr>
                  </w:pPr>
                  <w:r w:rsidRPr="00015C53">
                    <w:rPr>
                      <w:sz w:val="20"/>
                      <w:szCs w:val="20"/>
                    </w:rPr>
                    <w:t>447</w:t>
                  </w:r>
                </w:p>
              </w:tc>
              <w:tc>
                <w:tcPr>
                  <w:tcW w:w="1670" w:type="dxa"/>
                  <w:shd w:val="clear" w:color="auto" w:fill="auto"/>
                  <w:vAlign w:val="center"/>
                </w:tcPr>
                <w:p w14:paraId="33B91844" w14:textId="77777777" w:rsidR="005C4BF5" w:rsidRPr="002921C0" w:rsidRDefault="005C4BF5" w:rsidP="00B22C31">
                  <w:pPr>
                    <w:jc w:val="center"/>
                    <w:rPr>
                      <w:sz w:val="20"/>
                      <w:szCs w:val="20"/>
                    </w:rPr>
                  </w:pPr>
                  <w:r w:rsidRPr="00015C53">
                    <w:rPr>
                      <w:sz w:val="20"/>
                      <w:szCs w:val="20"/>
                    </w:rPr>
                    <w:t>963553.06</w:t>
                  </w:r>
                </w:p>
              </w:tc>
              <w:tc>
                <w:tcPr>
                  <w:tcW w:w="1772" w:type="dxa"/>
                  <w:shd w:val="clear" w:color="auto" w:fill="auto"/>
                  <w:vAlign w:val="center"/>
                </w:tcPr>
                <w:p w14:paraId="5EE4BEA5" w14:textId="77777777" w:rsidR="005C4BF5" w:rsidRPr="002921C0" w:rsidRDefault="005C4BF5" w:rsidP="00B22C31">
                  <w:pPr>
                    <w:jc w:val="center"/>
                    <w:rPr>
                      <w:sz w:val="20"/>
                      <w:szCs w:val="20"/>
                    </w:rPr>
                  </w:pPr>
                  <w:r w:rsidRPr="00015C53">
                    <w:rPr>
                      <w:sz w:val="20"/>
                      <w:szCs w:val="20"/>
                    </w:rPr>
                    <w:t>3530083.78</w:t>
                  </w:r>
                </w:p>
              </w:tc>
            </w:tr>
            <w:tr w:rsidR="005C4BF5" w:rsidRPr="002921C0" w14:paraId="06B68C8F" w14:textId="77777777" w:rsidTr="00B22C31">
              <w:trPr>
                <w:trHeight w:val="38"/>
                <w:jc w:val="center"/>
              </w:trPr>
              <w:tc>
                <w:tcPr>
                  <w:tcW w:w="1140" w:type="dxa"/>
                  <w:shd w:val="clear" w:color="auto" w:fill="auto"/>
                  <w:vAlign w:val="center"/>
                </w:tcPr>
                <w:p w14:paraId="317968B3" w14:textId="77777777" w:rsidR="005C4BF5" w:rsidRPr="002921C0" w:rsidRDefault="005C4BF5" w:rsidP="00B22C31">
                  <w:pPr>
                    <w:jc w:val="center"/>
                    <w:rPr>
                      <w:sz w:val="20"/>
                      <w:szCs w:val="20"/>
                    </w:rPr>
                  </w:pPr>
                  <w:r w:rsidRPr="00015C53">
                    <w:rPr>
                      <w:sz w:val="20"/>
                      <w:szCs w:val="20"/>
                    </w:rPr>
                    <w:t>448</w:t>
                  </w:r>
                </w:p>
              </w:tc>
              <w:tc>
                <w:tcPr>
                  <w:tcW w:w="1670" w:type="dxa"/>
                  <w:shd w:val="clear" w:color="auto" w:fill="auto"/>
                  <w:vAlign w:val="center"/>
                </w:tcPr>
                <w:p w14:paraId="19B255C6" w14:textId="77777777" w:rsidR="005C4BF5" w:rsidRPr="002921C0" w:rsidRDefault="005C4BF5" w:rsidP="00B22C31">
                  <w:pPr>
                    <w:jc w:val="center"/>
                    <w:rPr>
                      <w:sz w:val="20"/>
                      <w:szCs w:val="20"/>
                    </w:rPr>
                  </w:pPr>
                  <w:r w:rsidRPr="00015C53">
                    <w:rPr>
                      <w:sz w:val="20"/>
                      <w:szCs w:val="20"/>
                    </w:rPr>
                    <w:t>963557.26</w:t>
                  </w:r>
                </w:p>
              </w:tc>
              <w:tc>
                <w:tcPr>
                  <w:tcW w:w="1772" w:type="dxa"/>
                  <w:shd w:val="clear" w:color="auto" w:fill="auto"/>
                  <w:vAlign w:val="center"/>
                </w:tcPr>
                <w:p w14:paraId="69914FFD" w14:textId="77777777" w:rsidR="005C4BF5" w:rsidRPr="002921C0" w:rsidRDefault="005C4BF5" w:rsidP="00B22C31">
                  <w:pPr>
                    <w:jc w:val="center"/>
                    <w:rPr>
                      <w:sz w:val="20"/>
                      <w:szCs w:val="20"/>
                    </w:rPr>
                  </w:pPr>
                  <w:r w:rsidRPr="00015C53">
                    <w:rPr>
                      <w:sz w:val="20"/>
                      <w:szCs w:val="20"/>
                    </w:rPr>
                    <w:t>3530086.64</w:t>
                  </w:r>
                </w:p>
              </w:tc>
            </w:tr>
            <w:tr w:rsidR="005C4BF5" w:rsidRPr="002921C0" w14:paraId="45E751D3" w14:textId="77777777" w:rsidTr="00B22C31">
              <w:trPr>
                <w:trHeight w:val="38"/>
                <w:jc w:val="center"/>
              </w:trPr>
              <w:tc>
                <w:tcPr>
                  <w:tcW w:w="1140" w:type="dxa"/>
                  <w:shd w:val="clear" w:color="auto" w:fill="auto"/>
                  <w:vAlign w:val="center"/>
                </w:tcPr>
                <w:p w14:paraId="243AEFCA" w14:textId="77777777" w:rsidR="005C4BF5" w:rsidRPr="002921C0" w:rsidRDefault="005C4BF5" w:rsidP="00B22C31">
                  <w:pPr>
                    <w:jc w:val="center"/>
                    <w:rPr>
                      <w:sz w:val="20"/>
                      <w:szCs w:val="20"/>
                    </w:rPr>
                  </w:pPr>
                  <w:r w:rsidRPr="00015C53">
                    <w:rPr>
                      <w:sz w:val="20"/>
                      <w:szCs w:val="20"/>
                    </w:rPr>
                    <w:t>449</w:t>
                  </w:r>
                </w:p>
              </w:tc>
              <w:tc>
                <w:tcPr>
                  <w:tcW w:w="1670" w:type="dxa"/>
                  <w:shd w:val="clear" w:color="auto" w:fill="auto"/>
                  <w:vAlign w:val="center"/>
                </w:tcPr>
                <w:p w14:paraId="040DE7D0" w14:textId="77777777" w:rsidR="005C4BF5" w:rsidRPr="002921C0" w:rsidRDefault="005C4BF5" w:rsidP="00B22C31">
                  <w:pPr>
                    <w:jc w:val="center"/>
                    <w:rPr>
                      <w:sz w:val="20"/>
                      <w:szCs w:val="20"/>
                    </w:rPr>
                  </w:pPr>
                  <w:r w:rsidRPr="00015C53">
                    <w:rPr>
                      <w:sz w:val="20"/>
                      <w:szCs w:val="20"/>
                    </w:rPr>
                    <w:t>963562.67</w:t>
                  </w:r>
                </w:p>
              </w:tc>
              <w:tc>
                <w:tcPr>
                  <w:tcW w:w="1772" w:type="dxa"/>
                  <w:shd w:val="clear" w:color="auto" w:fill="auto"/>
                  <w:vAlign w:val="center"/>
                </w:tcPr>
                <w:p w14:paraId="2482B85B" w14:textId="77777777" w:rsidR="005C4BF5" w:rsidRPr="002921C0" w:rsidRDefault="005C4BF5" w:rsidP="00B22C31">
                  <w:pPr>
                    <w:jc w:val="center"/>
                    <w:rPr>
                      <w:sz w:val="20"/>
                      <w:szCs w:val="20"/>
                    </w:rPr>
                  </w:pPr>
                  <w:r w:rsidRPr="00015C53">
                    <w:rPr>
                      <w:sz w:val="20"/>
                      <w:szCs w:val="20"/>
                    </w:rPr>
                    <w:t>3530090.38</w:t>
                  </w:r>
                </w:p>
              </w:tc>
            </w:tr>
            <w:tr w:rsidR="005C4BF5" w:rsidRPr="002921C0" w14:paraId="5556AA57" w14:textId="77777777" w:rsidTr="00B22C31">
              <w:trPr>
                <w:trHeight w:val="38"/>
                <w:jc w:val="center"/>
              </w:trPr>
              <w:tc>
                <w:tcPr>
                  <w:tcW w:w="1140" w:type="dxa"/>
                  <w:shd w:val="clear" w:color="auto" w:fill="auto"/>
                  <w:vAlign w:val="center"/>
                </w:tcPr>
                <w:p w14:paraId="563AF287" w14:textId="77777777" w:rsidR="005C4BF5" w:rsidRPr="002921C0" w:rsidRDefault="005C4BF5" w:rsidP="00B22C31">
                  <w:pPr>
                    <w:jc w:val="center"/>
                    <w:rPr>
                      <w:sz w:val="20"/>
                      <w:szCs w:val="20"/>
                    </w:rPr>
                  </w:pPr>
                  <w:r w:rsidRPr="00015C53">
                    <w:rPr>
                      <w:sz w:val="20"/>
                      <w:szCs w:val="20"/>
                    </w:rPr>
                    <w:t>450</w:t>
                  </w:r>
                </w:p>
              </w:tc>
              <w:tc>
                <w:tcPr>
                  <w:tcW w:w="1670" w:type="dxa"/>
                  <w:shd w:val="clear" w:color="auto" w:fill="auto"/>
                  <w:vAlign w:val="center"/>
                </w:tcPr>
                <w:p w14:paraId="2E770DF2" w14:textId="77777777" w:rsidR="005C4BF5" w:rsidRPr="002921C0" w:rsidRDefault="005C4BF5" w:rsidP="00B22C31">
                  <w:pPr>
                    <w:jc w:val="center"/>
                    <w:rPr>
                      <w:sz w:val="20"/>
                      <w:szCs w:val="20"/>
                    </w:rPr>
                  </w:pPr>
                  <w:r w:rsidRPr="00015C53">
                    <w:rPr>
                      <w:sz w:val="20"/>
                      <w:szCs w:val="20"/>
                    </w:rPr>
                    <w:t>963567.98</w:t>
                  </w:r>
                </w:p>
              </w:tc>
              <w:tc>
                <w:tcPr>
                  <w:tcW w:w="1772" w:type="dxa"/>
                  <w:shd w:val="clear" w:color="auto" w:fill="auto"/>
                  <w:vAlign w:val="center"/>
                </w:tcPr>
                <w:p w14:paraId="285EBBC8" w14:textId="77777777" w:rsidR="005C4BF5" w:rsidRPr="002921C0" w:rsidRDefault="005C4BF5" w:rsidP="00B22C31">
                  <w:pPr>
                    <w:jc w:val="center"/>
                    <w:rPr>
                      <w:sz w:val="20"/>
                      <w:szCs w:val="20"/>
                    </w:rPr>
                  </w:pPr>
                  <w:r w:rsidRPr="00015C53">
                    <w:rPr>
                      <w:sz w:val="20"/>
                      <w:szCs w:val="20"/>
                    </w:rPr>
                    <w:t>3530093.68</w:t>
                  </w:r>
                </w:p>
              </w:tc>
            </w:tr>
            <w:tr w:rsidR="005C4BF5" w:rsidRPr="002921C0" w14:paraId="0B3E6B5E" w14:textId="77777777" w:rsidTr="00B22C31">
              <w:trPr>
                <w:trHeight w:val="38"/>
                <w:jc w:val="center"/>
              </w:trPr>
              <w:tc>
                <w:tcPr>
                  <w:tcW w:w="1140" w:type="dxa"/>
                  <w:shd w:val="clear" w:color="auto" w:fill="auto"/>
                  <w:vAlign w:val="center"/>
                </w:tcPr>
                <w:p w14:paraId="78D1BEC4" w14:textId="77777777" w:rsidR="005C4BF5" w:rsidRPr="002921C0" w:rsidRDefault="005C4BF5" w:rsidP="00B22C31">
                  <w:pPr>
                    <w:jc w:val="center"/>
                    <w:rPr>
                      <w:sz w:val="20"/>
                      <w:szCs w:val="20"/>
                    </w:rPr>
                  </w:pPr>
                  <w:r w:rsidRPr="00015C53">
                    <w:rPr>
                      <w:sz w:val="20"/>
                      <w:szCs w:val="20"/>
                    </w:rPr>
                    <w:t>451</w:t>
                  </w:r>
                </w:p>
              </w:tc>
              <w:tc>
                <w:tcPr>
                  <w:tcW w:w="1670" w:type="dxa"/>
                  <w:shd w:val="clear" w:color="auto" w:fill="auto"/>
                  <w:vAlign w:val="center"/>
                </w:tcPr>
                <w:p w14:paraId="21906C60" w14:textId="77777777" w:rsidR="005C4BF5" w:rsidRPr="002921C0" w:rsidRDefault="005C4BF5" w:rsidP="00B22C31">
                  <w:pPr>
                    <w:jc w:val="center"/>
                    <w:rPr>
                      <w:sz w:val="20"/>
                      <w:szCs w:val="20"/>
                    </w:rPr>
                  </w:pPr>
                  <w:r w:rsidRPr="00015C53">
                    <w:rPr>
                      <w:sz w:val="20"/>
                      <w:szCs w:val="20"/>
                    </w:rPr>
                    <w:t>963572.23</w:t>
                  </w:r>
                </w:p>
              </w:tc>
              <w:tc>
                <w:tcPr>
                  <w:tcW w:w="1772" w:type="dxa"/>
                  <w:shd w:val="clear" w:color="auto" w:fill="auto"/>
                  <w:vAlign w:val="center"/>
                </w:tcPr>
                <w:p w14:paraId="3C9A6C6D" w14:textId="77777777" w:rsidR="005C4BF5" w:rsidRPr="002921C0" w:rsidRDefault="005C4BF5" w:rsidP="00B22C31">
                  <w:pPr>
                    <w:jc w:val="center"/>
                    <w:rPr>
                      <w:sz w:val="20"/>
                      <w:szCs w:val="20"/>
                    </w:rPr>
                  </w:pPr>
                  <w:r w:rsidRPr="00015C53">
                    <w:rPr>
                      <w:sz w:val="20"/>
                      <w:szCs w:val="20"/>
                    </w:rPr>
                    <w:t>3530096.74</w:t>
                  </w:r>
                </w:p>
              </w:tc>
            </w:tr>
            <w:tr w:rsidR="005C4BF5" w:rsidRPr="002921C0" w14:paraId="0AE33DC5" w14:textId="77777777" w:rsidTr="00B22C31">
              <w:trPr>
                <w:trHeight w:val="38"/>
                <w:jc w:val="center"/>
              </w:trPr>
              <w:tc>
                <w:tcPr>
                  <w:tcW w:w="1140" w:type="dxa"/>
                  <w:shd w:val="clear" w:color="auto" w:fill="auto"/>
                  <w:vAlign w:val="center"/>
                </w:tcPr>
                <w:p w14:paraId="74A9997C" w14:textId="77777777" w:rsidR="005C4BF5" w:rsidRPr="002921C0" w:rsidRDefault="005C4BF5" w:rsidP="00B22C31">
                  <w:pPr>
                    <w:jc w:val="center"/>
                    <w:rPr>
                      <w:sz w:val="20"/>
                      <w:szCs w:val="20"/>
                    </w:rPr>
                  </w:pPr>
                  <w:r w:rsidRPr="00015C53">
                    <w:rPr>
                      <w:sz w:val="20"/>
                      <w:szCs w:val="20"/>
                    </w:rPr>
                    <w:t>452</w:t>
                  </w:r>
                </w:p>
              </w:tc>
              <w:tc>
                <w:tcPr>
                  <w:tcW w:w="1670" w:type="dxa"/>
                  <w:shd w:val="clear" w:color="auto" w:fill="auto"/>
                  <w:vAlign w:val="center"/>
                </w:tcPr>
                <w:p w14:paraId="29722DEC" w14:textId="77777777" w:rsidR="005C4BF5" w:rsidRPr="002921C0" w:rsidRDefault="005C4BF5" w:rsidP="00B22C31">
                  <w:pPr>
                    <w:jc w:val="center"/>
                    <w:rPr>
                      <w:sz w:val="20"/>
                      <w:szCs w:val="20"/>
                    </w:rPr>
                  </w:pPr>
                  <w:r w:rsidRPr="00015C53">
                    <w:rPr>
                      <w:sz w:val="20"/>
                      <w:szCs w:val="20"/>
                    </w:rPr>
                    <w:t>963576.26</w:t>
                  </w:r>
                </w:p>
              </w:tc>
              <w:tc>
                <w:tcPr>
                  <w:tcW w:w="1772" w:type="dxa"/>
                  <w:shd w:val="clear" w:color="auto" w:fill="auto"/>
                  <w:vAlign w:val="center"/>
                </w:tcPr>
                <w:p w14:paraId="1C588496" w14:textId="77777777" w:rsidR="005C4BF5" w:rsidRPr="002921C0" w:rsidRDefault="005C4BF5" w:rsidP="00B22C31">
                  <w:pPr>
                    <w:jc w:val="center"/>
                    <w:rPr>
                      <w:sz w:val="20"/>
                      <w:szCs w:val="20"/>
                    </w:rPr>
                  </w:pPr>
                  <w:r w:rsidRPr="00015C53">
                    <w:rPr>
                      <w:sz w:val="20"/>
                      <w:szCs w:val="20"/>
                    </w:rPr>
                    <w:t>3530099.82</w:t>
                  </w:r>
                </w:p>
              </w:tc>
            </w:tr>
            <w:tr w:rsidR="005C4BF5" w:rsidRPr="002921C0" w14:paraId="7C85F010" w14:textId="77777777" w:rsidTr="00B22C31">
              <w:trPr>
                <w:trHeight w:val="38"/>
                <w:jc w:val="center"/>
              </w:trPr>
              <w:tc>
                <w:tcPr>
                  <w:tcW w:w="1140" w:type="dxa"/>
                  <w:shd w:val="clear" w:color="auto" w:fill="auto"/>
                  <w:vAlign w:val="center"/>
                </w:tcPr>
                <w:p w14:paraId="4AC568C9" w14:textId="77777777" w:rsidR="005C4BF5" w:rsidRPr="002921C0" w:rsidRDefault="005C4BF5" w:rsidP="00B22C31">
                  <w:pPr>
                    <w:jc w:val="center"/>
                    <w:rPr>
                      <w:sz w:val="20"/>
                      <w:szCs w:val="20"/>
                    </w:rPr>
                  </w:pPr>
                  <w:r w:rsidRPr="00015C53">
                    <w:rPr>
                      <w:sz w:val="20"/>
                      <w:szCs w:val="20"/>
                    </w:rPr>
                    <w:t>453</w:t>
                  </w:r>
                </w:p>
              </w:tc>
              <w:tc>
                <w:tcPr>
                  <w:tcW w:w="1670" w:type="dxa"/>
                  <w:shd w:val="clear" w:color="auto" w:fill="auto"/>
                  <w:vAlign w:val="center"/>
                </w:tcPr>
                <w:p w14:paraId="1251C608" w14:textId="77777777" w:rsidR="005C4BF5" w:rsidRPr="002921C0" w:rsidRDefault="005C4BF5" w:rsidP="00B22C31">
                  <w:pPr>
                    <w:jc w:val="center"/>
                    <w:rPr>
                      <w:sz w:val="20"/>
                      <w:szCs w:val="20"/>
                    </w:rPr>
                  </w:pPr>
                  <w:r w:rsidRPr="00015C53">
                    <w:rPr>
                      <w:sz w:val="20"/>
                      <w:szCs w:val="20"/>
                    </w:rPr>
                    <w:t>963581.75</w:t>
                  </w:r>
                </w:p>
              </w:tc>
              <w:tc>
                <w:tcPr>
                  <w:tcW w:w="1772" w:type="dxa"/>
                  <w:shd w:val="clear" w:color="auto" w:fill="auto"/>
                  <w:vAlign w:val="center"/>
                </w:tcPr>
                <w:p w14:paraId="6626E0AB" w14:textId="77777777" w:rsidR="005C4BF5" w:rsidRPr="002921C0" w:rsidRDefault="005C4BF5" w:rsidP="00B22C31">
                  <w:pPr>
                    <w:jc w:val="center"/>
                    <w:rPr>
                      <w:sz w:val="20"/>
                      <w:szCs w:val="20"/>
                    </w:rPr>
                  </w:pPr>
                  <w:r w:rsidRPr="00015C53">
                    <w:rPr>
                      <w:sz w:val="20"/>
                      <w:szCs w:val="20"/>
                    </w:rPr>
                    <w:t>3530103.88</w:t>
                  </w:r>
                </w:p>
              </w:tc>
            </w:tr>
            <w:tr w:rsidR="005C4BF5" w:rsidRPr="002921C0" w14:paraId="7FABD246" w14:textId="77777777" w:rsidTr="00B22C31">
              <w:trPr>
                <w:trHeight w:val="38"/>
                <w:jc w:val="center"/>
              </w:trPr>
              <w:tc>
                <w:tcPr>
                  <w:tcW w:w="1140" w:type="dxa"/>
                  <w:shd w:val="clear" w:color="auto" w:fill="auto"/>
                  <w:vAlign w:val="center"/>
                </w:tcPr>
                <w:p w14:paraId="39577DE3" w14:textId="77777777" w:rsidR="005C4BF5" w:rsidRPr="002921C0" w:rsidRDefault="005C4BF5" w:rsidP="00B22C31">
                  <w:pPr>
                    <w:jc w:val="center"/>
                    <w:rPr>
                      <w:sz w:val="20"/>
                      <w:szCs w:val="20"/>
                    </w:rPr>
                  </w:pPr>
                  <w:r w:rsidRPr="00015C53">
                    <w:rPr>
                      <w:sz w:val="20"/>
                      <w:szCs w:val="20"/>
                    </w:rPr>
                    <w:t>454</w:t>
                  </w:r>
                </w:p>
              </w:tc>
              <w:tc>
                <w:tcPr>
                  <w:tcW w:w="1670" w:type="dxa"/>
                  <w:shd w:val="clear" w:color="auto" w:fill="auto"/>
                  <w:vAlign w:val="center"/>
                </w:tcPr>
                <w:p w14:paraId="6C8552D7" w14:textId="77777777" w:rsidR="005C4BF5" w:rsidRPr="002921C0" w:rsidRDefault="005C4BF5" w:rsidP="00B22C31">
                  <w:pPr>
                    <w:jc w:val="center"/>
                    <w:rPr>
                      <w:sz w:val="20"/>
                      <w:szCs w:val="20"/>
                    </w:rPr>
                  </w:pPr>
                  <w:r w:rsidRPr="00015C53">
                    <w:rPr>
                      <w:sz w:val="20"/>
                      <w:szCs w:val="20"/>
                    </w:rPr>
                    <w:t>963585.88</w:t>
                  </w:r>
                </w:p>
              </w:tc>
              <w:tc>
                <w:tcPr>
                  <w:tcW w:w="1772" w:type="dxa"/>
                  <w:shd w:val="clear" w:color="auto" w:fill="auto"/>
                  <w:vAlign w:val="center"/>
                </w:tcPr>
                <w:p w14:paraId="51C7F917" w14:textId="77777777" w:rsidR="005C4BF5" w:rsidRPr="002921C0" w:rsidRDefault="005C4BF5" w:rsidP="00B22C31">
                  <w:pPr>
                    <w:jc w:val="center"/>
                    <w:rPr>
                      <w:sz w:val="20"/>
                      <w:szCs w:val="20"/>
                    </w:rPr>
                  </w:pPr>
                  <w:r w:rsidRPr="00015C53">
                    <w:rPr>
                      <w:sz w:val="20"/>
                      <w:szCs w:val="20"/>
                    </w:rPr>
                    <w:t>3530107.34</w:t>
                  </w:r>
                </w:p>
              </w:tc>
            </w:tr>
            <w:tr w:rsidR="005C4BF5" w:rsidRPr="002921C0" w14:paraId="2957AA4E" w14:textId="77777777" w:rsidTr="00B22C31">
              <w:trPr>
                <w:trHeight w:val="38"/>
                <w:jc w:val="center"/>
              </w:trPr>
              <w:tc>
                <w:tcPr>
                  <w:tcW w:w="1140" w:type="dxa"/>
                  <w:shd w:val="clear" w:color="auto" w:fill="auto"/>
                  <w:vAlign w:val="center"/>
                </w:tcPr>
                <w:p w14:paraId="7DAECF59" w14:textId="77777777" w:rsidR="005C4BF5" w:rsidRPr="002921C0" w:rsidRDefault="005C4BF5" w:rsidP="00B22C31">
                  <w:pPr>
                    <w:jc w:val="center"/>
                    <w:rPr>
                      <w:sz w:val="20"/>
                      <w:szCs w:val="20"/>
                    </w:rPr>
                  </w:pPr>
                  <w:r w:rsidRPr="00015C53">
                    <w:rPr>
                      <w:sz w:val="20"/>
                      <w:szCs w:val="20"/>
                    </w:rPr>
                    <w:lastRenderedPageBreak/>
                    <w:t>455</w:t>
                  </w:r>
                </w:p>
              </w:tc>
              <w:tc>
                <w:tcPr>
                  <w:tcW w:w="1670" w:type="dxa"/>
                  <w:shd w:val="clear" w:color="auto" w:fill="auto"/>
                  <w:vAlign w:val="center"/>
                </w:tcPr>
                <w:p w14:paraId="3655765B" w14:textId="77777777" w:rsidR="005C4BF5" w:rsidRPr="002921C0" w:rsidRDefault="005C4BF5" w:rsidP="00B22C31">
                  <w:pPr>
                    <w:jc w:val="center"/>
                    <w:rPr>
                      <w:sz w:val="20"/>
                      <w:szCs w:val="20"/>
                    </w:rPr>
                  </w:pPr>
                  <w:r w:rsidRPr="00015C53">
                    <w:rPr>
                      <w:sz w:val="20"/>
                      <w:szCs w:val="20"/>
                    </w:rPr>
                    <w:t>963590.5</w:t>
                  </w:r>
                </w:p>
              </w:tc>
              <w:tc>
                <w:tcPr>
                  <w:tcW w:w="1772" w:type="dxa"/>
                  <w:shd w:val="clear" w:color="auto" w:fill="auto"/>
                  <w:vAlign w:val="center"/>
                </w:tcPr>
                <w:p w14:paraId="07AA3FA1" w14:textId="77777777" w:rsidR="005C4BF5" w:rsidRPr="002921C0" w:rsidRDefault="005C4BF5" w:rsidP="00B22C31">
                  <w:pPr>
                    <w:jc w:val="center"/>
                    <w:rPr>
                      <w:sz w:val="20"/>
                      <w:szCs w:val="20"/>
                    </w:rPr>
                  </w:pPr>
                  <w:r w:rsidRPr="00015C53">
                    <w:rPr>
                      <w:sz w:val="20"/>
                      <w:szCs w:val="20"/>
                    </w:rPr>
                    <w:t>3530110.8</w:t>
                  </w:r>
                </w:p>
              </w:tc>
            </w:tr>
            <w:tr w:rsidR="005C4BF5" w:rsidRPr="002921C0" w14:paraId="4DBFE1FD" w14:textId="77777777" w:rsidTr="00B22C31">
              <w:trPr>
                <w:trHeight w:val="38"/>
                <w:jc w:val="center"/>
              </w:trPr>
              <w:tc>
                <w:tcPr>
                  <w:tcW w:w="1140" w:type="dxa"/>
                  <w:shd w:val="clear" w:color="auto" w:fill="auto"/>
                  <w:vAlign w:val="center"/>
                </w:tcPr>
                <w:p w14:paraId="232D2943" w14:textId="77777777" w:rsidR="005C4BF5" w:rsidRPr="002921C0" w:rsidRDefault="005C4BF5" w:rsidP="00B22C31">
                  <w:pPr>
                    <w:jc w:val="center"/>
                    <w:rPr>
                      <w:sz w:val="20"/>
                      <w:szCs w:val="20"/>
                    </w:rPr>
                  </w:pPr>
                  <w:r w:rsidRPr="00015C53">
                    <w:rPr>
                      <w:sz w:val="20"/>
                      <w:szCs w:val="20"/>
                    </w:rPr>
                    <w:t>456</w:t>
                  </w:r>
                </w:p>
              </w:tc>
              <w:tc>
                <w:tcPr>
                  <w:tcW w:w="1670" w:type="dxa"/>
                  <w:shd w:val="clear" w:color="auto" w:fill="auto"/>
                  <w:vAlign w:val="center"/>
                </w:tcPr>
                <w:p w14:paraId="1694A84A" w14:textId="77777777" w:rsidR="005C4BF5" w:rsidRPr="002921C0" w:rsidRDefault="005C4BF5" w:rsidP="00B22C31">
                  <w:pPr>
                    <w:jc w:val="center"/>
                    <w:rPr>
                      <w:sz w:val="20"/>
                      <w:szCs w:val="20"/>
                    </w:rPr>
                  </w:pPr>
                  <w:r w:rsidRPr="00015C53">
                    <w:rPr>
                      <w:sz w:val="20"/>
                      <w:szCs w:val="20"/>
                    </w:rPr>
                    <w:t>963596.27</w:t>
                  </w:r>
                </w:p>
              </w:tc>
              <w:tc>
                <w:tcPr>
                  <w:tcW w:w="1772" w:type="dxa"/>
                  <w:shd w:val="clear" w:color="auto" w:fill="auto"/>
                  <w:vAlign w:val="center"/>
                </w:tcPr>
                <w:p w14:paraId="6008D428" w14:textId="77777777" w:rsidR="005C4BF5" w:rsidRPr="002921C0" w:rsidRDefault="005C4BF5" w:rsidP="00B22C31">
                  <w:pPr>
                    <w:jc w:val="center"/>
                    <w:rPr>
                      <w:sz w:val="20"/>
                      <w:szCs w:val="20"/>
                    </w:rPr>
                  </w:pPr>
                  <w:r w:rsidRPr="00015C53">
                    <w:rPr>
                      <w:sz w:val="20"/>
                      <w:szCs w:val="20"/>
                    </w:rPr>
                    <w:t>3530118.23</w:t>
                  </w:r>
                </w:p>
              </w:tc>
            </w:tr>
            <w:tr w:rsidR="005C4BF5" w:rsidRPr="002921C0" w14:paraId="602089EE" w14:textId="77777777" w:rsidTr="00B22C31">
              <w:trPr>
                <w:trHeight w:val="38"/>
                <w:jc w:val="center"/>
              </w:trPr>
              <w:tc>
                <w:tcPr>
                  <w:tcW w:w="1140" w:type="dxa"/>
                  <w:shd w:val="clear" w:color="auto" w:fill="auto"/>
                  <w:vAlign w:val="center"/>
                </w:tcPr>
                <w:p w14:paraId="554D907C" w14:textId="77777777" w:rsidR="005C4BF5" w:rsidRPr="002921C0" w:rsidRDefault="005C4BF5" w:rsidP="00B22C31">
                  <w:pPr>
                    <w:jc w:val="center"/>
                    <w:rPr>
                      <w:sz w:val="20"/>
                      <w:szCs w:val="20"/>
                    </w:rPr>
                  </w:pPr>
                  <w:r w:rsidRPr="00015C53">
                    <w:rPr>
                      <w:sz w:val="20"/>
                      <w:szCs w:val="20"/>
                    </w:rPr>
                    <w:t>457</w:t>
                  </w:r>
                </w:p>
              </w:tc>
              <w:tc>
                <w:tcPr>
                  <w:tcW w:w="1670" w:type="dxa"/>
                  <w:shd w:val="clear" w:color="auto" w:fill="auto"/>
                  <w:vAlign w:val="center"/>
                </w:tcPr>
                <w:p w14:paraId="1BACBC44" w14:textId="77777777" w:rsidR="005C4BF5" w:rsidRPr="002921C0" w:rsidRDefault="005C4BF5" w:rsidP="00B22C31">
                  <w:pPr>
                    <w:jc w:val="center"/>
                    <w:rPr>
                      <w:sz w:val="20"/>
                      <w:szCs w:val="20"/>
                    </w:rPr>
                  </w:pPr>
                  <w:r w:rsidRPr="00015C53">
                    <w:rPr>
                      <w:sz w:val="20"/>
                      <w:szCs w:val="20"/>
                    </w:rPr>
                    <w:t>963600.23</w:t>
                  </w:r>
                </w:p>
              </w:tc>
              <w:tc>
                <w:tcPr>
                  <w:tcW w:w="1772" w:type="dxa"/>
                  <w:shd w:val="clear" w:color="auto" w:fill="auto"/>
                  <w:vAlign w:val="center"/>
                </w:tcPr>
                <w:p w14:paraId="4CBF40AA" w14:textId="77777777" w:rsidR="005C4BF5" w:rsidRPr="002921C0" w:rsidRDefault="005C4BF5" w:rsidP="00B22C31">
                  <w:pPr>
                    <w:jc w:val="center"/>
                    <w:rPr>
                      <w:sz w:val="20"/>
                      <w:szCs w:val="20"/>
                    </w:rPr>
                  </w:pPr>
                  <w:r w:rsidRPr="00015C53">
                    <w:rPr>
                      <w:sz w:val="20"/>
                      <w:szCs w:val="20"/>
                    </w:rPr>
                    <w:t>3530117.57</w:t>
                  </w:r>
                </w:p>
              </w:tc>
            </w:tr>
            <w:tr w:rsidR="005C4BF5" w:rsidRPr="002921C0" w14:paraId="76E2D701" w14:textId="77777777" w:rsidTr="00B22C31">
              <w:trPr>
                <w:trHeight w:val="38"/>
                <w:jc w:val="center"/>
              </w:trPr>
              <w:tc>
                <w:tcPr>
                  <w:tcW w:w="1140" w:type="dxa"/>
                  <w:shd w:val="clear" w:color="auto" w:fill="auto"/>
                  <w:vAlign w:val="center"/>
                </w:tcPr>
                <w:p w14:paraId="5B5856F0" w14:textId="77777777" w:rsidR="005C4BF5" w:rsidRPr="002921C0" w:rsidRDefault="005C4BF5" w:rsidP="00B22C31">
                  <w:pPr>
                    <w:jc w:val="center"/>
                    <w:rPr>
                      <w:sz w:val="20"/>
                      <w:szCs w:val="20"/>
                    </w:rPr>
                  </w:pPr>
                  <w:r w:rsidRPr="00015C53">
                    <w:rPr>
                      <w:sz w:val="20"/>
                      <w:szCs w:val="20"/>
                    </w:rPr>
                    <w:t>458</w:t>
                  </w:r>
                </w:p>
              </w:tc>
              <w:tc>
                <w:tcPr>
                  <w:tcW w:w="1670" w:type="dxa"/>
                  <w:shd w:val="clear" w:color="auto" w:fill="auto"/>
                  <w:vAlign w:val="center"/>
                </w:tcPr>
                <w:p w14:paraId="670C091B" w14:textId="77777777" w:rsidR="005C4BF5" w:rsidRPr="002921C0" w:rsidRDefault="005C4BF5" w:rsidP="00B22C31">
                  <w:pPr>
                    <w:jc w:val="center"/>
                    <w:rPr>
                      <w:sz w:val="20"/>
                      <w:szCs w:val="20"/>
                    </w:rPr>
                  </w:pPr>
                  <w:r w:rsidRPr="00015C53">
                    <w:rPr>
                      <w:sz w:val="20"/>
                      <w:szCs w:val="20"/>
                    </w:rPr>
                    <w:t>963602.87</w:t>
                  </w:r>
                </w:p>
              </w:tc>
              <w:tc>
                <w:tcPr>
                  <w:tcW w:w="1772" w:type="dxa"/>
                  <w:shd w:val="clear" w:color="auto" w:fill="auto"/>
                  <w:vAlign w:val="center"/>
                </w:tcPr>
                <w:p w14:paraId="53C63B6E" w14:textId="77777777" w:rsidR="005C4BF5" w:rsidRPr="002921C0" w:rsidRDefault="005C4BF5" w:rsidP="00B22C31">
                  <w:pPr>
                    <w:jc w:val="center"/>
                    <w:rPr>
                      <w:sz w:val="20"/>
                      <w:szCs w:val="20"/>
                    </w:rPr>
                  </w:pPr>
                  <w:r w:rsidRPr="00015C53">
                    <w:rPr>
                      <w:sz w:val="20"/>
                      <w:szCs w:val="20"/>
                    </w:rPr>
                    <w:t>3530113.3</w:t>
                  </w:r>
                </w:p>
              </w:tc>
            </w:tr>
            <w:tr w:rsidR="005C4BF5" w:rsidRPr="002921C0" w14:paraId="5DBB2D7D" w14:textId="77777777" w:rsidTr="00B22C31">
              <w:trPr>
                <w:trHeight w:val="38"/>
                <w:jc w:val="center"/>
              </w:trPr>
              <w:tc>
                <w:tcPr>
                  <w:tcW w:w="1140" w:type="dxa"/>
                  <w:shd w:val="clear" w:color="auto" w:fill="auto"/>
                  <w:vAlign w:val="center"/>
                </w:tcPr>
                <w:p w14:paraId="775F3EB7" w14:textId="77777777" w:rsidR="005C4BF5" w:rsidRPr="002921C0" w:rsidRDefault="005C4BF5" w:rsidP="00B22C31">
                  <w:pPr>
                    <w:jc w:val="center"/>
                    <w:rPr>
                      <w:sz w:val="20"/>
                      <w:szCs w:val="20"/>
                    </w:rPr>
                  </w:pPr>
                  <w:r w:rsidRPr="00015C53">
                    <w:rPr>
                      <w:sz w:val="20"/>
                      <w:szCs w:val="20"/>
                    </w:rPr>
                    <w:t>459</w:t>
                  </w:r>
                </w:p>
              </w:tc>
              <w:tc>
                <w:tcPr>
                  <w:tcW w:w="1670" w:type="dxa"/>
                  <w:shd w:val="clear" w:color="auto" w:fill="auto"/>
                  <w:vAlign w:val="center"/>
                </w:tcPr>
                <w:p w14:paraId="1BF5EE57" w14:textId="77777777" w:rsidR="005C4BF5" w:rsidRPr="002921C0" w:rsidRDefault="005C4BF5" w:rsidP="00B22C31">
                  <w:pPr>
                    <w:jc w:val="center"/>
                    <w:rPr>
                      <w:sz w:val="20"/>
                      <w:szCs w:val="20"/>
                    </w:rPr>
                  </w:pPr>
                  <w:r w:rsidRPr="00015C53">
                    <w:rPr>
                      <w:sz w:val="20"/>
                      <w:szCs w:val="20"/>
                    </w:rPr>
                    <w:t>963607.88</w:t>
                  </w:r>
                </w:p>
              </w:tc>
              <w:tc>
                <w:tcPr>
                  <w:tcW w:w="1772" w:type="dxa"/>
                  <w:shd w:val="clear" w:color="auto" w:fill="auto"/>
                  <w:vAlign w:val="center"/>
                </w:tcPr>
                <w:p w14:paraId="44C53CD2" w14:textId="77777777" w:rsidR="005C4BF5" w:rsidRPr="002921C0" w:rsidRDefault="005C4BF5" w:rsidP="00B22C31">
                  <w:pPr>
                    <w:jc w:val="center"/>
                    <w:rPr>
                      <w:sz w:val="20"/>
                      <w:szCs w:val="20"/>
                    </w:rPr>
                  </w:pPr>
                  <w:r w:rsidRPr="00015C53">
                    <w:rPr>
                      <w:sz w:val="20"/>
                      <w:szCs w:val="20"/>
                    </w:rPr>
                    <w:t>3530110.38</w:t>
                  </w:r>
                </w:p>
              </w:tc>
            </w:tr>
            <w:tr w:rsidR="005C4BF5" w:rsidRPr="002921C0" w14:paraId="2AA96507" w14:textId="77777777" w:rsidTr="00B22C31">
              <w:trPr>
                <w:trHeight w:val="38"/>
                <w:jc w:val="center"/>
              </w:trPr>
              <w:tc>
                <w:tcPr>
                  <w:tcW w:w="1140" w:type="dxa"/>
                  <w:shd w:val="clear" w:color="auto" w:fill="auto"/>
                  <w:vAlign w:val="center"/>
                </w:tcPr>
                <w:p w14:paraId="70CCEF25" w14:textId="77777777" w:rsidR="005C4BF5" w:rsidRPr="002921C0" w:rsidRDefault="005C4BF5" w:rsidP="00B22C31">
                  <w:pPr>
                    <w:jc w:val="center"/>
                    <w:rPr>
                      <w:sz w:val="20"/>
                      <w:szCs w:val="20"/>
                    </w:rPr>
                  </w:pPr>
                  <w:r w:rsidRPr="00015C53">
                    <w:rPr>
                      <w:sz w:val="20"/>
                      <w:szCs w:val="20"/>
                    </w:rPr>
                    <w:t>460</w:t>
                  </w:r>
                </w:p>
              </w:tc>
              <w:tc>
                <w:tcPr>
                  <w:tcW w:w="1670" w:type="dxa"/>
                  <w:shd w:val="clear" w:color="auto" w:fill="auto"/>
                  <w:vAlign w:val="center"/>
                </w:tcPr>
                <w:p w14:paraId="00FF5D60" w14:textId="77777777" w:rsidR="005C4BF5" w:rsidRPr="002921C0" w:rsidRDefault="005C4BF5" w:rsidP="00B22C31">
                  <w:pPr>
                    <w:jc w:val="center"/>
                    <w:rPr>
                      <w:sz w:val="20"/>
                      <w:szCs w:val="20"/>
                    </w:rPr>
                  </w:pPr>
                  <w:r w:rsidRPr="00015C53">
                    <w:rPr>
                      <w:sz w:val="20"/>
                      <w:szCs w:val="20"/>
                    </w:rPr>
                    <w:t>963613.33</w:t>
                  </w:r>
                </w:p>
              </w:tc>
              <w:tc>
                <w:tcPr>
                  <w:tcW w:w="1772" w:type="dxa"/>
                  <w:shd w:val="clear" w:color="auto" w:fill="auto"/>
                  <w:vAlign w:val="center"/>
                </w:tcPr>
                <w:p w14:paraId="5FADD3F6" w14:textId="77777777" w:rsidR="005C4BF5" w:rsidRPr="002921C0" w:rsidRDefault="005C4BF5" w:rsidP="00B22C31">
                  <w:pPr>
                    <w:jc w:val="center"/>
                    <w:rPr>
                      <w:sz w:val="20"/>
                      <w:szCs w:val="20"/>
                    </w:rPr>
                  </w:pPr>
                  <w:r w:rsidRPr="00015C53">
                    <w:rPr>
                      <w:sz w:val="20"/>
                      <w:szCs w:val="20"/>
                    </w:rPr>
                    <w:t>3530110.33</w:t>
                  </w:r>
                </w:p>
              </w:tc>
            </w:tr>
            <w:tr w:rsidR="005C4BF5" w:rsidRPr="002921C0" w14:paraId="466A0892" w14:textId="77777777" w:rsidTr="00B22C31">
              <w:trPr>
                <w:trHeight w:val="38"/>
                <w:jc w:val="center"/>
              </w:trPr>
              <w:tc>
                <w:tcPr>
                  <w:tcW w:w="1140" w:type="dxa"/>
                  <w:shd w:val="clear" w:color="auto" w:fill="auto"/>
                  <w:vAlign w:val="center"/>
                </w:tcPr>
                <w:p w14:paraId="3F95889F" w14:textId="77777777" w:rsidR="005C4BF5" w:rsidRPr="002921C0" w:rsidRDefault="005C4BF5" w:rsidP="00B22C31">
                  <w:pPr>
                    <w:jc w:val="center"/>
                    <w:rPr>
                      <w:sz w:val="20"/>
                      <w:szCs w:val="20"/>
                    </w:rPr>
                  </w:pPr>
                  <w:r w:rsidRPr="00015C53">
                    <w:rPr>
                      <w:sz w:val="20"/>
                      <w:szCs w:val="20"/>
                    </w:rPr>
                    <w:t>461</w:t>
                  </w:r>
                </w:p>
              </w:tc>
              <w:tc>
                <w:tcPr>
                  <w:tcW w:w="1670" w:type="dxa"/>
                  <w:shd w:val="clear" w:color="auto" w:fill="auto"/>
                  <w:vAlign w:val="center"/>
                </w:tcPr>
                <w:p w14:paraId="66A715C0" w14:textId="77777777" w:rsidR="005C4BF5" w:rsidRPr="002921C0" w:rsidRDefault="005C4BF5" w:rsidP="00B22C31">
                  <w:pPr>
                    <w:jc w:val="center"/>
                    <w:rPr>
                      <w:sz w:val="20"/>
                      <w:szCs w:val="20"/>
                    </w:rPr>
                  </w:pPr>
                  <w:r w:rsidRPr="00015C53">
                    <w:rPr>
                      <w:sz w:val="20"/>
                      <w:szCs w:val="20"/>
                    </w:rPr>
                    <w:t>963618.58</w:t>
                  </w:r>
                </w:p>
              </w:tc>
              <w:tc>
                <w:tcPr>
                  <w:tcW w:w="1772" w:type="dxa"/>
                  <w:shd w:val="clear" w:color="auto" w:fill="auto"/>
                  <w:vAlign w:val="center"/>
                </w:tcPr>
                <w:p w14:paraId="32FA465C" w14:textId="77777777" w:rsidR="005C4BF5" w:rsidRPr="002921C0" w:rsidRDefault="005C4BF5" w:rsidP="00B22C31">
                  <w:pPr>
                    <w:jc w:val="center"/>
                    <w:rPr>
                      <w:sz w:val="20"/>
                      <w:szCs w:val="20"/>
                    </w:rPr>
                  </w:pPr>
                  <w:r w:rsidRPr="00015C53">
                    <w:rPr>
                      <w:sz w:val="20"/>
                      <w:szCs w:val="20"/>
                    </w:rPr>
                    <w:t>3530110.06</w:t>
                  </w:r>
                </w:p>
              </w:tc>
            </w:tr>
            <w:tr w:rsidR="005C4BF5" w:rsidRPr="002921C0" w14:paraId="5ADFA477" w14:textId="77777777" w:rsidTr="00B22C31">
              <w:trPr>
                <w:trHeight w:val="38"/>
                <w:jc w:val="center"/>
              </w:trPr>
              <w:tc>
                <w:tcPr>
                  <w:tcW w:w="1140" w:type="dxa"/>
                  <w:shd w:val="clear" w:color="auto" w:fill="auto"/>
                  <w:vAlign w:val="center"/>
                </w:tcPr>
                <w:p w14:paraId="6CD79803" w14:textId="77777777" w:rsidR="005C4BF5" w:rsidRPr="002921C0" w:rsidRDefault="005C4BF5" w:rsidP="00B22C31">
                  <w:pPr>
                    <w:jc w:val="center"/>
                    <w:rPr>
                      <w:sz w:val="20"/>
                      <w:szCs w:val="20"/>
                    </w:rPr>
                  </w:pPr>
                  <w:r w:rsidRPr="00015C53">
                    <w:rPr>
                      <w:sz w:val="20"/>
                      <w:szCs w:val="20"/>
                    </w:rPr>
                    <w:t>462</w:t>
                  </w:r>
                </w:p>
              </w:tc>
              <w:tc>
                <w:tcPr>
                  <w:tcW w:w="1670" w:type="dxa"/>
                  <w:shd w:val="clear" w:color="auto" w:fill="auto"/>
                  <w:vAlign w:val="center"/>
                </w:tcPr>
                <w:p w14:paraId="25EF962A" w14:textId="77777777" w:rsidR="005C4BF5" w:rsidRPr="002921C0" w:rsidRDefault="005C4BF5" w:rsidP="00B22C31">
                  <w:pPr>
                    <w:jc w:val="center"/>
                    <w:rPr>
                      <w:sz w:val="20"/>
                      <w:szCs w:val="20"/>
                    </w:rPr>
                  </w:pPr>
                  <w:r w:rsidRPr="00015C53">
                    <w:rPr>
                      <w:sz w:val="20"/>
                      <w:szCs w:val="20"/>
                    </w:rPr>
                    <w:t>963623.61</w:t>
                  </w:r>
                </w:p>
              </w:tc>
              <w:tc>
                <w:tcPr>
                  <w:tcW w:w="1772" w:type="dxa"/>
                  <w:shd w:val="clear" w:color="auto" w:fill="auto"/>
                  <w:vAlign w:val="center"/>
                </w:tcPr>
                <w:p w14:paraId="73609276" w14:textId="77777777" w:rsidR="005C4BF5" w:rsidRPr="002921C0" w:rsidRDefault="005C4BF5" w:rsidP="00B22C31">
                  <w:pPr>
                    <w:jc w:val="center"/>
                    <w:rPr>
                      <w:sz w:val="20"/>
                      <w:szCs w:val="20"/>
                    </w:rPr>
                  </w:pPr>
                  <w:r w:rsidRPr="00015C53">
                    <w:rPr>
                      <w:sz w:val="20"/>
                      <w:szCs w:val="20"/>
                    </w:rPr>
                    <w:t>3530109.82</w:t>
                  </w:r>
                </w:p>
              </w:tc>
            </w:tr>
            <w:tr w:rsidR="005C4BF5" w:rsidRPr="002921C0" w14:paraId="10E949EC" w14:textId="77777777" w:rsidTr="00B22C31">
              <w:trPr>
                <w:trHeight w:val="38"/>
                <w:jc w:val="center"/>
              </w:trPr>
              <w:tc>
                <w:tcPr>
                  <w:tcW w:w="1140" w:type="dxa"/>
                  <w:shd w:val="clear" w:color="auto" w:fill="auto"/>
                  <w:vAlign w:val="center"/>
                </w:tcPr>
                <w:p w14:paraId="50B53CC6" w14:textId="77777777" w:rsidR="005C4BF5" w:rsidRPr="002921C0" w:rsidRDefault="005C4BF5" w:rsidP="00B22C31">
                  <w:pPr>
                    <w:jc w:val="center"/>
                    <w:rPr>
                      <w:sz w:val="20"/>
                      <w:szCs w:val="20"/>
                    </w:rPr>
                  </w:pPr>
                  <w:r w:rsidRPr="00015C53">
                    <w:rPr>
                      <w:sz w:val="20"/>
                      <w:szCs w:val="20"/>
                    </w:rPr>
                    <w:t>463</w:t>
                  </w:r>
                </w:p>
              </w:tc>
              <w:tc>
                <w:tcPr>
                  <w:tcW w:w="1670" w:type="dxa"/>
                  <w:shd w:val="clear" w:color="auto" w:fill="auto"/>
                  <w:vAlign w:val="center"/>
                </w:tcPr>
                <w:p w14:paraId="53E96613" w14:textId="77777777" w:rsidR="005C4BF5" w:rsidRPr="002921C0" w:rsidRDefault="005C4BF5" w:rsidP="00B22C31">
                  <w:pPr>
                    <w:jc w:val="center"/>
                    <w:rPr>
                      <w:sz w:val="20"/>
                      <w:szCs w:val="20"/>
                    </w:rPr>
                  </w:pPr>
                  <w:r w:rsidRPr="00015C53">
                    <w:rPr>
                      <w:sz w:val="20"/>
                      <w:szCs w:val="20"/>
                    </w:rPr>
                    <w:t>963628.58</w:t>
                  </w:r>
                </w:p>
              </w:tc>
              <w:tc>
                <w:tcPr>
                  <w:tcW w:w="1772" w:type="dxa"/>
                  <w:shd w:val="clear" w:color="auto" w:fill="auto"/>
                  <w:vAlign w:val="center"/>
                </w:tcPr>
                <w:p w14:paraId="3BFDC131" w14:textId="77777777" w:rsidR="005C4BF5" w:rsidRPr="002921C0" w:rsidRDefault="005C4BF5" w:rsidP="00B22C31">
                  <w:pPr>
                    <w:jc w:val="center"/>
                    <w:rPr>
                      <w:sz w:val="20"/>
                      <w:szCs w:val="20"/>
                    </w:rPr>
                  </w:pPr>
                  <w:r w:rsidRPr="00015C53">
                    <w:rPr>
                      <w:sz w:val="20"/>
                      <w:szCs w:val="20"/>
                    </w:rPr>
                    <w:t>3530110.71</w:t>
                  </w:r>
                </w:p>
              </w:tc>
            </w:tr>
            <w:tr w:rsidR="005C4BF5" w:rsidRPr="002921C0" w14:paraId="325C7E58" w14:textId="77777777" w:rsidTr="00B22C31">
              <w:trPr>
                <w:trHeight w:val="38"/>
                <w:jc w:val="center"/>
              </w:trPr>
              <w:tc>
                <w:tcPr>
                  <w:tcW w:w="1140" w:type="dxa"/>
                  <w:shd w:val="clear" w:color="auto" w:fill="auto"/>
                  <w:vAlign w:val="center"/>
                </w:tcPr>
                <w:p w14:paraId="60C5A365" w14:textId="77777777" w:rsidR="005C4BF5" w:rsidRPr="002921C0" w:rsidRDefault="005C4BF5" w:rsidP="00B22C31">
                  <w:pPr>
                    <w:jc w:val="center"/>
                    <w:rPr>
                      <w:sz w:val="20"/>
                      <w:szCs w:val="20"/>
                    </w:rPr>
                  </w:pPr>
                  <w:r w:rsidRPr="00015C53">
                    <w:rPr>
                      <w:sz w:val="20"/>
                      <w:szCs w:val="20"/>
                    </w:rPr>
                    <w:t>464</w:t>
                  </w:r>
                </w:p>
              </w:tc>
              <w:tc>
                <w:tcPr>
                  <w:tcW w:w="1670" w:type="dxa"/>
                  <w:shd w:val="clear" w:color="auto" w:fill="auto"/>
                  <w:vAlign w:val="center"/>
                </w:tcPr>
                <w:p w14:paraId="191A5088" w14:textId="77777777" w:rsidR="005C4BF5" w:rsidRPr="002921C0" w:rsidRDefault="005C4BF5" w:rsidP="00B22C31">
                  <w:pPr>
                    <w:jc w:val="center"/>
                    <w:rPr>
                      <w:sz w:val="20"/>
                      <w:szCs w:val="20"/>
                    </w:rPr>
                  </w:pPr>
                  <w:r w:rsidRPr="00015C53">
                    <w:rPr>
                      <w:sz w:val="20"/>
                      <w:szCs w:val="20"/>
                    </w:rPr>
                    <w:t>963633.76</w:t>
                  </w:r>
                </w:p>
              </w:tc>
              <w:tc>
                <w:tcPr>
                  <w:tcW w:w="1772" w:type="dxa"/>
                  <w:shd w:val="clear" w:color="auto" w:fill="auto"/>
                  <w:vAlign w:val="center"/>
                </w:tcPr>
                <w:p w14:paraId="21902808" w14:textId="77777777" w:rsidR="005C4BF5" w:rsidRPr="002921C0" w:rsidRDefault="005C4BF5" w:rsidP="00B22C31">
                  <w:pPr>
                    <w:jc w:val="center"/>
                    <w:rPr>
                      <w:sz w:val="20"/>
                      <w:szCs w:val="20"/>
                    </w:rPr>
                  </w:pPr>
                  <w:r w:rsidRPr="00015C53">
                    <w:rPr>
                      <w:sz w:val="20"/>
                      <w:szCs w:val="20"/>
                    </w:rPr>
                    <w:t>3530110.66</w:t>
                  </w:r>
                </w:p>
              </w:tc>
            </w:tr>
            <w:tr w:rsidR="005C4BF5" w:rsidRPr="002921C0" w14:paraId="1F470C4E" w14:textId="77777777" w:rsidTr="00B22C31">
              <w:trPr>
                <w:trHeight w:val="38"/>
                <w:jc w:val="center"/>
              </w:trPr>
              <w:tc>
                <w:tcPr>
                  <w:tcW w:w="1140" w:type="dxa"/>
                  <w:shd w:val="clear" w:color="auto" w:fill="auto"/>
                  <w:vAlign w:val="center"/>
                </w:tcPr>
                <w:p w14:paraId="2167BBBB" w14:textId="77777777" w:rsidR="005C4BF5" w:rsidRPr="002921C0" w:rsidRDefault="005C4BF5" w:rsidP="00B22C31">
                  <w:pPr>
                    <w:jc w:val="center"/>
                    <w:rPr>
                      <w:sz w:val="20"/>
                      <w:szCs w:val="20"/>
                    </w:rPr>
                  </w:pPr>
                  <w:r w:rsidRPr="00015C53">
                    <w:rPr>
                      <w:sz w:val="20"/>
                      <w:szCs w:val="20"/>
                    </w:rPr>
                    <w:t>465</w:t>
                  </w:r>
                </w:p>
              </w:tc>
              <w:tc>
                <w:tcPr>
                  <w:tcW w:w="1670" w:type="dxa"/>
                  <w:shd w:val="clear" w:color="auto" w:fill="auto"/>
                  <w:vAlign w:val="center"/>
                </w:tcPr>
                <w:p w14:paraId="2399AC88" w14:textId="77777777" w:rsidR="005C4BF5" w:rsidRPr="002921C0" w:rsidRDefault="005C4BF5" w:rsidP="00B22C31">
                  <w:pPr>
                    <w:jc w:val="center"/>
                    <w:rPr>
                      <w:sz w:val="20"/>
                      <w:szCs w:val="20"/>
                    </w:rPr>
                  </w:pPr>
                  <w:r w:rsidRPr="00015C53">
                    <w:rPr>
                      <w:sz w:val="20"/>
                      <w:szCs w:val="20"/>
                    </w:rPr>
                    <w:t>963639.16</w:t>
                  </w:r>
                </w:p>
              </w:tc>
              <w:tc>
                <w:tcPr>
                  <w:tcW w:w="1772" w:type="dxa"/>
                  <w:shd w:val="clear" w:color="auto" w:fill="auto"/>
                  <w:vAlign w:val="center"/>
                </w:tcPr>
                <w:p w14:paraId="597CAEB4" w14:textId="77777777" w:rsidR="005C4BF5" w:rsidRPr="002921C0" w:rsidRDefault="005C4BF5" w:rsidP="00B22C31">
                  <w:pPr>
                    <w:jc w:val="center"/>
                    <w:rPr>
                      <w:sz w:val="20"/>
                      <w:szCs w:val="20"/>
                    </w:rPr>
                  </w:pPr>
                  <w:r w:rsidRPr="00015C53">
                    <w:rPr>
                      <w:sz w:val="20"/>
                      <w:szCs w:val="20"/>
                    </w:rPr>
                    <w:t>3530109.12</w:t>
                  </w:r>
                </w:p>
              </w:tc>
            </w:tr>
            <w:tr w:rsidR="005C4BF5" w:rsidRPr="002921C0" w14:paraId="1AAC12FF" w14:textId="77777777" w:rsidTr="00B22C31">
              <w:trPr>
                <w:trHeight w:val="38"/>
                <w:jc w:val="center"/>
              </w:trPr>
              <w:tc>
                <w:tcPr>
                  <w:tcW w:w="1140" w:type="dxa"/>
                  <w:shd w:val="clear" w:color="auto" w:fill="auto"/>
                  <w:vAlign w:val="center"/>
                </w:tcPr>
                <w:p w14:paraId="03AFC8CF" w14:textId="77777777" w:rsidR="005C4BF5" w:rsidRPr="002921C0" w:rsidRDefault="005C4BF5" w:rsidP="00B22C31">
                  <w:pPr>
                    <w:jc w:val="center"/>
                    <w:rPr>
                      <w:sz w:val="20"/>
                      <w:szCs w:val="20"/>
                    </w:rPr>
                  </w:pPr>
                  <w:r w:rsidRPr="00015C53">
                    <w:rPr>
                      <w:sz w:val="20"/>
                      <w:szCs w:val="20"/>
                    </w:rPr>
                    <w:t>466</w:t>
                  </w:r>
                </w:p>
              </w:tc>
              <w:tc>
                <w:tcPr>
                  <w:tcW w:w="1670" w:type="dxa"/>
                  <w:shd w:val="clear" w:color="auto" w:fill="auto"/>
                  <w:vAlign w:val="center"/>
                </w:tcPr>
                <w:p w14:paraId="09B750B8" w14:textId="77777777" w:rsidR="005C4BF5" w:rsidRPr="002921C0" w:rsidRDefault="005C4BF5" w:rsidP="00B22C31">
                  <w:pPr>
                    <w:jc w:val="center"/>
                    <w:rPr>
                      <w:sz w:val="20"/>
                      <w:szCs w:val="20"/>
                    </w:rPr>
                  </w:pPr>
                  <w:r w:rsidRPr="00015C53">
                    <w:rPr>
                      <w:sz w:val="20"/>
                      <w:szCs w:val="20"/>
                    </w:rPr>
                    <w:t>963644.56</w:t>
                  </w:r>
                </w:p>
              </w:tc>
              <w:tc>
                <w:tcPr>
                  <w:tcW w:w="1772" w:type="dxa"/>
                  <w:shd w:val="clear" w:color="auto" w:fill="auto"/>
                  <w:vAlign w:val="center"/>
                </w:tcPr>
                <w:p w14:paraId="58A05A11" w14:textId="77777777" w:rsidR="005C4BF5" w:rsidRPr="002921C0" w:rsidRDefault="005C4BF5" w:rsidP="00B22C31">
                  <w:pPr>
                    <w:jc w:val="center"/>
                    <w:rPr>
                      <w:sz w:val="20"/>
                      <w:szCs w:val="20"/>
                    </w:rPr>
                  </w:pPr>
                  <w:r w:rsidRPr="00015C53">
                    <w:rPr>
                      <w:sz w:val="20"/>
                      <w:szCs w:val="20"/>
                    </w:rPr>
                    <w:t>3530107.22</w:t>
                  </w:r>
                </w:p>
              </w:tc>
            </w:tr>
            <w:tr w:rsidR="005C4BF5" w:rsidRPr="002921C0" w14:paraId="4AE52851" w14:textId="77777777" w:rsidTr="00B22C31">
              <w:trPr>
                <w:trHeight w:val="38"/>
                <w:jc w:val="center"/>
              </w:trPr>
              <w:tc>
                <w:tcPr>
                  <w:tcW w:w="1140" w:type="dxa"/>
                  <w:shd w:val="clear" w:color="auto" w:fill="auto"/>
                  <w:vAlign w:val="center"/>
                </w:tcPr>
                <w:p w14:paraId="56618BCA" w14:textId="77777777" w:rsidR="005C4BF5" w:rsidRPr="002921C0" w:rsidRDefault="005C4BF5" w:rsidP="00B22C31">
                  <w:pPr>
                    <w:jc w:val="center"/>
                    <w:rPr>
                      <w:sz w:val="20"/>
                      <w:szCs w:val="20"/>
                    </w:rPr>
                  </w:pPr>
                  <w:r w:rsidRPr="00015C53">
                    <w:rPr>
                      <w:sz w:val="20"/>
                      <w:szCs w:val="20"/>
                    </w:rPr>
                    <w:t>467</w:t>
                  </w:r>
                </w:p>
              </w:tc>
              <w:tc>
                <w:tcPr>
                  <w:tcW w:w="1670" w:type="dxa"/>
                  <w:shd w:val="clear" w:color="auto" w:fill="auto"/>
                  <w:vAlign w:val="center"/>
                </w:tcPr>
                <w:p w14:paraId="773CA556" w14:textId="77777777" w:rsidR="005C4BF5" w:rsidRPr="002921C0" w:rsidRDefault="005C4BF5" w:rsidP="00B22C31">
                  <w:pPr>
                    <w:jc w:val="center"/>
                    <w:rPr>
                      <w:sz w:val="20"/>
                      <w:szCs w:val="20"/>
                    </w:rPr>
                  </w:pPr>
                  <w:r w:rsidRPr="00015C53">
                    <w:rPr>
                      <w:sz w:val="20"/>
                      <w:szCs w:val="20"/>
                    </w:rPr>
                    <w:t>963649.26</w:t>
                  </w:r>
                </w:p>
              </w:tc>
              <w:tc>
                <w:tcPr>
                  <w:tcW w:w="1772" w:type="dxa"/>
                  <w:shd w:val="clear" w:color="auto" w:fill="auto"/>
                  <w:vAlign w:val="center"/>
                </w:tcPr>
                <w:p w14:paraId="6C9FD617" w14:textId="77777777" w:rsidR="005C4BF5" w:rsidRPr="002921C0" w:rsidRDefault="005C4BF5" w:rsidP="00B22C31">
                  <w:pPr>
                    <w:jc w:val="center"/>
                    <w:rPr>
                      <w:sz w:val="20"/>
                      <w:szCs w:val="20"/>
                    </w:rPr>
                  </w:pPr>
                  <w:r w:rsidRPr="00015C53">
                    <w:rPr>
                      <w:sz w:val="20"/>
                      <w:szCs w:val="20"/>
                    </w:rPr>
                    <w:t>3530104.18</w:t>
                  </w:r>
                </w:p>
              </w:tc>
            </w:tr>
            <w:tr w:rsidR="005C4BF5" w:rsidRPr="002921C0" w14:paraId="678A4221" w14:textId="77777777" w:rsidTr="00B22C31">
              <w:trPr>
                <w:trHeight w:val="38"/>
                <w:jc w:val="center"/>
              </w:trPr>
              <w:tc>
                <w:tcPr>
                  <w:tcW w:w="1140" w:type="dxa"/>
                  <w:shd w:val="clear" w:color="auto" w:fill="auto"/>
                  <w:vAlign w:val="center"/>
                </w:tcPr>
                <w:p w14:paraId="54487DEC" w14:textId="77777777" w:rsidR="005C4BF5" w:rsidRPr="002921C0" w:rsidRDefault="005C4BF5" w:rsidP="00B22C31">
                  <w:pPr>
                    <w:jc w:val="center"/>
                    <w:rPr>
                      <w:sz w:val="20"/>
                      <w:szCs w:val="20"/>
                    </w:rPr>
                  </w:pPr>
                  <w:r w:rsidRPr="00015C53">
                    <w:rPr>
                      <w:sz w:val="20"/>
                      <w:szCs w:val="20"/>
                    </w:rPr>
                    <w:t>468</w:t>
                  </w:r>
                </w:p>
              </w:tc>
              <w:tc>
                <w:tcPr>
                  <w:tcW w:w="1670" w:type="dxa"/>
                  <w:shd w:val="clear" w:color="auto" w:fill="auto"/>
                  <w:vAlign w:val="center"/>
                </w:tcPr>
                <w:p w14:paraId="7C13A00C" w14:textId="77777777" w:rsidR="005C4BF5" w:rsidRPr="002921C0" w:rsidRDefault="005C4BF5" w:rsidP="00B22C31">
                  <w:pPr>
                    <w:jc w:val="center"/>
                    <w:rPr>
                      <w:sz w:val="20"/>
                      <w:szCs w:val="20"/>
                    </w:rPr>
                  </w:pPr>
                  <w:r w:rsidRPr="00015C53">
                    <w:rPr>
                      <w:sz w:val="20"/>
                      <w:szCs w:val="20"/>
                    </w:rPr>
                    <w:t>963653.32</w:t>
                  </w:r>
                </w:p>
              </w:tc>
              <w:tc>
                <w:tcPr>
                  <w:tcW w:w="1772" w:type="dxa"/>
                  <w:shd w:val="clear" w:color="auto" w:fill="auto"/>
                  <w:vAlign w:val="center"/>
                </w:tcPr>
                <w:p w14:paraId="17EFD9FB" w14:textId="77777777" w:rsidR="005C4BF5" w:rsidRPr="002921C0" w:rsidRDefault="005C4BF5" w:rsidP="00B22C31">
                  <w:pPr>
                    <w:jc w:val="center"/>
                    <w:rPr>
                      <w:sz w:val="20"/>
                      <w:szCs w:val="20"/>
                    </w:rPr>
                  </w:pPr>
                  <w:r w:rsidRPr="00015C53">
                    <w:rPr>
                      <w:sz w:val="20"/>
                      <w:szCs w:val="20"/>
                    </w:rPr>
                    <w:t>3530100.54</w:t>
                  </w:r>
                </w:p>
              </w:tc>
            </w:tr>
            <w:tr w:rsidR="005C4BF5" w:rsidRPr="002921C0" w14:paraId="75A3BCE3" w14:textId="77777777" w:rsidTr="00B22C31">
              <w:trPr>
                <w:trHeight w:val="38"/>
                <w:jc w:val="center"/>
              </w:trPr>
              <w:tc>
                <w:tcPr>
                  <w:tcW w:w="1140" w:type="dxa"/>
                  <w:shd w:val="clear" w:color="auto" w:fill="auto"/>
                  <w:vAlign w:val="center"/>
                </w:tcPr>
                <w:p w14:paraId="3E17E4EC" w14:textId="77777777" w:rsidR="005C4BF5" w:rsidRPr="002921C0" w:rsidRDefault="005C4BF5" w:rsidP="00B22C31">
                  <w:pPr>
                    <w:jc w:val="center"/>
                    <w:rPr>
                      <w:sz w:val="20"/>
                      <w:szCs w:val="20"/>
                    </w:rPr>
                  </w:pPr>
                  <w:r w:rsidRPr="00015C53">
                    <w:rPr>
                      <w:sz w:val="20"/>
                      <w:szCs w:val="20"/>
                    </w:rPr>
                    <w:t>469</w:t>
                  </w:r>
                </w:p>
              </w:tc>
              <w:tc>
                <w:tcPr>
                  <w:tcW w:w="1670" w:type="dxa"/>
                  <w:shd w:val="clear" w:color="auto" w:fill="auto"/>
                  <w:vAlign w:val="center"/>
                </w:tcPr>
                <w:p w14:paraId="35B61205" w14:textId="77777777" w:rsidR="005C4BF5" w:rsidRPr="002921C0" w:rsidRDefault="005C4BF5" w:rsidP="00B22C31">
                  <w:pPr>
                    <w:jc w:val="center"/>
                    <w:rPr>
                      <w:sz w:val="20"/>
                      <w:szCs w:val="20"/>
                    </w:rPr>
                  </w:pPr>
                  <w:r w:rsidRPr="00015C53">
                    <w:rPr>
                      <w:sz w:val="20"/>
                      <w:szCs w:val="20"/>
                    </w:rPr>
                    <w:t>963657.76</w:t>
                  </w:r>
                </w:p>
              </w:tc>
              <w:tc>
                <w:tcPr>
                  <w:tcW w:w="1772" w:type="dxa"/>
                  <w:shd w:val="clear" w:color="auto" w:fill="auto"/>
                  <w:vAlign w:val="center"/>
                </w:tcPr>
                <w:p w14:paraId="24DE0CF4" w14:textId="77777777" w:rsidR="005C4BF5" w:rsidRPr="002921C0" w:rsidRDefault="005C4BF5" w:rsidP="00B22C31">
                  <w:pPr>
                    <w:jc w:val="center"/>
                    <w:rPr>
                      <w:sz w:val="20"/>
                      <w:szCs w:val="20"/>
                    </w:rPr>
                  </w:pPr>
                  <w:r w:rsidRPr="00015C53">
                    <w:rPr>
                      <w:sz w:val="20"/>
                      <w:szCs w:val="20"/>
                    </w:rPr>
                    <w:t>3530095.48</w:t>
                  </w:r>
                </w:p>
              </w:tc>
            </w:tr>
            <w:tr w:rsidR="005C4BF5" w:rsidRPr="002921C0" w14:paraId="30E5FAD1" w14:textId="77777777" w:rsidTr="00B22C31">
              <w:trPr>
                <w:trHeight w:val="38"/>
                <w:jc w:val="center"/>
              </w:trPr>
              <w:tc>
                <w:tcPr>
                  <w:tcW w:w="1140" w:type="dxa"/>
                  <w:shd w:val="clear" w:color="auto" w:fill="auto"/>
                  <w:vAlign w:val="center"/>
                </w:tcPr>
                <w:p w14:paraId="25923EE9" w14:textId="77777777" w:rsidR="005C4BF5" w:rsidRPr="002921C0" w:rsidRDefault="005C4BF5" w:rsidP="00B22C31">
                  <w:pPr>
                    <w:jc w:val="center"/>
                    <w:rPr>
                      <w:sz w:val="20"/>
                      <w:szCs w:val="20"/>
                    </w:rPr>
                  </w:pPr>
                  <w:r w:rsidRPr="00015C53">
                    <w:rPr>
                      <w:sz w:val="20"/>
                      <w:szCs w:val="20"/>
                    </w:rPr>
                    <w:t>470</w:t>
                  </w:r>
                </w:p>
              </w:tc>
              <w:tc>
                <w:tcPr>
                  <w:tcW w:w="1670" w:type="dxa"/>
                  <w:shd w:val="clear" w:color="auto" w:fill="auto"/>
                  <w:vAlign w:val="center"/>
                </w:tcPr>
                <w:p w14:paraId="76844097" w14:textId="77777777" w:rsidR="005C4BF5" w:rsidRPr="002921C0" w:rsidRDefault="005C4BF5" w:rsidP="00B22C31">
                  <w:pPr>
                    <w:jc w:val="center"/>
                    <w:rPr>
                      <w:sz w:val="20"/>
                      <w:szCs w:val="20"/>
                    </w:rPr>
                  </w:pPr>
                  <w:r w:rsidRPr="00015C53">
                    <w:rPr>
                      <w:sz w:val="20"/>
                      <w:szCs w:val="20"/>
                    </w:rPr>
                    <w:t>963661.62</w:t>
                  </w:r>
                </w:p>
              </w:tc>
              <w:tc>
                <w:tcPr>
                  <w:tcW w:w="1772" w:type="dxa"/>
                  <w:shd w:val="clear" w:color="auto" w:fill="auto"/>
                  <w:vAlign w:val="center"/>
                </w:tcPr>
                <w:p w14:paraId="4AAED9CA" w14:textId="77777777" w:rsidR="005C4BF5" w:rsidRPr="002921C0" w:rsidRDefault="005C4BF5" w:rsidP="00B22C31">
                  <w:pPr>
                    <w:jc w:val="center"/>
                    <w:rPr>
                      <w:sz w:val="20"/>
                      <w:szCs w:val="20"/>
                    </w:rPr>
                  </w:pPr>
                  <w:r w:rsidRPr="00015C53">
                    <w:rPr>
                      <w:sz w:val="20"/>
                      <w:szCs w:val="20"/>
                    </w:rPr>
                    <w:t>3530092.04</w:t>
                  </w:r>
                </w:p>
              </w:tc>
            </w:tr>
            <w:tr w:rsidR="005C4BF5" w:rsidRPr="002921C0" w14:paraId="543DBFB5" w14:textId="77777777" w:rsidTr="00B22C31">
              <w:trPr>
                <w:trHeight w:val="38"/>
                <w:jc w:val="center"/>
              </w:trPr>
              <w:tc>
                <w:tcPr>
                  <w:tcW w:w="1140" w:type="dxa"/>
                  <w:shd w:val="clear" w:color="auto" w:fill="auto"/>
                  <w:vAlign w:val="center"/>
                </w:tcPr>
                <w:p w14:paraId="01D3F501" w14:textId="77777777" w:rsidR="005C4BF5" w:rsidRPr="002921C0" w:rsidRDefault="005C4BF5" w:rsidP="00B22C31">
                  <w:pPr>
                    <w:jc w:val="center"/>
                    <w:rPr>
                      <w:sz w:val="20"/>
                      <w:szCs w:val="20"/>
                    </w:rPr>
                  </w:pPr>
                  <w:r w:rsidRPr="00015C53">
                    <w:rPr>
                      <w:sz w:val="20"/>
                      <w:szCs w:val="20"/>
                    </w:rPr>
                    <w:t>471</w:t>
                  </w:r>
                </w:p>
              </w:tc>
              <w:tc>
                <w:tcPr>
                  <w:tcW w:w="1670" w:type="dxa"/>
                  <w:shd w:val="clear" w:color="auto" w:fill="auto"/>
                  <w:vAlign w:val="center"/>
                </w:tcPr>
                <w:p w14:paraId="3B6AC902" w14:textId="77777777" w:rsidR="005C4BF5" w:rsidRPr="002921C0" w:rsidRDefault="005C4BF5" w:rsidP="00B22C31">
                  <w:pPr>
                    <w:jc w:val="center"/>
                    <w:rPr>
                      <w:sz w:val="20"/>
                      <w:szCs w:val="20"/>
                    </w:rPr>
                  </w:pPr>
                  <w:r w:rsidRPr="00015C53">
                    <w:rPr>
                      <w:sz w:val="20"/>
                      <w:szCs w:val="20"/>
                    </w:rPr>
                    <w:t>963663.5</w:t>
                  </w:r>
                </w:p>
              </w:tc>
              <w:tc>
                <w:tcPr>
                  <w:tcW w:w="1772" w:type="dxa"/>
                  <w:shd w:val="clear" w:color="auto" w:fill="auto"/>
                  <w:vAlign w:val="center"/>
                </w:tcPr>
                <w:p w14:paraId="0AAE1A90" w14:textId="77777777" w:rsidR="005C4BF5" w:rsidRPr="002921C0" w:rsidRDefault="005C4BF5" w:rsidP="00B22C31">
                  <w:pPr>
                    <w:jc w:val="center"/>
                    <w:rPr>
                      <w:sz w:val="20"/>
                      <w:szCs w:val="20"/>
                    </w:rPr>
                  </w:pPr>
                  <w:r w:rsidRPr="00015C53">
                    <w:rPr>
                      <w:sz w:val="20"/>
                      <w:szCs w:val="20"/>
                    </w:rPr>
                    <w:t>3530090.06</w:t>
                  </w:r>
                </w:p>
              </w:tc>
            </w:tr>
            <w:tr w:rsidR="005C4BF5" w:rsidRPr="002921C0" w14:paraId="565BB8C3" w14:textId="77777777" w:rsidTr="00B22C31">
              <w:trPr>
                <w:trHeight w:val="38"/>
                <w:jc w:val="center"/>
              </w:trPr>
              <w:tc>
                <w:tcPr>
                  <w:tcW w:w="1140" w:type="dxa"/>
                  <w:shd w:val="clear" w:color="auto" w:fill="auto"/>
                  <w:vAlign w:val="center"/>
                </w:tcPr>
                <w:p w14:paraId="5FF061D6" w14:textId="77777777" w:rsidR="005C4BF5" w:rsidRPr="002921C0" w:rsidRDefault="005C4BF5" w:rsidP="00B22C31">
                  <w:pPr>
                    <w:jc w:val="center"/>
                    <w:rPr>
                      <w:sz w:val="20"/>
                      <w:szCs w:val="20"/>
                    </w:rPr>
                  </w:pPr>
                  <w:r w:rsidRPr="00015C53">
                    <w:rPr>
                      <w:sz w:val="20"/>
                      <w:szCs w:val="20"/>
                    </w:rPr>
                    <w:t>472</w:t>
                  </w:r>
                </w:p>
              </w:tc>
              <w:tc>
                <w:tcPr>
                  <w:tcW w:w="1670" w:type="dxa"/>
                  <w:shd w:val="clear" w:color="auto" w:fill="auto"/>
                  <w:vAlign w:val="center"/>
                </w:tcPr>
                <w:p w14:paraId="23E63BD7" w14:textId="77777777" w:rsidR="005C4BF5" w:rsidRPr="002921C0" w:rsidRDefault="005C4BF5" w:rsidP="00B22C31">
                  <w:pPr>
                    <w:jc w:val="center"/>
                    <w:rPr>
                      <w:sz w:val="20"/>
                      <w:szCs w:val="20"/>
                    </w:rPr>
                  </w:pPr>
                  <w:r w:rsidRPr="00015C53">
                    <w:rPr>
                      <w:sz w:val="20"/>
                      <w:szCs w:val="20"/>
                    </w:rPr>
                    <w:t>963698.42</w:t>
                  </w:r>
                </w:p>
              </w:tc>
              <w:tc>
                <w:tcPr>
                  <w:tcW w:w="1772" w:type="dxa"/>
                  <w:shd w:val="clear" w:color="auto" w:fill="auto"/>
                  <w:vAlign w:val="center"/>
                </w:tcPr>
                <w:p w14:paraId="52926C90" w14:textId="77777777" w:rsidR="005C4BF5" w:rsidRPr="002921C0" w:rsidRDefault="005C4BF5" w:rsidP="00B22C31">
                  <w:pPr>
                    <w:jc w:val="center"/>
                    <w:rPr>
                      <w:sz w:val="20"/>
                      <w:szCs w:val="20"/>
                    </w:rPr>
                  </w:pPr>
                  <w:r w:rsidRPr="00015C53">
                    <w:rPr>
                      <w:sz w:val="20"/>
                      <w:szCs w:val="20"/>
                    </w:rPr>
                    <w:t>3530085.9</w:t>
                  </w:r>
                </w:p>
              </w:tc>
            </w:tr>
            <w:tr w:rsidR="005C4BF5" w:rsidRPr="002921C0" w14:paraId="0F83F67F" w14:textId="77777777" w:rsidTr="00B22C31">
              <w:trPr>
                <w:trHeight w:val="38"/>
                <w:jc w:val="center"/>
              </w:trPr>
              <w:tc>
                <w:tcPr>
                  <w:tcW w:w="1140" w:type="dxa"/>
                  <w:shd w:val="clear" w:color="auto" w:fill="auto"/>
                  <w:vAlign w:val="center"/>
                </w:tcPr>
                <w:p w14:paraId="17CBF2A0" w14:textId="77777777" w:rsidR="005C4BF5" w:rsidRPr="002921C0" w:rsidRDefault="005C4BF5" w:rsidP="00B22C31">
                  <w:pPr>
                    <w:jc w:val="center"/>
                    <w:rPr>
                      <w:sz w:val="20"/>
                      <w:szCs w:val="20"/>
                    </w:rPr>
                  </w:pPr>
                  <w:r w:rsidRPr="00015C53">
                    <w:rPr>
                      <w:sz w:val="20"/>
                      <w:szCs w:val="20"/>
                    </w:rPr>
                    <w:t>473</w:t>
                  </w:r>
                </w:p>
              </w:tc>
              <w:tc>
                <w:tcPr>
                  <w:tcW w:w="1670" w:type="dxa"/>
                  <w:shd w:val="clear" w:color="auto" w:fill="auto"/>
                  <w:vAlign w:val="center"/>
                </w:tcPr>
                <w:p w14:paraId="0627992E" w14:textId="77777777" w:rsidR="005C4BF5" w:rsidRPr="002921C0" w:rsidRDefault="005C4BF5" w:rsidP="00B22C31">
                  <w:pPr>
                    <w:jc w:val="center"/>
                    <w:rPr>
                      <w:sz w:val="20"/>
                      <w:szCs w:val="20"/>
                    </w:rPr>
                  </w:pPr>
                  <w:r w:rsidRPr="00015C53">
                    <w:rPr>
                      <w:sz w:val="20"/>
                      <w:szCs w:val="20"/>
                    </w:rPr>
                    <w:t>963698.9</w:t>
                  </w:r>
                </w:p>
              </w:tc>
              <w:tc>
                <w:tcPr>
                  <w:tcW w:w="1772" w:type="dxa"/>
                  <w:shd w:val="clear" w:color="auto" w:fill="auto"/>
                  <w:vAlign w:val="center"/>
                </w:tcPr>
                <w:p w14:paraId="382C1DE7" w14:textId="77777777" w:rsidR="005C4BF5" w:rsidRPr="002921C0" w:rsidRDefault="005C4BF5" w:rsidP="00B22C31">
                  <w:pPr>
                    <w:jc w:val="center"/>
                    <w:rPr>
                      <w:sz w:val="20"/>
                      <w:szCs w:val="20"/>
                    </w:rPr>
                  </w:pPr>
                  <w:r w:rsidRPr="00015C53">
                    <w:rPr>
                      <w:sz w:val="20"/>
                      <w:szCs w:val="20"/>
                    </w:rPr>
                    <w:t>3530082.4</w:t>
                  </w:r>
                </w:p>
              </w:tc>
            </w:tr>
            <w:tr w:rsidR="005C4BF5" w:rsidRPr="002921C0" w14:paraId="0493B988" w14:textId="77777777" w:rsidTr="00B22C31">
              <w:trPr>
                <w:trHeight w:val="38"/>
                <w:jc w:val="center"/>
              </w:trPr>
              <w:tc>
                <w:tcPr>
                  <w:tcW w:w="1140" w:type="dxa"/>
                  <w:shd w:val="clear" w:color="auto" w:fill="auto"/>
                  <w:vAlign w:val="center"/>
                </w:tcPr>
                <w:p w14:paraId="549415DD" w14:textId="77777777" w:rsidR="005C4BF5" w:rsidRPr="002921C0" w:rsidRDefault="005C4BF5" w:rsidP="00B22C31">
                  <w:pPr>
                    <w:jc w:val="center"/>
                    <w:rPr>
                      <w:sz w:val="20"/>
                      <w:szCs w:val="20"/>
                    </w:rPr>
                  </w:pPr>
                  <w:r w:rsidRPr="00015C53">
                    <w:rPr>
                      <w:sz w:val="20"/>
                      <w:szCs w:val="20"/>
                    </w:rPr>
                    <w:t>474</w:t>
                  </w:r>
                </w:p>
              </w:tc>
              <w:tc>
                <w:tcPr>
                  <w:tcW w:w="1670" w:type="dxa"/>
                  <w:shd w:val="clear" w:color="auto" w:fill="auto"/>
                  <w:vAlign w:val="center"/>
                </w:tcPr>
                <w:p w14:paraId="5017B42C" w14:textId="77777777" w:rsidR="005C4BF5" w:rsidRPr="002921C0" w:rsidRDefault="005C4BF5" w:rsidP="00B22C31">
                  <w:pPr>
                    <w:jc w:val="center"/>
                    <w:rPr>
                      <w:sz w:val="20"/>
                      <w:szCs w:val="20"/>
                    </w:rPr>
                  </w:pPr>
                  <w:r w:rsidRPr="00015C53">
                    <w:rPr>
                      <w:sz w:val="20"/>
                      <w:szCs w:val="20"/>
                    </w:rPr>
                    <w:t>963701.85</w:t>
                  </w:r>
                </w:p>
              </w:tc>
              <w:tc>
                <w:tcPr>
                  <w:tcW w:w="1772" w:type="dxa"/>
                  <w:shd w:val="clear" w:color="auto" w:fill="auto"/>
                  <w:vAlign w:val="center"/>
                </w:tcPr>
                <w:p w14:paraId="3867E39C" w14:textId="77777777" w:rsidR="005C4BF5" w:rsidRPr="002921C0" w:rsidRDefault="005C4BF5" w:rsidP="00B22C31">
                  <w:pPr>
                    <w:jc w:val="center"/>
                    <w:rPr>
                      <w:sz w:val="20"/>
                      <w:szCs w:val="20"/>
                    </w:rPr>
                  </w:pPr>
                  <w:r w:rsidRPr="00015C53">
                    <w:rPr>
                      <w:sz w:val="20"/>
                      <w:szCs w:val="20"/>
                    </w:rPr>
                    <w:t>3530078.38</w:t>
                  </w:r>
                </w:p>
              </w:tc>
            </w:tr>
            <w:tr w:rsidR="005C4BF5" w:rsidRPr="002921C0" w14:paraId="486DF421" w14:textId="77777777" w:rsidTr="00B22C31">
              <w:trPr>
                <w:trHeight w:val="38"/>
                <w:jc w:val="center"/>
              </w:trPr>
              <w:tc>
                <w:tcPr>
                  <w:tcW w:w="1140" w:type="dxa"/>
                  <w:shd w:val="clear" w:color="auto" w:fill="auto"/>
                  <w:vAlign w:val="center"/>
                </w:tcPr>
                <w:p w14:paraId="3241526D" w14:textId="77777777" w:rsidR="005C4BF5" w:rsidRPr="002921C0" w:rsidRDefault="005C4BF5" w:rsidP="00B22C31">
                  <w:pPr>
                    <w:jc w:val="center"/>
                    <w:rPr>
                      <w:sz w:val="20"/>
                      <w:szCs w:val="20"/>
                    </w:rPr>
                  </w:pPr>
                  <w:r w:rsidRPr="00015C53">
                    <w:rPr>
                      <w:sz w:val="20"/>
                      <w:szCs w:val="20"/>
                    </w:rPr>
                    <w:t>475</w:t>
                  </w:r>
                </w:p>
              </w:tc>
              <w:tc>
                <w:tcPr>
                  <w:tcW w:w="1670" w:type="dxa"/>
                  <w:shd w:val="clear" w:color="auto" w:fill="auto"/>
                  <w:vAlign w:val="center"/>
                </w:tcPr>
                <w:p w14:paraId="0F03E609" w14:textId="77777777" w:rsidR="005C4BF5" w:rsidRPr="002921C0" w:rsidRDefault="005C4BF5" w:rsidP="00B22C31">
                  <w:pPr>
                    <w:jc w:val="center"/>
                    <w:rPr>
                      <w:sz w:val="20"/>
                      <w:szCs w:val="20"/>
                    </w:rPr>
                  </w:pPr>
                  <w:r w:rsidRPr="00015C53">
                    <w:rPr>
                      <w:sz w:val="20"/>
                      <w:szCs w:val="20"/>
                    </w:rPr>
                    <w:t>963706.6</w:t>
                  </w:r>
                </w:p>
              </w:tc>
              <w:tc>
                <w:tcPr>
                  <w:tcW w:w="1772" w:type="dxa"/>
                  <w:shd w:val="clear" w:color="auto" w:fill="auto"/>
                  <w:vAlign w:val="center"/>
                </w:tcPr>
                <w:p w14:paraId="239C90DB" w14:textId="77777777" w:rsidR="005C4BF5" w:rsidRPr="002921C0" w:rsidRDefault="005C4BF5" w:rsidP="00B22C31">
                  <w:pPr>
                    <w:jc w:val="center"/>
                    <w:rPr>
                      <w:sz w:val="20"/>
                      <w:szCs w:val="20"/>
                    </w:rPr>
                  </w:pPr>
                  <w:r w:rsidRPr="00015C53">
                    <w:rPr>
                      <w:sz w:val="20"/>
                      <w:szCs w:val="20"/>
                    </w:rPr>
                    <w:t>3530075.4</w:t>
                  </w:r>
                </w:p>
              </w:tc>
            </w:tr>
            <w:tr w:rsidR="005C4BF5" w:rsidRPr="002921C0" w14:paraId="2F12FC2E" w14:textId="77777777" w:rsidTr="00B22C31">
              <w:trPr>
                <w:trHeight w:val="38"/>
                <w:jc w:val="center"/>
              </w:trPr>
              <w:tc>
                <w:tcPr>
                  <w:tcW w:w="1140" w:type="dxa"/>
                  <w:shd w:val="clear" w:color="auto" w:fill="auto"/>
                  <w:vAlign w:val="center"/>
                </w:tcPr>
                <w:p w14:paraId="3D3B7646" w14:textId="77777777" w:rsidR="005C4BF5" w:rsidRPr="002921C0" w:rsidRDefault="005C4BF5" w:rsidP="00B22C31">
                  <w:pPr>
                    <w:jc w:val="center"/>
                    <w:rPr>
                      <w:sz w:val="20"/>
                      <w:szCs w:val="20"/>
                    </w:rPr>
                  </w:pPr>
                  <w:r w:rsidRPr="00015C53">
                    <w:rPr>
                      <w:sz w:val="20"/>
                      <w:szCs w:val="20"/>
                    </w:rPr>
                    <w:t>476</w:t>
                  </w:r>
                </w:p>
              </w:tc>
              <w:tc>
                <w:tcPr>
                  <w:tcW w:w="1670" w:type="dxa"/>
                  <w:shd w:val="clear" w:color="auto" w:fill="auto"/>
                  <w:vAlign w:val="center"/>
                </w:tcPr>
                <w:p w14:paraId="2D351E91" w14:textId="77777777" w:rsidR="005C4BF5" w:rsidRPr="002921C0" w:rsidRDefault="005C4BF5" w:rsidP="00B22C31">
                  <w:pPr>
                    <w:jc w:val="center"/>
                    <w:rPr>
                      <w:sz w:val="20"/>
                      <w:szCs w:val="20"/>
                    </w:rPr>
                  </w:pPr>
                  <w:r w:rsidRPr="00015C53">
                    <w:rPr>
                      <w:sz w:val="20"/>
                      <w:szCs w:val="20"/>
                    </w:rPr>
                    <w:t>963712.18</w:t>
                  </w:r>
                </w:p>
              </w:tc>
              <w:tc>
                <w:tcPr>
                  <w:tcW w:w="1772" w:type="dxa"/>
                  <w:shd w:val="clear" w:color="auto" w:fill="auto"/>
                  <w:vAlign w:val="center"/>
                </w:tcPr>
                <w:p w14:paraId="69E270EC" w14:textId="77777777" w:rsidR="005C4BF5" w:rsidRPr="002921C0" w:rsidRDefault="005C4BF5" w:rsidP="00B22C31">
                  <w:pPr>
                    <w:jc w:val="center"/>
                    <w:rPr>
                      <w:sz w:val="20"/>
                      <w:szCs w:val="20"/>
                    </w:rPr>
                  </w:pPr>
                  <w:r w:rsidRPr="00015C53">
                    <w:rPr>
                      <w:sz w:val="20"/>
                      <w:szCs w:val="20"/>
                    </w:rPr>
                    <w:t>3530073.24</w:t>
                  </w:r>
                </w:p>
              </w:tc>
            </w:tr>
            <w:tr w:rsidR="005C4BF5" w:rsidRPr="002921C0" w14:paraId="4C96DD2F" w14:textId="77777777" w:rsidTr="00B22C31">
              <w:trPr>
                <w:trHeight w:val="38"/>
                <w:jc w:val="center"/>
              </w:trPr>
              <w:tc>
                <w:tcPr>
                  <w:tcW w:w="1140" w:type="dxa"/>
                  <w:shd w:val="clear" w:color="auto" w:fill="auto"/>
                  <w:vAlign w:val="center"/>
                </w:tcPr>
                <w:p w14:paraId="06614083" w14:textId="77777777" w:rsidR="005C4BF5" w:rsidRPr="002921C0" w:rsidRDefault="005C4BF5" w:rsidP="00B22C31">
                  <w:pPr>
                    <w:jc w:val="center"/>
                    <w:rPr>
                      <w:sz w:val="20"/>
                      <w:szCs w:val="20"/>
                    </w:rPr>
                  </w:pPr>
                  <w:r w:rsidRPr="00015C53">
                    <w:rPr>
                      <w:sz w:val="20"/>
                      <w:szCs w:val="20"/>
                    </w:rPr>
                    <w:t>477</w:t>
                  </w:r>
                </w:p>
              </w:tc>
              <w:tc>
                <w:tcPr>
                  <w:tcW w:w="1670" w:type="dxa"/>
                  <w:shd w:val="clear" w:color="auto" w:fill="auto"/>
                  <w:vAlign w:val="center"/>
                </w:tcPr>
                <w:p w14:paraId="5BF4A639" w14:textId="77777777" w:rsidR="005C4BF5" w:rsidRPr="002921C0" w:rsidRDefault="005C4BF5" w:rsidP="00B22C31">
                  <w:pPr>
                    <w:jc w:val="center"/>
                    <w:rPr>
                      <w:sz w:val="20"/>
                      <w:szCs w:val="20"/>
                    </w:rPr>
                  </w:pPr>
                  <w:r w:rsidRPr="00015C53">
                    <w:rPr>
                      <w:sz w:val="20"/>
                      <w:szCs w:val="20"/>
                    </w:rPr>
                    <w:t>963718.42</w:t>
                  </w:r>
                </w:p>
              </w:tc>
              <w:tc>
                <w:tcPr>
                  <w:tcW w:w="1772" w:type="dxa"/>
                  <w:shd w:val="clear" w:color="auto" w:fill="auto"/>
                  <w:vAlign w:val="center"/>
                </w:tcPr>
                <w:p w14:paraId="5399C13B" w14:textId="77777777" w:rsidR="005C4BF5" w:rsidRPr="002921C0" w:rsidRDefault="005C4BF5" w:rsidP="00B22C31">
                  <w:pPr>
                    <w:jc w:val="center"/>
                    <w:rPr>
                      <w:sz w:val="20"/>
                      <w:szCs w:val="20"/>
                    </w:rPr>
                  </w:pPr>
                  <w:r w:rsidRPr="00015C53">
                    <w:rPr>
                      <w:sz w:val="20"/>
                      <w:szCs w:val="20"/>
                    </w:rPr>
                    <w:t>3530070.64</w:t>
                  </w:r>
                </w:p>
              </w:tc>
            </w:tr>
            <w:tr w:rsidR="005C4BF5" w:rsidRPr="002921C0" w14:paraId="77384A46" w14:textId="77777777" w:rsidTr="00B22C31">
              <w:trPr>
                <w:trHeight w:val="38"/>
                <w:jc w:val="center"/>
              </w:trPr>
              <w:tc>
                <w:tcPr>
                  <w:tcW w:w="1140" w:type="dxa"/>
                  <w:shd w:val="clear" w:color="auto" w:fill="auto"/>
                  <w:vAlign w:val="center"/>
                </w:tcPr>
                <w:p w14:paraId="52B02B5D" w14:textId="77777777" w:rsidR="005C4BF5" w:rsidRPr="002921C0" w:rsidRDefault="005C4BF5" w:rsidP="00B22C31">
                  <w:pPr>
                    <w:jc w:val="center"/>
                    <w:rPr>
                      <w:sz w:val="20"/>
                      <w:szCs w:val="20"/>
                    </w:rPr>
                  </w:pPr>
                  <w:r w:rsidRPr="00015C53">
                    <w:rPr>
                      <w:sz w:val="20"/>
                      <w:szCs w:val="20"/>
                    </w:rPr>
                    <w:t>478</w:t>
                  </w:r>
                </w:p>
              </w:tc>
              <w:tc>
                <w:tcPr>
                  <w:tcW w:w="1670" w:type="dxa"/>
                  <w:shd w:val="clear" w:color="auto" w:fill="auto"/>
                  <w:vAlign w:val="center"/>
                </w:tcPr>
                <w:p w14:paraId="4B7C8014" w14:textId="77777777" w:rsidR="005C4BF5" w:rsidRPr="002921C0" w:rsidRDefault="005C4BF5" w:rsidP="00B22C31">
                  <w:pPr>
                    <w:jc w:val="center"/>
                    <w:rPr>
                      <w:sz w:val="20"/>
                      <w:szCs w:val="20"/>
                    </w:rPr>
                  </w:pPr>
                  <w:r w:rsidRPr="00015C53">
                    <w:rPr>
                      <w:sz w:val="20"/>
                      <w:szCs w:val="20"/>
                    </w:rPr>
                    <w:t>963724.82</w:t>
                  </w:r>
                </w:p>
              </w:tc>
              <w:tc>
                <w:tcPr>
                  <w:tcW w:w="1772" w:type="dxa"/>
                  <w:shd w:val="clear" w:color="auto" w:fill="auto"/>
                  <w:vAlign w:val="center"/>
                </w:tcPr>
                <w:p w14:paraId="024A4B52" w14:textId="77777777" w:rsidR="005C4BF5" w:rsidRPr="002921C0" w:rsidRDefault="005C4BF5" w:rsidP="00B22C31">
                  <w:pPr>
                    <w:jc w:val="center"/>
                    <w:rPr>
                      <w:sz w:val="20"/>
                      <w:szCs w:val="20"/>
                    </w:rPr>
                  </w:pPr>
                  <w:r w:rsidRPr="00015C53">
                    <w:rPr>
                      <w:sz w:val="20"/>
                      <w:szCs w:val="20"/>
                    </w:rPr>
                    <w:t>3530068.46</w:t>
                  </w:r>
                </w:p>
              </w:tc>
            </w:tr>
            <w:tr w:rsidR="005C4BF5" w:rsidRPr="002921C0" w14:paraId="35EB2CA6" w14:textId="77777777" w:rsidTr="00B22C31">
              <w:trPr>
                <w:trHeight w:val="38"/>
                <w:jc w:val="center"/>
              </w:trPr>
              <w:tc>
                <w:tcPr>
                  <w:tcW w:w="1140" w:type="dxa"/>
                  <w:shd w:val="clear" w:color="auto" w:fill="auto"/>
                  <w:vAlign w:val="center"/>
                </w:tcPr>
                <w:p w14:paraId="45865631" w14:textId="77777777" w:rsidR="005C4BF5" w:rsidRPr="002921C0" w:rsidRDefault="005C4BF5" w:rsidP="00B22C31">
                  <w:pPr>
                    <w:jc w:val="center"/>
                    <w:rPr>
                      <w:sz w:val="20"/>
                      <w:szCs w:val="20"/>
                    </w:rPr>
                  </w:pPr>
                  <w:r w:rsidRPr="00015C53">
                    <w:rPr>
                      <w:sz w:val="20"/>
                      <w:szCs w:val="20"/>
                    </w:rPr>
                    <w:t>479</w:t>
                  </w:r>
                </w:p>
              </w:tc>
              <w:tc>
                <w:tcPr>
                  <w:tcW w:w="1670" w:type="dxa"/>
                  <w:shd w:val="clear" w:color="auto" w:fill="auto"/>
                  <w:vAlign w:val="center"/>
                </w:tcPr>
                <w:p w14:paraId="4DA582D2" w14:textId="77777777" w:rsidR="005C4BF5" w:rsidRPr="002921C0" w:rsidRDefault="005C4BF5" w:rsidP="00B22C31">
                  <w:pPr>
                    <w:jc w:val="center"/>
                    <w:rPr>
                      <w:sz w:val="20"/>
                      <w:szCs w:val="20"/>
                    </w:rPr>
                  </w:pPr>
                  <w:r w:rsidRPr="00015C53">
                    <w:rPr>
                      <w:sz w:val="20"/>
                      <w:szCs w:val="20"/>
                    </w:rPr>
                    <w:t>963729.72</w:t>
                  </w:r>
                </w:p>
              </w:tc>
              <w:tc>
                <w:tcPr>
                  <w:tcW w:w="1772" w:type="dxa"/>
                  <w:shd w:val="clear" w:color="auto" w:fill="auto"/>
                  <w:vAlign w:val="center"/>
                </w:tcPr>
                <w:p w14:paraId="61989724" w14:textId="77777777" w:rsidR="005C4BF5" w:rsidRPr="002921C0" w:rsidRDefault="005C4BF5" w:rsidP="00B22C31">
                  <w:pPr>
                    <w:jc w:val="center"/>
                    <w:rPr>
                      <w:sz w:val="20"/>
                      <w:szCs w:val="20"/>
                    </w:rPr>
                  </w:pPr>
                  <w:r w:rsidRPr="00015C53">
                    <w:rPr>
                      <w:sz w:val="20"/>
                      <w:szCs w:val="20"/>
                    </w:rPr>
                    <w:t>3530066.72</w:t>
                  </w:r>
                </w:p>
              </w:tc>
            </w:tr>
            <w:tr w:rsidR="005C4BF5" w:rsidRPr="002921C0" w14:paraId="70A456CD" w14:textId="77777777" w:rsidTr="00B22C31">
              <w:trPr>
                <w:trHeight w:val="38"/>
                <w:jc w:val="center"/>
              </w:trPr>
              <w:tc>
                <w:tcPr>
                  <w:tcW w:w="1140" w:type="dxa"/>
                  <w:shd w:val="clear" w:color="auto" w:fill="auto"/>
                  <w:vAlign w:val="center"/>
                </w:tcPr>
                <w:p w14:paraId="1A1CBDB7" w14:textId="77777777" w:rsidR="005C4BF5" w:rsidRPr="002921C0" w:rsidRDefault="005C4BF5" w:rsidP="00B22C31">
                  <w:pPr>
                    <w:jc w:val="center"/>
                    <w:rPr>
                      <w:sz w:val="20"/>
                      <w:szCs w:val="20"/>
                    </w:rPr>
                  </w:pPr>
                  <w:r w:rsidRPr="00015C53">
                    <w:rPr>
                      <w:sz w:val="20"/>
                      <w:szCs w:val="20"/>
                    </w:rPr>
                    <w:t>480</w:t>
                  </w:r>
                </w:p>
              </w:tc>
              <w:tc>
                <w:tcPr>
                  <w:tcW w:w="1670" w:type="dxa"/>
                  <w:shd w:val="clear" w:color="auto" w:fill="auto"/>
                  <w:vAlign w:val="center"/>
                </w:tcPr>
                <w:p w14:paraId="5BA6CE0D" w14:textId="77777777" w:rsidR="005C4BF5" w:rsidRPr="002921C0" w:rsidRDefault="005C4BF5" w:rsidP="00B22C31">
                  <w:pPr>
                    <w:jc w:val="center"/>
                    <w:rPr>
                      <w:sz w:val="20"/>
                      <w:szCs w:val="20"/>
                    </w:rPr>
                  </w:pPr>
                  <w:r w:rsidRPr="00015C53">
                    <w:rPr>
                      <w:sz w:val="20"/>
                      <w:szCs w:val="20"/>
                    </w:rPr>
                    <w:t>963735.82</w:t>
                  </w:r>
                </w:p>
              </w:tc>
              <w:tc>
                <w:tcPr>
                  <w:tcW w:w="1772" w:type="dxa"/>
                  <w:shd w:val="clear" w:color="auto" w:fill="auto"/>
                  <w:vAlign w:val="center"/>
                </w:tcPr>
                <w:p w14:paraId="293BA7E2" w14:textId="77777777" w:rsidR="005C4BF5" w:rsidRPr="002921C0" w:rsidRDefault="005C4BF5" w:rsidP="00B22C31">
                  <w:pPr>
                    <w:jc w:val="center"/>
                    <w:rPr>
                      <w:sz w:val="20"/>
                      <w:szCs w:val="20"/>
                    </w:rPr>
                  </w:pPr>
                  <w:r w:rsidRPr="00015C53">
                    <w:rPr>
                      <w:sz w:val="20"/>
                      <w:szCs w:val="20"/>
                    </w:rPr>
                    <w:t>3530064.4</w:t>
                  </w:r>
                </w:p>
              </w:tc>
            </w:tr>
            <w:tr w:rsidR="005C4BF5" w:rsidRPr="002921C0" w14:paraId="7732A28B" w14:textId="77777777" w:rsidTr="00B22C31">
              <w:trPr>
                <w:trHeight w:val="38"/>
                <w:jc w:val="center"/>
              </w:trPr>
              <w:tc>
                <w:tcPr>
                  <w:tcW w:w="1140" w:type="dxa"/>
                  <w:shd w:val="clear" w:color="auto" w:fill="auto"/>
                  <w:vAlign w:val="center"/>
                </w:tcPr>
                <w:p w14:paraId="6BA2DE2C" w14:textId="77777777" w:rsidR="005C4BF5" w:rsidRPr="002921C0" w:rsidRDefault="005C4BF5" w:rsidP="00B22C31">
                  <w:pPr>
                    <w:jc w:val="center"/>
                    <w:rPr>
                      <w:sz w:val="20"/>
                      <w:szCs w:val="20"/>
                    </w:rPr>
                  </w:pPr>
                  <w:r w:rsidRPr="00015C53">
                    <w:rPr>
                      <w:sz w:val="20"/>
                      <w:szCs w:val="20"/>
                    </w:rPr>
                    <w:t>481</w:t>
                  </w:r>
                </w:p>
              </w:tc>
              <w:tc>
                <w:tcPr>
                  <w:tcW w:w="1670" w:type="dxa"/>
                  <w:shd w:val="clear" w:color="auto" w:fill="auto"/>
                  <w:vAlign w:val="center"/>
                </w:tcPr>
                <w:p w14:paraId="623226CF" w14:textId="77777777" w:rsidR="005C4BF5" w:rsidRPr="002921C0" w:rsidRDefault="005C4BF5" w:rsidP="00B22C31">
                  <w:pPr>
                    <w:jc w:val="center"/>
                    <w:rPr>
                      <w:sz w:val="20"/>
                      <w:szCs w:val="20"/>
                    </w:rPr>
                  </w:pPr>
                  <w:r w:rsidRPr="00015C53">
                    <w:rPr>
                      <w:sz w:val="20"/>
                      <w:szCs w:val="20"/>
                    </w:rPr>
                    <w:t>963740.8</w:t>
                  </w:r>
                </w:p>
              </w:tc>
              <w:tc>
                <w:tcPr>
                  <w:tcW w:w="1772" w:type="dxa"/>
                  <w:shd w:val="clear" w:color="auto" w:fill="auto"/>
                  <w:vAlign w:val="center"/>
                </w:tcPr>
                <w:p w14:paraId="3907B189" w14:textId="77777777" w:rsidR="005C4BF5" w:rsidRPr="002921C0" w:rsidRDefault="005C4BF5" w:rsidP="00B22C31">
                  <w:pPr>
                    <w:jc w:val="center"/>
                    <w:rPr>
                      <w:sz w:val="20"/>
                      <w:szCs w:val="20"/>
                    </w:rPr>
                  </w:pPr>
                  <w:r w:rsidRPr="00015C53">
                    <w:rPr>
                      <w:sz w:val="20"/>
                      <w:szCs w:val="20"/>
                    </w:rPr>
                    <w:t>3530061.76</w:t>
                  </w:r>
                </w:p>
              </w:tc>
            </w:tr>
            <w:tr w:rsidR="005C4BF5" w:rsidRPr="002921C0" w14:paraId="59977769" w14:textId="77777777" w:rsidTr="00B22C31">
              <w:trPr>
                <w:trHeight w:val="38"/>
                <w:jc w:val="center"/>
              </w:trPr>
              <w:tc>
                <w:tcPr>
                  <w:tcW w:w="1140" w:type="dxa"/>
                  <w:shd w:val="clear" w:color="auto" w:fill="auto"/>
                  <w:vAlign w:val="center"/>
                </w:tcPr>
                <w:p w14:paraId="6C929D2A" w14:textId="77777777" w:rsidR="005C4BF5" w:rsidRPr="002921C0" w:rsidRDefault="005C4BF5" w:rsidP="00B22C31">
                  <w:pPr>
                    <w:jc w:val="center"/>
                    <w:rPr>
                      <w:sz w:val="20"/>
                      <w:szCs w:val="20"/>
                    </w:rPr>
                  </w:pPr>
                  <w:r w:rsidRPr="00015C53">
                    <w:rPr>
                      <w:sz w:val="20"/>
                      <w:szCs w:val="20"/>
                    </w:rPr>
                    <w:t>482</w:t>
                  </w:r>
                </w:p>
              </w:tc>
              <w:tc>
                <w:tcPr>
                  <w:tcW w:w="1670" w:type="dxa"/>
                  <w:shd w:val="clear" w:color="auto" w:fill="auto"/>
                  <w:vAlign w:val="center"/>
                </w:tcPr>
                <w:p w14:paraId="4FA43909" w14:textId="77777777" w:rsidR="005C4BF5" w:rsidRPr="002921C0" w:rsidRDefault="005C4BF5" w:rsidP="00B22C31">
                  <w:pPr>
                    <w:jc w:val="center"/>
                    <w:rPr>
                      <w:sz w:val="20"/>
                      <w:szCs w:val="20"/>
                    </w:rPr>
                  </w:pPr>
                  <w:r w:rsidRPr="00015C53">
                    <w:rPr>
                      <w:sz w:val="20"/>
                      <w:szCs w:val="20"/>
                    </w:rPr>
                    <w:t>963746.45</w:t>
                  </w:r>
                </w:p>
              </w:tc>
              <w:tc>
                <w:tcPr>
                  <w:tcW w:w="1772" w:type="dxa"/>
                  <w:shd w:val="clear" w:color="auto" w:fill="auto"/>
                  <w:vAlign w:val="center"/>
                </w:tcPr>
                <w:p w14:paraId="6A2CF3F2" w14:textId="77777777" w:rsidR="005C4BF5" w:rsidRPr="002921C0" w:rsidRDefault="005C4BF5" w:rsidP="00B22C31">
                  <w:pPr>
                    <w:jc w:val="center"/>
                    <w:rPr>
                      <w:sz w:val="20"/>
                      <w:szCs w:val="20"/>
                    </w:rPr>
                  </w:pPr>
                  <w:r w:rsidRPr="00015C53">
                    <w:rPr>
                      <w:sz w:val="20"/>
                      <w:szCs w:val="20"/>
                    </w:rPr>
                    <w:t>3530058.04</w:t>
                  </w:r>
                </w:p>
              </w:tc>
            </w:tr>
            <w:tr w:rsidR="005C4BF5" w:rsidRPr="002921C0" w14:paraId="3188B225" w14:textId="77777777" w:rsidTr="00B22C31">
              <w:trPr>
                <w:trHeight w:val="38"/>
                <w:jc w:val="center"/>
              </w:trPr>
              <w:tc>
                <w:tcPr>
                  <w:tcW w:w="1140" w:type="dxa"/>
                  <w:shd w:val="clear" w:color="auto" w:fill="auto"/>
                  <w:vAlign w:val="center"/>
                </w:tcPr>
                <w:p w14:paraId="22CCD196" w14:textId="77777777" w:rsidR="005C4BF5" w:rsidRPr="002921C0" w:rsidRDefault="005C4BF5" w:rsidP="00B22C31">
                  <w:pPr>
                    <w:jc w:val="center"/>
                    <w:rPr>
                      <w:sz w:val="20"/>
                      <w:szCs w:val="20"/>
                    </w:rPr>
                  </w:pPr>
                  <w:r w:rsidRPr="00015C53">
                    <w:rPr>
                      <w:sz w:val="20"/>
                      <w:szCs w:val="20"/>
                    </w:rPr>
                    <w:t>483</w:t>
                  </w:r>
                </w:p>
              </w:tc>
              <w:tc>
                <w:tcPr>
                  <w:tcW w:w="1670" w:type="dxa"/>
                  <w:shd w:val="clear" w:color="auto" w:fill="auto"/>
                  <w:vAlign w:val="center"/>
                </w:tcPr>
                <w:p w14:paraId="26912430" w14:textId="77777777" w:rsidR="005C4BF5" w:rsidRPr="002921C0" w:rsidRDefault="005C4BF5" w:rsidP="00B22C31">
                  <w:pPr>
                    <w:jc w:val="center"/>
                    <w:rPr>
                      <w:sz w:val="20"/>
                      <w:szCs w:val="20"/>
                    </w:rPr>
                  </w:pPr>
                  <w:r w:rsidRPr="00015C53">
                    <w:rPr>
                      <w:sz w:val="20"/>
                      <w:szCs w:val="20"/>
                    </w:rPr>
                    <w:t>963751.18</w:t>
                  </w:r>
                </w:p>
              </w:tc>
              <w:tc>
                <w:tcPr>
                  <w:tcW w:w="1772" w:type="dxa"/>
                  <w:shd w:val="clear" w:color="auto" w:fill="auto"/>
                  <w:vAlign w:val="center"/>
                </w:tcPr>
                <w:p w14:paraId="2925FDDC" w14:textId="77777777" w:rsidR="005C4BF5" w:rsidRPr="002921C0" w:rsidRDefault="005C4BF5" w:rsidP="00B22C31">
                  <w:pPr>
                    <w:jc w:val="center"/>
                    <w:rPr>
                      <w:sz w:val="20"/>
                      <w:szCs w:val="20"/>
                    </w:rPr>
                  </w:pPr>
                  <w:r w:rsidRPr="00015C53">
                    <w:rPr>
                      <w:sz w:val="20"/>
                      <w:szCs w:val="20"/>
                    </w:rPr>
                    <w:t>3530054.98</w:t>
                  </w:r>
                </w:p>
              </w:tc>
            </w:tr>
            <w:tr w:rsidR="005C4BF5" w:rsidRPr="002921C0" w14:paraId="1BB87D77" w14:textId="77777777" w:rsidTr="00B22C31">
              <w:trPr>
                <w:trHeight w:val="38"/>
                <w:jc w:val="center"/>
              </w:trPr>
              <w:tc>
                <w:tcPr>
                  <w:tcW w:w="1140" w:type="dxa"/>
                  <w:shd w:val="clear" w:color="auto" w:fill="auto"/>
                  <w:vAlign w:val="center"/>
                </w:tcPr>
                <w:p w14:paraId="64270B62" w14:textId="77777777" w:rsidR="005C4BF5" w:rsidRPr="002921C0" w:rsidRDefault="005C4BF5" w:rsidP="00B22C31">
                  <w:pPr>
                    <w:jc w:val="center"/>
                    <w:rPr>
                      <w:sz w:val="20"/>
                      <w:szCs w:val="20"/>
                    </w:rPr>
                  </w:pPr>
                  <w:r w:rsidRPr="00015C53">
                    <w:rPr>
                      <w:sz w:val="20"/>
                      <w:szCs w:val="20"/>
                    </w:rPr>
                    <w:t>484</w:t>
                  </w:r>
                </w:p>
              </w:tc>
              <w:tc>
                <w:tcPr>
                  <w:tcW w:w="1670" w:type="dxa"/>
                  <w:shd w:val="clear" w:color="auto" w:fill="auto"/>
                  <w:vAlign w:val="center"/>
                </w:tcPr>
                <w:p w14:paraId="48EC958E" w14:textId="77777777" w:rsidR="005C4BF5" w:rsidRPr="002921C0" w:rsidRDefault="005C4BF5" w:rsidP="00B22C31">
                  <w:pPr>
                    <w:jc w:val="center"/>
                    <w:rPr>
                      <w:sz w:val="20"/>
                      <w:szCs w:val="20"/>
                    </w:rPr>
                  </w:pPr>
                  <w:r w:rsidRPr="00015C53">
                    <w:rPr>
                      <w:sz w:val="20"/>
                      <w:szCs w:val="20"/>
                    </w:rPr>
                    <w:t>963755.92</w:t>
                  </w:r>
                </w:p>
              </w:tc>
              <w:tc>
                <w:tcPr>
                  <w:tcW w:w="1772" w:type="dxa"/>
                  <w:shd w:val="clear" w:color="auto" w:fill="auto"/>
                  <w:vAlign w:val="center"/>
                </w:tcPr>
                <w:p w14:paraId="37323217" w14:textId="77777777" w:rsidR="005C4BF5" w:rsidRPr="002921C0" w:rsidRDefault="005C4BF5" w:rsidP="00B22C31">
                  <w:pPr>
                    <w:jc w:val="center"/>
                    <w:rPr>
                      <w:sz w:val="20"/>
                      <w:szCs w:val="20"/>
                    </w:rPr>
                  </w:pPr>
                  <w:r w:rsidRPr="00015C53">
                    <w:rPr>
                      <w:sz w:val="20"/>
                      <w:szCs w:val="20"/>
                    </w:rPr>
                    <w:t>3530051.24</w:t>
                  </w:r>
                </w:p>
              </w:tc>
            </w:tr>
            <w:tr w:rsidR="005C4BF5" w:rsidRPr="002921C0" w14:paraId="0BAC8650" w14:textId="77777777" w:rsidTr="00B22C31">
              <w:trPr>
                <w:trHeight w:val="38"/>
                <w:jc w:val="center"/>
              </w:trPr>
              <w:tc>
                <w:tcPr>
                  <w:tcW w:w="1140" w:type="dxa"/>
                  <w:shd w:val="clear" w:color="auto" w:fill="auto"/>
                  <w:vAlign w:val="center"/>
                </w:tcPr>
                <w:p w14:paraId="0FB2014B" w14:textId="77777777" w:rsidR="005C4BF5" w:rsidRPr="002921C0" w:rsidRDefault="005C4BF5" w:rsidP="00B22C31">
                  <w:pPr>
                    <w:jc w:val="center"/>
                    <w:rPr>
                      <w:sz w:val="20"/>
                      <w:szCs w:val="20"/>
                    </w:rPr>
                  </w:pPr>
                  <w:r w:rsidRPr="00015C53">
                    <w:rPr>
                      <w:sz w:val="20"/>
                      <w:szCs w:val="20"/>
                    </w:rPr>
                    <w:t>485</w:t>
                  </w:r>
                </w:p>
              </w:tc>
              <w:tc>
                <w:tcPr>
                  <w:tcW w:w="1670" w:type="dxa"/>
                  <w:shd w:val="clear" w:color="auto" w:fill="auto"/>
                  <w:vAlign w:val="center"/>
                </w:tcPr>
                <w:p w14:paraId="3AE86387" w14:textId="77777777" w:rsidR="005C4BF5" w:rsidRPr="002921C0" w:rsidRDefault="005C4BF5" w:rsidP="00B22C31">
                  <w:pPr>
                    <w:jc w:val="center"/>
                    <w:rPr>
                      <w:sz w:val="20"/>
                      <w:szCs w:val="20"/>
                    </w:rPr>
                  </w:pPr>
                  <w:r w:rsidRPr="00015C53">
                    <w:rPr>
                      <w:sz w:val="20"/>
                      <w:szCs w:val="20"/>
                    </w:rPr>
                    <w:t>963759.2</w:t>
                  </w:r>
                </w:p>
              </w:tc>
              <w:tc>
                <w:tcPr>
                  <w:tcW w:w="1772" w:type="dxa"/>
                  <w:shd w:val="clear" w:color="auto" w:fill="auto"/>
                  <w:vAlign w:val="center"/>
                </w:tcPr>
                <w:p w14:paraId="003EFE40" w14:textId="77777777" w:rsidR="005C4BF5" w:rsidRPr="002921C0" w:rsidRDefault="005C4BF5" w:rsidP="00B22C31">
                  <w:pPr>
                    <w:jc w:val="center"/>
                    <w:rPr>
                      <w:sz w:val="20"/>
                      <w:szCs w:val="20"/>
                    </w:rPr>
                  </w:pPr>
                  <w:r w:rsidRPr="00015C53">
                    <w:rPr>
                      <w:sz w:val="20"/>
                      <w:szCs w:val="20"/>
                    </w:rPr>
                    <w:t>3530048.64</w:t>
                  </w:r>
                </w:p>
              </w:tc>
            </w:tr>
            <w:tr w:rsidR="005C4BF5" w:rsidRPr="002921C0" w14:paraId="0867A5D3" w14:textId="77777777" w:rsidTr="00B22C31">
              <w:trPr>
                <w:trHeight w:val="38"/>
                <w:jc w:val="center"/>
              </w:trPr>
              <w:tc>
                <w:tcPr>
                  <w:tcW w:w="1140" w:type="dxa"/>
                  <w:shd w:val="clear" w:color="auto" w:fill="auto"/>
                  <w:vAlign w:val="center"/>
                </w:tcPr>
                <w:p w14:paraId="74A97338" w14:textId="77777777" w:rsidR="005C4BF5" w:rsidRPr="002921C0" w:rsidRDefault="005C4BF5" w:rsidP="00B22C31">
                  <w:pPr>
                    <w:jc w:val="center"/>
                    <w:rPr>
                      <w:sz w:val="20"/>
                      <w:szCs w:val="20"/>
                    </w:rPr>
                  </w:pPr>
                  <w:r w:rsidRPr="00015C53">
                    <w:rPr>
                      <w:sz w:val="20"/>
                      <w:szCs w:val="20"/>
                    </w:rPr>
                    <w:t>486</w:t>
                  </w:r>
                </w:p>
              </w:tc>
              <w:tc>
                <w:tcPr>
                  <w:tcW w:w="1670" w:type="dxa"/>
                  <w:shd w:val="clear" w:color="auto" w:fill="auto"/>
                  <w:vAlign w:val="center"/>
                </w:tcPr>
                <w:p w14:paraId="23B6107D" w14:textId="77777777" w:rsidR="005C4BF5" w:rsidRPr="002921C0" w:rsidRDefault="005C4BF5" w:rsidP="00B22C31">
                  <w:pPr>
                    <w:jc w:val="center"/>
                    <w:rPr>
                      <w:sz w:val="20"/>
                      <w:szCs w:val="20"/>
                    </w:rPr>
                  </w:pPr>
                  <w:r w:rsidRPr="00015C53">
                    <w:rPr>
                      <w:sz w:val="20"/>
                      <w:szCs w:val="20"/>
                    </w:rPr>
                    <w:t>963778.04</w:t>
                  </w:r>
                </w:p>
              </w:tc>
              <w:tc>
                <w:tcPr>
                  <w:tcW w:w="1772" w:type="dxa"/>
                  <w:shd w:val="clear" w:color="auto" w:fill="auto"/>
                  <w:vAlign w:val="center"/>
                </w:tcPr>
                <w:p w14:paraId="1AA35E5C" w14:textId="77777777" w:rsidR="005C4BF5" w:rsidRPr="002921C0" w:rsidRDefault="005C4BF5" w:rsidP="00B22C31">
                  <w:pPr>
                    <w:jc w:val="center"/>
                    <w:rPr>
                      <w:sz w:val="20"/>
                      <w:szCs w:val="20"/>
                    </w:rPr>
                  </w:pPr>
                  <w:r w:rsidRPr="00015C53">
                    <w:rPr>
                      <w:sz w:val="20"/>
                      <w:szCs w:val="20"/>
                    </w:rPr>
                    <w:t>3530031.56</w:t>
                  </w:r>
                </w:p>
              </w:tc>
            </w:tr>
            <w:tr w:rsidR="005C4BF5" w:rsidRPr="002921C0" w14:paraId="11BBA5DE" w14:textId="77777777" w:rsidTr="00B22C31">
              <w:trPr>
                <w:trHeight w:val="38"/>
                <w:jc w:val="center"/>
              </w:trPr>
              <w:tc>
                <w:tcPr>
                  <w:tcW w:w="1140" w:type="dxa"/>
                  <w:shd w:val="clear" w:color="auto" w:fill="auto"/>
                  <w:vAlign w:val="center"/>
                </w:tcPr>
                <w:p w14:paraId="0B513E30" w14:textId="77777777" w:rsidR="005C4BF5" w:rsidRPr="002921C0" w:rsidRDefault="005C4BF5" w:rsidP="00B22C31">
                  <w:pPr>
                    <w:jc w:val="center"/>
                    <w:rPr>
                      <w:sz w:val="20"/>
                      <w:szCs w:val="20"/>
                    </w:rPr>
                  </w:pPr>
                  <w:r w:rsidRPr="00015C53">
                    <w:rPr>
                      <w:sz w:val="20"/>
                      <w:szCs w:val="20"/>
                    </w:rPr>
                    <w:t>487</w:t>
                  </w:r>
                </w:p>
              </w:tc>
              <w:tc>
                <w:tcPr>
                  <w:tcW w:w="1670" w:type="dxa"/>
                  <w:shd w:val="clear" w:color="auto" w:fill="auto"/>
                  <w:vAlign w:val="center"/>
                </w:tcPr>
                <w:p w14:paraId="46CB6332" w14:textId="77777777" w:rsidR="005C4BF5" w:rsidRPr="002921C0" w:rsidRDefault="005C4BF5" w:rsidP="00B22C31">
                  <w:pPr>
                    <w:jc w:val="center"/>
                    <w:rPr>
                      <w:sz w:val="20"/>
                      <w:szCs w:val="20"/>
                    </w:rPr>
                  </w:pPr>
                  <w:r w:rsidRPr="00015C53">
                    <w:rPr>
                      <w:sz w:val="20"/>
                      <w:szCs w:val="20"/>
                    </w:rPr>
                    <w:t>963780.62</w:t>
                  </w:r>
                </w:p>
              </w:tc>
              <w:tc>
                <w:tcPr>
                  <w:tcW w:w="1772" w:type="dxa"/>
                  <w:shd w:val="clear" w:color="auto" w:fill="auto"/>
                  <w:vAlign w:val="center"/>
                </w:tcPr>
                <w:p w14:paraId="03A95201" w14:textId="77777777" w:rsidR="005C4BF5" w:rsidRPr="002921C0" w:rsidRDefault="005C4BF5" w:rsidP="00B22C31">
                  <w:pPr>
                    <w:jc w:val="center"/>
                    <w:rPr>
                      <w:sz w:val="20"/>
                      <w:szCs w:val="20"/>
                    </w:rPr>
                  </w:pPr>
                  <w:r w:rsidRPr="00015C53">
                    <w:rPr>
                      <w:sz w:val="20"/>
                      <w:szCs w:val="20"/>
                    </w:rPr>
                    <w:t>3530028.54</w:t>
                  </w:r>
                </w:p>
              </w:tc>
            </w:tr>
            <w:tr w:rsidR="005C4BF5" w:rsidRPr="002921C0" w14:paraId="5AC74930" w14:textId="77777777" w:rsidTr="00B22C31">
              <w:trPr>
                <w:trHeight w:val="38"/>
                <w:jc w:val="center"/>
              </w:trPr>
              <w:tc>
                <w:tcPr>
                  <w:tcW w:w="1140" w:type="dxa"/>
                  <w:shd w:val="clear" w:color="auto" w:fill="auto"/>
                  <w:vAlign w:val="center"/>
                </w:tcPr>
                <w:p w14:paraId="66D6DD49" w14:textId="77777777" w:rsidR="005C4BF5" w:rsidRPr="002921C0" w:rsidRDefault="005C4BF5" w:rsidP="00B22C31">
                  <w:pPr>
                    <w:jc w:val="center"/>
                    <w:rPr>
                      <w:sz w:val="20"/>
                      <w:szCs w:val="20"/>
                    </w:rPr>
                  </w:pPr>
                  <w:r w:rsidRPr="00015C53">
                    <w:rPr>
                      <w:sz w:val="20"/>
                      <w:szCs w:val="20"/>
                    </w:rPr>
                    <w:t>488</w:t>
                  </w:r>
                </w:p>
              </w:tc>
              <w:tc>
                <w:tcPr>
                  <w:tcW w:w="1670" w:type="dxa"/>
                  <w:shd w:val="clear" w:color="auto" w:fill="auto"/>
                  <w:vAlign w:val="center"/>
                </w:tcPr>
                <w:p w14:paraId="5BF416BB" w14:textId="77777777" w:rsidR="005C4BF5" w:rsidRPr="002921C0" w:rsidRDefault="005C4BF5" w:rsidP="00B22C31">
                  <w:pPr>
                    <w:jc w:val="center"/>
                    <w:rPr>
                      <w:sz w:val="20"/>
                      <w:szCs w:val="20"/>
                    </w:rPr>
                  </w:pPr>
                  <w:r w:rsidRPr="00015C53">
                    <w:rPr>
                      <w:sz w:val="20"/>
                      <w:szCs w:val="20"/>
                    </w:rPr>
                    <w:t>963783.78</w:t>
                  </w:r>
                </w:p>
              </w:tc>
              <w:tc>
                <w:tcPr>
                  <w:tcW w:w="1772" w:type="dxa"/>
                  <w:shd w:val="clear" w:color="auto" w:fill="auto"/>
                  <w:vAlign w:val="center"/>
                </w:tcPr>
                <w:p w14:paraId="3E18DC46" w14:textId="77777777" w:rsidR="005C4BF5" w:rsidRPr="002921C0" w:rsidRDefault="005C4BF5" w:rsidP="00B22C31">
                  <w:pPr>
                    <w:jc w:val="center"/>
                    <w:rPr>
                      <w:sz w:val="20"/>
                      <w:szCs w:val="20"/>
                    </w:rPr>
                  </w:pPr>
                  <w:r w:rsidRPr="00015C53">
                    <w:rPr>
                      <w:sz w:val="20"/>
                      <w:szCs w:val="20"/>
                    </w:rPr>
                    <w:t>3530024.42</w:t>
                  </w:r>
                </w:p>
              </w:tc>
            </w:tr>
            <w:tr w:rsidR="005C4BF5" w:rsidRPr="002921C0" w14:paraId="77D5732D" w14:textId="77777777" w:rsidTr="00B22C31">
              <w:trPr>
                <w:trHeight w:val="38"/>
                <w:jc w:val="center"/>
              </w:trPr>
              <w:tc>
                <w:tcPr>
                  <w:tcW w:w="1140" w:type="dxa"/>
                  <w:shd w:val="clear" w:color="auto" w:fill="auto"/>
                  <w:vAlign w:val="center"/>
                </w:tcPr>
                <w:p w14:paraId="2A4F9586" w14:textId="77777777" w:rsidR="005C4BF5" w:rsidRPr="002921C0" w:rsidRDefault="005C4BF5" w:rsidP="00B22C31">
                  <w:pPr>
                    <w:jc w:val="center"/>
                    <w:rPr>
                      <w:sz w:val="20"/>
                      <w:szCs w:val="20"/>
                    </w:rPr>
                  </w:pPr>
                  <w:r w:rsidRPr="00015C53">
                    <w:rPr>
                      <w:sz w:val="20"/>
                      <w:szCs w:val="20"/>
                    </w:rPr>
                    <w:t>489</w:t>
                  </w:r>
                </w:p>
              </w:tc>
              <w:tc>
                <w:tcPr>
                  <w:tcW w:w="1670" w:type="dxa"/>
                  <w:shd w:val="clear" w:color="auto" w:fill="auto"/>
                  <w:vAlign w:val="center"/>
                </w:tcPr>
                <w:p w14:paraId="4A27FC69" w14:textId="77777777" w:rsidR="005C4BF5" w:rsidRPr="002921C0" w:rsidRDefault="005C4BF5" w:rsidP="00B22C31">
                  <w:pPr>
                    <w:jc w:val="center"/>
                    <w:rPr>
                      <w:sz w:val="20"/>
                      <w:szCs w:val="20"/>
                    </w:rPr>
                  </w:pPr>
                  <w:r w:rsidRPr="00015C53">
                    <w:rPr>
                      <w:sz w:val="20"/>
                      <w:szCs w:val="20"/>
                    </w:rPr>
                    <w:t>963787.44</w:t>
                  </w:r>
                </w:p>
              </w:tc>
              <w:tc>
                <w:tcPr>
                  <w:tcW w:w="1772" w:type="dxa"/>
                  <w:shd w:val="clear" w:color="auto" w:fill="auto"/>
                  <w:vAlign w:val="center"/>
                </w:tcPr>
                <w:p w14:paraId="7B0B33F7" w14:textId="77777777" w:rsidR="005C4BF5" w:rsidRPr="002921C0" w:rsidRDefault="005C4BF5" w:rsidP="00B22C31">
                  <w:pPr>
                    <w:jc w:val="center"/>
                    <w:rPr>
                      <w:sz w:val="20"/>
                      <w:szCs w:val="20"/>
                    </w:rPr>
                  </w:pPr>
                  <w:r w:rsidRPr="00015C53">
                    <w:rPr>
                      <w:sz w:val="20"/>
                      <w:szCs w:val="20"/>
                    </w:rPr>
                    <w:t>3530020.67</w:t>
                  </w:r>
                </w:p>
              </w:tc>
            </w:tr>
            <w:tr w:rsidR="005C4BF5" w:rsidRPr="002921C0" w14:paraId="5DA53F24" w14:textId="77777777" w:rsidTr="00B22C31">
              <w:trPr>
                <w:trHeight w:val="38"/>
                <w:jc w:val="center"/>
              </w:trPr>
              <w:tc>
                <w:tcPr>
                  <w:tcW w:w="1140" w:type="dxa"/>
                  <w:shd w:val="clear" w:color="auto" w:fill="auto"/>
                  <w:vAlign w:val="center"/>
                </w:tcPr>
                <w:p w14:paraId="52B08DA4" w14:textId="77777777" w:rsidR="005C4BF5" w:rsidRPr="002921C0" w:rsidRDefault="005C4BF5" w:rsidP="00B22C31">
                  <w:pPr>
                    <w:jc w:val="center"/>
                    <w:rPr>
                      <w:sz w:val="20"/>
                      <w:szCs w:val="20"/>
                    </w:rPr>
                  </w:pPr>
                  <w:r w:rsidRPr="00015C53">
                    <w:rPr>
                      <w:sz w:val="20"/>
                      <w:szCs w:val="20"/>
                    </w:rPr>
                    <w:t>490</w:t>
                  </w:r>
                </w:p>
              </w:tc>
              <w:tc>
                <w:tcPr>
                  <w:tcW w:w="1670" w:type="dxa"/>
                  <w:shd w:val="clear" w:color="auto" w:fill="auto"/>
                  <w:vAlign w:val="center"/>
                </w:tcPr>
                <w:p w14:paraId="5A36B600" w14:textId="77777777" w:rsidR="005C4BF5" w:rsidRPr="002921C0" w:rsidRDefault="005C4BF5" w:rsidP="00B22C31">
                  <w:pPr>
                    <w:jc w:val="center"/>
                    <w:rPr>
                      <w:sz w:val="20"/>
                      <w:szCs w:val="20"/>
                    </w:rPr>
                  </w:pPr>
                  <w:r w:rsidRPr="00015C53">
                    <w:rPr>
                      <w:sz w:val="20"/>
                      <w:szCs w:val="20"/>
                    </w:rPr>
                    <w:t>963790.9</w:t>
                  </w:r>
                </w:p>
              </w:tc>
              <w:tc>
                <w:tcPr>
                  <w:tcW w:w="1772" w:type="dxa"/>
                  <w:shd w:val="clear" w:color="auto" w:fill="auto"/>
                  <w:vAlign w:val="center"/>
                </w:tcPr>
                <w:p w14:paraId="7FF10DA4" w14:textId="77777777" w:rsidR="005C4BF5" w:rsidRPr="002921C0" w:rsidRDefault="005C4BF5" w:rsidP="00B22C31">
                  <w:pPr>
                    <w:jc w:val="center"/>
                    <w:rPr>
                      <w:sz w:val="20"/>
                      <w:szCs w:val="20"/>
                    </w:rPr>
                  </w:pPr>
                  <w:r w:rsidRPr="00015C53">
                    <w:rPr>
                      <w:sz w:val="20"/>
                      <w:szCs w:val="20"/>
                    </w:rPr>
                    <w:t>3530016.67</w:t>
                  </w:r>
                </w:p>
              </w:tc>
            </w:tr>
            <w:tr w:rsidR="005C4BF5" w:rsidRPr="002921C0" w14:paraId="201FA907" w14:textId="77777777" w:rsidTr="00B22C31">
              <w:trPr>
                <w:trHeight w:val="38"/>
                <w:jc w:val="center"/>
              </w:trPr>
              <w:tc>
                <w:tcPr>
                  <w:tcW w:w="1140" w:type="dxa"/>
                  <w:shd w:val="clear" w:color="auto" w:fill="auto"/>
                  <w:vAlign w:val="center"/>
                </w:tcPr>
                <w:p w14:paraId="27743DF1" w14:textId="77777777" w:rsidR="005C4BF5" w:rsidRPr="002921C0" w:rsidRDefault="005C4BF5" w:rsidP="00B22C31">
                  <w:pPr>
                    <w:jc w:val="center"/>
                    <w:rPr>
                      <w:sz w:val="20"/>
                      <w:szCs w:val="20"/>
                    </w:rPr>
                  </w:pPr>
                  <w:r w:rsidRPr="00015C53">
                    <w:rPr>
                      <w:sz w:val="20"/>
                      <w:szCs w:val="20"/>
                    </w:rPr>
                    <w:t>491</w:t>
                  </w:r>
                </w:p>
              </w:tc>
              <w:tc>
                <w:tcPr>
                  <w:tcW w:w="1670" w:type="dxa"/>
                  <w:shd w:val="clear" w:color="auto" w:fill="auto"/>
                  <w:vAlign w:val="center"/>
                </w:tcPr>
                <w:p w14:paraId="317915AD" w14:textId="77777777" w:rsidR="005C4BF5" w:rsidRPr="002921C0" w:rsidRDefault="005C4BF5" w:rsidP="00B22C31">
                  <w:pPr>
                    <w:jc w:val="center"/>
                    <w:rPr>
                      <w:sz w:val="20"/>
                      <w:szCs w:val="20"/>
                    </w:rPr>
                  </w:pPr>
                  <w:r w:rsidRPr="00015C53">
                    <w:rPr>
                      <w:sz w:val="20"/>
                      <w:szCs w:val="20"/>
                    </w:rPr>
                    <w:t>963795.12</w:t>
                  </w:r>
                </w:p>
              </w:tc>
              <w:tc>
                <w:tcPr>
                  <w:tcW w:w="1772" w:type="dxa"/>
                  <w:shd w:val="clear" w:color="auto" w:fill="auto"/>
                  <w:vAlign w:val="center"/>
                </w:tcPr>
                <w:p w14:paraId="0D41607F" w14:textId="77777777" w:rsidR="005C4BF5" w:rsidRPr="002921C0" w:rsidRDefault="005C4BF5" w:rsidP="00B22C31">
                  <w:pPr>
                    <w:jc w:val="center"/>
                    <w:rPr>
                      <w:sz w:val="20"/>
                      <w:szCs w:val="20"/>
                    </w:rPr>
                  </w:pPr>
                  <w:r w:rsidRPr="00015C53">
                    <w:rPr>
                      <w:sz w:val="20"/>
                      <w:szCs w:val="20"/>
                    </w:rPr>
                    <w:t>3530012.33</w:t>
                  </w:r>
                </w:p>
              </w:tc>
            </w:tr>
            <w:tr w:rsidR="005C4BF5" w:rsidRPr="002921C0" w14:paraId="2E551BED" w14:textId="77777777" w:rsidTr="00B22C31">
              <w:trPr>
                <w:trHeight w:val="38"/>
                <w:jc w:val="center"/>
              </w:trPr>
              <w:tc>
                <w:tcPr>
                  <w:tcW w:w="1140" w:type="dxa"/>
                  <w:shd w:val="clear" w:color="auto" w:fill="auto"/>
                  <w:vAlign w:val="center"/>
                </w:tcPr>
                <w:p w14:paraId="79A4308E" w14:textId="77777777" w:rsidR="005C4BF5" w:rsidRPr="002921C0" w:rsidRDefault="005C4BF5" w:rsidP="00B22C31">
                  <w:pPr>
                    <w:jc w:val="center"/>
                    <w:rPr>
                      <w:sz w:val="20"/>
                      <w:szCs w:val="20"/>
                    </w:rPr>
                  </w:pPr>
                  <w:r w:rsidRPr="00015C53">
                    <w:rPr>
                      <w:sz w:val="20"/>
                      <w:szCs w:val="20"/>
                    </w:rPr>
                    <w:t>492</w:t>
                  </w:r>
                </w:p>
              </w:tc>
              <w:tc>
                <w:tcPr>
                  <w:tcW w:w="1670" w:type="dxa"/>
                  <w:shd w:val="clear" w:color="auto" w:fill="auto"/>
                  <w:vAlign w:val="center"/>
                </w:tcPr>
                <w:p w14:paraId="2AE7AE93" w14:textId="77777777" w:rsidR="005C4BF5" w:rsidRPr="002921C0" w:rsidRDefault="005C4BF5" w:rsidP="00B22C31">
                  <w:pPr>
                    <w:jc w:val="center"/>
                    <w:rPr>
                      <w:sz w:val="20"/>
                      <w:szCs w:val="20"/>
                    </w:rPr>
                  </w:pPr>
                  <w:r w:rsidRPr="00015C53">
                    <w:rPr>
                      <w:sz w:val="20"/>
                      <w:szCs w:val="20"/>
                    </w:rPr>
                    <w:t>963798.21</w:t>
                  </w:r>
                </w:p>
              </w:tc>
              <w:tc>
                <w:tcPr>
                  <w:tcW w:w="1772" w:type="dxa"/>
                  <w:shd w:val="clear" w:color="auto" w:fill="auto"/>
                  <w:vAlign w:val="center"/>
                </w:tcPr>
                <w:p w14:paraId="152101F7" w14:textId="77777777" w:rsidR="005C4BF5" w:rsidRPr="002921C0" w:rsidRDefault="005C4BF5" w:rsidP="00B22C31">
                  <w:pPr>
                    <w:jc w:val="center"/>
                    <w:rPr>
                      <w:sz w:val="20"/>
                      <w:szCs w:val="20"/>
                    </w:rPr>
                  </w:pPr>
                  <w:r w:rsidRPr="00015C53">
                    <w:rPr>
                      <w:sz w:val="20"/>
                      <w:szCs w:val="20"/>
                    </w:rPr>
                    <w:t>3530006.67</w:t>
                  </w:r>
                </w:p>
              </w:tc>
            </w:tr>
            <w:tr w:rsidR="005C4BF5" w:rsidRPr="002921C0" w14:paraId="72C1C7F9" w14:textId="77777777" w:rsidTr="00B22C31">
              <w:trPr>
                <w:trHeight w:val="38"/>
                <w:jc w:val="center"/>
              </w:trPr>
              <w:tc>
                <w:tcPr>
                  <w:tcW w:w="1140" w:type="dxa"/>
                  <w:shd w:val="clear" w:color="auto" w:fill="auto"/>
                  <w:vAlign w:val="center"/>
                </w:tcPr>
                <w:p w14:paraId="121D199C" w14:textId="77777777" w:rsidR="005C4BF5" w:rsidRPr="002921C0" w:rsidRDefault="005C4BF5" w:rsidP="00B22C31">
                  <w:pPr>
                    <w:jc w:val="center"/>
                    <w:rPr>
                      <w:sz w:val="20"/>
                      <w:szCs w:val="20"/>
                    </w:rPr>
                  </w:pPr>
                  <w:r w:rsidRPr="00015C53">
                    <w:rPr>
                      <w:sz w:val="20"/>
                      <w:szCs w:val="20"/>
                    </w:rPr>
                    <w:t>493</w:t>
                  </w:r>
                </w:p>
              </w:tc>
              <w:tc>
                <w:tcPr>
                  <w:tcW w:w="1670" w:type="dxa"/>
                  <w:shd w:val="clear" w:color="auto" w:fill="auto"/>
                  <w:vAlign w:val="center"/>
                </w:tcPr>
                <w:p w14:paraId="016C263B" w14:textId="77777777" w:rsidR="005C4BF5" w:rsidRPr="002921C0" w:rsidRDefault="005C4BF5" w:rsidP="00B22C31">
                  <w:pPr>
                    <w:jc w:val="center"/>
                    <w:rPr>
                      <w:sz w:val="20"/>
                      <w:szCs w:val="20"/>
                    </w:rPr>
                  </w:pPr>
                  <w:r w:rsidRPr="00015C53">
                    <w:rPr>
                      <w:sz w:val="20"/>
                      <w:szCs w:val="20"/>
                    </w:rPr>
                    <w:t>963800.77</w:t>
                  </w:r>
                </w:p>
              </w:tc>
              <w:tc>
                <w:tcPr>
                  <w:tcW w:w="1772" w:type="dxa"/>
                  <w:shd w:val="clear" w:color="auto" w:fill="auto"/>
                  <w:vAlign w:val="center"/>
                </w:tcPr>
                <w:p w14:paraId="2D034D86" w14:textId="77777777" w:rsidR="005C4BF5" w:rsidRPr="002921C0" w:rsidRDefault="005C4BF5" w:rsidP="00B22C31">
                  <w:pPr>
                    <w:jc w:val="center"/>
                    <w:rPr>
                      <w:sz w:val="20"/>
                      <w:szCs w:val="20"/>
                    </w:rPr>
                  </w:pPr>
                  <w:r w:rsidRPr="00015C53">
                    <w:rPr>
                      <w:sz w:val="20"/>
                      <w:szCs w:val="20"/>
                    </w:rPr>
                    <w:t>3530001.52</w:t>
                  </w:r>
                </w:p>
              </w:tc>
            </w:tr>
            <w:tr w:rsidR="005C4BF5" w:rsidRPr="002921C0" w14:paraId="79125CE4" w14:textId="77777777" w:rsidTr="00B22C31">
              <w:trPr>
                <w:trHeight w:val="38"/>
                <w:jc w:val="center"/>
              </w:trPr>
              <w:tc>
                <w:tcPr>
                  <w:tcW w:w="1140" w:type="dxa"/>
                  <w:shd w:val="clear" w:color="auto" w:fill="auto"/>
                  <w:vAlign w:val="center"/>
                </w:tcPr>
                <w:p w14:paraId="0F218CF0" w14:textId="77777777" w:rsidR="005C4BF5" w:rsidRPr="002921C0" w:rsidRDefault="005C4BF5" w:rsidP="00B22C31">
                  <w:pPr>
                    <w:jc w:val="center"/>
                    <w:rPr>
                      <w:sz w:val="20"/>
                      <w:szCs w:val="20"/>
                    </w:rPr>
                  </w:pPr>
                  <w:r w:rsidRPr="00015C53">
                    <w:rPr>
                      <w:sz w:val="20"/>
                      <w:szCs w:val="20"/>
                    </w:rPr>
                    <w:t>494</w:t>
                  </w:r>
                </w:p>
              </w:tc>
              <w:tc>
                <w:tcPr>
                  <w:tcW w:w="1670" w:type="dxa"/>
                  <w:shd w:val="clear" w:color="auto" w:fill="auto"/>
                  <w:vAlign w:val="center"/>
                </w:tcPr>
                <w:p w14:paraId="15289D98" w14:textId="77777777" w:rsidR="005C4BF5" w:rsidRPr="002921C0" w:rsidRDefault="005C4BF5" w:rsidP="00B22C31">
                  <w:pPr>
                    <w:jc w:val="center"/>
                    <w:rPr>
                      <w:sz w:val="20"/>
                      <w:szCs w:val="20"/>
                    </w:rPr>
                  </w:pPr>
                  <w:r w:rsidRPr="00015C53">
                    <w:rPr>
                      <w:sz w:val="20"/>
                      <w:szCs w:val="20"/>
                    </w:rPr>
                    <w:t>963804.59</w:t>
                  </w:r>
                </w:p>
              </w:tc>
              <w:tc>
                <w:tcPr>
                  <w:tcW w:w="1772" w:type="dxa"/>
                  <w:shd w:val="clear" w:color="auto" w:fill="auto"/>
                  <w:vAlign w:val="center"/>
                </w:tcPr>
                <w:p w14:paraId="523291DB" w14:textId="77777777" w:rsidR="005C4BF5" w:rsidRPr="002921C0" w:rsidRDefault="005C4BF5" w:rsidP="00B22C31">
                  <w:pPr>
                    <w:jc w:val="center"/>
                    <w:rPr>
                      <w:sz w:val="20"/>
                      <w:szCs w:val="20"/>
                    </w:rPr>
                  </w:pPr>
                  <w:r w:rsidRPr="00015C53">
                    <w:rPr>
                      <w:sz w:val="20"/>
                      <w:szCs w:val="20"/>
                    </w:rPr>
                    <w:t>3529996.49</w:t>
                  </w:r>
                </w:p>
              </w:tc>
            </w:tr>
            <w:tr w:rsidR="005C4BF5" w:rsidRPr="002921C0" w14:paraId="13DED1E5" w14:textId="77777777" w:rsidTr="00B22C31">
              <w:trPr>
                <w:trHeight w:val="38"/>
                <w:jc w:val="center"/>
              </w:trPr>
              <w:tc>
                <w:tcPr>
                  <w:tcW w:w="1140" w:type="dxa"/>
                  <w:shd w:val="clear" w:color="auto" w:fill="auto"/>
                  <w:vAlign w:val="center"/>
                </w:tcPr>
                <w:p w14:paraId="50828AF7" w14:textId="77777777" w:rsidR="005C4BF5" w:rsidRPr="002921C0" w:rsidRDefault="005C4BF5" w:rsidP="00B22C31">
                  <w:pPr>
                    <w:jc w:val="center"/>
                    <w:rPr>
                      <w:sz w:val="20"/>
                      <w:szCs w:val="20"/>
                    </w:rPr>
                  </w:pPr>
                  <w:r w:rsidRPr="00015C53">
                    <w:rPr>
                      <w:sz w:val="20"/>
                      <w:szCs w:val="20"/>
                    </w:rPr>
                    <w:t>495</w:t>
                  </w:r>
                </w:p>
              </w:tc>
              <w:tc>
                <w:tcPr>
                  <w:tcW w:w="1670" w:type="dxa"/>
                  <w:shd w:val="clear" w:color="auto" w:fill="auto"/>
                  <w:vAlign w:val="center"/>
                </w:tcPr>
                <w:p w14:paraId="3B1A148D" w14:textId="77777777" w:rsidR="005C4BF5" w:rsidRPr="002921C0" w:rsidRDefault="005C4BF5" w:rsidP="00B22C31">
                  <w:pPr>
                    <w:jc w:val="center"/>
                    <w:rPr>
                      <w:sz w:val="20"/>
                      <w:szCs w:val="20"/>
                    </w:rPr>
                  </w:pPr>
                  <w:r w:rsidRPr="00015C53">
                    <w:rPr>
                      <w:sz w:val="20"/>
                      <w:szCs w:val="20"/>
                    </w:rPr>
                    <w:t>963808.72</w:t>
                  </w:r>
                </w:p>
              </w:tc>
              <w:tc>
                <w:tcPr>
                  <w:tcW w:w="1772" w:type="dxa"/>
                  <w:shd w:val="clear" w:color="auto" w:fill="auto"/>
                  <w:vAlign w:val="center"/>
                </w:tcPr>
                <w:p w14:paraId="7293317F" w14:textId="77777777" w:rsidR="005C4BF5" w:rsidRPr="002921C0" w:rsidRDefault="005C4BF5" w:rsidP="00B22C31">
                  <w:pPr>
                    <w:jc w:val="center"/>
                    <w:rPr>
                      <w:sz w:val="20"/>
                      <w:szCs w:val="20"/>
                    </w:rPr>
                  </w:pPr>
                  <w:r w:rsidRPr="00015C53">
                    <w:rPr>
                      <w:sz w:val="20"/>
                      <w:szCs w:val="20"/>
                    </w:rPr>
                    <w:t>3529992.59</w:t>
                  </w:r>
                </w:p>
              </w:tc>
            </w:tr>
            <w:tr w:rsidR="005C4BF5" w:rsidRPr="002921C0" w14:paraId="51DC18F4" w14:textId="77777777" w:rsidTr="00B22C31">
              <w:trPr>
                <w:trHeight w:val="38"/>
                <w:jc w:val="center"/>
              </w:trPr>
              <w:tc>
                <w:tcPr>
                  <w:tcW w:w="1140" w:type="dxa"/>
                  <w:shd w:val="clear" w:color="auto" w:fill="auto"/>
                  <w:vAlign w:val="center"/>
                </w:tcPr>
                <w:p w14:paraId="6627024D" w14:textId="77777777" w:rsidR="005C4BF5" w:rsidRPr="002921C0" w:rsidRDefault="005C4BF5" w:rsidP="00B22C31">
                  <w:pPr>
                    <w:jc w:val="center"/>
                    <w:rPr>
                      <w:sz w:val="20"/>
                      <w:szCs w:val="20"/>
                    </w:rPr>
                  </w:pPr>
                  <w:r w:rsidRPr="00015C53">
                    <w:rPr>
                      <w:sz w:val="20"/>
                      <w:szCs w:val="20"/>
                    </w:rPr>
                    <w:t>496</w:t>
                  </w:r>
                </w:p>
              </w:tc>
              <w:tc>
                <w:tcPr>
                  <w:tcW w:w="1670" w:type="dxa"/>
                  <w:shd w:val="clear" w:color="auto" w:fill="auto"/>
                  <w:vAlign w:val="center"/>
                </w:tcPr>
                <w:p w14:paraId="01902216" w14:textId="77777777" w:rsidR="005C4BF5" w:rsidRPr="002921C0" w:rsidRDefault="005C4BF5" w:rsidP="00B22C31">
                  <w:pPr>
                    <w:jc w:val="center"/>
                    <w:rPr>
                      <w:sz w:val="20"/>
                      <w:szCs w:val="20"/>
                    </w:rPr>
                  </w:pPr>
                  <w:r w:rsidRPr="00015C53">
                    <w:rPr>
                      <w:sz w:val="20"/>
                      <w:szCs w:val="20"/>
                    </w:rPr>
                    <w:t>963812.93</w:t>
                  </w:r>
                </w:p>
              </w:tc>
              <w:tc>
                <w:tcPr>
                  <w:tcW w:w="1772" w:type="dxa"/>
                  <w:shd w:val="clear" w:color="auto" w:fill="auto"/>
                  <w:vAlign w:val="center"/>
                </w:tcPr>
                <w:p w14:paraId="11785EDE" w14:textId="77777777" w:rsidR="005C4BF5" w:rsidRPr="002921C0" w:rsidRDefault="005C4BF5" w:rsidP="00B22C31">
                  <w:pPr>
                    <w:jc w:val="center"/>
                    <w:rPr>
                      <w:sz w:val="20"/>
                      <w:szCs w:val="20"/>
                    </w:rPr>
                  </w:pPr>
                  <w:r w:rsidRPr="00015C53">
                    <w:rPr>
                      <w:sz w:val="20"/>
                      <w:szCs w:val="20"/>
                    </w:rPr>
                    <w:t>3529988.67</w:t>
                  </w:r>
                </w:p>
              </w:tc>
            </w:tr>
            <w:tr w:rsidR="005C4BF5" w:rsidRPr="002921C0" w14:paraId="01330670" w14:textId="77777777" w:rsidTr="00B22C31">
              <w:trPr>
                <w:trHeight w:val="38"/>
                <w:jc w:val="center"/>
              </w:trPr>
              <w:tc>
                <w:tcPr>
                  <w:tcW w:w="1140" w:type="dxa"/>
                  <w:shd w:val="clear" w:color="auto" w:fill="auto"/>
                  <w:vAlign w:val="center"/>
                </w:tcPr>
                <w:p w14:paraId="03B637BA" w14:textId="77777777" w:rsidR="005C4BF5" w:rsidRPr="002921C0" w:rsidRDefault="005C4BF5" w:rsidP="00B22C31">
                  <w:pPr>
                    <w:jc w:val="center"/>
                    <w:rPr>
                      <w:sz w:val="20"/>
                      <w:szCs w:val="20"/>
                    </w:rPr>
                  </w:pPr>
                  <w:r w:rsidRPr="00015C53">
                    <w:rPr>
                      <w:sz w:val="20"/>
                      <w:szCs w:val="20"/>
                    </w:rPr>
                    <w:t>497</w:t>
                  </w:r>
                </w:p>
              </w:tc>
              <w:tc>
                <w:tcPr>
                  <w:tcW w:w="1670" w:type="dxa"/>
                  <w:shd w:val="clear" w:color="auto" w:fill="auto"/>
                  <w:vAlign w:val="center"/>
                </w:tcPr>
                <w:p w14:paraId="008485BC" w14:textId="77777777" w:rsidR="005C4BF5" w:rsidRPr="002921C0" w:rsidRDefault="005C4BF5" w:rsidP="00B22C31">
                  <w:pPr>
                    <w:jc w:val="center"/>
                    <w:rPr>
                      <w:sz w:val="20"/>
                      <w:szCs w:val="20"/>
                    </w:rPr>
                  </w:pPr>
                  <w:r w:rsidRPr="00015C53">
                    <w:rPr>
                      <w:sz w:val="20"/>
                      <w:szCs w:val="20"/>
                    </w:rPr>
                    <w:t>963818.03</w:t>
                  </w:r>
                </w:p>
              </w:tc>
              <w:tc>
                <w:tcPr>
                  <w:tcW w:w="1772" w:type="dxa"/>
                  <w:shd w:val="clear" w:color="auto" w:fill="auto"/>
                  <w:vAlign w:val="center"/>
                </w:tcPr>
                <w:p w14:paraId="770B2262" w14:textId="77777777" w:rsidR="005C4BF5" w:rsidRPr="002921C0" w:rsidRDefault="005C4BF5" w:rsidP="00B22C31">
                  <w:pPr>
                    <w:jc w:val="center"/>
                    <w:rPr>
                      <w:sz w:val="20"/>
                      <w:szCs w:val="20"/>
                    </w:rPr>
                  </w:pPr>
                  <w:r w:rsidRPr="00015C53">
                    <w:rPr>
                      <w:sz w:val="20"/>
                      <w:szCs w:val="20"/>
                    </w:rPr>
                    <w:t>3529984.82</w:t>
                  </w:r>
                </w:p>
              </w:tc>
            </w:tr>
            <w:tr w:rsidR="005C4BF5" w:rsidRPr="002921C0" w14:paraId="680CD1C2" w14:textId="77777777" w:rsidTr="00B22C31">
              <w:trPr>
                <w:trHeight w:val="38"/>
                <w:jc w:val="center"/>
              </w:trPr>
              <w:tc>
                <w:tcPr>
                  <w:tcW w:w="1140" w:type="dxa"/>
                  <w:shd w:val="clear" w:color="auto" w:fill="auto"/>
                  <w:vAlign w:val="center"/>
                </w:tcPr>
                <w:p w14:paraId="1D8AA6DE" w14:textId="77777777" w:rsidR="005C4BF5" w:rsidRPr="002921C0" w:rsidRDefault="005C4BF5" w:rsidP="00B22C31">
                  <w:pPr>
                    <w:jc w:val="center"/>
                    <w:rPr>
                      <w:sz w:val="20"/>
                      <w:szCs w:val="20"/>
                    </w:rPr>
                  </w:pPr>
                  <w:r w:rsidRPr="00015C53">
                    <w:rPr>
                      <w:sz w:val="20"/>
                      <w:szCs w:val="20"/>
                    </w:rPr>
                    <w:t>498</w:t>
                  </w:r>
                </w:p>
              </w:tc>
              <w:tc>
                <w:tcPr>
                  <w:tcW w:w="1670" w:type="dxa"/>
                  <w:shd w:val="clear" w:color="auto" w:fill="auto"/>
                  <w:vAlign w:val="center"/>
                </w:tcPr>
                <w:p w14:paraId="6B30649E" w14:textId="77777777" w:rsidR="005C4BF5" w:rsidRPr="002921C0" w:rsidRDefault="005C4BF5" w:rsidP="00B22C31">
                  <w:pPr>
                    <w:jc w:val="center"/>
                    <w:rPr>
                      <w:sz w:val="20"/>
                      <w:szCs w:val="20"/>
                    </w:rPr>
                  </w:pPr>
                  <w:r w:rsidRPr="00015C53">
                    <w:rPr>
                      <w:sz w:val="20"/>
                      <w:szCs w:val="20"/>
                    </w:rPr>
                    <w:t>963821.98</w:t>
                  </w:r>
                </w:p>
              </w:tc>
              <w:tc>
                <w:tcPr>
                  <w:tcW w:w="1772" w:type="dxa"/>
                  <w:shd w:val="clear" w:color="auto" w:fill="auto"/>
                  <w:vAlign w:val="center"/>
                </w:tcPr>
                <w:p w14:paraId="3A91022A" w14:textId="77777777" w:rsidR="005C4BF5" w:rsidRPr="002921C0" w:rsidRDefault="005C4BF5" w:rsidP="00B22C31">
                  <w:pPr>
                    <w:jc w:val="center"/>
                    <w:rPr>
                      <w:sz w:val="20"/>
                      <w:szCs w:val="20"/>
                    </w:rPr>
                  </w:pPr>
                  <w:r w:rsidRPr="00015C53">
                    <w:rPr>
                      <w:sz w:val="20"/>
                      <w:szCs w:val="20"/>
                    </w:rPr>
                    <w:t>3529980.44</w:t>
                  </w:r>
                </w:p>
              </w:tc>
            </w:tr>
            <w:tr w:rsidR="005C4BF5" w:rsidRPr="002921C0" w14:paraId="6C63C16D" w14:textId="77777777" w:rsidTr="00B22C31">
              <w:trPr>
                <w:trHeight w:val="38"/>
                <w:jc w:val="center"/>
              </w:trPr>
              <w:tc>
                <w:tcPr>
                  <w:tcW w:w="1140" w:type="dxa"/>
                  <w:shd w:val="clear" w:color="auto" w:fill="auto"/>
                  <w:vAlign w:val="center"/>
                </w:tcPr>
                <w:p w14:paraId="4ED7EAC6" w14:textId="77777777" w:rsidR="005C4BF5" w:rsidRPr="002921C0" w:rsidRDefault="005C4BF5" w:rsidP="00B22C31">
                  <w:pPr>
                    <w:jc w:val="center"/>
                    <w:rPr>
                      <w:sz w:val="20"/>
                      <w:szCs w:val="20"/>
                    </w:rPr>
                  </w:pPr>
                  <w:r w:rsidRPr="00015C53">
                    <w:rPr>
                      <w:sz w:val="20"/>
                      <w:szCs w:val="20"/>
                    </w:rPr>
                    <w:t>499</w:t>
                  </w:r>
                </w:p>
              </w:tc>
              <w:tc>
                <w:tcPr>
                  <w:tcW w:w="1670" w:type="dxa"/>
                  <w:shd w:val="clear" w:color="auto" w:fill="auto"/>
                  <w:vAlign w:val="center"/>
                </w:tcPr>
                <w:p w14:paraId="4C568BF7" w14:textId="77777777" w:rsidR="005C4BF5" w:rsidRPr="002921C0" w:rsidRDefault="005C4BF5" w:rsidP="00B22C31">
                  <w:pPr>
                    <w:jc w:val="center"/>
                    <w:rPr>
                      <w:sz w:val="20"/>
                      <w:szCs w:val="20"/>
                    </w:rPr>
                  </w:pPr>
                  <w:r w:rsidRPr="00015C53">
                    <w:rPr>
                      <w:sz w:val="20"/>
                      <w:szCs w:val="20"/>
                    </w:rPr>
                    <w:t>963824.24</w:t>
                  </w:r>
                </w:p>
              </w:tc>
              <w:tc>
                <w:tcPr>
                  <w:tcW w:w="1772" w:type="dxa"/>
                  <w:shd w:val="clear" w:color="auto" w:fill="auto"/>
                  <w:vAlign w:val="center"/>
                </w:tcPr>
                <w:p w14:paraId="2F445AFF" w14:textId="77777777" w:rsidR="005C4BF5" w:rsidRPr="002921C0" w:rsidRDefault="005C4BF5" w:rsidP="00B22C31">
                  <w:pPr>
                    <w:jc w:val="center"/>
                    <w:rPr>
                      <w:sz w:val="20"/>
                      <w:szCs w:val="20"/>
                    </w:rPr>
                  </w:pPr>
                  <w:r w:rsidRPr="00015C53">
                    <w:rPr>
                      <w:sz w:val="20"/>
                      <w:szCs w:val="20"/>
                    </w:rPr>
                    <w:t>3529975.34</w:t>
                  </w:r>
                </w:p>
              </w:tc>
            </w:tr>
            <w:tr w:rsidR="005C4BF5" w:rsidRPr="002921C0" w14:paraId="60796322" w14:textId="77777777" w:rsidTr="00B22C31">
              <w:trPr>
                <w:trHeight w:val="38"/>
                <w:jc w:val="center"/>
              </w:trPr>
              <w:tc>
                <w:tcPr>
                  <w:tcW w:w="1140" w:type="dxa"/>
                  <w:shd w:val="clear" w:color="auto" w:fill="auto"/>
                  <w:vAlign w:val="center"/>
                </w:tcPr>
                <w:p w14:paraId="4A0055CD" w14:textId="77777777" w:rsidR="005C4BF5" w:rsidRPr="002921C0" w:rsidRDefault="005C4BF5" w:rsidP="00B22C31">
                  <w:pPr>
                    <w:jc w:val="center"/>
                    <w:rPr>
                      <w:sz w:val="20"/>
                      <w:szCs w:val="20"/>
                    </w:rPr>
                  </w:pPr>
                  <w:r w:rsidRPr="00015C53">
                    <w:rPr>
                      <w:sz w:val="20"/>
                      <w:szCs w:val="20"/>
                    </w:rPr>
                    <w:t>500</w:t>
                  </w:r>
                </w:p>
              </w:tc>
              <w:tc>
                <w:tcPr>
                  <w:tcW w:w="1670" w:type="dxa"/>
                  <w:shd w:val="clear" w:color="auto" w:fill="auto"/>
                  <w:vAlign w:val="center"/>
                </w:tcPr>
                <w:p w14:paraId="09E88632" w14:textId="77777777" w:rsidR="005C4BF5" w:rsidRPr="002921C0" w:rsidRDefault="005C4BF5" w:rsidP="00B22C31">
                  <w:pPr>
                    <w:jc w:val="center"/>
                    <w:rPr>
                      <w:sz w:val="20"/>
                      <w:szCs w:val="20"/>
                    </w:rPr>
                  </w:pPr>
                  <w:r w:rsidRPr="00015C53">
                    <w:rPr>
                      <w:sz w:val="20"/>
                      <w:szCs w:val="20"/>
                    </w:rPr>
                    <w:t>963825.56</w:t>
                  </w:r>
                </w:p>
              </w:tc>
              <w:tc>
                <w:tcPr>
                  <w:tcW w:w="1772" w:type="dxa"/>
                  <w:shd w:val="clear" w:color="auto" w:fill="auto"/>
                  <w:vAlign w:val="center"/>
                </w:tcPr>
                <w:p w14:paraId="3870F525" w14:textId="77777777" w:rsidR="005C4BF5" w:rsidRPr="002921C0" w:rsidRDefault="005C4BF5" w:rsidP="00B22C31">
                  <w:pPr>
                    <w:jc w:val="center"/>
                    <w:rPr>
                      <w:sz w:val="20"/>
                      <w:szCs w:val="20"/>
                    </w:rPr>
                  </w:pPr>
                  <w:r w:rsidRPr="00015C53">
                    <w:rPr>
                      <w:sz w:val="20"/>
                      <w:szCs w:val="20"/>
                    </w:rPr>
                    <w:t>3529970.46</w:t>
                  </w:r>
                </w:p>
              </w:tc>
            </w:tr>
            <w:tr w:rsidR="005C4BF5" w:rsidRPr="002921C0" w14:paraId="523471FB" w14:textId="77777777" w:rsidTr="00B22C31">
              <w:trPr>
                <w:trHeight w:val="38"/>
                <w:jc w:val="center"/>
              </w:trPr>
              <w:tc>
                <w:tcPr>
                  <w:tcW w:w="1140" w:type="dxa"/>
                  <w:shd w:val="clear" w:color="auto" w:fill="auto"/>
                  <w:vAlign w:val="center"/>
                </w:tcPr>
                <w:p w14:paraId="2BDCEF43" w14:textId="77777777" w:rsidR="005C4BF5" w:rsidRPr="002921C0" w:rsidRDefault="005C4BF5" w:rsidP="00B22C31">
                  <w:pPr>
                    <w:jc w:val="center"/>
                    <w:rPr>
                      <w:sz w:val="20"/>
                      <w:szCs w:val="20"/>
                    </w:rPr>
                  </w:pPr>
                  <w:r w:rsidRPr="00015C53">
                    <w:rPr>
                      <w:sz w:val="20"/>
                      <w:szCs w:val="20"/>
                    </w:rPr>
                    <w:t>501</w:t>
                  </w:r>
                </w:p>
              </w:tc>
              <w:tc>
                <w:tcPr>
                  <w:tcW w:w="1670" w:type="dxa"/>
                  <w:shd w:val="clear" w:color="auto" w:fill="auto"/>
                  <w:vAlign w:val="center"/>
                </w:tcPr>
                <w:p w14:paraId="55D3A3FF" w14:textId="77777777" w:rsidR="005C4BF5" w:rsidRPr="002921C0" w:rsidRDefault="005C4BF5" w:rsidP="00B22C31">
                  <w:pPr>
                    <w:jc w:val="center"/>
                    <w:rPr>
                      <w:sz w:val="20"/>
                      <w:szCs w:val="20"/>
                    </w:rPr>
                  </w:pPr>
                  <w:r w:rsidRPr="00015C53">
                    <w:rPr>
                      <w:sz w:val="20"/>
                      <w:szCs w:val="20"/>
                    </w:rPr>
                    <w:t>963828.76</w:t>
                  </w:r>
                </w:p>
              </w:tc>
              <w:tc>
                <w:tcPr>
                  <w:tcW w:w="1772" w:type="dxa"/>
                  <w:shd w:val="clear" w:color="auto" w:fill="auto"/>
                  <w:vAlign w:val="center"/>
                </w:tcPr>
                <w:p w14:paraId="3347527E" w14:textId="77777777" w:rsidR="005C4BF5" w:rsidRPr="002921C0" w:rsidRDefault="005C4BF5" w:rsidP="00B22C31">
                  <w:pPr>
                    <w:jc w:val="center"/>
                    <w:rPr>
                      <w:sz w:val="20"/>
                      <w:szCs w:val="20"/>
                    </w:rPr>
                  </w:pPr>
                  <w:r w:rsidRPr="00015C53">
                    <w:rPr>
                      <w:sz w:val="20"/>
                      <w:szCs w:val="20"/>
                    </w:rPr>
                    <w:t>3529965.7</w:t>
                  </w:r>
                </w:p>
              </w:tc>
            </w:tr>
            <w:tr w:rsidR="005C4BF5" w:rsidRPr="002921C0" w14:paraId="507B2432" w14:textId="77777777" w:rsidTr="00B22C31">
              <w:trPr>
                <w:trHeight w:val="38"/>
                <w:jc w:val="center"/>
              </w:trPr>
              <w:tc>
                <w:tcPr>
                  <w:tcW w:w="1140" w:type="dxa"/>
                  <w:shd w:val="clear" w:color="auto" w:fill="auto"/>
                  <w:vAlign w:val="center"/>
                </w:tcPr>
                <w:p w14:paraId="41058B97" w14:textId="77777777" w:rsidR="005C4BF5" w:rsidRPr="002921C0" w:rsidRDefault="005C4BF5" w:rsidP="00B22C31">
                  <w:pPr>
                    <w:jc w:val="center"/>
                    <w:rPr>
                      <w:sz w:val="20"/>
                      <w:szCs w:val="20"/>
                    </w:rPr>
                  </w:pPr>
                  <w:r w:rsidRPr="00015C53">
                    <w:rPr>
                      <w:sz w:val="20"/>
                      <w:szCs w:val="20"/>
                    </w:rPr>
                    <w:t>502</w:t>
                  </w:r>
                </w:p>
              </w:tc>
              <w:tc>
                <w:tcPr>
                  <w:tcW w:w="1670" w:type="dxa"/>
                  <w:shd w:val="clear" w:color="auto" w:fill="auto"/>
                  <w:vAlign w:val="center"/>
                </w:tcPr>
                <w:p w14:paraId="0CC8FECB" w14:textId="77777777" w:rsidR="005C4BF5" w:rsidRPr="002921C0" w:rsidRDefault="005C4BF5" w:rsidP="00B22C31">
                  <w:pPr>
                    <w:jc w:val="center"/>
                    <w:rPr>
                      <w:sz w:val="20"/>
                      <w:szCs w:val="20"/>
                    </w:rPr>
                  </w:pPr>
                  <w:r w:rsidRPr="00015C53">
                    <w:rPr>
                      <w:sz w:val="20"/>
                      <w:szCs w:val="20"/>
                    </w:rPr>
                    <w:t>963831.9</w:t>
                  </w:r>
                </w:p>
              </w:tc>
              <w:tc>
                <w:tcPr>
                  <w:tcW w:w="1772" w:type="dxa"/>
                  <w:shd w:val="clear" w:color="auto" w:fill="auto"/>
                  <w:vAlign w:val="center"/>
                </w:tcPr>
                <w:p w14:paraId="15E36A8B" w14:textId="77777777" w:rsidR="005C4BF5" w:rsidRPr="002921C0" w:rsidRDefault="005C4BF5" w:rsidP="00B22C31">
                  <w:pPr>
                    <w:jc w:val="center"/>
                    <w:rPr>
                      <w:sz w:val="20"/>
                      <w:szCs w:val="20"/>
                    </w:rPr>
                  </w:pPr>
                  <w:r w:rsidRPr="00015C53">
                    <w:rPr>
                      <w:sz w:val="20"/>
                      <w:szCs w:val="20"/>
                    </w:rPr>
                    <w:t>3529961.68</w:t>
                  </w:r>
                </w:p>
              </w:tc>
            </w:tr>
            <w:tr w:rsidR="005C4BF5" w:rsidRPr="002921C0" w14:paraId="79511547" w14:textId="77777777" w:rsidTr="00B22C31">
              <w:trPr>
                <w:trHeight w:val="38"/>
                <w:jc w:val="center"/>
              </w:trPr>
              <w:tc>
                <w:tcPr>
                  <w:tcW w:w="1140" w:type="dxa"/>
                  <w:shd w:val="clear" w:color="auto" w:fill="auto"/>
                  <w:vAlign w:val="center"/>
                </w:tcPr>
                <w:p w14:paraId="1F2879DE" w14:textId="77777777" w:rsidR="005C4BF5" w:rsidRPr="002921C0" w:rsidRDefault="005C4BF5" w:rsidP="00B22C31">
                  <w:pPr>
                    <w:jc w:val="center"/>
                    <w:rPr>
                      <w:sz w:val="20"/>
                      <w:szCs w:val="20"/>
                    </w:rPr>
                  </w:pPr>
                  <w:r w:rsidRPr="00015C53">
                    <w:rPr>
                      <w:sz w:val="20"/>
                      <w:szCs w:val="20"/>
                    </w:rPr>
                    <w:t>503</w:t>
                  </w:r>
                </w:p>
              </w:tc>
              <w:tc>
                <w:tcPr>
                  <w:tcW w:w="1670" w:type="dxa"/>
                  <w:shd w:val="clear" w:color="auto" w:fill="auto"/>
                  <w:vAlign w:val="center"/>
                </w:tcPr>
                <w:p w14:paraId="6ED7FC1B" w14:textId="77777777" w:rsidR="005C4BF5" w:rsidRPr="002921C0" w:rsidRDefault="005C4BF5" w:rsidP="00B22C31">
                  <w:pPr>
                    <w:jc w:val="center"/>
                    <w:rPr>
                      <w:sz w:val="20"/>
                      <w:szCs w:val="20"/>
                    </w:rPr>
                  </w:pPr>
                  <w:r w:rsidRPr="00015C53">
                    <w:rPr>
                      <w:sz w:val="20"/>
                      <w:szCs w:val="20"/>
                    </w:rPr>
                    <w:t>963835.56</w:t>
                  </w:r>
                </w:p>
              </w:tc>
              <w:tc>
                <w:tcPr>
                  <w:tcW w:w="1772" w:type="dxa"/>
                  <w:shd w:val="clear" w:color="auto" w:fill="auto"/>
                  <w:vAlign w:val="center"/>
                </w:tcPr>
                <w:p w14:paraId="6EEF9C6E" w14:textId="77777777" w:rsidR="005C4BF5" w:rsidRPr="002921C0" w:rsidRDefault="005C4BF5" w:rsidP="00B22C31">
                  <w:pPr>
                    <w:jc w:val="center"/>
                    <w:rPr>
                      <w:sz w:val="20"/>
                      <w:szCs w:val="20"/>
                    </w:rPr>
                  </w:pPr>
                  <w:r w:rsidRPr="00015C53">
                    <w:rPr>
                      <w:sz w:val="20"/>
                      <w:szCs w:val="20"/>
                    </w:rPr>
                    <w:t>3529958.1</w:t>
                  </w:r>
                </w:p>
              </w:tc>
            </w:tr>
            <w:tr w:rsidR="005C4BF5" w:rsidRPr="002921C0" w14:paraId="483DB818" w14:textId="77777777" w:rsidTr="00B22C31">
              <w:trPr>
                <w:trHeight w:val="38"/>
                <w:jc w:val="center"/>
              </w:trPr>
              <w:tc>
                <w:tcPr>
                  <w:tcW w:w="1140" w:type="dxa"/>
                  <w:shd w:val="clear" w:color="auto" w:fill="auto"/>
                  <w:vAlign w:val="center"/>
                </w:tcPr>
                <w:p w14:paraId="36AA4598" w14:textId="77777777" w:rsidR="005C4BF5" w:rsidRPr="002921C0" w:rsidRDefault="005C4BF5" w:rsidP="00B22C31">
                  <w:pPr>
                    <w:jc w:val="center"/>
                    <w:rPr>
                      <w:sz w:val="20"/>
                      <w:szCs w:val="20"/>
                    </w:rPr>
                  </w:pPr>
                  <w:r w:rsidRPr="00015C53">
                    <w:rPr>
                      <w:sz w:val="20"/>
                      <w:szCs w:val="20"/>
                    </w:rPr>
                    <w:t>504</w:t>
                  </w:r>
                </w:p>
              </w:tc>
              <w:tc>
                <w:tcPr>
                  <w:tcW w:w="1670" w:type="dxa"/>
                  <w:shd w:val="clear" w:color="auto" w:fill="auto"/>
                  <w:vAlign w:val="center"/>
                </w:tcPr>
                <w:p w14:paraId="3D3CBB59" w14:textId="77777777" w:rsidR="005C4BF5" w:rsidRPr="002921C0" w:rsidRDefault="005C4BF5" w:rsidP="00B22C31">
                  <w:pPr>
                    <w:jc w:val="center"/>
                    <w:rPr>
                      <w:sz w:val="20"/>
                      <w:szCs w:val="20"/>
                    </w:rPr>
                  </w:pPr>
                  <w:r w:rsidRPr="00015C53">
                    <w:rPr>
                      <w:sz w:val="20"/>
                      <w:szCs w:val="20"/>
                    </w:rPr>
                    <w:t>963839.5</w:t>
                  </w:r>
                </w:p>
              </w:tc>
              <w:tc>
                <w:tcPr>
                  <w:tcW w:w="1772" w:type="dxa"/>
                  <w:shd w:val="clear" w:color="auto" w:fill="auto"/>
                  <w:vAlign w:val="center"/>
                </w:tcPr>
                <w:p w14:paraId="5DEC2B15" w14:textId="77777777" w:rsidR="005C4BF5" w:rsidRPr="002921C0" w:rsidRDefault="005C4BF5" w:rsidP="00B22C31">
                  <w:pPr>
                    <w:jc w:val="center"/>
                    <w:rPr>
                      <w:sz w:val="20"/>
                      <w:szCs w:val="20"/>
                    </w:rPr>
                  </w:pPr>
                  <w:r w:rsidRPr="00015C53">
                    <w:rPr>
                      <w:sz w:val="20"/>
                      <w:szCs w:val="20"/>
                    </w:rPr>
                    <w:t>3529954.74</w:t>
                  </w:r>
                </w:p>
              </w:tc>
            </w:tr>
            <w:tr w:rsidR="005C4BF5" w:rsidRPr="002921C0" w14:paraId="0B44C5F2" w14:textId="77777777" w:rsidTr="00B22C31">
              <w:trPr>
                <w:trHeight w:val="38"/>
                <w:jc w:val="center"/>
              </w:trPr>
              <w:tc>
                <w:tcPr>
                  <w:tcW w:w="1140" w:type="dxa"/>
                  <w:shd w:val="clear" w:color="auto" w:fill="auto"/>
                  <w:vAlign w:val="center"/>
                </w:tcPr>
                <w:p w14:paraId="02CC470A" w14:textId="77777777" w:rsidR="005C4BF5" w:rsidRPr="002921C0" w:rsidRDefault="005C4BF5" w:rsidP="00B22C31">
                  <w:pPr>
                    <w:jc w:val="center"/>
                    <w:rPr>
                      <w:sz w:val="20"/>
                      <w:szCs w:val="20"/>
                    </w:rPr>
                  </w:pPr>
                  <w:r w:rsidRPr="00015C53">
                    <w:rPr>
                      <w:sz w:val="20"/>
                      <w:szCs w:val="20"/>
                    </w:rPr>
                    <w:t>505</w:t>
                  </w:r>
                </w:p>
              </w:tc>
              <w:tc>
                <w:tcPr>
                  <w:tcW w:w="1670" w:type="dxa"/>
                  <w:shd w:val="clear" w:color="auto" w:fill="auto"/>
                  <w:vAlign w:val="center"/>
                </w:tcPr>
                <w:p w14:paraId="71CE07B2" w14:textId="77777777" w:rsidR="005C4BF5" w:rsidRPr="002921C0" w:rsidRDefault="005C4BF5" w:rsidP="00B22C31">
                  <w:pPr>
                    <w:jc w:val="center"/>
                    <w:rPr>
                      <w:sz w:val="20"/>
                      <w:szCs w:val="20"/>
                    </w:rPr>
                  </w:pPr>
                  <w:r w:rsidRPr="00015C53">
                    <w:rPr>
                      <w:sz w:val="20"/>
                      <w:szCs w:val="20"/>
                    </w:rPr>
                    <w:t>963843.62</w:t>
                  </w:r>
                </w:p>
              </w:tc>
              <w:tc>
                <w:tcPr>
                  <w:tcW w:w="1772" w:type="dxa"/>
                  <w:shd w:val="clear" w:color="auto" w:fill="auto"/>
                  <w:vAlign w:val="center"/>
                </w:tcPr>
                <w:p w14:paraId="080A394C" w14:textId="77777777" w:rsidR="005C4BF5" w:rsidRPr="002921C0" w:rsidRDefault="005C4BF5" w:rsidP="00B22C31">
                  <w:pPr>
                    <w:jc w:val="center"/>
                    <w:rPr>
                      <w:sz w:val="20"/>
                      <w:szCs w:val="20"/>
                    </w:rPr>
                  </w:pPr>
                  <w:r w:rsidRPr="00015C53">
                    <w:rPr>
                      <w:sz w:val="20"/>
                      <w:szCs w:val="20"/>
                    </w:rPr>
                    <w:t>3529951.77</w:t>
                  </w:r>
                </w:p>
              </w:tc>
            </w:tr>
            <w:tr w:rsidR="005C4BF5" w:rsidRPr="002921C0" w14:paraId="7FD6CA66" w14:textId="77777777" w:rsidTr="00B22C31">
              <w:trPr>
                <w:trHeight w:val="38"/>
                <w:jc w:val="center"/>
              </w:trPr>
              <w:tc>
                <w:tcPr>
                  <w:tcW w:w="1140" w:type="dxa"/>
                  <w:shd w:val="clear" w:color="auto" w:fill="auto"/>
                  <w:vAlign w:val="center"/>
                </w:tcPr>
                <w:p w14:paraId="686A8444" w14:textId="77777777" w:rsidR="005C4BF5" w:rsidRPr="002921C0" w:rsidRDefault="005C4BF5" w:rsidP="00B22C31">
                  <w:pPr>
                    <w:jc w:val="center"/>
                    <w:rPr>
                      <w:sz w:val="20"/>
                      <w:szCs w:val="20"/>
                    </w:rPr>
                  </w:pPr>
                  <w:r w:rsidRPr="00015C53">
                    <w:rPr>
                      <w:sz w:val="20"/>
                      <w:szCs w:val="20"/>
                    </w:rPr>
                    <w:t>506</w:t>
                  </w:r>
                </w:p>
              </w:tc>
              <w:tc>
                <w:tcPr>
                  <w:tcW w:w="1670" w:type="dxa"/>
                  <w:shd w:val="clear" w:color="auto" w:fill="auto"/>
                  <w:vAlign w:val="center"/>
                </w:tcPr>
                <w:p w14:paraId="59611D1D" w14:textId="77777777" w:rsidR="005C4BF5" w:rsidRPr="002921C0" w:rsidRDefault="005C4BF5" w:rsidP="00B22C31">
                  <w:pPr>
                    <w:jc w:val="center"/>
                    <w:rPr>
                      <w:sz w:val="20"/>
                      <w:szCs w:val="20"/>
                    </w:rPr>
                  </w:pPr>
                  <w:r w:rsidRPr="00015C53">
                    <w:rPr>
                      <w:sz w:val="20"/>
                      <w:szCs w:val="20"/>
                    </w:rPr>
                    <w:t>963848.31</w:t>
                  </w:r>
                </w:p>
              </w:tc>
              <w:tc>
                <w:tcPr>
                  <w:tcW w:w="1772" w:type="dxa"/>
                  <w:shd w:val="clear" w:color="auto" w:fill="auto"/>
                  <w:vAlign w:val="center"/>
                </w:tcPr>
                <w:p w14:paraId="7DA6B766" w14:textId="77777777" w:rsidR="005C4BF5" w:rsidRPr="002921C0" w:rsidRDefault="005C4BF5" w:rsidP="00B22C31">
                  <w:pPr>
                    <w:jc w:val="center"/>
                    <w:rPr>
                      <w:sz w:val="20"/>
                      <w:szCs w:val="20"/>
                    </w:rPr>
                  </w:pPr>
                  <w:r w:rsidRPr="00015C53">
                    <w:rPr>
                      <w:sz w:val="20"/>
                      <w:szCs w:val="20"/>
                    </w:rPr>
                    <w:t>3529948.36</w:t>
                  </w:r>
                </w:p>
              </w:tc>
            </w:tr>
            <w:tr w:rsidR="005C4BF5" w:rsidRPr="002921C0" w14:paraId="51FBACCD" w14:textId="77777777" w:rsidTr="00B22C31">
              <w:trPr>
                <w:trHeight w:val="38"/>
                <w:jc w:val="center"/>
              </w:trPr>
              <w:tc>
                <w:tcPr>
                  <w:tcW w:w="1140" w:type="dxa"/>
                  <w:shd w:val="clear" w:color="auto" w:fill="auto"/>
                  <w:vAlign w:val="center"/>
                </w:tcPr>
                <w:p w14:paraId="6E1F9F1E" w14:textId="77777777" w:rsidR="005C4BF5" w:rsidRPr="002921C0" w:rsidRDefault="005C4BF5" w:rsidP="00B22C31">
                  <w:pPr>
                    <w:jc w:val="center"/>
                    <w:rPr>
                      <w:sz w:val="20"/>
                      <w:szCs w:val="20"/>
                    </w:rPr>
                  </w:pPr>
                  <w:r w:rsidRPr="00015C53">
                    <w:rPr>
                      <w:sz w:val="20"/>
                      <w:szCs w:val="20"/>
                    </w:rPr>
                    <w:t>507</w:t>
                  </w:r>
                </w:p>
              </w:tc>
              <w:tc>
                <w:tcPr>
                  <w:tcW w:w="1670" w:type="dxa"/>
                  <w:shd w:val="clear" w:color="auto" w:fill="auto"/>
                  <w:vAlign w:val="center"/>
                </w:tcPr>
                <w:p w14:paraId="4E2829AC" w14:textId="77777777" w:rsidR="005C4BF5" w:rsidRPr="002921C0" w:rsidRDefault="005C4BF5" w:rsidP="00B22C31">
                  <w:pPr>
                    <w:jc w:val="center"/>
                    <w:rPr>
                      <w:sz w:val="20"/>
                      <w:szCs w:val="20"/>
                    </w:rPr>
                  </w:pPr>
                  <w:r w:rsidRPr="00015C53">
                    <w:rPr>
                      <w:sz w:val="20"/>
                      <w:szCs w:val="20"/>
                    </w:rPr>
                    <w:t>963852.41</w:t>
                  </w:r>
                </w:p>
              </w:tc>
              <w:tc>
                <w:tcPr>
                  <w:tcW w:w="1772" w:type="dxa"/>
                  <w:shd w:val="clear" w:color="auto" w:fill="auto"/>
                  <w:vAlign w:val="center"/>
                </w:tcPr>
                <w:p w14:paraId="75D39B59" w14:textId="77777777" w:rsidR="005C4BF5" w:rsidRPr="002921C0" w:rsidRDefault="005C4BF5" w:rsidP="00B22C31">
                  <w:pPr>
                    <w:jc w:val="center"/>
                    <w:rPr>
                      <w:sz w:val="20"/>
                      <w:szCs w:val="20"/>
                    </w:rPr>
                  </w:pPr>
                  <w:r w:rsidRPr="00015C53">
                    <w:rPr>
                      <w:sz w:val="20"/>
                      <w:szCs w:val="20"/>
                    </w:rPr>
                    <w:t>3529945.34</w:t>
                  </w:r>
                </w:p>
              </w:tc>
            </w:tr>
            <w:tr w:rsidR="005C4BF5" w:rsidRPr="002921C0" w14:paraId="1EF22D6A" w14:textId="77777777" w:rsidTr="00B22C31">
              <w:trPr>
                <w:trHeight w:val="38"/>
                <w:jc w:val="center"/>
              </w:trPr>
              <w:tc>
                <w:tcPr>
                  <w:tcW w:w="1140" w:type="dxa"/>
                  <w:shd w:val="clear" w:color="auto" w:fill="auto"/>
                  <w:vAlign w:val="center"/>
                </w:tcPr>
                <w:p w14:paraId="3F211DE6" w14:textId="77777777" w:rsidR="005C4BF5" w:rsidRPr="002921C0" w:rsidRDefault="005C4BF5" w:rsidP="00B22C31">
                  <w:pPr>
                    <w:jc w:val="center"/>
                    <w:rPr>
                      <w:sz w:val="20"/>
                      <w:szCs w:val="20"/>
                    </w:rPr>
                  </w:pPr>
                  <w:r w:rsidRPr="00015C53">
                    <w:rPr>
                      <w:sz w:val="20"/>
                      <w:szCs w:val="20"/>
                    </w:rPr>
                    <w:t>508</w:t>
                  </w:r>
                </w:p>
              </w:tc>
              <w:tc>
                <w:tcPr>
                  <w:tcW w:w="1670" w:type="dxa"/>
                  <w:shd w:val="clear" w:color="auto" w:fill="auto"/>
                  <w:vAlign w:val="center"/>
                </w:tcPr>
                <w:p w14:paraId="7484C9D5" w14:textId="77777777" w:rsidR="005C4BF5" w:rsidRPr="002921C0" w:rsidRDefault="005C4BF5" w:rsidP="00B22C31">
                  <w:pPr>
                    <w:jc w:val="center"/>
                    <w:rPr>
                      <w:sz w:val="20"/>
                      <w:szCs w:val="20"/>
                    </w:rPr>
                  </w:pPr>
                  <w:r w:rsidRPr="00015C53">
                    <w:rPr>
                      <w:sz w:val="20"/>
                      <w:szCs w:val="20"/>
                    </w:rPr>
                    <w:t>963857.7</w:t>
                  </w:r>
                </w:p>
              </w:tc>
              <w:tc>
                <w:tcPr>
                  <w:tcW w:w="1772" w:type="dxa"/>
                  <w:shd w:val="clear" w:color="auto" w:fill="auto"/>
                  <w:vAlign w:val="center"/>
                </w:tcPr>
                <w:p w14:paraId="253FE2F2" w14:textId="77777777" w:rsidR="005C4BF5" w:rsidRPr="002921C0" w:rsidRDefault="005C4BF5" w:rsidP="00B22C31">
                  <w:pPr>
                    <w:jc w:val="center"/>
                    <w:rPr>
                      <w:sz w:val="20"/>
                      <w:szCs w:val="20"/>
                    </w:rPr>
                  </w:pPr>
                  <w:r w:rsidRPr="00015C53">
                    <w:rPr>
                      <w:sz w:val="20"/>
                      <w:szCs w:val="20"/>
                    </w:rPr>
                    <w:t>3529942.46</w:t>
                  </w:r>
                </w:p>
              </w:tc>
            </w:tr>
            <w:tr w:rsidR="005C4BF5" w:rsidRPr="002921C0" w14:paraId="366E6158" w14:textId="77777777" w:rsidTr="00B22C31">
              <w:trPr>
                <w:trHeight w:val="38"/>
                <w:jc w:val="center"/>
              </w:trPr>
              <w:tc>
                <w:tcPr>
                  <w:tcW w:w="1140" w:type="dxa"/>
                  <w:shd w:val="clear" w:color="auto" w:fill="auto"/>
                  <w:vAlign w:val="center"/>
                </w:tcPr>
                <w:p w14:paraId="4BC50AA2" w14:textId="77777777" w:rsidR="005C4BF5" w:rsidRPr="002921C0" w:rsidRDefault="005C4BF5" w:rsidP="00B22C31">
                  <w:pPr>
                    <w:jc w:val="center"/>
                    <w:rPr>
                      <w:sz w:val="20"/>
                      <w:szCs w:val="20"/>
                    </w:rPr>
                  </w:pPr>
                  <w:r w:rsidRPr="00015C53">
                    <w:rPr>
                      <w:sz w:val="20"/>
                      <w:szCs w:val="20"/>
                    </w:rPr>
                    <w:t>509</w:t>
                  </w:r>
                </w:p>
              </w:tc>
              <w:tc>
                <w:tcPr>
                  <w:tcW w:w="1670" w:type="dxa"/>
                  <w:shd w:val="clear" w:color="auto" w:fill="auto"/>
                  <w:vAlign w:val="center"/>
                </w:tcPr>
                <w:p w14:paraId="6135BB7F" w14:textId="77777777" w:rsidR="005C4BF5" w:rsidRPr="002921C0" w:rsidRDefault="005C4BF5" w:rsidP="00B22C31">
                  <w:pPr>
                    <w:jc w:val="center"/>
                    <w:rPr>
                      <w:sz w:val="20"/>
                      <w:szCs w:val="20"/>
                    </w:rPr>
                  </w:pPr>
                  <w:r w:rsidRPr="00015C53">
                    <w:rPr>
                      <w:sz w:val="20"/>
                      <w:szCs w:val="20"/>
                    </w:rPr>
                    <w:t>963863.72</w:t>
                  </w:r>
                </w:p>
              </w:tc>
              <w:tc>
                <w:tcPr>
                  <w:tcW w:w="1772" w:type="dxa"/>
                  <w:shd w:val="clear" w:color="auto" w:fill="auto"/>
                  <w:vAlign w:val="center"/>
                </w:tcPr>
                <w:p w14:paraId="6566DE63" w14:textId="77777777" w:rsidR="005C4BF5" w:rsidRPr="002921C0" w:rsidRDefault="005C4BF5" w:rsidP="00B22C31">
                  <w:pPr>
                    <w:jc w:val="center"/>
                    <w:rPr>
                      <w:sz w:val="20"/>
                      <w:szCs w:val="20"/>
                    </w:rPr>
                  </w:pPr>
                  <w:r w:rsidRPr="00015C53">
                    <w:rPr>
                      <w:sz w:val="20"/>
                      <w:szCs w:val="20"/>
                    </w:rPr>
                    <w:t>3529939.26</w:t>
                  </w:r>
                </w:p>
              </w:tc>
            </w:tr>
            <w:tr w:rsidR="005C4BF5" w:rsidRPr="002921C0" w14:paraId="626FCCB3" w14:textId="77777777" w:rsidTr="00B22C31">
              <w:trPr>
                <w:trHeight w:val="38"/>
                <w:jc w:val="center"/>
              </w:trPr>
              <w:tc>
                <w:tcPr>
                  <w:tcW w:w="1140" w:type="dxa"/>
                  <w:shd w:val="clear" w:color="auto" w:fill="auto"/>
                  <w:vAlign w:val="center"/>
                </w:tcPr>
                <w:p w14:paraId="43993D97" w14:textId="77777777" w:rsidR="005C4BF5" w:rsidRPr="002921C0" w:rsidRDefault="005C4BF5" w:rsidP="00B22C31">
                  <w:pPr>
                    <w:jc w:val="center"/>
                    <w:rPr>
                      <w:sz w:val="20"/>
                      <w:szCs w:val="20"/>
                    </w:rPr>
                  </w:pPr>
                  <w:r w:rsidRPr="00015C53">
                    <w:rPr>
                      <w:sz w:val="20"/>
                      <w:szCs w:val="20"/>
                    </w:rPr>
                    <w:t>510</w:t>
                  </w:r>
                </w:p>
              </w:tc>
              <w:tc>
                <w:tcPr>
                  <w:tcW w:w="1670" w:type="dxa"/>
                  <w:shd w:val="clear" w:color="auto" w:fill="auto"/>
                  <w:vAlign w:val="center"/>
                </w:tcPr>
                <w:p w14:paraId="68DCB4C7" w14:textId="77777777" w:rsidR="005C4BF5" w:rsidRPr="002921C0" w:rsidRDefault="005C4BF5" w:rsidP="00B22C31">
                  <w:pPr>
                    <w:jc w:val="center"/>
                    <w:rPr>
                      <w:sz w:val="20"/>
                      <w:szCs w:val="20"/>
                    </w:rPr>
                  </w:pPr>
                  <w:r w:rsidRPr="00015C53">
                    <w:rPr>
                      <w:sz w:val="20"/>
                      <w:szCs w:val="20"/>
                    </w:rPr>
                    <w:t>963870.22</w:t>
                  </w:r>
                </w:p>
              </w:tc>
              <w:tc>
                <w:tcPr>
                  <w:tcW w:w="1772" w:type="dxa"/>
                  <w:shd w:val="clear" w:color="auto" w:fill="auto"/>
                  <w:vAlign w:val="center"/>
                </w:tcPr>
                <w:p w14:paraId="761017D9" w14:textId="77777777" w:rsidR="005C4BF5" w:rsidRPr="002921C0" w:rsidRDefault="005C4BF5" w:rsidP="00B22C31">
                  <w:pPr>
                    <w:jc w:val="center"/>
                    <w:rPr>
                      <w:sz w:val="20"/>
                      <w:szCs w:val="20"/>
                    </w:rPr>
                  </w:pPr>
                  <w:r w:rsidRPr="00015C53">
                    <w:rPr>
                      <w:sz w:val="20"/>
                      <w:szCs w:val="20"/>
                    </w:rPr>
                    <w:t>3529936.14</w:t>
                  </w:r>
                </w:p>
              </w:tc>
            </w:tr>
            <w:tr w:rsidR="005C4BF5" w:rsidRPr="002921C0" w14:paraId="33A1180C" w14:textId="77777777" w:rsidTr="00B22C31">
              <w:trPr>
                <w:trHeight w:val="38"/>
                <w:jc w:val="center"/>
              </w:trPr>
              <w:tc>
                <w:tcPr>
                  <w:tcW w:w="1140" w:type="dxa"/>
                  <w:shd w:val="clear" w:color="auto" w:fill="auto"/>
                  <w:vAlign w:val="center"/>
                </w:tcPr>
                <w:p w14:paraId="760CEC61" w14:textId="77777777" w:rsidR="005C4BF5" w:rsidRPr="002921C0" w:rsidRDefault="005C4BF5" w:rsidP="00B22C31">
                  <w:pPr>
                    <w:jc w:val="center"/>
                    <w:rPr>
                      <w:sz w:val="20"/>
                      <w:szCs w:val="20"/>
                    </w:rPr>
                  </w:pPr>
                  <w:r w:rsidRPr="00015C53">
                    <w:rPr>
                      <w:sz w:val="20"/>
                      <w:szCs w:val="20"/>
                    </w:rPr>
                    <w:t>511</w:t>
                  </w:r>
                </w:p>
              </w:tc>
              <w:tc>
                <w:tcPr>
                  <w:tcW w:w="1670" w:type="dxa"/>
                  <w:shd w:val="clear" w:color="auto" w:fill="auto"/>
                  <w:vAlign w:val="center"/>
                </w:tcPr>
                <w:p w14:paraId="68D54105" w14:textId="77777777" w:rsidR="005C4BF5" w:rsidRPr="002921C0" w:rsidRDefault="005C4BF5" w:rsidP="00B22C31">
                  <w:pPr>
                    <w:jc w:val="center"/>
                    <w:rPr>
                      <w:sz w:val="20"/>
                      <w:szCs w:val="20"/>
                    </w:rPr>
                  </w:pPr>
                  <w:r w:rsidRPr="00015C53">
                    <w:rPr>
                      <w:sz w:val="20"/>
                      <w:szCs w:val="20"/>
                    </w:rPr>
                    <w:t>963872.16</w:t>
                  </w:r>
                </w:p>
              </w:tc>
              <w:tc>
                <w:tcPr>
                  <w:tcW w:w="1772" w:type="dxa"/>
                  <w:shd w:val="clear" w:color="auto" w:fill="auto"/>
                  <w:vAlign w:val="center"/>
                </w:tcPr>
                <w:p w14:paraId="582C395A" w14:textId="77777777" w:rsidR="005C4BF5" w:rsidRPr="002921C0" w:rsidRDefault="005C4BF5" w:rsidP="00B22C31">
                  <w:pPr>
                    <w:jc w:val="center"/>
                    <w:rPr>
                      <w:sz w:val="20"/>
                      <w:szCs w:val="20"/>
                    </w:rPr>
                  </w:pPr>
                  <w:r w:rsidRPr="00015C53">
                    <w:rPr>
                      <w:sz w:val="20"/>
                      <w:szCs w:val="20"/>
                    </w:rPr>
                    <w:t>3529936.18</w:t>
                  </w:r>
                </w:p>
              </w:tc>
            </w:tr>
            <w:tr w:rsidR="005C4BF5" w:rsidRPr="002921C0" w14:paraId="72FF573D" w14:textId="77777777" w:rsidTr="00B22C31">
              <w:trPr>
                <w:trHeight w:val="38"/>
                <w:jc w:val="center"/>
              </w:trPr>
              <w:tc>
                <w:tcPr>
                  <w:tcW w:w="1140" w:type="dxa"/>
                  <w:shd w:val="clear" w:color="auto" w:fill="auto"/>
                  <w:vAlign w:val="center"/>
                </w:tcPr>
                <w:p w14:paraId="462462D8" w14:textId="77777777" w:rsidR="005C4BF5" w:rsidRPr="002921C0" w:rsidRDefault="005C4BF5" w:rsidP="00B22C31">
                  <w:pPr>
                    <w:jc w:val="center"/>
                    <w:rPr>
                      <w:sz w:val="20"/>
                      <w:szCs w:val="20"/>
                    </w:rPr>
                  </w:pPr>
                  <w:r w:rsidRPr="00015C53">
                    <w:rPr>
                      <w:sz w:val="20"/>
                      <w:szCs w:val="20"/>
                    </w:rPr>
                    <w:t>512</w:t>
                  </w:r>
                </w:p>
              </w:tc>
              <w:tc>
                <w:tcPr>
                  <w:tcW w:w="1670" w:type="dxa"/>
                  <w:shd w:val="clear" w:color="auto" w:fill="auto"/>
                  <w:vAlign w:val="center"/>
                </w:tcPr>
                <w:p w14:paraId="7CF0D42D" w14:textId="77777777" w:rsidR="005C4BF5" w:rsidRPr="002921C0" w:rsidRDefault="005C4BF5" w:rsidP="00B22C31">
                  <w:pPr>
                    <w:jc w:val="center"/>
                    <w:rPr>
                      <w:sz w:val="20"/>
                      <w:szCs w:val="20"/>
                    </w:rPr>
                  </w:pPr>
                  <w:r w:rsidRPr="00015C53">
                    <w:rPr>
                      <w:sz w:val="20"/>
                      <w:szCs w:val="20"/>
                    </w:rPr>
                    <w:t>963897.7</w:t>
                  </w:r>
                </w:p>
              </w:tc>
              <w:tc>
                <w:tcPr>
                  <w:tcW w:w="1772" w:type="dxa"/>
                  <w:shd w:val="clear" w:color="auto" w:fill="auto"/>
                  <w:vAlign w:val="center"/>
                </w:tcPr>
                <w:p w14:paraId="3E08CF23" w14:textId="77777777" w:rsidR="005C4BF5" w:rsidRPr="002921C0" w:rsidRDefault="005C4BF5" w:rsidP="00B22C31">
                  <w:pPr>
                    <w:jc w:val="center"/>
                    <w:rPr>
                      <w:sz w:val="20"/>
                      <w:szCs w:val="20"/>
                    </w:rPr>
                  </w:pPr>
                  <w:r w:rsidRPr="00015C53">
                    <w:rPr>
                      <w:sz w:val="20"/>
                      <w:szCs w:val="20"/>
                    </w:rPr>
                    <w:t>3529912.42</w:t>
                  </w:r>
                </w:p>
              </w:tc>
            </w:tr>
            <w:tr w:rsidR="005C4BF5" w:rsidRPr="002921C0" w14:paraId="29773120" w14:textId="77777777" w:rsidTr="00B22C31">
              <w:trPr>
                <w:trHeight w:val="38"/>
                <w:jc w:val="center"/>
              </w:trPr>
              <w:tc>
                <w:tcPr>
                  <w:tcW w:w="1140" w:type="dxa"/>
                  <w:shd w:val="clear" w:color="auto" w:fill="auto"/>
                  <w:vAlign w:val="center"/>
                </w:tcPr>
                <w:p w14:paraId="48C2C415" w14:textId="77777777" w:rsidR="005C4BF5" w:rsidRPr="002921C0" w:rsidRDefault="005C4BF5" w:rsidP="00B22C31">
                  <w:pPr>
                    <w:jc w:val="center"/>
                    <w:rPr>
                      <w:sz w:val="20"/>
                      <w:szCs w:val="20"/>
                    </w:rPr>
                  </w:pPr>
                  <w:r w:rsidRPr="00015C53">
                    <w:rPr>
                      <w:sz w:val="20"/>
                      <w:szCs w:val="20"/>
                    </w:rPr>
                    <w:t>513</w:t>
                  </w:r>
                </w:p>
              </w:tc>
              <w:tc>
                <w:tcPr>
                  <w:tcW w:w="1670" w:type="dxa"/>
                  <w:shd w:val="clear" w:color="auto" w:fill="auto"/>
                  <w:vAlign w:val="center"/>
                </w:tcPr>
                <w:p w14:paraId="72E93C75" w14:textId="77777777" w:rsidR="005C4BF5" w:rsidRPr="002921C0" w:rsidRDefault="005C4BF5" w:rsidP="00B22C31">
                  <w:pPr>
                    <w:jc w:val="center"/>
                    <w:rPr>
                      <w:sz w:val="20"/>
                      <w:szCs w:val="20"/>
                    </w:rPr>
                  </w:pPr>
                  <w:r w:rsidRPr="00015C53">
                    <w:rPr>
                      <w:sz w:val="20"/>
                      <w:szCs w:val="20"/>
                    </w:rPr>
                    <w:t>963901.56</w:t>
                  </w:r>
                </w:p>
              </w:tc>
              <w:tc>
                <w:tcPr>
                  <w:tcW w:w="1772" w:type="dxa"/>
                  <w:shd w:val="clear" w:color="auto" w:fill="auto"/>
                  <w:vAlign w:val="center"/>
                </w:tcPr>
                <w:p w14:paraId="78C144BE" w14:textId="77777777" w:rsidR="005C4BF5" w:rsidRPr="002921C0" w:rsidRDefault="005C4BF5" w:rsidP="00B22C31">
                  <w:pPr>
                    <w:jc w:val="center"/>
                    <w:rPr>
                      <w:sz w:val="20"/>
                      <w:szCs w:val="20"/>
                    </w:rPr>
                  </w:pPr>
                  <w:r w:rsidRPr="00015C53">
                    <w:rPr>
                      <w:sz w:val="20"/>
                      <w:szCs w:val="20"/>
                    </w:rPr>
                    <w:t>3529912.42</w:t>
                  </w:r>
                </w:p>
              </w:tc>
            </w:tr>
            <w:tr w:rsidR="005C4BF5" w:rsidRPr="002921C0" w14:paraId="7E0AA070" w14:textId="77777777" w:rsidTr="00B22C31">
              <w:trPr>
                <w:trHeight w:val="38"/>
                <w:jc w:val="center"/>
              </w:trPr>
              <w:tc>
                <w:tcPr>
                  <w:tcW w:w="1140" w:type="dxa"/>
                  <w:shd w:val="clear" w:color="auto" w:fill="auto"/>
                  <w:vAlign w:val="center"/>
                </w:tcPr>
                <w:p w14:paraId="5CA45517" w14:textId="77777777" w:rsidR="005C4BF5" w:rsidRPr="002921C0" w:rsidRDefault="005C4BF5" w:rsidP="00B22C31">
                  <w:pPr>
                    <w:jc w:val="center"/>
                    <w:rPr>
                      <w:sz w:val="20"/>
                      <w:szCs w:val="20"/>
                    </w:rPr>
                  </w:pPr>
                  <w:r w:rsidRPr="00015C53">
                    <w:rPr>
                      <w:sz w:val="20"/>
                      <w:szCs w:val="20"/>
                    </w:rPr>
                    <w:lastRenderedPageBreak/>
                    <w:t>514</w:t>
                  </w:r>
                </w:p>
              </w:tc>
              <w:tc>
                <w:tcPr>
                  <w:tcW w:w="1670" w:type="dxa"/>
                  <w:shd w:val="clear" w:color="auto" w:fill="auto"/>
                  <w:vAlign w:val="center"/>
                </w:tcPr>
                <w:p w14:paraId="2761439A" w14:textId="77777777" w:rsidR="005C4BF5" w:rsidRPr="002921C0" w:rsidRDefault="005C4BF5" w:rsidP="00B22C31">
                  <w:pPr>
                    <w:jc w:val="center"/>
                    <w:rPr>
                      <w:sz w:val="20"/>
                      <w:szCs w:val="20"/>
                    </w:rPr>
                  </w:pPr>
                  <w:r w:rsidRPr="00015C53">
                    <w:rPr>
                      <w:sz w:val="20"/>
                      <w:szCs w:val="20"/>
                    </w:rPr>
                    <w:t>963908.06</w:t>
                  </w:r>
                </w:p>
              </w:tc>
              <w:tc>
                <w:tcPr>
                  <w:tcW w:w="1772" w:type="dxa"/>
                  <w:shd w:val="clear" w:color="auto" w:fill="auto"/>
                  <w:vAlign w:val="center"/>
                </w:tcPr>
                <w:p w14:paraId="596B222B" w14:textId="77777777" w:rsidR="005C4BF5" w:rsidRPr="002921C0" w:rsidRDefault="005C4BF5" w:rsidP="00B22C31">
                  <w:pPr>
                    <w:jc w:val="center"/>
                    <w:rPr>
                      <w:sz w:val="20"/>
                      <w:szCs w:val="20"/>
                    </w:rPr>
                  </w:pPr>
                  <w:r w:rsidRPr="00015C53">
                    <w:rPr>
                      <w:sz w:val="20"/>
                      <w:szCs w:val="20"/>
                    </w:rPr>
                    <w:t>3529911.2</w:t>
                  </w:r>
                </w:p>
              </w:tc>
            </w:tr>
            <w:tr w:rsidR="005C4BF5" w:rsidRPr="002921C0" w14:paraId="7B88CA12" w14:textId="77777777" w:rsidTr="00B22C31">
              <w:trPr>
                <w:trHeight w:val="38"/>
                <w:jc w:val="center"/>
              </w:trPr>
              <w:tc>
                <w:tcPr>
                  <w:tcW w:w="1140" w:type="dxa"/>
                  <w:shd w:val="clear" w:color="auto" w:fill="auto"/>
                  <w:vAlign w:val="center"/>
                </w:tcPr>
                <w:p w14:paraId="78B9DA33" w14:textId="77777777" w:rsidR="005C4BF5" w:rsidRPr="002921C0" w:rsidRDefault="005C4BF5" w:rsidP="00B22C31">
                  <w:pPr>
                    <w:jc w:val="center"/>
                    <w:rPr>
                      <w:sz w:val="20"/>
                      <w:szCs w:val="20"/>
                    </w:rPr>
                  </w:pPr>
                  <w:r w:rsidRPr="00015C53">
                    <w:rPr>
                      <w:sz w:val="20"/>
                      <w:szCs w:val="20"/>
                    </w:rPr>
                    <w:t>515</w:t>
                  </w:r>
                </w:p>
              </w:tc>
              <w:tc>
                <w:tcPr>
                  <w:tcW w:w="1670" w:type="dxa"/>
                  <w:shd w:val="clear" w:color="auto" w:fill="auto"/>
                  <w:vAlign w:val="center"/>
                </w:tcPr>
                <w:p w14:paraId="0CF4DDED" w14:textId="77777777" w:rsidR="005C4BF5" w:rsidRPr="002921C0" w:rsidRDefault="005C4BF5" w:rsidP="00B22C31">
                  <w:pPr>
                    <w:jc w:val="center"/>
                    <w:rPr>
                      <w:sz w:val="20"/>
                      <w:szCs w:val="20"/>
                    </w:rPr>
                  </w:pPr>
                  <w:r w:rsidRPr="00015C53">
                    <w:rPr>
                      <w:sz w:val="20"/>
                      <w:szCs w:val="20"/>
                    </w:rPr>
                    <w:t>963913.58</w:t>
                  </w:r>
                </w:p>
              </w:tc>
              <w:tc>
                <w:tcPr>
                  <w:tcW w:w="1772" w:type="dxa"/>
                  <w:shd w:val="clear" w:color="auto" w:fill="auto"/>
                  <w:vAlign w:val="center"/>
                </w:tcPr>
                <w:p w14:paraId="28F28944" w14:textId="77777777" w:rsidR="005C4BF5" w:rsidRPr="002921C0" w:rsidRDefault="005C4BF5" w:rsidP="00B22C31">
                  <w:pPr>
                    <w:jc w:val="center"/>
                    <w:rPr>
                      <w:sz w:val="20"/>
                      <w:szCs w:val="20"/>
                    </w:rPr>
                  </w:pPr>
                  <w:r w:rsidRPr="00015C53">
                    <w:rPr>
                      <w:sz w:val="20"/>
                      <w:szCs w:val="20"/>
                    </w:rPr>
                    <w:t>3529908.32</w:t>
                  </w:r>
                </w:p>
              </w:tc>
            </w:tr>
            <w:tr w:rsidR="005C4BF5" w:rsidRPr="002921C0" w14:paraId="4FCFAC22" w14:textId="77777777" w:rsidTr="00B22C31">
              <w:trPr>
                <w:trHeight w:val="38"/>
                <w:jc w:val="center"/>
              </w:trPr>
              <w:tc>
                <w:tcPr>
                  <w:tcW w:w="1140" w:type="dxa"/>
                  <w:shd w:val="clear" w:color="auto" w:fill="auto"/>
                  <w:vAlign w:val="center"/>
                </w:tcPr>
                <w:p w14:paraId="49BD029C" w14:textId="77777777" w:rsidR="005C4BF5" w:rsidRPr="002921C0" w:rsidRDefault="005C4BF5" w:rsidP="00B22C31">
                  <w:pPr>
                    <w:jc w:val="center"/>
                    <w:rPr>
                      <w:sz w:val="20"/>
                      <w:szCs w:val="20"/>
                    </w:rPr>
                  </w:pPr>
                  <w:r w:rsidRPr="00015C53">
                    <w:rPr>
                      <w:sz w:val="20"/>
                      <w:szCs w:val="20"/>
                    </w:rPr>
                    <w:t>516</w:t>
                  </w:r>
                </w:p>
              </w:tc>
              <w:tc>
                <w:tcPr>
                  <w:tcW w:w="1670" w:type="dxa"/>
                  <w:shd w:val="clear" w:color="auto" w:fill="auto"/>
                  <w:vAlign w:val="center"/>
                </w:tcPr>
                <w:p w14:paraId="7319EE10" w14:textId="77777777" w:rsidR="005C4BF5" w:rsidRPr="002921C0" w:rsidRDefault="005C4BF5" w:rsidP="00B22C31">
                  <w:pPr>
                    <w:jc w:val="center"/>
                    <w:rPr>
                      <w:sz w:val="20"/>
                      <w:szCs w:val="20"/>
                    </w:rPr>
                  </w:pPr>
                  <w:r w:rsidRPr="00015C53">
                    <w:rPr>
                      <w:sz w:val="20"/>
                      <w:szCs w:val="20"/>
                    </w:rPr>
                    <w:t>963919.32</w:t>
                  </w:r>
                </w:p>
              </w:tc>
              <w:tc>
                <w:tcPr>
                  <w:tcW w:w="1772" w:type="dxa"/>
                  <w:shd w:val="clear" w:color="auto" w:fill="auto"/>
                  <w:vAlign w:val="center"/>
                </w:tcPr>
                <w:p w14:paraId="44CEE262" w14:textId="77777777" w:rsidR="005C4BF5" w:rsidRPr="002921C0" w:rsidRDefault="005C4BF5" w:rsidP="00B22C31">
                  <w:pPr>
                    <w:jc w:val="center"/>
                    <w:rPr>
                      <w:sz w:val="20"/>
                      <w:szCs w:val="20"/>
                    </w:rPr>
                  </w:pPr>
                  <w:r w:rsidRPr="00015C53">
                    <w:rPr>
                      <w:sz w:val="20"/>
                      <w:szCs w:val="20"/>
                    </w:rPr>
                    <w:t>3529904.68</w:t>
                  </w:r>
                </w:p>
              </w:tc>
            </w:tr>
            <w:tr w:rsidR="005C4BF5" w:rsidRPr="002921C0" w14:paraId="131FABA1" w14:textId="77777777" w:rsidTr="00B22C31">
              <w:trPr>
                <w:trHeight w:val="38"/>
                <w:jc w:val="center"/>
              </w:trPr>
              <w:tc>
                <w:tcPr>
                  <w:tcW w:w="1140" w:type="dxa"/>
                  <w:shd w:val="clear" w:color="auto" w:fill="auto"/>
                  <w:vAlign w:val="center"/>
                </w:tcPr>
                <w:p w14:paraId="6D0B68B8" w14:textId="77777777" w:rsidR="005C4BF5" w:rsidRPr="002921C0" w:rsidRDefault="005C4BF5" w:rsidP="00B22C31">
                  <w:pPr>
                    <w:jc w:val="center"/>
                    <w:rPr>
                      <w:sz w:val="20"/>
                      <w:szCs w:val="20"/>
                    </w:rPr>
                  </w:pPr>
                  <w:r w:rsidRPr="00015C53">
                    <w:rPr>
                      <w:sz w:val="20"/>
                      <w:szCs w:val="20"/>
                    </w:rPr>
                    <w:t>517</w:t>
                  </w:r>
                </w:p>
              </w:tc>
              <w:tc>
                <w:tcPr>
                  <w:tcW w:w="1670" w:type="dxa"/>
                  <w:shd w:val="clear" w:color="auto" w:fill="auto"/>
                  <w:vAlign w:val="center"/>
                </w:tcPr>
                <w:p w14:paraId="69BD48E9" w14:textId="77777777" w:rsidR="005C4BF5" w:rsidRPr="002921C0" w:rsidRDefault="005C4BF5" w:rsidP="00B22C31">
                  <w:pPr>
                    <w:jc w:val="center"/>
                    <w:rPr>
                      <w:sz w:val="20"/>
                      <w:szCs w:val="20"/>
                    </w:rPr>
                  </w:pPr>
                  <w:r w:rsidRPr="00015C53">
                    <w:rPr>
                      <w:sz w:val="20"/>
                      <w:szCs w:val="20"/>
                    </w:rPr>
                    <w:t>963921.64</w:t>
                  </w:r>
                </w:p>
              </w:tc>
              <w:tc>
                <w:tcPr>
                  <w:tcW w:w="1772" w:type="dxa"/>
                  <w:shd w:val="clear" w:color="auto" w:fill="auto"/>
                  <w:vAlign w:val="center"/>
                </w:tcPr>
                <w:p w14:paraId="1DA30C68" w14:textId="77777777" w:rsidR="005C4BF5" w:rsidRPr="002921C0" w:rsidRDefault="005C4BF5" w:rsidP="00B22C31">
                  <w:pPr>
                    <w:jc w:val="center"/>
                    <w:rPr>
                      <w:sz w:val="20"/>
                      <w:szCs w:val="20"/>
                    </w:rPr>
                  </w:pPr>
                  <w:r w:rsidRPr="00015C53">
                    <w:rPr>
                      <w:sz w:val="20"/>
                      <w:szCs w:val="20"/>
                    </w:rPr>
                    <w:t>3529902.98</w:t>
                  </w:r>
                </w:p>
              </w:tc>
            </w:tr>
            <w:tr w:rsidR="005C4BF5" w:rsidRPr="002921C0" w14:paraId="254F49F2" w14:textId="77777777" w:rsidTr="00B22C31">
              <w:trPr>
                <w:trHeight w:val="38"/>
                <w:jc w:val="center"/>
              </w:trPr>
              <w:tc>
                <w:tcPr>
                  <w:tcW w:w="1140" w:type="dxa"/>
                  <w:shd w:val="clear" w:color="auto" w:fill="auto"/>
                  <w:vAlign w:val="center"/>
                </w:tcPr>
                <w:p w14:paraId="4107FBA8" w14:textId="77777777" w:rsidR="005C4BF5" w:rsidRPr="002921C0" w:rsidRDefault="005C4BF5" w:rsidP="00B22C31">
                  <w:pPr>
                    <w:jc w:val="center"/>
                    <w:rPr>
                      <w:sz w:val="20"/>
                      <w:szCs w:val="20"/>
                    </w:rPr>
                  </w:pPr>
                  <w:r w:rsidRPr="00015C53">
                    <w:rPr>
                      <w:sz w:val="20"/>
                      <w:szCs w:val="20"/>
                    </w:rPr>
                    <w:t>518</w:t>
                  </w:r>
                </w:p>
              </w:tc>
              <w:tc>
                <w:tcPr>
                  <w:tcW w:w="1670" w:type="dxa"/>
                  <w:shd w:val="clear" w:color="auto" w:fill="auto"/>
                  <w:vAlign w:val="center"/>
                </w:tcPr>
                <w:p w14:paraId="6A4E3066" w14:textId="77777777" w:rsidR="005C4BF5" w:rsidRPr="002921C0" w:rsidRDefault="005C4BF5" w:rsidP="00B22C31">
                  <w:pPr>
                    <w:jc w:val="center"/>
                    <w:rPr>
                      <w:sz w:val="20"/>
                      <w:szCs w:val="20"/>
                    </w:rPr>
                  </w:pPr>
                  <w:r w:rsidRPr="00015C53">
                    <w:rPr>
                      <w:sz w:val="20"/>
                      <w:szCs w:val="20"/>
                    </w:rPr>
                    <w:t>963923.72</w:t>
                  </w:r>
                </w:p>
              </w:tc>
              <w:tc>
                <w:tcPr>
                  <w:tcW w:w="1772" w:type="dxa"/>
                  <w:shd w:val="clear" w:color="auto" w:fill="auto"/>
                  <w:vAlign w:val="center"/>
                </w:tcPr>
                <w:p w14:paraId="54A3A720" w14:textId="77777777" w:rsidR="005C4BF5" w:rsidRPr="002921C0" w:rsidRDefault="005C4BF5" w:rsidP="00B22C31">
                  <w:pPr>
                    <w:jc w:val="center"/>
                    <w:rPr>
                      <w:sz w:val="20"/>
                      <w:szCs w:val="20"/>
                    </w:rPr>
                  </w:pPr>
                  <w:r w:rsidRPr="00015C53">
                    <w:rPr>
                      <w:sz w:val="20"/>
                      <w:szCs w:val="20"/>
                    </w:rPr>
                    <w:t>3529901.04</w:t>
                  </w:r>
                </w:p>
              </w:tc>
            </w:tr>
            <w:tr w:rsidR="005C4BF5" w:rsidRPr="002921C0" w14:paraId="31316F7D" w14:textId="77777777" w:rsidTr="00B22C31">
              <w:trPr>
                <w:trHeight w:val="38"/>
                <w:jc w:val="center"/>
              </w:trPr>
              <w:tc>
                <w:tcPr>
                  <w:tcW w:w="1140" w:type="dxa"/>
                  <w:shd w:val="clear" w:color="auto" w:fill="auto"/>
                  <w:vAlign w:val="center"/>
                </w:tcPr>
                <w:p w14:paraId="6DD4A227" w14:textId="77777777" w:rsidR="005C4BF5" w:rsidRPr="002921C0" w:rsidRDefault="005C4BF5" w:rsidP="00B22C31">
                  <w:pPr>
                    <w:jc w:val="center"/>
                    <w:rPr>
                      <w:sz w:val="20"/>
                      <w:szCs w:val="20"/>
                    </w:rPr>
                  </w:pPr>
                  <w:r w:rsidRPr="00015C53">
                    <w:rPr>
                      <w:sz w:val="20"/>
                      <w:szCs w:val="20"/>
                    </w:rPr>
                    <w:t>519</w:t>
                  </w:r>
                </w:p>
              </w:tc>
              <w:tc>
                <w:tcPr>
                  <w:tcW w:w="1670" w:type="dxa"/>
                  <w:shd w:val="clear" w:color="auto" w:fill="auto"/>
                  <w:vAlign w:val="center"/>
                </w:tcPr>
                <w:p w14:paraId="115D98D3" w14:textId="77777777" w:rsidR="005C4BF5" w:rsidRPr="002921C0" w:rsidRDefault="005C4BF5" w:rsidP="00B22C31">
                  <w:pPr>
                    <w:jc w:val="center"/>
                    <w:rPr>
                      <w:sz w:val="20"/>
                      <w:szCs w:val="20"/>
                    </w:rPr>
                  </w:pPr>
                  <w:r w:rsidRPr="00015C53">
                    <w:rPr>
                      <w:sz w:val="20"/>
                      <w:szCs w:val="20"/>
                    </w:rPr>
                    <w:t>963927.7</w:t>
                  </w:r>
                </w:p>
              </w:tc>
              <w:tc>
                <w:tcPr>
                  <w:tcW w:w="1772" w:type="dxa"/>
                  <w:shd w:val="clear" w:color="auto" w:fill="auto"/>
                  <w:vAlign w:val="center"/>
                </w:tcPr>
                <w:p w14:paraId="4EBC846F" w14:textId="77777777" w:rsidR="005C4BF5" w:rsidRPr="002921C0" w:rsidRDefault="005C4BF5" w:rsidP="00B22C31">
                  <w:pPr>
                    <w:jc w:val="center"/>
                    <w:rPr>
                      <w:sz w:val="20"/>
                      <w:szCs w:val="20"/>
                    </w:rPr>
                  </w:pPr>
                  <w:r w:rsidRPr="00015C53">
                    <w:rPr>
                      <w:sz w:val="20"/>
                      <w:szCs w:val="20"/>
                    </w:rPr>
                    <w:t>3529896.74</w:t>
                  </w:r>
                </w:p>
              </w:tc>
            </w:tr>
            <w:tr w:rsidR="005C4BF5" w:rsidRPr="002921C0" w14:paraId="7C6A34AA" w14:textId="77777777" w:rsidTr="00B22C31">
              <w:trPr>
                <w:trHeight w:val="38"/>
                <w:jc w:val="center"/>
              </w:trPr>
              <w:tc>
                <w:tcPr>
                  <w:tcW w:w="1140" w:type="dxa"/>
                  <w:shd w:val="clear" w:color="auto" w:fill="auto"/>
                  <w:vAlign w:val="center"/>
                </w:tcPr>
                <w:p w14:paraId="508EEE18" w14:textId="77777777" w:rsidR="005C4BF5" w:rsidRPr="002921C0" w:rsidRDefault="005C4BF5" w:rsidP="00B22C31">
                  <w:pPr>
                    <w:jc w:val="center"/>
                    <w:rPr>
                      <w:sz w:val="20"/>
                      <w:szCs w:val="20"/>
                    </w:rPr>
                  </w:pPr>
                  <w:r w:rsidRPr="00015C53">
                    <w:rPr>
                      <w:sz w:val="20"/>
                      <w:szCs w:val="20"/>
                    </w:rPr>
                    <w:t>520</w:t>
                  </w:r>
                </w:p>
              </w:tc>
              <w:tc>
                <w:tcPr>
                  <w:tcW w:w="1670" w:type="dxa"/>
                  <w:shd w:val="clear" w:color="auto" w:fill="auto"/>
                  <w:vAlign w:val="center"/>
                </w:tcPr>
                <w:p w14:paraId="1650E6D6" w14:textId="77777777" w:rsidR="005C4BF5" w:rsidRPr="002921C0" w:rsidRDefault="005C4BF5" w:rsidP="00B22C31">
                  <w:pPr>
                    <w:jc w:val="center"/>
                    <w:rPr>
                      <w:sz w:val="20"/>
                      <w:szCs w:val="20"/>
                    </w:rPr>
                  </w:pPr>
                  <w:r w:rsidRPr="00015C53">
                    <w:rPr>
                      <w:sz w:val="20"/>
                      <w:szCs w:val="20"/>
                    </w:rPr>
                    <w:t>963931.57</w:t>
                  </w:r>
                </w:p>
              </w:tc>
              <w:tc>
                <w:tcPr>
                  <w:tcW w:w="1772" w:type="dxa"/>
                  <w:shd w:val="clear" w:color="auto" w:fill="auto"/>
                  <w:vAlign w:val="center"/>
                </w:tcPr>
                <w:p w14:paraId="38B46A99" w14:textId="77777777" w:rsidR="005C4BF5" w:rsidRPr="002921C0" w:rsidRDefault="005C4BF5" w:rsidP="00B22C31">
                  <w:pPr>
                    <w:jc w:val="center"/>
                    <w:rPr>
                      <w:sz w:val="20"/>
                      <w:szCs w:val="20"/>
                    </w:rPr>
                  </w:pPr>
                  <w:r w:rsidRPr="00015C53">
                    <w:rPr>
                      <w:sz w:val="20"/>
                      <w:szCs w:val="20"/>
                    </w:rPr>
                    <w:t>3529892.34</w:t>
                  </w:r>
                </w:p>
              </w:tc>
            </w:tr>
            <w:tr w:rsidR="005C4BF5" w:rsidRPr="002921C0" w14:paraId="3C62148D" w14:textId="77777777" w:rsidTr="00B22C31">
              <w:trPr>
                <w:trHeight w:val="38"/>
                <w:jc w:val="center"/>
              </w:trPr>
              <w:tc>
                <w:tcPr>
                  <w:tcW w:w="1140" w:type="dxa"/>
                  <w:shd w:val="clear" w:color="auto" w:fill="auto"/>
                  <w:vAlign w:val="center"/>
                </w:tcPr>
                <w:p w14:paraId="117349BC" w14:textId="77777777" w:rsidR="005C4BF5" w:rsidRPr="002921C0" w:rsidRDefault="005C4BF5" w:rsidP="00B22C31">
                  <w:pPr>
                    <w:jc w:val="center"/>
                    <w:rPr>
                      <w:sz w:val="20"/>
                      <w:szCs w:val="20"/>
                    </w:rPr>
                  </w:pPr>
                  <w:r w:rsidRPr="00015C53">
                    <w:rPr>
                      <w:sz w:val="20"/>
                      <w:szCs w:val="20"/>
                    </w:rPr>
                    <w:t>521</w:t>
                  </w:r>
                </w:p>
              </w:tc>
              <w:tc>
                <w:tcPr>
                  <w:tcW w:w="1670" w:type="dxa"/>
                  <w:shd w:val="clear" w:color="auto" w:fill="auto"/>
                  <w:vAlign w:val="center"/>
                </w:tcPr>
                <w:p w14:paraId="0EE05B09" w14:textId="77777777" w:rsidR="005C4BF5" w:rsidRPr="002921C0" w:rsidRDefault="005C4BF5" w:rsidP="00B22C31">
                  <w:pPr>
                    <w:jc w:val="center"/>
                    <w:rPr>
                      <w:sz w:val="20"/>
                      <w:szCs w:val="20"/>
                    </w:rPr>
                  </w:pPr>
                  <w:r w:rsidRPr="00015C53">
                    <w:rPr>
                      <w:sz w:val="20"/>
                      <w:szCs w:val="20"/>
                    </w:rPr>
                    <w:t>963935.27</w:t>
                  </w:r>
                </w:p>
              </w:tc>
              <w:tc>
                <w:tcPr>
                  <w:tcW w:w="1772" w:type="dxa"/>
                  <w:shd w:val="clear" w:color="auto" w:fill="auto"/>
                  <w:vAlign w:val="center"/>
                </w:tcPr>
                <w:p w14:paraId="5011226A" w14:textId="77777777" w:rsidR="005C4BF5" w:rsidRPr="002921C0" w:rsidRDefault="005C4BF5" w:rsidP="00B22C31">
                  <w:pPr>
                    <w:jc w:val="center"/>
                    <w:rPr>
                      <w:sz w:val="20"/>
                      <w:szCs w:val="20"/>
                    </w:rPr>
                  </w:pPr>
                  <w:r w:rsidRPr="00015C53">
                    <w:rPr>
                      <w:sz w:val="20"/>
                      <w:szCs w:val="20"/>
                    </w:rPr>
                    <w:t>3529888.18</w:t>
                  </w:r>
                </w:p>
              </w:tc>
            </w:tr>
            <w:tr w:rsidR="005C4BF5" w:rsidRPr="002921C0" w14:paraId="13F22B81" w14:textId="77777777" w:rsidTr="00B22C31">
              <w:trPr>
                <w:trHeight w:val="38"/>
                <w:jc w:val="center"/>
              </w:trPr>
              <w:tc>
                <w:tcPr>
                  <w:tcW w:w="1140" w:type="dxa"/>
                  <w:shd w:val="clear" w:color="auto" w:fill="auto"/>
                  <w:vAlign w:val="center"/>
                </w:tcPr>
                <w:p w14:paraId="19BB291C" w14:textId="77777777" w:rsidR="005C4BF5" w:rsidRPr="002921C0" w:rsidRDefault="005C4BF5" w:rsidP="00B22C31">
                  <w:pPr>
                    <w:jc w:val="center"/>
                    <w:rPr>
                      <w:sz w:val="20"/>
                      <w:szCs w:val="20"/>
                    </w:rPr>
                  </w:pPr>
                  <w:r w:rsidRPr="00015C53">
                    <w:rPr>
                      <w:sz w:val="20"/>
                      <w:szCs w:val="20"/>
                    </w:rPr>
                    <w:t>522</w:t>
                  </w:r>
                </w:p>
              </w:tc>
              <w:tc>
                <w:tcPr>
                  <w:tcW w:w="1670" w:type="dxa"/>
                  <w:shd w:val="clear" w:color="auto" w:fill="auto"/>
                  <w:vAlign w:val="center"/>
                </w:tcPr>
                <w:p w14:paraId="3C24E061" w14:textId="77777777" w:rsidR="005C4BF5" w:rsidRPr="002921C0" w:rsidRDefault="005C4BF5" w:rsidP="00B22C31">
                  <w:pPr>
                    <w:jc w:val="center"/>
                    <w:rPr>
                      <w:sz w:val="20"/>
                      <w:szCs w:val="20"/>
                    </w:rPr>
                  </w:pPr>
                  <w:r w:rsidRPr="00015C53">
                    <w:rPr>
                      <w:sz w:val="20"/>
                      <w:szCs w:val="20"/>
                    </w:rPr>
                    <w:t>963937.87</w:t>
                  </w:r>
                </w:p>
              </w:tc>
              <w:tc>
                <w:tcPr>
                  <w:tcW w:w="1772" w:type="dxa"/>
                  <w:shd w:val="clear" w:color="auto" w:fill="auto"/>
                  <w:vAlign w:val="center"/>
                </w:tcPr>
                <w:p w14:paraId="6DC0AE78" w14:textId="77777777" w:rsidR="005C4BF5" w:rsidRPr="002921C0" w:rsidRDefault="005C4BF5" w:rsidP="00B22C31">
                  <w:pPr>
                    <w:jc w:val="center"/>
                    <w:rPr>
                      <w:sz w:val="20"/>
                      <w:szCs w:val="20"/>
                    </w:rPr>
                  </w:pPr>
                  <w:r w:rsidRPr="00015C53">
                    <w:rPr>
                      <w:sz w:val="20"/>
                      <w:szCs w:val="20"/>
                    </w:rPr>
                    <w:t>3529885.98</w:t>
                  </w:r>
                </w:p>
              </w:tc>
            </w:tr>
            <w:tr w:rsidR="005C4BF5" w:rsidRPr="002921C0" w14:paraId="711DAF73" w14:textId="77777777" w:rsidTr="00B22C31">
              <w:trPr>
                <w:trHeight w:val="38"/>
                <w:jc w:val="center"/>
              </w:trPr>
              <w:tc>
                <w:tcPr>
                  <w:tcW w:w="1140" w:type="dxa"/>
                  <w:shd w:val="clear" w:color="auto" w:fill="auto"/>
                  <w:vAlign w:val="center"/>
                </w:tcPr>
                <w:p w14:paraId="4C7BBBB8" w14:textId="77777777" w:rsidR="005C4BF5" w:rsidRPr="002921C0" w:rsidRDefault="005C4BF5" w:rsidP="00B22C31">
                  <w:pPr>
                    <w:jc w:val="center"/>
                    <w:rPr>
                      <w:sz w:val="20"/>
                      <w:szCs w:val="20"/>
                    </w:rPr>
                  </w:pPr>
                  <w:r w:rsidRPr="00015C53">
                    <w:rPr>
                      <w:sz w:val="20"/>
                      <w:szCs w:val="20"/>
                    </w:rPr>
                    <w:t>523</w:t>
                  </w:r>
                </w:p>
              </w:tc>
              <w:tc>
                <w:tcPr>
                  <w:tcW w:w="1670" w:type="dxa"/>
                  <w:shd w:val="clear" w:color="auto" w:fill="auto"/>
                  <w:vAlign w:val="center"/>
                </w:tcPr>
                <w:p w14:paraId="41DD631A" w14:textId="77777777" w:rsidR="005C4BF5" w:rsidRPr="002921C0" w:rsidRDefault="005C4BF5" w:rsidP="00B22C31">
                  <w:pPr>
                    <w:jc w:val="center"/>
                    <w:rPr>
                      <w:sz w:val="20"/>
                      <w:szCs w:val="20"/>
                    </w:rPr>
                  </w:pPr>
                  <w:r w:rsidRPr="00015C53">
                    <w:rPr>
                      <w:sz w:val="20"/>
                      <w:szCs w:val="20"/>
                    </w:rPr>
                    <w:t>963941.02</w:t>
                  </w:r>
                </w:p>
              </w:tc>
              <w:tc>
                <w:tcPr>
                  <w:tcW w:w="1772" w:type="dxa"/>
                  <w:shd w:val="clear" w:color="auto" w:fill="auto"/>
                  <w:vAlign w:val="center"/>
                </w:tcPr>
                <w:p w14:paraId="652FAD71" w14:textId="77777777" w:rsidR="005C4BF5" w:rsidRPr="002921C0" w:rsidRDefault="005C4BF5" w:rsidP="00B22C31">
                  <w:pPr>
                    <w:jc w:val="center"/>
                    <w:rPr>
                      <w:sz w:val="20"/>
                      <w:szCs w:val="20"/>
                    </w:rPr>
                  </w:pPr>
                  <w:r w:rsidRPr="00015C53">
                    <w:rPr>
                      <w:sz w:val="20"/>
                      <w:szCs w:val="20"/>
                    </w:rPr>
                    <w:t>3529884</w:t>
                  </w:r>
                </w:p>
              </w:tc>
            </w:tr>
            <w:tr w:rsidR="005C4BF5" w:rsidRPr="002921C0" w14:paraId="1226E585" w14:textId="77777777" w:rsidTr="00B22C31">
              <w:trPr>
                <w:trHeight w:val="38"/>
                <w:jc w:val="center"/>
              </w:trPr>
              <w:tc>
                <w:tcPr>
                  <w:tcW w:w="1140" w:type="dxa"/>
                  <w:shd w:val="clear" w:color="auto" w:fill="auto"/>
                  <w:vAlign w:val="center"/>
                </w:tcPr>
                <w:p w14:paraId="1AE0C218" w14:textId="77777777" w:rsidR="005C4BF5" w:rsidRPr="002921C0" w:rsidRDefault="005C4BF5" w:rsidP="00B22C31">
                  <w:pPr>
                    <w:jc w:val="center"/>
                    <w:rPr>
                      <w:sz w:val="20"/>
                      <w:szCs w:val="20"/>
                    </w:rPr>
                  </w:pPr>
                  <w:r w:rsidRPr="00015C53">
                    <w:rPr>
                      <w:sz w:val="20"/>
                      <w:szCs w:val="20"/>
                    </w:rPr>
                    <w:t>524</w:t>
                  </w:r>
                </w:p>
              </w:tc>
              <w:tc>
                <w:tcPr>
                  <w:tcW w:w="1670" w:type="dxa"/>
                  <w:shd w:val="clear" w:color="auto" w:fill="auto"/>
                  <w:vAlign w:val="center"/>
                </w:tcPr>
                <w:p w14:paraId="3B82DB2D" w14:textId="77777777" w:rsidR="005C4BF5" w:rsidRPr="002921C0" w:rsidRDefault="005C4BF5" w:rsidP="00B22C31">
                  <w:pPr>
                    <w:jc w:val="center"/>
                    <w:rPr>
                      <w:sz w:val="20"/>
                      <w:szCs w:val="20"/>
                    </w:rPr>
                  </w:pPr>
                  <w:r w:rsidRPr="00015C53">
                    <w:rPr>
                      <w:sz w:val="20"/>
                      <w:szCs w:val="20"/>
                    </w:rPr>
                    <w:t>963945.33</w:t>
                  </w:r>
                </w:p>
              </w:tc>
              <w:tc>
                <w:tcPr>
                  <w:tcW w:w="1772" w:type="dxa"/>
                  <w:shd w:val="clear" w:color="auto" w:fill="auto"/>
                  <w:vAlign w:val="center"/>
                </w:tcPr>
                <w:p w14:paraId="261F19A0" w14:textId="77777777" w:rsidR="005C4BF5" w:rsidRPr="002921C0" w:rsidRDefault="005C4BF5" w:rsidP="00B22C31">
                  <w:pPr>
                    <w:jc w:val="center"/>
                    <w:rPr>
                      <w:sz w:val="20"/>
                      <w:szCs w:val="20"/>
                    </w:rPr>
                  </w:pPr>
                  <w:r w:rsidRPr="00015C53">
                    <w:rPr>
                      <w:sz w:val="20"/>
                      <w:szCs w:val="20"/>
                    </w:rPr>
                    <w:t>3529881.53</w:t>
                  </w:r>
                </w:p>
              </w:tc>
            </w:tr>
            <w:tr w:rsidR="005C4BF5" w:rsidRPr="002921C0" w14:paraId="2B500E40" w14:textId="77777777" w:rsidTr="00B22C31">
              <w:trPr>
                <w:trHeight w:val="38"/>
                <w:jc w:val="center"/>
              </w:trPr>
              <w:tc>
                <w:tcPr>
                  <w:tcW w:w="1140" w:type="dxa"/>
                  <w:shd w:val="clear" w:color="auto" w:fill="auto"/>
                  <w:vAlign w:val="center"/>
                </w:tcPr>
                <w:p w14:paraId="793FE359" w14:textId="77777777" w:rsidR="005C4BF5" w:rsidRPr="002921C0" w:rsidRDefault="005C4BF5" w:rsidP="00B22C31">
                  <w:pPr>
                    <w:jc w:val="center"/>
                    <w:rPr>
                      <w:sz w:val="20"/>
                      <w:szCs w:val="20"/>
                    </w:rPr>
                  </w:pPr>
                  <w:r w:rsidRPr="00015C53">
                    <w:rPr>
                      <w:sz w:val="20"/>
                      <w:szCs w:val="20"/>
                    </w:rPr>
                    <w:t>525</w:t>
                  </w:r>
                </w:p>
              </w:tc>
              <w:tc>
                <w:tcPr>
                  <w:tcW w:w="1670" w:type="dxa"/>
                  <w:shd w:val="clear" w:color="auto" w:fill="auto"/>
                  <w:vAlign w:val="center"/>
                </w:tcPr>
                <w:p w14:paraId="2301CAD7" w14:textId="77777777" w:rsidR="005C4BF5" w:rsidRPr="002921C0" w:rsidRDefault="005C4BF5" w:rsidP="00B22C31">
                  <w:pPr>
                    <w:jc w:val="center"/>
                    <w:rPr>
                      <w:sz w:val="20"/>
                      <w:szCs w:val="20"/>
                    </w:rPr>
                  </w:pPr>
                  <w:r w:rsidRPr="00015C53">
                    <w:rPr>
                      <w:sz w:val="20"/>
                      <w:szCs w:val="20"/>
                    </w:rPr>
                    <w:t>963951.24</w:t>
                  </w:r>
                </w:p>
              </w:tc>
              <w:tc>
                <w:tcPr>
                  <w:tcW w:w="1772" w:type="dxa"/>
                  <w:shd w:val="clear" w:color="auto" w:fill="auto"/>
                  <w:vAlign w:val="center"/>
                </w:tcPr>
                <w:p w14:paraId="16CF572D" w14:textId="77777777" w:rsidR="005C4BF5" w:rsidRPr="002921C0" w:rsidRDefault="005C4BF5" w:rsidP="00B22C31">
                  <w:pPr>
                    <w:jc w:val="center"/>
                    <w:rPr>
                      <w:sz w:val="20"/>
                      <w:szCs w:val="20"/>
                    </w:rPr>
                  </w:pPr>
                  <w:r w:rsidRPr="00015C53">
                    <w:rPr>
                      <w:sz w:val="20"/>
                      <w:szCs w:val="20"/>
                    </w:rPr>
                    <w:t>3529877.43</w:t>
                  </w:r>
                </w:p>
              </w:tc>
            </w:tr>
            <w:tr w:rsidR="005C4BF5" w:rsidRPr="002921C0" w14:paraId="7BA7A7F8" w14:textId="77777777" w:rsidTr="00B22C31">
              <w:trPr>
                <w:trHeight w:val="38"/>
                <w:jc w:val="center"/>
              </w:trPr>
              <w:tc>
                <w:tcPr>
                  <w:tcW w:w="1140" w:type="dxa"/>
                  <w:shd w:val="clear" w:color="auto" w:fill="auto"/>
                  <w:vAlign w:val="center"/>
                </w:tcPr>
                <w:p w14:paraId="393F69DE" w14:textId="77777777" w:rsidR="005C4BF5" w:rsidRPr="002921C0" w:rsidRDefault="005C4BF5" w:rsidP="00B22C31">
                  <w:pPr>
                    <w:jc w:val="center"/>
                    <w:rPr>
                      <w:sz w:val="20"/>
                      <w:szCs w:val="20"/>
                    </w:rPr>
                  </w:pPr>
                  <w:r w:rsidRPr="00015C53">
                    <w:rPr>
                      <w:sz w:val="20"/>
                      <w:szCs w:val="20"/>
                    </w:rPr>
                    <w:t>526</w:t>
                  </w:r>
                </w:p>
              </w:tc>
              <w:tc>
                <w:tcPr>
                  <w:tcW w:w="1670" w:type="dxa"/>
                  <w:shd w:val="clear" w:color="auto" w:fill="auto"/>
                  <w:vAlign w:val="center"/>
                </w:tcPr>
                <w:p w14:paraId="50CD4177" w14:textId="77777777" w:rsidR="005C4BF5" w:rsidRPr="002921C0" w:rsidRDefault="005C4BF5" w:rsidP="00B22C31">
                  <w:pPr>
                    <w:jc w:val="center"/>
                    <w:rPr>
                      <w:sz w:val="20"/>
                      <w:szCs w:val="20"/>
                    </w:rPr>
                  </w:pPr>
                  <w:r w:rsidRPr="00015C53">
                    <w:rPr>
                      <w:sz w:val="20"/>
                      <w:szCs w:val="20"/>
                    </w:rPr>
                    <w:t>963953.62</w:t>
                  </w:r>
                </w:p>
              </w:tc>
              <w:tc>
                <w:tcPr>
                  <w:tcW w:w="1772" w:type="dxa"/>
                  <w:shd w:val="clear" w:color="auto" w:fill="auto"/>
                  <w:vAlign w:val="center"/>
                </w:tcPr>
                <w:p w14:paraId="6D554792" w14:textId="77777777" w:rsidR="005C4BF5" w:rsidRPr="002921C0" w:rsidRDefault="005C4BF5" w:rsidP="00B22C31">
                  <w:pPr>
                    <w:jc w:val="center"/>
                    <w:rPr>
                      <w:sz w:val="20"/>
                      <w:szCs w:val="20"/>
                    </w:rPr>
                  </w:pPr>
                  <w:r w:rsidRPr="00015C53">
                    <w:rPr>
                      <w:sz w:val="20"/>
                      <w:szCs w:val="20"/>
                    </w:rPr>
                    <w:t>3529875.63</w:t>
                  </w:r>
                </w:p>
              </w:tc>
            </w:tr>
            <w:tr w:rsidR="005C4BF5" w:rsidRPr="002921C0" w14:paraId="7C53F593" w14:textId="77777777" w:rsidTr="00B22C31">
              <w:trPr>
                <w:trHeight w:val="38"/>
                <w:jc w:val="center"/>
              </w:trPr>
              <w:tc>
                <w:tcPr>
                  <w:tcW w:w="1140" w:type="dxa"/>
                  <w:shd w:val="clear" w:color="auto" w:fill="auto"/>
                  <w:vAlign w:val="center"/>
                </w:tcPr>
                <w:p w14:paraId="69E3BFB7" w14:textId="77777777" w:rsidR="005C4BF5" w:rsidRPr="002921C0" w:rsidRDefault="005C4BF5" w:rsidP="00B22C31">
                  <w:pPr>
                    <w:jc w:val="center"/>
                    <w:rPr>
                      <w:sz w:val="20"/>
                      <w:szCs w:val="20"/>
                    </w:rPr>
                  </w:pPr>
                  <w:r w:rsidRPr="00015C53">
                    <w:rPr>
                      <w:sz w:val="20"/>
                      <w:szCs w:val="20"/>
                    </w:rPr>
                    <w:t>527</w:t>
                  </w:r>
                </w:p>
              </w:tc>
              <w:tc>
                <w:tcPr>
                  <w:tcW w:w="1670" w:type="dxa"/>
                  <w:shd w:val="clear" w:color="auto" w:fill="auto"/>
                  <w:vAlign w:val="center"/>
                </w:tcPr>
                <w:p w14:paraId="613EBB9A" w14:textId="77777777" w:rsidR="005C4BF5" w:rsidRPr="002921C0" w:rsidRDefault="005C4BF5" w:rsidP="00B22C31">
                  <w:pPr>
                    <w:jc w:val="center"/>
                    <w:rPr>
                      <w:sz w:val="20"/>
                      <w:szCs w:val="20"/>
                    </w:rPr>
                  </w:pPr>
                  <w:r w:rsidRPr="00015C53">
                    <w:rPr>
                      <w:sz w:val="20"/>
                      <w:szCs w:val="20"/>
                    </w:rPr>
                    <w:t>963955.79</w:t>
                  </w:r>
                </w:p>
              </w:tc>
              <w:tc>
                <w:tcPr>
                  <w:tcW w:w="1772" w:type="dxa"/>
                  <w:shd w:val="clear" w:color="auto" w:fill="auto"/>
                  <w:vAlign w:val="center"/>
                </w:tcPr>
                <w:p w14:paraId="3EAFE0E8" w14:textId="77777777" w:rsidR="005C4BF5" w:rsidRPr="002921C0" w:rsidRDefault="005C4BF5" w:rsidP="00B22C31">
                  <w:pPr>
                    <w:jc w:val="center"/>
                    <w:rPr>
                      <w:sz w:val="20"/>
                      <w:szCs w:val="20"/>
                    </w:rPr>
                  </w:pPr>
                  <w:r w:rsidRPr="00015C53">
                    <w:rPr>
                      <w:sz w:val="20"/>
                      <w:szCs w:val="20"/>
                    </w:rPr>
                    <w:t>3529873.98</w:t>
                  </w:r>
                </w:p>
              </w:tc>
            </w:tr>
            <w:tr w:rsidR="005C4BF5" w:rsidRPr="002921C0" w14:paraId="33E556F1" w14:textId="77777777" w:rsidTr="00B22C31">
              <w:trPr>
                <w:trHeight w:val="38"/>
                <w:jc w:val="center"/>
              </w:trPr>
              <w:tc>
                <w:tcPr>
                  <w:tcW w:w="1140" w:type="dxa"/>
                  <w:shd w:val="clear" w:color="auto" w:fill="auto"/>
                  <w:vAlign w:val="center"/>
                </w:tcPr>
                <w:p w14:paraId="3C010BAD" w14:textId="77777777" w:rsidR="005C4BF5" w:rsidRPr="002921C0" w:rsidRDefault="005C4BF5" w:rsidP="00B22C31">
                  <w:pPr>
                    <w:jc w:val="center"/>
                    <w:rPr>
                      <w:sz w:val="20"/>
                      <w:szCs w:val="20"/>
                    </w:rPr>
                  </w:pPr>
                  <w:r w:rsidRPr="00015C53">
                    <w:rPr>
                      <w:sz w:val="20"/>
                      <w:szCs w:val="20"/>
                    </w:rPr>
                    <w:t>528</w:t>
                  </w:r>
                </w:p>
              </w:tc>
              <w:tc>
                <w:tcPr>
                  <w:tcW w:w="1670" w:type="dxa"/>
                  <w:shd w:val="clear" w:color="auto" w:fill="auto"/>
                  <w:vAlign w:val="center"/>
                </w:tcPr>
                <w:p w14:paraId="0F29CEAE" w14:textId="77777777" w:rsidR="005C4BF5" w:rsidRPr="002921C0" w:rsidRDefault="005C4BF5" w:rsidP="00B22C31">
                  <w:pPr>
                    <w:jc w:val="center"/>
                    <w:rPr>
                      <w:sz w:val="20"/>
                      <w:szCs w:val="20"/>
                    </w:rPr>
                  </w:pPr>
                  <w:r w:rsidRPr="00015C53">
                    <w:rPr>
                      <w:sz w:val="20"/>
                      <w:szCs w:val="20"/>
                    </w:rPr>
                    <w:t>963961.46</w:t>
                  </w:r>
                </w:p>
              </w:tc>
              <w:tc>
                <w:tcPr>
                  <w:tcW w:w="1772" w:type="dxa"/>
                  <w:shd w:val="clear" w:color="auto" w:fill="auto"/>
                  <w:vAlign w:val="center"/>
                </w:tcPr>
                <w:p w14:paraId="51EAB317" w14:textId="77777777" w:rsidR="005C4BF5" w:rsidRPr="002921C0" w:rsidRDefault="005C4BF5" w:rsidP="00B22C31">
                  <w:pPr>
                    <w:jc w:val="center"/>
                    <w:rPr>
                      <w:sz w:val="20"/>
                      <w:szCs w:val="20"/>
                    </w:rPr>
                  </w:pPr>
                  <w:r w:rsidRPr="00015C53">
                    <w:rPr>
                      <w:sz w:val="20"/>
                      <w:szCs w:val="20"/>
                    </w:rPr>
                    <w:t>3529870.06</w:t>
                  </w:r>
                </w:p>
              </w:tc>
            </w:tr>
            <w:tr w:rsidR="005C4BF5" w:rsidRPr="002921C0" w14:paraId="3DB0775B" w14:textId="77777777" w:rsidTr="00B22C31">
              <w:trPr>
                <w:trHeight w:val="38"/>
                <w:jc w:val="center"/>
              </w:trPr>
              <w:tc>
                <w:tcPr>
                  <w:tcW w:w="1140" w:type="dxa"/>
                  <w:shd w:val="clear" w:color="auto" w:fill="auto"/>
                  <w:vAlign w:val="center"/>
                </w:tcPr>
                <w:p w14:paraId="00453060" w14:textId="77777777" w:rsidR="005C4BF5" w:rsidRPr="002921C0" w:rsidRDefault="005C4BF5" w:rsidP="00B22C31">
                  <w:pPr>
                    <w:jc w:val="center"/>
                    <w:rPr>
                      <w:sz w:val="20"/>
                      <w:szCs w:val="20"/>
                    </w:rPr>
                  </w:pPr>
                  <w:r w:rsidRPr="00015C53">
                    <w:rPr>
                      <w:sz w:val="20"/>
                      <w:szCs w:val="20"/>
                    </w:rPr>
                    <w:t>529</w:t>
                  </w:r>
                </w:p>
              </w:tc>
              <w:tc>
                <w:tcPr>
                  <w:tcW w:w="1670" w:type="dxa"/>
                  <w:shd w:val="clear" w:color="auto" w:fill="auto"/>
                  <w:vAlign w:val="center"/>
                </w:tcPr>
                <w:p w14:paraId="795D77A9" w14:textId="77777777" w:rsidR="005C4BF5" w:rsidRPr="002921C0" w:rsidRDefault="005C4BF5" w:rsidP="00B22C31">
                  <w:pPr>
                    <w:jc w:val="center"/>
                    <w:rPr>
                      <w:sz w:val="20"/>
                      <w:szCs w:val="20"/>
                    </w:rPr>
                  </w:pPr>
                  <w:r w:rsidRPr="00015C53">
                    <w:rPr>
                      <w:sz w:val="20"/>
                      <w:szCs w:val="20"/>
                    </w:rPr>
                    <w:t>963966.14</w:t>
                  </w:r>
                </w:p>
              </w:tc>
              <w:tc>
                <w:tcPr>
                  <w:tcW w:w="1772" w:type="dxa"/>
                  <w:shd w:val="clear" w:color="auto" w:fill="auto"/>
                  <w:vAlign w:val="center"/>
                </w:tcPr>
                <w:p w14:paraId="11C495B8" w14:textId="77777777" w:rsidR="005C4BF5" w:rsidRPr="002921C0" w:rsidRDefault="005C4BF5" w:rsidP="00B22C31">
                  <w:pPr>
                    <w:jc w:val="center"/>
                    <w:rPr>
                      <w:sz w:val="20"/>
                      <w:szCs w:val="20"/>
                    </w:rPr>
                  </w:pPr>
                  <w:r w:rsidRPr="00015C53">
                    <w:rPr>
                      <w:sz w:val="20"/>
                      <w:szCs w:val="20"/>
                    </w:rPr>
                    <w:t>3529867</w:t>
                  </w:r>
                </w:p>
              </w:tc>
            </w:tr>
            <w:tr w:rsidR="005C4BF5" w:rsidRPr="002921C0" w14:paraId="449EAF9C" w14:textId="77777777" w:rsidTr="00B22C31">
              <w:trPr>
                <w:trHeight w:val="38"/>
                <w:jc w:val="center"/>
              </w:trPr>
              <w:tc>
                <w:tcPr>
                  <w:tcW w:w="1140" w:type="dxa"/>
                  <w:shd w:val="clear" w:color="auto" w:fill="auto"/>
                  <w:vAlign w:val="center"/>
                </w:tcPr>
                <w:p w14:paraId="35DFAAC9" w14:textId="77777777" w:rsidR="005C4BF5" w:rsidRPr="002921C0" w:rsidRDefault="005C4BF5" w:rsidP="00B22C31">
                  <w:pPr>
                    <w:jc w:val="center"/>
                    <w:rPr>
                      <w:sz w:val="20"/>
                      <w:szCs w:val="20"/>
                    </w:rPr>
                  </w:pPr>
                  <w:r w:rsidRPr="00015C53">
                    <w:rPr>
                      <w:sz w:val="20"/>
                      <w:szCs w:val="20"/>
                    </w:rPr>
                    <w:t>530</w:t>
                  </w:r>
                </w:p>
              </w:tc>
              <w:tc>
                <w:tcPr>
                  <w:tcW w:w="1670" w:type="dxa"/>
                  <w:shd w:val="clear" w:color="auto" w:fill="auto"/>
                  <w:vAlign w:val="center"/>
                </w:tcPr>
                <w:p w14:paraId="60A7BADB" w14:textId="77777777" w:rsidR="005C4BF5" w:rsidRPr="002921C0" w:rsidRDefault="005C4BF5" w:rsidP="00B22C31">
                  <w:pPr>
                    <w:jc w:val="center"/>
                    <w:rPr>
                      <w:sz w:val="20"/>
                      <w:szCs w:val="20"/>
                    </w:rPr>
                  </w:pPr>
                  <w:r w:rsidRPr="00015C53">
                    <w:rPr>
                      <w:sz w:val="20"/>
                      <w:szCs w:val="20"/>
                    </w:rPr>
                    <w:t>963969.66</w:t>
                  </w:r>
                </w:p>
              </w:tc>
              <w:tc>
                <w:tcPr>
                  <w:tcW w:w="1772" w:type="dxa"/>
                  <w:shd w:val="clear" w:color="auto" w:fill="auto"/>
                  <w:vAlign w:val="center"/>
                </w:tcPr>
                <w:p w14:paraId="1DB85B99" w14:textId="77777777" w:rsidR="005C4BF5" w:rsidRPr="002921C0" w:rsidRDefault="005C4BF5" w:rsidP="00B22C31">
                  <w:pPr>
                    <w:jc w:val="center"/>
                    <w:rPr>
                      <w:sz w:val="20"/>
                      <w:szCs w:val="20"/>
                    </w:rPr>
                  </w:pPr>
                  <w:r w:rsidRPr="00015C53">
                    <w:rPr>
                      <w:sz w:val="20"/>
                      <w:szCs w:val="20"/>
                    </w:rPr>
                    <w:t>3529864.81</w:t>
                  </w:r>
                </w:p>
              </w:tc>
            </w:tr>
            <w:tr w:rsidR="005C4BF5" w:rsidRPr="002921C0" w14:paraId="485307E1" w14:textId="77777777" w:rsidTr="00B22C31">
              <w:trPr>
                <w:trHeight w:val="38"/>
                <w:jc w:val="center"/>
              </w:trPr>
              <w:tc>
                <w:tcPr>
                  <w:tcW w:w="1140" w:type="dxa"/>
                  <w:shd w:val="clear" w:color="auto" w:fill="auto"/>
                  <w:vAlign w:val="center"/>
                </w:tcPr>
                <w:p w14:paraId="16C3C1E6" w14:textId="77777777" w:rsidR="005C4BF5" w:rsidRPr="002921C0" w:rsidRDefault="005C4BF5" w:rsidP="00B22C31">
                  <w:pPr>
                    <w:jc w:val="center"/>
                    <w:rPr>
                      <w:sz w:val="20"/>
                      <w:szCs w:val="20"/>
                    </w:rPr>
                  </w:pPr>
                  <w:r w:rsidRPr="00015C53">
                    <w:rPr>
                      <w:sz w:val="20"/>
                      <w:szCs w:val="20"/>
                    </w:rPr>
                    <w:t>531</w:t>
                  </w:r>
                </w:p>
              </w:tc>
              <w:tc>
                <w:tcPr>
                  <w:tcW w:w="1670" w:type="dxa"/>
                  <w:shd w:val="clear" w:color="auto" w:fill="auto"/>
                  <w:vAlign w:val="center"/>
                </w:tcPr>
                <w:p w14:paraId="6EF2604E" w14:textId="77777777" w:rsidR="005C4BF5" w:rsidRPr="002921C0" w:rsidRDefault="005C4BF5" w:rsidP="00B22C31">
                  <w:pPr>
                    <w:jc w:val="center"/>
                    <w:rPr>
                      <w:sz w:val="20"/>
                      <w:szCs w:val="20"/>
                    </w:rPr>
                  </w:pPr>
                  <w:r w:rsidRPr="00015C53">
                    <w:rPr>
                      <w:sz w:val="20"/>
                      <w:szCs w:val="20"/>
                    </w:rPr>
                    <w:t>963972.06</w:t>
                  </w:r>
                </w:p>
              </w:tc>
              <w:tc>
                <w:tcPr>
                  <w:tcW w:w="1772" w:type="dxa"/>
                  <w:shd w:val="clear" w:color="auto" w:fill="auto"/>
                  <w:vAlign w:val="center"/>
                </w:tcPr>
                <w:p w14:paraId="636582AD" w14:textId="77777777" w:rsidR="005C4BF5" w:rsidRPr="002921C0" w:rsidRDefault="005C4BF5" w:rsidP="00B22C31">
                  <w:pPr>
                    <w:jc w:val="center"/>
                    <w:rPr>
                      <w:sz w:val="20"/>
                      <w:szCs w:val="20"/>
                    </w:rPr>
                  </w:pPr>
                  <w:r w:rsidRPr="00015C53">
                    <w:rPr>
                      <w:sz w:val="20"/>
                      <w:szCs w:val="20"/>
                    </w:rPr>
                    <w:t>3529863.39</w:t>
                  </w:r>
                </w:p>
              </w:tc>
            </w:tr>
            <w:tr w:rsidR="005C4BF5" w:rsidRPr="002921C0" w14:paraId="7BAF71CE" w14:textId="77777777" w:rsidTr="00B22C31">
              <w:trPr>
                <w:trHeight w:val="38"/>
                <w:jc w:val="center"/>
              </w:trPr>
              <w:tc>
                <w:tcPr>
                  <w:tcW w:w="1140" w:type="dxa"/>
                  <w:shd w:val="clear" w:color="auto" w:fill="auto"/>
                  <w:vAlign w:val="center"/>
                </w:tcPr>
                <w:p w14:paraId="34622532" w14:textId="77777777" w:rsidR="005C4BF5" w:rsidRPr="002921C0" w:rsidRDefault="005C4BF5" w:rsidP="00B22C31">
                  <w:pPr>
                    <w:jc w:val="center"/>
                    <w:rPr>
                      <w:sz w:val="20"/>
                      <w:szCs w:val="20"/>
                    </w:rPr>
                  </w:pPr>
                  <w:r w:rsidRPr="00015C53">
                    <w:rPr>
                      <w:sz w:val="20"/>
                      <w:szCs w:val="20"/>
                    </w:rPr>
                    <w:t>532</w:t>
                  </w:r>
                </w:p>
              </w:tc>
              <w:tc>
                <w:tcPr>
                  <w:tcW w:w="1670" w:type="dxa"/>
                  <w:shd w:val="clear" w:color="auto" w:fill="auto"/>
                  <w:vAlign w:val="center"/>
                </w:tcPr>
                <w:p w14:paraId="3439BC91" w14:textId="77777777" w:rsidR="005C4BF5" w:rsidRPr="002921C0" w:rsidRDefault="005C4BF5" w:rsidP="00B22C31">
                  <w:pPr>
                    <w:jc w:val="center"/>
                    <w:rPr>
                      <w:sz w:val="20"/>
                      <w:szCs w:val="20"/>
                    </w:rPr>
                  </w:pPr>
                  <w:r w:rsidRPr="00015C53">
                    <w:rPr>
                      <w:sz w:val="20"/>
                      <w:szCs w:val="20"/>
                    </w:rPr>
                    <w:t>963986.74</w:t>
                  </w:r>
                </w:p>
              </w:tc>
              <w:tc>
                <w:tcPr>
                  <w:tcW w:w="1772" w:type="dxa"/>
                  <w:shd w:val="clear" w:color="auto" w:fill="auto"/>
                  <w:vAlign w:val="center"/>
                </w:tcPr>
                <w:p w14:paraId="2603D281" w14:textId="77777777" w:rsidR="005C4BF5" w:rsidRPr="002921C0" w:rsidRDefault="005C4BF5" w:rsidP="00B22C31">
                  <w:pPr>
                    <w:jc w:val="center"/>
                    <w:rPr>
                      <w:sz w:val="20"/>
                      <w:szCs w:val="20"/>
                    </w:rPr>
                  </w:pPr>
                  <w:r w:rsidRPr="00015C53">
                    <w:rPr>
                      <w:sz w:val="20"/>
                      <w:szCs w:val="20"/>
                    </w:rPr>
                    <w:t>3529853.77</w:t>
                  </w:r>
                </w:p>
              </w:tc>
            </w:tr>
            <w:tr w:rsidR="005C4BF5" w:rsidRPr="002921C0" w14:paraId="7F65B3A2" w14:textId="77777777" w:rsidTr="00B22C31">
              <w:trPr>
                <w:trHeight w:val="38"/>
                <w:jc w:val="center"/>
              </w:trPr>
              <w:tc>
                <w:tcPr>
                  <w:tcW w:w="1140" w:type="dxa"/>
                  <w:shd w:val="clear" w:color="auto" w:fill="auto"/>
                  <w:vAlign w:val="center"/>
                </w:tcPr>
                <w:p w14:paraId="14ADEEF7" w14:textId="77777777" w:rsidR="005C4BF5" w:rsidRPr="002921C0" w:rsidRDefault="005C4BF5" w:rsidP="00B22C31">
                  <w:pPr>
                    <w:jc w:val="center"/>
                    <w:rPr>
                      <w:sz w:val="20"/>
                      <w:szCs w:val="20"/>
                    </w:rPr>
                  </w:pPr>
                  <w:r w:rsidRPr="00015C53">
                    <w:rPr>
                      <w:sz w:val="20"/>
                      <w:szCs w:val="20"/>
                    </w:rPr>
                    <w:t>533</w:t>
                  </w:r>
                </w:p>
              </w:tc>
              <w:tc>
                <w:tcPr>
                  <w:tcW w:w="1670" w:type="dxa"/>
                  <w:shd w:val="clear" w:color="auto" w:fill="auto"/>
                  <w:vAlign w:val="center"/>
                </w:tcPr>
                <w:p w14:paraId="6FB52869" w14:textId="77777777" w:rsidR="005C4BF5" w:rsidRPr="002921C0" w:rsidRDefault="005C4BF5" w:rsidP="00B22C31">
                  <w:pPr>
                    <w:jc w:val="center"/>
                    <w:rPr>
                      <w:sz w:val="20"/>
                      <w:szCs w:val="20"/>
                    </w:rPr>
                  </w:pPr>
                  <w:r w:rsidRPr="00015C53">
                    <w:rPr>
                      <w:sz w:val="20"/>
                      <w:szCs w:val="20"/>
                    </w:rPr>
                    <w:t>964003.92</w:t>
                  </w:r>
                </w:p>
              </w:tc>
              <w:tc>
                <w:tcPr>
                  <w:tcW w:w="1772" w:type="dxa"/>
                  <w:shd w:val="clear" w:color="auto" w:fill="auto"/>
                  <w:vAlign w:val="center"/>
                </w:tcPr>
                <w:p w14:paraId="13DC2435" w14:textId="77777777" w:rsidR="005C4BF5" w:rsidRPr="002921C0" w:rsidRDefault="005C4BF5" w:rsidP="00B22C31">
                  <w:pPr>
                    <w:jc w:val="center"/>
                    <w:rPr>
                      <w:sz w:val="20"/>
                      <w:szCs w:val="20"/>
                    </w:rPr>
                  </w:pPr>
                  <w:r w:rsidRPr="00015C53">
                    <w:rPr>
                      <w:sz w:val="20"/>
                      <w:szCs w:val="20"/>
                    </w:rPr>
                    <w:t>3529841.3</w:t>
                  </w:r>
                </w:p>
              </w:tc>
            </w:tr>
            <w:tr w:rsidR="005C4BF5" w:rsidRPr="002921C0" w14:paraId="2669DAEE" w14:textId="77777777" w:rsidTr="00B22C31">
              <w:trPr>
                <w:trHeight w:val="38"/>
                <w:jc w:val="center"/>
              </w:trPr>
              <w:tc>
                <w:tcPr>
                  <w:tcW w:w="1140" w:type="dxa"/>
                  <w:shd w:val="clear" w:color="auto" w:fill="auto"/>
                  <w:vAlign w:val="center"/>
                </w:tcPr>
                <w:p w14:paraId="7BA93865" w14:textId="77777777" w:rsidR="005C4BF5" w:rsidRPr="002921C0" w:rsidRDefault="005C4BF5" w:rsidP="00B22C31">
                  <w:pPr>
                    <w:jc w:val="center"/>
                    <w:rPr>
                      <w:sz w:val="20"/>
                      <w:szCs w:val="20"/>
                    </w:rPr>
                  </w:pPr>
                  <w:r w:rsidRPr="00015C53">
                    <w:rPr>
                      <w:sz w:val="20"/>
                      <w:szCs w:val="20"/>
                    </w:rPr>
                    <w:t>534</w:t>
                  </w:r>
                </w:p>
              </w:tc>
              <w:tc>
                <w:tcPr>
                  <w:tcW w:w="1670" w:type="dxa"/>
                  <w:shd w:val="clear" w:color="auto" w:fill="auto"/>
                  <w:vAlign w:val="center"/>
                </w:tcPr>
                <w:p w14:paraId="25E58649" w14:textId="77777777" w:rsidR="005C4BF5" w:rsidRPr="002921C0" w:rsidRDefault="005C4BF5" w:rsidP="00B22C31">
                  <w:pPr>
                    <w:jc w:val="center"/>
                    <w:rPr>
                      <w:sz w:val="20"/>
                      <w:szCs w:val="20"/>
                    </w:rPr>
                  </w:pPr>
                  <w:r w:rsidRPr="00015C53">
                    <w:rPr>
                      <w:sz w:val="20"/>
                      <w:szCs w:val="20"/>
                    </w:rPr>
                    <w:t>964015.38</w:t>
                  </w:r>
                </w:p>
              </w:tc>
              <w:tc>
                <w:tcPr>
                  <w:tcW w:w="1772" w:type="dxa"/>
                  <w:shd w:val="clear" w:color="auto" w:fill="auto"/>
                  <w:vAlign w:val="center"/>
                </w:tcPr>
                <w:p w14:paraId="715D6147" w14:textId="77777777" w:rsidR="005C4BF5" w:rsidRPr="002921C0" w:rsidRDefault="005C4BF5" w:rsidP="00B22C31">
                  <w:pPr>
                    <w:jc w:val="center"/>
                    <w:rPr>
                      <w:sz w:val="20"/>
                      <w:szCs w:val="20"/>
                    </w:rPr>
                  </w:pPr>
                  <w:r w:rsidRPr="00015C53">
                    <w:rPr>
                      <w:sz w:val="20"/>
                      <w:szCs w:val="20"/>
                    </w:rPr>
                    <w:t>3529828.23</w:t>
                  </w:r>
                </w:p>
              </w:tc>
            </w:tr>
            <w:tr w:rsidR="005C4BF5" w:rsidRPr="002921C0" w14:paraId="0B601367" w14:textId="77777777" w:rsidTr="00B22C31">
              <w:trPr>
                <w:trHeight w:val="38"/>
                <w:jc w:val="center"/>
              </w:trPr>
              <w:tc>
                <w:tcPr>
                  <w:tcW w:w="1140" w:type="dxa"/>
                  <w:shd w:val="clear" w:color="auto" w:fill="auto"/>
                  <w:vAlign w:val="center"/>
                </w:tcPr>
                <w:p w14:paraId="460092EF" w14:textId="77777777" w:rsidR="005C4BF5" w:rsidRPr="002921C0" w:rsidRDefault="005C4BF5" w:rsidP="00B22C31">
                  <w:pPr>
                    <w:jc w:val="center"/>
                    <w:rPr>
                      <w:sz w:val="20"/>
                      <w:szCs w:val="20"/>
                    </w:rPr>
                  </w:pPr>
                  <w:r w:rsidRPr="00015C53">
                    <w:rPr>
                      <w:sz w:val="20"/>
                      <w:szCs w:val="20"/>
                    </w:rPr>
                    <w:t>535</w:t>
                  </w:r>
                </w:p>
              </w:tc>
              <w:tc>
                <w:tcPr>
                  <w:tcW w:w="1670" w:type="dxa"/>
                  <w:shd w:val="clear" w:color="auto" w:fill="auto"/>
                  <w:vAlign w:val="center"/>
                </w:tcPr>
                <w:p w14:paraId="1F11B6B0" w14:textId="77777777" w:rsidR="005C4BF5" w:rsidRPr="002921C0" w:rsidRDefault="005C4BF5" w:rsidP="00B22C31">
                  <w:pPr>
                    <w:jc w:val="center"/>
                    <w:rPr>
                      <w:sz w:val="20"/>
                      <w:szCs w:val="20"/>
                    </w:rPr>
                  </w:pPr>
                  <w:r w:rsidRPr="00015C53">
                    <w:rPr>
                      <w:sz w:val="20"/>
                      <w:szCs w:val="20"/>
                    </w:rPr>
                    <w:t>964017.54</w:t>
                  </w:r>
                </w:p>
              </w:tc>
              <w:tc>
                <w:tcPr>
                  <w:tcW w:w="1772" w:type="dxa"/>
                  <w:shd w:val="clear" w:color="auto" w:fill="auto"/>
                  <w:vAlign w:val="center"/>
                </w:tcPr>
                <w:p w14:paraId="059A4BF1" w14:textId="77777777" w:rsidR="005C4BF5" w:rsidRPr="002921C0" w:rsidRDefault="005C4BF5" w:rsidP="00B22C31">
                  <w:pPr>
                    <w:jc w:val="center"/>
                    <w:rPr>
                      <w:sz w:val="20"/>
                      <w:szCs w:val="20"/>
                    </w:rPr>
                  </w:pPr>
                  <w:r w:rsidRPr="00015C53">
                    <w:rPr>
                      <w:sz w:val="20"/>
                      <w:szCs w:val="20"/>
                    </w:rPr>
                    <w:t>3529826.34</w:t>
                  </w:r>
                </w:p>
              </w:tc>
            </w:tr>
            <w:tr w:rsidR="005C4BF5" w:rsidRPr="002921C0" w14:paraId="66DFD0C2" w14:textId="77777777" w:rsidTr="00B22C31">
              <w:trPr>
                <w:trHeight w:val="38"/>
                <w:jc w:val="center"/>
              </w:trPr>
              <w:tc>
                <w:tcPr>
                  <w:tcW w:w="1140" w:type="dxa"/>
                  <w:shd w:val="clear" w:color="auto" w:fill="auto"/>
                  <w:vAlign w:val="center"/>
                </w:tcPr>
                <w:p w14:paraId="7FD50864" w14:textId="77777777" w:rsidR="005C4BF5" w:rsidRPr="002921C0" w:rsidRDefault="005C4BF5" w:rsidP="00B22C31">
                  <w:pPr>
                    <w:jc w:val="center"/>
                    <w:rPr>
                      <w:sz w:val="20"/>
                      <w:szCs w:val="20"/>
                    </w:rPr>
                  </w:pPr>
                  <w:r w:rsidRPr="00015C53">
                    <w:rPr>
                      <w:sz w:val="20"/>
                      <w:szCs w:val="20"/>
                    </w:rPr>
                    <w:t>536</w:t>
                  </w:r>
                </w:p>
              </w:tc>
              <w:tc>
                <w:tcPr>
                  <w:tcW w:w="1670" w:type="dxa"/>
                  <w:shd w:val="clear" w:color="auto" w:fill="auto"/>
                  <w:vAlign w:val="center"/>
                </w:tcPr>
                <w:p w14:paraId="2AAFEA74" w14:textId="77777777" w:rsidR="005C4BF5" w:rsidRPr="002921C0" w:rsidRDefault="005C4BF5" w:rsidP="00B22C31">
                  <w:pPr>
                    <w:jc w:val="center"/>
                    <w:rPr>
                      <w:sz w:val="20"/>
                      <w:szCs w:val="20"/>
                    </w:rPr>
                  </w:pPr>
                  <w:r w:rsidRPr="00015C53">
                    <w:rPr>
                      <w:sz w:val="20"/>
                      <w:szCs w:val="20"/>
                    </w:rPr>
                    <w:t>964033.93</w:t>
                  </w:r>
                </w:p>
              </w:tc>
              <w:tc>
                <w:tcPr>
                  <w:tcW w:w="1772" w:type="dxa"/>
                  <w:shd w:val="clear" w:color="auto" w:fill="auto"/>
                  <w:vAlign w:val="center"/>
                </w:tcPr>
                <w:p w14:paraId="39C21D03" w14:textId="77777777" w:rsidR="005C4BF5" w:rsidRPr="002921C0" w:rsidRDefault="005C4BF5" w:rsidP="00B22C31">
                  <w:pPr>
                    <w:jc w:val="center"/>
                    <w:rPr>
                      <w:sz w:val="20"/>
                      <w:szCs w:val="20"/>
                    </w:rPr>
                  </w:pPr>
                  <w:r w:rsidRPr="00015C53">
                    <w:rPr>
                      <w:sz w:val="20"/>
                      <w:szCs w:val="20"/>
                    </w:rPr>
                    <w:t>3529835.54</w:t>
                  </w:r>
                </w:p>
              </w:tc>
            </w:tr>
            <w:tr w:rsidR="005C4BF5" w:rsidRPr="002921C0" w14:paraId="678AAB8A" w14:textId="77777777" w:rsidTr="00B22C31">
              <w:trPr>
                <w:trHeight w:val="38"/>
                <w:jc w:val="center"/>
              </w:trPr>
              <w:tc>
                <w:tcPr>
                  <w:tcW w:w="1140" w:type="dxa"/>
                  <w:shd w:val="clear" w:color="auto" w:fill="auto"/>
                  <w:vAlign w:val="center"/>
                </w:tcPr>
                <w:p w14:paraId="3358860F" w14:textId="77777777" w:rsidR="005C4BF5" w:rsidRPr="002921C0" w:rsidRDefault="005C4BF5" w:rsidP="00B22C31">
                  <w:pPr>
                    <w:jc w:val="center"/>
                    <w:rPr>
                      <w:sz w:val="20"/>
                      <w:szCs w:val="20"/>
                    </w:rPr>
                  </w:pPr>
                  <w:r w:rsidRPr="00015C53">
                    <w:rPr>
                      <w:sz w:val="20"/>
                      <w:szCs w:val="20"/>
                    </w:rPr>
                    <w:t>537</w:t>
                  </w:r>
                </w:p>
              </w:tc>
              <w:tc>
                <w:tcPr>
                  <w:tcW w:w="1670" w:type="dxa"/>
                  <w:shd w:val="clear" w:color="auto" w:fill="auto"/>
                  <w:vAlign w:val="center"/>
                </w:tcPr>
                <w:p w14:paraId="661BB049" w14:textId="77777777" w:rsidR="005C4BF5" w:rsidRPr="002921C0" w:rsidRDefault="005C4BF5" w:rsidP="00B22C31">
                  <w:pPr>
                    <w:jc w:val="center"/>
                    <w:rPr>
                      <w:sz w:val="20"/>
                      <w:szCs w:val="20"/>
                    </w:rPr>
                  </w:pPr>
                  <w:r w:rsidRPr="00015C53">
                    <w:rPr>
                      <w:sz w:val="20"/>
                      <w:szCs w:val="20"/>
                    </w:rPr>
                    <w:t>964045.03</w:t>
                  </w:r>
                </w:p>
              </w:tc>
              <w:tc>
                <w:tcPr>
                  <w:tcW w:w="1772" w:type="dxa"/>
                  <w:shd w:val="clear" w:color="auto" w:fill="auto"/>
                  <w:vAlign w:val="center"/>
                </w:tcPr>
                <w:p w14:paraId="4F46BB42" w14:textId="77777777" w:rsidR="005C4BF5" w:rsidRPr="002921C0" w:rsidRDefault="005C4BF5" w:rsidP="00B22C31">
                  <w:pPr>
                    <w:jc w:val="center"/>
                    <w:rPr>
                      <w:sz w:val="20"/>
                      <w:szCs w:val="20"/>
                    </w:rPr>
                  </w:pPr>
                  <w:r w:rsidRPr="00015C53">
                    <w:rPr>
                      <w:sz w:val="20"/>
                      <w:szCs w:val="20"/>
                    </w:rPr>
                    <w:t>3529820.12</w:t>
                  </w:r>
                </w:p>
              </w:tc>
            </w:tr>
            <w:tr w:rsidR="005C4BF5" w:rsidRPr="002921C0" w14:paraId="1E052F0E" w14:textId="77777777" w:rsidTr="00B22C31">
              <w:trPr>
                <w:trHeight w:val="38"/>
                <w:jc w:val="center"/>
              </w:trPr>
              <w:tc>
                <w:tcPr>
                  <w:tcW w:w="1140" w:type="dxa"/>
                  <w:shd w:val="clear" w:color="auto" w:fill="auto"/>
                  <w:vAlign w:val="center"/>
                </w:tcPr>
                <w:p w14:paraId="4DE3C1CC" w14:textId="77777777" w:rsidR="005C4BF5" w:rsidRPr="002921C0" w:rsidRDefault="005C4BF5" w:rsidP="00B22C31">
                  <w:pPr>
                    <w:jc w:val="center"/>
                    <w:rPr>
                      <w:sz w:val="20"/>
                      <w:szCs w:val="20"/>
                    </w:rPr>
                  </w:pPr>
                  <w:r w:rsidRPr="00015C53">
                    <w:rPr>
                      <w:sz w:val="20"/>
                      <w:szCs w:val="20"/>
                    </w:rPr>
                    <w:t>538</w:t>
                  </w:r>
                </w:p>
              </w:tc>
              <w:tc>
                <w:tcPr>
                  <w:tcW w:w="1670" w:type="dxa"/>
                  <w:shd w:val="clear" w:color="auto" w:fill="auto"/>
                  <w:vAlign w:val="center"/>
                </w:tcPr>
                <w:p w14:paraId="358E81D5" w14:textId="77777777" w:rsidR="005C4BF5" w:rsidRPr="002921C0" w:rsidRDefault="005C4BF5" w:rsidP="00B22C31">
                  <w:pPr>
                    <w:jc w:val="center"/>
                    <w:rPr>
                      <w:sz w:val="20"/>
                      <w:szCs w:val="20"/>
                    </w:rPr>
                  </w:pPr>
                  <w:r w:rsidRPr="00015C53">
                    <w:rPr>
                      <w:sz w:val="20"/>
                      <w:szCs w:val="20"/>
                    </w:rPr>
                    <w:t>964049.01</w:t>
                  </w:r>
                </w:p>
              </w:tc>
              <w:tc>
                <w:tcPr>
                  <w:tcW w:w="1772" w:type="dxa"/>
                  <w:shd w:val="clear" w:color="auto" w:fill="auto"/>
                  <w:vAlign w:val="center"/>
                </w:tcPr>
                <w:p w14:paraId="3717903C" w14:textId="77777777" w:rsidR="005C4BF5" w:rsidRPr="002921C0" w:rsidRDefault="005C4BF5" w:rsidP="00B22C31">
                  <w:pPr>
                    <w:jc w:val="center"/>
                    <w:rPr>
                      <w:sz w:val="20"/>
                      <w:szCs w:val="20"/>
                    </w:rPr>
                  </w:pPr>
                  <w:r w:rsidRPr="00015C53">
                    <w:rPr>
                      <w:sz w:val="20"/>
                      <w:szCs w:val="20"/>
                    </w:rPr>
                    <w:t>3529823.15</w:t>
                  </w:r>
                </w:p>
              </w:tc>
            </w:tr>
            <w:tr w:rsidR="005C4BF5" w:rsidRPr="002921C0" w14:paraId="538F894D" w14:textId="77777777" w:rsidTr="00B22C31">
              <w:trPr>
                <w:trHeight w:val="38"/>
                <w:jc w:val="center"/>
              </w:trPr>
              <w:tc>
                <w:tcPr>
                  <w:tcW w:w="1140" w:type="dxa"/>
                  <w:shd w:val="clear" w:color="auto" w:fill="auto"/>
                  <w:vAlign w:val="center"/>
                </w:tcPr>
                <w:p w14:paraId="47EAFD15" w14:textId="77777777" w:rsidR="005C4BF5" w:rsidRPr="002921C0" w:rsidRDefault="005C4BF5" w:rsidP="00B22C31">
                  <w:pPr>
                    <w:jc w:val="center"/>
                    <w:rPr>
                      <w:sz w:val="20"/>
                      <w:szCs w:val="20"/>
                    </w:rPr>
                  </w:pPr>
                  <w:r w:rsidRPr="00015C53">
                    <w:rPr>
                      <w:sz w:val="20"/>
                      <w:szCs w:val="20"/>
                    </w:rPr>
                    <w:t>539</w:t>
                  </w:r>
                </w:p>
              </w:tc>
              <w:tc>
                <w:tcPr>
                  <w:tcW w:w="1670" w:type="dxa"/>
                  <w:shd w:val="clear" w:color="auto" w:fill="auto"/>
                  <w:vAlign w:val="center"/>
                </w:tcPr>
                <w:p w14:paraId="1CFBF608" w14:textId="77777777" w:rsidR="005C4BF5" w:rsidRPr="002921C0" w:rsidRDefault="005C4BF5" w:rsidP="00B22C31">
                  <w:pPr>
                    <w:jc w:val="center"/>
                    <w:rPr>
                      <w:sz w:val="20"/>
                      <w:szCs w:val="20"/>
                    </w:rPr>
                  </w:pPr>
                  <w:r w:rsidRPr="00015C53">
                    <w:rPr>
                      <w:sz w:val="20"/>
                      <w:szCs w:val="20"/>
                    </w:rPr>
                    <w:t>964064.93</w:t>
                  </w:r>
                </w:p>
              </w:tc>
              <w:tc>
                <w:tcPr>
                  <w:tcW w:w="1772" w:type="dxa"/>
                  <w:shd w:val="clear" w:color="auto" w:fill="auto"/>
                  <w:vAlign w:val="center"/>
                </w:tcPr>
                <w:p w14:paraId="091A5DDC" w14:textId="77777777" w:rsidR="005C4BF5" w:rsidRPr="002921C0" w:rsidRDefault="005C4BF5" w:rsidP="00B22C31">
                  <w:pPr>
                    <w:jc w:val="center"/>
                    <w:rPr>
                      <w:sz w:val="20"/>
                      <w:szCs w:val="20"/>
                    </w:rPr>
                  </w:pPr>
                  <w:r w:rsidRPr="00015C53">
                    <w:rPr>
                      <w:sz w:val="20"/>
                      <w:szCs w:val="20"/>
                    </w:rPr>
                    <w:t>3529795.38</w:t>
                  </w:r>
                </w:p>
              </w:tc>
            </w:tr>
            <w:tr w:rsidR="005C4BF5" w:rsidRPr="002921C0" w14:paraId="195217EC" w14:textId="77777777" w:rsidTr="00B22C31">
              <w:trPr>
                <w:trHeight w:val="38"/>
                <w:jc w:val="center"/>
              </w:trPr>
              <w:tc>
                <w:tcPr>
                  <w:tcW w:w="1140" w:type="dxa"/>
                  <w:shd w:val="clear" w:color="auto" w:fill="auto"/>
                  <w:vAlign w:val="center"/>
                </w:tcPr>
                <w:p w14:paraId="44933AA5" w14:textId="77777777" w:rsidR="005C4BF5" w:rsidRPr="002921C0" w:rsidRDefault="005C4BF5" w:rsidP="00B22C31">
                  <w:pPr>
                    <w:jc w:val="center"/>
                    <w:rPr>
                      <w:sz w:val="20"/>
                      <w:szCs w:val="20"/>
                    </w:rPr>
                  </w:pPr>
                  <w:r w:rsidRPr="00015C53">
                    <w:rPr>
                      <w:sz w:val="20"/>
                      <w:szCs w:val="20"/>
                    </w:rPr>
                    <w:t>540</w:t>
                  </w:r>
                </w:p>
              </w:tc>
              <w:tc>
                <w:tcPr>
                  <w:tcW w:w="1670" w:type="dxa"/>
                  <w:shd w:val="clear" w:color="auto" w:fill="auto"/>
                  <w:vAlign w:val="center"/>
                </w:tcPr>
                <w:p w14:paraId="5F3DA674" w14:textId="77777777" w:rsidR="005C4BF5" w:rsidRPr="002921C0" w:rsidRDefault="005C4BF5" w:rsidP="00B22C31">
                  <w:pPr>
                    <w:jc w:val="center"/>
                    <w:rPr>
                      <w:sz w:val="20"/>
                      <w:szCs w:val="20"/>
                    </w:rPr>
                  </w:pPr>
                  <w:r w:rsidRPr="00015C53">
                    <w:rPr>
                      <w:sz w:val="20"/>
                      <w:szCs w:val="20"/>
                    </w:rPr>
                    <w:t>964048.19</w:t>
                  </w:r>
                </w:p>
              </w:tc>
              <w:tc>
                <w:tcPr>
                  <w:tcW w:w="1772" w:type="dxa"/>
                  <w:shd w:val="clear" w:color="auto" w:fill="auto"/>
                  <w:vAlign w:val="center"/>
                </w:tcPr>
                <w:p w14:paraId="5B279A2A" w14:textId="77777777" w:rsidR="005C4BF5" w:rsidRPr="002921C0" w:rsidRDefault="005C4BF5" w:rsidP="00B22C31">
                  <w:pPr>
                    <w:jc w:val="center"/>
                    <w:rPr>
                      <w:sz w:val="20"/>
                      <w:szCs w:val="20"/>
                    </w:rPr>
                  </w:pPr>
                  <w:r w:rsidRPr="00015C53">
                    <w:rPr>
                      <w:sz w:val="20"/>
                      <w:szCs w:val="20"/>
                    </w:rPr>
                    <w:t>3529785.7</w:t>
                  </w:r>
                </w:p>
              </w:tc>
            </w:tr>
            <w:tr w:rsidR="005C4BF5" w:rsidRPr="002921C0" w14:paraId="642D7A2A" w14:textId="77777777" w:rsidTr="00B22C31">
              <w:trPr>
                <w:trHeight w:val="38"/>
                <w:jc w:val="center"/>
              </w:trPr>
              <w:tc>
                <w:tcPr>
                  <w:tcW w:w="1140" w:type="dxa"/>
                  <w:shd w:val="clear" w:color="auto" w:fill="auto"/>
                  <w:vAlign w:val="center"/>
                </w:tcPr>
                <w:p w14:paraId="7D6C8A54" w14:textId="77777777" w:rsidR="005C4BF5" w:rsidRPr="002921C0" w:rsidRDefault="005C4BF5" w:rsidP="00B22C31">
                  <w:pPr>
                    <w:jc w:val="center"/>
                    <w:rPr>
                      <w:sz w:val="20"/>
                      <w:szCs w:val="20"/>
                    </w:rPr>
                  </w:pPr>
                  <w:r w:rsidRPr="00015C53">
                    <w:rPr>
                      <w:sz w:val="20"/>
                      <w:szCs w:val="20"/>
                    </w:rPr>
                    <w:t>541</w:t>
                  </w:r>
                </w:p>
              </w:tc>
              <w:tc>
                <w:tcPr>
                  <w:tcW w:w="1670" w:type="dxa"/>
                  <w:shd w:val="clear" w:color="auto" w:fill="auto"/>
                  <w:vAlign w:val="center"/>
                </w:tcPr>
                <w:p w14:paraId="4803B14D" w14:textId="77777777" w:rsidR="005C4BF5" w:rsidRPr="002921C0" w:rsidRDefault="005C4BF5" w:rsidP="00B22C31">
                  <w:pPr>
                    <w:jc w:val="center"/>
                    <w:rPr>
                      <w:sz w:val="20"/>
                      <w:szCs w:val="20"/>
                    </w:rPr>
                  </w:pPr>
                  <w:r w:rsidRPr="00015C53">
                    <w:rPr>
                      <w:sz w:val="20"/>
                      <w:szCs w:val="20"/>
                    </w:rPr>
                    <w:t>964066.06</w:t>
                  </w:r>
                </w:p>
              </w:tc>
              <w:tc>
                <w:tcPr>
                  <w:tcW w:w="1772" w:type="dxa"/>
                  <w:shd w:val="clear" w:color="auto" w:fill="auto"/>
                  <w:vAlign w:val="center"/>
                </w:tcPr>
                <w:p w14:paraId="50B5A951" w14:textId="77777777" w:rsidR="005C4BF5" w:rsidRPr="002921C0" w:rsidRDefault="005C4BF5" w:rsidP="00B22C31">
                  <w:pPr>
                    <w:jc w:val="center"/>
                    <w:rPr>
                      <w:sz w:val="20"/>
                      <w:szCs w:val="20"/>
                    </w:rPr>
                  </w:pPr>
                  <w:r w:rsidRPr="00015C53">
                    <w:rPr>
                      <w:sz w:val="20"/>
                      <w:szCs w:val="20"/>
                    </w:rPr>
                    <w:t>3529754.82</w:t>
                  </w:r>
                </w:p>
              </w:tc>
            </w:tr>
            <w:tr w:rsidR="005C4BF5" w:rsidRPr="002921C0" w14:paraId="38D742EC" w14:textId="77777777" w:rsidTr="00B22C31">
              <w:trPr>
                <w:trHeight w:val="38"/>
                <w:jc w:val="center"/>
              </w:trPr>
              <w:tc>
                <w:tcPr>
                  <w:tcW w:w="1140" w:type="dxa"/>
                  <w:shd w:val="clear" w:color="auto" w:fill="auto"/>
                  <w:vAlign w:val="center"/>
                </w:tcPr>
                <w:p w14:paraId="3FB4931F" w14:textId="77777777" w:rsidR="005C4BF5" w:rsidRPr="002921C0" w:rsidRDefault="005C4BF5" w:rsidP="00B22C31">
                  <w:pPr>
                    <w:jc w:val="center"/>
                    <w:rPr>
                      <w:sz w:val="20"/>
                      <w:szCs w:val="20"/>
                    </w:rPr>
                  </w:pPr>
                  <w:r w:rsidRPr="00015C53">
                    <w:rPr>
                      <w:sz w:val="20"/>
                      <w:szCs w:val="20"/>
                    </w:rPr>
                    <w:t>542</w:t>
                  </w:r>
                </w:p>
              </w:tc>
              <w:tc>
                <w:tcPr>
                  <w:tcW w:w="1670" w:type="dxa"/>
                  <w:shd w:val="clear" w:color="auto" w:fill="auto"/>
                  <w:vAlign w:val="center"/>
                </w:tcPr>
                <w:p w14:paraId="0D7CDB64" w14:textId="77777777" w:rsidR="005C4BF5" w:rsidRPr="002921C0" w:rsidRDefault="005C4BF5" w:rsidP="00B22C31">
                  <w:pPr>
                    <w:jc w:val="center"/>
                    <w:rPr>
                      <w:sz w:val="20"/>
                      <w:szCs w:val="20"/>
                    </w:rPr>
                  </w:pPr>
                  <w:r w:rsidRPr="00015C53">
                    <w:rPr>
                      <w:sz w:val="20"/>
                      <w:szCs w:val="20"/>
                    </w:rPr>
                    <w:t>964097.7</w:t>
                  </w:r>
                </w:p>
              </w:tc>
              <w:tc>
                <w:tcPr>
                  <w:tcW w:w="1772" w:type="dxa"/>
                  <w:shd w:val="clear" w:color="auto" w:fill="auto"/>
                  <w:vAlign w:val="center"/>
                </w:tcPr>
                <w:p w14:paraId="09F9379D" w14:textId="77777777" w:rsidR="005C4BF5" w:rsidRPr="002921C0" w:rsidRDefault="005C4BF5" w:rsidP="00B22C31">
                  <w:pPr>
                    <w:jc w:val="center"/>
                    <w:rPr>
                      <w:sz w:val="20"/>
                      <w:szCs w:val="20"/>
                    </w:rPr>
                  </w:pPr>
                  <w:r w:rsidRPr="00015C53">
                    <w:rPr>
                      <w:sz w:val="20"/>
                      <w:szCs w:val="20"/>
                    </w:rPr>
                    <w:t>3529700.18</w:t>
                  </w:r>
                </w:p>
              </w:tc>
            </w:tr>
            <w:tr w:rsidR="005C4BF5" w:rsidRPr="002921C0" w14:paraId="7AE54AC5" w14:textId="77777777" w:rsidTr="00B22C31">
              <w:trPr>
                <w:trHeight w:val="38"/>
                <w:jc w:val="center"/>
              </w:trPr>
              <w:tc>
                <w:tcPr>
                  <w:tcW w:w="1140" w:type="dxa"/>
                  <w:shd w:val="clear" w:color="auto" w:fill="auto"/>
                  <w:vAlign w:val="center"/>
                </w:tcPr>
                <w:p w14:paraId="352F3D1D" w14:textId="77777777" w:rsidR="005C4BF5" w:rsidRPr="002921C0" w:rsidRDefault="005C4BF5" w:rsidP="00B22C31">
                  <w:pPr>
                    <w:jc w:val="center"/>
                    <w:rPr>
                      <w:sz w:val="20"/>
                      <w:szCs w:val="20"/>
                    </w:rPr>
                  </w:pPr>
                  <w:r w:rsidRPr="00015C53">
                    <w:rPr>
                      <w:sz w:val="20"/>
                      <w:szCs w:val="20"/>
                    </w:rPr>
                    <w:t>543</w:t>
                  </w:r>
                </w:p>
              </w:tc>
              <w:tc>
                <w:tcPr>
                  <w:tcW w:w="1670" w:type="dxa"/>
                  <w:shd w:val="clear" w:color="auto" w:fill="auto"/>
                  <w:vAlign w:val="center"/>
                </w:tcPr>
                <w:p w14:paraId="70485228" w14:textId="77777777" w:rsidR="005C4BF5" w:rsidRPr="002921C0" w:rsidRDefault="005C4BF5" w:rsidP="00B22C31">
                  <w:pPr>
                    <w:jc w:val="center"/>
                    <w:rPr>
                      <w:sz w:val="20"/>
                      <w:szCs w:val="20"/>
                    </w:rPr>
                  </w:pPr>
                  <w:r w:rsidRPr="00015C53">
                    <w:rPr>
                      <w:sz w:val="20"/>
                      <w:szCs w:val="20"/>
                    </w:rPr>
                    <w:t>964121</w:t>
                  </w:r>
                </w:p>
              </w:tc>
              <w:tc>
                <w:tcPr>
                  <w:tcW w:w="1772" w:type="dxa"/>
                  <w:shd w:val="clear" w:color="auto" w:fill="auto"/>
                  <w:vAlign w:val="center"/>
                </w:tcPr>
                <w:p w14:paraId="2184B375" w14:textId="77777777" w:rsidR="005C4BF5" w:rsidRPr="002921C0" w:rsidRDefault="005C4BF5" w:rsidP="00B22C31">
                  <w:pPr>
                    <w:jc w:val="center"/>
                    <w:rPr>
                      <w:sz w:val="20"/>
                      <w:szCs w:val="20"/>
                    </w:rPr>
                  </w:pPr>
                  <w:r w:rsidRPr="00015C53">
                    <w:rPr>
                      <w:sz w:val="20"/>
                      <w:szCs w:val="20"/>
                    </w:rPr>
                    <w:t>3529648.5</w:t>
                  </w:r>
                </w:p>
              </w:tc>
            </w:tr>
            <w:tr w:rsidR="005C4BF5" w:rsidRPr="002921C0" w14:paraId="26374CC6" w14:textId="77777777" w:rsidTr="00B22C31">
              <w:trPr>
                <w:trHeight w:val="38"/>
                <w:jc w:val="center"/>
              </w:trPr>
              <w:tc>
                <w:tcPr>
                  <w:tcW w:w="1140" w:type="dxa"/>
                  <w:shd w:val="clear" w:color="auto" w:fill="auto"/>
                  <w:vAlign w:val="center"/>
                </w:tcPr>
                <w:p w14:paraId="49725B68" w14:textId="77777777" w:rsidR="005C4BF5" w:rsidRPr="002921C0" w:rsidRDefault="005C4BF5" w:rsidP="00B22C31">
                  <w:pPr>
                    <w:jc w:val="center"/>
                    <w:rPr>
                      <w:sz w:val="20"/>
                      <w:szCs w:val="20"/>
                    </w:rPr>
                  </w:pPr>
                  <w:r w:rsidRPr="00015C53">
                    <w:rPr>
                      <w:sz w:val="20"/>
                      <w:szCs w:val="20"/>
                    </w:rPr>
                    <w:t>544</w:t>
                  </w:r>
                </w:p>
              </w:tc>
              <w:tc>
                <w:tcPr>
                  <w:tcW w:w="1670" w:type="dxa"/>
                  <w:shd w:val="clear" w:color="auto" w:fill="auto"/>
                  <w:vAlign w:val="center"/>
                </w:tcPr>
                <w:p w14:paraId="432977BA" w14:textId="77777777" w:rsidR="005C4BF5" w:rsidRPr="002921C0" w:rsidRDefault="005C4BF5" w:rsidP="00B22C31">
                  <w:pPr>
                    <w:jc w:val="center"/>
                    <w:rPr>
                      <w:sz w:val="20"/>
                      <w:szCs w:val="20"/>
                    </w:rPr>
                  </w:pPr>
                  <w:r w:rsidRPr="00015C53">
                    <w:rPr>
                      <w:sz w:val="20"/>
                      <w:szCs w:val="20"/>
                    </w:rPr>
                    <w:t>964122.72</w:t>
                  </w:r>
                </w:p>
              </w:tc>
              <w:tc>
                <w:tcPr>
                  <w:tcW w:w="1772" w:type="dxa"/>
                  <w:shd w:val="clear" w:color="auto" w:fill="auto"/>
                  <w:vAlign w:val="center"/>
                </w:tcPr>
                <w:p w14:paraId="28E2F755" w14:textId="77777777" w:rsidR="005C4BF5" w:rsidRPr="002921C0" w:rsidRDefault="005C4BF5" w:rsidP="00B22C31">
                  <w:pPr>
                    <w:jc w:val="center"/>
                    <w:rPr>
                      <w:sz w:val="20"/>
                      <w:szCs w:val="20"/>
                    </w:rPr>
                  </w:pPr>
                  <w:r w:rsidRPr="00015C53">
                    <w:rPr>
                      <w:sz w:val="20"/>
                      <w:szCs w:val="20"/>
                    </w:rPr>
                    <w:t>3529641.64</w:t>
                  </w:r>
                </w:p>
              </w:tc>
            </w:tr>
            <w:tr w:rsidR="005C4BF5" w:rsidRPr="002921C0" w14:paraId="32E78790" w14:textId="77777777" w:rsidTr="00B22C31">
              <w:trPr>
                <w:trHeight w:val="38"/>
                <w:jc w:val="center"/>
              </w:trPr>
              <w:tc>
                <w:tcPr>
                  <w:tcW w:w="1140" w:type="dxa"/>
                  <w:shd w:val="clear" w:color="auto" w:fill="auto"/>
                  <w:vAlign w:val="center"/>
                </w:tcPr>
                <w:p w14:paraId="32891A0D" w14:textId="77777777" w:rsidR="005C4BF5" w:rsidRPr="002921C0" w:rsidRDefault="005C4BF5" w:rsidP="00B22C31">
                  <w:pPr>
                    <w:jc w:val="center"/>
                    <w:rPr>
                      <w:sz w:val="20"/>
                      <w:szCs w:val="20"/>
                    </w:rPr>
                  </w:pPr>
                  <w:r w:rsidRPr="00015C53">
                    <w:rPr>
                      <w:sz w:val="20"/>
                      <w:szCs w:val="20"/>
                    </w:rPr>
                    <w:t>545</w:t>
                  </w:r>
                </w:p>
              </w:tc>
              <w:tc>
                <w:tcPr>
                  <w:tcW w:w="1670" w:type="dxa"/>
                  <w:shd w:val="clear" w:color="auto" w:fill="auto"/>
                  <w:vAlign w:val="center"/>
                </w:tcPr>
                <w:p w14:paraId="50B9418F" w14:textId="77777777" w:rsidR="005C4BF5" w:rsidRPr="002921C0" w:rsidRDefault="005C4BF5" w:rsidP="00B22C31">
                  <w:pPr>
                    <w:jc w:val="center"/>
                    <w:rPr>
                      <w:sz w:val="20"/>
                      <w:szCs w:val="20"/>
                    </w:rPr>
                  </w:pPr>
                  <w:r w:rsidRPr="00015C53">
                    <w:rPr>
                      <w:sz w:val="20"/>
                      <w:szCs w:val="20"/>
                    </w:rPr>
                    <w:t>964123.67</w:t>
                  </w:r>
                </w:p>
              </w:tc>
              <w:tc>
                <w:tcPr>
                  <w:tcW w:w="1772" w:type="dxa"/>
                  <w:shd w:val="clear" w:color="auto" w:fill="auto"/>
                  <w:vAlign w:val="center"/>
                </w:tcPr>
                <w:p w14:paraId="6E14E6CF" w14:textId="77777777" w:rsidR="005C4BF5" w:rsidRPr="002921C0" w:rsidRDefault="005C4BF5" w:rsidP="00B22C31">
                  <w:pPr>
                    <w:jc w:val="center"/>
                    <w:rPr>
                      <w:sz w:val="20"/>
                      <w:szCs w:val="20"/>
                    </w:rPr>
                  </w:pPr>
                  <w:r w:rsidRPr="00015C53">
                    <w:rPr>
                      <w:sz w:val="20"/>
                      <w:szCs w:val="20"/>
                    </w:rPr>
                    <w:t>3529631.6</w:t>
                  </w:r>
                </w:p>
              </w:tc>
            </w:tr>
            <w:tr w:rsidR="005C4BF5" w:rsidRPr="002921C0" w14:paraId="10197AB1" w14:textId="77777777" w:rsidTr="00B22C31">
              <w:trPr>
                <w:trHeight w:val="38"/>
                <w:jc w:val="center"/>
              </w:trPr>
              <w:tc>
                <w:tcPr>
                  <w:tcW w:w="1140" w:type="dxa"/>
                  <w:shd w:val="clear" w:color="auto" w:fill="auto"/>
                  <w:vAlign w:val="center"/>
                </w:tcPr>
                <w:p w14:paraId="77487C98" w14:textId="77777777" w:rsidR="005C4BF5" w:rsidRPr="002921C0" w:rsidRDefault="005C4BF5" w:rsidP="00B22C31">
                  <w:pPr>
                    <w:jc w:val="center"/>
                    <w:rPr>
                      <w:sz w:val="20"/>
                      <w:szCs w:val="20"/>
                    </w:rPr>
                  </w:pPr>
                  <w:r w:rsidRPr="00015C53">
                    <w:rPr>
                      <w:sz w:val="20"/>
                      <w:szCs w:val="20"/>
                    </w:rPr>
                    <w:t>546</w:t>
                  </w:r>
                </w:p>
              </w:tc>
              <w:tc>
                <w:tcPr>
                  <w:tcW w:w="1670" w:type="dxa"/>
                  <w:shd w:val="clear" w:color="auto" w:fill="auto"/>
                  <w:vAlign w:val="center"/>
                </w:tcPr>
                <w:p w14:paraId="32E0D8E4" w14:textId="77777777" w:rsidR="005C4BF5" w:rsidRPr="002921C0" w:rsidRDefault="005C4BF5" w:rsidP="00B22C31">
                  <w:pPr>
                    <w:jc w:val="center"/>
                    <w:rPr>
                      <w:sz w:val="20"/>
                      <w:szCs w:val="20"/>
                    </w:rPr>
                  </w:pPr>
                  <w:r w:rsidRPr="00015C53">
                    <w:rPr>
                      <w:sz w:val="20"/>
                      <w:szCs w:val="20"/>
                    </w:rPr>
                    <w:t>964125.48</w:t>
                  </w:r>
                </w:p>
              </w:tc>
              <w:tc>
                <w:tcPr>
                  <w:tcW w:w="1772" w:type="dxa"/>
                  <w:shd w:val="clear" w:color="auto" w:fill="auto"/>
                  <w:vAlign w:val="center"/>
                </w:tcPr>
                <w:p w14:paraId="76ED7E76" w14:textId="77777777" w:rsidR="005C4BF5" w:rsidRPr="002921C0" w:rsidRDefault="005C4BF5" w:rsidP="00B22C31">
                  <w:pPr>
                    <w:jc w:val="center"/>
                    <w:rPr>
                      <w:sz w:val="20"/>
                      <w:szCs w:val="20"/>
                    </w:rPr>
                  </w:pPr>
                  <w:r w:rsidRPr="00015C53">
                    <w:rPr>
                      <w:sz w:val="20"/>
                      <w:szCs w:val="20"/>
                    </w:rPr>
                    <w:t>3529627.16</w:t>
                  </w:r>
                </w:p>
              </w:tc>
            </w:tr>
            <w:tr w:rsidR="005C4BF5" w:rsidRPr="002921C0" w14:paraId="562ED979" w14:textId="77777777" w:rsidTr="00B22C31">
              <w:trPr>
                <w:trHeight w:val="38"/>
                <w:jc w:val="center"/>
              </w:trPr>
              <w:tc>
                <w:tcPr>
                  <w:tcW w:w="1140" w:type="dxa"/>
                  <w:shd w:val="clear" w:color="auto" w:fill="auto"/>
                  <w:vAlign w:val="center"/>
                </w:tcPr>
                <w:p w14:paraId="3C849BA9" w14:textId="77777777" w:rsidR="005C4BF5" w:rsidRPr="002921C0" w:rsidRDefault="005C4BF5" w:rsidP="00B22C31">
                  <w:pPr>
                    <w:jc w:val="center"/>
                    <w:rPr>
                      <w:sz w:val="20"/>
                      <w:szCs w:val="20"/>
                    </w:rPr>
                  </w:pPr>
                  <w:r w:rsidRPr="00015C53">
                    <w:rPr>
                      <w:sz w:val="20"/>
                      <w:szCs w:val="20"/>
                    </w:rPr>
                    <w:t>547</w:t>
                  </w:r>
                </w:p>
              </w:tc>
              <w:tc>
                <w:tcPr>
                  <w:tcW w:w="1670" w:type="dxa"/>
                  <w:shd w:val="clear" w:color="auto" w:fill="auto"/>
                  <w:vAlign w:val="center"/>
                </w:tcPr>
                <w:p w14:paraId="4654878C" w14:textId="77777777" w:rsidR="005C4BF5" w:rsidRPr="002921C0" w:rsidRDefault="005C4BF5" w:rsidP="00B22C31">
                  <w:pPr>
                    <w:jc w:val="center"/>
                    <w:rPr>
                      <w:sz w:val="20"/>
                      <w:szCs w:val="20"/>
                    </w:rPr>
                  </w:pPr>
                  <w:r w:rsidRPr="00015C53">
                    <w:rPr>
                      <w:sz w:val="20"/>
                      <w:szCs w:val="20"/>
                    </w:rPr>
                    <w:t>964131.34</w:t>
                  </w:r>
                </w:p>
              </w:tc>
              <w:tc>
                <w:tcPr>
                  <w:tcW w:w="1772" w:type="dxa"/>
                  <w:shd w:val="clear" w:color="auto" w:fill="auto"/>
                  <w:vAlign w:val="center"/>
                </w:tcPr>
                <w:p w14:paraId="33E0E7F1" w14:textId="77777777" w:rsidR="005C4BF5" w:rsidRPr="002921C0" w:rsidRDefault="005C4BF5" w:rsidP="00B22C31">
                  <w:pPr>
                    <w:jc w:val="center"/>
                    <w:rPr>
                      <w:sz w:val="20"/>
                      <w:szCs w:val="20"/>
                    </w:rPr>
                  </w:pPr>
                  <w:r w:rsidRPr="00015C53">
                    <w:rPr>
                      <w:sz w:val="20"/>
                      <w:szCs w:val="20"/>
                    </w:rPr>
                    <w:t>3529606.52</w:t>
                  </w:r>
                </w:p>
              </w:tc>
            </w:tr>
            <w:tr w:rsidR="005C4BF5" w:rsidRPr="002921C0" w14:paraId="236D416E" w14:textId="77777777" w:rsidTr="00B22C31">
              <w:trPr>
                <w:trHeight w:val="38"/>
                <w:jc w:val="center"/>
              </w:trPr>
              <w:tc>
                <w:tcPr>
                  <w:tcW w:w="1140" w:type="dxa"/>
                  <w:shd w:val="clear" w:color="auto" w:fill="auto"/>
                  <w:vAlign w:val="center"/>
                </w:tcPr>
                <w:p w14:paraId="5E59D763" w14:textId="77777777" w:rsidR="005C4BF5" w:rsidRPr="002921C0" w:rsidRDefault="005C4BF5" w:rsidP="00B22C31">
                  <w:pPr>
                    <w:jc w:val="center"/>
                    <w:rPr>
                      <w:sz w:val="20"/>
                      <w:szCs w:val="20"/>
                    </w:rPr>
                  </w:pPr>
                  <w:r w:rsidRPr="00015C53">
                    <w:rPr>
                      <w:sz w:val="20"/>
                      <w:szCs w:val="20"/>
                    </w:rPr>
                    <w:t>548</w:t>
                  </w:r>
                </w:p>
              </w:tc>
              <w:tc>
                <w:tcPr>
                  <w:tcW w:w="1670" w:type="dxa"/>
                  <w:shd w:val="clear" w:color="auto" w:fill="auto"/>
                  <w:vAlign w:val="center"/>
                </w:tcPr>
                <w:p w14:paraId="37A8E867" w14:textId="77777777" w:rsidR="005C4BF5" w:rsidRPr="002921C0" w:rsidRDefault="005C4BF5" w:rsidP="00B22C31">
                  <w:pPr>
                    <w:jc w:val="center"/>
                    <w:rPr>
                      <w:sz w:val="20"/>
                      <w:szCs w:val="20"/>
                    </w:rPr>
                  </w:pPr>
                  <w:r w:rsidRPr="00015C53">
                    <w:rPr>
                      <w:sz w:val="20"/>
                      <w:szCs w:val="20"/>
                    </w:rPr>
                    <w:t>964136.18</w:t>
                  </w:r>
                </w:p>
              </w:tc>
              <w:tc>
                <w:tcPr>
                  <w:tcW w:w="1772" w:type="dxa"/>
                  <w:shd w:val="clear" w:color="auto" w:fill="auto"/>
                  <w:vAlign w:val="center"/>
                </w:tcPr>
                <w:p w14:paraId="65E87F6C" w14:textId="77777777" w:rsidR="005C4BF5" w:rsidRPr="002921C0" w:rsidRDefault="005C4BF5" w:rsidP="00B22C31">
                  <w:pPr>
                    <w:jc w:val="center"/>
                    <w:rPr>
                      <w:sz w:val="20"/>
                      <w:szCs w:val="20"/>
                    </w:rPr>
                  </w:pPr>
                  <w:r w:rsidRPr="00015C53">
                    <w:rPr>
                      <w:sz w:val="20"/>
                      <w:szCs w:val="20"/>
                    </w:rPr>
                    <w:t>3529588.95</w:t>
                  </w:r>
                </w:p>
              </w:tc>
            </w:tr>
            <w:tr w:rsidR="005C4BF5" w:rsidRPr="002921C0" w14:paraId="2E20B360" w14:textId="77777777" w:rsidTr="00B22C31">
              <w:trPr>
                <w:trHeight w:val="38"/>
                <w:jc w:val="center"/>
              </w:trPr>
              <w:tc>
                <w:tcPr>
                  <w:tcW w:w="1140" w:type="dxa"/>
                  <w:shd w:val="clear" w:color="auto" w:fill="auto"/>
                  <w:vAlign w:val="center"/>
                </w:tcPr>
                <w:p w14:paraId="3173E1B8" w14:textId="77777777" w:rsidR="005C4BF5" w:rsidRPr="002921C0" w:rsidRDefault="005C4BF5" w:rsidP="00B22C31">
                  <w:pPr>
                    <w:jc w:val="center"/>
                    <w:rPr>
                      <w:sz w:val="20"/>
                      <w:szCs w:val="20"/>
                    </w:rPr>
                  </w:pPr>
                  <w:r w:rsidRPr="00015C53">
                    <w:rPr>
                      <w:sz w:val="20"/>
                      <w:szCs w:val="20"/>
                    </w:rPr>
                    <w:t>549</w:t>
                  </w:r>
                </w:p>
              </w:tc>
              <w:tc>
                <w:tcPr>
                  <w:tcW w:w="1670" w:type="dxa"/>
                  <w:shd w:val="clear" w:color="auto" w:fill="auto"/>
                  <w:vAlign w:val="center"/>
                </w:tcPr>
                <w:p w14:paraId="45A711A1" w14:textId="77777777" w:rsidR="005C4BF5" w:rsidRPr="002921C0" w:rsidRDefault="005C4BF5" w:rsidP="00B22C31">
                  <w:pPr>
                    <w:jc w:val="center"/>
                    <w:rPr>
                      <w:sz w:val="20"/>
                      <w:szCs w:val="20"/>
                    </w:rPr>
                  </w:pPr>
                  <w:r w:rsidRPr="00015C53">
                    <w:rPr>
                      <w:sz w:val="20"/>
                      <w:szCs w:val="20"/>
                    </w:rPr>
                    <w:t>964138.48</w:t>
                  </w:r>
                </w:p>
              </w:tc>
              <w:tc>
                <w:tcPr>
                  <w:tcW w:w="1772" w:type="dxa"/>
                  <w:shd w:val="clear" w:color="auto" w:fill="auto"/>
                  <w:vAlign w:val="center"/>
                </w:tcPr>
                <w:p w14:paraId="355C39C3" w14:textId="77777777" w:rsidR="005C4BF5" w:rsidRPr="002921C0" w:rsidRDefault="005C4BF5" w:rsidP="00B22C31">
                  <w:pPr>
                    <w:jc w:val="center"/>
                    <w:rPr>
                      <w:sz w:val="20"/>
                      <w:szCs w:val="20"/>
                    </w:rPr>
                  </w:pPr>
                  <w:r w:rsidRPr="00015C53">
                    <w:rPr>
                      <w:sz w:val="20"/>
                      <w:szCs w:val="20"/>
                    </w:rPr>
                    <w:t>3529589.64</w:t>
                  </w:r>
                </w:p>
              </w:tc>
            </w:tr>
            <w:tr w:rsidR="005C4BF5" w:rsidRPr="002921C0" w14:paraId="11EA58C2" w14:textId="77777777" w:rsidTr="00B22C31">
              <w:trPr>
                <w:trHeight w:val="38"/>
                <w:jc w:val="center"/>
              </w:trPr>
              <w:tc>
                <w:tcPr>
                  <w:tcW w:w="1140" w:type="dxa"/>
                  <w:shd w:val="clear" w:color="auto" w:fill="auto"/>
                  <w:vAlign w:val="center"/>
                </w:tcPr>
                <w:p w14:paraId="378E32EE" w14:textId="77777777" w:rsidR="005C4BF5" w:rsidRPr="002921C0" w:rsidRDefault="005C4BF5" w:rsidP="00B22C31">
                  <w:pPr>
                    <w:jc w:val="center"/>
                    <w:rPr>
                      <w:sz w:val="20"/>
                      <w:szCs w:val="20"/>
                    </w:rPr>
                  </w:pPr>
                  <w:r w:rsidRPr="00015C53">
                    <w:rPr>
                      <w:sz w:val="20"/>
                      <w:szCs w:val="20"/>
                    </w:rPr>
                    <w:t>550</w:t>
                  </w:r>
                </w:p>
              </w:tc>
              <w:tc>
                <w:tcPr>
                  <w:tcW w:w="1670" w:type="dxa"/>
                  <w:shd w:val="clear" w:color="auto" w:fill="auto"/>
                  <w:vAlign w:val="center"/>
                </w:tcPr>
                <w:p w14:paraId="6544B21F" w14:textId="77777777" w:rsidR="005C4BF5" w:rsidRPr="002921C0" w:rsidRDefault="005C4BF5" w:rsidP="00B22C31">
                  <w:pPr>
                    <w:jc w:val="center"/>
                    <w:rPr>
                      <w:sz w:val="20"/>
                      <w:szCs w:val="20"/>
                    </w:rPr>
                  </w:pPr>
                  <w:r w:rsidRPr="00015C53">
                    <w:rPr>
                      <w:sz w:val="20"/>
                      <w:szCs w:val="20"/>
                    </w:rPr>
                    <w:t>964167.66</w:t>
                  </w:r>
                </w:p>
              </w:tc>
              <w:tc>
                <w:tcPr>
                  <w:tcW w:w="1772" w:type="dxa"/>
                  <w:shd w:val="clear" w:color="auto" w:fill="auto"/>
                  <w:vAlign w:val="center"/>
                </w:tcPr>
                <w:p w14:paraId="17722B0D" w14:textId="77777777" w:rsidR="005C4BF5" w:rsidRPr="002921C0" w:rsidRDefault="005C4BF5" w:rsidP="00B22C31">
                  <w:pPr>
                    <w:jc w:val="center"/>
                    <w:rPr>
                      <w:sz w:val="20"/>
                      <w:szCs w:val="20"/>
                    </w:rPr>
                  </w:pPr>
                  <w:r w:rsidRPr="00015C53">
                    <w:rPr>
                      <w:sz w:val="20"/>
                      <w:szCs w:val="20"/>
                    </w:rPr>
                    <w:t>3529597.76</w:t>
                  </w:r>
                </w:p>
              </w:tc>
            </w:tr>
            <w:tr w:rsidR="005C4BF5" w:rsidRPr="002921C0" w14:paraId="4C49E5A4" w14:textId="77777777" w:rsidTr="00B22C31">
              <w:trPr>
                <w:trHeight w:val="38"/>
                <w:jc w:val="center"/>
              </w:trPr>
              <w:tc>
                <w:tcPr>
                  <w:tcW w:w="1140" w:type="dxa"/>
                  <w:shd w:val="clear" w:color="auto" w:fill="auto"/>
                  <w:vAlign w:val="center"/>
                </w:tcPr>
                <w:p w14:paraId="665BC571" w14:textId="77777777" w:rsidR="005C4BF5" w:rsidRPr="002921C0" w:rsidRDefault="005C4BF5" w:rsidP="00B22C31">
                  <w:pPr>
                    <w:jc w:val="center"/>
                    <w:rPr>
                      <w:sz w:val="20"/>
                      <w:szCs w:val="20"/>
                    </w:rPr>
                  </w:pPr>
                  <w:r w:rsidRPr="00015C53">
                    <w:rPr>
                      <w:sz w:val="20"/>
                      <w:szCs w:val="20"/>
                    </w:rPr>
                    <w:t>1</w:t>
                  </w:r>
                </w:p>
              </w:tc>
              <w:tc>
                <w:tcPr>
                  <w:tcW w:w="1670" w:type="dxa"/>
                  <w:shd w:val="clear" w:color="auto" w:fill="auto"/>
                  <w:vAlign w:val="center"/>
                </w:tcPr>
                <w:p w14:paraId="69B27E61" w14:textId="77777777" w:rsidR="005C4BF5" w:rsidRPr="002921C0" w:rsidRDefault="005C4BF5" w:rsidP="00B22C31">
                  <w:pPr>
                    <w:jc w:val="center"/>
                    <w:rPr>
                      <w:sz w:val="20"/>
                      <w:szCs w:val="20"/>
                    </w:rPr>
                  </w:pPr>
                  <w:r w:rsidRPr="00015C53">
                    <w:rPr>
                      <w:sz w:val="20"/>
                      <w:szCs w:val="20"/>
                    </w:rPr>
                    <w:t>964186.78</w:t>
                  </w:r>
                </w:p>
              </w:tc>
              <w:tc>
                <w:tcPr>
                  <w:tcW w:w="1772" w:type="dxa"/>
                  <w:shd w:val="clear" w:color="auto" w:fill="auto"/>
                  <w:vAlign w:val="center"/>
                </w:tcPr>
                <w:p w14:paraId="7FA73284" w14:textId="77777777" w:rsidR="005C4BF5" w:rsidRPr="002921C0" w:rsidRDefault="005C4BF5" w:rsidP="00B22C31">
                  <w:pPr>
                    <w:jc w:val="center"/>
                    <w:rPr>
                      <w:sz w:val="20"/>
                      <w:szCs w:val="20"/>
                    </w:rPr>
                  </w:pPr>
                  <w:r w:rsidRPr="00015C53">
                    <w:rPr>
                      <w:sz w:val="20"/>
                      <w:szCs w:val="20"/>
                    </w:rPr>
                    <w:t>3529603.8</w:t>
                  </w:r>
                </w:p>
              </w:tc>
            </w:tr>
            <w:tr w:rsidR="005C4BF5" w:rsidRPr="002921C0" w14:paraId="5794228A" w14:textId="77777777" w:rsidTr="00B22C31">
              <w:trPr>
                <w:trHeight w:val="38"/>
                <w:jc w:val="center"/>
              </w:trPr>
              <w:tc>
                <w:tcPr>
                  <w:tcW w:w="4582" w:type="dxa"/>
                  <w:gridSpan w:val="3"/>
                  <w:shd w:val="clear" w:color="auto" w:fill="auto"/>
                  <w:vAlign w:val="center"/>
                </w:tcPr>
                <w:p w14:paraId="49FBAFCD" w14:textId="77777777" w:rsidR="005C4BF5" w:rsidRPr="002921C0" w:rsidRDefault="005C4BF5" w:rsidP="00B22C31">
                  <w:pPr>
                    <w:jc w:val="center"/>
                    <w:rPr>
                      <w:sz w:val="20"/>
                      <w:szCs w:val="20"/>
                    </w:rPr>
                  </w:pPr>
                  <w:r>
                    <w:rPr>
                      <w:sz w:val="20"/>
                      <w:szCs w:val="20"/>
                    </w:rPr>
                    <w:t>Контур 2</w:t>
                  </w:r>
                </w:p>
              </w:tc>
            </w:tr>
            <w:tr w:rsidR="005C4BF5" w:rsidRPr="002921C0" w14:paraId="180AD46F" w14:textId="77777777" w:rsidTr="00B22C31">
              <w:trPr>
                <w:trHeight w:val="38"/>
                <w:jc w:val="center"/>
              </w:trPr>
              <w:tc>
                <w:tcPr>
                  <w:tcW w:w="1140" w:type="dxa"/>
                  <w:shd w:val="clear" w:color="auto" w:fill="auto"/>
                  <w:vAlign w:val="center"/>
                </w:tcPr>
                <w:p w14:paraId="68FDE484" w14:textId="77777777" w:rsidR="005C4BF5" w:rsidRPr="002921C0" w:rsidRDefault="005C4BF5" w:rsidP="00B22C31">
                  <w:pPr>
                    <w:jc w:val="center"/>
                    <w:rPr>
                      <w:sz w:val="20"/>
                      <w:szCs w:val="20"/>
                    </w:rPr>
                  </w:pPr>
                  <w:r w:rsidRPr="00015C53">
                    <w:rPr>
                      <w:sz w:val="20"/>
                      <w:szCs w:val="20"/>
                    </w:rPr>
                    <w:t>551</w:t>
                  </w:r>
                </w:p>
              </w:tc>
              <w:tc>
                <w:tcPr>
                  <w:tcW w:w="1670" w:type="dxa"/>
                  <w:shd w:val="clear" w:color="auto" w:fill="auto"/>
                  <w:vAlign w:val="center"/>
                </w:tcPr>
                <w:p w14:paraId="6F349ABB" w14:textId="77777777" w:rsidR="005C4BF5" w:rsidRPr="002921C0" w:rsidRDefault="005C4BF5" w:rsidP="00B22C31">
                  <w:pPr>
                    <w:jc w:val="center"/>
                    <w:rPr>
                      <w:sz w:val="20"/>
                      <w:szCs w:val="20"/>
                    </w:rPr>
                  </w:pPr>
                  <w:r w:rsidRPr="00015C53">
                    <w:rPr>
                      <w:sz w:val="20"/>
                      <w:szCs w:val="20"/>
                    </w:rPr>
                    <w:t>964054.75</w:t>
                  </w:r>
                </w:p>
              </w:tc>
              <w:tc>
                <w:tcPr>
                  <w:tcW w:w="1772" w:type="dxa"/>
                  <w:shd w:val="clear" w:color="auto" w:fill="auto"/>
                  <w:vAlign w:val="center"/>
                </w:tcPr>
                <w:p w14:paraId="5020DEA9" w14:textId="77777777" w:rsidR="005C4BF5" w:rsidRPr="002921C0" w:rsidRDefault="005C4BF5" w:rsidP="00B22C31">
                  <w:pPr>
                    <w:jc w:val="center"/>
                    <w:rPr>
                      <w:sz w:val="20"/>
                      <w:szCs w:val="20"/>
                    </w:rPr>
                  </w:pPr>
                  <w:r w:rsidRPr="00015C53">
                    <w:rPr>
                      <w:sz w:val="20"/>
                      <w:szCs w:val="20"/>
                    </w:rPr>
                    <w:t>3529832.86</w:t>
                  </w:r>
                </w:p>
              </w:tc>
            </w:tr>
            <w:tr w:rsidR="005C4BF5" w:rsidRPr="002921C0" w14:paraId="2BB83C75" w14:textId="77777777" w:rsidTr="00B22C31">
              <w:trPr>
                <w:trHeight w:val="38"/>
                <w:jc w:val="center"/>
              </w:trPr>
              <w:tc>
                <w:tcPr>
                  <w:tcW w:w="1140" w:type="dxa"/>
                  <w:shd w:val="clear" w:color="auto" w:fill="auto"/>
                  <w:vAlign w:val="center"/>
                </w:tcPr>
                <w:p w14:paraId="72847466" w14:textId="77777777" w:rsidR="005C4BF5" w:rsidRPr="002921C0" w:rsidRDefault="005C4BF5" w:rsidP="00B22C31">
                  <w:pPr>
                    <w:jc w:val="center"/>
                    <w:rPr>
                      <w:sz w:val="20"/>
                      <w:szCs w:val="20"/>
                    </w:rPr>
                  </w:pPr>
                  <w:r w:rsidRPr="00015C53">
                    <w:rPr>
                      <w:sz w:val="20"/>
                      <w:szCs w:val="20"/>
                    </w:rPr>
                    <w:t>552</w:t>
                  </w:r>
                </w:p>
              </w:tc>
              <w:tc>
                <w:tcPr>
                  <w:tcW w:w="1670" w:type="dxa"/>
                  <w:shd w:val="clear" w:color="auto" w:fill="auto"/>
                  <w:vAlign w:val="center"/>
                </w:tcPr>
                <w:p w14:paraId="5E72513B" w14:textId="77777777" w:rsidR="005C4BF5" w:rsidRPr="002921C0" w:rsidRDefault="005C4BF5" w:rsidP="00B22C31">
                  <w:pPr>
                    <w:jc w:val="center"/>
                    <w:rPr>
                      <w:sz w:val="20"/>
                      <w:szCs w:val="20"/>
                    </w:rPr>
                  </w:pPr>
                  <w:r w:rsidRPr="00015C53">
                    <w:rPr>
                      <w:sz w:val="20"/>
                      <w:szCs w:val="20"/>
                    </w:rPr>
                    <w:t>964054.15</w:t>
                  </w:r>
                </w:p>
              </w:tc>
              <w:tc>
                <w:tcPr>
                  <w:tcW w:w="1772" w:type="dxa"/>
                  <w:shd w:val="clear" w:color="auto" w:fill="auto"/>
                  <w:vAlign w:val="center"/>
                </w:tcPr>
                <w:p w14:paraId="62A33F17" w14:textId="77777777" w:rsidR="005C4BF5" w:rsidRPr="002921C0" w:rsidRDefault="005C4BF5" w:rsidP="00B22C31">
                  <w:pPr>
                    <w:jc w:val="center"/>
                    <w:rPr>
                      <w:sz w:val="20"/>
                      <w:szCs w:val="20"/>
                    </w:rPr>
                  </w:pPr>
                  <w:r w:rsidRPr="00015C53">
                    <w:rPr>
                      <w:sz w:val="20"/>
                      <w:szCs w:val="20"/>
                    </w:rPr>
                    <w:t>3529833.67</w:t>
                  </w:r>
                </w:p>
              </w:tc>
            </w:tr>
            <w:tr w:rsidR="005C4BF5" w:rsidRPr="002921C0" w14:paraId="3124DCD5" w14:textId="77777777" w:rsidTr="00B22C31">
              <w:trPr>
                <w:trHeight w:val="38"/>
                <w:jc w:val="center"/>
              </w:trPr>
              <w:tc>
                <w:tcPr>
                  <w:tcW w:w="1140" w:type="dxa"/>
                  <w:shd w:val="clear" w:color="auto" w:fill="auto"/>
                  <w:vAlign w:val="center"/>
                </w:tcPr>
                <w:p w14:paraId="55F42BF2" w14:textId="77777777" w:rsidR="005C4BF5" w:rsidRPr="002921C0" w:rsidRDefault="005C4BF5" w:rsidP="00B22C31">
                  <w:pPr>
                    <w:jc w:val="center"/>
                    <w:rPr>
                      <w:sz w:val="20"/>
                      <w:szCs w:val="20"/>
                    </w:rPr>
                  </w:pPr>
                  <w:r w:rsidRPr="00015C53">
                    <w:rPr>
                      <w:sz w:val="20"/>
                      <w:szCs w:val="20"/>
                    </w:rPr>
                    <w:t>553</w:t>
                  </w:r>
                </w:p>
              </w:tc>
              <w:tc>
                <w:tcPr>
                  <w:tcW w:w="1670" w:type="dxa"/>
                  <w:shd w:val="clear" w:color="auto" w:fill="auto"/>
                  <w:vAlign w:val="center"/>
                </w:tcPr>
                <w:p w14:paraId="1346BBC8" w14:textId="77777777" w:rsidR="005C4BF5" w:rsidRPr="002921C0" w:rsidRDefault="005C4BF5" w:rsidP="00B22C31">
                  <w:pPr>
                    <w:jc w:val="center"/>
                    <w:rPr>
                      <w:sz w:val="20"/>
                      <w:szCs w:val="20"/>
                    </w:rPr>
                  </w:pPr>
                  <w:r w:rsidRPr="00015C53">
                    <w:rPr>
                      <w:sz w:val="20"/>
                      <w:szCs w:val="20"/>
                    </w:rPr>
                    <w:t>964053.35</w:t>
                  </w:r>
                </w:p>
              </w:tc>
              <w:tc>
                <w:tcPr>
                  <w:tcW w:w="1772" w:type="dxa"/>
                  <w:shd w:val="clear" w:color="auto" w:fill="auto"/>
                  <w:vAlign w:val="center"/>
                </w:tcPr>
                <w:p w14:paraId="1B9EAB78" w14:textId="77777777" w:rsidR="005C4BF5" w:rsidRPr="002921C0" w:rsidRDefault="005C4BF5" w:rsidP="00B22C31">
                  <w:pPr>
                    <w:jc w:val="center"/>
                    <w:rPr>
                      <w:sz w:val="20"/>
                      <w:szCs w:val="20"/>
                    </w:rPr>
                  </w:pPr>
                  <w:r w:rsidRPr="00015C53">
                    <w:rPr>
                      <w:sz w:val="20"/>
                      <w:szCs w:val="20"/>
                    </w:rPr>
                    <w:t>3529833.06</w:t>
                  </w:r>
                </w:p>
              </w:tc>
            </w:tr>
            <w:tr w:rsidR="005C4BF5" w:rsidRPr="002921C0" w14:paraId="235544D4" w14:textId="77777777" w:rsidTr="00B22C31">
              <w:trPr>
                <w:trHeight w:val="38"/>
                <w:jc w:val="center"/>
              </w:trPr>
              <w:tc>
                <w:tcPr>
                  <w:tcW w:w="1140" w:type="dxa"/>
                  <w:shd w:val="clear" w:color="auto" w:fill="auto"/>
                  <w:vAlign w:val="center"/>
                </w:tcPr>
                <w:p w14:paraId="6E38A0BB" w14:textId="77777777" w:rsidR="005C4BF5" w:rsidRPr="002921C0" w:rsidRDefault="005C4BF5" w:rsidP="00B22C31">
                  <w:pPr>
                    <w:jc w:val="center"/>
                    <w:rPr>
                      <w:sz w:val="20"/>
                      <w:szCs w:val="20"/>
                    </w:rPr>
                  </w:pPr>
                  <w:r w:rsidRPr="00015C53">
                    <w:rPr>
                      <w:sz w:val="20"/>
                      <w:szCs w:val="20"/>
                    </w:rPr>
                    <w:t>554</w:t>
                  </w:r>
                </w:p>
              </w:tc>
              <w:tc>
                <w:tcPr>
                  <w:tcW w:w="1670" w:type="dxa"/>
                  <w:shd w:val="clear" w:color="auto" w:fill="auto"/>
                  <w:vAlign w:val="center"/>
                </w:tcPr>
                <w:p w14:paraId="0D7B1F79" w14:textId="77777777" w:rsidR="005C4BF5" w:rsidRPr="002921C0" w:rsidRDefault="005C4BF5" w:rsidP="00B22C31">
                  <w:pPr>
                    <w:jc w:val="center"/>
                    <w:rPr>
                      <w:sz w:val="20"/>
                      <w:szCs w:val="20"/>
                    </w:rPr>
                  </w:pPr>
                  <w:r w:rsidRPr="00015C53">
                    <w:rPr>
                      <w:sz w:val="20"/>
                      <w:szCs w:val="20"/>
                    </w:rPr>
                    <w:t>964053.95</w:t>
                  </w:r>
                </w:p>
              </w:tc>
              <w:tc>
                <w:tcPr>
                  <w:tcW w:w="1772" w:type="dxa"/>
                  <w:shd w:val="clear" w:color="auto" w:fill="auto"/>
                  <w:vAlign w:val="center"/>
                </w:tcPr>
                <w:p w14:paraId="47730A0C" w14:textId="77777777" w:rsidR="005C4BF5" w:rsidRPr="002921C0" w:rsidRDefault="005C4BF5" w:rsidP="00B22C31">
                  <w:pPr>
                    <w:jc w:val="center"/>
                    <w:rPr>
                      <w:sz w:val="20"/>
                      <w:szCs w:val="20"/>
                    </w:rPr>
                  </w:pPr>
                  <w:r w:rsidRPr="00015C53">
                    <w:rPr>
                      <w:sz w:val="20"/>
                      <w:szCs w:val="20"/>
                    </w:rPr>
                    <w:t>3529832.26</w:t>
                  </w:r>
                </w:p>
              </w:tc>
            </w:tr>
            <w:tr w:rsidR="005C4BF5" w:rsidRPr="002921C0" w14:paraId="069AE9BC" w14:textId="77777777" w:rsidTr="00B22C31">
              <w:trPr>
                <w:trHeight w:val="38"/>
                <w:jc w:val="center"/>
              </w:trPr>
              <w:tc>
                <w:tcPr>
                  <w:tcW w:w="1140" w:type="dxa"/>
                  <w:shd w:val="clear" w:color="auto" w:fill="auto"/>
                  <w:vAlign w:val="center"/>
                </w:tcPr>
                <w:p w14:paraId="193E4406" w14:textId="77777777" w:rsidR="005C4BF5" w:rsidRPr="002921C0" w:rsidRDefault="005C4BF5" w:rsidP="00B22C31">
                  <w:pPr>
                    <w:jc w:val="center"/>
                    <w:rPr>
                      <w:sz w:val="20"/>
                      <w:szCs w:val="20"/>
                    </w:rPr>
                  </w:pPr>
                  <w:r w:rsidRPr="00015C53">
                    <w:rPr>
                      <w:sz w:val="20"/>
                      <w:szCs w:val="20"/>
                    </w:rPr>
                    <w:t>551</w:t>
                  </w:r>
                </w:p>
              </w:tc>
              <w:tc>
                <w:tcPr>
                  <w:tcW w:w="1670" w:type="dxa"/>
                  <w:shd w:val="clear" w:color="auto" w:fill="auto"/>
                  <w:vAlign w:val="center"/>
                </w:tcPr>
                <w:p w14:paraId="04C446D7" w14:textId="77777777" w:rsidR="005C4BF5" w:rsidRPr="002921C0" w:rsidRDefault="005C4BF5" w:rsidP="00B22C31">
                  <w:pPr>
                    <w:jc w:val="center"/>
                    <w:rPr>
                      <w:sz w:val="20"/>
                      <w:szCs w:val="20"/>
                    </w:rPr>
                  </w:pPr>
                  <w:r w:rsidRPr="00015C53">
                    <w:rPr>
                      <w:sz w:val="20"/>
                      <w:szCs w:val="20"/>
                    </w:rPr>
                    <w:t>964054.75</w:t>
                  </w:r>
                </w:p>
              </w:tc>
              <w:tc>
                <w:tcPr>
                  <w:tcW w:w="1772" w:type="dxa"/>
                  <w:shd w:val="clear" w:color="auto" w:fill="auto"/>
                  <w:vAlign w:val="center"/>
                </w:tcPr>
                <w:p w14:paraId="78DE6378" w14:textId="77777777" w:rsidR="005C4BF5" w:rsidRPr="002921C0" w:rsidRDefault="005C4BF5" w:rsidP="00B22C31">
                  <w:pPr>
                    <w:jc w:val="center"/>
                    <w:rPr>
                      <w:sz w:val="20"/>
                      <w:szCs w:val="20"/>
                    </w:rPr>
                  </w:pPr>
                  <w:r w:rsidRPr="00015C53">
                    <w:rPr>
                      <w:sz w:val="20"/>
                      <w:szCs w:val="20"/>
                    </w:rPr>
                    <w:t>3529832.86</w:t>
                  </w:r>
                </w:p>
              </w:tc>
            </w:tr>
            <w:tr w:rsidR="005C4BF5" w:rsidRPr="002921C0" w14:paraId="6DAF7E04" w14:textId="77777777" w:rsidTr="00B22C31">
              <w:trPr>
                <w:trHeight w:val="38"/>
                <w:jc w:val="center"/>
              </w:trPr>
              <w:tc>
                <w:tcPr>
                  <w:tcW w:w="4582" w:type="dxa"/>
                  <w:gridSpan w:val="3"/>
                  <w:shd w:val="clear" w:color="auto" w:fill="auto"/>
                  <w:vAlign w:val="center"/>
                </w:tcPr>
                <w:p w14:paraId="00057D95" w14:textId="77777777" w:rsidR="005C4BF5" w:rsidRPr="002921C0" w:rsidRDefault="005C4BF5" w:rsidP="00B22C31">
                  <w:pPr>
                    <w:jc w:val="center"/>
                    <w:rPr>
                      <w:sz w:val="20"/>
                      <w:szCs w:val="20"/>
                    </w:rPr>
                  </w:pPr>
                  <w:r>
                    <w:rPr>
                      <w:sz w:val="20"/>
                      <w:szCs w:val="20"/>
                    </w:rPr>
                    <w:t>Контур 3</w:t>
                  </w:r>
                </w:p>
              </w:tc>
            </w:tr>
            <w:tr w:rsidR="005C4BF5" w:rsidRPr="002921C0" w14:paraId="7F16C290" w14:textId="77777777" w:rsidTr="00B22C31">
              <w:trPr>
                <w:trHeight w:val="38"/>
                <w:jc w:val="center"/>
              </w:trPr>
              <w:tc>
                <w:tcPr>
                  <w:tcW w:w="1140" w:type="dxa"/>
                  <w:shd w:val="clear" w:color="auto" w:fill="auto"/>
                  <w:vAlign w:val="center"/>
                </w:tcPr>
                <w:p w14:paraId="008244D6" w14:textId="77777777" w:rsidR="005C4BF5" w:rsidRPr="002921C0" w:rsidRDefault="005C4BF5" w:rsidP="00B22C31">
                  <w:pPr>
                    <w:jc w:val="center"/>
                    <w:rPr>
                      <w:sz w:val="20"/>
                      <w:szCs w:val="20"/>
                    </w:rPr>
                  </w:pPr>
                  <w:r w:rsidRPr="00015C53">
                    <w:rPr>
                      <w:sz w:val="20"/>
                      <w:szCs w:val="20"/>
                    </w:rPr>
                    <w:t>555</w:t>
                  </w:r>
                </w:p>
              </w:tc>
              <w:tc>
                <w:tcPr>
                  <w:tcW w:w="1670" w:type="dxa"/>
                  <w:shd w:val="clear" w:color="auto" w:fill="auto"/>
                  <w:vAlign w:val="center"/>
                </w:tcPr>
                <w:p w14:paraId="20977DDE" w14:textId="77777777" w:rsidR="005C4BF5" w:rsidRPr="002921C0" w:rsidRDefault="005C4BF5" w:rsidP="00B22C31">
                  <w:pPr>
                    <w:jc w:val="center"/>
                    <w:rPr>
                      <w:sz w:val="20"/>
                      <w:szCs w:val="20"/>
                    </w:rPr>
                  </w:pPr>
                  <w:r w:rsidRPr="00015C53">
                    <w:rPr>
                      <w:sz w:val="20"/>
                      <w:szCs w:val="20"/>
                    </w:rPr>
                    <w:t>963309.78</w:t>
                  </w:r>
                </w:p>
              </w:tc>
              <w:tc>
                <w:tcPr>
                  <w:tcW w:w="1772" w:type="dxa"/>
                  <w:shd w:val="clear" w:color="auto" w:fill="auto"/>
                  <w:vAlign w:val="center"/>
                </w:tcPr>
                <w:p w14:paraId="6EC462FF" w14:textId="77777777" w:rsidR="005C4BF5" w:rsidRPr="002921C0" w:rsidRDefault="005C4BF5" w:rsidP="00B22C31">
                  <w:pPr>
                    <w:jc w:val="center"/>
                    <w:rPr>
                      <w:sz w:val="20"/>
                      <w:szCs w:val="20"/>
                    </w:rPr>
                  </w:pPr>
                  <w:r w:rsidRPr="00015C53">
                    <w:rPr>
                      <w:sz w:val="20"/>
                      <w:szCs w:val="20"/>
                    </w:rPr>
                    <w:t>3530266.98</w:t>
                  </w:r>
                </w:p>
              </w:tc>
            </w:tr>
            <w:tr w:rsidR="005C4BF5" w:rsidRPr="002921C0" w14:paraId="02E3EDC8" w14:textId="77777777" w:rsidTr="00B22C31">
              <w:trPr>
                <w:trHeight w:val="38"/>
                <w:jc w:val="center"/>
              </w:trPr>
              <w:tc>
                <w:tcPr>
                  <w:tcW w:w="1140" w:type="dxa"/>
                  <w:shd w:val="clear" w:color="auto" w:fill="auto"/>
                  <w:vAlign w:val="center"/>
                </w:tcPr>
                <w:p w14:paraId="27330287" w14:textId="77777777" w:rsidR="005C4BF5" w:rsidRPr="002921C0" w:rsidRDefault="005C4BF5" w:rsidP="00B22C31">
                  <w:pPr>
                    <w:jc w:val="center"/>
                    <w:rPr>
                      <w:sz w:val="20"/>
                      <w:szCs w:val="20"/>
                    </w:rPr>
                  </w:pPr>
                  <w:r w:rsidRPr="00015C53">
                    <w:rPr>
                      <w:sz w:val="20"/>
                      <w:szCs w:val="20"/>
                    </w:rPr>
                    <w:t>556</w:t>
                  </w:r>
                </w:p>
              </w:tc>
              <w:tc>
                <w:tcPr>
                  <w:tcW w:w="1670" w:type="dxa"/>
                  <w:shd w:val="clear" w:color="auto" w:fill="auto"/>
                  <w:vAlign w:val="center"/>
                </w:tcPr>
                <w:p w14:paraId="6AF4C464" w14:textId="77777777" w:rsidR="005C4BF5" w:rsidRPr="002921C0" w:rsidRDefault="005C4BF5" w:rsidP="00B22C31">
                  <w:pPr>
                    <w:jc w:val="center"/>
                    <w:rPr>
                      <w:sz w:val="20"/>
                      <w:szCs w:val="20"/>
                    </w:rPr>
                  </w:pPr>
                  <w:r w:rsidRPr="00015C53">
                    <w:rPr>
                      <w:sz w:val="20"/>
                      <w:szCs w:val="20"/>
                    </w:rPr>
                    <w:t>963313.31</w:t>
                  </w:r>
                </w:p>
              </w:tc>
              <w:tc>
                <w:tcPr>
                  <w:tcW w:w="1772" w:type="dxa"/>
                  <w:shd w:val="clear" w:color="auto" w:fill="auto"/>
                  <w:vAlign w:val="center"/>
                </w:tcPr>
                <w:p w14:paraId="4B1F17E1" w14:textId="77777777" w:rsidR="005C4BF5" w:rsidRPr="002921C0" w:rsidRDefault="005C4BF5" w:rsidP="00B22C31">
                  <w:pPr>
                    <w:jc w:val="center"/>
                    <w:rPr>
                      <w:sz w:val="20"/>
                      <w:szCs w:val="20"/>
                    </w:rPr>
                  </w:pPr>
                  <w:r w:rsidRPr="00015C53">
                    <w:rPr>
                      <w:sz w:val="20"/>
                      <w:szCs w:val="20"/>
                    </w:rPr>
                    <w:t>3530276.16</w:t>
                  </w:r>
                </w:p>
              </w:tc>
            </w:tr>
            <w:tr w:rsidR="005C4BF5" w:rsidRPr="002921C0" w14:paraId="5A97EDBA" w14:textId="77777777" w:rsidTr="00B22C31">
              <w:trPr>
                <w:trHeight w:val="38"/>
                <w:jc w:val="center"/>
              </w:trPr>
              <w:tc>
                <w:tcPr>
                  <w:tcW w:w="1140" w:type="dxa"/>
                  <w:shd w:val="clear" w:color="auto" w:fill="auto"/>
                  <w:vAlign w:val="center"/>
                </w:tcPr>
                <w:p w14:paraId="7D25B95D" w14:textId="77777777" w:rsidR="005C4BF5" w:rsidRPr="002921C0" w:rsidRDefault="005C4BF5" w:rsidP="00B22C31">
                  <w:pPr>
                    <w:jc w:val="center"/>
                    <w:rPr>
                      <w:sz w:val="20"/>
                      <w:szCs w:val="20"/>
                    </w:rPr>
                  </w:pPr>
                  <w:r w:rsidRPr="00015C53">
                    <w:rPr>
                      <w:sz w:val="20"/>
                      <w:szCs w:val="20"/>
                    </w:rPr>
                    <w:t>557</w:t>
                  </w:r>
                </w:p>
              </w:tc>
              <w:tc>
                <w:tcPr>
                  <w:tcW w:w="1670" w:type="dxa"/>
                  <w:shd w:val="clear" w:color="auto" w:fill="auto"/>
                  <w:vAlign w:val="center"/>
                </w:tcPr>
                <w:p w14:paraId="2B452F55" w14:textId="77777777" w:rsidR="005C4BF5" w:rsidRPr="002921C0" w:rsidRDefault="005C4BF5" w:rsidP="00B22C31">
                  <w:pPr>
                    <w:jc w:val="center"/>
                    <w:rPr>
                      <w:sz w:val="20"/>
                      <w:szCs w:val="20"/>
                    </w:rPr>
                  </w:pPr>
                  <w:r w:rsidRPr="00015C53">
                    <w:rPr>
                      <w:sz w:val="20"/>
                      <w:szCs w:val="20"/>
                    </w:rPr>
                    <w:t>963312.38</w:t>
                  </w:r>
                </w:p>
              </w:tc>
              <w:tc>
                <w:tcPr>
                  <w:tcW w:w="1772" w:type="dxa"/>
                  <w:shd w:val="clear" w:color="auto" w:fill="auto"/>
                  <w:vAlign w:val="center"/>
                </w:tcPr>
                <w:p w14:paraId="183594BE" w14:textId="77777777" w:rsidR="005C4BF5" w:rsidRPr="002921C0" w:rsidRDefault="005C4BF5" w:rsidP="00B22C31">
                  <w:pPr>
                    <w:jc w:val="center"/>
                    <w:rPr>
                      <w:sz w:val="20"/>
                      <w:szCs w:val="20"/>
                    </w:rPr>
                  </w:pPr>
                  <w:r w:rsidRPr="00015C53">
                    <w:rPr>
                      <w:sz w:val="20"/>
                      <w:szCs w:val="20"/>
                    </w:rPr>
                    <w:t>3530276.53</w:t>
                  </w:r>
                </w:p>
              </w:tc>
            </w:tr>
            <w:tr w:rsidR="005C4BF5" w:rsidRPr="002921C0" w14:paraId="12E4068C" w14:textId="77777777" w:rsidTr="00B22C31">
              <w:trPr>
                <w:trHeight w:val="38"/>
                <w:jc w:val="center"/>
              </w:trPr>
              <w:tc>
                <w:tcPr>
                  <w:tcW w:w="1140" w:type="dxa"/>
                  <w:shd w:val="clear" w:color="auto" w:fill="auto"/>
                  <w:vAlign w:val="center"/>
                </w:tcPr>
                <w:p w14:paraId="1187D4F6" w14:textId="77777777" w:rsidR="005C4BF5" w:rsidRPr="002921C0" w:rsidRDefault="005C4BF5" w:rsidP="00B22C31">
                  <w:pPr>
                    <w:jc w:val="center"/>
                    <w:rPr>
                      <w:sz w:val="20"/>
                      <w:szCs w:val="20"/>
                    </w:rPr>
                  </w:pPr>
                  <w:r w:rsidRPr="00015C53">
                    <w:rPr>
                      <w:sz w:val="20"/>
                      <w:szCs w:val="20"/>
                    </w:rPr>
                    <w:t>558</w:t>
                  </w:r>
                </w:p>
              </w:tc>
              <w:tc>
                <w:tcPr>
                  <w:tcW w:w="1670" w:type="dxa"/>
                  <w:shd w:val="clear" w:color="auto" w:fill="auto"/>
                  <w:vAlign w:val="center"/>
                </w:tcPr>
                <w:p w14:paraId="2301936C" w14:textId="77777777" w:rsidR="005C4BF5" w:rsidRPr="002921C0" w:rsidRDefault="005C4BF5" w:rsidP="00B22C31">
                  <w:pPr>
                    <w:jc w:val="center"/>
                    <w:rPr>
                      <w:sz w:val="20"/>
                      <w:szCs w:val="20"/>
                    </w:rPr>
                  </w:pPr>
                  <w:r w:rsidRPr="00015C53">
                    <w:rPr>
                      <w:sz w:val="20"/>
                      <w:szCs w:val="20"/>
                    </w:rPr>
                    <w:t>963308.85</w:t>
                  </w:r>
                </w:p>
              </w:tc>
              <w:tc>
                <w:tcPr>
                  <w:tcW w:w="1772" w:type="dxa"/>
                  <w:shd w:val="clear" w:color="auto" w:fill="auto"/>
                  <w:vAlign w:val="center"/>
                </w:tcPr>
                <w:p w14:paraId="0E81569A" w14:textId="77777777" w:rsidR="005C4BF5" w:rsidRPr="002921C0" w:rsidRDefault="005C4BF5" w:rsidP="00B22C31">
                  <w:pPr>
                    <w:jc w:val="center"/>
                    <w:rPr>
                      <w:sz w:val="20"/>
                      <w:szCs w:val="20"/>
                    </w:rPr>
                  </w:pPr>
                  <w:r w:rsidRPr="00015C53">
                    <w:rPr>
                      <w:sz w:val="20"/>
                      <w:szCs w:val="20"/>
                    </w:rPr>
                    <w:t>3530267.34</w:t>
                  </w:r>
                </w:p>
              </w:tc>
            </w:tr>
            <w:tr w:rsidR="005C4BF5" w:rsidRPr="002921C0" w14:paraId="3197CE68" w14:textId="77777777" w:rsidTr="00B22C31">
              <w:trPr>
                <w:trHeight w:val="38"/>
                <w:jc w:val="center"/>
              </w:trPr>
              <w:tc>
                <w:tcPr>
                  <w:tcW w:w="1140" w:type="dxa"/>
                  <w:shd w:val="clear" w:color="auto" w:fill="auto"/>
                  <w:vAlign w:val="center"/>
                </w:tcPr>
                <w:p w14:paraId="50DBEFF7" w14:textId="77777777" w:rsidR="005C4BF5" w:rsidRPr="002921C0" w:rsidRDefault="005C4BF5" w:rsidP="00B22C31">
                  <w:pPr>
                    <w:jc w:val="center"/>
                    <w:rPr>
                      <w:sz w:val="20"/>
                      <w:szCs w:val="20"/>
                    </w:rPr>
                  </w:pPr>
                  <w:r w:rsidRPr="00015C53">
                    <w:rPr>
                      <w:sz w:val="20"/>
                      <w:szCs w:val="20"/>
                    </w:rPr>
                    <w:t>555</w:t>
                  </w:r>
                </w:p>
              </w:tc>
              <w:tc>
                <w:tcPr>
                  <w:tcW w:w="1670" w:type="dxa"/>
                  <w:shd w:val="clear" w:color="auto" w:fill="auto"/>
                  <w:vAlign w:val="center"/>
                </w:tcPr>
                <w:p w14:paraId="2091BF08" w14:textId="77777777" w:rsidR="005C4BF5" w:rsidRPr="002921C0" w:rsidRDefault="005C4BF5" w:rsidP="00B22C31">
                  <w:pPr>
                    <w:jc w:val="center"/>
                    <w:rPr>
                      <w:sz w:val="20"/>
                      <w:szCs w:val="20"/>
                    </w:rPr>
                  </w:pPr>
                  <w:r w:rsidRPr="00015C53">
                    <w:rPr>
                      <w:sz w:val="20"/>
                      <w:szCs w:val="20"/>
                    </w:rPr>
                    <w:t>963309.78</w:t>
                  </w:r>
                </w:p>
              </w:tc>
              <w:tc>
                <w:tcPr>
                  <w:tcW w:w="1772" w:type="dxa"/>
                  <w:shd w:val="clear" w:color="auto" w:fill="auto"/>
                  <w:vAlign w:val="center"/>
                </w:tcPr>
                <w:p w14:paraId="125A69C1" w14:textId="77777777" w:rsidR="005C4BF5" w:rsidRPr="002921C0" w:rsidRDefault="005C4BF5" w:rsidP="00B22C31">
                  <w:pPr>
                    <w:jc w:val="center"/>
                    <w:rPr>
                      <w:sz w:val="20"/>
                      <w:szCs w:val="20"/>
                    </w:rPr>
                  </w:pPr>
                  <w:r w:rsidRPr="00015C53">
                    <w:rPr>
                      <w:sz w:val="20"/>
                      <w:szCs w:val="20"/>
                    </w:rPr>
                    <w:t>3530266.98</w:t>
                  </w:r>
                </w:p>
              </w:tc>
            </w:tr>
            <w:tr w:rsidR="005C4BF5" w:rsidRPr="002921C0" w14:paraId="5FD2921C" w14:textId="77777777" w:rsidTr="00B22C31">
              <w:trPr>
                <w:trHeight w:val="38"/>
                <w:jc w:val="center"/>
              </w:trPr>
              <w:tc>
                <w:tcPr>
                  <w:tcW w:w="4582" w:type="dxa"/>
                  <w:gridSpan w:val="3"/>
                  <w:shd w:val="clear" w:color="auto" w:fill="auto"/>
                  <w:vAlign w:val="center"/>
                </w:tcPr>
                <w:p w14:paraId="27D63596" w14:textId="77777777" w:rsidR="005C4BF5" w:rsidRPr="002921C0" w:rsidRDefault="005C4BF5" w:rsidP="00B22C31">
                  <w:pPr>
                    <w:jc w:val="center"/>
                    <w:rPr>
                      <w:sz w:val="20"/>
                      <w:szCs w:val="20"/>
                    </w:rPr>
                  </w:pPr>
                  <w:r>
                    <w:rPr>
                      <w:sz w:val="20"/>
                      <w:szCs w:val="20"/>
                    </w:rPr>
                    <w:t>Контур 4</w:t>
                  </w:r>
                </w:p>
              </w:tc>
            </w:tr>
            <w:tr w:rsidR="005C4BF5" w:rsidRPr="002921C0" w14:paraId="45713F3A" w14:textId="77777777" w:rsidTr="00B22C31">
              <w:trPr>
                <w:trHeight w:val="38"/>
                <w:jc w:val="center"/>
              </w:trPr>
              <w:tc>
                <w:tcPr>
                  <w:tcW w:w="1140" w:type="dxa"/>
                  <w:shd w:val="clear" w:color="auto" w:fill="auto"/>
                  <w:vAlign w:val="center"/>
                </w:tcPr>
                <w:p w14:paraId="2C3C151D" w14:textId="77777777" w:rsidR="005C4BF5" w:rsidRPr="002921C0" w:rsidRDefault="005C4BF5" w:rsidP="00B22C31">
                  <w:pPr>
                    <w:jc w:val="center"/>
                    <w:rPr>
                      <w:sz w:val="20"/>
                      <w:szCs w:val="20"/>
                    </w:rPr>
                  </w:pPr>
                  <w:r w:rsidRPr="00015C53">
                    <w:rPr>
                      <w:sz w:val="20"/>
                      <w:szCs w:val="20"/>
                    </w:rPr>
                    <w:t>559</w:t>
                  </w:r>
                </w:p>
              </w:tc>
              <w:tc>
                <w:tcPr>
                  <w:tcW w:w="1670" w:type="dxa"/>
                  <w:shd w:val="clear" w:color="auto" w:fill="auto"/>
                  <w:vAlign w:val="center"/>
                </w:tcPr>
                <w:p w14:paraId="1802C451" w14:textId="77777777" w:rsidR="005C4BF5" w:rsidRPr="002921C0" w:rsidRDefault="005C4BF5" w:rsidP="00B22C31">
                  <w:pPr>
                    <w:jc w:val="center"/>
                    <w:rPr>
                      <w:sz w:val="20"/>
                      <w:szCs w:val="20"/>
                    </w:rPr>
                  </w:pPr>
                  <w:r w:rsidRPr="00015C53">
                    <w:rPr>
                      <w:sz w:val="20"/>
                      <w:szCs w:val="20"/>
                    </w:rPr>
                    <w:t>964045.93</w:t>
                  </w:r>
                </w:p>
              </w:tc>
              <w:tc>
                <w:tcPr>
                  <w:tcW w:w="1772" w:type="dxa"/>
                  <w:shd w:val="clear" w:color="auto" w:fill="auto"/>
                  <w:vAlign w:val="center"/>
                </w:tcPr>
                <w:p w14:paraId="3D32158B" w14:textId="77777777" w:rsidR="005C4BF5" w:rsidRPr="002921C0" w:rsidRDefault="005C4BF5" w:rsidP="00B22C31">
                  <w:pPr>
                    <w:jc w:val="center"/>
                    <w:rPr>
                      <w:sz w:val="20"/>
                      <w:szCs w:val="20"/>
                    </w:rPr>
                  </w:pPr>
                  <w:r w:rsidRPr="00015C53">
                    <w:rPr>
                      <w:sz w:val="20"/>
                      <w:szCs w:val="20"/>
                    </w:rPr>
                    <w:t>3529845.83</w:t>
                  </w:r>
                </w:p>
              </w:tc>
            </w:tr>
            <w:tr w:rsidR="005C4BF5" w:rsidRPr="002921C0" w14:paraId="7D6CCD92" w14:textId="77777777" w:rsidTr="00B22C31">
              <w:trPr>
                <w:trHeight w:val="38"/>
                <w:jc w:val="center"/>
              </w:trPr>
              <w:tc>
                <w:tcPr>
                  <w:tcW w:w="1140" w:type="dxa"/>
                  <w:shd w:val="clear" w:color="auto" w:fill="auto"/>
                  <w:vAlign w:val="center"/>
                </w:tcPr>
                <w:p w14:paraId="249363B9" w14:textId="77777777" w:rsidR="005C4BF5" w:rsidRPr="002921C0" w:rsidRDefault="005C4BF5" w:rsidP="00B22C31">
                  <w:pPr>
                    <w:jc w:val="center"/>
                    <w:rPr>
                      <w:sz w:val="20"/>
                      <w:szCs w:val="20"/>
                    </w:rPr>
                  </w:pPr>
                  <w:r w:rsidRPr="00015C53">
                    <w:rPr>
                      <w:sz w:val="20"/>
                      <w:szCs w:val="20"/>
                    </w:rPr>
                    <w:t>560</w:t>
                  </w:r>
                </w:p>
              </w:tc>
              <w:tc>
                <w:tcPr>
                  <w:tcW w:w="1670" w:type="dxa"/>
                  <w:shd w:val="clear" w:color="auto" w:fill="auto"/>
                  <w:vAlign w:val="center"/>
                </w:tcPr>
                <w:p w14:paraId="456566E8" w14:textId="77777777" w:rsidR="005C4BF5" w:rsidRPr="002921C0" w:rsidRDefault="005C4BF5" w:rsidP="00B22C31">
                  <w:pPr>
                    <w:jc w:val="center"/>
                    <w:rPr>
                      <w:sz w:val="20"/>
                      <w:szCs w:val="20"/>
                    </w:rPr>
                  </w:pPr>
                  <w:r w:rsidRPr="00015C53">
                    <w:rPr>
                      <w:sz w:val="20"/>
                      <w:szCs w:val="20"/>
                    </w:rPr>
                    <w:t>964045.33</w:t>
                  </w:r>
                </w:p>
              </w:tc>
              <w:tc>
                <w:tcPr>
                  <w:tcW w:w="1772" w:type="dxa"/>
                  <w:shd w:val="clear" w:color="auto" w:fill="auto"/>
                  <w:vAlign w:val="center"/>
                </w:tcPr>
                <w:p w14:paraId="5E299CAF" w14:textId="77777777" w:rsidR="005C4BF5" w:rsidRPr="002921C0" w:rsidRDefault="005C4BF5" w:rsidP="00B22C31">
                  <w:pPr>
                    <w:jc w:val="center"/>
                    <w:rPr>
                      <w:sz w:val="20"/>
                      <w:szCs w:val="20"/>
                    </w:rPr>
                  </w:pPr>
                  <w:r w:rsidRPr="00015C53">
                    <w:rPr>
                      <w:sz w:val="20"/>
                      <w:szCs w:val="20"/>
                    </w:rPr>
                    <w:t>3529846.63</w:t>
                  </w:r>
                </w:p>
              </w:tc>
            </w:tr>
            <w:tr w:rsidR="005C4BF5" w:rsidRPr="002921C0" w14:paraId="2C65A4DF" w14:textId="77777777" w:rsidTr="00B22C31">
              <w:trPr>
                <w:trHeight w:val="38"/>
                <w:jc w:val="center"/>
              </w:trPr>
              <w:tc>
                <w:tcPr>
                  <w:tcW w:w="1140" w:type="dxa"/>
                  <w:shd w:val="clear" w:color="auto" w:fill="auto"/>
                  <w:vAlign w:val="center"/>
                </w:tcPr>
                <w:p w14:paraId="52175EBC" w14:textId="77777777" w:rsidR="005C4BF5" w:rsidRPr="002921C0" w:rsidRDefault="005C4BF5" w:rsidP="00B22C31">
                  <w:pPr>
                    <w:jc w:val="center"/>
                    <w:rPr>
                      <w:sz w:val="20"/>
                      <w:szCs w:val="20"/>
                    </w:rPr>
                  </w:pPr>
                  <w:r w:rsidRPr="00015C53">
                    <w:rPr>
                      <w:sz w:val="20"/>
                      <w:szCs w:val="20"/>
                    </w:rPr>
                    <w:t>561</w:t>
                  </w:r>
                </w:p>
              </w:tc>
              <w:tc>
                <w:tcPr>
                  <w:tcW w:w="1670" w:type="dxa"/>
                  <w:shd w:val="clear" w:color="auto" w:fill="auto"/>
                  <w:vAlign w:val="center"/>
                </w:tcPr>
                <w:p w14:paraId="659A4682" w14:textId="77777777" w:rsidR="005C4BF5" w:rsidRPr="002921C0" w:rsidRDefault="005C4BF5" w:rsidP="00B22C31">
                  <w:pPr>
                    <w:jc w:val="center"/>
                    <w:rPr>
                      <w:sz w:val="20"/>
                      <w:szCs w:val="20"/>
                    </w:rPr>
                  </w:pPr>
                  <w:r w:rsidRPr="00015C53">
                    <w:rPr>
                      <w:sz w:val="20"/>
                      <w:szCs w:val="20"/>
                    </w:rPr>
                    <w:t>964044.53</w:t>
                  </w:r>
                </w:p>
              </w:tc>
              <w:tc>
                <w:tcPr>
                  <w:tcW w:w="1772" w:type="dxa"/>
                  <w:shd w:val="clear" w:color="auto" w:fill="auto"/>
                  <w:vAlign w:val="center"/>
                </w:tcPr>
                <w:p w14:paraId="6A8FDEDD" w14:textId="77777777" w:rsidR="005C4BF5" w:rsidRPr="002921C0" w:rsidRDefault="005C4BF5" w:rsidP="00B22C31">
                  <w:pPr>
                    <w:jc w:val="center"/>
                    <w:rPr>
                      <w:sz w:val="20"/>
                      <w:szCs w:val="20"/>
                    </w:rPr>
                  </w:pPr>
                  <w:r w:rsidRPr="00015C53">
                    <w:rPr>
                      <w:sz w:val="20"/>
                      <w:szCs w:val="20"/>
                    </w:rPr>
                    <w:t>3529846.03</w:t>
                  </w:r>
                </w:p>
              </w:tc>
            </w:tr>
            <w:tr w:rsidR="005C4BF5" w:rsidRPr="002921C0" w14:paraId="6A74FE08" w14:textId="77777777" w:rsidTr="00B22C31">
              <w:trPr>
                <w:trHeight w:val="38"/>
                <w:jc w:val="center"/>
              </w:trPr>
              <w:tc>
                <w:tcPr>
                  <w:tcW w:w="1140" w:type="dxa"/>
                  <w:shd w:val="clear" w:color="auto" w:fill="auto"/>
                  <w:vAlign w:val="center"/>
                </w:tcPr>
                <w:p w14:paraId="5272B7A8" w14:textId="77777777" w:rsidR="005C4BF5" w:rsidRPr="002921C0" w:rsidRDefault="005C4BF5" w:rsidP="00B22C31">
                  <w:pPr>
                    <w:jc w:val="center"/>
                    <w:rPr>
                      <w:sz w:val="20"/>
                      <w:szCs w:val="20"/>
                    </w:rPr>
                  </w:pPr>
                  <w:r w:rsidRPr="00015C53">
                    <w:rPr>
                      <w:sz w:val="20"/>
                      <w:szCs w:val="20"/>
                    </w:rPr>
                    <w:t>562</w:t>
                  </w:r>
                </w:p>
              </w:tc>
              <w:tc>
                <w:tcPr>
                  <w:tcW w:w="1670" w:type="dxa"/>
                  <w:shd w:val="clear" w:color="auto" w:fill="auto"/>
                  <w:vAlign w:val="center"/>
                </w:tcPr>
                <w:p w14:paraId="15FC8E29" w14:textId="77777777" w:rsidR="005C4BF5" w:rsidRPr="002921C0" w:rsidRDefault="005C4BF5" w:rsidP="00B22C31">
                  <w:pPr>
                    <w:jc w:val="center"/>
                    <w:rPr>
                      <w:sz w:val="20"/>
                      <w:szCs w:val="20"/>
                    </w:rPr>
                  </w:pPr>
                  <w:r w:rsidRPr="00015C53">
                    <w:rPr>
                      <w:sz w:val="20"/>
                      <w:szCs w:val="20"/>
                    </w:rPr>
                    <w:t>964045.13</w:t>
                  </w:r>
                </w:p>
              </w:tc>
              <w:tc>
                <w:tcPr>
                  <w:tcW w:w="1772" w:type="dxa"/>
                  <w:shd w:val="clear" w:color="auto" w:fill="auto"/>
                  <w:vAlign w:val="center"/>
                </w:tcPr>
                <w:p w14:paraId="14E6847A" w14:textId="77777777" w:rsidR="005C4BF5" w:rsidRPr="002921C0" w:rsidRDefault="005C4BF5" w:rsidP="00B22C31">
                  <w:pPr>
                    <w:jc w:val="center"/>
                    <w:rPr>
                      <w:sz w:val="20"/>
                      <w:szCs w:val="20"/>
                    </w:rPr>
                  </w:pPr>
                  <w:r w:rsidRPr="00015C53">
                    <w:rPr>
                      <w:sz w:val="20"/>
                      <w:szCs w:val="20"/>
                    </w:rPr>
                    <w:t>3529845.23</w:t>
                  </w:r>
                </w:p>
              </w:tc>
            </w:tr>
            <w:tr w:rsidR="005C4BF5" w:rsidRPr="002921C0" w14:paraId="01270082" w14:textId="77777777" w:rsidTr="00B22C31">
              <w:trPr>
                <w:trHeight w:val="38"/>
                <w:jc w:val="center"/>
              </w:trPr>
              <w:tc>
                <w:tcPr>
                  <w:tcW w:w="1140" w:type="dxa"/>
                  <w:shd w:val="clear" w:color="auto" w:fill="auto"/>
                  <w:vAlign w:val="center"/>
                </w:tcPr>
                <w:p w14:paraId="25425E36" w14:textId="77777777" w:rsidR="005C4BF5" w:rsidRPr="002921C0" w:rsidRDefault="005C4BF5" w:rsidP="00B22C31">
                  <w:pPr>
                    <w:jc w:val="center"/>
                    <w:rPr>
                      <w:sz w:val="20"/>
                      <w:szCs w:val="20"/>
                    </w:rPr>
                  </w:pPr>
                  <w:r w:rsidRPr="00015C53">
                    <w:rPr>
                      <w:sz w:val="20"/>
                      <w:szCs w:val="20"/>
                    </w:rPr>
                    <w:t>559</w:t>
                  </w:r>
                </w:p>
              </w:tc>
              <w:tc>
                <w:tcPr>
                  <w:tcW w:w="1670" w:type="dxa"/>
                  <w:shd w:val="clear" w:color="auto" w:fill="auto"/>
                  <w:vAlign w:val="center"/>
                </w:tcPr>
                <w:p w14:paraId="7E250745" w14:textId="77777777" w:rsidR="005C4BF5" w:rsidRPr="002921C0" w:rsidRDefault="005C4BF5" w:rsidP="00B22C31">
                  <w:pPr>
                    <w:jc w:val="center"/>
                    <w:rPr>
                      <w:sz w:val="20"/>
                      <w:szCs w:val="20"/>
                    </w:rPr>
                  </w:pPr>
                  <w:r w:rsidRPr="00015C53">
                    <w:rPr>
                      <w:sz w:val="20"/>
                      <w:szCs w:val="20"/>
                    </w:rPr>
                    <w:t>964045.93</w:t>
                  </w:r>
                </w:p>
              </w:tc>
              <w:tc>
                <w:tcPr>
                  <w:tcW w:w="1772" w:type="dxa"/>
                  <w:shd w:val="clear" w:color="auto" w:fill="auto"/>
                  <w:vAlign w:val="center"/>
                </w:tcPr>
                <w:p w14:paraId="6D94D11C" w14:textId="77777777" w:rsidR="005C4BF5" w:rsidRPr="002921C0" w:rsidRDefault="005C4BF5" w:rsidP="00B22C31">
                  <w:pPr>
                    <w:jc w:val="center"/>
                    <w:rPr>
                      <w:sz w:val="20"/>
                      <w:szCs w:val="20"/>
                    </w:rPr>
                  </w:pPr>
                  <w:r w:rsidRPr="00015C53">
                    <w:rPr>
                      <w:sz w:val="20"/>
                      <w:szCs w:val="20"/>
                    </w:rPr>
                    <w:t>3529845.83</w:t>
                  </w:r>
                </w:p>
              </w:tc>
            </w:tr>
            <w:tr w:rsidR="005C4BF5" w:rsidRPr="002921C0" w14:paraId="6F06842A" w14:textId="77777777" w:rsidTr="00B22C31">
              <w:trPr>
                <w:trHeight w:val="38"/>
                <w:jc w:val="center"/>
              </w:trPr>
              <w:tc>
                <w:tcPr>
                  <w:tcW w:w="4582" w:type="dxa"/>
                  <w:gridSpan w:val="3"/>
                  <w:shd w:val="clear" w:color="auto" w:fill="auto"/>
                  <w:vAlign w:val="center"/>
                </w:tcPr>
                <w:p w14:paraId="504B2CE7" w14:textId="77777777" w:rsidR="005C4BF5" w:rsidRPr="002921C0" w:rsidRDefault="005C4BF5" w:rsidP="00B22C31">
                  <w:pPr>
                    <w:jc w:val="center"/>
                    <w:rPr>
                      <w:sz w:val="20"/>
                      <w:szCs w:val="20"/>
                    </w:rPr>
                  </w:pPr>
                  <w:r>
                    <w:rPr>
                      <w:sz w:val="20"/>
                      <w:szCs w:val="20"/>
                    </w:rPr>
                    <w:t>Контур 5</w:t>
                  </w:r>
                </w:p>
              </w:tc>
            </w:tr>
            <w:tr w:rsidR="005C4BF5" w:rsidRPr="002921C0" w14:paraId="672CDEB1" w14:textId="77777777" w:rsidTr="00B22C31">
              <w:trPr>
                <w:trHeight w:val="38"/>
                <w:jc w:val="center"/>
              </w:trPr>
              <w:tc>
                <w:tcPr>
                  <w:tcW w:w="1140" w:type="dxa"/>
                  <w:shd w:val="clear" w:color="auto" w:fill="auto"/>
                  <w:vAlign w:val="center"/>
                </w:tcPr>
                <w:p w14:paraId="68093A4A" w14:textId="77777777" w:rsidR="005C4BF5" w:rsidRPr="002921C0" w:rsidRDefault="005C4BF5" w:rsidP="00B22C31">
                  <w:pPr>
                    <w:jc w:val="center"/>
                    <w:rPr>
                      <w:sz w:val="20"/>
                      <w:szCs w:val="20"/>
                    </w:rPr>
                  </w:pPr>
                  <w:r w:rsidRPr="00015C53">
                    <w:rPr>
                      <w:sz w:val="20"/>
                      <w:szCs w:val="20"/>
                    </w:rPr>
                    <w:t>563</w:t>
                  </w:r>
                </w:p>
              </w:tc>
              <w:tc>
                <w:tcPr>
                  <w:tcW w:w="1670" w:type="dxa"/>
                  <w:shd w:val="clear" w:color="auto" w:fill="auto"/>
                  <w:vAlign w:val="center"/>
                </w:tcPr>
                <w:p w14:paraId="450E0C9D" w14:textId="77777777" w:rsidR="005C4BF5" w:rsidRPr="002921C0" w:rsidRDefault="005C4BF5" w:rsidP="00B22C31">
                  <w:pPr>
                    <w:jc w:val="center"/>
                    <w:rPr>
                      <w:sz w:val="20"/>
                      <w:szCs w:val="20"/>
                    </w:rPr>
                  </w:pPr>
                  <w:r w:rsidRPr="00015C53">
                    <w:rPr>
                      <w:sz w:val="20"/>
                      <w:szCs w:val="20"/>
                    </w:rPr>
                    <w:t>963310.21</w:t>
                  </w:r>
                </w:p>
              </w:tc>
              <w:tc>
                <w:tcPr>
                  <w:tcW w:w="1772" w:type="dxa"/>
                  <w:shd w:val="clear" w:color="auto" w:fill="auto"/>
                  <w:vAlign w:val="center"/>
                </w:tcPr>
                <w:p w14:paraId="4706B3CF" w14:textId="77777777" w:rsidR="005C4BF5" w:rsidRPr="002921C0" w:rsidRDefault="005C4BF5" w:rsidP="00B22C31">
                  <w:pPr>
                    <w:jc w:val="center"/>
                    <w:rPr>
                      <w:sz w:val="20"/>
                      <w:szCs w:val="20"/>
                    </w:rPr>
                  </w:pPr>
                  <w:r w:rsidRPr="00015C53">
                    <w:rPr>
                      <w:sz w:val="20"/>
                      <w:szCs w:val="20"/>
                    </w:rPr>
                    <w:t>3530252.01</w:t>
                  </w:r>
                </w:p>
              </w:tc>
            </w:tr>
            <w:tr w:rsidR="005C4BF5" w:rsidRPr="002921C0" w14:paraId="1937B0B4" w14:textId="77777777" w:rsidTr="00B22C31">
              <w:trPr>
                <w:trHeight w:val="38"/>
                <w:jc w:val="center"/>
              </w:trPr>
              <w:tc>
                <w:tcPr>
                  <w:tcW w:w="1140" w:type="dxa"/>
                  <w:shd w:val="clear" w:color="auto" w:fill="auto"/>
                  <w:vAlign w:val="center"/>
                </w:tcPr>
                <w:p w14:paraId="3F682BFB" w14:textId="77777777" w:rsidR="005C4BF5" w:rsidRPr="002921C0" w:rsidRDefault="005C4BF5" w:rsidP="00B22C31">
                  <w:pPr>
                    <w:jc w:val="center"/>
                    <w:rPr>
                      <w:sz w:val="20"/>
                      <w:szCs w:val="20"/>
                    </w:rPr>
                  </w:pPr>
                  <w:r w:rsidRPr="00015C53">
                    <w:rPr>
                      <w:sz w:val="20"/>
                      <w:szCs w:val="20"/>
                    </w:rPr>
                    <w:t>564</w:t>
                  </w:r>
                </w:p>
              </w:tc>
              <w:tc>
                <w:tcPr>
                  <w:tcW w:w="1670" w:type="dxa"/>
                  <w:shd w:val="clear" w:color="auto" w:fill="auto"/>
                  <w:vAlign w:val="center"/>
                </w:tcPr>
                <w:p w14:paraId="1A6C0371" w14:textId="77777777" w:rsidR="005C4BF5" w:rsidRPr="002921C0" w:rsidRDefault="005C4BF5" w:rsidP="00B22C31">
                  <w:pPr>
                    <w:jc w:val="center"/>
                    <w:rPr>
                      <w:sz w:val="20"/>
                      <w:szCs w:val="20"/>
                    </w:rPr>
                  </w:pPr>
                  <w:r w:rsidRPr="00015C53">
                    <w:rPr>
                      <w:sz w:val="20"/>
                      <w:szCs w:val="20"/>
                    </w:rPr>
                    <w:t>963310.31</w:t>
                  </w:r>
                </w:p>
              </w:tc>
              <w:tc>
                <w:tcPr>
                  <w:tcW w:w="1772" w:type="dxa"/>
                  <w:shd w:val="clear" w:color="auto" w:fill="auto"/>
                  <w:vAlign w:val="center"/>
                </w:tcPr>
                <w:p w14:paraId="3CCCD5ED" w14:textId="77777777" w:rsidR="005C4BF5" w:rsidRPr="002921C0" w:rsidRDefault="005C4BF5" w:rsidP="00B22C31">
                  <w:pPr>
                    <w:jc w:val="center"/>
                    <w:rPr>
                      <w:sz w:val="20"/>
                      <w:szCs w:val="20"/>
                    </w:rPr>
                  </w:pPr>
                  <w:r w:rsidRPr="00015C53">
                    <w:rPr>
                      <w:sz w:val="20"/>
                      <w:szCs w:val="20"/>
                    </w:rPr>
                    <w:t>3530253</w:t>
                  </w:r>
                </w:p>
              </w:tc>
            </w:tr>
            <w:tr w:rsidR="005C4BF5" w:rsidRPr="002921C0" w14:paraId="0F49E888" w14:textId="77777777" w:rsidTr="00B22C31">
              <w:trPr>
                <w:trHeight w:val="38"/>
                <w:jc w:val="center"/>
              </w:trPr>
              <w:tc>
                <w:tcPr>
                  <w:tcW w:w="1140" w:type="dxa"/>
                  <w:shd w:val="clear" w:color="auto" w:fill="auto"/>
                  <w:vAlign w:val="center"/>
                </w:tcPr>
                <w:p w14:paraId="0882A76F" w14:textId="77777777" w:rsidR="005C4BF5" w:rsidRPr="002921C0" w:rsidRDefault="005C4BF5" w:rsidP="00B22C31">
                  <w:pPr>
                    <w:jc w:val="center"/>
                    <w:rPr>
                      <w:sz w:val="20"/>
                      <w:szCs w:val="20"/>
                    </w:rPr>
                  </w:pPr>
                  <w:r w:rsidRPr="00015C53">
                    <w:rPr>
                      <w:sz w:val="20"/>
                      <w:szCs w:val="20"/>
                    </w:rPr>
                    <w:lastRenderedPageBreak/>
                    <w:t>565</w:t>
                  </w:r>
                </w:p>
              </w:tc>
              <w:tc>
                <w:tcPr>
                  <w:tcW w:w="1670" w:type="dxa"/>
                  <w:shd w:val="clear" w:color="auto" w:fill="auto"/>
                  <w:vAlign w:val="center"/>
                </w:tcPr>
                <w:p w14:paraId="175E1017" w14:textId="77777777" w:rsidR="005C4BF5" w:rsidRPr="002921C0" w:rsidRDefault="005C4BF5" w:rsidP="00B22C31">
                  <w:pPr>
                    <w:jc w:val="center"/>
                    <w:rPr>
                      <w:sz w:val="20"/>
                      <w:szCs w:val="20"/>
                    </w:rPr>
                  </w:pPr>
                  <w:r w:rsidRPr="00015C53">
                    <w:rPr>
                      <w:sz w:val="20"/>
                      <w:szCs w:val="20"/>
                    </w:rPr>
                    <w:t>963304.33</w:t>
                  </w:r>
                </w:p>
              </w:tc>
              <w:tc>
                <w:tcPr>
                  <w:tcW w:w="1772" w:type="dxa"/>
                  <w:shd w:val="clear" w:color="auto" w:fill="auto"/>
                  <w:vAlign w:val="center"/>
                </w:tcPr>
                <w:p w14:paraId="0E9BEFC4" w14:textId="77777777" w:rsidR="005C4BF5" w:rsidRPr="002921C0" w:rsidRDefault="005C4BF5" w:rsidP="00B22C31">
                  <w:pPr>
                    <w:jc w:val="center"/>
                    <w:rPr>
                      <w:sz w:val="20"/>
                      <w:szCs w:val="20"/>
                    </w:rPr>
                  </w:pPr>
                  <w:r w:rsidRPr="00015C53">
                    <w:rPr>
                      <w:sz w:val="20"/>
                      <w:szCs w:val="20"/>
                    </w:rPr>
                    <w:t>3530253.55</w:t>
                  </w:r>
                </w:p>
              </w:tc>
            </w:tr>
            <w:tr w:rsidR="005C4BF5" w:rsidRPr="002921C0" w14:paraId="2FB1CBC7" w14:textId="77777777" w:rsidTr="00B22C31">
              <w:trPr>
                <w:trHeight w:val="38"/>
                <w:jc w:val="center"/>
              </w:trPr>
              <w:tc>
                <w:tcPr>
                  <w:tcW w:w="1140" w:type="dxa"/>
                  <w:shd w:val="clear" w:color="auto" w:fill="auto"/>
                  <w:vAlign w:val="center"/>
                </w:tcPr>
                <w:p w14:paraId="216A50F8" w14:textId="77777777" w:rsidR="005C4BF5" w:rsidRPr="002921C0" w:rsidRDefault="005C4BF5" w:rsidP="00B22C31">
                  <w:pPr>
                    <w:jc w:val="center"/>
                    <w:rPr>
                      <w:sz w:val="20"/>
                      <w:szCs w:val="20"/>
                    </w:rPr>
                  </w:pPr>
                  <w:r w:rsidRPr="00015C53">
                    <w:rPr>
                      <w:sz w:val="20"/>
                      <w:szCs w:val="20"/>
                    </w:rPr>
                    <w:t>566</w:t>
                  </w:r>
                </w:p>
              </w:tc>
              <w:tc>
                <w:tcPr>
                  <w:tcW w:w="1670" w:type="dxa"/>
                  <w:shd w:val="clear" w:color="auto" w:fill="auto"/>
                  <w:vAlign w:val="center"/>
                </w:tcPr>
                <w:p w14:paraId="06B11057" w14:textId="77777777" w:rsidR="005C4BF5" w:rsidRPr="002921C0" w:rsidRDefault="005C4BF5" w:rsidP="00B22C31">
                  <w:pPr>
                    <w:jc w:val="center"/>
                    <w:rPr>
                      <w:sz w:val="20"/>
                      <w:szCs w:val="20"/>
                    </w:rPr>
                  </w:pPr>
                  <w:r w:rsidRPr="00015C53">
                    <w:rPr>
                      <w:sz w:val="20"/>
                      <w:szCs w:val="20"/>
                    </w:rPr>
                    <w:t>963304.24</w:t>
                  </w:r>
                </w:p>
              </w:tc>
              <w:tc>
                <w:tcPr>
                  <w:tcW w:w="1772" w:type="dxa"/>
                  <w:shd w:val="clear" w:color="auto" w:fill="auto"/>
                  <w:vAlign w:val="center"/>
                </w:tcPr>
                <w:p w14:paraId="51CC8FB4" w14:textId="77777777" w:rsidR="005C4BF5" w:rsidRPr="002921C0" w:rsidRDefault="005C4BF5" w:rsidP="00B22C31">
                  <w:pPr>
                    <w:jc w:val="center"/>
                    <w:rPr>
                      <w:sz w:val="20"/>
                      <w:szCs w:val="20"/>
                    </w:rPr>
                  </w:pPr>
                  <w:r w:rsidRPr="00015C53">
                    <w:rPr>
                      <w:sz w:val="20"/>
                      <w:szCs w:val="20"/>
                    </w:rPr>
                    <w:t>3530252.55</w:t>
                  </w:r>
                </w:p>
              </w:tc>
            </w:tr>
            <w:tr w:rsidR="005C4BF5" w:rsidRPr="002921C0" w14:paraId="6E972352" w14:textId="77777777" w:rsidTr="00B22C31">
              <w:trPr>
                <w:trHeight w:val="38"/>
                <w:jc w:val="center"/>
              </w:trPr>
              <w:tc>
                <w:tcPr>
                  <w:tcW w:w="1140" w:type="dxa"/>
                  <w:shd w:val="clear" w:color="auto" w:fill="auto"/>
                  <w:vAlign w:val="center"/>
                </w:tcPr>
                <w:p w14:paraId="52E34D89" w14:textId="77777777" w:rsidR="005C4BF5" w:rsidRPr="002921C0" w:rsidRDefault="005C4BF5" w:rsidP="00B22C31">
                  <w:pPr>
                    <w:jc w:val="center"/>
                    <w:rPr>
                      <w:sz w:val="20"/>
                      <w:szCs w:val="20"/>
                    </w:rPr>
                  </w:pPr>
                  <w:r w:rsidRPr="00015C53">
                    <w:rPr>
                      <w:sz w:val="20"/>
                      <w:szCs w:val="20"/>
                    </w:rPr>
                    <w:t>563</w:t>
                  </w:r>
                </w:p>
              </w:tc>
              <w:tc>
                <w:tcPr>
                  <w:tcW w:w="1670" w:type="dxa"/>
                  <w:shd w:val="clear" w:color="auto" w:fill="auto"/>
                  <w:vAlign w:val="center"/>
                </w:tcPr>
                <w:p w14:paraId="75225C1B" w14:textId="77777777" w:rsidR="005C4BF5" w:rsidRPr="002921C0" w:rsidRDefault="005C4BF5" w:rsidP="00B22C31">
                  <w:pPr>
                    <w:jc w:val="center"/>
                    <w:rPr>
                      <w:sz w:val="20"/>
                      <w:szCs w:val="20"/>
                    </w:rPr>
                  </w:pPr>
                  <w:r w:rsidRPr="00015C53">
                    <w:rPr>
                      <w:sz w:val="20"/>
                      <w:szCs w:val="20"/>
                    </w:rPr>
                    <w:t>963310.21</w:t>
                  </w:r>
                </w:p>
              </w:tc>
              <w:tc>
                <w:tcPr>
                  <w:tcW w:w="1772" w:type="dxa"/>
                  <w:shd w:val="clear" w:color="auto" w:fill="auto"/>
                  <w:vAlign w:val="center"/>
                </w:tcPr>
                <w:p w14:paraId="423461C2" w14:textId="77777777" w:rsidR="005C4BF5" w:rsidRPr="002921C0" w:rsidRDefault="005C4BF5" w:rsidP="00B22C31">
                  <w:pPr>
                    <w:jc w:val="center"/>
                    <w:rPr>
                      <w:sz w:val="20"/>
                      <w:szCs w:val="20"/>
                    </w:rPr>
                  </w:pPr>
                  <w:r w:rsidRPr="00015C53">
                    <w:rPr>
                      <w:sz w:val="20"/>
                      <w:szCs w:val="20"/>
                    </w:rPr>
                    <w:t>3530252.01</w:t>
                  </w:r>
                </w:p>
              </w:tc>
            </w:tr>
            <w:tr w:rsidR="005C4BF5" w:rsidRPr="002921C0" w14:paraId="3672B35F" w14:textId="77777777" w:rsidTr="00B22C31">
              <w:trPr>
                <w:trHeight w:val="38"/>
                <w:jc w:val="center"/>
              </w:trPr>
              <w:tc>
                <w:tcPr>
                  <w:tcW w:w="4582" w:type="dxa"/>
                  <w:gridSpan w:val="3"/>
                  <w:shd w:val="clear" w:color="auto" w:fill="auto"/>
                  <w:vAlign w:val="center"/>
                </w:tcPr>
                <w:p w14:paraId="3732E472" w14:textId="77777777" w:rsidR="005C4BF5" w:rsidRPr="002921C0" w:rsidRDefault="005C4BF5" w:rsidP="00B22C31">
                  <w:pPr>
                    <w:jc w:val="center"/>
                    <w:rPr>
                      <w:sz w:val="20"/>
                      <w:szCs w:val="20"/>
                    </w:rPr>
                  </w:pPr>
                  <w:r>
                    <w:rPr>
                      <w:sz w:val="20"/>
                      <w:szCs w:val="20"/>
                    </w:rPr>
                    <w:t>Контур 6</w:t>
                  </w:r>
                </w:p>
              </w:tc>
            </w:tr>
            <w:tr w:rsidR="005C4BF5" w:rsidRPr="002921C0" w14:paraId="64028389" w14:textId="77777777" w:rsidTr="00B22C31">
              <w:trPr>
                <w:trHeight w:val="38"/>
                <w:jc w:val="center"/>
              </w:trPr>
              <w:tc>
                <w:tcPr>
                  <w:tcW w:w="1140" w:type="dxa"/>
                  <w:shd w:val="clear" w:color="auto" w:fill="auto"/>
                  <w:vAlign w:val="center"/>
                </w:tcPr>
                <w:p w14:paraId="695801B3" w14:textId="77777777" w:rsidR="005C4BF5" w:rsidRPr="002921C0" w:rsidRDefault="005C4BF5" w:rsidP="00B22C31">
                  <w:pPr>
                    <w:jc w:val="center"/>
                    <w:rPr>
                      <w:sz w:val="20"/>
                      <w:szCs w:val="20"/>
                    </w:rPr>
                  </w:pPr>
                  <w:r w:rsidRPr="00015C53">
                    <w:rPr>
                      <w:sz w:val="20"/>
                      <w:szCs w:val="20"/>
                    </w:rPr>
                    <w:t>567</w:t>
                  </w:r>
                </w:p>
              </w:tc>
              <w:tc>
                <w:tcPr>
                  <w:tcW w:w="1670" w:type="dxa"/>
                  <w:shd w:val="clear" w:color="auto" w:fill="auto"/>
                  <w:vAlign w:val="center"/>
                </w:tcPr>
                <w:p w14:paraId="70462716" w14:textId="77777777" w:rsidR="005C4BF5" w:rsidRPr="002921C0" w:rsidRDefault="005C4BF5" w:rsidP="00B22C31">
                  <w:pPr>
                    <w:jc w:val="center"/>
                    <w:rPr>
                      <w:sz w:val="20"/>
                      <w:szCs w:val="20"/>
                    </w:rPr>
                  </w:pPr>
                  <w:r w:rsidRPr="00015C53">
                    <w:rPr>
                      <w:sz w:val="20"/>
                      <w:szCs w:val="20"/>
                    </w:rPr>
                    <w:t>964037.41</w:t>
                  </w:r>
                </w:p>
              </w:tc>
              <w:tc>
                <w:tcPr>
                  <w:tcW w:w="1772" w:type="dxa"/>
                  <w:shd w:val="clear" w:color="auto" w:fill="auto"/>
                  <w:vAlign w:val="center"/>
                </w:tcPr>
                <w:p w14:paraId="4E5668E2" w14:textId="77777777" w:rsidR="005C4BF5" w:rsidRPr="002921C0" w:rsidRDefault="005C4BF5" w:rsidP="00B22C31">
                  <w:pPr>
                    <w:jc w:val="center"/>
                    <w:rPr>
                      <w:sz w:val="20"/>
                      <w:szCs w:val="20"/>
                    </w:rPr>
                  </w:pPr>
                  <w:r w:rsidRPr="00015C53">
                    <w:rPr>
                      <w:sz w:val="20"/>
                      <w:szCs w:val="20"/>
                    </w:rPr>
                    <w:t>3529858.23</w:t>
                  </w:r>
                </w:p>
              </w:tc>
            </w:tr>
            <w:tr w:rsidR="005C4BF5" w:rsidRPr="002921C0" w14:paraId="14A11B2B" w14:textId="77777777" w:rsidTr="00B22C31">
              <w:trPr>
                <w:trHeight w:val="38"/>
                <w:jc w:val="center"/>
              </w:trPr>
              <w:tc>
                <w:tcPr>
                  <w:tcW w:w="1140" w:type="dxa"/>
                  <w:shd w:val="clear" w:color="auto" w:fill="auto"/>
                  <w:vAlign w:val="center"/>
                </w:tcPr>
                <w:p w14:paraId="4F7D0C04" w14:textId="77777777" w:rsidR="005C4BF5" w:rsidRPr="002921C0" w:rsidRDefault="005C4BF5" w:rsidP="00B22C31">
                  <w:pPr>
                    <w:jc w:val="center"/>
                    <w:rPr>
                      <w:sz w:val="20"/>
                      <w:szCs w:val="20"/>
                    </w:rPr>
                  </w:pPr>
                  <w:r w:rsidRPr="00015C53">
                    <w:rPr>
                      <w:sz w:val="20"/>
                      <w:szCs w:val="20"/>
                    </w:rPr>
                    <w:t>568</w:t>
                  </w:r>
                </w:p>
              </w:tc>
              <w:tc>
                <w:tcPr>
                  <w:tcW w:w="1670" w:type="dxa"/>
                  <w:shd w:val="clear" w:color="auto" w:fill="auto"/>
                  <w:vAlign w:val="center"/>
                </w:tcPr>
                <w:p w14:paraId="0B42C8DA" w14:textId="77777777" w:rsidR="005C4BF5" w:rsidRPr="002921C0" w:rsidRDefault="005C4BF5" w:rsidP="00B22C31">
                  <w:pPr>
                    <w:jc w:val="center"/>
                    <w:rPr>
                      <w:sz w:val="20"/>
                      <w:szCs w:val="20"/>
                    </w:rPr>
                  </w:pPr>
                  <w:r w:rsidRPr="00015C53">
                    <w:rPr>
                      <w:sz w:val="20"/>
                      <w:szCs w:val="20"/>
                    </w:rPr>
                    <w:t>964036.82</w:t>
                  </w:r>
                </w:p>
              </w:tc>
              <w:tc>
                <w:tcPr>
                  <w:tcW w:w="1772" w:type="dxa"/>
                  <w:shd w:val="clear" w:color="auto" w:fill="auto"/>
                  <w:vAlign w:val="center"/>
                </w:tcPr>
                <w:p w14:paraId="1C200D0B" w14:textId="77777777" w:rsidR="005C4BF5" w:rsidRPr="002921C0" w:rsidRDefault="005C4BF5" w:rsidP="00B22C31">
                  <w:pPr>
                    <w:jc w:val="center"/>
                    <w:rPr>
                      <w:sz w:val="20"/>
                      <w:szCs w:val="20"/>
                    </w:rPr>
                  </w:pPr>
                  <w:r w:rsidRPr="00015C53">
                    <w:rPr>
                      <w:sz w:val="20"/>
                      <w:szCs w:val="20"/>
                    </w:rPr>
                    <w:t>3529859.03</w:t>
                  </w:r>
                </w:p>
              </w:tc>
            </w:tr>
            <w:tr w:rsidR="005C4BF5" w:rsidRPr="002921C0" w14:paraId="2AC4A94A" w14:textId="77777777" w:rsidTr="00B22C31">
              <w:trPr>
                <w:trHeight w:val="38"/>
                <w:jc w:val="center"/>
              </w:trPr>
              <w:tc>
                <w:tcPr>
                  <w:tcW w:w="1140" w:type="dxa"/>
                  <w:shd w:val="clear" w:color="auto" w:fill="auto"/>
                  <w:vAlign w:val="center"/>
                </w:tcPr>
                <w:p w14:paraId="039BEEA2" w14:textId="77777777" w:rsidR="005C4BF5" w:rsidRPr="002921C0" w:rsidRDefault="005C4BF5" w:rsidP="00B22C31">
                  <w:pPr>
                    <w:jc w:val="center"/>
                    <w:rPr>
                      <w:sz w:val="20"/>
                      <w:szCs w:val="20"/>
                    </w:rPr>
                  </w:pPr>
                  <w:r w:rsidRPr="00015C53">
                    <w:rPr>
                      <w:sz w:val="20"/>
                      <w:szCs w:val="20"/>
                    </w:rPr>
                    <w:t>569</w:t>
                  </w:r>
                </w:p>
              </w:tc>
              <w:tc>
                <w:tcPr>
                  <w:tcW w:w="1670" w:type="dxa"/>
                  <w:shd w:val="clear" w:color="auto" w:fill="auto"/>
                  <w:vAlign w:val="center"/>
                </w:tcPr>
                <w:p w14:paraId="101E5E33" w14:textId="77777777" w:rsidR="005C4BF5" w:rsidRPr="002921C0" w:rsidRDefault="005C4BF5" w:rsidP="00B22C31">
                  <w:pPr>
                    <w:jc w:val="center"/>
                    <w:rPr>
                      <w:sz w:val="20"/>
                      <w:szCs w:val="20"/>
                    </w:rPr>
                  </w:pPr>
                  <w:r w:rsidRPr="00015C53">
                    <w:rPr>
                      <w:sz w:val="20"/>
                      <w:szCs w:val="20"/>
                    </w:rPr>
                    <w:t>964036.01</w:t>
                  </w:r>
                </w:p>
              </w:tc>
              <w:tc>
                <w:tcPr>
                  <w:tcW w:w="1772" w:type="dxa"/>
                  <w:shd w:val="clear" w:color="auto" w:fill="auto"/>
                  <w:vAlign w:val="center"/>
                </w:tcPr>
                <w:p w14:paraId="7810777B" w14:textId="77777777" w:rsidR="005C4BF5" w:rsidRPr="002921C0" w:rsidRDefault="005C4BF5" w:rsidP="00B22C31">
                  <w:pPr>
                    <w:jc w:val="center"/>
                    <w:rPr>
                      <w:sz w:val="20"/>
                      <w:szCs w:val="20"/>
                    </w:rPr>
                  </w:pPr>
                  <w:r w:rsidRPr="00015C53">
                    <w:rPr>
                      <w:sz w:val="20"/>
                      <w:szCs w:val="20"/>
                    </w:rPr>
                    <w:t>3529858.43</w:t>
                  </w:r>
                </w:p>
              </w:tc>
            </w:tr>
            <w:tr w:rsidR="005C4BF5" w:rsidRPr="002921C0" w14:paraId="6F62EB45" w14:textId="77777777" w:rsidTr="00B22C31">
              <w:trPr>
                <w:trHeight w:val="38"/>
                <w:jc w:val="center"/>
              </w:trPr>
              <w:tc>
                <w:tcPr>
                  <w:tcW w:w="1140" w:type="dxa"/>
                  <w:shd w:val="clear" w:color="auto" w:fill="auto"/>
                  <w:vAlign w:val="center"/>
                </w:tcPr>
                <w:p w14:paraId="559F3C3F" w14:textId="77777777" w:rsidR="005C4BF5" w:rsidRPr="002921C0" w:rsidRDefault="005C4BF5" w:rsidP="00B22C31">
                  <w:pPr>
                    <w:jc w:val="center"/>
                    <w:rPr>
                      <w:sz w:val="20"/>
                      <w:szCs w:val="20"/>
                    </w:rPr>
                  </w:pPr>
                  <w:r w:rsidRPr="00015C53">
                    <w:rPr>
                      <w:sz w:val="20"/>
                      <w:szCs w:val="20"/>
                    </w:rPr>
                    <w:t>570</w:t>
                  </w:r>
                </w:p>
              </w:tc>
              <w:tc>
                <w:tcPr>
                  <w:tcW w:w="1670" w:type="dxa"/>
                  <w:shd w:val="clear" w:color="auto" w:fill="auto"/>
                  <w:vAlign w:val="center"/>
                </w:tcPr>
                <w:p w14:paraId="58D717D9" w14:textId="77777777" w:rsidR="005C4BF5" w:rsidRPr="002921C0" w:rsidRDefault="005C4BF5" w:rsidP="00B22C31">
                  <w:pPr>
                    <w:jc w:val="center"/>
                    <w:rPr>
                      <w:sz w:val="20"/>
                      <w:szCs w:val="20"/>
                    </w:rPr>
                  </w:pPr>
                  <w:r w:rsidRPr="00015C53">
                    <w:rPr>
                      <w:sz w:val="20"/>
                      <w:szCs w:val="20"/>
                    </w:rPr>
                    <w:t>964036.61</w:t>
                  </w:r>
                </w:p>
              </w:tc>
              <w:tc>
                <w:tcPr>
                  <w:tcW w:w="1772" w:type="dxa"/>
                  <w:shd w:val="clear" w:color="auto" w:fill="auto"/>
                  <w:vAlign w:val="center"/>
                </w:tcPr>
                <w:p w14:paraId="4EBACD4D" w14:textId="77777777" w:rsidR="005C4BF5" w:rsidRPr="002921C0" w:rsidRDefault="005C4BF5" w:rsidP="00B22C31">
                  <w:pPr>
                    <w:jc w:val="center"/>
                    <w:rPr>
                      <w:sz w:val="20"/>
                      <w:szCs w:val="20"/>
                    </w:rPr>
                  </w:pPr>
                  <w:r w:rsidRPr="00015C53">
                    <w:rPr>
                      <w:sz w:val="20"/>
                      <w:szCs w:val="20"/>
                    </w:rPr>
                    <w:t>3529857.63</w:t>
                  </w:r>
                </w:p>
              </w:tc>
            </w:tr>
            <w:tr w:rsidR="005C4BF5" w:rsidRPr="002921C0" w14:paraId="466B0C9E" w14:textId="77777777" w:rsidTr="00B22C31">
              <w:trPr>
                <w:trHeight w:val="38"/>
                <w:jc w:val="center"/>
              </w:trPr>
              <w:tc>
                <w:tcPr>
                  <w:tcW w:w="1140" w:type="dxa"/>
                  <w:shd w:val="clear" w:color="auto" w:fill="auto"/>
                  <w:vAlign w:val="center"/>
                </w:tcPr>
                <w:p w14:paraId="40E8B046" w14:textId="77777777" w:rsidR="005C4BF5" w:rsidRPr="002921C0" w:rsidRDefault="005C4BF5" w:rsidP="00B22C31">
                  <w:pPr>
                    <w:jc w:val="center"/>
                    <w:rPr>
                      <w:sz w:val="20"/>
                      <w:szCs w:val="20"/>
                    </w:rPr>
                  </w:pPr>
                  <w:r w:rsidRPr="00015C53">
                    <w:rPr>
                      <w:sz w:val="20"/>
                      <w:szCs w:val="20"/>
                    </w:rPr>
                    <w:t>567</w:t>
                  </w:r>
                </w:p>
              </w:tc>
              <w:tc>
                <w:tcPr>
                  <w:tcW w:w="1670" w:type="dxa"/>
                  <w:shd w:val="clear" w:color="auto" w:fill="auto"/>
                  <w:vAlign w:val="center"/>
                </w:tcPr>
                <w:p w14:paraId="39BF5129" w14:textId="77777777" w:rsidR="005C4BF5" w:rsidRPr="002921C0" w:rsidRDefault="005C4BF5" w:rsidP="00B22C31">
                  <w:pPr>
                    <w:jc w:val="center"/>
                    <w:rPr>
                      <w:sz w:val="20"/>
                      <w:szCs w:val="20"/>
                    </w:rPr>
                  </w:pPr>
                  <w:r w:rsidRPr="00015C53">
                    <w:rPr>
                      <w:sz w:val="20"/>
                      <w:szCs w:val="20"/>
                    </w:rPr>
                    <w:t>964037.41</w:t>
                  </w:r>
                </w:p>
              </w:tc>
              <w:tc>
                <w:tcPr>
                  <w:tcW w:w="1772" w:type="dxa"/>
                  <w:shd w:val="clear" w:color="auto" w:fill="auto"/>
                  <w:vAlign w:val="center"/>
                </w:tcPr>
                <w:p w14:paraId="7B9962AA" w14:textId="77777777" w:rsidR="005C4BF5" w:rsidRPr="002921C0" w:rsidRDefault="005C4BF5" w:rsidP="00B22C31">
                  <w:pPr>
                    <w:jc w:val="center"/>
                    <w:rPr>
                      <w:sz w:val="20"/>
                      <w:szCs w:val="20"/>
                    </w:rPr>
                  </w:pPr>
                  <w:r w:rsidRPr="00015C53">
                    <w:rPr>
                      <w:sz w:val="20"/>
                      <w:szCs w:val="20"/>
                    </w:rPr>
                    <w:t>3529858.23</w:t>
                  </w:r>
                </w:p>
              </w:tc>
            </w:tr>
            <w:tr w:rsidR="005C4BF5" w:rsidRPr="002921C0" w14:paraId="293C2D9C" w14:textId="77777777" w:rsidTr="00B22C31">
              <w:trPr>
                <w:trHeight w:val="38"/>
                <w:jc w:val="center"/>
              </w:trPr>
              <w:tc>
                <w:tcPr>
                  <w:tcW w:w="4582" w:type="dxa"/>
                  <w:gridSpan w:val="3"/>
                  <w:shd w:val="clear" w:color="auto" w:fill="auto"/>
                  <w:vAlign w:val="center"/>
                </w:tcPr>
                <w:p w14:paraId="13CFE2CA" w14:textId="77777777" w:rsidR="005C4BF5" w:rsidRPr="002921C0" w:rsidRDefault="005C4BF5" w:rsidP="00B22C31">
                  <w:pPr>
                    <w:jc w:val="center"/>
                    <w:rPr>
                      <w:sz w:val="20"/>
                      <w:szCs w:val="20"/>
                    </w:rPr>
                  </w:pPr>
                  <w:r>
                    <w:rPr>
                      <w:sz w:val="20"/>
                      <w:szCs w:val="20"/>
                    </w:rPr>
                    <w:t>Контур 7</w:t>
                  </w:r>
                </w:p>
              </w:tc>
            </w:tr>
            <w:tr w:rsidR="005C4BF5" w:rsidRPr="002921C0" w14:paraId="1DC28F0B" w14:textId="77777777" w:rsidTr="00B22C31">
              <w:trPr>
                <w:trHeight w:val="38"/>
                <w:jc w:val="center"/>
              </w:trPr>
              <w:tc>
                <w:tcPr>
                  <w:tcW w:w="1140" w:type="dxa"/>
                  <w:shd w:val="clear" w:color="auto" w:fill="auto"/>
                  <w:vAlign w:val="center"/>
                </w:tcPr>
                <w:p w14:paraId="04AE856E" w14:textId="77777777" w:rsidR="005C4BF5" w:rsidRPr="002921C0" w:rsidRDefault="005C4BF5" w:rsidP="00B22C31">
                  <w:pPr>
                    <w:jc w:val="center"/>
                    <w:rPr>
                      <w:sz w:val="20"/>
                      <w:szCs w:val="20"/>
                    </w:rPr>
                  </w:pPr>
                  <w:r w:rsidRPr="00015C53">
                    <w:rPr>
                      <w:sz w:val="20"/>
                      <w:szCs w:val="20"/>
                    </w:rPr>
                    <w:t>571</w:t>
                  </w:r>
                </w:p>
              </w:tc>
              <w:tc>
                <w:tcPr>
                  <w:tcW w:w="1670" w:type="dxa"/>
                  <w:shd w:val="clear" w:color="auto" w:fill="auto"/>
                  <w:vAlign w:val="center"/>
                </w:tcPr>
                <w:p w14:paraId="36417293" w14:textId="77777777" w:rsidR="005C4BF5" w:rsidRPr="002921C0" w:rsidRDefault="005C4BF5" w:rsidP="00B22C31">
                  <w:pPr>
                    <w:jc w:val="center"/>
                    <w:rPr>
                      <w:sz w:val="20"/>
                      <w:szCs w:val="20"/>
                    </w:rPr>
                  </w:pPr>
                  <w:r w:rsidRPr="00015C53">
                    <w:rPr>
                      <w:sz w:val="20"/>
                      <w:szCs w:val="20"/>
                    </w:rPr>
                    <w:t>963271.78</w:t>
                  </w:r>
                </w:p>
              </w:tc>
              <w:tc>
                <w:tcPr>
                  <w:tcW w:w="1772" w:type="dxa"/>
                  <w:shd w:val="clear" w:color="auto" w:fill="auto"/>
                  <w:vAlign w:val="center"/>
                </w:tcPr>
                <w:p w14:paraId="07D5524A" w14:textId="77777777" w:rsidR="005C4BF5" w:rsidRPr="002921C0" w:rsidRDefault="005C4BF5" w:rsidP="00B22C31">
                  <w:pPr>
                    <w:jc w:val="center"/>
                    <w:rPr>
                      <w:sz w:val="20"/>
                      <w:szCs w:val="20"/>
                    </w:rPr>
                  </w:pPr>
                  <w:r w:rsidRPr="00015C53">
                    <w:rPr>
                      <w:sz w:val="20"/>
                      <w:szCs w:val="20"/>
                    </w:rPr>
                    <w:t>3530226.46</w:t>
                  </w:r>
                </w:p>
              </w:tc>
            </w:tr>
            <w:tr w:rsidR="005C4BF5" w:rsidRPr="002921C0" w14:paraId="38C4B69C" w14:textId="77777777" w:rsidTr="00B22C31">
              <w:trPr>
                <w:trHeight w:val="38"/>
                <w:jc w:val="center"/>
              </w:trPr>
              <w:tc>
                <w:tcPr>
                  <w:tcW w:w="1140" w:type="dxa"/>
                  <w:shd w:val="clear" w:color="auto" w:fill="auto"/>
                  <w:vAlign w:val="center"/>
                </w:tcPr>
                <w:p w14:paraId="4BF64847" w14:textId="77777777" w:rsidR="005C4BF5" w:rsidRPr="002921C0" w:rsidRDefault="005C4BF5" w:rsidP="00B22C31">
                  <w:pPr>
                    <w:jc w:val="center"/>
                    <w:rPr>
                      <w:sz w:val="20"/>
                      <w:szCs w:val="20"/>
                    </w:rPr>
                  </w:pPr>
                  <w:r w:rsidRPr="00015C53">
                    <w:rPr>
                      <w:sz w:val="20"/>
                      <w:szCs w:val="20"/>
                    </w:rPr>
                    <w:t>572</w:t>
                  </w:r>
                </w:p>
              </w:tc>
              <w:tc>
                <w:tcPr>
                  <w:tcW w:w="1670" w:type="dxa"/>
                  <w:shd w:val="clear" w:color="auto" w:fill="auto"/>
                  <w:vAlign w:val="center"/>
                </w:tcPr>
                <w:p w14:paraId="423F96DF" w14:textId="77777777" w:rsidR="005C4BF5" w:rsidRPr="002921C0" w:rsidRDefault="005C4BF5" w:rsidP="00B22C31">
                  <w:pPr>
                    <w:jc w:val="center"/>
                    <w:rPr>
                      <w:sz w:val="20"/>
                      <w:szCs w:val="20"/>
                    </w:rPr>
                  </w:pPr>
                  <w:r w:rsidRPr="00015C53">
                    <w:rPr>
                      <w:sz w:val="20"/>
                      <w:szCs w:val="20"/>
                    </w:rPr>
                    <w:t>963270.28</w:t>
                  </w:r>
                </w:p>
              </w:tc>
              <w:tc>
                <w:tcPr>
                  <w:tcW w:w="1772" w:type="dxa"/>
                  <w:shd w:val="clear" w:color="auto" w:fill="auto"/>
                  <w:vAlign w:val="center"/>
                </w:tcPr>
                <w:p w14:paraId="1C8BC301" w14:textId="77777777" w:rsidR="005C4BF5" w:rsidRPr="002921C0" w:rsidRDefault="005C4BF5" w:rsidP="00B22C31">
                  <w:pPr>
                    <w:jc w:val="center"/>
                    <w:rPr>
                      <w:sz w:val="20"/>
                      <w:szCs w:val="20"/>
                    </w:rPr>
                  </w:pPr>
                  <w:r w:rsidRPr="00015C53">
                    <w:rPr>
                      <w:sz w:val="20"/>
                      <w:szCs w:val="20"/>
                    </w:rPr>
                    <w:t>3530233.06</w:t>
                  </w:r>
                </w:p>
              </w:tc>
            </w:tr>
            <w:tr w:rsidR="005C4BF5" w:rsidRPr="002921C0" w14:paraId="48D5B674" w14:textId="77777777" w:rsidTr="00B22C31">
              <w:trPr>
                <w:trHeight w:val="38"/>
                <w:jc w:val="center"/>
              </w:trPr>
              <w:tc>
                <w:tcPr>
                  <w:tcW w:w="1140" w:type="dxa"/>
                  <w:shd w:val="clear" w:color="auto" w:fill="auto"/>
                  <w:vAlign w:val="center"/>
                </w:tcPr>
                <w:p w14:paraId="6D9E4FD1" w14:textId="77777777" w:rsidR="005C4BF5" w:rsidRPr="002921C0" w:rsidRDefault="005C4BF5" w:rsidP="00B22C31">
                  <w:pPr>
                    <w:jc w:val="center"/>
                    <w:rPr>
                      <w:sz w:val="20"/>
                      <w:szCs w:val="20"/>
                    </w:rPr>
                  </w:pPr>
                  <w:r w:rsidRPr="00015C53">
                    <w:rPr>
                      <w:sz w:val="20"/>
                      <w:szCs w:val="20"/>
                    </w:rPr>
                    <w:t>573</w:t>
                  </w:r>
                </w:p>
              </w:tc>
              <w:tc>
                <w:tcPr>
                  <w:tcW w:w="1670" w:type="dxa"/>
                  <w:shd w:val="clear" w:color="auto" w:fill="auto"/>
                  <w:vAlign w:val="center"/>
                </w:tcPr>
                <w:p w14:paraId="6D68FA43" w14:textId="77777777" w:rsidR="005C4BF5" w:rsidRPr="002921C0" w:rsidRDefault="005C4BF5" w:rsidP="00B22C31">
                  <w:pPr>
                    <w:jc w:val="center"/>
                    <w:rPr>
                      <w:sz w:val="20"/>
                      <w:szCs w:val="20"/>
                    </w:rPr>
                  </w:pPr>
                  <w:r w:rsidRPr="00015C53">
                    <w:rPr>
                      <w:sz w:val="20"/>
                      <w:szCs w:val="20"/>
                    </w:rPr>
                    <w:t>963263.66</w:t>
                  </w:r>
                </w:p>
              </w:tc>
              <w:tc>
                <w:tcPr>
                  <w:tcW w:w="1772" w:type="dxa"/>
                  <w:shd w:val="clear" w:color="auto" w:fill="auto"/>
                  <w:vAlign w:val="center"/>
                </w:tcPr>
                <w:p w14:paraId="6F55C78F" w14:textId="77777777" w:rsidR="005C4BF5" w:rsidRPr="002921C0" w:rsidRDefault="005C4BF5" w:rsidP="00B22C31">
                  <w:pPr>
                    <w:jc w:val="center"/>
                    <w:rPr>
                      <w:sz w:val="20"/>
                      <w:szCs w:val="20"/>
                    </w:rPr>
                  </w:pPr>
                  <w:r w:rsidRPr="00015C53">
                    <w:rPr>
                      <w:sz w:val="20"/>
                      <w:szCs w:val="20"/>
                    </w:rPr>
                    <w:t>3530231.54</w:t>
                  </w:r>
                </w:p>
              </w:tc>
            </w:tr>
            <w:tr w:rsidR="005C4BF5" w:rsidRPr="002921C0" w14:paraId="095D2F76" w14:textId="77777777" w:rsidTr="00B22C31">
              <w:trPr>
                <w:trHeight w:val="38"/>
                <w:jc w:val="center"/>
              </w:trPr>
              <w:tc>
                <w:tcPr>
                  <w:tcW w:w="1140" w:type="dxa"/>
                  <w:shd w:val="clear" w:color="auto" w:fill="auto"/>
                  <w:vAlign w:val="center"/>
                </w:tcPr>
                <w:p w14:paraId="49C56392" w14:textId="77777777" w:rsidR="005C4BF5" w:rsidRPr="002921C0" w:rsidRDefault="005C4BF5" w:rsidP="00B22C31">
                  <w:pPr>
                    <w:jc w:val="center"/>
                    <w:rPr>
                      <w:sz w:val="20"/>
                      <w:szCs w:val="20"/>
                    </w:rPr>
                  </w:pPr>
                  <w:r w:rsidRPr="00015C53">
                    <w:rPr>
                      <w:sz w:val="20"/>
                      <w:szCs w:val="20"/>
                    </w:rPr>
                    <w:t>574</w:t>
                  </w:r>
                </w:p>
              </w:tc>
              <w:tc>
                <w:tcPr>
                  <w:tcW w:w="1670" w:type="dxa"/>
                  <w:shd w:val="clear" w:color="auto" w:fill="auto"/>
                  <w:vAlign w:val="center"/>
                </w:tcPr>
                <w:p w14:paraId="3489B34E" w14:textId="77777777" w:rsidR="005C4BF5" w:rsidRPr="002921C0" w:rsidRDefault="005C4BF5" w:rsidP="00B22C31">
                  <w:pPr>
                    <w:jc w:val="center"/>
                    <w:rPr>
                      <w:sz w:val="20"/>
                      <w:szCs w:val="20"/>
                    </w:rPr>
                  </w:pPr>
                  <w:r w:rsidRPr="00015C53">
                    <w:rPr>
                      <w:sz w:val="20"/>
                      <w:szCs w:val="20"/>
                    </w:rPr>
                    <w:t>963265.16</w:t>
                  </w:r>
                </w:p>
              </w:tc>
              <w:tc>
                <w:tcPr>
                  <w:tcW w:w="1772" w:type="dxa"/>
                  <w:shd w:val="clear" w:color="auto" w:fill="auto"/>
                  <w:vAlign w:val="center"/>
                </w:tcPr>
                <w:p w14:paraId="21B073F5" w14:textId="77777777" w:rsidR="005C4BF5" w:rsidRPr="002921C0" w:rsidRDefault="005C4BF5" w:rsidP="00B22C31">
                  <w:pPr>
                    <w:jc w:val="center"/>
                    <w:rPr>
                      <w:sz w:val="20"/>
                      <w:szCs w:val="20"/>
                    </w:rPr>
                  </w:pPr>
                  <w:r w:rsidRPr="00015C53">
                    <w:rPr>
                      <w:sz w:val="20"/>
                      <w:szCs w:val="20"/>
                    </w:rPr>
                    <w:t>3530224.94</w:t>
                  </w:r>
                </w:p>
              </w:tc>
            </w:tr>
            <w:tr w:rsidR="005C4BF5" w:rsidRPr="002921C0" w14:paraId="063B7A28" w14:textId="77777777" w:rsidTr="00B22C31">
              <w:trPr>
                <w:trHeight w:val="38"/>
                <w:jc w:val="center"/>
              </w:trPr>
              <w:tc>
                <w:tcPr>
                  <w:tcW w:w="1140" w:type="dxa"/>
                  <w:shd w:val="clear" w:color="auto" w:fill="auto"/>
                  <w:vAlign w:val="center"/>
                </w:tcPr>
                <w:p w14:paraId="56F270D9" w14:textId="77777777" w:rsidR="005C4BF5" w:rsidRPr="002921C0" w:rsidRDefault="005C4BF5" w:rsidP="00B22C31">
                  <w:pPr>
                    <w:jc w:val="center"/>
                    <w:rPr>
                      <w:sz w:val="20"/>
                      <w:szCs w:val="20"/>
                    </w:rPr>
                  </w:pPr>
                  <w:r w:rsidRPr="00015C53">
                    <w:rPr>
                      <w:sz w:val="20"/>
                      <w:szCs w:val="20"/>
                    </w:rPr>
                    <w:t>571</w:t>
                  </w:r>
                </w:p>
              </w:tc>
              <w:tc>
                <w:tcPr>
                  <w:tcW w:w="1670" w:type="dxa"/>
                  <w:shd w:val="clear" w:color="auto" w:fill="auto"/>
                  <w:vAlign w:val="center"/>
                </w:tcPr>
                <w:p w14:paraId="2DE00A67" w14:textId="77777777" w:rsidR="005C4BF5" w:rsidRPr="002921C0" w:rsidRDefault="005C4BF5" w:rsidP="00B22C31">
                  <w:pPr>
                    <w:jc w:val="center"/>
                    <w:rPr>
                      <w:sz w:val="20"/>
                      <w:szCs w:val="20"/>
                    </w:rPr>
                  </w:pPr>
                  <w:r w:rsidRPr="00015C53">
                    <w:rPr>
                      <w:sz w:val="20"/>
                      <w:szCs w:val="20"/>
                    </w:rPr>
                    <w:t>963271.78</w:t>
                  </w:r>
                </w:p>
              </w:tc>
              <w:tc>
                <w:tcPr>
                  <w:tcW w:w="1772" w:type="dxa"/>
                  <w:shd w:val="clear" w:color="auto" w:fill="auto"/>
                  <w:vAlign w:val="center"/>
                </w:tcPr>
                <w:p w14:paraId="06FBD588" w14:textId="77777777" w:rsidR="005C4BF5" w:rsidRPr="002921C0" w:rsidRDefault="005C4BF5" w:rsidP="00B22C31">
                  <w:pPr>
                    <w:jc w:val="center"/>
                    <w:rPr>
                      <w:sz w:val="20"/>
                      <w:szCs w:val="20"/>
                    </w:rPr>
                  </w:pPr>
                  <w:r w:rsidRPr="00015C53">
                    <w:rPr>
                      <w:sz w:val="20"/>
                      <w:szCs w:val="20"/>
                    </w:rPr>
                    <w:t>3530226.46</w:t>
                  </w:r>
                </w:p>
              </w:tc>
            </w:tr>
            <w:tr w:rsidR="005C4BF5" w:rsidRPr="002921C0" w14:paraId="0BD78917" w14:textId="77777777" w:rsidTr="00B22C31">
              <w:trPr>
                <w:trHeight w:val="38"/>
                <w:jc w:val="center"/>
              </w:trPr>
              <w:tc>
                <w:tcPr>
                  <w:tcW w:w="4582" w:type="dxa"/>
                  <w:gridSpan w:val="3"/>
                  <w:shd w:val="clear" w:color="auto" w:fill="auto"/>
                  <w:vAlign w:val="center"/>
                </w:tcPr>
                <w:p w14:paraId="32CA0967" w14:textId="77777777" w:rsidR="005C4BF5" w:rsidRPr="002921C0" w:rsidRDefault="005C4BF5" w:rsidP="00B22C31">
                  <w:pPr>
                    <w:jc w:val="center"/>
                    <w:rPr>
                      <w:sz w:val="20"/>
                      <w:szCs w:val="20"/>
                    </w:rPr>
                  </w:pPr>
                  <w:r>
                    <w:rPr>
                      <w:sz w:val="20"/>
                      <w:szCs w:val="20"/>
                    </w:rPr>
                    <w:t>Контур 8</w:t>
                  </w:r>
                </w:p>
              </w:tc>
            </w:tr>
            <w:tr w:rsidR="005C4BF5" w:rsidRPr="002921C0" w14:paraId="5571F432" w14:textId="77777777" w:rsidTr="00B22C31">
              <w:trPr>
                <w:trHeight w:val="38"/>
                <w:jc w:val="center"/>
              </w:trPr>
              <w:tc>
                <w:tcPr>
                  <w:tcW w:w="1140" w:type="dxa"/>
                  <w:shd w:val="clear" w:color="auto" w:fill="auto"/>
                  <w:vAlign w:val="center"/>
                </w:tcPr>
                <w:p w14:paraId="66B2F492" w14:textId="77777777" w:rsidR="005C4BF5" w:rsidRPr="002921C0" w:rsidRDefault="005C4BF5" w:rsidP="00B22C31">
                  <w:pPr>
                    <w:jc w:val="center"/>
                    <w:rPr>
                      <w:sz w:val="20"/>
                      <w:szCs w:val="20"/>
                    </w:rPr>
                  </w:pPr>
                  <w:r w:rsidRPr="00015C53">
                    <w:rPr>
                      <w:sz w:val="20"/>
                      <w:szCs w:val="20"/>
                    </w:rPr>
                    <w:t>575</w:t>
                  </w:r>
                </w:p>
              </w:tc>
              <w:tc>
                <w:tcPr>
                  <w:tcW w:w="1670" w:type="dxa"/>
                  <w:shd w:val="clear" w:color="auto" w:fill="auto"/>
                  <w:vAlign w:val="center"/>
                </w:tcPr>
                <w:p w14:paraId="7A5D6E3C" w14:textId="77777777" w:rsidR="005C4BF5" w:rsidRPr="002921C0" w:rsidRDefault="005C4BF5" w:rsidP="00B22C31">
                  <w:pPr>
                    <w:jc w:val="center"/>
                    <w:rPr>
                      <w:sz w:val="20"/>
                      <w:szCs w:val="20"/>
                    </w:rPr>
                  </w:pPr>
                  <w:r w:rsidRPr="00015C53">
                    <w:rPr>
                      <w:sz w:val="20"/>
                      <w:szCs w:val="20"/>
                    </w:rPr>
                    <w:t>964027.91</w:t>
                  </w:r>
                </w:p>
              </w:tc>
              <w:tc>
                <w:tcPr>
                  <w:tcW w:w="1772" w:type="dxa"/>
                  <w:shd w:val="clear" w:color="auto" w:fill="auto"/>
                  <w:vAlign w:val="center"/>
                </w:tcPr>
                <w:p w14:paraId="6D5AF4E5" w14:textId="77777777" w:rsidR="005C4BF5" w:rsidRPr="002921C0" w:rsidRDefault="005C4BF5" w:rsidP="00B22C31">
                  <w:pPr>
                    <w:jc w:val="center"/>
                    <w:rPr>
                      <w:sz w:val="20"/>
                      <w:szCs w:val="20"/>
                    </w:rPr>
                  </w:pPr>
                  <w:r w:rsidRPr="00015C53">
                    <w:rPr>
                      <w:sz w:val="20"/>
                      <w:szCs w:val="20"/>
                    </w:rPr>
                    <w:t>3529871.93</w:t>
                  </w:r>
                </w:p>
              </w:tc>
            </w:tr>
            <w:tr w:rsidR="005C4BF5" w:rsidRPr="002921C0" w14:paraId="2C782375" w14:textId="77777777" w:rsidTr="00B22C31">
              <w:trPr>
                <w:trHeight w:val="38"/>
                <w:jc w:val="center"/>
              </w:trPr>
              <w:tc>
                <w:tcPr>
                  <w:tcW w:w="1140" w:type="dxa"/>
                  <w:shd w:val="clear" w:color="auto" w:fill="auto"/>
                  <w:vAlign w:val="center"/>
                </w:tcPr>
                <w:p w14:paraId="0FB1F783" w14:textId="77777777" w:rsidR="005C4BF5" w:rsidRPr="002921C0" w:rsidRDefault="005C4BF5" w:rsidP="00B22C31">
                  <w:pPr>
                    <w:jc w:val="center"/>
                    <w:rPr>
                      <w:sz w:val="20"/>
                      <w:szCs w:val="20"/>
                    </w:rPr>
                  </w:pPr>
                  <w:r w:rsidRPr="00015C53">
                    <w:rPr>
                      <w:sz w:val="20"/>
                      <w:szCs w:val="20"/>
                    </w:rPr>
                    <w:t>576</w:t>
                  </w:r>
                </w:p>
              </w:tc>
              <w:tc>
                <w:tcPr>
                  <w:tcW w:w="1670" w:type="dxa"/>
                  <w:shd w:val="clear" w:color="auto" w:fill="auto"/>
                  <w:vAlign w:val="center"/>
                </w:tcPr>
                <w:p w14:paraId="39710BCC" w14:textId="77777777" w:rsidR="005C4BF5" w:rsidRPr="002921C0" w:rsidRDefault="005C4BF5" w:rsidP="00B22C31">
                  <w:pPr>
                    <w:jc w:val="center"/>
                    <w:rPr>
                      <w:sz w:val="20"/>
                      <w:szCs w:val="20"/>
                    </w:rPr>
                  </w:pPr>
                  <w:r w:rsidRPr="00015C53">
                    <w:rPr>
                      <w:sz w:val="20"/>
                      <w:szCs w:val="20"/>
                    </w:rPr>
                    <w:t>964027.32</w:t>
                  </w:r>
                </w:p>
              </w:tc>
              <w:tc>
                <w:tcPr>
                  <w:tcW w:w="1772" w:type="dxa"/>
                  <w:shd w:val="clear" w:color="auto" w:fill="auto"/>
                  <w:vAlign w:val="center"/>
                </w:tcPr>
                <w:p w14:paraId="40DE5538" w14:textId="77777777" w:rsidR="005C4BF5" w:rsidRPr="002921C0" w:rsidRDefault="005C4BF5" w:rsidP="00B22C31">
                  <w:pPr>
                    <w:jc w:val="center"/>
                    <w:rPr>
                      <w:sz w:val="20"/>
                      <w:szCs w:val="20"/>
                    </w:rPr>
                  </w:pPr>
                  <w:r w:rsidRPr="00015C53">
                    <w:rPr>
                      <w:sz w:val="20"/>
                      <w:szCs w:val="20"/>
                    </w:rPr>
                    <w:t>3529872.74</w:t>
                  </w:r>
                </w:p>
              </w:tc>
            </w:tr>
            <w:tr w:rsidR="005C4BF5" w:rsidRPr="002921C0" w14:paraId="2221A11B" w14:textId="77777777" w:rsidTr="00B22C31">
              <w:trPr>
                <w:trHeight w:val="38"/>
                <w:jc w:val="center"/>
              </w:trPr>
              <w:tc>
                <w:tcPr>
                  <w:tcW w:w="1140" w:type="dxa"/>
                  <w:shd w:val="clear" w:color="auto" w:fill="auto"/>
                  <w:vAlign w:val="center"/>
                </w:tcPr>
                <w:p w14:paraId="17F4F861" w14:textId="77777777" w:rsidR="005C4BF5" w:rsidRPr="002921C0" w:rsidRDefault="005C4BF5" w:rsidP="00B22C31">
                  <w:pPr>
                    <w:jc w:val="center"/>
                    <w:rPr>
                      <w:sz w:val="20"/>
                      <w:szCs w:val="20"/>
                    </w:rPr>
                  </w:pPr>
                  <w:r w:rsidRPr="00015C53">
                    <w:rPr>
                      <w:sz w:val="20"/>
                      <w:szCs w:val="20"/>
                    </w:rPr>
                    <w:t>577</w:t>
                  </w:r>
                </w:p>
              </w:tc>
              <w:tc>
                <w:tcPr>
                  <w:tcW w:w="1670" w:type="dxa"/>
                  <w:shd w:val="clear" w:color="auto" w:fill="auto"/>
                  <w:vAlign w:val="center"/>
                </w:tcPr>
                <w:p w14:paraId="2BE94F8C" w14:textId="77777777" w:rsidR="005C4BF5" w:rsidRPr="002921C0" w:rsidRDefault="005C4BF5" w:rsidP="00B22C31">
                  <w:pPr>
                    <w:jc w:val="center"/>
                    <w:rPr>
                      <w:sz w:val="20"/>
                      <w:szCs w:val="20"/>
                    </w:rPr>
                  </w:pPr>
                  <w:r w:rsidRPr="00015C53">
                    <w:rPr>
                      <w:sz w:val="20"/>
                      <w:szCs w:val="20"/>
                    </w:rPr>
                    <w:t>964026.51</w:t>
                  </w:r>
                </w:p>
              </w:tc>
              <w:tc>
                <w:tcPr>
                  <w:tcW w:w="1772" w:type="dxa"/>
                  <w:shd w:val="clear" w:color="auto" w:fill="auto"/>
                  <w:vAlign w:val="center"/>
                </w:tcPr>
                <w:p w14:paraId="309D6B14" w14:textId="77777777" w:rsidR="005C4BF5" w:rsidRPr="002921C0" w:rsidRDefault="005C4BF5" w:rsidP="00B22C31">
                  <w:pPr>
                    <w:jc w:val="center"/>
                    <w:rPr>
                      <w:sz w:val="20"/>
                      <w:szCs w:val="20"/>
                    </w:rPr>
                  </w:pPr>
                  <w:r w:rsidRPr="00015C53">
                    <w:rPr>
                      <w:sz w:val="20"/>
                      <w:szCs w:val="20"/>
                    </w:rPr>
                    <w:t>3529872.13</w:t>
                  </w:r>
                </w:p>
              </w:tc>
            </w:tr>
            <w:tr w:rsidR="005C4BF5" w:rsidRPr="002921C0" w14:paraId="34F1F334" w14:textId="77777777" w:rsidTr="00B22C31">
              <w:trPr>
                <w:trHeight w:val="38"/>
                <w:jc w:val="center"/>
              </w:trPr>
              <w:tc>
                <w:tcPr>
                  <w:tcW w:w="1140" w:type="dxa"/>
                  <w:shd w:val="clear" w:color="auto" w:fill="auto"/>
                  <w:vAlign w:val="center"/>
                </w:tcPr>
                <w:p w14:paraId="7F2E3D2E" w14:textId="77777777" w:rsidR="005C4BF5" w:rsidRPr="002921C0" w:rsidRDefault="005C4BF5" w:rsidP="00B22C31">
                  <w:pPr>
                    <w:jc w:val="center"/>
                    <w:rPr>
                      <w:sz w:val="20"/>
                      <w:szCs w:val="20"/>
                    </w:rPr>
                  </w:pPr>
                  <w:r w:rsidRPr="00015C53">
                    <w:rPr>
                      <w:sz w:val="20"/>
                      <w:szCs w:val="20"/>
                    </w:rPr>
                    <w:t>578</w:t>
                  </w:r>
                </w:p>
              </w:tc>
              <w:tc>
                <w:tcPr>
                  <w:tcW w:w="1670" w:type="dxa"/>
                  <w:shd w:val="clear" w:color="auto" w:fill="auto"/>
                  <w:vAlign w:val="center"/>
                </w:tcPr>
                <w:p w14:paraId="2BEE0CA4" w14:textId="77777777" w:rsidR="005C4BF5" w:rsidRPr="002921C0" w:rsidRDefault="005C4BF5" w:rsidP="00B22C31">
                  <w:pPr>
                    <w:jc w:val="center"/>
                    <w:rPr>
                      <w:sz w:val="20"/>
                      <w:szCs w:val="20"/>
                    </w:rPr>
                  </w:pPr>
                  <w:r w:rsidRPr="00015C53">
                    <w:rPr>
                      <w:sz w:val="20"/>
                      <w:szCs w:val="20"/>
                    </w:rPr>
                    <w:t>964027.11</w:t>
                  </w:r>
                </w:p>
              </w:tc>
              <w:tc>
                <w:tcPr>
                  <w:tcW w:w="1772" w:type="dxa"/>
                  <w:shd w:val="clear" w:color="auto" w:fill="auto"/>
                  <w:vAlign w:val="center"/>
                </w:tcPr>
                <w:p w14:paraId="6667BE07" w14:textId="77777777" w:rsidR="005C4BF5" w:rsidRPr="002921C0" w:rsidRDefault="005C4BF5" w:rsidP="00B22C31">
                  <w:pPr>
                    <w:jc w:val="center"/>
                    <w:rPr>
                      <w:sz w:val="20"/>
                      <w:szCs w:val="20"/>
                    </w:rPr>
                  </w:pPr>
                  <w:r w:rsidRPr="00015C53">
                    <w:rPr>
                      <w:sz w:val="20"/>
                      <w:szCs w:val="20"/>
                    </w:rPr>
                    <w:t>3529871.33</w:t>
                  </w:r>
                </w:p>
              </w:tc>
            </w:tr>
            <w:tr w:rsidR="005C4BF5" w:rsidRPr="002921C0" w14:paraId="785E475B" w14:textId="77777777" w:rsidTr="00B22C31">
              <w:trPr>
                <w:trHeight w:val="38"/>
                <w:jc w:val="center"/>
              </w:trPr>
              <w:tc>
                <w:tcPr>
                  <w:tcW w:w="1140" w:type="dxa"/>
                  <w:shd w:val="clear" w:color="auto" w:fill="auto"/>
                  <w:vAlign w:val="center"/>
                </w:tcPr>
                <w:p w14:paraId="410BD181" w14:textId="77777777" w:rsidR="005C4BF5" w:rsidRPr="002921C0" w:rsidRDefault="005C4BF5" w:rsidP="00B22C31">
                  <w:pPr>
                    <w:jc w:val="center"/>
                    <w:rPr>
                      <w:sz w:val="20"/>
                      <w:szCs w:val="20"/>
                    </w:rPr>
                  </w:pPr>
                  <w:r w:rsidRPr="00015C53">
                    <w:rPr>
                      <w:sz w:val="20"/>
                      <w:szCs w:val="20"/>
                    </w:rPr>
                    <w:t>575</w:t>
                  </w:r>
                </w:p>
              </w:tc>
              <w:tc>
                <w:tcPr>
                  <w:tcW w:w="1670" w:type="dxa"/>
                  <w:shd w:val="clear" w:color="auto" w:fill="auto"/>
                  <w:vAlign w:val="center"/>
                </w:tcPr>
                <w:p w14:paraId="7D7123DE" w14:textId="77777777" w:rsidR="005C4BF5" w:rsidRPr="002921C0" w:rsidRDefault="005C4BF5" w:rsidP="00B22C31">
                  <w:pPr>
                    <w:jc w:val="center"/>
                    <w:rPr>
                      <w:sz w:val="20"/>
                      <w:szCs w:val="20"/>
                    </w:rPr>
                  </w:pPr>
                  <w:r w:rsidRPr="00015C53">
                    <w:rPr>
                      <w:sz w:val="20"/>
                      <w:szCs w:val="20"/>
                    </w:rPr>
                    <w:t>964027.91</w:t>
                  </w:r>
                </w:p>
              </w:tc>
              <w:tc>
                <w:tcPr>
                  <w:tcW w:w="1772" w:type="dxa"/>
                  <w:shd w:val="clear" w:color="auto" w:fill="auto"/>
                  <w:vAlign w:val="center"/>
                </w:tcPr>
                <w:p w14:paraId="7879EBF6" w14:textId="77777777" w:rsidR="005C4BF5" w:rsidRPr="002921C0" w:rsidRDefault="005C4BF5" w:rsidP="00B22C31">
                  <w:pPr>
                    <w:jc w:val="center"/>
                    <w:rPr>
                      <w:sz w:val="20"/>
                      <w:szCs w:val="20"/>
                    </w:rPr>
                  </w:pPr>
                  <w:r w:rsidRPr="00015C53">
                    <w:rPr>
                      <w:sz w:val="20"/>
                      <w:szCs w:val="20"/>
                    </w:rPr>
                    <w:t>3529871.93</w:t>
                  </w:r>
                </w:p>
              </w:tc>
            </w:tr>
            <w:tr w:rsidR="005C4BF5" w:rsidRPr="002921C0" w14:paraId="7D1655B4" w14:textId="77777777" w:rsidTr="00B22C31">
              <w:trPr>
                <w:trHeight w:val="38"/>
                <w:jc w:val="center"/>
              </w:trPr>
              <w:tc>
                <w:tcPr>
                  <w:tcW w:w="4582" w:type="dxa"/>
                  <w:gridSpan w:val="3"/>
                  <w:shd w:val="clear" w:color="auto" w:fill="auto"/>
                  <w:vAlign w:val="center"/>
                </w:tcPr>
                <w:p w14:paraId="53E46C29" w14:textId="77777777" w:rsidR="005C4BF5" w:rsidRPr="002921C0" w:rsidRDefault="005C4BF5" w:rsidP="00B22C31">
                  <w:pPr>
                    <w:jc w:val="center"/>
                    <w:rPr>
                      <w:sz w:val="20"/>
                      <w:szCs w:val="20"/>
                    </w:rPr>
                  </w:pPr>
                  <w:r>
                    <w:rPr>
                      <w:sz w:val="20"/>
                      <w:szCs w:val="20"/>
                    </w:rPr>
                    <w:t>Контур 9</w:t>
                  </w:r>
                </w:p>
              </w:tc>
            </w:tr>
            <w:tr w:rsidR="005C4BF5" w:rsidRPr="002921C0" w14:paraId="355796CE" w14:textId="77777777" w:rsidTr="00B22C31">
              <w:trPr>
                <w:trHeight w:val="38"/>
                <w:jc w:val="center"/>
              </w:trPr>
              <w:tc>
                <w:tcPr>
                  <w:tcW w:w="1140" w:type="dxa"/>
                  <w:shd w:val="clear" w:color="auto" w:fill="auto"/>
                  <w:vAlign w:val="center"/>
                </w:tcPr>
                <w:p w14:paraId="5CE2E169" w14:textId="77777777" w:rsidR="005C4BF5" w:rsidRPr="002921C0" w:rsidRDefault="005C4BF5" w:rsidP="00B22C31">
                  <w:pPr>
                    <w:jc w:val="center"/>
                    <w:rPr>
                      <w:sz w:val="20"/>
                      <w:szCs w:val="20"/>
                    </w:rPr>
                  </w:pPr>
                  <w:r w:rsidRPr="00015C53">
                    <w:rPr>
                      <w:sz w:val="20"/>
                      <w:szCs w:val="20"/>
                    </w:rPr>
                    <w:t>579</w:t>
                  </w:r>
                </w:p>
              </w:tc>
              <w:tc>
                <w:tcPr>
                  <w:tcW w:w="1670" w:type="dxa"/>
                  <w:shd w:val="clear" w:color="auto" w:fill="auto"/>
                  <w:vAlign w:val="center"/>
                </w:tcPr>
                <w:p w14:paraId="06EE5F47" w14:textId="77777777" w:rsidR="005C4BF5" w:rsidRPr="002921C0" w:rsidRDefault="005C4BF5" w:rsidP="00B22C31">
                  <w:pPr>
                    <w:jc w:val="center"/>
                    <w:rPr>
                      <w:sz w:val="20"/>
                      <w:szCs w:val="20"/>
                    </w:rPr>
                  </w:pPr>
                  <w:r w:rsidRPr="00015C53">
                    <w:rPr>
                      <w:sz w:val="20"/>
                      <w:szCs w:val="20"/>
                    </w:rPr>
                    <w:t>963311.76</w:t>
                  </w:r>
                </w:p>
              </w:tc>
              <w:tc>
                <w:tcPr>
                  <w:tcW w:w="1772" w:type="dxa"/>
                  <w:shd w:val="clear" w:color="auto" w:fill="auto"/>
                  <w:vAlign w:val="center"/>
                </w:tcPr>
                <w:p w14:paraId="01C9CA03" w14:textId="77777777" w:rsidR="005C4BF5" w:rsidRPr="002921C0" w:rsidRDefault="005C4BF5" w:rsidP="00B22C31">
                  <w:pPr>
                    <w:jc w:val="center"/>
                    <w:rPr>
                      <w:sz w:val="20"/>
                      <w:szCs w:val="20"/>
                    </w:rPr>
                  </w:pPr>
                  <w:r w:rsidRPr="00015C53">
                    <w:rPr>
                      <w:sz w:val="20"/>
                      <w:szCs w:val="20"/>
                    </w:rPr>
                    <w:t>3530215.26</w:t>
                  </w:r>
                </w:p>
              </w:tc>
            </w:tr>
            <w:tr w:rsidR="005C4BF5" w:rsidRPr="002921C0" w14:paraId="0133B85D" w14:textId="77777777" w:rsidTr="00B22C31">
              <w:trPr>
                <w:trHeight w:val="38"/>
                <w:jc w:val="center"/>
              </w:trPr>
              <w:tc>
                <w:tcPr>
                  <w:tcW w:w="1140" w:type="dxa"/>
                  <w:shd w:val="clear" w:color="auto" w:fill="auto"/>
                  <w:vAlign w:val="center"/>
                </w:tcPr>
                <w:p w14:paraId="7C411BC6" w14:textId="77777777" w:rsidR="005C4BF5" w:rsidRPr="002921C0" w:rsidRDefault="005C4BF5" w:rsidP="00B22C31">
                  <w:pPr>
                    <w:jc w:val="center"/>
                    <w:rPr>
                      <w:sz w:val="20"/>
                      <w:szCs w:val="20"/>
                    </w:rPr>
                  </w:pPr>
                  <w:r w:rsidRPr="00015C53">
                    <w:rPr>
                      <w:sz w:val="20"/>
                      <w:szCs w:val="20"/>
                    </w:rPr>
                    <w:t>580</w:t>
                  </w:r>
                </w:p>
              </w:tc>
              <w:tc>
                <w:tcPr>
                  <w:tcW w:w="1670" w:type="dxa"/>
                  <w:shd w:val="clear" w:color="auto" w:fill="auto"/>
                  <w:vAlign w:val="center"/>
                </w:tcPr>
                <w:p w14:paraId="68D381F3" w14:textId="77777777" w:rsidR="005C4BF5" w:rsidRPr="002921C0" w:rsidRDefault="005C4BF5" w:rsidP="00B22C31">
                  <w:pPr>
                    <w:jc w:val="center"/>
                    <w:rPr>
                      <w:sz w:val="20"/>
                      <w:szCs w:val="20"/>
                    </w:rPr>
                  </w:pPr>
                  <w:r w:rsidRPr="00015C53">
                    <w:rPr>
                      <w:sz w:val="20"/>
                      <w:szCs w:val="20"/>
                    </w:rPr>
                    <w:t>963311.01</w:t>
                  </w:r>
                </w:p>
              </w:tc>
              <w:tc>
                <w:tcPr>
                  <w:tcW w:w="1772" w:type="dxa"/>
                  <w:shd w:val="clear" w:color="auto" w:fill="auto"/>
                  <w:vAlign w:val="center"/>
                </w:tcPr>
                <w:p w14:paraId="152D2D68" w14:textId="77777777" w:rsidR="005C4BF5" w:rsidRPr="002921C0" w:rsidRDefault="005C4BF5" w:rsidP="00B22C31">
                  <w:pPr>
                    <w:jc w:val="center"/>
                    <w:rPr>
                      <w:sz w:val="20"/>
                      <w:szCs w:val="20"/>
                    </w:rPr>
                  </w:pPr>
                  <w:r w:rsidRPr="00015C53">
                    <w:rPr>
                      <w:sz w:val="20"/>
                      <w:szCs w:val="20"/>
                    </w:rPr>
                    <w:t>3530230.67</w:t>
                  </w:r>
                </w:p>
              </w:tc>
            </w:tr>
            <w:tr w:rsidR="005C4BF5" w:rsidRPr="002921C0" w14:paraId="20144EA6" w14:textId="77777777" w:rsidTr="00B22C31">
              <w:trPr>
                <w:trHeight w:val="38"/>
                <w:jc w:val="center"/>
              </w:trPr>
              <w:tc>
                <w:tcPr>
                  <w:tcW w:w="1140" w:type="dxa"/>
                  <w:shd w:val="clear" w:color="auto" w:fill="auto"/>
                  <w:vAlign w:val="center"/>
                </w:tcPr>
                <w:p w14:paraId="38348980" w14:textId="77777777" w:rsidR="005C4BF5" w:rsidRPr="002921C0" w:rsidRDefault="005C4BF5" w:rsidP="00B22C31">
                  <w:pPr>
                    <w:jc w:val="center"/>
                    <w:rPr>
                      <w:sz w:val="20"/>
                      <w:szCs w:val="20"/>
                    </w:rPr>
                  </w:pPr>
                  <w:r w:rsidRPr="00015C53">
                    <w:rPr>
                      <w:sz w:val="20"/>
                      <w:szCs w:val="20"/>
                    </w:rPr>
                    <w:t>581</w:t>
                  </w:r>
                </w:p>
              </w:tc>
              <w:tc>
                <w:tcPr>
                  <w:tcW w:w="1670" w:type="dxa"/>
                  <w:shd w:val="clear" w:color="auto" w:fill="auto"/>
                  <w:vAlign w:val="center"/>
                </w:tcPr>
                <w:p w14:paraId="528BB271" w14:textId="77777777" w:rsidR="005C4BF5" w:rsidRPr="002921C0" w:rsidRDefault="005C4BF5" w:rsidP="00B22C31">
                  <w:pPr>
                    <w:jc w:val="center"/>
                    <w:rPr>
                      <w:sz w:val="20"/>
                      <w:szCs w:val="20"/>
                    </w:rPr>
                  </w:pPr>
                  <w:r w:rsidRPr="00015C53">
                    <w:rPr>
                      <w:sz w:val="20"/>
                      <w:szCs w:val="20"/>
                    </w:rPr>
                    <w:t>963328.94</w:t>
                  </w:r>
                </w:p>
              </w:tc>
              <w:tc>
                <w:tcPr>
                  <w:tcW w:w="1772" w:type="dxa"/>
                  <w:shd w:val="clear" w:color="auto" w:fill="auto"/>
                  <w:vAlign w:val="center"/>
                </w:tcPr>
                <w:p w14:paraId="54496E2B" w14:textId="77777777" w:rsidR="005C4BF5" w:rsidRPr="002921C0" w:rsidRDefault="005C4BF5" w:rsidP="00B22C31">
                  <w:pPr>
                    <w:jc w:val="center"/>
                    <w:rPr>
                      <w:sz w:val="20"/>
                      <w:szCs w:val="20"/>
                    </w:rPr>
                  </w:pPr>
                  <w:r w:rsidRPr="00015C53">
                    <w:rPr>
                      <w:sz w:val="20"/>
                      <w:szCs w:val="20"/>
                    </w:rPr>
                    <w:t>3530231.58</w:t>
                  </w:r>
                </w:p>
              </w:tc>
            </w:tr>
            <w:tr w:rsidR="005C4BF5" w:rsidRPr="002921C0" w14:paraId="7F884AF9" w14:textId="77777777" w:rsidTr="00B22C31">
              <w:trPr>
                <w:trHeight w:val="38"/>
                <w:jc w:val="center"/>
              </w:trPr>
              <w:tc>
                <w:tcPr>
                  <w:tcW w:w="1140" w:type="dxa"/>
                  <w:shd w:val="clear" w:color="auto" w:fill="auto"/>
                  <w:vAlign w:val="center"/>
                </w:tcPr>
                <w:p w14:paraId="461A06C7" w14:textId="77777777" w:rsidR="005C4BF5" w:rsidRPr="002921C0" w:rsidRDefault="005C4BF5" w:rsidP="00B22C31">
                  <w:pPr>
                    <w:jc w:val="center"/>
                    <w:rPr>
                      <w:sz w:val="20"/>
                      <w:szCs w:val="20"/>
                    </w:rPr>
                  </w:pPr>
                  <w:r w:rsidRPr="00015C53">
                    <w:rPr>
                      <w:sz w:val="20"/>
                      <w:szCs w:val="20"/>
                    </w:rPr>
                    <w:t>582</w:t>
                  </w:r>
                </w:p>
              </w:tc>
              <w:tc>
                <w:tcPr>
                  <w:tcW w:w="1670" w:type="dxa"/>
                  <w:shd w:val="clear" w:color="auto" w:fill="auto"/>
                  <w:vAlign w:val="center"/>
                </w:tcPr>
                <w:p w14:paraId="6F82DD47" w14:textId="77777777" w:rsidR="005C4BF5" w:rsidRPr="002921C0" w:rsidRDefault="005C4BF5" w:rsidP="00B22C31">
                  <w:pPr>
                    <w:jc w:val="center"/>
                    <w:rPr>
                      <w:sz w:val="20"/>
                      <w:szCs w:val="20"/>
                    </w:rPr>
                  </w:pPr>
                  <w:r w:rsidRPr="00015C53">
                    <w:rPr>
                      <w:sz w:val="20"/>
                      <w:szCs w:val="20"/>
                    </w:rPr>
                    <w:t>963328.23</w:t>
                  </w:r>
                </w:p>
              </w:tc>
              <w:tc>
                <w:tcPr>
                  <w:tcW w:w="1772" w:type="dxa"/>
                  <w:shd w:val="clear" w:color="auto" w:fill="auto"/>
                  <w:vAlign w:val="center"/>
                </w:tcPr>
                <w:p w14:paraId="0A6FD698" w14:textId="77777777" w:rsidR="005C4BF5" w:rsidRPr="002921C0" w:rsidRDefault="005C4BF5" w:rsidP="00B22C31">
                  <w:pPr>
                    <w:jc w:val="center"/>
                    <w:rPr>
                      <w:sz w:val="20"/>
                      <w:szCs w:val="20"/>
                    </w:rPr>
                  </w:pPr>
                  <w:r w:rsidRPr="00015C53">
                    <w:rPr>
                      <w:sz w:val="20"/>
                      <w:szCs w:val="20"/>
                    </w:rPr>
                    <w:t>3530246.53</w:t>
                  </w:r>
                </w:p>
              </w:tc>
            </w:tr>
            <w:tr w:rsidR="005C4BF5" w:rsidRPr="002921C0" w14:paraId="5A744FFC" w14:textId="77777777" w:rsidTr="00B22C31">
              <w:trPr>
                <w:trHeight w:val="38"/>
                <w:jc w:val="center"/>
              </w:trPr>
              <w:tc>
                <w:tcPr>
                  <w:tcW w:w="1140" w:type="dxa"/>
                  <w:shd w:val="clear" w:color="auto" w:fill="auto"/>
                  <w:vAlign w:val="center"/>
                </w:tcPr>
                <w:p w14:paraId="2AB136C8" w14:textId="77777777" w:rsidR="005C4BF5" w:rsidRPr="002921C0" w:rsidRDefault="005C4BF5" w:rsidP="00B22C31">
                  <w:pPr>
                    <w:jc w:val="center"/>
                    <w:rPr>
                      <w:sz w:val="20"/>
                      <w:szCs w:val="20"/>
                    </w:rPr>
                  </w:pPr>
                  <w:r w:rsidRPr="00015C53">
                    <w:rPr>
                      <w:sz w:val="20"/>
                      <w:szCs w:val="20"/>
                    </w:rPr>
                    <w:t>583</w:t>
                  </w:r>
                </w:p>
              </w:tc>
              <w:tc>
                <w:tcPr>
                  <w:tcW w:w="1670" w:type="dxa"/>
                  <w:shd w:val="clear" w:color="auto" w:fill="auto"/>
                  <w:vAlign w:val="center"/>
                </w:tcPr>
                <w:p w14:paraId="6B8F681A" w14:textId="77777777" w:rsidR="005C4BF5" w:rsidRPr="002921C0" w:rsidRDefault="005C4BF5" w:rsidP="00B22C31">
                  <w:pPr>
                    <w:jc w:val="center"/>
                    <w:rPr>
                      <w:sz w:val="20"/>
                      <w:szCs w:val="20"/>
                    </w:rPr>
                  </w:pPr>
                  <w:r w:rsidRPr="00015C53">
                    <w:rPr>
                      <w:sz w:val="20"/>
                      <w:szCs w:val="20"/>
                    </w:rPr>
                    <w:t>963310.24</w:t>
                  </w:r>
                </w:p>
              </w:tc>
              <w:tc>
                <w:tcPr>
                  <w:tcW w:w="1772" w:type="dxa"/>
                  <w:shd w:val="clear" w:color="auto" w:fill="auto"/>
                  <w:vAlign w:val="center"/>
                </w:tcPr>
                <w:p w14:paraId="7799984A" w14:textId="77777777" w:rsidR="005C4BF5" w:rsidRPr="002921C0" w:rsidRDefault="005C4BF5" w:rsidP="00B22C31">
                  <w:pPr>
                    <w:jc w:val="center"/>
                    <w:rPr>
                      <w:sz w:val="20"/>
                      <w:szCs w:val="20"/>
                    </w:rPr>
                  </w:pPr>
                  <w:r w:rsidRPr="00015C53">
                    <w:rPr>
                      <w:sz w:val="20"/>
                      <w:szCs w:val="20"/>
                    </w:rPr>
                    <w:t>3530246.34</w:t>
                  </w:r>
                </w:p>
              </w:tc>
            </w:tr>
            <w:tr w:rsidR="005C4BF5" w:rsidRPr="002921C0" w14:paraId="15B1224B" w14:textId="77777777" w:rsidTr="00B22C31">
              <w:trPr>
                <w:trHeight w:val="38"/>
                <w:jc w:val="center"/>
              </w:trPr>
              <w:tc>
                <w:tcPr>
                  <w:tcW w:w="1140" w:type="dxa"/>
                  <w:shd w:val="clear" w:color="auto" w:fill="auto"/>
                  <w:vAlign w:val="center"/>
                </w:tcPr>
                <w:p w14:paraId="3B2D4F30" w14:textId="77777777" w:rsidR="005C4BF5" w:rsidRPr="002921C0" w:rsidRDefault="005C4BF5" w:rsidP="00B22C31">
                  <w:pPr>
                    <w:jc w:val="center"/>
                    <w:rPr>
                      <w:sz w:val="20"/>
                      <w:szCs w:val="20"/>
                    </w:rPr>
                  </w:pPr>
                  <w:r w:rsidRPr="00015C53">
                    <w:rPr>
                      <w:sz w:val="20"/>
                      <w:szCs w:val="20"/>
                    </w:rPr>
                    <w:t>584</w:t>
                  </w:r>
                </w:p>
              </w:tc>
              <w:tc>
                <w:tcPr>
                  <w:tcW w:w="1670" w:type="dxa"/>
                  <w:shd w:val="clear" w:color="auto" w:fill="auto"/>
                  <w:vAlign w:val="center"/>
                </w:tcPr>
                <w:p w14:paraId="5443B9B4" w14:textId="77777777" w:rsidR="005C4BF5" w:rsidRPr="002921C0" w:rsidRDefault="005C4BF5" w:rsidP="00B22C31">
                  <w:pPr>
                    <w:jc w:val="center"/>
                    <w:rPr>
                      <w:sz w:val="20"/>
                      <w:szCs w:val="20"/>
                    </w:rPr>
                  </w:pPr>
                  <w:r w:rsidRPr="00015C53">
                    <w:rPr>
                      <w:sz w:val="20"/>
                      <w:szCs w:val="20"/>
                    </w:rPr>
                    <w:t>963272.7</w:t>
                  </w:r>
                </w:p>
              </w:tc>
              <w:tc>
                <w:tcPr>
                  <w:tcW w:w="1772" w:type="dxa"/>
                  <w:shd w:val="clear" w:color="auto" w:fill="auto"/>
                  <w:vAlign w:val="center"/>
                </w:tcPr>
                <w:p w14:paraId="4538235B" w14:textId="77777777" w:rsidR="005C4BF5" w:rsidRPr="002921C0" w:rsidRDefault="005C4BF5" w:rsidP="00B22C31">
                  <w:pPr>
                    <w:jc w:val="center"/>
                    <w:rPr>
                      <w:sz w:val="20"/>
                      <w:szCs w:val="20"/>
                    </w:rPr>
                  </w:pPr>
                  <w:r w:rsidRPr="00015C53">
                    <w:rPr>
                      <w:sz w:val="20"/>
                      <w:szCs w:val="20"/>
                    </w:rPr>
                    <w:t>3530248.96</w:t>
                  </w:r>
                </w:p>
              </w:tc>
            </w:tr>
            <w:tr w:rsidR="005C4BF5" w:rsidRPr="002921C0" w14:paraId="0BFB83C3" w14:textId="77777777" w:rsidTr="00B22C31">
              <w:trPr>
                <w:trHeight w:val="38"/>
                <w:jc w:val="center"/>
              </w:trPr>
              <w:tc>
                <w:tcPr>
                  <w:tcW w:w="1140" w:type="dxa"/>
                  <w:shd w:val="clear" w:color="auto" w:fill="auto"/>
                  <w:vAlign w:val="center"/>
                </w:tcPr>
                <w:p w14:paraId="477D4E9E" w14:textId="77777777" w:rsidR="005C4BF5" w:rsidRPr="002921C0" w:rsidRDefault="005C4BF5" w:rsidP="00B22C31">
                  <w:pPr>
                    <w:jc w:val="center"/>
                    <w:rPr>
                      <w:sz w:val="20"/>
                      <w:szCs w:val="20"/>
                    </w:rPr>
                  </w:pPr>
                  <w:r w:rsidRPr="00015C53">
                    <w:rPr>
                      <w:sz w:val="20"/>
                      <w:szCs w:val="20"/>
                    </w:rPr>
                    <w:t>585</w:t>
                  </w:r>
                </w:p>
              </w:tc>
              <w:tc>
                <w:tcPr>
                  <w:tcW w:w="1670" w:type="dxa"/>
                  <w:shd w:val="clear" w:color="auto" w:fill="auto"/>
                  <w:vAlign w:val="center"/>
                </w:tcPr>
                <w:p w14:paraId="2D3DE628" w14:textId="77777777" w:rsidR="005C4BF5" w:rsidRPr="002921C0" w:rsidRDefault="005C4BF5" w:rsidP="00B22C31">
                  <w:pPr>
                    <w:jc w:val="center"/>
                    <w:rPr>
                      <w:sz w:val="20"/>
                      <w:szCs w:val="20"/>
                    </w:rPr>
                  </w:pPr>
                  <w:r w:rsidRPr="00015C53">
                    <w:rPr>
                      <w:sz w:val="20"/>
                      <w:szCs w:val="20"/>
                    </w:rPr>
                    <w:t>963272.47</w:t>
                  </w:r>
                </w:p>
              </w:tc>
              <w:tc>
                <w:tcPr>
                  <w:tcW w:w="1772" w:type="dxa"/>
                  <w:shd w:val="clear" w:color="auto" w:fill="auto"/>
                  <w:vAlign w:val="center"/>
                </w:tcPr>
                <w:p w14:paraId="3AB34F71" w14:textId="77777777" w:rsidR="005C4BF5" w:rsidRPr="002921C0" w:rsidRDefault="005C4BF5" w:rsidP="00B22C31">
                  <w:pPr>
                    <w:jc w:val="center"/>
                    <w:rPr>
                      <w:sz w:val="20"/>
                      <w:szCs w:val="20"/>
                    </w:rPr>
                  </w:pPr>
                  <w:r w:rsidRPr="00015C53">
                    <w:rPr>
                      <w:sz w:val="20"/>
                      <w:szCs w:val="20"/>
                    </w:rPr>
                    <w:t>3530231.2</w:t>
                  </w:r>
                </w:p>
              </w:tc>
            </w:tr>
            <w:tr w:rsidR="005C4BF5" w:rsidRPr="002921C0" w14:paraId="1DF58596" w14:textId="77777777" w:rsidTr="00B22C31">
              <w:trPr>
                <w:trHeight w:val="38"/>
                <w:jc w:val="center"/>
              </w:trPr>
              <w:tc>
                <w:tcPr>
                  <w:tcW w:w="1140" w:type="dxa"/>
                  <w:shd w:val="clear" w:color="auto" w:fill="auto"/>
                  <w:vAlign w:val="center"/>
                </w:tcPr>
                <w:p w14:paraId="4AFA7DEC" w14:textId="77777777" w:rsidR="005C4BF5" w:rsidRPr="002921C0" w:rsidRDefault="005C4BF5" w:rsidP="00B22C31">
                  <w:pPr>
                    <w:jc w:val="center"/>
                    <w:rPr>
                      <w:sz w:val="20"/>
                      <w:szCs w:val="20"/>
                    </w:rPr>
                  </w:pPr>
                  <w:r w:rsidRPr="00015C53">
                    <w:rPr>
                      <w:sz w:val="20"/>
                      <w:szCs w:val="20"/>
                    </w:rPr>
                    <w:t>586</w:t>
                  </w:r>
                </w:p>
              </w:tc>
              <w:tc>
                <w:tcPr>
                  <w:tcW w:w="1670" w:type="dxa"/>
                  <w:shd w:val="clear" w:color="auto" w:fill="auto"/>
                  <w:vAlign w:val="center"/>
                </w:tcPr>
                <w:p w14:paraId="06BD956A" w14:textId="77777777" w:rsidR="005C4BF5" w:rsidRPr="002921C0" w:rsidRDefault="005C4BF5" w:rsidP="00B22C31">
                  <w:pPr>
                    <w:jc w:val="center"/>
                    <w:rPr>
                      <w:sz w:val="20"/>
                      <w:szCs w:val="20"/>
                    </w:rPr>
                  </w:pPr>
                  <w:r w:rsidRPr="00015C53">
                    <w:rPr>
                      <w:sz w:val="20"/>
                      <w:szCs w:val="20"/>
                    </w:rPr>
                    <w:t>963271.5</w:t>
                  </w:r>
                </w:p>
              </w:tc>
              <w:tc>
                <w:tcPr>
                  <w:tcW w:w="1772" w:type="dxa"/>
                  <w:shd w:val="clear" w:color="auto" w:fill="auto"/>
                  <w:vAlign w:val="center"/>
                </w:tcPr>
                <w:p w14:paraId="3219AC58" w14:textId="77777777" w:rsidR="005C4BF5" w:rsidRPr="002921C0" w:rsidRDefault="005C4BF5" w:rsidP="00B22C31">
                  <w:pPr>
                    <w:jc w:val="center"/>
                    <w:rPr>
                      <w:sz w:val="20"/>
                      <w:szCs w:val="20"/>
                    </w:rPr>
                  </w:pPr>
                  <w:r w:rsidRPr="00015C53">
                    <w:rPr>
                      <w:sz w:val="20"/>
                      <w:szCs w:val="20"/>
                    </w:rPr>
                    <w:t>3530230.98</w:t>
                  </w:r>
                </w:p>
              </w:tc>
            </w:tr>
            <w:tr w:rsidR="005C4BF5" w:rsidRPr="002921C0" w14:paraId="54200F54" w14:textId="77777777" w:rsidTr="00B22C31">
              <w:trPr>
                <w:trHeight w:val="38"/>
                <w:jc w:val="center"/>
              </w:trPr>
              <w:tc>
                <w:tcPr>
                  <w:tcW w:w="1140" w:type="dxa"/>
                  <w:shd w:val="clear" w:color="auto" w:fill="auto"/>
                  <w:vAlign w:val="center"/>
                </w:tcPr>
                <w:p w14:paraId="6F128842" w14:textId="77777777" w:rsidR="005C4BF5" w:rsidRPr="002921C0" w:rsidRDefault="005C4BF5" w:rsidP="00B22C31">
                  <w:pPr>
                    <w:jc w:val="center"/>
                    <w:rPr>
                      <w:sz w:val="20"/>
                      <w:szCs w:val="20"/>
                    </w:rPr>
                  </w:pPr>
                  <w:r w:rsidRPr="00015C53">
                    <w:rPr>
                      <w:sz w:val="20"/>
                      <w:szCs w:val="20"/>
                    </w:rPr>
                    <w:t>587</w:t>
                  </w:r>
                </w:p>
              </w:tc>
              <w:tc>
                <w:tcPr>
                  <w:tcW w:w="1670" w:type="dxa"/>
                  <w:shd w:val="clear" w:color="auto" w:fill="auto"/>
                  <w:vAlign w:val="center"/>
                </w:tcPr>
                <w:p w14:paraId="350231BB" w14:textId="77777777" w:rsidR="005C4BF5" w:rsidRPr="002921C0" w:rsidRDefault="005C4BF5" w:rsidP="00B22C31">
                  <w:pPr>
                    <w:jc w:val="center"/>
                    <w:rPr>
                      <w:sz w:val="20"/>
                      <w:szCs w:val="20"/>
                    </w:rPr>
                  </w:pPr>
                  <w:r w:rsidRPr="00015C53">
                    <w:rPr>
                      <w:sz w:val="20"/>
                      <w:szCs w:val="20"/>
                    </w:rPr>
                    <w:t>963271.94</w:t>
                  </w:r>
                </w:p>
              </w:tc>
              <w:tc>
                <w:tcPr>
                  <w:tcW w:w="1772" w:type="dxa"/>
                  <w:shd w:val="clear" w:color="auto" w:fill="auto"/>
                  <w:vAlign w:val="center"/>
                </w:tcPr>
                <w:p w14:paraId="303AA030" w14:textId="77777777" w:rsidR="005C4BF5" w:rsidRPr="002921C0" w:rsidRDefault="005C4BF5" w:rsidP="00B22C31">
                  <w:pPr>
                    <w:jc w:val="center"/>
                    <w:rPr>
                      <w:sz w:val="20"/>
                      <w:szCs w:val="20"/>
                    </w:rPr>
                  </w:pPr>
                  <w:r w:rsidRPr="00015C53">
                    <w:rPr>
                      <w:sz w:val="20"/>
                      <w:szCs w:val="20"/>
                    </w:rPr>
                    <w:t>3530229.02</w:t>
                  </w:r>
                </w:p>
              </w:tc>
            </w:tr>
            <w:tr w:rsidR="005C4BF5" w:rsidRPr="002921C0" w14:paraId="4C076807" w14:textId="77777777" w:rsidTr="00B22C31">
              <w:trPr>
                <w:trHeight w:val="38"/>
                <w:jc w:val="center"/>
              </w:trPr>
              <w:tc>
                <w:tcPr>
                  <w:tcW w:w="1140" w:type="dxa"/>
                  <w:shd w:val="clear" w:color="auto" w:fill="auto"/>
                  <w:vAlign w:val="center"/>
                </w:tcPr>
                <w:p w14:paraId="6CF8E4B3" w14:textId="77777777" w:rsidR="005C4BF5" w:rsidRPr="002921C0" w:rsidRDefault="005C4BF5" w:rsidP="00B22C31">
                  <w:pPr>
                    <w:jc w:val="center"/>
                    <w:rPr>
                      <w:sz w:val="20"/>
                      <w:szCs w:val="20"/>
                    </w:rPr>
                  </w:pPr>
                  <w:r w:rsidRPr="00015C53">
                    <w:rPr>
                      <w:sz w:val="20"/>
                      <w:szCs w:val="20"/>
                    </w:rPr>
                    <w:t>588</w:t>
                  </w:r>
                </w:p>
              </w:tc>
              <w:tc>
                <w:tcPr>
                  <w:tcW w:w="1670" w:type="dxa"/>
                  <w:shd w:val="clear" w:color="auto" w:fill="auto"/>
                  <w:vAlign w:val="center"/>
                </w:tcPr>
                <w:p w14:paraId="236AA968" w14:textId="77777777" w:rsidR="005C4BF5" w:rsidRPr="002921C0" w:rsidRDefault="005C4BF5" w:rsidP="00B22C31">
                  <w:pPr>
                    <w:jc w:val="center"/>
                    <w:rPr>
                      <w:sz w:val="20"/>
                      <w:szCs w:val="20"/>
                    </w:rPr>
                  </w:pPr>
                  <w:r w:rsidRPr="00015C53">
                    <w:rPr>
                      <w:sz w:val="20"/>
                      <w:szCs w:val="20"/>
                    </w:rPr>
                    <w:t>963272.44</w:t>
                  </w:r>
                </w:p>
              </w:tc>
              <w:tc>
                <w:tcPr>
                  <w:tcW w:w="1772" w:type="dxa"/>
                  <w:shd w:val="clear" w:color="auto" w:fill="auto"/>
                  <w:vAlign w:val="center"/>
                </w:tcPr>
                <w:p w14:paraId="4DF1B05B" w14:textId="77777777" w:rsidR="005C4BF5" w:rsidRPr="002921C0" w:rsidRDefault="005C4BF5" w:rsidP="00B22C31">
                  <w:pPr>
                    <w:jc w:val="center"/>
                    <w:rPr>
                      <w:sz w:val="20"/>
                      <w:szCs w:val="20"/>
                    </w:rPr>
                  </w:pPr>
                  <w:r w:rsidRPr="00015C53">
                    <w:rPr>
                      <w:sz w:val="20"/>
                      <w:szCs w:val="20"/>
                    </w:rPr>
                    <w:t>3530229.14</w:t>
                  </w:r>
                </w:p>
              </w:tc>
            </w:tr>
            <w:tr w:rsidR="005C4BF5" w:rsidRPr="002921C0" w14:paraId="201E117D" w14:textId="77777777" w:rsidTr="00B22C31">
              <w:trPr>
                <w:trHeight w:val="38"/>
                <w:jc w:val="center"/>
              </w:trPr>
              <w:tc>
                <w:tcPr>
                  <w:tcW w:w="1140" w:type="dxa"/>
                  <w:shd w:val="clear" w:color="auto" w:fill="auto"/>
                  <w:vAlign w:val="center"/>
                </w:tcPr>
                <w:p w14:paraId="532EADA2" w14:textId="77777777" w:rsidR="005C4BF5" w:rsidRPr="002921C0" w:rsidRDefault="005C4BF5" w:rsidP="00B22C31">
                  <w:pPr>
                    <w:jc w:val="center"/>
                    <w:rPr>
                      <w:sz w:val="20"/>
                      <w:szCs w:val="20"/>
                    </w:rPr>
                  </w:pPr>
                  <w:r w:rsidRPr="00015C53">
                    <w:rPr>
                      <w:sz w:val="20"/>
                      <w:szCs w:val="20"/>
                    </w:rPr>
                    <w:t>589</w:t>
                  </w:r>
                </w:p>
              </w:tc>
              <w:tc>
                <w:tcPr>
                  <w:tcW w:w="1670" w:type="dxa"/>
                  <w:shd w:val="clear" w:color="auto" w:fill="auto"/>
                  <w:vAlign w:val="center"/>
                </w:tcPr>
                <w:p w14:paraId="40C7F891" w14:textId="77777777" w:rsidR="005C4BF5" w:rsidRPr="002921C0" w:rsidRDefault="005C4BF5" w:rsidP="00B22C31">
                  <w:pPr>
                    <w:jc w:val="center"/>
                    <w:rPr>
                      <w:sz w:val="20"/>
                      <w:szCs w:val="20"/>
                    </w:rPr>
                  </w:pPr>
                  <w:r w:rsidRPr="00015C53">
                    <w:rPr>
                      <w:sz w:val="20"/>
                      <w:szCs w:val="20"/>
                    </w:rPr>
                    <w:t>963272.24</w:t>
                  </w:r>
                </w:p>
              </w:tc>
              <w:tc>
                <w:tcPr>
                  <w:tcW w:w="1772" w:type="dxa"/>
                  <w:shd w:val="clear" w:color="auto" w:fill="auto"/>
                  <w:vAlign w:val="center"/>
                </w:tcPr>
                <w:p w14:paraId="5297AEE9" w14:textId="77777777" w:rsidR="005C4BF5" w:rsidRPr="002921C0" w:rsidRDefault="005C4BF5" w:rsidP="00B22C31">
                  <w:pPr>
                    <w:jc w:val="center"/>
                    <w:rPr>
                      <w:sz w:val="20"/>
                      <w:szCs w:val="20"/>
                    </w:rPr>
                  </w:pPr>
                  <w:r w:rsidRPr="00015C53">
                    <w:rPr>
                      <w:sz w:val="20"/>
                      <w:szCs w:val="20"/>
                    </w:rPr>
                    <w:t>3530213.84</w:t>
                  </w:r>
                </w:p>
              </w:tc>
            </w:tr>
            <w:tr w:rsidR="005C4BF5" w:rsidRPr="002921C0" w14:paraId="08F7F838" w14:textId="77777777" w:rsidTr="00B22C31">
              <w:trPr>
                <w:trHeight w:val="38"/>
                <w:jc w:val="center"/>
              </w:trPr>
              <w:tc>
                <w:tcPr>
                  <w:tcW w:w="1140" w:type="dxa"/>
                  <w:shd w:val="clear" w:color="auto" w:fill="auto"/>
                  <w:vAlign w:val="center"/>
                </w:tcPr>
                <w:p w14:paraId="3C91B104" w14:textId="77777777" w:rsidR="005C4BF5" w:rsidRPr="002921C0" w:rsidRDefault="005C4BF5" w:rsidP="00B22C31">
                  <w:pPr>
                    <w:jc w:val="center"/>
                    <w:rPr>
                      <w:sz w:val="20"/>
                      <w:szCs w:val="20"/>
                    </w:rPr>
                  </w:pPr>
                  <w:r w:rsidRPr="00015C53">
                    <w:rPr>
                      <w:sz w:val="20"/>
                      <w:szCs w:val="20"/>
                    </w:rPr>
                    <w:t>579</w:t>
                  </w:r>
                </w:p>
              </w:tc>
              <w:tc>
                <w:tcPr>
                  <w:tcW w:w="1670" w:type="dxa"/>
                  <w:shd w:val="clear" w:color="auto" w:fill="auto"/>
                  <w:vAlign w:val="center"/>
                </w:tcPr>
                <w:p w14:paraId="3C40C0AB" w14:textId="77777777" w:rsidR="005C4BF5" w:rsidRPr="002921C0" w:rsidRDefault="005C4BF5" w:rsidP="00B22C31">
                  <w:pPr>
                    <w:jc w:val="center"/>
                    <w:rPr>
                      <w:sz w:val="20"/>
                      <w:szCs w:val="20"/>
                    </w:rPr>
                  </w:pPr>
                  <w:r w:rsidRPr="00015C53">
                    <w:rPr>
                      <w:sz w:val="20"/>
                      <w:szCs w:val="20"/>
                    </w:rPr>
                    <w:t>963311.76</w:t>
                  </w:r>
                </w:p>
              </w:tc>
              <w:tc>
                <w:tcPr>
                  <w:tcW w:w="1772" w:type="dxa"/>
                  <w:shd w:val="clear" w:color="auto" w:fill="auto"/>
                  <w:vAlign w:val="center"/>
                </w:tcPr>
                <w:p w14:paraId="1B2C2E46" w14:textId="77777777" w:rsidR="005C4BF5" w:rsidRPr="002921C0" w:rsidRDefault="005C4BF5" w:rsidP="00B22C31">
                  <w:pPr>
                    <w:jc w:val="center"/>
                    <w:rPr>
                      <w:sz w:val="20"/>
                      <w:szCs w:val="20"/>
                    </w:rPr>
                  </w:pPr>
                  <w:r w:rsidRPr="00015C53">
                    <w:rPr>
                      <w:sz w:val="20"/>
                      <w:szCs w:val="20"/>
                    </w:rPr>
                    <w:t>3530215.26</w:t>
                  </w:r>
                </w:p>
              </w:tc>
            </w:tr>
            <w:tr w:rsidR="005C4BF5" w:rsidRPr="002921C0" w14:paraId="3693ADC6" w14:textId="77777777" w:rsidTr="00B22C31">
              <w:trPr>
                <w:trHeight w:val="38"/>
                <w:jc w:val="center"/>
              </w:trPr>
              <w:tc>
                <w:tcPr>
                  <w:tcW w:w="4582" w:type="dxa"/>
                  <w:gridSpan w:val="3"/>
                  <w:shd w:val="clear" w:color="auto" w:fill="auto"/>
                  <w:vAlign w:val="center"/>
                </w:tcPr>
                <w:p w14:paraId="2BFA2615" w14:textId="77777777" w:rsidR="005C4BF5" w:rsidRPr="002921C0" w:rsidRDefault="005C4BF5" w:rsidP="00B22C31">
                  <w:pPr>
                    <w:jc w:val="center"/>
                    <w:rPr>
                      <w:sz w:val="20"/>
                      <w:szCs w:val="20"/>
                    </w:rPr>
                  </w:pPr>
                  <w:r>
                    <w:rPr>
                      <w:sz w:val="20"/>
                      <w:szCs w:val="20"/>
                    </w:rPr>
                    <w:t>Контур 10</w:t>
                  </w:r>
                </w:p>
              </w:tc>
            </w:tr>
            <w:tr w:rsidR="005C4BF5" w:rsidRPr="002921C0" w14:paraId="5DE67894" w14:textId="77777777" w:rsidTr="00B22C31">
              <w:trPr>
                <w:trHeight w:val="38"/>
                <w:jc w:val="center"/>
              </w:trPr>
              <w:tc>
                <w:tcPr>
                  <w:tcW w:w="1140" w:type="dxa"/>
                  <w:shd w:val="clear" w:color="auto" w:fill="auto"/>
                  <w:vAlign w:val="center"/>
                </w:tcPr>
                <w:p w14:paraId="5A7E5CF8" w14:textId="77777777" w:rsidR="005C4BF5" w:rsidRPr="002921C0" w:rsidRDefault="005C4BF5" w:rsidP="00B22C31">
                  <w:pPr>
                    <w:jc w:val="center"/>
                    <w:rPr>
                      <w:sz w:val="20"/>
                      <w:szCs w:val="20"/>
                    </w:rPr>
                  </w:pPr>
                  <w:r w:rsidRPr="00015C53">
                    <w:rPr>
                      <w:sz w:val="20"/>
                      <w:szCs w:val="20"/>
                    </w:rPr>
                    <w:t>590</w:t>
                  </w:r>
                </w:p>
              </w:tc>
              <w:tc>
                <w:tcPr>
                  <w:tcW w:w="1670" w:type="dxa"/>
                  <w:shd w:val="clear" w:color="auto" w:fill="auto"/>
                  <w:vAlign w:val="center"/>
                </w:tcPr>
                <w:p w14:paraId="3CC18058" w14:textId="77777777" w:rsidR="005C4BF5" w:rsidRPr="002921C0" w:rsidRDefault="005C4BF5" w:rsidP="00B22C31">
                  <w:pPr>
                    <w:jc w:val="center"/>
                    <w:rPr>
                      <w:sz w:val="20"/>
                      <w:szCs w:val="20"/>
                    </w:rPr>
                  </w:pPr>
                  <w:r w:rsidRPr="00015C53">
                    <w:rPr>
                      <w:sz w:val="20"/>
                      <w:szCs w:val="20"/>
                    </w:rPr>
                    <w:t>964018.32</w:t>
                  </w:r>
                </w:p>
              </w:tc>
              <w:tc>
                <w:tcPr>
                  <w:tcW w:w="1772" w:type="dxa"/>
                  <w:shd w:val="clear" w:color="auto" w:fill="auto"/>
                  <w:vAlign w:val="center"/>
                </w:tcPr>
                <w:p w14:paraId="6665792C" w14:textId="77777777" w:rsidR="005C4BF5" w:rsidRPr="002921C0" w:rsidRDefault="005C4BF5" w:rsidP="00B22C31">
                  <w:pPr>
                    <w:jc w:val="center"/>
                    <w:rPr>
                      <w:sz w:val="20"/>
                      <w:szCs w:val="20"/>
                    </w:rPr>
                  </w:pPr>
                  <w:r w:rsidRPr="00015C53">
                    <w:rPr>
                      <w:sz w:val="20"/>
                      <w:szCs w:val="20"/>
                    </w:rPr>
                    <w:t>3529885.92</w:t>
                  </w:r>
                </w:p>
              </w:tc>
            </w:tr>
            <w:tr w:rsidR="005C4BF5" w:rsidRPr="002921C0" w14:paraId="2B9A4828" w14:textId="77777777" w:rsidTr="00B22C31">
              <w:trPr>
                <w:trHeight w:val="38"/>
                <w:jc w:val="center"/>
              </w:trPr>
              <w:tc>
                <w:tcPr>
                  <w:tcW w:w="1140" w:type="dxa"/>
                  <w:shd w:val="clear" w:color="auto" w:fill="auto"/>
                  <w:vAlign w:val="center"/>
                </w:tcPr>
                <w:p w14:paraId="6DACBFAC" w14:textId="77777777" w:rsidR="005C4BF5" w:rsidRPr="002921C0" w:rsidRDefault="005C4BF5" w:rsidP="00B22C31">
                  <w:pPr>
                    <w:jc w:val="center"/>
                    <w:rPr>
                      <w:sz w:val="20"/>
                      <w:szCs w:val="20"/>
                    </w:rPr>
                  </w:pPr>
                  <w:r w:rsidRPr="00015C53">
                    <w:rPr>
                      <w:sz w:val="20"/>
                      <w:szCs w:val="20"/>
                    </w:rPr>
                    <w:t>591</w:t>
                  </w:r>
                </w:p>
              </w:tc>
              <w:tc>
                <w:tcPr>
                  <w:tcW w:w="1670" w:type="dxa"/>
                  <w:shd w:val="clear" w:color="auto" w:fill="auto"/>
                  <w:vAlign w:val="center"/>
                </w:tcPr>
                <w:p w14:paraId="174217A2" w14:textId="77777777" w:rsidR="005C4BF5" w:rsidRPr="002921C0" w:rsidRDefault="005C4BF5" w:rsidP="00B22C31">
                  <w:pPr>
                    <w:jc w:val="center"/>
                    <w:rPr>
                      <w:sz w:val="20"/>
                      <w:szCs w:val="20"/>
                    </w:rPr>
                  </w:pPr>
                  <w:r w:rsidRPr="00015C53">
                    <w:rPr>
                      <w:sz w:val="20"/>
                      <w:szCs w:val="20"/>
                    </w:rPr>
                    <w:t>964017.73</w:t>
                  </w:r>
                </w:p>
              </w:tc>
              <w:tc>
                <w:tcPr>
                  <w:tcW w:w="1772" w:type="dxa"/>
                  <w:shd w:val="clear" w:color="auto" w:fill="auto"/>
                  <w:vAlign w:val="center"/>
                </w:tcPr>
                <w:p w14:paraId="5D9155ED" w14:textId="77777777" w:rsidR="005C4BF5" w:rsidRPr="002921C0" w:rsidRDefault="005C4BF5" w:rsidP="00B22C31">
                  <w:pPr>
                    <w:jc w:val="center"/>
                    <w:rPr>
                      <w:sz w:val="20"/>
                      <w:szCs w:val="20"/>
                    </w:rPr>
                  </w:pPr>
                  <w:r w:rsidRPr="00015C53">
                    <w:rPr>
                      <w:sz w:val="20"/>
                      <w:szCs w:val="20"/>
                    </w:rPr>
                    <w:t>3529886.72</w:t>
                  </w:r>
                </w:p>
              </w:tc>
            </w:tr>
            <w:tr w:rsidR="005C4BF5" w:rsidRPr="002921C0" w14:paraId="4DDBBB05" w14:textId="77777777" w:rsidTr="00B22C31">
              <w:trPr>
                <w:trHeight w:val="38"/>
                <w:jc w:val="center"/>
              </w:trPr>
              <w:tc>
                <w:tcPr>
                  <w:tcW w:w="1140" w:type="dxa"/>
                  <w:shd w:val="clear" w:color="auto" w:fill="auto"/>
                  <w:vAlign w:val="center"/>
                </w:tcPr>
                <w:p w14:paraId="58CEDEF3" w14:textId="77777777" w:rsidR="005C4BF5" w:rsidRPr="002921C0" w:rsidRDefault="005C4BF5" w:rsidP="00B22C31">
                  <w:pPr>
                    <w:jc w:val="center"/>
                    <w:rPr>
                      <w:sz w:val="20"/>
                      <w:szCs w:val="20"/>
                    </w:rPr>
                  </w:pPr>
                  <w:r w:rsidRPr="00015C53">
                    <w:rPr>
                      <w:sz w:val="20"/>
                      <w:szCs w:val="20"/>
                    </w:rPr>
                    <w:t>592</w:t>
                  </w:r>
                </w:p>
              </w:tc>
              <w:tc>
                <w:tcPr>
                  <w:tcW w:w="1670" w:type="dxa"/>
                  <w:shd w:val="clear" w:color="auto" w:fill="auto"/>
                  <w:vAlign w:val="center"/>
                </w:tcPr>
                <w:p w14:paraId="134C07DE" w14:textId="77777777" w:rsidR="005C4BF5" w:rsidRPr="002921C0" w:rsidRDefault="005C4BF5" w:rsidP="00B22C31">
                  <w:pPr>
                    <w:jc w:val="center"/>
                    <w:rPr>
                      <w:sz w:val="20"/>
                      <w:szCs w:val="20"/>
                    </w:rPr>
                  </w:pPr>
                  <w:r w:rsidRPr="00015C53">
                    <w:rPr>
                      <w:sz w:val="20"/>
                      <w:szCs w:val="20"/>
                    </w:rPr>
                    <w:t>964016.92</w:t>
                  </w:r>
                </w:p>
              </w:tc>
              <w:tc>
                <w:tcPr>
                  <w:tcW w:w="1772" w:type="dxa"/>
                  <w:shd w:val="clear" w:color="auto" w:fill="auto"/>
                  <w:vAlign w:val="center"/>
                </w:tcPr>
                <w:p w14:paraId="66D67F3A" w14:textId="77777777" w:rsidR="005C4BF5" w:rsidRPr="002921C0" w:rsidRDefault="005C4BF5" w:rsidP="00B22C31">
                  <w:pPr>
                    <w:jc w:val="center"/>
                    <w:rPr>
                      <w:sz w:val="20"/>
                      <w:szCs w:val="20"/>
                    </w:rPr>
                  </w:pPr>
                  <w:r w:rsidRPr="00015C53">
                    <w:rPr>
                      <w:sz w:val="20"/>
                      <w:szCs w:val="20"/>
                    </w:rPr>
                    <w:t>3529886.12</w:t>
                  </w:r>
                </w:p>
              </w:tc>
            </w:tr>
            <w:tr w:rsidR="005C4BF5" w:rsidRPr="002921C0" w14:paraId="25394DF6" w14:textId="77777777" w:rsidTr="00B22C31">
              <w:trPr>
                <w:trHeight w:val="38"/>
                <w:jc w:val="center"/>
              </w:trPr>
              <w:tc>
                <w:tcPr>
                  <w:tcW w:w="1140" w:type="dxa"/>
                  <w:shd w:val="clear" w:color="auto" w:fill="auto"/>
                  <w:vAlign w:val="center"/>
                </w:tcPr>
                <w:p w14:paraId="01A29EB0" w14:textId="77777777" w:rsidR="005C4BF5" w:rsidRPr="002921C0" w:rsidRDefault="005C4BF5" w:rsidP="00B22C31">
                  <w:pPr>
                    <w:jc w:val="center"/>
                    <w:rPr>
                      <w:sz w:val="20"/>
                      <w:szCs w:val="20"/>
                    </w:rPr>
                  </w:pPr>
                  <w:r w:rsidRPr="00015C53">
                    <w:rPr>
                      <w:sz w:val="20"/>
                      <w:szCs w:val="20"/>
                    </w:rPr>
                    <w:t>593</w:t>
                  </w:r>
                </w:p>
              </w:tc>
              <w:tc>
                <w:tcPr>
                  <w:tcW w:w="1670" w:type="dxa"/>
                  <w:shd w:val="clear" w:color="auto" w:fill="auto"/>
                  <w:vAlign w:val="center"/>
                </w:tcPr>
                <w:p w14:paraId="56AE80AE" w14:textId="77777777" w:rsidR="005C4BF5" w:rsidRPr="002921C0" w:rsidRDefault="005C4BF5" w:rsidP="00B22C31">
                  <w:pPr>
                    <w:jc w:val="center"/>
                    <w:rPr>
                      <w:sz w:val="20"/>
                      <w:szCs w:val="20"/>
                    </w:rPr>
                  </w:pPr>
                  <w:r w:rsidRPr="00015C53">
                    <w:rPr>
                      <w:sz w:val="20"/>
                      <w:szCs w:val="20"/>
                    </w:rPr>
                    <w:t>964017.52</w:t>
                  </w:r>
                </w:p>
              </w:tc>
              <w:tc>
                <w:tcPr>
                  <w:tcW w:w="1772" w:type="dxa"/>
                  <w:shd w:val="clear" w:color="auto" w:fill="auto"/>
                  <w:vAlign w:val="center"/>
                </w:tcPr>
                <w:p w14:paraId="7F8B7CA2" w14:textId="77777777" w:rsidR="005C4BF5" w:rsidRPr="002921C0" w:rsidRDefault="005C4BF5" w:rsidP="00B22C31">
                  <w:pPr>
                    <w:jc w:val="center"/>
                    <w:rPr>
                      <w:sz w:val="20"/>
                      <w:szCs w:val="20"/>
                    </w:rPr>
                  </w:pPr>
                  <w:r w:rsidRPr="00015C53">
                    <w:rPr>
                      <w:sz w:val="20"/>
                      <w:szCs w:val="20"/>
                    </w:rPr>
                    <w:t>3529885.32</w:t>
                  </w:r>
                </w:p>
              </w:tc>
            </w:tr>
            <w:tr w:rsidR="005C4BF5" w:rsidRPr="002921C0" w14:paraId="0DDEDA3E" w14:textId="77777777" w:rsidTr="00B22C31">
              <w:trPr>
                <w:trHeight w:val="38"/>
                <w:jc w:val="center"/>
              </w:trPr>
              <w:tc>
                <w:tcPr>
                  <w:tcW w:w="1140" w:type="dxa"/>
                  <w:shd w:val="clear" w:color="auto" w:fill="auto"/>
                  <w:vAlign w:val="center"/>
                </w:tcPr>
                <w:p w14:paraId="22709AA1" w14:textId="77777777" w:rsidR="005C4BF5" w:rsidRPr="002921C0" w:rsidRDefault="005C4BF5" w:rsidP="00B22C31">
                  <w:pPr>
                    <w:jc w:val="center"/>
                    <w:rPr>
                      <w:sz w:val="20"/>
                      <w:szCs w:val="20"/>
                    </w:rPr>
                  </w:pPr>
                  <w:r w:rsidRPr="00015C53">
                    <w:rPr>
                      <w:sz w:val="20"/>
                      <w:szCs w:val="20"/>
                    </w:rPr>
                    <w:t>590</w:t>
                  </w:r>
                </w:p>
              </w:tc>
              <w:tc>
                <w:tcPr>
                  <w:tcW w:w="1670" w:type="dxa"/>
                  <w:shd w:val="clear" w:color="auto" w:fill="auto"/>
                  <w:vAlign w:val="center"/>
                </w:tcPr>
                <w:p w14:paraId="54E8D82C" w14:textId="77777777" w:rsidR="005C4BF5" w:rsidRPr="002921C0" w:rsidRDefault="005C4BF5" w:rsidP="00B22C31">
                  <w:pPr>
                    <w:jc w:val="center"/>
                    <w:rPr>
                      <w:sz w:val="20"/>
                      <w:szCs w:val="20"/>
                    </w:rPr>
                  </w:pPr>
                  <w:r w:rsidRPr="00015C53">
                    <w:rPr>
                      <w:sz w:val="20"/>
                      <w:szCs w:val="20"/>
                    </w:rPr>
                    <w:t>964018.32</w:t>
                  </w:r>
                </w:p>
              </w:tc>
              <w:tc>
                <w:tcPr>
                  <w:tcW w:w="1772" w:type="dxa"/>
                  <w:shd w:val="clear" w:color="auto" w:fill="auto"/>
                  <w:vAlign w:val="center"/>
                </w:tcPr>
                <w:p w14:paraId="03B9E6FB" w14:textId="77777777" w:rsidR="005C4BF5" w:rsidRPr="002921C0" w:rsidRDefault="005C4BF5" w:rsidP="00B22C31">
                  <w:pPr>
                    <w:jc w:val="center"/>
                    <w:rPr>
                      <w:sz w:val="20"/>
                      <w:szCs w:val="20"/>
                    </w:rPr>
                  </w:pPr>
                  <w:r w:rsidRPr="00015C53">
                    <w:rPr>
                      <w:sz w:val="20"/>
                      <w:szCs w:val="20"/>
                    </w:rPr>
                    <w:t>3529885.92</w:t>
                  </w:r>
                </w:p>
              </w:tc>
            </w:tr>
            <w:tr w:rsidR="005C4BF5" w:rsidRPr="002921C0" w14:paraId="4710BD04" w14:textId="77777777" w:rsidTr="00B22C31">
              <w:trPr>
                <w:trHeight w:val="38"/>
                <w:jc w:val="center"/>
              </w:trPr>
              <w:tc>
                <w:tcPr>
                  <w:tcW w:w="4582" w:type="dxa"/>
                  <w:gridSpan w:val="3"/>
                  <w:shd w:val="clear" w:color="auto" w:fill="auto"/>
                  <w:vAlign w:val="center"/>
                </w:tcPr>
                <w:p w14:paraId="396732B3" w14:textId="77777777" w:rsidR="005C4BF5" w:rsidRPr="002921C0" w:rsidRDefault="005C4BF5" w:rsidP="00B22C31">
                  <w:pPr>
                    <w:jc w:val="center"/>
                    <w:rPr>
                      <w:sz w:val="20"/>
                      <w:szCs w:val="20"/>
                    </w:rPr>
                  </w:pPr>
                  <w:r>
                    <w:rPr>
                      <w:sz w:val="20"/>
                      <w:szCs w:val="20"/>
                    </w:rPr>
                    <w:t>Контур 11</w:t>
                  </w:r>
                </w:p>
              </w:tc>
            </w:tr>
            <w:tr w:rsidR="005C4BF5" w:rsidRPr="002921C0" w14:paraId="1784CDA4" w14:textId="77777777" w:rsidTr="00B22C31">
              <w:trPr>
                <w:trHeight w:val="38"/>
                <w:jc w:val="center"/>
              </w:trPr>
              <w:tc>
                <w:tcPr>
                  <w:tcW w:w="1140" w:type="dxa"/>
                  <w:shd w:val="clear" w:color="auto" w:fill="auto"/>
                  <w:vAlign w:val="center"/>
                </w:tcPr>
                <w:p w14:paraId="683020F0" w14:textId="77777777" w:rsidR="005C4BF5" w:rsidRPr="002921C0" w:rsidRDefault="005C4BF5" w:rsidP="00B22C31">
                  <w:pPr>
                    <w:jc w:val="center"/>
                    <w:rPr>
                      <w:sz w:val="20"/>
                      <w:szCs w:val="20"/>
                    </w:rPr>
                  </w:pPr>
                  <w:r w:rsidRPr="00015C53">
                    <w:rPr>
                      <w:sz w:val="20"/>
                      <w:szCs w:val="20"/>
                    </w:rPr>
                    <w:t>594</w:t>
                  </w:r>
                </w:p>
              </w:tc>
              <w:tc>
                <w:tcPr>
                  <w:tcW w:w="1670" w:type="dxa"/>
                  <w:shd w:val="clear" w:color="auto" w:fill="auto"/>
                  <w:vAlign w:val="center"/>
                </w:tcPr>
                <w:p w14:paraId="196C72E7" w14:textId="77777777" w:rsidR="005C4BF5" w:rsidRPr="002921C0" w:rsidRDefault="005C4BF5" w:rsidP="00B22C31">
                  <w:pPr>
                    <w:jc w:val="center"/>
                    <w:rPr>
                      <w:sz w:val="20"/>
                      <w:szCs w:val="20"/>
                    </w:rPr>
                  </w:pPr>
                  <w:r w:rsidRPr="00015C53">
                    <w:rPr>
                      <w:sz w:val="20"/>
                      <w:szCs w:val="20"/>
                    </w:rPr>
                    <w:t>962042.19</w:t>
                  </w:r>
                </w:p>
              </w:tc>
              <w:tc>
                <w:tcPr>
                  <w:tcW w:w="1772" w:type="dxa"/>
                  <w:shd w:val="clear" w:color="auto" w:fill="auto"/>
                  <w:vAlign w:val="center"/>
                </w:tcPr>
                <w:p w14:paraId="7080C7FB" w14:textId="77777777" w:rsidR="005C4BF5" w:rsidRPr="002921C0" w:rsidRDefault="005C4BF5" w:rsidP="00B22C31">
                  <w:pPr>
                    <w:jc w:val="center"/>
                    <w:rPr>
                      <w:sz w:val="20"/>
                      <w:szCs w:val="20"/>
                    </w:rPr>
                  </w:pPr>
                  <w:r w:rsidRPr="00015C53">
                    <w:rPr>
                      <w:sz w:val="20"/>
                      <w:szCs w:val="20"/>
                    </w:rPr>
                    <w:t>3530182.23</w:t>
                  </w:r>
                </w:p>
              </w:tc>
            </w:tr>
            <w:tr w:rsidR="005C4BF5" w:rsidRPr="002921C0" w14:paraId="1B822646" w14:textId="77777777" w:rsidTr="00B22C31">
              <w:trPr>
                <w:trHeight w:val="38"/>
                <w:jc w:val="center"/>
              </w:trPr>
              <w:tc>
                <w:tcPr>
                  <w:tcW w:w="1140" w:type="dxa"/>
                  <w:shd w:val="clear" w:color="auto" w:fill="auto"/>
                  <w:vAlign w:val="center"/>
                </w:tcPr>
                <w:p w14:paraId="5CD1BDF4" w14:textId="77777777" w:rsidR="005C4BF5" w:rsidRPr="002921C0" w:rsidRDefault="005C4BF5" w:rsidP="00B22C31">
                  <w:pPr>
                    <w:jc w:val="center"/>
                    <w:rPr>
                      <w:sz w:val="20"/>
                      <w:szCs w:val="20"/>
                    </w:rPr>
                  </w:pPr>
                  <w:r w:rsidRPr="00015C53">
                    <w:rPr>
                      <w:sz w:val="20"/>
                      <w:szCs w:val="20"/>
                    </w:rPr>
                    <w:t>595</w:t>
                  </w:r>
                </w:p>
              </w:tc>
              <w:tc>
                <w:tcPr>
                  <w:tcW w:w="1670" w:type="dxa"/>
                  <w:shd w:val="clear" w:color="auto" w:fill="auto"/>
                  <w:vAlign w:val="center"/>
                </w:tcPr>
                <w:p w14:paraId="75712E60" w14:textId="77777777" w:rsidR="005C4BF5" w:rsidRPr="002921C0" w:rsidRDefault="005C4BF5" w:rsidP="00B22C31">
                  <w:pPr>
                    <w:jc w:val="center"/>
                    <w:rPr>
                      <w:sz w:val="20"/>
                      <w:szCs w:val="20"/>
                    </w:rPr>
                  </w:pPr>
                  <w:r w:rsidRPr="00015C53">
                    <w:rPr>
                      <w:sz w:val="20"/>
                      <w:szCs w:val="20"/>
                    </w:rPr>
                    <w:t>962041.85</w:t>
                  </w:r>
                </w:p>
              </w:tc>
              <w:tc>
                <w:tcPr>
                  <w:tcW w:w="1772" w:type="dxa"/>
                  <w:shd w:val="clear" w:color="auto" w:fill="auto"/>
                  <w:vAlign w:val="center"/>
                </w:tcPr>
                <w:p w14:paraId="120D18EE" w14:textId="77777777" w:rsidR="005C4BF5" w:rsidRPr="002921C0" w:rsidRDefault="005C4BF5" w:rsidP="00B22C31">
                  <w:pPr>
                    <w:jc w:val="center"/>
                    <w:rPr>
                      <w:sz w:val="20"/>
                      <w:szCs w:val="20"/>
                    </w:rPr>
                  </w:pPr>
                  <w:r w:rsidRPr="00015C53">
                    <w:rPr>
                      <w:sz w:val="20"/>
                      <w:szCs w:val="20"/>
                    </w:rPr>
                    <w:t>3530183.18</w:t>
                  </w:r>
                </w:p>
              </w:tc>
            </w:tr>
            <w:tr w:rsidR="005C4BF5" w:rsidRPr="002921C0" w14:paraId="47560E06" w14:textId="77777777" w:rsidTr="00B22C31">
              <w:trPr>
                <w:trHeight w:val="38"/>
                <w:jc w:val="center"/>
              </w:trPr>
              <w:tc>
                <w:tcPr>
                  <w:tcW w:w="1140" w:type="dxa"/>
                  <w:shd w:val="clear" w:color="auto" w:fill="auto"/>
                  <w:vAlign w:val="center"/>
                </w:tcPr>
                <w:p w14:paraId="6B030DAA" w14:textId="77777777" w:rsidR="005C4BF5" w:rsidRPr="002921C0" w:rsidRDefault="005C4BF5" w:rsidP="00B22C31">
                  <w:pPr>
                    <w:jc w:val="center"/>
                    <w:rPr>
                      <w:sz w:val="20"/>
                      <w:szCs w:val="20"/>
                    </w:rPr>
                  </w:pPr>
                  <w:r w:rsidRPr="00015C53">
                    <w:rPr>
                      <w:sz w:val="20"/>
                      <w:szCs w:val="20"/>
                    </w:rPr>
                    <w:t>596</w:t>
                  </w:r>
                </w:p>
              </w:tc>
              <w:tc>
                <w:tcPr>
                  <w:tcW w:w="1670" w:type="dxa"/>
                  <w:shd w:val="clear" w:color="auto" w:fill="auto"/>
                  <w:vAlign w:val="center"/>
                </w:tcPr>
                <w:p w14:paraId="6F302279" w14:textId="77777777" w:rsidR="005C4BF5" w:rsidRPr="002921C0" w:rsidRDefault="005C4BF5" w:rsidP="00B22C31">
                  <w:pPr>
                    <w:jc w:val="center"/>
                    <w:rPr>
                      <w:sz w:val="20"/>
                      <w:szCs w:val="20"/>
                    </w:rPr>
                  </w:pPr>
                  <w:r w:rsidRPr="00015C53">
                    <w:rPr>
                      <w:sz w:val="20"/>
                      <w:szCs w:val="20"/>
                    </w:rPr>
                    <w:t>962034.94</w:t>
                  </w:r>
                </w:p>
              </w:tc>
              <w:tc>
                <w:tcPr>
                  <w:tcW w:w="1772" w:type="dxa"/>
                  <w:shd w:val="clear" w:color="auto" w:fill="auto"/>
                  <w:vAlign w:val="center"/>
                </w:tcPr>
                <w:p w14:paraId="24A77591" w14:textId="77777777" w:rsidR="005C4BF5" w:rsidRPr="002921C0" w:rsidRDefault="005C4BF5" w:rsidP="00B22C31">
                  <w:pPr>
                    <w:jc w:val="center"/>
                    <w:rPr>
                      <w:sz w:val="20"/>
                      <w:szCs w:val="20"/>
                    </w:rPr>
                  </w:pPr>
                  <w:r w:rsidRPr="00015C53">
                    <w:rPr>
                      <w:sz w:val="20"/>
                      <w:szCs w:val="20"/>
                    </w:rPr>
                    <w:t>3530180.76</w:t>
                  </w:r>
                </w:p>
              </w:tc>
            </w:tr>
            <w:tr w:rsidR="005C4BF5" w:rsidRPr="002921C0" w14:paraId="3BEFDA90" w14:textId="77777777" w:rsidTr="00B22C31">
              <w:trPr>
                <w:trHeight w:val="38"/>
                <w:jc w:val="center"/>
              </w:trPr>
              <w:tc>
                <w:tcPr>
                  <w:tcW w:w="1140" w:type="dxa"/>
                  <w:shd w:val="clear" w:color="auto" w:fill="auto"/>
                  <w:vAlign w:val="center"/>
                </w:tcPr>
                <w:p w14:paraId="4B64C78F" w14:textId="77777777" w:rsidR="005C4BF5" w:rsidRPr="002921C0" w:rsidRDefault="005C4BF5" w:rsidP="00B22C31">
                  <w:pPr>
                    <w:jc w:val="center"/>
                    <w:rPr>
                      <w:sz w:val="20"/>
                      <w:szCs w:val="20"/>
                    </w:rPr>
                  </w:pPr>
                  <w:r w:rsidRPr="00015C53">
                    <w:rPr>
                      <w:sz w:val="20"/>
                      <w:szCs w:val="20"/>
                    </w:rPr>
                    <w:t>597</w:t>
                  </w:r>
                </w:p>
              </w:tc>
              <w:tc>
                <w:tcPr>
                  <w:tcW w:w="1670" w:type="dxa"/>
                  <w:shd w:val="clear" w:color="auto" w:fill="auto"/>
                  <w:vAlign w:val="center"/>
                </w:tcPr>
                <w:p w14:paraId="74488872" w14:textId="77777777" w:rsidR="005C4BF5" w:rsidRPr="002921C0" w:rsidRDefault="005C4BF5" w:rsidP="00B22C31">
                  <w:pPr>
                    <w:jc w:val="center"/>
                    <w:rPr>
                      <w:sz w:val="20"/>
                      <w:szCs w:val="20"/>
                    </w:rPr>
                  </w:pPr>
                  <w:r w:rsidRPr="00015C53">
                    <w:rPr>
                      <w:sz w:val="20"/>
                      <w:szCs w:val="20"/>
                    </w:rPr>
                    <w:t>962035.26</w:t>
                  </w:r>
                </w:p>
              </w:tc>
              <w:tc>
                <w:tcPr>
                  <w:tcW w:w="1772" w:type="dxa"/>
                  <w:shd w:val="clear" w:color="auto" w:fill="auto"/>
                  <w:vAlign w:val="center"/>
                </w:tcPr>
                <w:p w14:paraId="1DA772E7" w14:textId="77777777" w:rsidR="005C4BF5" w:rsidRPr="002921C0" w:rsidRDefault="005C4BF5" w:rsidP="00B22C31">
                  <w:pPr>
                    <w:jc w:val="center"/>
                    <w:rPr>
                      <w:sz w:val="20"/>
                      <w:szCs w:val="20"/>
                    </w:rPr>
                  </w:pPr>
                  <w:r w:rsidRPr="00015C53">
                    <w:rPr>
                      <w:sz w:val="20"/>
                      <w:szCs w:val="20"/>
                    </w:rPr>
                    <w:t>3530179.81</w:t>
                  </w:r>
                </w:p>
              </w:tc>
            </w:tr>
            <w:tr w:rsidR="005C4BF5" w:rsidRPr="002921C0" w14:paraId="5FF2C887" w14:textId="77777777" w:rsidTr="00B22C31">
              <w:trPr>
                <w:trHeight w:val="38"/>
                <w:jc w:val="center"/>
              </w:trPr>
              <w:tc>
                <w:tcPr>
                  <w:tcW w:w="1140" w:type="dxa"/>
                  <w:shd w:val="clear" w:color="auto" w:fill="auto"/>
                  <w:vAlign w:val="center"/>
                </w:tcPr>
                <w:p w14:paraId="7BA0AD8F" w14:textId="77777777" w:rsidR="005C4BF5" w:rsidRPr="002921C0" w:rsidRDefault="005C4BF5" w:rsidP="00B22C31">
                  <w:pPr>
                    <w:jc w:val="center"/>
                    <w:rPr>
                      <w:sz w:val="20"/>
                      <w:szCs w:val="20"/>
                    </w:rPr>
                  </w:pPr>
                  <w:r w:rsidRPr="00015C53">
                    <w:rPr>
                      <w:sz w:val="20"/>
                      <w:szCs w:val="20"/>
                    </w:rPr>
                    <w:t>594</w:t>
                  </w:r>
                </w:p>
              </w:tc>
              <w:tc>
                <w:tcPr>
                  <w:tcW w:w="1670" w:type="dxa"/>
                  <w:shd w:val="clear" w:color="auto" w:fill="auto"/>
                  <w:vAlign w:val="center"/>
                </w:tcPr>
                <w:p w14:paraId="5E2F52B0" w14:textId="77777777" w:rsidR="005C4BF5" w:rsidRPr="002921C0" w:rsidRDefault="005C4BF5" w:rsidP="00B22C31">
                  <w:pPr>
                    <w:jc w:val="center"/>
                    <w:rPr>
                      <w:sz w:val="20"/>
                      <w:szCs w:val="20"/>
                    </w:rPr>
                  </w:pPr>
                  <w:r w:rsidRPr="00015C53">
                    <w:rPr>
                      <w:sz w:val="20"/>
                      <w:szCs w:val="20"/>
                    </w:rPr>
                    <w:t>962042.19</w:t>
                  </w:r>
                </w:p>
              </w:tc>
              <w:tc>
                <w:tcPr>
                  <w:tcW w:w="1772" w:type="dxa"/>
                  <w:shd w:val="clear" w:color="auto" w:fill="auto"/>
                  <w:vAlign w:val="center"/>
                </w:tcPr>
                <w:p w14:paraId="588420FF" w14:textId="77777777" w:rsidR="005C4BF5" w:rsidRPr="002921C0" w:rsidRDefault="005C4BF5" w:rsidP="00B22C31">
                  <w:pPr>
                    <w:jc w:val="center"/>
                    <w:rPr>
                      <w:sz w:val="20"/>
                      <w:szCs w:val="20"/>
                    </w:rPr>
                  </w:pPr>
                  <w:r w:rsidRPr="00015C53">
                    <w:rPr>
                      <w:sz w:val="20"/>
                      <w:szCs w:val="20"/>
                    </w:rPr>
                    <w:t>3530182.23</w:t>
                  </w:r>
                </w:p>
              </w:tc>
            </w:tr>
            <w:tr w:rsidR="005C4BF5" w:rsidRPr="002921C0" w14:paraId="2AFBF591" w14:textId="77777777" w:rsidTr="00B22C31">
              <w:trPr>
                <w:trHeight w:val="38"/>
                <w:jc w:val="center"/>
              </w:trPr>
              <w:tc>
                <w:tcPr>
                  <w:tcW w:w="4582" w:type="dxa"/>
                  <w:gridSpan w:val="3"/>
                  <w:shd w:val="clear" w:color="auto" w:fill="auto"/>
                  <w:vAlign w:val="center"/>
                </w:tcPr>
                <w:p w14:paraId="0003C07C" w14:textId="77777777" w:rsidR="005C4BF5" w:rsidRPr="002921C0" w:rsidRDefault="005C4BF5" w:rsidP="00B22C31">
                  <w:pPr>
                    <w:jc w:val="center"/>
                    <w:rPr>
                      <w:sz w:val="20"/>
                      <w:szCs w:val="20"/>
                    </w:rPr>
                  </w:pPr>
                  <w:r>
                    <w:rPr>
                      <w:sz w:val="20"/>
                      <w:szCs w:val="20"/>
                    </w:rPr>
                    <w:t>Контур 12</w:t>
                  </w:r>
                </w:p>
              </w:tc>
            </w:tr>
            <w:tr w:rsidR="005C4BF5" w:rsidRPr="002921C0" w14:paraId="700FA691" w14:textId="77777777" w:rsidTr="00B22C31">
              <w:trPr>
                <w:trHeight w:val="38"/>
                <w:jc w:val="center"/>
              </w:trPr>
              <w:tc>
                <w:tcPr>
                  <w:tcW w:w="1140" w:type="dxa"/>
                  <w:shd w:val="clear" w:color="auto" w:fill="auto"/>
                  <w:vAlign w:val="center"/>
                </w:tcPr>
                <w:p w14:paraId="1F088F13" w14:textId="77777777" w:rsidR="005C4BF5" w:rsidRPr="002921C0" w:rsidRDefault="005C4BF5" w:rsidP="00B22C31">
                  <w:pPr>
                    <w:jc w:val="center"/>
                    <w:rPr>
                      <w:sz w:val="20"/>
                      <w:szCs w:val="20"/>
                    </w:rPr>
                  </w:pPr>
                  <w:r w:rsidRPr="00015C53">
                    <w:rPr>
                      <w:sz w:val="20"/>
                      <w:szCs w:val="20"/>
                    </w:rPr>
                    <w:t>598</w:t>
                  </w:r>
                </w:p>
              </w:tc>
              <w:tc>
                <w:tcPr>
                  <w:tcW w:w="1670" w:type="dxa"/>
                  <w:shd w:val="clear" w:color="auto" w:fill="auto"/>
                  <w:vAlign w:val="center"/>
                </w:tcPr>
                <w:p w14:paraId="26659393" w14:textId="77777777" w:rsidR="005C4BF5" w:rsidRPr="002921C0" w:rsidRDefault="005C4BF5" w:rsidP="00B22C31">
                  <w:pPr>
                    <w:jc w:val="center"/>
                    <w:rPr>
                      <w:sz w:val="20"/>
                      <w:szCs w:val="20"/>
                    </w:rPr>
                  </w:pPr>
                  <w:r w:rsidRPr="00015C53">
                    <w:rPr>
                      <w:sz w:val="20"/>
                      <w:szCs w:val="20"/>
                    </w:rPr>
                    <w:t>962902.64</w:t>
                  </w:r>
                </w:p>
              </w:tc>
              <w:tc>
                <w:tcPr>
                  <w:tcW w:w="1772" w:type="dxa"/>
                  <w:shd w:val="clear" w:color="auto" w:fill="auto"/>
                  <w:vAlign w:val="center"/>
                </w:tcPr>
                <w:p w14:paraId="21DB2B0F" w14:textId="77777777" w:rsidR="005C4BF5" w:rsidRPr="002921C0" w:rsidRDefault="005C4BF5" w:rsidP="00B22C31">
                  <w:pPr>
                    <w:jc w:val="center"/>
                    <w:rPr>
                      <w:sz w:val="20"/>
                      <w:szCs w:val="20"/>
                    </w:rPr>
                  </w:pPr>
                  <w:r w:rsidRPr="00015C53">
                    <w:rPr>
                      <w:sz w:val="20"/>
                      <w:szCs w:val="20"/>
                    </w:rPr>
                    <w:t>3529896.69</w:t>
                  </w:r>
                </w:p>
              </w:tc>
            </w:tr>
            <w:tr w:rsidR="005C4BF5" w:rsidRPr="002921C0" w14:paraId="261BC74B" w14:textId="77777777" w:rsidTr="00B22C31">
              <w:trPr>
                <w:trHeight w:val="38"/>
                <w:jc w:val="center"/>
              </w:trPr>
              <w:tc>
                <w:tcPr>
                  <w:tcW w:w="1140" w:type="dxa"/>
                  <w:shd w:val="clear" w:color="auto" w:fill="auto"/>
                  <w:vAlign w:val="center"/>
                </w:tcPr>
                <w:p w14:paraId="2375EF24" w14:textId="77777777" w:rsidR="005C4BF5" w:rsidRPr="002921C0" w:rsidRDefault="005C4BF5" w:rsidP="00B22C31">
                  <w:pPr>
                    <w:jc w:val="center"/>
                    <w:rPr>
                      <w:sz w:val="20"/>
                      <w:szCs w:val="20"/>
                    </w:rPr>
                  </w:pPr>
                  <w:r w:rsidRPr="00015C53">
                    <w:rPr>
                      <w:sz w:val="20"/>
                      <w:szCs w:val="20"/>
                    </w:rPr>
                    <w:t>599</w:t>
                  </w:r>
                </w:p>
              </w:tc>
              <w:tc>
                <w:tcPr>
                  <w:tcW w:w="1670" w:type="dxa"/>
                  <w:shd w:val="clear" w:color="auto" w:fill="auto"/>
                  <w:vAlign w:val="center"/>
                </w:tcPr>
                <w:p w14:paraId="7E640DDE" w14:textId="77777777" w:rsidR="005C4BF5" w:rsidRPr="002921C0" w:rsidRDefault="005C4BF5" w:rsidP="00B22C31">
                  <w:pPr>
                    <w:jc w:val="center"/>
                    <w:rPr>
                      <w:sz w:val="20"/>
                      <w:szCs w:val="20"/>
                    </w:rPr>
                  </w:pPr>
                  <w:r w:rsidRPr="00015C53">
                    <w:rPr>
                      <w:sz w:val="20"/>
                      <w:szCs w:val="20"/>
                    </w:rPr>
                    <w:t>962895.45</w:t>
                  </w:r>
                </w:p>
              </w:tc>
              <w:tc>
                <w:tcPr>
                  <w:tcW w:w="1772" w:type="dxa"/>
                  <w:shd w:val="clear" w:color="auto" w:fill="auto"/>
                  <w:vAlign w:val="center"/>
                </w:tcPr>
                <w:p w14:paraId="5F74FD06" w14:textId="77777777" w:rsidR="005C4BF5" w:rsidRPr="002921C0" w:rsidRDefault="005C4BF5" w:rsidP="00B22C31">
                  <w:pPr>
                    <w:jc w:val="center"/>
                    <w:rPr>
                      <w:sz w:val="20"/>
                      <w:szCs w:val="20"/>
                    </w:rPr>
                  </w:pPr>
                  <w:r w:rsidRPr="00015C53">
                    <w:rPr>
                      <w:sz w:val="20"/>
                      <w:szCs w:val="20"/>
                    </w:rPr>
                    <w:t>3529927.06</w:t>
                  </w:r>
                </w:p>
              </w:tc>
            </w:tr>
            <w:tr w:rsidR="005C4BF5" w:rsidRPr="002921C0" w14:paraId="6EDE2FDA" w14:textId="77777777" w:rsidTr="00B22C31">
              <w:trPr>
                <w:trHeight w:val="38"/>
                <w:jc w:val="center"/>
              </w:trPr>
              <w:tc>
                <w:tcPr>
                  <w:tcW w:w="1140" w:type="dxa"/>
                  <w:shd w:val="clear" w:color="auto" w:fill="auto"/>
                  <w:vAlign w:val="center"/>
                </w:tcPr>
                <w:p w14:paraId="12B9423E" w14:textId="77777777" w:rsidR="005C4BF5" w:rsidRPr="002921C0" w:rsidRDefault="005C4BF5" w:rsidP="00B22C31">
                  <w:pPr>
                    <w:jc w:val="center"/>
                    <w:rPr>
                      <w:sz w:val="20"/>
                      <w:szCs w:val="20"/>
                    </w:rPr>
                  </w:pPr>
                  <w:r w:rsidRPr="00015C53">
                    <w:rPr>
                      <w:sz w:val="20"/>
                      <w:szCs w:val="20"/>
                    </w:rPr>
                    <w:t>600</w:t>
                  </w:r>
                </w:p>
              </w:tc>
              <w:tc>
                <w:tcPr>
                  <w:tcW w:w="1670" w:type="dxa"/>
                  <w:shd w:val="clear" w:color="auto" w:fill="auto"/>
                  <w:vAlign w:val="center"/>
                </w:tcPr>
                <w:p w14:paraId="682F0EA0" w14:textId="77777777" w:rsidR="005C4BF5" w:rsidRPr="002921C0" w:rsidRDefault="005C4BF5" w:rsidP="00B22C31">
                  <w:pPr>
                    <w:jc w:val="center"/>
                    <w:rPr>
                      <w:sz w:val="20"/>
                      <w:szCs w:val="20"/>
                    </w:rPr>
                  </w:pPr>
                  <w:r w:rsidRPr="00015C53">
                    <w:rPr>
                      <w:sz w:val="20"/>
                      <w:szCs w:val="20"/>
                    </w:rPr>
                    <w:t>962878.84</w:t>
                  </w:r>
                </w:p>
              </w:tc>
              <w:tc>
                <w:tcPr>
                  <w:tcW w:w="1772" w:type="dxa"/>
                  <w:shd w:val="clear" w:color="auto" w:fill="auto"/>
                  <w:vAlign w:val="center"/>
                </w:tcPr>
                <w:p w14:paraId="7051029D" w14:textId="77777777" w:rsidR="005C4BF5" w:rsidRPr="002921C0" w:rsidRDefault="005C4BF5" w:rsidP="00B22C31">
                  <w:pPr>
                    <w:jc w:val="center"/>
                    <w:rPr>
                      <w:sz w:val="20"/>
                      <w:szCs w:val="20"/>
                    </w:rPr>
                  </w:pPr>
                  <w:r w:rsidRPr="00015C53">
                    <w:rPr>
                      <w:sz w:val="20"/>
                      <w:szCs w:val="20"/>
                    </w:rPr>
                    <w:t>3529923.13</w:t>
                  </w:r>
                </w:p>
              </w:tc>
            </w:tr>
            <w:tr w:rsidR="005C4BF5" w:rsidRPr="002921C0" w14:paraId="7DF6A8FB" w14:textId="77777777" w:rsidTr="00B22C31">
              <w:trPr>
                <w:trHeight w:val="38"/>
                <w:jc w:val="center"/>
              </w:trPr>
              <w:tc>
                <w:tcPr>
                  <w:tcW w:w="1140" w:type="dxa"/>
                  <w:shd w:val="clear" w:color="auto" w:fill="auto"/>
                  <w:vAlign w:val="center"/>
                </w:tcPr>
                <w:p w14:paraId="5CDEB0E9" w14:textId="77777777" w:rsidR="005C4BF5" w:rsidRPr="002921C0" w:rsidRDefault="005C4BF5" w:rsidP="00B22C31">
                  <w:pPr>
                    <w:jc w:val="center"/>
                    <w:rPr>
                      <w:sz w:val="20"/>
                      <w:szCs w:val="20"/>
                    </w:rPr>
                  </w:pPr>
                  <w:r w:rsidRPr="00015C53">
                    <w:rPr>
                      <w:sz w:val="20"/>
                      <w:szCs w:val="20"/>
                    </w:rPr>
                    <w:t>601</w:t>
                  </w:r>
                </w:p>
              </w:tc>
              <w:tc>
                <w:tcPr>
                  <w:tcW w:w="1670" w:type="dxa"/>
                  <w:shd w:val="clear" w:color="auto" w:fill="auto"/>
                  <w:vAlign w:val="center"/>
                </w:tcPr>
                <w:p w14:paraId="6635B814" w14:textId="77777777" w:rsidR="005C4BF5" w:rsidRPr="002921C0" w:rsidRDefault="005C4BF5" w:rsidP="00B22C31">
                  <w:pPr>
                    <w:jc w:val="center"/>
                    <w:rPr>
                      <w:sz w:val="20"/>
                      <w:szCs w:val="20"/>
                    </w:rPr>
                  </w:pPr>
                  <w:r w:rsidRPr="00015C53">
                    <w:rPr>
                      <w:sz w:val="20"/>
                      <w:szCs w:val="20"/>
                    </w:rPr>
                    <w:t>962886.03</w:t>
                  </w:r>
                </w:p>
              </w:tc>
              <w:tc>
                <w:tcPr>
                  <w:tcW w:w="1772" w:type="dxa"/>
                  <w:shd w:val="clear" w:color="auto" w:fill="auto"/>
                  <w:vAlign w:val="center"/>
                </w:tcPr>
                <w:p w14:paraId="35E3C483" w14:textId="77777777" w:rsidR="005C4BF5" w:rsidRPr="002921C0" w:rsidRDefault="005C4BF5" w:rsidP="00B22C31">
                  <w:pPr>
                    <w:jc w:val="center"/>
                    <w:rPr>
                      <w:sz w:val="20"/>
                      <w:szCs w:val="20"/>
                    </w:rPr>
                  </w:pPr>
                  <w:r w:rsidRPr="00015C53">
                    <w:rPr>
                      <w:sz w:val="20"/>
                      <w:szCs w:val="20"/>
                    </w:rPr>
                    <w:t>3529892.76</w:t>
                  </w:r>
                </w:p>
              </w:tc>
            </w:tr>
            <w:tr w:rsidR="005C4BF5" w:rsidRPr="002921C0" w14:paraId="72094FA3" w14:textId="77777777" w:rsidTr="00B22C31">
              <w:trPr>
                <w:trHeight w:val="38"/>
                <w:jc w:val="center"/>
              </w:trPr>
              <w:tc>
                <w:tcPr>
                  <w:tcW w:w="1140" w:type="dxa"/>
                  <w:shd w:val="clear" w:color="auto" w:fill="auto"/>
                  <w:vAlign w:val="center"/>
                </w:tcPr>
                <w:p w14:paraId="7ABDABC0" w14:textId="77777777" w:rsidR="005C4BF5" w:rsidRPr="002921C0" w:rsidRDefault="005C4BF5" w:rsidP="00B22C31">
                  <w:pPr>
                    <w:jc w:val="center"/>
                    <w:rPr>
                      <w:sz w:val="20"/>
                      <w:szCs w:val="20"/>
                    </w:rPr>
                  </w:pPr>
                  <w:r w:rsidRPr="00015C53">
                    <w:rPr>
                      <w:sz w:val="20"/>
                      <w:szCs w:val="20"/>
                    </w:rPr>
                    <w:t>598</w:t>
                  </w:r>
                </w:p>
              </w:tc>
              <w:tc>
                <w:tcPr>
                  <w:tcW w:w="1670" w:type="dxa"/>
                  <w:shd w:val="clear" w:color="auto" w:fill="auto"/>
                  <w:vAlign w:val="center"/>
                </w:tcPr>
                <w:p w14:paraId="5972EDA5" w14:textId="77777777" w:rsidR="005C4BF5" w:rsidRPr="002921C0" w:rsidRDefault="005C4BF5" w:rsidP="00B22C31">
                  <w:pPr>
                    <w:jc w:val="center"/>
                    <w:rPr>
                      <w:sz w:val="20"/>
                      <w:szCs w:val="20"/>
                    </w:rPr>
                  </w:pPr>
                  <w:r w:rsidRPr="00015C53">
                    <w:rPr>
                      <w:sz w:val="20"/>
                      <w:szCs w:val="20"/>
                    </w:rPr>
                    <w:t>962902.64</w:t>
                  </w:r>
                </w:p>
              </w:tc>
              <w:tc>
                <w:tcPr>
                  <w:tcW w:w="1772" w:type="dxa"/>
                  <w:shd w:val="clear" w:color="auto" w:fill="auto"/>
                  <w:vAlign w:val="center"/>
                </w:tcPr>
                <w:p w14:paraId="2913A763" w14:textId="77777777" w:rsidR="005C4BF5" w:rsidRPr="002921C0" w:rsidRDefault="005C4BF5" w:rsidP="00B22C31">
                  <w:pPr>
                    <w:jc w:val="center"/>
                    <w:rPr>
                      <w:sz w:val="20"/>
                      <w:szCs w:val="20"/>
                    </w:rPr>
                  </w:pPr>
                  <w:r w:rsidRPr="00015C53">
                    <w:rPr>
                      <w:sz w:val="20"/>
                      <w:szCs w:val="20"/>
                    </w:rPr>
                    <w:t>3529896.69</w:t>
                  </w:r>
                </w:p>
              </w:tc>
            </w:tr>
            <w:tr w:rsidR="005C4BF5" w:rsidRPr="002921C0" w14:paraId="5DED4CFB" w14:textId="77777777" w:rsidTr="00B22C31">
              <w:trPr>
                <w:trHeight w:val="38"/>
                <w:jc w:val="center"/>
              </w:trPr>
              <w:tc>
                <w:tcPr>
                  <w:tcW w:w="4582" w:type="dxa"/>
                  <w:gridSpan w:val="3"/>
                  <w:shd w:val="clear" w:color="auto" w:fill="auto"/>
                  <w:vAlign w:val="center"/>
                </w:tcPr>
                <w:p w14:paraId="6A4115C6" w14:textId="77777777" w:rsidR="005C4BF5" w:rsidRPr="002921C0" w:rsidRDefault="005C4BF5" w:rsidP="00B22C31">
                  <w:pPr>
                    <w:jc w:val="center"/>
                    <w:rPr>
                      <w:sz w:val="20"/>
                      <w:szCs w:val="20"/>
                    </w:rPr>
                  </w:pPr>
                  <w:r>
                    <w:rPr>
                      <w:sz w:val="20"/>
                      <w:szCs w:val="20"/>
                    </w:rPr>
                    <w:t>Контур 13</w:t>
                  </w:r>
                </w:p>
              </w:tc>
            </w:tr>
            <w:tr w:rsidR="005C4BF5" w:rsidRPr="002921C0" w14:paraId="211A2697" w14:textId="77777777" w:rsidTr="00B22C31">
              <w:trPr>
                <w:trHeight w:val="38"/>
                <w:jc w:val="center"/>
              </w:trPr>
              <w:tc>
                <w:tcPr>
                  <w:tcW w:w="1140" w:type="dxa"/>
                  <w:shd w:val="clear" w:color="auto" w:fill="auto"/>
                  <w:vAlign w:val="center"/>
                </w:tcPr>
                <w:p w14:paraId="73AF2347" w14:textId="77777777" w:rsidR="005C4BF5" w:rsidRPr="002921C0" w:rsidRDefault="005C4BF5" w:rsidP="00B22C31">
                  <w:pPr>
                    <w:jc w:val="center"/>
                    <w:rPr>
                      <w:sz w:val="20"/>
                      <w:szCs w:val="20"/>
                    </w:rPr>
                  </w:pPr>
                  <w:r w:rsidRPr="00015C53">
                    <w:rPr>
                      <w:sz w:val="20"/>
                      <w:szCs w:val="20"/>
                    </w:rPr>
                    <w:t>602</w:t>
                  </w:r>
                </w:p>
              </w:tc>
              <w:tc>
                <w:tcPr>
                  <w:tcW w:w="1670" w:type="dxa"/>
                  <w:shd w:val="clear" w:color="auto" w:fill="auto"/>
                  <w:vAlign w:val="center"/>
                </w:tcPr>
                <w:p w14:paraId="20E962CA" w14:textId="77777777" w:rsidR="005C4BF5" w:rsidRPr="002921C0" w:rsidRDefault="005C4BF5" w:rsidP="00B22C31">
                  <w:pPr>
                    <w:jc w:val="center"/>
                    <w:rPr>
                      <w:sz w:val="20"/>
                      <w:szCs w:val="20"/>
                    </w:rPr>
                  </w:pPr>
                  <w:r w:rsidRPr="00015C53">
                    <w:rPr>
                      <w:sz w:val="20"/>
                      <w:szCs w:val="20"/>
                    </w:rPr>
                    <w:t>963937</w:t>
                  </w:r>
                </w:p>
              </w:tc>
              <w:tc>
                <w:tcPr>
                  <w:tcW w:w="1772" w:type="dxa"/>
                  <w:shd w:val="clear" w:color="auto" w:fill="auto"/>
                  <w:vAlign w:val="center"/>
                </w:tcPr>
                <w:p w14:paraId="347FACEF" w14:textId="77777777" w:rsidR="005C4BF5" w:rsidRPr="002921C0" w:rsidRDefault="005C4BF5" w:rsidP="00B22C31">
                  <w:pPr>
                    <w:jc w:val="center"/>
                    <w:rPr>
                      <w:sz w:val="20"/>
                      <w:szCs w:val="20"/>
                    </w:rPr>
                  </w:pPr>
                  <w:r w:rsidRPr="00015C53">
                    <w:rPr>
                      <w:sz w:val="20"/>
                      <w:szCs w:val="20"/>
                    </w:rPr>
                    <w:t>3529998.47</w:t>
                  </w:r>
                </w:p>
              </w:tc>
            </w:tr>
            <w:tr w:rsidR="005C4BF5" w:rsidRPr="002921C0" w14:paraId="3FDB851F" w14:textId="77777777" w:rsidTr="00B22C31">
              <w:trPr>
                <w:trHeight w:val="38"/>
                <w:jc w:val="center"/>
              </w:trPr>
              <w:tc>
                <w:tcPr>
                  <w:tcW w:w="1140" w:type="dxa"/>
                  <w:shd w:val="clear" w:color="auto" w:fill="auto"/>
                  <w:vAlign w:val="center"/>
                </w:tcPr>
                <w:p w14:paraId="03473990" w14:textId="77777777" w:rsidR="005C4BF5" w:rsidRPr="002921C0" w:rsidRDefault="005C4BF5" w:rsidP="00B22C31">
                  <w:pPr>
                    <w:jc w:val="center"/>
                    <w:rPr>
                      <w:sz w:val="20"/>
                      <w:szCs w:val="20"/>
                    </w:rPr>
                  </w:pPr>
                  <w:r w:rsidRPr="00015C53">
                    <w:rPr>
                      <w:sz w:val="20"/>
                      <w:szCs w:val="20"/>
                    </w:rPr>
                    <w:t>603</w:t>
                  </w:r>
                </w:p>
              </w:tc>
              <w:tc>
                <w:tcPr>
                  <w:tcW w:w="1670" w:type="dxa"/>
                  <w:shd w:val="clear" w:color="auto" w:fill="auto"/>
                  <w:vAlign w:val="center"/>
                </w:tcPr>
                <w:p w14:paraId="5E780075" w14:textId="77777777" w:rsidR="005C4BF5" w:rsidRPr="002921C0" w:rsidRDefault="005C4BF5" w:rsidP="00B22C31">
                  <w:pPr>
                    <w:jc w:val="center"/>
                    <w:rPr>
                      <w:sz w:val="20"/>
                      <w:szCs w:val="20"/>
                    </w:rPr>
                  </w:pPr>
                  <w:r w:rsidRPr="00015C53">
                    <w:rPr>
                      <w:sz w:val="20"/>
                      <w:szCs w:val="20"/>
                    </w:rPr>
                    <w:t>963936.4</w:t>
                  </w:r>
                </w:p>
              </w:tc>
              <w:tc>
                <w:tcPr>
                  <w:tcW w:w="1772" w:type="dxa"/>
                  <w:shd w:val="clear" w:color="auto" w:fill="auto"/>
                  <w:vAlign w:val="center"/>
                </w:tcPr>
                <w:p w14:paraId="3CB67CB8" w14:textId="77777777" w:rsidR="005C4BF5" w:rsidRPr="002921C0" w:rsidRDefault="005C4BF5" w:rsidP="00B22C31">
                  <w:pPr>
                    <w:jc w:val="center"/>
                    <w:rPr>
                      <w:sz w:val="20"/>
                      <w:szCs w:val="20"/>
                    </w:rPr>
                  </w:pPr>
                  <w:r w:rsidRPr="00015C53">
                    <w:rPr>
                      <w:sz w:val="20"/>
                      <w:szCs w:val="20"/>
                    </w:rPr>
                    <w:t>3529999.28</w:t>
                  </w:r>
                </w:p>
              </w:tc>
            </w:tr>
            <w:tr w:rsidR="005C4BF5" w:rsidRPr="002921C0" w14:paraId="31BBE5F9" w14:textId="77777777" w:rsidTr="00B22C31">
              <w:trPr>
                <w:trHeight w:val="38"/>
                <w:jc w:val="center"/>
              </w:trPr>
              <w:tc>
                <w:tcPr>
                  <w:tcW w:w="1140" w:type="dxa"/>
                  <w:shd w:val="clear" w:color="auto" w:fill="auto"/>
                  <w:vAlign w:val="center"/>
                </w:tcPr>
                <w:p w14:paraId="638ECDC7" w14:textId="77777777" w:rsidR="005C4BF5" w:rsidRPr="002921C0" w:rsidRDefault="005C4BF5" w:rsidP="00B22C31">
                  <w:pPr>
                    <w:jc w:val="center"/>
                    <w:rPr>
                      <w:sz w:val="20"/>
                      <w:szCs w:val="20"/>
                    </w:rPr>
                  </w:pPr>
                  <w:r w:rsidRPr="00015C53">
                    <w:rPr>
                      <w:sz w:val="20"/>
                      <w:szCs w:val="20"/>
                    </w:rPr>
                    <w:t>604</w:t>
                  </w:r>
                </w:p>
              </w:tc>
              <w:tc>
                <w:tcPr>
                  <w:tcW w:w="1670" w:type="dxa"/>
                  <w:shd w:val="clear" w:color="auto" w:fill="auto"/>
                  <w:vAlign w:val="center"/>
                </w:tcPr>
                <w:p w14:paraId="78792B20" w14:textId="77777777" w:rsidR="005C4BF5" w:rsidRPr="002921C0" w:rsidRDefault="005C4BF5" w:rsidP="00B22C31">
                  <w:pPr>
                    <w:jc w:val="center"/>
                    <w:rPr>
                      <w:sz w:val="20"/>
                      <w:szCs w:val="20"/>
                    </w:rPr>
                  </w:pPr>
                  <w:r w:rsidRPr="00015C53">
                    <w:rPr>
                      <w:sz w:val="20"/>
                      <w:szCs w:val="20"/>
                    </w:rPr>
                    <w:t>963935.6</w:t>
                  </w:r>
                </w:p>
              </w:tc>
              <w:tc>
                <w:tcPr>
                  <w:tcW w:w="1772" w:type="dxa"/>
                  <w:shd w:val="clear" w:color="auto" w:fill="auto"/>
                  <w:vAlign w:val="center"/>
                </w:tcPr>
                <w:p w14:paraId="5B7850AD" w14:textId="77777777" w:rsidR="005C4BF5" w:rsidRPr="002921C0" w:rsidRDefault="005C4BF5" w:rsidP="00B22C31">
                  <w:pPr>
                    <w:jc w:val="center"/>
                    <w:rPr>
                      <w:sz w:val="20"/>
                      <w:szCs w:val="20"/>
                    </w:rPr>
                  </w:pPr>
                  <w:r w:rsidRPr="00015C53">
                    <w:rPr>
                      <w:sz w:val="20"/>
                      <w:szCs w:val="20"/>
                    </w:rPr>
                    <w:t>3529998.69</w:t>
                  </w:r>
                </w:p>
              </w:tc>
            </w:tr>
            <w:tr w:rsidR="005C4BF5" w:rsidRPr="002921C0" w14:paraId="443B03A9" w14:textId="77777777" w:rsidTr="00B22C31">
              <w:trPr>
                <w:trHeight w:val="38"/>
                <w:jc w:val="center"/>
              </w:trPr>
              <w:tc>
                <w:tcPr>
                  <w:tcW w:w="1140" w:type="dxa"/>
                  <w:shd w:val="clear" w:color="auto" w:fill="auto"/>
                  <w:vAlign w:val="center"/>
                </w:tcPr>
                <w:p w14:paraId="1072553B" w14:textId="77777777" w:rsidR="005C4BF5" w:rsidRPr="002921C0" w:rsidRDefault="005C4BF5" w:rsidP="00B22C31">
                  <w:pPr>
                    <w:jc w:val="center"/>
                    <w:rPr>
                      <w:sz w:val="20"/>
                      <w:szCs w:val="20"/>
                    </w:rPr>
                  </w:pPr>
                  <w:r w:rsidRPr="00015C53">
                    <w:rPr>
                      <w:sz w:val="20"/>
                      <w:szCs w:val="20"/>
                    </w:rPr>
                    <w:t>605</w:t>
                  </w:r>
                </w:p>
              </w:tc>
              <w:tc>
                <w:tcPr>
                  <w:tcW w:w="1670" w:type="dxa"/>
                  <w:shd w:val="clear" w:color="auto" w:fill="auto"/>
                  <w:vAlign w:val="center"/>
                </w:tcPr>
                <w:p w14:paraId="0D3C6EC3" w14:textId="77777777" w:rsidR="005C4BF5" w:rsidRPr="002921C0" w:rsidRDefault="005C4BF5" w:rsidP="00B22C31">
                  <w:pPr>
                    <w:jc w:val="center"/>
                    <w:rPr>
                      <w:sz w:val="20"/>
                      <w:szCs w:val="20"/>
                    </w:rPr>
                  </w:pPr>
                  <w:r w:rsidRPr="00015C53">
                    <w:rPr>
                      <w:sz w:val="20"/>
                      <w:szCs w:val="20"/>
                    </w:rPr>
                    <w:t>963936.2</w:t>
                  </w:r>
                </w:p>
              </w:tc>
              <w:tc>
                <w:tcPr>
                  <w:tcW w:w="1772" w:type="dxa"/>
                  <w:shd w:val="clear" w:color="auto" w:fill="auto"/>
                  <w:vAlign w:val="center"/>
                </w:tcPr>
                <w:p w14:paraId="6271D666" w14:textId="77777777" w:rsidR="005C4BF5" w:rsidRPr="002921C0" w:rsidRDefault="005C4BF5" w:rsidP="00B22C31">
                  <w:pPr>
                    <w:jc w:val="center"/>
                    <w:rPr>
                      <w:sz w:val="20"/>
                      <w:szCs w:val="20"/>
                    </w:rPr>
                  </w:pPr>
                  <w:r w:rsidRPr="00015C53">
                    <w:rPr>
                      <w:sz w:val="20"/>
                      <w:szCs w:val="20"/>
                    </w:rPr>
                    <w:t>3529997.88</w:t>
                  </w:r>
                </w:p>
              </w:tc>
            </w:tr>
            <w:tr w:rsidR="005C4BF5" w:rsidRPr="002921C0" w14:paraId="0F8867DF" w14:textId="77777777" w:rsidTr="00B22C31">
              <w:trPr>
                <w:trHeight w:val="38"/>
                <w:jc w:val="center"/>
              </w:trPr>
              <w:tc>
                <w:tcPr>
                  <w:tcW w:w="1140" w:type="dxa"/>
                  <w:shd w:val="clear" w:color="auto" w:fill="auto"/>
                  <w:vAlign w:val="center"/>
                </w:tcPr>
                <w:p w14:paraId="270846DC" w14:textId="77777777" w:rsidR="005C4BF5" w:rsidRPr="002921C0" w:rsidRDefault="005C4BF5" w:rsidP="00B22C31">
                  <w:pPr>
                    <w:jc w:val="center"/>
                    <w:rPr>
                      <w:sz w:val="20"/>
                      <w:szCs w:val="20"/>
                    </w:rPr>
                  </w:pPr>
                  <w:r w:rsidRPr="00015C53">
                    <w:rPr>
                      <w:sz w:val="20"/>
                      <w:szCs w:val="20"/>
                    </w:rPr>
                    <w:t>602</w:t>
                  </w:r>
                </w:p>
              </w:tc>
              <w:tc>
                <w:tcPr>
                  <w:tcW w:w="1670" w:type="dxa"/>
                  <w:shd w:val="clear" w:color="auto" w:fill="auto"/>
                  <w:vAlign w:val="center"/>
                </w:tcPr>
                <w:p w14:paraId="03931EF2" w14:textId="77777777" w:rsidR="005C4BF5" w:rsidRPr="002921C0" w:rsidRDefault="005C4BF5" w:rsidP="00B22C31">
                  <w:pPr>
                    <w:jc w:val="center"/>
                    <w:rPr>
                      <w:sz w:val="20"/>
                      <w:szCs w:val="20"/>
                    </w:rPr>
                  </w:pPr>
                  <w:r w:rsidRPr="00015C53">
                    <w:rPr>
                      <w:sz w:val="20"/>
                      <w:szCs w:val="20"/>
                    </w:rPr>
                    <w:t>963937</w:t>
                  </w:r>
                </w:p>
              </w:tc>
              <w:tc>
                <w:tcPr>
                  <w:tcW w:w="1772" w:type="dxa"/>
                  <w:shd w:val="clear" w:color="auto" w:fill="auto"/>
                  <w:vAlign w:val="center"/>
                </w:tcPr>
                <w:p w14:paraId="3E16E628" w14:textId="77777777" w:rsidR="005C4BF5" w:rsidRPr="002921C0" w:rsidRDefault="005C4BF5" w:rsidP="00B22C31">
                  <w:pPr>
                    <w:jc w:val="center"/>
                    <w:rPr>
                      <w:sz w:val="20"/>
                      <w:szCs w:val="20"/>
                    </w:rPr>
                  </w:pPr>
                  <w:r w:rsidRPr="00015C53">
                    <w:rPr>
                      <w:sz w:val="20"/>
                      <w:szCs w:val="20"/>
                    </w:rPr>
                    <w:t>3529998.47</w:t>
                  </w:r>
                </w:p>
              </w:tc>
            </w:tr>
            <w:tr w:rsidR="005C4BF5" w:rsidRPr="002921C0" w14:paraId="14E25648" w14:textId="77777777" w:rsidTr="00B22C31">
              <w:trPr>
                <w:trHeight w:val="38"/>
                <w:jc w:val="center"/>
              </w:trPr>
              <w:tc>
                <w:tcPr>
                  <w:tcW w:w="4582" w:type="dxa"/>
                  <w:gridSpan w:val="3"/>
                  <w:shd w:val="clear" w:color="auto" w:fill="auto"/>
                  <w:vAlign w:val="center"/>
                </w:tcPr>
                <w:p w14:paraId="7F059998" w14:textId="77777777" w:rsidR="005C4BF5" w:rsidRPr="002921C0" w:rsidRDefault="005C4BF5" w:rsidP="00B22C31">
                  <w:pPr>
                    <w:jc w:val="center"/>
                    <w:rPr>
                      <w:sz w:val="20"/>
                      <w:szCs w:val="20"/>
                    </w:rPr>
                  </w:pPr>
                  <w:r>
                    <w:rPr>
                      <w:sz w:val="20"/>
                      <w:szCs w:val="20"/>
                    </w:rPr>
                    <w:t>Контур 14</w:t>
                  </w:r>
                </w:p>
              </w:tc>
            </w:tr>
            <w:tr w:rsidR="005C4BF5" w:rsidRPr="002921C0" w14:paraId="07988AD2" w14:textId="77777777" w:rsidTr="00B22C31">
              <w:trPr>
                <w:trHeight w:val="38"/>
                <w:jc w:val="center"/>
              </w:trPr>
              <w:tc>
                <w:tcPr>
                  <w:tcW w:w="1140" w:type="dxa"/>
                  <w:shd w:val="clear" w:color="auto" w:fill="auto"/>
                  <w:vAlign w:val="center"/>
                </w:tcPr>
                <w:p w14:paraId="4A14B796" w14:textId="77777777" w:rsidR="005C4BF5" w:rsidRPr="002921C0" w:rsidRDefault="005C4BF5" w:rsidP="00B22C31">
                  <w:pPr>
                    <w:jc w:val="center"/>
                    <w:rPr>
                      <w:sz w:val="20"/>
                      <w:szCs w:val="20"/>
                    </w:rPr>
                  </w:pPr>
                  <w:r w:rsidRPr="00015C53">
                    <w:rPr>
                      <w:sz w:val="20"/>
                      <w:szCs w:val="20"/>
                    </w:rPr>
                    <w:lastRenderedPageBreak/>
                    <w:t>606</w:t>
                  </w:r>
                </w:p>
              </w:tc>
              <w:tc>
                <w:tcPr>
                  <w:tcW w:w="1670" w:type="dxa"/>
                  <w:shd w:val="clear" w:color="auto" w:fill="auto"/>
                  <w:vAlign w:val="center"/>
                </w:tcPr>
                <w:p w14:paraId="17D3CE83" w14:textId="77777777" w:rsidR="005C4BF5" w:rsidRPr="002921C0" w:rsidRDefault="005C4BF5" w:rsidP="00B22C31">
                  <w:pPr>
                    <w:jc w:val="center"/>
                    <w:rPr>
                      <w:sz w:val="20"/>
                      <w:szCs w:val="20"/>
                    </w:rPr>
                  </w:pPr>
                  <w:r w:rsidRPr="00015C53">
                    <w:rPr>
                      <w:sz w:val="20"/>
                      <w:szCs w:val="20"/>
                    </w:rPr>
                    <w:t>964007.28</w:t>
                  </w:r>
                </w:p>
              </w:tc>
              <w:tc>
                <w:tcPr>
                  <w:tcW w:w="1772" w:type="dxa"/>
                  <w:shd w:val="clear" w:color="auto" w:fill="auto"/>
                  <w:vAlign w:val="center"/>
                </w:tcPr>
                <w:p w14:paraId="33A622F9" w14:textId="77777777" w:rsidR="005C4BF5" w:rsidRPr="002921C0" w:rsidRDefault="005C4BF5" w:rsidP="00B22C31">
                  <w:pPr>
                    <w:jc w:val="center"/>
                    <w:rPr>
                      <w:sz w:val="20"/>
                      <w:szCs w:val="20"/>
                    </w:rPr>
                  </w:pPr>
                  <w:r w:rsidRPr="00015C53">
                    <w:rPr>
                      <w:sz w:val="20"/>
                      <w:szCs w:val="20"/>
                    </w:rPr>
                    <w:t>3529901.84</w:t>
                  </w:r>
                </w:p>
              </w:tc>
            </w:tr>
            <w:tr w:rsidR="005C4BF5" w:rsidRPr="002921C0" w14:paraId="413C2CDA" w14:textId="77777777" w:rsidTr="00B22C31">
              <w:trPr>
                <w:trHeight w:val="38"/>
                <w:jc w:val="center"/>
              </w:trPr>
              <w:tc>
                <w:tcPr>
                  <w:tcW w:w="1140" w:type="dxa"/>
                  <w:shd w:val="clear" w:color="auto" w:fill="auto"/>
                  <w:vAlign w:val="center"/>
                </w:tcPr>
                <w:p w14:paraId="02123E09" w14:textId="77777777" w:rsidR="005C4BF5" w:rsidRPr="002921C0" w:rsidRDefault="005C4BF5" w:rsidP="00B22C31">
                  <w:pPr>
                    <w:jc w:val="center"/>
                    <w:rPr>
                      <w:sz w:val="20"/>
                      <w:szCs w:val="20"/>
                    </w:rPr>
                  </w:pPr>
                  <w:r w:rsidRPr="00015C53">
                    <w:rPr>
                      <w:sz w:val="20"/>
                      <w:szCs w:val="20"/>
                    </w:rPr>
                    <w:t>607</w:t>
                  </w:r>
                </w:p>
              </w:tc>
              <w:tc>
                <w:tcPr>
                  <w:tcW w:w="1670" w:type="dxa"/>
                  <w:shd w:val="clear" w:color="auto" w:fill="auto"/>
                  <w:vAlign w:val="center"/>
                </w:tcPr>
                <w:p w14:paraId="10E28509" w14:textId="77777777" w:rsidR="005C4BF5" w:rsidRPr="002921C0" w:rsidRDefault="005C4BF5" w:rsidP="00B22C31">
                  <w:pPr>
                    <w:jc w:val="center"/>
                    <w:rPr>
                      <w:sz w:val="20"/>
                      <w:szCs w:val="20"/>
                    </w:rPr>
                  </w:pPr>
                  <w:r w:rsidRPr="00015C53">
                    <w:rPr>
                      <w:sz w:val="20"/>
                      <w:szCs w:val="20"/>
                    </w:rPr>
                    <w:t>964006.69</w:t>
                  </w:r>
                </w:p>
              </w:tc>
              <w:tc>
                <w:tcPr>
                  <w:tcW w:w="1772" w:type="dxa"/>
                  <w:shd w:val="clear" w:color="auto" w:fill="auto"/>
                  <w:vAlign w:val="center"/>
                </w:tcPr>
                <w:p w14:paraId="5D1672BA" w14:textId="77777777" w:rsidR="005C4BF5" w:rsidRPr="002921C0" w:rsidRDefault="005C4BF5" w:rsidP="00B22C31">
                  <w:pPr>
                    <w:jc w:val="center"/>
                    <w:rPr>
                      <w:sz w:val="20"/>
                      <w:szCs w:val="20"/>
                    </w:rPr>
                  </w:pPr>
                  <w:r w:rsidRPr="00015C53">
                    <w:rPr>
                      <w:sz w:val="20"/>
                      <w:szCs w:val="20"/>
                    </w:rPr>
                    <w:t>3529902.64</w:t>
                  </w:r>
                </w:p>
              </w:tc>
            </w:tr>
            <w:tr w:rsidR="005C4BF5" w:rsidRPr="002921C0" w14:paraId="517676EA" w14:textId="77777777" w:rsidTr="00B22C31">
              <w:trPr>
                <w:trHeight w:val="38"/>
                <w:jc w:val="center"/>
              </w:trPr>
              <w:tc>
                <w:tcPr>
                  <w:tcW w:w="1140" w:type="dxa"/>
                  <w:shd w:val="clear" w:color="auto" w:fill="auto"/>
                  <w:vAlign w:val="center"/>
                </w:tcPr>
                <w:p w14:paraId="3C917486" w14:textId="77777777" w:rsidR="005C4BF5" w:rsidRPr="002921C0" w:rsidRDefault="005C4BF5" w:rsidP="00B22C31">
                  <w:pPr>
                    <w:jc w:val="center"/>
                    <w:rPr>
                      <w:sz w:val="20"/>
                      <w:szCs w:val="20"/>
                    </w:rPr>
                  </w:pPr>
                  <w:r w:rsidRPr="00015C53">
                    <w:rPr>
                      <w:sz w:val="20"/>
                      <w:szCs w:val="20"/>
                    </w:rPr>
                    <w:t>608</w:t>
                  </w:r>
                </w:p>
              </w:tc>
              <w:tc>
                <w:tcPr>
                  <w:tcW w:w="1670" w:type="dxa"/>
                  <w:shd w:val="clear" w:color="auto" w:fill="auto"/>
                  <w:vAlign w:val="center"/>
                </w:tcPr>
                <w:p w14:paraId="332FFD8A" w14:textId="77777777" w:rsidR="005C4BF5" w:rsidRPr="002921C0" w:rsidRDefault="005C4BF5" w:rsidP="00B22C31">
                  <w:pPr>
                    <w:jc w:val="center"/>
                    <w:rPr>
                      <w:sz w:val="20"/>
                      <w:szCs w:val="20"/>
                    </w:rPr>
                  </w:pPr>
                  <w:r w:rsidRPr="00015C53">
                    <w:rPr>
                      <w:sz w:val="20"/>
                      <w:szCs w:val="20"/>
                    </w:rPr>
                    <w:t>964005.89</w:t>
                  </w:r>
                </w:p>
              </w:tc>
              <w:tc>
                <w:tcPr>
                  <w:tcW w:w="1772" w:type="dxa"/>
                  <w:shd w:val="clear" w:color="auto" w:fill="auto"/>
                  <w:vAlign w:val="center"/>
                </w:tcPr>
                <w:p w14:paraId="531E6E33" w14:textId="77777777" w:rsidR="005C4BF5" w:rsidRPr="002921C0" w:rsidRDefault="005C4BF5" w:rsidP="00B22C31">
                  <w:pPr>
                    <w:jc w:val="center"/>
                    <w:rPr>
                      <w:sz w:val="20"/>
                      <w:szCs w:val="20"/>
                    </w:rPr>
                  </w:pPr>
                  <w:r w:rsidRPr="00015C53">
                    <w:rPr>
                      <w:sz w:val="20"/>
                      <w:szCs w:val="20"/>
                    </w:rPr>
                    <w:t>3529902.05</w:t>
                  </w:r>
                </w:p>
              </w:tc>
            </w:tr>
            <w:tr w:rsidR="005C4BF5" w:rsidRPr="002921C0" w14:paraId="36F7BBFD" w14:textId="77777777" w:rsidTr="00B22C31">
              <w:trPr>
                <w:trHeight w:val="38"/>
                <w:jc w:val="center"/>
              </w:trPr>
              <w:tc>
                <w:tcPr>
                  <w:tcW w:w="1140" w:type="dxa"/>
                  <w:shd w:val="clear" w:color="auto" w:fill="auto"/>
                  <w:vAlign w:val="center"/>
                </w:tcPr>
                <w:p w14:paraId="48BCC76C" w14:textId="77777777" w:rsidR="005C4BF5" w:rsidRPr="002921C0" w:rsidRDefault="005C4BF5" w:rsidP="00B22C31">
                  <w:pPr>
                    <w:jc w:val="center"/>
                    <w:rPr>
                      <w:sz w:val="20"/>
                      <w:szCs w:val="20"/>
                    </w:rPr>
                  </w:pPr>
                  <w:r w:rsidRPr="00015C53">
                    <w:rPr>
                      <w:sz w:val="20"/>
                      <w:szCs w:val="20"/>
                    </w:rPr>
                    <w:t>609</w:t>
                  </w:r>
                </w:p>
              </w:tc>
              <w:tc>
                <w:tcPr>
                  <w:tcW w:w="1670" w:type="dxa"/>
                  <w:shd w:val="clear" w:color="auto" w:fill="auto"/>
                  <w:vAlign w:val="center"/>
                </w:tcPr>
                <w:p w14:paraId="0D3B60F7" w14:textId="77777777" w:rsidR="005C4BF5" w:rsidRPr="002921C0" w:rsidRDefault="005C4BF5" w:rsidP="00B22C31">
                  <w:pPr>
                    <w:jc w:val="center"/>
                    <w:rPr>
                      <w:sz w:val="20"/>
                      <w:szCs w:val="20"/>
                    </w:rPr>
                  </w:pPr>
                  <w:r w:rsidRPr="00015C53">
                    <w:rPr>
                      <w:sz w:val="20"/>
                      <w:szCs w:val="20"/>
                    </w:rPr>
                    <w:t>964006.48</w:t>
                  </w:r>
                </w:p>
              </w:tc>
              <w:tc>
                <w:tcPr>
                  <w:tcW w:w="1772" w:type="dxa"/>
                  <w:shd w:val="clear" w:color="auto" w:fill="auto"/>
                  <w:vAlign w:val="center"/>
                </w:tcPr>
                <w:p w14:paraId="3A039855" w14:textId="77777777" w:rsidR="005C4BF5" w:rsidRPr="002921C0" w:rsidRDefault="005C4BF5" w:rsidP="00B22C31">
                  <w:pPr>
                    <w:jc w:val="center"/>
                    <w:rPr>
                      <w:sz w:val="20"/>
                      <w:szCs w:val="20"/>
                    </w:rPr>
                  </w:pPr>
                  <w:r w:rsidRPr="00015C53">
                    <w:rPr>
                      <w:sz w:val="20"/>
                      <w:szCs w:val="20"/>
                    </w:rPr>
                    <w:t>3529901.24</w:t>
                  </w:r>
                </w:p>
              </w:tc>
            </w:tr>
            <w:tr w:rsidR="005C4BF5" w:rsidRPr="002921C0" w14:paraId="2EBDC8AB" w14:textId="77777777" w:rsidTr="00B22C31">
              <w:trPr>
                <w:trHeight w:val="38"/>
                <w:jc w:val="center"/>
              </w:trPr>
              <w:tc>
                <w:tcPr>
                  <w:tcW w:w="1140" w:type="dxa"/>
                  <w:shd w:val="clear" w:color="auto" w:fill="auto"/>
                  <w:vAlign w:val="center"/>
                </w:tcPr>
                <w:p w14:paraId="58F39AD9" w14:textId="77777777" w:rsidR="005C4BF5" w:rsidRPr="002921C0" w:rsidRDefault="005C4BF5" w:rsidP="00B22C31">
                  <w:pPr>
                    <w:jc w:val="center"/>
                    <w:rPr>
                      <w:sz w:val="20"/>
                      <w:szCs w:val="20"/>
                    </w:rPr>
                  </w:pPr>
                  <w:r w:rsidRPr="00015C53">
                    <w:rPr>
                      <w:sz w:val="20"/>
                      <w:szCs w:val="20"/>
                    </w:rPr>
                    <w:t>606</w:t>
                  </w:r>
                </w:p>
              </w:tc>
              <w:tc>
                <w:tcPr>
                  <w:tcW w:w="1670" w:type="dxa"/>
                  <w:shd w:val="clear" w:color="auto" w:fill="auto"/>
                  <w:vAlign w:val="center"/>
                </w:tcPr>
                <w:p w14:paraId="14884AAE" w14:textId="77777777" w:rsidR="005C4BF5" w:rsidRPr="002921C0" w:rsidRDefault="005C4BF5" w:rsidP="00B22C31">
                  <w:pPr>
                    <w:jc w:val="center"/>
                    <w:rPr>
                      <w:sz w:val="20"/>
                      <w:szCs w:val="20"/>
                    </w:rPr>
                  </w:pPr>
                  <w:r w:rsidRPr="00015C53">
                    <w:rPr>
                      <w:sz w:val="20"/>
                      <w:szCs w:val="20"/>
                    </w:rPr>
                    <w:t>964007.28</w:t>
                  </w:r>
                </w:p>
              </w:tc>
              <w:tc>
                <w:tcPr>
                  <w:tcW w:w="1772" w:type="dxa"/>
                  <w:shd w:val="clear" w:color="auto" w:fill="auto"/>
                  <w:vAlign w:val="center"/>
                </w:tcPr>
                <w:p w14:paraId="4BA5B280" w14:textId="77777777" w:rsidR="005C4BF5" w:rsidRPr="002921C0" w:rsidRDefault="005C4BF5" w:rsidP="00B22C31">
                  <w:pPr>
                    <w:jc w:val="center"/>
                    <w:rPr>
                      <w:sz w:val="20"/>
                      <w:szCs w:val="20"/>
                    </w:rPr>
                  </w:pPr>
                  <w:r w:rsidRPr="00015C53">
                    <w:rPr>
                      <w:sz w:val="20"/>
                      <w:szCs w:val="20"/>
                    </w:rPr>
                    <w:t>3529901.84</w:t>
                  </w:r>
                </w:p>
              </w:tc>
            </w:tr>
            <w:tr w:rsidR="005C4BF5" w:rsidRPr="002921C0" w14:paraId="3550119A" w14:textId="77777777" w:rsidTr="00B22C31">
              <w:trPr>
                <w:trHeight w:val="38"/>
                <w:jc w:val="center"/>
              </w:trPr>
              <w:tc>
                <w:tcPr>
                  <w:tcW w:w="4582" w:type="dxa"/>
                  <w:gridSpan w:val="3"/>
                  <w:shd w:val="clear" w:color="auto" w:fill="auto"/>
                  <w:vAlign w:val="center"/>
                </w:tcPr>
                <w:p w14:paraId="41C81EBD" w14:textId="77777777" w:rsidR="005C4BF5" w:rsidRPr="002921C0" w:rsidRDefault="005C4BF5" w:rsidP="00B22C31">
                  <w:pPr>
                    <w:jc w:val="center"/>
                    <w:rPr>
                      <w:sz w:val="20"/>
                      <w:szCs w:val="20"/>
                    </w:rPr>
                  </w:pPr>
                  <w:r>
                    <w:rPr>
                      <w:sz w:val="20"/>
                      <w:szCs w:val="20"/>
                    </w:rPr>
                    <w:t>Контур 15</w:t>
                  </w:r>
                </w:p>
              </w:tc>
            </w:tr>
            <w:tr w:rsidR="005C4BF5" w:rsidRPr="002921C0" w14:paraId="1E9AD0C6" w14:textId="77777777" w:rsidTr="00B22C31">
              <w:trPr>
                <w:trHeight w:val="38"/>
                <w:jc w:val="center"/>
              </w:trPr>
              <w:tc>
                <w:tcPr>
                  <w:tcW w:w="1140" w:type="dxa"/>
                  <w:shd w:val="clear" w:color="auto" w:fill="auto"/>
                  <w:vAlign w:val="center"/>
                </w:tcPr>
                <w:p w14:paraId="5BC00BB9" w14:textId="77777777" w:rsidR="005C4BF5" w:rsidRPr="002921C0" w:rsidRDefault="005C4BF5" w:rsidP="00B22C31">
                  <w:pPr>
                    <w:jc w:val="center"/>
                    <w:rPr>
                      <w:sz w:val="20"/>
                      <w:szCs w:val="20"/>
                    </w:rPr>
                  </w:pPr>
                  <w:r w:rsidRPr="00015C53">
                    <w:rPr>
                      <w:sz w:val="20"/>
                      <w:szCs w:val="20"/>
                    </w:rPr>
                    <w:t>610</w:t>
                  </w:r>
                </w:p>
              </w:tc>
              <w:tc>
                <w:tcPr>
                  <w:tcW w:w="1670" w:type="dxa"/>
                  <w:shd w:val="clear" w:color="auto" w:fill="auto"/>
                  <w:vAlign w:val="center"/>
                </w:tcPr>
                <w:p w14:paraId="718E9CAF" w14:textId="77777777" w:rsidR="005C4BF5" w:rsidRPr="002921C0" w:rsidRDefault="005C4BF5" w:rsidP="00B22C31">
                  <w:pPr>
                    <w:jc w:val="center"/>
                    <w:rPr>
                      <w:sz w:val="20"/>
                      <w:szCs w:val="20"/>
                    </w:rPr>
                  </w:pPr>
                  <w:r w:rsidRPr="00015C53">
                    <w:rPr>
                      <w:sz w:val="20"/>
                      <w:szCs w:val="20"/>
                    </w:rPr>
                    <w:t>963946.93</w:t>
                  </w:r>
                </w:p>
              </w:tc>
              <w:tc>
                <w:tcPr>
                  <w:tcW w:w="1772" w:type="dxa"/>
                  <w:shd w:val="clear" w:color="auto" w:fill="auto"/>
                  <w:vAlign w:val="center"/>
                </w:tcPr>
                <w:p w14:paraId="071DD5AC" w14:textId="77777777" w:rsidR="005C4BF5" w:rsidRPr="002921C0" w:rsidRDefault="005C4BF5" w:rsidP="00B22C31">
                  <w:pPr>
                    <w:jc w:val="center"/>
                    <w:rPr>
                      <w:sz w:val="20"/>
                      <w:szCs w:val="20"/>
                    </w:rPr>
                  </w:pPr>
                  <w:r w:rsidRPr="00015C53">
                    <w:rPr>
                      <w:sz w:val="20"/>
                      <w:szCs w:val="20"/>
                    </w:rPr>
                    <w:t>3529985.17</w:t>
                  </w:r>
                </w:p>
              </w:tc>
            </w:tr>
            <w:tr w:rsidR="005C4BF5" w:rsidRPr="002921C0" w14:paraId="4F27A15A" w14:textId="77777777" w:rsidTr="00B22C31">
              <w:trPr>
                <w:trHeight w:val="38"/>
                <w:jc w:val="center"/>
              </w:trPr>
              <w:tc>
                <w:tcPr>
                  <w:tcW w:w="1140" w:type="dxa"/>
                  <w:shd w:val="clear" w:color="auto" w:fill="auto"/>
                  <w:vAlign w:val="center"/>
                </w:tcPr>
                <w:p w14:paraId="3447F2A1" w14:textId="77777777" w:rsidR="005C4BF5" w:rsidRPr="002921C0" w:rsidRDefault="005C4BF5" w:rsidP="00B22C31">
                  <w:pPr>
                    <w:jc w:val="center"/>
                    <w:rPr>
                      <w:sz w:val="20"/>
                      <w:szCs w:val="20"/>
                    </w:rPr>
                  </w:pPr>
                  <w:r w:rsidRPr="00015C53">
                    <w:rPr>
                      <w:sz w:val="20"/>
                      <w:szCs w:val="20"/>
                    </w:rPr>
                    <w:t>611</w:t>
                  </w:r>
                </w:p>
              </w:tc>
              <w:tc>
                <w:tcPr>
                  <w:tcW w:w="1670" w:type="dxa"/>
                  <w:shd w:val="clear" w:color="auto" w:fill="auto"/>
                  <w:vAlign w:val="center"/>
                </w:tcPr>
                <w:p w14:paraId="4733D4E4" w14:textId="77777777" w:rsidR="005C4BF5" w:rsidRPr="002921C0" w:rsidRDefault="005C4BF5" w:rsidP="00B22C31">
                  <w:pPr>
                    <w:jc w:val="center"/>
                    <w:rPr>
                      <w:sz w:val="20"/>
                      <w:szCs w:val="20"/>
                    </w:rPr>
                  </w:pPr>
                  <w:r w:rsidRPr="00015C53">
                    <w:rPr>
                      <w:sz w:val="20"/>
                      <w:szCs w:val="20"/>
                    </w:rPr>
                    <w:t>963946.33</w:t>
                  </w:r>
                </w:p>
              </w:tc>
              <w:tc>
                <w:tcPr>
                  <w:tcW w:w="1772" w:type="dxa"/>
                  <w:shd w:val="clear" w:color="auto" w:fill="auto"/>
                  <w:vAlign w:val="center"/>
                </w:tcPr>
                <w:p w14:paraId="2A7B16D5" w14:textId="77777777" w:rsidR="005C4BF5" w:rsidRPr="002921C0" w:rsidRDefault="005C4BF5" w:rsidP="00B22C31">
                  <w:pPr>
                    <w:jc w:val="center"/>
                    <w:rPr>
                      <w:sz w:val="20"/>
                      <w:szCs w:val="20"/>
                    </w:rPr>
                  </w:pPr>
                  <w:r w:rsidRPr="00015C53">
                    <w:rPr>
                      <w:sz w:val="20"/>
                      <w:szCs w:val="20"/>
                    </w:rPr>
                    <w:t>3529985.97</w:t>
                  </w:r>
                </w:p>
              </w:tc>
            </w:tr>
            <w:tr w:rsidR="005C4BF5" w:rsidRPr="002921C0" w14:paraId="4E59F4A1" w14:textId="77777777" w:rsidTr="00B22C31">
              <w:trPr>
                <w:trHeight w:val="38"/>
                <w:jc w:val="center"/>
              </w:trPr>
              <w:tc>
                <w:tcPr>
                  <w:tcW w:w="1140" w:type="dxa"/>
                  <w:shd w:val="clear" w:color="auto" w:fill="auto"/>
                  <w:vAlign w:val="center"/>
                </w:tcPr>
                <w:p w14:paraId="3E65C779" w14:textId="77777777" w:rsidR="005C4BF5" w:rsidRPr="002921C0" w:rsidRDefault="005C4BF5" w:rsidP="00B22C31">
                  <w:pPr>
                    <w:jc w:val="center"/>
                    <w:rPr>
                      <w:sz w:val="20"/>
                      <w:szCs w:val="20"/>
                    </w:rPr>
                  </w:pPr>
                  <w:r w:rsidRPr="00015C53">
                    <w:rPr>
                      <w:sz w:val="20"/>
                      <w:szCs w:val="20"/>
                    </w:rPr>
                    <w:t>612</w:t>
                  </w:r>
                </w:p>
              </w:tc>
              <w:tc>
                <w:tcPr>
                  <w:tcW w:w="1670" w:type="dxa"/>
                  <w:shd w:val="clear" w:color="auto" w:fill="auto"/>
                  <w:vAlign w:val="center"/>
                </w:tcPr>
                <w:p w14:paraId="61A23543" w14:textId="77777777" w:rsidR="005C4BF5" w:rsidRPr="002921C0" w:rsidRDefault="005C4BF5" w:rsidP="00B22C31">
                  <w:pPr>
                    <w:jc w:val="center"/>
                    <w:rPr>
                      <w:sz w:val="20"/>
                      <w:szCs w:val="20"/>
                    </w:rPr>
                  </w:pPr>
                  <w:r w:rsidRPr="00015C53">
                    <w:rPr>
                      <w:sz w:val="20"/>
                      <w:szCs w:val="20"/>
                    </w:rPr>
                    <w:t>963945.53</w:t>
                  </w:r>
                </w:p>
              </w:tc>
              <w:tc>
                <w:tcPr>
                  <w:tcW w:w="1772" w:type="dxa"/>
                  <w:shd w:val="clear" w:color="auto" w:fill="auto"/>
                  <w:vAlign w:val="center"/>
                </w:tcPr>
                <w:p w14:paraId="26E2300C" w14:textId="77777777" w:rsidR="005C4BF5" w:rsidRPr="002921C0" w:rsidRDefault="005C4BF5" w:rsidP="00B22C31">
                  <w:pPr>
                    <w:jc w:val="center"/>
                    <w:rPr>
                      <w:sz w:val="20"/>
                      <w:szCs w:val="20"/>
                    </w:rPr>
                  </w:pPr>
                  <w:r w:rsidRPr="00015C53">
                    <w:rPr>
                      <w:sz w:val="20"/>
                      <w:szCs w:val="20"/>
                    </w:rPr>
                    <w:t>3529985.38</w:t>
                  </w:r>
                </w:p>
              </w:tc>
            </w:tr>
            <w:tr w:rsidR="005C4BF5" w:rsidRPr="002921C0" w14:paraId="6538EDF8" w14:textId="77777777" w:rsidTr="00B22C31">
              <w:trPr>
                <w:trHeight w:val="38"/>
                <w:jc w:val="center"/>
              </w:trPr>
              <w:tc>
                <w:tcPr>
                  <w:tcW w:w="1140" w:type="dxa"/>
                  <w:shd w:val="clear" w:color="auto" w:fill="auto"/>
                  <w:vAlign w:val="center"/>
                </w:tcPr>
                <w:p w14:paraId="6C0AAE23" w14:textId="77777777" w:rsidR="005C4BF5" w:rsidRPr="002921C0" w:rsidRDefault="005C4BF5" w:rsidP="00B22C31">
                  <w:pPr>
                    <w:jc w:val="center"/>
                    <w:rPr>
                      <w:sz w:val="20"/>
                      <w:szCs w:val="20"/>
                    </w:rPr>
                  </w:pPr>
                  <w:r w:rsidRPr="00015C53">
                    <w:rPr>
                      <w:sz w:val="20"/>
                      <w:szCs w:val="20"/>
                    </w:rPr>
                    <w:t>613</w:t>
                  </w:r>
                </w:p>
              </w:tc>
              <w:tc>
                <w:tcPr>
                  <w:tcW w:w="1670" w:type="dxa"/>
                  <w:shd w:val="clear" w:color="auto" w:fill="auto"/>
                  <w:vAlign w:val="center"/>
                </w:tcPr>
                <w:p w14:paraId="70C752E6" w14:textId="77777777" w:rsidR="005C4BF5" w:rsidRPr="002921C0" w:rsidRDefault="005C4BF5" w:rsidP="00B22C31">
                  <w:pPr>
                    <w:jc w:val="center"/>
                    <w:rPr>
                      <w:sz w:val="20"/>
                      <w:szCs w:val="20"/>
                    </w:rPr>
                  </w:pPr>
                  <w:r w:rsidRPr="00015C53">
                    <w:rPr>
                      <w:sz w:val="20"/>
                      <w:szCs w:val="20"/>
                    </w:rPr>
                    <w:t>963946.13</w:t>
                  </w:r>
                </w:p>
              </w:tc>
              <w:tc>
                <w:tcPr>
                  <w:tcW w:w="1772" w:type="dxa"/>
                  <w:shd w:val="clear" w:color="auto" w:fill="auto"/>
                  <w:vAlign w:val="center"/>
                </w:tcPr>
                <w:p w14:paraId="29C427D5" w14:textId="77777777" w:rsidR="005C4BF5" w:rsidRPr="002921C0" w:rsidRDefault="005C4BF5" w:rsidP="00B22C31">
                  <w:pPr>
                    <w:jc w:val="center"/>
                    <w:rPr>
                      <w:sz w:val="20"/>
                      <w:szCs w:val="20"/>
                    </w:rPr>
                  </w:pPr>
                  <w:r w:rsidRPr="00015C53">
                    <w:rPr>
                      <w:sz w:val="20"/>
                      <w:szCs w:val="20"/>
                    </w:rPr>
                    <w:t>3529984.58</w:t>
                  </w:r>
                </w:p>
              </w:tc>
            </w:tr>
            <w:tr w:rsidR="005C4BF5" w:rsidRPr="002921C0" w14:paraId="489DB759" w14:textId="77777777" w:rsidTr="00B22C31">
              <w:trPr>
                <w:trHeight w:val="38"/>
                <w:jc w:val="center"/>
              </w:trPr>
              <w:tc>
                <w:tcPr>
                  <w:tcW w:w="1140" w:type="dxa"/>
                  <w:shd w:val="clear" w:color="auto" w:fill="auto"/>
                  <w:vAlign w:val="center"/>
                </w:tcPr>
                <w:p w14:paraId="540E29E5" w14:textId="77777777" w:rsidR="005C4BF5" w:rsidRPr="002921C0" w:rsidRDefault="005C4BF5" w:rsidP="00B22C31">
                  <w:pPr>
                    <w:jc w:val="center"/>
                    <w:rPr>
                      <w:sz w:val="20"/>
                      <w:szCs w:val="20"/>
                    </w:rPr>
                  </w:pPr>
                  <w:r w:rsidRPr="00015C53">
                    <w:rPr>
                      <w:sz w:val="20"/>
                      <w:szCs w:val="20"/>
                    </w:rPr>
                    <w:t>610</w:t>
                  </w:r>
                </w:p>
              </w:tc>
              <w:tc>
                <w:tcPr>
                  <w:tcW w:w="1670" w:type="dxa"/>
                  <w:shd w:val="clear" w:color="auto" w:fill="auto"/>
                  <w:vAlign w:val="center"/>
                </w:tcPr>
                <w:p w14:paraId="3E6A1820" w14:textId="77777777" w:rsidR="005C4BF5" w:rsidRPr="002921C0" w:rsidRDefault="005C4BF5" w:rsidP="00B22C31">
                  <w:pPr>
                    <w:jc w:val="center"/>
                    <w:rPr>
                      <w:sz w:val="20"/>
                      <w:szCs w:val="20"/>
                    </w:rPr>
                  </w:pPr>
                  <w:r w:rsidRPr="00015C53">
                    <w:rPr>
                      <w:sz w:val="20"/>
                      <w:szCs w:val="20"/>
                    </w:rPr>
                    <w:t>963946.93</w:t>
                  </w:r>
                </w:p>
              </w:tc>
              <w:tc>
                <w:tcPr>
                  <w:tcW w:w="1772" w:type="dxa"/>
                  <w:shd w:val="clear" w:color="auto" w:fill="auto"/>
                  <w:vAlign w:val="center"/>
                </w:tcPr>
                <w:p w14:paraId="072C469D" w14:textId="77777777" w:rsidR="005C4BF5" w:rsidRPr="002921C0" w:rsidRDefault="005C4BF5" w:rsidP="00B22C31">
                  <w:pPr>
                    <w:jc w:val="center"/>
                    <w:rPr>
                      <w:sz w:val="20"/>
                      <w:szCs w:val="20"/>
                    </w:rPr>
                  </w:pPr>
                  <w:r w:rsidRPr="00015C53">
                    <w:rPr>
                      <w:sz w:val="20"/>
                      <w:szCs w:val="20"/>
                    </w:rPr>
                    <w:t>3529985.17</w:t>
                  </w:r>
                </w:p>
              </w:tc>
            </w:tr>
            <w:tr w:rsidR="005C4BF5" w:rsidRPr="002921C0" w14:paraId="52397914" w14:textId="77777777" w:rsidTr="00B22C31">
              <w:trPr>
                <w:trHeight w:val="38"/>
                <w:jc w:val="center"/>
              </w:trPr>
              <w:tc>
                <w:tcPr>
                  <w:tcW w:w="4582" w:type="dxa"/>
                  <w:gridSpan w:val="3"/>
                  <w:shd w:val="clear" w:color="auto" w:fill="auto"/>
                  <w:vAlign w:val="center"/>
                </w:tcPr>
                <w:p w14:paraId="658FA1A7" w14:textId="77777777" w:rsidR="005C4BF5" w:rsidRPr="002921C0" w:rsidRDefault="005C4BF5" w:rsidP="00B22C31">
                  <w:pPr>
                    <w:jc w:val="center"/>
                    <w:rPr>
                      <w:sz w:val="20"/>
                      <w:szCs w:val="20"/>
                    </w:rPr>
                  </w:pPr>
                  <w:r>
                    <w:rPr>
                      <w:sz w:val="20"/>
                      <w:szCs w:val="20"/>
                    </w:rPr>
                    <w:t>Контур 16</w:t>
                  </w:r>
                </w:p>
              </w:tc>
            </w:tr>
            <w:tr w:rsidR="005C4BF5" w:rsidRPr="002921C0" w14:paraId="7E3EA29F" w14:textId="77777777" w:rsidTr="00B22C31">
              <w:trPr>
                <w:trHeight w:val="38"/>
                <w:jc w:val="center"/>
              </w:trPr>
              <w:tc>
                <w:tcPr>
                  <w:tcW w:w="1140" w:type="dxa"/>
                  <w:shd w:val="clear" w:color="auto" w:fill="auto"/>
                  <w:vAlign w:val="center"/>
                </w:tcPr>
                <w:p w14:paraId="01E6E650" w14:textId="77777777" w:rsidR="005C4BF5" w:rsidRPr="002921C0" w:rsidRDefault="005C4BF5" w:rsidP="00B22C31">
                  <w:pPr>
                    <w:jc w:val="center"/>
                    <w:rPr>
                      <w:sz w:val="20"/>
                      <w:szCs w:val="20"/>
                    </w:rPr>
                  </w:pPr>
                  <w:r w:rsidRPr="00015C53">
                    <w:rPr>
                      <w:sz w:val="20"/>
                      <w:szCs w:val="20"/>
                    </w:rPr>
                    <w:t>614</w:t>
                  </w:r>
                </w:p>
              </w:tc>
              <w:tc>
                <w:tcPr>
                  <w:tcW w:w="1670" w:type="dxa"/>
                  <w:shd w:val="clear" w:color="auto" w:fill="auto"/>
                  <w:vAlign w:val="center"/>
                </w:tcPr>
                <w:p w14:paraId="121E29B6" w14:textId="77777777" w:rsidR="005C4BF5" w:rsidRPr="002921C0" w:rsidRDefault="005C4BF5" w:rsidP="00B22C31">
                  <w:pPr>
                    <w:jc w:val="center"/>
                    <w:rPr>
                      <w:sz w:val="20"/>
                      <w:szCs w:val="20"/>
                    </w:rPr>
                  </w:pPr>
                  <w:r w:rsidRPr="00015C53">
                    <w:rPr>
                      <w:sz w:val="20"/>
                      <w:szCs w:val="20"/>
                    </w:rPr>
                    <w:t>963997.75</w:t>
                  </w:r>
                </w:p>
              </w:tc>
              <w:tc>
                <w:tcPr>
                  <w:tcW w:w="1772" w:type="dxa"/>
                  <w:shd w:val="clear" w:color="auto" w:fill="auto"/>
                  <w:vAlign w:val="center"/>
                </w:tcPr>
                <w:p w14:paraId="2A32E9C3" w14:textId="77777777" w:rsidR="005C4BF5" w:rsidRPr="002921C0" w:rsidRDefault="005C4BF5" w:rsidP="00B22C31">
                  <w:pPr>
                    <w:jc w:val="center"/>
                    <w:rPr>
                      <w:sz w:val="20"/>
                      <w:szCs w:val="20"/>
                    </w:rPr>
                  </w:pPr>
                  <w:r w:rsidRPr="00015C53">
                    <w:rPr>
                      <w:sz w:val="20"/>
                      <w:szCs w:val="20"/>
                    </w:rPr>
                    <w:t>3529915.66</w:t>
                  </w:r>
                </w:p>
              </w:tc>
            </w:tr>
            <w:tr w:rsidR="005C4BF5" w:rsidRPr="002921C0" w14:paraId="31E948F5" w14:textId="77777777" w:rsidTr="00B22C31">
              <w:trPr>
                <w:trHeight w:val="38"/>
                <w:jc w:val="center"/>
              </w:trPr>
              <w:tc>
                <w:tcPr>
                  <w:tcW w:w="1140" w:type="dxa"/>
                  <w:shd w:val="clear" w:color="auto" w:fill="auto"/>
                  <w:vAlign w:val="center"/>
                </w:tcPr>
                <w:p w14:paraId="43F1A439" w14:textId="77777777" w:rsidR="005C4BF5" w:rsidRPr="002921C0" w:rsidRDefault="005C4BF5" w:rsidP="00B22C31">
                  <w:pPr>
                    <w:jc w:val="center"/>
                    <w:rPr>
                      <w:sz w:val="20"/>
                      <w:szCs w:val="20"/>
                    </w:rPr>
                  </w:pPr>
                  <w:r w:rsidRPr="00015C53">
                    <w:rPr>
                      <w:sz w:val="20"/>
                      <w:szCs w:val="20"/>
                    </w:rPr>
                    <w:t>615</w:t>
                  </w:r>
                </w:p>
              </w:tc>
              <w:tc>
                <w:tcPr>
                  <w:tcW w:w="1670" w:type="dxa"/>
                  <w:shd w:val="clear" w:color="auto" w:fill="auto"/>
                  <w:vAlign w:val="center"/>
                </w:tcPr>
                <w:p w14:paraId="2835FF4B" w14:textId="77777777" w:rsidR="005C4BF5" w:rsidRPr="002921C0" w:rsidRDefault="005C4BF5" w:rsidP="00B22C31">
                  <w:pPr>
                    <w:jc w:val="center"/>
                    <w:rPr>
                      <w:sz w:val="20"/>
                      <w:szCs w:val="20"/>
                    </w:rPr>
                  </w:pPr>
                  <w:r w:rsidRPr="00015C53">
                    <w:rPr>
                      <w:sz w:val="20"/>
                      <w:szCs w:val="20"/>
                    </w:rPr>
                    <w:t>963997.15</w:t>
                  </w:r>
                </w:p>
              </w:tc>
              <w:tc>
                <w:tcPr>
                  <w:tcW w:w="1772" w:type="dxa"/>
                  <w:shd w:val="clear" w:color="auto" w:fill="auto"/>
                  <w:vAlign w:val="center"/>
                </w:tcPr>
                <w:p w14:paraId="3A8F98E4" w14:textId="77777777" w:rsidR="005C4BF5" w:rsidRPr="002921C0" w:rsidRDefault="005C4BF5" w:rsidP="00B22C31">
                  <w:pPr>
                    <w:jc w:val="center"/>
                    <w:rPr>
                      <w:sz w:val="20"/>
                      <w:szCs w:val="20"/>
                    </w:rPr>
                  </w:pPr>
                  <w:r w:rsidRPr="00015C53">
                    <w:rPr>
                      <w:sz w:val="20"/>
                      <w:szCs w:val="20"/>
                    </w:rPr>
                    <w:t>3529916.46</w:t>
                  </w:r>
                </w:p>
              </w:tc>
            </w:tr>
            <w:tr w:rsidR="005C4BF5" w:rsidRPr="002921C0" w14:paraId="69119BD1" w14:textId="77777777" w:rsidTr="00B22C31">
              <w:trPr>
                <w:trHeight w:val="38"/>
                <w:jc w:val="center"/>
              </w:trPr>
              <w:tc>
                <w:tcPr>
                  <w:tcW w:w="1140" w:type="dxa"/>
                  <w:shd w:val="clear" w:color="auto" w:fill="auto"/>
                  <w:vAlign w:val="center"/>
                </w:tcPr>
                <w:p w14:paraId="5DA0A895" w14:textId="77777777" w:rsidR="005C4BF5" w:rsidRPr="002921C0" w:rsidRDefault="005C4BF5" w:rsidP="00B22C31">
                  <w:pPr>
                    <w:jc w:val="center"/>
                    <w:rPr>
                      <w:sz w:val="20"/>
                      <w:szCs w:val="20"/>
                    </w:rPr>
                  </w:pPr>
                  <w:r w:rsidRPr="00015C53">
                    <w:rPr>
                      <w:sz w:val="20"/>
                      <w:szCs w:val="20"/>
                    </w:rPr>
                    <w:t>616</w:t>
                  </w:r>
                </w:p>
              </w:tc>
              <w:tc>
                <w:tcPr>
                  <w:tcW w:w="1670" w:type="dxa"/>
                  <w:shd w:val="clear" w:color="auto" w:fill="auto"/>
                  <w:vAlign w:val="center"/>
                </w:tcPr>
                <w:p w14:paraId="77704434" w14:textId="77777777" w:rsidR="005C4BF5" w:rsidRPr="002921C0" w:rsidRDefault="005C4BF5" w:rsidP="00B22C31">
                  <w:pPr>
                    <w:jc w:val="center"/>
                    <w:rPr>
                      <w:sz w:val="20"/>
                      <w:szCs w:val="20"/>
                    </w:rPr>
                  </w:pPr>
                  <w:r w:rsidRPr="00015C53">
                    <w:rPr>
                      <w:sz w:val="20"/>
                      <w:szCs w:val="20"/>
                    </w:rPr>
                    <w:t>963996.35</w:t>
                  </w:r>
                </w:p>
              </w:tc>
              <w:tc>
                <w:tcPr>
                  <w:tcW w:w="1772" w:type="dxa"/>
                  <w:shd w:val="clear" w:color="auto" w:fill="auto"/>
                  <w:vAlign w:val="center"/>
                </w:tcPr>
                <w:p w14:paraId="28F56432" w14:textId="77777777" w:rsidR="005C4BF5" w:rsidRPr="002921C0" w:rsidRDefault="005C4BF5" w:rsidP="00B22C31">
                  <w:pPr>
                    <w:jc w:val="center"/>
                    <w:rPr>
                      <w:sz w:val="20"/>
                      <w:szCs w:val="20"/>
                    </w:rPr>
                  </w:pPr>
                  <w:r w:rsidRPr="00015C53">
                    <w:rPr>
                      <w:sz w:val="20"/>
                      <w:szCs w:val="20"/>
                    </w:rPr>
                    <w:t>3529915.87</w:t>
                  </w:r>
                </w:p>
              </w:tc>
            </w:tr>
            <w:tr w:rsidR="005C4BF5" w:rsidRPr="002921C0" w14:paraId="04E06AD1" w14:textId="77777777" w:rsidTr="00B22C31">
              <w:trPr>
                <w:trHeight w:val="38"/>
                <w:jc w:val="center"/>
              </w:trPr>
              <w:tc>
                <w:tcPr>
                  <w:tcW w:w="1140" w:type="dxa"/>
                  <w:shd w:val="clear" w:color="auto" w:fill="auto"/>
                  <w:vAlign w:val="center"/>
                </w:tcPr>
                <w:p w14:paraId="63938FF8" w14:textId="77777777" w:rsidR="005C4BF5" w:rsidRPr="002921C0" w:rsidRDefault="005C4BF5" w:rsidP="00B22C31">
                  <w:pPr>
                    <w:jc w:val="center"/>
                    <w:rPr>
                      <w:sz w:val="20"/>
                      <w:szCs w:val="20"/>
                    </w:rPr>
                  </w:pPr>
                  <w:r w:rsidRPr="00015C53">
                    <w:rPr>
                      <w:sz w:val="20"/>
                      <w:szCs w:val="20"/>
                    </w:rPr>
                    <w:t>617</w:t>
                  </w:r>
                </w:p>
              </w:tc>
              <w:tc>
                <w:tcPr>
                  <w:tcW w:w="1670" w:type="dxa"/>
                  <w:shd w:val="clear" w:color="auto" w:fill="auto"/>
                  <w:vAlign w:val="center"/>
                </w:tcPr>
                <w:p w14:paraId="2F06FE47" w14:textId="77777777" w:rsidR="005C4BF5" w:rsidRPr="002921C0" w:rsidRDefault="005C4BF5" w:rsidP="00B22C31">
                  <w:pPr>
                    <w:jc w:val="center"/>
                    <w:rPr>
                      <w:sz w:val="20"/>
                      <w:szCs w:val="20"/>
                    </w:rPr>
                  </w:pPr>
                  <w:r w:rsidRPr="00015C53">
                    <w:rPr>
                      <w:sz w:val="20"/>
                      <w:szCs w:val="20"/>
                    </w:rPr>
                    <w:t>963996.95</w:t>
                  </w:r>
                </w:p>
              </w:tc>
              <w:tc>
                <w:tcPr>
                  <w:tcW w:w="1772" w:type="dxa"/>
                  <w:shd w:val="clear" w:color="auto" w:fill="auto"/>
                  <w:vAlign w:val="center"/>
                </w:tcPr>
                <w:p w14:paraId="3A55B3D3" w14:textId="77777777" w:rsidR="005C4BF5" w:rsidRPr="002921C0" w:rsidRDefault="005C4BF5" w:rsidP="00B22C31">
                  <w:pPr>
                    <w:jc w:val="center"/>
                    <w:rPr>
                      <w:sz w:val="20"/>
                      <w:szCs w:val="20"/>
                    </w:rPr>
                  </w:pPr>
                  <w:r w:rsidRPr="00015C53">
                    <w:rPr>
                      <w:sz w:val="20"/>
                      <w:szCs w:val="20"/>
                    </w:rPr>
                    <w:t>3529915.07</w:t>
                  </w:r>
                </w:p>
              </w:tc>
            </w:tr>
            <w:tr w:rsidR="005C4BF5" w:rsidRPr="002921C0" w14:paraId="483FE4B9" w14:textId="77777777" w:rsidTr="00B22C31">
              <w:trPr>
                <w:trHeight w:val="38"/>
                <w:jc w:val="center"/>
              </w:trPr>
              <w:tc>
                <w:tcPr>
                  <w:tcW w:w="1140" w:type="dxa"/>
                  <w:shd w:val="clear" w:color="auto" w:fill="auto"/>
                  <w:vAlign w:val="center"/>
                </w:tcPr>
                <w:p w14:paraId="306E7A24" w14:textId="77777777" w:rsidR="005C4BF5" w:rsidRPr="002921C0" w:rsidRDefault="005C4BF5" w:rsidP="00B22C31">
                  <w:pPr>
                    <w:jc w:val="center"/>
                    <w:rPr>
                      <w:sz w:val="20"/>
                      <w:szCs w:val="20"/>
                    </w:rPr>
                  </w:pPr>
                  <w:r w:rsidRPr="00015C53">
                    <w:rPr>
                      <w:sz w:val="20"/>
                      <w:szCs w:val="20"/>
                    </w:rPr>
                    <w:t>614</w:t>
                  </w:r>
                </w:p>
              </w:tc>
              <w:tc>
                <w:tcPr>
                  <w:tcW w:w="1670" w:type="dxa"/>
                  <w:shd w:val="clear" w:color="auto" w:fill="auto"/>
                  <w:vAlign w:val="center"/>
                </w:tcPr>
                <w:p w14:paraId="195082FC" w14:textId="77777777" w:rsidR="005C4BF5" w:rsidRPr="002921C0" w:rsidRDefault="005C4BF5" w:rsidP="00B22C31">
                  <w:pPr>
                    <w:jc w:val="center"/>
                    <w:rPr>
                      <w:sz w:val="20"/>
                      <w:szCs w:val="20"/>
                    </w:rPr>
                  </w:pPr>
                  <w:r w:rsidRPr="00015C53">
                    <w:rPr>
                      <w:sz w:val="20"/>
                      <w:szCs w:val="20"/>
                    </w:rPr>
                    <w:t>963997.75</w:t>
                  </w:r>
                </w:p>
              </w:tc>
              <w:tc>
                <w:tcPr>
                  <w:tcW w:w="1772" w:type="dxa"/>
                  <w:shd w:val="clear" w:color="auto" w:fill="auto"/>
                  <w:vAlign w:val="center"/>
                </w:tcPr>
                <w:p w14:paraId="40BDB119" w14:textId="77777777" w:rsidR="005C4BF5" w:rsidRPr="002921C0" w:rsidRDefault="005C4BF5" w:rsidP="00B22C31">
                  <w:pPr>
                    <w:jc w:val="center"/>
                    <w:rPr>
                      <w:sz w:val="20"/>
                      <w:szCs w:val="20"/>
                    </w:rPr>
                  </w:pPr>
                  <w:r w:rsidRPr="00015C53">
                    <w:rPr>
                      <w:sz w:val="20"/>
                      <w:szCs w:val="20"/>
                    </w:rPr>
                    <w:t>3529915.66</w:t>
                  </w:r>
                </w:p>
              </w:tc>
            </w:tr>
            <w:tr w:rsidR="005C4BF5" w:rsidRPr="002921C0" w14:paraId="7F6CB0EB" w14:textId="77777777" w:rsidTr="00B22C31">
              <w:trPr>
                <w:trHeight w:val="38"/>
                <w:jc w:val="center"/>
              </w:trPr>
              <w:tc>
                <w:tcPr>
                  <w:tcW w:w="4582" w:type="dxa"/>
                  <w:gridSpan w:val="3"/>
                  <w:shd w:val="clear" w:color="auto" w:fill="auto"/>
                  <w:vAlign w:val="center"/>
                </w:tcPr>
                <w:p w14:paraId="56366279" w14:textId="77777777" w:rsidR="005C4BF5" w:rsidRPr="002921C0" w:rsidRDefault="005C4BF5" w:rsidP="00B22C31">
                  <w:pPr>
                    <w:jc w:val="center"/>
                    <w:rPr>
                      <w:sz w:val="20"/>
                      <w:szCs w:val="20"/>
                    </w:rPr>
                  </w:pPr>
                  <w:r>
                    <w:rPr>
                      <w:sz w:val="20"/>
                      <w:szCs w:val="20"/>
                    </w:rPr>
                    <w:t>Контур 17</w:t>
                  </w:r>
                </w:p>
              </w:tc>
            </w:tr>
            <w:tr w:rsidR="005C4BF5" w:rsidRPr="002921C0" w14:paraId="773039D1" w14:textId="77777777" w:rsidTr="00B22C31">
              <w:trPr>
                <w:trHeight w:val="38"/>
                <w:jc w:val="center"/>
              </w:trPr>
              <w:tc>
                <w:tcPr>
                  <w:tcW w:w="1140" w:type="dxa"/>
                  <w:shd w:val="clear" w:color="auto" w:fill="auto"/>
                  <w:vAlign w:val="center"/>
                </w:tcPr>
                <w:p w14:paraId="07CC15F8" w14:textId="77777777" w:rsidR="005C4BF5" w:rsidRPr="002921C0" w:rsidRDefault="005C4BF5" w:rsidP="00B22C31">
                  <w:pPr>
                    <w:jc w:val="center"/>
                    <w:rPr>
                      <w:sz w:val="20"/>
                      <w:szCs w:val="20"/>
                    </w:rPr>
                  </w:pPr>
                  <w:r w:rsidRPr="00015C53">
                    <w:rPr>
                      <w:sz w:val="20"/>
                      <w:szCs w:val="20"/>
                    </w:rPr>
                    <w:t>618</w:t>
                  </w:r>
                </w:p>
              </w:tc>
              <w:tc>
                <w:tcPr>
                  <w:tcW w:w="1670" w:type="dxa"/>
                  <w:shd w:val="clear" w:color="auto" w:fill="auto"/>
                  <w:vAlign w:val="center"/>
                </w:tcPr>
                <w:p w14:paraId="3B738277" w14:textId="77777777" w:rsidR="005C4BF5" w:rsidRPr="002921C0" w:rsidRDefault="005C4BF5" w:rsidP="00B22C31">
                  <w:pPr>
                    <w:jc w:val="center"/>
                    <w:rPr>
                      <w:sz w:val="20"/>
                      <w:szCs w:val="20"/>
                    </w:rPr>
                  </w:pPr>
                  <w:r w:rsidRPr="00015C53">
                    <w:rPr>
                      <w:sz w:val="20"/>
                      <w:szCs w:val="20"/>
                    </w:rPr>
                    <w:t>963957.38</w:t>
                  </w:r>
                </w:p>
              </w:tc>
              <w:tc>
                <w:tcPr>
                  <w:tcW w:w="1772" w:type="dxa"/>
                  <w:shd w:val="clear" w:color="auto" w:fill="auto"/>
                  <w:vAlign w:val="center"/>
                </w:tcPr>
                <w:p w14:paraId="5960F1FC" w14:textId="77777777" w:rsidR="005C4BF5" w:rsidRPr="002921C0" w:rsidRDefault="005C4BF5" w:rsidP="00B22C31">
                  <w:pPr>
                    <w:jc w:val="center"/>
                    <w:rPr>
                      <w:sz w:val="20"/>
                      <w:szCs w:val="20"/>
                    </w:rPr>
                  </w:pPr>
                  <w:r w:rsidRPr="00015C53">
                    <w:rPr>
                      <w:sz w:val="20"/>
                      <w:szCs w:val="20"/>
                    </w:rPr>
                    <w:t>3529971.17</w:t>
                  </w:r>
                </w:p>
              </w:tc>
            </w:tr>
            <w:tr w:rsidR="005C4BF5" w:rsidRPr="002921C0" w14:paraId="6B020C88" w14:textId="77777777" w:rsidTr="00B22C31">
              <w:trPr>
                <w:trHeight w:val="38"/>
                <w:jc w:val="center"/>
              </w:trPr>
              <w:tc>
                <w:tcPr>
                  <w:tcW w:w="1140" w:type="dxa"/>
                  <w:shd w:val="clear" w:color="auto" w:fill="auto"/>
                  <w:vAlign w:val="center"/>
                </w:tcPr>
                <w:p w14:paraId="10270F00" w14:textId="77777777" w:rsidR="005C4BF5" w:rsidRPr="002921C0" w:rsidRDefault="005C4BF5" w:rsidP="00B22C31">
                  <w:pPr>
                    <w:jc w:val="center"/>
                    <w:rPr>
                      <w:sz w:val="20"/>
                      <w:szCs w:val="20"/>
                    </w:rPr>
                  </w:pPr>
                  <w:r w:rsidRPr="00015C53">
                    <w:rPr>
                      <w:sz w:val="20"/>
                      <w:szCs w:val="20"/>
                    </w:rPr>
                    <w:t>619</w:t>
                  </w:r>
                </w:p>
              </w:tc>
              <w:tc>
                <w:tcPr>
                  <w:tcW w:w="1670" w:type="dxa"/>
                  <w:shd w:val="clear" w:color="auto" w:fill="auto"/>
                  <w:vAlign w:val="center"/>
                </w:tcPr>
                <w:p w14:paraId="45772115" w14:textId="77777777" w:rsidR="005C4BF5" w:rsidRPr="002921C0" w:rsidRDefault="005C4BF5" w:rsidP="00B22C31">
                  <w:pPr>
                    <w:jc w:val="center"/>
                    <w:rPr>
                      <w:sz w:val="20"/>
                      <w:szCs w:val="20"/>
                    </w:rPr>
                  </w:pPr>
                  <w:r w:rsidRPr="00015C53">
                    <w:rPr>
                      <w:sz w:val="20"/>
                      <w:szCs w:val="20"/>
                    </w:rPr>
                    <w:t>963956.79</w:t>
                  </w:r>
                </w:p>
              </w:tc>
              <w:tc>
                <w:tcPr>
                  <w:tcW w:w="1772" w:type="dxa"/>
                  <w:shd w:val="clear" w:color="auto" w:fill="auto"/>
                  <w:vAlign w:val="center"/>
                </w:tcPr>
                <w:p w14:paraId="063CF14F" w14:textId="77777777" w:rsidR="005C4BF5" w:rsidRPr="002921C0" w:rsidRDefault="005C4BF5" w:rsidP="00B22C31">
                  <w:pPr>
                    <w:jc w:val="center"/>
                    <w:rPr>
                      <w:sz w:val="20"/>
                      <w:szCs w:val="20"/>
                    </w:rPr>
                  </w:pPr>
                  <w:r w:rsidRPr="00015C53">
                    <w:rPr>
                      <w:sz w:val="20"/>
                      <w:szCs w:val="20"/>
                    </w:rPr>
                    <w:t>3529971.97</w:t>
                  </w:r>
                </w:p>
              </w:tc>
            </w:tr>
            <w:tr w:rsidR="005C4BF5" w:rsidRPr="002921C0" w14:paraId="5B44DF0A" w14:textId="77777777" w:rsidTr="00B22C31">
              <w:trPr>
                <w:trHeight w:val="38"/>
                <w:jc w:val="center"/>
              </w:trPr>
              <w:tc>
                <w:tcPr>
                  <w:tcW w:w="1140" w:type="dxa"/>
                  <w:shd w:val="clear" w:color="auto" w:fill="auto"/>
                  <w:vAlign w:val="center"/>
                </w:tcPr>
                <w:p w14:paraId="48A7BD62" w14:textId="77777777" w:rsidR="005C4BF5" w:rsidRPr="002921C0" w:rsidRDefault="005C4BF5" w:rsidP="00B22C31">
                  <w:pPr>
                    <w:jc w:val="center"/>
                    <w:rPr>
                      <w:sz w:val="20"/>
                      <w:szCs w:val="20"/>
                    </w:rPr>
                  </w:pPr>
                  <w:r w:rsidRPr="00015C53">
                    <w:rPr>
                      <w:sz w:val="20"/>
                      <w:szCs w:val="20"/>
                    </w:rPr>
                    <w:t>620</w:t>
                  </w:r>
                </w:p>
              </w:tc>
              <w:tc>
                <w:tcPr>
                  <w:tcW w:w="1670" w:type="dxa"/>
                  <w:shd w:val="clear" w:color="auto" w:fill="auto"/>
                  <w:vAlign w:val="center"/>
                </w:tcPr>
                <w:p w14:paraId="66193BBB" w14:textId="77777777" w:rsidR="005C4BF5" w:rsidRPr="002921C0" w:rsidRDefault="005C4BF5" w:rsidP="00B22C31">
                  <w:pPr>
                    <w:jc w:val="center"/>
                    <w:rPr>
                      <w:sz w:val="20"/>
                      <w:szCs w:val="20"/>
                    </w:rPr>
                  </w:pPr>
                  <w:r w:rsidRPr="00015C53">
                    <w:rPr>
                      <w:sz w:val="20"/>
                      <w:szCs w:val="20"/>
                    </w:rPr>
                    <w:t>963955.98</w:t>
                  </w:r>
                </w:p>
              </w:tc>
              <w:tc>
                <w:tcPr>
                  <w:tcW w:w="1772" w:type="dxa"/>
                  <w:shd w:val="clear" w:color="auto" w:fill="auto"/>
                  <w:vAlign w:val="center"/>
                </w:tcPr>
                <w:p w14:paraId="71155AAF" w14:textId="77777777" w:rsidR="005C4BF5" w:rsidRPr="002921C0" w:rsidRDefault="005C4BF5" w:rsidP="00B22C31">
                  <w:pPr>
                    <w:jc w:val="center"/>
                    <w:rPr>
                      <w:sz w:val="20"/>
                      <w:szCs w:val="20"/>
                    </w:rPr>
                  </w:pPr>
                  <w:r w:rsidRPr="00015C53">
                    <w:rPr>
                      <w:sz w:val="20"/>
                      <w:szCs w:val="20"/>
                    </w:rPr>
                    <w:t>3529971.38</w:t>
                  </w:r>
                </w:p>
              </w:tc>
            </w:tr>
            <w:tr w:rsidR="005C4BF5" w:rsidRPr="002921C0" w14:paraId="7F5328B5" w14:textId="77777777" w:rsidTr="00B22C31">
              <w:trPr>
                <w:trHeight w:val="38"/>
                <w:jc w:val="center"/>
              </w:trPr>
              <w:tc>
                <w:tcPr>
                  <w:tcW w:w="1140" w:type="dxa"/>
                  <w:shd w:val="clear" w:color="auto" w:fill="auto"/>
                  <w:vAlign w:val="center"/>
                </w:tcPr>
                <w:p w14:paraId="7C2D5906" w14:textId="77777777" w:rsidR="005C4BF5" w:rsidRPr="002921C0" w:rsidRDefault="005C4BF5" w:rsidP="00B22C31">
                  <w:pPr>
                    <w:jc w:val="center"/>
                    <w:rPr>
                      <w:sz w:val="20"/>
                      <w:szCs w:val="20"/>
                    </w:rPr>
                  </w:pPr>
                  <w:r w:rsidRPr="00015C53">
                    <w:rPr>
                      <w:sz w:val="20"/>
                      <w:szCs w:val="20"/>
                    </w:rPr>
                    <w:t>621</w:t>
                  </w:r>
                </w:p>
              </w:tc>
              <w:tc>
                <w:tcPr>
                  <w:tcW w:w="1670" w:type="dxa"/>
                  <w:shd w:val="clear" w:color="auto" w:fill="auto"/>
                  <w:vAlign w:val="center"/>
                </w:tcPr>
                <w:p w14:paraId="72BD2593" w14:textId="77777777" w:rsidR="005C4BF5" w:rsidRPr="002921C0" w:rsidRDefault="005C4BF5" w:rsidP="00B22C31">
                  <w:pPr>
                    <w:jc w:val="center"/>
                    <w:rPr>
                      <w:sz w:val="20"/>
                      <w:szCs w:val="20"/>
                    </w:rPr>
                  </w:pPr>
                  <w:r w:rsidRPr="00015C53">
                    <w:rPr>
                      <w:sz w:val="20"/>
                      <w:szCs w:val="20"/>
                    </w:rPr>
                    <w:t>963956.58</w:t>
                  </w:r>
                </w:p>
              </w:tc>
              <w:tc>
                <w:tcPr>
                  <w:tcW w:w="1772" w:type="dxa"/>
                  <w:shd w:val="clear" w:color="auto" w:fill="auto"/>
                  <w:vAlign w:val="center"/>
                </w:tcPr>
                <w:p w14:paraId="5D5775E8" w14:textId="77777777" w:rsidR="005C4BF5" w:rsidRPr="002921C0" w:rsidRDefault="005C4BF5" w:rsidP="00B22C31">
                  <w:pPr>
                    <w:jc w:val="center"/>
                    <w:rPr>
                      <w:sz w:val="20"/>
                      <w:szCs w:val="20"/>
                    </w:rPr>
                  </w:pPr>
                  <w:r w:rsidRPr="00015C53">
                    <w:rPr>
                      <w:sz w:val="20"/>
                      <w:szCs w:val="20"/>
                    </w:rPr>
                    <w:t>3529970.58</w:t>
                  </w:r>
                </w:p>
              </w:tc>
            </w:tr>
            <w:tr w:rsidR="005C4BF5" w:rsidRPr="002921C0" w14:paraId="0D0EB306" w14:textId="77777777" w:rsidTr="00B22C31">
              <w:trPr>
                <w:trHeight w:val="38"/>
                <w:jc w:val="center"/>
              </w:trPr>
              <w:tc>
                <w:tcPr>
                  <w:tcW w:w="1140" w:type="dxa"/>
                  <w:shd w:val="clear" w:color="auto" w:fill="auto"/>
                  <w:vAlign w:val="center"/>
                </w:tcPr>
                <w:p w14:paraId="344DA962" w14:textId="77777777" w:rsidR="005C4BF5" w:rsidRPr="002921C0" w:rsidRDefault="005C4BF5" w:rsidP="00B22C31">
                  <w:pPr>
                    <w:jc w:val="center"/>
                    <w:rPr>
                      <w:sz w:val="20"/>
                      <w:szCs w:val="20"/>
                    </w:rPr>
                  </w:pPr>
                  <w:r w:rsidRPr="00015C53">
                    <w:rPr>
                      <w:sz w:val="20"/>
                      <w:szCs w:val="20"/>
                    </w:rPr>
                    <w:t>618</w:t>
                  </w:r>
                </w:p>
              </w:tc>
              <w:tc>
                <w:tcPr>
                  <w:tcW w:w="1670" w:type="dxa"/>
                  <w:shd w:val="clear" w:color="auto" w:fill="auto"/>
                  <w:vAlign w:val="center"/>
                </w:tcPr>
                <w:p w14:paraId="2267D15F" w14:textId="77777777" w:rsidR="005C4BF5" w:rsidRPr="002921C0" w:rsidRDefault="005C4BF5" w:rsidP="00B22C31">
                  <w:pPr>
                    <w:jc w:val="center"/>
                    <w:rPr>
                      <w:sz w:val="20"/>
                      <w:szCs w:val="20"/>
                    </w:rPr>
                  </w:pPr>
                  <w:r w:rsidRPr="00015C53">
                    <w:rPr>
                      <w:sz w:val="20"/>
                      <w:szCs w:val="20"/>
                    </w:rPr>
                    <w:t>963957.38</w:t>
                  </w:r>
                </w:p>
              </w:tc>
              <w:tc>
                <w:tcPr>
                  <w:tcW w:w="1772" w:type="dxa"/>
                  <w:shd w:val="clear" w:color="auto" w:fill="auto"/>
                  <w:vAlign w:val="center"/>
                </w:tcPr>
                <w:p w14:paraId="03D7E8E8" w14:textId="77777777" w:rsidR="005C4BF5" w:rsidRPr="002921C0" w:rsidRDefault="005C4BF5" w:rsidP="00B22C31">
                  <w:pPr>
                    <w:jc w:val="center"/>
                    <w:rPr>
                      <w:sz w:val="20"/>
                      <w:szCs w:val="20"/>
                    </w:rPr>
                  </w:pPr>
                  <w:r w:rsidRPr="00015C53">
                    <w:rPr>
                      <w:sz w:val="20"/>
                      <w:szCs w:val="20"/>
                    </w:rPr>
                    <w:t>3529971.17</w:t>
                  </w:r>
                </w:p>
              </w:tc>
            </w:tr>
            <w:tr w:rsidR="005C4BF5" w:rsidRPr="002921C0" w14:paraId="1AF704C9" w14:textId="77777777" w:rsidTr="00B22C31">
              <w:trPr>
                <w:trHeight w:val="38"/>
                <w:jc w:val="center"/>
              </w:trPr>
              <w:tc>
                <w:tcPr>
                  <w:tcW w:w="4582" w:type="dxa"/>
                  <w:gridSpan w:val="3"/>
                  <w:shd w:val="clear" w:color="auto" w:fill="auto"/>
                  <w:vAlign w:val="center"/>
                </w:tcPr>
                <w:p w14:paraId="07F69D23" w14:textId="77777777" w:rsidR="005C4BF5" w:rsidRPr="002921C0" w:rsidRDefault="005C4BF5" w:rsidP="00B22C31">
                  <w:pPr>
                    <w:jc w:val="center"/>
                    <w:rPr>
                      <w:sz w:val="20"/>
                      <w:szCs w:val="20"/>
                    </w:rPr>
                  </w:pPr>
                  <w:r>
                    <w:rPr>
                      <w:sz w:val="20"/>
                      <w:szCs w:val="20"/>
                    </w:rPr>
                    <w:t>Контур 18</w:t>
                  </w:r>
                </w:p>
              </w:tc>
            </w:tr>
            <w:tr w:rsidR="005C4BF5" w:rsidRPr="002921C0" w14:paraId="6A13C7EE" w14:textId="77777777" w:rsidTr="00B22C31">
              <w:trPr>
                <w:trHeight w:val="38"/>
                <w:jc w:val="center"/>
              </w:trPr>
              <w:tc>
                <w:tcPr>
                  <w:tcW w:w="1140" w:type="dxa"/>
                  <w:shd w:val="clear" w:color="auto" w:fill="auto"/>
                  <w:vAlign w:val="center"/>
                </w:tcPr>
                <w:p w14:paraId="117F47EC" w14:textId="77777777" w:rsidR="005C4BF5" w:rsidRPr="002921C0" w:rsidRDefault="005C4BF5" w:rsidP="00B22C31">
                  <w:pPr>
                    <w:jc w:val="center"/>
                    <w:rPr>
                      <w:sz w:val="20"/>
                      <w:szCs w:val="20"/>
                    </w:rPr>
                  </w:pPr>
                  <w:r w:rsidRPr="00015C53">
                    <w:rPr>
                      <w:sz w:val="20"/>
                      <w:szCs w:val="20"/>
                    </w:rPr>
                    <w:t>622</w:t>
                  </w:r>
                </w:p>
              </w:tc>
              <w:tc>
                <w:tcPr>
                  <w:tcW w:w="1670" w:type="dxa"/>
                  <w:shd w:val="clear" w:color="auto" w:fill="auto"/>
                  <w:vAlign w:val="center"/>
                </w:tcPr>
                <w:p w14:paraId="5AF6E55A" w14:textId="77777777" w:rsidR="005C4BF5" w:rsidRPr="002921C0" w:rsidRDefault="005C4BF5" w:rsidP="00B22C31">
                  <w:pPr>
                    <w:jc w:val="center"/>
                    <w:rPr>
                      <w:sz w:val="20"/>
                      <w:szCs w:val="20"/>
                    </w:rPr>
                  </w:pPr>
                  <w:r w:rsidRPr="00015C53">
                    <w:rPr>
                      <w:sz w:val="20"/>
                      <w:szCs w:val="20"/>
                    </w:rPr>
                    <w:t>963987.87</w:t>
                  </w:r>
                </w:p>
              </w:tc>
              <w:tc>
                <w:tcPr>
                  <w:tcW w:w="1772" w:type="dxa"/>
                  <w:shd w:val="clear" w:color="auto" w:fill="auto"/>
                  <w:vAlign w:val="center"/>
                </w:tcPr>
                <w:p w14:paraId="4CC98583" w14:textId="77777777" w:rsidR="005C4BF5" w:rsidRPr="002921C0" w:rsidRDefault="005C4BF5" w:rsidP="00B22C31">
                  <w:pPr>
                    <w:jc w:val="center"/>
                    <w:rPr>
                      <w:sz w:val="20"/>
                      <w:szCs w:val="20"/>
                    </w:rPr>
                  </w:pPr>
                  <w:r w:rsidRPr="00015C53">
                    <w:rPr>
                      <w:sz w:val="20"/>
                      <w:szCs w:val="20"/>
                    </w:rPr>
                    <w:t>3529929.04</w:t>
                  </w:r>
                </w:p>
              </w:tc>
            </w:tr>
            <w:tr w:rsidR="005C4BF5" w:rsidRPr="002921C0" w14:paraId="38CBFC5D" w14:textId="77777777" w:rsidTr="00B22C31">
              <w:trPr>
                <w:trHeight w:val="38"/>
                <w:jc w:val="center"/>
              </w:trPr>
              <w:tc>
                <w:tcPr>
                  <w:tcW w:w="1140" w:type="dxa"/>
                  <w:shd w:val="clear" w:color="auto" w:fill="auto"/>
                  <w:vAlign w:val="center"/>
                </w:tcPr>
                <w:p w14:paraId="13E9F165" w14:textId="77777777" w:rsidR="005C4BF5" w:rsidRPr="002921C0" w:rsidRDefault="005C4BF5" w:rsidP="00B22C31">
                  <w:pPr>
                    <w:jc w:val="center"/>
                    <w:rPr>
                      <w:sz w:val="20"/>
                      <w:szCs w:val="20"/>
                    </w:rPr>
                  </w:pPr>
                  <w:r w:rsidRPr="00015C53">
                    <w:rPr>
                      <w:sz w:val="20"/>
                      <w:szCs w:val="20"/>
                    </w:rPr>
                    <w:t>623</w:t>
                  </w:r>
                </w:p>
              </w:tc>
              <w:tc>
                <w:tcPr>
                  <w:tcW w:w="1670" w:type="dxa"/>
                  <w:shd w:val="clear" w:color="auto" w:fill="auto"/>
                  <w:vAlign w:val="center"/>
                </w:tcPr>
                <w:p w14:paraId="10DE73CE" w14:textId="77777777" w:rsidR="005C4BF5" w:rsidRPr="002921C0" w:rsidRDefault="005C4BF5" w:rsidP="00B22C31">
                  <w:pPr>
                    <w:jc w:val="center"/>
                    <w:rPr>
                      <w:sz w:val="20"/>
                      <w:szCs w:val="20"/>
                    </w:rPr>
                  </w:pPr>
                  <w:r w:rsidRPr="00015C53">
                    <w:rPr>
                      <w:sz w:val="20"/>
                      <w:szCs w:val="20"/>
                    </w:rPr>
                    <w:t>963987.28</w:t>
                  </w:r>
                </w:p>
              </w:tc>
              <w:tc>
                <w:tcPr>
                  <w:tcW w:w="1772" w:type="dxa"/>
                  <w:shd w:val="clear" w:color="auto" w:fill="auto"/>
                  <w:vAlign w:val="center"/>
                </w:tcPr>
                <w:p w14:paraId="410D5D95" w14:textId="77777777" w:rsidR="005C4BF5" w:rsidRPr="002921C0" w:rsidRDefault="005C4BF5" w:rsidP="00B22C31">
                  <w:pPr>
                    <w:jc w:val="center"/>
                    <w:rPr>
                      <w:sz w:val="20"/>
                      <w:szCs w:val="20"/>
                    </w:rPr>
                  </w:pPr>
                  <w:r w:rsidRPr="00015C53">
                    <w:rPr>
                      <w:sz w:val="20"/>
                      <w:szCs w:val="20"/>
                    </w:rPr>
                    <w:t>3529929.84</w:t>
                  </w:r>
                </w:p>
              </w:tc>
            </w:tr>
            <w:tr w:rsidR="005C4BF5" w:rsidRPr="002921C0" w14:paraId="077349BD" w14:textId="77777777" w:rsidTr="00B22C31">
              <w:trPr>
                <w:trHeight w:val="38"/>
                <w:jc w:val="center"/>
              </w:trPr>
              <w:tc>
                <w:tcPr>
                  <w:tcW w:w="1140" w:type="dxa"/>
                  <w:shd w:val="clear" w:color="auto" w:fill="auto"/>
                  <w:vAlign w:val="center"/>
                </w:tcPr>
                <w:p w14:paraId="049D5075" w14:textId="77777777" w:rsidR="005C4BF5" w:rsidRPr="002921C0" w:rsidRDefault="005C4BF5" w:rsidP="00B22C31">
                  <w:pPr>
                    <w:jc w:val="center"/>
                    <w:rPr>
                      <w:sz w:val="20"/>
                      <w:szCs w:val="20"/>
                    </w:rPr>
                  </w:pPr>
                  <w:r w:rsidRPr="00015C53">
                    <w:rPr>
                      <w:sz w:val="20"/>
                      <w:szCs w:val="20"/>
                    </w:rPr>
                    <w:t>624</w:t>
                  </w:r>
                </w:p>
              </w:tc>
              <w:tc>
                <w:tcPr>
                  <w:tcW w:w="1670" w:type="dxa"/>
                  <w:shd w:val="clear" w:color="auto" w:fill="auto"/>
                  <w:vAlign w:val="center"/>
                </w:tcPr>
                <w:p w14:paraId="222455B9" w14:textId="77777777" w:rsidR="005C4BF5" w:rsidRPr="002921C0" w:rsidRDefault="005C4BF5" w:rsidP="00B22C31">
                  <w:pPr>
                    <w:jc w:val="center"/>
                    <w:rPr>
                      <w:sz w:val="20"/>
                      <w:szCs w:val="20"/>
                    </w:rPr>
                  </w:pPr>
                  <w:r w:rsidRPr="00015C53">
                    <w:rPr>
                      <w:sz w:val="20"/>
                      <w:szCs w:val="20"/>
                    </w:rPr>
                    <w:t>963986.48</w:t>
                  </w:r>
                </w:p>
              </w:tc>
              <w:tc>
                <w:tcPr>
                  <w:tcW w:w="1772" w:type="dxa"/>
                  <w:shd w:val="clear" w:color="auto" w:fill="auto"/>
                  <w:vAlign w:val="center"/>
                </w:tcPr>
                <w:p w14:paraId="66F95D0B" w14:textId="77777777" w:rsidR="005C4BF5" w:rsidRPr="002921C0" w:rsidRDefault="005C4BF5" w:rsidP="00B22C31">
                  <w:pPr>
                    <w:jc w:val="center"/>
                    <w:rPr>
                      <w:sz w:val="20"/>
                      <w:szCs w:val="20"/>
                    </w:rPr>
                  </w:pPr>
                  <w:r w:rsidRPr="00015C53">
                    <w:rPr>
                      <w:sz w:val="20"/>
                      <w:szCs w:val="20"/>
                    </w:rPr>
                    <w:t>3529929.24</w:t>
                  </w:r>
                </w:p>
              </w:tc>
            </w:tr>
            <w:tr w:rsidR="005C4BF5" w:rsidRPr="002921C0" w14:paraId="7D0DD7C7" w14:textId="77777777" w:rsidTr="00B22C31">
              <w:trPr>
                <w:trHeight w:val="38"/>
                <w:jc w:val="center"/>
              </w:trPr>
              <w:tc>
                <w:tcPr>
                  <w:tcW w:w="1140" w:type="dxa"/>
                  <w:shd w:val="clear" w:color="auto" w:fill="auto"/>
                  <w:vAlign w:val="center"/>
                </w:tcPr>
                <w:p w14:paraId="6CE089DC" w14:textId="77777777" w:rsidR="005C4BF5" w:rsidRPr="002921C0" w:rsidRDefault="005C4BF5" w:rsidP="00B22C31">
                  <w:pPr>
                    <w:jc w:val="center"/>
                    <w:rPr>
                      <w:sz w:val="20"/>
                      <w:szCs w:val="20"/>
                    </w:rPr>
                  </w:pPr>
                  <w:r w:rsidRPr="00015C53">
                    <w:rPr>
                      <w:sz w:val="20"/>
                      <w:szCs w:val="20"/>
                    </w:rPr>
                    <w:t>625</w:t>
                  </w:r>
                </w:p>
              </w:tc>
              <w:tc>
                <w:tcPr>
                  <w:tcW w:w="1670" w:type="dxa"/>
                  <w:shd w:val="clear" w:color="auto" w:fill="auto"/>
                  <w:vAlign w:val="center"/>
                </w:tcPr>
                <w:p w14:paraId="7D15B195" w14:textId="77777777" w:rsidR="005C4BF5" w:rsidRPr="002921C0" w:rsidRDefault="005C4BF5" w:rsidP="00B22C31">
                  <w:pPr>
                    <w:jc w:val="center"/>
                    <w:rPr>
                      <w:sz w:val="20"/>
                      <w:szCs w:val="20"/>
                    </w:rPr>
                  </w:pPr>
                  <w:r w:rsidRPr="00015C53">
                    <w:rPr>
                      <w:sz w:val="20"/>
                      <w:szCs w:val="20"/>
                    </w:rPr>
                    <w:t>963987.07</w:t>
                  </w:r>
                </w:p>
              </w:tc>
              <w:tc>
                <w:tcPr>
                  <w:tcW w:w="1772" w:type="dxa"/>
                  <w:shd w:val="clear" w:color="auto" w:fill="auto"/>
                  <w:vAlign w:val="center"/>
                </w:tcPr>
                <w:p w14:paraId="444A9A4A" w14:textId="77777777" w:rsidR="005C4BF5" w:rsidRPr="002921C0" w:rsidRDefault="005C4BF5" w:rsidP="00B22C31">
                  <w:pPr>
                    <w:jc w:val="center"/>
                    <w:rPr>
                      <w:sz w:val="20"/>
                      <w:szCs w:val="20"/>
                    </w:rPr>
                  </w:pPr>
                  <w:r w:rsidRPr="00015C53">
                    <w:rPr>
                      <w:sz w:val="20"/>
                      <w:szCs w:val="20"/>
                    </w:rPr>
                    <w:t>3529928.43</w:t>
                  </w:r>
                </w:p>
              </w:tc>
            </w:tr>
            <w:tr w:rsidR="005C4BF5" w:rsidRPr="002921C0" w14:paraId="12C802DD" w14:textId="77777777" w:rsidTr="00B22C31">
              <w:trPr>
                <w:trHeight w:val="38"/>
                <w:jc w:val="center"/>
              </w:trPr>
              <w:tc>
                <w:tcPr>
                  <w:tcW w:w="1140" w:type="dxa"/>
                  <w:shd w:val="clear" w:color="auto" w:fill="auto"/>
                  <w:vAlign w:val="center"/>
                </w:tcPr>
                <w:p w14:paraId="171BF7C3" w14:textId="77777777" w:rsidR="005C4BF5" w:rsidRPr="002921C0" w:rsidRDefault="005C4BF5" w:rsidP="00B22C31">
                  <w:pPr>
                    <w:jc w:val="center"/>
                    <w:rPr>
                      <w:sz w:val="20"/>
                      <w:szCs w:val="20"/>
                    </w:rPr>
                  </w:pPr>
                  <w:r w:rsidRPr="00015C53">
                    <w:rPr>
                      <w:sz w:val="20"/>
                      <w:szCs w:val="20"/>
                    </w:rPr>
                    <w:t>622</w:t>
                  </w:r>
                </w:p>
              </w:tc>
              <w:tc>
                <w:tcPr>
                  <w:tcW w:w="1670" w:type="dxa"/>
                  <w:shd w:val="clear" w:color="auto" w:fill="auto"/>
                  <w:vAlign w:val="center"/>
                </w:tcPr>
                <w:p w14:paraId="26FCC118" w14:textId="77777777" w:rsidR="005C4BF5" w:rsidRPr="002921C0" w:rsidRDefault="005C4BF5" w:rsidP="00B22C31">
                  <w:pPr>
                    <w:jc w:val="center"/>
                    <w:rPr>
                      <w:sz w:val="20"/>
                      <w:szCs w:val="20"/>
                    </w:rPr>
                  </w:pPr>
                  <w:r w:rsidRPr="00015C53">
                    <w:rPr>
                      <w:sz w:val="20"/>
                      <w:szCs w:val="20"/>
                    </w:rPr>
                    <w:t>963987.87</w:t>
                  </w:r>
                </w:p>
              </w:tc>
              <w:tc>
                <w:tcPr>
                  <w:tcW w:w="1772" w:type="dxa"/>
                  <w:shd w:val="clear" w:color="auto" w:fill="auto"/>
                  <w:vAlign w:val="center"/>
                </w:tcPr>
                <w:p w14:paraId="4988739C" w14:textId="77777777" w:rsidR="005C4BF5" w:rsidRPr="002921C0" w:rsidRDefault="005C4BF5" w:rsidP="00B22C31">
                  <w:pPr>
                    <w:jc w:val="center"/>
                    <w:rPr>
                      <w:sz w:val="20"/>
                      <w:szCs w:val="20"/>
                    </w:rPr>
                  </w:pPr>
                  <w:r w:rsidRPr="00015C53">
                    <w:rPr>
                      <w:sz w:val="20"/>
                      <w:szCs w:val="20"/>
                    </w:rPr>
                    <w:t>3529929.04</w:t>
                  </w:r>
                </w:p>
              </w:tc>
            </w:tr>
            <w:tr w:rsidR="005C4BF5" w:rsidRPr="002921C0" w14:paraId="2EABE5C3" w14:textId="77777777" w:rsidTr="00B22C31">
              <w:trPr>
                <w:trHeight w:val="38"/>
                <w:jc w:val="center"/>
              </w:trPr>
              <w:tc>
                <w:tcPr>
                  <w:tcW w:w="4582" w:type="dxa"/>
                  <w:gridSpan w:val="3"/>
                  <w:shd w:val="clear" w:color="auto" w:fill="auto"/>
                  <w:vAlign w:val="center"/>
                </w:tcPr>
                <w:p w14:paraId="1E228DF0" w14:textId="77777777" w:rsidR="005C4BF5" w:rsidRPr="002921C0" w:rsidRDefault="005C4BF5" w:rsidP="00B22C31">
                  <w:pPr>
                    <w:jc w:val="center"/>
                    <w:rPr>
                      <w:sz w:val="20"/>
                      <w:szCs w:val="20"/>
                    </w:rPr>
                  </w:pPr>
                  <w:r>
                    <w:rPr>
                      <w:sz w:val="20"/>
                      <w:szCs w:val="20"/>
                    </w:rPr>
                    <w:t>Контур 19</w:t>
                  </w:r>
                </w:p>
              </w:tc>
            </w:tr>
            <w:tr w:rsidR="005C4BF5" w:rsidRPr="002921C0" w14:paraId="571A20D1" w14:textId="77777777" w:rsidTr="00B22C31">
              <w:trPr>
                <w:trHeight w:val="38"/>
                <w:jc w:val="center"/>
              </w:trPr>
              <w:tc>
                <w:tcPr>
                  <w:tcW w:w="1140" w:type="dxa"/>
                  <w:shd w:val="clear" w:color="auto" w:fill="auto"/>
                  <w:vAlign w:val="center"/>
                </w:tcPr>
                <w:p w14:paraId="139A3ED0" w14:textId="77777777" w:rsidR="005C4BF5" w:rsidRPr="002921C0" w:rsidRDefault="005C4BF5" w:rsidP="00B22C31">
                  <w:pPr>
                    <w:jc w:val="center"/>
                    <w:rPr>
                      <w:sz w:val="20"/>
                      <w:szCs w:val="20"/>
                    </w:rPr>
                  </w:pPr>
                  <w:r w:rsidRPr="00015C53">
                    <w:rPr>
                      <w:sz w:val="20"/>
                      <w:szCs w:val="20"/>
                    </w:rPr>
                    <w:t>626</w:t>
                  </w:r>
                </w:p>
              </w:tc>
              <w:tc>
                <w:tcPr>
                  <w:tcW w:w="1670" w:type="dxa"/>
                  <w:shd w:val="clear" w:color="auto" w:fill="auto"/>
                  <w:vAlign w:val="center"/>
                </w:tcPr>
                <w:p w14:paraId="1F68644B" w14:textId="77777777" w:rsidR="005C4BF5" w:rsidRPr="002921C0" w:rsidRDefault="005C4BF5" w:rsidP="00B22C31">
                  <w:pPr>
                    <w:jc w:val="center"/>
                    <w:rPr>
                      <w:sz w:val="20"/>
                      <w:szCs w:val="20"/>
                    </w:rPr>
                  </w:pPr>
                  <w:r w:rsidRPr="00015C53">
                    <w:rPr>
                      <w:sz w:val="20"/>
                      <w:szCs w:val="20"/>
                    </w:rPr>
                    <w:t>963967.34</w:t>
                  </w:r>
                </w:p>
              </w:tc>
              <w:tc>
                <w:tcPr>
                  <w:tcW w:w="1772" w:type="dxa"/>
                  <w:shd w:val="clear" w:color="auto" w:fill="auto"/>
                  <w:vAlign w:val="center"/>
                </w:tcPr>
                <w:p w14:paraId="02DC439A" w14:textId="77777777" w:rsidR="005C4BF5" w:rsidRPr="002921C0" w:rsidRDefault="005C4BF5" w:rsidP="00B22C31">
                  <w:pPr>
                    <w:jc w:val="center"/>
                    <w:rPr>
                      <w:sz w:val="20"/>
                      <w:szCs w:val="20"/>
                    </w:rPr>
                  </w:pPr>
                  <w:r w:rsidRPr="00015C53">
                    <w:rPr>
                      <w:sz w:val="20"/>
                      <w:szCs w:val="20"/>
                    </w:rPr>
                    <w:t>3529957.69</w:t>
                  </w:r>
                </w:p>
              </w:tc>
            </w:tr>
            <w:tr w:rsidR="005C4BF5" w:rsidRPr="002921C0" w14:paraId="74F0811C" w14:textId="77777777" w:rsidTr="00B22C31">
              <w:trPr>
                <w:trHeight w:val="38"/>
                <w:jc w:val="center"/>
              </w:trPr>
              <w:tc>
                <w:tcPr>
                  <w:tcW w:w="1140" w:type="dxa"/>
                  <w:shd w:val="clear" w:color="auto" w:fill="auto"/>
                  <w:vAlign w:val="center"/>
                </w:tcPr>
                <w:p w14:paraId="2069E2C6" w14:textId="77777777" w:rsidR="005C4BF5" w:rsidRPr="002921C0" w:rsidRDefault="005C4BF5" w:rsidP="00B22C31">
                  <w:pPr>
                    <w:jc w:val="center"/>
                    <w:rPr>
                      <w:sz w:val="20"/>
                      <w:szCs w:val="20"/>
                    </w:rPr>
                  </w:pPr>
                  <w:r w:rsidRPr="00015C53">
                    <w:rPr>
                      <w:sz w:val="20"/>
                      <w:szCs w:val="20"/>
                    </w:rPr>
                    <w:t>627</w:t>
                  </w:r>
                </w:p>
              </w:tc>
              <w:tc>
                <w:tcPr>
                  <w:tcW w:w="1670" w:type="dxa"/>
                  <w:shd w:val="clear" w:color="auto" w:fill="auto"/>
                  <w:vAlign w:val="center"/>
                </w:tcPr>
                <w:p w14:paraId="192D7F2D" w14:textId="77777777" w:rsidR="005C4BF5" w:rsidRPr="002921C0" w:rsidRDefault="005C4BF5" w:rsidP="00B22C31">
                  <w:pPr>
                    <w:jc w:val="center"/>
                    <w:rPr>
                      <w:sz w:val="20"/>
                      <w:szCs w:val="20"/>
                    </w:rPr>
                  </w:pPr>
                  <w:r w:rsidRPr="00015C53">
                    <w:rPr>
                      <w:sz w:val="20"/>
                      <w:szCs w:val="20"/>
                    </w:rPr>
                    <w:t>963966.74</w:t>
                  </w:r>
                </w:p>
              </w:tc>
              <w:tc>
                <w:tcPr>
                  <w:tcW w:w="1772" w:type="dxa"/>
                  <w:shd w:val="clear" w:color="auto" w:fill="auto"/>
                  <w:vAlign w:val="center"/>
                </w:tcPr>
                <w:p w14:paraId="0174B280" w14:textId="77777777" w:rsidR="005C4BF5" w:rsidRPr="002921C0" w:rsidRDefault="005C4BF5" w:rsidP="00B22C31">
                  <w:pPr>
                    <w:jc w:val="center"/>
                    <w:rPr>
                      <w:sz w:val="20"/>
                      <w:szCs w:val="20"/>
                    </w:rPr>
                  </w:pPr>
                  <w:r w:rsidRPr="00015C53">
                    <w:rPr>
                      <w:sz w:val="20"/>
                      <w:szCs w:val="20"/>
                    </w:rPr>
                    <w:t>3529958.5</w:t>
                  </w:r>
                </w:p>
              </w:tc>
            </w:tr>
            <w:tr w:rsidR="005C4BF5" w:rsidRPr="002921C0" w14:paraId="50D04C59" w14:textId="77777777" w:rsidTr="00B22C31">
              <w:trPr>
                <w:trHeight w:val="38"/>
                <w:jc w:val="center"/>
              </w:trPr>
              <w:tc>
                <w:tcPr>
                  <w:tcW w:w="1140" w:type="dxa"/>
                  <w:shd w:val="clear" w:color="auto" w:fill="auto"/>
                  <w:vAlign w:val="center"/>
                </w:tcPr>
                <w:p w14:paraId="4995FA3F" w14:textId="77777777" w:rsidR="005C4BF5" w:rsidRPr="002921C0" w:rsidRDefault="005C4BF5" w:rsidP="00B22C31">
                  <w:pPr>
                    <w:jc w:val="center"/>
                    <w:rPr>
                      <w:sz w:val="20"/>
                      <w:szCs w:val="20"/>
                    </w:rPr>
                  </w:pPr>
                  <w:r w:rsidRPr="00015C53">
                    <w:rPr>
                      <w:sz w:val="20"/>
                      <w:szCs w:val="20"/>
                    </w:rPr>
                    <w:t>628</w:t>
                  </w:r>
                </w:p>
              </w:tc>
              <w:tc>
                <w:tcPr>
                  <w:tcW w:w="1670" w:type="dxa"/>
                  <w:shd w:val="clear" w:color="auto" w:fill="auto"/>
                  <w:vAlign w:val="center"/>
                </w:tcPr>
                <w:p w14:paraId="19AE17A2" w14:textId="77777777" w:rsidR="005C4BF5" w:rsidRPr="002921C0" w:rsidRDefault="005C4BF5" w:rsidP="00B22C31">
                  <w:pPr>
                    <w:jc w:val="center"/>
                    <w:rPr>
                      <w:sz w:val="20"/>
                      <w:szCs w:val="20"/>
                    </w:rPr>
                  </w:pPr>
                  <w:r w:rsidRPr="00015C53">
                    <w:rPr>
                      <w:sz w:val="20"/>
                      <w:szCs w:val="20"/>
                    </w:rPr>
                    <w:t>963965.94</w:t>
                  </w:r>
                </w:p>
              </w:tc>
              <w:tc>
                <w:tcPr>
                  <w:tcW w:w="1772" w:type="dxa"/>
                  <w:shd w:val="clear" w:color="auto" w:fill="auto"/>
                  <w:vAlign w:val="center"/>
                </w:tcPr>
                <w:p w14:paraId="46CD6609" w14:textId="77777777" w:rsidR="005C4BF5" w:rsidRPr="002921C0" w:rsidRDefault="005C4BF5" w:rsidP="00B22C31">
                  <w:pPr>
                    <w:jc w:val="center"/>
                    <w:rPr>
                      <w:sz w:val="20"/>
                      <w:szCs w:val="20"/>
                    </w:rPr>
                  </w:pPr>
                  <w:r w:rsidRPr="00015C53">
                    <w:rPr>
                      <w:sz w:val="20"/>
                      <w:szCs w:val="20"/>
                    </w:rPr>
                    <w:t>3529957.9</w:t>
                  </w:r>
                </w:p>
              </w:tc>
            </w:tr>
            <w:tr w:rsidR="005C4BF5" w:rsidRPr="002921C0" w14:paraId="1849EBE9" w14:textId="77777777" w:rsidTr="00B22C31">
              <w:trPr>
                <w:trHeight w:val="38"/>
                <w:jc w:val="center"/>
              </w:trPr>
              <w:tc>
                <w:tcPr>
                  <w:tcW w:w="1140" w:type="dxa"/>
                  <w:shd w:val="clear" w:color="auto" w:fill="auto"/>
                  <w:vAlign w:val="center"/>
                </w:tcPr>
                <w:p w14:paraId="620DCD71" w14:textId="77777777" w:rsidR="005C4BF5" w:rsidRPr="002921C0" w:rsidRDefault="005C4BF5" w:rsidP="00B22C31">
                  <w:pPr>
                    <w:jc w:val="center"/>
                    <w:rPr>
                      <w:sz w:val="20"/>
                      <w:szCs w:val="20"/>
                    </w:rPr>
                  </w:pPr>
                  <w:r w:rsidRPr="00015C53">
                    <w:rPr>
                      <w:sz w:val="20"/>
                      <w:szCs w:val="20"/>
                    </w:rPr>
                    <w:t>629</w:t>
                  </w:r>
                </w:p>
              </w:tc>
              <w:tc>
                <w:tcPr>
                  <w:tcW w:w="1670" w:type="dxa"/>
                  <w:shd w:val="clear" w:color="auto" w:fill="auto"/>
                  <w:vAlign w:val="center"/>
                </w:tcPr>
                <w:p w14:paraId="468F6375" w14:textId="77777777" w:rsidR="005C4BF5" w:rsidRPr="002921C0" w:rsidRDefault="005C4BF5" w:rsidP="00B22C31">
                  <w:pPr>
                    <w:jc w:val="center"/>
                    <w:rPr>
                      <w:sz w:val="20"/>
                      <w:szCs w:val="20"/>
                    </w:rPr>
                  </w:pPr>
                  <w:r w:rsidRPr="00015C53">
                    <w:rPr>
                      <w:sz w:val="20"/>
                      <w:szCs w:val="20"/>
                    </w:rPr>
                    <w:t>963966.53</w:t>
                  </w:r>
                </w:p>
              </w:tc>
              <w:tc>
                <w:tcPr>
                  <w:tcW w:w="1772" w:type="dxa"/>
                  <w:shd w:val="clear" w:color="auto" w:fill="auto"/>
                  <w:vAlign w:val="center"/>
                </w:tcPr>
                <w:p w14:paraId="05E75F91" w14:textId="77777777" w:rsidR="005C4BF5" w:rsidRPr="002921C0" w:rsidRDefault="005C4BF5" w:rsidP="00B22C31">
                  <w:pPr>
                    <w:jc w:val="center"/>
                    <w:rPr>
                      <w:sz w:val="20"/>
                      <w:szCs w:val="20"/>
                    </w:rPr>
                  </w:pPr>
                  <w:r w:rsidRPr="00015C53">
                    <w:rPr>
                      <w:sz w:val="20"/>
                      <w:szCs w:val="20"/>
                    </w:rPr>
                    <w:t>3529957.1</w:t>
                  </w:r>
                </w:p>
              </w:tc>
            </w:tr>
            <w:tr w:rsidR="005C4BF5" w:rsidRPr="002921C0" w14:paraId="451DFCB5" w14:textId="77777777" w:rsidTr="00B22C31">
              <w:trPr>
                <w:trHeight w:val="38"/>
                <w:jc w:val="center"/>
              </w:trPr>
              <w:tc>
                <w:tcPr>
                  <w:tcW w:w="1140" w:type="dxa"/>
                  <w:shd w:val="clear" w:color="auto" w:fill="auto"/>
                  <w:vAlign w:val="center"/>
                </w:tcPr>
                <w:p w14:paraId="66EBFFE4" w14:textId="77777777" w:rsidR="005C4BF5" w:rsidRPr="002921C0" w:rsidRDefault="005C4BF5" w:rsidP="00B22C31">
                  <w:pPr>
                    <w:jc w:val="center"/>
                    <w:rPr>
                      <w:sz w:val="20"/>
                      <w:szCs w:val="20"/>
                    </w:rPr>
                  </w:pPr>
                  <w:r w:rsidRPr="00015C53">
                    <w:rPr>
                      <w:sz w:val="20"/>
                      <w:szCs w:val="20"/>
                    </w:rPr>
                    <w:t>626</w:t>
                  </w:r>
                </w:p>
              </w:tc>
              <w:tc>
                <w:tcPr>
                  <w:tcW w:w="1670" w:type="dxa"/>
                  <w:shd w:val="clear" w:color="auto" w:fill="auto"/>
                  <w:vAlign w:val="center"/>
                </w:tcPr>
                <w:p w14:paraId="06C4BB27" w14:textId="77777777" w:rsidR="005C4BF5" w:rsidRPr="002921C0" w:rsidRDefault="005C4BF5" w:rsidP="00B22C31">
                  <w:pPr>
                    <w:jc w:val="center"/>
                    <w:rPr>
                      <w:sz w:val="20"/>
                      <w:szCs w:val="20"/>
                    </w:rPr>
                  </w:pPr>
                  <w:r w:rsidRPr="00015C53">
                    <w:rPr>
                      <w:sz w:val="20"/>
                      <w:szCs w:val="20"/>
                    </w:rPr>
                    <w:t>963967.34</w:t>
                  </w:r>
                </w:p>
              </w:tc>
              <w:tc>
                <w:tcPr>
                  <w:tcW w:w="1772" w:type="dxa"/>
                  <w:shd w:val="clear" w:color="auto" w:fill="auto"/>
                  <w:vAlign w:val="center"/>
                </w:tcPr>
                <w:p w14:paraId="444C7B2B" w14:textId="77777777" w:rsidR="005C4BF5" w:rsidRPr="002921C0" w:rsidRDefault="005C4BF5" w:rsidP="00B22C31">
                  <w:pPr>
                    <w:jc w:val="center"/>
                    <w:rPr>
                      <w:sz w:val="20"/>
                      <w:szCs w:val="20"/>
                    </w:rPr>
                  </w:pPr>
                  <w:r w:rsidRPr="00015C53">
                    <w:rPr>
                      <w:sz w:val="20"/>
                      <w:szCs w:val="20"/>
                    </w:rPr>
                    <w:t>3529957.69</w:t>
                  </w:r>
                </w:p>
              </w:tc>
            </w:tr>
            <w:tr w:rsidR="005C4BF5" w:rsidRPr="002921C0" w14:paraId="5491BA3E" w14:textId="77777777" w:rsidTr="00B22C31">
              <w:trPr>
                <w:trHeight w:val="38"/>
                <w:jc w:val="center"/>
              </w:trPr>
              <w:tc>
                <w:tcPr>
                  <w:tcW w:w="4582" w:type="dxa"/>
                  <w:gridSpan w:val="3"/>
                  <w:shd w:val="clear" w:color="auto" w:fill="auto"/>
                  <w:vAlign w:val="center"/>
                </w:tcPr>
                <w:p w14:paraId="2A748EA9" w14:textId="77777777" w:rsidR="005C4BF5" w:rsidRPr="002921C0" w:rsidRDefault="005C4BF5" w:rsidP="00B22C31">
                  <w:pPr>
                    <w:jc w:val="center"/>
                    <w:rPr>
                      <w:sz w:val="20"/>
                      <w:szCs w:val="20"/>
                    </w:rPr>
                  </w:pPr>
                  <w:r>
                    <w:rPr>
                      <w:sz w:val="20"/>
                      <w:szCs w:val="20"/>
                    </w:rPr>
                    <w:t>Контур 20</w:t>
                  </w:r>
                </w:p>
              </w:tc>
            </w:tr>
            <w:tr w:rsidR="005C4BF5" w:rsidRPr="002921C0" w14:paraId="5AFFC259" w14:textId="77777777" w:rsidTr="00B22C31">
              <w:trPr>
                <w:trHeight w:val="38"/>
                <w:jc w:val="center"/>
              </w:trPr>
              <w:tc>
                <w:tcPr>
                  <w:tcW w:w="1140" w:type="dxa"/>
                  <w:shd w:val="clear" w:color="auto" w:fill="auto"/>
                  <w:vAlign w:val="center"/>
                </w:tcPr>
                <w:p w14:paraId="75A2B5FC" w14:textId="77777777" w:rsidR="005C4BF5" w:rsidRPr="002921C0" w:rsidRDefault="005C4BF5" w:rsidP="00B22C31">
                  <w:pPr>
                    <w:jc w:val="center"/>
                    <w:rPr>
                      <w:sz w:val="20"/>
                      <w:szCs w:val="20"/>
                    </w:rPr>
                  </w:pPr>
                  <w:r w:rsidRPr="00015C53">
                    <w:rPr>
                      <w:sz w:val="20"/>
                      <w:szCs w:val="20"/>
                    </w:rPr>
                    <w:t>630</w:t>
                  </w:r>
                </w:p>
              </w:tc>
              <w:tc>
                <w:tcPr>
                  <w:tcW w:w="1670" w:type="dxa"/>
                  <w:shd w:val="clear" w:color="auto" w:fill="auto"/>
                  <w:vAlign w:val="center"/>
                </w:tcPr>
                <w:p w14:paraId="7E2C801A" w14:textId="77777777" w:rsidR="005C4BF5" w:rsidRPr="002921C0" w:rsidRDefault="005C4BF5" w:rsidP="00B22C31">
                  <w:pPr>
                    <w:jc w:val="center"/>
                    <w:rPr>
                      <w:sz w:val="20"/>
                      <w:szCs w:val="20"/>
                    </w:rPr>
                  </w:pPr>
                  <w:r w:rsidRPr="00015C53">
                    <w:rPr>
                      <w:sz w:val="20"/>
                      <w:szCs w:val="20"/>
                    </w:rPr>
                    <w:t>963977.4</w:t>
                  </w:r>
                </w:p>
              </w:tc>
              <w:tc>
                <w:tcPr>
                  <w:tcW w:w="1772" w:type="dxa"/>
                  <w:shd w:val="clear" w:color="auto" w:fill="auto"/>
                  <w:vAlign w:val="center"/>
                </w:tcPr>
                <w:p w14:paraId="0C3B5385" w14:textId="77777777" w:rsidR="005C4BF5" w:rsidRPr="002921C0" w:rsidRDefault="005C4BF5" w:rsidP="00B22C31">
                  <w:pPr>
                    <w:jc w:val="center"/>
                    <w:rPr>
                      <w:sz w:val="20"/>
                      <w:szCs w:val="20"/>
                    </w:rPr>
                  </w:pPr>
                  <w:r w:rsidRPr="00015C53">
                    <w:rPr>
                      <w:sz w:val="20"/>
                      <w:szCs w:val="20"/>
                    </w:rPr>
                    <w:t>3529943.37</w:t>
                  </w:r>
                </w:p>
              </w:tc>
            </w:tr>
            <w:tr w:rsidR="005C4BF5" w:rsidRPr="002921C0" w14:paraId="21C88FB2" w14:textId="77777777" w:rsidTr="00B22C31">
              <w:trPr>
                <w:trHeight w:val="38"/>
                <w:jc w:val="center"/>
              </w:trPr>
              <w:tc>
                <w:tcPr>
                  <w:tcW w:w="1140" w:type="dxa"/>
                  <w:shd w:val="clear" w:color="auto" w:fill="auto"/>
                  <w:vAlign w:val="center"/>
                </w:tcPr>
                <w:p w14:paraId="20CFB08B" w14:textId="77777777" w:rsidR="005C4BF5" w:rsidRPr="002921C0" w:rsidRDefault="005C4BF5" w:rsidP="00B22C31">
                  <w:pPr>
                    <w:jc w:val="center"/>
                    <w:rPr>
                      <w:sz w:val="20"/>
                      <w:szCs w:val="20"/>
                    </w:rPr>
                  </w:pPr>
                  <w:r w:rsidRPr="00015C53">
                    <w:rPr>
                      <w:sz w:val="20"/>
                      <w:szCs w:val="20"/>
                    </w:rPr>
                    <w:t>631</w:t>
                  </w:r>
                </w:p>
              </w:tc>
              <w:tc>
                <w:tcPr>
                  <w:tcW w:w="1670" w:type="dxa"/>
                  <w:shd w:val="clear" w:color="auto" w:fill="auto"/>
                  <w:vAlign w:val="center"/>
                </w:tcPr>
                <w:p w14:paraId="5AB480AA" w14:textId="77777777" w:rsidR="005C4BF5" w:rsidRPr="002921C0" w:rsidRDefault="005C4BF5" w:rsidP="00B22C31">
                  <w:pPr>
                    <w:jc w:val="center"/>
                    <w:rPr>
                      <w:sz w:val="20"/>
                      <w:szCs w:val="20"/>
                    </w:rPr>
                  </w:pPr>
                  <w:r w:rsidRPr="00015C53">
                    <w:rPr>
                      <w:sz w:val="20"/>
                      <w:szCs w:val="20"/>
                    </w:rPr>
                    <w:t>963976.81</w:t>
                  </w:r>
                </w:p>
              </w:tc>
              <w:tc>
                <w:tcPr>
                  <w:tcW w:w="1772" w:type="dxa"/>
                  <w:shd w:val="clear" w:color="auto" w:fill="auto"/>
                  <w:vAlign w:val="center"/>
                </w:tcPr>
                <w:p w14:paraId="59B8CE20" w14:textId="77777777" w:rsidR="005C4BF5" w:rsidRPr="002921C0" w:rsidRDefault="005C4BF5" w:rsidP="00B22C31">
                  <w:pPr>
                    <w:jc w:val="center"/>
                    <w:rPr>
                      <w:sz w:val="20"/>
                      <w:szCs w:val="20"/>
                    </w:rPr>
                  </w:pPr>
                  <w:r w:rsidRPr="00015C53">
                    <w:rPr>
                      <w:sz w:val="20"/>
                      <w:szCs w:val="20"/>
                    </w:rPr>
                    <w:t>3529944.17</w:t>
                  </w:r>
                </w:p>
              </w:tc>
            </w:tr>
            <w:tr w:rsidR="005C4BF5" w:rsidRPr="002921C0" w14:paraId="2EB1217B" w14:textId="77777777" w:rsidTr="00B22C31">
              <w:trPr>
                <w:trHeight w:val="38"/>
                <w:jc w:val="center"/>
              </w:trPr>
              <w:tc>
                <w:tcPr>
                  <w:tcW w:w="1140" w:type="dxa"/>
                  <w:shd w:val="clear" w:color="auto" w:fill="auto"/>
                  <w:vAlign w:val="center"/>
                </w:tcPr>
                <w:p w14:paraId="263D72FC" w14:textId="77777777" w:rsidR="005C4BF5" w:rsidRPr="002921C0" w:rsidRDefault="005C4BF5" w:rsidP="00B22C31">
                  <w:pPr>
                    <w:jc w:val="center"/>
                    <w:rPr>
                      <w:sz w:val="20"/>
                      <w:szCs w:val="20"/>
                    </w:rPr>
                  </w:pPr>
                  <w:r w:rsidRPr="00015C53">
                    <w:rPr>
                      <w:sz w:val="20"/>
                      <w:szCs w:val="20"/>
                    </w:rPr>
                    <w:t>632</w:t>
                  </w:r>
                </w:p>
              </w:tc>
              <w:tc>
                <w:tcPr>
                  <w:tcW w:w="1670" w:type="dxa"/>
                  <w:shd w:val="clear" w:color="auto" w:fill="auto"/>
                  <w:vAlign w:val="center"/>
                </w:tcPr>
                <w:p w14:paraId="1E7106CA" w14:textId="77777777" w:rsidR="005C4BF5" w:rsidRPr="002921C0" w:rsidRDefault="005C4BF5" w:rsidP="00B22C31">
                  <w:pPr>
                    <w:jc w:val="center"/>
                    <w:rPr>
                      <w:sz w:val="20"/>
                      <w:szCs w:val="20"/>
                    </w:rPr>
                  </w:pPr>
                  <w:r w:rsidRPr="00015C53">
                    <w:rPr>
                      <w:sz w:val="20"/>
                      <w:szCs w:val="20"/>
                    </w:rPr>
                    <w:t>963976.01</w:t>
                  </w:r>
                </w:p>
              </w:tc>
              <w:tc>
                <w:tcPr>
                  <w:tcW w:w="1772" w:type="dxa"/>
                  <w:shd w:val="clear" w:color="auto" w:fill="auto"/>
                  <w:vAlign w:val="center"/>
                </w:tcPr>
                <w:p w14:paraId="711E33AB" w14:textId="77777777" w:rsidR="005C4BF5" w:rsidRPr="002921C0" w:rsidRDefault="005C4BF5" w:rsidP="00B22C31">
                  <w:pPr>
                    <w:jc w:val="center"/>
                    <w:rPr>
                      <w:sz w:val="20"/>
                      <w:szCs w:val="20"/>
                    </w:rPr>
                  </w:pPr>
                  <w:r w:rsidRPr="00015C53">
                    <w:rPr>
                      <w:sz w:val="20"/>
                      <w:szCs w:val="20"/>
                    </w:rPr>
                    <w:t>3529943.57</w:t>
                  </w:r>
                </w:p>
              </w:tc>
            </w:tr>
            <w:tr w:rsidR="005C4BF5" w:rsidRPr="002921C0" w14:paraId="5FF27FE1" w14:textId="77777777" w:rsidTr="00B22C31">
              <w:trPr>
                <w:trHeight w:val="38"/>
                <w:jc w:val="center"/>
              </w:trPr>
              <w:tc>
                <w:tcPr>
                  <w:tcW w:w="1140" w:type="dxa"/>
                  <w:shd w:val="clear" w:color="auto" w:fill="auto"/>
                  <w:vAlign w:val="center"/>
                </w:tcPr>
                <w:p w14:paraId="5C5E36FC" w14:textId="77777777" w:rsidR="005C4BF5" w:rsidRPr="002921C0" w:rsidRDefault="005C4BF5" w:rsidP="00B22C31">
                  <w:pPr>
                    <w:jc w:val="center"/>
                    <w:rPr>
                      <w:sz w:val="20"/>
                      <w:szCs w:val="20"/>
                    </w:rPr>
                  </w:pPr>
                  <w:r w:rsidRPr="00015C53">
                    <w:rPr>
                      <w:sz w:val="20"/>
                      <w:szCs w:val="20"/>
                    </w:rPr>
                    <w:t>633</w:t>
                  </w:r>
                </w:p>
              </w:tc>
              <w:tc>
                <w:tcPr>
                  <w:tcW w:w="1670" w:type="dxa"/>
                  <w:shd w:val="clear" w:color="auto" w:fill="auto"/>
                  <w:vAlign w:val="center"/>
                </w:tcPr>
                <w:p w14:paraId="25705071" w14:textId="77777777" w:rsidR="005C4BF5" w:rsidRPr="002921C0" w:rsidRDefault="005C4BF5" w:rsidP="00B22C31">
                  <w:pPr>
                    <w:jc w:val="center"/>
                    <w:rPr>
                      <w:sz w:val="20"/>
                      <w:szCs w:val="20"/>
                    </w:rPr>
                  </w:pPr>
                  <w:r w:rsidRPr="00015C53">
                    <w:rPr>
                      <w:sz w:val="20"/>
                      <w:szCs w:val="20"/>
                    </w:rPr>
                    <w:t>963976.6</w:t>
                  </w:r>
                </w:p>
              </w:tc>
              <w:tc>
                <w:tcPr>
                  <w:tcW w:w="1772" w:type="dxa"/>
                  <w:shd w:val="clear" w:color="auto" w:fill="auto"/>
                  <w:vAlign w:val="center"/>
                </w:tcPr>
                <w:p w14:paraId="60CAD24B" w14:textId="77777777" w:rsidR="005C4BF5" w:rsidRPr="002921C0" w:rsidRDefault="005C4BF5" w:rsidP="00B22C31">
                  <w:pPr>
                    <w:jc w:val="center"/>
                    <w:rPr>
                      <w:sz w:val="20"/>
                      <w:szCs w:val="20"/>
                    </w:rPr>
                  </w:pPr>
                  <w:r w:rsidRPr="00015C53">
                    <w:rPr>
                      <w:sz w:val="20"/>
                      <w:szCs w:val="20"/>
                    </w:rPr>
                    <w:t>3529942.76</w:t>
                  </w:r>
                </w:p>
              </w:tc>
            </w:tr>
            <w:tr w:rsidR="005C4BF5" w:rsidRPr="002921C0" w14:paraId="5C3F3051" w14:textId="77777777" w:rsidTr="00B22C31">
              <w:trPr>
                <w:trHeight w:val="38"/>
                <w:jc w:val="center"/>
              </w:trPr>
              <w:tc>
                <w:tcPr>
                  <w:tcW w:w="1140" w:type="dxa"/>
                  <w:shd w:val="clear" w:color="auto" w:fill="auto"/>
                  <w:vAlign w:val="center"/>
                </w:tcPr>
                <w:p w14:paraId="7520C582" w14:textId="77777777" w:rsidR="005C4BF5" w:rsidRPr="002921C0" w:rsidRDefault="005C4BF5" w:rsidP="00B22C31">
                  <w:pPr>
                    <w:jc w:val="center"/>
                    <w:rPr>
                      <w:sz w:val="20"/>
                      <w:szCs w:val="20"/>
                    </w:rPr>
                  </w:pPr>
                  <w:r w:rsidRPr="00015C53">
                    <w:rPr>
                      <w:sz w:val="20"/>
                      <w:szCs w:val="20"/>
                    </w:rPr>
                    <w:t>630</w:t>
                  </w:r>
                </w:p>
              </w:tc>
              <w:tc>
                <w:tcPr>
                  <w:tcW w:w="1670" w:type="dxa"/>
                  <w:shd w:val="clear" w:color="auto" w:fill="auto"/>
                  <w:vAlign w:val="center"/>
                </w:tcPr>
                <w:p w14:paraId="05460637" w14:textId="77777777" w:rsidR="005C4BF5" w:rsidRPr="002921C0" w:rsidRDefault="005C4BF5" w:rsidP="00B22C31">
                  <w:pPr>
                    <w:jc w:val="center"/>
                    <w:rPr>
                      <w:sz w:val="20"/>
                      <w:szCs w:val="20"/>
                    </w:rPr>
                  </w:pPr>
                  <w:r w:rsidRPr="00015C53">
                    <w:rPr>
                      <w:sz w:val="20"/>
                      <w:szCs w:val="20"/>
                    </w:rPr>
                    <w:t>963977.4</w:t>
                  </w:r>
                </w:p>
              </w:tc>
              <w:tc>
                <w:tcPr>
                  <w:tcW w:w="1772" w:type="dxa"/>
                  <w:shd w:val="clear" w:color="auto" w:fill="auto"/>
                  <w:vAlign w:val="center"/>
                </w:tcPr>
                <w:p w14:paraId="6A69145D" w14:textId="77777777" w:rsidR="005C4BF5" w:rsidRPr="002921C0" w:rsidRDefault="005C4BF5" w:rsidP="00B22C31">
                  <w:pPr>
                    <w:jc w:val="center"/>
                    <w:rPr>
                      <w:sz w:val="20"/>
                      <w:szCs w:val="20"/>
                    </w:rPr>
                  </w:pPr>
                  <w:r w:rsidRPr="00015C53">
                    <w:rPr>
                      <w:sz w:val="20"/>
                      <w:szCs w:val="20"/>
                    </w:rPr>
                    <w:t>3529943.37</w:t>
                  </w:r>
                </w:p>
              </w:tc>
            </w:tr>
          </w:tbl>
          <w:p w14:paraId="7F2D68EA" w14:textId="77777777" w:rsidR="005C4BF5" w:rsidRPr="002921C0" w:rsidRDefault="005C4BF5" w:rsidP="00B22C31">
            <w:pPr>
              <w:jc w:val="center"/>
              <w:rPr>
                <w:sz w:val="20"/>
                <w:szCs w:val="20"/>
              </w:rPr>
            </w:pPr>
          </w:p>
        </w:tc>
        <w:tc>
          <w:tcPr>
            <w:tcW w:w="4677" w:type="dxa"/>
          </w:tcPr>
          <w:p w14:paraId="0C1EE2E1" w14:textId="77777777" w:rsidR="005C4BF5" w:rsidRPr="002921C0" w:rsidRDefault="005C4BF5" w:rsidP="00B22C31">
            <w:pPr>
              <w:jc w:val="center"/>
              <w:rPr>
                <w:sz w:val="20"/>
                <w:szCs w:val="20"/>
              </w:rPr>
            </w:pPr>
          </w:p>
        </w:tc>
      </w:tr>
    </w:tbl>
    <w:p w14:paraId="4F2F522B" w14:textId="77777777" w:rsidR="005C4BF5" w:rsidRDefault="005C4BF5" w:rsidP="005C4BF5">
      <w:pPr>
        <w:pStyle w:val="a6"/>
        <w:spacing w:after="0"/>
        <w:ind w:firstLine="567"/>
        <w:jc w:val="both"/>
      </w:pPr>
    </w:p>
    <w:p w14:paraId="39E9CB14" w14:textId="1E4962D7" w:rsidR="005C4BF5" w:rsidRPr="002921C0" w:rsidRDefault="005C4BF5" w:rsidP="005C4BF5">
      <w:pPr>
        <w:spacing w:before="240" w:after="240"/>
        <w:jc w:val="center"/>
        <w:rPr>
          <w:i/>
        </w:rPr>
      </w:pPr>
      <w:r w:rsidRPr="002921C0">
        <w:rPr>
          <w:i/>
        </w:rPr>
        <w:t>Таблицы координат характерных точек границ земельных участков,</w:t>
      </w:r>
      <w:r>
        <w:rPr>
          <w:i/>
        </w:rPr>
        <w:t>4</w:t>
      </w:r>
      <w:r w:rsidRPr="002921C0">
        <w:rPr>
          <w:i/>
        </w:rPr>
        <w:t xml:space="preserve"> этап</w:t>
      </w:r>
    </w:p>
    <w:p w14:paraId="17B4E463" w14:textId="77777777" w:rsidR="005C4BF5" w:rsidRDefault="005C4BF5" w:rsidP="005C4BF5">
      <w:pPr>
        <w:pStyle w:val="a6"/>
        <w:spacing w:after="0"/>
        <w:ind w:firstLine="567"/>
        <w:jc w:val="center"/>
        <w:rPr>
          <w:i/>
        </w:rPr>
      </w:pPr>
    </w:p>
    <w:tbl>
      <w:tblPr>
        <w:tblStyle w:val="134"/>
        <w:tblW w:w="10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1"/>
        <w:gridCol w:w="4677"/>
      </w:tblGrid>
      <w:tr w:rsidR="005C4BF5" w:rsidRPr="002921C0" w14:paraId="366613DE" w14:textId="77777777" w:rsidTr="00B22C31">
        <w:tc>
          <w:tcPr>
            <w:tcW w:w="5521" w:type="dxa"/>
          </w:tcPr>
          <w:p w14:paraId="11AA6AEE" w14:textId="77777777" w:rsidR="005C4BF5" w:rsidRPr="002921C0" w:rsidRDefault="005C4BF5" w:rsidP="00B22C31">
            <w:pPr>
              <w:jc w:val="center"/>
              <w:rPr>
                <w:sz w:val="20"/>
                <w:szCs w:val="20"/>
              </w:rPr>
            </w:pPr>
            <w:r>
              <w:rPr>
                <w:sz w:val="20"/>
                <w:szCs w:val="20"/>
              </w:rPr>
              <w:t>:ЗУ5</w:t>
            </w:r>
          </w:p>
          <w:p w14:paraId="51D4F271" w14:textId="77777777" w:rsidR="005C4BF5" w:rsidRDefault="005C4BF5" w:rsidP="00B22C31">
            <w:pPr>
              <w:jc w:val="center"/>
              <w:rPr>
                <w:sz w:val="20"/>
                <w:szCs w:val="20"/>
              </w:rPr>
            </w:pPr>
            <w:r>
              <w:rPr>
                <w:sz w:val="20"/>
                <w:szCs w:val="20"/>
              </w:rPr>
              <w:t xml:space="preserve">Площадь – </w:t>
            </w:r>
            <w:r w:rsidRPr="002921C0">
              <w:rPr>
                <w:sz w:val="20"/>
                <w:szCs w:val="20"/>
              </w:rPr>
              <w:t xml:space="preserve"> </w:t>
            </w:r>
            <w:r>
              <w:rPr>
                <w:sz w:val="20"/>
                <w:szCs w:val="20"/>
              </w:rPr>
              <w:t xml:space="preserve">401327 </w:t>
            </w:r>
            <w:r w:rsidRPr="002921C0">
              <w:rPr>
                <w:sz w:val="20"/>
                <w:szCs w:val="20"/>
              </w:rPr>
              <w:t>м2</w:t>
            </w:r>
          </w:p>
          <w:p w14:paraId="7165CBEA" w14:textId="77777777" w:rsidR="005C4BF5" w:rsidRDefault="005C4BF5" w:rsidP="00B22C31">
            <w:pPr>
              <w:jc w:val="center"/>
              <w:rPr>
                <w:sz w:val="20"/>
                <w:szCs w:val="20"/>
              </w:rPr>
            </w:pPr>
            <w:r>
              <w:rPr>
                <w:rFonts w:ascii="Arial" w:hAnsi="Arial" w:cs="Arial"/>
                <w:color w:val="000000"/>
                <w:sz w:val="20"/>
                <w:szCs w:val="20"/>
                <w:shd w:val="clear" w:color="auto" w:fill="FFFFFF"/>
              </w:rPr>
              <w:t> </w:t>
            </w:r>
            <w:r w:rsidRPr="00093712">
              <w:rPr>
                <w:sz w:val="20"/>
                <w:szCs w:val="20"/>
              </w:rPr>
              <w:t xml:space="preserve">Земельные участки (территории) общего </w:t>
            </w:r>
          </w:p>
          <w:p w14:paraId="694CBB4E" w14:textId="77777777" w:rsidR="005C4BF5" w:rsidRPr="002921C0" w:rsidRDefault="005C4BF5" w:rsidP="00B22C31">
            <w:pPr>
              <w:jc w:val="center"/>
              <w:rPr>
                <w:sz w:val="20"/>
                <w:szCs w:val="20"/>
              </w:rPr>
            </w:pPr>
            <w:r w:rsidRPr="00093712">
              <w:rPr>
                <w:sz w:val="20"/>
                <w:szCs w:val="20"/>
              </w:rPr>
              <w:t>пользования (12.0)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670"/>
              <w:gridCol w:w="1772"/>
            </w:tblGrid>
            <w:tr w:rsidR="005C4BF5" w:rsidRPr="002921C0" w14:paraId="78454CE8" w14:textId="77777777" w:rsidTr="00B22C31">
              <w:trPr>
                <w:jc w:val="center"/>
              </w:trPr>
              <w:tc>
                <w:tcPr>
                  <w:tcW w:w="1140" w:type="dxa"/>
                  <w:shd w:val="clear" w:color="auto" w:fill="auto"/>
                </w:tcPr>
                <w:p w14:paraId="3FBA7D5F" w14:textId="77777777" w:rsidR="005C4BF5" w:rsidRPr="002921C0" w:rsidRDefault="005C4BF5" w:rsidP="00B22C31">
                  <w:pPr>
                    <w:jc w:val="center"/>
                    <w:rPr>
                      <w:sz w:val="20"/>
                      <w:szCs w:val="20"/>
                    </w:rPr>
                  </w:pPr>
                  <w:r w:rsidRPr="002921C0">
                    <w:rPr>
                      <w:sz w:val="20"/>
                      <w:szCs w:val="20"/>
                    </w:rPr>
                    <w:t>№</w:t>
                  </w:r>
                </w:p>
              </w:tc>
              <w:tc>
                <w:tcPr>
                  <w:tcW w:w="1670" w:type="dxa"/>
                  <w:shd w:val="clear" w:color="auto" w:fill="auto"/>
                </w:tcPr>
                <w:p w14:paraId="70687DC6" w14:textId="77777777" w:rsidR="005C4BF5" w:rsidRPr="002921C0" w:rsidRDefault="005C4BF5" w:rsidP="00B22C31">
                  <w:pPr>
                    <w:jc w:val="center"/>
                    <w:rPr>
                      <w:sz w:val="20"/>
                      <w:szCs w:val="20"/>
                    </w:rPr>
                  </w:pPr>
                  <w:r w:rsidRPr="002921C0">
                    <w:rPr>
                      <w:sz w:val="20"/>
                      <w:szCs w:val="20"/>
                    </w:rPr>
                    <w:t>X</w:t>
                  </w:r>
                </w:p>
              </w:tc>
              <w:tc>
                <w:tcPr>
                  <w:tcW w:w="1772" w:type="dxa"/>
                  <w:shd w:val="clear" w:color="auto" w:fill="auto"/>
                </w:tcPr>
                <w:p w14:paraId="73AE1415" w14:textId="77777777" w:rsidR="005C4BF5" w:rsidRPr="002921C0" w:rsidRDefault="005C4BF5" w:rsidP="00B22C31">
                  <w:pPr>
                    <w:jc w:val="center"/>
                    <w:rPr>
                      <w:sz w:val="20"/>
                      <w:szCs w:val="20"/>
                    </w:rPr>
                  </w:pPr>
                  <w:r w:rsidRPr="002921C0">
                    <w:rPr>
                      <w:sz w:val="20"/>
                      <w:szCs w:val="20"/>
                    </w:rPr>
                    <w:t>Y</w:t>
                  </w:r>
                </w:p>
              </w:tc>
            </w:tr>
            <w:tr w:rsidR="005C4BF5" w:rsidRPr="002921C0" w14:paraId="5C391C43" w14:textId="77777777" w:rsidTr="00B22C31">
              <w:trPr>
                <w:jc w:val="center"/>
              </w:trPr>
              <w:tc>
                <w:tcPr>
                  <w:tcW w:w="4582" w:type="dxa"/>
                  <w:gridSpan w:val="3"/>
                  <w:shd w:val="clear" w:color="auto" w:fill="auto"/>
                  <w:vAlign w:val="center"/>
                </w:tcPr>
                <w:p w14:paraId="15A4540C" w14:textId="77777777" w:rsidR="005C4BF5" w:rsidRPr="002921C0" w:rsidRDefault="005C4BF5" w:rsidP="00B22C31">
                  <w:pPr>
                    <w:jc w:val="center"/>
                    <w:rPr>
                      <w:sz w:val="20"/>
                      <w:szCs w:val="20"/>
                    </w:rPr>
                  </w:pPr>
                  <w:r w:rsidRPr="002921C0">
                    <w:rPr>
                      <w:sz w:val="20"/>
                      <w:szCs w:val="20"/>
                    </w:rPr>
                    <w:t>Контур 1</w:t>
                  </w:r>
                </w:p>
              </w:tc>
            </w:tr>
            <w:tr w:rsidR="005C4BF5" w:rsidRPr="002921C0" w14:paraId="41FDCCB4" w14:textId="77777777" w:rsidTr="00B22C31">
              <w:trPr>
                <w:jc w:val="center"/>
              </w:trPr>
              <w:tc>
                <w:tcPr>
                  <w:tcW w:w="1140" w:type="dxa"/>
                  <w:shd w:val="clear" w:color="auto" w:fill="auto"/>
                  <w:vAlign w:val="center"/>
                </w:tcPr>
                <w:p w14:paraId="15FE1042" w14:textId="77777777" w:rsidR="005C4BF5" w:rsidRPr="002921C0" w:rsidRDefault="005C4BF5" w:rsidP="00B22C31">
                  <w:pPr>
                    <w:jc w:val="center"/>
                    <w:rPr>
                      <w:sz w:val="20"/>
                      <w:szCs w:val="20"/>
                    </w:rPr>
                  </w:pPr>
                  <w:r w:rsidRPr="0087376D">
                    <w:rPr>
                      <w:sz w:val="20"/>
                      <w:szCs w:val="20"/>
                    </w:rPr>
                    <w:t>1</w:t>
                  </w:r>
                </w:p>
              </w:tc>
              <w:tc>
                <w:tcPr>
                  <w:tcW w:w="1670" w:type="dxa"/>
                  <w:shd w:val="clear" w:color="auto" w:fill="auto"/>
                  <w:vAlign w:val="center"/>
                </w:tcPr>
                <w:p w14:paraId="4EC26641" w14:textId="77777777" w:rsidR="005C4BF5" w:rsidRPr="002921C0" w:rsidRDefault="005C4BF5" w:rsidP="00B22C31">
                  <w:pPr>
                    <w:jc w:val="center"/>
                    <w:rPr>
                      <w:sz w:val="20"/>
                      <w:szCs w:val="20"/>
                    </w:rPr>
                  </w:pPr>
                  <w:r w:rsidRPr="0087376D">
                    <w:rPr>
                      <w:sz w:val="20"/>
                      <w:szCs w:val="20"/>
                    </w:rPr>
                    <w:t>964186.78</w:t>
                  </w:r>
                </w:p>
              </w:tc>
              <w:tc>
                <w:tcPr>
                  <w:tcW w:w="1772" w:type="dxa"/>
                  <w:shd w:val="clear" w:color="auto" w:fill="auto"/>
                  <w:vAlign w:val="center"/>
                </w:tcPr>
                <w:p w14:paraId="12D9A0E2" w14:textId="77777777" w:rsidR="005C4BF5" w:rsidRPr="002921C0" w:rsidRDefault="005C4BF5" w:rsidP="00B22C31">
                  <w:pPr>
                    <w:jc w:val="center"/>
                    <w:rPr>
                      <w:sz w:val="20"/>
                      <w:szCs w:val="20"/>
                    </w:rPr>
                  </w:pPr>
                  <w:r w:rsidRPr="0087376D">
                    <w:rPr>
                      <w:sz w:val="20"/>
                      <w:szCs w:val="20"/>
                    </w:rPr>
                    <w:t>3529603.8</w:t>
                  </w:r>
                </w:p>
              </w:tc>
            </w:tr>
            <w:tr w:rsidR="005C4BF5" w:rsidRPr="002921C0" w14:paraId="4ED5601A" w14:textId="77777777" w:rsidTr="00B22C31">
              <w:trPr>
                <w:jc w:val="center"/>
              </w:trPr>
              <w:tc>
                <w:tcPr>
                  <w:tcW w:w="1140" w:type="dxa"/>
                  <w:shd w:val="clear" w:color="auto" w:fill="auto"/>
                  <w:vAlign w:val="center"/>
                </w:tcPr>
                <w:p w14:paraId="40A2DD9F" w14:textId="77777777" w:rsidR="005C4BF5" w:rsidRPr="002921C0" w:rsidRDefault="005C4BF5" w:rsidP="00B22C31">
                  <w:pPr>
                    <w:jc w:val="center"/>
                    <w:rPr>
                      <w:sz w:val="20"/>
                      <w:szCs w:val="20"/>
                    </w:rPr>
                  </w:pPr>
                  <w:r w:rsidRPr="0087376D">
                    <w:rPr>
                      <w:sz w:val="20"/>
                      <w:szCs w:val="20"/>
                    </w:rPr>
                    <w:t>2</w:t>
                  </w:r>
                </w:p>
              </w:tc>
              <w:tc>
                <w:tcPr>
                  <w:tcW w:w="1670" w:type="dxa"/>
                  <w:shd w:val="clear" w:color="auto" w:fill="auto"/>
                  <w:vAlign w:val="center"/>
                </w:tcPr>
                <w:p w14:paraId="431CFA7F" w14:textId="77777777" w:rsidR="005C4BF5" w:rsidRPr="002921C0" w:rsidRDefault="005C4BF5" w:rsidP="00B22C31">
                  <w:pPr>
                    <w:jc w:val="center"/>
                    <w:rPr>
                      <w:sz w:val="20"/>
                      <w:szCs w:val="20"/>
                    </w:rPr>
                  </w:pPr>
                  <w:r w:rsidRPr="0087376D">
                    <w:rPr>
                      <w:sz w:val="20"/>
                      <w:szCs w:val="20"/>
                    </w:rPr>
                    <w:t>964186.78</w:t>
                  </w:r>
                </w:p>
              </w:tc>
              <w:tc>
                <w:tcPr>
                  <w:tcW w:w="1772" w:type="dxa"/>
                  <w:shd w:val="clear" w:color="auto" w:fill="auto"/>
                  <w:vAlign w:val="center"/>
                </w:tcPr>
                <w:p w14:paraId="49C2BCE4" w14:textId="77777777" w:rsidR="005C4BF5" w:rsidRPr="002921C0" w:rsidRDefault="005C4BF5" w:rsidP="00B22C31">
                  <w:pPr>
                    <w:jc w:val="center"/>
                    <w:rPr>
                      <w:sz w:val="20"/>
                      <w:szCs w:val="20"/>
                    </w:rPr>
                  </w:pPr>
                  <w:r w:rsidRPr="0087376D">
                    <w:rPr>
                      <w:sz w:val="20"/>
                      <w:szCs w:val="20"/>
                    </w:rPr>
                    <w:t>3529603.81</w:t>
                  </w:r>
                </w:p>
              </w:tc>
            </w:tr>
            <w:tr w:rsidR="005C4BF5" w:rsidRPr="002921C0" w14:paraId="18402544" w14:textId="77777777" w:rsidTr="00B22C31">
              <w:trPr>
                <w:jc w:val="center"/>
              </w:trPr>
              <w:tc>
                <w:tcPr>
                  <w:tcW w:w="1140" w:type="dxa"/>
                  <w:shd w:val="clear" w:color="auto" w:fill="auto"/>
                  <w:vAlign w:val="center"/>
                </w:tcPr>
                <w:p w14:paraId="6AD4A726" w14:textId="77777777" w:rsidR="005C4BF5" w:rsidRPr="002921C0" w:rsidRDefault="005C4BF5" w:rsidP="00B22C31">
                  <w:pPr>
                    <w:jc w:val="center"/>
                    <w:rPr>
                      <w:sz w:val="20"/>
                      <w:szCs w:val="20"/>
                    </w:rPr>
                  </w:pPr>
                  <w:r w:rsidRPr="0087376D">
                    <w:rPr>
                      <w:sz w:val="20"/>
                      <w:szCs w:val="20"/>
                    </w:rPr>
                    <w:t>3</w:t>
                  </w:r>
                </w:p>
              </w:tc>
              <w:tc>
                <w:tcPr>
                  <w:tcW w:w="1670" w:type="dxa"/>
                  <w:shd w:val="clear" w:color="auto" w:fill="auto"/>
                  <w:vAlign w:val="center"/>
                </w:tcPr>
                <w:p w14:paraId="7B1D579C" w14:textId="77777777" w:rsidR="005C4BF5" w:rsidRPr="002921C0" w:rsidRDefault="005C4BF5" w:rsidP="00B22C31">
                  <w:pPr>
                    <w:jc w:val="center"/>
                    <w:rPr>
                      <w:sz w:val="20"/>
                      <w:szCs w:val="20"/>
                    </w:rPr>
                  </w:pPr>
                  <w:r w:rsidRPr="0087376D">
                    <w:rPr>
                      <w:sz w:val="20"/>
                      <w:szCs w:val="20"/>
                    </w:rPr>
                    <w:t>964165.51</w:t>
                  </w:r>
                </w:p>
              </w:tc>
              <w:tc>
                <w:tcPr>
                  <w:tcW w:w="1772" w:type="dxa"/>
                  <w:shd w:val="clear" w:color="auto" w:fill="auto"/>
                  <w:vAlign w:val="center"/>
                </w:tcPr>
                <w:p w14:paraId="2FB6F0C9" w14:textId="77777777" w:rsidR="005C4BF5" w:rsidRPr="002921C0" w:rsidRDefault="005C4BF5" w:rsidP="00B22C31">
                  <w:pPr>
                    <w:jc w:val="center"/>
                    <w:rPr>
                      <w:sz w:val="20"/>
                      <w:szCs w:val="20"/>
                    </w:rPr>
                  </w:pPr>
                  <w:r w:rsidRPr="0087376D">
                    <w:rPr>
                      <w:sz w:val="20"/>
                      <w:szCs w:val="20"/>
                    </w:rPr>
                    <w:t>3529681.26</w:t>
                  </w:r>
                </w:p>
              </w:tc>
            </w:tr>
            <w:tr w:rsidR="005C4BF5" w:rsidRPr="002921C0" w14:paraId="2880AC78" w14:textId="77777777" w:rsidTr="00B22C31">
              <w:trPr>
                <w:trHeight w:val="103"/>
                <w:jc w:val="center"/>
              </w:trPr>
              <w:tc>
                <w:tcPr>
                  <w:tcW w:w="1140" w:type="dxa"/>
                  <w:shd w:val="clear" w:color="auto" w:fill="auto"/>
                  <w:vAlign w:val="center"/>
                </w:tcPr>
                <w:p w14:paraId="6FE257CC" w14:textId="77777777" w:rsidR="005C4BF5" w:rsidRPr="002921C0" w:rsidRDefault="005C4BF5" w:rsidP="00B22C31">
                  <w:pPr>
                    <w:jc w:val="center"/>
                    <w:rPr>
                      <w:sz w:val="20"/>
                      <w:szCs w:val="20"/>
                    </w:rPr>
                  </w:pPr>
                  <w:r w:rsidRPr="0087376D">
                    <w:rPr>
                      <w:sz w:val="20"/>
                      <w:szCs w:val="20"/>
                    </w:rPr>
                    <w:t>4</w:t>
                  </w:r>
                </w:p>
              </w:tc>
              <w:tc>
                <w:tcPr>
                  <w:tcW w:w="1670" w:type="dxa"/>
                  <w:shd w:val="clear" w:color="auto" w:fill="auto"/>
                  <w:vAlign w:val="center"/>
                </w:tcPr>
                <w:p w14:paraId="594F32DB" w14:textId="77777777" w:rsidR="005C4BF5" w:rsidRPr="002921C0" w:rsidRDefault="005C4BF5" w:rsidP="00B22C31">
                  <w:pPr>
                    <w:jc w:val="center"/>
                    <w:rPr>
                      <w:sz w:val="20"/>
                      <w:szCs w:val="20"/>
                    </w:rPr>
                  </w:pPr>
                  <w:r w:rsidRPr="0087376D">
                    <w:rPr>
                      <w:sz w:val="20"/>
                      <w:szCs w:val="20"/>
                    </w:rPr>
                    <w:t>964120.96</w:t>
                  </w:r>
                </w:p>
              </w:tc>
              <w:tc>
                <w:tcPr>
                  <w:tcW w:w="1772" w:type="dxa"/>
                  <w:shd w:val="clear" w:color="auto" w:fill="auto"/>
                  <w:vAlign w:val="center"/>
                </w:tcPr>
                <w:p w14:paraId="4E5EDE3D" w14:textId="77777777" w:rsidR="005C4BF5" w:rsidRPr="002921C0" w:rsidRDefault="005C4BF5" w:rsidP="00B22C31">
                  <w:pPr>
                    <w:jc w:val="center"/>
                    <w:rPr>
                      <w:sz w:val="20"/>
                      <w:szCs w:val="20"/>
                    </w:rPr>
                  </w:pPr>
                  <w:r w:rsidRPr="0087376D">
                    <w:rPr>
                      <w:sz w:val="20"/>
                      <w:szCs w:val="20"/>
                    </w:rPr>
                    <w:t>3529788.27</w:t>
                  </w:r>
                </w:p>
              </w:tc>
            </w:tr>
            <w:tr w:rsidR="005C4BF5" w:rsidRPr="002921C0" w14:paraId="605B0322" w14:textId="77777777" w:rsidTr="00B22C31">
              <w:trPr>
                <w:jc w:val="center"/>
              </w:trPr>
              <w:tc>
                <w:tcPr>
                  <w:tcW w:w="1140" w:type="dxa"/>
                  <w:shd w:val="clear" w:color="auto" w:fill="auto"/>
                  <w:vAlign w:val="center"/>
                </w:tcPr>
                <w:p w14:paraId="6B65370E" w14:textId="77777777" w:rsidR="005C4BF5" w:rsidRPr="002921C0" w:rsidRDefault="005C4BF5" w:rsidP="00B22C31">
                  <w:pPr>
                    <w:jc w:val="center"/>
                    <w:rPr>
                      <w:sz w:val="20"/>
                      <w:szCs w:val="20"/>
                    </w:rPr>
                  </w:pPr>
                  <w:r w:rsidRPr="0087376D">
                    <w:rPr>
                      <w:sz w:val="20"/>
                      <w:szCs w:val="20"/>
                    </w:rPr>
                    <w:t>5</w:t>
                  </w:r>
                </w:p>
              </w:tc>
              <w:tc>
                <w:tcPr>
                  <w:tcW w:w="1670" w:type="dxa"/>
                  <w:shd w:val="clear" w:color="auto" w:fill="auto"/>
                  <w:vAlign w:val="center"/>
                </w:tcPr>
                <w:p w14:paraId="24FE0E85" w14:textId="77777777" w:rsidR="005C4BF5" w:rsidRPr="002921C0" w:rsidRDefault="005C4BF5" w:rsidP="00B22C31">
                  <w:pPr>
                    <w:jc w:val="center"/>
                    <w:rPr>
                      <w:sz w:val="20"/>
                      <w:szCs w:val="20"/>
                    </w:rPr>
                  </w:pPr>
                  <w:r w:rsidRPr="0087376D">
                    <w:rPr>
                      <w:sz w:val="20"/>
                      <w:szCs w:val="20"/>
                    </w:rPr>
                    <w:t>964116.65</w:t>
                  </w:r>
                </w:p>
              </w:tc>
              <w:tc>
                <w:tcPr>
                  <w:tcW w:w="1772" w:type="dxa"/>
                  <w:shd w:val="clear" w:color="auto" w:fill="auto"/>
                  <w:vAlign w:val="center"/>
                </w:tcPr>
                <w:p w14:paraId="417FD6AA" w14:textId="77777777" w:rsidR="005C4BF5" w:rsidRPr="002921C0" w:rsidRDefault="005C4BF5" w:rsidP="00B22C31">
                  <w:pPr>
                    <w:jc w:val="center"/>
                    <w:rPr>
                      <w:sz w:val="20"/>
                      <w:szCs w:val="20"/>
                    </w:rPr>
                  </w:pPr>
                  <w:r w:rsidRPr="0087376D">
                    <w:rPr>
                      <w:sz w:val="20"/>
                      <w:szCs w:val="20"/>
                    </w:rPr>
                    <w:t>3529796.65</w:t>
                  </w:r>
                </w:p>
              </w:tc>
            </w:tr>
            <w:tr w:rsidR="005C4BF5" w:rsidRPr="002921C0" w14:paraId="471FDD64" w14:textId="77777777" w:rsidTr="00B22C31">
              <w:trPr>
                <w:trHeight w:val="38"/>
                <w:jc w:val="center"/>
              </w:trPr>
              <w:tc>
                <w:tcPr>
                  <w:tcW w:w="1140" w:type="dxa"/>
                  <w:shd w:val="clear" w:color="auto" w:fill="auto"/>
                  <w:vAlign w:val="center"/>
                </w:tcPr>
                <w:p w14:paraId="1E942537" w14:textId="77777777" w:rsidR="005C4BF5" w:rsidRPr="002921C0" w:rsidRDefault="005C4BF5" w:rsidP="00B22C31">
                  <w:pPr>
                    <w:jc w:val="center"/>
                    <w:rPr>
                      <w:sz w:val="20"/>
                      <w:szCs w:val="20"/>
                    </w:rPr>
                  </w:pPr>
                  <w:r w:rsidRPr="0087376D">
                    <w:rPr>
                      <w:sz w:val="20"/>
                      <w:szCs w:val="20"/>
                    </w:rPr>
                    <w:t>6</w:t>
                  </w:r>
                </w:p>
              </w:tc>
              <w:tc>
                <w:tcPr>
                  <w:tcW w:w="1670" w:type="dxa"/>
                  <w:shd w:val="clear" w:color="auto" w:fill="auto"/>
                  <w:vAlign w:val="center"/>
                </w:tcPr>
                <w:p w14:paraId="34647E1B" w14:textId="77777777" w:rsidR="005C4BF5" w:rsidRPr="002921C0" w:rsidRDefault="005C4BF5" w:rsidP="00B22C31">
                  <w:pPr>
                    <w:jc w:val="center"/>
                    <w:rPr>
                      <w:sz w:val="20"/>
                      <w:szCs w:val="20"/>
                    </w:rPr>
                  </w:pPr>
                  <w:r w:rsidRPr="0087376D">
                    <w:rPr>
                      <w:sz w:val="20"/>
                      <w:szCs w:val="20"/>
                    </w:rPr>
                    <w:t>964113.33</w:t>
                  </w:r>
                </w:p>
              </w:tc>
              <w:tc>
                <w:tcPr>
                  <w:tcW w:w="1772" w:type="dxa"/>
                  <w:shd w:val="clear" w:color="auto" w:fill="auto"/>
                  <w:vAlign w:val="center"/>
                </w:tcPr>
                <w:p w14:paraId="0E46A475" w14:textId="77777777" w:rsidR="005C4BF5" w:rsidRPr="002921C0" w:rsidRDefault="005C4BF5" w:rsidP="00B22C31">
                  <w:pPr>
                    <w:jc w:val="center"/>
                    <w:rPr>
                      <w:sz w:val="20"/>
                      <w:szCs w:val="20"/>
                    </w:rPr>
                  </w:pPr>
                  <w:r w:rsidRPr="0087376D">
                    <w:rPr>
                      <w:sz w:val="20"/>
                      <w:szCs w:val="20"/>
                    </w:rPr>
                    <w:t>3529794.59</w:t>
                  </w:r>
                </w:p>
              </w:tc>
            </w:tr>
            <w:tr w:rsidR="005C4BF5" w:rsidRPr="002921C0" w14:paraId="2551AEAB" w14:textId="77777777" w:rsidTr="00B22C31">
              <w:trPr>
                <w:trHeight w:val="38"/>
                <w:jc w:val="center"/>
              </w:trPr>
              <w:tc>
                <w:tcPr>
                  <w:tcW w:w="1140" w:type="dxa"/>
                  <w:shd w:val="clear" w:color="auto" w:fill="auto"/>
                  <w:vAlign w:val="center"/>
                </w:tcPr>
                <w:p w14:paraId="2C7D2AB5" w14:textId="77777777" w:rsidR="005C4BF5" w:rsidRPr="002921C0" w:rsidRDefault="005C4BF5" w:rsidP="00B22C31">
                  <w:pPr>
                    <w:jc w:val="center"/>
                    <w:rPr>
                      <w:sz w:val="20"/>
                      <w:szCs w:val="20"/>
                    </w:rPr>
                  </w:pPr>
                  <w:r w:rsidRPr="0087376D">
                    <w:rPr>
                      <w:sz w:val="20"/>
                      <w:szCs w:val="20"/>
                    </w:rPr>
                    <w:t>7</w:t>
                  </w:r>
                </w:p>
              </w:tc>
              <w:tc>
                <w:tcPr>
                  <w:tcW w:w="1670" w:type="dxa"/>
                  <w:shd w:val="clear" w:color="auto" w:fill="auto"/>
                  <w:vAlign w:val="center"/>
                </w:tcPr>
                <w:p w14:paraId="58DC3260" w14:textId="77777777" w:rsidR="005C4BF5" w:rsidRPr="002921C0" w:rsidRDefault="005C4BF5" w:rsidP="00B22C31">
                  <w:pPr>
                    <w:jc w:val="center"/>
                    <w:rPr>
                      <w:sz w:val="20"/>
                      <w:szCs w:val="20"/>
                    </w:rPr>
                  </w:pPr>
                  <w:r w:rsidRPr="0087376D">
                    <w:rPr>
                      <w:sz w:val="20"/>
                      <w:szCs w:val="20"/>
                    </w:rPr>
                    <w:t>963988.87</w:t>
                  </w:r>
                </w:p>
              </w:tc>
              <w:tc>
                <w:tcPr>
                  <w:tcW w:w="1772" w:type="dxa"/>
                  <w:shd w:val="clear" w:color="auto" w:fill="auto"/>
                  <w:vAlign w:val="center"/>
                </w:tcPr>
                <w:p w14:paraId="128577CD" w14:textId="77777777" w:rsidR="005C4BF5" w:rsidRPr="002921C0" w:rsidRDefault="005C4BF5" w:rsidP="00B22C31">
                  <w:pPr>
                    <w:jc w:val="center"/>
                    <w:rPr>
                      <w:sz w:val="20"/>
                      <w:szCs w:val="20"/>
                    </w:rPr>
                  </w:pPr>
                  <w:r w:rsidRPr="0087376D">
                    <w:rPr>
                      <w:sz w:val="20"/>
                      <w:szCs w:val="20"/>
                    </w:rPr>
                    <w:t>3530009.37</w:t>
                  </w:r>
                </w:p>
              </w:tc>
            </w:tr>
            <w:tr w:rsidR="005C4BF5" w:rsidRPr="002921C0" w14:paraId="3CC00717" w14:textId="77777777" w:rsidTr="00B22C31">
              <w:trPr>
                <w:trHeight w:val="38"/>
                <w:jc w:val="center"/>
              </w:trPr>
              <w:tc>
                <w:tcPr>
                  <w:tcW w:w="1140" w:type="dxa"/>
                  <w:shd w:val="clear" w:color="auto" w:fill="auto"/>
                  <w:vAlign w:val="center"/>
                </w:tcPr>
                <w:p w14:paraId="49A69CA1" w14:textId="77777777" w:rsidR="005C4BF5" w:rsidRPr="002921C0" w:rsidRDefault="005C4BF5" w:rsidP="00B22C31">
                  <w:pPr>
                    <w:jc w:val="center"/>
                    <w:rPr>
                      <w:sz w:val="20"/>
                      <w:szCs w:val="20"/>
                    </w:rPr>
                  </w:pPr>
                  <w:r w:rsidRPr="0087376D">
                    <w:rPr>
                      <w:sz w:val="20"/>
                      <w:szCs w:val="20"/>
                    </w:rPr>
                    <w:lastRenderedPageBreak/>
                    <w:t>8</w:t>
                  </w:r>
                </w:p>
              </w:tc>
              <w:tc>
                <w:tcPr>
                  <w:tcW w:w="1670" w:type="dxa"/>
                  <w:shd w:val="clear" w:color="auto" w:fill="auto"/>
                  <w:vAlign w:val="center"/>
                </w:tcPr>
                <w:p w14:paraId="17D3A368" w14:textId="77777777" w:rsidR="005C4BF5" w:rsidRPr="002921C0" w:rsidRDefault="005C4BF5" w:rsidP="00B22C31">
                  <w:pPr>
                    <w:jc w:val="center"/>
                    <w:rPr>
                      <w:sz w:val="20"/>
                      <w:szCs w:val="20"/>
                    </w:rPr>
                  </w:pPr>
                  <w:r w:rsidRPr="0087376D">
                    <w:rPr>
                      <w:sz w:val="20"/>
                      <w:szCs w:val="20"/>
                    </w:rPr>
                    <w:t>963930.14</w:t>
                  </w:r>
                </w:p>
              </w:tc>
              <w:tc>
                <w:tcPr>
                  <w:tcW w:w="1772" w:type="dxa"/>
                  <w:shd w:val="clear" w:color="auto" w:fill="auto"/>
                  <w:vAlign w:val="center"/>
                </w:tcPr>
                <w:p w14:paraId="2D309B3C" w14:textId="77777777" w:rsidR="005C4BF5" w:rsidRPr="002921C0" w:rsidRDefault="005C4BF5" w:rsidP="00B22C31">
                  <w:pPr>
                    <w:jc w:val="center"/>
                    <w:rPr>
                      <w:sz w:val="20"/>
                      <w:szCs w:val="20"/>
                    </w:rPr>
                  </w:pPr>
                  <w:r w:rsidRPr="0087376D">
                    <w:rPr>
                      <w:sz w:val="20"/>
                      <w:szCs w:val="20"/>
                    </w:rPr>
                    <w:t>3530100.06</w:t>
                  </w:r>
                </w:p>
              </w:tc>
            </w:tr>
            <w:tr w:rsidR="005C4BF5" w:rsidRPr="002921C0" w14:paraId="101D406E" w14:textId="77777777" w:rsidTr="00B22C31">
              <w:trPr>
                <w:trHeight w:val="38"/>
                <w:jc w:val="center"/>
              </w:trPr>
              <w:tc>
                <w:tcPr>
                  <w:tcW w:w="1140" w:type="dxa"/>
                  <w:shd w:val="clear" w:color="auto" w:fill="auto"/>
                  <w:vAlign w:val="center"/>
                </w:tcPr>
                <w:p w14:paraId="2DDCE356" w14:textId="77777777" w:rsidR="005C4BF5" w:rsidRPr="002921C0" w:rsidRDefault="005C4BF5" w:rsidP="00B22C31">
                  <w:pPr>
                    <w:jc w:val="center"/>
                    <w:rPr>
                      <w:sz w:val="20"/>
                      <w:szCs w:val="20"/>
                    </w:rPr>
                  </w:pPr>
                  <w:r w:rsidRPr="0087376D">
                    <w:rPr>
                      <w:sz w:val="20"/>
                      <w:szCs w:val="20"/>
                    </w:rPr>
                    <w:t>9</w:t>
                  </w:r>
                </w:p>
              </w:tc>
              <w:tc>
                <w:tcPr>
                  <w:tcW w:w="1670" w:type="dxa"/>
                  <w:shd w:val="clear" w:color="auto" w:fill="auto"/>
                  <w:vAlign w:val="center"/>
                </w:tcPr>
                <w:p w14:paraId="0E0A15E3" w14:textId="77777777" w:rsidR="005C4BF5" w:rsidRPr="002921C0" w:rsidRDefault="005C4BF5" w:rsidP="00B22C31">
                  <w:pPr>
                    <w:jc w:val="center"/>
                    <w:rPr>
                      <w:sz w:val="20"/>
                      <w:szCs w:val="20"/>
                    </w:rPr>
                  </w:pPr>
                  <w:r w:rsidRPr="0087376D">
                    <w:rPr>
                      <w:sz w:val="20"/>
                      <w:szCs w:val="20"/>
                    </w:rPr>
                    <w:t>963878.62</w:t>
                  </w:r>
                </w:p>
              </w:tc>
              <w:tc>
                <w:tcPr>
                  <w:tcW w:w="1772" w:type="dxa"/>
                  <w:shd w:val="clear" w:color="auto" w:fill="auto"/>
                  <w:vAlign w:val="center"/>
                </w:tcPr>
                <w:p w14:paraId="33F66F6C" w14:textId="77777777" w:rsidR="005C4BF5" w:rsidRPr="002921C0" w:rsidRDefault="005C4BF5" w:rsidP="00B22C31">
                  <w:pPr>
                    <w:jc w:val="center"/>
                    <w:rPr>
                      <w:sz w:val="20"/>
                      <w:szCs w:val="20"/>
                    </w:rPr>
                  </w:pPr>
                  <w:r w:rsidRPr="0087376D">
                    <w:rPr>
                      <w:sz w:val="20"/>
                      <w:szCs w:val="20"/>
                    </w:rPr>
                    <w:t>3530167.03</w:t>
                  </w:r>
                </w:p>
              </w:tc>
            </w:tr>
            <w:tr w:rsidR="005C4BF5" w:rsidRPr="002921C0" w14:paraId="5E61B00C" w14:textId="77777777" w:rsidTr="00B22C31">
              <w:trPr>
                <w:trHeight w:val="38"/>
                <w:jc w:val="center"/>
              </w:trPr>
              <w:tc>
                <w:tcPr>
                  <w:tcW w:w="1140" w:type="dxa"/>
                  <w:shd w:val="clear" w:color="auto" w:fill="auto"/>
                  <w:vAlign w:val="center"/>
                </w:tcPr>
                <w:p w14:paraId="4D3D664C" w14:textId="77777777" w:rsidR="005C4BF5" w:rsidRPr="002921C0" w:rsidRDefault="005C4BF5" w:rsidP="00B22C31">
                  <w:pPr>
                    <w:jc w:val="center"/>
                    <w:rPr>
                      <w:sz w:val="20"/>
                      <w:szCs w:val="20"/>
                    </w:rPr>
                  </w:pPr>
                  <w:r w:rsidRPr="0087376D">
                    <w:rPr>
                      <w:sz w:val="20"/>
                      <w:szCs w:val="20"/>
                    </w:rPr>
                    <w:t>10</w:t>
                  </w:r>
                </w:p>
              </w:tc>
              <w:tc>
                <w:tcPr>
                  <w:tcW w:w="1670" w:type="dxa"/>
                  <w:shd w:val="clear" w:color="auto" w:fill="auto"/>
                  <w:vAlign w:val="center"/>
                </w:tcPr>
                <w:p w14:paraId="478A3D23" w14:textId="77777777" w:rsidR="005C4BF5" w:rsidRPr="002921C0" w:rsidRDefault="005C4BF5" w:rsidP="00B22C31">
                  <w:pPr>
                    <w:jc w:val="center"/>
                    <w:rPr>
                      <w:sz w:val="20"/>
                      <w:szCs w:val="20"/>
                    </w:rPr>
                  </w:pPr>
                  <w:r w:rsidRPr="0087376D">
                    <w:rPr>
                      <w:sz w:val="20"/>
                      <w:szCs w:val="20"/>
                    </w:rPr>
                    <w:t>963828.13</w:t>
                  </w:r>
                </w:p>
              </w:tc>
              <w:tc>
                <w:tcPr>
                  <w:tcW w:w="1772" w:type="dxa"/>
                  <w:shd w:val="clear" w:color="auto" w:fill="auto"/>
                  <w:vAlign w:val="center"/>
                </w:tcPr>
                <w:p w14:paraId="1D584527" w14:textId="77777777" w:rsidR="005C4BF5" w:rsidRPr="002921C0" w:rsidRDefault="005C4BF5" w:rsidP="00B22C31">
                  <w:pPr>
                    <w:jc w:val="center"/>
                    <w:rPr>
                      <w:sz w:val="20"/>
                      <w:szCs w:val="20"/>
                    </w:rPr>
                  </w:pPr>
                  <w:r w:rsidRPr="0087376D">
                    <w:rPr>
                      <w:sz w:val="20"/>
                      <w:szCs w:val="20"/>
                    </w:rPr>
                    <w:t>3530218.55</w:t>
                  </w:r>
                </w:p>
              </w:tc>
            </w:tr>
            <w:tr w:rsidR="005C4BF5" w:rsidRPr="002921C0" w14:paraId="07E578FA" w14:textId="77777777" w:rsidTr="00B22C31">
              <w:trPr>
                <w:trHeight w:val="38"/>
                <w:jc w:val="center"/>
              </w:trPr>
              <w:tc>
                <w:tcPr>
                  <w:tcW w:w="1140" w:type="dxa"/>
                  <w:shd w:val="clear" w:color="auto" w:fill="auto"/>
                  <w:vAlign w:val="center"/>
                </w:tcPr>
                <w:p w14:paraId="64ABB61E" w14:textId="77777777" w:rsidR="005C4BF5" w:rsidRPr="002921C0" w:rsidRDefault="005C4BF5" w:rsidP="00B22C31">
                  <w:pPr>
                    <w:jc w:val="center"/>
                    <w:rPr>
                      <w:sz w:val="20"/>
                      <w:szCs w:val="20"/>
                    </w:rPr>
                  </w:pPr>
                  <w:r w:rsidRPr="0087376D">
                    <w:rPr>
                      <w:sz w:val="20"/>
                      <w:szCs w:val="20"/>
                    </w:rPr>
                    <w:t>11</w:t>
                  </w:r>
                </w:p>
              </w:tc>
              <w:tc>
                <w:tcPr>
                  <w:tcW w:w="1670" w:type="dxa"/>
                  <w:shd w:val="clear" w:color="auto" w:fill="auto"/>
                  <w:vAlign w:val="center"/>
                </w:tcPr>
                <w:p w14:paraId="2A767D1C" w14:textId="77777777" w:rsidR="005C4BF5" w:rsidRPr="002921C0" w:rsidRDefault="005C4BF5" w:rsidP="00B22C31">
                  <w:pPr>
                    <w:jc w:val="center"/>
                    <w:rPr>
                      <w:sz w:val="20"/>
                      <w:szCs w:val="20"/>
                    </w:rPr>
                  </w:pPr>
                  <w:r w:rsidRPr="0087376D">
                    <w:rPr>
                      <w:sz w:val="20"/>
                      <w:szCs w:val="20"/>
                    </w:rPr>
                    <w:t>963818.79</w:t>
                  </w:r>
                </w:p>
              </w:tc>
              <w:tc>
                <w:tcPr>
                  <w:tcW w:w="1772" w:type="dxa"/>
                  <w:shd w:val="clear" w:color="auto" w:fill="auto"/>
                  <w:vAlign w:val="center"/>
                </w:tcPr>
                <w:p w14:paraId="1EAA5757" w14:textId="77777777" w:rsidR="005C4BF5" w:rsidRPr="002921C0" w:rsidRDefault="005C4BF5" w:rsidP="00B22C31">
                  <w:pPr>
                    <w:jc w:val="center"/>
                    <w:rPr>
                      <w:sz w:val="20"/>
                      <w:szCs w:val="20"/>
                    </w:rPr>
                  </w:pPr>
                  <w:r w:rsidRPr="0087376D">
                    <w:rPr>
                      <w:sz w:val="20"/>
                      <w:szCs w:val="20"/>
                    </w:rPr>
                    <w:t>3530226.62</w:t>
                  </w:r>
                </w:p>
              </w:tc>
            </w:tr>
            <w:tr w:rsidR="005C4BF5" w:rsidRPr="002921C0" w14:paraId="3BF2FDD5" w14:textId="77777777" w:rsidTr="00B22C31">
              <w:trPr>
                <w:trHeight w:val="38"/>
                <w:jc w:val="center"/>
              </w:trPr>
              <w:tc>
                <w:tcPr>
                  <w:tcW w:w="1140" w:type="dxa"/>
                  <w:shd w:val="clear" w:color="auto" w:fill="auto"/>
                  <w:vAlign w:val="center"/>
                </w:tcPr>
                <w:p w14:paraId="095ED688" w14:textId="77777777" w:rsidR="005C4BF5" w:rsidRPr="002921C0" w:rsidRDefault="005C4BF5" w:rsidP="00B22C31">
                  <w:pPr>
                    <w:jc w:val="center"/>
                    <w:rPr>
                      <w:sz w:val="20"/>
                      <w:szCs w:val="20"/>
                    </w:rPr>
                  </w:pPr>
                  <w:r w:rsidRPr="0087376D">
                    <w:rPr>
                      <w:sz w:val="20"/>
                      <w:szCs w:val="20"/>
                    </w:rPr>
                    <w:t>12</w:t>
                  </w:r>
                </w:p>
              </w:tc>
              <w:tc>
                <w:tcPr>
                  <w:tcW w:w="1670" w:type="dxa"/>
                  <w:shd w:val="clear" w:color="auto" w:fill="auto"/>
                  <w:vAlign w:val="center"/>
                </w:tcPr>
                <w:p w14:paraId="1658CC5E" w14:textId="77777777" w:rsidR="005C4BF5" w:rsidRPr="002921C0" w:rsidRDefault="005C4BF5" w:rsidP="00B22C31">
                  <w:pPr>
                    <w:jc w:val="center"/>
                    <w:rPr>
                      <w:sz w:val="20"/>
                      <w:szCs w:val="20"/>
                    </w:rPr>
                  </w:pPr>
                  <w:r w:rsidRPr="0087376D">
                    <w:rPr>
                      <w:sz w:val="20"/>
                      <w:szCs w:val="20"/>
                    </w:rPr>
                    <w:t>963787.68</w:t>
                  </w:r>
                </w:p>
              </w:tc>
              <w:tc>
                <w:tcPr>
                  <w:tcW w:w="1772" w:type="dxa"/>
                  <w:shd w:val="clear" w:color="auto" w:fill="auto"/>
                  <w:vAlign w:val="center"/>
                </w:tcPr>
                <w:p w14:paraId="67A4E506" w14:textId="77777777" w:rsidR="005C4BF5" w:rsidRPr="002921C0" w:rsidRDefault="005C4BF5" w:rsidP="00B22C31">
                  <w:pPr>
                    <w:jc w:val="center"/>
                    <w:rPr>
                      <w:sz w:val="20"/>
                      <w:szCs w:val="20"/>
                    </w:rPr>
                  </w:pPr>
                  <w:r w:rsidRPr="0087376D">
                    <w:rPr>
                      <w:sz w:val="20"/>
                      <w:szCs w:val="20"/>
                    </w:rPr>
                    <w:t>3530260.18</w:t>
                  </w:r>
                </w:p>
              </w:tc>
            </w:tr>
            <w:tr w:rsidR="005C4BF5" w:rsidRPr="002921C0" w14:paraId="5933F2E0" w14:textId="77777777" w:rsidTr="00B22C31">
              <w:trPr>
                <w:trHeight w:val="38"/>
                <w:jc w:val="center"/>
              </w:trPr>
              <w:tc>
                <w:tcPr>
                  <w:tcW w:w="1140" w:type="dxa"/>
                  <w:shd w:val="clear" w:color="auto" w:fill="auto"/>
                  <w:vAlign w:val="center"/>
                </w:tcPr>
                <w:p w14:paraId="7400A85F" w14:textId="77777777" w:rsidR="005C4BF5" w:rsidRPr="002921C0" w:rsidRDefault="005C4BF5" w:rsidP="00B22C31">
                  <w:pPr>
                    <w:jc w:val="center"/>
                    <w:rPr>
                      <w:sz w:val="20"/>
                      <w:szCs w:val="20"/>
                    </w:rPr>
                  </w:pPr>
                  <w:r w:rsidRPr="0087376D">
                    <w:rPr>
                      <w:sz w:val="20"/>
                      <w:szCs w:val="20"/>
                    </w:rPr>
                    <w:t>13</w:t>
                  </w:r>
                </w:p>
              </w:tc>
              <w:tc>
                <w:tcPr>
                  <w:tcW w:w="1670" w:type="dxa"/>
                  <w:shd w:val="clear" w:color="auto" w:fill="auto"/>
                  <w:vAlign w:val="center"/>
                </w:tcPr>
                <w:p w14:paraId="5848361A" w14:textId="77777777" w:rsidR="005C4BF5" w:rsidRPr="002921C0" w:rsidRDefault="005C4BF5" w:rsidP="00B22C31">
                  <w:pPr>
                    <w:jc w:val="center"/>
                    <w:rPr>
                      <w:sz w:val="20"/>
                      <w:szCs w:val="20"/>
                    </w:rPr>
                  </w:pPr>
                  <w:r w:rsidRPr="0087376D">
                    <w:rPr>
                      <w:sz w:val="20"/>
                      <w:szCs w:val="20"/>
                    </w:rPr>
                    <w:t>963785.13</w:t>
                  </w:r>
                </w:p>
              </w:tc>
              <w:tc>
                <w:tcPr>
                  <w:tcW w:w="1772" w:type="dxa"/>
                  <w:shd w:val="clear" w:color="auto" w:fill="auto"/>
                  <w:vAlign w:val="center"/>
                </w:tcPr>
                <w:p w14:paraId="65506B5E" w14:textId="77777777" w:rsidR="005C4BF5" w:rsidRPr="002921C0" w:rsidRDefault="005C4BF5" w:rsidP="00B22C31">
                  <w:pPr>
                    <w:jc w:val="center"/>
                    <w:rPr>
                      <w:sz w:val="20"/>
                      <w:szCs w:val="20"/>
                    </w:rPr>
                  </w:pPr>
                  <w:r w:rsidRPr="0087376D">
                    <w:rPr>
                      <w:sz w:val="20"/>
                      <w:szCs w:val="20"/>
                    </w:rPr>
                    <w:t>3530250.96</w:t>
                  </w:r>
                </w:p>
              </w:tc>
            </w:tr>
            <w:tr w:rsidR="005C4BF5" w:rsidRPr="002921C0" w14:paraId="48FB0FFF" w14:textId="77777777" w:rsidTr="00B22C31">
              <w:trPr>
                <w:trHeight w:val="38"/>
                <w:jc w:val="center"/>
              </w:trPr>
              <w:tc>
                <w:tcPr>
                  <w:tcW w:w="1140" w:type="dxa"/>
                  <w:shd w:val="clear" w:color="auto" w:fill="auto"/>
                  <w:vAlign w:val="center"/>
                </w:tcPr>
                <w:p w14:paraId="38F973A3" w14:textId="77777777" w:rsidR="005C4BF5" w:rsidRPr="002921C0" w:rsidRDefault="005C4BF5" w:rsidP="00B22C31">
                  <w:pPr>
                    <w:jc w:val="center"/>
                    <w:rPr>
                      <w:sz w:val="20"/>
                      <w:szCs w:val="20"/>
                    </w:rPr>
                  </w:pPr>
                  <w:r w:rsidRPr="0087376D">
                    <w:rPr>
                      <w:sz w:val="20"/>
                      <w:szCs w:val="20"/>
                    </w:rPr>
                    <w:t>14</w:t>
                  </w:r>
                </w:p>
              </w:tc>
              <w:tc>
                <w:tcPr>
                  <w:tcW w:w="1670" w:type="dxa"/>
                  <w:shd w:val="clear" w:color="auto" w:fill="auto"/>
                  <w:vAlign w:val="center"/>
                </w:tcPr>
                <w:p w14:paraId="54D5FC25" w14:textId="77777777" w:rsidR="005C4BF5" w:rsidRPr="002921C0" w:rsidRDefault="005C4BF5" w:rsidP="00B22C31">
                  <w:pPr>
                    <w:jc w:val="center"/>
                    <w:rPr>
                      <w:sz w:val="20"/>
                      <w:szCs w:val="20"/>
                    </w:rPr>
                  </w:pPr>
                  <w:r w:rsidRPr="0087376D">
                    <w:rPr>
                      <w:sz w:val="20"/>
                      <w:szCs w:val="20"/>
                    </w:rPr>
                    <w:t>963766.73</w:t>
                  </w:r>
                </w:p>
              </w:tc>
              <w:tc>
                <w:tcPr>
                  <w:tcW w:w="1772" w:type="dxa"/>
                  <w:shd w:val="clear" w:color="auto" w:fill="auto"/>
                  <w:vAlign w:val="center"/>
                </w:tcPr>
                <w:p w14:paraId="3036FFAB" w14:textId="77777777" w:rsidR="005C4BF5" w:rsidRPr="002921C0" w:rsidRDefault="005C4BF5" w:rsidP="00B22C31">
                  <w:pPr>
                    <w:jc w:val="center"/>
                    <w:rPr>
                      <w:sz w:val="20"/>
                      <w:szCs w:val="20"/>
                    </w:rPr>
                  </w:pPr>
                  <w:r w:rsidRPr="0087376D">
                    <w:rPr>
                      <w:sz w:val="20"/>
                      <w:szCs w:val="20"/>
                    </w:rPr>
                    <w:t>3530256.06</w:t>
                  </w:r>
                </w:p>
              </w:tc>
            </w:tr>
            <w:tr w:rsidR="005C4BF5" w:rsidRPr="002921C0" w14:paraId="6D0C62C5" w14:textId="77777777" w:rsidTr="00B22C31">
              <w:trPr>
                <w:trHeight w:val="38"/>
                <w:jc w:val="center"/>
              </w:trPr>
              <w:tc>
                <w:tcPr>
                  <w:tcW w:w="1140" w:type="dxa"/>
                  <w:shd w:val="clear" w:color="auto" w:fill="auto"/>
                  <w:vAlign w:val="center"/>
                </w:tcPr>
                <w:p w14:paraId="62A19169" w14:textId="77777777" w:rsidR="005C4BF5" w:rsidRPr="002921C0" w:rsidRDefault="005C4BF5" w:rsidP="00B22C31">
                  <w:pPr>
                    <w:jc w:val="center"/>
                    <w:rPr>
                      <w:sz w:val="20"/>
                      <w:szCs w:val="20"/>
                    </w:rPr>
                  </w:pPr>
                  <w:r w:rsidRPr="0087376D">
                    <w:rPr>
                      <w:sz w:val="20"/>
                      <w:szCs w:val="20"/>
                    </w:rPr>
                    <w:t>15</w:t>
                  </w:r>
                </w:p>
              </w:tc>
              <w:tc>
                <w:tcPr>
                  <w:tcW w:w="1670" w:type="dxa"/>
                  <w:shd w:val="clear" w:color="auto" w:fill="auto"/>
                  <w:vAlign w:val="center"/>
                </w:tcPr>
                <w:p w14:paraId="6B5458EF" w14:textId="77777777" w:rsidR="005C4BF5" w:rsidRPr="002921C0" w:rsidRDefault="005C4BF5" w:rsidP="00B22C31">
                  <w:pPr>
                    <w:jc w:val="center"/>
                    <w:rPr>
                      <w:sz w:val="20"/>
                      <w:szCs w:val="20"/>
                    </w:rPr>
                  </w:pPr>
                  <w:r w:rsidRPr="0087376D">
                    <w:rPr>
                      <w:sz w:val="20"/>
                      <w:szCs w:val="20"/>
                    </w:rPr>
                    <w:t>963754.15</w:t>
                  </w:r>
                </w:p>
              </w:tc>
              <w:tc>
                <w:tcPr>
                  <w:tcW w:w="1772" w:type="dxa"/>
                  <w:shd w:val="clear" w:color="auto" w:fill="auto"/>
                  <w:vAlign w:val="center"/>
                </w:tcPr>
                <w:p w14:paraId="1DE4C954" w14:textId="77777777" w:rsidR="005C4BF5" w:rsidRPr="002921C0" w:rsidRDefault="005C4BF5" w:rsidP="00B22C31">
                  <w:pPr>
                    <w:jc w:val="center"/>
                    <w:rPr>
                      <w:sz w:val="20"/>
                      <w:szCs w:val="20"/>
                    </w:rPr>
                  </w:pPr>
                  <w:r w:rsidRPr="0087376D">
                    <w:rPr>
                      <w:sz w:val="20"/>
                      <w:szCs w:val="20"/>
                    </w:rPr>
                    <w:t>3530209.88</w:t>
                  </w:r>
                </w:p>
              </w:tc>
            </w:tr>
            <w:tr w:rsidR="005C4BF5" w:rsidRPr="002921C0" w14:paraId="7C53EB42" w14:textId="77777777" w:rsidTr="00B22C31">
              <w:trPr>
                <w:trHeight w:val="38"/>
                <w:jc w:val="center"/>
              </w:trPr>
              <w:tc>
                <w:tcPr>
                  <w:tcW w:w="1140" w:type="dxa"/>
                  <w:shd w:val="clear" w:color="auto" w:fill="auto"/>
                  <w:vAlign w:val="center"/>
                </w:tcPr>
                <w:p w14:paraId="0F3615CE" w14:textId="77777777" w:rsidR="005C4BF5" w:rsidRPr="002921C0" w:rsidRDefault="005C4BF5" w:rsidP="00B22C31">
                  <w:pPr>
                    <w:jc w:val="center"/>
                    <w:rPr>
                      <w:sz w:val="20"/>
                      <w:szCs w:val="20"/>
                    </w:rPr>
                  </w:pPr>
                  <w:r w:rsidRPr="0087376D">
                    <w:rPr>
                      <w:sz w:val="20"/>
                      <w:szCs w:val="20"/>
                    </w:rPr>
                    <w:t>16</w:t>
                  </w:r>
                </w:p>
              </w:tc>
              <w:tc>
                <w:tcPr>
                  <w:tcW w:w="1670" w:type="dxa"/>
                  <w:shd w:val="clear" w:color="auto" w:fill="auto"/>
                  <w:vAlign w:val="center"/>
                </w:tcPr>
                <w:p w14:paraId="28EF4B97" w14:textId="77777777" w:rsidR="005C4BF5" w:rsidRPr="002921C0" w:rsidRDefault="005C4BF5" w:rsidP="00B22C31">
                  <w:pPr>
                    <w:jc w:val="center"/>
                    <w:rPr>
                      <w:sz w:val="20"/>
                      <w:szCs w:val="20"/>
                    </w:rPr>
                  </w:pPr>
                  <w:r w:rsidRPr="0087376D">
                    <w:rPr>
                      <w:sz w:val="20"/>
                      <w:szCs w:val="20"/>
                    </w:rPr>
                    <w:t>963668.46</w:t>
                  </w:r>
                </w:p>
              </w:tc>
              <w:tc>
                <w:tcPr>
                  <w:tcW w:w="1772" w:type="dxa"/>
                  <w:shd w:val="clear" w:color="auto" w:fill="auto"/>
                  <w:vAlign w:val="center"/>
                </w:tcPr>
                <w:p w14:paraId="7F33ABD4" w14:textId="77777777" w:rsidR="005C4BF5" w:rsidRPr="002921C0" w:rsidRDefault="005C4BF5" w:rsidP="00B22C31">
                  <w:pPr>
                    <w:jc w:val="center"/>
                    <w:rPr>
                      <w:sz w:val="20"/>
                      <w:szCs w:val="20"/>
                    </w:rPr>
                  </w:pPr>
                  <w:r w:rsidRPr="0087376D">
                    <w:rPr>
                      <w:sz w:val="20"/>
                      <w:szCs w:val="20"/>
                    </w:rPr>
                    <w:t>3530233.21</w:t>
                  </w:r>
                </w:p>
              </w:tc>
            </w:tr>
            <w:tr w:rsidR="005C4BF5" w:rsidRPr="002921C0" w14:paraId="2545F733" w14:textId="77777777" w:rsidTr="00B22C31">
              <w:trPr>
                <w:trHeight w:val="38"/>
                <w:jc w:val="center"/>
              </w:trPr>
              <w:tc>
                <w:tcPr>
                  <w:tcW w:w="1140" w:type="dxa"/>
                  <w:shd w:val="clear" w:color="auto" w:fill="auto"/>
                  <w:vAlign w:val="center"/>
                </w:tcPr>
                <w:p w14:paraId="3A753DEF" w14:textId="77777777" w:rsidR="005C4BF5" w:rsidRPr="002921C0" w:rsidRDefault="005C4BF5" w:rsidP="00B22C31">
                  <w:pPr>
                    <w:jc w:val="center"/>
                    <w:rPr>
                      <w:sz w:val="20"/>
                      <w:szCs w:val="20"/>
                    </w:rPr>
                  </w:pPr>
                  <w:r w:rsidRPr="0087376D">
                    <w:rPr>
                      <w:sz w:val="20"/>
                      <w:szCs w:val="20"/>
                    </w:rPr>
                    <w:t>17</w:t>
                  </w:r>
                </w:p>
              </w:tc>
              <w:tc>
                <w:tcPr>
                  <w:tcW w:w="1670" w:type="dxa"/>
                  <w:shd w:val="clear" w:color="auto" w:fill="auto"/>
                  <w:vAlign w:val="center"/>
                </w:tcPr>
                <w:p w14:paraId="3ED5D683" w14:textId="77777777" w:rsidR="005C4BF5" w:rsidRPr="002921C0" w:rsidRDefault="005C4BF5" w:rsidP="00B22C31">
                  <w:pPr>
                    <w:jc w:val="center"/>
                    <w:rPr>
                      <w:sz w:val="20"/>
                      <w:szCs w:val="20"/>
                    </w:rPr>
                  </w:pPr>
                  <w:r w:rsidRPr="0087376D">
                    <w:rPr>
                      <w:sz w:val="20"/>
                      <w:szCs w:val="20"/>
                    </w:rPr>
                    <w:t>963688.64</w:t>
                  </w:r>
                </w:p>
              </w:tc>
              <w:tc>
                <w:tcPr>
                  <w:tcW w:w="1772" w:type="dxa"/>
                  <w:shd w:val="clear" w:color="auto" w:fill="auto"/>
                  <w:vAlign w:val="center"/>
                </w:tcPr>
                <w:p w14:paraId="2C932D84" w14:textId="77777777" w:rsidR="005C4BF5" w:rsidRPr="002921C0" w:rsidRDefault="005C4BF5" w:rsidP="00B22C31">
                  <w:pPr>
                    <w:jc w:val="center"/>
                    <w:rPr>
                      <w:sz w:val="20"/>
                      <w:szCs w:val="20"/>
                    </w:rPr>
                  </w:pPr>
                  <w:r w:rsidRPr="0087376D">
                    <w:rPr>
                      <w:sz w:val="20"/>
                      <w:szCs w:val="20"/>
                    </w:rPr>
                    <w:t>3530306.84</w:t>
                  </w:r>
                </w:p>
              </w:tc>
            </w:tr>
            <w:tr w:rsidR="005C4BF5" w:rsidRPr="002921C0" w14:paraId="3F1559B8" w14:textId="77777777" w:rsidTr="00B22C31">
              <w:trPr>
                <w:trHeight w:val="38"/>
                <w:jc w:val="center"/>
              </w:trPr>
              <w:tc>
                <w:tcPr>
                  <w:tcW w:w="1140" w:type="dxa"/>
                  <w:shd w:val="clear" w:color="auto" w:fill="auto"/>
                  <w:vAlign w:val="center"/>
                </w:tcPr>
                <w:p w14:paraId="082915A1" w14:textId="77777777" w:rsidR="005C4BF5" w:rsidRPr="002921C0" w:rsidRDefault="005C4BF5" w:rsidP="00B22C31">
                  <w:pPr>
                    <w:jc w:val="center"/>
                    <w:rPr>
                      <w:sz w:val="20"/>
                      <w:szCs w:val="20"/>
                    </w:rPr>
                  </w:pPr>
                  <w:r w:rsidRPr="0087376D">
                    <w:rPr>
                      <w:sz w:val="20"/>
                      <w:szCs w:val="20"/>
                    </w:rPr>
                    <w:t>18</w:t>
                  </w:r>
                </w:p>
              </w:tc>
              <w:tc>
                <w:tcPr>
                  <w:tcW w:w="1670" w:type="dxa"/>
                  <w:shd w:val="clear" w:color="auto" w:fill="auto"/>
                  <w:vAlign w:val="center"/>
                </w:tcPr>
                <w:p w14:paraId="2B2F7A83" w14:textId="77777777" w:rsidR="005C4BF5" w:rsidRPr="002921C0" w:rsidRDefault="005C4BF5" w:rsidP="00B22C31">
                  <w:pPr>
                    <w:jc w:val="center"/>
                    <w:rPr>
                      <w:sz w:val="20"/>
                      <w:szCs w:val="20"/>
                    </w:rPr>
                  </w:pPr>
                  <w:r w:rsidRPr="0087376D">
                    <w:rPr>
                      <w:sz w:val="20"/>
                      <w:szCs w:val="20"/>
                    </w:rPr>
                    <w:t>963670.25</w:t>
                  </w:r>
                </w:p>
              </w:tc>
              <w:tc>
                <w:tcPr>
                  <w:tcW w:w="1772" w:type="dxa"/>
                  <w:shd w:val="clear" w:color="auto" w:fill="auto"/>
                  <w:vAlign w:val="center"/>
                </w:tcPr>
                <w:p w14:paraId="577BAFD5" w14:textId="77777777" w:rsidR="005C4BF5" w:rsidRPr="002921C0" w:rsidRDefault="005C4BF5" w:rsidP="00B22C31">
                  <w:pPr>
                    <w:jc w:val="center"/>
                    <w:rPr>
                      <w:sz w:val="20"/>
                      <w:szCs w:val="20"/>
                    </w:rPr>
                  </w:pPr>
                  <w:r w:rsidRPr="0087376D">
                    <w:rPr>
                      <w:sz w:val="20"/>
                      <w:szCs w:val="20"/>
                    </w:rPr>
                    <w:t>3530313.38</w:t>
                  </w:r>
                </w:p>
              </w:tc>
            </w:tr>
            <w:tr w:rsidR="005C4BF5" w:rsidRPr="002921C0" w14:paraId="1ED0AFCD" w14:textId="77777777" w:rsidTr="00B22C31">
              <w:trPr>
                <w:trHeight w:val="38"/>
                <w:jc w:val="center"/>
              </w:trPr>
              <w:tc>
                <w:tcPr>
                  <w:tcW w:w="1140" w:type="dxa"/>
                  <w:shd w:val="clear" w:color="auto" w:fill="auto"/>
                  <w:vAlign w:val="center"/>
                </w:tcPr>
                <w:p w14:paraId="311FAB6E" w14:textId="77777777" w:rsidR="005C4BF5" w:rsidRPr="002921C0" w:rsidRDefault="005C4BF5" w:rsidP="00B22C31">
                  <w:pPr>
                    <w:jc w:val="center"/>
                    <w:rPr>
                      <w:sz w:val="20"/>
                      <w:szCs w:val="20"/>
                    </w:rPr>
                  </w:pPr>
                  <w:r w:rsidRPr="0087376D">
                    <w:rPr>
                      <w:sz w:val="20"/>
                      <w:szCs w:val="20"/>
                    </w:rPr>
                    <w:t>19</w:t>
                  </w:r>
                </w:p>
              </w:tc>
              <w:tc>
                <w:tcPr>
                  <w:tcW w:w="1670" w:type="dxa"/>
                  <w:shd w:val="clear" w:color="auto" w:fill="auto"/>
                  <w:vAlign w:val="center"/>
                </w:tcPr>
                <w:p w14:paraId="27006EA8" w14:textId="77777777" w:rsidR="005C4BF5" w:rsidRPr="002921C0" w:rsidRDefault="005C4BF5" w:rsidP="00B22C31">
                  <w:pPr>
                    <w:jc w:val="center"/>
                    <w:rPr>
                      <w:sz w:val="20"/>
                      <w:szCs w:val="20"/>
                    </w:rPr>
                  </w:pPr>
                  <w:r w:rsidRPr="0087376D">
                    <w:rPr>
                      <w:sz w:val="20"/>
                      <w:szCs w:val="20"/>
                    </w:rPr>
                    <w:t>963641.86</w:t>
                  </w:r>
                </w:p>
              </w:tc>
              <w:tc>
                <w:tcPr>
                  <w:tcW w:w="1772" w:type="dxa"/>
                  <w:shd w:val="clear" w:color="auto" w:fill="auto"/>
                  <w:vAlign w:val="center"/>
                </w:tcPr>
                <w:p w14:paraId="56A1F8C0" w14:textId="77777777" w:rsidR="005C4BF5" w:rsidRPr="002921C0" w:rsidRDefault="005C4BF5" w:rsidP="00B22C31">
                  <w:pPr>
                    <w:jc w:val="center"/>
                    <w:rPr>
                      <w:sz w:val="20"/>
                      <w:szCs w:val="20"/>
                    </w:rPr>
                  </w:pPr>
                  <w:r w:rsidRPr="0087376D">
                    <w:rPr>
                      <w:sz w:val="20"/>
                      <w:szCs w:val="20"/>
                    </w:rPr>
                    <w:t>3530321.55</w:t>
                  </w:r>
                </w:p>
              </w:tc>
            </w:tr>
            <w:tr w:rsidR="005C4BF5" w:rsidRPr="002921C0" w14:paraId="77A07399" w14:textId="77777777" w:rsidTr="00B22C31">
              <w:trPr>
                <w:trHeight w:val="38"/>
                <w:jc w:val="center"/>
              </w:trPr>
              <w:tc>
                <w:tcPr>
                  <w:tcW w:w="1140" w:type="dxa"/>
                  <w:shd w:val="clear" w:color="auto" w:fill="auto"/>
                  <w:vAlign w:val="center"/>
                </w:tcPr>
                <w:p w14:paraId="46F4FAFA" w14:textId="77777777" w:rsidR="005C4BF5" w:rsidRPr="002921C0" w:rsidRDefault="005C4BF5" w:rsidP="00B22C31">
                  <w:pPr>
                    <w:jc w:val="center"/>
                    <w:rPr>
                      <w:sz w:val="20"/>
                      <w:szCs w:val="20"/>
                    </w:rPr>
                  </w:pPr>
                  <w:r w:rsidRPr="0087376D">
                    <w:rPr>
                      <w:sz w:val="20"/>
                      <w:szCs w:val="20"/>
                    </w:rPr>
                    <w:t>20</w:t>
                  </w:r>
                </w:p>
              </w:tc>
              <w:tc>
                <w:tcPr>
                  <w:tcW w:w="1670" w:type="dxa"/>
                  <w:shd w:val="clear" w:color="auto" w:fill="auto"/>
                  <w:vAlign w:val="center"/>
                </w:tcPr>
                <w:p w14:paraId="3F4D28CE" w14:textId="77777777" w:rsidR="005C4BF5" w:rsidRPr="002921C0" w:rsidRDefault="005C4BF5" w:rsidP="00B22C31">
                  <w:pPr>
                    <w:jc w:val="center"/>
                    <w:rPr>
                      <w:sz w:val="20"/>
                      <w:szCs w:val="20"/>
                    </w:rPr>
                  </w:pPr>
                  <w:r w:rsidRPr="0087376D">
                    <w:rPr>
                      <w:sz w:val="20"/>
                      <w:szCs w:val="20"/>
                    </w:rPr>
                    <w:t>963613.02</w:t>
                  </w:r>
                </w:p>
              </w:tc>
              <w:tc>
                <w:tcPr>
                  <w:tcW w:w="1772" w:type="dxa"/>
                  <w:shd w:val="clear" w:color="auto" w:fill="auto"/>
                  <w:vAlign w:val="center"/>
                </w:tcPr>
                <w:p w14:paraId="0E233477" w14:textId="77777777" w:rsidR="005C4BF5" w:rsidRPr="002921C0" w:rsidRDefault="005C4BF5" w:rsidP="00B22C31">
                  <w:pPr>
                    <w:jc w:val="center"/>
                    <w:rPr>
                      <w:sz w:val="20"/>
                      <w:szCs w:val="20"/>
                    </w:rPr>
                  </w:pPr>
                  <w:r w:rsidRPr="0087376D">
                    <w:rPr>
                      <w:sz w:val="20"/>
                      <w:szCs w:val="20"/>
                    </w:rPr>
                    <w:t>3530327.93</w:t>
                  </w:r>
                </w:p>
              </w:tc>
            </w:tr>
            <w:tr w:rsidR="005C4BF5" w:rsidRPr="002921C0" w14:paraId="7D841B58" w14:textId="77777777" w:rsidTr="00B22C31">
              <w:trPr>
                <w:trHeight w:val="38"/>
                <w:jc w:val="center"/>
              </w:trPr>
              <w:tc>
                <w:tcPr>
                  <w:tcW w:w="1140" w:type="dxa"/>
                  <w:shd w:val="clear" w:color="auto" w:fill="auto"/>
                  <w:vAlign w:val="center"/>
                </w:tcPr>
                <w:p w14:paraId="617FA187" w14:textId="77777777" w:rsidR="005C4BF5" w:rsidRPr="002921C0" w:rsidRDefault="005C4BF5" w:rsidP="00B22C31">
                  <w:pPr>
                    <w:jc w:val="center"/>
                    <w:rPr>
                      <w:sz w:val="20"/>
                      <w:szCs w:val="20"/>
                    </w:rPr>
                  </w:pPr>
                  <w:r w:rsidRPr="0087376D">
                    <w:rPr>
                      <w:sz w:val="20"/>
                      <w:szCs w:val="20"/>
                    </w:rPr>
                    <w:t>21</w:t>
                  </w:r>
                </w:p>
              </w:tc>
              <w:tc>
                <w:tcPr>
                  <w:tcW w:w="1670" w:type="dxa"/>
                  <w:shd w:val="clear" w:color="auto" w:fill="auto"/>
                  <w:vAlign w:val="center"/>
                </w:tcPr>
                <w:p w14:paraId="78649613" w14:textId="77777777" w:rsidR="005C4BF5" w:rsidRPr="002921C0" w:rsidRDefault="005C4BF5" w:rsidP="00B22C31">
                  <w:pPr>
                    <w:jc w:val="center"/>
                    <w:rPr>
                      <w:sz w:val="20"/>
                      <w:szCs w:val="20"/>
                    </w:rPr>
                  </w:pPr>
                  <w:r w:rsidRPr="0087376D">
                    <w:rPr>
                      <w:sz w:val="20"/>
                      <w:szCs w:val="20"/>
                    </w:rPr>
                    <w:t>963583.82</w:t>
                  </w:r>
                </w:p>
              </w:tc>
              <w:tc>
                <w:tcPr>
                  <w:tcW w:w="1772" w:type="dxa"/>
                  <w:shd w:val="clear" w:color="auto" w:fill="auto"/>
                  <w:vAlign w:val="center"/>
                </w:tcPr>
                <w:p w14:paraId="45DE5588" w14:textId="77777777" w:rsidR="005C4BF5" w:rsidRPr="002921C0" w:rsidRDefault="005C4BF5" w:rsidP="00B22C31">
                  <w:pPr>
                    <w:jc w:val="center"/>
                    <w:rPr>
                      <w:sz w:val="20"/>
                      <w:szCs w:val="20"/>
                    </w:rPr>
                  </w:pPr>
                  <w:r w:rsidRPr="0087376D">
                    <w:rPr>
                      <w:sz w:val="20"/>
                      <w:szCs w:val="20"/>
                    </w:rPr>
                    <w:t>3530332.51</w:t>
                  </w:r>
                </w:p>
              </w:tc>
            </w:tr>
            <w:tr w:rsidR="005C4BF5" w:rsidRPr="002921C0" w14:paraId="5CEF727C" w14:textId="77777777" w:rsidTr="00B22C31">
              <w:trPr>
                <w:trHeight w:val="38"/>
                <w:jc w:val="center"/>
              </w:trPr>
              <w:tc>
                <w:tcPr>
                  <w:tcW w:w="1140" w:type="dxa"/>
                  <w:shd w:val="clear" w:color="auto" w:fill="auto"/>
                  <w:vAlign w:val="center"/>
                </w:tcPr>
                <w:p w14:paraId="5019F01C" w14:textId="77777777" w:rsidR="005C4BF5" w:rsidRPr="002921C0" w:rsidRDefault="005C4BF5" w:rsidP="00B22C31">
                  <w:pPr>
                    <w:jc w:val="center"/>
                    <w:rPr>
                      <w:sz w:val="20"/>
                      <w:szCs w:val="20"/>
                    </w:rPr>
                  </w:pPr>
                  <w:r w:rsidRPr="0087376D">
                    <w:rPr>
                      <w:sz w:val="20"/>
                      <w:szCs w:val="20"/>
                    </w:rPr>
                    <w:t>22</w:t>
                  </w:r>
                </w:p>
              </w:tc>
              <w:tc>
                <w:tcPr>
                  <w:tcW w:w="1670" w:type="dxa"/>
                  <w:shd w:val="clear" w:color="auto" w:fill="auto"/>
                  <w:vAlign w:val="center"/>
                </w:tcPr>
                <w:p w14:paraId="0E1D46CE" w14:textId="77777777" w:rsidR="005C4BF5" w:rsidRPr="002921C0" w:rsidRDefault="005C4BF5" w:rsidP="00B22C31">
                  <w:pPr>
                    <w:jc w:val="center"/>
                    <w:rPr>
                      <w:sz w:val="20"/>
                      <w:szCs w:val="20"/>
                    </w:rPr>
                  </w:pPr>
                  <w:r w:rsidRPr="0087376D">
                    <w:rPr>
                      <w:sz w:val="20"/>
                      <w:szCs w:val="20"/>
                    </w:rPr>
                    <w:t>963554.41</w:t>
                  </w:r>
                </w:p>
              </w:tc>
              <w:tc>
                <w:tcPr>
                  <w:tcW w:w="1772" w:type="dxa"/>
                  <w:shd w:val="clear" w:color="auto" w:fill="auto"/>
                  <w:vAlign w:val="center"/>
                </w:tcPr>
                <w:p w14:paraId="1431FE24" w14:textId="77777777" w:rsidR="005C4BF5" w:rsidRPr="002921C0" w:rsidRDefault="005C4BF5" w:rsidP="00B22C31">
                  <w:pPr>
                    <w:jc w:val="center"/>
                    <w:rPr>
                      <w:sz w:val="20"/>
                      <w:szCs w:val="20"/>
                    </w:rPr>
                  </w:pPr>
                  <w:r w:rsidRPr="0087376D">
                    <w:rPr>
                      <w:sz w:val="20"/>
                      <w:szCs w:val="20"/>
                    </w:rPr>
                    <w:t>3530335.26</w:t>
                  </w:r>
                </w:p>
              </w:tc>
            </w:tr>
            <w:tr w:rsidR="005C4BF5" w:rsidRPr="002921C0" w14:paraId="1AAB6AEF" w14:textId="77777777" w:rsidTr="00B22C31">
              <w:trPr>
                <w:trHeight w:val="38"/>
                <w:jc w:val="center"/>
              </w:trPr>
              <w:tc>
                <w:tcPr>
                  <w:tcW w:w="1140" w:type="dxa"/>
                  <w:shd w:val="clear" w:color="auto" w:fill="auto"/>
                  <w:vAlign w:val="center"/>
                </w:tcPr>
                <w:p w14:paraId="6907DCDB" w14:textId="77777777" w:rsidR="005C4BF5" w:rsidRPr="002921C0" w:rsidRDefault="005C4BF5" w:rsidP="00B22C31">
                  <w:pPr>
                    <w:jc w:val="center"/>
                    <w:rPr>
                      <w:sz w:val="20"/>
                      <w:szCs w:val="20"/>
                    </w:rPr>
                  </w:pPr>
                  <w:r w:rsidRPr="0087376D">
                    <w:rPr>
                      <w:sz w:val="20"/>
                      <w:szCs w:val="20"/>
                    </w:rPr>
                    <w:t>23</w:t>
                  </w:r>
                </w:p>
              </w:tc>
              <w:tc>
                <w:tcPr>
                  <w:tcW w:w="1670" w:type="dxa"/>
                  <w:shd w:val="clear" w:color="auto" w:fill="auto"/>
                  <w:vAlign w:val="center"/>
                </w:tcPr>
                <w:p w14:paraId="6DB0A748" w14:textId="77777777" w:rsidR="005C4BF5" w:rsidRPr="002921C0" w:rsidRDefault="005C4BF5" w:rsidP="00B22C31">
                  <w:pPr>
                    <w:jc w:val="center"/>
                    <w:rPr>
                      <w:sz w:val="20"/>
                      <w:szCs w:val="20"/>
                    </w:rPr>
                  </w:pPr>
                  <w:r w:rsidRPr="0087376D">
                    <w:rPr>
                      <w:sz w:val="20"/>
                      <w:szCs w:val="20"/>
                    </w:rPr>
                    <w:t>963524.88</w:t>
                  </w:r>
                </w:p>
              </w:tc>
              <w:tc>
                <w:tcPr>
                  <w:tcW w:w="1772" w:type="dxa"/>
                  <w:shd w:val="clear" w:color="auto" w:fill="auto"/>
                  <w:vAlign w:val="center"/>
                </w:tcPr>
                <w:p w14:paraId="2D0E5A50" w14:textId="77777777" w:rsidR="005C4BF5" w:rsidRPr="002921C0" w:rsidRDefault="005C4BF5" w:rsidP="00B22C31">
                  <w:pPr>
                    <w:jc w:val="center"/>
                    <w:rPr>
                      <w:sz w:val="20"/>
                      <w:szCs w:val="20"/>
                    </w:rPr>
                  </w:pPr>
                  <w:r w:rsidRPr="0087376D">
                    <w:rPr>
                      <w:sz w:val="20"/>
                      <w:szCs w:val="20"/>
                    </w:rPr>
                    <w:t>3530336.18</w:t>
                  </w:r>
                </w:p>
              </w:tc>
            </w:tr>
            <w:tr w:rsidR="005C4BF5" w:rsidRPr="002921C0" w14:paraId="478380B0" w14:textId="77777777" w:rsidTr="00B22C31">
              <w:trPr>
                <w:trHeight w:val="38"/>
                <w:jc w:val="center"/>
              </w:trPr>
              <w:tc>
                <w:tcPr>
                  <w:tcW w:w="1140" w:type="dxa"/>
                  <w:shd w:val="clear" w:color="auto" w:fill="auto"/>
                  <w:vAlign w:val="center"/>
                </w:tcPr>
                <w:p w14:paraId="3D320B52" w14:textId="77777777" w:rsidR="005C4BF5" w:rsidRPr="002921C0" w:rsidRDefault="005C4BF5" w:rsidP="00B22C31">
                  <w:pPr>
                    <w:jc w:val="center"/>
                    <w:rPr>
                      <w:sz w:val="20"/>
                      <w:szCs w:val="20"/>
                    </w:rPr>
                  </w:pPr>
                  <w:r w:rsidRPr="0087376D">
                    <w:rPr>
                      <w:sz w:val="20"/>
                      <w:szCs w:val="20"/>
                    </w:rPr>
                    <w:t>24</w:t>
                  </w:r>
                </w:p>
              </w:tc>
              <w:tc>
                <w:tcPr>
                  <w:tcW w:w="1670" w:type="dxa"/>
                  <w:shd w:val="clear" w:color="auto" w:fill="auto"/>
                  <w:vAlign w:val="center"/>
                </w:tcPr>
                <w:p w14:paraId="43E920FB" w14:textId="77777777" w:rsidR="005C4BF5" w:rsidRPr="002921C0" w:rsidRDefault="005C4BF5" w:rsidP="00B22C31">
                  <w:pPr>
                    <w:jc w:val="center"/>
                    <w:rPr>
                      <w:sz w:val="20"/>
                      <w:szCs w:val="20"/>
                    </w:rPr>
                  </w:pPr>
                  <w:r w:rsidRPr="0087376D">
                    <w:rPr>
                      <w:sz w:val="20"/>
                      <w:szCs w:val="20"/>
                    </w:rPr>
                    <w:t>963495.35</w:t>
                  </w:r>
                </w:p>
              </w:tc>
              <w:tc>
                <w:tcPr>
                  <w:tcW w:w="1772" w:type="dxa"/>
                  <w:shd w:val="clear" w:color="auto" w:fill="auto"/>
                  <w:vAlign w:val="center"/>
                </w:tcPr>
                <w:p w14:paraId="61A30F01" w14:textId="77777777" w:rsidR="005C4BF5" w:rsidRPr="002921C0" w:rsidRDefault="005C4BF5" w:rsidP="00B22C31">
                  <w:pPr>
                    <w:jc w:val="center"/>
                    <w:rPr>
                      <w:sz w:val="20"/>
                      <w:szCs w:val="20"/>
                    </w:rPr>
                  </w:pPr>
                  <w:r w:rsidRPr="0087376D">
                    <w:rPr>
                      <w:sz w:val="20"/>
                      <w:szCs w:val="20"/>
                    </w:rPr>
                    <w:t>3530335.26</w:t>
                  </w:r>
                </w:p>
              </w:tc>
            </w:tr>
            <w:tr w:rsidR="005C4BF5" w:rsidRPr="002921C0" w14:paraId="6F96B691" w14:textId="77777777" w:rsidTr="00B22C31">
              <w:trPr>
                <w:trHeight w:val="38"/>
                <w:jc w:val="center"/>
              </w:trPr>
              <w:tc>
                <w:tcPr>
                  <w:tcW w:w="1140" w:type="dxa"/>
                  <w:shd w:val="clear" w:color="auto" w:fill="auto"/>
                  <w:vAlign w:val="center"/>
                </w:tcPr>
                <w:p w14:paraId="1AECCC49" w14:textId="77777777" w:rsidR="005C4BF5" w:rsidRPr="002921C0" w:rsidRDefault="005C4BF5" w:rsidP="00B22C31">
                  <w:pPr>
                    <w:jc w:val="center"/>
                    <w:rPr>
                      <w:sz w:val="20"/>
                      <w:szCs w:val="20"/>
                    </w:rPr>
                  </w:pPr>
                  <w:r w:rsidRPr="0087376D">
                    <w:rPr>
                      <w:sz w:val="20"/>
                      <w:szCs w:val="20"/>
                    </w:rPr>
                    <w:t>25</w:t>
                  </w:r>
                </w:p>
              </w:tc>
              <w:tc>
                <w:tcPr>
                  <w:tcW w:w="1670" w:type="dxa"/>
                  <w:shd w:val="clear" w:color="auto" w:fill="auto"/>
                  <w:vAlign w:val="center"/>
                </w:tcPr>
                <w:p w14:paraId="0965D906" w14:textId="77777777" w:rsidR="005C4BF5" w:rsidRPr="002921C0" w:rsidRDefault="005C4BF5" w:rsidP="00B22C31">
                  <w:pPr>
                    <w:jc w:val="center"/>
                    <w:rPr>
                      <w:sz w:val="20"/>
                      <w:szCs w:val="20"/>
                    </w:rPr>
                  </w:pPr>
                  <w:r w:rsidRPr="0087376D">
                    <w:rPr>
                      <w:sz w:val="20"/>
                      <w:szCs w:val="20"/>
                    </w:rPr>
                    <w:t>963465.93</w:t>
                  </w:r>
                </w:p>
              </w:tc>
              <w:tc>
                <w:tcPr>
                  <w:tcW w:w="1772" w:type="dxa"/>
                  <w:shd w:val="clear" w:color="auto" w:fill="auto"/>
                  <w:vAlign w:val="center"/>
                </w:tcPr>
                <w:p w14:paraId="2343801E" w14:textId="77777777" w:rsidR="005C4BF5" w:rsidRPr="002921C0" w:rsidRDefault="005C4BF5" w:rsidP="00B22C31">
                  <w:pPr>
                    <w:jc w:val="center"/>
                    <w:rPr>
                      <w:sz w:val="20"/>
                      <w:szCs w:val="20"/>
                    </w:rPr>
                  </w:pPr>
                  <w:r w:rsidRPr="0087376D">
                    <w:rPr>
                      <w:sz w:val="20"/>
                      <w:szCs w:val="20"/>
                    </w:rPr>
                    <w:t>3530332.51</w:t>
                  </w:r>
                </w:p>
              </w:tc>
            </w:tr>
            <w:tr w:rsidR="005C4BF5" w:rsidRPr="002921C0" w14:paraId="27DC7F85" w14:textId="77777777" w:rsidTr="00B22C31">
              <w:trPr>
                <w:trHeight w:val="38"/>
                <w:jc w:val="center"/>
              </w:trPr>
              <w:tc>
                <w:tcPr>
                  <w:tcW w:w="1140" w:type="dxa"/>
                  <w:shd w:val="clear" w:color="auto" w:fill="auto"/>
                  <w:vAlign w:val="center"/>
                </w:tcPr>
                <w:p w14:paraId="03E6D74F" w14:textId="77777777" w:rsidR="005C4BF5" w:rsidRPr="002921C0" w:rsidRDefault="005C4BF5" w:rsidP="00B22C31">
                  <w:pPr>
                    <w:jc w:val="center"/>
                    <w:rPr>
                      <w:sz w:val="20"/>
                      <w:szCs w:val="20"/>
                    </w:rPr>
                  </w:pPr>
                  <w:r w:rsidRPr="0087376D">
                    <w:rPr>
                      <w:sz w:val="20"/>
                      <w:szCs w:val="20"/>
                    </w:rPr>
                    <w:t>26</w:t>
                  </w:r>
                </w:p>
              </w:tc>
              <w:tc>
                <w:tcPr>
                  <w:tcW w:w="1670" w:type="dxa"/>
                  <w:shd w:val="clear" w:color="auto" w:fill="auto"/>
                  <w:vAlign w:val="center"/>
                </w:tcPr>
                <w:p w14:paraId="49DEA447" w14:textId="77777777" w:rsidR="005C4BF5" w:rsidRPr="002921C0" w:rsidRDefault="005C4BF5" w:rsidP="00B22C31">
                  <w:pPr>
                    <w:jc w:val="center"/>
                    <w:rPr>
                      <w:sz w:val="20"/>
                      <w:szCs w:val="20"/>
                    </w:rPr>
                  </w:pPr>
                  <w:r w:rsidRPr="0087376D">
                    <w:rPr>
                      <w:sz w:val="20"/>
                      <w:szCs w:val="20"/>
                    </w:rPr>
                    <w:t>963436.75</w:t>
                  </w:r>
                </w:p>
              </w:tc>
              <w:tc>
                <w:tcPr>
                  <w:tcW w:w="1772" w:type="dxa"/>
                  <w:shd w:val="clear" w:color="auto" w:fill="auto"/>
                  <w:vAlign w:val="center"/>
                </w:tcPr>
                <w:p w14:paraId="7D510291" w14:textId="77777777" w:rsidR="005C4BF5" w:rsidRPr="002921C0" w:rsidRDefault="005C4BF5" w:rsidP="00B22C31">
                  <w:pPr>
                    <w:jc w:val="center"/>
                    <w:rPr>
                      <w:sz w:val="20"/>
                      <w:szCs w:val="20"/>
                    </w:rPr>
                  </w:pPr>
                  <w:r w:rsidRPr="0087376D">
                    <w:rPr>
                      <w:sz w:val="20"/>
                      <w:szCs w:val="20"/>
                    </w:rPr>
                    <w:t>3530327.93</w:t>
                  </w:r>
                </w:p>
              </w:tc>
            </w:tr>
            <w:tr w:rsidR="005C4BF5" w:rsidRPr="002921C0" w14:paraId="337A07FE" w14:textId="77777777" w:rsidTr="00B22C31">
              <w:trPr>
                <w:trHeight w:val="38"/>
                <w:jc w:val="center"/>
              </w:trPr>
              <w:tc>
                <w:tcPr>
                  <w:tcW w:w="1140" w:type="dxa"/>
                  <w:shd w:val="clear" w:color="auto" w:fill="auto"/>
                  <w:vAlign w:val="center"/>
                </w:tcPr>
                <w:p w14:paraId="5114DB1F" w14:textId="77777777" w:rsidR="005C4BF5" w:rsidRPr="002921C0" w:rsidRDefault="005C4BF5" w:rsidP="00B22C31">
                  <w:pPr>
                    <w:jc w:val="center"/>
                    <w:rPr>
                      <w:sz w:val="20"/>
                      <w:szCs w:val="20"/>
                    </w:rPr>
                  </w:pPr>
                  <w:r w:rsidRPr="0087376D">
                    <w:rPr>
                      <w:sz w:val="20"/>
                      <w:szCs w:val="20"/>
                    </w:rPr>
                    <w:t>27</w:t>
                  </w:r>
                </w:p>
              </w:tc>
              <w:tc>
                <w:tcPr>
                  <w:tcW w:w="1670" w:type="dxa"/>
                  <w:shd w:val="clear" w:color="auto" w:fill="auto"/>
                  <w:vAlign w:val="center"/>
                </w:tcPr>
                <w:p w14:paraId="28270AE1" w14:textId="77777777" w:rsidR="005C4BF5" w:rsidRPr="002921C0" w:rsidRDefault="005C4BF5" w:rsidP="00B22C31">
                  <w:pPr>
                    <w:jc w:val="center"/>
                    <w:rPr>
                      <w:sz w:val="20"/>
                      <w:szCs w:val="20"/>
                    </w:rPr>
                  </w:pPr>
                  <w:r w:rsidRPr="0087376D">
                    <w:rPr>
                      <w:sz w:val="20"/>
                      <w:szCs w:val="20"/>
                    </w:rPr>
                    <w:t>963407.9</w:t>
                  </w:r>
                </w:p>
              </w:tc>
              <w:tc>
                <w:tcPr>
                  <w:tcW w:w="1772" w:type="dxa"/>
                  <w:shd w:val="clear" w:color="auto" w:fill="auto"/>
                  <w:vAlign w:val="center"/>
                </w:tcPr>
                <w:p w14:paraId="7CD932AD" w14:textId="77777777" w:rsidR="005C4BF5" w:rsidRPr="002921C0" w:rsidRDefault="005C4BF5" w:rsidP="00B22C31">
                  <w:pPr>
                    <w:jc w:val="center"/>
                    <w:rPr>
                      <w:sz w:val="20"/>
                      <w:szCs w:val="20"/>
                    </w:rPr>
                  </w:pPr>
                  <w:r w:rsidRPr="0087376D">
                    <w:rPr>
                      <w:sz w:val="20"/>
                      <w:szCs w:val="20"/>
                    </w:rPr>
                    <w:t>3530321.55</w:t>
                  </w:r>
                </w:p>
              </w:tc>
            </w:tr>
            <w:tr w:rsidR="005C4BF5" w:rsidRPr="002921C0" w14:paraId="38BCA24A" w14:textId="77777777" w:rsidTr="00B22C31">
              <w:trPr>
                <w:trHeight w:val="38"/>
                <w:jc w:val="center"/>
              </w:trPr>
              <w:tc>
                <w:tcPr>
                  <w:tcW w:w="1140" w:type="dxa"/>
                  <w:shd w:val="clear" w:color="auto" w:fill="auto"/>
                  <w:vAlign w:val="center"/>
                </w:tcPr>
                <w:p w14:paraId="6B915989" w14:textId="77777777" w:rsidR="005C4BF5" w:rsidRPr="002921C0" w:rsidRDefault="005C4BF5" w:rsidP="00B22C31">
                  <w:pPr>
                    <w:jc w:val="center"/>
                    <w:rPr>
                      <w:sz w:val="20"/>
                      <w:szCs w:val="20"/>
                    </w:rPr>
                  </w:pPr>
                  <w:r w:rsidRPr="0087376D">
                    <w:rPr>
                      <w:sz w:val="20"/>
                      <w:szCs w:val="20"/>
                    </w:rPr>
                    <w:t>28</w:t>
                  </w:r>
                </w:p>
              </w:tc>
              <w:tc>
                <w:tcPr>
                  <w:tcW w:w="1670" w:type="dxa"/>
                  <w:shd w:val="clear" w:color="auto" w:fill="auto"/>
                  <w:vAlign w:val="center"/>
                </w:tcPr>
                <w:p w14:paraId="4224DACD" w14:textId="77777777" w:rsidR="005C4BF5" w:rsidRPr="002921C0" w:rsidRDefault="005C4BF5" w:rsidP="00B22C31">
                  <w:pPr>
                    <w:jc w:val="center"/>
                    <w:rPr>
                      <w:sz w:val="20"/>
                      <w:szCs w:val="20"/>
                    </w:rPr>
                  </w:pPr>
                  <w:r w:rsidRPr="0087376D">
                    <w:rPr>
                      <w:sz w:val="20"/>
                      <w:szCs w:val="20"/>
                    </w:rPr>
                    <w:t>963379.5</w:t>
                  </w:r>
                </w:p>
              </w:tc>
              <w:tc>
                <w:tcPr>
                  <w:tcW w:w="1772" w:type="dxa"/>
                  <w:shd w:val="clear" w:color="auto" w:fill="auto"/>
                  <w:vAlign w:val="center"/>
                </w:tcPr>
                <w:p w14:paraId="1AEAB208" w14:textId="77777777" w:rsidR="005C4BF5" w:rsidRPr="002921C0" w:rsidRDefault="005C4BF5" w:rsidP="00B22C31">
                  <w:pPr>
                    <w:jc w:val="center"/>
                    <w:rPr>
                      <w:sz w:val="20"/>
                      <w:szCs w:val="20"/>
                    </w:rPr>
                  </w:pPr>
                  <w:r w:rsidRPr="0087376D">
                    <w:rPr>
                      <w:sz w:val="20"/>
                      <w:szCs w:val="20"/>
                    </w:rPr>
                    <w:t>3530313.38</w:t>
                  </w:r>
                </w:p>
              </w:tc>
            </w:tr>
            <w:tr w:rsidR="005C4BF5" w:rsidRPr="002921C0" w14:paraId="6DC6ADE5" w14:textId="77777777" w:rsidTr="00B22C31">
              <w:trPr>
                <w:trHeight w:val="38"/>
                <w:jc w:val="center"/>
              </w:trPr>
              <w:tc>
                <w:tcPr>
                  <w:tcW w:w="1140" w:type="dxa"/>
                  <w:shd w:val="clear" w:color="auto" w:fill="auto"/>
                  <w:vAlign w:val="center"/>
                </w:tcPr>
                <w:p w14:paraId="37AAD25E" w14:textId="77777777" w:rsidR="005C4BF5" w:rsidRPr="002921C0" w:rsidRDefault="005C4BF5" w:rsidP="00B22C31">
                  <w:pPr>
                    <w:jc w:val="center"/>
                    <w:rPr>
                      <w:sz w:val="20"/>
                      <w:szCs w:val="20"/>
                    </w:rPr>
                  </w:pPr>
                  <w:r w:rsidRPr="0087376D">
                    <w:rPr>
                      <w:sz w:val="20"/>
                      <w:szCs w:val="20"/>
                    </w:rPr>
                    <w:t>29</w:t>
                  </w:r>
                </w:p>
              </w:tc>
              <w:tc>
                <w:tcPr>
                  <w:tcW w:w="1670" w:type="dxa"/>
                  <w:shd w:val="clear" w:color="auto" w:fill="auto"/>
                  <w:vAlign w:val="center"/>
                </w:tcPr>
                <w:p w14:paraId="2F551FB0" w14:textId="77777777" w:rsidR="005C4BF5" w:rsidRPr="002921C0" w:rsidRDefault="005C4BF5" w:rsidP="00B22C31">
                  <w:pPr>
                    <w:jc w:val="center"/>
                    <w:rPr>
                      <w:sz w:val="20"/>
                      <w:szCs w:val="20"/>
                    </w:rPr>
                  </w:pPr>
                  <w:r w:rsidRPr="0087376D">
                    <w:rPr>
                      <w:sz w:val="20"/>
                      <w:szCs w:val="20"/>
                    </w:rPr>
                    <w:t>963351.67</w:t>
                  </w:r>
                </w:p>
              </w:tc>
              <w:tc>
                <w:tcPr>
                  <w:tcW w:w="1772" w:type="dxa"/>
                  <w:shd w:val="clear" w:color="auto" w:fill="auto"/>
                  <w:vAlign w:val="center"/>
                </w:tcPr>
                <w:p w14:paraId="6FAD7DF9" w14:textId="77777777" w:rsidR="005C4BF5" w:rsidRPr="002921C0" w:rsidRDefault="005C4BF5" w:rsidP="00B22C31">
                  <w:pPr>
                    <w:jc w:val="center"/>
                    <w:rPr>
                      <w:sz w:val="20"/>
                      <w:szCs w:val="20"/>
                    </w:rPr>
                  </w:pPr>
                  <w:r w:rsidRPr="0087376D">
                    <w:rPr>
                      <w:sz w:val="20"/>
                      <w:szCs w:val="20"/>
                    </w:rPr>
                    <w:t>3530303.47</w:t>
                  </w:r>
                </w:p>
              </w:tc>
            </w:tr>
            <w:tr w:rsidR="005C4BF5" w:rsidRPr="002921C0" w14:paraId="7A22B5FA" w14:textId="77777777" w:rsidTr="00B22C31">
              <w:trPr>
                <w:trHeight w:val="38"/>
                <w:jc w:val="center"/>
              </w:trPr>
              <w:tc>
                <w:tcPr>
                  <w:tcW w:w="1140" w:type="dxa"/>
                  <w:shd w:val="clear" w:color="auto" w:fill="auto"/>
                  <w:vAlign w:val="center"/>
                </w:tcPr>
                <w:p w14:paraId="7A0A0E84" w14:textId="77777777" w:rsidR="005C4BF5" w:rsidRPr="002921C0" w:rsidRDefault="005C4BF5" w:rsidP="00B22C31">
                  <w:pPr>
                    <w:jc w:val="center"/>
                    <w:rPr>
                      <w:sz w:val="20"/>
                      <w:szCs w:val="20"/>
                    </w:rPr>
                  </w:pPr>
                  <w:r w:rsidRPr="0087376D">
                    <w:rPr>
                      <w:sz w:val="20"/>
                      <w:szCs w:val="20"/>
                    </w:rPr>
                    <w:t>30</w:t>
                  </w:r>
                </w:p>
              </w:tc>
              <w:tc>
                <w:tcPr>
                  <w:tcW w:w="1670" w:type="dxa"/>
                  <w:shd w:val="clear" w:color="auto" w:fill="auto"/>
                  <w:vAlign w:val="center"/>
                </w:tcPr>
                <w:p w14:paraId="6EDBE68B" w14:textId="77777777" w:rsidR="005C4BF5" w:rsidRPr="002921C0" w:rsidRDefault="005C4BF5" w:rsidP="00B22C31">
                  <w:pPr>
                    <w:jc w:val="center"/>
                    <w:rPr>
                      <w:sz w:val="20"/>
                      <w:szCs w:val="20"/>
                    </w:rPr>
                  </w:pPr>
                  <w:r w:rsidRPr="0087376D">
                    <w:rPr>
                      <w:sz w:val="20"/>
                      <w:szCs w:val="20"/>
                    </w:rPr>
                    <w:t>963324.52</w:t>
                  </w:r>
                </w:p>
              </w:tc>
              <w:tc>
                <w:tcPr>
                  <w:tcW w:w="1772" w:type="dxa"/>
                  <w:shd w:val="clear" w:color="auto" w:fill="auto"/>
                  <w:vAlign w:val="center"/>
                </w:tcPr>
                <w:p w14:paraId="052867CC" w14:textId="77777777" w:rsidR="005C4BF5" w:rsidRPr="002921C0" w:rsidRDefault="005C4BF5" w:rsidP="00B22C31">
                  <w:pPr>
                    <w:jc w:val="center"/>
                    <w:rPr>
                      <w:sz w:val="20"/>
                      <w:szCs w:val="20"/>
                    </w:rPr>
                  </w:pPr>
                  <w:r w:rsidRPr="0087376D">
                    <w:rPr>
                      <w:sz w:val="20"/>
                      <w:szCs w:val="20"/>
                    </w:rPr>
                    <w:t>3530291.84</w:t>
                  </w:r>
                </w:p>
              </w:tc>
            </w:tr>
            <w:tr w:rsidR="005C4BF5" w:rsidRPr="002921C0" w14:paraId="733C3981" w14:textId="77777777" w:rsidTr="00B22C31">
              <w:trPr>
                <w:trHeight w:val="38"/>
                <w:jc w:val="center"/>
              </w:trPr>
              <w:tc>
                <w:tcPr>
                  <w:tcW w:w="1140" w:type="dxa"/>
                  <w:shd w:val="clear" w:color="auto" w:fill="auto"/>
                  <w:vAlign w:val="center"/>
                </w:tcPr>
                <w:p w14:paraId="20AC32DB" w14:textId="77777777" w:rsidR="005C4BF5" w:rsidRPr="002921C0" w:rsidRDefault="005C4BF5" w:rsidP="00B22C31">
                  <w:pPr>
                    <w:jc w:val="center"/>
                    <w:rPr>
                      <w:sz w:val="20"/>
                      <w:szCs w:val="20"/>
                    </w:rPr>
                  </w:pPr>
                  <w:r w:rsidRPr="0087376D">
                    <w:rPr>
                      <w:sz w:val="20"/>
                      <w:szCs w:val="20"/>
                    </w:rPr>
                    <w:t>31</w:t>
                  </w:r>
                </w:p>
              </w:tc>
              <w:tc>
                <w:tcPr>
                  <w:tcW w:w="1670" w:type="dxa"/>
                  <w:shd w:val="clear" w:color="auto" w:fill="auto"/>
                  <w:vAlign w:val="center"/>
                </w:tcPr>
                <w:p w14:paraId="0927B8EE" w14:textId="77777777" w:rsidR="005C4BF5" w:rsidRPr="002921C0" w:rsidRDefault="005C4BF5" w:rsidP="00B22C31">
                  <w:pPr>
                    <w:jc w:val="center"/>
                    <w:rPr>
                      <w:sz w:val="20"/>
                      <w:szCs w:val="20"/>
                    </w:rPr>
                  </w:pPr>
                  <w:r w:rsidRPr="0087376D">
                    <w:rPr>
                      <w:sz w:val="20"/>
                      <w:szCs w:val="20"/>
                    </w:rPr>
                    <w:t>963298.12</w:t>
                  </w:r>
                </w:p>
              </w:tc>
              <w:tc>
                <w:tcPr>
                  <w:tcW w:w="1772" w:type="dxa"/>
                  <w:shd w:val="clear" w:color="auto" w:fill="auto"/>
                  <w:vAlign w:val="center"/>
                </w:tcPr>
                <w:p w14:paraId="53EE2CDF" w14:textId="77777777" w:rsidR="005C4BF5" w:rsidRPr="002921C0" w:rsidRDefault="005C4BF5" w:rsidP="00B22C31">
                  <w:pPr>
                    <w:jc w:val="center"/>
                    <w:rPr>
                      <w:sz w:val="20"/>
                      <w:szCs w:val="20"/>
                    </w:rPr>
                  </w:pPr>
                  <w:r w:rsidRPr="0087376D">
                    <w:rPr>
                      <w:sz w:val="20"/>
                      <w:szCs w:val="20"/>
                    </w:rPr>
                    <w:t>3530278.55</w:t>
                  </w:r>
                </w:p>
              </w:tc>
            </w:tr>
            <w:tr w:rsidR="005C4BF5" w:rsidRPr="002921C0" w14:paraId="614A8483" w14:textId="77777777" w:rsidTr="00B22C31">
              <w:trPr>
                <w:trHeight w:val="38"/>
                <w:jc w:val="center"/>
              </w:trPr>
              <w:tc>
                <w:tcPr>
                  <w:tcW w:w="1140" w:type="dxa"/>
                  <w:shd w:val="clear" w:color="auto" w:fill="auto"/>
                  <w:vAlign w:val="center"/>
                </w:tcPr>
                <w:p w14:paraId="6877098A" w14:textId="77777777" w:rsidR="005C4BF5" w:rsidRPr="002921C0" w:rsidRDefault="005C4BF5" w:rsidP="00B22C31">
                  <w:pPr>
                    <w:jc w:val="center"/>
                    <w:rPr>
                      <w:sz w:val="20"/>
                      <w:szCs w:val="20"/>
                    </w:rPr>
                  </w:pPr>
                  <w:r w:rsidRPr="0087376D">
                    <w:rPr>
                      <w:sz w:val="20"/>
                      <w:szCs w:val="20"/>
                    </w:rPr>
                    <w:t>32</w:t>
                  </w:r>
                </w:p>
              </w:tc>
              <w:tc>
                <w:tcPr>
                  <w:tcW w:w="1670" w:type="dxa"/>
                  <w:shd w:val="clear" w:color="auto" w:fill="auto"/>
                  <w:vAlign w:val="center"/>
                </w:tcPr>
                <w:p w14:paraId="39B5E0C1" w14:textId="77777777" w:rsidR="005C4BF5" w:rsidRPr="002921C0" w:rsidRDefault="005C4BF5" w:rsidP="00B22C31">
                  <w:pPr>
                    <w:jc w:val="center"/>
                    <w:rPr>
                      <w:sz w:val="20"/>
                      <w:szCs w:val="20"/>
                    </w:rPr>
                  </w:pPr>
                  <w:r w:rsidRPr="0087376D">
                    <w:rPr>
                      <w:sz w:val="20"/>
                      <w:szCs w:val="20"/>
                    </w:rPr>
                    <w:t>963272.61</w:t>
                  </w:r>
                </w:p>
              </w:tc>
              <w:tc>
                <w:tcPr>
                  <w:tcW w:w="1772" w:type="dxa"/>
                  <w:shd w:val="clear" w:color="auto" w:fill="auto"/>
                  <w:vAlign w:val="center"/>
                </w:tcPr>
                <w:p w14:paraId="117C1BFD" w14:textId="77777777" w:rsidR="005C4BF5" w:rsidRPr="002921C0" w:rsidRDefault="005C4BF5" w:rsidP="00B22C31">
                  <w:pPr>
                    <w:jc w:val="center"/>
                    <w:rPr>
                      <w:sz w:val="20"/>
                      <w:szCs w:val="20"/>
                    </w:rPr>
                  </w:pPr>
                  <w:r w:rsidRPr="0087376D">
                    <w:rPr>
                      <w:sz w:val="20"/>
                      <w:szCs w:val="20"/>
                    </w:rPr>
                    <w:t>3530263.66</w:t>
                  </w:r>
                </w:p>
              </w:tc>
            </w:tr>
            <w:tr w:rsidR="005C4BF5" w:rsidRPr="002921C0" w14:paraId="5BE19C57" w14:textId="77777777" w:rsidTr="00B22C31">
              <w:trPr>
                <w:trHeight w:val="38"/>
                <w:jc w:val="center"/>
              </w:trPr>
              <w:tc>
                <w:tcPr>
                  <w:tcW w:w="1140" w:type="dxa"/>
                  <w:shd w:val="clear" w:color="auto" w:fill="auto"/>
                  <w:vAlign w:val="center"/>
                </w:tcPr>
                <w:p w14:paraId="02CA79FF" w14:textId="77777777" w:rsidR="005C4BF5" w:rsidRPr="002921C0" w:rsidRDefault="005C4BF5" w:rsidP="00B22C31">
                  <w:pPr>
                    <w:jc w:val="center"/>
                    <w:rPr>
                      <w:sz w:val="20"/>
                      <w:szCs w:val="20"/>
                    </w:rPr>
                  </w:pPr>
                  <w:r w:rsidRPr="0087376D">
                    <w:rPr>
                      <w:sz w:val="20"/>
                      <w:szCs w:val="20"/>
                    </w:rPr>
                    <w:t>33</w:t>
                  </w:r>
                </w:p>
              </w:tc>
              <w:tc>
                <w:tcPr>
                  <w:tcW w:w="1670" w:type="dxa"/>
                  <w:shd w:val="clear" w:color="auto" w:fill="auto"/>
                  <w:vAlign w:val="center"/>
                </w:tcPr>
                <w:p w14:paraId="2CB6EE66" w14:textId="77777777" w:rsidR="005C4BF5" w:rsidRPr="002921C0" w:rsidRDefault="005C4BF5" w:rsidP="00B22C31">
                  <w:pPr>
                    <w:jc w:val="center"/>
                    <w:rPr>
                      <w:sz w:val="20"/>
                      <w:szCs w:val="20"/>
                    </w:rPr>
                  </w:pPr>
                  <w:r w:rsidRPr="0087376D">
                    <w:rPr>
                      <w:sz w:val="20"/>
                      <w:szCs w:val="20"/>
                    </w:rPr>
                    <w:t>963248.08</w:t>
                  </w:r>
                </w:p>
              </w:tc>
              <w:tc>
                <w:tcPr>
                  <w:tcW w:w="1772" w:type="dxa"/>
                  <w:shd w:val="clear" w:color="auto" w:fill="auto"/>
                  <w:vAlign w:val="center"/>
                </w:tcPr>
                <w:p w14:paraId="00E492D5" w14:textId="77777777" w:rsidR="005C4BF5" w:rsidRPr="002921C0" w:rsidRDefault="005C4BF5" w:rsidP="00B22C31">
                  <w:pPr>
                    <w:jc w:val="center"/>
                    <w:rPr>
                      <w:sz w:val="20"/>
                      <w:szCs w:val="20"/>
                    </w:rPr>
                  </w:pPr>
                  <w:r w:rsidRPr="0087376D">
                    <w:rPr>
                      <w:sz w:val="20"/>
                      <w:szCs w:val="20"/>
                    </w:rPr>
                    <w:t>3530247.2</w:t>
                  </w:r>
                </w:p>
              </w:tc>
            </w:tr>
            <w:tr w:rsidR="005C4BF5" w:rsidRPr="002921C0" w14:paraId="148AF103" w14:textId="77777777" w:rsidTr="00B22C31">
              <w:trPr>
                <w:trHeight w:val="38"/>
                <w:jc w:val="center"/>
              </w:trPr>
              <w:tc>
                <w:tcPr>
                  <w:tcW w:w="1140" w:type="dxa"/>
                  <w:shd w:val="clear" w:color="auto" w:fill="auto"/>
                  <w:vAlign w:val="center"/>
                </w:tcPr>
                <w:p w14:paraId="7937A0D3" w14:textId="77777777" w:rsidR="005C4BF5" w:rsidRPr="002921C0" w:rsidRDefault="005C4BF5" w:rsidP="00B22C31">
                  <w:pPr>
                    <w:jc w:val="center"/>
                    <w:rPr>
                      <w:sz w:val="20"/>
                      <w:szCs w:val="20"/>
                    </w:rPr>
                  </w:pPr>
                  <w:r w:rsidRPr="0087376D">
                    <w:rPr>
                      <w:sz w:val="20"/>
                      <w:szCs w:val="20"/>
                    </w:rPr>
                    <w:t>34</w:t>
                  </w:r>
                </w:p>
              </w:tc>
              <w:tc>
                <w:tcPr>
                  <w:tcW w:w="1670" w:type="dxa"/>
                  <w:shd w:val="clear" w:color="auto" w:fill="auto"/>
                  <w:vAlign w:val="center"/>
                </w:tcPr>
                <w:p w14:paraId="6621C78B" w14:textId="77777777" w:rsidR="005C4BF5" w:rsidRPr="002921C0" w:rsidRDefault="005C4BF5" w:rsidP="00B22C31">
                  <w:pPr>
                    <w:jc w:val="center"/>
                    <w:rPr>
                      <w:sz w:val="20"/>
                      <w:szCs w:val="20"/>
                    </w:rPr>
                  </w:pPr>
                  <w:r w:rsidRPr="0087376D">
                    <w:rPr>
                      <w:sz w:val="20"/>
                      <w:szCs w:val="20"/>
                    </w:rPr>
                    <w:t>963078.77</w:t>
                  </w:r>
                </w:p>
              </w:tc>
              <w:tc>
                <w:tcPr>
                  <w:tcW w:w="1772" w:type="dxa"/>
                  <w:shd w:val="clear" w:color="auto" w:fill="auto"/>
                  <w:vAlign w:val="center"/>
                </w:tcPr>
                <w:p w14:paraId="38F11A4E" w14:textId="77777777" w:rsidR="005C4BF5" w:rsidRPr="002921C0" w:rsidRDefault="005C4BF5" w:rsidP="00B22C31">
                  <w:pPr>
                    <w:jc w:val="center"/>
                    <w:rPr>
                      <w:sz w:val="20"/>
                      <w:szCs w:val="20"/>
                    </w:rPr>
                  </w:pPr>
                  <w:r w:rsidRPr="0087376D">
                    <w:rPr>
                      <w:sz w:val="20"/>
                      <w:szCs w:val="20"/>
                    </w:rPr>
                    <w:t>3530127.63</w:t>
                  </w:r>
                </w:p>
              </w:tc>
            </w:tr>
            <w:tr w:rsidR="005C4BF5" w:rsidRPr="002921C0" w14:paraId="49C4F075" w14:textId="77777777" w:rsidTr="00B22C31">
              <w:trPr>
                <w:trHeight w:val="38"/>
                <w:jc w:val="center"/>
              </w:trPr>
              <w:tc>
                <w:tcPr>
                  <w:tcW w:w="1140" w:type="dxa"/>
                  <w:shd w:val="clear" w:color="auto" w:fill="auto"/>
                  <w:vAlign w:val="center"/>
                </w:tcPr>
                <w:p w14:paraId="314CCF4A" w14:textId="77777777" w:rsidR="005C4BF5" w:rsidRPr="002921C0" w:rsidRDefault="005C4BF5" w:rsidP="00B22C31">
                  <w:pPr>
                    <w:jc w:val="center"/>
                    <w:rPr>
                      <w:sz w:val="20"/>
                      <w:szCs w:val="20"/>
                    </w:rPr>
                  </w:pPr>
                  <w:r w:rsidRPr="0087376D">
                    <w:rPr>
                      <w:sz w:val="20"/>
                      <w:szCs w:val="20"/>
                    </w:rPr>
                    <w:t>35</w:t>
                  </w:r>
                </w:p>
              </w:tc>
              <w:tc>
                <w:tcPr>
                  <w:tcW w:w="1670" w:type="dxa"/>
                  <w:shd w:val="clear" w:color="auto" w:fill="auto"/>
                  <w:vAlign w:val="center"/>
                </w:tcPr>
                <w:p w14:paraId="6AB9237F" w14:textId="77777777" w:rsidR="005C4BF5" w:rsidRPr="002921C0" w:rsidRDefault="005C4BF5" w:rsidP="00B22C31">
                  <w:pPr>
                    <w:jc w:val="center"/>
                    <w:rPr>
                      <w:sz w:val="20"/>
                      <w:szCs w:val="20"/>
                    </w:rPr>
                  </w:pPr>
                  <w:r w:rsidRPr="0087376D">
                    <w:rPr>
                      <w:sz w:val="20"/>
                      <w:szCs w:val="20"/>
                    </w:rPr>
                    <w:t>963056.03</w:t>
                  </w:r>
                </w:p>
              </w:tc>
              <w:tc>
                <w:tcPr>
                  <w:tcW w:w="1772" w:type="dxa"/>
                  <w:shd w:val="clear" w:color="auto" w:fill="auto"/>
                  <w:vAlign w:val="center"/>
                </w:tcPr>
                <w:p w14:paraId="5B93A244" w14:textId="77777777" w:rsidR="005C4BF5" w:rsidRPr="002921C0" w:rsidRDefault="005C4BF5" w:rsidP="00B22C31">
                  <w:pPr>
                    <w:jc w:val="center"/>
                    <w:rPr>
                      <w:sz w:val="20"/>
                      <w:szCs w:val="20"/>
                    </w:rPr>
                  </w:pPr>
                  <w:r w:rsidRPr="0087376D">
                    <w:rPr>
                      <w:sz w:val="20"/>
                      <w:szCs w:val="20"/>
                    </w:rPr>
                    <w:t>3530106.76</w:t>
                  </w:r>
                </w:p>
              </w:tc>
            </w:tr>
            <w:tr w:rsidR="005C4BF5" w:rsidRPr="002921C0" w14:paraId="0ECC94DA" w14:textId="77777777" w:rsidTr="00B22C31">
              <w:trPr>
                <w:trHeight w:val="38"/>
                <w:jc w:val="center"/>
              </w:trPr>
              <w:tc>
                <w:tcPr>
                  <w:tcW w:w="1140" w:type="dxa"/>
                  <w:shd w:val="clear" w:color="auto" w:fill="auto"/>
                  <w:vAlign w:val="center"/>
                </w:tcPr>
                <w:p w14:paraId="2349859B" w14:textId="77777777" w:rsidR="005C4BF5" w:rsidRPr="002921C0" w:rsidRDefault="005C4BF5" w:rsidP="00B22C31">
                  <w:pPr>
                    <w:jc w:val="center"/>
                    <w:rPr>
                      <w:sz w:val="20"/>
                      <w:szCs w:val="20"/>
                    </w:rPr>
                  </w:pPr>
                  <w:r w:rsidRPr="0087376D">
                    <w:rPr>
                      <w:sz w:val="20"/>
                      <w:szCs w:val="20"/>
                    </w:rPr>
                    <w:t>36</w:t>
                  </w:r>
                </w:p>
              </w:tc>
              <w:tc>
                <w:tcPr>
                  <w:tcW w:w="1670" w:type="dxa"/>
                  <w:shd w:val="clear" w:color="auto" w:fill="auto"/>
                  <w:vAlign w:val="center"/>
                </w:tcPr>
                <w:p w14:paraId="569761A0" w14:textId="77777777" w:rsidR="005C4BF5" w:rsidRPr="002921C0" w:rsidRDefault="005C4BF5" w:rsidP="00B22C31">
                  <w:pPr>
                    <w:jc w:val="center"/>
                    <w:rPr>
                      <w:sz w:val="20"/>
                      <w:szCs w:val="20"/>
                    </w:rPr>
                  </w:pPr>
                  <w:r w:rsidRPr="0087376D">
                    <w:rPr>
                      <w:sz w:val="20"/>
                      <w:szCs w:val="20"/>
                    </w:rPr>
                    <w:t>962927.75</w:t>
                  </w:r>
                </w:p>
              </w:tc>
              <w:tc>
                <w:tcPr>
                  <w:tcW w:w="1772" w:type="dxa"/>
                  <w:shd w:val="clear" w:color="auto" w:fill="auto"/>
                  <w:vAlign w:val="center"/>
                </w:tcPr>
                <w:p w14:paraId="08891A8F" w14:textId="77777777" w:rsidR="005C4BF5" w:rsidRPr="002921C0" w:rsidRDefault="005C4BF5" w:rsidP="00B22C31">
                  <w:pPr>
                    <w:jc w:val="center"/>
                    <w:rPr>
                      <w:sz w:val="20"/>
                      <w:szCs w:val="20"/>
                    </w:rPr>
                  </w:pPr>
                  <w:r w:rsidRPr="0087376D">
                    <w:rPr>
                      <w:sz w:val="20"/>
                      <w:szCs w:val="20"/>
                    </w:rPr>
                    <w:t>3529978.4</w:t>
                  </w:r>
                </w:p>
              </w:tc>
            </w:tr>
            <w:tr w:rsidR="005C4BF5" w:rsidRPr="002921C0" w14:paraId="5EB981B2" w14:textId="77777777" w:rsidTr="00B22C31">
              <w:trPr>
                <w:trHeight w:val="38"/>
                <w:jc w:val="center"/>
              </w:trPr>
              <w:tc>
                <w:tcPr>
                  <w:tcW w:w="1140" w:type="dxa"/>
                  <w:shd w:val="clear" w:color="auto" w:fill="auto"/>
                  <w:vAlign w:val="center"/>
                </w:tcPr>
                <w:p w14:paraId="59772BD0" w14:textId="77777777" w:rsidR="005C4BF5" w:rsidRPr="002921C0" w:rsidRDefault="005C4BF5" w:rsidP="00B22C31">
                  <w:pPr>
                    <w:jc w:val="center"/>
                    <w:rPr>
                      <w:sz w:val="20"/>
                      <w:szCs w:val="20"/>
                    </w:rPr>
                  </w:pPr>
                  <w:r w:rsidRPr="0087376D">
                    <w:rPr>
                      <w:sz w:val="20"/>
                      <w:szCs w:val="20"/>
                    </w:rPr>
                    <w:t>37</w:t>
                  </w:r>
                </w:p>
              </w:tc>
              <w:tc>
                <w:tcPr>
                  <w:tcW w:w="1670" w:type="dxa"/>
                  <w:shd w:val="clear" w:color="auto" w:fill="auto"/>
                  <w:vAlign w:val="center"/>
                </w:tcPr>
                <w:p w14:paraId="4BD8A261" w14:textId="77777777" w:rsidR="005C4BF5" w:rsidRPr="002921C0" w:rsidRDefault="005C4BF5" w:rsidP="00B22C31">
                  <w:pPr>
                    <w:jc w:val="center"/>
                    <w:rPr>
                      <w:sz w:val="20"/>
                      <w:szCs w:val="20"/>
                    </w:rPr>
                  </w:pPr>
                  <w:r w:rsidRPr="0087376D">
                    <w:rPr>
                      <w:sz w:val="20"/>
                      <w:szCs w:val="20"/>
                    </w:rPr>
                    <w:t>962849.47</w:t>
                  </w:r>
                </w:p>
              </w:tc>
              <w:tc>
                <w:tcPr>
                  <w:tcW w:w="1772" w:type="dxa"/>
                  <w:shd w:val="clear" w:color="auto" w:fill="auto"/>
                  <w:vAlign w:val="center"/>
                </w:tcPr>
                <w:p w14:paraId="50DA3895" w14:textId="77777777" w:rsidR="005C4BF5" w:rsidRPr="002921C0" w:rsidRDefault="005C4BF5" w:rsidP="00B22C31">
                  <w:pPr>
                    <w:jc w:val="center"/>
                    <w:rPr>
                      <w:sz w:val="20"/>
                      <w:szCs w:val="20"/>
                    </w:rPr>
                  </w:pPr>
                  <w:r w:rsidRPr="0087376D">
                    <w:rPr>
                      <w:sz w:val="20"/>
                      <w:szCs w:val="20"/>
                    </w:rPr>
                    <w:t>3529941.27</w:t>
                  </w:r>
                </w:p>
              </w:tc>
            </w:tr>
            <w:tr w:rsidR="005C4BF5" w:rsidRPr="002921C0" w14:paraId="1BE18236" w14:textId="77777777" w:rsidTr="00B22C31">
              <w:trPr>
                <w:trHeight w:val="38"/>
                <w:jc w:val="center"/>
              </w:trPr>
              <w:tc>
                <w:tcPr>
                  <w:tcW w:w="1140" w:type="dxa"/>
                  <w:shd w:val="clear" w:color="auto" w:fill="auto"/>
                  <w:vAlign w:val="center"/>
                </w:tcPr>
                <w:p w14:paraId="0DB17424" w14:textId="77777777" w:rsidR="005C4BF5" w:rsidRPr="002921C0" w:rsidRDefault="005C4BF5" w:rsidP="00B22C31">
                  <w:pPr>
                    <w:jc w:val="center"/>
                    <w:rPr>
                      <w:sz w:val="20"/>
                      <w:szCs w:val="20"/>
                    </w:rPr>
                  </w:pPr>
                  <w:r w:rsidRPr="0087376D">
                    <w:rPr>
                      <w:sz w:val="20"/>
                      <w:szCs w:val="20"/>
                    </w:rPr>
                    <w:t>38</w:t>
                  </w:r>
                </w:p>
              </w:tc>
              <w:tc>
                <w:tcPr>
                  <w:tcW w:w="1670" w:type="dxa"/>
                  <w:shd w:val="clear" w:color="auto" w:fill="auto"/>
                  <w:vAlign w:val="center"/>
                </w:tcPr>
                <w:p w14:paraId="6BC140D3" w14:textId="77777777" w:rsidR="005C4BF5" w:rsidRPr="002921C0" w:rsidRDefault="005C4BF5" w:rsidP="00B22C31">
                  <w:pPr>
                    <w:jc w:val="center"/>
                    <w:rPr>
                      <w:sz w:val="20"/>
                      <w:szCs w:val="20"/>
                    </w:rPr>
                  </w:pPr>
                  <w:r w:rsidRPr="0087376D">
                    <w:rPr>
                      <w:sz w:val="20"/>
                      <w:szCs w:val="20"/>
                    </w:rPr>
                    <w:t>962760.34</w:t>
                  </w:r>
                </w:p>
              </w:tc>
              <w:tc>
                <w:tcPr>
                  <w:tcW w:w="1772" w:type="dxa"/>
                  <w:shd w:val="clear" w:color="auto" w:fill="auto"/>
                  <w:vAlign w:val="center"/>
                </w:tcPr>
                <w:p w14:paraId="6FE0BDE2" w14:textId="77777777" w:rsidR="005C4BF5" w:rsidRPr="002921C0" w:rsidRDefault="005C4BF5" w:rsidP="00B22C31">
                  <w:pPr>
                    <w:jc w:val="center"/>
                    <w:rPr>
                      <w:sz w:val="20"/>
                      <w:szCs w:val="20"/>
                    </w:rPr>
                  </w:pPr>
                  <w:r w:rsidRPr="0087376D">
                    <w:rPr>
                      <w:sz w:val="20"/>
                      <w:szCs w:val="20"/>
                    </w:rPr>
                    <w:t>3529922.41</w:t>
                  </w:r>
                </w:p>
              </w:tc>
            </w:tr>
            <w:tr w:rsidR="005C4BF5" w:rsidRPr="002921C0" w14:paraId="4237427D" w14:textId="77777777" w:rsidTr="00B22C31">
              <w:trPr>
                <w:trHeight w:val="38"/>
                <w:jc w:val="center"/>
              </w:trPr>
              <w:tc>
                <w:tcPr>
                  <w:tcW w:w="1140" w:type="dxa"/>
                  <w:shd w:val="clear" w:color="auto" w:fill="auto"/>
                  <w:vAlign w:val="center"/>
                </w:tcPr>
                <w:p w14:paraId="354D15E1" w14:textId="77777777" w:rsidR="005C4BF5" w:rsidRPr="002921C0" w:rsidRDefault="005C4BF5" w:rsidP="00B22C31">
                  <w:pPr>
                    <w:jc w:val="center"/>
                    <w:rPr>
                      <w:sz w:val="20"/>
                      <w:szCs w:val="20"/>
                    </w:rPr>
                  </w:pPr>
                  <w:r w:rsidRPr="0087376D">
                    <w:rPr>
                      <w:sz w:val="20"/>
                      <w:szCs w:val="20"/>
                    </w:rPr>
                    <w:t>39</w:t>
                  </w:r>
                </w:p>
              </w:tc>
              <w:tc>
                <w:tcPr>
                  <w:tcW w:w="1670" w:type="dxa"/>
                  <w:shd w:val="clear" w:color="auto" w:fill="auto"/>
                  <w:vAlign w:val="center"/>
                </w:tcPr>
                <w:p w14:paraId="694D1E6B" w14:textId="77777777" w:rsidR="005C4BF5" w:rsidRPr="002921C0" w:rsidRDefault="005C4BF5" w:rsidP="00B22C31">
                  <w:pPr>
                    <w:jc w:val="center"/>
                    <w:rPr>
                      <w:sz w:val="20"/>
                      <w:szCs w:val="20"/>
                    </w:rPr>
                  </w:pPr>
                  <w:r w:rsidRPr="0087376D">
                    <w:rPr>
                      <w:sz w:val="20"/>
                      <w:szCs w:val="20"/>
                    </w:rPr>
                    <w:t>962653.91</w:t>
                  </w:r>
                </w:p>
              </w:tc>
              <w:tc>
                <w:tcPr>
                  <w:tcW w:w="1772" w:type="dxa"/>
                  <w:shd w:val="clear" w:color="auto" w:fill="auto"/>
                  <w:vAlign w:val="center"/>
                </w:tcPr>
                <w:p w14:paraId="4E94EC3A" w14:textId="77777777" w:rsidR="005C4BF5" w:rsidRPr="002921C0" w:rsidRDefault="005C4BF5" w:rsidP="00B22C31">
                  <w:pPr>
                    <w:jc w:val="center"/>
                    <w:rPr>
                      <w:sz w:val="20"/>
                      <w:szCs w:val="20"/>
                    </w:rPr>
                  </w:pPr>
                  <w:r w:rsidRPr="0087376D">
                    <w:rPr>
                      <w:sz w:val="20"/>
                      <w:szCs w:val="20"/>
                    </w:rPr>
                    <w:t>3529908.15</w:t>
                  </w:r>
                </w:p>
              </w:tc>
            </w:tr>
            <w:tr w:rsidR="005C4BF5" w:rsidRPr="002921C0" w14:paraId="0F8B4F27" w14:textId="77777777" w:rsidTr="00B22C31">
              <w:trPr>
                <w:trHeight w:val="38"/>
                <w:jc w:val="center"/>
              </w:trPr>
              <w:tc>
                <w:tcPr>
                  <w:tcW w:w="1140" w:type="dxa"/>
                  <w:shd w:val="clear" w:color="auto" w:fill="auto"/>
                  <w:vAlign w:val="center"/>
                </w:tcPr>
                <w:p w14:paraId="5CFE91F2" w14:textId="77777777" w:rsidR="005C4BF5" w:rsidRPr="002921C0" w:rsidRDefault="005C4BF5" w:rsidP="00B22C31">
                  <w:pPr>
                    <w:jc w:val="center"/>
                    <w:rPr>
                      <w:sz w:val="20"/>
                      <w:szCs w:val="20"/>
                    </w:rPr>
                  </w:pPr>
                  <w:r w:rsidRPr="0087376D">
                    <w:rPr>
                      <w:sz w:val="20"/>
                      <w:szCs w:val="20"/>
                    </w:rPr>
                    <w:t>40</w:t>
                  </w:r>
                </w:p>
              </w:tc>
              <w:tc>
                <w:tcPr>
                  <w:tcW w:w="1670" w:type="dxa"/>
                  <w:shd w:val="clear" w:color="auto" w:fill="auto"/>
                  <w:vAlign w:val="center"/>
                </w:tcPr>
                <w:p w14:paraId="2D31D745" w14:textId="77777777" w:rsidR="005C4BF5" w:rsidRPr="002921C0" w:rsidRDefault="005C4BF5" w:rsidP="00B22C31">
                  <w:pPr>
                    <w:jc w:val="center"/>
                    <w:rPr>
                      <w:sz w:val="20"/>
                      <w:szCs w:val="20"/>
                    </w:rPr>
                  </w:pPr>
                  <w:r w:rsidRPr="0087376D">
                    <w:rPr>
                      <w:sz w:val="20"/>
                      <w:szCs w:val="20"/>
                    </w:rPr>
                    <w:t>962569.57</w:t>
                  </w:r>
                </w:p>
              </w:tc>
              <w:tc>
                <w:tcPr>
                  <w:tcW w:w="1772" w:type="dxa"/>
                  <w:shd w:val="clear" w:color="auto" w:fill="auto"/>
                  <w:vAlign w:val="center"/>
                </w:tcPr>
                <w:p w14:paraId="6C1C2A2F" w14:textId="77777777" w:rsidR="005C4BF5" w:rsidRPr="002921C0" w:rsidRDefault="005C4BF5" w:rsidP="00B22C31">
                  <w:pPr>
                    <w:jc w:val="center"/>
                    <w:rPr>
                      <w:sz w:val="20"/>
                      <w:szCs w:val="20"/>
                    </w:rPr>
                  </w:pPr>
                  <w:r w:rsidRPr="0087376D">
                    <w:rPr>
                      <w:sz w:val="20"/>
                      <w:szCs w:val="20"/>
                    </w:rPr>
                    <w:t>3529925.25</w:t>
                  </w:r>
                </w:p>
              </w:tc>
            </w:tr>
            <w:tr w:rsidR="005C4BF5" w:rsidRPr="002921C0" w14:paraId="7740BEA0" w14:textId="77777777" w:rsidTr="00B22C31">
              <w:trPr>
                <w:trHeight w:val="38"/>
                <w:jc w:val="center"/>
              </w:trPr>
              <w:tc>
                <w:tcPr>
                  <w:tcW w:w="1140" w:type="dxa"/>
                  <w:shd w:val="clear" w:color="auto" w:fill="auto"/>
                  <w:vAlign w:val="center"/>
                </w:tcPr>
                <w:p w14:paraId="6E684B3B" w14:textId="77777777" w:rsidR="005C4BF5" w:rsidRPr="002921C0" w:rsidRDefault="005C4BF5" w:rsidP="00B22C31">
                  <w:pPr>
                    <w:jc w:val="center"/>
                    <w:rPr>
                      <w:sz w:val="20"/>
                      <w:szCs w:val="20"/>
                    </w:rPr>
                  </w:pPr>
                  <w:r w:rsidRPr="0087376D">
                    <w:rPr>
                      <w:sz w:val="20"/>
                      <w:szCs w:val="20"/>
                    </w:rPr>
                    <w:t>41</w:t>
                  </w:r>
                </w:p>
              </w:tc>
              <w:tc>
                <w:tcPr>
                  <w:tcW w:w="1670" w:type="dxa"/>
                  <w:shd w:val="clear" w:color="auto" w:fill="auto"/>
                  <w:vAlign w:val="center"/>
                </w:tcPr>
                <w:p w14:paraId="321AFBE3" w14:textId="77777777" w:rsidR="005C4BF5" w:rsidRPr="002921C0" w:rsidRDefault="005C4BF5" w:rsidP="00B22C31">
                  <w:pPr>
                    <w:jc w:val="center"/>
                    <w:rPr>
                      <w:sz w:val="20"/>
                      <w:szCs w:val="20"/>
                    </w:rPr>
                  </w:pPr>
                  <w:r w:rsidRPr="0087376D">
                    <w:rPr>
                      <w:sz w:val="20"/>
                      <w:szCs w:val="20"/>
                    </w:rPr>
                    <w:t>962451.18</w:t>
                  </w:r>
                </w:p>
              </w:tc>
              <w:tc>
                <w:tcPr>
                  <w:tcW w:w="1772" w:type="dxa"/>
                  <w:shd w:val="clear" w:color="auto" w:fill="auto"/>
                  <w:vAlign w:val="center"/>
                </w:tcPr>
                <w:p w14:paraId="503E0B35" w14:textId="77777777" w:rsidR="005C4BF5" w:rsidRPr="002921C0" w:rsidRDefault="005C4BF5" w:rsidP="00B22C31">
                  <w:pPr>
                    <w:jc w:val="center"/>
                    <w:rPr>
                      <w:sz w:val="20"/>
                      <w:szCs w:val="20"/>
                    </w:rPr>
                  </w:pPr>
                  <w:r w:rsidRPr="0087376D">
                    <w:rPr>
                      <w:sz w:val="20"/>
                      <w:szCs w:val="20"/>
                    </w:rPr>
                    <w:t>3529972.98</w:t>
                  </w:r>
                </w:p>
              </w:tc>
            </w:tr>
            <w:tr w:rsidR="005C4BF5" w:rsidRPr="002921C0" w14:paraId="14AEA6BB" w14:textId="77777777" w:rsidTr="00B22C31">
              <w:trPr>
                <w:trHeight w:val="38"/>
                <w:jc w:val="center"/>
              </w:trPr>
              <w:tc>
                <w:tcPr>
                  <w:tcW w:w="1140" w:type="dxa"/>
                  <w:shd w:val="clear" w:color="auto" w:fill="auto"/>
                  <w:vAlign w:val="center"/>
                </w:tcPr>
                <w:p w14:paraId="09DE002E" w14:textId="77777777" w:rsidR="005C4BF5" w:rsidRPr="002921C0" w:rsidRDefault="005C4BF5" w:rsidP="00B22C31">
                  <w:pPr>
                    <w:jc w:val="center"/>
                    <w:rPr>
                      <w:sz w:val="20"/>
                      <w:szCs w:val="20"/>
                    </w:rPr>
                  </w:pPr>
                  <w:r w:rsidRPr="0087376D">
                    <w:rPr>
                      <w:sz w:val="20"/>
                      <w:szCs w:val="20"/>
                    </w:rPr>
                    <w:t>42</w:t>
                  </w:r>
                </w:p>
              </w:tc>
              <w:tc>
                <w:tcPr>
                  <w:tcW w:w="1670" w:type="dxa"/>
                  <w:shd w:val="clear" w:color="auto" w:fill="auto"/>
                  <w:vAlign w:val="center"/>
                </w:tcPr>
                <w:p w14:paraId="24B9A886" w14:textId="77777777" w:rsidR="005C4BF5" w:rsidRPr="002921C0" w:rsidRDefault="005C4BF5" w:rsidP="00B22C31">
                  <w:pPr>
                    <w:jc w:val="center"/>
                    <w:rPr>
                      <w:sz w:val="20"/>
                      <w:szCs w:val="20"/>
                    </w:rPr>
                  </w:pPr>
                  <w:r w:rsidRPr="0087376D">
                    <w:rPr>
                      <w:sz w:val="20"/>
                      <w:szCs w:val="20"/>
                    </w:rPr>
                    <w:t>962363.2</w:t>
                  </w:r>
                </w:p>
              </w:tc>
              <w:tc>
                <w:tcPr>
                  <w:tcW w:w="1772" w:type="dxa"/>
                  <w:shd w:val="clear" w:color="auto" w:fill="auto"/>
                  <w:vAlign w:val="center"/>
                </w:tcPr>
                <w:p w14:paraId="0182DEEC" w14:textId="77777777" w:rsidR="005C4BF5" w:rsidRPr="002921C0" w:rsidRDefault="005C4BF5" w:rsidP="00B22C31">
                  <w:pPr>
                    <w:jc w:val="center"/>
                    <w:rPr>
                      <w:sz w:val="20"/>
                      <w:szCs w:val="20"/>
                    </w:rPr>
                  </w:pPr>
                  <w:r w:rsidRPr="0087376D">
                    <w:rPr>
                      <w:sz w:val="20"/>
                      <w:szCs w:val="20"/>
                    </w:rPr>
                    <w:t>3530008.44</w:t>
                  </w:r>
                </w:p>
              </w:tc>
            </w:tr>
            <w:tr w:rsidR="005C4BF5" w:rsidRPr="002921C0" w14:paraId="4D6E04D2" w14:textId="77777777" w:rsidTr="00B22C31">
              <w:trPr>
                <w:trHeight w:val="38"/>
                <w:jc w:val="center"/>
              </w:trPr>
              <w:tc>
                <w:tcPr>
                  <w:tcW w:w="1140" w:type="dxa"/>
                  <w:shd w:val="clear" w:color="auto" w:fill="auto"/>
                  <w:vAlign w:val="center"/>
                </w:tcPr>
                <w:p w14:paraId="0B3F00BF" w14:textId="77777777" w:rsidR="005C4BF5" w:rsidRPr="002921C0" w:rsidRDefault="005C4BF5" w:rsidP="00B22C31">
                  <w:pPr>
                    <w:jc w:val="center"/>
                    <w:rPr>
                      <w:sz w:val="20"/>
                      <w:szCs w:val="20"/>
                    </w:rPr>
                  </w:pPr>
                  <w:r w:rsidRPr="0087376D">
                    <w:rPr>
                      <w:sz w:val="20"/>
                      <w:szCs w:val="20"/>
                    </w:rPr>
                    <w:t>43</w:t>
                  </w:r>
                </w:p>
              </w:tc>
              <w:tc>
                <w:tcPr>
                  <w:tcW w:w="1670" w:type="dxa"/>
                  <w:shd w:val="clear" w:color="auto" w:fill="auto"/>
                  <w:vAlign w:val="center"/>
                </w:tcPr>
                <w:p w14:paraId="0B0C4FD5" w14:textId="77777777" w:rsidR="005C4BF5" w:rsidRPr="002921C0" w:rsidRDefault="005C4BF5" w:rsidP="00B22C31">
                  <w:pPr>
                    <w:jc w:val="center"/>
                    <w:rPr>
                      <w:sz w:val="20"/>
                      <w:szCs w:val="20"/>
                    </w:rPr>
                  </w:pPr>
                  <w:r w:rsidRPr="0087376D">
                    <w:rPr>
                      <w:sz w:val="20"/>
                      <w:szCs w:val="20"/>
                    </w:rPr>
                    <w:t>962228.34</w:t>
                  </w:r>
                </w:p>
              </w:tc>
              <w:tc>
                <w:tcPr>
                  <w:tcW w:w="1772" w:type="dxa"/>
                  <w:shd w:val="clear" w:color="auto" w:fill="auto"/>
                  <w:vAlign w:val="center"/>
                </w:tcPr>
                <w:p w14:paraId="725F4F31" w14:textId="77777777" w:rsidR="005C4BF5" w:rsidRPr="002921C0" w:rsidRDefault="005C4BF5" w:rsidP="00B22C31">
                  <w:pPr>
                    <w:jc w:val="center"/>
                    <w:rPr>
                      <w:sz w:val="20"/>
                      <w:szCs w:val="20"/>
                    </w:rPr>
                  </w:pPr>
                  <w:r w:rsidRPr="0087376D">
                    <w:rPr>
                      <w:sz w:val="20"/>
                      <w:szCs w:val="20"/>
                    </w:rPr>
                    <w:t>3530092.84</w:t>
                  </w:r>
                </w:p>
              </w:tc>
            </w:tr>
            <w:tr w:rsidR="005C4BF5" w:rsidRPr="002921C0" w14:paraId="3855C1E1" w14:textId="77777777" w:rsidTr="00B22C31">
              <w:trPr>
                <w:trHeight w:val="38"/>
                <w:jc w:val="center"/>
              </w:trPr>
              <w:tc>
                <w:tcPr>
                  <w:tcW w:w="1140" w:type="dxa"/>
                  <w:shd w:val="clear" w:color="auto" w:fill="auto"/>
                  <w:vAlign w:val="center"/>
                </w:tcPr>
                <w:p w14:paraId="10BBD1D2" w14:textId="77777777" w:rsidR="005C4BF5" w:rsidRPr="002921C0" w:rsidRDefault="005C4BF5" w:rsidP="00B22C31">
                  <w:pPr>
                    <w:jc w:val="center"/>
                    <w:rPr>
                      <w:sz w:val="20"/>
                      <w:szCs w:val="20"/>
                    </w:rPr>
                  </w:pPr>
                  <w:r w:rsidRPr="0087376D">
                    <w:rPr>
                      <w:sz w:val="20"/>
                      <w:szCs w:val="20"/>
                    </w:rPr>
                    <w:t>44</w:t>
                  </w:r>
                </w:p>
              </w:tc>
              <w:tc>
                <w:tcPr>
                  <w:tcW w:w="1670" w:type="dxa"/>
                  <w:shd w:val="clear" w:color="auto" w:fill="auto"/>
                  <w:vAlign w:val="center"/>
                </w:tcPr>
                <w:p w14:paraId="106D1D7D" w14:textId="77777777" w:rsidR="005C4BF5" w:rsidRPr="002921C0" w:rsidRDefault="005C4BF5" w:rsidP="00B22C31">
                  <w:pPr>
                    <w:jc w:val="center"/>
                    <w:rPr>
                      <w:sz w:val="20"/>
                      <w:szCs w:val="20"/>
                    </w:rPr>
                  </w:pPr>
                  <w:r w:rsidRPr="0087376D">
                    <w:rPr>
                      <w:sz w:val="20"/>
                      <w:szCs w:val="20"/>
                    </w:rPr>
                    <w:t>961933.28</w:t>
                  </w:r>
                </w:p>
              </w:tc>
              <w:tc>
                <w:tcPr>
                  <w:tcW w:w="1772" w:type="dxa"/>
                  <w:shd w:val="clear" w:color="auto" w:fill="auto"/>
                  <w:vAlign w:val="center"/>
                </w:tcPr>
                <w:p w14:paraId="451100BA" w14:textId="77777777" w:rsidR="005C4BF5" w:rsidRPr="002921C0" w:rsidRDefault="005C4BF5" w:rsidP="00B22C31">
                  <w:pPr>
                    <w:jc w:val="center"/>
                    <w:rPr>
                      <w:sz w:val="20"/>
                      <w:szCs w:val="20"/>
                    </w:rPr>
                  </w:pPr>
                  <w:r w:rsidRPr="0087376D">
                    <w:rPr>
                      <w:sz w:val="20"/>
                      <w:szCs w:val="20"/>
                    </w:rPr>
                    <w:t>3530267</w:t>
                  </w:r>
                </w:p>
              </w:tc>
            </w:tr>
            <w:tr w:rsidR="005C4BF5" w:rsidRPr="002921C0" w14:paraId="4288FD1E" w14:textId="77777777" w:rsidTr="00B22C31">
              <w:trPr>
                <w:trHeight w:val="38"/>
                <w:jc w:val="center"/>
              </w:trPr>
              <w:tc>
                <w:tcPr>
                  <w:tcW w:w="1140" w:type="dxa"/>
                  <w:shd w:val="clear" w:color="auto" w:fill="auto"/>
                  <w:vAlign w:val="center"/>
                </w:tcPr>
                <w:p w14:paraId="4CFB9434" w14:textId="77777777" w:rsidR="005C4BF5" w:rsidRPr="002921C0" w:rsidRDefault="005C4BF5" w:rsidP="00B22C31">
                  <w:pPr>
                    <w:jc w:val="center"/>
                    <w:rPr>
                      <w:sz w:val="20"/>
                      <w:szCs w:val="20"/>
                    </w:rPr>
                  </w:pPr>
                  <w:r w:rsidRPr="0087376D">
                    <w:rPr>
                      <w:sz w:val="20"/>
                      <w:szCs w:val="20"/>
                    </w:rPr>
                    <w:t>45</w:t>
                  </w:r>
                </w:p>
              </w:tc>
              <w:tc>
                <w:tcPr>
                  <w:tcW w:w="1670" w:type="dxa"/>
                  <w:shd w:val="clear" w:color="auto" w:fill="auto"/>
                  <w:vAlign w:val="center"/>
                </w:tcPr>
                <w:p w14:paraId="6A7162F5" w14:textId="77777777" w:rsidR="005C4BF5" w:rsidRPr="002921C0" w:rsidRDefault="005C4BF5" w:rsidP="00B22C31">
                  <w:pPr>
                    <w:jc w:val="center"/>
                    <w:rPr>
                      <w:sz w:val="20"/>
                      <w:szCs w:val="20"/>
                    </w:rPr>
                  </w:pPr>
                  <w:r w:rsidRPr="0087376D">
                    <w:rPr>
                      <w:sz w:val="20"/>
                      <w:szCs w:val="20"/>
                    </w:rPr>
                    <w:t>961914.39</w:t>
                  </w:r>
                </w:p>
              </w:tc>
              <w:tc>
                <w:tcPr>
                  <w:tcW w:w="1772" w:type="dxa"/>
                  <w:shd w:val="clear" w:color="auto" w:fill="auto"/>
                  <w:vAlign w:val="center"/>
                </w:tcPr>
                <w:p w14:paraId="1AEE4991" w14:textId="77777777" w:rsidR="005C4BF5" w:rsidRPr="002921C0" w:rsidRDefault="005C4BF5" w:rsidP="00B22C31">
                  <w:pPr>
                    <w:jc w:val="center"/>
                    <w:rPr>
                      <w:sz w:val="20"/>
                      <w:szCs w:val="20"/>
                    </w:rPr>
                  </w:pPr>
                  <w:r w:rsidRPr="0087376D">
                    <w:rPr>
                      <w:sz w:val="20"/>
                      <w:szCs w:val="20"/>
                    </w:rPr>
                    <w:t>3530398.66</w:t>
                  </w:r>
                </w:p>
              </w:tc>
            </w:tr>
            <w:tr w:rsidR="005C4BF5" w:rsidRPr="002921C0" w14:paraId="1DE7669E" w14:textId="77777777" w:rsidTr="00B22C31">
              <w:trPr>
                <w:trHeight w:val="38"/>
                <w:jc w:val="center"/>
              </w:trPr>
              <w:tc>
                <w:tcPr>
                  <w:tcW w:w="1140" w:type="dxa"/>
                  <w:shd w:val="clear" w:color="auto" w:fill="auto"/>
                  <w:vAlign w:val="center"/>
                </w:tcPr>
                <w:p w14:paraId="1C633FA4" w14:textId="77777777" w:rsidR="005C4BF5" w:rsidRPr="002921C0" w:rsidRDefault="005C4BF5" w:rsidP="00B22C31">
                  <w:pPr>
                    <w:jc w:val="center"/>
                    <w:rPr>
                      <w:sz w:val="20"/>
                      <w:szCs w:val="20"/>
                    </w:rPr>
                  </w:pPr>
                  <w:r w:rsidRPr="0087376D">
                    <w:rPr>
                      <w:sz w:val="20"/>
                      <w:szCs w:val="20"/>
                    </w:rPr>
                    <w:t>46</w:t>
                  </w:r>
                </w:p>
              </w:tc>
              <w:tc>
                <w:tcPr>
                  <w:tcW w:w="1670" w:type="dxa"/>
                  <w:shd w:val="clear" w:color="auto" w:fill="auto"/>
                  <w:vAlign w:val="center"/>
                </w:tcPr>
                <w:p w14:paraId="268D44F4" w14:textId="77777777" w:rsidR="005C4BF5" w:rsidRPr="002921C0" w:rsidRDefault="005C4BF5" w:rsidP="00B22C31">
                  <w:pPr>
                    <w:jc w:val="center"/>
                    <w:rPr>
                      <w:sz w:val="20"/>
                      <w:szCs w:val="20"/>
                    </w:rPr>
                  </w:pPr>
                  <w:r w:rsidRPr="0087376D">
                    <w:rPr>
                      <w:sz w:val="20"/>
                      <w:szCs w:val="20"/>
                    </w:rPr>
                    <w:t>961697.87</w:t>
                  </w:r>
                </w:p>
              </w:tc>
              <w:tc>
                <w:tcPr>
                  <w:tcW w:w="1772" w:type="dxa"/>
                  <w:shd w:val="clear" w:color="auto" w:fill="auto"/>
                  <w:vAlign w:val="center"/>
                </w:tcPr>
                <w:p w14:paraId="149B1E55" w14:textId="77777777" w:rsidR="005C4BF5" w:rsidRPr="002921C0" w:rsidRDefault="005C4BF5" w:rsidP="00B22C31">
                  <w:pPr>
                    <w:jc w:val="center"/>
                    <w:rPr>
                      <w:sz w:val="20"/>
                      <w:szCs w:val="20"/>
                    </w:rPr>
                  </w:pPr>
                  <w:r w:rsidRPr="0087376D">
                    <w:rPr>
                      <w:sz w:val="20"/>
                      <w:szCs w:val="20"/>
                    </w:rPr>
                    <w:t>3530364.77</w:t>
                  </w:r>
                </w:p>
              </w:tc>
            </w:tr>
            <w:tr w:rsidR="005C4BF5" w:rsidRPr="002921C0" w14:paraId="3D26FB10" w14:textId="77777777" w:rsidTr="00B22C31">
              <w:trPr>
                <w:trHeight w:val="38"/>
                <w:jc w:val="center"/>
              </w:trPr>
              <w:tc>
                <w:tcPr>
                  <w:tcW w:w="1140" w:type="dxa"/>
                  <w:shd w:val="clear" w:color="auto" w:fill="auto"/>
                  <w:vAlign w:val="center"/>
                </w:tcPr>
                <w:p w14:paraId="515876AA" w14:textId="77777777" w:rsidR="005C4BF5" w:rsidRPr="002921C0" w:rsidRDefault="005C4BF5" w:rsidP="00B22C31">
                  <w:pPr>
                    <w:jc w:val="center"/>
                    <w:rPr>
                      <w:sz w:val="20"/>
                      <w:szCs w:val="20"/>
                    </w:rPr>
                  </w:pPr>
                  <w:r w:rsidRPr="0087376D">
                    <w:rPr>
                      <w:sz w:val="20"/>
                      <w:szCs w:val="20"/>
                    </w:rPr>
                    <w:t>47</w:t>
                  </w:r>
                </w:p>
              </w:tc>
              <w:tc>
                <w:tcPr>
                  <w:tcW w:w="1670" w:type="dxa"/>
                  <w:shd w:val="clear" w:color="auto" w:fill="auto"/>
                  <w:vAlign w:val="center"/>
                </w:tcPr>
                <w:p w14:paraId="49CD4B99" w14:textId="77777777" w:rsidR="005C4BF5" w:rsidRPr="002921C0" w:rsidRDefault="005C4BF5" w:rsidP="00B22C31">
                  <w:pPr>
                    <w:jc w:val="center"/>
                    <w:rPr>
                      <w:sz w:val="20"/>
                      <w:szCs w:val="20"/>
                    </w:rPr>
                  </w:pPr>
                  <w:r w:rsidRPr="0087376D">
                    <w:rPr>
                      <w:sz w:val="20"/>
                      <w:szCs w:val="20"/>
                    </w:rPr>
                    <w:t>961698.94</w:t>
                  </w:r>
                </w:p>
              </w:tc>
              <w:tc>
                <w:tcPr>
                  <w:tcW w:w="1772" w:type="dxa"/>
                  <w:shd w:val="clear" w:color="auto" w:fill="auto"/>
                  <w:vAlign w:val="center"/>
                </w:tcPr>
                <w:p w14:paraId="63D9FF60" w14:textId="77777777" w:rsidR="005C4BF5" w:rsidRPr="002921C0" w:rsidRDefault="005C4BF5" w:rsidP="00B22C31">
                  <w:pPr>
                    <w:jc w:val="center"/>
                    <w:rPr>
                      <w:sz w:val="20"/>
                      <w:szCs w:val="20"/>
                    </w:rPr>
                  </w:pPr>
                  <w:r w:rsidRPr="0087376D">
                    <w:rPr>
                      <w:sz w:val="20"/>
                      <w:szCs w:val="20"/>
                    </w:rPr>
                    <w:t>3530361.78</w:t>
                  </w:r>
                </w:p>
              </w:tc>
            </w:tr>
            <w:tr w:rsidR="005C4BF5" w:rsidRPr="002921C0" w14:paraId="1EC6A5C9" w14:textId="77777777" w:rsidTr="00B22C31">
              <w:trPr>
                <w:trHeight w:val="38"/>
                <w:jc w:val="center"/>
              </w:trPr>
              <w:tc>
                <w:tcPr>
                  <w:tcW w:w="1140" w:type="dxa"/>
                  <w:shd w:val="clear" w:color="auto" w:fill="auto"/>
                  <w:vAlign w:val="center"/>
                </w:tcPr>
                <w:p w14:paraId="1B7A71F3" w14:textId="77777777" w:rsidR="005C4BF5" w:rsidRPr="002921C0" w:rsidRDefault="005C4BF5" w:rsidP="00B22C31">
                  <w:pPr>
                    <w:jc w:val="center"/>
                    <w:rPr>
                      <w:sz w:val="20"/>
                      <w:szCs w:val="20"/>
                    </w:rPr>
                  </w:pPr>
                  <w:r w:rsidRPr="0087376D">
                    <w:rPr>
                      <w:sz w:val="20"/>
                      <w:szCs w:val="20"/>
                    </w:rPr>
                    <w:t>48</w:t>
                  </w:r>
                </w:p>
              </w:tc>
              <w:tc>
                <w:tcPr>
                  <w:tcW w:w="1670" w:type="dxa"/>
                  <w:shd w:val="clear" w:color="auto" w:fill="auto"/>
                  <w:vAlign w:val="center"/>
                </w:tcPr>
                <w:p w14:paraId="437248A6" w14:textId="77777777" w:rsidR="005C4BF5" w:rsidRPr="002921C0" w:rsidRDefault="005C4BF5" w:rsidP="00B22C31">
                  <w:pPr>
                    <w:jc w:val="center"/>
                    <w:rPr>
                      <w:sz w:val="20"/>
                      <w:szCs w:val="20"/>
                    </w:rPr>
                  </w:pPr>
                  <w:r w:rsidRPr="0087376D">
                    <w:rPr>
                      <w:sz w:val="20"/>
                      <w:szCs w:val="20"/>
                    </w:rPr>
                    <w:t>961700.18</w:t>
                  </w:r>
                </w:p>
              </w:tc>
              <w:tc>
                <w:tcPr>
                  <w:tcW w:w="1772" w:type="dxa"/>
                  <w:shd w:val="clear" w:color="auto" w:fill="auto"/>
                  <w:vAlign w:val="center"/>
                </w:tcPr>
                <w:p w14:paraId="1259EC30" w14:textId="77777777" w:rsidR="005C4BF5" w:rsidRPr="002921C0" w:rsidRDefault="005C4BF5" w:rsidP="00B22C31">
                  <w:pPr>
                    <w:jc w:val="center"/>
                    <w:rPr>
                      <w:sz w:val="20"/>
                      <w:szCs w:val="20"/>
                    </w:rPr>
                  </w:pPr>
                  <w:r w:rsidRPr="0087376D">
                    <w:rPr>
                      <w:sz w:val="20"/>
                      <w:szCs w:val="20"/>
                    </w:rPr>
                    <w:t>3530360.76</w:t>
                  </w:r>
                </w:p>
              </w:tc>
            </w:tr>
            <w:tr w:rsidR="005C4BF5" w:rsidRPr="002921C0" w14:paraId="5C5282B8" w14:textId="77777777" w:rsidTr="00B22C31">
              <w:trPr>
                <w:trHeight w:val="38"/>
                <w:jc w:val="center"/>
              </w:trPr>
              <w:tc>
                <w:tcPr>
                  <w:tcW w:w="1140" w:type="dxa"/>
                  <w:shd w:val="clear" w:color="auto" w:fill="auto"/>
                  <w:vAlign w:val="center"/>
                </w:tcPr>
                <w:p w14:paraId="45D2DA46" w14:textId="77777777" w:rsidR="005C4BF5" w:rsidRPr="002921C0" w:rsidRDefault="005C4BF5" w:rsidP="00B22C31">
                  <w:pPr>
                    <w:jc w:val="center"/>
                    <w:rPr>
                      <w:sz w:val="20"/>
                      <w:szCs w:val="20"/>
                    </w:rPr>
                  </w:pPr>
                  <w:r w:rsidRPr="0087376D">
                    <w:rPr>
                      <w:sz w:val="20"/>
                      <w:szCs w:val="20"/>
                    </w:rPr>
                    <w:t>49</w:t>
                  </w:r>
                </w:p>
              </w:tc>
              <w:tc>
                <w:tcPr>
                  <w:tcW w:w="1670" w:type="dxa"/>
                  <w:shd w:val="clear" w:color="auto" w:fill="auto"/>
                  <w:vAlign w:val="center"/>
                </w:tcPr>
                <w:p w14:paraId="450C897E" w14:textId="77777777" w:rsidR="005C4BF5" w:rsidRPr="002921C0" w:rsidRDefault="005C4BF5" w:rsidP="00B22C31">
                  <w:pPr>
                    <w:jc w:val="center"/>
                    <w:rPr>
                      <w:sz w:val="20"/>
                      <w:szCs w:val="20"/>
                    </w:rPr>
                  </w:pPr>
                  <w:r w:rsidRPr="0087376D">
                    <w:rPr>
                      <w:sz w:val="20"/>
                      <w:szCs w:val="20"/>
                    </w:rPr>
                    <w:t>961706.2</w:t>
                  </w:r>
                </w:p>
              </w:tc>
              <w:tc>
                <w:tcPr>
                  <w:tcW w:w="1772" w:type="dxa"/>
                  <w:shd w:val="clear" w:color="auto" w:fill="auto"/>
                  <w:vAlign w:val="center"/>
                </w:tcPr>
                <w:p w14:paraId="0D038D5B" w14:textId="77777777" w:rsidR="005C4BF5" w:rsidRPr="002921C0" w:rsidRDefault="005C4BF5" w:rsidP="00B22C31">
                  <w:pPr>
                    <w:jc w:val="center"/>
                    <w:rPr>
                      <w:sz w:val="20"/>
                      <w:szCs w:val="20"/>
                    </w:rPr>
                  </w:pPr>
                  <w:r w:rsidRPr="0087376D">
                    <w:rPr>
                      <w:sz w:val="20"/>
                      <w:szCs w:val="20"/>
                    </w:rPr>
                    <w:t>3530348.66</w:t>
                  </w:r>
                </w:p>
              </w:tc>
            </w:tr>
            <w:tr w:rsidR="005C4BF5" w:rsidRPr="002921C0" w14:paraId="57ABC072" w14:textId="77777777" w:rsidTr="00B22C31">
              <w:trPr>
                <w:trHeight w:val="38"/>
                <w:jc w:val="center"/>
              </w:trPr>
              <w:tc>
                <w:tcPr>
                  <w:tcW w:w="1140" w:type="dxa"/>
                  <w:shd w:val="clear" w:color="auto" w:fill="auto"/>
                  <w:vAlign w:val="center"/>
                </w:tcPr>
                <w:p w14:paraId="646DC28E" w14:textId="77777777" w:rsidR="005C4BF5" w:rsidRPr="002921C0" w:rsidRDefault="005C4BF5" w:rsidP="00B22C31">
                  <w:pPr>
                    <w:jc w:val="center"/>
                    <w:rPr>
                      <w:sz w:val="20"/>
                      <w:szCs w:val="20"/>
                    </w:rPr>
                  </w:pPr>
                  <w:r w:rsidRPr="0087376D">
                    <w:rPr>
                      <w:sz w:val="20"/>
                      <w:szCs w:val="20"/>
                    </w:rPr>
                    <w:t>50</w:t>
                  </w:r>
                </w:p>
              </w:tc>
              <w:tc>
                <w:tcPr>
                  <w:tcW w:w="1670" w:type="dxa"/>
                  <w:shd w:val="clear" w:color="auto" w:fill="auto"/>
                  <w:vAlign w:val="center"/>
                </w:tcPr>
                <w:p w14:paraId="61CDA923" w14:textId="77777777" w:rsidR="005C4BF5" w:rsidRPr="002921C0" w:rsidRDefault="005C4BF5" w:rsidP="00B22C31">
                  <w:pPr>
                    <w:jc w:val="center"/>
                    <w:rPr>
                      <w:sz w:val="20"/>
                      <w:szCs w:val="20"/>
                    </w:rPr>
                  </w:pPr>
                  <w:r w:rsidRPr="0087376D">
                    <w:rPr>
                      <w:sz w:val="20"/>
                      <w:szCs w:val="20"/>
                    </w:rPr>
                    <w:t>961707.96</w:t>
                  </w:r>
                </w:p>
              </w:tc>
              <w:tc>
                <w:tcPr>
                  <w:tcW w:w="1772" w:type="dxa"/>
                  <w:shd w:val="clear" w:color="auto" w:fill="auto"/>
                  <w:vAlign w:val="center"/>
                </w:tcPr>
                <w:p w14:paraId="29DE7E9B" w14:textId="77777777" w:rsidR="005C4BF5" w:rsidRPr="002921C0" w:rsidRDefault="005C4BF5" w:rsidP="00B22C31">
                  <w:pPr>
                    <w:jc w:val="center"/>
                    <w:rPr>
                      <w:sz w:val="20"/>
                      <w:szCs w:val="20"/>
                    </w:rPr>
                  </w:pPr>
                  <w:r w:rsidRPr="0087376D">
                    <w:rPr>
                      <w:sz w:val="20"/>
                      <w:szCs w:val="20"/>
                    </w:rPr>
                    <w:t>3530344.42</w:t>
                  </w:r>
                </w:p>
              </w:tc>
            </w:tr>
            <w:tr w:rsidR="005C4BF5" w:rsidRPr="002921C0" w14:paraId="5EABE1E5" w14:textId="77777777" w:rsidTr="00B22C31">
              <w:trPr>
                <w:trHeight w:val="38"/>
                <w:jc w:val="center"/>
              </w:trPr>
              <w:tc>
                <w:tcPr>
                  <w:tcW w:w="1140" w:type="dxa"/>
                  <w:shd w:val="clear" w:color="auto" w:fill="auto"/>
                  <w:vAlign w:val="center"/>
                </w:tcPr>
                <w:p w14:paraId="7302C1D5" w14:textId="77777777" w:rsidR="005C4BF5" w:rsidRPr="002921C0" w:rsidRDefault="005C4BF5" w:rsidP="00B22C31">
                  <w:pPr>
                    <w:jc w:val="center"/>
                    <w:rPr>
                      <w:sz w:val="20"/>
                      <w:szCs w:val="20"/>
                    </w:rPr>
                  </w:pPr>
                  <w:r w:rsidRPr="0087376D">
                    <w:rPr>
                      <w:sz w:val="20"/>
                      <w:szCs w:val="20"/>
                    </w:rPr>
                    <w:t>51</w:t>
                  </w:r>
                </w:p>
              </w:tc>
              <w:tc>
                <w:tcPr>
                  <w:tcW w:w="1670" w:type="dxa"/>
                  <w:shd w:val="clear" w:color="auto" w:fill="auto"/>
                  <w:vAlign w:val="center"/>
                </w:tcPr>
                <w:p w14:paraId="4BD30236" w14:textId="77777777" w:rsidR="005C4BF5" w:rsidRPr="002921C0" w:rsidRDefault="005C4BF5" w:rsidP="00B22C31">
                  <w:pPr>
                    <w:jc w:val="center"/>
                    <w:rPr>
                      <w:sz w:val="20"/>
                      <w:szCs w:val="20"/>
                    </w:rPr>
                  </w:pPr>
                  <w:r w:rsidRPr="0087376D">
                    <w:rPr>
                      <w:sz w:val="20"/>
                      <w:szCs w:val="20"/>
                    </w:rPr>
                    <w:t>961709.7</w:t>
                  </w:r>
                </w:p>
              </w:tc>
              <w:tc>
                <w:tcPr>
                  <w:tcW w:w="1772" w:type="dxa"/>
                  <w:shd w:val="clear" w:color="auto" w:fill="auto"/>
                  <w:vAlign w:val="center"/>
                </w:tcPr>
                <w:p w14:paraId="7908B8F1" w14:textId="77777777" w:rsidR="005C4BF5" w:rsidRPr="002921C0" w:rsidRDefault="005C4BF5" w:rsidP="00B22C31">
                  <w:pPr>
                    <w:jc w:val="center"/>
                    <w:rPr>
                      <w:sz w:val="20"/>
                      <w:szCs w:val="20"/>
                    </w:rPr>
                  </w:pPr>
                  <w:r w:rsidRPr="0087376D">
                    <w:rPr>
                      <w:sz w:val="20"/>
                      <w:szCs w:val="20"/>
                    </w:rPr>
                    <w:t>3530338.36</w:t>
                  </w:r>
                </w:p>
              </w:tc>
            </w:tr>
            <w:tr w:rsidR="005C4BF5" w:rsidRPr="002921C0" w14:paraId="75525EE3" w14:textId="77777777" w:rsidTr="00B22C31">
              <w:trPr>
                <w:trHeight w:val="38"/>
                <w:jc w:val="center"/>
              </w:trPr>
              <w:tc>
                <w:tcPr>
                  <w:tcW w:w="1140" w:type="dxa"/>
                  <w:shd w:val="clear" w:color="auto" w:fill="auto"/>
                  <w:vAlign w:val="center"/>
                </w:tcPr>
                <w:p w14:paraId="03060136" w14:textId="77777777" w:rsidR="005C4BF5" w:rsidRPr="002921C0" w:rsidRDefault="005C4BF5" w:rsidP="00B22C31">
                  <w:pPr>
                    <w:jc w:val="center"/>
                    <w:rPr>
                      <w:sz w:val="20"/>
                      <w:szCs w:val="20"/>
                    </w:rPr>
                  </w:pPr>
                  <w:r w:rsidRPr="0087376D">
                    <w:rPr>
                      <w:sz w:val="20"/>
                      <w:szCs w:val="20"/>
                    </w:rPr>
                    <w:t>52</w:t>
                  </w:r>
                </w:p>
              </w:tc>
              <w:tc>
                <w:tcPr>
                  <w:tcW w:w="1670" w:type="dxa"/>
                  <w:shd w:val="clear" w:color="auto" w:fill="auto"/>
                  <w:vAlign w:val="center"/>
                </w:tcPr>
                <w:p w14:paraId="18692121" w14:textId="77777777" w:rsidR="005C4BF5" w:rsidRPr="002921C0" w:rsidRDefault="005C4BF5" w:rsidP="00B22C31">
                  <w:pPr>
                    <w:jc w:val="center"/>
                    <w:rPr>
                      <w:sz w:val="20"/>
                      <w:szCs w:val="20"/>
                    </w:rPr>
                  </w:pPr>
                  <w:r w:rsidRPr="0087376D">
                    <w:rPr>
                      <w:sz w:val="20"/>
                      <w:szCs w:val="20"/>
                    </w:rPr>
                    <w:t>961711.35</w:t>
                  </w:r>
                </w:p>
              </w:tc>
              <w:tc>
                <w:tcPr>
                  <w:tcW w:w="1772" w:type="dxa"/>
                  <w:shd w:val="clear" w:color="auto" w:fill="auto"/>
                  <w:vAlign w:val="center"/>
                </w:tcPr>
                <w:p w14:paraId="14289E6C" w14:textId="77777777" w:rsidR="005C4BF5" w:rsidRPr="002921C0" w:rsidRDefault="005C4BF5" w:rsidP="00B22C31">
                  <w:pPr>
                    <w:jc w:val="center"/>
                    <w:rPr>
                      <w:sz w:val="20"/>
                      <w:szCs w:val="20"/>
                    </w:rPr>
                  </w:pPr>
                  <w:r w:rsidRPr="0087376D">
                    <w:rPr>
                      <w:sz w:val="20"/>
                      <w:szCs w:val="20"/>
                    </w:rPr>
                    <w:t>3530333.52</w:t>
                  </w:r>
                </w:p>
              </w:tc>
            </w:tr>
            <w:tr w:rsidR="005C4BF5" w:rsidRPr="002921C0" w14:paraId="0C0B9E2A" w14:textId="77777777" w:rsidTr="00B22C31">
              <w:trPr>
                <w:trHeight w:val="38"/>
                <w:jc w:val="center"/>
              </w:trPr>
              <w:tc>
                <w:tcPr>
                  <w:tcW w:w="1140" w:type="dxa"/>
                  <w:shd w:val="clear" w:color="auto" w:fill="auto"/>
                  <w:vAlign w:val="center"/>
                </w:tcPr>
                <w:p w14:paraId="740F1981" w14:textId="77777777" w:rsidR="005C4BF5" w:rsidRPr="002921C0" w:rsidRDefault="005C4BF5" w:rsidP="00B22C31">
                  <w:pPr>
                    <w:jc w:val="center"/>
                    <w:rPr>
                      <w:sz w:val="20"/>
                      <w:szCs w:val="20"/>
                    </w:rPr>
                  </w:pPr>
                  <w:r w:rsidRPr="0087376D">
                    <w:rPr>
                      <w:sz w:val="20"/>
                      <w:szCs w:val="20"/>
                    </w:rPr>
                    <w:t>53</w:t>
                  </w:r>
                </w:p>
              </w:tc>
              <w:tc>
                <w:tcPr>
                  <w:tcW w:w="1670" w:type="dxa"/>
                  <w:shd w:val="clear" w:color="auto" w:fill="auto"/>
                  <w:vAlign w:val="center"/>
                </w:tcPr>
                <w:p w14:paraId="02527190" w14:textId="77777777" w:rsidR="005C4BF5" w:rsidRPr="002921C0" w:rsidRDefault="005C4BF5" w:rsidP="00B22C31">
                  <w:pPr>
                    <w:jc w:val="center"/>
                    <w:rPr>
                      <w:sz w:val="20"/>
                      <w:szCs w:val="20"/>
                    </w:rPr>
                  </w:pPr>
                  <w:r w:rsidRPr="0087376D">
                    <w:rPr>
                      <w:sz w:val="20"/>
                      <w:szCs w:val="20"/>
                    </w:rPr>
                    <w:t>961713.12</w:t>
                  </w:r>
                </w:p>
              </w:tc>
              <w:tc>
                <w:tcPr>
                  <w:tcW w:w="1772" w:type="dxa"/>
                  <w:shd w:val="clear" w:color="auto" w:fill="auto"/>
                  <w:vAlign w:val="center"/>
                </w:tcPr>
                <w:p w14:paraId="2FDB52FE" w14:textId="77777777" w:rsidR="005C4BF5" w:rsidRPr="002921C0" w:rsidRDefault="005C4BF5" w:rsidP="00B22C31">
                  <w:pPr>
                    <w:jc w:val="center"/>
                    <w:rPr>
                      <w:sz w:val="20"/>
                      <w:szCs w:val="20"/>
                    </w:rPr>
                  </w:pPr>
                  <w:r w:rsidRPr="0087376D">
                    <w:rPr>
                      <w:sz w:val="20"/>
                      <w:szCs w:val="20"/>
                    </w:rPr>
                    <w:t>3530328.88</w:t>
                  </w:r>
                </w:p>
              </w:tc>
            </w:tr>
            <w:tr w:rsidR="005C4BF5" w:rsidRPr="002921C0" w14:paraId="53E7B482" w14:textId="77777777" w:rsidTr="00B22C31">
              <w:trPr>
                <w:trHeight w:val="38"/>
                <w:jc w:val="center"/>
              </w:trPr>
              <w:tc>
                <w:tcPr>
                  <w:tcW w:w="1140" w:type="dxa"/>
                  <w:shd w:val="clear" w:color="auto" w:fill="auto"/>
                  <w:vAlign w:val="center"/>
                </w:tcPr>
                <w:p w14:paraId="34BF6B1A" w14:textId="77777777" w:rsidR="005C4BF5" w:rsidRPr="002921C0" w:rsidRDefault="005C4BF5" w:rsidP="00B22C31">
                  <w:pPr>
                    <w:jc w:val="center"/>
                    <w:rPr>
                      <w:sz w:val="20"/>
                      <w:szCs w:val="20"/>
                    </w:rPr>
                  </w:pPr>
                  <w:r w:rsidRPr="0087376D">
                    <w:rPr>
                      <w:sz w:val="20"/>
                      <w:szCs w:val="20"/>
                    </w:rPr>
                    <w:t>54</w:t>
                  </w:r>
                </w:p>
              </w:tc>
              <w:tc>
                <w:tcPr>
                  <w:tcW w:w="1670" w:type="dxa"/>
                  <w:shd w:val="clear" w:color="auto" w:fill="auto"/>
                  <w:vAlign w:val="center"/>
                </w:tcPr>
                <w:p w14:paraId="2E7CA6FA" w14:textId="77777777" w:rsidR="005C4BF5" w:rsidRPr="002921C0" w:rsidRDefault="005C4BF5" w:rsidP="00B22C31">
                  <w:pPr>
                    <w:jc w:val="center"/>
                    <w:rPr>
                      <w:sz w:val="20"/>
                      <w:szCs w:val="20"/>
                    </w:rPr>
                  </w:pPr>
                  <w:r w:rsidRPr="0087376D">
                    <w:rPr>
                      <w:sz w:val="20"/>
                      <w:szCs w:val="20"/>
                    </w:rPr>
                    <w:t>961716.78</w:t>
                  </w:r>
                </w:p>
              </w:tc>
              <w:tc>
                <w:tcPr>
                  <w:tcW w:w="1772" w:type="dxa"/>
                  <w:shd w:val="clear" w:color="auto" w:fill="auto"/>
                  <w:vAlign w:val="center"/>
                </w:tcPr>
                <w:p w14:paraId="7F1E9930" w14:textId="77777777" w:rsidR="005C4BF5" w:rsidRPr="002921C0" w:rsidRDefault="005C4BF5" w:rsidP="00B22C31">
                  <w:pPr>
                    <w:jc w:val="center"/>
                    <w:rPr>
                      <w:sz w:val="20"/>
                      <w:szCs w:val="20"/>
                    </w:rPr>
                  </w:pPr>
                  <w:r w:rsidRPr="0087376D">
                    <w:rPr>
                      <w:sz w:val="20"/>
                      <w:szCs w:val="20"/>
                    </w:rPr>
                    <w:t>3530323</w:t>
                  </w:r>
                </w:p>
              </w:tc>
            </w:tr>
            <w:tr w:rsidR="005C4BF5" w:rsidRPr="002921C0" w14:paraId="273A2F92" w14:textId="77777777" w:rsidTr="00B22C31">
              <w:trPr>
                <w:trHeight w:val="38"/>
                <w:jc w:val="center"/>
              </w:trPr>
              <w:tc>
                <w:tcPr>
                  <w:tcW w:w="1140" w:type="dxa"/>
                  <w:shd w:val="clear" w:color="auto" w:fill="auto"/>
                  <w:vAlign w:val="center"/>
                </w:tcPr>
                <w:p w14:paraId="7B04B29E" w14:textId="77777777" w:rsidR="005C4BF5" w:rsidRPr="002921C0" w:rsidRDefault="005C4BF5" w:rsidP="00B22C31">
                  <w:pPr>
                    <w:jc w:val="center"/>
                    <w:rPr>
                      <w:sz w:val="20"/>
                      <w:szCs w:val="20"/>
                    </w:rPr>
                  </w:pPr>
                  <w:r w:rsidRPr="0087376D">
                    <w:rPr>
                      <w:sz w:val="20"/>
                      <w:szCs w:val="20"/>
                    </w:rPr>
                    <w:t>55</w:t>
                  </w:r>
                </w:p>
              </w:tc>
              <w:tc>
                <w:tcPr>
                  <w:tcW w:w="1670" w:type="dxa"/>
                  <w:shd w:val="clear" w:color="auto" w:fill="auto"/>
                  <w:vAlign w:val="center"/>
                </w:tcPr>
                <w:p w14:paraId="7E455DF7" w14:textId="77777777" w:rsidR="005C4BF5" w:rsidRPr="002921C0" w:rsidRDefault="005C4BF5" w:rsidP="00B22C31">
                  <w:pPr>
                    <w:jc w:val="center"/>
                    <w:rPr>
                      <w:sz w:val="20"/>
                      <w:szCs w:val="20"/>
                    </w:rPr>
                  </w:pPr>
                  <w:r w:rsidRPr="0087376D">
                    <w:rPr>
                      <w:sz w:val="20"/>
                      <w:szCs w:val="20"/>
                    </w:rPr>
                    <w:t>961720.72</w:t>
                  </w:r>
                </w:p>
              </w:tc>
              <w:tc>
                <w:tcPr>
                  <w:tcW w:w="1772" w:type="dxa"/>
                  <w:shd w:val="clear" w:color="auto" w:fill="auto"/>
                  <w:vAlign w:val="center"/>
                </w:tcPr>
                <w:p w14:paraId="4632D5A0" w14:textId="77777777" w:rsidR="005C4BF5" w:rsidRPr="002921C0" w:rsidRDefault="005C4BF5" w:rsidP="00B22C31">
                  <w:pPr>
                    <w:jc w:val="center"/>
                    <w:rPr>
                      <w:sz w:val="20"/>
                      <w:szCs w:val="20"/>
                    </w:rPr>
                  </w:pPr>
                  <w:r w:rsidRPr="0087376D">
                    <w:rPr>
                      <w:sz w:val="20"/>
                      <w:szCs w:val="20"/>
                    </w:rPr>
                    <w:t>3530320.4</w:t>
                  </w:r>
                </w:p>
              </w:tc>
            </w:tr>
            <w:tr w:rsidR="005C4BF5" w:rsidRPr="002921C0" w14:paraId="774F3ABA" w14:textId="77777777" w:rsidTr="00B22C31">
              <w:trPr>
                <w:trHeight w:val="38"/>
                <w:jc w:val="center"/>
              </w:trPr>
              <w:tc>
                <w:tcPr>
                  <w:tcW w:w="1140" w:type="dxa"/>
                  <w:shd w:val="clear" w:color="auto" w:fill="auto"/>
                  <w:vAlign w:val="center"/>
                </w:tcPr>
                <w:p w14:paraId="7E3FC2B6" w14:textId="77777777" w:rsidR="005C4BF5" w:rsidRPr="002921C0" w:rsidRDefault="005C4BF5" w:rsidP="00B22C31">
                  <w:pPr>
                    <w:jc w:val="center"/>
                    <w:rPr>
                      <w:sz w:val="20"/>
                      <w:szCs w:val="20"/>
                    </w:rPr>
                  </w:pPr>
                  <w:r w:rsidRPr="0087376D">
                    <w:rPr>
                      <w:sz w:val="20"/>
                      <w:szCs w:val="20"/>
                    </w:rPr>
                    <w:t>56</w:t>
                  </w:r>
                </w:p>
              </w:tc>
              <w:tc>
                <w:tcPr>
                  <w:tcW w:w="1670" w:type="dxa"/>
                  <w:shd w:val="clear" w:color="auto" w:fill="auto"/>
                  <w:vAlign w:val="center"/>
                </w:tcPr>
                <w:p w14:paraId="6F1DB5AD" w14:textId="77777777" w:rsidR="005C4BF5" w:rsidRPr="002921C0" w:rsidRDefault="005C4BF5" w:rsidP="00B22C31">
                  <w:pPr>
                    <w:jc w:val="center"/>
                    <w:rPr>
                      <w:sz w:val="20"/>
                      <w:szCs w:val="20"/>
                    </w:rPr>
                  </w:pPr>
                  <w:r w:rsidRPr="0087376D">
                    <w:rPr>
                      <w:sz w:val="20"/>
                      <w:szCs w:val="20"/>
                    </w:rPr>
                    <w:t>961724.7</w:t>
                  </w:r>
                </w:p>
              </w:tc>
              <w:tc>
                <w:tcPr>
                  <w:tcW w:w="1772" w:type="dxa"/>
                  <w:shd w:val="clear" w:color="auto" w:fill="auto"/>
                  <w:vAlign w:val="center"/>
                </w:tcPr>
                <w:p w14:paraId="61CFADE6" w14:textId="77777777" w:rsidR="005C4BF5" w:rsidRPr="002921C0" w:rsidRDefault="005C4BF5" w:rsidP="00B22C31">
                  <w:pPr>
                    <w:jc w:val="center"/>
                    <w:rPr>
                      <w:sz w:val="20"/>
                      <w:szCs w:val="20"/>
                    </w:rPr>
                  </w:pPr>
                  <w:r w:rsidRPr="0087376D">
                    <w:rPr>
                      <w:sz w:val="20"/>
                      <w:szCs w:val="20"/>
                    </w:rPr>
                    <w:t>3530319.5</w:t>
                  </w:r>
                </w:p>
              </w:tc>
            </w:tr>
            <w:tr w:rsidR="005C4BF5" w:rsidRPr="002921C0" w14:paraId="7E1BF4BE" w14:textId="77777777" w:rsidTr="00B22C31">
              <w:trPr>
                <w:trHeight w:val="38"/>
                <w:jc w:val="center"/>
              </w:trPr>
              <w:tc>
                <w:tcPr>
                  <w:tcW w:w="1140" w:type="dxa"/>
                  <w:shd w:val="clear" w:color="auto" w:fill="auto"/>
                  <w:vAlign w:val="center"/>
                </w:tcPr>
                <w:p w14:paraId="358CDA2C" w14:textId="77777777" w:rsidR="005C4BF5" w:rsidRPr="002921C0" w:rsidRDefault="005C4BF5" w:rsidP="00B22C31">
                  <w:pPr>
                    <w:jc w:val="center"/>
                    <w:rPr>
                      <w:sz w:val="20"/>
                      <w:szCs w:val="20"/>
                    </w:rPr>
                  </w:pPr>
                  <w:r w:rsidRPr="0087376D">
                    <w:rPr>
                      <w:sz w:val="20"/>
                      <w:szCs w:val="20"/>
                    </w:rPr>
                    <w:t>57</w:t>
                  </w:r>
                </w:p>
              </w:tc>
              <w:tc>
                <w:tcPr>
                  <w:tcW w:w="1670" w:type="dxa"/>
                  <w:shd w:val="clear" w:color="auto" w:fill="auto"/>
                  <w:vAlign w:val="center"/>
                </w:tcPr>
                <w:p w14:paraId="779A9356" w14:textId="77777777" w:rsidR="005C4BF5" w:rsidRPr="002921C0" w:rsidRDefault="005C4BF5" w:rsidP="00B22C31">
                  <w:pPr>
                    <w:jc w:val="center"/>
                    <w:rPr>
                      <w:sz w:val="20"/>
                      <w:szCs w:val="20"/>
                    </w:rPr>
                  </w:pPr>
                  <w:r w:rsidRPr="0087376D">
                    <w:rPr>
                      <w:sz w:val="20"/>
                      <w:szCs w:val="20"/>
                    </w:rPr>
                    <w:t>961727.81</w:t>
                  </w:r>
                </w:p>
              </w:tc>
              <w:tc>
                <w:tcPr>
                  <w:tcW w:w="1772" w:type="dxa"/>
                  <w:shd w:val="clear" w:color="auto" w:fill="auto"/>
                  <w:vAlign w:val="center"/>
                </w:tcPr>
                <w:p w14:paraId="001343C8" w14:textId="77777777" w:rsidR="005C4BF5" w:rsidRPr="002921C0" w:rsidRDefault="005C4BF5" w:rsidP="00B22C31">
                  <w:pPr>
                    <w:jc w:val="center"/>
                    <w:rPr>
                      <w:sz w:val="20"/>
                      <w:szCs w:val="20"/>
                    </w:rPr>
                  </w:pPr>
                  <w:r w:rsidRPr="0087376D">
                    <w:rPr>
                      <w:sz w:val="20"/>
                      <w:szCs w:val="20"/>
                    </w:rPr>
                    <w:t>3530318.22</w:t>
                  </w:r>
                </w:p>
              </w:tc>
            </w:tr>
            <w:tr w:rsidR="005C4BF5" w:rsidRPr="002921C0" w14:paraId="49B0207D" w14:textId="77777777" w:rsidTr="00B22C31">
              <w:trPr>
                <w:trHeight w:val="38"/>
                <w:jc w:val="center"/>
              </w:trPr>
              <w:tc>
                <w:tcPr>
                  <w:tcW w:w="1140" w:type="dxa"/>
                  <w:shd w:val="clear" w:color="auto" w:fill="auto"/>
                  <w:vAlign w:val="center"/>
                </w:tcPr>
                <w:p w14:paraId="118919DC" w14:textId="77777777" w:rsidR="005C4BF5" w:rsidRPr="002921C0" w:rsidRDefault="005C4BF5" w:rsidP="00B22C31">
                  <w:pPr>
                    <w:jc w:val="center"/>
                    <w:rPr>
                      <w:sz w:val="20"/>
                      <w:szCs w:val="20"/>
                    </w:rPr>
                  </w:pPr>
                  <w:r w:rsidRPr="0087376D">
                    <w:rPr>
                      <w:sz w:val="20"/>
                      <w:szCs w:val="20"/>
                    </w:rPr>
                    <w:t>58</w:t>
                  </w:r>
                </w:p>
              </w:tc>
              <w:tc>
                <w:tcPr>
                  <w:tcW w:w="1670" w:type="dxa"/>
                  <w:shd w:val="clear" w:color="auto" w:fill="auto"/>
                  <w:vAlign w:val="center"/>
                </w:tcPr>
                <w:p w14:paraId="53B1BF59" w14:textId="77777777" w:rsidR="005C4BF5" w:rsidRPr="002921C0" w:rsidRDefault="005C4BF5" w:rsidP="00B22C31">
                  <w:pPr>
                    <w:jc w:val="center"/>
                    <w:rPr>
                      <w:sz w:val="20"/>
                      <w:szCs w:val="20"/>
                    </w:rPr>
                  </w:pPr>
                  <w:r w:rsidRPr="0087376D">
                    <w:rPr>
                      <w:sz w:val="20"/>
                      <w:szCs w:val="20"/>
                    </w:rPr>
                    <w:t>961734.29</w:t>
                  </w:r>
                </w:p>
              </w:tc>
              <w:tc>
                <w:tcPr>
                  <w:tcW w:w="1772" w:type="dxa"/>
                  <w:shd w:val="clear" w:color="auto" w:fill="auto"/>
                  <w:vAlign w:val="center"/>
                </w:tcPr>
                <w:p w14:paraId="65069C89" w14:textId="77777777" w:rsidR="005C4BF5" w:rsidRPr="002921C0" w:rsidRDefault="005C4BF5" w:rsidP="00B22C31">
                  <w:pPr>
                    <w:jc w:val="center"/>
                    <w:rPr>
                      <w:sz w:val="20"/>
                      <w:szCs w:val="20"/>
                    </w:rPr>
                  </w:pPr>
                  <w:r w:rsidRPr="0087376D">
                    <w:rPr>
                      <w:sz w:val="20"/>
                      <w:szCs w:val="20"/>
                    </w:rPr>
                    <w:t>3530311.1</w:t>
                  </w:r>
                </w:p>
              </w:tc>
            </w:tr>
            <w:tr w:rsidR="005C4BF5" w:rsidRPr="002921C0" w14:paraId="465D300B" w14:textId="77777777" w:rsidTr="00B22C31">
              <w:trPr>
                <w:trHeight w:val="38"/>
                <w:jc w:val="center"/>
              </w:trPr>
              <w:tc>
                <w:tcPr>
                  <w:tcW w:w="1140" w:type="dxa"/>
                  <w:shd w:val="clear" w:color="auto" w:fill="auto"/>
                  <w:vAlign w:val="center"/>
                </w:tcPr>
                <w:p w14:paraId="04DB4AC2" w14:textId="77777777" w:rsidR="005C4BF5" w:rsidRPr="002921C0" w:rsidRDefault="005C4BF5" w:rsidP="00B22C31">
                  <w:pPr>
                    <w:jc w:val="center"/>
                    <w:rPr>
                      <w:sz w:val="20"/>
                      <w:szCs w:val="20"/>
                    </w:rPr>
                  </w:pPr>
                  <w:r w:rsidRPr="0087376D">
                    <w:rPr>
                      <w:sz w:val="20"/>
                      <w:szCs w:val="20"/>
                    </w:rPr>
                    <w:t>59</w:t>
                  </w:r>
                </w:p>
              </w:tc>
              <w:tc>
                <w:tcPr>
                  <w:tcW w:w="1670" w:type="dxa"/>
                  <w:shd w:val="clear" w:color="auto" w:fill="auto"/>
                  <w:vAlign w:val="center"/>
                </w:tcPr>
                <w:p w14:paraId="6BCFA4CE" w14:textId="77777777" w:rsidR="005C4BF5" w:rsidRPr="002921C0" w:rsidRDefault="005C4BF5" w:rsidP="00B22C31">
                  <w:pPr>
                    <w:jc w:val="center"/>
                    <w:rPr>
                      <w:sz w:val="20"/>
                      <w:szCs w:val="20"/>
                    </w:rPr>
                  </w:pPr>
                  <w:r w:rsidRPr="0087376D">
                    <w:rPr>
                      <w:sz w:val="20"/>
                      <w:szCs w:val="20"/>
                    </w:rPr>
                    <w:t>961740.81</w:t>
                  </w:r>
                </w:p>
              </w:tc>
              <w:tc>
                <w:tcPr>
                  <w:tcW w:w="1772" w:type="dxa"/>
                  <w:shd w:val="clear" w:color="auto" w:fill="auto"/>
                  <w:vAlign w:val="center"/>
                </w:tcPr>
                <w:p w14:paraId="17F252BF" w14:textId="77777777" w:rsidR="005C4BF5" w:rsidRPr="002921C0" w:rsidRDefault="005C4BF5" w:rsidP="00B22C31">
                  <w:pPr>
                    <w:jc w:val="center"/>
                    <w:rPr>
                      <w:sz w:val="20"/>
                      <w:szCs w:val="20"/>
                    </w:rPr>
                  </w:pPr>
                  <w:r w:rsidRPr="0087376D">
                    <w:rPr>
                      <w:sz w:val="20"/>
                      <w:szCs w:val="20"/>
                    </w:rPr>
                    <w:t>3530300.18</w:t>
                  </w:r>
                </w:p>
              </w:tc>
            </w:tr>
            <w:tr w:rsidR="005C4BF5" w:rsidRPr="002921C0" w14:paraId="6BED365F" w14:textId="77777777" w:rsidTr="00B22C31">
              <w:trPr>
                <w:trHeight w:val="38"/>
                <w:jc w:val="center"/>
              </w:trPr>
              <w:tc>
                <w:tcPr>
                  <w:tcW w:w="1140" w:type="dxa"/>
                  <w:shd w:val="clear" w:color="auto" w:fill="auto"/>
                  <w:vAlign w:val="center"/>
                </w:tcPr>
                <w:p w14:paraId="0008FADB" w14:textId="77777777" w:rsidR="005C4BF5" w:rsidRPr="002921C0" w:rsidRDefault="005C4BF5" w:rsidP="00B22C31">
                  <w:pPr>
                    <w:jc w:val="center"/>
                    <w:rPr>
                      <w:sz w:val="20"/>
                      <w:szCs w:val="20"/>
                    </w:rPr>
                  </w:pPr>
                  <w:r w:rsidRPr="0087376D">
                    <w:rPr>
                      <w:sz w:val="20"/>
                      <w:szCs w:val="20"/>
                    </w:rPr>
                    <w:t>60</w:t>
                  </w:r>
                </w:p>
              </w:tc>
              <w:tc>
                <w:tcPr>
                  <w:tcW w:w="1670" w:type="dxa"/>
                  <w:shd w:val="clear" w:color="auto" w:fill="auto"/>
                  <w:vAlign w:val="center"/>
                </w:tcPr>
                <w:p w14:paraId="738C4366" w14:textId="77777777" w:rsidR="005C4BF5" w:rsidRPr="002921C0" w:rsidRDefault="005C4BF5" w:rsidP="00B22C31">
                  <w:pPr>
                    <w:jc w:val="center"/>
                    <w:rPr>
                      <w:sz w:val="20"/>
                      <w:szCs w:val="20"/>
                    </w:rPr>
                  </w:pPr>
                  <w:r w:rsidRPr="0087376D">
                    <w:rPr>
                      <w:sz w:val="20"/>
                      <w:szCs w:val="20"/>
                    </w:rPr>
                    <w:t>961749.18</w:t>
                  </w:r>
                </w:p>
              </w:tc>
              <w:tc>
                <w:tcPr>
                  <w:tcW w:w="1772" w:type="dxa"/>
                  <w:shd w:val="clear" w:color="auto" w:fill="auto"/>
                  <w:vAlign w:val="center"/>
                </w:tcPr>
                <w:p w14:paraId="6702A7D3" w14:textId="77777777" w:rsidR="005C4BF5" w:rsidRPr="002921C0" w:rsidRDefault="005C4BF5" w:rsidP="00B22C31">
                  <w:pPr>
                    <w:jc w:val="center"/>
                    <w:rPr>
                      <w:sz w:val="20"/>
                      <w:szCs w:val="20"/>
                    </w:rPr>
                  </w:pPr>
                  <w:r w:rsidRPr="0087376D">
                    <w:rPr>
                      <w:sz w:val="20"/>
                      <w:szCs w:val="20"/>
                    </w:rPr>
                    <w:t>3530290.9</w:t>
                  </w:r>
                </w:p>
              </w:tc>
            </w:tr>
            <w:tr w:rsidR="005C4BF5" w:rsidRPr="002921C0" w14:paraId="07D6CF56" w14:textId="77777777" w:rsidTr="00B22C31">
              <w:trPr>
                <w:trHeight w:val="38"/>
                <w:jc w:val="center"/>
              </w:trPr>
              <w:tc>
                <w:tcPr>
                  <w:tcW w:w="1140" w:type="dxa"/>
                  <w:shd w:val="clear" w:color="auto" w:fill="auto"/>
                  <w:vAlign w:val="center"/>
                </w:tcPr>
                <w:p w14:paraId="064BC9DC" w14:textId="77777777" w:rsidR="005C4BF5" w:rsidRPr="002921C0" w:rsidRDefault="005C4BF5" w:rsidP="00B22C31">
                  <w:pPr>
                    <w:jc w:val="center"/>
                    <w:rPr>
                      <w:sz w:val="20"/>
                      <w:szCs w:val="20"/>
                    </w:rPr>
                  </w:pPr>
                  <w:r w:rsidRPr="0087376D">
                    <w:rPr>
                      <w:sz w:val="20"/>
                      <w:szCs w:val="20"/>
                    </w:rPr>
                    <w:t>61</w:t>
                  </w:r>
                </w:p>
              </w:tc>
              <w:tc>
                <w:tcPr>
                  <w:tcW w:w="1670" w:type="dxa"/>
                  <w:shd w:val="clear" w:color="auto" w:fill="auto"/>
                  <w:vAlign w:val="center"/>
                </w:tcPr>
                <w:p w14:paraId="248BAD67" w14:textId="77777777" w:rsidR="005C4BF5" w:rsidRPr="002921C0" w:rsidRDefault="005C4BF5" w:rsidP="00B22C31">
                  <w:pPr>
                    <w:jc w:val="center"/>
                    <w:rPr>
                      <w:sz w:val="20"/>
                      <w:szCs w:val="20"/>
                    </w:rPr>
                  </w:pPr>
                  <w:r w:rsidRPr="0087376D">
                    <w:rPr>
                      <w:sz w:val="20"/>
                      <w:szCs w:val="20"/>
                    </w:rPr>
                    <w:t>961751.28</w:t>
                  </w:r>
                </w:p>
              </w:tc>
              <w:tc>
                <w:tcPr>
                  <w:tcW w:w="1772" w:type="dxa"/>
                  <w:shd w:val="clear" w:color="auto" w:fill="auto"/>
                  <w:vAlign w:val="center"/>
                </w:tcPr>
                <w:p w14:paraId="1D880FE7" w14:textId="77777777" w:rsidR="005C4BF5" w:rsidRPr="002921C0" w:rsidRDefault="005C4BF5" w:rsidP="00B22C31">
                  <w:pPr>
                    <w:jc w:val="center"/>
                    <w:rPr>
                      <w:sz w:val="20"/>
                      <w:szCs w:val="20"/>
                    </w:rPr>
                  </w:pPr>
                  <w:r w:rsidRPr="0087376D">
                    <w:rPr>
                      <w:sz w:val="20"/>
                      <w:szCs w:val="20"/>
                    </w:rPr>
                    <w:t>3530287.47</w:t>
                  </w:r>
                </w:p>
              </w:tc>
            </w:tr>
            <w:tr w:rsidR="005C4BF5" w:rsidRPr="002921C0" w14:paraId="6E8A1C2D" w14:textId="77777777" w:rsidTr="00B22C31">
              <w:trPr>
                <w:trHeight w:val="38"/>
                <w:jc w:val="center"/>
              </w:trPr>
              <w:tc>
                <w:tcPr>
                  <w:tcW w:w="1140" w:type="dxa"/>
                  <w:shd w:val="clear" w:color="auto" w:fill="auto"/>
                  <w:vAlign w:val="center"/>
                </w:tcPr>
                <w:p w14:paraId="56DCD57B" w14:textId="77777777" w:rsidR="005C4BF5" w:rsidRPr="002921C0" w:rsidRDefault="005C4BF5" w:rsidP="00B22C31">
                  <w:pPr>
                    <w:jc w:val="center"/>
                    <w:rPr>
                      <w:sz w:val="20"/>
                      <w:szCs w:val="20"/>
                    </w:rPr>
                  </w:pPr>
                  <w:r w:rsidRPr="0087376D">
                    <w:rPr>
                      <w:sz w:val="20"/>
                      <w:szCs w:val="20"/>
                    </w:rPr>
                    <w:t>62</w:t>
                  </w:r>
                </w:p>
              </w:tc>
              <w:tc>
                <w:tcPr>
                  <w:tcW w:w="1670" w:type="dxa"/>
                  <w:shd w:val="clear" w:color="auto" w:fill="auto"/>
                  <w:vAlign w:val="center"/>
                </w:tcPr>
                <w:p w14:paraId="70F6B535" w14:textId="77777777" w:rsidR="005C4BF5" w:rsidRPr="002921C0" w:rsidRDefault="005C4BF5" w:rsidP="00B22C31">
                  <w:pPr>
                    <w:jc w:val="center"/>
                    <w:rPr>
                      <w:sz w:val="20"/>
                      <w:szCs w:val="20"/>
                    </w:rPr>
                  </w:pPr>
                  <w:r w:rsidRPr="0087376D">
                    <w:rPr>
                      <w:sz w:val="20"/>
                      <w:szCs w:val="20"/>
                    </w:rPr>
                    <w:t>961756.24</w:t>
                  </w:r>
                </w:p>
              </w:tc>
              <w:tc>
                <w:tcPr>
                  <w:tcW w:w="1772" w:type="dxa"/>
                  <w:shd w:val="clear" w:color="auto" w:fill="auto"/>
                  <w:vAlign w:val="center"/>
                </w:tcPr>
                <w:p w14:paraId="4392B72D" w14:textId="77777777" w:rsidR="005C4BF5" w:rsidRPr="002921C0" w:rsidRDefault="005C4BF5" w:rsidP="00B22C31">
                  <w:pPr>
                    <w:jc w:val="center"/>
                    <w:rPr>
                      <w:sz w:val="20"/>
                      <w:szCs w:val="20"/>
                    </w:rPr>
                  </w:pPr>
                  <w:r w:rsidRPr="0087376D">
                    <w:rPr>
                      <w:sz w:val="20"/>
                      <w:szCs w:val="20"/>
                    </w:rPr>
                    <w:t>3530283.2</w:t>
                  </w:r>
                </w:p>
              </w:tc>
            </w:tr>
            <w:tr w:rsidR="005C4BF5" w:rsidRPr="002921C0" w14:paraId="62B810F2" w14:textId="77777777" w:rsidTr="00B22C31">
              <w:trPr>
                <w:trHeight w:val="38"/>
                <w:jc w:val="center"/>
              </w:trPr>
              <w:tc>
                <w:tcPr>
                  <w:tcW w:w="1140" w:type="dxa"/>
                  <w:shd w:val="clear" w:color="auto" w:fill="auto"/>
                  <w:vAlign w:val="center"/>
                </w:tcPr>
                <w:p w14:paraId="4367DA97" w14:textId="77777777" w:rsidR="005C4BF5" w:rsidRPr="002921C0" w:rsidRDefault="005C4BF5" w:rsidP="00B22C31">
                  <w:pPr>
                    <w:jc w:val="center"/>
                    <w:rPr>
                      <w:sz w:val="20"/>
                      <w:szCs w:val="20"/>
                    </w:rPr>
                  </w:pPr>
                  <w:r w:rsidRPr="0087376D">
                    <w:rPr>
                      <w:sz w:val="20"/>
                      <w:szCs w:val="20"/>
                    </w:rPr>
                    <w:t>63</w:t>
                  </w:r>
                </w:p>
              </w:tc>
              <w:tc>
                <w:tcPr>
                  <w:tcW w:w="1670" w:type="dxa"/>
                  <w:shd w:val="clear" w:color="auto" w:fill="auto"/>
                  <w:vAlign w:val="center"/>
                </w:tcPr>
                <w:p w14:paraId="0239B098" w14:textId="77777777" w:rsidR="005C4BF5" w:rsidRPr="002921C0" w:rsidRDefault="005C4BF5" w:rsidP="00B22C31">
                  <w:pPr>
                    <w:jc w:val="center"/>
                    <w:rPr>
                      <w:sz w:val="20"/>
                      <w:szCs w:val="20"/>
                    </w:rPr>
                  </w:pPr>
                  <w:r w:rsidRPr="0087376D">
                    <w:rPr>
                      <w:sz w:val="20"/>
                      <w:szCs w:val="20"/>
                    </w:rPr>
                    <w:t>961758.86</w:t>
                  </w:r>
                </w:p>
              </w:tc>
              <w:tc>
                <w:tcPr>
                  <w:tcW w:w="1772" w:type="dxa"/>
                  <w:shd w:val="clear" w:color="auto" w:fill="auto"/>
                  <w:vAlign w:val="center"/>
                </w:tcPr>
                <w:p w14:paraId="7A38739C" w14:textId="77777777" w:rsidR="005C4BF5" w:rsidRPr="002921C0" w:rsidRDefault="005C4BF5" w:rsidP="00B22C31">
                  <w:pPr>
                    <w:jc w:val="center"/>
                    <w:rPr>
                      <w:sz w:val="20"/>
                      <w:szCs w:val="20"/>
                    </w:rPr>
                  </w:pPr>
                  <w:r w:rsidRPr="0087376D">
                    <w:rPr>
                      <w:sz w:val="20"/>
                      <w:szCs w:val="20"/>
                    </w:rPr>
                    <w:t>3530280.95</w:t>
                  </w:r>
                </w:p>
              </w:tc>
            </w:tr>
            <w:tr w:rsidR="005C4BF5" w:rsidRPr="002921C0" w14:paraId="44FABBE9" w14:textId="77777777" w:rsidTr="00B22C31">
              <w:trPr>
                <w:trHeight w:val="38"/>
                <w:jc w:val="center"/>
              </w:trPr>
              <w:tc>
                <w:tcPr>
                  <w:tcW w:w="1140" w:type="dxa"/>
                  <w:shd w:val="clear" w:color="auto" w:fill="auto"/>
                  <w:vAlign w:val="center"/>
                </w:tcPr>
                <w:p w14:paraId="4A6F0CA0" w14:textId="77777777" w:rsidR="005C4BF5" w:rsidRPr="002921C0" w:rsidRDefault="005C4BF5" w:rsidP="00B22C31">
                  <w:pPr>
                    <w:jc w:val="center"/>
                    <w:rPr>
                      <w:sz w:val="20"/>
                      <w:szCs w:val="20"/>
                    </w:rPr>
                  </w:pPr>
                  <w:r w:rsidRPr="0087376D">
                    <w:rPr>
                      <w:sz w:val="20"/>
                      <w:szCs w:val="20"/>
                    </w:rPr>
                    <w:t>64</w:t>
                  </w:r>
                </w:p>
              </w:tc>
              <w:tc>
                <w:tcPr>
                  <w:tcW w:w="1670" w:type="dxa"/>
                  <w:shd w:val="clear" w:color="auto" w:fill="auto"/>
                  <w:vAlign w:val="center"/>
                </w:tcPr>
                <w:p w14:paraId="21442181" w14:textId="77777777" w:rsidR="005C4BF5" w:rsidRPr="002921C0" w:rsidRDefault="005C4BF5" w:rsidP="00B22C31">
                  <w:pPr>
                    <w:jc w:val="center"/>
                    <w:rPr>
                      <w:sz w:val="20"/>
                      <w:szCs w:val="20"/>
                    </w:rPr>
                  </w:pPr>
                  <w:r w:rsidRPr="0087376D">
                    <w:rPr>
                      <w:sz w:val="20"/>
                      <w:szCs w:val="20"/>
                    </w:rPr>
                    <w:t>961762.04</w:t>
                  </w:r>
                </w:p>
              </w:tc>
              <w:tc>
                <w:tcPr>
                  <w:tcW w:w="1772" w:type="dxa"/>
                  <w:shd w:val="clear" w:color="auto" w:fill="auto"/>
                  <w:vAlign w:val="center"/>
                </w:tcPr>
                <w:p w14:paraId="4DC6215D" w14:textId="77777777" w:rsidR="005C4BF5" w:rsidRPr="002921C0" w:rsidRDefault="005C4BF5" w:rsidP="00B22C31">
                  <w:pPr>
                    <w:jc w:val="center"/>
                    <w:rPr>
                      <w:sz w:val="20"/>
                      <w:szCs w:val="20"/>
                    </w:rPr>
                  </w:pPr>
                  <w:r w:rsidRPr="0087376D">
                    <w:rPr>
                      <w:sz w:val="20"/>
                      <w:szCs w:val="20"/>
                    </w:rPr>
                    <w:t>3530279.45</w:t>
                  </w:r>
                </w:p>
              </w:tc>
            </w:tr>
            <w:tr w:rsidR="005C4BF5" w:rsidRPr="002921C0" w14:paraId="4722898E" w14:textId="77777777" w:rsidTr="00B22C31">
              <w:trPr>
                <w:trHeight w:val="38"/>
                <w:jc w:val="center"/>
              </w:trPr>
              <w:tc>
                <w:tcPr>
                  <w:tcW w:w="1140" w:type="dxa"/>
                  <w:shd w:val="clear" w:color="auto" w:fill="auto"/>
                  <w:vAlign w:val="center"/>
                </w:tcPr>
                <w:p w14:paraId="6207AC4A" w14:textId="77777777" w:rsidR="005C4BF5" w:rsidRPr="002921C0" w:rsidRDefault="005C4BF5" w:rsidP="00B22C31">
                  <w:pPr>
                    <w:jc w:val="center"/>
                    <w:rPr>
                      <w:sz w:val="20"/>
                      <w:szCs w:val="20"/>
                    </w:rPr>
                  </w:pPr>
                  <w:r w:rsidRPr="0087376D">
                    <w:rPr>
                      <w:sz w:val="20"/>
                      <w:szCs w:val="20"/>
                    </w:rPr>
                    <w:t>65</w:t>
                  </w:r>
                </w:p>
              </w:tc>
              <w:tc>
                <w:tcPr>
                  <w:tcW w:w="1670" w:type="dxa"/>
                  <w:shd w:val="clear" w:color="auto" w:fill="auto"/>
                  <w:vAlign w:val="center"/>
                </w:tcPr>
                <w:p w14:paraId="5B697A22" w14:textId="77777777" w:rsidR="005C4BF5" w:rsidRPr="002921C0" w:rsidRDefault="005C4BF5" w:rsidP="00B22C31">
                  <w:pPr>
                    <w:jc w:val="center"/>
                    <w:rPr>
                      <w:sz w:val="20"/>
                      <w:szCs w:val="20"/>
                    </w:rPr>
                  </w:pPr>
                  <w:r w:rsidRPr="0087376D">
                    <w:rPr>
                      <w:sz w:val="20"/>
                      <w:szCs w:val="20"/>
                    </w:rPr>
                    <w:t>961764.84</w:t>
                  </w:r>
                </w:p>
              </w:tc>
              <w:tc>
                <w:tcPr>
                  <w:tcW w:w="1772" w:type="dxa"/>
                  <w:shd w:val="clear" w:color="auto" w:fill="auto"/>
                  <w:vAlign w:val="center"/>
                </w:tcPr>
                <w:p w14:paraId="787F4FBA" w14:textId="77777777" w:rsidR="005C4BF5" w:rsidRPr="002921C0" w:rsidRDefault="005C4BF5" w:rsidP="00B22C31">
                  <w:pPr>
                    <w:jc w:val="center"/>
                    <w:rPr>
                      <w:sz w:val="20"/>
                      <w:szCs w:val="20"/>
                    </w:rPr>
                  </w:pPr>
                  <w:r w:rsidRPr="0087376D">
                    <w:rPr>
                      <w:sz w:val="20"/>
                      <w:szCs w:val="20"/>
                    </w:rPr>
                    <w:t>3530279.26</w:t>
                  </w:r>
                </w:p>
              </w:tc>
            </w:tr>
            <w:tr w:rsidR="005C4BF5" w:rsidRPr="002921C0" w14:paraId="391451F6" w14:textId="77777777" w:rsidTr="00B22C31">
              <w:trPr>
                <w:trHeight w:val="38"/>
                <w:jc w:val="center"/>
              </w:trPr>
              <w:tc>
                <w:tcPr>
                  <w:tcW w:w="1140" w:type="dxa"/>
                  <w:shd w:val="clear" w:color="auto" w:fill="auto"/>
                  <w:vAlign w:val="center"/>
                </w:tcPr>
                <w:p w14:paraId="1303F783" w14:textId="77777777" w:rsidR="005C4BF5" w:rsidRPr="002921C0" w:rsidRDefault="005C4BF5" w:rsidP="00B22C31">
                  <w:pPr>
                    <w:jc w:val="center"/>
                    <w:rPr>
                      <w:sz w:val="20"/>
                      <w:szCs w:val="20"/>
                    </w:rPr>
                  </w:pPr>
                  <w:r w:rsidRPr="0087376D">
                    <w:rPr>
                      <w:sz w:val="20"/>
                      <w:szCs w:val="20"/>
                    </w:rPr>
                    <w:t>66</w:t>
                  </w:r>
                </w:p>
              </w:tc>
              <w:tc>
                <w:tcPr>
                  <w:tcW w:w="1670" w:type="dxa"/>
                  <w:shd w:val="clear" w:color="auto" w:fill="auto"/>
                  <w:vAlign w:val="center"/>
                </w:tcPr>
                <w:p w14:paraId="1A3B17C9" w14:textId="77777777" w:rsidR="005C4BF5" w:rsidRPr="002921C0" w:rsidRDefault="005C4BF5" w:rsidP="00B22C31">
                  <w:pPr>
                    <w:jc w:val="center"/>
                    <w:rPr>
                      <w:sz w:val="20"/>
                      <w:szCs w:val="20"/>
                    </w:rPr>
                  </w:pPr>
                  <w:r w:rsidRPr="0087376D">
                    <w:rPr>
                      <w:sz w:val="20"/>
                      <w:szCs w:val="20"/>
                    </w:rPr>
                    <w:t>961768.88</w:t>
                  </w:r>
                </w:p>
              </w:tc>
              <w:tc>
                <w:tcPr>
                  <w:tcW w:w="1772" w:type="dxa"/>
                  <w:shd w:val="clear" w:color="auto" w:fill="auto"/>
                  <w:vAlign w:val="center"/>
                </w:tcPr>
                <w:p w14:paraId="680C4086" w14:textId="77777777" w:rsidR="005C4BF5" w:rsidRPr="002921C0" w:rsidRDefault="005C4BF5" w:rsidP="00B22C31">
                  <w:pPr>
                    <w:jc w:val="center"/>
                    <w:rPr>
                      <w:sz w:val="20"/>
                      <w:szCs w:val="20"/>
                    </w:rPr>
                  </w:pPr>
                  <w:r w:rsidRPr="0087376D">
                    <w:rPr>
                      <w:sz w:val="20"/>
                      <w:szCs w:val="20"/>
                    </w:rPr>
                    <w:t>3530283.12</w:t>
                  </w:r>
                </w:p>
              </w:tc>
            </w:tr>
            <w:tr w:rsidR="005C4BF5" w:rsidRPr="002921C0" w14:paraId="22D3B9D1" w14:textId="77777777" w:rsidTr="00B22C31">
              <w:trPr>
                <w:trHeight w:val="38"/>
                <w:jc w:val="center"/>
              </w:trPr>
              <w:tc>
                <w:tcPr>
                  <w:tcW w:w="1140" w:type="dxa"/>
                  <w:shd w:val="clear" w:color="auto" w:fill="auto"/>
                  <w:vAlign w:val="center"/>
                </w:tcPr>
                <w:p w14:paraId="5B9918D1" w14:textId="77777777" w:rsidR="005C4BF5" w:rsidRPr="002921C0" w:rsidRDefault="005C4BF5" w:rsidP="00B22C31">
                  <w:pPr>
                    <w:jc w:val="center"/>
                    <w:rPr>
                      <w:sz w:val="20"/>
                      <w:szCs w:val="20"/>
                    </w:rPr>
                  </w:pPr>
                  <w:r w:rsidRPr="0087376D">
                    <w:rPr>
                      <w:sz w:val="20"/>
                      <w:szCs w:val="20"/>
                    </w:rPr>
                    <w:lastRenderedPageBreak/>
                    <w:t>67</w:t>
                  </w:r>
                </w:p>
              </w:tc>
              <w:tc>
                <w:tcPr>
                  <w:tcW w:w="1670" w:type="dxa"/>
                  <w:shd w:val="clear" w:color="auto" w:fill="auto"/>
                  <w:vAlign w:val="center"/>
                </w:tcPr>
                <w:p w14:paraId="1B59EA96" w14:textId="77777777" w:rsidR="005C4BF5" w:rsidRPr="002921C0" w:rsidRDefault="005C4BF5" w:rsidP="00B22C31">
                  <w:pPr>
                    <w:jc w:val="center"/>
                    <w:rPr>
                      <w:sz w:val="20"/>
                      <w:szCs w:val="20"/>
                    </w:rPr>
                  </w:pPr>
                  <w:r w:rsidRPr="0087376D">
                    <w:rPr>
                      <w:sz w:val="20"/>
                      <w:szCs w:val="20"/>
                    </w:rPr>
                    <w:t>961771.16</w:t>
                  </w:r>
                </w:p>
              </w:tc>
              <w:tc>
                <w:tcPr>
                  <w:tcW w:w="1772" w:type="dxa"/>
                  <w:shd w:val="clear" w:color="auto" w:fill="auto"/>
                  <w:vAlign w:val="center"/>
                </w:tcPr>
                <w:p w14:paraId="63893C1B" w14:textId="77777777" w:rsidR="005C4BF5" w:rsidRPr="002921C0" w:rsidRDefault="005C4BF5" w:rsidP="00B22C31">
                  <w:pPr>
                    <w:jc w:val="center"/>
                    <w:rPr>
                      <w:sz w:val="20"/>
                      <w:szCs w:val="20"/>
                    </w:rPr>
                  </w:pPr>
                  <w:r w:rsidRPr="0087376D">
                    <w:rPr>
                      <w:sz w:val="20"/>
                      <w:szCs w:val="20"/>
                    </w:rPr>
                    <w:t>3530290.5</w:t>
                  </w:r>
                </w:p>
              </w:tc>
            </w:tr>
            <w:tr w:rsidR="005C4BF5" w:rsidRPr="002921C0" w14:paraId="25DDD472" w14:textId="77777777" w:rsidTr="00B22C31">
              <w:trPr>
                <w:trHeight w:val="38"/>
                <w:jc w:val="center"/>
              </w:trPr>
              <w:tc>
                <w:tcPr>
                  <w:tcW w:w="1140" w:type="dxa"/>
                  <w:shd w:val="clear" w:color="auto" w:fill="auto"/>
                  <w:vAlign w:val="center"/>
                </w:tcPr>
                <w:p w14:paraId="2F8C50E2" w14:textId="77777777" w:rsidR="005C4BF5" w:rsidRPr="002921C0" w:rsidRDefault="005C4BF5" w:rsidP="00B22C31">
                  <w:pPr>
                    <w:jc w:val="center"/>
                    <w:rPr>
                      <w:sz w:val="20"/>
                      <w:szCs w:val="20"/>
                    </w:rPr>
                  </w:pPr>
                  <w:r w:rsidRPr="0087376D">
                    <w:rPr>
                      <w:sz w:val="20"/>
                      <w:szCs w:val="20"/>
                    </w:rPr>
                    <w:t>68</w:t>
                  </w:r>
                </w:p>
              </w:tc>
              <w:tc>
                <w:tcPr>
                  <w:tcW w:w="1670" w:type="dxa"/>
                  <w:shd w:val="clear" w:color="auto" w:fill="auto"/>
                  <w:vAlign w:val="center"/>
                </w:tcPr>
                <w:p w14:paraId="3507AC4B" w14:textId="77777777" w:rsidR="005C4BF5" w:rsidRPr="002921C0" w:rsidRDefault="005C4BF5" w:rsidP="00B22C31">
                  <w:pPr>
                    <w:jc w:val="center"/>
                    <w:rPr>
                      <w:sz w:val="20"/>
                      <w:szCs w:val="20"/>
                    </w:rPr>
                  </w:pPr>
                  <w:r w:rsidRPr="0087376D">
                    <w:rPr>
                      <w:sz w:val="20"/>
                      <w:szCs w:val="20"/>
                    </w:rPr>
                    <w:t>961772.68</w:t>
                  </w:r>
                </w:p>
              </w:tc>
              <w:tc>
                <w:tcPr>
                  <w:tcW w:w="1772" w:type="dxa"/>
                  <w:shd w:val="clear" w:color="auto" w:fill="auto"/>
                  <w:vAlign w:val="center"/>
                </w:tcPr>
                <w:p w14:paraId="026989F3" w14:textId="77777777" w:rsidR="005C4BF5" w:rsidRPr="002921C0" w:rsidRDefault="005C4BF5" w:rsidP="00B22C31">
                  <w:pPr>
                    <w:jc w:val="center"/>
                    <w:rPr>
                      <w:sz w:val="20"/>
                      <w:szCs w:val="20"/>
                    </w:rPr>
                  </w:pPr>
                  <w:r w:rsidRPr="0087376D">
                    <w:rPr>
                      <w:sz w:val="20"/>
                      <w:szCs w:val="20"/>
                    </w:rPr>
                    <w:t>3530297.55</w:t>
                  </w:r>
                </w:p>
              </w:tc>
            </w:tr>
            <w:tr w:rsidR="005C4BF5" w:rsidRPr="002921C0" w14:paraId="6DC66238" w14:textId="77777777" w:rsidTr="00B22C31">
              <w:trPr>
                <w:trHeight w:val="38"/>
                <w:jc w:val="center"/>
              </w:trPr>
              <w:tc>
                <w:tcPr>
                  <w:tcW w:w="1140" w:type="dxa"/>
                  <w:shd w:val="clear" w:color="auto" w:fill="auto"/>
                  <w:vAlign w:val="center"/>
                </w:tcPr>
                <w:p w14:paraId="4A2BD07D" w14:textId="77777777" w:rsidR="005C4BF5" w:rsidRPr="002921C0" w:rsidRDefault="005C4BF5" w:rsidP="00B22C31">
                  <w:pPr>
                    <w:jc w:val="center"/>
                    <w:rPr>
                      <w:sz w:val="20"/>
                      <w:szCs w:val="20"/>
                    </w:rPr>
                  </w:pPr>
                  <w:r w:rsidRPr="0087376D">
                    <w:rPr>
                      <w:sz w:val="20"/>
                      <w:szCs w:val="20"/>
                    </w:rPr>
                    <w:t>69</w:t>
                  </w:r>
                </w:p>
              </w:tc>
              <w:tc>
                <w:tcPr>
                  <w:tcW w:w="1670" w:type="dxa"/>
                  <w:shd w:val="clear" w:color="auto" w:fill="auto"/>
                  <w:vAlign w:val="center"/>
                </w:tcPr>
                <w:p w14:paraId="0DEA294C" w14:textId="77777777" w:rsidR="005C4BF5" w:rsidRPr="002921C0" w:rsidRDefault="005C4BF5" w:rsidP="00B22C31">
                  <w:pPr>
                    <w:jc w:val="center"/>
                    <w:rPr>
                      <w:sz w:val="20"/>
                      <w:szCs w:val="20"/>
                    </w:rPr>
                  </w:pPr>
                  <w:r w:rsidRPr="0087376D">
                    <w:rPr>
                      <w:sz w:val="20"/>
                      <w:szCs w:val="20"/>
                    </w:rPr>
                    <w:t>961774.42</w:t>
                  </w:r>
                </w:p>
              </w:tc>
              <w:tc>
                <w:tcPr>
                  <w:tcW w:w="1772" w:type="dxa"/>
                  <w:shd w:val="clear" w:color="auto" w:fill="auto"/>
                  <w:vAlign w:val="center"/>
                </w:tcPr>
                <w:p w14:paraId="6B3F12F0" w14:textId="77777777" w:rsidR="005C4BF5" w:rsidRPr="002921C0" w:rsidRDefault="005C4BF5" w:rsidP="00B22C31">
                  <w:pPr>
                    <w:jc w:val="center"/>
                    <w:rPr>
                      <w:sz w:val="20"/>
                      <w:szCs w:val="20"/>
                    </w:rPr>
                  </w:pPr>
                  <w:r w:rsidRPr="0087376D">
                    <w:rPr>
                      <w:sz w:val="20"/>
                      <w:szCs w:val="20"/>
                    </w:rPr>
                    <w:t>3530305</w:t>
                  </w:r>
                </w:p>
              </w:tc>
            </w:tr>
            <w:tr w:rsidR="005C4BF5" w:rsidRPr="002921C0" w14:paraId="082ACDCE" w14:textId="77777777" w:rsidTr="00B22C31">
              <w:trPr>
                <w:trHeight w:val="38"/>
                <w:jc w:val="center"/>
              </w:trPr>
              <w:tc>
                <w:tcPr>
                  <w:tcW w:w="1140" w:type="dxa"/>
                  <w:shd w:val="clear" w:color="auto" w:fill="auto"/>
                  <w:vAlign w:val="center"/>
                </w:tcPr>
                <w:p w14:paraId="6EB2E0DF" w14:textId="77777777" w:rsidR="005C4BF5" w:rsidRPr="002921C0" w:rsidRDefault="005C4BF5" w:rsidP="00B22C31">
                  <w:pPr>
                    <w:jc w:val="center"/>
                    <w:rPr>
                      <w:sz w:val="20"/>
                      <w:szCs w:val="20"/>
                    </w:rPr>
                  </w:pPr>
                  <w:r w:rsidRPr="0087376D">
                    <w:rPr>
                      <w:sz w:val="20"/>
                      <w:szCs w:val="20"/>
                    </w:rPr>
                    <w:t>70</w:t>
                  </w:r>
                </w:p>
              </w:tc>
              <w:tc>
                <w:tcPr>
                  <w:tcW w:w="1670" w:type="dxa"/>
                  <w:shd w:val="clear" w:color="auto" w:fill="auto"/>
                  <w:vAlign w:val="center"/>
                </w:tcPr>
                <w:p w14:paraId="5F69C5D1" w14:textId="77777777" w:rsidR="005C4BF5" w:rsidRPr="002921C0" w:rsidRDefault="005C4BF5" w:rsidP="00B22C31">
                  <w:pPr>
                    <w:jc w:val="center"/>
                    <w:rPr>
                      <w:sz w:val="20"/>
                      <w:szCs w:val="20"/>
                    </w:rPr>
                  </w:pPr>
                  <w:r w:rsidRPr="0087376D">
                    <w:rPr>
                      <w:sz w:val="20"/>
                      <w:szCs w:val="20"/>
                    </w:rPr>
                    <w:t>961776.37</w:t>
                  </w:r>
                </w:p>
              </w:tc>
              <w:tc>
                <w:tcPr>
                  <w:tcW w:w="1772" w:type="dxa"/>
                  <w:shd w:val="clear" w:color="auto" w:fill="auto"/>
                  <w:vAlign w:val="center"/>
                </w:tcPr>
                <w:p w14:paraId="77D6D809" w14:textId="77777777" w:rsidR="005C4BF5" w:rsidRPr="002921C0" w:rsidRDefault="005C4BF5" w:rsidP="00B22C31">
                  <w:pPr>
                    <w:jc w:val="center"/>
                    <w:rPr>
                      <w:sz w:val="20"/>
                      <w:szCs w:val="20"/>
                    </w:rPr>
                  </w:pPr>
                  <w:r w:rsidRPr="0087376D">
                    <w:rPr>
                      <w:sz w:val="20"/>
                      <w:szCs w:val="20"/>
                    </w:rPr>
                    <w:t>3530312.54</w:t>
                  </w:r>
                </w:p>
              </w:tc>
            </w:tr>
            <w:tr w:rsidR="005C4BF5" w:rsidRPr="002921C0" w14:paraId="0B06288D" w14:textId="77777777" w:rsidTr="00B22C31">
              <w:trPr>
                <w:trHeight w:val="38"/>
                <w:jc w:val="center"/>
              </w:trPr>
              <w:tc>
                <w:tcPr>
                  <w:tcW w:w="1140" w:type="dxa"/>
                  <w:shd w:val="clear" w:color="auto" w:fill="auto"/>
                  <w:vAlign w:val="center"/>
                </w:tcPr>
                <w:p w14:paraId="6D26071D" w14:textId="77777777" w:rsidR="005C4BF5" w:rsidRPr="002921C0" w:rsidRDefault="005C4BF5" w:rsidP="00B22C31">
                  <w:pPr>
                    <w:jc w:val="center"/>
                    <w:rPr>
                      <w:sz w:val="20"/>
                      <w:szCs w:val="20"/>
                    </w:rPr>
                  </w:pPr>
                  <w:r w:rsidRPr="0087376D">
                    <w:rPr>
                      <w:sz w:val="20"/>
                      <w:szCs w:val="20"/>
                    </w:rPr>
                    <w:t>71</w:t>
                  </w:r>
                </w:p>
              </w:tc>
              <w:tc>
                <w:tcPr>
                  <w:tcW w:w="1670" w:type="dxa"/>
                  <w:shd w:val="clear" w:color="auto" w:fill="auto"/>
                  <w:vAlign w:val="center"/>
                </w:tcPr>
                <w:p w14:paraId="66EBD4F9" w14:textId="77777777" w:rsidR="005C4BF5" w:rsidRPr="002921C0" w:rsidRDefault="005C4BF5" w:rsidP="00B22C31">
                  <w:pPr>
                    <w:jc w:val="center"/>
                    <w:rPr>
                      <w:sz w:val="20"/>
                      <w:szCs w:val="20"/>
                    </w:rPr>
                  </w:pPr>
                  <w:r w:rsidRPr="0087376D">
                    <w:rPr>
                      <w:sz w:val="20"/>
                      <w:szCs w:val="20"/>
                    </w:rPr>
                    <w:t>961777.44</w:t>
                  </w:r>
                </w:p>
              </w:tc>
              <w:tc>
                <w:tcPr>
                  <w:tcW w:w="1772" w:type="dxa"/>
                  <w:shd w:val="clear" w:color="auto" w:fill="auto"/>
                  <w:vAlign w:val="center"/>
                </w:tcPr>
                <w:p w14:paraId="005654F7" w14:textId="77777777" w:rsidR="005C4BF5" w:rsidRPr="002921C0" w:rsidRDefault="005C4BF5" w:rsidP="00B22C31">
                  <w:pPr>
                    <w:jc w:val="center"/>
                    <w:rPr>
                      <w:sz w:val="20"/>
                      <w:szCs w:val="20"/>
                    </w:rPr>
                  </w:pPr>
                  <w:r w:rsidRPr="0087376D">
                    <w:rPr>
                      <w:sz w:val="20"/>
                      <w:szCs w:val="20"/>
                    </w:rPr>
                    <w:t>3530316.5</w:t>
                  </w:r>
                </w:p>
              </w:tc>
            </w:tr>
            <w:tr w:rsidR="005C4BF5" w:rsidRPr="002921C0" w14:paraId="4FF21ADC" w14:textId="77777777" w:rsidTr="00B22C31">
              <w:trPr>
                <w:trHeight w:val="38"/>
                <w:jc w:val="center"/>
              </w:trPr>
              <w:tc>
                <w:tcPr>
                  <w:tcW w:w="1140" w:type="dxa"/>
                  <w:shd w:val="clear" w:color="auto" w:fill="auto"/>
                  <w:vAlign w:val="center"/>
                </w:tcPr>
                <w:p w14:paraId="064E7222" w14:textId="77777777" w:rsidR="005C4BF5" w:rsidRPr="002921C0" w:rsidRDefault="005C4BF5" w:rsidP="00B22C31">
                  <w:pPr>
                    <w:jc w:val="center"/>
                    <w:rPr>
                      <w:sz w:val="20"/>
                      <w:szCs w:val="20"/>
                    </w:rPr>
                  </w:pPr>
                  <w:r w:rsidRPr="0087376D">
                    <w:rPr>
                      <w:sz w:val="20"/>
                      <w:szCs w:val="20"/>
                    </w:rPr>
                    <w:t>72</w:t>
                  </w:r>
                </w:p>
              </w:tc>
              <w:tc>
                <w:tcPr>
                  <w:tcW w:w="1670" w:type="dxa"/>
                  <w:shd w:val="clear" w:color="auto" w:fill="auto"/>
                  <w:vAlign w:val="center"/>
                </w:tcPr>
                <w:p w14:paraId="0A7D3A18" w14:textId="77777777" w:rsidR="005C4BF5" w:rsidRPr="002921C0" w:rsidRDefault="005C4BF5" w:rsidP="00B22C31">
                  <w:pPr>
                    <w:jc w:val="center"/>
                    <w:rPr>
                      <w:sz w:val="20"/>
                      <w:szCs w:val="20"/>
                    </w:rPr>
                  </w:pPr>
                  <w:r w:rsidRPr="0087376D">
                    <w:rPr>
                      <w:sz w:val="20"/>
                      <w:szCs w:val="20"/>
                    </w:rPr>
                    <w:t>961779.04</w:t>
                  </w:r>
                </w:p>
              </w:tc>
              <w:tc>
                <w:tcPr>
                  <w:tcW w:w="1772" w:type="dxa"/>
                  <w:shd w:val="clear" w:color="auto" w:fill="auto"/>
                  <w:vAlign w:val="center"/>
                </w:tcPr>
                <w:p w14:paraId="012A5456" w14:textId="77777777" w:rsidR="005C4BF5" w:rsidRPr="002921C0" w:rsidRDefault="005C4BF5" w:rsidP="00B22C31">
                  <w:pPr>
                    <w:jc w:val="center"/>
                    <w:rPr>
                      <w:sz w:val="20"/>
                      <w:szCs w:val="20"/>
                    </w:rPr>
                  </w:pPr>
                  <w:r w:rsidRPr="0087376D">
                    <w:rPr>
                      <w:sz w:val="20"/>
                      <w:szCs w:val="20"/>
                    </w:rPr>
                    <w:t>3530318.38</w:t>
                  </w:r>
                </w:p>
              </w:tc>
            </w:tr>
            <w:tr w:rsidR="005C4BF5" w:rsidRPr="002921C0" w14:paraId="6307D13D" w14:textId="77777777" w:rsidTr="00B22C31">
              <w:trPr>
                <w:trHeight w:val="38"/>
                <w:jc w:val="center"/>
              </w:trPr>
              <w:tc>
                <w:tcPr>
                  <w:tcW w:w="1140" w:type="dxa"/>
                  <w:shd w:val="clear" w:color="auto" w:fill="auto"/>
                  <w:vAlign w:val="center"/>
                </w:tcPr>
                <w:p w14:paraId="15FD3A47" w14:textId="77777777" w:rsidR="005C4BF5" w:rsidRPr="002921C0" w:rsidRDefault="005C4BF5" w:rsidP="00B22C31">
                  <w:pPr>
                    <w:jc w:val="center"/>
                    <w:rPr>
                      <w:sz w:val="20"/>
                      <w:szCs w:val="20"/>
                    </w:rPr>
                  </w:pPr>
                  <w:r w:rsidRPr="0087376D">
                    <w:rPr>
                      <w:sz w:val="20"/>
                      <w:szCs w:val="20"/>
                    </w:rPr>
                    <w:t>73</w:t>
                  </w:r>
                </w:p>
              </w:tc>
              <w:tc>
                <w:tcPr>
                  <w:tcW w:w="1670" w:type="dxa"/>
                  <w:shd w:val="clear" w:color="auto" w:fill="auto"/>
                  <w:vAlign w:val="center"/>
                </w:tcPr>
                <w:p w14:paraId="2EB1715D" w14:textId="77777777" w:rsidR="005C4BF5" w:rsidRPr="002921C0" w:rsidRDefault="005C4BF5" w:rsidP="00B22C31">
                  <w:pPr>
                    <w:jc w:val="center"/>
                    <w:rPr>
                      <w:sz w:val="20"/>
                      <w:szCs w:val="20"/>
                    </w:rPr>
                  </w:pPr>
                  <w:r w:rsidRPr="0087376D">
                    <w:rPr>
                      <w:sz w:val="20"/>
                      <w:szCs w:val="20"/>
                    </w:rPr>
                    <w:t>961784.45</w:t>
                  </w:r>
                </w:p>
              </w:tc>
              <w:tc>
                <w:tcPr>
                  <w:tcW w:w="1772" w:type="dxa"/>
                  <w:shd w:val="clear" w:color="auto" w:fill="auto"/>
                  <w:vAlign w:val="center"/>
                </w:tcPr>
                <w:p w14:paraId="6856BFC5" w14:textId="77777777" w:rsidR="005C4BF5" w:rsidRPr="002921C0" w:rsidRDefault="005C4BF5" w:rsidP="00B22C31">
                  <w:pPr>
                    <w:jc w:val="center"/>
                    <w:rPr>
                      <w:sz w:val="20"/>
                      <w:szCs w:val="20"/>
                    </w:rPr>
                  </w:pPr>
                  <w:r w:rsidRPr="0087376D">
                    <w:rPr>
                      <w:sz w:val="20"/>
                      <w:szCs w:val="20"/>
                    </w:rPr>
                    <w:t>3530322.01</w:t>
                  </w:r>
                </w:p>
              </w:tc>
            </w:tr>
            <w:tr w:rsidR="005C4BF5" w:rsidRPr="002921C0" w14:paraId="7A4870A9" w14:textId="77777777" w:rsidTr="00B22C31">
              <w:trPr>
                <w:trHeight w:val="38"/>
                <w:jc w:val="center"/>
              </w:trPr>
              <w:tc>
                <w:tcPr>
                  <w:tcW w:w="1140" w:type="dxa"/>
                  <w:shd w:val="clear" w:color="auto" w:fill="auto"/>
                  <w:vAlign w:val="center"/>
                </w:tcPr>
                <w:p w14:paraId="3DF307D9" w14:textId="77777777" w:rsidR="005C4BF5" w:rsidRPr="002921C0" w:rsidRDefault="005C4BF5" w:rsidP="00B22C31">
                  <w:pPr>
                    <w:jc w:val="center"/>
                    <w:rPr>
                      <w:sz w:val="20"/>
                      <w:szCs w:val="20"/>
                    </w:rPr>
                  </w:pPr>
                  <w:r w:rsidRPr="0087376D">
                    <w:rPr>
                      <w:sz w:val="20"/>
                      <w:szCs w:val="20"/>
                    </w:rPr>
                    <w:t>74</w:t>
                  </w:r>
                </w:p>
              </w:tc>
              <w:tc>
                <w:tcPr>
                  <w:tcW w:w="1670" w:type="dxa"/>
                  <w:shd w:val="clear" w:color="auto" w:fill="auto"/>
                  <w:vAlign w:val="center"/>
                </w:tcPr>
                <w:p w14:paraId="2F80DEE2" w14:textId="77777777" w:rsidR="005C4BF5" w:rsidRPr="002921C0" w:rsidRDefault="005C4BF5" w:rsidP="00B22C31">
                  <w:pPr>
                    <w:jc w:val="center"/>
                    <w:rPr>
                      <w:sz w:val="20"/>
                      <w:szCs w:val="20"/>
                    </w:rPr>
                  </w:pPr>
                  <w:r w:rsidRPr="0087376D">
                    <w:rPr>
                      <w:sz w:val="20"/>
                      <w:szCs w:val="20"/>
                    </w:rPr>
                    <w:t>961787.14</w:t>
                  </w:r>
                </w:p>
              </w:tc>
              <w:tc>
                <w:tcPr>
                  <w:tcW w:w="1772" w:type="dxa"/>
                  <w:shd w:val="clear" w:color="auto" w:fill="auto"/>
                  <w:vAlign w:val="center"/>
                </w:tcPr>
                <w:p w14:paraId="7DF34FC7" w14:textId="77777777" w:rsidR="005C4BF5" w:rsidRPr="002921C0" w:rsidRDefault="005C4BF5" w:rsidP="00B22C31">
                  <w:pPr>
                    <w:jc w:val="center"/>
                    <w:rPr>
                      <w:sz w:val="20"/>
                      <w:szCs w:val="20"/>
                    </w:rPr>
                  </w:pPr>
                  <w:r w:rsidRPr="0087376D">
                    <w:rPr>
                      <w:sz w:val="20"/>
                      <w:szCs w:val="20"/>
                    </w:rPr>
                    <w:t>3530322.67</w:t>
                  </w:r>
                </w:p>
              </w:tc>
            </w:tr>
            <w:tr w:rsidR="005C4BF5" w:rsidRPr="002921C0" w14:paraId="39883DE5" w14:textId="77777777" w:rsidTr="00B22C31">
              <w:trPr>
                <w:trHeight w:val="38"/>
                <w:jc w:val="center"/>
              </w:trPr>
              <w:tc>
                <w:tcPr>
                  <w:tcW w:w="1140" w:type="dxa"/>
                  <w:shd w:val="clear" w:color="auto" w:fill="auto"/>
                  <w:vAlign w:val="center"/>
                </w:tcPr>
                <w:p w14:paraId="48170ED6" w14:textId="77777777" w:rsidR="005C4BF5" w:rsidRPr="002921C0" w:rsidRDefault="005C4BF5" w:rsidP="00B22C31">
                  <w:pPr>
                    <w:jc w:val="center"/>
                    <w:rPr>
                      <w:sz w:val="20"/>
                      <w:szCs w:val="20"/>
                    </w:rPr>
                  </w:pPr>
                  <w:r w:rsidRPr="0087376D">
                    <w:rPr>
                      <w:sz w:val="20"/>
                      <w:szCs w:val="20"/>
                    </w:rPr>
                    <w:t>75</w:t>
                  </w:r>
                </w:p>
              </w:tc>
              <w:tc>
                <w:tcPr>
                  <w:tcW w:w="1670" w:type="dxa"/>
                  <w:shd w:val="clear" w:color="auto" w:fill="auto"/>
                  <w:vAlign w:val="center"/>
                </w:tcPr>
                <w:p w14:paraId="37A102EE" w14:textId="77777777" w:rsidR="005C4BF5" w:rsidRPr="002921C0" w:rsidRDefault="005C4BF5" w:rsidP="00B22C31">
                  <w:pPr>
                    <w:jc w:val="center"/>
                    <w:rPr>
                      <w:sz w:val="20"/>
                      <w:szCs w:val="20"/>
                    </w:rPr>
                  </w:pPr>
                  <w:r w:rsidRPr="0087376D">
                    <w:rPr>
                      <w:sz w:val="20"/>
                      <w:szCs w:val="20"/>
                    </w:rPr>
                    <w:t>961790.24</w:t>
                  </w:r>
                </w:p>
              </w:tc>
              <w:tc>
                <w:tcPr>
                  <w:tcW w:w="1772" w:type="dxa"/>
                  <w:shd w:val="clear" w:color="auto" w:fill="auto"/>
                  <w:vAlign w:val="center"/>
                </w:tcPr>
                <w:p w14:paraId="36FA4079" w14:textId="77777777" w:rsidR="005C4BF5" w:rsidRPr="002921C0" w:rsidRDefault="005C4BF5" w:rsidP="00B22C31">
                  <w:pPr>
                    <w:jc w:val="center"/>
                    <w:rPr>
                      <w:sz w:val="20"/>
                      <w:szCs w:val="20"/>
                    </w:rPr>
                  </w:pPr>
                  <w:r w:rsidRPr="0087376D">
                    <w:rPr>
                      <w:sz w:val="20"/>
                      <w:szCs w:val="20"/>
                    </w:rPr>
                    <w:t>3530322.67</w:t>
                  </w:r>
                </w:p>
              </w:tc>
            </w:tr>
            <w:tr w:rsidR="005C4BF5" w:rsidRPr="002921C0" w14:paraId="21B3C294" w14:textId="77777777" w:rsidTr="00B22C31">
              <w:trPr>
                <w:trHeight w:val="38"/>
                <w:jc w:val="center"/>
              </w:trPr>
              <w:tc>
                <w:tcPr>
                  <w:tcW w:w="1140" w:type="dxa"/>
                  <w:shd w:val="clear" w:color="auto" w:fill="auto"/>
                  <w:vAlign w:val="center"/>
                </w:tcPr>
                <w:p w14:paraId="3ABB4F29" w14:textId="77777777" w:rsidR="005C4BF5" w:rsidRPr="002921C0" w:rsidRDefault="005C4BF5" w:rsidP="00B22C31">
                  <w:pPr>
                    <w:jc w:val="center"/>
                    <w:rPr>
                      <w:sz w:val="20"/>
                      <w:szCs w:val="20"/>
                    </w:rPr>
                  </w:pPr>
                  <w:r w:rsidRPr="0087376D">
                    <w:rPr>
                      <w:sz w:val="20"/>
                      <w:szCs w:val="20"/>
                    </w:rPr>
                    <w:t>76</w:t>
                  </w:r>
                </w:p>
              </w:tc>
              <w:tc>
                <w:tcPr>
                  <w:tcW w:w="1670" w:type="dxa"/>
                  <w:shd w:val="clear" w:color="auto" w:fill="auto"/>
                  <w:vAlign w:val="center"/>
                </w:tcPr>
                <w:p w14:paraId="3ED8B0FC" w14:textId="77777777" w:rsidR="005C4BF5" w:rsidRPr="002921C0" w:rsidRDefault="005C4BF5" w:rsidP="00B22C31">
                  <w:pPr>
                    <w:jc w:val="center"/>
                    <w:rPr>
                      <w:sz w:val="20"/>
                      <w:szCs w:val="20"/>
                    </w:rPr>
                  </w:pPr>
                  <w:r w:rsidRPr="0087376D">
                    <w:rPr>
                      <w:sz w:val="20"/>
                      <w:szCs w:val="20"/>
                    </w:rPr>
                    <w:t>961794.75</w:t>
                  </w:r>
                </w:p>
              </w:tc>
              <w:tc>
                <w:tcPr>
                  <w:tcW w:w="1772" w:type="dxa"/>
                  <w:shd w:val="clear" w:color="auto" w:fill="auto"/>
                  <w:vAlign w:val="center"/>
                </w:tcPr>
                <w:p w14:paraId="1A0A8C44" w14:textId="77777777" w:rsidR="005C4BF5" w:rsidRPr="002921C0" w:rsidRDefault="005C4BF5" w:rsidP="00B22C31">
                  <w:pPr>
                    <w:jc w:val="center"/>
                    <w:rPr>
                      <w:sz w:val="20"/>
                      <w:szCs w:val="20"/>
                    </w:rPr>
                  </w:pPr>
                  <w:r w:rsidRPr="0087376D">
                    <w:rPr>
                      <w:sz w:val="20"/>
                      <w:szCs w:val="20"/>
                    </w:rPr>
                    <w:t>3530322.7</w:t>
                  </w:r>
                </w:p>
              </w:tc>
            </w:tr>
            <w:tr w:rsidR="005C4BF5" w:rsidRPr="002921C0" w14:paraId="3741A210" w14:textId="77777777" w:rsidTr="00B22C31">
              <w:trPr>
                <w:trHeight w:val="38"/>
                <w:jc w:val="center"/>
              </w:trPr>
              <w:tc>
                <w:tcPr>
                  <w:tcW w:w="1140" w:type="dxa"/>
                  <w:shd w:val="clear" w:color="auto" w:fill="auto"/>
                  <w:vAlign w:val="center"/>
                </w:tcPr>
                <w:p w14:paraId="083C7240" w14:textId="77777777" w:rsidR="005C4BF5" w:rsidRPr="002921C0" w:rsidRDefault="005C4BF5" w:rsidP="00B22C31">
                  <w:pPr>
                    <w:jc w:val="center"/>
                    <w:rPr>
                      <w:sz w:val="20"/>
                      <w:szCs w:val="20"/>
                    </w:rPr>
                  </w:pPr>
                  <w:r w:rsidRPr="0087376D">
                    <w:rPr>
                      <w:sz w:val="20"/>
                      <w:szCs w:val="20"/>
                    </w:rPr>
                    <w:t>77</w:t>
                  </w:r>
                </w:p>
              </w:tc>
              <w:tc>
                <w:tcPr>
                  <w:tcW w:w="1670" w:type="dxa"/>
                  <w:shd w:val="clear" w:color="auto" w:fill="auto"/>
                  <w:vAlign w:val="center"/>
                </w:tcPr>
                <w:p w14:paraId="11F7A37F" w14:textId="77777777" w:rsidR="005C4BF5" w:rsidRPr="002921C0" w:rsidRDefault="005C4BF5" w:rsidP="00B22C31">
                  <w:pPr>
                    <w:jc w:val="center"/>
                    <w:rPr>
                      <w:sz w:val="20"/>
                      <w:szCs w:val="20"/>
                    </w:rPr>
                  </w:pPr>
                  <w:r w:rsidRPr="0087376D">
                    <w:rPr>
                      <w:sz w:val="20"/>
                      <w:szCs w:val="20"/>
                    </w:rPr>
                    <w:t>961797.24</w:t>
                  </w:r>
                </w:p>
              </w:tc>
              <w:tc>
                <w:tcPr>
                  <w:tcW w:w="1772" w:type="dxa"/>
                  <w:shd w:val="clear" w:color="auto" w:fill="auto"/>
                  <w:vAlign w:val="center"/>
                </w:tcPr>
                <w:p w14:paraId="6447F2FC" w14:textId="77777777" w:rsidR="005C4BF5" w:rsidRPr="002921C0" w:rsidRDefault="005C4BF5" w:rsidP="00B22C31">
                  <w:pPr>
                    <w:jc w:val="center"/>
                    <w:rPr>
                      <w:sz w:val="20"/>
                      <w:szCs w:val="20"/>
                    </w:rPr>
                  </w:pPr>
                  <w:r w:rsidRPr="0087376D">
                    <w:rPr>
                      <w:sz w:val="20"/>
                      <w:szCs w:val="20"/>
                    </w:rPr>
                    <w:t>3530321.32</w:t>
                  </w:r>
                </w:p>
              </w:tc>
            </w:tr>
            <w:tr w:rsidR="005C4BF5" w:rsidRPr="002921C0" w14:paraId="37DB0AC2" w14:textId="77777777" w:rsidTr="00B22C31">
              <w:trPr>
                <w:trHeight w:val="38"/>
                <w:jc w:val="center"/>
              </w:trPr>
              <w:tc>
                <w:tcPr>
                  <w:tcW w:w="1140" w:type="dxa"/>
                  <w:shd w:val="clear" w:color="auto" w:fill="auto"/>
                  <w:vAlign w:val="center"/>
                </w:tcPr>
                <w:p w14:paraId="6BF30498" w14:textId="77777777" w:rsidR="005C4BF5" w:rsidRPr="002921C0" w:rsidRDefault="005C4BF5" w:rsidP="00B22C31">
                  <w:pPr>
                    <w:jc w:val="center"/>
                    <w:rPr>
                      <w:sz w:val="20"/>
                      <w:szCs w:val="20"/>
                    </w:rPr>
                  </w:pPr>
                  <w:r w:rsidRPr="0087376D">
                    <w:rPr>
                      <w:sz w:val="20"/>
                      <w:szCs w:val="20"/>
                    </w:rPr>
                    <w:t>78</w:t>
                  </w:r>
                </w:p>
              </w:tc>
              <w:tc>
                <w:tcPr>
                  <w:tcW w:w="1670" w:type="dxa"/>
                  <w:shd w:val="clear" w:color="auto" w:fill="auto"/>
                  <w:vAlign w:val="center"/>
                </w:tcPr>
                <w:p w14:paraId="650431AE" w14:textId="77777777" w:rsidR="005C4BF5" w:rsidRPr="002921C0" w:rsidRDefault="005C4BF5" w:rsidP="00B22C31">
                  <w:pPr>
                    <w:jc w:val="center"/>
                    <w:rPr>
                      <w:sz w:val="20"/>
                      <w:szCs w:val="20"/>
                    </w:rPr>
                  </w:pPr>
                  <w:r w:rsidRPr="0087376D">
                    <w:rPr>
                      <w:sz w:val="20"/>
                      <w:szCs w:val="20"/>
                    </w:rPr>
                    <w:t>961802.58</w:t>
                  </w:r>
                </w:p>
              </w:tc>
              <w:tc>
                <w:tcPr>
                  <w:tcW w:w="1772" w:type="dxa"/>
                  <w:shd w:val="clear" w:color="auto" w:fill="auto"/>
                  <w:vAlign w:val="center"/>
                </w:tcPr>
                <w:p w14:paraId="6CF2C0CB" w14:textId="77777777" w:rsidR="005C4BF5" w:rsidRPr="002921C0" w:rsidRDefault="005C4BF5" w:rsidP="00B22C31">
                  <w:pPr>
                    <w:jc w:val="center"/>
                    <w:rPr>
                      <w:sz w:val="20"/>
                      <w:szCs w:val="20"/>
                    </w:rPr>
                  </w:pPr>
                  <w:r w:rsidRPr="0087376D">
                    <w:rPr>
                      <w:sz w:val="20"/>
                      <w:szCs w:val="20"/>
                    </w:rPr>
                    <w:t>3530316.72</w:t>
                  </w:r>
                </w:p>
              </w:tc>
            </w:tr>
            <w:tr w:rsidR="005C4BF5" w:rsidRPr="002921C0" w14:paraId="307D449F" w14:textId="77777777" w:rsidTr="00B22C31">
              <w:trPr>
                <w:trHeight w:val="38"/>
                <w:jc w:val="center"/>
              </w:trPr>
              <w:tc>
                <w:tcPr>
                  <w:tcW w:w="1140" w:type="dxa"/>
                  <w:shd w:val="clear" w:color="auto" w:fill="auto"/>
                  <w:vAlign w:val="center"/>
                </w:tcPr>
                <w:p w14:paraId="6938743D" w14:textId="77777777" w:rsidR="005C4BF5" w:rsidRPr="002921C0" w:rsidRDefault="005C4BF5" w:rsidP="00B22C31">
                  <w:pPr>
                    <w:jc w:val="center"/>
                    <w:rPr>
                      <w:sz w:val="20"/>
                      <w:szCs w:val="20"/>
                    </w:rPr>
                  </w:pPr>
                  <w:r w:rsidRPr="0087376D">
                    <w:rPr>
                      <w:sz w:val="20"/>
                      <w:szCs w:val="20"/>
                    </w:rPr>
                    <w:t>79</w:t>
                  </w:r>
                </w:p>
              </w:tc>
              <w:tc>
                <w:tcPr>
                  <w:tcW w:w="1670" w:type="dxa"/>
                  <w:shd w:val="clear" w:color="auto" w:fill="auto"/>
                  <w:vAlign w:val="center"/>
                </w:tcPr>
                <w:p w14:paraId="35D0381B" w14:textId="77777777" w:rsidR="005C4BF5" w:rsidRPr="002921C0" w:rsidRDefault="005C4BF5" w:rsidP="00B22C31">
                  <w:pPr>
                    <w:jc w:val="center"/>
                    <w:rPr>
                      <w:sz w:val="20"/>
                      <w:szCs w:val="20"/>
                    </w:rPr>
                  </w:pPr>
                  <w:r w:rsidRPr="0087376D">
                    <w:rPr>
                      <w:sz w:val="20"/>
                      <w:szCs w:val="20"/>
                    </w:rPr>
                    <w:t>961803.44</w:t>
                  </w:r>
                </w:p>
              </w:tc>
              <w:tc>
                <w:tcPr>
                  <w:tcW w:w="1772" w:type="dxa"/>
                  <w:shd w:val="clear" w:color="auto" w:fill="auto"/>
                  <w:vAlign w:val="center"/>
                </w:tcPr>
                <w:p w14:paraId="10052586" w14:textId="77777777" w:rsidR="005C4BF5" w:rsidRPr="002921C0" w:rsidRDefault="005C4BF5" w:rsidP="00B22C31">
                  <w:pPr>
                    <w:jc w:val="center"/>
                    <w:rPr>
                      <w:sz w:val="20"/>
                      <w:szCs w:val="20"/>
                    </w:rPr>
                  </w:pPr>
                  <w:r w:rsidRPr="0087376D">
                    <w:rPr>
                      <w:sz w:val="20"/>
                      <w:szCs w:val="20"/>
                    </w:rPr>
                    <w:t>3530316</w:t>
                  </w:r>
                </w:p>
              </w:tc>
            </w:tr>
            <w:tr w:rsidR="005C4BF5" w:rsidRPr="002921C0" w14:paraId="07AFC7D0" w14:textId="77777777" w:rsidTr="00B22C31">
              <w:trPr>
                <w:trHeight w:val="38"/>
                <w:jc w:val="center"/>
              </w:trPr>
              <w:tc>
                <w:tcPr>
                  <w:tcW w:w="1140" w:type="dxa"/>
                  <w:shd w:val="clear" w:color="auto" w:fill="auto"/>
                  <w:vAlign w:val="center"/>
                </w:tcPr>
                <w:p w14:paraId="50BE516A" w14:textId="77777777" w:rsidR="005C4BF5" w:rsidRPr="002921C0" w:rsidRDefault="005C4BF5" w:rsidP="00B22C31">
                  <w:pPr>
                    <w:jc w:val="center"/>
                    <w:rPr>
                      <w:sz w:val="20"/>
                      <w:szCs w:val="20"/>
                    </w:rPr>
                  </w:pPr>
                  <w:r w:rsidRPr="0087376D">
                    <w:rPr>
                      <w:sz w:val="20"/>
                      <w:szCs w:val="20"/>
                    </w:rPr>
                    <w:t>80</w:t>
                  </w:r>
                </w:p>
              </w:tc>
              <w:tc>
                <w:tcPr>
                  <w:tcW w:w="1670" w:type="dxa"/>
                  <w:shd w:val="clear" w:color="auto" w:fill="auto"/>
                  <w:vAlign w:val="center"/>
                </w:tcPr>
                <w:p w14:paraId="30463E8E" w14:textId="77777777" w:rsidR="005C4BF5" w:rsidRPr="002921C0" w:rsidRDefault="005C4BF5" w:rsidP="00B22C31">
                  <w:pPr>
                    <w:jc w:val="center"/>
                    <w:rPr>
                      <w:sz w:val="20"/>
                      <w:szCs w:val="20"/>
                    </w:rPr>
                  </w:pPr>
                  <w:r w:rsidRPr="0087376D">
                    <w:rPr>
                      <w:sz w:val="20"/>
                      <w:szCs w:val="20"/>
                    </w:rPr>
                    <w:t>961809.76</w:t>
                  </w:r>
                </w:p>
              </w:tc>
              <w:tc>
                <w:tcPr>
                  <w:tcW w:w="1772" w:type="dxa"/>
                  <w:shd w:val="clear" w:color="auto" w:fill="auto"/>
                  <w:vAlign w:val="center"/>
                </w:tcPr>
                <w:p w14:paraId="11DA8868" w14:textId="77777777" w:rsidR="005C4BF5" w:rsidRPr="002921C0" w:rsidRDefault="005C4BF5" w:rsidP="00B22C31">
                  <w:pPr>
                    <w:jc w:val="center"/>
                    <w:rPr>
                      <w:sz w:val="20"/>
                      <w:szCs w:val="20"/>
                    </w:rPr>
                  </w:pPr>
                  <w:r w:rsidRPr="0087376D">
                    <w:rPr>
                      <w:sz w:val="20"/>
                      <w:szCs w:val="20"/>
                    </w:rPr>
                    <w:t>3530306.92</w:t>
                  </w:r>
                </w:p>
              </w:tc>
            </w:tr>
            <w:tr w:rsidR="005C4BF5" w:rsidRPr="002921C0" w14:paraId="5B788D63" w14:textId="77777777" w:rsidTr="00B22C31">
              <w:trPr>
                <w:trHeight w:val="38"/>
                <w:jc w:val="center"/>
              </w:trPr>
              <w:tc>
                <w:tcPr>
                  <w:tcW w:w="1140" w:type="dxa"/>
                  <w:shd w:val="clear" w:color="auto" w:fill="auto"/>
                  <w:vAlign w:val="center"/>
                </w:tcPr>
                <w:p w14:paraId="7D913BB8" w14:textId="77777777" w:rsidR="005C4BF5" w:rsidRPr="002921C0" w:rsidRDefault="005C4BF5" w:rsidP="00B22C31">
                  <w:pPr>
                    <w:jc w:val="center"/>
                    <w:rPr>
                      <w:sz w:val="20"/>
                      <w:szCs w:val="20"/>
                    </w:rPr>
                  </w:pPr>
                  <w:r w:rsidRPr="0087376D">
                    <w:rPr>
                      <w:sz w:val="20"/>
                      <w:szCs w:val="20"/>
                    </w:rPr>
                    <w:t>81</w:t>
                  </w:r>
                </w:p>
              </w:tc>
              <w:tc>
                <w:tcPr>
                  <w:tcW w:w="1670" w:type="dxa"/>
                  <w:shd w:val="clear" w:color="auto" w:fill="auto"/>
                  <w:vAlign w:val="center"/>
                </w:tcPr>
                <w:p w14:paraId="47ACF4C9" w14:textId="77777777" w:rsidR="005C4BF5" w:rsidRPr="002921C0" w:rsidRDefault="005C4BF5" w:rsidP="00B22C31">
                  <w:pPr>
                    <w:jc w:val="center"/>
                    <w:rPr>
                      <w:sz w:val="20"/>
                      <w:szCs w:val="20"/>
                    </w:rPr>
                  </w:pPr>
                  <w:r w:rsidRPr="0087376D">
                    <w:rPr>
                      <w:sz w:val="20"/>
                      <w:szCs w:val="20"/>
                    </w:rPr>
                    <w:t>961815.2</w:t>
                  </w:r>
                </w:p>
              </w:tc>
              <w:tc>
                <w:tcPr>
                  <w:tcW w:w="1772" w:type="dxa"/>
                  <w:shd w:val="clear" w:color="auto" w:fill="auto"/>
                  <w:vAlign w:val="center"/>
                </w:tcPr>
                <w:p w14:paraId="51378F12" w14:textId="77777777" w:rsidR="005C4BF5" w:rsidRPr="002921C0" w:rsidRDefault="005C4BF5" w:rsidP="00B22C31">
                  <w:pPr>
                    <w:jc w:val="center"/>
                    <w:rPr>
                      <w:sz w:val="20"/>
                      <w:szCs w:val="20"/>
                    </w:rPr>
                  </w:pPr>
                  <w:r w:rsidRPr="0087376D">
                    <w:rPr>
                      <w:sz w:val="20"/>
                      <w:szCs w:val="20"/>
                    </w:rPr>
                    <w:t>3530300.3</w:t>
                  </w:r>
                </w:p>
              </w:tc>
            </w:tr>
            <w:tr w:rsidR="005C4BF5" w:rsidRPr="002921C0" w14:paraId="5511A5E4" w14:textId="77777777" w:rsidTr="00B22C31">
              <w:trPr>
                <w:trHeight w:val="38"/>
                <w:jc w:val="center"/>
              </w:trPr>
              <w:tc>
                <w:tcPr>
                  <w:tcW w:w="1140" w:type="dxa"/>
                  <w:shd w:val="clear" w:color="auto" w:fill="auto"/>
                  <w:vAlign w:val="center"/>
                </w:tcPr>
                <w:p w14:paraId="3AD505BA" w14:textId="77777777" w:rsidR="005C4BF5" w:rsidRPr="002921C0" w:rsidRDefault="005C4BF5" w:rsidP="00B22C31">
                  <w:pPr>
                    <w:jc w:val="center"/>
                    <w:rPr>
                      <w:sz w:val="20"/>
                      <w:szCs w:val="20"/>
                    </w:rPr>
                  </w:pPr>
                  <w:r w:rsidRPr="0087376D">
                    <w:rPr>
                      <w:sz w:val="20"/>
                      <w:szCs w:val="20"/>
                    </w:rPr>
                    <w:t>82</w:t>
                  </w:r>
                </w:p>
              </w:tc>
              <w:tc>
                <w:tcPr>
                  <w:tcW w:w="1670" w:type="dxa"/>
                  <w:shd w:val="clear" w:color="auto" w:fill="auto"/>
                  <w:vAlign w:val="center"/>
                </w:tcPr>
                <w:p w14:paraId="19498697" w14:textId="77777777" w:rsidR="005C4BF5" w:rsidRPr="002921C0" w:rsidRDefault="005C4BF5" w:rsidP="00B22C31">
                  <w:pPr>
                    <w:jc w:val="center"/>
                    <w:rPr>
                      <w:sz w:val="20"/>
                      <w:szCs w:val="20"/>
                    </w:rPr>
                  </w:pPr>
                  <w:r w:rsidRPr="0087376D">
                    <w:rPr>
                      <w:sz w:val="20"/>
                      <w:szCs w:val="20"/>
                    </w:rPr>
                    <w:t>961822.98</w:t>
                  </w:r>
                </w:p>
              </w:tc>
              <w:tc>
                <w:tcPr>
                  <w:tcW w:w="1772" w:type="dxa"/>
                  <w:shd w:val="clear" w:color="auto" w:fill="auto"/>
                  <w:vAlign w:val="center"/>
                </w:tcPr>
                <w:p w14:paraId="34BD166A" w14:textId="77777777" w:rsidR="005C4BF5" w:rsidRPr="002921C0" w:rsidRDefault="005C4BF5" w:rsidP="00B22C31">
                  <w:pPr>
                    <w:jc w:val="center"/>
                    <w:rPr>
                      <w:sz w:val="20"/>
                      <w:szCs w:val="20"/>
                    </w:rPr>
                  </w:pPr>
                  <w:r w:rsidRPr="0087376D">
                    <w:rPr>
                      <w:sz w:val="20"/>
                      <w:szCs w:val="20"/>
                    </w:rPr>
                    <w:t>3530293.02</w:t>
                  </w:r>
                </w:p>
              </w:tc>
            </w:tr>
            <w:tr w:rsidR="005C4BF5" w:rsidRPr="002921C0" w14:paraId="73E1949F" w14:textId="77777777" w:rsidTr="00B22C31">
              <w:trPr>
                <w:trHeight w:val="38"/>
                <w:jc w:val="center"/>
              </w:trPr>
              <w:tc>
                <w:tcPr>
                  <w:tcW w:w="1140" w:type="dxa"/>
                  <w:shd w:val="clear" w:color="auto" w:fill="auto"/>
                  <w:vAlign w:val="center"/>
                </w:tcPr>
                <w:p w14:paraId="2115FD50" w14:textId="77777777" w:rsidR="005C4BF5" w:rsidRPr="002921C0" w:rsidRDefault="005C4BF5" w:rsidP="00B22C31">
                  <w:pPr>
                    <w:jc w:val="center"/>
                    <w:rPr>
                      <w:sz w:val="20"/>
                      <w:szCs w:val="20"/>
                    </w:rPr>
                  </w:pPr>
                  <w:r w:rsidRPr="0087376D">
                    <w:rPr>
                      <w:sz w:val="20"/>
                      <w:szCs w:val="20"/>
                    </w:rPr>
                    <w:t>83</w:t>
                  </w:r>
                </w:p>
              </w:tc>
              <w:tc>
                <w:tcPr>
                  <w:tcW w:w="1670" w:type="dxa"/>
                  <w:shd w:val="clear" w:color="auto" w:fill="auto"/>
                  <w:vAlign w:val="center"/>
                </w:tcPr>
                <w:p w14:paraId="63A3A59A" w14:textId="77777777" w:rsidR="005C4BF5" w:rsidRPr="002921C0" w:rsidRDefault="005C4BF5" w:rsidP="00B22C31">
                  <w:pPr>
                    <w:jc w:val="center"/>
                    <w:rPr>
                      <w:sz w:val="20"/>
                      <w:szCs w:val="20"/>
                    </w:rPr>
                  </w:pPr>
                  <w:r w:rsidRPr="0087376D">
                    <w:rPr>
                      <w:sz w:val="20"/>
                      <w:szCs w:val="20"/>
                    </w:rPr>
                    <w:t>961826.81</w:t>
                  </w:r>
                </w:p>
              </w:tc>
              <w:tc>
                <w:tcPr>
                  <w:tcW w:w="1772" w:type="dxa"/>
                  <w:shd w:val="clear" w:color="auto" w:fill="auto"/>
                  <w:vAlign w:val="center"/>
                </w:tcPr>
                <w:p w14:paraId="1814DFFC" w14:textId="77777777" w:rsidR="005C4BF5" w:rsidRPr="002921C0" w:rsidRDefault="005C4BF5" w:rsidP="00B22C31">
                  <w:pPr>
                    <w:jc w:val="center"/>
                    <w:rPr>
                      <w:sz w:val="20"/>
                      <w:szCs w:val="20"/>
                    </w:rPr>
                  </w:pPr>
                  <w:r w:rsidRPr="0087376D">
                    <w:rPr>
                      <w:sz w:val="20"/>
                      <w:szCs w:val="20"/>
                    </w:rPr>
                    <w:t>3530288.87</w:t>
                  </w:r>
                </w:p>
              </w:tc>
            </w:tr>
            <w:tr w:rsidR="005C4BF5" w:rsidRPr="002921C0" w14:paraId="6692697A" w14:textId="77777777" w:rsidTr="00B22C31">
              <w:trPr>
                <w:trHeight w:val="38"/>
                <w:jc w:val="center"/>
              </w:trPr>
              <w:tc>
                <w:tcPr>
                  <w:tcW w:w="1140" w:type="dxa"/>
                  <w:shd w:val="clear" w:color="auto" w:fill="auto"/>
                  <w:vAlign w:val="center"/>
                </w:tcPr>
                <w:p w14:paraId="300F7BF1" w14:textId="77777777" w:rsidR="005C4BF5" w:rsidRPr="002921C0" w:rsidRDefault="005C4BF5" w:rsidP="00B22C31">
                  <w:pPr>
                    <w:jc w:val="center"/>
                    <w:rPr>
                      <w:sz w:val="20"/>
                      <w:szCs w:val="20"/>
                    </w:rPr>
                  </w:pPr>
                  <w:r w:rsidRPr="0087376D">
                    <w:rPr>
                      <w:sz w:val="20"/>
                      <w:szCs w:val="20"/>
                    </w:rPr>
                    <w:t>84</w:t>
                  </w:r>
                </w:p>
              </w:tc>
              <w:tc>
                <w:tcPr>
                  <w:tcW w:w="1670" w:type="dxa"/>
                  <w:shd w:val="clear" w:color="auto" w:fill="auto"/>
                  <w:vAlign w:val="center"/>
                </w:tcPr>
                <w:p w14:paraId="5D12A0D8" w14:textId="77777777" w:rsidR="005C4BF5" w:rsidRPr="002921C0" w:rsidRDefault="005C4BF5" w:rsidP="00B22C31">
                  <w:pPr>
                    <w:jc w:val="center"/>
                    <w:rPr>
                      <w:sz w:val="20"/>
                      <w:szCs w:val="20"/>
                    </w:rPr>
                  </w:pPr>
                  <w:r w:rsidRPr="0087376D">
                    <w:rPr>
                      <w:sz w:val="20"/>
                      <w:szCs w:val="20"/>
                    </w:rPr>
                    <w:t>961831.1</w:t>
                  </w:r>
                </w:p>
              </w:tc>
              <w:tc>
                <w:tcPr>
                  <w:tcW w:w="1772" w:type="dxa"/>
                  <w:shd w:val="clear" w:color="auto" w:fill="auto"/>
                  <w:vAlign w:val="center"/>
                </w:tcPr>
                <w:p w14:paraId="2EB16592" w14:textId="77777777" w:rsidR="005C4BF5" w:rsidRPr="002921C0" w:rsidRDefault="005C4BF5" w:rsidP="00B22C31">
                  <w:pPr>
                    <w:jc w:val="center"/>
                    <w:rPr>
                      <w:sz w:val="20"/>
                      <w:szCs w:val="20"/>
                    </w:rPr>
                  </w:pPr>
                  <w:r w:rsidRPr="0087376D">
                    <w:rPr>
                      <w:sz w:val="20"/>
                      <w:szCs w:val="20"/>
                    </w:rPr>
                    <w:t>3530284.76</w:t>
                  </w:r>
                </w:p>
              </w:tc>
            </w:tr>
            <w:tr w:rsidR="005C4BF5" w:rsidRPr="002921C0" w14:paraId="77CAFC94" w14:textId="77777777" w:rsidTr="00B22C31">
              <w:trPr>
                <w:trHeight w:val="38"/>
                <w:jc w:val="center"/>
              </w:trPr>
              <w:tc>
                <w:tcPr>
                  <w:tcW w:w="1140" w:type="dxa"/>
                  <w:shd w:val="clear" w:color="auto" w:fill="auto"/>
                  <w:vAlign w:val="center"/>
                </w:tcPr>
                <w:p w14:paraId="19E56C8D" w14:textId="77777777" w:rsidR="005C4BF5" w:rsidRPr="002921C0" w:rsidRDefault="005C4BF5" w:rsidP="00B22C31">
                  <w:pPr>
                    <w:jc w:val="center"/>
                    <w:rPr>
                      <w:sz w:val="20"/>
                      <w:szCs w:val="20"/>
                    </w:rPr>
                  </w:pPr>
                  <w:r w:rsidRPr="0087376D">
                    <w:rPr>
                      <w:sz w:val="20"/>
                      <w:szCs w:val="20"/>
                    </w:rPr>
                    <w:t>85</w:t>
                  </w:r>
                </w:p>
              </w:tc>
              <w:tc>
                <w:tcPr>
                  <w:tcW w:w="1670" w:type="dxa"/>
                  <w:shd w:val="clear" w:color="auto" w:fill="auto"/>
                  <w:vAlign w:val="center"/>
                </w:tcPr>
                <w:p w14:paraId="11822109" w14:textId="77777777" w:rsidR="005C4BF5" w:rsidRPr="002921C0" w:rsidRDefault="005C4BF5" w:rsidP="00B22C31">
                  <w:pPr>
                    <w:jc w:val="center"/>
                    <w:rPr>
                      <w:sz w:val="20"/>
                      <w:szCs w:val="20"/>
                    </w:rPr>
                  </w:pPr>
                  <w:r w:rsidRPr="0087376D">
                    <w:rPr>
                      <w:sz w:val="20"/>
                      <w:szCs w:val="20"/>
                    </w:rPr>
                    <w:t>961835.35</w:t>
                  </w:r>
                </w:p>
              </w:tc>
              <w:tc>
                <w:tcPr>
                  <w:tcW w:w="1772" w:type="dxa"/>
                  <w:shd w:val="clear" w:color="auto" w:fill="auto"/>
                  <w:vAlign w:val="center"/>
                </w:tcPr>
                <w:p w14:paraId="483A1882" w14:textId="77777777" w:rsidR="005C4BF5" w:rsidRPr="002921C0" w:rsidRDefault="005C4BF5" w:rsidP="00B22C31">
                  <w:pPr>
                    <w:jc w:val="center"/>
                    <w:rPr>
                      <w:sz w:val="20"/>
                      <w:szCs w:val="20"/>
                    </w:rPr>
                  </w:pPr>
                  <w:r w:rsidRPr="0087376D">
                    <w:rPr>
                      <w:sz w:val="20"/>
                      <w:szCs w:val="20"/>
                    </w:rPr>
                    <w:t>3530280.01</w:t>
                  </w:r>
                </w:p>
              </w:tc>
            </w:tr>
            <w:tr w:rsidR="005C4BF5" w:rsidRPr="002921C0" w14:paraId="0C4F8F2F" w14:textId="77777777" w:rsidTr="00B22C31">
              <w:trPr>
                <w:trHeight w:val="38"/>
                <w:jc w:val="center"/>
              </w:trPr>
              <w:tc>
                <w:tcPr>
                  <w:tcW w:w="1140" w:type="dxa"/>
                  <w:shd w:val="clear" w:color="auto" w:fill="auto"/>
                  <w:vAlign w:val="center"/>
                </w:tcPr>
                <w:p w14:paraId="4148B34D" w14:textId="77777777" w:rsidR="005C4BF5" w:rsidRPr="002921C0" w:rsidRDefault="005C4BF5" w:rsidP="00B22C31">
                  <w:pPr>
                    <w:jc w:val="center"/>
                    <w:rPr>
                      <w:sz w:val="20"/>
                      <w:szCs w:val="20"/>
                    </w:rPr>
                  </w:pPr>
                  <w:r w:rsidRPr="0087376D">
                    <w:rPr>
                      <w:sz w:val="20"/>
                      <w:szCs w:val="20"/>
                    </w:rPr>
                    <w:t>86</w:t>
                  </w:r>
                </w:p>
              </w:tc>
              <w:tc>
                <w:tcPr>
                  <w:tcW w:w="1670" w:type="dxa"/>
                  <w:shd w:val="clear" w:color="auto" w:fill="auto"/>
                  <w:vAlign w:val="center"/>
                </w:tcPr>
                <w:p w14:paraId="1D135C6E" w14:textId="77777777" w:rsidR="005C4BF5" w:rsidRPr="002921C0" w:rsidRDefault="005C4BF5" w:rsidP="00B22C31">
                  <w:pPr>
                    <w:jc w:val="center"/>
                    <w:rPr>
                      <w:sz w:val="20"/>
                      <w:szCs w:val="20"/>
                    </w:rPr>
                  </w:pPr>
                  <w:r w:rsidRPr="0087376D">
                    <w:rPr>
                      <w:sz w:val="20"/>
                      <w:szCs w:val="20"/>
                    </w:rPr>
                    <w:t>961839.81</w:t>
                  </w:r>
                </w:p>
              </w:tc>
              <w:tc>
                <w:tcPr>
                  <w:tcW w:w="1772" w:type="dxa"/>
                  <w:shd w:val="clear" w:color="auto" w:fill="auto"/>
                  <w:vAlign w:val="center"/>
                </w:tcPr>
                <w:p w14:paraId="0ACD9812" w14:textId="77777777" w:rsidR="005C4BF5" w:rsidRPr="002921C0" w:rsidRDefault="005C4BF5" w:rsidP="00B22C31">
                  <w:pPr>
                    <w:jc w:val="center"/>
                    <w:rPr>
                      <w:sz w:val="20"/>
                      <w:szCs w:val="20"/>
                    </w:rPr>
                  </w:pPr>
                  <w:r w:rsidRPr="0087376D">
                    <w:rPr>
                      <w:sz w:val="20"/>
                      <w:szCs w:val="20"/>
                    </w:rPr>
                    <w:t>3530277.22</w:t>
                  </w:r>
                </w:p>
              </w:tc>
            </w:tr>
            <w:tr w:rsidR="005C4BF5" w:rsidRPr="002921C0" w14:paraId="3801590E" w14:textId="77777777" w:rsidTr="00B22C31">
              <w:trPr>
                <w:trHeight w:val="38"/>
                <w:jc w:val="center"/>
              </w:trPr>
              <w:tc>
                <w:tcPr>
                  <w:tcW w:w="1140" w:type="dxa"/>
                  <w:shd w:val="clear" w:color="auto" w:fill="auto"/>
                  <w:vAlign w:val="center"/>
                </w:tcPr>
                <w:p w14:paraId="6334AABB" w14:textId="77777777" w:rsidR="005C4BF5" w:rsidRPr="002921C0" w:rsidRDefault="005C4BF5" w:rsidP="00B22C31">
                  <w:pPr>
                    <w:jc w:val="center"/>
                    <w:rPr>
                      <w:sz w:val="20"/>
                      <w:szCs w:val="20"/>
                    </w:rPr>
                  </w:pPr>
                  <w:r w:rsidRPr="0087376D">
                    <w:rPr>
                      <w:sz w:val="20"/>
                      <w:szCs w:val="20"/>
                    </w:rPr>
                    <w:t>87</w:t>
                  </w:r>
                </w:p>
              </w:tc>
              <w:tc>
                <w:tcPr>
                  <w:tcW w:w="1670" w:type="dxa"/>
                  <w:shd w:val="clear" w:color="auto" w:fill="auto"/>
                  <w:vAlign w:val="center"/>
                </w:tcPr>
                <w:p w14:paraId="7686ABA9" w14:textId="77777777" w:rsidR="005C4BF5" w:rsidRPr="002921C0" w:rsidRDefault="005C4BF5" w:rsidP="00B22C31">
                  <w:pPr>
                    <w:jc w:val="center"/>
                    <w:rPr>
                      <w:sz w:val="20"/>
                      <w:szCs w:val="20"/>
                    </w:rPr>
                  </w:pPr>
                  <w:r w:rsidRPr="0087376D">
                    <w:rPr>
                      <w:sz w:val="20"/>
                      <w:szCs w:val="20"/>
                    </w:rPr>
                    <w:t>961843.37</w:t>
                  </w:r>
                </w:p>
              </w:tc>
              <w:tc>
                <w:tcPr>
                  <w:tcW w:w="1772" w:type="dxa"/>
                  <w:shd w:val="clear" w:color="auto" w:fill="auto"/>
                  <w:vAlign w:val="center"/>
                </w:tcPr>
                <w:p w14:paraId="27746988" w14:textId="77777777" w:rsidR="005C4BF5" w:rsidRPr="002921C0" w:rsidRDefault="005C4BF5" w:rsidP="00B22C31">
                  <w:pPr>
                    <w:jc w:val="center"/>
                    <w:rPr>
                      <w:sz w:val="20"/>
                      <w:szCs w:val="20"/>
                    </w:rPr>
                  </w:pPr>
                  <w:r w:rsidRPr="0087376D">
                    <w:rPr>
                      <w:sz w:val="20"/>
                      <w:szCs w:val="20"/>
                    </w:rPr>
                    <w:t>3530274.87</w:t>
                  </w:r>
                </w:p>
              </w:tc>
            </w:tr>
            <w:tr w:rsidR="005C4BF5" w:rsidRPr="002921C0" w14:paraId="7A3C77B5" w14:textId="77777777" w:rsidTr="00B22C31">
              <w:trPr>
                <w:trHeight w:val="38"/>
                <w:jc w:val="center"/>
              </w:trPr>
              <w:tc>
                <w:tcPr>
                  <w:tcW w:w="1140" w:type="dxa"/>
                  <w:shd w:val="clear" w:color="auto" w:fill="auto"/>
                  <w:vAlign w:val="center"/>
                </w:tcPr>
                <w:p w14:paraId="26C22EFA" w14:textId="77777777" w:rsidR="005C4BF5" w:rsidRPr="002921C0" w:rsidRDefault="005C4BF5" w:rsidP="00B22C31">
                  <w:pPr>
                    <w:jc w:val="center"/>
                    <w:rPr>
                      <w:sz w:val="20"/>
                      <w:szCs w:val="20"/>
                    </w:rPr>
                  </w:pPr>
                  <w:r w:rsidRPr="0087376D">
                    <w:rPr>
                      <w:sz w:val="20"/>
                      <w:szCs w:val="20"/>
                    </w:rPr>
                    <w:t>88</w:t>
                  </w:r>
                </w:p>
              </w:tc>
              <w:tc>
                <w:tcPr>
                  <w:tcW w:w="1670" w:type="dxa"/>
                  <w:shd w:val="clear" w:color="auto" w:fill="auto"/>
                  <w:vAlign w:val="center"/>
                </w:tcPr>
                <w:p w14:paraId="0290EBD7" w14:textId="77777777" w:rsidR="005C4BF5" w:rsidRPr="002921C0" w:rsidRDefault="005C4BF5" w:rsidP="00B22C31">
                  <w:pPr>
                    <w:jc w:val="center"/>
                    <w:rPr>
                      <w:sz w:val="20"/>
                      <w:szCs w:val="20"/>
                    </w:rPr>
                  </w:pPr>
                  <w:r w:rsidRPr="0087376D">
                    <w:rPr>
                      <w:sz w:val="20"/>
                      <w:szCs w:val="20"/>
                    </w:rPr>
                    <w:t>961850</w:t>
                  </w:r>
                </w:p>
              </w:tc>
              <w:tc>
                <w:tcPr>
                  <w:tcW w:w="1772" w:type="dxa"/>
                  <w:shd w:val="clear" w:color="auto" w:fill="auto"/>
                  <w:vAlign w:val="center"/>
                </w:tcPr>
                <w:p w14:paraId="0CB4415E" w14:textId="77777777" w:rsidR="005C4BF5" w:rsidRPr="002921C0" w:rsidRDefault="005C4BF5" w:rsidP="00B22C31">
                  <w:pPr>
                    <w:jc w:val="center"/>
                    <w:rPr>
                      <w:sz w:val="20"/>
                      <w:szCs w:val="20"/>
                    </w:rPr>
                  </w:pPr>
                  <w:r w:rsidRPr="0087376D">
                    <w:rPr>
                      <w:sz w:val="20"/>
                      <w:szCs w:val="20"/>
                    </w:rPr>
                    <w:t>3530269.42</w:t>
                  </w:r>
                </w:p>
              </w:tc>
            </w:tr>
            <w:tr w:rsidR="005C4BF5" w:rsidRPr="002921C0" w14:paraId="2D37CDBB" w14:textId="77777777" w:rsidTr="00B22C31">
              <w:trPr>
                <w:trHeight w:val="38"/>
                <w:jc w:val="center"/>
              </w:trPr>
              <w:tc>
                <w:tcPr>
                  <w:tcW w:w="1140" w:type="dxa"/>
                  <w:shd w:val="clear" w:color="auto" w:fill="auto"/>
                  <w:vAlign w:val="center"/>
                </w:tcPr>
                <w:p w14:paraId="7CC9534D" w14:textId="77777777" w:rsidR="005C4BF5" w:rsidRPr="002921C0" w:rsidRDefault="005C4BF5" w:rsidP="00B22C31">
                  <w:pPr>
                    <w:jc w:val="center"/>
                    <w:rPr>
                      <w:sz w:val="20"/>
                      <w:szCs w:val="20"/>
                    </w:rPr>
                  </w:pPr>
                  <w:r w:rsidRPr="0087376D">
                    <w:rPr>
                      <w:sz w:val="20"/>
                      <w:szCs w:val="20"/>
                    </w:rPr>
                    <w:t>89</w:t>
                  </w:r>
                </w:p>
              </w:tc>
              <w:tc>
                <w:tcPr>
                  <w:tcW w:w="1670" w:type="dxa"/>
                  <w:shd w:val="clear" w:color="auto" w:fill="auto"/>
                  <w:vAlign w:val="center"/>
                </w:tcPr>
                <w:p w14:paraId="528DABEE" w14:textId="77777777" w:rsidR="005C4BF5" w:rsidRPr="002921C0" w:rsidRDefault="005C4BF5" w:rsidP="00B22C31">
                  <w:pPr>
                    <w:jc w:val="center"/>
                    <w:rPr>
                      <w:sz w:val="20"/>
                      <w:szCs w:val="20"/>
                    </w:rPr>
                  </w:pPr>
                  <w:r w:rsidRPr="0087376D">
                    <w:rPr>
                      <w:sz w:val="20"/>
                      <w:szCs w:val="20"/>
                    </w:rPr>
                    <w:t>961854.8</w:t>
                  </w:r>
                </w:p>
              </w:tc>
              <w:tc>
                <w:tcPr>
                  <w:tcW w:w="1772" w:type="dxa"/>
                  <w:shd w:val="clear" w:color="auto" w:fill="auto"/>
                  <w:vAlign w:val="center"/>
                </w:tcPr>
                <w:p w14:paraId="2009A626" w14:textId="77777777" w:rsidR="005C4BF5" w:rsidRPr="002921C0" w:rsidRDefault="005C4BF5" w:rsidP="00B22C31">
                  <w:pPr>
                    <w:jc w:val="center"/>
                    <w:rPr>
                      <w:sz w:val="20"/>
                      <w:szCs w:val="20"/>
                    </w:rPr>
                  </w:pPr>
                  <w:r w:rsidRPr="0087376D">
                    <w:rPr>
                      <w:sz w:val="20"/>
                      <w:szCs w:val="20"/>
                    </w:rPr>
                    <w:t>3530264.38</w:t>
                  </w:r>
                </w:p>
              </w:tc>
            </w:tr>
            <w:tr w:rsidR="005C4BF5" w:rsidRPr="002921C0" w14:paraId="64B89DBC" w14:textId="77777777" w:rsidTr="00B22C31">
              <w:trPr>
                <w:trHeight w:val="38"/>
                <w:jc w:val="center"/>
              </w:trPr>
              <w:tc>
                <w:tcPr>
                  <w:tcW w:w="1140" w:type="dxa"/>
                  <w:shd w:val="clear" w:color="auto" w:fill="auto"/>
                  <w:vAlign w:val="center"/>
                </w:tcPr>
                <w:p w14:paraId="50DC552D" w14:textId="77777777" w:rsidR="005C4BF5" w:rsidRPr="002921C0" w:rsidRDefault="005C4BF5" w:rsidP="00B22C31">
                  <w:pPr>
                    <w:jc w:val="center"/>
                    <w:rPr>
                      <w:sz w:val="20"/>
                      <w:szCs w:val="20"/>
                    </w:rPr>
                  </w:pPr>
                  <w:r w:rsidRPr="0087376D">
                    <w:rPr>
                      <w:sz w:val="20"/>
                      <w:szCs w:val="20"/>
                    </w:rPr>
                    <w:t>90</w:t>
                  </w:r>
                </w:p>
              </w:tc>
              <w:tc>
                <w:tcPr>
                  <w:tcW w:w="1670" w:type="dxa"/>
                  <w:shd w:val="clear" w:color="auto" w:fill="auto"/>
                  <w:vAlign w:val="center"/>
                </w:tcPr>
                <w:p w14:paraId="2FBC7BCF" w14:textId="77777777" w:rsidR="005C4BF5" w:rsidRPr="002921C0" w:rsidRDefault="005C4BF5" w:rsidP="00B22C31">
                  <w:pPr>
                    <w:jc w:val="center"/>
                    <w:rPr>
                      <w:sz w:val="20"/>
                      <w:szCs w:val="20"/>
                    </w:rPr>
                  </w:pPr>
                  <w:r w:rsidRPr="0087376D">
                    <w:rPr>
                      <w:sz w:val="20"/>
                      <w:szCs w:val="20"/>
                    </w:rPr>
                    <w:t>961858.7</w:t>
                  </w:r>
                </w:p>
              </w:tc>
              <w:tc>
                <w:tcPr>
                  <w:tcW w:w="1772" w:type="dxa"/>
                  <w:shd w:val="clear" w:color="auto" w:fill="auto"/>
                  <w:vAlign w:val="center"/>
                </w:tcPr>
                <w:p w14:paraId="6CE69395" w14:textId="77777777" w:rsidR="005C4BF5" w:rsidRPr="002921C0" w:rsidRDefault="005C4BF5" w:rsidP="00B22C31">
                  <w:pPr>
                    <w:jc w:val="center"/>
                    <w:rPr>
                      <w:sz w:val="20"/>
                      <w:szCs w:val="20"/>
                    </w:rPr>
                  </w:pPr>
                  <w:r w:rsidRPr="0087376D">
                    <w:rPr>
                      <w:sz w:val="20"/>
                      <w:szCs w:val="20"/>
                    </w:rPr>
                    <w:t>3530260.66</w:t>
                  </w:r>
                </w:p>
              </w:tc>
            </w:tr>
            <w:tr w:rsidR="005C4BF5" w:rsidRPr="002921C0" w14:paraId="01782358" w14:textId="77777777" w:rsidTr="00B22C31">
              <w:trPr>
                <w:trHeight w:val="38"/>
                <w:jc w:val="center"/>
              </w:trPr>
              <w:tc>
                <w:tcPr>
                  <w:tcW w:w="1140" w:type="dxa"/>
                  <w:shd w:val="clear" w:color="auto" w:fill="auto"/>
                  <w:vAlign w:val="center"/>
                </w:tcPr>
                <w:p w14:paraId="198810A3" w14:textId="77777777" w:rsidR="005C4BF5" w:rsidRPr="002921C0" w:rsidRDefault="005C4BF5" w:rsidP="00B22C31">
                  <w:pPr>
                    <w:jc w:val="center"/>
                    <w:rPr>
                      <w:sz w:val="20"/>
                      <w:szCs w:val="20"/>
                    </w:rPr>
                  </w:pPr>
                  <w:r w:rsidRPr="0087376D">
                    <w:rPr>
                      <w:sz w:val="20"/>
                      <w:szCs w:val="20"/>
                    </w:rPr>
                    <w:t>91</w:t>
                  </w:r>
                </w:p>
              </w:tc>
              <w:tc>
                <w:tcPr>
                  <w:tcW w:w="1670" w:type="dxa"/>
                  <w:shd w:val="clear" w:color="auto" w:fill="auto"/>
                  <w:vAlign w:val="center"/>
                </w:tcPr>
                <w:p w14:paraId="13F300CE" w14:textId="77777777" w:rsidR="005C4BF5" w:rsidRPr="002921C0" w:rsidRDefault="005C4BF5" w:rsidP="00B22C31">
                  <w:pPr>
                    <w:jc w:val="center"/>
                    <w:rPr>
                      <w:sz w:val="20"/>
                      <w:szCs w:val="20"/>
                    </w:rPr>
                  </w:pPr>
                  <w:r w:rsidRPr="0087376D">
                    <w:rPr>
                      <w:sz w:val="20"/>
                      <w:szCs w:val="20"/>
                    </w:rPr>
                    <w:t>961861.26</w:t>
                  </w:r>
                </w:p>
              </w:tc>
              <w:tc>
                <w:tcPr>
                  <w:tcW w:w="1772" w:type="dxa"/>
                  <w:shd w:val="clear" w:color="auto" w:fill="auto"/>
                  <w:vAlign w:val="center"/>
                </w:tcPr>
                <w:p w14:paraId="6C728C2A" w14:textId="77777777" w:rsidR="005C4BF5" w:rsidRPr="002921C0" w:rsidRDefault="005C4BF5" w:rsidP="00B22C31">
                  <w:pPr>
                    <w:jc w:val="center"/>
                    <w:rPr>
                      <w:sz w:val="20"/>
                      <w:szCs w:val="20"/>
                    </w:rPr>
                  </w:pPr>
                  <w:r w:rsidRPr="0087376D">
                    <w:rPr>
                      <w:sz w:val="20"/>
                      <w:szCs w:val="20"/>
                    </w:rPr>
                    <w:t>3530258.86</w:t>
                  </w:r>
                </w:p>
              </w:tc>
            </w:tr>
            <w:tr w:rsidR="005C4BF5" w:rsidRPr="002921C0" w14:paraId="7A3966D2" w14:textId="77777777" w:rsidTr="00B22C31">
              <w:trPr>
                <w:trHeight w:val="38"/>
                <w:jc w:val="center"/>
              </w:trPr>
              <w:tc>
                <w:tcPr>
                  <w:tcW w:w="1140" w:type="dxa"/>
                  <w:shd w:val="clear" w:color="auto" w:fill="auto"/>
                  <w:vAlign w:val="center"/>
                </w:tcPr>
                <w:p w14:paraId="78F092A6" w14:textId="77777777" w:rsidR="005C4BF5" w:rsidRPr="002921C0" w:rsidRDefault="005C4BF5" w:rsidP="00B22C31">
                  <w:pPr>
                    <w:jc w:val="center"/>
                    <w:rPr>
                      <w:sz w:val="20"/>
                      <w:szCs w:val="20"/>
                    </w:rPr>
                  </w:pPr>
                  <w:r w:rsidRPr="0087376D">
                    <w:rPr>
                      <w:sz w:val="20"/>
                      <w:szCs w:val="20"/>
                    </w:rPr>
                    <w:t>92</w:t>
                  </w:r>
                </w:p>
              </w:tc>
              <w:tc>
                <w:tcPr>
                  <w:tcW w:w="1670" w:type="dxa"/>
                  <w:shd w:val="clear" w:color="auto" w:fill="auto"/>
                  <w:vAlign w:val="center"/>
                </w:tcPr>
                <w:p w14:paraId="4036E68A" w14:textId="77777777" w:rsidR="005C4BF5" w:rsidRPr="002921C0" w:rsidRDefault="005C4BF5" w:rsidP="00B22C31">
                  <w:pPr>
                    <w:jc w:val="center"/>
                    <w:rPr>
                      <w:sz w:val="20"/>
                      <w:szCs w:val="20"/>
                    </w:rPr>
                  </w:pPr>
                  <w:r w:rsidRPr="0087376D">
                    <w:rPr>
                      <w:sz w:val="20"/>
                      <w:szCs w:val="20"/>
                    </w:rPr>
                    <w:t>961864.86</w:t>
                  </w:r>
                </w:p>
              </w:tc>
              <w:tc>
                <w:tcPr>
                  <w:tcW w:w="1772" w:type="dxa"/>
                  <w:shd w:val="clear" w:color="auto" w:fill="auto"/>
                  <w:vAlign w:val="center"/>
                </w:tcPr>
                <w:p w14:paraId="1537014B" w14:textId="77777777" w:rsidR="005C4BF5" w:rsidRPr="002921C0" w:rsidRDefault="005C4BF5" w:rsidP="00B22C31">
                  <w:pPr>
                    <w:jc w:val="center"/>
                    <w:rPr>
                      <w:sz w:val="20"/>
                      <w:szCs w:val="20"/>
                    </w:rPr>
                  </w:pPr>
                  <w:r w:rsidRPr="0087376D">
                    <w:rPr>
                      <w:sz w:val="20"/>
                      <w:szCs w:val="20"/>
                    </w:rPr>
                    <w:t>3530256.56</w:t>
                  </w:r>
                </w:p>
              </w:tc>
            </w:tr>
            <w:tr w:rsidR="005C4BF5" w:rsidRPr="002921C0" w14:paraId="7DC2703C" w14:textId="77777777" w:rsidTr="00B22C31">
              <w:trPr>
                <w:trHeight w:val="38"/>
                <w:jc w:val="center"/>
              </w:trPr>
              <w:tc>
                <w:tcPr>
                  <w:tcW w:w="1140" w:type="dxa"/>
                  <w:shd w:val="clear" w:color="auto" w:fill="auto"/>
                  <w:vAlign w:val="center"/>
                </w:tcPr>
                <w:p w14:paraId="072A788F" w14:textId="77777777" w:rsidR="005C4BF5" w:rsidRPr="002921C0" w:rsidRDefault="005C4BF5" w:rsidP="00B22C31">
                  <w:pPr>
                    <w:jc w:val="center"/>
                    <w:rPr>
                      <w:sz w:val="20"/>
                      <w:szCs w:val="20"/>
                    </w:rPr>
                  </w:pPr>
                  <w:r w:rsidRPr="0087376D">
                    <w:rPr>
                      <w:sz w:val="20"/>
                      <w:szCs w:val="20"/>
                    </w:rPr>
                    <w:t>93</w:t>
                  </w:r>
                </w:p>
              </w:tc>
              <w:tc>
                <w:tcPr>
                  <w:tcW w:w="1670" w:type="dxa"/>
                  <w:shd w:val="clear" w:color="auto" w:fill="auto"/>
                  <w:vAlign w:val="center"/>
                </w:tcPr>
                <w:p w14:paraId="035FB994" w14:textId="77777777" w:rsidR="005C4BF5" w:rsidRPr="002921C0" w:rsidRDefault="005C4BF5" w:rsidP="00B22C31">
                  <w:pPr>
                    <w:jc w:val="center"/>
                    <w:rPr>
                      <w:sz w:val="20"/>
                      <w:szCs w:val="20"/>
                    </w:rPr>
                  </w:pPr>
                  <w:r w:rsidRPr="0087376D">
                    <w:rPr>
                      <w:sz w:val="20"/>
                      <w:szCs w:val="20"/>
                    </w:rPr>
                    <w:t>961868.2</w:t>
                  </w:r>
                </w:p>
              </w:tc>
              <w:tc>
                <w:tcPr>
                  <w:tcW w:w="1772" w:type="dxa"/>
                  <w:shd w:val="clear" w:color="auto" w:fill="auto"/>
                  <w:vAlign w:val="center"/>
                </w:tcPr>
                <w:p w14:paraId="0A5F1C04" w14:textId="77777777" w:rsidR="005C4BF5" w:rsidRPr="002921C0" w:rsidRDefault="005C4BF5" w:rsidP="00B22C31">
                  <w:pPr>
                    <w:jc w:val="center"/>
                    <w:rPr>
                      <w:sz w:val="20"/>
                      <w:szCs w:val="20"/>
                    </w:rPr>
                  </w:pPr>
                  <w:r w:rsidRPr="0087376D">
                    <w:rPr>
                      <w:sz w:val="20"/>
                      <w:szCs w:val="20"/>
                    </w:rPr>
                    <w:t>3530254.33</w:t>
                  </w:r>
                </w:p>
              </w:tc>
            </w:tr>
            <w:tr w:rsidR="005C4BF5" w:rsidRPr="002921C0" w14:paraId="4B2C07FB" w14:textId="77777777" w:rsidTr="00B22C31">
              <w:trPr>
                <w:trHeight w:val="38"/>
                <w:jc w:val="center"/>
              </w:trPr>
              <w:tc>
                <w:tcPr>
                  <w:tcW w:w="1140" w:type="dxa"/>
                  <w:shd w:val="clear" w:color="auto" w:fill="auto"/>
                  <w:vAlign w:val="center"/>
                </w:tcPr>
                <w:p w14:paraId="2758A323" w14:textId="77777777" w:rsidR="005C4BF5" w:rsidRPr="002921C0" w:rsidRDefault="005C4BF5" w:rsidP="00B22C31">
                  <w:pPr>
                    <w:jc w:val="center"/>
                    <w:rPr>
                      <w:sz w:val="20"/>
                      <w:szCs w:val="20"/>
                    </w:rPr>
                  </w:pPr>
                  <w:r w:rsidRPr="0087376D">
                    <w:rPr>
                      <w:sz w:val="20"/>
                      <w:szCs w:val="20"/>
                    </w:rPr>
                    <w:t>94</w:t>
                  </w:r>
                </w:p>
              </w:tc>
              <w:tc>
                <w:tcPr>
                  <w:tcW w:w="1670" w:type="dxa"/>
                  <w:shd w:val="clear" w:color="auto" w:fill="auto"/>
                  <w:vAlign w:val="center"/>
                </w:tcPr>
                <w:p w14:paraId="0E773A94" w14:textId="77777777" w:rsidR="005C4BF5" w:rsidRPr="002921C0" w:rsidRDefault="005C4BF5" w:rsidP="00B22C31">
                  <w:pPr>
                    <w:jc w:val="center"/>
                    <w:rPr>
                      <w:sz w:val="20"/>
                      <w:szCs w:val="20"/>
                    </w:rPr>
                  </w:pPr>
                  <w:r w:rsidRPr="0087376D">
                    <w:rPr>
                      <w:sz w:val="20"/>
                      <w:szCs w:val="20"/>
                    </w:rPr>
                    <w:t>961872.12</w:t>
                  </w:r>
                </w:p>
              </w:tc>
              <w:tc>
                <w:tcPr>
                  <w:tcW w:w="1772" w:type="dxa"/>
                  <w:shd w:val="clear" w:color="auto" w:fill="auto"/>
                  <w:vAlign w:val="center"/>
                </w:tcPr>
                <w:p w14:paraId="0F0EF079" w14:textId="77777777" w:rsidR="005C4BF5" w:rsidRPr="002921C0" w:rsidRDefault="005C4BF5" w:rsidP="00B22C31">
                  <w:pPr>
                    <w:jc w:val="center"/>
                    <w:rPr>
                      <w:sz w:val="20"/>
                      <w:szCs w:val="20"/>
                    </w:rPr>
                  </w:pPr>
                  <w:r w:rsidRPr="0087376D">
                    <w:rPr>
                      <w:sz w:val="20"/>
                      <w:szCs w:val="20"/>
                    </w:rPr>
                    <w:t>3530251.38</w:t>
                  </w:r>
                </w:p>
              </w:tc>
            </w:tr>
            <w:tr w:rsidR="005C4BF5" w:rsidRPr="002921C0" w14:paraId="6433E1BC" w14:textId="77777777" w:rsidTr="00B22C31">
              <w:trPr>
                <w:trHeight w:val="38"/>
                <w:jc w:val="center"/>
              </w:trPr>
              <w:tc>
                <w:tcPr>
                  <w:tcW w:w="1140" w:type="dxa"/>
                  <w:shd w:val="clear" w:color="auto" w:fill="auto"/>
                  <w:vAlign w:val="center"/>
                </w:tcPr>
                <w:p w14:paraId="733B0099" w14:textId="77777777" w:rsidR="005C4BF5" w:rsidRPr="002921C0" w:rsidRDefault="005C4BF5" w:rsidP="00B22C31">
                  <w:pPr>
                    <w:jc w:val="center"/>
                    <w:rPr>
                      <w:sz w:val="20"/>
                      <w:szCs w:val="20"/>
                    </w:rPr>
                  </w:pPr>
                  <w:r w:rsidRPr="0087376D">
                    <w:rPr>
                      <w:sz w:val="20"/>
                      <w:szCs w:val="20"/>
                    </w:rPr>
                    <w:t>95</w:t>
                  </w:r>
                </w:p>
              </w:tc>
              <w:tc>
                <w:tcPr>
                  <w:tcW w:w="1670" w:type="dxa"/>
                  <w:shd w:val="clear" w:color="auto" w:fill="auto"/>
                  <w:vAlign w:val="center"/>
                </w:tcPr>
                <w:p w14:paraId="3992D44F" w14:textId="77777777" w:rsidR="005C4BF5" w:rsidRPr="002921C0" w:rsidRDefault="005C4BF5" w:rsidP="00B22C31">
                  <w:pPr>
                    <w:jc w:val="center"/>
                    <w:rPr>
                      <w:sz w:val="20"/>
                      <w:szCs w:val="20"/>
                    </w:rPr>
                  </w:pPr>
                  <w:r w:rsidRPr="0087376D">
                    <w:rPr>
                      <w:sz w:val="20"/>
                      <w:szCs w:val="20"/>
                    </w:rPr>
                    <w:t>961876.88</w:t>
                  </w:r>
                </w:p>
              </w:tc>
              <w:tc>
                <w:tcPr>
                  <w:tcW w:w="1772" w:type="dxa"/>
                  <w:shd w:val="clear" w:color="auto" w:fill="auto"/>
                  <w:vAlign w:val="center"/>
                </w:tcPr>
                <w:p w14:paraId="50E7B5BD" w14:textId="77777777" w:rsidR="005C4BF5" w:rsidRPr="002921C0" w:rsidRDefault="005C4BF5" w:rsidP="00B22C31">
                  <w:pPr>
                    <w:jc w:val="center"/>
                    <w:rPr>
                      <w:sz w:val="20"/>
                      <w:szCs w:val="20"/>
                    </w:rPr>
                  </w:pPr>
                  <w:r w:rsidRPr="0087376D">
                    <w:rPr>
                      <w:sz w:val="20"/>
                      <w:szCs w:val="20"/>
                    </w:rPr>
                    <w:t>3530247.18</w:t>
                  </w:r>
                </w:p>
              </w:tc>
            </w:tr>
            <w:tr w:rsidR="005C4BF5" w:rsidRPr="002921C0" w14:paraId="32A39F44" w14:textId="77777777" w:rsidTr="00B22C31">
              <w:trPr>
                <w:trHeight w:val="38"/>
                <w:jc w:val="center"/>
              </w:trPr>
              <w:tc>
                <w:tcPr>
                  <w:tcW w:w="1140" w:type="dxa"/>
                  <w:shd w:val="clear" w:color="auto" w:fill="auto"/>
                  <w:vAlign w:val="center"/>
                </w:tcPr>
                <w:p w14:paraId="3567CD7A" w14:textId="77777777" w:rsidR="005C4BF5" w:rsidRPr="002921C0" w:rsidRDefault="005C4BF5" w:rsidP="00B22C31">
                  <w:pPr>
                    <w:jc w:val="center"/>
                    <w:rPr>
                      <w:sz w:val="20"/>
                      <w:szCs w:val="20"/>
                    </w:rPr>
                  </w:pPr>
                  <w:r w:rsidRPr="0087376D">
                    <w:rPr>
                      <w:sz w:val="20"/>
                      <w:szCs w:val="20"/>
                    </w:rPr>
                    <w:t>96</w:t>
                  </w:r>
                </w:p>
              </w:tc>
              <w:tc>
                <w:tcPr>
                  <w:tcW w:w="1670" w:type="dxa"/>
                  <w:shd w:val="clear" w:color="auto" w:fill="auto"/>
                  <w:vAlign w:val="center"/>
                </w:tcPr>
                <w:p w14:paraId="6A42958A" w14:textId="77777777" w:rsidR="005C4BF5" w:rsidRPr="002921C0" w:rsidRDefault="005C4BF5" w:rsidP="00B22C31">
                  <w:pPr>
                    <w:jc w:val="center"/>
                    <w:rPr>
                      <w:sz w:val="20"/>
                      <w:szCs w:val="20"/>
                    </w:rPr>
                  </w:pPr>
                  <w:r w:rsidRPr="0087376D">
                    <w:rPr>
                      <w:sz w:val="20"/>
                      <w:szCs w:val="20"/>
                    </w:rPr>
                    <w:t>961889.59</w:t>
                  </w:r>
                </w:p>
              </w:tc>
              <w:tc>
                <w:tcPr>
                  <w:tcW w:w="1772" w:type="dxa"/>
                  <w:shd w:val="clear" w:color="auto" w:fill="auto"/>
                  <w:vAlign w:val="center"/>
                </w:tcPr>
                <w:p w14:paraId="176FAF45" w14:textId="77777777" w:rsidR="005C4BF5" w:rsidRPr="002921C0" w:rsidRDefault="005C4BF5" w:rsidP="00B22C31">
                  <w:pPr>
                    <w:jc w:val="center"/>
                    <w:rPr>
                      <w:sz w:val="20"/>
                      <w:szCs w:val="20"/>
                    </w:rPr>
                  </w:pPr>
                  <w:r w:rsidRPr="0087376D">
                    <w:rPr>
                      <w:sz w:val="20"/>
                      <w:szCs w:val="20"/>
                    </w:rPr>
                    <w:t>3530233.98</w:t>
                  </w:r>
                </w:p>
              </w:tc>
            </w:tr>
            <w:tr w:rsidR="005C4BF5" w:rsidRPr="002921C0" w14:paraId="639E33AA" w14:textId="77777777" w:rsidTr="00B22C31">
              <w:trPr>
                <w:trHeight w:val="38"/>
                <w:jc w:val="center"/>
              </w:trPr>
              <w:tc>
                <w:tcPr>
                  <w:tcW w:w="1140" w:type="dxa"/>
                  <w:shd w:val="clear" w:color="auto" w:fill="auto"/>
                  <w:vAlign w:val="center"/>
                </w:tcPr>
                <w:p w14:paraId="4A21CC31" w14:textId="77777777" w:rsidR="005C4BF5" w:rsidRPr="002921C0" w:rsidRDefault="005C4BF5" w:rsidP="00B22C31">
                  <w:pPr>
                    <w:jc w:val="center"/>
                    <w:rPr>
                      <w:sz w:val="20"/>
                      <w:szCs w:val="20"/>
                    </w:rPr>
                  </w:pPr>
                  <w:r w:rsidRPr="0087376D">
                    <w:rPr>
                      <w:sz w:val="20"/>
                      <w:szCs w:val="20"/>
                    </w:rPr>
                    <w:t>97</w:t>
                  </w:r>
                </w:p>
              </w:tc>
              <w:tc>
                <w:tcPr>
                  <w:tcW w:w="1670" w:type="dxa"/>
                  <w:shd w:val="clear" w:color="auto" w:fill="auto"/>
                  <w:vAlign w:val="center"/>
                </w:tcPr>
                <w:p w14:paraId="0DA36180" w14:textId="77777777" w:rsidR="005C4BF5" w:rsidRPr="002921C0" w:rsidRDefault="005C4BF5" w:rsidP="00B22C31">
                  <w:pPr>
                    <w:jc w:val="center"/>
                    <w:rPr>
                      <w:sz w:val="20"/>
                      <w:szCs w:val="20"/>
                    </w:rPr>
                  </w:pPr>
                  <w:r w:rsidRPr="0087376D">
                    <w:rPr>
                      <w:sz w:val="20"/>
                      <w:szCs w:val="20"/>
                    </w:rPr>
                    <w:t>961890.42</w:t>
                  </w:r>
                </w:p>
              </w:tc>
              <w:tc>
                <w:tcPr>
                  <w:tcW w:w="1772" w:type="dxa"/>
                  <w:shd w:val="clear" w:color="auto" w:fill="auto"/>
                  <w:vAlign w:val="center"/>
                </w:tcPr>
                <w:p w14:paraId="4FE01BFA" w14:textId="77777777" w:rsidR="005C4BF5" w:rsidRPr="002921C0" w:rsidRDefault="005C4BF5" w:rsidP="00B22C31">
                  <w:pPr>
                    <w:jc w:val="center"/>
                    <w:rPr>
                      <w:sz w:val="20"/>
                      <w:szCs w:val="20"/>
                    </w:rPr>
                  </w:pPr>
                  <w:r w:rsidRPr="0087376D">
                    <w:rPr>
                      <w:sz w:val="20"/>
                      <w:szCs w:val="20"/>
                    </w:rPr>
                    <w:t>3530233.11</w:t>
                  </w:r>
                </w:p>
              </w:tc>
            </w:tr>
            <w:tr w:rsidR="005C4BF5" w:rsidRPr="002921C0" w14:paraId="1E89C632" w14:textId="77777777" w:rsidTr="00B22C31">
              <w:trPr>
                <w:trHeight w:val="38"/>
                <w:jc w:val="center"/>
              </w:trPr>
              <w:tc>
                <w:tcPr>
                  <w:tcW w:w="1140" w:type="dxa"/>
                  <w:shd w:val="clear" w:color="auto" w:fill="auto"/>
                  <w:vAlign w:val="center"/>
                </w:tcPr>
                <w:p w14:paraId="4730E589" w14:textId="77777777" w:rsidR="005C4BF5" w:rsidRPr="002921C0" w:rsidRDefault="005C4BF5" w:rsidP="00B22C31">
                  <w:pPr>
                    <w:jc w:val="center"/>
                    <w:rPr>
                      <w:sz w:val="20"/>
                      <w:szCs w:val="20"/>
                    </w:rPr>
                  </w:pPr>
                  <w:r w:rsidRPr="0087376D">
                    <w:rPr>
                      <w:sz w:val="20"/>
                      <w:szCs w:val="20"/>
                    </w:rPr>
                    <w:t>98</w:t>
                  </w:r>
                </w:p>
              </w:tc>
              <w:tc>
                <w:tcPr>
                  <w:tcW w:w="1670" w:type="dxa"/>
                  <w:shd w:val="clear" w:color="auto" w:fill="auto"/>
                  <w:vAlign w:val="center"/>
                </w:tcPr>
                <w:p w14:paraId="39E29E5F" w14:textId="77777777" w:rsidR="005C4BF5" w:rsidRPr="002921C0" w:rsidRDefault="005C4BF5" w:rsidP="00B22C31">
                  <w:pPr>
                    <w:jc w:val="center"/>
                    <w:rPr>
                      <w:sz w:val="20"/>
                      <w:szCs w:val="20"/>
                    </w:rPr>
                  </w:pPr>
                  <w:r w:rsidRPr="0087376D">
                    <w:rPr>
                      <w:sz w:val="20"/>
                      <w:szCs w:val="20"/>
                    </w:rPr>
                    <w:t>961901.76</w:t>
                  </w:r>
                </w:p>
              </w:tc>
              <w:tc>
                <w:tcPr>
                  <w:tcW w:w="1772" w:type="dxa"/>
                  <w:shd w:val="clear" w:color="auto" w:fill="auto"/>
                  <w:vAlign w:val="center"/>
                </w:tcPr>
                <w:p w14:paraId="45E2880A" w14:textId="77777777" w:rsidR="005C4BF5" w:rsidRPr="002921C0" w:rsidRDefault="005C4BF5" w:rsidP="00B22C31">
                  <w:pPr>
                    <w:jc w:val="center"/>
                    <w:rPr>
                      <w:sz w:val="20"/>
                      <w:szCs w:val="20"/>
                    </w:rPr>
                  </w:pPr>
                  <w:r w:rsidRPr="0087376D">
                    <w:rPr>
                      <w:sz w:val="20"/>
                      <w:szCs w:val="20"/>
                    </w:rPr>
                    <w:t>3530220.92</w:t>
                  </w:r>
                </w:p>
              </w:tc>
            </w:tr>
            <w:tr w:rsidR="005C4BF5" w:rsidRPr="002921C0" w14:paraId="60D7F1BA" w14:textId="77777777" w:rsidTr="00B22C31">
              <w:trPr>
                <w:trHeight w:val="38"/>
                <w:jc w:val="center"/>
              </w:trPr>
              <w:tc>
                <w:tcPr>
                  <w:tcW w:w="1140" w:type="dxa"/>
                  <w:shd w:val="clear" w:color="auto" w:fill="auto"/>
                  <w:vAlign w:val="center"/>
                </w:tcPr>
                <w:p w14:paraId="2685287C" w14:textId="77777777" w:rsidR="005C4BF5" w:rsidRPr="002921C0" w:rsidRDefault="005C4BF5" w:rsidP="00B22C31">
                  <w:pPr>
                    <w:jc w:val="center"/>
                    <w:rPr>
                      <w:sz w:val="20"/>
                      <w:szCs w:val="20"/>
                    </w:rPr>
                  </w:pPr>
                  <w:r w:rsidRPr="0087376D">
                    <w:rPr>
                      <w:sz w:val="20"/>
                      <w:szCs w:val="20"/>
                    </w:rPr>
                    <w:t>99</w:t>
                  </w:r>
                </w:p>
              </w:tc>
              <w:tc>
                <w:tcPr>
                  <w:tcW w:w="1670" w:type="dxa"/>
                  <w:shd w:val="clear" w:color="auto" w:fill="auto"/>
                  <w:vAlign w:val="center"/>
                </w:tcPr>
                <w:p w14:paraId="5D6ED8FD" w14:textId="77777777" w:rsidR="005C4BF5" w:rsidRPr="002921C0" w:rsidRDefault="005C4BF5" w:rsidP="00B22C31">
                  <w:pPr>
                    <w:jc w:val="center"/>
                    <w:rPr>
                      <w:sz w:val="20"/>
                      <w:szCs w:val="20"/>
                    </w:rPr>
                  </w:pPr>
                  <w:r w:rsidRPr="0087376D">
                    <w:rPr>
                      <w:sz w:val="20"/>
                      <w:szCs w:val="20"/>
                    </w:rPr>
                    <w:t>961913.24</w:t>
                  </w:r>
                </w:p>
              </w:tc>
              <w:tc>
                <w:tcPr>
                  <w:tcW w:w="1772" w:type="dxa"/>
                  <w:shd w:val="clear" w:color="auto" w:fill="auto"/>
                  <w:vAlign w:val="center"/>
                </w:tcPr>
                <w:p w14:paraId="008747BE" w14:textId="77777777" w:rsidR="005C4BF5" w:rsidRPr="002921C0" w:rsidRDefault="005C4BF5" w:rsidP="00B22C31">
                  <w:pPr>
                    <w:jc w:val="center"/>
                    <w:rPr>
                      <w:sz w:val="20"/>
                      <w:szCs w:val="20"/>
                    </w:rPr>
                  </w:pPr>
                  <w:r w:rsidRPr="0087376D">
                    <w:rPr>
                      <w:sz w:val="20"/>
                      <w:szCs w:val="20"/>
                    </w:rPr>
                    <w:t>3530206.04</w:t>
                  </w:r>
                </w:p>
              </w:tc>
            </w:tr>
            <w:tr w:rsidR="005C4BF5" w:rsidRPr="002921C0" w14:paraId="2EEE600F" w14:textId="77777777" w:rsidTr="00B22C31">
              <w:trPr>
                <w:trHeight w:val="38"/>
                <w:jc w:val="center"/>
              </w:trPr>
              <w:tc>
                <w:tcPr>
                  <w:tcW w:w="1140" w:type="dxa"/>
                  <w:shd w:val="clear" w:color="auto" w:fill="auto"/>
                  <w:vAlign w:val="center"/>
                </w:tcPr>
                <w:p w14:paraId="57616521" w14:textId="77777777" w:rsidR="005C4BF5" w:rsidRPr="002921C0" w:rsidRDefault="005C4BF5" w:rsidP="00B22C31">
                  <w:pPr>
                    <w:jc w:val="center"/>
                    <w:rPr>
                      <w:sz w:val="20"/>
                      <w:szCs w:val="20"/>
                    </w:rPr>
                  </w:pPr>
                  <w:r w:rsidRPr="0087376D">
                    <w:rPr>
                      <w:sz w:val="20"/>
                      <w:szCs w:val="20"/>
                    </w:rPr>
                    <w:t>100</w:t>
                  </w:r>
                </w:p>
              </w:tc>
              <w:tc>
                <w:tcPr>
                  <w:tcW w:w="1670" w:type="dxa"/>
                  <w:shd w:val="clear" w:color="auto" w:fill="auto"/>
                  <w:vAlign w:val="center"/>
                </w:tcPr>
                <w:p w14:paraId="4E719242" w14:textId="77777777" w:rsidR="005C4BF5" w:rsidRPr="002921C0" w:rsidRDefault="005C4BF5" w:rsidP="00B22C31">
                  <w:pPr>
                    <w:jc w:val="center"/>
                    <w:rPr>
                      <w:sz w:val="20"/>
                      <w:szCs w:val="20"/>
                    </w:rPr>
                  </w:pPr>
                  <w:r w:rsidRPr="0087376D">
                    <w:rPr>
                      <w:sz w:val="20"/>
                      <w:szCs w:val="20"/>
                    </w:rPr>
                    <w:t>961920.83</w:t>
                  </w:r>
                </w:p>
              </w:tc>
              <w:tc>
                <w:tcPr>
                  <w:tcW w:w="1772" w:type="dxa"/>
                  <w:shd w:val="clear" w:color="auto" w:fill="auto"/>
                  <w:vAlign w:val="center"/>
                </w:tcPr>
                <w:p w14:paraId="7604BDB3" w14:textId="77777777" w:rsidR="005C4BF5" w:rsidRPr="002921C0" w:rsidRDefault="005C4BF5" w:rsidP="00B22C31">
                  <w:pPr>
                    <w:jc w:val="center"/>
                    <w:rPr>
                      <w:sz w:val="20"/>
                      <w:szCs w:val="20"/>
                    </w:rPr>
                  </w:pPr>
                  <w:r w:rsidRPr="0087376D">
                    <w:rPr>
                      <w:sz w:val="20"/>
                      <w:szCs w:val="20"/>
                    </w:rPr>
                    <w:t>3530197.46</w:t>
                  </w:r>
                </w:p>
              </w:tc>
            </w:tr>
            <w:tr w:rsidR="005C4BF5" w:rsidRPr="002921C0" w14:paraId="58F37553" w14:textId="77777777" w:rsidTr="00B22C31">
              <w:trPr>
                <w:trHeight w:val="38"/>
                <w:jc w:val="center"/>
              </w:trPr>
              <w:tc>
                <w:tcPr>
                  <w:tcW w:w="1140" w:type="dxa"/>
                  <w:shd w:val="clear" w:color="auto" w:fill="auto"/>
                  <w:vAlign w:val="center"/>
                </w:tcPr>
                <w:p w14:paraId="09E7E5CF" w14:textId="77777777" w:rsidR="005C4BF5" w:rsidRPr="002921C0" w:rsidRDefault="005C4BF5" w:rsidP="00B22C31">
                  <w:pPr>
                    <w:jc w:val="center"/>
                    <w:rPr>
                      <w:sz w:val="20"/>
                      <w:szCs w:val="20"/>
                    </w:rPr>
                  </w:pPr>
                  <w:r w:rsidRPr="0087376D">
                    <w:rPr>
                      <w:sz w:val="20"/>
                      <w:szCs w:val="20"/>
                    </w:rPr>
                    <w:t>101</w:t>
                  </w:r>
                </w:p>
              </w:tc>
              <w:tc>
                <w:tcPr>
                  <w:tcW w:w="1670" w:type="dxa"/>
                  <w:shd w:val="clear" w:color="auto" w:fill="auto"/>
                  <w:vAlign w:val="center"/>
                </w:tcPr>
                <w:p w14:paraId="2067FF2E" w14:textId="77777777" w:rsidR="005C4BF5" w:rsidRPr="002921C0" w:rsidRDefault="005C4BF5" w:rsidP="00B22C31">
                  <w:pPr>
                    <w:jc w:val="center"/>
                    <w:rPr>
                      <w:sz w:val="20"/>
                      <w:szCs w:val="20"/>
                    </w:rPr>
                  </w:pPr>
                  <w:r w:rsidRPr="0087376D">
                    <w:rPr>
                      <w:sz w:val="20"/>
                      <w:szCs w:val="20"/>
                    </w:rPr>
                    <w:t>961928.2</w:t>
                  </w:r>
                </w:p>
              </w:tc>
              <w:tc>
                <w:tcPr>
                  <w:tcW w:w="1772" w:type="dxa"/>
                  <w:shd w:val="clear" w:color="auto" w:fill="auto"/>
                  <w:vAlign w:val="center"/>
                </w:tcPr>
                <w:p w14:paraId="50B55E67" w14:textId="77777777" w:rsidR="005C4BF5" w:rsidRPr="002921C0" w:rsidRDefault="005C4BF5" w:rsidP="00B22C31">
                  <w:pPr>
                    <w:jc w:val="center"/>
                    <w:rPr>
                      <w:sz w:val="20"/>
                      <w:szCs w:val="20"/>
                    </w:rPr>
                  </w:pPr>
                  <w:r w:rsidRPr="0087376D">
                    <w:rPr>
                      <w:sz w:val="20"/>
                      <w:szCs w:val="20"/>
                    </w:rPr>
                    <w:t>3530186.56</w:t>
                  </w:r>
                </w:p>
              </w:tc>
            </w:tr>
            <w:tr w:rsidR="005C4BF5" w:rsidRPr="002921C0" w14:paraId="02F9D679" w14:textId="77777777" w:rsidTr="00B22C31">
              <w:trPr>
                <w:trHeight w:val="38"/>
                <w:jc w:val="center"/>
              </w:trPr>
              <w:tc>
                <w:tcPr>
                  <w:tcW w:w="1140" w:type="dxa"/>
                  <w:shd w:val="clear" w:color="auto" w:fill="auto"/>
                  <w:vAlign w:val="center"/>
                </w:tcPr>
                <w:p w14:paraId="0EE8DE2D" w14:textId="77777777" w:rsidR="005C4BF5" w:rsidRPr="002921C0" w:rsidRDefault="005C4BF5" w:rsidP="00B22C31">
                  <w:pPr>
                    <w:jc w:val="center"/>
                    <w:rPr>
                      <w:sz w:val="20"/>
                      <w:szCs w:val="20"/>
                    </w:rPr>
                  </w:pPr>
                  <w:r w:rsidRPr="0087376D">
                    <w:rPr>
                      <w:sz w:val="20"/>
                      <w:szCs w:val="20"/>
                    </w:rPr>
                    <w:t>102</w:t>
                  </w:r>
                </w:p>
              </w:tc>
              <w:tc>
                <w:tcPr>
                  <w:tcW w:w="1670" w:type="dxa"/>
                  <w:shd w:val="clear" w:color="auto" w:fill="auto"/>
                  <w:vAlign w:val="center"/>
                </w:tcPr>
                <w:p w14:paraId="16A022D7" w14:textId="77777777" w:rsidR="005C4BF5" w:rsidRPr="002921C0" w:rsidRDefault="005C4BF5" w:rsidP="00B22C31">
                  <w:pPr>
                    <w:jc w:val="center"/>
                    <w:rPr>
                      <w:sz w:val="20"/>
                      <w:szCs w:val="20"/>
                    </w:rPr>
                  </w:pPr>
                  <w:r w:rsidRPr="0087376D">
                    <w:rPr>
                      <w:sz w:val="20"/>
                      <w:szCs w:val="20"/>
                    </w:rPr>
                    <w:t>961937.34</w:t>
                  </w:r>
                </w:p>
              </w:tc>
              <w:tc>
                <w:tcPr>
                  <w:tcW w:w="1772" w:type="dxa"/>
                  <w:shd w:val="clear" w:color="auto" w:fill="auto"/>
                  <w:vAlign w:val="center"/>
                </w:tcPr>
                <w:p w14:paraId="18655851" w14:textId="77777777" w:rsidR="005C4BF5" w:rsidRPr="002921C0" w:rsidRDefault="005C4BF5" w:rsidP="00B22C31">
                  <w:pPr>
                    <w:jc w:val="center"/>
                    <w:rPr>
                      <w:sz w:val="20"/>
                      <w:szCs w:val="20"/>
                    </w:rPr>
                  </w:pPr>
                  <w:r w:rsidRPr="0087376D">
                    <w:rPr>
                      <w:sz w:val="20"/>
                      <w:szCs w:val="20"/>
                    </w:rPr>
                    <w:t>3530177.46</w:t>
                  </w:r>
                </w:p>
              </w:tc>
            </w:tr>
            <w:tr w:rsidR="005C4BF5" w:rsidRPr="002921C0" w14:paraId="29CC9ADB" w14:textId="77777777" w:rsidTr="00B22C31">
              <w:trPr>
                <w:trHeight w:val="38"/>
                <w:jc w:val="center"/>
              </w:trPr>
              <w:tc>
                <w:tcPr>
                  <w:tcW w:w="1140" w:type="dxa"/>
                  <w:shd w:val="clear" w:color="auto" w:fill="auto"/>
                  <w:vAlign w:val="center"/>
                </w:tcPr>
                <w:p w14:paraId="45A59887" w14:textId="77777777" w:rsidR="005C4BF5" w:rsidRPr="002921C0" w:rsidRDefault="005C4BF5" w:rsidP="00B22C31">
                  <w:pPr>
                    <w:jc w:val="center"/>
                    <w:rPr>
                      <w:sz w:val="20"/>
                      <w:szCs w:val="20"/>
                    </w:rPr>
                  </w:pPr>
                  <w:r w:rsidRPr="0087376D">
                    <w:rPr>
                      <w:sz w:val="20"/>
                      <w:szCs w:val="20"/>
                    </w:rPr>
                    <w:t>103</w:t>
                  </w:r>
                </w:p>
              </w:tc>
              <w:tc>
                <w:tcPr>
                  <w:tcW w:w="1670" w:type="dxa"/>
                  <w:shd w:val="clear" w:color="auto" w:fill="auto"/>
                  <w:vAlign w:val="center"/>
                </w:tcPr>
                <w:p w14:paraId="7CD95233" w14:textId="77777777" w:rsidR="005C4BF5" w:rsidRPr="002921C0" w:rsidRDefault="005C4BF5" w:rsidP="00B22C31">
                  <w:pPr>
                    <w:jc w:val="center"/>
                    <w:rPr>
                      <w:sz w:val="20"/>
                      <w:szCs w:val="20"/>
                    </w:rPr>
                  </w:pPr>
                  <w:r w:rsidRPr="0087376D">
                    <w:rPr>
                      <w:sz w:val="20"/>
                      <w:szCs w:val="20"/>
                    </w:rPr>
                    <w:t>961948.16</w:t>
                  </w:r>
                </w:p>
              </w:tc>
              <w:tc>
                <w:tcPr>
                  <w:tcW w:w="1772" w:type="dxa"/>
                  <w:shd w:val="clear" w:color="auto" w:fill="auto"/>
                  <w:vAlign w:val="center"/>
                </w:tcPr>
                <w:p w14:paraId="38337998" w14:textId="77777777" w:rsidR="005C4BF5" w:rsidRPr="002921C0" w:rsidRDefault="005C4BF5" w:rsidP="00B22C31">
                  <w:pPr>
                    <w:jc w:val="center"/>
                    <w:rPr>
                      <w:sz w:val="20"/>
                      <w:szCs w:val="20"/>
                    </w:rPr>
                  </w:pPr>
                  <w:r w:rsidRPr="0087376D">
                    <w:rPr>
                      <w:sz w:val="20"/>
                      <w:szCs w:val="20"/>
                    </w:rPr>
                    <w:t>3530170.5</w:t>
                  </w:r>
                </w:p>
              </w:tc>
            </w:tr>
            <w:tr w:rsidR="005C4BF5" w:rsidRPr="002921C0" w14:paraId="6A50B18F" w14:textId="77777777" w:rsidTr="00B22C31">
              <w:trPr>
                <w:trHeight w:val="38"/>
                <w:jc w:val="center"/>
              </w:trPr>
              <w:tc>
                <w:tcPr>
                  <w:tcW w:w="1140" w:type="dxa"/>
                  <w:shd w:val="clear" w:color="auto" w:fill="auto"/>
                  <w:vAlign w:val="center"/>
                </w:tcPr>
                <w:p w14:paraId="295D86D9" w14:textId="77777777" w:rsidR="005C4BF5" w:rsidRPr="002921C0" w:rsidRDefault="005C4BF5" w:rsidP="00B22C31">
                  <w:pPr>
                    <w:jc w:val="center"/>
                    <w:rPr>
                      <w:sz w:val="20"/>
                      <w:szCs w:val="20"/>
                    </w:rPr>
                  </w:pPr>
                  <w:r w:rsidRPr="0087376D">
                    <w:rPr>
                      <w:sz w:val="20"/>
                      <w:szCs w:val="20"/>
                    </w:rPr>
                    <w:t>104</w:t>
                  </w:r>
                </w:p>
              </w:tc>
              <w:tc>
                <w:tcPr>
                  <w:tcW w:w="1670" w:type="dxa"/>
                  <w:shd w:val="clear" w:color="auto" w:fill="auto"/>
                  <w:vAlign w:val="center"/>
                </w:tcPr>
                <w:p w14:paraId="040AEAA8" w14:textId="77777777" w:rsidR="005C4BF5" w:rsidRPr="002921C0" w:rsidRDefault="005C4BF5" w:rsidP="00B22C31">
                  <w:pPr>
                    <w:jc w:val="center"/>
                    <w:rPr>
                      <w:sz w:val="20"/>
                      <w:szCs w:val="20"/>
                    </w:rPr>
                  </w:pPr>
                  <w:r w:rsidRPr="0087376D">
                    <w:rPr>
                      <w:sz w:val="20"/>
                      <w:szCs w:val="20"/>
                    </w:rPr>
                    <w:t>961962.48</w:t>
                  </w:r>
                </w:p>
              </w:tc>
              <w:tc>
                <w:tcPr>
                  <w:tcW w:w="1772" w:type="dxa"/>
                  <w:shd w:val="clear" w:color="auto" w:fill="auto"/>
                  <w:vAlign w:val="center"/>
                </w:tcPr>
                <w:p w14:paraId="31D8EEDF" w14:textId="77777777" w:rsidR="005C4BF5" w:rsidRPr="002921C0" w:rsidRDefault="005C4BF5" w:rsidP="00B22C31">
                  <w:pPr>
                    <w:jc w:val="center"/>
                    <w:rPr>
                      <w:sz w:val="20"/>
                      <w:szCs w:val="20"/>
                    </w:rPr>
                  </w:pPr>
                  <w:r w:rsidRPr="0087376D">
                    <w:rPr>
                      <w:sz w:val="20"/>
                      <w:szCs w:val="20"/>
                    </w:rPr>
                    <w:t>3530160.04</w:t>
                  </w:r>
                </w:p>
              </w:tc>
            </w:tr>
            <w:tr w:rsidR="005C4BF5" w:rsidRPr="002921C0" w14:paraId="69C23EEB" w14:textId="77777777" w:rsidTr="00B22C31">
              <w:trPr>
                <w:trHeight w:val="38"/>
                <w:jc w:val="center"/>
              </w:trPr>
              <w:tc>
                <w:tcPr>
                  <w:tcW w:w="1140" w:type="dxa"/>
                  <w:shd w:val="clear" w:color="auto" w:fill="auto"/>
                  <w:vAlign w:val="center"/>
                </w:tcPr>
                <w:p w14:paraId="34B89EE8" w14:textId="77777777" w:rsidR="005C4BF5" w:rsidRPr="002921C0" w:rsidRDefault="005C4BF5" w:rsidP="00B22C31">
                  <w:pPr>
                    <w:jc w:val="center"/>
                    <w:rPr>
                      <w:sz w:val="20"/>
                      <w:szCs w:val="20"/>
                    </w:rPr>
                  </w:pPr>
                  <w:r w:rsidRPr="0087376D">
                    <w:rPr>
                      <w:sz w:val="20"/>
                      <w:szCs w:val="20"/>
                    </w:rPr>
                    <w:t>105</w:t>
                  </w:r>
                </w:p>
              </w:tc>
              <w:tc>
                <w:tcPr>
                  <w:tcW w:w="1670" w:type="dxa"/>
                  <w:shd w:val="clear" w:color="auto" w:fill="auto"/>
                  <w:vAlign w:val="center"/>
                </w:tcPr>
                <w:p w14:paraId="29B4E999" w14:textId="77777777" w:rsidR="005C4BF5" w:rsidRPr="002921C0" w:rsidRDefault="005C4BF5" w:rsidP="00B22C31">
                  <w:pPr>
                    <w:jc w:val="center"/>
                    <w:rPr>
                      <w:sz w:val="20"/>
                      <w:szCs w:val="20"/>
                    </w:rPr>
                  </w:pPr>
                  <w:r w:rsidRPr="0087376D">
                    <w:rPr>
                      <w:sz w:val="20"/>
                      <w:szCs w:val="20"/>
                    </w:rPr>
                    <w:t>961975.5</w:t>
                  </w:r>
                </w:p>
              </w:tc>
              <w:tc>
                <w:tcPr>
                  <w:tcW w:w="1772" w:type="dxa"/>
                  <w:shd w:val="clear" w:color="auto" w:fill="auto"/>
                  <w:vAlign w:val="center"/>
                </w:tcPr>
                <w:p w14:paraId="1C7258B8" w14:textId="77777777" w:rsidR="005C4BF5" w:rsidRPr="002921C0" w:rsidRDefault="005C4BF5" w:rsidP="00B22C31">
                  <w:pPr>
                    <w:jc w:val="center"/>
                    <w:rPr>
                      <w:sz w:val="20"/>
                      <w:szCs w:val="20"/>
                    </w:rPr>
                  </w:pPr>
                  <w:r w:rsidRPr="0087376D">
                    <w:rPr>
                      <w:sz w:val="20"/>
                      <w:szCs w:val="20"/>
                    </w:rPr>
                    <w:t>3530153.12</w:t>
                  </w:r>
                </w:p>
              </w:tc>
            </w:tr>
            <w:tr w:rsidR="005C4BF5" w:rsidRPr="002921C0" w14:paraId="7742E898" w14:textId="77777777" w:rsidTr="00B22C31">
              <w:trPr>
                <w:trHeight w:val="38"/>
                <w:jc w:val="center"/>
              </w:trPr>
              <w:tc>
                <w:tcPr>
                  <w:tcW w:w="1140" w:type="dxa"/>
                  <w:shd w:val="clear" w:color="auto" w:fill="auto"/>
                  <w:vAlign w:val="center"/>
                </w:tcPr>
                <w:p w14:paraId="5BF4A06D" w14:textId="77777777" w:rsidR="005C4BF5" w:rsidRPr="002921C0" w:rsidRDefault="005C4BF5" w:rsidP="00B22C31">
                  <w:pPr>
                    <w:jc w:val="center"/>
                    <w:rPr>
                      <w:sz w:val="20"/>
                      <w:szCs w:val="20"/>
                    </w:rPr>
                  </w:pPr>
                  <w:r w:rsidRPr="0087376D">
                    <w:rPr>
                      <w:sz w:val="20"/>
                      <w:szCs w:val="20"/>
                    </w:rPr>
                    <w:t>106</w:t>
                  </w:r>
                </w:p>
              </w:tc>
              <w:tc>
                <w:tcPr>
                  <w:tcW w:w="1670" w:type="dxa"/>
                  <w:shd w:val="clear" w:color="auto" w:fill="auto"/>
                  <w:vAlign w:val="center"/>
                </w:tcPr>
                <w:p w14:paraId="52BB5462" w14:textId="77777777" w:rsidR="005C4BF5" w:rsidRPr="002921C0" w:rsidRDefault="005C4BF5" w:rsidP="00B22C31">
                  <w:pPr>
                    <w:jc w:val="center"/>
                    <w:rPr>
                      <w:sz w:val="20"/>
                      <w:szCs w:val="20"/>
                    </w:rPr>
                  </w:pPr>
                  <w:r w:rsidRPr="0087376D">
                    <w:rPr>
                      <w:sz w:val="20"/>
                      <w:szCs w:val="20"/>
                    </w:rPr>
                    <w:t>961987.22</w:t>
                  </w:r>
                </w:p>
              </w:tc>
              <w:tc>
                <w:tcPr>
                  <w:tcW w:w="1772" w:type="dxa"/>
                  <w:shd w:val="clear" w:color="auto" w:fill="auto"/>
                  <w:vAlign w:val="center"/>
                </w:tcPr>
                <w:p w14:paraId="77A104D2" w14:textId="77777777" w:rsidR="005C4BF5" w:rsidRPr="002921C0" w:rsidRDefault="005C4BF5" w:rsidP="00B22C31">
                  <w:pPr>
                    <w:jc w:val="center"/>
                    <w:rPr>
                      <w:sz w:val="20"/>
                      <w:szCs w:val="20"/>
                    </w:rPr>
                  </w:pPr>
                  <w:r w:rsidRPr="0087376D">
                    <w:rPr>
                      <w:sz w:val="20"/>
                      <w:szCs w:val="20"/>
                    </w:rPr>
                    <w:t>3530142.7</w:t>
                  </w:r>
                </w:p>
              </w:tc>
            </w:tr>
            <w:tr w:rsidR="005C4BF5" w:rsidRPr="002921C0" w14:paraId="22C50E79" w14:textId="77777777" w:rsidTr="00B22C31">
              <w:trPr>
                <w:trHeight w:val="38"/>
                <w:jc w:val="center"/>
              </w:trPr>
              <w:tc>
                <w:tcPr>
                  <w:tcW w:w="1140" w:type="dxa"/>
                  <w:shd w:val="clear" w:color="auto" w:fill="auto"/>
                  <w:vAlign w:val="center"/>
                </w:tcPr>
                <w:p w14:paraId="5CE1F63E" w14:textId="77777777" w:rsidR="005C4BF5" w:rsidRPr="002921C0" w:rsidRDefault="005C4BF5" w:rsidP="00B22C31">
                  <w:pPr>
                    <w:jc w:val="center"/>
                    <w:rPr>
                      <w:sz w:val="20"/>
                      <w:szCs w:val="20"/>
                    </w:rPr>
                  </w:pPr>
                  <w:r w:rsidRPr="0087376D">
                    <w:rPr>
                      <w:sz w:val="20"/>
                      <w:szCs w:val="20"/>
                    </w:rPr>
                    <w:t>107</w:t>
                  </w:r>
                </w:p>
              </w:tc>
              <w:tc>
                <w:tcPr>
                  <w:tcW w:w="1670" w:type="dxa"/>
                  <w:shd w:val="clear" w:color="auto" w:fill="auto"/>
                  <w:vAlign w:val="center"/>
                </w:tcPr>
                <w:p w14:paraId="63B09F6F" w14:textId="77777777" w:rsidR="005C4BF5" w:rsidRPr="002921C0" w:rsidRDefault="005C4BF5" w:rsidP="00B22C31">
                  <w:pPr>
                    <w:jc w:val="center"/>
                    <w:rPr>
                      <w:sz w:val="20"/>
                      <w:szCs w:val="20"/>
                    </w:rPr>
                  </w:pPr>
                  <w:r w:rsidRPr="0087376D">
                    <w:rPr>
                      <w:sz w:val="20"/>
                      <w:szCs w:val="20"/>
                    </w:rPr>
                    <w:t>961998.04</w:t>
                  </w:r>
                </w:p>
              </w:tc>
              <w:tc>
                <w:tcPr>
                  <w:tcW w:w="1772" w:type="dxa"/>
                  <w:shd w:val="clear" w:color="auto" w:fill="auto"/>
                  <w:vAlign w:val="center"/>
                </w:tcPr>
                <w:p w14:paraId="09E14948" w14:textId="77777777" w:rsidR="005C4BF5" w:rsidRPr="002921C0" w:rsidRDefault="005C4BF5" w:rsidP="00B22C31">
                  <w:pPr>
                    <w:jc w:val="center"/>
                    <w:rPr>
                      <w:sz w:val="20"/>
                      <w:szCs w:val="20"/>
                    </w:rPr>
                  </w:pPr>
                  <w:r w:rsidRPr="0087376D">
                    <w:rPr>
                      <w:sz w:val="20"/>
                      <w:szCs w:val="20"/>
                    </w:rPr>
                    <w:t>3530133.57</w:t>
                  </w:r>
                </w:p>
              </w:tc>
            </w:tr>
            <w:tr w:rsidR="005C4BF5" w:rsidRPr="002921C0" w14:paraId="33C26F21" w14:textId="77777777" w:rsidTr="00B22C31">
              <w:trPr>
                <w:trHeight w:val="38"/>
                <w:jc w:val="center"/>
              </w:trPr>
              <w:tc>
                <w:tcPr>
                  <w:tcW w:w="1140" w:type="dxa"/>
                  <w:shd w:val="clear" w:color="auto" w:fill="auto"/>
                  <w:vAlign w:val="center"/>
                </w:tcPr>
                <w:p w14:paraId="7CC8FE16" w14:textId="77777777" w:rsidR="005C4BF5" w:rsidRPr="002921C0" w:rsidRDefault="005C4BF5" w:rsidP="00B22C31">
                  <w:pPr>
                    <w:jc w:val="center"/>
                    <w:rPr>
                      <w:sz w:val="20"/>
                      <w:szCs w:val="20"/>
                    </w:rPr>
                  </w:pPr>
                  <w:r w:rsidRPr="0087376D">
                    <w:rPr>
                      <w:sz w:val="20"/>
                      <w:szCs w:val="20"/>
                    </w:rPr>
                    <w:t>108</w:t>
                  </w:r>
                </w:p>
              </w:tc>
              <w:tc>
                <w:tcPr>
                  <w:tcW w:w="1670" w:type="dxa"/>
                  <w:shd w:val="clear" w:color="auto" w:fill="auto"/>
                  <w:vAlign w:val="center"/>
                </w:tcPr>
                <w:p w14:paraId="45C892CB" w14:textId="77777777" w:rsidR="005C4BF5" w:rsidRPr="002921C0" w:rsidRDefault="005C4BF5" w:rsidP="00B22C31">
                  <w:pPr>
                    <w:jc w:val="center"/>
                    <w:rPr>
                      <w:sz w:val="20"/>
                      <w:szCs w:val="20"/>
                    </w:rPr>
                  </w:pPr>
                  <w:r w:rsidRPr="0087376D">
                    <w:rPr>
                      <w:sz w:val="20"/>
                      <w:szCs w:val="20"/>
                    </w:rPr>
                    <w:t>962006.74</w:t>
                  </w:r>
                </w:p>
              </w:tc>
              <w:tc>
                <w:tcPr>
                  <w:tcW w:w="1772" w:type="dxa"/>
                  <w:shd w:val="clear" w:color="auto" w:fill="auto"/>
                  <w:vAlign w:val="center"/>
                </w:tcPr>
                <w:p w14:paraId="3AB458E0" w14:textId="77777777" w:rsidR="005C4BF5" w:rsidRPr="002921C0" w:rsidRDefault="005C4BF5" w:rsidP="00B22C31">
                  <w:pPr>
                    <w:jc w:val="center"/>
                    <w:rPr>
                      <w:sz w:val="20"/>
                      <w:szCs w:val="20"/>
                    </w:rPr>
                  </w:pPr>
                  <w:r w:rsidRPr="0087376D">
                    <w:rPr>
                      <w:sz w:val="20"/>
                      <w:szCs w:val="20"/>
                    </w:rPr>
                    <w:t>3530119.7</w:t>
                  </w:r>
                </w:p>
              </w:tc>
            </w:tr>
            <w:tr w:rsidR="005C4BF5" w:rsidRPr="002921C0" w14:paraId="60383345" w14:textId="77777777" w:rsidTr="00B22C31">
              <w:trPr>
                <w:trHeight w:val="38"/>
                <w:jc w:val="center"/>
              </w:trPr>
              <w:tc>
                <w:tcPr>
                  <w:tcW w:w="1140" w:type="dxa"/>
                  <w:shd w:val="clear" w:color="auto" w:fill="auto"/>
                  <w:vAlign w:val="center"/>
                </w:tcPr>
                <w:p w14:paraId="452E1217" w14:textId="77777777" w:rsidR="005C4BF5" w:rsidRPr="002921C0" w:rsidRDefault="005C4BF5" w:rsidP="00B22C31">
                  <w:pPr>
                    <w:jc w:val="center"/>
                    <w:rPr>
                      <w:sz w:val="20"/>
                      <w:szCs w:val="20"/>
                    </w:rPr>
                  </w:pPr>
                  <w:r w:rsidRPr="0087376D">
                    <w:rPr>
                      <w:sz w:val="20"/>
                      <w:szCs w:val="20"/>
                    </w:rPr>
                    <w:t>109</w:t>
                  </w:r>
                </w:p>
              </w:tc>
              <w:tc>
                <w:tcPr>
                  <w:tcW w:w="1670" w:type="dxa"/>
                  <w:shd w:val="clear" w:color="auto" w:fill="auto"/>
                  <w:vAlign w:val="center"/>
                </w:tcPr>
                <w:p w14:paraId="1378D2AD" w14:textId="77777777" w:rsidR="005C4BF5" w:rsidRPr="002921C0" w:rsidRDefault="005C4BF5" w:rsidP="00B22C31">
                  <w:pPr>
                    <w:jc w:val="center"/>
                    <w:rPr>
                      <w:sz w:val="20"/>
                      <w:szCs w:val="20"/>
                    </w:rPr>
                  </w:pPr>
                  <w:r w:rsidRPr="0087376D">
                    <w:rPr>
                      <w:sz w:val="20"/>
                      <w:szCs w:val="20"/>
                    </w:rPr>
                    <w:t>962012.37</w:t>
                  </w:r>
                </w:p>
              </w:tc>
              <w:tc>
                <w:tcPr>
                  <w:tcW w:w="1772" w:type="dxa"/>
                  <w:shd w:val="clear" w:color="auto" w:fill="auto"/>
                  <w:vAlign w:val="center"/>
                </w:tcPr>
                <w:p w14:paraId="1D36F3EB" w14:textId="77777777" w:rsidR="005C4BF5" w:rsidRPr="002921C0" w:rsidRDefault="005C4BF5" w:rsidP="00B22C31">
                  <w:pPr>
                    <w:jc w:val="center"/>
                    <w:rPr>
                      <w:sz w:val="20"/>
                      <w:szCs w:val="20"/>
                    </w:rPr>
                  </w:pPr>
                  <w:r w:rsidRPr="0087376D">
                    <w:rPr>
                      <w:sz w:val="20"/>
                      <w:szCs w:val="20"/>
                    </w:rPr>
                    <w:t>3530110.48</w:t>
                  </w:r>
                </w:p>
              </w:tc>
            </w:tr>
            <w:tr w:rsidR="005C4BF5" w:rsidRPr="002921C0" w14:paraId="47D34BF2" w14:textId="77777777" w:rsidTr="00B22C31">
              <w:trPr>
                <w:trHeight w:val="38"/>
                <w:jc w:val="center"/>
              </w:trPr>
              <w:tc>
                <w:tcPr>
                  <w:tcW w:w="1140" w:type="dxa"/>
                  <w:shd w:val="clear" w:color="auto" w:fill="auto"/>
                  <w:vAlign w:val="center"/>
                </w:tcPr>
                <w:p w14:paraId="6713C10B" w14:textId="77777777" w:rsidR="005C4BF5" w:rsidRPr="002921C0" w:rsidRDefault="005C4BF5" w:rsidP="00B22C31">
                  <w:pPr>
                    <w:jc w:val="center"/>
                    <w:rPr>
                      <w:sz w:val="20"/>
                      <w:szCs w:val="20"/>
                    </w:rPr>
                  </w:pPr>
                  <w:r w:rsidRPr="0087376D">
                    <w:rPr>
                      <w:sz w:val="20"/>
                      <w:szCs w:val="20"/>
                    </w:rPr>
                    <w:t>110</w:t>
                  </w:r>
                </w:p>
              </w:tc>
              <w:tc>
                <w:tcPr>
                  <w:tcW w:w="1670" w:type="dxa"/>
                  <w:shd w:val="clear" w:color="auto" w:fill="auto"/>
                  <w:vAlign w:val="center"/>
                </w:tcPr>
                <w:p w14:paraId="7BE1C12C" w14:textId="77777777" w:rsidR="005C4BF5" w:rsidRPr="002921C0" w:rsidRDefault="005C4BF5" w:rsidP="00B22C31">
                  <w:pPr>
                    <w:jc w:val="center"/>
                    <w:rPr>
                      <w:sz w:val="20"/>
                      <w:szCs w:val="20"/>
                    </w:rPr>
                  </w:pPr>
                  <w:r w:rsidRPr="0087376D">
                    <w:rPr>
                      <w:sz w:val="20"/>
                      <w:szCs w:val="20"/>
                    </w:rPr>
                    <w:t>962014.58</w:t>
                  </w:r>
                </w:p>
              </w:tc>
              <w:tc>
                <w:tcPr>
                  <w:tcW w:w="1772" w:type="dxa"/>
                  <w:shd w:val="clear" w:color="auto" w:fill="auto"/>
                  <w:vAlign w:val="center"/>
                </w:tcPr>
                <w:p w14:paraId="1EBCB0B1" w14:textId="77777777" w:rsidR="005C4BF5" w:rsidRPr="002921C0" w:rsidRDefault="005C4BF5" w:rsidP="00B22C31">
                  <w:pPr>
                    <w:jc w:val="center"/>
                    <w:rPr>
                      <w:sz w:val="20"/>
                      <w:szCs w:val="20"/>
                    </w:rPr>
                  </w:pPr>
                  <w:r w:rsidRPr="0087376D">
                    <w:rPr>
                      <w:sz w:val="20"/>
                      <w:szCs w:val="20"/>
                    </w:rPr>
                    <w:t>3530100.96</w:t>
                  </w:r>
                </w:p>
              </w:tc>
            </w:tr>
            <w:tr w:rsidR="005C4BF5" w:rsidRPr="002921C0" w14:paraId="4C681B6D" w14:textId="77777777" w:rsidTr="00B22C31">
              <w:trPr>
                <w:trHeight w:val="38"/>
                <w:jc w:val="center"/>
              </w:trPr>
              <w:tc>
                <w:tcPr>
                  <w:tcW w:w="1140" w:type="dxa"/>
                  <w:shd w:val="clear" w:color="auto" w:fill="auto"/>
                  <w:vAlign w:val="center"/>
                </w:tcPr>
                <w:p w14:paraId="10154DFF" w14:textId="77777777" w:rsidR="005C4BF5" w:rsidRPr="002921C0" w:rsidRDefault="005C4BF5" w:rsidP="00B22C31">
                  <w:pPr>
                    <w:jc w:val="center"/>
                    <w:rPr>
                      <w:sz w:val="20"/>
                      <w:szCs w:val="20"/>
                    </w:rPr>
                  </w:pPr>
                  <w:r w:rsidRPr="0087376D">
                    <w:rPr>
                      <w:sz w:val="20"/>
                      <w:szCs w:val="20"/>
                    </w:rPr>
                    <w:t>111</w:t>
                  </w:r>
                </w:p>
              </w:tc>
              <w:tc>
                <w:tcPr>
                  <w:tcW w:w="1670" w:type="dxa"/>
                  <w:shd w:val="clear" w:color="auto" w:fill="auto"/>
                  <w:vAlign w:val="center"/>
                </w:tcPr>
                <w:p w14:paraId="1C5DE344" w14:textId="77777777" w:rsidR="005C4BF5" w:rsidRPr="002921C0" w:rsidRDefault="005C4BF5" w:rsidP="00B22C31">
                  <w:pPr>
                    <w:jc w:val="center"/>
                    <w:rPr>
                      <w:sz w:val="20"/>
                      <w:szCs w:val="20"/>
                    </w:rPr>
                  </w:pPr>
                  <w:r w:rsidRPr="0087376D">
                    <w:rPr>
                      <w:sz w:val="20"/>
                      <w:szCs w:val="20"/>
                    </w:rPr>
                    <w:t>962018.93</w:t>
                  </w:r>
                </w:p>
              </w:tc>
              <w:tc>
                <w:tcPr>
                  <w:tcW w:w="1772" w:type="dxa"/>
                  <w:shd w:val="clear" w:color="auto" w:fill="auto"/>
                  <w:vAlign w:val="center"/>
                </w:tcPr>
                <w:p w14:paraId="58E460F2" w14:textId="77777777" w:rsidR="005C4BF5" w:rsidRPr="002921C0" w:rsidRDefault="005C4BF5" w:rsidP="00B22C31">
                  <w:pPr>
                    <w:jc w:val="center"/>
                    <w:rPr>
                      <w:sz w:val="20"/>
                      <w:szCs w:val="20"/>
                    </w:rPr>
                  </w:pPr>
                  <w:r w:rsidRPr="0087376D">
                    <w:rPr>
                      <w:sz w:val="20"/>
                      <w:szCs w:val="20"/>
                    </w:rPr>
                    <w:t>3530091.81</w:t>
                  </w:r>
                </w:p>
              </w:tc>
            </w:tr>
            <w:tr w:rsidR="005C4BF5" w:rsidRPr="002921C0" w14:paraId="49C04663" w14:textId="77777777" w:rsidTr="00B22C31">
              <w:trPr>
                <w:trHeight w:val="38"/>
                <w:jc w:val="center"/>
              </w:trPr>
              <w:tc>
                <w:tcPr>
                  <w:tcW w:w="1140" w:type="dxa"/>
                  <w:shd w:val="clear" w:color="auto" w:fill="auto"/>
                  <w:vAlign w:val="center"/>
                </w:tcPr>
                <w:p w14:paraId="50F0F392" w14:textId="77777777" w:rsidR="005C4BF5" w:rsidRPr="002921C0" w:rsidRDefault="005C4BF5" w:rsidP="00B22C31">
                  <w:pPr>
                    <w:jc w:val="center"/>
                    <w:rPr>
                      <w:sz w:val="20"/>
                      <w:szCs w:val="20"/>
                    </w:rPr>
                  </w:pPr>
                  <w:r w:rsidRPr="0087376D">
                    <w:rPr>
                      <w:sz w:val="20"/>
                      <w:szCs w:val="20"/>
                    </w:rPr>
                    <w:t>112</w:t>
                  </w:r>
                </w:p>
              </w:tc>
              <w:tc>
                <w:tcPr>
                  <w:tcW w:w="1670" w:type="dxa"/>
                  <w:shd w:val="clear" w:color="auto" w:fill="auto"/>
                  <w:vAlign w:val="center"/>
                </w:tcPr>
                <w:p w14:paraId="46BD131D" w14:textId="77777777" w:rsidR="005C4BF5" w:rsidRPr="002921C0" w:rsidRDefault="005C4BF5" w:rsidP="00B22C31">
                  <w:pPr>
                    <w:jc w:val="center"/>
                    <w:rPr>
                      <w:sz w:val="20"/>
                      <w:szCs w:val="20"/>
                    </w:rPr>
                  </w:pPr>
                  <w:r w:rsidRPr="0087376D">
                    <w:rPr>
                      <w:sz w:val="20"/>
                      <w:szCs w:val="20"/>
                    </w:rPr>
                    <w:t>962024.11</w:t>
                  </w:r>
                </w:p>
              </w:tc>
              <w:tc>
                <w:tcPr>
                  <w:tcW w:w="1772" w:type="dxa"/>
                  <w:shd w:val="clear" w:color="auto" w:fill="auto"/>
                  <w:vAlign w:val="center"/>
                </w:tcPr>
                <w:p w14:paraId="5E9308AA" w14:textId="77777777" w:rsidR="005C4BF5" w:rsidRPr="002921C0" w:rsidRDefault="005C4BF5" w:rsidP="00B22C31">
                  <w:pPr>
                    <w:jc w:val="center"/>
                    <w:rPr>
                      <w:sz w:val="20"/>
                      <w:szCs w:val="20"/>
                    </w:rPr>
                  </w:pPr>
                  <w:r w:rsidRPr="0087376D">
                    <w:rPr>
                      <w:sz w:val="20"/>
                      <w:szCs w:val="20"/>
                    </w:rPr>
                    <w:t>3530084</w:t>
                  </w:r>
                </w:p>
              </w:tc>
            </w:tr>
            <w:tr w:rsidR="005C4BF5" w:rsidRPr="002921C0" w14:paraId="005B8A9E" w14:textId="77777777" w:rsidTr="00B22C31">
              <w:trPr>
                <w:trHeight w:val="38"/>
                <w:jc w:val="center"/>
              </w:trPr>
              <w:tc>
                <w:tcPr>
                  <w:tcW w:w="1140" w:type="dxa"/>
                  <w:shd w:val="clear" w:color="auto" w:fill="auto"/>
                  <w:vAlign w:val="center"/>
                </w:tcPr>
                <w:p w14:paraId="70591BA1" w14:textId="77777777" w:rsidR="005C4BF5" w:rsidRPr="002921C0" w:rsidRDefault="005C4BF5" w:rsidP="00B22C31">
                  <w:pPr>
                    <w:jc w:val="center"/>
                    <w:rPr>
                      <w:sz w:val="20"/>
                      <w:szCs w:val="20"/>
                    </w:rPr>
                  </w:pPr>
                  <w:r w:rsidRPr="0087376D">
                    <w:rPr>
                      <w:sz w:val="20"/>
                      <w:szCs w:val="20"/>
                    </w:rPr>
                    <w:t>113</w:t>
                  </w:r>
                </w:p>
              </w:tc>
              <w:tc>
                <w:tcPr>
                  <w:tcW w:w="1670" w:type="dxa"/>
                  <w:shd w:val="clear" w:color="auto" w:fill="auto"/>
                  <w:vAlign w:val="center"/>
                </w:tcPr>
                <w:p w14:paraId="2585DD43" w14:textId="77777777" w:rsidR="005C4BF5" w:rsidRPr="002921C0" w:rsidRDefault="005C4BF5" w:rsidP="00B22C31">
                  <w:pPr>
                    <w:jc w:val="center"/>
                    <w:rPr>
                      <w:sz w:val="20"/>
                      <w:szCs w:val="20"/>
                    </w:rPr>
                  </w:pPr>
                  <w:r w:rsidRPr="0087376D">
                    <w:rPr>
                      <w:sz w:val="20"/>
                      <w:szCs w:val="20"/>
                    </w:rPr>
                    <w:t>962032.36</w:t>
                  </w:r>
                </w:p>
              </w:tc>
              <w:tc>
                <w:tcPr>
                  <w:tcW w:w="1772" w:type="dxa"/>
                  <w:shd w:val="clear" w:color="auto" w:fill="auto"/>
                  <w:vAlign w:val="center"/>
                </w:tcPr>
                <w:p w14:paraId="1B860ADD" w14:textId="77777777" w:rsidR="005C4BF5" w:rsidRPr="002921C0" w:rsidRDefault="005C4BF5" w:rsidP="00B22C31">
                  <w:pPr>
                    <w:jc w:val="center"/>
                    <w:rPr>
                      <w:sz w:val="20"/>
                      <w:szCs w:val="20"/>
                    </w:rPr>
                  </w:pPr>
                  <w:r w:rsidRPr="0087376D">
                    <w:rPr>
                      <w:sz w:val="20"/>
                      <w:szCs w:val="20"/>
                    </w:rPr>
                    <w:t>3530078.76</w:t>
                  </w:r>
                </w:p>
              </w:tc>
            </w:tr>
            <w:tr w:rsidR="005C4BF5" w:rsidRPr="002921C0" w14:paraId="4039C49C" w14:textId="77777777" w:rsidTr="00B22C31">
              <w:trPr>
                <w:trHeight w:val="38"/>
                <w:jc w:val="center"/>
              </w:trPr>
              <w:tc>
                <w:tcPr>
                  <w:tcW w:w="1140" w:type="dxa"/>
                  <w:shd w:val="clear" w:color="auto" w:fill="auto"/>
                  <w:vAlign w:val="center"/>
                </w:tcPr>
                <w:p w14:paraId="52E18A11" w14:textId="77777777" w:rsidR="005C4BF5" w:rsidRPr="002921C0" w:rsidRDefault="005C4BF5" w:rsidP="00B22C31">
                  <w:pPr>
                    <w:jc w:val="center"/>
                    <w:rPr>
                      <w:sz w:val="20"/>
                      <w:szCs w:val="20"/>
                    </w:rPr>
                  </w:pPr>
                  <w:r w:rsidRPr="0087376D">
                    <w:rPr>
                      <w:sz w:val="20"/>
                      <w:szCs w:val="20"/>
                    </w:rPr>
                    <w:t>114</w:t>
                  </w:r>
                </w:p>
              </w:tc>
              <w:tc>
                <w:tcPr>
                  <w:tcW w:w="1670" w:type="dxa"/>
                  <w:shd w:val="clear" w:color="auto" w:fill="auto"/>
                  <w:vAlign w:val="center"/>
                </w:tcPr>
                <w:p w14:paraId="317A90A2" w14:textId="77777777" w:rsidR="005C4BF5" w:rsidRPr="002921C0" w:rsidRDefault="005C4BF5" w:rsidP="00B22C31">
                  <w:pPr>
                    <w:jc w:val="center"/>
                    <w:rPr>
                      <w:sz w:val="20"/>
                      <w:szCs w:val="20"/>
                    </w:rPr>
                  </w:pPr>
                  <w:r w:rsidRPr="0087376D">
                    <w:rPr>
                      <w:sz w:val="20"/>
                      <w:szCs w:val="20"/>
                    </w:rPr>
                    <w:t>962039.74</w:t>
                  </w:r>
                </w:p>
              </w:tc>
              <w:tc>
                <w:tcPr>
                  <w:tcW w:w="1772" w:type="dxa"/>
                  <w:shd w:val="clear" w:color="auto" w:fill="auto"/>
                  <w:vAlign w:val="center"/>
                </w:tcPr>
                <w:p w14:paraId="460B72A4" w14:textId="77777777" w:rsidR="005C4BF5" w:rsidRPr="002921C0" w:rsidRDefault="005C4BF5" w:rsidP="00B22C31">
                  <w:pPr>
                    <w:jc w:val="center"/>
                    <w:rPr>
                      <w:sz w:val="20"/>
                      <w:szCs w:val="20"/>
                    </w:rPr>
                  </w:pPr>
                  <w:r w:rsidRPr="0087376D">
                    <w:rPr>
                      <w:sz w:val="20"/>
                      <w:szCs w:val="20"/>
                    </w:rPr>
                    <w:t>3530074.42</w:t>
                  </w:r>
                </w:p>
              </w:tc>
            </w:tr>
            <w:tr w:rsidR="005C4BF5" w:rsidRPr="002921C0" w14:paraId="00662771" w14:textId="77777777" w:rsidTr="00B22C31">
              <w:trPr>
                <w:trHeight w:val="38"/>
                <w:jc w:val="center"/>
              </w:trPr>
              <w:tc>
                <w:tcPr>
                  <w:tcW w:w="1140" w:type="dxa"/>
                  <w:shd w:val="clear" w:color="auto" w:fill="auto"/>
                  <w:vAlign w:val="center"/>
                </w:tcPr>
                <w:p w14:paraId="03387602" w14:textId="77777777" w:rsidR="005C4BF5" w:rsidRPr="002921C0" w:rsidRDefault="005C4BF5" w:rsidP="00B22C31">
                  <w:pPr>
                    <w:jc w:val="center"/>
                    <w:rPr>
                      <w:sz w:val="20"/>
                      <w:szCs w:val="20"/>
                    </w:rPr>
                  </w:pPr>
                  <w:r w:rsidRPr="0087376D">
                    <w:rPr>
                      <w:sz w:val="20"/>
                      <w:szCs w:val="20"/>
                    </w:rPr>
                    <w:t>115</w:t>
                  </w:r>
                </w:p>
              </w:tc>
              <w:tc>
                <w:tcPr>
                  <w:tcW w:w="1670" w:type="dxa"/>
                  <w:shd w:val="clear" w:color="auto" w:fill="auto"/>
                  <w:vAlign w:val="center"/>
                </w:tcPr>
                <w:p w14:paraId="2813DC55" w14:textId="77777777" w:rsidR="005C4BF5" w:rsidRPr="002921C0" w:rsidRDefault="005C4BF5" w:rsidP="00B22C31">
                  <w:pPr>
                    <w:jc w:val="center"/>
                    <w:rPr>
                      <w:sz w:val="20"/>
                      <w:szCs w:val="20"/>
                    </w:rPr>
                  </w:pPr>
                  <w:r w:rsidRPr="0087376D">
                    <w:rPr>
                      <w:sz w:val="20"/>
                      <w:szCs w:val="20"/>
                    </w:rPr>
                    <w:t>962051</w:t>
                  </w:r>
                </w:p>
              </w:tc>
              <w:tc>
                <w:tcPr>
                  <w:tcW w:w="1772" w:type="dxa"/>
                  <w:shd w:val="clear" w:color="auto" w:fill="auto"/>
                  <w:vAlign w:val="center"/>
                </w:tcPr>
                <w:p w14:paraId="1CF865CD" w14:textId="77777777" w:rsidR="005C4BF5" w:rsidRPr="002921C0" w:rsidRDefault="005C4BF5" w:rsidP="00B22C31">
                  <w:pPr>
                    <w:jc w:val="center"/>
                    <w:rPr>
                      <w:sz w:val="20"/>
                      <w:szCs w:val="20"/>
                    </w:rPr>
                  </w:pPr>
                  <w:r w:rsidRPr="0087376D">
                    <w:rPr>
                      <w:sz w:val="20"/>
                      <w:szCs w:val="20"/>
                    </w:rPr>
                    <w:t>3530070.92</w:t>
                  </w:r>
                </w:p>
              </w:tc>
            </w:tr>
            <w:tr w:rsidR="005C4BF5" w:rsidRPr="002921C0" w14:paraId="0B5564EB" w14:textId="77777777" w:rsidTr="00B22C31">
              <w:trPr>
                <w:trHeight w:val="38"/>
                <w:jc w:val="center"/>
              </w:trPr>
              <w:tc>
                <w:tcPr>
                  <w:tcW w:w="1140" w:type="dxa"/>
                  <w:shd w:val="clear" w:color="auto" w:fill="auto"/>
                  <w:vAlign w:val="center"/>
                </w:tcPr>
                <w:p w14:paraId="6A03D5D7" w14:textId="77777777" w:rsidR="005C4BF5" w:rsidRPr="002921C0" w:rsidRDefault="005C4BF5" w:rsidP="00B22C31">
                  <w:pPr>
                    <w:jc w:val="center"/>
                    <w:rPr>
                      <w:sz w:val="20"/>
                      <w:szCs w:val="20"/>
                    </w:rPr>
                  </w:pPr>
                  <w:r w:rsidRPr="0087376D">
                    <w:rPr>
                      <w:sz w:val="20"/>
                      <w:szCs w:val="20"/>
                    </w:rPr>
                    <w:t>116</w:t>
                  </w:r>
                </w:p>
              </w:tc>
              <w:tc>
                <w:tcPr>
                  <w:tcW w:w="1670" w:type="dxa"/>
                  <w:shd w:val="clear" w:color="auto" w:fill="auto"/>
                  <w:vAlign w:val="center"/>
                </w:tcPr>
                <w:p w14:paraId="302F975D" w14:textId="77777777" w:rsidR="005C4BF5" w:rsidRPr="002921C0" w:rsidRDefault="005C4BF5" w:rsidP="00B22C31">
                  <w:pPr>
                    <w:jc w:val="center"/>
                    <w:rPr>
                      <w:sz w:val="20"/>
                      <w:szCs w:val="20"/>
                    </w:rPr>
                  </w:pPr>
                  <w:r w:rsidRPr="0087376D">
                    <w:rPr>
                      <w:sz w:val="20"/>
                      <w:szCs w:val="20"/>
                    </w:rPr>
                    <w:t>962057.84</w:t>
                  </w:r>
                </w:p>
              </w:tc>
              <w:tc>
                <w:tcPr>
                  <w:tcW w:w="1772" w:type="dxa"/>
                  <w:shd w:val="clear" w:color="auto" w:fill="auto"/>
                  <w:vAlign w:val="center"/>
                </w:tcPr>
                <w:p w14:paraId="2CCE8F1F" w14:textId="77777777" w:rsidR="005C4BF5" w:rsidRPr="002921C0" w:rsidRDefault="005C4BF5" w:rsidP="00B22C31">
                  <w:pPr>
                    <w:jc w:val="center"/>
                    <w:rPr>
                      <w:sz w:val="20"/>
                      <w:szCs w:val="20"/>
                    </w:rPr>
                  </w:pPr>
                  <w:r w:rsidRPr="0087376D">
                    <w:rPr>
                      <w:sz w:val="20"/>
                      <w:szCs w:val="20"/>
                    </w:rPr>
                    <w:t>3530069.22</w:t>
                  </w:r>
                </w:p>
              </w:tc>
            </w:tr>
            <w:tr w:rsidR="005C4BF5" w:rsidRPr="002921C0" w14:paraId="73AADAFA" w14:textId="77777777" w:rsidTr="00B22C31">
              <w:trPr>
                <w:trHeight w:val="38"/>
                <w:jc w:val="center"/>
              </w:trPr>
              <w:tc>
                <w:tcPr>
                  <w:tcW w:w="1140" w:type="dxa"/>
                  <w:shd w:val="clear" w:color="auto" w:fill="auto"/>
                  <w:vAlign w:val="center"/>
                </w:tcPr>
                <w:p w14:paraId="660D37E0" w14:textId="77777777" w:rsidR="005C4BF5" w:rsidRPr="002921C0" w:rsidRDefault="005C4BF5" w:rsidP="00B22C31">
                  <w:pPr>
                    <w:jc w:val="center"/>
                    <w:rPr>
                      <w:sz w:val="20"/>
                      <w:szCs w:val="20"/>
                    </w:rPr>
                  </w:pPr>
                  <w:r w:rsidRPr="0087376D">
                    <w:rPr>
                      <w:sz w:val="20"/>
                      <w:szCs w:val="20"/>
                    </w:rPr>
                    <w:t>117</w:t>
                  </w:r>
                </w:p>
              </w:tc>
              <w:tc>
                <w:tcPr>
                  <w:tcW w:w="1670" w:type="dxa"/>
                  <w:shd w:val="clear" w:color="auto" w:fill="auto"/>
                  <w:vAlign w:val="center"/>
                </w:tcPr>
                <w:p w14:paraId="24258888" w14:textId="77777777" w:rsidR="005C4BF5" w:rsidRPr="002921C0" w:rsidRDefault="005C4BF5" w:rsidP="00B22C31">
                  <w:pPr>
                    <w:jc w:val="center"/>
                    <w:rPr>
                      <w:sz w:val="20"/>
                      <w:szCs w:val="20"/>
                    </w:rPr>
                  </w:pPr>
                  <w:r w:rsidRPr="0087376D">
                    <w:rPr>
                      <w:sz w:val="20"/>
                      <w:szCs w:val="20"/>
                    </w:rPr>
                    <w:t>962063.36</w:t>
                  </w:r>
                </w:p>
              </w:tc>
              <w:tc>
                <w:tcPr>
                  <w:tcW w:w="1772" w:type="dxa"/>
                  <w:shd w:val="clear" w:color="auto" w:fill="auto"/>
                  <w:vAlign w:val="center"/>
                </w:tcPr>
                <w:p w14:paraId="4EF3A26C" w14:textId="77777777" w:rsidR="005C4BF5" w:rsidRPr="002921C0" w:rsidRDefault="005C4BF5" w:rsidP="00B22C31">
                  <w:pPr>
                    <w:jc w:val="center"/>
                    <w:rPr>
                      <w:sz w:val="20"/>
                      <w:szCs w:val="20"/>
                    </w:rPr>
                  </w:pPr>
                  <w:r w:rsidRPr="0087376D">
                    <w:rPr>
                      <w:sz w:val="20"/>
                      <w:szCs w:val="20"/>
                    </w:rPr>
                    <w:t>3530068.62</w:t>
                  </w:r>
                </w:p>
              </w:tc>
            </w:tr>
            <w:tr w:rsidR="005C4BF5" w:rsidRPr="002921C0" w14:paraId="14C92E03" w14:textId="77777777" w:rsidTr="00B22C31">
              <w:trPr>
                <w:trHeight w:val="38"/>
                <w:jc w:val="center"/>
              </w:trPr>
              <w:tc>
                <w:tcPr>
                  <w:tcW w:w="1140" w:type="dxa"/>
                  <w:shd w:val="clear" w:color="auto" w:fill="auto"/>
                  <w:vAlign w:val="center"/>
                </w:tcPr>
                <w:p w14:paraId="7C9FAF8A" w14:textId="77777777" w:rsidR="005C4BF5" w:rsidRPr="002921C0" w:rsidRDefault="005C4BF5" w:rsidP="00B22C31">
                  <w:pPr>
                    <w:jc w:val="center"/>
                    <w:rPr>
                      <w:sz w:val="20"/>
                      <w:szCs w:val="20"/>
                    </w:rPr>
                  </w:pPr>
                  <w:r w:rsidRPr="0087376D">
                    <w:rPr>
                      <w:sz w:val="20"/>
                      <w:szCs w:val="20"/>
                    </w:rPr>
                    <w:t>118</w:t>
                  </w:r>
                </w:p>
              </w:tc>
              <w:tc>
                <w:tcPr>
                  <w:tcW w:w="1670" w:type="dxa"/>
                  <w:shd w:val="clear" w:color="auto" w:fill="auto"/>
                  <w:vAlign w:val="center"/>
                </w:tcPr>
                <w:p w14:paraId="151E31C1" w14:textId="77777777" w:rsidR="005C4BF5" w:rsidRPr="002921C0" w:rsidRDefault="005C4BF5" w:rsidP="00B22C31">
                  <w:pPr>
                    <w:jc w:val="center"/>
                    <w:rPr>
                      <w:sz w:val="20"/>
                      <w:szCs w:val="20"/>
                    </w:rPr>
                  </w:pPr>
                  <w:r w:rsidRPr="0087376D">
                    <w:rPr>
                      <w:sz w:val="20"/>
                      <w:szCs w:val="20"/>
                    </w:rPr>
                    <w:t>962069.91</w:t>
                  </w:r>
                </w:p>
              </w:tc>
              <w:tc>
                <w:tcPr>
                  <w:tcW w:w="1772" w:type="dxa"/>
                  <w:shd w:val="clear" w:color="auto" w:fill="auto"/>
                  <w:vAlign w:val="center"/>
                </w:tcPr>
                <w:p w14:paraId="42676CE4" w14:textId="77777777" w:rsidR="005C4BF5" w:rsidRPr="002921C0" w:rsidRDefault="005C4BF5" w:rsidP="00B22C31">
                  <w:pPr>
                    <w:jc w:val="center"/>
                    <w:rPr>
                      <w:sz w:val="20"/>
                      <w:szCs w:val="20"/>
                    </w:rPr>
                  </w:pPr>
                  <w:r w:rsidRPr="0087376D">
                    <w:rPr>
                      <w:sz w:val="20"/>
                      <w:szCs w:val="20"/>
                    </w:rPr>
                    <w:t>3530068.04</w:t>
                  </w:r>
                </w:p>
              </w:tc>
            </w:tr>
            <w:tr w:rsidR="005C4BF5" w:rsidRPr="002921C0" w14:paraId="12156C6D" w14:textId="77777777" w:rsidTr="00B22C31">
              <w:trPr>
                <w:trHeight w:val="38"/>
                <w:jc w:val="center"/>
              </w:trPr>
              <w:tc>
                <w:tcPr>
                  <w:tcW w:w="1140" w:type="dxa"/>
                  <w:shd w:val="clear" w:color="auto" w:fill="auto"/>
                  <w:vAlign w:val="center"/>
                </w:tcPr>
                <w:p w14:paraId="04F6F200" w14:textId="77777777" w:rsidR="005C4BF5" w:rsidRPr="002921C0" w:rsidRDefault="005C4BF5" w:rsidP="00B22C31">
                  <w:pPr>
                    <w:jc w:val="center"/>
                    <w:rPr>
                      <w:sz w:val="20"/>
                      <w:szCs w:val="20"/>
                    </w:rPr>
                  </w:pPr>
                  <w:r w:rsidRPr="0087376D">
                    <w:rPr>
                      <w:sz w:val="20"/>
                      <w:szCs w:val="20"/>
                    </w:rPr>
                    <w:t>119</w:t>
                  </w:r>
                </w:p>
              </w:tc>
              <w:tc>
                <w:tcPr>
                  <w:tcW w:w="1670" w:type="dxa"/>
                  <w:shd w:val="clear" w:color="auto" w:fill="auto"/>
                  <w:vAlign w:val="center"/>
                </w:tcPr>
                <w:p w14:paraId="10AE935D" w14:textId="77777777" w:rsidR="005C4BF5" w:rsidRPr="002921C0" w:rsidRDefault="005C4BF5" w:rsidP="00B22C31">
                  <w:pPr>
                    <w:jc w:val="center"/>
                    <w:rPr>
                      <w:sz w:val="20"/>
                      <w:szCs w:val="20"/>
                    </w:rPr>
                  </w:pPr>
                  <w:r w:rsidRPr="0087376D">
                    <w:rPr>
                      <w:sz w:val="20"/>
                      <w:szCs w:val="20"/>
                    </w:rPr>
                    <w:t>962076.92</w:t>
                  </w:r>
                </w:p>
              </w:tc>
              <w:tc>
                <w:tcPr>
                  <w:tcW w:w="1772" w:type="dxa"/>
                  <w:shd w:val="clear" w:color="auto" w:fill="auto"/>
                  <w:vAlign w:val="center"/>
                </w:tcPr>
                <w:p w14:paraId="14581474" w14:textId="77777777" w:rsidR="005C4BF5" w:rsidRPr="002921C0" w:rsidRDefault="005C4BF5" w:rsidP="00B22C31">
                  <w:pPr>
                    <w:jc w:val="center"/>
                    <w:rPr>
                      <w:sz w:val="20"/>
                      <w:szCs w:val="20"/>
                    </w:rPr>
                  </w:pPr>
                  <w:r w:rsidRPr="0087376D">
                    <w:rPr>
                      <w:sz w:val="20"/>
                      <w:szCs w:val="20"/>
                    </w:rPr>
                    <w:t>3530068.84</w:t>
                  </w:r>
                </w:p>
              </w:tc>
            </w:tr>
            <w:tr w:rsidR="005C4BF5" w:rsidRPr="002921C0" w14:paraId="4D44344F" w14:textId="77777777" w:rsidTr="00B22C31">
              <w:trPr>
                <w:trHeight w:val="38"/>
                <w:jc w:val="center"/>
              </w:trPr>
              <w:tc>
                <w:tcPr>
                  <w:tcW w:w="1140" w:type="dxa"/>
                  <w:shd w:val="clear" w:color="auto" w:fill="auto"/>
                  <w:vAlign w:val="center"/>
                </w:tcPr>
                <w:p w14:paraId="5AED539C" w14:textId="77777777" w:rsidR="005C4BF5" w:rsidRPr="002921C0" w:rsidRDefault="005C4BF5" w:rsidP="00B22C31">
                  <w:pPr>
                    <w:jc w:val="center"/>
                    <w:rPr>
                      <w:sz w:val="20"/>
                      <w:szCs w:val="20"/>
                    </w:rPr>
                  </w:pPr>
                  <w:r w:rsidRPr="0087376D">
                    <w:rPr>
                      <w:sz w:val="20"/>
                      <w:szCs w:val="20"/>
                    </w:rPr>
                    <w:t>120</w:t>
                  </w:r>
                </w:p>
              </w:tc>
              <w:tc>
                <w:tcPr>
                  <w:tcW w:w="1670" w:type="dxa"/>
                  <w:shd w:val="clear" w:color="auto" w:fill="auto"/>
                  <w:vAlign w:val="center"/>
                </w:tcPr>
                <w:p w14:paraId="5DAD627C" w14:textId="77777777" w:rsidR="005C4BF5" w:rsidRPr="002921C0" w:rsidRDefault="005C4BF5" w:rsidP="00B22C31">
                  <w:pPr>
                    <w:jc w:val="center"/>
                    <w:rPr>
                      <w:sz w:val="20"/>
                      <w:szCs w:val="20"/>
                    </w:rPr>
                  </w:pPr>
                  <w:r w:rsidRPr="0087376D">
                    <w:rPr>
                      <w:sz w:val="20"/>
                      <w:szCs w:val="20"/>
                    </w:rPr>
                    <w:t>962082.5</w:t>
                  </w:r>
                </w:p>
              </w:tc>
              <w:tc>
                <w:tcPr>
                  <w:tcW w:w="1772" w:type="dxa"/>
                  <w:shd w:val="clear" w:color="auto" w:fill="auto"/>
                  <w:vAlign w:val="center"/>
                </w:tcPr>
                <w:p w14:paraId="5FA80E94" w14:textId="77777777" w:rsidR="005C4BF5" w:rsidRPr="002921C0" w:rsidRDefault="005C4BF5" w:rsidP="00B22C31">
                  <w:pPr>
                    <w:jc w:val="center"/>
                    <w:rPr>
                      <w:sz w:val="20"/>
                      <w:szCs w:val="20"/>
                    </w:rPr>
                  </w:pPr>
                  <w:r w:rsidRPr="0087376D">
                    <w:rPr>
                      <w:sz w:val="20"/>
                      <w:szCs w:val="20"/>
                    </w:rPr>
                    <w:t>3530068.46</w:t>
                  </w:r>
                </w:p>
              </w:tc>
            </w:tr>
            <w:tr w:rsidR="005C4BF5" w:rsidRPr="002921C0" w14:paraId="7E18C01E" w14:textId="77777777" w:rsidTr="00B22C31">
              <w:trPr>
                <w:trHeight w:val="38"/>
                <w:jc w:val="center"/>
              </w:trPr>
              <w:tc>
                <w:tcPr>
                  <w:tcW w:w="1140" w:type="dxa"/>
                  <w:shd w:val="clear" w:color="auto" w:fill="auto"/>
                  <w:vAlign w:val="center"/>
                </w:tcPr>
                <w:p w14:paraId="4C978DCB" w14:textId="77777777" w:rsidR="005C4BF5" w:rsidRPr="002921C0" w:rsidRDefault="005C4BF5" w:rsidP="00B22C31">
                  <w:pPr>
                    <w:jc w:val="center"/>
                    <w:rPr>
                      <w:sz w:val="20"/>
                      <w:szCs w:val="20"/>
                    </w:rPr>
                  </w:pPr>
                  <w:r w:rsidRPr="0087376D">
                    <w:rPr>
                      <w:sz w:val="20"/>
                      <w:szCs w:val="20"/>
                    </w:rPr>
                    <w:t>121</w:t>
                  </w:r>
                </w:p>
              </w:tc>
              <w:tc>
                <w:tcPr>
                  <w:tcW w:w="1670" w:type="dxa"/>
                  <w:shd w:val="clear" w:color="auto" w:fill="auto"/>
                  <w:vAlign w:val="center"/>
                </w:tcPr>
                <w:p w14:paraId="6D278F71" w14:textId="77777777" w:rsidR="005C4BF5" w:rsidRPr="002921C0" w:rsidRDefault="005C4BF5" w:rsidP="00B22C31">
                  <w:pPr>
                    <w:jc w:val="center"/>
                    <w:rPr>
                      <w:sz w:val="20"/>
                      <w:szCs w:val="20"/>
                    </w:rPr>
                  </w:pPr>
                  <w:r w:rsidRPr="0087376D">
                    <w:rPr>
                      <w:sz w:val="20"/>
                      <w:szCs w:val="20"/>
                    </w:rPr>
                    <w:t>962088.39</w:t>
                  </w:r>
                </w:p>
              </w:tc>
              <w:tc>
                <w:tcPr>
                  <w:tcW w:w="1772" w:type="dxa"/>
                  <w:shd w:val="clear" w:color="auto" w:fill="auto"/>
                  <w:vAlign w:val="center"/>
                </w:tcPr>
                <w:p w14:paraId="21B6D511" w14:textId="77777777" w:rsidR="005C4BF5" w:rsidRPr="002921C0" w:rsidRDefault="005C4BF5" w:rsidP="00B22C31">
                  <w:pPr>
                    <w:jc w:val="center"/>
                    <w:rPr>
                      <w:sz w:val="20"/>
                      <w:szCs w:val="20"/>
                    </w:rPr>
                  </w:pPr>
                  <w:r w:rsidRPr="0087376D">
                    <w:rPr>
                      <w:sz w:val="20"/>
                      <w:szCs w:val="20"/>
                    </w:rPr>
                    <w:t>3530067.76</w:t>
                  </w:r>
                </w:p>
              </w:tc>
            </w:tr>
            <w:tr w:rsidR="005C4BF5" w:rsidRPr="002921C0" w14:paraId="47E0D2CC" w14:textId="77777777" w:rsidTr="00B22C31">
              <w:trPr>
                <w:trHeight w:val="38"/>
                <w:jc w:val="center"/>
              </w:trPr>
              <w:tc>
                <w:tcPr>
                  <w:tcW w:w="1140" w:type="dxa"/>
                  <w:shd w:val="clear" w:color="auto" w:fill="auto"/>
                  <w:vAlign w:val="center"/>
                </w:tcPr>
                <w:p w14:paraId="168F4207" w14:textId="77777777" w:rsidR="005C4BF5" w:rsidRPr="002921C0" w:rsidRDefault="005C4BF5" w:rsidP="00B22C31">
                  <w:pPr>
                    <w:jc w:val="center"/>
                    <w:rPr>
                      <w:sz w:val="20"/>
                      <w:szCs w:val="20"/>
                    </w:rPr>
                  </w:pPr>
                  <w:r w:rsidRPr="0087376D">
                    <w:rPr>
                      <w:sz w:val="20"/>
                      <w:szCs w:val="20"/>
                    </w:rPr>
                    <w:t>122</w:t>
                  </w:r>
                </w:p>
              </w:tc>
              <w:tc>
                <w:tcPr>
                  <w:tcW w:w="1670" w:type="dxa"/>
                  <w:shd w:val="clear" w:color="auto" w:fill="auto"/>
                  <w:vAlign w:val="center"/>
                </w:tcPr>
                <w:p w14:paraId="10E4B53A" w14:textId="77777777" w:rsidR="005C4BF5" w:rsidRPr="002921C0" w:rsidRDefault="005C4BF5" w:rsidP="00B22C31">
                  <w:pPr>
                    <w:jc w:val="center"/>
                    <w:rPr>
                      <w:sz w:val="20"/>
                      <w:szCs w:val="20"/>
                    </w:rPr>
                  </w:pPr>
                  <w:r w:rsidRPr="0087376D">
                    <w:rPr>
                      <w:sz w:val="20"/>
                      <w:szCs w:val="20"/>
                    </w:rPr>
                    <w:t>962093.84</w:t>
                  </w:r>
                </w:p>
              </w:tc>
              <w:tc>
                <w:tcPr>
                  <w:tcW w:w="1772" w:type="dxa"/>
                  <w:shd w:val="clear" w:color="auto" w:fill="auto"/>
                  <w:vAlign w:val="center"/>
                </w:tcPr>
                <w:p w14:paraId="31092BC4" w14:textId="77777777" w:rsidR="005C4BF5" w:rsidRPr="002921C0" w:rsidRDefault="005C4BF5" w:rsidP="00B22C31">
                  <w:pPr>
                    <w:jc w:val="center"/>
                    <w:rPr>
                      <w:sz w:val="20"/>
                      <w:szCs w:val="20"/>
                    </w:rPr>
                  </w:pPr>
                  <w:r w:rsidRPr="0087376D">
                    <w:rPr>
                      <w:sz w:val="20"/>
                      <w:szCs w:val="20"/>
                    </w:rPr>
                    <w:t>3530066.64</w:t>
                  </w:r>
                </w:p>
              </w:tc>
            </w:tr>
            <w:tr w:rsidR="005C4BF5" w:rsidRPr="002921C0" w14:paraId="04B638DA" w14:textId="77777777" w:rsidTr="00B22C31">
              <w:trPr>
                <w:trHeight w:val="38"/>
                <w:jc w:val="center"/>
              </w:trPr>
              <w:tc>
                <w:tcPr>
                  <w:tcW w:w="1140" w:type="dxa"/>
                  <w:shd w:val="clear" w:color="auto" w:fill="auto"/>
                  <w:vAlign w:val="center"/>
                </w:tcPr>
                <w:p w14:paraId="1703B8B9" w14:textId="77777777" w:rsidR="005C4BF5" w:rsidRPr="002921C0" w:rsidRDefault="005C4BF5" w:rsidP="00B22C31">
                  <w:pPr>
                    <w:jc w:val="center"/>
                    <w:rPr>
                      <w:sz w:val="20"/>
                      <w:szCs w:val="20"/>
                    </w:rPr>
                  </w:pPr>
                  <w:r w:rsidRPr="0087376D">
                    <w:rPr>
                      <w:sz w:val="20"/>
                      <w:szCs w:val="20"/>
                    </w:rPr>
                    <w:t>123</w:t>
                  </w:r>
                </w:p>
              </w:tc>
              <w:tc>
                <w:tcPr>
                  <w:tcW w:w="1670" w:type="dxa"/>
                  <w:shd w:val="clear" w:color="auto" w:fill="auto"/>
                  <w:vAlign w:val="center"/>
                </w:tcPr>
                <w:p w14:paraId="04D2582B" w14:textId="77777777" w:rsidR="005C4BF5" w:rsidRPr="002921C0" w:rsidRDefault="005C4BF5" w:rsidP="00B22C31">
                  <w:pPr>
                    <w:jc w:val="center"/>
                    <w:rPr>
                      <w:sz w:val="20"/>
                      <w:szCs w:val="20"/>
                    </w:rPr>
                  </w:pPr>
                  <w:r w:rsidRPr="0087376D">
                    <w:rPr>
                      <w:sz w:val="20"/>
                      <w:szCs w:val="20"/>
                    </w:rPr>
                    <w:t>962099.42</w:t>
                  </w:r>
                </w:p>
              </w:tc>
              <w:tc>
                <w:tcPr>
                  <w:tcW w:w="1772" w:type="dxa"/>
                  <w:shd w:val="clear" w:color="auto" w:fill="auto"/>
                  <w:vAlign w:val="center"/>
                </w:tcPr>
                <w:p w14:paraId="148D1DA0" w14:textId="77777777" w:rsidR="005C4BF5" w:rsidRPr="002921C0" w:rsidRDefault="005C4BF5" w:rsidP="00B22C31">
                  <w:pPr>
                    <w:jc w:val="center"/>
                    <w:rPr>
                      <w:sz w:val="20"/>
                      <w:szCs w:val="20"/>
                    </w:rPr>
                  </w:pPr>
                  <w:r w:rsidRPr="0087376D">
                    <w:rPr>
                      <w:sz w:val="20"/>
                      <w:szCs w:val="20"/>
                    </w:rPr>
                    <w:t>3530064.74</w:t>
                  </w:r>
                </w:p>
              </w:tc>
            </w:tr>
            <w:tr w:rsidR="005C4BF5" w:rsidRPr="002921C0" w14:paraId="2028157F" w14:textId="77777777" w:rsidTr="00B22C31">
              <w:trPr>
                <w:trHeight w:val="38"/>
                <w:jc w:val="center"/>
              </w:trPr>
              <w:tc>
                <w:tcPr>
                  <w:tcW w:w="1140" w:type="dxa"/>
                  <w:shd w:val="clear" w:color="auto" w:fill="auto"/>
                  <w:vAlign w:val="center"/>
                </w:tcPr>
                <w:p w14:paraId="5DAFBFBC" w14:textId="77777777" w:rsidR="005C4BF5" w:rsidRPr="002921C0" w:rsidRDefault="005C4BF5" w:rsidP="00B22C31">
                  <w:pPr>
                    <w:jc w:val="center"/>
                    <w:rPr>
                      <w:sz w:val="20"/>
                      <w:szCs w:val="20"/>
                    </w:rPr>
                  </w:pPr>
                  <w:r w:rsidRPr="0087376D">
                    <w:rPr>
                      <w:sz w:val="20"/>
                      <w:szCs w:val="20"/>
                    </w:rPr>
                    <w:t>124</w:t>
                  </w:r>
                </w:p>
              </w:tc>
              <w:tc>
                <w:tcPr>
                  <w:tcW w:w="1670" w:type="dxa"/>
                  <w:shd w:val="clear" w:color="auto" w:fill="auto"/>
                  <w:vAlign w:val="center"/>
                </w:tcPr>
                <w:p w14:paraId="3A5B8682" w14:textId="77777777" w:rsidR="005C4BF5" w:rsidRPr="002921C0" w:rsidRDefault="005C4BF5" w:rsidP="00B22C31">
                  <w:pPr>
                    <w:jc w:val="center"/>
                    <w:rPr>
                      <w:sz w:val="20"/>
                      <w:szCs w:val="20"/>
                    </w:rPr>
                  </w:pPr>
                  <w:r w:rsidRPr="0087376D">
                    <w:rPr>
                      <w:sz w:val="20"/>
                      <w:szCs w:val="20"/>
                    </w:rPr>
                    <w:t>962105.68</w:t>
                  </w:r>
                </w:p>
              </w:tc>
              <w:tc>
                <w:tcPr>
                  <w:tcW w:w="1772" w:type="dxa"/>
                  <w:shd w:val="clear" w:color="auto" w:fill="auto"/>
                  <w:vAlign w:val="center"/>
                </w:tcPr>
                <w:p w14:paraId="644402B0" w14:textId="77777777" w:rsidR="005C4BF5" w:rsidRPr="002921C0" w:rsidRDefault="005C4BF5" w:rsidP="00B22C31">
                  <w:pPr>
                    <w:jc w:val="center"/>
                    <w:rPr>
                      <w:sz w:val="20"/>
                      <w:szCs w:val="20"/>
                    </w:rPr>
                  </w:pPr>
                  <w:r w:rsidRPr="0087376D">
                    <w:rPr>
                      <w:sz w:val="20"/>
                      <w:szCs w:val="20"/>
                    </w:rPr>
                    <w:t>3530061.72</w:t>
                  </w:r>
                </w:p>
              </w:tc>
            </w:tr>
            <w:tr w:rsidR="005C4BF5" w:rsidRPr="002921C0" w14:paraId="1F21F937" w14:textId="77777777" w:rsidTr="00B22C31">
              <w:trPr>
                <w:trHeight w:val="38"/>
                <w:jc w:val="center"/>
              </w:trPr>
              <w:tc>
                <w:tcPr>
                  <w:tcW w:w="1140" w:type="dxa"/>
                  <w:shd w:val="clear" w:color="auto" w:fill="auto"/>
                  <w:vAlign w:val="center"/>
                </w:tcPr>
                <w:p w14:paraId="3CCD70C5" w14:textId="77777777" w:rsidR="005C4BF5" w:rsidRPr="002921C0" w:rsidRDefault="005C4BF5" w:rsidP="00B22C31">
                  <w:pPr>
                    <w:jc w:val="center"/>
                    <w:rPr>
                      <w:sz w:val="20"/>
                      <w:szCs w:val="20"/>
                    </w:rPr>
                  </w:pPr>
                  <w:r w:rsidRPr="0087376D">
                    <w:rPr>
                      <w:sz w:val="20"/>
                      <w:szCs w:val="20"/>
                    </w:rPr>
                    <w:t>125</w:t>
                  </w:r>
                </w:p>
              </w:tc>
              <w:tc>
                <w:tcPr>
                  <w:tcW w:w="1670" w:type="dxa"/>
                  <w:shd w:val="clear" w:color="auto" w:fill="auto"/>
                  <w:vAlign w:val="center"/>
                </w:tcPr>
                <w:p w14:paraId="306C01EB" w14:textId="77777777" w:rsidR="005C4BF5" w:rsidRPr="002921C0" w:rsidRDefault="005C4BF5" w:rsidP="00B22C31">
                  <w:pPr>
                    <w:jc w:val="center"/>
                    <w:rPr>
                      <w:sz w:val="20"/>
                      <w:szCs w:val="20"/>
                    </w:rPr>
                  </w:pPr>
                  <w:r w:rsidRPr="0087376D">
                    <w:rPr>
                      <w:sz w:val="20"/>
                      <w:szCs w:val="20"/>
                    </w:rPr>
                    <w:t>962110.96</w:t>
                  </w:r>
                </w:p>
              </w:tc>
              <w:tc>
                <w:tcPr>
                  <w:tcW w:w="1772" w:type="dxa"/>
                  <w:shd w:val="clear" w:color="auto" w:fill="auto"/>
                  <w:vAlign w:val="center"/>
                </w:tcPr>
                <w:p w14:paraId="3A9271BB" w14:textId="77777777" w:rsidR="005C4BF5" w:rsidRPr="002921C0" w:rsidRDefault="005C4BF5" w:rsidP="00B22C31">
                  <w:pPr>
                    <w:jc w:val="center"/>
                    <w:rPr>
                      <w:sz w:val="20"/>
                      <w:szCs w:val="20"/>
                    </w:rPr>
                  </w:pPr>
                  <w:r w:rsidRPr="0087376D">
                    <w:rPr>
                      <w:sz w:val="20"/>
                      <w:szCs w:val="20"/>
                    </w:rPr>
                    <w:t>3530058.6</w:t>
                  </w:r>
                </w:p>
              </w:tc>
            </w:tr>
            <w:tr w:rsidR="005C4BF5" w:rsidRPr="002921C0" w14:paraId="0958CD79" w14:textId="77777777" w:rsidTr="00B22C31">
              <w:trPr>
                <w:trHeight w:val="38"/>
                <w:jc w:val="center"/>
              </w:trPr>
              <w:tc>
                <w:tcPr>
                  <w:tcW w:w="1140" w:type="dxa"/>
                  <w:shd w:val="clear" w:color="auto" w:fill="auto"/>
                  <w:vAlign w:val="center"/>
                </w:tcPr>
                <w:p w14:paraId="75626421" w14:textId="77777777" w:rsidR="005C4BF5" w:rsidRPr="002921C0" w:rsidRDefault="005C4BF5" w:rsidP="00B22C31">
                  <w:pPr>
                    <w:jc w:val="center"/>
                    <w:rPr>
                      <w:sz w:val="20"/>
                      <w:szCs w:val="20"/>
                    </w:rPr>
                  </w:pPr>
                  <w:r w:rsidRPr="0087376D">
                    <w:rPr>
                      <w:sz w:val="20"/>
                      <w:szCs w:val="20"/>
                    </w:rPr>
                    <w:lastRenderedPageBreak/>
                    <w:t>126</w:t>
                  </w:r>
                </w:p>
              </w:tc>
              <w:tc>
                <w:tcPr>
                  <w:tcW w:w="1670" w:type="dxa"/>
                  <w:shd w:val="clear" w:color="auto" w:fill="auto"/>
                  <w:vAlign w:val="center"/>
                </w:tcPr>
                <w:p w14:paraId="5AA84C2F" w14:textId="77777777" w:rsidR="005C4BF5" w:rsidRPr="002921C0" w:rsidRDefault="005C4BF5" w:rsidP="00B22C31">
                  <w:pPr>
                    <w:jc w:val="center"/>
                    <w:rPr>
                      <w:sz w:val="20"/>
                      <w:szCs w:val="20"/>
                    </w:rPr>
                  </w:pPr>
                  <w:r w:rsidRPr="0087376D">
                    <w:rPr>
                      <w:sz w:val="20"/>
                      <w:szCs w:val="20"/>
                    </w:rPr>
                    <w:t>962116.88</w:t>
                  </w:r>
                </w:p>
              </w:tc>
              <w:tc>
                <w:tcPr>
                  <w:tcW w:w="1772" w:type="dxa"/>
                  <w:shd w:val="clear" w:color="auto" w:fill="auto"/>
                  <w:vAlign w:val="center"/>
                </w:tcPr>
                <w:p w14:paraId="057F8D35" w14:textId="77777777" w:rsidR="005C4BF5" w:rsidRPr="002921C0" w:rsidRDefault="005C4BF5" w:rsidP="00B22C31">
                  <w:pPr>
                    <w:jc w:val="center"/>
                    <w:rPr>
                      <w:sz w:val="20"/>
                      <w:szCs w:val="20"/>
                    </w:rPr>
                  </w:pPr>
                  <w:r w:rsidRPr="0087376D">
                    <w:rPr>
                      <w:sz w:val="20"/>
                      <w:szCs w:val="20"/>
                    </w:rPr>
                    <w:t>3530054.46</w:t>
                  </w:r>
                </w:p>
              </w:tc>
            </w:tr>
            <w:tr w:rsidR="005C4BF5" w:rsidRPr="002921C0" w14:paraId="01A1024C" w14:textId="77777777" w:rsidTr="00B22C31">
              <w:trPr>
                <w:trHeight w:val="38"/>
                <w:jc w:val="center"/>
              </w:trPr>
              <w:tc>
                <w:tcPr>
                  <w:tcW w:w="1140" w:type="dxa"/>
                  <w:shd w:val="clear" w:color="auto" w:fill="auto"/>
                  <w:vAlign w:val="center"/>
                </w:tcPr>
                <w:p w14:paraId="2ECF5CAC" w14:textId="77777777" w:rsidR="005C4BF5" w:rsidRPr="002921C0" w:rsidRDefault="005C4BF5" w:rsidP="00B22C31">
                  <w:pPr>
                    <w:jc w:val="center"/>
                    <w:rPr>
                      <w:sz w:val="20"/>
                      <w:szCs w:val="20"/>
                    </w:rPr>
                  </w:pPr>
                  <w:r w:rsidRPr="0087376D">
                    <w:rPr>
                      <w:sz w:val="20"/>
                      <w:szCs w:val="20"/>
                    </w:rPr>
                    <w:t>127</w:t>
                  </w:r>
                </w:p>
              </w:tc>
              <w:tc>
                <w:tcPr>
                  <w:tcW w:w="1670" w:type="dxa"/>
                  <w:shd w:val="clear" w:color="auto" w:fill="auto"/>
                  <w:vAlign w:val="center"/>
                </w:tcPr>
                <w:p w14:paraId="6422F16C" w14:textId="77777777" w:rsidR="005C4BF5" w:rsidRPr="002921C0" w:rsidRDefault="005C4BF5" w:rsidP="00B22C31">
                  <w:pPr>
                    <w:jc w:val="center"/>
                    <w:rPr>
                      <w:sz w:val="20"/>
                      <w:szCs w:val="20"/>
                    </w:rPr>
                  </w:pPr>
                  <w:r w:rsidRPr="0087376D">
                    <w:rPr>
                      <w:sz w:val="20"/>
                      <w:szCs w:val="20"/>
                    </w:rPr>
                    <w:t>962120.99</w:t>
                  </w:r>
                </w:p>
              </w:tc>
              <w:tc>
                <w:tcPr>
                  <w:tcW w:w="1772" w:type="dxa"/>
                  <w:shd w:val="clear" w:color="auto" w:fill="auto"/>
                  <w:vAlign w:val="center"/>
                </w:tcPr>
                <w:p w14:paraId="2B94AC41" w14:textId="77777777" w:rsidR="005C4BF5" w:rsidRPr="002921C0" w:rsidRDefault="005C4BF5" w:rsidP="00B22C31">
                  <w:pPr>
                    <w:jc w:val="center"/>
                    <w:rPr>
                      <w:sz w:val="20"/>
                      <w:szCs w:val="20"/>
                    </w:rPr>
                  </w:pPr>
                  <w:r w:rsidRPr="0087376D">
                    <w:rPr>
                      <w:sz w:val="20"/>
                      <w:szCs w:val="20"/>
                    </w:rPr>
                    <w:t>3530050.48</w:t>
                  </w:r>
                </w:p>
              </w:tc>
            </w:tr>
            <w:tr w:rsidR="005C4BF5" w:rsidRPr="002921C0" w14:paraId="6001710C" w14:textId="77777777" w:rsidTr="00B22C31">
              <w:trPr>
                <w:trHeight w:val="38"/>
                <w:jc w:val="center"/>
              </w:trPr>
              <w:tc>
                <w:tcPr>
                  <w:tcW w:w="1140" w:type="dxa"/>
                  <w:shd w:val="clear" w:color="auto" w:fill="auto"/>
                  <w:vAlign w:val="center"/>
                </w:tcPr>
                <w:p w14:paraId="18E1D86E" w14:textId="77777777" w:rsidR="005C4BF5" w:rsidRPr="002921C0" w:rsidRDefault="005C4BF5" w:rsidP="00B22C31">
                  <w:pPr>
                    <w:jc w:val="center"/>
                    <w:rPr>
                      <w:sz w:val="20"/>
                      <w:szCs w:val="20"/>
                    </w:rPr>
                  </w:pPr>
                  <w:r w:rsidRPr="0087376D">
                    <w:rPr>
                      <w:sz w:val="20"/>
                      <w:szCs w:val="20"/>
                    </w:rPr>
                    <w:t>128</w:t>
                  </w:r>
                </w:p>
              </w:tc>
              <w:tc>
                <w:tcPr>
                  <w:tcW w:w="1670" w:type="dxa"/>
                  <w:shd w:val="clear" w:color="auto" w:fill="auto"/>
                  <w:vAlign w:val="center"/>
                </w:tcPr>
                <w:p w14:paraId="2B38BDFE" w14:textId="77777777" w:rsidR="005C4BF5" w:rsidRPr="002921C0" w:rsidRDefault="005C4BF5" w:rsidP="00B22C31">
                  <w:pPr>
                    <w:jc w:val="center"/>
                    <w:rPr>
                      <w:sz w:val="20"/>
                      <w:szCs w:val="20"/>
                    </w:rPr>
                  </w:pPr>
                  <w:r w:rsidRPr="0087376D">
                    <w:rPr>
                      <w:sz w:val="20"/>
                      <w:szCs w:val="20"/>
                    </w:rPr>
                    <w:t>962124.16</w:t>
                  </w:r>
                </w:p>
              </w:tc>
              <w:tc>
                <w:tcPr>
                  <w:tcW w:w="1772" w:type="dxa"/>
                  <w:shd w:val="clear" w:color="auto" w:fill="auto"/>
                  <w:vAlign w:val="center"/>
                </w:tcPr>
                <w:p w14:paraId="3ADD89EF" w14:textId="77777777" w:rsidR="005C4BF5" w:rsidRPr="002921C0" w:rsidRDefault="005C4BF5" w:rsidP="00B22C31">
                  <w:pPr>
                    <w:jc w:val="center"/>
                    <w:rPr>
                      <w:sz w:val="20"/>
                      <w:szCs w:val="20"/>
                    </w:rPr>
                  </w:pPr>
                  <w:r w:rsidRPr="0087376D">
                    <w:rPr>
                      <w:sz w:val="20"/>
                      <w:szCs w:val="20"/>
                    </w:rPr>
                    <w:t>3530046.55</w:t>
                  </w:r>
                </w:p>
              </w:tc>
            </w:tr>
            <w:tr w:rsidR="005C4BF5" w:rsidRPr="002921C0" w14:paraId="08A746B7" w14:textId="77777777" w:rsidTr="00B22C31">
              <w:trPr>
                <w:trHeight w:val="38"/>
                <w:jc w:val="center"/>
              </w:trPr>
              <w:tc>
                <w:tcPr>
                  <w:tcW w:w="1140" w:type="dxa"/>
                  <w:shd w:val="clear" w:color="auto" w:fill="auto"/>
                  <w:vAlign w:val="center"/>
                </w:tcPr>
                <w:p w14:paraId="325ACC00" w14:textId="77777777" w:rsidR="005C4BF5" w:rsidRPr="002921C0" w:rsidRDefault="005C4BF5" w:rsidP="00B22C31">
                  <w:pPr>
                    <w:jc w:val="center"/>
                    <w:rPr>
                      <w:sz w:val="20"/>
                      <w:szCs w:val="20"/>
                    </w:rPr>
                  </w:pPr>
                  <w:r w:rsidRPr="0087376D">
                    <w:rPr>
                      <w:sz w:val="20"/>
                      <w:szCs w:val="20"/>
                    </w:rPr>
                    <w:t>129</w:t>
                  </w:r>
                </w:p>
              </w:tc>
              <w:tc>
                <w:tcPr>
                  <w:tcW w:w="1670" w:type="dxa"/>
                  <w:shd w:val="clear" w:color="auto" w:fill="auto"/>
                  <w:vAlign w:val="center"/>
                </w:tcPr>
                <w:p w14:paraId="6050F264" w14:textId="77777777" w:rsidR="005C4BF5" w:rsidRPr="002921C0" w:rsidRDefault="005C4BF5" w:rsidP="00B22C31">
                  <w:pPr>
                    <w:jc w:val="center"/>
                    <w:rPr>
                      <w:sz w:val="20"/>
                      <w:szCs w:val="20"/>
                    </w:rPr>
                  </w:pPr>
                  <w:r w:rsidRPr="0087376D">
                    <w:rPr>
                      <w:sz w:val="20"/>
                      <w:szCs w:val="20"/>
                    </w:rPr>
                    <w:t>962127.5</w:t>
                  </w:r>
                </w:p>
              </w:tc>
              <w:tc>
                <w:tcPr>
                  <w:tcW w:w="1772" w:type="dxa"/>
                  <w:shd w:val="clear" w:color="auto" w:fill="auto"/>
                  <w:vAlign w:val="center"/>
                </w:tcPr>
                <w:p w14:paraId="1C6FD0BB" w14:textId="77777777" w:rsidR="005C4BF5" w:rsidRPr="002921C0" w:rsidRDefault="005C4BF5" w:rsidP="00B22C31">
                  <w:pPr>
                    <w:jc w:val="center"/>
                    <w:rPr>
                      <w:sz w:val="20"/>
                      <w:szCs w:val="20"/>
                    </w:rPr>
                  </w:pPr>
                  <w:r w:rsidRPr="0087376D">
                    <w:rPr>
                      <w:sz w:val="20"/>
                      <w:szCs w:val="20"/>
                    </w:rPr>
                    <w:t>3530042.88</w:t>
                  </w:r>
                </w:p>
              </w:tc>
            </w:tr>
            <w:tr w:rsidR="005C4BF5" w:rsidRPr="002921C0" w14:paraId="4A723323" w14:textId="77777777" w:rsidTr="00B22C31">
              <w:trPr>
                <w:trHeight w:val="38"/>
                <w:jc w:val="center"/>
              </w:trPr>
              <w:tc>
                <w:tcPr>
                  <w:tcW w:w="1140" w:type="dxa"/>
                  <w:shd w:val="clear" w:color="auto" w:fill="auto"/>
                  <w:vAlign w:val="center"/>
                </w:tcPr>
                <w:p w14:paraId="1450977A" w14:textId="77777777" w:rsidR="005C4BF5" w:rsidRPr="002921C0" w:rsidRDefault="005C4BF5" w:rsidP="00B22C31">
                  <w:pPr>
                    <w:jc w:val="center"/>
                    <w:rPr>
                      <w:sz w:val="20"/>
                      <w:szCs w:val="20"/>
                    </w:rPr>
                  </w:pPr>
                  <w:r w:rsidRPr="0087376D">
                    <w:rPr>
                      <w:sz w:val="20"/>
                      <w:szCs w:val="20"/>
                    </w:rPr>
                    <w:t>130</w:t>
                  </w:r>
                </w:p>
              </w:tc>
              <w:tc>
                <w:tcPr>
                  <w:tcW w:w="1670" w:type="dxa"/>
                  <w:shd w:val="clear" w:color="auto" w:fill="auto"/>
                  <w:vAlign w:val="center"/>
                </w:tcPr>
                <w:p w14:paraId="72CFD140" w14:textId="77777777" w:rsidR="005C4BF5" w:rsidRPr="002921C0" w:rsidRDefault="005C4BF5" w:rsidP="00B22C31">
                  <w:pPr>
                    <w:jc w:val="center"/>
                    <w:rPr>
                      <w:sz w:val="20"/>
                      <w:szCs w:val="20"/>
                    </w:rPr>
                  </w:pPr>
                  <w:r w:rsidRPr="0087376D">
                    <w:rPr>
                      <w:sz w:val="20"/>
                      <w:szCs w:val="20"/>
                    </w:rPr>
                    <w:t>962132.55</w:t>
                  </w:r>
                </w:p>
              </w:tc>
              <w:tc>
                <w:tcPr>
                  <w:tcW w:w="1772" w:type="dxa"/>
                  <w:shd w:val="clear" w:color="auto" w:fill="auto"/>
                  <w:vAlign w:val="center"/>
                </w:tcPr>
                <w:p w14:paraId="299B6B5A" w14:textId="77777777" w:rsidR="005C4BF5" w:rsidRPr="002921C0" w:rsidRDefault="005C4BF5" w:rsidP="00B22C31">
                  <w:pPr>
                    <w:jc w:val="center"/>
                    <w:rPr>
                      <w:sz w:val="20"/>
                      <w:szCs w:val="20"/>
                    </w:rPr>
                  </w:pPr>
                  <w:r w:rsidRPr="0087376D">
                    <w:rPr>
                      <w:sz w:val="20"/>
                      <w:szCs w:val="20"/>
                    </w:rPr>
                    <w:t>3530037.34</w:t>
                  </w:r>
                </w:p>
              </w:tc>
            </w:tr>
            <w:tr w:rsidR="005C4BF5" w:rsidRPr="002921C0" w14:paraId="54A136BD" w14:textId="77777777" w:rsidTr="00B22C31">
              <w:trPr>
                <w:trHeight w:val="38"/>
                <w:jc w:val="center"/>
              </w:trPr>
              <w:tc>
                <w:tcPr>
                  <w:tcW w:w="1140" w:type="dxa"/>
                  <w:shd w:val="clear" w:color="auto" w:fill="auto"/>
                  <w:vAlign w:val="center"/>
                </w:tcPr>
                <w:p w14:paraId="1A209E95" w14:textId="77777777" w:rsidR="005C4BF5" w:rsidRPr="002921C0" w:rsidRDefault="005C4BF5" w:rsidP="00B22C31">
                  <w:pPr>
                    <w:jc w:val="center"/>
                    <w:rPr>
                      <w:sz w:val="20"/>
                      <w:szCs w:val="20"/>
                    </w:rPr>
                  </w:pPr>
                  <w:r w:rsidRPr="0087376D">
                    <w:rPr>
                      <w:sz w:val="20"/>
                      <w:szCs w:val="20"/>
                    </w:rPr>
                    <w:t>131</w:t>
                  </w:r>
                </w:p>
              </w:tc>
              <w:tc>
                <w:tcPr>
                  <w:tcW w:w="1670" w:type="dxa"/>
                  <w:shd w:val="clear" w:color="auto" w:fill="auto"/>
                  <w:vAlign w:val="center"/>
                </w:tcPr>
                <w:p w14:paraId="70707DF0" w14:textId="77777777" w:rsidR="005C4BF5" w:rsidRPr="002921C0" w:rsidRDefault="005C4BF5" w:rsidP="00B22C31">
                  <w:pPr>
                    <w:jc w:val="center"/>
                    <w:rPr>
                      <w:sz w:val="20"/>
                      <w:szCs w:val="20"/>
                    </w:rPr>
                  </w:pPr>
                  <w:r w:rsidRPr="0087376D">
                    <w:rPr>
                      <w:sz w:val="20"/>
                      <w:szCs w:val="20"/>
                    </w:rPr>
                    <w:t>962137.24</w:t>
                  </w:r>
                </w:p>
              </w:tc>
              <w:tc>
                <w:tcPr>
                  <w:tcW w:w="1772" w:type="dxa"/>
                  <w:shd w:val="clear" w:color="auto" w:fill="auto"/>
                  <w:vAlign w:val="center"/>
                </w:tcPr>
                <w:p w14:paraId="269C48CA" w14:textId="77777777" w:rsidR="005C4BF5" w:rsidRPr="002921C0" w:rsidRDefault="005C4BF5" w:rsidP="00B22C31">
                  <w:pPr>
                    <w:jc w:val="center"/>
                    <w:rPr>
                      <w:sz w:val="20"/>
                      <w:szCs w:val="20"/>
                    </w:rPr>
                  </w:pPr>
                  <w:r w:rsidRPr="0087376D">
                    <w:rPr>
                      <w:sz w:val="20"/>
                      <w:szCs w:val="20"/>
                    </w:rPr>
                    <w:t>3530033.48</w:t>
                  </w:r>
                </w:p>
              </w:tc>
            </w:tr>
            <w:tr w:rsidR="005C4BF5" w:rsidRPr="002921C0" w14:paraId="450E4E0E" w14:textId="77777777" w:rsidTr="00B22C31">
              <w:trPr>
                <w:trHeight w:val="38"/>
                <w:jc w:val="center"/>
              </w:trPr>
              <w:tc>
                <w:tcPr>
                  <w:tcW w:w="1140" w:type="dxa"/>
                  <w:shd w:val="clear" w:color="auto" w:fill="auto"/>
                  <w:vAlign w:val="center"/>
                </w:tcPr>
                <w:p w14:paraId="47BDC3D5" w14:textId="77777777" w:rsidR="005C4BF5" w:rsidRPr="002921C0" w:rsidRDefault="005C4BF5" w:rsidP="00B22C31">
                  <w:pPr>
                    <w:jc w:val="center"/>
                    <w:rPr>
                      <w:sz w:val="20"/>
                      <w:szCs w:val="20"/>
                    </w:rPr>
                  </w:pPr>
                  <w:r w:rsidRPr="0087376D">
                    <w:rPr>
                      <w:sz w:val="20"/>
                      <w:szCs w:val="20"/>
                    </w:rPr>
                    <w:t>132</w:t>
                  </w:r>
                </w:p>
              </w:tc>
              <w:tc>
                <w:tcPr>
                  <w:tcW w:w="1670" w:type="dxa"/>
                  <w:shd w:val="clear" w:color="auto" w:fill="auto"/>
                  <w:vAlign w:val="center"/>
                </w:tcPr>
                <w:p w14:paraId="560E8DAE" w14:textId="77777777" w:rsidR="005C4BF5" w:rsidRPr="002921C0" w:rsidRDefault="005C4BF5" w:rsidP="00B22C31">
                  <w:pPr>
                    <w:jc w:val="center"/>
                    <w:rPr>
                      <w:sz w:val="20"/>
                      <w:szCs w:val="20"/>
                    </w:rPr>
                  </w:pPr>
                  <w:r w:rsidRPr="0087376D">
                    <w:rPr>
                      <w:sz w:val="20"/>
                      <w:szCs w:val="20"/>
                    </w:rPr>
                    <w:t>962142.46</w:t>
                  </w:r>
                </w:p>
              </w:tc>
              <w:tc>
                <w:tcPr>
                  <w:tcW w:w="1772" w:type="dxa"/>
                  <w:shd w:val="clear" w:color="auto" w:fill="auto"/>
                  <w:vAlign w:val="center"/>
                </w:tcPr>
                <w:p w14:paraId="075E3B1C" w14:textId="77777777" w:rsidR="005C4BF5" w:rsidRPr="002921C0" w:rsidRDefault="005C4BF5" w:rsidP="00B22C31">
                  <w:pPr>
                    <w:jc w:val="center"/>
                    <w:rPr>
                      <w:sz w:val="20"/>
                      <w:szCs w:val="20"/>
                    </w:rPr>
                  </w:pPr>
                  <w:r w:rsidRPr="0087376D">
                    <w:rPr>
                      <w:sz w:val="20"/>
                      <w:szCs w:val="20"/>
                    </w:rPr>
                    <w:t>3530028.8</w:t>
                  </w:r>
                </w:p>
              </w:tc>
            </w:tr>
            <w:tr w:rsidR="005C4BF5" w:rsidRPr="002921C0" w14:paraId="758C2BBF" w14:textId="77777777" w:rsidTr="00B22C31">
              <w:trPr>
                <w:trHeight w:val="38"/>
                <w:jc w:val="center"/>
              </w:trPr>
              <w:tc>
                <w:tcPr>
                  <w:tcW w:w="1140" w:type="dxa"/>
                  <w:shd w:val="clear" w:color="auto" w:fill="auto"/>
                  <w:vAlign w:val="center"/>
                </w:tcPr>
                <w:p w14:paraId="50D5415B" w14:textId="77777777" w:rsidR="005C4BF5" w:rsidRPr="002921C0" w:rsidRDefault="005C4BF5" w:rsidP="00B22C31">
                  <w:pPr>
                    <w:jc w:val="center"/>
                    <w:rPr>
                      <w:sz w:val="20"/>
                      <w:szCs w:val="20"/>
                    </w:rPr>
                  </w:pPr>
                  <w:r w:rsidRPr="0087376D">
                    <w:rPr>
                      <w:sz w:val="20"/>
                      <w:szCs w:val="20"/>
                    </w:rPr>
                    <w:t>133</w:t>
                  </w:r>
                </w:p>
              </w:tc>
              <w:tc>
                <w:tcPr>
                  <w:tcW w:w="1670" w:type="dxa"/>
                  <w:shd w:val="clear" w:color="auto" w:fill="auto"/>
                  <w:vAlign w:val="center"/>
                </w:tcPr>
                <w:p w14:paraId="20392AD5" w14:textId="77777777" w:rsidR="005C4BF5" w:rsidRPr="002921C0" w:rsidRDefault="005C4BF5" w:rsidP="00B22C31">
                  <w:pPr>
                    <w:jc w:val="center"/>
                    <w:rPr>
                      <w:sz w:val="20"/>
                      <w:szCs w:val="20"/>
                    </w:rPr>
                  </w:pPr>
                  <w:r w:rsidRPr="0087376D">
                    <w:rPr>
                      <w:sz w:val="20"/>
                      <w:szCs w:val="20"/>
                    </w:rPr>
                    <w:t>962146.93</w:t>
                  </w:r>
                </w:p>
              </w:tc>
              <w:tc>
                <w:tcPr>
                  <w:tcW w:w="1772" w:type="dxa"/>
                  <w:shd w:val="clear" w:color="auto" w:fill="auto"/>
                  <w:vAlign w:val="center"/>
                </w:tcPr>
                <w:p w14:paraId="4C2D0100" w14:textId="77777777" w:rsidR="005C4BF5" w:rsidRPr="002921C0" w:rsidRDefault="005C4BF5" w:rsidP="00B22C31">
                  <w:pPr>
                    <w:jc w:val="center"/>
                    <w:rPr>
                      <w:sz w:val="20"/>
                      <w:szCs w:val="20"/>
                    </w:rPr>
                  </w:pPr>
                  <w:r w:rsidRPr="0087376D">
                    <w:rPr>
                      <w:sz w:val="20"/>
                      <w:szCs w:val="20"/>
                    </w:rPr>
                    <w:t>3530024.73</w:t>
                  </w:r>
                </w:p>
              </w:tc>
            </w:tr>
            <w:tr w:rsidR="005C4BF5" w:rsidRPr="002921C0" w14:paraId="77CDE665" w14:textId="77777777" w:rsidTr="00B22C31">
              <w:trPr>
                <w:trHeight w:val="38"/>
                <w:jc w:val="center"/>
              </w:trPr>
              <w:tc>
                <w:tcPr>
                  <w:tcW w:w="1140" w:type="dxa"/>
                  <w:shd w:val="clear" w:color="auto" w:fill="auto"/>
                  <w:vAlign w:val="center"/>
                </w:tcPr>
                <w:p w14:paraId="1D773AEC" w14:textId="77777777" w:rsidR="005C4BF5" w:rsidRPr="002921C0" w:rsidRDefault="005C4BF5" w:rsidP="00B22C31">
                  <w:pPr>
                    <w:jc w:val="center"/>
                    <w:rPr>
                      <w:sz w:val="20"/>
                      <w:szCs w:val="20"/>
                    </w:rPr>
                  </w:pPr>
                  <w:r w:rsidRPr="0087376D">
                    <w:rPr>
                      <w:sz w:val="20"/>
                      <w:szCs w:val="20"/>
                    </w:rPr>
                    <w:t>134</w:t>
                  </w:r>
                </w:p>
              </w:tc>
              <w:tc>
                <w:tcPr>
                  <w:tcW w:w="1670" w:type="dxa"/>
                  <w:shd w:val="clear" w:color="auto" w:fill="auto"/>
                  <w:vAlign w:val="center"/>
                </w:tcPr>
                <w:p w14:paraId="021C1F05" w14:textId="77777777" w:rsidR="005C4BF5" w:rsidRPr="002921C0" w:rsidRDefault="005C4BF5" w:rsidP="00B22C31">
                  <w:pPr>
                    <w:jc w:val="center"/>
                    <w:rPr>
                      <w:sz w:val="20"/>
                      <w:szCs w:val="20"/>
                    </w:rPr>
                  </w:pPr>
                  <w:r w:rsidRPr="0087376D">
                    <w:rPr>
                      <w:sz w:val="20"/>
                      <w:szCs w:val="20"/>
                    </w:rPr>
                    <w:t>962152.42</w:t>
                  </w:r>
                </w:p>
              </w:tc>
              <w:tc>
                <w:tcPr>
                  <w:tcW w:w="1772" w:type="dxa"/>
                  <w:shd w:val="clear" w:color="auto" w:fill="auto"/>
                  <w:vAlign w:val="center"/>
                </w:tcPr>
                <w:p w14:paraId="0BDEA789" w14:textId="77777777" w:rsidR="005C4BF5" w:rsidRPr="002921C0" w:rsidRDefault="005C4BF5" w:rsidP="00B22C31">
                  <w:pPr>
                    <w:jc w:val="center"/>
                    <w:rPr>
                      <w:sz w:val="20"/>
                      <w:szCs w:val="20"/>
                    </w:rPr>
                  </w:pPr>
                  <w:r w:rsidRPr="0087376D">
                    <w:rPr>
                      <w:sz w:val="20"/>
                      <w:szCs w:val="20"/>
                    </w:rPr>
                    <w:t>3530019.59</w:t>
                  </w:r>
                </w:p>
              </w:tc>
            </w:tr>
            <w:tr w:rsidR="005C4BF5" w:rsidRPr="002921C0" w14:paraId="0CB8F647" w14:textId="77777777" w:rsidTr="00B22C31">
              <w:trPr>
                <w:trHeight w:val="38"/>
                <w:jc w:val="center"/>
              </w:trPr>
              <w:tc>
                <w:tcPr>
                  <w:tcW w:w="1140" w:type="dxa"/>
                  <w:shd w:val="clear" w:color="auto" w:fill="auto"/>
                  <w:vAlign w:val="center"/>
                </w:tcPr>
                <w:p w14:paraId="310CA74B" w14:textId="77777777" w:rsidR="005C4BF5" w:rsidRPr="002921C0" w:rsidRDefault="005C4BF5" w:rsidP="00B22C31">
                  <w:pPr>
                    <w:jc w:val="center"/>
                    <w:rPr>
                      <w:sz w:val="20"/>
                      <w:szCs w:val="20"/>
                    </w:rPr>
                  </w:pPr>
                  <w:r w:rsidRPr="0087376D">
                    <w:rPr>
                      <w:sz w:val="20"/>
                      <w:szCs w:val="20"/>
                    </w:rPr>
                    <w:t>135</w:t>
                  </w:r>
                </w:p>
              </w:tc>
              <w:tc>
                <w:tcPr>
                  <w:tcW w:w="1670" w:type="dxa"/>
                  <w:shd w:val="clear" w:color="auto" w:fill="auto"/>
                  <w:vAlign w:val="center"/>
                </w:tcPr>
                <w:p w14:paraId="4D7AC77B" w14:textId="77777777" w:rsidR="005C4BF5" w:rsidRPr="002921C0" w:rsidRDefault="005C4BF5" w:rsidP="00B22C31">
                  <w:pPr>
                    <w:jc w:val="center"/>
                    <w:rPr>
                      <w:sz w:val="20"/>
                      <w:szCs w:val="20"/>
                    </w:rPr>
                  </w:pPr>
                  <w:r w:rsidRPr="0087376D">
                    <w:rPr>
                      <w:sz w:val="20"/>
                      <w:szCs w:val="20"/>
                    </w:rPr>
                    <w:t>962156.78</w:t>
                  </w:r>
                </w:p>
              </w:tc>
              <w:tc>
                <w:tcPr>
                  <w:tcW w:w="1772" w:type="dxa"/>
                  <w:shd w:val="clear" w:color="auto" w:fill="auto"/>
                  <w:vAlign w:val="center"/>
                </w:tcPr>
                <w:p w14:paraId="7A438E59" w14:textId="77777777" w:rsidR="005C4BF5" w:rsidRPr="002921C0" w:rsidRDefault="005C4BF5" w:rsidP="00B22C31">
                  <w:pPr>
                    <w:jc w:val="center"/>
                    <w:rPr>
                      <w:sz w:val="20"/>
                      <w:szCs w:val="20"/>
                    </w:rPr>
                  </w:pPr>
                  <w:r w:rsidRPr="0087376D">
                    <w:rPr>
                      <w:sz w:val="20"/>
                      <w:szCs w:val="20"/>
                    </w:rPr>
                    <w:t>3530016.25</w:t>
                  </w:r>
                </w:p>
              </w:tc>
            </w:tr>
            <w:tr w:rsidR="005C4BF5" w:rsidRPr="002921C0" w14:paraId="791237B7" w14:textId="77777777" w:rsidTr="00B22C31">
              <w:trPr>
                <w:trHeight w:val="38"/>
                <w:jc w:val="center"/>
              </w:trPr>
              <w:tc>
                <w:tcPr>
                  <w:tcW w:w="1140" w:type="dxa"/>
                  <w:shd w:val="clear" w:color="auto" w:fill="auto"/>
                  <w:vAlign w:val="center"/>
                </w:tcPr>
                <w:p w14:paraId="2ECCC4B5" w14:textId="77777777" w:rsidR="005C4BF5" w:rsidRPr="002921C0" w:rsidRDefault="005C4BF5" w:rsidP="00B22C31">
                  <w:pPr>
                    <w:jc w:val="center"/>
                    <w:rPr>
                      <w:sz w:val="20"/>
                      <w:szCs w:val="20"/>
                    </w:rPr>
                  </w:pPr>
                  <w:r w:rsidRPr="0087376D">
                    <w:rPr>
                      <w:sz w:val="20"/>
                      <w:szCs w:val="20"/>
                    </w:rPr>
                    <w:t>136</w:t>
                  </w:r>
                </w:p>
              </w:tc>
              <w:tc>
                <w:tcPr>
                  <w:tcW w:w="1670" w:type="dxa"/>
                  <w:shd w:val="clear" w:color="auto" w:fill="auto"/>
                  <w:vAlign w:val="center"/>
                </w:tcPr>
                <w:p w14:paraId="00A30F1A" w14:textId="77777777" w:rsidR="005C4BF5" w:rsidRPr="002921C0" w:rsidRDefault="005C4BF5" w:rsidP="00B22C31">
                  <w:pPr>
                    <w:jc w:val="center"/>
                    <w:rPr>
                      <w:sz w:val="20"/>
                      <w:szCs w:val="20"/>
                    </w:rPr>
                  </w:pPr>
                  <w:r w:rsidRPr="0087376D">
                    <w:rPr>
                      <w:sz w:val="20"/>
                      <w:szCs w:val="20"/>
                    </w:rPr>
                    <w:t>962161.11</w:t>
                  </w:r>
                </w:p>
              </w:tc>
              <w:tc>
                <w:tcPr>
                  <w:tcW w:w="1772" w:type="dxa"/>
                  <w:shd w:val="clear" w:color="auto" w:fill="auto"/>
                  <w:vAlign w:val="center"/>
                </w:tcPr>
                <w:p w14:paraId="0A870688" w14:textId="77777777" w:rsidR="005C4BF5" w:rsidRPr="002921C0" w:rsidRDefault="005C4BF5" w:rsidP="00B22C31">
                  <w:pPr>
                    <w:jc w:val="center"/>
                    <w:rPr>
                      <w:sz w:val="20"/>
                      <w:szCs w:val="20"/>
                    </w:rPr>
                  </w:pPr>
                  <w:r w:rsidRPr="0087376D">
                    <w:rPr>
                      <w:sz w:val="20"/>
                      <w:szCs w:val="20"/>
                    </w:rPr>
                    <w:t>3530013.13</w:t>
                  </w:r>
                </w:p>
              </w:tc>
            </w:tr>
            <w:tr w:rsidR="005C4BF5" w:rsidRPr="002921C0" w14:paraId="5274332F" w14:textId="77777777" w:rsidTr="00B22C31">
              <w:trPr>
                <w:trHeight w:val="38"/>
                <w:jc w:val="center"/>
              </w:trPr>
              <w:tc>
                <w:tcPr>
                  <w:tcW w:w="1140" w:type="dxa"/>
                  <w:shd w:val="clear" w:color="auto" w:fill="auto"/>
                  <w:vAlign w:val="center"/>
                </w:tcPr>
                <w:p w14:paraId="4AF0688B" w14:textId="77777777" w:rsidR="005C4BF5" w:rsidRPr="002921C0" w:rsidRDefault="005C4BF5" w:rsidP="00B22C31">
                  <w:pPr>
                    <w:jc w:val="center"/>
                    <w:rPr>
                      <w:sz w:val="20"/>
                      <w:szCs w:val="20"/>
                    </w:rPr>
                  </w:pPr>
                  <w:r w:rsidRPr="0087376D">
                    <w:rPr>
                      <w:sz w:val="20"/>
                      <w:szCs w:val="20"/>
                    </w:rPr>
                    <w:t>137</w:t>
                  </w:r>
                </w:p>
              </w:tc>
              <w:tc>
                <w:tcPr>
                  <w:tcW w:w="1670" w:type="dxa"/>
                  <w:shd w:val="clear" w:color="auto" w:fill="auto"/>
                  <w:vAlign w:val="center"/>
                </w:tcPr>
                <w:p w14:paraId="03E784E0" w14:textId="77777777" w:rsidR="005C4BF5" w:rsidRPr="002921C0" w:rsidRDefault="005C4BF5" w:rsidP="00B22C31">
                  <w:pPr>
                    <w:jc w:val="center"/>
                    <w:rPr>
                      <w:sz w:val="20"/>
                      <w:szCs w:val="20"/>
                    </w:rPr>
                  </w:pPr>
                  <w:r w:rsidRPr="0087376D">
                    <w:rPr>
                      <w:sz w:val="20"/>
                      <w:szCs w:val="20"/>
                    </w:rPr>
                    <w:t>962165.76</w:t>
                  </w:r>
                </w:p>
              </w:tc>
              <w:tc>
                <w:tcPr>
                  <w:tcW w:w="1772" w:type="dxa"/>
                  <w:shd w:val="clear" w:color="auto" w:fill="auto"/>
                  <w:vAlign w:val="center"/>
                </w:tcPr>
                <w:p w14:paraId="63E139D3" w14:textId="77777777" w:rsidR="005C4BF5" w:rsidRPr="002921C0" w:rsidRDefault="005C4BF5" w:rsidP="00B22C31">
                  <w:pPr>
                    <w:jc w:val="center"/>
                    <w:rPr>
                      <w:sz w:val="20"/>
                      <w:szCs w:val="20"/>
                    </w:rPr>
                  </w:pPr>
                  <w:r w:rsidRPr="0087376D">
                    <w:rPr>
                      <w:sz w:val="20"/>
                      <w:szCs w:val="20"/>
                    </w:rPr>
                    <w:t>3530010.06</w:t>
                  </w:r>
                </w:p>
              </w:tc>
            </w:tr>
            <w:tr w:rsidR="005C4BF5" w:rsidRPr="002921C0" w14:paraId="65FB149B" w14:textId="77777777" w:rsidTr="00B22C31">
              <w:trPr>
                <w:trHeight w:val="38"/>
                <w:jc w:val="center"/>
              </w:trPr>
              <w:tc>
                <w:tcPr>
                  <w:tcW w:w="1140" w:type="dxa"/>
                  <w:shd w:val="clear" w:color="auto" w:fill="auto"/>
                  <w:vAlign w:val="center"/>
                </w:tcPr>
                <w:p w14:paraId="4EDC829E" w14:textId="77777777" w:rsidR="005C4BF5" w:rsidRPr="002921C0" w:rsidRDefault="005C4BF5" w:rsidP="00B22C31">
                  <w:pPr>
                    <w:jc w:val="center"/>
                    <w:rPr>
                      <w:sz w:val="20"/>
                      <w:szCs w:val="20"/>
                    </w:rPr>
                  </w:pPr>
                  <w:r w:rsidRPr="0087376D">
                    <w:rPr>
                      <w:sz w:val="20"/>
                      <w:szCs w:val="20"/>
                    </w:rPr>
                    <w:t>138</w:t>
                  </w:r>
                </w:p>
              </w:tc>
              <w:tc>
                <w:tcPr>
                  <w:tcW w:w="1670" w:type="dxa"/>
                  <w:shd w:val="clear" w:color="auto" w:fill="auto"/>
                  <w:vAlign w:val="center"/>
                </w:tcPr>
                <w:p w14:paraId="7C8BBA7E" w14:textId="77777777" w:rsidR="005C4BF5" w:rsidRPr="002921C0" w:rsidRDefault="005C4BF5" w:rsidP="00B22C31">
                  <w:pPr>
                    <w:jc w:val="center"/>
                    <w:rPr>
                      <w:sz w:val="20"/>
                      <w:szCs w:val="20"/>
                    </w:rPr>
                  </w:pPr>
                  <w:r w:rsidRPr="0087376D">
                    <w:rPr>
                      <w:sz w:val="20"/>
                      <w:szCs w:val="20"/>
                    </w:rPr>
                    <w:t>962170.06</w:t>
                  </w:r>
                </w:p>
              </w:tc>
              <w:tc>
                <w:tcPr>
                  <w:tcW w:w="1772" w:type="dxa"/>
                  <w:shd w:val="clear" w:color="auto" w:fill="auto"/>
                  <w:vAlign w:val="center"/>
                </w:tcPr>
                <w:p w14:paraId="177E5E79" w14:textId="77777777" w:rsidR="005C4BF5" w:rsidRPr="002921C0" w:rsidRDefault="005C4BF5" w:rsidP="00B22C31">
                  <w:pPr>
                    <w:jc w:val="center"/>
                    <w:rPr>
                      <w:sz w:val="20"/>
                      <w:szCs w:val="20"/>
                    </w:rPr>
                  </w:pPr>
                  <w:r w:rsidRPr="0087376D">
                    <w:rPr>
                      <w:sz w:val="20"/>
                      <w:szCs w:val="20"/>
                    </w:rPr>
                    <w:t>3530007.32</w:t>
                  </w:r>
                </w:p>
              </w:tc>
            </w:tr>
            <w:tr w:rsidR="005C4BF5" w:rsidRPr="002921C0" w14:paraId="1DE2C92D" w14:textId="77777777" w:rsidTr="00B22C31">
              <w:trPr>
                <w:trHeight w:val="38"/>
                <w:jc w:val="center"/>
              </w:trPr>
              <w:tc>
                <w:tcPr>
                  <w:tcW w:w="1140" w:type="dxa"/>
                  <w:shd w:val="clear" w:color="auto" w:fill="auto"/>
                  <w:vAlign w:val="center"/>
                </w:tcPr>
                <w:p w14:paraId="6C52778A" w14:textId="77777777" w:rsidR="005C4BF5" w:rsidRPr="002921C0" w:rsidRDefault="005C4BF5" w:rsidP="00B22C31">
                  <w:pPr>
                    <w:jc w:val="center"/>
                    <w:rPr>
                      <w:sz w:val="20"/>
                      <w:szCs w:val="20"/>
                    </w:rPr>
                  </w:pPr>
                  <w:r w:rsidRPr="0087376D">
                    <w:rPr>
                      <w:sz w:val="20"/>
                      <w:szCs w:val="20"/>
                    </w:rPr>
                    <w:t>139</w:t>
                  </w:r>
                </w:p>
              </w:tc>
              <w:tc>
                <w:tcPr>
                  <w:tcW w:w="1670" w:type="dxa"/>
                  <w:shd w:val="clear" w:color="auto" w:fill="auto"/>
                  <w:vAlign w:val="center"/>
                </w:tcPr>
                <w:p w14:paraId="32C0E54A" w14:textId="77777777" w:rsidR="005C4BF5" w:rsidRPr="002921C0" w:rsidRDefault="005C4BF5" w:rsidP="00B22C31">
                  <w:pPr>
                    <w:jc w:val="center"/>
                    <w:rPr>
                      <w:sz w:val="20"/>
                      <w:szCs w:val="20"/>
                    </w:rPr>
                  </w:pPr>
                  <w:r w:rsidRPr="0087376D">
                    <w:rPr>
                      <w:sz w:val="20"/>
                      <w:szCs w:val="20"/>
                    </w:rPr>
                    <w:t>962176.4</w:t>
                  </w:r>
                </w:p>
              </w:tc>
              <w:tc>
                <w:tcPr>
                  <w:tcW w:w="1772" w:type="dxa"/>
                  <w:shd w:val="clear" w:color="auto" w:fill="auto"/>
                  <w:vAlign w:val="center"/>
                </w:tcPr>
                <w:p w14:paraId="2D2920F9" w14:textId="77777777" w:rsidR="005C4BF5" w:rsidRPr="002921C0" w:rsidRDefault="005C4BF5" w:rsidP="00B22C31">
                  <w:pPr>
                    <w:jc w:val="center"/>
                    <w:rPr>
                      <w:sz w:val="20"/>
                      <w:szCs w:val="20"/>
                    </w:rPr>
                  </w:pPr>
                  <w:r w:rsidRPr="0087376D">
                    <w:rPr>
                      <w:sz w:val="20"/>
                      <w:szCs w:val="20"/>
                    </w:rPr>
                    <w:t>3530003.56</w:t>
                  </w:r>
                </w:p>
              </w:tc>
            </w:tr>
            <w:tr w:rsidR="005C4BF5" w:rsidRPr="002921C0" w14:paraId="71F36C35" w14:textId="77777777" w:rsidTr="00B22C31">
              <w:trPr>
                <w:trHeight w:val="38"/>
                <w:jc w:val="center"/>
              </w:trPr>
              <w:tc>
                <w:tcPr>
                  <w:tcW w:w="1140" w:type="dxa"/>
                  <w:shd w:val="clear" w:color="auto" w:fill="auto"/>
                  <w:vAlign w:val="center"/>
                </w:tcPr>
                <w:p w14:paraId="204C7939" w14:textId="77777777" w:rsidR="005C4BF5" w:rsidRPr="002921C0" w:rsidRDefault="005C4BF5" w:rsidP="00B22C31">
                  <w:pPr>
                    <w:jc w:val="center"/>
                    <w:rPr>
                      <w:sz w:val="20"/>
                      <w:szCs w:val="20"/>
                    </w:rPr>
                  </w:pPr>
                  <w:r w:rsidRPr="0087376D">
                    <w:rPr>
                      <w:sz w:val="20"/>
                      <w:szCs w:val="20"/>
                    </w:rPr>
                    <w:t>140</w:t>
                  </w:r>
                </w:p>
              </w:tc>
              <w:tc>
                <w:tcPr>
                  <w:tcW w:w="1670" w:type="dxa"/>
                  <w:shd w:val="clear" w:color="auto" w:fill="auto"/>
                  <w:vAlign w:val="center"/>
                </w:tcPr>
                <w:p w14:paraId="30D34A30" w14:textId="77777777" w:rsidR="005C4BF5" w:rsidRPr="002921C0" w:rsidRDefault="005C4BF5" w:rsidP="00B22C31">
                  <w:pPr>
                    <w:jc w:val="center"/>
                    <w:rPr>
                      <w:sz w:val="20"/>
                      <w:szCs w:val="20"/>
                    </w:rPr>
                  </w:pPr>
                  <w:r w:rsidRPr="0087376D">
                    <w:rPr>
                      <w:sz w:val="20"/>
                      <w:szCs w:val="20"/>
                    </w:rPr>
                    <w:t>962181.76</w:t>
                  </w:r>
                </w:p>
              </w:tc>
              <w:tc>
                <w:tcPr>
                  <w:tcW w:w="1772" w:type="dxa"/>
                  <w:shd w:val="clear" w:color="auto" w:fill="auto"/>
                  <w:vAlign w:val="center"/>
                </w:tcPr>
                <w:p w14:paraId="34D1DC0B" w14:textId="77777777" w:rsidR="005C4BF5" w:rsidRPr="002921C0" w:rsidRDefault="005C4BF5" w:rsidP="00B22C31">
                  <w:pPr>
                    <w:jc w:val="center"/>
                    <w:rPr>
                      <w:sz w:val="20"/>
                      <w:szCs w:val="20"/>
                    </w:rPr>
                  </w:pPr>
                  <w:r w:rsidRPr="0087376D">
                    <w:rPr>
                      <w:sz w:val="20"/>
                      <w:szCs w:val="20"/>
                    </w:rPr>
                    <w:t>3530001.1</w:t>
                  </w:r>
                </w:p>
              </w:tc>
            </w:tr>
            <w:tr w:rsidR="005C4BF5" w:rsidRPr="002921C0" w14:paraId="1D9D1126" w14:textId="77777777" w:rsidTr="00B22C31">
              <w:trPr>
                <w:trHeight w:val="38"/>
                <w:jc w:val="center"/>
              </w:trPr>
              <w:tc>
                <w:tcPr>
                  <w:tcW w:w="1140" w:type="dxa"/>
                  <w:shd w:val="clear" w:color="auto" w:fill="auto"/>
                  <w:vAlign w:val="center"/>
                </w:tcPr>
                <w:p w14:paraId="228B21C5" w14:textId="77777777" w:rsidR="005C4BF5" w:rsidRPr="002921C0" w:rsidRDefault="005C4BF5" w:rsidP="00B22C31">
                  <w:pPr>
                    <w:jc w:val="center"/>
                    <w:rPr>
                      <w:sz w:val="20"/>
                      <w:szCs w:val="20"/>
                    </w:rPr>
                  </w:pPr>
                  <w:r w:rsidRPr="0087376D">
                    <w:rPr>
                      <w:sz w:val="20"/>
                      <w:szCs w:val="20"/>
                    </w:rPr>
                    <w:t>141</w:t>
                  </w:r>
                </w:p>
              </w:tc>
              <w:tc>
                <w:tcPr>
                  <w:tcW w:w="1670" w:type="dxa"/>
                  <w:shd w:val="clear" w:color="auto" w:fill="auto"/>
                  <w:vAlign w:val="center"/>
                </w:tcPr>
                <w:p w14:paraId="4E9B476D" w14:textId="77777777" w:rsidR="005C4BF5" w:rsidRPr="002921C0" w:rsidRDefault="005C4BF5" w:rsidP="00B22C31">
                  <w:pPr>
                    <w:jc w:val="center"/>
                    <w:rPr>
                      <w:sz w:val="20"/>
                      <w:szCs w:val="20"/>
                    </w:rPr>
                  </w:pPr>
                  <w:r w:rsidRPr="0087376D">
                    <w:rPr>
                      <w:sz w:val="20"/>
                      <w:szCs w:val="20"/>
                    </w:rPr>
                    <w:t>962188.18</w:t>
                  </w:r>
                </w:p>
              </w:tc>
              <w:tc>
                <w:tcPr>
                  <w:tcW w:w="1772" w:type="dxa"/>
                  <w:shd w:val="clear" w:color="auto" w:fill="auto"/>
                  <w:vAlign w:val="center"/>
                </w:tcPr>
                <w:p w14:paraId="360FF7AA" w14:textId="77777777" w:rsidR="005C4BF5" w:rsidRPr="002921C0" w:rsidRDefault="005C4BF5" w:rsidP="00B22C31">
                  <w:pPr>
                    <w:jc w:val="center"/>
                    <w:rPr>
                      <w:sz w:val="20"/>
                      <w:szCs w:val="20"/>
                    </w:rPr>
                  </w:pPr>
                  <w:r w:rsidRPr="0087376D">
                    <w:rPr>
                      <w:sz w:val="20"/>
                      <w:szCs w:val="20"/>
                    </w:rPr>
                    <w:t>3529999.95</w:t>
                  </w:r>
                </w:p>
              </w:tc>
            </w:tr>
            <w:tr w:rsidR="005C4BF5" w:rsidRPr="002921C0" w14:paraId="57696327" w14:textId="77777777" w:rsidTr="00B22C31">
              <w:trPr>
                <w:trHeight w:val="38"/>
                <w:jc w:val="center"/>
              </w:trPr>
              <w:tc>
                <w:tcPr>
                  <w:tcW w:w="1140" w:type="dxa"/>
                  <w:shd w:val="clear" w:color="auto" w:fill="auto"/>
                  <w:vAlign w:val="center"/>
                </w:tcPr>
                <w:p w14:paraId="2DA790DC" w14:textId="77777777" w:rsidR="005C4BF5" w:rsidRPr="002921C0" w:rsidRDefault="005C4BF5" w:rsidP="00B22C31">
                  <w:pPr>
                    <w:jc w:val="center"/>
                    <w:rPr>
                      <w:sz w:val="20"/>
                      <w:szCs w:val="20"/>
                    </w:rPr>
                  </w:pPr>
                  <w:r w:rsidRPr="0087376D">
                    <w:rPr>
                      <w:sz w:val="20"/>
                      <w:szCs w:val="20"/>
                    </w:rPr>
                    <w:t>142</w:t>
                  </w:r>
                </w:p>
              </w:tc>
              <w:tc>
                <w:tcPr>
                  <w:tcW w:w="1670" w:type="dxa"/>
                  <w:shd w:val="clear" w:color="auto" w:fill="auto"/>
                  <w:vAlign w:val="center"/>
                </w:tcPr>
                <w:p w14:paraId="106D084A" w14:textId="77777777" w:rsidR="005C4BF5" w:rsidRPr="002921C0" w:rsidRDefault="005C4BF5" w:rsidP="00B22C31">
                  <w:pPr>
                    <w:jc w:val="center"/>
                    <w:rPr>
                      <w:sz w:val="20"/>
                      <w:szCs w:val="20"/>
                    </w:rPr>
                  </w:pPr>
                  <w:r w:rsidRPr="0087376D">
                    <w:rPr>
                      <w:sz w:val="20"/>
                      <w:szCs w:val="20"/>
                    </w:rPr>
                    <w:t>962193.94</w:t>
                  </w:r>
                </w:p>
              </w:tc>
              <w:tc>
                <w:tcPr>
                  <w:tcW w:w="1772" w:type="dxa"/>
                  <w:shd w:val="clear" w:color="auto" w:fill="auto"/>
                  <w:vAlign w:val="center"/>
                </w:tcPr>
                <w:p w14:paraId="41E3B37C" w14:textId="77777777" w:rsidR="005C4BF5" w:rsidRPr="002921C0" w:rsidRDefault="005C4BF5" w:rsidP="00B22C31">
                  <w:pPr>
                    <w:jc w:val="center"/>
                    <w:rPr>
                      <w:sz w:val="20"/>
                      <w:szCs w:val="20"/>
                    </w:rPr>
                  </w:pPr>
                  <w:r w:rsidRPr="0087376D">
                    <w:rPr>
                      <w:sz w:val="20"/>
                      <w:szCs w:val="20"/>
                    </w:rPr>
                    <w:t>3529999.4</w:t>
                  </w:r>
                </w:p>
              </w:tc>
            </w:tr>
            <w:tr w:rsidR="005C4BF5" w:rsidRPr="002921C0" w14:paraId="68A99B45" w14:textId="77777777" w:rsidTr="00B22C31">
              <w:trPr>
                <w:trHeight w:val="38"/>
                <w:jc w:val="center"/>
              </w:trPr>
              <w:tc>
                <w:tcPr>
                  <w:tcW w:w="1140" w:type="dxa"/>
                  <w:shd w:val="clear" w:color="auto" w:fill="auto"/>
                  <w:vAlign w:val="center"/>
                </w:tcPr>
                <w:p w14:paraId="010DB779" w14:textId="77777777" w:rsidR="005C4BF5" w:rsidRPr="002921C0" w:rsidRDefault="005C4BF5" w:rsidP="00B22C31">
                  <w:pPr>
                    <w:jc w:val="center"/>
                    <w:rPr>
                      <w:sz w:val="20"/>
                      <w:szCs w:val="20"/>
                    </w:rPr>
                  </w:pPr>
                  <w:r w:rsidRPr="0087376D">
                    <w:rPr>
                      <w:sz w:val="20"/>
                      <w:szCs w:val="20"/>
                    </w:rPr>
                    <w:t>143</w:t>
                  </w:r>
                </w:p>
              </w:tc>
              <w:tc>
                <w:tcPr>
                  <w:tcW w:w="1670" w:type="dxa"/>
                  <w:shd w:val="clear" w:color="auto" w:fill="auto"/>
                  <w:vAlign w:val="center"/>
                </w:tcPr>
                <w:p w14:paraId="06444A71" w14:textId="77777777" w:rsidR="005C4BF5" w:rsidRPr="002921C0" w:rsidRDefault="005C4BF5" w:rsidP="00B22C31">
                  <w:pPr>
                    <w:jc w:val="center"/>
                    <w:rPr>
                      <w:sz w:val="20"/>
                      <w:szCs w:val="20"/>
                    </w:rPr>
                  </w:pPr>
                  <w:r w:rsidRPr="0087376D">
                    <w:rPr>
                      <w:sz w:val="20"/>
                      <w:szCs w:val="20"/>
                    </w:rPr>
                    <w:t>962200.76</w:t>
                  </w:r>
                </w:p>
              </w:tc>
              <w:tc>
                <w:tcPr>
                  <w:tcW w:w="1772" w:type="dxa"/>
                  <w:shd w:val="clear" w:color="auto" w:fill="auto"/>
                  <w:vAlign w:val="center"/>
                </w:tcPr>
                <w:p w14:paraId="04E88E59" w14:textId="77777777" w:rsidR="005C4BF5" w:rsidRPr="002921C0" w:rsidRDefault="005C4BF5" w:rsidP="00B22C31">
                  <w:pPr>
                    <w:jc w:val="center"/>
                    <w:rPr>
                      <w:sz w:val="20"/>
                      <w:szCs w:val="20"/>
                    </w:rPr>
                  </w:pPr>
                  <w:r w:rsidRPr="0087376D">
                    <w:rPr>
                      <w:sz w:val="20"/>
                      <w:szCs w:val="20"/>
                    </w:rPr>
                    <w:t>3529997.45</w:t>
                  </w:r>
                </w:p>
              </w:tc>
            </w:tr>
            <w:tr w:rsidR="005C4BF5" w:rsidRPr="002921C0" w14:paraId="60F3831A" w14:textId="77777777" w:rsidTr="00B22C31">
              <w:trPr>
                <w:trHeight w:val="38"/>
                <w:jc w:val="center"/>
              </w:trPr>
              <w:tc>
                <w:tcPr>
                  <w:tcW w:w="1140" w:type="dxa"/>
                  <w:shd w:val="clear" w:color="auto" w:fill="auto"/>
                  <w:vAlign w:val="center"/>
                </w:tcPr>
                <w:p w14:paraId="4DB683B4" w14:textId="77777777" w:rsidR="005C4BF5" w:rsidRPr="002921C0" w:rsidRDefault="005C4BF5" w:rsidP="00B22C31">
                  <w:pPr>
                    <w:jc w:val="center"/>
                    <w:rPr>
                      <w:sz w:val="20"/>
                      <w:szCs w:val="20"/>
                    </w:rPr>
                  </w:pPr>
                  <w:r w:rsidRPr="0087376D">
                    <w:rPr>
                      <w:sz w:val="20"/>
                      <w:szCs w:val="20"/>
                    </w:rPr>
                    <w:t>144</w:t>
                  </w:r>
                </w:p>
              </w:tc>
              <w:tc>
                <w:tcPr>
                  <w:tcW w:w="1670" w:type="dxa"/>
                  <w:shd w:val="clear" w:color="auto" w:fill="auto"/>
                  <w:vAlign w:val="center"/>
                </w:tcPr>
                <w:p w14:paraId="6DE76C66" w14:textId="77777777" w:rsidR="005C4BF5" w:rsidRPr="002921C0" w:rsidRDefault="005C4BF5" w:rsidP="00B22C31">
                  <w:pPr>
                    <w:jc w:val="center"/>
                    <w:rPr>
                      <w:sz w:val="20"/>
                      <w:szCs w:val="20"/>
                    </w:rPr>
                  </w:pPr>
                  <w:r w:rsidRPr="0087376D">
                    <w:rPr>
                      <w:sz w:val="20"/>
                      <w:szCs w:val="20"/>
                    </w:rPr>
                    <w:t>962206.54</w:t>
                  </w:r>
                </w:p>
              </w:tc>
              <w:tc>
                <w:tcPr>
                  <w:tcW w:w="1772" w:type="dxa"/>
                  <w:shd w:val="clear" w:color="auto" w:fill="auto"/>
                  <w:vAlign w:val="center"/>
                </w:tcPr>
                <w:p w14:paraId="6236875A" w14:textId="77777777" w:rsidR="005C4BF5" w:rsidRPr="002921C0" w:rsidRDefault="005C4BF5" w:rsidP="00B22C31">
                  <w:pPr>
                    <w:jc w:val="center"/>
                    <w:rPr>
                      <w:sz w:val="20"/>
                      <w:szCs w:val="20"/>
                    </w:rPr>
                  </w:pPr>
                  <w:r w:rsidRPr="0087376D">
                    <w:rPr>
                      <w:sz w:val="20"/>
                      <w:szCs w:val="20"/>
                    </w:rPr>
                    <w:t>3529995.38</w:t>
                  </w:r>
                </w:p>
              </w:tc>
            </w:tr>
            <w:tr w:rsidR="005C4BF5" w:rsidRPr="002921C0" w14:paraId="1A60D3BB" w14:textId="77777777" w:rsidTr="00B22C31">
              <w:trPr>
                <w:trHeight w:val="38"/>
                <w:jc w:val="center"/>
              </w:trPr>
              <w:tc>
                <w:tcPr>
                  <w:tcW w:w="1140" w:type="dxa"/>
                  <w:shd w:val="clear" w:color="auto" w:fill="auto"/>
                  <w:vAlign w:val="center"/>
                </w:tcPr>
                <w:p w14:paraId="78F95C80" w14:textId="77777777" w:rsidR="005C4BF5" w:rsidRPr="002921C0" w:rsidRDefault="005C4BF5" w:rsidP="00B22C31">
                  <w:pPr>
                    <w:jc w:val="center"/>
                    <w:rPr>
                      <w:sz w:val="20"/>
                      <w:szCs w:val="20"/>
                    </w:rPr>
                  </w:pPr>
                  <w:r w:rsidRPr="0087376D">
                    <w:rPr>
                      <w:sz w:val="20"/>
                      <w:szCs w:val="20"/>
                    </w:rPr>
                    <w:t>145</w:t>
                  </w:r>
                </w:p>
              </w:tc>
              <w:tc>
                <w:tcPr>
                  <w:tcW w:w="1670" w:type="dxa"/>
                  <w:shd w:val="clear" w:color="auto" w:fill="auto"/>
                  <w:vAlign w:val="center"/>
                </w:tcPr>
                <w:p w14:paraId="115E9576" w14:textId="77777777" w:rsidR="005C4BF5" w:rsidRPr="002921C0" w:rsidRDefault="005C4BF5" w:rsidP="00B22C31">
                  <w:pPr>
                    <w:jc w:val="center"/>
                    <w:rPr>
                      <w:sz w:val="20"/>
                      <w:szCs w:val="20"/>
                    </w:rPr>
                  </w:pPr>
                  <w:r w:rsidRPr="0087376D">
                    <w:rPr>
                      <w:sz w:val="20"/>
                      <w:szCs w:val="20"/>
                    </w:rPr>
                    <w:t>962211.37</w:t>
                  </w:r>
                </w:p>
              </w:tc>
              <w:tc>
                <w:tcPr>
                  <w:tcW w:w="1772" w:type="dxa"/>
                  <w:shd w:val="clear" w:color="auto" w:fill="auto"/>
                  <w:vAlign w:val="center"/>
                </w:tcPr>
                <w:p w14:paraId="74988630" w14:textId="77777777" w:rsidR="005C4BF5" w:rsidRPr="002921C0" w:rsidRDefault="005C4BF5" w:rsidP="00B22C31">
                  <w:pPr>
                    <w:jc w:val="center"/>
                    <w:rPr>
                      <w:sz w:val="20"/>
                      <w:szCs w:val="20"/>
                    </w:rPr>
                  </w:pPr>
                  <w:r w:rsidRPr="0087376D">
                    <w:rPr>
                      <w:sz w:val="20"/>
                      <w:szCs w:val="20"/>
                    </w:rPr>
                    <w:t>3529993.92</w:t>
                  </w:r>
                </w:p>
              </w:tc>
            </w:tr>
            <w:tr w:rsidR="005C4BF5" w:rsidRPr="002921C0" w14:paraId="2C001BEB" w14:textId="77777777" w:rsidTr="00B22C31">
              <w:trPr>
                <w:trHeight w:val="38"/>
                <w:jc w:val="center"/>
              </w:trPr>
              <w:tc>
                <w:tcPr>
                  <w:tcW w:w="1140" w:type="dxa"/>
                  <w:shd w:val="clear" w:color="auto" w:fill="auto"/>
                  <w:vAlign w:val="center"/>
                </w:tcPr>
                <w:p w14:paraId="0FA75CD1" w14:textId="77777777" w:rsidR="005C4BF5" w:rsidRPr="002921C0" w:rsidRDefault="005C4BF5" w:rsidP="00B22C31">
                  <w:pPr>
                    <w:jc w:val="center"/>
                    <w:rPr>
                      <w:sz w:val="20"/>
                      <w:szCs w:val="20"/>
                    </w:rPr>
                  </w:pPr>
                  <w:r w:rsidRPr="0087376D">
                    <w:rPr>
                      <w:sz w:val="20"/>
                      <w:szCs w:val="20"/>
                    </w:rPr>
                    <w:t>146</w:t>
                  </w:r>
                </w:p>
              </w:tc>
              <w:tc>
                <w:tcPr>
                  <w:tcW w:w="1670" w:type="dxa"/>
                  <w:shd w:val="clear" w:color="auto" w:fill="auto"/>
                  <w:vAlign w:val="center"/>
                </w:tcPr>
                <w:p w14:paraId="22A07407" w14:textId="77777777" w:rsidR="005C4BF5" w:rsidRPr="002921C0" w:rsidRDefault="005C4BF5" w:rsidP="00B22C31">
                  <w:pPr>
                    <w:jc w:val="center"/>
                    <w:rPr>
                      <w:sz w:val="20"/>
                      <w:szCs w:val="20"/>
                    </w:rPr>
                  </w:pPr>
                  <w:r w:rsidRPr="0087376D">
                    <w:rPr>
                      <w:sz w:val="20"/>
                      <w:szCs w:val="20"/>
                    </w:rPr>
                    <w:t>962218.31</w:t>
                  </w:r>
                </w:p>
              </w:tc>
              <w:tc>
                <w:tcPr>
                  <w:tcW w:w="1772" w:type="dxa"/>
                  <w:shd w:val="clear" w:color="auto" w:fill="auto"/>
                  <w:vAlign w:val="center"/>
                </w:tcPr>
                <w:p w14:paraId="008FE991" w14:textId="77777777" w:rsidR="005C4BF5" w:rsidRPr="002921C0" w:rsidRDefault="005C4BF5" w:rsidP="00B22C31">
                  <w:pPr>
                    <w:jc w:val="center"/>
                    <w:rPr>
                      <w:sz w:val="20"/>
                      <w:szCs w:val="20"/>
                    </w:rPr>
                  </w:pPr>
                  <w:r w:rsidRPr="0087376D">
                    <w:rPr>
                      <w:sz w:val="20"/>
                      <w:szCs w:val="20"/>
                    </w:rPr>
                    <w:t>3529991.9</w:t>
                  </w:r>
                </w:p>
              </w:tc>
            </w:tr>
            <w:tr w:rsidR="005C4BF5" w:rsidRPr="002921C0" w14:paraId="5B338EF7" w14:textId="77777777" w:rsidTr="00B22C31">
              <w:trPr>
                <w:trHeight w:val="38"/>
                <w:jc w:val="center"/>
              </w:trPr>
              <w:tc>
                <w:tcPr>
                  <w:tcW w:w="1140" w:type="dxa"/>
                  <w:shd w:val="clear" w:color="auto" w:fill="auto"/>
                  <w:vAlign w:val="center"/>
                </w:tcPr>
                <w:p w14:paraId="1B3BE1B6" w14:textId="77777777" w:rsidR="005C4BF5" w:rsidRPr="002921C0" w:rsidRDefault="005C4BF5" w:rsidP="00B22C31">
                  <w:pPr>
                    <w:jc w:val="center"/>
                    <w:rPr>
                      <w:sz w:val="20"/>
                      <w:szCs w:val="20"/>
                    </w:rPr>
                  </w:pPr>
                  <w:r w:rsidRPr="0087376D">
                    <w:rPr>
                      <w:sz w:val="20"/>
                      <w:szCs w:val="20"/>
                    </w:rPr>
                    <w:t>147</w:t>
                  </w:r>
                </w:p>
              </w:tc>
              <w:tc>
                <w:tcPr>
                  <w:tcW w:w="1670" w:type="dxa"/>
                  <w:shd w:val="clear" w:color="auto" w:fill="auto"/>
                  <w:vAlign w:val="center"/>
                </w:tcPr>
                <w:p w14:paraId="634ED234" w14:textId="77777777" w:rsidR="005C4BF5" w:rsidRPr="002921C0" w:rsidRDefault="005C4BF5" w:rsidP="00B22C31">
                  <w:pPr>
                    <w:jc w:val="center"/>
                    <w:rPr>
                      <w:sz w:val="20"/>
                      <w:szCs w:val="20"/>
                    </w:rPr>
                  </w:pPr>
                  <w:r w:rsidRPr="0087376D">
                    <w:rPr>
                      <w:sz w:val="20"/>
                      <w:szCs w:val="20"/>
                    </w:rPr>
                    <w:t>962224</w:t>
                  </w:r>
                </w:p>
              </w:tc>
              <w:tc>
                <w:tcPr>
                  <w:tcW w:w="1772" w:type="dxa"/>
                  <w:shd w:val="clear" w:color="auto" w:fill="auto"/>
                  <w:vAlign w:val="center"/>
                </w:tcPr>
                <w:p w14:paraId="61E2F73B" w14:textId="77777777" w:rsidR="005C4BF5" w:rsidRPr="002921C0" w:rsidRDefault="005C4BF5" w:rsidP="00B22C31">
                  <w:pPr>
                    <w:jc w:val="center"/>
                    <w:rPr>
                      <w:sz w:val="20"/>
                      <w:szCs w:val="20"/>
                    </w:rPr>
                  </w:pPr>
                  <w:r w:rsidRPr="0087376D">
                    <w:rPr>
                      <w:sz w:val="20"/>
                      <w:szCs w:val="20"/>
                    </w:rPr>
                    <w:t>3529990.44</w:t>
                  </w:r>
                </w:p>
              </w:tc>
            </w:tr>
            <w:tr w:rsidR="005C4BF5" w:rsidRPr="002921C0" w14:paraId="7E8561C3" w14:textId="77777777" w:rsidTr="00B22C31">
              <w:trPr>
                <w:trHeight w:val="38"/>
                <w:jc w:val="center"/>
              </w:trPr>
              <w:tc>
                <w:tcPr>
                  <w:tcW w:w="1140" w:type="dxa"/>
                  <w:shd w:val="clear" w:color="auto" w:fill="auto"/>
                  <w:vAlign w:val="center"/>
                </w:tcPr>
                <w:p w14:paraId="64006F39" w14:textId="77777777" w:rsidR="005C4BF5" w:rsidRPr="002921C0" w:rsidRDefault="005C4BF5" w:rsidP="00B22C31">
                  <w:pPr>
                    <w:jc w:val="center"/>
                    <w:rPr>
                      <w:sz w:val="20"/>
                      <w:szCs w:val="20"/>
                    </w:rPr>
                  </w:pPr>
                  <w:r w:rsidRPr="0087376D">
                    <w:rPr>
                      <w:sz w:val="20"/>
                      <w:szCs w:val="20"/>
                    </w:rPr>
                    <w:t>148</w:t>
                  </w:r>
                </w:p>
              </w:tc>
              <w:tc>
                <w:tcPr>
                  <w:tcW w:w="1670" w:type="dxa"/>
                  <w:shd w:val="clear" w:color="auto" w:fill="auto"/>
                  <w:vAlign w:val="center"/>
                </w:tcPr>
                <w:p w14:paraId="7FB7C135" w14:textId="77777777" w:rsidR="005C4BF5" w:rsidRPr="002921C0" w:rsidRDefault="005C4BF5" w:rsidP="00B22C31">
                  <w:pPr>
                    <w:jc w:val="center"/>
                    <w:rPr>
                      <w:sz w:val="20"/>
                      <w:szCs w:val="20"/>
                    </w:rPr>
                  </w:pPr>
                  <w:r w:rsidRPr="0087376D">
                    <w:rPr>
                      <w:sz w:val="20"/>
                      <w:szCs w:val="20"/>
                    </w:rPr>
                    <w:t>962230.48</w:t>
                  </w:r>
                </w:p>
              </w:tc>
              <w:tc>
                <w:tcPr>
                  <w:tcW w:w="1772" w:type="dxa"/>
                  <w:shd w:val="clear" w:color="auto" w:fill="auto"/>
                  <w:vAlign w:val="center"/>
                </w:tcPr>
                <w:p w14:paraId="477C16D9" w14:textId="77777777" w:rsidR="005C4BF5" w:rsidRPr="002921C0" w:rsidRDefault="005C4BF5" w:rsidP="00B22C31">
                  <w:pPr>
                    <w:jc w:val="center"/>
                    <w:rPr>
                      <w:sz w:val="20"/>
                      <w:szCs w:val="20"/>
                    </w:rPr>
                  </w:pPr>
                  <w:r w:rsidRPr="0087376D">
                    <w:rPr>
                      <w:sz w:val="20"/>
                      <w:szCs w:val="20"/>
                    </w:rPr>
                    <w:t>3529988.18</w:t>
                  </w:r>
                </w:p>
              </w:tc>
            </w:tr>
            <w:tr w:rsidR="005C4BF5" w:rsidRPr="002921C0" w14:paraId="3E443425" w14:textId="77777777" w:rsidTr="00B22C31">
              <w:trPr>
                <w:trHeight w:val="38"/>
                <w:jc w:val="center"/>
              </w:trPr>
              <w:tc>
                <w:tcPr>
                  <w:tcW w:w="1140" w:type="dxa"/>
                  <w:shd w:val="clear" w:color="auto" w:fill="auto"/>
                  <w:vAlign w:val="center"/>
                </w:tcPr>
                <w:p w14:paraId="5E047B5C" w14:textId="77777777" w:rsidR="005C4BF5" w:rsidRPr="002921C0" w:rsidRDefault="005C4BF5" w:rsidP="00B22C31">
                  <w:pPr>
                    <w:jc w:val="center"/>
                    <w:rPr>
                      <w:sz w:val="20"/>
                      <w:szCs w:val="20"/>
                    </w:rPr>
                  </w:pPr>
                  <w:r w:rsidRPr="0087376D">
                    <w:rPr>
                      <w:sz w:val="20"/>
                      <w:szCs w:val="20"/>
                    </w:rPr>
                    <w:t>149</w:t>
                  </w:r>
                </w:p>
              </w:tc>
              <w:tc>
                <w:tcPr>
                  <w:tcW w:w="1670" w:type="dxa"/>
                  <w:shd w:val="clear" w:color="auto" w:fill="auto"/>
                  <w:vAlign w:val="center"/>
                </w:tcPr>
                <w:p w14:paraId="6CFD6CA2" w14:textId="77777777" w:rsidR="005C4BF5" w:rsidRPr="002921C0" w:rsidRDefault="005C4BF5" w:rsidP="00B22C31">
                  <w:pPr>
                    <w:jc w:val="center"/>
                    <w:rPr>
                      <w:sz w:val="20"/>
                      <w:szCs w:val="20"/>
                    </w:rPr>
                  </w:pPr>
                  <w:r w:rsidRPr="0087376D">
                    <w:rPr>
                      <w:sz w:val="20"/>
                      <w:szCs w:val="20"/>
                    </w:rPr>
                    <w:t>962236.04</w:t>
                  </w:r>
                </w:p>
              </w:tc>
              <w:tc>
                <w:tcPr>
                  <w:tcW w:w="1772" w:type="dxa"/>
                  <w:shd w:val="clear" w:color="auto" w:fill="auto"/>
                  <w:vAlign w:val="center"/>
                </w:tcPr>
                <w:p w14:paraId="513D787D" w14:textId="77777777" w:rsidR="005C4BF5" w:rsidRPr="002921C0" w:rsidRDefault="005C4BF5" w:rsidP="00B22C31">
                  <w:pPr>
                    <w:jc w:val="center"/>
                    <w:rPr>
                      <w:sz w:val="20"/>
                      <w:szCs w:val="20"/>
                    </w:rPr>
                  </w:pPr>
                  <w:r w:rsidRPr="0087376D">
                    <w:rPr>
                      <w:sz w:val="20"/>
                      <w:szCs w:val="20"/>
                    </w:rPr>
                    <w:t>3529986.1</w:t>
                  </w:r>
                </w:p>
              </w:tc>
            </w:tr>
            <w:tr w:rsidR="005C4BF5" w:rsidRPr="002921C0" w14:paraId="0DFF65E6" w14:textId="77777777" w:rsidTr="00B22C31">
              <w:trPr>
                <w:trHeight w:val="38"/>
                <w:jc w:val="center"/>
              </w:trPr>
              <w:tc>
                <w:tcPr>
                  <w:tcW w:w="1140" w:type="dxa"/>
                  <w:shd w:val="clear" w:color="auto" w:fill="auto"/>
                  <w:vAlign w:val="center"/>
                </w:tcPr>
                <w:p w14:paraId="59913606" w14:textId="77777777" w:rsidR="005C4BF5" w:rsidRPr="002921C0" w:rsidRDefault="005C4BF5" w:rsidP="00B22C31">
                  <w:pPr>
                    <w:jc w:val="center"/>
                    <w:rPr>
                      <w:sz w:val="20"/>
                      <w:szCs w:val="20"/>
                    </w:rPr>
                  </w:pPr>
                  <w:r w:rsidRPr="0087376D">
                    <w:rPr>
                      <w:sz w:val="20"/>
                      <w:szCs w:val="20"/>
                    </w:rPr>
                    <w:t>150</w:t>
                  </w:r>
                </w:p>
              </w:tc>
              <w:tc>
                <w:tcPr>
                  <w:tcW w:w="1670" w:type="dxa"/>
                  <w:shd w:val="clear" w:color="auto" w:fill="auto"/>
                  <w:vAlign w:val="center"/>
                </w:tcPr>
                <w:p w14:paraId="32D26211" w14:textId="77777777" w:rsidR="005C4BF5" w:rsidRPr="002921C0" w:rsidRDefault="005C4BF5" w:rsidP="00B22C31">
                  <w:pPr>
                    <w:jc w:val="center"/>
                    <w:rPr>
                      <w:sz w:val="20"/>
                      <w:szCs w:val="20"/>
                    </w:rPr>
                  </w:pPr>
                  <w:r w:rsidRPr="0087376D">
                    <w:rPr>
                      <w:sz w:val="20"/>
                      <w:szCs w:val="20"/>
                    </w:rPr>
                    <w:t>962240.74</w:t>
                  </w:r>
                </w:p>
              </w:tc>
              <w:tc>
                <w:tcPr>
                  <w:tcW w:w="1772" w:type="dxa"/>
                  <w:shd w:val="clear" w:color="auto" w:fill="auto"/>
                  <w:vAlign w:val="center"/>
                </w:tcPr>
                <w:p w14:paraId="4C08F081" w14:textId="77777777" w:rsidR="005C4BF5" w:rsidRPr="002921C0" w:rsidRDefault="005C4BF5" w:rsidP="00B22C31">
                  <w:pPr>
                    <w:jc w:val="center"/>
                    <w:rPr>
                      <w:sz w:val="20"/>
                      <w:szCs w:val="20"/>
                    </w:rPr>
                  </w:pPr>
                  <w:r w:rsidRPr="0087376D">
                    <w:rPr>
                      <w:sz w:val="20"/>
                      <w:szCs w:val="20"/>
                    </w:rPr>
                    <w:t>3529984.25</w:t>
                  </w:r>
                </w:p>
              </w:tc>
            </w:tr>
            <w:tr w:rsidR="005C4BF5" w:rsidRPr="002921C0" w14:paraId="59BBCF13" w14:textId="77777777" w:rsidTr="00B22C31">
              <w:trPr>
                <w:trHeight w:val="38"/>
                <w:jc w:val="center"/>
              </w:trPr>
              <w:tc>
                <w:tcPr>
                  <w:tcW w:w="1140" w:type="dxa"/>
                  <w:shd w:val="clear" w:color="auto" w:fill="auto"/>
                  <w:vAlign w:val="center"/>
                </w:tcPr>
                <w:p w14:paraId="19F4E4A6" w14:textId="77777777" w:rsidR="005C4BF5" w:rsidRPr="002921C0" w:rsidRDefault="005C4BF5" w:rsidP="00B22C31">
                  <w:pPr>
                    <w:jc w:val="center"/>
                    <w:rPr>
                      <w:sz w:val="20"/>
                      <w:szCs w:val="20"/>
                    </w:rPr>
                  </w:pPr>
                  <w:r w:rsidRPr="0087376D">
                    <w:rPr>
                      <w:sz w:val="20"/>
                      <w:szCs w:val="20"/>
                    </w:rPr>
                    <w:t>151</w:t>
                  </w:r>
                </w:p>
              </w:tc>
              <w:tc>
                <w:tcPr>
                  <w:tcW w:w="1670" w:type="dxa"/>
                  <w:shd w:val="clear" w:color="auto" w:fill="auto"/>
                  <w:vAlign w:val="center"/>
                </w:tcPr>
                <w:p w14:paraId="62F481B4" w14:textId="77777777" w:rsidR="005C4BF5" w:rsidRPr="002921C0" w:rsidRDefault="005C4BF5" w:rsidP="00B22C31">
                  <w:pPr>
                    <w:jc w:val="center"/>
                    <w:rPr>
                      <w:sz w:val="20"/>
                      <w:szCs w:val="20"/>
                    </w:rPr>
                  </w:pPr>
                  <w:r w:rsidRPr="0087376D">
                    <w:rPr>
                      <w:sz w:val="20"/>
                      <w:szCs w:val="20"/>
                    </w:rPr>
                    <w:t>962247.2</w:t>
                  </w:r>
                </w:p>
              </w:tc>
              <w:tc>
                <w:tcPr>
                  <w:tcW w:w="1772" w:type="dxa"/>
                  <w:shd w:val="clear" w:color="auto" w:fill="auto"/>
                  <w:vAlign w:val="center"/>
                </w:tcPr>
                <w:p w14:paraId="5920C895" w14:textId="77777777" w:rsidR="005C4BF5" w:rsidRPr="002921C0" w:rsidRDefault="005C4BF5" w:rsidP="00B22C31">
                  <w:pPr>
                    <w:jc w:val="center"/>
                    <w:rPr>
                      <w:sz w:val="20"/>
                      <w:szCs w:val="20"/>
                    </w:rPr>
                  </w:pPr>
                  <w:r w:rsidRPr="0087376D">
                    <w:rPr>
                      <w:sz w:val="20"/>
                      <w:szCs w:val="20"/>
                    </w:rPr>
                    <w:t>3529981.32</w:t>
                  </w:r>
                </w:p>
              </w:tc>
            </w:tr>
            <w:tr w:rsidR="005C4BF5" w:rsidRPr="002921C0" w14:paraId="0EF76039" w14:textId="77777777" w:rsidTr="00B22C31">
              <w:trPr>
                <w:trHeight w:val="38"/>
                <w:jc w:val="center"/>
              </w:trPr>
              <w:tc>
                <w:tcPr>
                  <w:tcW w:w="1140" w:type="dxa"/>
                  <w:shd w:val="clear" w:color="auto" w:fill="auto"/>
                  <w:vAlign w:val="center"/>
                </w:tcPr>
                <w:p w14:paraId="1503E8AB" w14:textId="77777777" w:rsidR="005C4BF5" w:rsidRPr="002921C0" w:rsidRDefault="005C4BF5" w:rsidP="00B22C31">
                  <w:pPr>
                    <w:jc w:val="center"/>
                    <w:rPr>
                      <w:sz w:val="20"/>
                      <w:szCs w:val="20"/>
                    </w:rPr>
                  </w:pPr>
                  <w:r w:rsidRPr="0087376D">
                    <w:rPr>
                      <w:sz w:val="20"/>
                      <w:szCs w:val="20"/>
                    </w:rPr>
                    <w:t>152</w:t>
                  </w:r>
                </w:p>
              </w:tc>
              <w:tc>
                <w:tcPr>
                  <w:tcW w:w="1670" w:type="dxa"/>
                  <w:shd w:val="clear" w:color="auto" w:fill="auto"/>
                  <w:vAlign w:val="center"/>
                </w:tcPr>
                <w:p w14:paraId="520196A7" w14:textId="77777777" w:rsidR="005C4BF5" w:rsidRPr="002921C0" w:rsidRDefault="005C4BF5" w:rsidP="00B22C31">
                  <w:pPr>
                    <w:jc w:val="center"/>
                    <w:rPr>
                      <w:sz w:val="20"/>
                      <w:szCs w:val="20"/>
                    </w:rPr>
                  </w:pPr>
                  <w:r w:rsidRPr="0087376D">
                    <w:rPr>
                      <w:sz w:val="20"/>
                      <w:szCs w:val="20"/>
                    </w:rPr>
                    <w:t>962252.52</w:t>
                  </w:r>
                </w:p>
              </w:tc>
              <w:tc>
                <w:tcPr>
                  <w:tcW w:w="1772" w:type="dxa"/>
                  <w:shd w:val="clear" w:color="auto" w:fill="auto"/>
                  <w:vAlign w:val="center"/>
                </w:tcPr>
                <w:p w14:paraId="21FD56CB" w14:textId="77777777" w:rsidR="005C4BF5" w:rsidRPr="002921C0" w:rsidRDefault="005C4BF5" w:rsidP="00B22C31">
                  <w:pPr>
                    <w:jc w:val="center"/>
                    <w:rPr>
                      <w:sz w:val="20"/>
                      <w:szCs w:val="20"/>
                    </w:rPr>
                  </w:pPr>
                  <w:r w:rsidRPr="0087376D">
                    <w:rPr>
                      <w:sz w:val="20"/>
                      <w:szCs w:val="20"/>
                    </w:rPr>
                    <w:t>3529978.78</w:t>
                  </w:r>
                </w:p>
              </w:tc>
            </w:tr>
            <w:tr w:rsidR="005C4BF5" w:rsidRPr="002921C0" w14:paraId="038AFFFF" w14:textId="77777777" w:rsidTr="00B22C31">
              <w:trPr>
                <w:trHeight w:val="38"/>
                <w:jc w:val="center"/>
              </w:trPr>
              <w:tc>
                <w:tcPr>
                  <w:tcW w:w="1140" w:type="dxa"/>
                  <w:shd w:val="clear" w:color="auto" w:fill="auto"/>
                  <w:vAlign w:val="center"/>
                </w:tcPr>
                <w:p w14:paraId="43332035" w14:textId="77777777" w:rsidR="005C4BF5" w:rsidRPr="002921C0" w:rsidRDefault="005C4BF5" w:rsidP="00B22C31">
                  <w:pPr>
                    <w:jc w:val="center"/>
                    <w:rPr>
                      <w:sz w:val="20"/>
                      <w:szCs w:val="20"/>
                    </w:rPr>
                  </w:pPr>
                  <w:r w:rsidRPr="0087376D">
                    <w:rPr>
                      <w:sz w:val="20"/>
                      <w:szCs w:val="20"/>
                    </w:rPr>
                    <w:t>153</w:t>
                  </w:r>
                </w:p>
              </w:tc>
              <w:tc>
                <w:tcPr>
                  <w:tcW w:w="1670" w:type="dxa"/>
                  <w:shd w:val="clear" w:color="auto" w:fill="auto"/>
                  <w:vAlign w:val="center"/>
                </w:tcPr>
                <w:p w14:paraId="1B675F42" w14:textId="77777777" w:rsidR="005C4BF5" w:rsidRPr="002921C0" w:rsidRDefault="005C4BF5" w:rsidP="00B22C31">
                  <w:pPr>
                    <w:jc w:val="center"/>
                    <w:rPr>
                      <w:sz w:val="20"/>
                      <w:szCs w:val="20"/>
                    </w:rPr>
                  </w:pPr>
                  <w:r w:rsidRPr="0087376D">
                    <w:rPr>
                      <w:sz w:val="20"/>
                      <w:szCs w:val="20"/>
                    </w:rPr>
                    <w:t>962258.75</w:t>
                  </w:r>
                </w:p>
              </w:tc>
              <w:tc>
                <w:tcPr>
                  <w:tcW w:w="1772" w:type="dxa"/>
                  <w:shd w:val="clear" w:color="auto" w:fill="auto"/>
                  <w:vAlign w:val="center"/>
                </w:tcPr>
                <w:p w14:paraId="67BE1DD2" w14:textId="77777777" w:rsidR="005C4BF5" w:rsidRPr="002921C0" w:rsidRDefault="005C4BF5" w:rsidP="00B22C31">
                  <w:pPr>
                    <w:jc w:val="center"/>
                    <w:rPr>
                      <w:sz w:val="20"/>
                      <w:szCs w:val="20"/>
                    </w:rPr>
                  </w:pPr>
                  <w:r w:rsidRPr="0087376D">
                    <w:rPr>
                      <w:sz w:val="20"/>
                      <w:szCs w:val="20"/>
                    </w:rPr>
                    <w:t>3529975.34</w:t>
                  </w:r>
                </w:p>
              </w:tc>
            </w:tr>
            <w:tr w:rsidR="005C4BF5" w:rsidRPr="002921C0" w14:paraId="2C996530" w14:textId="77777777" w:rsidTr="00B22C31">
              <w:trPr>
                <w:trHeight w:val="38"/>
                <w:jc w:val="center"/>
              </w:trPr>
              <w:tc>
                <w:tcPr>
                  <w:tcW w:w="1140" w:type="dxa"/>
                  <w:shd w:val="clear" w:color="auto" w:fill="auto"/>
                  <w:vAlign w:val="center"/>
                </w:tcPr>
                <w:p w14:paraId="068B9309" w14:textId="77777777" w:rsidR="005C4BF5" w:rsidRPr="002921C0" w:rsidRDefault="005C4BF5" w:rsidP="00B22C31">
                  <w:pPr>
                    <w:jc w:val="center"/>
                    <w:rPr>
                      <w:sz w:val="20"/>
                      <w:szCs w:val="20"/>
                    </w:rPr>
                  </w:pPr>
                  <w:r w:rsidRPr="0087376D">
                    <w:rPr>
                      <w:sz w:val="20"/>
                      <w:szCs w:val="20"/>
                    </w:rPr>
                    <w:t>154</w:t>
                  </w:r>
                </w:p>
              </w:tc>
              <w:tc>
                <w:tcPr>
                  <w:tcW w:w="1670" w:type="dxa"/>
                  <w:shd w:val="clear" w:color="auto" w:fill="auto"/>
                  <w:vAlign w:val="center"/>
                </w:tcPr>
                <w:p w14:paraId="339478FE" w14:textId="77777777" w:rsidR="005C4BF5" w:rsidRPr="002921C0" w:rsidRDefault="005C4BF5" w:rsidP="00B22C31">
                  <w:pPr>
                    <w:jc w:val="center"/>
                    <w:rPr>
                      <w:sz w:val="20"/>
                      <w:szCs w:val="20"/>
                    </w:rPr>
                  </w:pPr>
                  <w:r w:rsidRPr="0087376D">
                    <w:rPr>
                      <w:sz w:val="20"/>
                      <w:szCs w:val="20"/>
                    </w:rPr>
                    <w:t>962263.56</w:t>
                  </w:r>
                </w:p>
              </w:tc>
              <w:tc>
                <w:tcPr>
                  <w:tcW w:w="1772" w:type="dxa"/>
                  <w:shd w:val="clear" w:color="auto" w:fill="auto"/>
                  <w:vAlign w:val="center"/>
                </w:tcPr>
                <w:p w14:paraId="61F26F01" w14:textId="77777777" w:rsidR="005C4BF5" w:rsidRPr="002921C0" w:rsidRDefault="005C4BF5" w:rsidP="00B22C31">
                  <w:pPr>
                    <w:jc w:val="center"/>
                    <w:rPr>
                      <w:sz w:val="20"/>
                      <w:szCs w:val="20"/>
                    </w:rPr>
                  </w:pPr>
                  <w:r w:rsidRPr="0087376D">
                    <w:rPr>
                      <w:sz w:val="20"/>
                      <w:szCs w:val="20"/>
                    </w:rPr>
                    <w:t>3529971.54</w:t>
                  </w:r>
                </w:p>
              </w:tc>
            </w:tr>
            <w:tr w:rsidR="005C4BF5" w:rsidRPr="002921C0" w14:paraId="514510B6" w14:textId="77777777" w:rsidTr="00B22C31">
              <w:trPr>
                <w:trHeight w:val="38"/>
                <w:jc w:val="center"/>
              </w:trPr>
              <w:tc>
                <w:tcPr>
                  <w:tcW w:w="1140" w:type="dxa"/>
                  <w:shd w:val="clear" w:color="auto" w:fill="auto"/>
                  <w:vAlign w:val="center"/>
                </w:tcPr>
                <w:p w14:paraId="13CBA487" w14:textId="77777777" w:rsidR="005C4BF5" w:rsidRPr="002921C0" w:rsidRDefault="005C4BF5" w:rsidP="00B22C31">
                  <w:pPr>
                    <w:jc w:val="center"/>
                    <w:rPr>
                      <w:sz w:val="20"/>
                      <w:szCs w:val="20"/>
                    </w:rPr>
                  </w:pPr>
                  <w:r w:rsidRPr="0087376D">
                    <w:rPr>
                      <w:sz w:val="20"/>
                      <w:szCs w:val="20"/>
                    </w:rPr>
                    <w:t>155</w:t>
                  </w:r>
                </w:p>
              </w:tc>
              <w:tc>
                <w:tcPr>
                  <w:tcW w:w="1670" w:type="dxa"/>
                  <w:shd w:val="clear" w:color="auto" w:fill="auto"/>
                  <w:vAlign w:val="center"/>
                </w:tcPr>
                <w:p w14:paraId="06738A77" w14:textId="77777777" w:rsidR="005C4BF5" w:rsidRPr="002921C0" w:rsidRDefault="005C4BF5" w:rsidP="00B22C31">
                  <w:pPr>
                    <w:jc w:val="center"/>
                    <w:rPr>
                      <w:sz w:val="20"/>
                      <w:szCs w:val="20"/>
                    </w:rPr>
                  </w:pPr>
                  <w:r w:rsidRPr="0087376D">
                    <w:rPr>
                      <w:sz w:val="20"/>
                      <w:szCs w:val="20"/>
                    </w:rPr>
                    <w:t>962269.76</w:t>
                  </w:r>
                </w:p>
              </w:tc>
              <w:tc>
                <w:tcPr>
                  <w:tcW w:w="1772" w:type="dxa"/>
                  <w:shd w:val="clear" w:color="auto" w:fill="auto"/>
                  <w:vAlign w:val="center"/>
                </w:tcPr>
                <w:p w14:paraId="1993AC48" w14:textId="77777777" w:rsidR="005C4BF5" w:rsidRPr="002921C0" w:rsidRDefault="005C4BF5" w:rsidP="00B22C31">
                  <w:pPr>
                    <w:jc w:val="center"/>
                    <w:rPr>
                      <w:sz w:val="20"/>
                      <w:szCs w:val="20"/>
                    </w:rPr>
                  </w:pPr>
                  <w:r w:rsidRPr="0087376D">
                    <w:rPr>
                      <w:sz w:val="20"/>
                      <w:szCs w:val="20"/>
                    </w:rPr>
                    <w:t>3529965.82</w:t>
                  </w:r>
                </w:p>
              </w:tc>
            </w:tr>
            <w:tr w:rsidR="005C4BF5" w:rsidRPr="002921C0" w14:paraId="68D7679B" w14:textId="77777777" w:rsidTr="00B22C31">
              <w:trPr>
                <w:trHeight w:val="38"/>
                <w:jc w:val="center"/>
              </w:trPr>
              <w:tc>
                <w:tcPr>
                  <w:tcW w:w="1140" w:type="dxa"/>
                  <w:shd w:val="clear" w:color="auto" w:fill="auto"/>
                  <w:vAlign w:val="center"/>
                </w:tcPr>
                <w:p w14:paraId="619EE5B0" w14:textId="77777777" w:rsidR="005C4BF5" w:rsidRPr="002921C0" w:rsidRDefault="005C4BF5" w:rsidP="00B22C31">
                  <w:pPr>
                    <w:jc w:val="center"/>
                    <w:rPr>
                      <w:sz w:val="20"/>
                      <w:szCs w:val="20"/>
                    </w:rPr>
                  </w:pPr>
                  <w:r w:rsidRPr="0087376D">
                    <w:rPr>
                      <w:sz w:val="20"/>
                      <w:szCs w:val="20"/>
                    </w:rPr>
                    <w:t>156</w:t>
                  </w:r>
                </w:p>
              </w:tc>
              <w:tc>
                <w:tcPr>
                  <w:tcW w:w="1670" w:type="dxa"/>
                  <w:shd w:val="clear" w:color="auto" w:fill="auto"/>
                  <w:vAlign w:val="center"/>
                </w:tcPr>
                <w:p w14:paraId="27DE8D65" w14:textId="77777777" w:rsidR="005C4BF5" w:rsidRPr="002921C0" w:rsidRDefault="005C4BF5" w:rsidP="00B22C31">
                  <w:pPr>
                    <w:jc w:val="center"/>
                    <w:rPr>
                      <w:sz w:val="20"/>
                      <w:szCs w:val="20"/>
                    </w:rPr>
                  </w:pPr>
                  <w:r w:rsidRPr="0087376D">
                    <w:rPr>
                      <w:sz w:val="20"/>
                      <w:szCs w:val="20"/>
                    </w:rPr>
                    <w:t>962273.98</w:t>
                  </w:r>
                </w:p>
              </w:tc>
              <w:tc>
                <w:tcPr>
                  <w:tcW w:w="1772" w:type="dxa"/>
                  <w:shd w:val="clear" w:color="auto" w:fill="auto"/>
                  <w:vAlign w:val="center"/>
                </w:tcPr>
                <w:p w14:paraId="1FE32A38" w14:textId="77777777" w:rsidR="005C4BF5" w:rsidRPr="002921C0" w:rsidRDefault="005C4BF5" w:rsidP="00B22C31">
                  <w:pPr>
                    <w:jc w:val="center"/>
                    <w:rPr>
                      <w:sz w:val="20"/>
                      <w:szCs w:val="20"/>
                    </w:rPr>
                  </w:pPr>
                  <w:r w:rsidRPr="0087376D">
                    <w:rPr>
                      <w:sz w:val="20"/>
                      <w:szCs w:val="20"/>
                    </w:rPr>
                    <w:t>3529960.36</w:t>
                  </w:r>
                </w:p>
              </w:tc>
            </w:tr>
            <w:tr w:rsidR="005C4BF5" w:rsidRPr="002921C0" w14:paraId="7422ED09" w14:textId="77777777" w:rsidTr="00B22C31">
              <w:trPr>
                <w:trHeight w:val="38"/>
                <w:jc w:val="center"/>
              </w:trPr>
              <w:tc>
                <w:tcPr>
                  <w:tcW w:w="1140" w:type="dxa"/>
                  <w:shd w:val="clear" w:color="auto" w:fill="auto"/>
                  <w:vAlign w:val="center"/>
                </w:tcPr>
                <w:p w14:paraId="2AAE872B" w14:textId="77777777" w:rsidR="005C4BF5" w:rsidRPr="002921C0" w:rsidRDefault="005C4BF5" w:rsidP="00B22C31">
                  <w:pPr>
                    <w:jc w:val="center"/>
                    <w:rPr>
                      <w:sz w:val="20"/>
                      <w:szCs w:val="20"/>
                    </w:rPr>
                  </w:pPr>
                  <w:r w:rsidRPr="0087376D">
                    <w:rPr>
                      <w:sz w:val="20"/>
                      <w:szCs w:val="20"/>
                    </w:rPr>
                    <w:t>157</w:t>
                  </w:r>
                </w:p>
              </w:tc>
              <w:tc>
                <w:tcPr>
                  <w:tcW w:w="1670" w:type="dxa"/>
                  <w:shd w:val="clear" w:color="auto" w:fill="auto"/>
                  <w:vAlign w:val="center"/>
                </w:tcPr>
                <w:p w14:paraId="048438A5" w14:textId="77777777" w:rsidR="005C4BF5" w:rsidRPr="002921C0" w:rsidRDefault="005C4BF5" w:rsidP="00B22C31">
                  <w:pPr>
                    <w:jc w:val="center"/>
                    <w:rPr>
                      <w:sz w:val="20"/>
                      <w:szCs w:val="20"/>
                    </w:rPr>
                  </w:pPr>
                  <w:r w:rsidRPr="0087376D">
                    <w:rPr>
                      <w:sz w:val="20"/>
                      <w:szCs w:val="20"/>
                    </w:rPr>
                    <w:t>962275.7</w:t>
                  </w:r>
                </w:p>
              </w:tc>
              <w:tc>
                <w:tcPr>
                  <w:tcW w:w="1772" w:type="dxa"/>
                  <w:shd w:val="clear" w:color="auto" w:fill="auto"/>
                  <w:vAlign w:val="center"/>
                </w:tcPr>
                <w:p w14:paraId="5F7DB202" w14:textId="77777777" w:rsidR="005C4BF5" w:rsidRPr="002921C0" w:rsidRDefault="005C4BF5" w:rsidP="00B22C31">
                  <w:pPr>
                    <w:jc w:val="center"/>
                    <w:rPr>
                      <w:sz w:val="20"/>
                      <w:szCs w:val="20"/>
                    </w:rPr>
                  </w:pPr>
                  <w:r w:rsidRPr="0087376D">
                    <w:rPr>
                      <w:sz w:val="20"/>
                      <w:szCs w:val="20"/>
                    </w:rPr>
                    <w:t>3529953.8</w:t>
                  </w:r>
                </w:p>
              </w:tc>
            </w:tr>
            <w:tr w:rsidR="005C4BF5" w:rsidRPr="002921C0" w14:paraId="189A4FF3" w14:textId="77777777" w:rsidTr="00B22C31">
              <w:trPr>
                <w:trHeight w:val="38"/>
                <w:jc w:val="center"/>
              </w:trPr>
              <w:tc>
                <w:tcPr>
                  <w:tcW w:w="1140" w:type="dxa"/>
                  <w:shd w:val="clear" w:color="auto" w:fill="auto"/>
                  <w:vAlign w:val="center"/>
                </w:tcPr>
                <w:p w14:paraId="7AEC6B33" w14:textId="77777777" w:rsidR="005C4BF5" w:rsidRPr="002921C0" w:rsidRDefault="005C4BF5" w:rsidP="00B22C31">
                  <w:pPr>
                    <w:jc w:val="center"/>
                    <w:rPr>
                      <w:sz w:val="20"/>
                      <w:szCs w:val="20"/>
                    </w:rPr>
                  </w:pPr>
                  <w:r w:rsidRPr="0087376D">
                    <w:rPr>
                      <w:sz w:val="20"/>
                      <w:szCs w:val="20"/>
                    </w:rPr>
                    <w:t>158</w:t>
                  </w:r>
                </w:p>
              </w:tc>
              <w:tc>
                <w:tcPr>
                  <w:tcW w:w="1670" w:type="dxa"/>
                  <w:shd w:val="clear" w:color="auto" w:fill="auto"/>
                  <w:vAlign w:val="center"/>
                </w:tcPr>
                <w:p w14:paraId="5AD98A52" w14:textId="77777777" w:rsidR="005C4BF5" w:rsidRPr="002921C0" w:rsidRDefault="005C4BF5" w:rsidP="00B22C31">
                  <w:pPr>
                    <w:jc w:val="center"/>
                    <w:rPr>
                      <w:sz w:val="20"/>
                      <w:szCs w:val="20"/>
                    </w:rPr>
                  </w:pPr>
                  <w:r w:rsidRPr="0087376D">
                    <w:rPr>
                      <w:sz w:val="20"/>
                      <w:szCs w:val="20"/>
                    </w:rPr>
                    <w:t>962276.22</w:t>
                  </w:r>
                </w:p>
              </w:tc>
              <w:tc>
                <w:tcPr>
                  <w:tcW w:w="1772" w:type="dxa"/>
                  <w:shd w:val="clear" w:color="auto" w:fill="auto"/>
                  <w:vAlign w:val="center"/>
                </w:tcPr>
                <w:p w14:paraId="669C634C" w14:textId="77777777" w:rsidR="005C4BF5" w:rsidRPr="002921C0" w:rsidRDefault="005C4BF5" w:rsidP="00B22C31">
                  <w:pPr>
                    <w:jc w:val="center"/>
                    <w:rPr>
                      <w:sz w:val="20"/>
                      <w:szCs w:val="20"/>
                    </w:rPr>
                  </w:pPr>
                  <w:r w:rsidRPr="0087376D">
                    <w:rPr>
                      <w:sz w:val="20"/>
                      <w:szCs w:val="20"/>
                    </w:rPr>
                    <w:t>3529948.36</w:t>
                  </w:r>
                </w:p>
              </w:tc>
            </w:tr>
            <w:tr w:rsidR="005C4BF5" w:rsidRPr="002921C0" w14:paraId="51C82615" w14:textId="77777777" w:rsidTr="00B22C31">
              <w:trPr>
                <w:trHeight w:val="38"/>
                <w:jc w:val="center"/>
              </w:trPr>
              <w:tc>
                <w:tcPr>
                  <w:tcW w:w="1140" w:type="dxa"/>
                  <w:shd w:val="clear" w:color="auto" w:fill="auto"/>
                  <w:vAlign w:val="center"/>
                </w:tcPr>
                <w:p w14:paraId="72F9E1FC" w14:textId="77777777" w:rsidR="005C4BF5" w:rsidRPr="002921C0" w:rsidRDefault="005C4BF5" w:rsidP="00B22C31">
                  <w:pPr>
                    <w:jc w:val="center"/>
                    <w:rPr>
                      <w:sz w:val="20"/>
                      <w:szCs w:val="20"/>
                    </w:rPr>
                  </w:pPr>
                  <w:r w:rsidRPr="0087376D">
                    <w:rPr>
                      <w:sz w:val="20"/>
                      <w:szCs w:val="20"/>
                    </w:rPr>
                    <w:t>159</w:t>
                  </w:r>
                </w:p>
              </w:tc>
              <w:tc>
                <w:tcPr>
                  <w:tcW w:w="1670" w:type="dxa"/>
                  <w:shd w:val="clear" w:color="auto" w:fill="auto"/>
                  <w:vAlign w:val="center"/>
                </w:tcPr>
                <w:p w14:paraId="775F700A" w14:textId="77777777" w:rsidR="005C4BF5" w:rsidRPr="002921C0" w:rsidRDefault="005C4BF5" w:rsidP="00B22C31">
                  <w:pPr>
                    <w:jc w:val="center"/>
                    <w:rPr>
                      <w:sz w:val="20"/>
                      <w:szCs w:val="20"/>
                    </w:rPr>
                  </w:pPr>
                  <w:r w:rsidRPr="0087376D">
                    <w:rPr>
                      <w:sz w:val="20"/>
                      <w:szCs w:val="20"/>
                    </w:rPr>
                    <w:t>962277.97</w:t>
                  </w:r>
                </w:p>
              </w:tc>
              <w:tc>
                <w:tcPr>
                  <w:tcW w:w="1772" w:type="dxa"/>
                  <w:shd w:val="clear" w:color="auto" w:fill="auto"/>
                  <w:vAlign w:val="center"/>
                </w:tcPr>
                <w:p w14:paraId="235A1443" w14:textId="77777777" w:rsidR="005C4BF5" w:rsidRPr="002921C0" w:rsidRDefault="005C4BF5" w:rsidP="00B22C31">
                  <w:pPr>
                    <w:jc w:val="center"/>
                    <w:rPr>
                      <w:sz w:val="20"/>
                      <w:szCs w:val="20"/>
                    </w:rPr>
                  </w:pPr>
                  <w:r w:rsidRPr="0087376D">
                    <w:rPr>
                      <w:sz w:val="20"/>
                      <w:szCs w:val="20"/>
                    </w:rPr>
                    <w:t>3529943.26</w:t>
                  </w:r>
                </w:p>
              </w:tc>
            </w:tr>
            <w:tr w:rsidR="005C4BF5" w:rsidRPr="002921C0" w14:paraId="20100FEC" w14:textId="77777777" w:rsidTr="00B22C31">
              <w:trPr>
                <w:trHeight w:val="38"/>
                <w:jc w:val="center"/>
              </w:trPr>
              <w:tc>
                <w:tcPr>
                  <w:tcW w:w="1140" w:type="dxa"/>
                  <w:shd w:val="clear" w:color="auto" w:fill="auto"/>
                  <w:vAlign w:val="center"/>
                </w:tcPr>
                <w:p w14:paraId="0669C202" w14:textId="77777777" w:rsidR="005C4BF5" w:rsidRPr="002921C0" w:rsidRDefault="005C4BF5" w:rsidP="00B22C31">
                  <w:pPr>
                    <w:jc w:val="center"/>
                    <w:rPr>
                      <w:sz w:val="20"/>
                      <w:szCs w:val="20"/>
                    </w:rPr>
                  </w:pPr>
                  <w:r w:rsidRPr="0087376D">
                    <w:rPr>
                      <w:sz w:val="20"/>
                      <w:szCs w:val="20"/>
                    </w:rPr>
                    <w:t>160</w:t>
                  </w:r>
                </w:p>
              </w:tc>
              <w:tc>
                <w:tcPr>
                  <w:tcW w:w="1670" w:type="dxa"/>
                  <w:shd w:val="clear" w:color="auto" w:fill="auto"/>
                  <w:vAlign w:val="center"/>
                </w:tcPr>
                <w:p w14:paraId="22447A0E" w14:textId="77777777" w:rsidR="005C4BF5" w:rsidRPr="002921C0" w:rsidRDefault="005C4BF5" w:rsidP="00B22C31">
                  <w:pPr>
                    <w:jc w:val="center"/>
                    <w:rPr>
                      <w:sz w:val="20"/>
                      <w:szCs w:val="20"/>
                    </w:rPr>
                  </w:pPr>
                  <w:r w:rsidRPr="0087376D">
                    <w:rPr>
                      <w:sz w:val="20"/>
                      <w:szCs w:val="20"/>
                    </w:rPr>
                    <w:t>962279.56</w:t>
                  </w:r>
                </w:p>
              </w:tc>
              <w:tc>
                <w:tcPr>
                  <w:tcW w:w="1772" w:type="dxa"/>
                  <w:shd w:val="clear" w:color="auto" w:fill="auto"/>
                  <w:vAlign w:val="center"/>
                </w:tcPr>
                <w:p w14:paraId="380B2ED2" w14:textId="77777777" w:rsidR="005C4BF5" w:rsidRPr="002921C0" w:rsidRDefault="005C4BF5" w:rsidP="00B22C31">
                  <w:pPr>
                    <w:jc w:val="center"/>
                    <w:rPr>
                      <w:sz w:val="20"/>
                      <w:szCs w:val="20"/>
                    </w:rPr>
                  </w:pPr>
                  <w:r w:rsidRPr="0087376D">
                    <w:rPr>
                      <w:sz w:val="20"/>
                      <w:szCs w:val="20"/>
                    </w:rPr>
                    <w:t>3529937.64</w:t>
                  </w:r>
                </w:p>
              </w:tc>
            </w:tr>
            <w:tr w:rsidR="005C4BF5" w:rsidRPr="002921C0" w14:paraId="1EA7B704" w14:textId="77777777" w:rsidTr="00B22C31">
              <w:trPr>
                <w:trHeight w:val="38"/>
                <w:jc w:val="center"/>
              </w:trPr>
              <w:tc>
                <w:tcPr>
                  <w:tcW w:w="1140" w:type="dxa"/>
                  <w:shd w:val="clear" w:color="auto" w:fill="auto"/>
                  <w:vAlign w:val="center"/>
                </w:tcPr>
                <w:p w14:paraId="233F9E36" w14:textId="77777777" w:rsidR="005C4BF5" w:rsidRPr="002921C0" w:rsidRDefault="005C4BF5" w:rsidP="00B22C31">
                  <w:pPr>
                    <w:jc w:val="center"/>
                    <w:rPr>
                      <w:sz w:val="20"/>
                      <w:szCs w:val="20"/>
                    </w:rPr>
                  </w:pPr>
                  <w:r w:rsidRPr="0087376D">
                    <w:rPr>
                      <w:sz w:val="20"/>
                      <w:szCs w:val="20"/>
                    </w:rPr>
                    <w:t>161</w:t>
                  </w:r>
                </w:p>
              </w:tc>
              <w:tc>
                <w:tcPr>
                  <w:tcW w:w="1670" w:type="dxa"/>
                  <w:shd w:val="clear" w:color="auto" w:fill="auto"/>
                  <w:vAlign w:val="center"/>
                </w:tcPr>
                <w:p w14:paraId="5AA55069" w14:textId="77777777" w:rsidR="005C4BF5" w:rsidRPr="002921C0" w:rsidRDefault="005C4BF5" w:rsidP="00B22C31">
                  <w:pPr>
                    <w:jc w:val="center"/>
                    <w:rPr>
                      <w:sz w:val="20"/>
                      <w:szCs w:val="20"/>
                    </w:rPr>
                  </w:pPr>
                  <w:r w:rsidRPr="0087376D">
                    <w:rPr>
                      <w:sz w:val="20"/>
                      <w:szCs w:val="20"/>
                    </w:rPr>
                    <w:t>962280.58</w:t>
                  </w:r>
                </w:p>
              </w:tc>
              <w:tc>
                <w:tcPr>
                  <w:tcW w:w="1772" w:type="dxa"/>
                  <w:shd w:val="clear" w:color="auto" w:fill="auto"/>
                  <w:vAlign w:val="center"/>
                </w:tcPr>
                <w:p w14:paraId="130AC156" w14:textId="77777777" w:rsidR="005C4BF5" w:rsidRPr="002921C0" w:rsidRDefault="005C4BF5" w:rsidP="00B22C31">
                  <w:pPr>
                    <w:jc w:val="center"/>
                    <w:rPr>
                      <w:sz w:val="20"/>
                      <w:szCs w:val="20"/>
                    </w:rPr>
                  </w:pPr>
                  <w:r w:rsidRPr="0087376D">
                    <w:rPr>
                      <w:sz w:val="20"/>
                      <w:szCs w:val="20"/>
                    </w:rPr>
                    <w:t>3529931.74</w:t>
                  </w:r>
                </w:p>
              </w:tc>
            </w:tr>
            <w:tr w:rsidR="005C4BF5" w:rsidRPr="002921C0" w14:paraId="57321427" w14:textId="77777777" w:rsidTr="00B22C31">
              <w:trPr>
                <w:trHeight w:val="38"/>
                <w:jc w:val="center"/>
              </w:trPr>
              <w:tc>
                <w:tcPr>
                  <w:tcW w:w="1140" w:type="dxa"/>
                  <w:shd w:val="clear" w:color="auto" w:fill="auto"/>
                  <w:vAlign w:val="center"/>
                </w:tcPr>
                <w:p w14:paraId="2324E5D4" w14:textId="77777777" w:rsidR="005C4BF5" w:rsidRPr="002921C0" w:rsidRDefault="005C4BF5" w:rsidP="00B22C31">
                  <w:pPr>
                    <w:jc w:val="center"/>
                    <w:rPr>
                      <w:sz w:val="20"/>
                      <w:szCs w:val="20"/>
                    </w:rPr>
                  </w:pPr>
                  <w:r w:rsidRPr="0087376D">
                    <w:rPr>
                      <w:sz w:val="20"/>
                      <w:szCs w:val="20"/>
                    </w:rPr>
                    <w:t>162</w:t>
                  </w:r>
                </w:p>
              </w:tc>
              <w:tc>
                <w:tcPr>
                  <w:tcW w:w="1670" w:type="dxa"/>
                  <w:shd w:val="clear" w:color="auto" w:fill="auto"/>
                  <w:vAlign w:val="center"/>
                </w:tcPr>
                <w:p w14:paraId="5991B388" w14:textId="77777777" w:rsidR="005C4BF5" w:rsidRPr="002921C0" w:rsidRDefault="005C4BF5" w:rsidP="00B22C31">
                  <w:pPr>
                    <w:jc w:val="center"/>
                    <w:rPr>
                      <w:sz w:val="20"/>
                      <w:szCs w:val="20"/>
                    </w:rPr>
                  </w:pPr>
                  <w:r w:rsidRPr="0087376D">
                    <w:rPr>
                      <w:sz w:val="20"/>
                      <w:szCs w:val="20"/>
                    </w:rPr>
                    <w:t>962279.34</w:t>
                  </w:r>
                </w:p>
              </w:tc>
              <w:tc>
                <w:tcPr>
                  <w:tcW w:w="1772" w:type="dxa"/>
                  <w:shd w:val="clear" w:color="auto" w:fill="auto"/>
                  <w:vAlign w:val="center"/>
                </w:tcPr>
                <w:p w14:paraId="45A1471E" w14:textId="77777777" w:rsidR="005C4BF5" w:rsidRPr="002921C0" w:rsidRDefault="005C4BF5" w:rsidP="00B22C31">
                  <w:pPr>
                    <w:jc w:val="center"/>
                    <w:rPr>
                      <w:sz w:val="20"/>
                      <w:szCs w:val="20"/>
                    </w:rPr>
                  </w:pPr>
                  <w:r w:rsidRPr="0087376D">
                    <w:rPr>
                      <w:sz w:val="20"/>
                      <w:szCs w:val="20"/>
                    </w:rPr>
                    <w:t>3529926.3</w:t>
                  </w:r>
                </w:p>
              </w:tc>
            </w:tr>
            <w:tr w:rsidR="005C4BF5" w:rsidRPr="002921C0" w14:paraId="28158A40" w14:textId="77777777" w:rsidTr="00B22C31">
              <w:trPr>
                <w:trHeight w:val="38"/>
                <w:jc w:val="center"/>
              </w:trPr>
              <w:tc>
                <w:tcPr>
                  <w:tcW w:w="1140" w:type="dxa"/>
                  <w:shd w:val="clear" w:color="auto" w:fill="auto"/>
                  <w:vAlign w:val="center"/>
                </w:tcPr>
                <w:p w14:paraId="373BF63C" w14:textId="77777777" w:rsidR="005C4BF5" w:rsidRPr="002921C0" w:rsidRDefault="005C4BF5" w:rsidP="00B22C31">
                  <w:pPr>
                    <w:jc w:val="center"/>
                    <w:rPr>
                      <w:sz w:val="20"/>
                      <w:szCs w:val="20"/>
                    </w:rPr>
                  </w:pPr>
                  <w:r w:rsidRPr="0087376D">
                    <w:rPr>
                      <w:sz w:val="20"/>
                      <w:szCs w:val="20"/>
                    </w:rPr>
                    <w:t>163</w:t>
                  </w:r>
                </w:p>
              </w:tc>
              <w:tc>
                <w:tcPr>
                  <w:tcW w:w="1670" w:type="dxa"/>
                  <w:shd w:val="clear" w:color="auto" w:fill="auto"/>
                  <w:vAlign w:val="center"/>
                </w:tcPr>
                <w:p w14:paraId="12621C03" w14:textId="77777777" w:rsidR="005C4BF5" w:rsidRPr="002921C0" w:rsidRDefault="005C4BF5" w:rsidP="00B22C31">
                  <w:pPr>
                    <w:jc w:val="center"/>
                    <w:rPr>
                      <w:sz w:val="20"/>
                      <w:szCs w:val="20"/>
                    </w:rPr>
                  </w:pPr>
                  <w:r w:rsidRPr="0087376D">
                    <w:rPr>
                      <w:sz w:val="20"/>
                      <w:szCs w:val="20"/>
                    </w:rPr>
                    <w:t>962278.7</w:t>
                  </w:r>
                </w:p>
              </w:tc>
              <w:tc>
                <w:tcPr>
                  <w:tcW w:w="1772" w:type="dxa"/>
                  <w:shd w:val="clear" w:color="auto" w:fill="auto"/>
                  <w:vAlign w:val="center"/>
                </w:tcPr>
                <w:p w14:paraId="58D96C1D" w14:textId="77777777" w:rsidR="005C4BF5" w:rsidRPr="002921C0" w:rsidRDefault="005C4BF5" w:rsidP="00B22C31">
                  <w:pPr>
                    <w:jc w:val="center"/>
                    <w:rPr>
                      <w:sz w:val="20"/>
                      <w:szCs w:val="20"/>
                    </w:rPr>
                  </w:pPr>
                  <w:r w:rsidRPr="0087376D">
                    <w:rPr>
                      <w:sz w:val="20"/>
                      <w:szCs w:val="20"/>
                    </w:rPr>
                    <w:t>3529920.5</w:t>
                  </w:r>
                </w:p>
              </w:tc>
            </w:tr>
            <w:tr w:rsidR="005C4BF5" w:rsidRPr="002921C0" w14:paraId="16F50058" w14:textId="77777777" w:rsidTr="00B22C31">
              <w:trPr>
                <w:trHeight w:val="38"/>
                <w:jc w:val="center"/>
              </w:trPr>
              <w:tc>
                <w:tcPr>
                  <w:tcW w:w="1140" w:type="dxa"/>
                  <w:shd w:val="clear" w:color="auto" w:fill="auto"/>
                  <w:vAlign w:val="center"/>
                </w:tcPr>
                <w:p w14:paraId="5D657A70" w14:textId="77777777" w:rsidR="005C4BF5" w:rsidRPr="002921C0" w:rsidRDefault="005C4BF5" w:rsidP="00B22C31">
                  <w:pPr>
                    <w:jc w:val="center"/>
                    <w:rPr>
                      <w:sz w:val="20"/>
                      <w:szCs w:val="20"/>
                    </w:rPr>
                  </w:pPr>
                  <w:r w:rsidRPr="0087376D">
                    <w:rPr>
                      <w:sz w:val="20"/>
                      <w:szCs w:val="20"/>
                    </w:rPr>
                    <w:t>164</w:t>
                  </w:r>
                </w:p>
              </w:tc>
              <w:tc>
                <w:tcPr>
                  <w:tcW w:w="1670" w:type="dxa"/>
                  <w:shd w:val="clear" w:color="auto" w:fill="auto"/>
                  <w:vAlign w:val="center"/>
                </w:tcPr>
                <w:p w14:paraId="1916F594" w14:textId="77777777" w:rsidR="005C4BF5" w:rsidRPr="002921C0" w:rsidRDefault="005C4BF5" w:rsidP="00B22C31">
                  <w:pPr>
                    <w:jc w:val="center"/>
                    <w:rPr>
                      <w:sz w:val="20"/>
                      <w:szCs w:val="20"/>
                    </w:rPr>
                  </w:pPr>
                  <w:r w:rsidRPr="0087376D">
                    <w:rPr>
                      <w:sz w:val="20"/>
                      <w:szCs w:val="20"/>
                    </w:rPr>
                    <w:t>962281.28</w:t>
                  </w:r>
                </w:p>
              </w:tc>
              <w:tc>
                <w:tcPr>
                  <w:tcW w:w="1772" w:type="dxa"/>
                  <w:shd w:val="clear" w:color="auto" w:fill="auto"/>
                  <w:vAlign w:val="center"/>
                </w:tcPr>
                <w:p w14:paraId="20D7EEE8" w14:textId="77777777" w:rsidR="005C4BF5" w:rsidRPr="002921C0" w:rsidRDefault="005C4BF5" w:rsidP="00B22C31">
                  <w:pPr>
                    <w:jc w:val="center"/>
                    <w:rPr>
                      <w:sz w:val="20"/>
                      <w:szCs w:val="20"/>
                    </w:rPr>
                  </w:pPr>
                  <w:r w:rsidRPr="0087376D">
                    <w:rPr>
                      <w:sz w:val="20"/>
                      <w:szCs w:val="20"/>
                    </w:rPr>
                    <w:t>3529915.54</w:t>
                  </w:r>
                </w:p>
              </w:tc>
            </w:tr>
            <w:tr w:rsidR="005C4BF5" w:rsidRPr="002921C0" w14:paraId="1F041B98" w14:textId="77777777" w:rsidTr="00B22C31">
              <w:trPr>
                <w:trHeight w:val="38"/>
                <w:jc w:val="center"/>
              </w:trPr>
              <w:tc>
                <w:tcPr>
                  <w:tcW w:w="1140" w:type="dxa"/>
                  <w:shd w:val="clear" w:color="auto" w:fill="auto"/>
                  <w:vAlign w:val="center"/>
                </w:tcPr>
                <w:p w14:paraId="501ADD13" w14:textId="77777777" w:rsidR="005C4BF5" w:rsidRPr="002921C0" w:rsidRDefault="005C4BF5" w:rsidP="00B22C31">
                  <w:pPr>
                    <w:jc w:val="center"/>
                    <w:rPr>
                      <w:sz w:val="20"/>
                      <w:szCs w:val="20"/>
                    </w:rPr>
                  </w:pPr>
                  <w:r w:rsidRPr="0087376D">
                    <w:rPr>
                      <w:sz w:val="20"/>
                      <w:szCs w:val="20"/>
                    </w:rPr>
                    <w:t>165</w:t>
                  </w:r>
                </w:p>
              </w:tc>
              <w:tc>
                <w:tcPr>
                  <w:tcW w:w="1670" w:type="dxa"/>
                  <w:shd w:val="clear" w:color="auto" w:fill="auto"/>
                  <w:vAlign w:val="center"/>
                </w:tcPr>
                <w:p w14:paraId="31A00914" w14:textId="77777777" w:rsidR="005C4BF5" w:rsidRPr="002921C0" w:rsidRDefault="005C4BF5" w:rsidP="00B22C31">
                  <w:pPr>
                    <w:jc w:val="center"/>
                    <w:rPr>
                      <w:sz w:val="20"/>
                      <w:szCs w:val="20"/>
                    </w:rPr>
                  </w:pPr>
                  <w:r w:rsidRPr="0087376D">
                    <w:rPr>
                      <w:sz w:val="20"/>
                      <w:szCs w:val="20"/>
                    </w:rPr>
                    <w:t>962285.32</w:t>
                  </w:r>
                </w:p>
              </w:tc>
              <w:tc>
                <w:tcPr>
                  <w:tcW w:w="1772" w:type="dxa"/>
                  <w:shd w:val="clear" w:color="auto" w:fill="auto"/>
                  <w:vAlign w:val="center"/>
                </w:tcPr>
                <w:p w14:paraId="638922AC" w14:textId="77777777" w:rsidR="005C4BF5" w:rsidRPr="002921C0" w:rsidRDefault="005C4BF5" w:rsidP="00B22C31">
                  <w:pPr>
                    <w:jc w:val="center"/>
                    <w:rPr>
                      <w:sz w:val="20"/>
                      <w:szCs w:val="20"/>
                    </w:rPr>
                  </w:pPr>
                  <w:r w:rsidRPr="0087376D">
                    <w:rPr>
                      <w:sz w:val="20"/>
                      <w:szCs w:val="20"/>
                    </w:rPr>
                    <w:t>3529911.68</w:t>
                  </w:r>
                </w:p>
              </w:tc>
            </w:tr>
            <w:tr w:rsidR="005C4BF5" w:rsidRPr="002921C0" w14:paraId="4723792A" w14:textId="77777777" w:rsidTr="00B22C31">
              <w:trPr>
                <w:trHeight w:val="38"/>
                <w:jc w:val="center"/>
              </w:trPr>
              <w:tc>
                <w:tcPr>
                  <w:tcW w:w="1140" w:type="dxa"/>
                  <w:shd w:val="clear" w:color="auto" w:fill="auto"/>
                  <w:vAlign w:val="center"/>
                </w:tcPr>
                <w:p w14:paraId="7BA35A66" w14:textId="77777777" w:rsidR="005C4BF5" w:rsidRPr="002921C0" w:rsidRDefault="005C4BF5" w:rsidP="00B22C31">
                  <w:pPr>
                    <w:jc w:val="center"/>
                    <w:rPr>
                      <w:sz w:val="20"/>
                      <w:szCs w:val="20"/>
                    </w:rPr>
                  </w:pPr>
                  <w:r w:rsidRPr="0087376D">
                    <w:rPr>
                      <w:sz w:val="20"/>
                      <w:szCs w:val="20"/>
                    </w:rPr>
                    <w:t>166</w:t>
                  </w:r>
                </w:p>
              </w:tc>
              <w:tc>
                <w:tcPr>
                  <w:tcW w:w="1670" w:type="dxa"/>
                  <w:shd w:val="clear" w:color="auto" w:fill="auto"/>
                  <w:vAlign w:val="center"/>
                </w:tcPr>
                <w:p w14:paraId="44D0067F" w14:textId="77777777" w:rsidR="005C4BF5" w:rsidRPr="002921C0" w:rsidRDefault="005C4BF5" w:rsidP="00B22C31">
                  <w:pPr>
                    <w:jc w:val="center"/>
                    <w:rPr>
                      <w:sz w:val="20"/>
                      <w:szCs w:val="20"/>
                    </w:rPr>
                  </w:pPr>
                  <w:r w:rsidRPr="0087376D">
                    <w:rPr>
                      <w:sz w:val="20"/>
                      <w:szCs w:val="20"/>
                    </w:rPr>
                    <w:t>962290.9</w:t>
                  </w:r>
                </w:p>
              </w:tc>
              <w:tc>
                <w:tcPr>
                  <w:tcW w:w="1772" w:type="dxa"/>
                  <w:shd w:val="clear" w:color="auto" w:fill="auto"/>
                  <w:vAlign w:val="center"/>
                </w:tcPr>
                <w:p w14:paraId="7B961152" w14:textId="77777777" w:rsidR="005C4BF5" w:rsidRPr="002921C0" w:rsidRDefault="005C4BF5" w:rsidP="00B22C31">
                  <w:pPr>
                    <w:jc w:val="center"/>
                    <w:rPr>
                      <w:sz w:val="20"/>
                      <w:szCs w:val="20"/>
                    </w:rPr>
                  </w:pPr>
                  <w:r w:rsidRPr="0087376D">
                    <w:rPr>
                      <w:sz w:val="20"/>
                      <w:szCs w:val="20"/>
                    </w:rPr>
                    <w:t>3529912</w:t>
                  </w:r>
                </w:p>
              </w:tc>
            </w:tr>
            <w:tr w:rsidR="005C4BF5" w:rsidRPr="002921C0" w14:paraId="68210BC4" w14:textId="77777777" w:rsidTr="00B22C31">
              <w:trPr>
                <w:trHeight w:val="38"/>
                <w:jc w:val="center"/>
              </w:trPr>
              <w:tc>
                <w:tcPr>
                  <w:tcW w:w="1140" w:type="dxa"/>
                  <w:shd w:val="clear" w:color="auto" w:fill="auto"/>
                  <w:vAlign w:val="center"/>
                </w:tcPr>
                <w:p w14:paraId="36EC1C32" w14:textId="77777777" w:rsidR="005C4BF5" w:rsidRPr="002921C0" w:rsidRDefault="005C4BF5" w:rsidP="00B22C31">
                  <w:pPr>
                    <w:jc w:val="center"/>
                    <w:rPr>
                      <w:sz w:val="20"/>
                      <w:szCs w:val="20"/>
                    </w:rPr>
                  </w:pPr>
                  <w:r w:rsidRPr="0087376D">
                    <w:rPr>
                      <w:sz w:val="20"/>
                      <w:szCs w:val="20"/>
                    </w:rPr>
                    <w:t>167</w:t>
                  </w:r>
                </w:p>
              </w:tc>
              <w:tc>
                <w:tcPr>
                  <w:tcW w:w="1670" w:type="dxa"/>
                  <w:shd w:val="clear" w:color="auto" w:fill="auto"/>
                  <w:vAlign w:val="center"/>
                </w:tcPr>
                <w:p w14:paraId="1B027F23" w14:textId="77777777" w:rsidR="005C4BF5" w:rsidRPr="002921C0" w:rsidRDefault="005C4BF5" w:rsidP="00B22C31">
                  <w:pPr>
                    <w:jc w:val="center"/>
                    <w:rPr>
                      <w:sz w:val="20"/>
                      <w:szCs w:val="20"/>
                    </w:rPr>
                  </w:pPr>
                  <w:r w:rsidRPr="0087376D">
                    <w:rPr>
                      <w:sz w:val="20"/>
                      <w:szCs w:val="20"/>
                    </w:rPr>
                    <w:t>962289.22</w:t>
                  </w:r>
                </w:p>
              </w:tc>
              <w:tc>
                <w:tcPr>
                  <w:tcW w:w="1772" w:type="dxa"/>
                  <w:shd w:val="clear" w:color="auto" w:fill="auto"/>
                  <w:vAlign w:val="center"/>
                </w:tcPr>
                <w:p w14:paraId="49D41471" w14:textId="77777777" w:rsidR="005C4BF5" w:rsidRPr="002921C0" w:rsidRDefault="005C4BF5" w:rsidP="00B22C31">
                  <w:pPr>
                    <w:jc w:val="center"/>
                    <w:rPr>
                      <w:sz w:val="20"/>
                      <w:szCs w:val="20"/>
                    </w:rPr>
                  </w:pPr>
                  <w:r w:rsidRPr="0087376D">
                    <w:rPr>
                      <w:sz w:val="20"/>
                      <w:szCs w:val="20"/>
                    </w:rPr>
                    <w:t>3529917.42</w:t>
                  </w:r>
                </w:p>
              </w:tc>
            </w:tr>
            <w:tr w:rsidR="005C4BF5" w:rsidRPr="002921C0" w14:paraId="7A92F24D" w14:textId="77777777" w:rsidTr="00B22C31">
              <w:trPr>
                <w:trHeight w:val="38"/>
                <w:jc w:val="center"/>
              </w:trPr>
              <w:tc>
                <w:tcPr>
                  <w:tcW w:w="1140" w:type="dxa"/>
                  <w:shd w:val="clear" w:color="auto" w:fill="auto"/>
                  <w:vAlign w:val="center"/>
                </w:tcPr>
                <w:p w14:paraId="56CD3A70" w14:textId="77777777" w:rsidR="005C4BF5" w:rsidRPr="002921C0" w:rsidRDefault="005C4BF5" w:rsidP="00B22C31">
                  <w:pPr>
                    <w:jc w:val="center"/>
                    <w:rPr>
                      <w:sz w:val="20"/>
                      <w:szCs w:val="20"/>
                    </w:rPr>
                  </w:pPr>
                  <w:r w:rsidRPr="0087376D">
                    <w:rPr>
                      <w:sz w:val="20"/>
                      <w:szCs w:val="20"/>
                    </w:rPr>
                    <w:t>168</w:t>
                  </w:r>
                </w:p>
              </w:tc>
              <w:tc>
                <w:tcPr>
                  <w:tcW w:w="1670" w:type="dxa"/>
                  <w:shd w:val="clear" w:color="auto" w:fill="auto"/>
                  <w:vAlign w:val="center"/>
                </w:tcPr>
                <w:p w14:paraId="1A47CB88" w14:textId="77777777" w:rsidR="005C4BF5" w:rsidRPr="002921C0" w:rsidRDefault="005C4BF5" w:rsidP="00B22C31">
                  <w:pPr>
                    <w:jc w:val="center"/>
                    <w:rPr>
                      <w:sz w:val="20"/>
                      <w:szCs w:val="20"/>
                    </w:rPr>
                  </w:pPr>
                  <w:r w:rsidRPr="0087376D">
                    <w:rPr>
                      <w:sz w:val="20"/>
                      <w:szCs w:val="20"/>
                    </w:rPr>
                    <w:t>962290.98</w:t>
                  </w:r>
                </w:p>
              </w:tc>
              <w:tc>
                <w:tcPr>
                  <w:tcW w:w="1772" w:type="dxa"/>
                  <w:shd w:val="clear" w:color="auto" w:fill="auto"/>
                  <w:vAlign w:val="center"/>
                </w:tcPr>
                <w:p w14:paraId="4F57E903" w14:textId="77777777" w:rsidR="005C4BF5" w:rsidRPr="002921C0" w:rsidRDefault="005C4BF5" w:rsidP="00B22C31">
                  <w:pPr>
                    <w:jc w:val="center"/>
                    <w:rPr>
                      <w:sz w:val="20"/>
                      <w:szCs w:val="20"/>
                    </w:rPr>
                  </w:pPr>
                  <w:r w:rsidRPr="0087376D">
                    <w:rPr>
                      <w:sz w:val="20"/>
                      <w:szCs w:val="20"/>
                    </w:rPr>
                    <w:t>3529922.94</w:t>
                  </w:r>
                </w:p>
              </w:tc>
            </w:tr>
            <w:tr w:rsidR="005C4BF5" w:rsidRPr="002921C0" w14:paraId="65D0129B" w14:textId="77777777" w:rsidTr="00B22C31">
              <w:trPr>
                <w:trHeight w:val="38"/>
                <w:jc w:val="center"/>
              </w:trPr>
              <w:tc>
                <w:tcPr>
                  <w:tcW w:w="1140" w:type="dxa"/>
                  <w:shd w:val="clear" w:color="auto" w:fill="auto"/>
                  <w:vAlign w:val="center"/>
                </w:tcPr>
                <w:p w14:paraId="7266687C" w14:textId="77777777" w:rsidR="005C4BF5" w:rsidRPr="002921C0" w:rsidRDefault="005C4BF5" w:rsidP="00B22C31">
                  <w:pPr>
                    <w:jc w:val="center"/>
                    <w:rPr>
                      <w:sz w:val="20"/>
                      <w:szCs w:val="20"/>
                    </w:rPr>
                  </w:pPr>
                  <w:r w:rsidRPr="0087376D">
                    <w:rPr>
                      <w:sz w:val="20"/>
                      <w:szCs w:val="20"/>
                    </w:rPr>
                    <w:t>169</w:t>
                  </w:r>
                </w:p>
              </w:tc>
              <w:tc>
                <w:tcPr>
                  <w:tcW w:w="1670" w:type="dxa"/>
                  <w:shd w:val="clear" w:color="auto" w:fill="auto"/>
                  <w:vAlign w:val="center"/>
                </w:tcPr>
                <w:p w14:paraId="5DC34845" w14:textId="77777777" w:rsidR="005C4BF5" w:rsidRPr="002921C0" w:rsidRDefault="005C4BF5" w:rsidP="00B22C31">
                  <w:pPr>
                    <w:jc w:val="center"/>
                    <w:rPr>
                      <w:sz w:val="20"/>
                      <w:szCs w:val="20"/>
                    </w:rPr>
                  </w:pPr>
                  <w:r w:rsidRPr="0087376D">
                    <w:rPr>
                      <w:sz w:val="20"/>
                      <w:szCs w:val="20"/>
                    </w:rPr>
                    <w:t>962294.69</w:t>
                  </w:r>
                </w:p>
              </w:tc>
              <w:tc>
                <w:tcPr>
                  <w:tcW w:w="1772" w:type="dxa"/>
                  <w:shd w:val="clear" w:color="auto" w:fill="auto"/>
                  <w:vAlign w:val="center"/>
                </w:tcPr>
                <w:p w14:paraId="27B85636" w14:textId="77777777" w:rsidR="005C4BF5" w:rsidRPr="002921C0" w:rsidRDefault="005C4BF5" w:rsidP="00B22C31">
                  <w:pPr>
                    <w:jc w:val="center"/>
                    <w:rPr>
                      <w:sz w:val="20"/>
                      <w:szCs w:val="20"/>
                    </w:rPr>
                  </w:pPr>
                  <w:r w:rsidRPr="0087376D">
                    <w:rPr>
                      <w:sz w:val="20"/>
                      <w:szCs w:val="20"/>
                    </w:rPr>
                    <w:t>3529927.68</w:t>
                  </w:r>
                </w:p>
              </w:tc>
            </w:tr>
            <w:tr w:rsidR="005C4BF5" w:rsidRPr="002921C0" w14:paraId="2B9F3B28" w14:textId="77777777" w:rsidTr="00B22C31">
              <w:trPr>
                <w:trHeight w:val="38"/>
                <w:jc w:val="center"/>
              </w:trPr>
              <w:tc>
                <w:tcPr>
                  <w:tcW w:w="1140" w:type="dxa"/>
                  <w:shd w:val="clear" w:color="auto" w:fill="auto"/>
                  <w:vAlign w:val="center"/>
                </w:tcPr>
                <w:p w14:paraId="7A66BEF7" w14:textId="77777777" w:rsidR="005C4BF5" w:rsidRPr="002921C0" w:rsidRDefault="005C4BF5" w:rsidP="00B22C31">
                  <w:pPr>
                    <w:jc w:val="center"/>
                    <w:rPr>
                      <w:sz w:val="20"/>
                      <w:szCs w:val="20"/>
                    </w:rPr>
                  </w:pPr>
                  <w:r w:rsidRPr="0087376D">
                    <w:rPr>
                      <w:sz w:val="20"/>
                      <w:szCs w:val="20"/>
                    </w:rPr>
                    <w:t>170</w:t>
                  </w:r>
                </w:p>
              </w:tc>
              <w:tc>
                <w:tcPr>
                  <w:tcW w:w="1670" w:type="dxa"/>
                  <w:shd w:val="clear" w:color="auto" w:fill="auto"/>
                  <w:vAlign w:val="center"/>
                </w:tcPr>
                <w:p w14:paraId="52B8F0D5" w14:textId="77777777" w:rsidR="005C4BF5" w:rsidRPr="002921C0" w:rsidRDefault="005C4BF5" w:rsidP="00B22C31">
                  <w:pPr>
                    <w:jc w:val="center"/>
                    <w:rPr>
                      <w:sz w:val="20"/>
                      <w:szCs w:val="20"/>
                    </w:rPr>
                  </w:pPr>
                  <w:r w:rsidRPr="0087376D">
                    <w:rPr>
                      <w:sz w:val="20"/>
                      <w:szCs w:val="20"/>
                    </w:rPr>
                    <w:t>962299.49</w:t>
                  </w:r>
                </w:p>
              </w:tc>
              <w:tc>
                <w:tcPr>
                  <w:tcW w:w="1772" w:type="dxa"/>
                  <w:shd w:val="clear" w:color="auto" w:fill="auto"/>
                  <w:vAlign w:val="center"/>
                </w:tcPr>
                <w:p w14:paraId="1BFBF2D3" w14:textId="77777777" w:rsidR="005C4BF5" w:rsidRPr="002921C0" w:rsidRDefault="005C4BF5" w:rsidP="00B22C31">
                  <w:pPr>
                    <w:jc w:val="center"/>
                    <w:rPr>
                      <w:sz w:val="20"/>
                      <w:szCs w:val="20"/>
                    </w:rPr>
                  </w:pPr>
                  <w:r w:rsidRPr="0087376D">
                    <w:rPr>
                      <w:sz w:val="20"/>
                      <w:szCs w:val="20"/>
                    </w:rPr>
                    <w:t>3529931.5</w:t>
                  </w:r>
                </w:p>
              </w:tc>
            </w:tr>
            <w:tr w:rsidR="005C4BF5" w:rsidRPr="002921C0" w14:paraId="24FABCD8" w14:textId="77777777" w:rsidTr="00B22C31">
              <w:trPr>
                <w:trHeight w:val="38"/>
                <w:jc w:val="center"/>
              </w:trPr>
              <w:tc>
                <w:tcPr>
                  <w:tcW w:w="1140" w:type="dxa"/>
                  <w:shd w:val="clear" w:color="auto" w:fill="auto"/>
                  <w:vAlign w:val="center"/>
                </w:tcPr>
                <w:p w14:paraId="16AD3158" w14:textId="77777777" w:rsidR="005C4BF5" w:rsidRPr="002921C0" w:rsidRDefault="005C4BF5" w:rsidP="00B22C31">
                  <w:pPr>
                    <w:jc w:val="center"/>
                    <w:rPr>
                      <w:sz w:val="20"/>
                      <w:szCs w:val="20"/>
                    </w:rPr>
                  </w:pPr>
                  <w:r w:rsidRPr="0087376D">
                    <w:rPr>
                      <w:sz w:val="20"/>
                      <w:szCs w:val="20"/>
                    </w:rPr>
                    <w:t>171</w:t>
                  </w:r>
                </w:p>
              </w:tc>
              <w:tc>
                <w:tcPr>
                  <w:tcW w:w="1670" w:type="dxa"/>
                  <w:shd w:val="clear" w:color="auto" w:fill="auto"/>
                  <w:vAlign w:val="center"/>
                </w:tcPr>
                <w:p w14:paraId="0D4ABF35" w14:textId="77777777" w:rsidR="005C4BF5" w:rsidRPr="002921C0" w:rsidRDefault="005C4BF5" w:rsidP="00B22C31">
                  <w:pPr>
                    <w:jc w:val="center"/>
                    <w:rPr>
                      <w:sz w:val="20"/>
                      <w:szCs w:val="20"/>
                    </w:rPr>
                  </w:pPr>
                  <w:r w:rsidRPr="0087376D">
                    <w:rPr>
                      <w:sz w:val="20"/>
                      <w:szCs w:val="20"/>
                    </w:rPr>
                    <w:t>962304.73</w:t>
                  </w:r>
                </w:p>
              </w:tc>
              <w:tc>
                <w:tcPr>
                  <w:tcW w:w="1772" w:type="dxa"/>
                  <w:shd w:val="clear" w:color="auto" w:fill="auto"/>
                  <w:vAlign w:val="center"/>
                </w:tcPr>
                <w:p w14:paraId="07961D9D" w14:textId="77777777" w:rsidR="005C4BF5" w:rsidRPr="002921C0" w:rsidRDefault="005C4BF5" w:rsidP="00B22C31">
                  <w:pPr>
                    <w:jc w:val="center"/>
                    <w:rPr>
                      <w:sz w:val="20"/>
                      <w:szCs w:val="20"/>
                    </w:rPr>
                  </w:pPr>
                  <w:r w:rsidRPr="0087376D">
                    <w:rPr>
                      <w:sz w:val="20"/>
                      <w:szCs w:val="20"/>
                    </w:rPr>
                    <w:t>3529935.28</w:t>
                  </w:r>
                </w:p>
              </w:tc>
            </w:tr>
            <w:tr w:rsidR="005C4BF5" w:rsidRPr="002921C0" w14:paraId="61ACC1CE" w14:textId="77777777" w:rsidTr="00B22C31">
              <w:trPr>
                <w:trHeight w:val="38"/>
                <w:jc w:val="center"/>
              </w:trPr>
              <w:tc>
                <w:tcPr>
                  <w:tcW w:w="1140" w:type="dxa"/>
                  <w:shd w:val="clear" w:color="auto" w:fill="auto"/>
                  <w:vAlign w:val="center"/>
                </w:tcPr>
                <w:p w14:paraId="422B75C6" w14:textId="77777777" w:rsidR="005C4BF5" w:rsidRPr="002921C0" w:rsidRDefault="005C4BF5" w:rsidP="00B22C31">
                  <w:pPr>
                    <w:jc w:val="center"/>
                    <w:rPr>
                      <w:sz w:val="20"/>
                      <w:szCs w:val="20"/>
                    </w:rPr>
                  </w:pPr>
                  <w:r w:rsidRPr="0087376D">
                    <w:rPr>
                      <w:sz w:val="20"/>
                      <w:szCs w:val="20"/>
                    </w:rPr>
                    <w:t>172</w:t>
                  </w:r>
                </w:p>
              </w:tc>
              <w:tc>
                <w:tcPr>
                  <w:tcW w:w="1670" w:type="dxa"/>
                  <w:shd w:val="clear" w:color="auto" w:fill="auto"/>
                  <w:vAlign w:val="center"/>
                </w:tcPr>
                <w:p w14:paraId="1851F577" w14:textId="77777777" w:rsidR="005C4BF5" w:rsidRPr="002921C0" w:rsidRDefault="005C4BF5" w:rsidP="00B22C31">
                  <w:pPr>
                    <w:jc w:val="center"/>
                    <w:rPr>
                      <w:sz w:val="20"/>
                      <w:szCs w:val="20"/>
                    </w:rPr>
                  </w:pPr>
                  <w:r w:rsidRPr="0087376D">
                    <w:rPr>
                      <w:sz w:val="20"/>
                      <w:szCs w:val="20"/>
                    </w:rPr>
                    <w:t>962311.19</w:t>
                  </w:r>
                </w:p>
              </w:tc>
              <w:tc>
                <w:tcPr>
                  <w:tcW w:w="1772" w:type="dxa"/>
                  <w:shd w:val="clear" w:color="auto" w:fill="auto"/>
                  <w:vAlign w:val="center"/>
                </w:tcPr>
                <w:p w14:paraId="1B42831D" w14:textId="77777777" w:rsidR="005C4BF5" w:rsidRPr="002921C0" w:rsidRDefault="005C4BF5" w:rsidP="00B22C31">
                  <w:pPr>
                    <w:jc w:val="center"/>
                    <w:rPr>
                      <w:sz w:val="20"/>
                      <w:szCs w:val="20"/>
                    </w:rPr>
                  </w:pPr>
                  <w:r w:rsidRPr="0087376D">
                    <w:rPr>
                      <w:sz w:val="20"/>
                      <w:szCs w:val="20"/>
                    </w:rPr>
                    <w:t>3529936.6</w:t>
                  </w:r>
                </w:p>
              </w:tc>
            </w:tr>
            <w:tr w:rsidR="005C4BF5" w:rsidRPr="002921C0" w14:paraId="21F55DCE" w14:textId="77777777" w:rsidTr="00B22C31">
              <w:trPr>
                <w:trHeight w:val="38"/>
                <w:jc w:val="center"/>
              </w:trPr>
              <w:tc>
                <w:tcPr>
                  <w:tcW w:w="1140" w:type="dxa"/>
                  <w:shd w:val="clear" w:color="auto" w:fill="auto"/>
                  <w:vAlign w:val="center"/>
                </w:tcPr>
                <w:p w14:paraId="3B93E69C" w14:textId="77777777" w:rsidR="005C4BF5" w:rsidRPr="002921C0" w:rsidRDefault="005C4BF5" w:rsidP="00B22C31">
                  <w:pPr>
                    <w:jc w:val="center"/>
                    <w:rPr>
                      <w:sz w:val="20"/>
                      <w:szCs w:val="20"/>
                    </w:rPr>
                  </w:pPr>
                  <w:r w:rsidRPr="0087376D">
                    <w:rPr>
                      <w:sz w:val="20"/>
                      <w:szCs w:val="20"/>
                    </w:rPr>
                    <w:t>173</w:t>
                  </w:r>
                </w:p>
              </w:tc>
              <w:tc>
                <w:tcPr>
                  <w:tcW w:w="1670" w:type="dxa"/>
                  <w:shd w:val="clear" w:color="auto" w:fill="auto"/>
                  <w:vAlign w:val="center"/>
                </w:tcPr>
                <w:p w14:paraId="3402C24B" w14:textId="77777777" w:rsidR="005C4BF5" w:rsidRPr="002921C0" w:rsidRDefault="005C4BF5" w:rsidP="00B22C31">
                  <w:pPr>
                    <w:jc w:val="center"/>
                    <w:rPr>
                      <w:sz w:val="20"/>
                      <w:szCs w:val="20"/>
                    </w:rPr>
                  </w:pPr>
                  <w:r w:rsidRPr="0087376D">
                    <w:rPr>
                      <w:sz w:val="20"/>
                      <w:szCs w:val="20"/>
                    </w:rPr>
                    <w:t>962316.38</w:t>
                  </w:r>
                </w:p>
              </w:tc>
              <w:tc>
                <w:tcPr>
                  <w:tcW w:w="1772" w:type="dxa"/>
                  <w:shd w:val="clear" w:color="auto" w:fill="auto"/>
                  <w:vAlign w:val="center"/>
                </w:tcPr>
                <w:p w14:paraId="68E485FE" w14:textId="77777777" w:rsidR="005C4BF5" w:rsidRPr="002921C0" w:rsidRDefault="005C4BF5" w:rsidP="00B22C31">
                  <w:pPr>
                    <w:jc w:val="center"/>
                    <w:rPr>
                      <w:sz w:val="20"/>
                      <w:szCs w:val="20"/>
                    </w:rPr>
                  </w:pPr>
                  <w:r w:rsidRPr="0087376D">
                    <w:rPr>
                      <w:sz w:val="20"/>
                      <w:szCs w:val="20"/>
                    </w:rPr>
                    <w:t>3529937.18</w:t>
                  </w:r>
                </w:p>
              </w:tc>
            </w:tr>
            <w:tr w:rsidR="005C4BF5" w:rsidRPr="002921C0" w14:paraId="2B57C038" w14:textId="77777777" w:rsidTr="00B22C31">
              <w:trPr>
                <w:trHeight w:val="38"/>
                <w:jc w:val="center"/>
              </w:trPr>
              <w:tc>
                <w:tcPr>
                  <w:tcW w:w="1140" w:type="dxa"/>
                  <w:shd w:val="clear" w:color="auto" w:fill="auto"/>
                  <w:vAlign w:val="center"/>
                </w:tcPr>
                <w:p w14:paraId="5D1C7D54" w14:textId="77777777" w:rsidR="005C4BF5" w:rsidRPr="002921C0" w:rsidRDefault="005C4BF5" w:rsidP="00B22C31">
                  <w:pPr>
                    <w:jc w:val="center"/>
                    <w:rPr>
                      <w:sz w:val="20"/>
                      <w:szCs w:val="20"/>
                    </w:rPr>
                  </w:pPr>
                  <w:r w:rsidRPr="0087376D">
                    <w:rPr>
                      <w:sz w:val="20"/>
                      <w:szCs w:val="20"/>
                    </w:rPr>
                    <w:t>174</w:t>
                  </w:r>
                </w:p>
              </w:tc>
              <w:tc>
                <w:tcPr>
                  <w:tcW w:w="1670" w:type="dxa"/>
                  <w:shd w:val="clear" w:color="auto" w:fill="auto"/>
                  <w:vAlign w:val="center"/>
                </w:tcPr>
                <w:p w14:paraId="2900E306" w14:textId="77777777" w:rsidR="005C4BF5" w:rsidRPr="002921C0" w:rsidRDefault="005C4BF5" w:rsidP="00B22C31">
                  <w:pPr>
                    <w:jc w:val="center"/>
                    <w:rPr>
                      <w:sz w:val="20"/>
                      <w:szCs w:val="20"/>
                    </w:rPr>
                  </w:pPr>
                  <w:r w:rsidRPr="0087376D">
                    <w:rPr>
                      <w:sz w:val="20"/>
                      <w:szCs w:val="20"/>
                    </w:rPr>
                    <w:t>962322.42</w:t>
                  </w:r>
                </w:p>
              </w:tc>
              <w:tc>
                <w:tcPr>
                  <w:tcW w:w="1772" w:type="dxa"/>
                  <w:shd w:val="clear" w:color="auto" w:fill="auto"/>
                  <w:vAlign w:val="center"/>
                </w:tcPr>
                <w:p w14:paraId="2212190D" w14:textId="77777777" w:rsidR="005C4BF5" w:rsidRPr="002921C0" w:rsidRDefault="005C4BF5" w:rsidP="00B22C31">
                  <w:pPr>
                    <w:jc w:val="center"/>
                    <w:rPr>
                      <w:sz w:val="20"/>
                      <w:szCs w:val="20"/>
                    </w:rPr>
                  </w:pPr>
                  <w:r w:rsidRPr="0087376D">
                    <w:rPr>
                      <w:sz w:val="20"/>
                      <w:szCs w:val="20"/>
                    </w:rPr>
                    <w:t>3529936.7</w:t>
                  </w:r>
                </w:p>
              </w:tc>
            </w:tr>
            <w:tr w:rsidR="005C4BF5" w:rsidRPr="002921C0" w14:paraId="533E060E" w14:textId="77777777" w:rsidTr="00B22C31">
              <w:trPr>
                <w:trHeight w:val="38"/>
                <w:jc w:val="center"/>
              </w:trPr>
              <w:tc>
                <w:tcPr>
                  <w:tcW w:w="1140" w:type="dxa"/>
                  <w:shd w:val="clear" w:color="auto" w:fill="auto"/>
                  <w:vAlign w:val="center"/>
                </w:tcPr>
                <w:p w14:paraId="6075FC88" w14:textId="77777777" w:rsidR="005C4BF5" w:rsidRPr="002921C0" w:rsidRDefault="005C4BF5" w:rsidP="00B22C31">
                  <w:pPr>
                    <w:jc w:val="center"/>
                    <w:rPr>
                      <w:sz w:val="20"/>
                      <w:szCs w:val="20"/>
                    </w:rPr>
                  </w:pPr>
                  <w:r w:rsidRPr="0087376D">
                    <w:rPr>
                      <w:sz w:val="20"/>
                      <w:szCs w:val="20"/>
                    </w:rPr>
                    <w:t>175</w:t>
                  </w:r>
                </w:p>
              </w:tc>
              <w:tc>
                <w:tcPr>
                  <w:tcW w:w="1670" w:type="dxa"/>
                  <w:shd w:val="clear" w:color="auto" w:fill="auto"/>
                  <w:vAlign w:val="center"/>
                </w:tcPr>
                <w:p w14:paraId="2965E598" w14:textId="77777777" w:rsidR="005C4BF5" w:rsidRPr="002921C0" w:rsidRDefault="005C4BF5" w:rsidP="00B22C31">
                  <w:pPr>
                    <w:jc w:val="center"/>
                    <w:rPr>
                      <w:sz w:val="20"/>
                      <w:szCs w:val="20"/>
                    </w:rPr>
                  </w:pPr>
                  <w:r w:rsidRPr="0087376D">
                    <w:rPr>
                      <w:sz w:val="20"/>
                      <w:szCs w:val="20"/>
                    </w:rPr>
                    <w:t>962328.16</w:t>
                  </w:r>
                </w:p>
              </w:tc>
              <w:tc>
                <w:tcPr>
                  <w:tcW w:w="1772" w:type="dxa"/>
                  <w:shd w:val="clear" w:color="auto" w:fill="auto"/>
                  <w:vAlign w:val="center"/>
                </w:tcPr>
                <w:p w14:paraId="4525B92E" w14:textId="77777777" w:rsidR="005C4BF5" w:rsidRPr="002921C0" w:rsidRDefault="005C4BF5" w:rsidP="00B22C31">
                  <w:pPr>
                    <w:jc w:val="center"/>
                    <w:rPr>
                      <w:sz w:val="20"/>
                      <w:szCs w:val="20"/>
                    </w:rPr>
                  </w:pPr>
                  <w:r w:rsidRPr="0087376D">
                    <w:rPr>
                      <w:sz w:val="20"/>
                      <w:szCs w:val="20"/>
                    </w:rPr>
                    <w:t>3529935.22</w:t>
                  </w:r>
                </w:p>
              </w:tc>
            </w:tr>
            <w:tr w:rsidR="005C4BF5" w:rsidRPr="002921C0" w14:paraId="5835ABF4" w14:textId="77777777" w:rsidTr="00B22C31">
              <w:trPr>
                <w:trHeight w:val="38"/>
                <w:jc w:val="center"/>
              </w:trPr>
              <w:tc>
                <w:tcPr>
                  <w:tcW w:w="1140" w:type="dxa"/>
                  <w:shd w:val="clear" w:color="auto" w:fill="auto"/>
                  <w:vAlign w:val="center"/>
                </w:tcPr>
                <w:p w14:paraId="0D7B39F4" w14:textId="77777777" w:rsidR="005C4BF5" w:rsidRPr="002921C0" w:rsidRDefault="005C4BF5" w:rsidP="00B22C31">
                  <w:pPr>
                    <w:jc w:val="center"/>
                    <w:rPr>
                      <w:sz w:val="20"/>
                      <w:szCs w:val="20"/>
                    </w:rPr>
                  </w:pPr>
                  <w:r w:rsidRPr="0087376D">
                    <w:rPr>
                      <w:sz w:val="20"/>
                      <w:szCs w:val="20"/>
                    </w:rPr>
                    <w:t>176</w:t>
                  </w:r>
                </w:p>
              </w:tc>
              <w:tc>
                <w:tcPr>
                  <w:tcW w:w="1670" w:type="dxa"/>
                  <w:shd w:val="clear" w:color="auto" w:fill="auto"/>
                  <w:vAlign w:val="center"/>
                </w:tcPr>
                <w:p w14:paraId="4B6B0A93" w14:textId="77777777" w:rsidR="005C4BF5" w:rsidRPr="002921C0" w:rsidRDefault="005C4BF5" w:rsidP="00B22C31">
                  <w:pPr>
                    <w:jc w:val="center"/>
                    <w:rPr>
                      <w:sz w:val="20"/>
                      <w:szCs w:val="20"/>
                    </w:rPr>
                  </w:pPr>
                  <w:r w:rsidRPr="0087376D">
                    <w:rPr>
                      <w:sz w:val="20"/>
                      <w:szCs w:val="20"/>
                    </w:rPr>
                    <w:t>962335.38</w:t>
                  </w:r>
                </w:p>
              </w:tc>
              <w:tc>
                <w:tcPr>
                  <w:tcW w:w="1772" w:type="dxa"/>
                  <w:shd w:val="clear" w:color="auto" w:fill="auto"/>
                  <w:vAlign w:val="center"/>
                </w:tcPr>
                <w:p w14:paraId="6481876F" w14:textId="77777777" w:rsidR="005C4BF5" w:rsidRPr="002921C0" w:rsidRDefault="005C4BF5" w:rsidP="00B22C31">
                  <w:pPr>
                    <w:jc w:val="center"/>
                    <w:rPr>
                      <w:sz w:val="20"/>
                      <w:szCs w:val="20"/>
                    </w:rPr>
                  </w:pPr>
                  <w:r w:rsidRPr="0087376D">
                    <w:rPr>
                      <w:sz w:val="20"/>
                      <w:szCs w:val="20"/>
                    </w:rPr>
                    <w:t>3529933.4</w:t>
                  </w:r>
                </w:p>
              </w:tc>
            </w:tr>
            <w:tr w:rsidR="005C4BF5" w:rsidRPr="002921C0" w14:paraId="4E26A02A" w14:textId="77777777" w:rsidTr="00B22C31">
              <w:trPr>
                <w:trHeight w:val="38"/>
                <w:jc w:val="center"/>
              </w:trPr>
              <w:tc>
                <w:tcPr>
                  <w:tcW w:w="1140" w:type="dxa"/>
                  <w:shd w:val="clear" w:color="auto" w:fill="auto"/>
                  <w:vAlign w:val="center"/>
                </w:tcPr>
                <w:p w14:paraId="1E12886F" w14:textId="77777777" w:rsidR="005C4BF5" w:rsidRPr="002921C0" w:rsidRDefault="005C4BF5" w:rsidP="00B22C31">
                  <w:pPr>
                    <w:jc w:val="center"/>
                    <w:rPr>
                      <w:sz w:val="20"/>
                      <w:szCs w:val="20"/>
                    </w:rPr>
                  </w:pPr>
                  <w:r w:rsidRPr="0087376D">
                    <w:rPr>
                      <w:sz w:val="20"/>
                      <w:szCs w:val="20"/>
                    </w:rPr>
                    <w:t>177</w:t>
                  </w:r>
                </w:p>
              </w:tc>
              <w:tc>
                <w:tcPr>
                  <w:tcW w:w="1670" w:type="dxa"/>
                  <w:shd w:val="clear" w:color="auto" w:fill="auto"/>
                  <w:vAlign w:val="center"/>
                </w:tcPr>
                <w:p w14:paraId="4808C72A" w14:textId="77777777" w:rsidR="005C4BF5" w:rsidRPr="002921C0" w:rsidRDefault="005C4BF5" w:rsidP="00B22C31">
                  <w:pPr>
                    <w:jc w:val="center"/>
                    <w:rPr>
                      <w:sz w:val="20"/>
                      <w:szCs w:val="20"/>
                    </w:rPr>
                  </w:pPr>
                  <w:r w:rsidRPr="0087376D">
                    <w:rPr>
                      <w:sz w:val="20"/>
                      <w:szCs w:val="20"/>
                    </w:rPr>
                    <w:t>962341.3</w:t>
                  </w:r>
                </w:p>
              </w:tc>
              <w:tc>
                <w:tcPr>
                  <w:tcW w:w="1772" w:type="dxa"/>
                  <w:shd w:val="clear" w:color="auto" w:fill="auto"/>
                  <w:vAlign w:val="center"/>
                </w:tcPr>
                <w:p w14:paraId="13CD82FB" w14:textId="77777777" w:rsidR="005C4BF5" w:rsidRPr="002921C0" w:rsidRDefault="005C4BF5" w:rsidP="00B22C31">
                  <w:pPr>
                    <w:jc w:val="center"/>
                    <w:rPr>
                      <w:sz w:val="20"/>
                      <w:szCs w:val="20"/>
                    </w:rPr>
                  </w:pPr>
                  <w:r w:rsidRPr="0087376D">
                    <w:rPr>
                      <w:sz w:val="20"/>
                      <w:szCs w:val="20"/>
                    </w:rPr>
                    <w:t>3529932.06</w:t>
                  </w:r>
                </w:p>
              </w:tc>
            </w:tr>
            <w:tr w:rsidR="005C4BF5" w:rsidRPr="002921C0" w14:paraId="5F86F492" w14:textId="77777777" w:rsidTr="00B22C31">
              <w:trPr>
                <w:trHeight w:val="38"/>
                <w:jc w:val="center"/>
              </w:trPr>
              <w:tc>
                <w:tcPr>
                  <w:tcW w:w="1140" w:type="dxa"/>
                  <w:shd w:val="clear" w:color="auto" w:fill="auto"/>
                  <w:vAlign w:val="center"/>
                </w:tcPr>
                <w:p w14:paraId="3ADB41F3" w14:textId="77777777" w:rsidR="005C4BF5" w:rsidRPr="002921C0" w:rsidRDefault="005C4BF5" w:rsidP="00B22C31">
                  <w:pPr>
                    <w:jc w:val="center"/>
                    <w:rPr>
                      <w:sz w:val="20"/>
                      <w:szCs w:val="20"/>
                    </w:rPr>
                  </w:pPr>
                  <w:r w:rsidRPr="0087376D">
                    <w:rPr>
                      <w:sz w:val="20"/>
                      <w:szCs w:val="20"/>
                    </w:rPr>
                    <w:t>178</w:t>
                  </w:r>
                </w:p>
              </w:tc>
              <w:tc>
                <w:tcPr>
                  <w:tcW w:w="1670" w:type="dxa"/>
                  <w:shd w:val="clear" w:color="auto" w:fill="auto"/>
                  <w:vAlign w:val="center"/>
                </w:tcPr>
                <w:p w14:paraId="087DE730" w14:textId="77777777" w:rsidR="005C4BF5" w:rsidRPr="002921C0" w:rsidRDefault="005C4BF5" w:rsidP="00B22C31">
                  <w:pPr>
                    <w:jc w:val="center"/>
                    <w:rPr>
                      <w:sz w:val="20"/>
                      <w:szCs w:val="20"/>
                    </w:rPr>
                  </w:pPr>
                  <w:r w:rsidRPr="0087376D">
                    <w:rPr>
                      <w:sz w:val="20"/>
                      <w:szCs w:val="20"/>
                    </w:rPr>
                    <w:t>962347.72</w:t>
                  </w:r>
                </w:p>
              </w:tc>
              <w:tc>
                <w:tcPr>
                  <w:tcW w:w="1772" w:type="dxa"/>
                  <w:shd w:val="clear" w:color="auto" w:fill="auto"/>
                  <w:vAlign w:val="center"/>
                </w:tcPr>
                <w:p w14:paraId="611AE318" w14:textId="77777777" w:rsidR="005C4BF5" w:rsidRPr="002921C0" w:rsidRDefault="005C4BF5" w:rsidP="00B22C31">
                  <w:pPr>
                    <w:jc w:val="center"/>
                    <w:rPr>
                      <w:sz w:val="20"/>
                      <w:szCs w:val="20"/>
                    </w:rPr>
                  </w:pPr>
                  <w:r w:rsidRPr="0087376D">
                    <w:rPr>
                      <w:sz w:val="20"/>
                      <w:szCs w:val="20"/>
                    </w:rPr>
                    <w:t>3529928.94</w:t>
                  </w:r>
                </w:p>
              </w:tc>
            </w:tr>
            <w:tr w:rsidR="005C4BF5" w:rsidRPr="002921C0" w14:paraId="152D30B0" w14:textId="77777777" w:rsidTr="00B22C31">
              <w:trPr>
                <w:trHeight w:val="38"/>
                <w:jc w:val="center"/>
              </w:trPr>
              <w:tc>
                <w:tcPr>
                  <w:tcW w:w="1140" w:type="dxa"/>
                  <w:shd w:val="clear" w:color="auto" w:fill="auto"/>
                  <w:vAlign w:val="center"/>
                </w:tcPr>
                <w:p w14:paraId="5761719C" w14:textId="77777777" w:rsidR="005C4BF5" w:rsidRPr="002921C0" w:rsidRDefault="005C4BF5" w:rsidP="00B22C31">
                  <w:pPr>
                    <w:jc w:val="center"/>
                    <w:rPr>
                      <w:sz w:val="20"/>
                      <w:szCs w:val="20"/>
                    </w:rPr>
                  </w:pPr>
                  <w:r w:rsidRPr="0087376D">
                    <w:rPr>
                      <w:sz w:val="20"/>
                      <w:szCs w:val="20"/>
                    </w:rPr>
                    <w:t>179</w:t>
                  </w:r>
                </w:p>
              </w:tc>
              <w:tc>
                <w:tcPr>
                  <w:tcW w:w="1670" w:type="dxa"/>
                  <w:shd w:val="clear" w:color="auto" w:fill="auto"/>
                  <w:vAlign w:val="center"/>
                </w:tcPr>
                <w:p w14:paraId="50504F14" w14:textId="77777777" w:rsidR="005C4BF5" w:rsidRPr="002921C0" w:rsidRDefault="005C4BF5" w:rsidP="00B22C31">
                  <w:pPr>
                    <w:jc w:val="center"/>
                    <w:rPr>
                      <w:sz w:val="20"/>
                      <w:szCs w:val="20"/>
                    </w:rPr>
                  </w:pPr>
                  <w:r w:rsidRPr="0087376D">
                    <w:rPr>
                      <w:sz w:val="20"/>
                      <w:szCs w:val="20"/>
                    </w:rPr>
                    <w:t>962351.89</w:t>
                  </w:r>
                </w:p>
              </w:tc>
              <w:tc>
                <w:tcPr>
                  <w:tcW w:w="1772" w:type="dxa"/>
                  <w:shd w:val="clear" w:color="auto" w:fill="auto"/>
                  <w:vAlign w:val="center"/>
                </w:tcPr>
                <w:p w14:paraId="33F69133" w14:textId="77777777" w:rsidR="005C4BF5" w:rsidRPr="002921C0" w:rsidRDefault="005C4BF5" w:rsidP="00B22C31">
                  <w:pPr>
                    <w:jc w:val="center"/>
                    <w:rPr>
                      <w:sz w:val="20"/>
                      <w:szCs w:val="20"/>
                    </w:rPr>
                  </w:pPr>
                  <w:r w:rsidRPr="0087376D">
                    <w:rPr>
                      <w:sz w:val="20"/>
                      <w:szCs w:val="20"/>
                    </w:rPr>
                    <w:t>3529925.12</w:t>
                  </w:r>
                </w:p>
              </w:tc>
            </w:tr>
            <w:tr w:rsidR="005C4BF5" w:rsidRPr="002921C0" w14:paraId="58035AA4" w14:textId="77777777" w:rsidTr="00B22C31">
              <w:trPr>
                <w:trHeight w:val="38"/>
                <w:jc w:val="center"/>
              </w:trPr>
              <w:tc>
                <w:tcPr>
                  <w:tcW w:w="1140" w:type="dxa"/>
                  <w:shd w:val="clear" w:color="auto" w:fill="auto"/>
                  <w:vAlign w:val="center"/>
                </w:tcPr>
                <w:p w14:paraId="01B19DA4" w14:textId="77777777" w:rsidR="005C4BF5" w:rsidRPr="002921C0" w:rsidRDefault="005C4BF5" w:rsidP="00B22C31">
                  <w:pPr>
                    <w:jc w:val="center"/>
                    <w:rPr>
                      <w:sz w:val="20"/>
                      <w:szCs w:val="20"/>
                    </w:rPr>
                  </w:pPr>
                  <w:r w:rsidRPr="0087376D">
                    <w:rPr>
                      <w:sz w:val="20"/>
                      <w:szCs w:val="20"/>
                    </w:rPr>
                    <w:t>180</w:t>
                  </w:r>
                </w:p>
              </w:tc>
              <w:tc>
                <w:tcPr>
                  <w:tcW w:w="1670" w:type="dxa"/>
                  <w:shd w:val="clear" w:color="auto" w:fill="auto"/>
                  <w:vAlign w:val="center"/>
                </w:tcPr>
                <w:p w14:paraId="15F95DEB" w14:textId="77777777" w:rsidR="005C4BF5" w:rsidRPr="002921C0" w:rsidRDefault="005C4BF5" w:rsidP="00B22C31">
                  <w:pPr>
                    <w:jc w:val="center"/>
                    <w:rPr>
                      <w:sz w:val="20"/>
                      <w:szCs w:val="20"/>
                    </w:rPr>
                  </w:pPr>
                  <w:r w:rsidRPr="0087376D">
                    <w:rPr>
                      <w:sz w:val="20"/>
                      <w:szCs w:val="20"/>
                    </w:rPr>
                    <w:t>962356.36</w:t>
                  </w:r>
                </w:p>
              </w:tc>
              <w:tc>
                <w:tcPr>
                  <w:tcW w:w="1772" w:type="dxa"/>
                  <w:shd w:val="clear" w:color="auto" w:fill="auto"/>
                  <w:vAlign w:val="center"/>
                </w:tcPr>
                <w:p w14:paraId="1A94C2D6" w14:textId="77777777" w:rsidR="005C4BF5" w:rsidRPr="002921C0" w:rsidRDefault="005C4BF5" w:rsidP="00B22C31">
                  <w:pPr>
                    <w:jc w:val="center"/>
                    <w:rPr>
                      <w:sz w:val="20"/>
                      <w:szCs w:val="20"/>
                    </w:rPr>
                  </w:pPr>
                  <w:r w:rsidRPr="0087376D">
                    <w:rPr>
                      <w:sz w:val="20"/>
                      <w:szCs w:val="20"/>
                    </w:rPr>
                    <w:t>3529920.26</w:t>
                  </w:r>
                </w:p>
              </w:tc>
            </w:tr>
            <w:tr w:rsidR="005C4BF5" w:rsidRPr="002921C0" w14:paraId="065E5C79" w14:textId="77777777" w:rsidTr="00B22C31">
              <w:trPr>
                <w:trHeight w:val="38"/>
                <w:jc w:val="center"/>
              </w:trPr>
              <w:tc>
                <w:tcPr>
                  <w:tcW w:w="1140" w:type="dxa"/>
                  <w:shd w:val="clear" w:color="auto" w:fill="auto"/>
                  <w:vAlign w:val="center"/>
                </w:tcPr>
                <w:p w14:paraId="13B929AF" w14:textId="77777777" w:rsidR="005C4BF5" w:rsidRPr="002921C0" w:rsidRDefault="005C4BF5" w:rsidP="00B22C31">
                  <w:pPr>
                    <w:jc w:val="center"/>
                    <w:rPr>
                      <w:sz w:val="20"/>
                      <w:szCs w:val="20"/>
                    </w:rPr>
                  </w:pPr>
                  <w:r w:rsidRPr="0087376D">
                    <w:rPr>
                      <w:sz w:val="20"/>
                      <w:szCs w:val="20"/>
                    </w:rPr>
                    <w:t>181</w:t>
                  </w:r>
                </w:p>
              </w:tc>
              <w:tc>
                <w:tcPr>
                  <w:tcW w:w="1670" w:type="dxa"/>
                  <w:shd w:val="clear" w:color="auto" w:fill="auto"/>
                  <w:vAlign w:val="center"/>
                </w:tcPr>
                <w:p w14:paraId="4180EBD3" w14:textId="77777777" w:rsidR="005C4BF5" w:rsidRPr="002921C0" w:rsidRDefault="005C4BF5" w:rsidP="00B22C31">
                  <w:pPr>
                    <w:jc w:val="center"/>
                    <w:rPr>
                      <w:sz w:val="20"/>
                      <w:szCs w:val="20"/>
                    </w:rPr>
                  </w:pPr>
                  <w:r w:rsidRPr="0087376D">
                    <w:rPr>
                      <w:sz w:val="20"/>
                      <w:szCs w:val="20"/>
                    </w:rPr>
                    <w:t>962360.3</w:t>
                  </w:r>
                </w:p>
              </w:tc>
              <w:tc>
                <w:tcPr>
                  <w:tcW w:w="1772" w:type="dxa"/>
                  <w:shd w:val="clear" w:color="auto" w:fill="auto"/>
                  <w:vAlign w:val="center"/>
                </w:tcPr>
                <w:p w14:paraId="09E3E1E9" w14:textId="77777777" w:rsidR="005C4BF5" w:rsidRPr="002921C0" w:rsidRDefault="005C4BF5" w:rsidP="00B22C31">
                  <w:pPr>
                    <w:jc w:val="center"/>
                    <w:rPr>
                      <w:sz w:val="20"/>
                      <w:szCs w:val="20"/>
                    </w:rPr>
                  </w:pPr>
                  <w:r w:rsidRPr="0087376D">
                    <w:rPr>
                      <w:sz w:val="20"/>
                      <w:szCs w:val="20"/>
                    </w:rPr>
                    <w:t>3529915.96</w:t>
                  </w:r>
                </w:p>
              </w:tc>
            </w:tr>
            <w:tr w:rsidR="005C4BF5" w:rsidRPr="002921C0" w14:paraId="1CB83086" w14:textId="77777777" w:rsidTr="00B22C31">
              <w:trPr>
                <w:trHeight w:val="38"/>
                <w:jc w:val="center"/>
              </w:trPr>
              <w:tc>
                <w:tcPr>
                  <w:tcW w:w="1140" w:type="dxa"/>
                  <w:shd w:val="clear" w:color="auto" w:fill="auto"/>
                  <w:vAlign w:val="center"/>
                </w:tcPr>
                <w:p w14:paraId="6D0E439A" w14:textId="77777777" w:rsidR="005C4BF5" w:rsidRPr="002921C0" w:rsidRDefault="005C4BF5" w:rsidP="00B22C31">
                  <w:pPr>
                    <w:jc w:val="center"/>
                    <w:rPr>
                      <w:sz w:val="20"/>
                      <w:szCs w:val="20"/>
                    </w:rPr>
                  </w:pPr>
                  <w:r w:rsidRPr="0087376D">
                    <w:rPr>
                      <w:sz w:val="20"/>
                      <w:szCs w:val="20"/>
                    </w:rPr>
                    <w:t>182</w:t>
                  </w:r>
                </w:p>
              </w:tc>
              <w:tc>
                <w:tcPr>
                  <w:tcW w:w="1670" w:type="dxa"/>
                  <w:shd w:val="clear" w:color="auto" w:fill="auto"/>
                  <w:vAlign w:val="center"/>
                </w:tcPr>
                <w:p w14:paraId="57446D3F" w14:textId="77777777" w:rsidR="005C4BF5" w:rsidRPr="002921C0" w:rsidRDefault="005C4BF5" w:rsidP="00B22C31">
                  <w:pPr>
                    <w:jc w:val="center"/>
                    <w:rPr>
                      <w:sz w:val="20"/>
                      <w:szCs w:val="20"/>
                    </w:rPr>
                  </w:pPr>
                  <w:r w:rsidRPr="0087376D">
                    <w:rPr>
                      <w:sz w:val="20"/>
                      <w:szCs w:val="20"/>
                    </w:rPr>
                    <w:t>962365.04</w:t>
                  </w:r>
                </w:p>
              </w:tc>
              <w:tc>
                <w:tcPr>
                  <w:tcW w:w="1772" w:type="dxa"/>
                  <w:shd w:val="clear" w:color="auto" w:fill="auto"/>
                  <w:vAlign w:val="center"/>
                </w:tcPr>
                <w:p w14:paraId="771FDEED" w14:textId="77777777" w:rsidR="005C4BF5" w:rsidRPr="002921C0" w:rsidRDefault="005C4BF5" w:rsidP="00B22C31">
                  <w:pPr>
                    <w:jc w:val="center"/>
                    <w:rPr>
                      <w:sz w:val="20"/>
                      <w:szCs w:val="20"/>
                    </w:rPr>
                  </w:pPr>
                  <w:r w:rsidRPr="0087376D">
                    <w:rPr>
                      <w:sz w:val="20"/>
                      <w:szCs w:val="20"/>
                    </w:rPr>
                    <w:t>3529910.76</w:t>
                  </w:r>
                </w:p>
              </w:tc>
            </w:tr>
            <w:tr w:rsidR="005C4BF5" w:rsidRPr="002921C0" w14:paraId="00924699" w14:textId="77777777" w:rsidTr="00B22C31">
              <w:trPr>
                <w:trHeight w:val="38"/>
                <w:jc w:val="center"/>
              </w:trPr>
              <w:tc>
                <w:tcPr>
                  <w:tcW w:w="1140" w:type="dxa"/>
                  <w:shd w:val="clear" w:color="auto" w:fill="auto"/>
                  <w:vAlign w:val="center"/>
                </w:tcPr>
                <w:p w14:paraId="612A330F" w14:textId="77777777" w:rsidR="005C4BF5" w:rsidRPr="002921C0" w:rsidRDefault="005C4BF5" w:rsidP="00B22C31">
                  <w:pPr>
                    <w:jc w:val="center"/>
                    <w:rPr>
                      <w:sz w:val="20"/>
                      <w:szCs w:val="20"/>
                    </w:rPr>
                  </w:pPr>
                  <w:r w:rsidRPr="0087376D">
                    <w:rPr>
                      <w:sz w:val="20"/>
                      <w:szCs w:val="20"/>
                    </w:rPr>
                    <w:t>183</w:t>
                  </w:r>
                </w:p>
              </w:tc>
              <w:tc>
                <w:tcPr>
                  <w:tcW w:w="1670" w:type="dxa"/>
                  <w:shd w:val="clear" w:color="auto" w:fill="auto"/>
                  <w:vAlign w:val="center"/>
                </w:tcPr>
                <w:p w14:paraId="2AF5B100" w14:textId="77777777" w:rsidR="005C4BF5" w:rsidRPr="002921C0" w:rsidRDefault="005C4BF5" w:rsidP="00B22C31">
                  <w:pPr>
                    <w:jc w:val="center"/>
                    <w:rPr>
                      <w:sz w:val="20"/>
                      <w:szCs w:val="20"/>
                    </w:rPr>
                  </w:pPr>
                  <w:r w:rsidRPr="0087376D">
                    <w:rPr>
                      <w:sz w:val="20"/>
                      <w:szCs w:val="20"/>
                    </w:rPr>
                    <w:t>962368.86</w:t>
                  </w:r>
                </w:p>
              </w:tc>
              <w:tc>
                <w:tcPr>
                  <w:tcW w:w="1772" w:type="dxa"/>
                  <w:shd w:val="clear" w:color="auto" w:fill="auto"/>
                  <w:vAlign w:val="center"/>
                </w:tcPr>
                <w:p w14:paraId="2E940BB7" w14:textId="77777777" w:rsidR="005C4BF5" w:rsidRPr="002921C0" w:rsidRDefault="005C4BF5" w:rsidP="00B22C31">
                  <w:pPr>
                    <w:jc w:val="center"/>
                    <w:rPr>
                      <w:sz w:val="20"/>
                      <w:szCs w:val="20"/>
                    </w:rPr>
                  </w:pPr>
                  <w:r w:rsidRPr="0087376D">
                    <w:rPr>
                      <w:sz w:val="20"/>
                      <w:szCs w:val="20"/>
                    </w:rPr>
                    <w:t>3529906.42</w:t>
                  </w:r>
                </w:p>
              </w:tc>
            </w:tr>
            <w:tr w:rsidR="005C4BF5" w:rsidRPr="002921C0" w14:paraId="674A4018" w14:textId="77777777" w:rsidTr="00B22C31">
              <w:trPr>
                <w:trHeight w:val="38"/>
                <w:jc w:val="center"/>
              </w:trPr>
              <w:tc>
                <w:tcPr>
                  <w:tcW w:w="1140" w:type="dxa"/>
                  <w:shd w:val="clear" w:color="auto" w:fill="auto"/>
                  <w:vAlign w:val="center"/>
                </w:tcPr>
                <w:p w14:paraId="06AB0A44" w14:textId="77777777" w:rsidR="005C4BF5" w:rsidRPr="002921C0" w:rsidRDefault="005C4BF5" w:rsidP="00B22C31">
                  <w:pPr>
                    <w:jc w:val="center"/>
                    <w:rPr>
                      <w:sz w:val="20"/>
                      <w:szCs w:val="20"/>
                    </w:rPr>
                  </w:pPr>
                  <w:r w:rsidRPr="0087376D">
                    <w:rPr>
                      <w:sz w:val="20"/>
                      <w:szCs w:val="20"/>
                    </w:rPr>
                    <w:t>184</w:t>
                  </w:r>
                </w:p>
              </w:tc>
              <w:tc>
                <w:tcPr>
                  <w:tcW w:w="1670" w:type="dxa"/>
                  <w:shd w:val="clear" w:color="auto" w:fill="auto"/>
                  <w:vAlign w:val="center"/>
                </w:tcPr>
                <w:p w14:paraId="6AB58C66" w14:textId="77777777" w:rsidR="005C4BF5" w:rsidRPr="002921C0" w:rsidRDefault="005C4BF5" w:rsidP="00B22C31">
                  <w:pPr>
                    <w:jc w:val="center"/>
                    <w:rPr>
                      <w:sz w:val="20"/>
                      <w:szCs w:val="20"/>
                    </w:rPr>
                  </w:pPr>
                  <w:r w:rsidRPr="0087376D">
                    <w:rPr>
                      <w:sz w:val="20"/>
                      <w:szCs w:val="20"/>
                    </w:rPr>
                    <w:t>962373.86</w:t>
                  </w:r>
                </w:p>
              </w:tc>
              <w:tc>
                <w:tcPr>
                  <w:tcW w:w="1772" w:type="dxa"/>
                  <w:shd w:val="clear" w:color="auto" w:fill="auto"/>
                  <w:vAlign w:val="center"/>
                </w:tcPr>
                <w:p w14:paraId="51D80525" w14:textId="77777777" w:rsidR="005C4BF5" w:rsidRPr="002921C0" w:rsidRDefault="005C4BF5" w:rsidP="00B22C31">
                  <w:pPr>
                    <w:jc w:val="center"/>
                    <w:rPr>
                      <w:sz w:val="20"/>
                      <w:szCs w:val="20"/>
                    </w:rPr>
                  </w:pPr>
                  <w:r w:rsidRPr="0087376D">
                    <w:rPr>
                      <w:sz w:val="20"/>
                      <w:szCs w:val="20"/>
                    </w:rPr>
                    <w:t>3529901.75</w:t>
                  </w:r>
                </w:p>
              </w:tc>
            </w:tr>
            <w:tr w:rsidR="005C4BF5" w:rsidRPr="002921C0" w14:paraId="610FCCD1" w14:textId="77777777" w:rsidTr="00B22C31">
              <w:trPr>
                <w:trHeight w:val="38"/>
                <w:jc w:val="center"/>
              </w:trPr>
              <w:tc>
                <w:tcPr>
                  <w:tcW w:w="1140" w:type="dxa"/>
                  <w:shd w:val="clear" w:color="auto" w:fill="auto"/>
                  <w:vAlign w:val="center"/>
                </w:tcPr>
                <w:p w14:paraId="2689C8E3" w14:textId="77777777" w:rsidR="005C4BF5" w:rsidRPr="002921C0" w:rsidRDefault="005C4BF5" w:rsidP="00B22C31">
                  <w:pPr>
                    <w:jc w:val="center"/>
                    <w:rPr>
                      <w:sz w:val="20"/>
                      <w:szCs w:val="20"/>
                    </w:rPr>
                  </w:pPr>
                  <w:r w:rsidRPr="0087376D">
                    <w:rPr>
                      <w:sz w:val="20"/>
                      <w:szCs w:val="20"/>
                    </w:rPr>
                    <w:lastRenderedPageBreak/>
                    <w:t>185</w:t>
                  </w:r>
                </w:p>
              </w:tc>
              <w:tc>
                <w:tcPr>
                  <w:tcW w:w="1670" w:type="dxa"/>
                  <w:shd w:val="clear" w:color="auto" w:fill="auto"/>
                  <w:vAlign w:val="center"/>
                </w:tcPr>
                <w:p w14:paraId="0EEC8316" w14:textId="77777777" w:rsidR="005C4BF5" w:rsidRPr="002921C0" w:rsidRDefault="005C4BF5" w:rsidP="00B22C31">
                  <w:pPr>
                    <w:jc w:val="center"/>
                    <w:rPr>
                      <w:sz w:val="20"/>
                      <w:szCs w:val="20"/>
                    </w:rPr>
                  </w:pPr>
                  <w:r w:rsidRPr="0087376D">
                    <w:rPr>
                      <w:sz w:val="20"/>
                      <w:szCs w:val="20"/>
                    </w:rPr>
                    <w:t>962378.14</w:t>
                  </w:r>
                </w:p>
              </w:tc>
              <w:tc>
                <w:tcPr>
                  <w:tcW w:w="1772" w:type="dxa"/>
                  <w:shd w:val="clear" w:color="auto" w:fill="auto"/>
                  <w:vAlign w:val="center"/>
                </w:tcPr>
                <w:p w14:paraId="226D9592" w14:textId="77777777" w:rsidR="005C4BF5" w:rsidRPr="002921C0" w:rsidRDefault="005C4BF5" w:rsidP="00B22C31">
                  <w:pPr>
                    <w:jc w:val="center"/>
                    <w:rPr>
                      <w:sz w:val="20"/>
                      <w:szCs w:val="20"/>
                    </w:rPr>
                  </w:pPr>
                  <w:r w:rsidRPr="0087376D">
                    <w:rPr>
                      <w:sz w:val="20"/>
                      <w:szCs w:val="20"/>
                    </w:rPr>
                    <w:t>3529898.38</w:t>
                  </w:r>
                </w:p>
              </w:tc>
            </w:tr>
            <w:tr w:rsidR="005C4BF5" w:rsidRPr="002921C0" w14:paraId="10153F39" w14:textId="77777777" w:rsidTr="00B22C31">
              <w:trPr>
                <w:trHeight w:val="38"/>
                <w:jc w:val="center"/>
              </w:trPr>
              <w:tc>
                <w:tcPr>
                  <w:tcW w:w="1140" w:type="dxa"/>
                  <w:shd w:val="clear" w:color="auto" w:fill="auto"/>
                  <w:vAlign w:val="center"/>
                </w:tcPr>
                <w:p w14:paraId="36315268" w14:textId="77777777" w:rsidR="005C4BF5" w:rsidRPr="002921C0" w:rsidRDefault="005C4BF5" w:rsidP="00B22C31">
                  <w:pPr>
                    <w:jc w:val="center"/>
                    <w:rPr>
                      <w:sz w:val="20"/>
                      <w:szCs w:val="20"/>
                    </w:rPr>
                  </w:pPr>
                  <w:r w:rsidRPr="0087376D">
                    <w:rPr>
                      <w:sz w:val="20"/>
                      <w:szCs w:val="20"/>
                    </w:rPr>
                    <w:t>186</w:t>
                  </w:r>
                </w:p>
              </w:tc>
              <w:tc>
                <w:tcPr>
                  <w:tcW w:w="1670" w:type="dxa"/>
                  <w:shd w:val="clear" w:color="auto" w:fill="auto"/>
                  <w:vAlign w:val="center"/>
                </w:tcPr>
                <w:p w14:paraId="1D332983" w14:textId="77777777" w:rsidR="005C4BF5" w:rsidRPr="002921C0" w:rsidRDefault="005C4BF5" w:rsidP="00B22C31">
                  <w:pPr>
                    <w:jc w:val="center"/>
                    <w:rPr>
                      <w:sz w:val="20"/>
                      <w:szCs w:val="20"/>
                    </w:rPr>
                  </w:pPr>
                  <w:r w:rsidRPr="0087376D">
                    <w:rPr>
                      <w:sz w:val="20"/>
                      <w:szCs w:val="20"/>
                    </w:rPr>
                    <w:t>962383.67</w:t>
                  </w:r>
                </w:p>
              </w:tc>
              <w:tc>
                <w:tcPr>
                  <w:tcW w:w="1772" w:type="dxa"/>
                  <w:shd w:val="clear" w:color="auto" w:fill="auto"/>
                  <w:vAlign w:val="center"/>
                </w:tcPr>
                <w:p w14:paraId="4ECC563D" w14:textId="77777777" w:rsidR="005C4BF5" w:rsidRPr="002921C0" w:rsidRDefault="005C4BF5" w:rsidP="00B22C31">
                  <w:pPr>
                    <w:jc w:val="center"/>
                    <w:rPr>
                      <w:sz w:val="20"/>
                      <w:szCs w:val="20"/>
                    </w:rPr>
                  </w:pPr>
                  <w:r w:rsidRPr="0087376D">
                    <w:rPr>
                      <w:sz w:val="20"/>
                      <w:szCs w:val="20"/>
                    </w:rPr>
                    <w:t>3529897.26</w:t>
                  </w:r>
                </w:p>
              </w:tc>
            </w:tr>
            <w:tr w:rsidR="005C4BF5" w:rsidRPr="002921C0" w14:paraId="69D277A3" w14:textId="77777777" w:rsidTr="00B22C31">
              <w:trPr>
                <w:trHeight w:val="38"/>
                <w:jc w:val="center"/>
              </w:trPr>
              <w:tc>
                <w:tcPr>
                  <w:tcW w:w="1140" w:type="dxa"/>
                  <w:shd w:val="clear" w:color="auto" w:fill="auto"/>
                  <w:vAlign w:val="center"/>
                </w:tcPr>
                <w:p w14:paraId="1A27381D" w14:textId="77777777" w:rsidR="005C4BF5" w:rsidRPr="002921C0" w:rsidRDefault="005C4BF5" w:rsidP="00B22C31">
                  <w:pPr>
                    <w:jc w:val="center"/>
                    <w:rPr>
                      <w:sz w:val="20"/>
                      <w:szCs w:val="20"/>
                    </w:rPr>
                  </w:pPr>
                  <w:r w:rsidRPr="0087376D">
                    <w:rPr>
                      <w:sz w:val="20"/>
                      <w:szCs w:val="20"/>
                    </w:rPr>
                    <w:t>187</w:t>
                  </w:r>
                </w:p>
              </w:tc>
              <w:tc>
                <w:tcPr>
                  <w:tcW w:w="1670" w:type="dxa"/>
                  <w:shd w:val="clear" w:color="auto" w:fill="auto"/>
                  <w:vAlign w:val="center"/>
                </w:tcPr>
                <w:p w14:paraId="6DA0722B" w14:textId="77777777" w:rsidR="005C4BF5" w:rsidRPr="002921C0" w:rsidRDefault="005C4BF5" w:rsidP="00B22C31">
                  <w:pPr>
                    <w:jc w:val="center"/>
                    <w:rPr>
                      <w:sz w:val="20"/>
                      <w:szCs w:val="20"/>
                    </w:rPr>
                  </w:pPr>
                  <w:r w:rsidRPr="0087376D">
                    <w:rPr>
                      <w:sz w:val="20"/>
                      <w:szCs w:val="20"/>
                    </w:rPr>
                    <w:t>962389.34</w:t>
                  </w:r>
                </w:p>
              </w:tc>
              <w:tc>
                <w:tcPr>
                  <w:tcW w:w="1772" w:type="dxa"/>
                  <w:shd w:val="clear" w:color="auto" w:fill="auto"/>
                  <w:vAlign w:val="center"/>
                </w:tcPr>
                <w:p w14:paraId="3F48E052" w14:textId="77777777" w:rsidR="005C4BF5" w:rsidRPr="002921C0" w:rsidRDefault="005C4BF5" w:rsidP="00B22C31">
                  <w:pPr>
                    <w:jc w:val="center"/>
                    <w:rPr>
                      <w:sz w:val="20"/>
                      <w:szCs w:val="20"/>
                    </w:rPr>
                  </w:pPr>
                  <w:r w:rsidRPr="0087376D">
                    <w:rPr>
                      <w:sz w:val="20"/>
                      <w:szCs w:val="20"/>
                    </w:rPr>
                    <w:t>3529895.52</w:t>
                  </w:r>
                </w:p>
              </w:tc>
            </w:tr>
            <w:tr w:rsidR="005C4BF5" w:rsidRPr="002921C0" w14:paraId="7040F119" w14:textId="77777777" w:rsidTr="00B22C31">
              <w:trPr>
                <w:trHeight w:val="38"/>
                <w:jc w:val="center"/>
              </w:trPr>
              <w:tc>
                <w:tcPr>
                  <w:tcW w:w="1140" w:type="dxa"/>
                  <w:shd w:val="clear" w:color="auto" w:fill="auto"/>
                  <w:vAlign w:val="center"/>
                </w:tcPr>
                <w:p w14:paraId="4A449DDA" w14:textId="77777777" w:rsidR="005C4BF5" w:rsidRPr="002921C0" w:rsidRDefault="005C4BF5" w:rsidP="00B22C31">
                  <w:pPr>
                    <w:jc w:val="center"/>
                    <w:rPr>
                      <w:sz w:val="20"/>
                      <w:szCs w:val="20"/>
                    </w:rPr>
                  </w:pPr>
                  <w:r w:rsidRPr="0087376D">
                    <w:rPr>
                      <w:sz w:val="20"/>
                      <w:szCs w:val="20"/>
                    </w:rPr>
                    <w:t>188</w:t>
                  </w:r>
                </w:p>
              </w:tc>
              <w:tc>
                <w:tcPr>
                  <w:tcW w:w="1670" w:type="dxa"/>
                  <w:shd w:val="clear" w:color="auto" w:fill="auto"/>
                  <w:vAlign w:val="center"/>
                </w:tcPr>
                <w:p w14:paraId="456894C7" w14:textId="77777777" w:rsidR="005C4BF5" w:rsidRPr="002921C0" w:rsidRDefault="005C4BF5" w:rsidP="00B22C31">
                  <w:pPr>
                    <w:jc w:val="center"/>
                    <w:rPr>
                      <w:sz w:val="20"/>
                      <w:szCs w:val="20"/>
                    </w:rPr>
                  </w:pPr>
                  <w:r w:rsidRPr="0087376D">
                    <w:rPr>
                      <w:sz w:val="20"/>
                      <w:szCs w:val="20"/>
                    </w:rPr>
                    <w:t>962393.78</w:t>
                  </w:r>
                </w:p>
              </w:tc>
              <w:tc>
                <w:tcPr>
                  <w:tcW w:w="1772" w:type="dxa"/>
                  <w:shd w:val="clear" w:color="auto" w:fill="auto"/>
                  <w:vAlign w:val="center"/>
                </w:tcPr>
                <w:p w14:paraId="5820754D" w14:textId="77777777" w:rsidR="005C4BF5" w:rsidRPr="002921C0" w:rsidRDefault="005C4BF5" w:rsidP="00B22C31">
                  <w:pPr>
                    <w:jc w:val="center"/>
                    <w:rPr>
                      <w:sz w:val="20"/>
                      <w:szCs w:val="20"/>
                    </w:rPr>
                  </w:pPr>
                  <w:r w:rsidRPr="0087376D">
                    <w:rPr>
                      <w:sz w:val="20"/>
                      <w:szCs w:val="20"/>
                    </w:rPr>
                    <w:t>3529892.96</w:t>
                  </w:r>
                </w:p>
              </w:tc>
            </w:tr>
            <w:tr w:rsidR="005C4BF5" w:rsidRPr="002921C0" w14:paraId="7EF598CE" w14:textId="77777777" w:rsidTr="00B22C31">
              <w:trPr>
                <w:trHeight w:val="38"/>
                <w:jc w:val="center"/>
              </w:trPr>
              <w:tc>
                <w:tcPr>
                  <w:tcW w:w="1140" w:type="dxa"/>
                  <w:shd w:val="clear" w:color="auto" w:fill="auto"/>
                  <w:vAlign w:val="center"/>
                </w:tcPr>
                <w:p w14:paraId="066E3C07" w14:textId="77777777" w:rsidR="005C4BF5" w:rsidRPr="002921C0" w:rsidRDefault="005C4BF5" w:rsidP="00B22C31">
                  <w:pPr>
                    <w:jc w:val="center"/>
                    <w:rPr>
                      <w:sz w:val="20"/>
                      <w:szCs w:val="20"/>
                    </w:rPr>
                  </w:pPr>
                  <w:r w:rsidRPr="0087376D">
                    <w:rPr>
                      <w:sz w:val="20"/>
                      <w:szCs w:val="20"/>
                    </w:rPr>
                    <w:t>189</w:t>
                  </w:r>
                </w:p>
              </w:tc>
              <w:tc>
                <w:tcPr>
                  <w:tcW w:w="1670" w:type="dxa"/>
                  <w:shd w:val="clear" w:color="auto" w:fill="auto"/>
                  <w:vAlign w:val="center"/>
                </w:tcPr>
                <w:p w14:paraId="4E019A68" w14:textId="77777777" w:rsidR="005C4BF5" w:rsidRPr="002921C0" w:rsidRDefault="005C4BF5" w:rsidP="00B22C31">
                  <w:pPr>
                    <w:jc w:val="center"/>
                    <w:rPr>
                      <w:sz w:val="20"/>
                      <w:szCs w:val="20"/>
                    </w:rPr>
                  </w:pPr>
                  <w:r w:rsidRPr="0087376D">
                    <w:rPr>
                      <w:sz w:val="20"/>
                      <w:szCs w:val="20"/>
                    </w:rPr>
                    <w:t>962399.03</w:t>
                  </w:r>
                </w:p>
              </w:tc>
              <w:tc>
                <w:tcPr>
                  <w:tcW w:w="1772" w:type="dxa"/>
                  <w:shd w:val="clear" w:color="auto" w:fill="auto"/>
                  <w:vAlign w:val="center"/>
                </w:tcPr>
                <w:p w14:paraId="2E8D54A9" w14:textId="77777777" w:rsidR="005C4BF5" w:rsidRPr="002921C0" w:rsidRDefault="005C4BF5" w:rsidP="00B22C31">
                  <w:pPr>
                    <w:jc w:val="center"/>
                    <w:rPr>
                      <w:sz w:val="20"/>
                      <w:szCs w:val="20"/>
                    </w:rPr>
                  </w:pPr>
                  <w:r w:rsidRPr="0087376D">
                    <w:rPr>
                      <w:sz w:val="20"/>
                      <w:szCs w:val="20"/>
                    </w:rPr>
                    <w:t>3529889</w:t>
                  </w:r>
                </w:p>
              </w:tc>
            </w:tr>
            <w:tr w:rsidR="005C4BF5" w:rsidRPr="002921C0" w14:paraId="15E6E264" w14:textId="77777777" w:rsidTr="00B22C31">
              <w:trPr>
                <w:trHeight w:val="38"/>
                <w:jc w:val="center"/>
              </w:trPr>
              <w:tc>
                <w:tcPr>
                  <w:tcW w:w="1140" w:type="dxa"/>
                  <w:shd w:val="clear" w:color="auto" w:fill="auto"/>
                  <w:vAlign w:val="center"/>
                </w:tcPr>
                <w:p w14:paraId="2EF406A1" w14:textId="77777777" w:rsidR="005C4BF5" w:rsidRPr="002921C0" w:rsidRDefault="005C4BF5" w:rsidP="00B22C31">
                  <w:pPr>
                    <w:jc w:val="center"/>
                    <w:rPr>
                      <w:sz w:val="20"/>
                      <w:szCs w:val="20"/>
                    </w:rPr>
                  </w:pPr>
                  <w:r w:rsidRPr="0087376D">
                    <w:rPr>
                      <w:sz w:val="20"/>
                      <w:szCs w:val="20"/>
                    </w:rPr>
                    <w:t>190</w:t>
                  </w:r>
                </w:p>
              </w:tc>
              <w:tc>
                <w:tcPr>
                  <w:tcW w:w="1670" w:type="dxa"/>
                  <w:shd w:val="clear" w:color="auto" w:fill="auto"/>
                  <w:vAlign w:val="center"/>
                </w:tcPr>
                <w:p w14:paraId="62AF28A0" w14:textId="77777777" w:rsidR="005C4BF5" w:rsidRPr="002921C0" w:rsidRDefault="005C4BF5" w:rsidP="00B22C31">
                  <w:pPr>
                    <w:jc w:val="center"/>
                    <w:rPr>
                      <w:sz w:val="20"/>
                      <w:szCs w:val="20"/>
                    </w:rPr>
                  </w:pPr>
                  <w:r w:rsidRPr="0087376D">
                    <w:rPr>
                      <w:sz w:val="20"/>
                      <w:szCs w:val="20"/>
                    </w:rPr>
                    <w:t>962403.1</w:t>
                  </w:r>
                </w:p>
              </w:tc>
              <w:tc>
                <w:tcPr>
                  <w:tcW w:w="1772" w:type="dxa"/>
                  <w:shd w:val="clear" w:color="auto" w:fill="auto"/>
                  <w:vAlign w:val="center"/>
                </w:tcPr>
                <w:p w14:paraId="74B66FAB" w14:textId="77777777" w:rsidR="005C4BF5" w:rsidRPr="002921C0" w:rsidRDefault="005C4BF5" w:rsidP="00B22C31">
                  <w:pPr>
                    <w:jc w:val="center"/>
                    <w:rPr>
                      <w:sz w:val="20"/>
                      <w:szCs w:val="20"/>
                    </w:rPr>
                  </w:pPr>
                  <w:r w:rsidRPr="0087376D">
                    <w:rPr>
                      <w:sz w:val="20"/>
                      <w:szCs w:val="20"/>
                    </w:rPr>
                    <w:t>3529884.93</w:t>
                  </w:r>
                </w:p>
              </w:tc>
            </w:tr>
            <w:tr w:rsidR="005C4BF5" w:rsidRPr="002921C0" w14:paraId="72F58944" w14:textId="77777777" w:rsidTr="00B22C31">
              <w:trPr>
                <w:trHeight w:val="38"/>
                <w:jc w:val="center"/>
              </w:trPr>
              <w:tc>
                <w:tcPr>
                  <w:tcW w:w="1140" w:type="dxa"/>
                  <w:shd w:val="clear" w:color="auto" w:fill="auto"/>
                  <w:vAlign w:val="center"/>
                </w:tcPr>
                <w:p w14:paraId="5587E620" w14:textId="77777777" w:rsidR="005C4BF5" w:rsidRPr="002921C0" w:rsidRDefault="005C4BF5" w:rsidP="00B22C31">
                  <w:pPr>
                    <w:jc w:val="center"/>
                    <w:rPr>
                      <w:sz w:val="20"/>
                      <w:szCs w:val="20"/>
                    </w:rPr>
                  </w:pPr>
                  <w:r w:rsidRPr="0087376D">
                    <w:rPr>
                      <w:sz w:val="20"/>
                      <w:szCs w:val="20"/>
                    </w:rPr>
                    <w:t>191</w:t>
                  </w:r>
                </w:p>
              </w:tc>
              <w:tc>
                <w:tcPr>
                  <w:tcW w:w="1670" w:type="dxa"/>
                  <w:shd w:val="clear" w:color="auto" w:fill="auto"/>
                  <w:vAlign w:val="center"/>
                </w:tcPr>
                <w:p w14:paraId="5994449F" w14:textId="77777777" w:rsidR="005C4BF5" w:rsidRPr="002921C0" w:rsidRDefault="005C4BF5" w:rsidP="00B22C31">
                  <w:pPr>
                    <w:jc w:val="center"/>
                    <w:rPr>
                      <w:sz w:val="20"/>
                      <w:szCs w:val="20"/>
                    </w:rPr>
                  </w:pPr>
                  <w:r w:rsidRPr="0087376D">
                    <w:rPr>
                      <w:sz w:val="20"/>
                      <w:szCs w:val="20"/>
                    </w:rPr>
                    <w:t>962407.37</w:t>
                  </w:r>
                </w:p>
              </w:tc>
              <w:tc>
                <w:tcPr>
                  <w:tcW w:w="1772" w:type="dxa"/>
                  <w:shd w:val="clear" w:color="auto" w:fill="auto"/>
                  <w:vAlign w:val="center"/>
                </w:tcPr>
                <w:p w14:paraId="2819704A" w14:textId="77777777" w:rsidR="005C4BF5" w:rsidRPr="002921C0" w:rsidRDefault="005C4BF5" w:rsidP="00B22C31">
                  <w:pPr>
                    <w:jc w:val="center"/>
                    <w:rPr>
                      <w:sz w:val="20"/>
                      <w:szCs w:val="20"/>
                    </w:rPr>
                  </w:pPr>
                  <w:r w:rsidRPr="0087376D">
                    <w:rPr>
                      <w:sz w:val="20"/>
                      <w:szCs w:val="20"/>
                    </w:rPr>
                    <w:t>3529880.12</w:t>
                  </w:r>
                </w:p>
              </w:tc>
            </w:tr>
            <w:tr w:rsidR="005C4BF5" w:rsidRPr="002921C0" w14:paraId="6DC60C20" w14:textId="77777777" w:rsidTr="00B22C31">
              <w:trPr>
                <w:trHeight w:val="38"/>
                <w:jc w:val="center"/>
              </w:trPr>
              <w:tc>
                <w:tcPr>
                  <w:tcW w:w="1140" w:type="dxa"/>
                  <w:shd w:val="clear" w:color="auto" w:fill="auto"/>
                  <w:vAlign w:val="center"/>
                </w:tcPr>
                <w:p w14:paraId="509FF35B" w14:textId="77777777" w:rsidR="005C4BF5" w:rsidRPr="002921C0" w:rsidRDefault="005C4BF5" w:rsidP="00B22C31">
                  <w:pPr>
                    <w:jc w:val="center"/>
                    <w:rPr>
                      <w:sz w:val="20"/>
                      <w:szCs w:val="20"/>
                    </w:rPr>
                  </w:pPr>
                  <w:r w:rsidRPr="0087376D">
                    <w:rPr>
                      <w:sz w:val="20"/>
                      <w:szCs w:val="20"/>
                    </w:rPr>
                    <w:t>192</w:t>
                  </w:r>
                </w:p>
              </w:tc>
              <w:tc>
                <w:tcPr>
                  <w:tcW w:w="1670" w:type="dxa"/>
                  <w:shd w:val="clear" w:color="auto" w:fill="auto"/>
                  <w:vAlign w:val="center"/>
                </w:tcPr>
                <w:p w14:paraId="2347DB6D" w14:textId="77777777" w:rsidR="005C4BF5" w:rsidRPr="002921C0" w:rsidRDefault="005C4BF5" w:rsidP="00B22C31">
                  <w:pPr>
                    <w:jc w:val="center"/>
                    <w:rPr>
                      <w:sz w:val="20"/>
                      <w:szCs w:val="20"/>
                    </w:rPr>
                  </w:pPr>
                  <w:r w:rsidRPr="0087376D">
                    <w:rPr>
                      <w:sz w:val="20"/>
                      <w:szCs w:val="20"/>
                    </w:rPr>
                    <w:t>962410.38</w:t>
                  </w:r>
                </w:p>
              </w:tc>
              <w:tc>
                <w:tcPr>
                  <w:tcW w:w="1772" w:type="dxa"/>
                  <w:shd w:val="clear" w:color="auto" w:fill="auto"/>
                  <w:vAlign w:val="center"/>
                </w:tcPr>
                <w:p w14:paraId="16B9B79F" w14:textId="77777777" w:rsidR="005C4BF5" w:rsidRPr="002921C0" w:rsidRDefault="005C4BF5" w:rsidP="00B22C31">
                  <w:pPr>
                    <w:jc w:val="center"/>
                    <w:rPr>
                      <w:sz w:val="20"/>
                      <w:szCs w:val="20"/>
                    </w:rPr>
                  </w:pPr>
                  <w:r w:rsidRPr="0087376D">
                    <w:rPr>
                      <w:sz w:val="20"/>
                      <w:szCs w:val="20"/>
                    </w:rPr>
                    <w:t>3529875.72</w:t>
                  </w:r>
                </w:p>
              </w:tc>
            </w:tr>
            <w:tr w:rsidR="005C4BF5" w:rsidRPr="002921C0" w14:paraId="4F7E8E23" w14:textId="77777777" w:rsidTr="00B22C31">
              <w:trPr>
                <w:trHeight w:val="38"/>
                <w:jc w:val="center"/>
              </w:trPr>
              <w:tc>
                <w:tcPr>
                  <w:tcW w:w="1140" w:type="dxa"/>
                  <w:shd w:val="clear" w:color="auto" w:fill="auto"/>
                  <w:vAlign w:val="center"/>
                </w:tcPr>
                <w:p w14:paraId="61CC1EC2" w14:textId="77777777" w:rsidR="005C4BF5" w:rsidRPr="002921C0" w:rsidRDefault="005C4BF5" w:rsidP="00B22C31">
                  <w:pPr>
                    <w:jc w:val="center"/>
                    <w:rPr>
                      <w:sz w:val="20"/>
                      <w:szCs w:val="20"/>
                    </w:rPr>
                  </w:pPr>
                  <w:r w:rsidRPr="0087376D">
                    <w:rPr>
                      <w:sz w:val="20"/>
                      <w:szCs w:val="20"/>
                    </w:rPr>
                    <w:t>193</w:t>
                  </w:r>
                </w:p>
              </w:tc>
              <w:tc>
                <w:tcPr>
                  <w:tcW w:w="1670" w:type="dxa"/>
                  <w:shd w:val="clear" w:color="auto" w:fill="auto"/>
                  <w:vAlign w:val="center"/>
                </w:tcPr>
                <w:p w14:paraId="6EC4F17C" w14:textId="77777777" w:rsidR="005C4BF5" w:rsidRPr="002921C0" w:rsidRDefault="005C4BF5" w:rsidP="00B22C31">
                  <w:pPr>
                    <w:jc w:val="center"/>
                    <w:rPr>
                      <w:sz w:val="20"/>
                      <w:szCs w:val="20"/>
                    </w:rPr>
                  </w:pPr>
                  <w:r w:rsidRPr="0087376D">
                    <w:rPr>
                      <w:sz w:val="20"/>
                      <w:szCs w:val="20"/>
                    </w:rPr>
                    <w:t>962415.12</w:t>
                  </w:r>
                </w:p>
              </w:tc>
              <w:tc>
                <w:tcPr>
                  <w:tcW w:w="1772" w:type="dxa"/>
                  <w:shd w:val="clear" w:color="auto" w:fill="auto"/>
                  <w:vAlign w:val="center"/>
                </w:tcPr>
                <w:p w14:paraId="1471094D" w14:textId="77777777" w:rsidR="005C4BF5" w:rsidRPr="002921C0" w:rsidRDefault="005C4BF5" w:rsidP="00B22C31">
                  <w:pPr>
                    <w:jc w:val="center"/>
                    <w:rPr>
                      <w:sz w:val="20"/>
                      <w:szCs w:val="20"/>
                    </w:rPr>
                  </w:pPr>
                  <w:r w:rsidRPr="0087376D">
                    <w:rPr>
                      <w:sz w:val="20"/>
                      <w:szCs w:val="20"/>
                    </w:rPr>
                    <w:t>3529870.2</w:t>
                  </w:r>
                </w:p>
              </w:tc>
            </w:tr>
            <w:tr w:rsidR="005C4BF5" w:rsidRPr="002921C0" w14:paraId="46FC5126" w14:textId="77777777" w:rsidTr="00B22C31">
              <w:trPr>
                <w:trHeight w:val="38"/>
                <w:jc w:val="center"/>
              </w:trPr>
              <w:tc>
                <w:tcPr>
                  <w:tcW w:w="1140" w:type="dxa"/>
                  <w:shd w:val="clear" w:color="auto" w:fill="auto"/>
                  <w:vAlign w:val="center"/>
                </w:tcPr>
                <w:p w14:paraId="451FB346" w14:textId="77777777" w:rsidR="005C4BF5" w:rsidRPr="002921C0" w:rsidRDefault="005C4BF5" w:rsidP="00B22C31">
                  <w:pPr>
                    <w:jc w:val="center"/>
                    <w:rPr>
                      <w:sz w:val="20"/>
                      <w:szCs w:val="20"/>
                    </w:rPr>
                  </w:pPr>
                  <w:r w:rsidRPr="0087376D">
                    <w:rPr>
                      <w:sz w:val="20"/>
                      <w:szCs w:val="20"/>
                    </w:rPr>
                    <w:t>194</w:t>
                  </w:r>
                </w:p>
              </w:tc>
              <w:tc>
                <w:tcPr>
                  <w:tcW w:w="1670" w:type="dxa"/>
                  <w:shd w:val="clear" w:color="auto" w:fill="auto"/>
                  <w:vAlign w:val="center"/>
                </w:tcPr>
                <w:p w14:paraId="6C2D671C" w14:textId="77777777" w:rsidR="005C4BF5" w:rsidRPr="002921C0" w:rsidRDefault="005C4BF5" w:rsidP="00B22C31">
                  <w:pPr>
                    <w:jc w:val="center"/>
                    <w:rPr>
                      <w:sz w:val="20"/>
                      <w:szCs w:val="20"/>
                    </w:rPr>
                  </w:pPr>
                  <w:r w:rsidRPr="0087376D">
                    <w:rPr>
                      <w:sz w:val="20"/>
                      <w:szCs w:val="20"/>
                    </w:rPr>
                    <w:t>962420.39</w:t>
                  </w:r>
                </w:p>
              </w:tc>
              <w:tc>
                <w:tcPr>
                  <w:tcW w:w="1772" w:type="dxa"/>
                  <w:shd w:val="clear" w:color="auto" w:fill="auto"/>
                  <w:vAlign w:val="center"/>
                </w:tcPr>
                <w:p w14:paraId="24D97F7B" w14:textId="77777777" w:rsidR="005C4BF5" w:rsidRPr="002921C0" w:rsidRDefault="005C4BF5" w:rsidP="00B22C31">
                  <w:pPr>
                    <w:jc w:val="center"/>
                    <w:rPr>
                      <w:sz w:val="20"/>
                      <w:szCs w:val="20"/>
                    </w:rPr>
                  </w:pPr>
                  <w:r w:rsidRPr="0087376D">
                    <w:rPr>
                      <w:sz w:val="20"/>
                      <w:szCs w:val="20"/>
                    </w:rPr>
                    <w:t>3529865.79</w:t>
                  </w:r>
                </w:p>
              </w:tc>
            </w:tr>
            <w:tr w:rsidR="005C4BF5" w:rsidRPr="002921C0" w14:paraId="4A42DF36" w14:textId="77777777" w:rsidTr="00B22C31">
              <w:trPr>
                <w:trHeight w:val="38"/>
                <w:jc w:val="center"/>
              </w:trPr>
              <w:tc>
                <w:tcPr>
                  <w:tcW w:w="1140" w:type="dxa"/>
                  <w:shd w:val="clear" w:color="auto" w:fill="auto"/>
                  <w:vAlign w:val="center"/>
                </w:tcPr>
                <w:p w14:paraId="58C1F2DF" w14:textId="77777777" w:rsidR="005C4BF5" w:rsidRPr="002921C0" w:rsidRDefault="005C4BF5" w:rsidP="00B22C31">
                  <w:pPr>
                    <w:jc w:val="center"/>
                    <w:rPr>
                      <w:sz w:val="20"/>
                      <w:szCs w:val="20"/>
                    </w:rPr>
                  </w:pPr>
                  <w:r w:rsidRPr="0087376D">
                    <w:rPr>
                      <w:sz w:val="20"/>
                      <w:szCs w:val="20"/>
                    </w:rPr>
                    <w:t>195</w:t>
                  </w:r>
                </w:p>
              </w:tc>
              <w:tc>
                <w:tcPr>
                  <w:tcW w:w="1670" w:type="dxa"/>
                  <w:shd w:val="clear" w:color="auto" w:fill="auto"/>
                  <w:vAlign w:val="center"/>
                </w:tcPr>
                <w:p w14:paraId="238F4D93" w14:textId="77777777" w:rsidR="005C4BF5" w:rsidRPr="002921C0" w:rsidRDefault="005C4BF5" w:rsidP="00B22C31">
                  <w:pPr>
                    <w:jc w:val="center"/>
                    <w:rPr>
                      <w:sz w:val="20"/>
                      <w:szCs w:val="20"/>
                    </w:rPr>
                  </w:pPr>
                  <w:r w:rsidRPr="0087376D">
                    <w:rPr>
                      <w:sz w:val="20"/>
                      <w:szCs w:val="20"/>
                    </w:rPr>
                    <w:t>962424.76</w:t>
                  </w:r>
                </w:p>
              </w:tc>
              <w:tc>
                <w:tcPr>
                  <w:tcW w:w="1772" w:type="dxa"/>
                  <w:shd w:val="clear" w:color="auto" w:fill="auto"/>
                  <w:vAlign w:val="center"/>
                </w:tcPr>
                <w:p w14:paraId="4B9FBDD8" w14:textId="77777777" w:rsidR="005C4BF5" w:rsidRPr="002921C0" w:rsidRDefault="005C4BF5" w:rsidP="00B22C31">
                  <w:pPr>
                    <w:jc w:val="center"/>
                    <w:rPr>
                      <w:sz w:val="20"/>
                      <w:szCs w:val="20"/>
                    </w:rPr>
                  </w:pPr>
                  <w:r w:rsidRPr="0087376D">
                    <w:rPr>
                      <w:sz w:val="20"/>
                      <w:szCs w:val="20"/>
                    </w:rPr>
                    <w:t>3529862.39</w:t>
                  </w:r>
                </w:p>
              </w:tc>
            </w:tr>
            <w:tr w:rsidR="005C4BF5" w:rsidRPr="002921C0" w14:paraId="295D91DE" w14:textId="77777777" w:rsidTr="00B22C31">
              <w:trPr>
                <w:trHeight w:val="38"/>
                <w:jc w:val="center"/>
              </w:trPr>
              <w:tc>
                <w:tcPr>
                  <w:tcW w:w="1140" w:type="dxa"/>
                  <w:shd w:val="clear" w:color="auto" w:fill="auto"/>
                  <w:vAlign w:val="center"/>
                </w:tcPr>
                <w:p w14:paraId="0279E8FF" w14:textId="77777777" w:rsidR="005C4BF5" w:rsidRPr="002921C0" w:rsidRDefault="005C4BF5" w:rsidP="00B22C31">
                  <w:pPr>
                    <w:jc w:val="center"/>
                    <w:rPr>
                      <w:sz w:val="20"/>
                      <w:szCs w:val="20"/>
                    </w:rPr>
                  </w:pPr>
                  <w:r w:rsidRPr="0087376D">
                    <w:rPr>
                      <w:sz w:val="20"/>
                      <w:szCs w:val="20"/>
                    </w:rPr>
                    <w:t>196</w:t>
                  </w:r>
                </w:p>
              </w:tc>
              <w:tc>
                <w:tcPr>
                  <w:tcW w:w="1670" w:type="dxa"/>
                  <w:shd w:val="clear" w:color="auto" w:fill="auto"/>
                  <w:vAlign w:val="center"/>
                </w:tcPr>
                <w:p w14:paraId="19EC31F7" w14:textId="77777777" w:rsidR="005C4BF5" w:rsidRPr="002921C0" w:rsidRDefault="005C4BF5" w:rsidP="00B22C31">
                  <w:pPr>
                    <w:jc w:val="center"/>
                    <w:rPr>
                      <w:sz w:val="20"/>
                      <w:szCs w:val="20"/>
                    </w:rPr>
                  </w:pPr>
                  <w:r w:rsidRPr="0087376D">
                    <w:rPr>
                      <w:sz w:val="20"/>
                      <w:szCs w:val="20"/>
                    </w:rPr>
                    <w:t>962430</w:t>
                  </w:r>
                </w:p>
              </w:tc>
              <w:tc>
                <w:tcPr>
                  <w:tcW w:w="1772" w:type="dxa"/>
                  <w:shd w:val="clear" w:color="auto" w:fill="auto"/>
                  <w:vAlign w:val="center"/>
                </w:tcPr>
                <w:p w14:paraId="15459479" w14:textId="77777777" w:rsidR="005C4BF5" w:rsidRPr="002921C0" w:rsidRDefault="005C4BF5" w:rsidP="00B22C31">
                  <w:pPr>
                    <w:jc w:val="center"/>
                    <w:rPr>
                      <w:sz w:val="20"/>
                      <w:szCs w:val="20"/>
                    </w:rPr>
                  </w:pPr>
                  <w:r w:rsidRPr="0087376D">
                    <w:rPr>
                      <w:sz w:val="20"/>
                      <w:szCs w:val="20"/>
                    </w:rPr>
                    <w:t>3529857.97</w:t>
                  </w:r>
                </w:p>
              </w:tc>
            </w:tr>
            <w:tr w:rsidR="005C4BF5" w:rsidRPr="002921C0" w14:paraId="3E65430D" w14:textId="77777777" w:rsidTr="00B22C31">
              <w:trPr>
                <w:trHeight w:val="38"/>
                <w:jc w:val="center"/>
              </w:trPr>
              <w:tc>
                <w:tcPr>
                  <w:tcW w:w="1140" w:type="dxa"/>
                  <w:shd w:val="clear" w:color="auto" w:fill="auto"/>
                  <w:vAlign w:val="center"/>
                </w:tcPr>
                <w:p w14:paraId="05B1B610" w14:textId="77777777" w:rsidR="005C4BF5" w:rsidRPr="002921C0" w:rsidRDefault="005C4BF5" w:rsidP="00B22C31">
                  <w:pPr>
                    <w:jc w:val="center"/>
                    <w:rPr>
                      <w:sz w:val="20"/>
                      <w:szCs w:val="20"/>
                    </w:rPr>
                  </w:pPr>
                  <w:r w:rsidRPr="0087376D">
                    <w:rPr>
                      <w:sz w:val="20"/>
                      <w:szCs w:val="20"/>
                    </w:rPr>
                    <w:t>197</w:t>
                  </w:r>
                </w:p>
              </w:tc>
              <w:tc>
                <w:tcPr>
                  <w:tcW w:w="1670" w:type="dxa"/>
                  <w:shd w:val="clear" w:color="auto" w:fill="auto"/>
                  <w:vAlign w:val="center"/>
                </w:tcPr>
                <w:p w14:paraId="0DA23113" w14:textId="77777777" w:rsidR="005C4BF5" w:rsidRPr="002921C0" w:rsidRDefault="005C4BF5" w:rsidP="00B22C31">
                  <w:pPr>
                    <w:jc w:val="center"/>
                    <w:rPr>
                      <w:sz w:val="20"/>
                      <w:szCs w:val="20"/>
                    </w:rPr>
                  </w:pPr>
                  <w:r w:rsidRPr="0087376D">
                    <w:rPr>
                      <w:sz w:val="20"/>
                      <w:szCs w:val="20"/>
                    </w:rPr>
                    <w:t>962433.44</w:t>
                  </w:r>
                </w:p>
              </w:tc>
              <w:tc>
                <w:tcPr>
                  <w:tcW w:w="1772" w:type="dxa"/>
                  <w:shd w:val="clear" w:color="auto" w:fill="auto"/>
                  <w:vAlign w:val="center"/>
                </w:tcPr>
                <w:p w14:paraId="22414E4A" w14:textId="77777777" w:rsidR="005C4BF5" w:rsidRPr="002921C0" w:rsidRDefault="005C4BF5" w:rsidP="00B22C31">
                  <w:pPr>
                    <w:jc w:val="center"/>
                    <w:rPr>
                      <w:sz w:val="20"/>
                      <w:szCs w:val="20"/>
                    </w:rPr>
                  </w:pPr>
                  <w:r w:rsidRPr="0087376D">
                    <w:rPr>
                      <w:sz w:val="20"/>
                      <w:szCs w:val="20"/>
                    </w:rPr>
                    <w:t>3529854.05</w:t>
                  </w:r>
                </w:p>
              </w:tc>
            </w:tr>
            <w:tr w:rsidR="005C4BF5" w:rsidRPr="002921C0" w14:paraId="174E41A8" w14:textId="77777777" w:rsidTr="00B22C31">
              <w:trPr>
                <w:trHeight w:val="38"/>
                <w:jc w:val="center"/>
              </w:trPr>
              <w:tc>
                <w:tcPr>
                  <w:tcW w:w="1140" w:type="dxa"/>
                  <w:shd w:val="clear" w:color="auto" w:fill="auto"/>
                  <w:vAlign w:val="center"/>
                </w:tcPr>
                <w:p w14:paraId="4DCA1F37" w14:textId="77777777" w:rsidR="005C4BF5" w:rsidRPr="002921C0" w:rsidRDefault="005C4BF5" w:rsidP="00B22C31">
                  <w:pPr>
                    <w:jc w:val="center"/>
                    <w:rPr>
                      <w:sz w:val="20"/>
                      <w:szCs w:val="20"/>
                    </w:rPr>
                  </w:pPr>
                  <w:r w:rsidRPr="0087376D">
                    <w:rPr>
                      <w:sz w:val="20"/>
                      <w:szCs w:val="20"/>
                    </w:rPr>
                    <w:t>198</w:t>
                  </w:r>
                </w:p>
              </w:tc>
              <w:tc>
                <w:tcPr>
                  <w:tcW w:w="1670" w:type="dxa"/>
                  <w:shd w:val="clear" w:color="auto" w:fill="auto"/>
                  <w:vAlign w:val="center"/>
                </w:tcPr>
                <w:p w14:paraId="5E1C647C" w14:textId="77777777" w:rsidR="005C4BF5" w:rsidRPr="002921C0" w:rsidRDefault="005C4BF5" w:rsidP="00B22C31">
                  <w:pPr>
                    <w:jc w:val="center"/>
                    <w:rPr>
                      <w:sz w:val="20"/>
                      <w:szCs w:val="20"/>
                    </w:rPr>
                  </w:pPr>
                  <w:r w:rsidRPr="0087376D">
                    <w:rPr>
                      <w:sz w:val="20"/>
                      <w:szCs w:val="20"/>
                    </w:rPr>
                    <w:t>962436.44</w:t>
                  </w:r>
                </w:p>
              </w:tc>
              <w:tc>
                <w:tcPr>
                  <w:tcW w:w="1772" w:type="dxa"/>
                  <w:shd w:val="clear" w:color="auto" w:fill="auto"/>
                  <w:vAlign w:val="center"/>
                </w:tcPr>
                <w:p w14:paraId="0247CB48" w14:textId="77777777" w:rsidR="005C4BF5" w:rsidRPr="002921C0" w:rsidRDefault="005C4BF5" w:rsidP="00B22C31">
                  <w:pPr>
                    <w:jc w:val="center"/>
                    <w:rPr>
                      <w:sz w:val="20"/>
                      <w:szCs w:val="20"/>
                    </w:rPr>
                  </w:pPr>
                  <w:r w:rsidRPr="0087376D">
                    <w:rPr>
                      <w:sz w:val="20"/>
                      <w:szCs w:val="20"/>
                    </w:rPr>
                    <w:t>3529849.05</w:t>
                  </w:r>
                </w:p>
              </w:tc>
            </w:tr>
            <w:tr w:rsidR="005C4BF5" w:rsidRPr="002921C0" w14:paraId="3162571D" w14:textId="77777777" w:rsidTr="00B22C31">
              <w:trPr>
                <w:trHeight w:val="38"/>
                <w:jc w:val="center"/>
              </w:trPr>
              <w:tc>
                <w:tcPr>
                  <w:tcW w:w="1140" w:type="dxa"/>
                  <w:shd w:val="clear" w:color="auto" w:fill="auto"/>
                  <w:vAlign w:val="center"/>
                </w:tcPr>
                <w:p w14:paraId="30397BDD" w14:textId="77777777" w:rsidR="005C4BF5" w:rsidRPr="002921C0" w:rsidRDefault="005C4BF5" w:rsidP="00B22C31">
                  <w:pPr>
                    <w:jc w:val="center"/>
                    <w:rPr>
                      <w:sz w:val="20"/>
                      <w:szCs w:val="20"/>
                    </w:rPr>
                  </w:pPr>
                  <w:r w:rsidRPr="0087376D">
                    <w:rPr>
                      <w:sz w:val="20"/>
                      <w:szCs w:val="20"/>
                    </w:rPr>
                    <w:t>199</w:t>
                  </w:r>
                </w:p>
              </w:tc>
              <w:tc>
                <w:tcPr>
                  <w:tcW w:w="1670" w:type="dxa"/>
                  <w:shd w:val="clear" w:color="auto" w:fill="auto"/>
                  <w:vAlign w:val="center"/>
                </w:tcPr>
                <w:p w14:paraId="28518FC0" w14:textId="77777777" w:rsidR="005C4BF5" w:rsidRPr="002921C0" w:rsidRDefault="005C4BF5" w:rsidP="00B22C31">
                  <w:pPr>
                    <w:jc w:val="center"/>
                    <w:rPr>
                      <w:sz w:val="20"/>
                      <w:szCs w:val="20"/>
                    </w:rPr>
                  </w:pPr>
                  <w:r w:rsidRPr="0087376D">
                    <w:rPr>
                      <w:sz w:val="20"/>
                      <w:szCs w:val="20"/>
                    </w:rPr>
                    <w:t>962440.77</w:t>
                  </w:r>
                </w:p>
              </w:tc>
              <w:tc>
                <w:tcPr>
                  <w:tcW w:w="1772" w:type="dxa"/>
                  <w:shd w:val="clear" w:color="auto" w:fill="auto"/>
                  <w:vAlign w:val="center"/>
                </w:tcPr>
                <w:p w14:paraId="5C0470A5" w14:textId="77777777" w:rsidR="005C4BF5" w:rsidRPr="002921C0" w:rsidRDefault="005C4BF5" w:rsidP="00B22C31">
                  <w:pPr>
                    <w:jc w:val="center"/>
                    <w:rPr>
                      <w:sz w:val="20"/>
                      <w:szCs w:val="20"/>
                    </w:rPr>
                  </w:pPr>
                  <w:r w:rsidRPr="0087376D">
                    <w:rPr>
                      <w:sz w:val="20"/>
                      <w:szCs w:val="20"/>
                    </w:rPr>
                    <w:t>3529846.06</w:t>
                  </w:r>
                </w:p>
              </w:tc>
            </w:tr>
            <w:tr w:rsidR="005C4BF5" w:rsidRPr="002921C0" w14:paraId="45EC2A2E" w14:textId="77777777" w:rsidTr="00B22C31">
              <w:trPr>
                <w:trHeight w:val="38"/>
                <w:jc w:val="center"/>
              </w:trPr>
              <w:tc>
                <w:tcPr>
                  <w:tcW w:w="1140" w:type="dxa"/>
                  <w:shd w:val="clear" w:color="auto" w:fill="auto"/>
                  <w:vAlign w:val="center"/>
                </w:tcPr>
                <w:p w14:paraId="24B4BFF7" w14:textId="77777777" w:rsidR="005C4BF5" w:rsidRPr="002921C0" w:rsidRDefault="005C4BF5" w:rsidP="00B22C31">
                  <w:pPr>
                    <w:jc w:val="center"/>
                    <w:rPr>
                      <w:sz w:val="20"/>
                      <w:szCs w:val="20"/>
                    </w:rPr>
                  </w:pPr>
                  <w:r w:rsidRPr="0087376D">
                    <w:rPr>
                      <w:sz w:val="20"/>
                      <w:szCs w:val="20"/>
                    </w:rPr>
                    <w:t>200</w:t>
                  </w:r>
                </w:p>
              </w:tc>
              <w:tc>
                <w:tcPr>
                  <w:tcW w:w="1670" w:type="dxa"/>
                  <w:shd w:val="clear" w:color="auto" w:fill="auto"/>
                  <w:vAlign w:val="center"/>
                </w:tcPr>
                <w:p w14:paraId="453524B2" w14:textId="77777777" w:rsidR="005C4BF5" w:rsidRPr="002921C0" w:rsidRDefault="005C4BF5" w:rsidP="00B22C31">
                  <w:pPr>
                    <w:jc w:val="center"/>
                    <w:rPr>
                      <w:sz w:val="20"/>
                      <w:szCs w:val="20"/>
                    </w:rPr>
                  </w:pPr>
                  <w:r w:rsidRPr="0087376D">
                    <w:rPr>
                      <w:sz w:val="20"/>
                      <w:szCs w:val="20"/>
                    </w:rPr>
                    <w:t>962446.23</w:t>
                  </w:r>
                </w:p>
              </w:tc>
              <w:tc>
                <w:tcPr>
                  <w:tcW w:w="1772" w:type="dxa"/>
                  <w:shd w:val="clear" w:color="auto" w:fill="auto"/>
                  <w:vAlign w:val="center"/>
                </w:tcPr>
                <w:p w14:paraId="22CDA2D2" w14:textId="77777777" w:rsidR="005C4BF5" w:rsidRPr="002921C0" w:rsidRDefault="005C4BF5" w:rsidP="00B22C31">
                  <w:pPr>
                    <w:jc w:val="center"/>
                    <w:rPr>
                      <w:sz w:val="20"/>
                      <w:szCs w:val="20"/>
                    </w:rPr>
                  </w:pPr>
                  <w:r w:rsidRPr="0087376D">
                    <w:rPr>
                      <w:sz w:val="20"/>
                      <w:szCs w:val="20"/>
                    </w:rPr>
                    <w:t>3529843.98</w:t>
                  </w:r>
                </w:p>
              </w:tc>
            </w:tr>
            <w:tr w:rsidR="005C4BF5" w:rsidRPr="002921C0" w14:paraId="3C2FBD32" w14:textId="77777777" w:rsidTr="00B22C31">
              <w:trPr>
                <w:trHeight w:val="38"/>
                <w:jc w:val="center"/>
              </w:trPr>
              <w:tc>
                <w:tcPr>
                  <w:tcW w:w="1140" w:type="dxa"/>
                  <w:shd w:val="clear" w:color="auto" w:fill="auto"/>
                  <w:vAlign w:val="center"/>
                </w:tcPr>
                <w:p w14:paraId="101B0307" w14:textId="77777777" w:rsidR="005C4BF5" w:rsidRPr="002921C0" w:rsidRDefault="005C4BF5" w:rsidP="00B22C31">
                  <w:pPr>
                    <w:jc w:val="center"/>
                    <w:rPr>
                      <w:sz w:val="20"/>
                      <w:szCs w:val="20"/>
                    </w:rPr>
                  </w:pPr>
                  <w:r w:rsidRPr="0087376D">
                    <w:rPr>
                      <w:sz w:val="20"/>
                      <w:szCs w:val="20"/>
                    </w:rPr>
                    <w:t>201</w:t>
                  </w:r>
                </w:p>
              </w:tc>
              <w:tc>
                <w:tcPr>
                  <w:tcW w:w="1670" w:type="dxa"/>
                  <w:shd w:val="clear" w:color="auto" w:fill="auto"/>
                  <w:vAlign w:val="center"/>
                </w:tcPr>
                <w:p w14:paraId="774FCEA0" w14:textId="77777777" w:rsidR="005C4BF5" w:rsidRPr="002921C0" w:rsidRDefault="005C4BF5" w:rsidP="00B22C31">
                  <w:pPr>
                    <w:jc w:val="center"/>
                    <w:rPr>
                      <w:sz w:val="20"/>
                      <w:szCs w:val="20"/>
                    </w:rPr>
                  </w:pPr>
                  <w:r w:rsidRPr="0087376D">
                    <w:rPr>
                      <w:sz w:val="20"/>
                      <w:szCs w:val="20"/>
                    </w:rPr>
                    <w:t>962450.98</w:t>
                  </w:r>
                </w:p>
              </w:tc>
              <w:tc>
                <w:tcPr>
                  <w:tcW w:w="1772" w:type="dxa"/>
                  <w:shd w:val="clear" w:color="auto" w:fill="auto"/>
                  <w:vAlign w:val="center"/>
                </w:tcPr>
                <w:p w14:paraId="4BB6BAF9" w14:textId="77777777" w:rsidR="005C4BF5" w:rsidRPr="002921C0" w:rsidRDefault="005C4BF5" w:rsidP="00B22C31">
                  <w:pPr>
                    <w:jc w:val="center"/>
                    <w:rPr>
                      <w:sz w:val="20"/>
                      <w:szCs w:val="20"/>
                    </w:rPr>
                  </w:pPr>
                  <w:r w:rsidRPr="0087376D">
                    <w:rPr>
                      <w:sz w:val="20"/>
                      <w:szCs w:val="20"/>
                    </w:rPr>
                    <w:t>3529841.4</w:t>
                  </w:r>
                </w:p>
              </w:tc>
            </w:tr>
            <w:tr w:rsidR="005C4BF5" w:rsidRPr="002921C0" w14:paraId="1719B52D" w14:textId="77777777" w:rsidTr="00B22C31">
              <w:trPr>
                <w:trHeight w:val="38"/>
                <w:jc w:val="center"/>
              </w:trPr>
              <w:tc>
                <w:tcPr>
                  <w:tcW w:w="1140" w:type="dxa"/>
                  <w:shd w:val="clear" w:color="auto" w:fill="auto"/>
                  <w:vAlign w:val="center"/>
                </w:tcPr>
                <w:p w14:paraId="0E79FFBC" w14:textId="77777777" w:rsidR="005C4BF5" w:rsidRPr="002921C0" w:rsidRDefault="005C4BF5" w:rsidP="00B22C31">
                  <w:pPr>
                    <w:jc w:val="center"/>
                    <w:rPr>
                      <w:sz w:val="20"/>
                      <w:szCs w:val="20"/>
                    </w:rPr>
                  </w:pPr>
                  <w:r w:rsidRPr="0087376D">
                    <w:rPr>
                      <w:sz w:val="20"/>
                      <w:szCs w:val="20"/>
                    </w:rPr>
                    <w:t>202</w:t>
                  </w:r>
                </w:p>
              </w:tc>
              <w:tc>
                <w:tcPr>
                  <w:tcW w:w="1670" w:type="dxa"/>
                  <w:shd w:val="clear" w:color="auto" w:fill="auto"/>
                  <w:vAlign w:val="center"/>
                </w:tcPr>
                <w:p w14:paraId="7954773B" w14:textId="77777777" w:rsidR="005C4BF5" w:rsidRPr="002921C0" w:rsidRDefault="005C4BF5" w:rsidP="00B22C31">
                  <w:pPr>
                    <w:jc w:val="center"/>
                    <w:rPr>
                      <w:sz w:val="20"/>
                      <w:szCs w:val="20"/>
                    </w:rPr>
                  </w:pPr>
                  <w:r w:rsidRPr="0087376D">
                    <w:rPr>
                      <w:sz w:val="20"/>
                      <w:szCs w:val="20"/>
                    </w:rPr>
                    <w:t>962457</w:t>
                  </w:r>
                </w:p>
              </w:tc>
              <w:tc>
                <w:tcPr>
                  <w:tcW w:w="1772" w:type="dxa"/>
                  <w:shd w:val="clear" w:color="auto" w:fill="auto"/>
                  <w:vAlign w:val="center"/>
                </w:tcPr>
                <w:p w14:paraId="386F0B85" w14:textId="77777777" w:rsidR="005C4BF5" w:rsidRPr="002921C0" w:rsidRDefault="005C4BF5" w:rsidP="00B22C31">
                  <w:pPr>
                    <w:jc w:val="center"/>
                    <w:rPr>
                      <w:sz w:val="20"/>
                      <w:szCs w:val="20"/>
                    </w:rPr>
                  </w:pPr>
                  <w:r w:rsidRPr="0087376D">
                    <w:rPr>
                      <w:sz w:val="20"/>
                      <w:szCs w:val="20"/>
                    </w:rPr>
                    <w:t>3529838.13</w:t>
                  </w:r>
                </w:p>
              </w:tc>
            </w:tr>
            <w:tr w:rsidR="005C4BF5" w:rsidRPr="002921C0" w14:paraId="5DB715CB" w14:textId="77777777" w:rsidTr="00B22C31">
              <w:trPr>
                <w:trHeight w:val="38"/>
                <w:jc w:val="center"/>
              </w:trPr>
              <w:tc>
                <w:tcPr>
                  <w:tcW w:w="1140" w:type="dxa"/>
                  <w:shd w:val="clear" w:color="auto" w:fill="auto"/>
                  <w:vAlign w:val="center"/>
                </w:tcPr>
                <w:p w14:paraId="50483A3E" w14:textId="77777777" w:rsidR="005C4BF5" w:rsidRPr="002921C0" w:rsidRDefault="005C4BF5" w:rsidP="00B22C31">
                  <w:pPr>
                    <w:jc w:val="center"/>
                    <w:rPr>
                      <w:sz w:val="20"/>
                      <w:szCs w:val="20"/>
                    </w:rPr>
                  </w:pPr>
                  <w:r w:rsidRPr="0087376D">
                    <w:rPr>
                      <w:sz w:val="20"/>
                      <w:szCs w:val="20"/>
                    </w:rPr>
                    <w:t>203</w:t>
                  </w:r>
                </w:p>
              </w:tc>
              <w:tc>
                <w:tcPr>
                  <w:tcW w:w="1670" w:type="dxa"/>
                  <w:shd w:val="clear" w:color="auto" w:fill="auto"/>
                  <w:vAlign w:val="center"/>
                </w:tcPr>
                <w:p w14:paraId="7DEF2D84" w14:textId="77777777" w:rsidR="005C4BF5" w:rsidRPr="002921C0" w:rsidRDefault="005C4BF5" w:rsidP="00B22C31">
                  <w:pPr>
                    <w:jc w:val="center"/>
                    <w:rPr>
                      <w:sz w:val="20"/>
                      <w:szCs w:val="20"/>
                    </w:rPr>
                  </w:pPr>
                  <w:r w:rsidRPr="0087376D">
                    <w:rPr>
                      <w:sz w:val="20"/>
                      <w:szCs w:val="20"/>
                    </w:rPr>
                    <w:t>962462.3</w:t>
                  </w:r>
                </w:p>
              </w:tc>
              <w:tc>
                <w:tcPr>
                  <w:tcW w:w="1772" w:type="dxa"/>
                  <w:shd w:val="clear" w:color="auto" w:fill="auto"/>
                  <w:vAlign w:val="center"/>
                </w:tcPr>
                <w:p w14:paraId="5BB22EB7" w14:textId="77777777" w:rsidR="005C4BF5" w:rsidRPr="002921C0" w:rsidRDefault="005C4BF5" w:rsidP="00B22C31">
                  <w:pPr>
                    <w:jc w:val="center"/>
                    <w:rPr>
                      <w:sz w:val="20"/>
                      <w:szCs w:val="20"/>
                    </w:rPr>
                  </w:pPr>
                  <w:r w:rsidRPr="0087376D">
                    <w:rPr>
                      <w:sz w:val="20"/>
                      <w:szCs w:val="20"/>
                    </w:rPr>
                    <w:t>3529835.82</w:t>
                  </w:r>
                </w:p>
              </w:tc>
            </w:tr>
            <w:tr w:rsidR="005C4BF5" w:rsidRPr="002921C0" w14:paraId="731B5519" w14:textId="77777777" w:rsidTr="00B22C31">
              <w:trPr>
                <w:trHeight w:val="38"/>
                <w:jc w:val="center"/>
              </w:trPr>
              <w:tc>
                <w:tcPr>
                  <w:tcW w:w="1140" w:type="dxa"/>
                  <w:shd w:val="clear" w:color="auto" w:fill="auto"/>
                  <w:vAlign w:val="center"/>
                </w:tcPr>
                <w:p w14:paraId="53CBFB7D" w14:textId="77777777" w:rsidR="005C4BF5" w:rsidRPr="002921C0" w:rsidRDefault="005C4BF5" w:rsidP="00B22C31">
                  <w:pPr>
                    <w:jc w:val="center"/>
                    <w:rPr>
                      <w:sz w:val="20"/>
                      <w:szCs w:val="20"/>
                    </w:rPr>
                  </w:pPr>
                  <w:r w:rsidRPr="0087376D">
                    <w:rPr>
                      <w:sz w:val="20"/>
                      <w:szCs w:val="20"/>
                    </w:rPr>
                    <w:t>204</w:t>
                  </w:r>
                </w:p>
              </w:tc>
              <w:tc>
                <w:tcPr>
                  <w:tcW w:w="1670" w:type="dxa"/>
                  <w:shd w:val="clear" w:color="auto" w:fill="auto"/>
                  <w:vAlign w:val="center"/>
                </w:tcPr>
                <w:p w14:paraId="537BD615" w14:textId="77777777" w:rsidR="005C4BF5" w:rsidRPr="002921C0" w:rsidRDefault="005C4BF5" w:rsidP="00B22C31">
                  <w:pPr>
                    <w:jc w:val="center"/>
                    <w:rPr>
                      <w:sz w:val="20"/>
                      <w:szCs w:val="20"/>
                    </w:rPr>
                  </w:pPr>
                  <w:r w:rsidRPr="0087376D">
                    <w:rPr>
                      <w:sz w:val="20"/>
                      <w:szCs w:val="20"/>
                    </w:rPr>
                    <w:t>962468.82</w:t>
                  </w:r>
                </w:p>
              </w:tc>
              <w:tc>
                <w:tcPr>
                  <w:tcW w:w="1772" w:type="dxa"/>
                  <w:shd w:val="clear" w:color="auto" w:fill="auto"/>
                  <w:vAlign w:val="center"/>
                </w:tcPr>
                <w:p w14:paraId="50D0BE24" w14:textId="77777777" w:rsidR="005C4BF5" w:rsidRPr="002921C0" w:rsidRDefault="005C4BF5" w:rsidP="00B22C31">
                  <w:pPr>
                    <w:jc w:val="center"/>
                    <w:rPr>
                      <w:sz w:val="20"/>
                      <w:szCs w:val="20"/>
                    </w:rPr>
                  </w:pPr>
                  <w:r w:rsidRPr="0087376D">
                    <w:rPr>
                      <w:sz w:val="20"/>
                      <w:szCs w:val="20"/>
                    </w:rPr>
                    <w:t>3529833.42</w:t>
                  </w:r>
                </w:p>
              </w:tc>
            </w:tr>
            <w:tr w:rsidR="005C4BF5" w:rsidRPr="002921C0" w14:paraId="21778AE9" w14:textId="77777777" w:rsidTr="00B22C31">
              <w:trPr>
                <w:trHeight w:val="38"/>
                <w:jc w:val="center"/>
              </w:trPr>
              <w:tc>
                <w:tcPr>
                  <w:tcW w:w="1140" w:type="dxa"/>
                  <w:shd w:val="clear" w:color="auto" w:fill="auto"/>
                  <w:vAlign w:val="center"/>
                </w:tcPr>
                <w:p w14:paraId="7A9CA11B" w14:textId="77777777" w:rsidR="005C4BF5" w:rsidRPr="002921C0" w:rsidRDefault="005C4BF5" w:rsidP="00B22C31">
                  <w:pPr>
                    <w:jc w:val="center"/>
                    <w:rPr>
                      <w:sz w:val="20"/>
                      <w:szCs w:val="20"/>
                    </w:rPr>
                  </w:pPr>
                  <w:r w:rsidRPr="0087376D">
                    <w:rPr>
                      <w:sz w:val="20"/>
                      <w:szCs w:val="20"/>
                    </w:rPr>
                    <w:t>205</w:t>
                  </w:r>
                </w:p>
              </w:tc>
              <w:tc>
                <w:tcPr>
                  <w:tcW w:w="1670" w:type="dxa"/>
                  <w:shd w:val="clear" w:color="auto" w:fill="auto"/>
                  <w:vAlign w:val="center"/>
                </w:tcPr>
                <w:p w14:paraId="65DD80EB" w14:textId="77777777" w:rsidR="005C4BF5" w:rsidRPr="002921C0" w:rsidRDefault="005C4BF5" w:rsidP="00B22C31">
                  <w:pPr>
                    <w:jc w:val="center"/>
                    <w:rPr>
                      <w:sz w:val="20"/>
                      <w:szCs w:val="20"/>
                    </w:rPr>
                  </w:pPr>
                  <w:r w:rsidRPr="0087376D">
                    <w:rPr>
                      <w:sz w:val="20"/>
                      <w:szCs w:val="20"/>
                    </w:rPr>
                    <w:t>962474.16</w:t>
                  </w:r>
                </w:p>
              </w:tc>
              <w:tc>
                <w:tcPr>
                  <w:tcW w:w="1772" w:type="dxa"/>
                  <w:shd w:val="clear" w:color="auto" w:fill="auto"/>
                  <w:vAlign w:val="center"/>
                </w:tcPr>
                <w:p w14:paraId="7DA797CD" w14:textId="77777777" w:rsidR="005C4BF5" w:rsidRPr="002921C0" w:rsidRDefault="005C4BF5" w:rsidP="00B22C31">
                  <w:pPr>
                    <w:jc w:val="center"/>
                    <w:rPr>
                      <w:sz w:val="20"/>
                      <w:szCs w:val="20"/>
                    </w:rPr>
                  </w:pPr>
                  <w:r w:rsidRPr="0087376D">
                    <w:rPr>
                      <w:sz w:val="20"/>
                      <w:szCs w:val="20"/>
                    </w:rPr>
                    <w:t>3529832.09</w:t>
                  </w:r>
                </w:p>
              </w:tc>
            </w:tr>
            <w:tr w:rsidR="005C4BF5" w:rsidRPr="002921C0" w14:paraId="1294C32D" w14:textId="77777777" w:rsidTr="00B22C31">
              <w:trPr>
                <w:trHeight w:val="38"/>
                <w:jc w:val="center"/>
              </w:trPr>
              <w:tc>
                <w:tcPr>
                  <w:tcW w:w="1140" w:type="dxa"/>
                  <w:shd w:val="clear" w:color="auto" w:fill="auto"/>
                  <w:vAlign w:val="center"/>
                </w:tcPr>
                <w:p w14:paraId="0218D4CE" w14:textId="77777777" w:rsidR="005C4BF5" w:rsidRPr="002921C0" w:rsidRDefault="005C4BF5" w:rsidP="00B22C31">
                  <w:pPr>
                    <w:jc w:val="center"/>
                    <w:rPr>
                      <w:sz w:val="20"/>
                      <w:szCs w:val="20"/>
                    </w:rPr>
                  </w:pPr>
                  <w:r w:rsidRPr="0087376D">
                    <w:rPr>
                      <w:sz w:val="20"/>
                      <w:szCs w:val="20"/>
                    </w:rPr>
                    <w:t>206</w:t>
                  </w:r>
                </w:p>
              </w:tc>
              <w:tc>
                <w:tcPr>
                  <w:tcW w:w="1670" w:type="dxa"/>
                  <w:shd w:val="clear" w:color="auto" w:fill="auto"/>
                  <w:vAlign w:val="center"/>
                </w:tcPr>
                <w:p w14:paraId="0DA8933E" w14:textId="77777777" w:rsidR="005C4BF5" w:rsidRPr="002921C0" w:rsidRDefault="005C4BF5" w:rsidP="00B22C31">
                  <w:pPr>
                    <w:jc w:val="center"/>
                    <w:rPr>
                      <w:sz w:val="20"/>
                      <w:szCs w:val="20"/>
                    </w:rPr>
                  </w:pPr>
                  <w:r w:rsidRPr="0087376D">
                    <w:rPr>
                      <w:sz w:val="20"/>
                      <w:szCs w:val="20"/>
                    </w:rPr>
                    <w:t>962479.57</w:t>
                  </w:r>
                </w:p>
              </w:tc>
              <w:tc>
                <w:tcPr>
                  <w:tcW w:w="1772" w:type="dxa"/>
                  <w:shd w:val="clear" w:color="auto" w:fill="auto"/>
                  <w:vAlign w:val="center"/>
                </w:tcPr>
                <w:p w14:paraId="1725720B" w14:textId="77777777" w:rsidR="005C4BF5" w:rsidRPr="002921C0" w:rsidRDefault="005C4BF5" w:rsidP="00B22C31">
                  <w:pPr>
                    <w:jc w:val="center"/>
                    <w:rPr>
                      <w:sz w:val="20"/>
                      <w:szCs w:val="20"/>
                    </w:rPr>
                  </w:pPr>
                  <w:r w:rsidRPr="0087376D">
                    <w:rPr>
                      <w:sz w:val="20"/>
                      <w:szCs w:val="20"/>
                    </w:rPr>
                    <w:t>3529831.53</w:t>
                  </w:r>
                </w:p>
              </w:tc>
            </w:tr>
            <w:tr w:rsidR="005C4BF5" w:rsidRPr="002921C0" w14:paraId="0F8D15E2" w14:textId="77777777" w:rsidTr="00B22C31">
              <w:trPr>
                <w:trHeight w:val="38"/>
                <w:jc w:val="center"/>
              </w:trPr>
              <w:tc>
                <w:tcPr>
                  <w:tcW w:w="1140" w:type="dxa"/>
                  <w:shd w:val="clear" w:color="auto" w:fill="auto"/>
                  <w:vAlign w:val="center"/>
                </w:tcPr>
                <w:p w14:paraId="70104B25" w14:textId="77777777" w:rsidR="005C4BF5" w:rsidRPr="002921C0" w:rsidRDefault="005C4BF5" w:rsidP="00B22C31">
                  <w:pPr>
                    <w:jc w:val="center"/>
                    <w:rPr>
                      <w:sz w:val="20"/>
                      <w:szCs w:val="20"/>
                    </w:rPr>
                  </w:pPr>
                  <w:r w:rsidRPr="0087376D">
                    <w:rPr>
                      <w:sz w:val="20"/>
                      <w:szCs w:val="20"/>
                    </w:rPr>
                    <w:t>207</w:t>
                  </w:r>
                </w:p>
              </w:tc>
              <w:tc>
                <w:tcPr>
                  <w:tcW w:w="1670" w:type="dxa"/>
                  <w:shd w:val="clear" w:color="auto" w:fill="auto"/>
                  <w:vAlign w:val="center"/>
                </w:tcPr>
                <w:p w14:paraId="3C1FB451" w14:textId="77777777" w:rsidR="005C4BF5" w:rsidRPr="002921C0" w:rsidRDefault="005C4BF5" w:rsidP="00B22C31">
                  <w:pPr>
                    <w:jc w:val="center"/>
                    <w:rPr>
                      <w:sz w:val="20"/>
                      <w:szCs w:val="20"/>
                    </w:rPr>
                  </w:pPr>
                  <w:r w:rsidRPr="0087376D">
                    <w:rPr>
                      <w:sz w:val="20"/>
                      <w:szCs w:val="20"/>
                    </w:rPr>
                    <w:t>962485.19</w:t>
                  </w:r>
                </w:p>
              </w:tc>
              <w:tc>
                <w:tcPr>
                  <w:tcW w:w="1772" w:type="dxa"/>
                  <w:shd w:val="clear" w:color="auto" w:fill="auto"/>
                  <w:vAlign w:val="center"/>
                </w:tcPr>
                <w:p w14:paraId="2755543B" w14:textId="77777777" w:rsidR="005C4BF5" w:rsidRPr="002921C0" w:rsidRDefault="005C4BF5" w:rsidP="00B22C31">
                  <w:pPr>
                    <w:jc w:val="center"/>
                    <w:rPr>
                      <w:sz w:val="20"/>
                      <w:szCs w:val="20"/>
                    </w:rPr>
                  </w:pPr>
                  <w:r w:rsidRPr="0087376D">
                    <w:rPr>
                      <w:sz w:val="20"/>
                      <w:szCs w:val="20"/>
                    </w:rPr>
                    <w:t>3529832.14</w:t>
                  </w:r>
                </w:p>
              </w:tc>
            </w:tr>
            <w:tr w:rsidR="005C4BF5" w:rsidRPr="002921C0" w14:paraId="258B7750" w14:textId="77777777" w:rsidTr="00B22C31">
              <w:trPr>
                <w:trHeight w:val="38"/>
                <w:jc w:val="center"/>
              </w:trPr>
              <w:tc>
                <w:tcPr>
                  <w:tcW w:w="1140" w:type="dxa"/>
                  <w:shd w:val="clear" w:color="auto" w:fill="auto"/>
                  <w:vAlign w:val="center"/>
                </w:tcPr>
                <w:p w14:paraId="328D264A" w14:textId="77777777" w:rsidR="005C4BF5" w:rsidRPr="002921C0" w:rsidRDefault="005C4BF5" w:rsidP="00B22C31">
                  <w:pPr>
                    <w:jc w:val="center"/>
                    <w:rPr>
                      <w:sz w:val="20"/>
                      <w:szCs w:val="20"/>
                    </w:rPr>
                  </w:pPr>
                  <w:r w:rsidRPr="0087376D">
                    <w:rPr>
                      <w:sz w:val="20"/>
                      <w:szCs w:val="20"/>
                    </w:rPr>
                    <w:t>208</w:t>
                  </w:r>
                </w:p>
              </w:tc>
              <w:tc>
                <w:tcPr>
                  <w:tcW w:w="1670" w:type="dxa"/>
                  <w:shd w:val="clear" w:color="auto" w:fill="auto"/>
                  <w:vAlign w:val="center"/>
                </w:tcPr>
                <w:p w14:paraId="6C02BEA5" w14:textId="77777777" w:rsidR="005C4BF5" w:rsidRPr="002921C0" w:rsidRDefault="005C4BF5" w:rsidP="00B22C31">
                  <w:pPr>
                    <w:jc w:val="center"/>
                    <w:rPr>
                      <w:sz w:val="20"/>
                      <w:szCs w:val="20"/>
                    </w:rPr>
                  </w:pPr>
                  <w:r w:rsidRPr="0087376D">
                    <w:rPr>
                      <w:sz w:val="20"/>
                      <w:szCs w:val="20"/>
                    </w:rPr>
                    <w:t>962491.33</w:t>
                  </w:r>
                </w:p>
              </w:tc>
              <w:tc>
                <w:tcPr>
                  <w:tcW w:w="1772" w:type="dxa"/>
                  <w:shd w:val="clear" w:color="auto" w:fill="auto"/>
                  <w:vAlign w:val="center"/>
                </w:tcPr>
                <w:p w14:paraId="4058B102" w14:textId="77777777" w:rsidR="005C4BF5" w:rsidRPr="002921C0" w:rsidRDefault="005C4BF5" w:rsidP="00B22C31">
                  <w:pPr>
                    <w:jc w:val="center"/>
                    <w:rPr>
                      <w:sz w:val="20"/>
                      <w:szCs w:val="20"/>
                    </w:rPr>
                  </w:pPr>
                  <w:r w:rsidRPr="0087376D">
                    <w:rPr>
                      <w:sz w:val="20"/>
                      <w:szCs w:val="20"/>
                    </w:rPr>
                    <w:t>3529834.59</w:t>
                  </w:r>
                </w:p>
              </w:tc>
            </w:tr>
            <w:tr w:rsidR="005C4BF5" w:rsidRPr="002921C0" w14:paraId="00B9EF67" w14:textId="77777777" w:rsidTr="00B22C31">
              <w:trPr>
                <w:trHeight w:val="38"/>
                <w:jc w:val="center"/>
              </w:trPr>
              <w:tc>
                <w:tcPr>
                  <w:tcW w:w="1140" w:type="dxa"/>
                  <w:shd w:val="clear" w:color="auto" w:fill="auto"/>
                  <w:vAlign w:val="center"/>
                </w:tcPr>
                <w:p w14:paraId="726D0CE1" w14:textId="77777777" w:rsidR="005C4BF5" w:rsidRPr="002921C0" w:rsidRDefault="005C4BF5" w:rsidP="00B22C31">
                  <w:pPr>
                    <w:jc w:val="center"/>
                    <w:rPr>
                      <w:sz w:val="20"/>
                      <w:szCs w:val="20"/>
                    </w:rPr>
                  </w:pPr>
                  <w:r w:rsidRPr="0087376D">
                    <w:rPr>
                      <w:sz w:val="20"/>
                      <w:szCs w:val="20"/>
                    </w:rPr>
                    <w:t>209</w:t>
                  </w:r>
                </w:p>
              </w:tc>
              <w:tc>
                <w:tcPr>
                  <w:tcW w:w="1670" w:type="dxa"/>
                  <w:shd w:val="clear" w:color="auto" w:fill="auto"/>
                  <w:vAlign w:val="center"/>
                </w:tcPr>
                <w:p w14:paraId="5C940541" w14:textId="77777777" w:rsidR="005C4BF5" w:rsidRPr="002921C0" w:rsidRDefault="005C4BF5" w:rsidP="00B22C31">
                  <w:pPr>
                    <w:jc w:val="center"/>
                    <w:rPr>
                      <w:sz w:val="20"/>
                      <w:szCs w:val="20"/>
                    </w:rPr>
                  </w:pPr>
                  <w:r w:rsidRPr="0087376D">
                    <w:rPr>
                      <w:sz w:val="20"/>
                      <w:szCs w:val="20"/>
                    </w:rPr>
                    <w:t>962495.67</w:t>
                  </w:r>
                </w:p>
              </w:tc>
              <w:tc>
                <w:tcPr>
                  <w:tcW w:w="1772" w:type="dxa"/>
                  <w:shd w:val="clear" w:color="auto" w:fill="auto"/>
                  <w:vAlign w:val="center"/>
                </w:tcPr>
                <w:p w14:paraId="359A6FA5" w14:textId="77777777" w:rsidR="005C4BF5" w:rsidRPr="002921C0" w:rsidRDefault="005C4BF5" w:rsidP="00B22C31">
                  <w:pPr>
                    <w:jc w:val="center"/>
                    <w:rPr>
                      <w:sz w:val="20"/>
                      <w:szCs w:val="20"/>
                    </w:rPr>
                  </w:pPr>
                  <w:r w:rsidRPr="0087376D">
                    <w:rPr>
                      <w:sz w:val="20"/>
                      <w:szCs w:val="20"/>
                    </w:rPr>
                    <w:t>3529837.24</w:t>
                  </w:r>
                </w:p>
              </w:tc>
            </w:tr>
            <w:tr w:rsidR="005C4BF5" w:rsidRPr="002921C0" w14:paraId="7CEF9B7E" w14:textId="77777777" w:rsidTr="00B22C31">
              <w:trPr>
                <w:trHeight w:val="38"/>
                <w:jc w:val="center"/>
              </w:trPr>
              <w:tc>
                <w:tcPr>
                  <w:tcW w:w="1140" w:type="dxa"/>
                  <w:shd w:val="clear" w:color="auto" w:fill="auto"/>
                  <w:vAlign w:val="center"/>
                </w:tcPr>
                <w:p w14:paraId="7821E974" w14:textId="77777777" w:rsidR="005C4BF5" w:rsidRPr="002921C0" w:rsidRDefault="005C4BF5" w:rsidP="00B22C31">
                  <w:pPr>
                    <w:jc w:val="center"/>
                    <w:rPr>
                      <w:sz w:val="20"/>
                      <w:szCs w:val="20"/>
                    </w:rPr>
                  </w:pPr>
                  <w:r w:rsidRPr="0087376D">
                    <w:rPr>
                      <w:sz w:val="20"/>
                      <w:szCs w:val="20"/>
                    </w:rPr>
                    <w:t>210</w:t>
                  </w:r>
                </w:p>
              </w:tc>
              <w:tc>
                <w:tcPr>
                  <w:tcW w:w="1670" w:type="dxa"/>
                  <w:shd w:val="clear" w:color="auto" w:fill="auto"/>
                  <w:vAlign w:val="center"/>
                </w:tcPr>
                <w:p w14:paraId="4805F955" w14:textId="77777777" w:rsidR="005C4BF5" w:rsidRPr="002921C0" w:rsidRDefault="005C4BF5" w:rsidP="00B22C31">
                  <w:pPr>
                    <w:jc w:val="center"/>
                    <w:rPr>
                      <w:sz w:val="20"/>
                      <w:szCs w:val="20"/>
                    </w:rPr>
                  </w:pPr>
                  <w:r w:rsidRPr="0087376D">
                    <w:rPr>
                      <w:sz w:val="20"/>
                      <w:szCs w:val="20"/>
                    </w:rPr>
                    <w:t>962500.57</w:t>
                  </w:r>
                </w:p>
              </w:tc>
              <w:tc>
                <w:tcPr>
                  <w:tcW w:w="1772" w:type="dxa"/>
                  <w:shd w:val="clear" w:color="auto" w:fill="auto"/>
                  <w:vAlign w:val="center"/>
                </w:tcPr>
                <w:p w14:paraId="283B105E" w14:textId="77777777" w:rsidR="005C4BF5" w:rsidRPr="002921C0" w:rsidRDefault="005C4BF5" w:rsidP="00B22C31">
                  <w:pPr>
                    <w:jc w:val="center"/>
                    <w:rPr>
                      <w:sz w:val="20"/>
                      <w:szCs w:val="20"/>
                    </w:rPr>
                  </w:pPr>
                  <w:r w:rsidRPr="0087376D">
                    <w:rPr>
                      <w:sz w:val="20"/>
                      <w:szCs w:val="20"/>
                    </w:rPr>
                    <w:t>3529840.72</w:t>
                  </w:r>
                </w:p>
              </w:tc>
            </w:tr>
            <w:tr w:rsidR="005C4BF5" w:rsidRPr="002921C0" w14:paraId="1EBB8C71" w14:textId="77777777" w:rsidTr="00B22C31">
              <w:trPr>
                <w:trHeight w:val="38"/>
                <w:jc w:val="center"/>
              </w:trPr>
              <w:tc>
                <w:tcPr>
                  <w:tcW w:w="1140" w:type="dxa"/>
                  <w:shd w:val="clear" w:color="auto" w:fill="auto"/>
                  <w:vAlign w:val="center"/>
                </w:tcPr>
                <w:p w14:paraId="0F2D3D91" w14:textId="77777777" w:rsidR="005C4BF5" w:rsidRPr="002921C0" w:rsidRDefault="005C4BF5" w:rsidP="00B22C31">
                  <w:pPr>
                    <w:jc w:val="center"/>
                    <w:rPr>
                      <w:sz w:val="20"/>
                      <w:szCs w:val="20"/>
                    </w:rPr>
                  </w:pPr>
                  <w:r w:rsidRPr="0087376D">
                    <w:rPr>
                      <w:sz w:val="20"/>
                      <w:szCs w:val="20"/>
                    </w:rPr>
                    <w:t>211</w:t>
                  </w:r>
                </w:p>
              </w:tc>
              <w:tc>
                <w:tcPr>
                  <w:tcW w:w="1670" w:type="dxa"/>
                  <w:shd w:val="clear" w:color="auto" w:fill="auto"/>
                  <w:vAlign w:val="center"/>
                </w:tcPr>
                <w:p w14:paraId="559FA2D7" w14:textId="77777777" w:rsidR="005C4BF5" w:rsidRPr="002921C0" w:rsidRDefault="005C4BF5" w:rsidP="00B22C31">
                  <w:pPr>
                    <w:jc w:val="center"/>
                    <w:rPr>
                      <w:sz w:val="20"/>
                      <w:szCs w:val="20"/>
                    </w:rPr>
                  </w:pPr>
                  <w:r w:rsidRPr="0087376D">
                    <w:rPr>
                      <w:sz w:val="20"/>
                      <w:szCs w:val="20"/>
                    </w:rPr>
                    <w:t>962505.19</w:t>
                  </w:r>
                </w:p>
              </w:tc>
              <w:tc>
                <w:tcPr>
                  <w:tcW w:w="1772" w:type="dxa"/>
                  <w:shd w:val="clear" w:color="auto" w:fill="auto"/>
                  <w:vAlign w:val="center"/>
                </w:tcPr>
                <w:p w14:paraId="6836F0AA" w14:textId="77777777" w:rsidR="005C4BF5" w:rsidRPr="002921C0" w:rsidRDefault="005C4BF5" w:rsidP="00B22C31">
                  <w:pPr>
                    <w:jc w:val="center"/>
                    <w:rPr>
                      <w:sz w:val="20"/>
                      <w:szCs w:val="20"/>
                    </w:rPr>
                  </w:pPr>
                  <w:r w:rsidRPr="0087376D">
                    <w:rPr>
                      <w:sz w:val="20"/>
                      <w:szCs w:val="20"/>
                    </w:rPr>
                    <w:t>3529843.56</w:t>
                  </w:r>
                </w:p>
              </w:tc>
            </w:tr>
            <w:tr w:rsidR="005C4BF5" w:rsidRPr="002921C0" w14:paraId="4F209326" w14:textId="77777777" w:rsidTr="00B22C31">
              <w:trPr>
                <w:trHeight w:val="38"/>
                <w:jc w:val="center"/>
              </w:trPr>
              <w:tc>
                <w:tcPr>
                  <w:tcW w:w="1140" w:type="dxa"/>
                  <w:shd w:val="clear" w:color="auto" w:fill="auto"/>
                  <w:vAlign w:val="center"/>
                </w:tcPr>
                <w:p w14:paraId="1C0786FF" w14:textId="77777777" w:rsidR="005C4BF5" w:rsidRPr="002921C0" w:rsidRDefault="005C4BF5" w:rsidP="00B22C31">
                  <w:pPr>
                    <w:jc w:val="center"/>
                    <w:rPr>
                      <w:sz w:val="20"/>
                      <w:szCs w:val="20"/>
                    </w:rPr>
                  </w:pPr>
                  <w:r w:rsidRPr="0087376D">
                    <w:rPr>
                      <w:sz w:val="20"/>
                      <w:szCs w:val="20"/>
                    </w:rPr>
                    <w:t>212</w:t>
                  </w:r>
                </w:p>
              </w:tc>
              <w:tc>
                <w:tcPr>
                  <w:tcW w:w="1670" w:type="dxa"/>
                  <w:shd w:val="clear" w:color="auto" w:fill="auto"/>
                  <w:vAlign w:val="center"/>
                </w:tcPr>
                <w:p w14:paraId="67D2A419" w14:textId="77777777" w:rsidR="005C4BF5" w:rsidRPr="002921C0" w:rsidRDefault="005C4BF5" w:rsidP="00B22C31">
                  <w:pPr>
                    <w:jc w:val="center"/>
                    <w:rPr>
                      <w:sz w:val="20"/>
                      <w:szCs w:val="20"/>
                    </w:rPr>
                  </w:pPr>
                  <w:r w:rsidRPr="0087376D">
                    <w:rPr>
                      <w:sz w:val="20"/>
                      <w:szCs w:val="20"/>
                    </w:rPr>
                    <w:t>962510.56</w:t>
                  </w:r>
                </w:p>
              </w:tc>
              <w:tc>
                <w:tcPr>
                  <w:tcW w:w="1772" w:type="dxa"/>
                  <w:shd w:val="clear" w:color="auto" w:fill="auto"/>
                  <w:vAlign w:val="center"/>
                </w:tcPr>
                <w:p w14:paraId="16EE4D85" w14:textId="77777777" w:rsidR="005C4BF5" w:rsidRPr="002921C0" w:rsidRDefault="005C4BF5" w:rsidP="00B22C31">
                  <w:pPr>
                    <w:jc w:val="center"/>
                    <w:rPr>
                      <w:sz w:val="20"/>
                      <w:szCs w:val="20"/>
                    </w:rPr>
                  </w:pPr>
                  <w:r w:rsidRPr="0087376D">
                    <w:rPr>
                      <w:sz w:val="20"/>
                      <w:szCs w:val="20"/>
                    </w:rPr>
                    <w:t>3529845.89</w:t>
                  </w:r>
                </w:p>
              </w:tc>
            </w:tr>
            <w:tr w:rsidR="005C4BF5" w:rsidRPr="002921C0" w14:paraId="7B048BCA" w14:textId="77777777" w:rsidTr="00B22C31">
              <w:trPr>
                <w:trHeight w:val="38"/>
                <w:jc w:val="center"/>
              </w:trPr>
              <w:tc>
                <w:tcPr>
                  <w:tcW w:w="1140" w:type="dxa"/>
                  <w:shd w:val="clear" w:color="auto" w:fill="auto"/>
                  <w:vAlign w:val="center"/>
                </w:tcPr>
                <w:p w14:paraId="2FB9FC9C" w14:textId="77777777" w:rsidR="005C4BF5" w:rsidRPr="002921C0" w:rsidRDefault="005C4BF5" w:rsidP="00B22C31">
                  <w:pPr>
                    <w:jc w:val="center"/>
                    <w:rPr>
                      <w:sz w:val="20"/>
                      <w:szCs w:val="20"/>
                    </w:rPr>
                  </w:pPr>
                  <w:r w:rsidRPr="0087376D">
                    <w:rPr>
                      <w:sz w:val="20"/>
                      <w:szCs w:val="20"/>
                    </w:rPr>
                    <w:t>213</w:t>
                  </w:r>
                </w:p>
              </w:tc>
              <w:tc>
                <w:tcPr>
                  <w:tcW w:w="1670" w:type="dxa"/>
                  <w:shd w:val="clear" w:color="auto" w:fill="auto"/>
                  <w:vAlign w:val="center"/>
                </w:tcPr>
                <w:p w14:paraId="0D1CC46B" w14:textId="77777777" w:rsidR="005C4BF5" w:rsidRPr="002921C0" w:rsidRDefault="005C4BF5" w:rsidP="00B22C31">
                  <w:pPr>
                    <w:jc w:val="center"/>
                    <w:rPr>
                      <w:sz w:val="20"/>
                      <w:szCs w:val="20"/>
                    </w:rPr>
                  </w:pPr>
                  <w:r w:rsidRPr="0087376D">
                    <w:rPr>
                      <w:sz w:val="20"/>
                      <w:szCs w:val="20"/>
                    </w:rPr>
                    <w:t>962515.63</w:t>
                  </w:r>
                </w:p>
              </w:tc>
              <w:tc>
                <w:tcPr>
                  <w:tcW w:w="1772" w:type="dxa"/>
                  <w:shd w:val="clear" w:color="auto" w:fill="auto"/>
                  <w:vAlign w:val="center"/>
                </w:tcPr>
                <w:p w14:paraId="23A7E4E3" w14:textId="77777777" w:rsidR="005C4BF5" w:rsidRPr="002921C0" w:rsidRDefault="005C4BF5" w:rsidP="00B22C31">
                  <w:pPr>
                    <w:jc w:val="center"/>
                    <w:rPr>
                      <w:sz w:val="20"/>
                      <w:szCs w:val="20"/>
                    </w:rPr>
                  </w:pPr>
                  <w:r w:rsidRPr="0087376D">
                    <w:rPr>
                      <w:sz w:val="20"/>
                      <w:szCs w:val="20"/>
                    </w:rPr>
                    <w:t>3529846.82</w:t>
                  </w:r>
                </w:p>
              </w:tc>
            </w:tr>
            <w:tr w:rsidR="005C4BF5" w:rsidRPr="002921C0" w14:paraId="64B9B695" w14:textId="77777777" w:rsidTr="00B22C31">
              <w:trPr>
                <w:trHeight w:val="38"/>
                <w:jc w:val="center"/>
              </w:trPr>
              <w:tc>
                <w:tcPr>
                  <w:tcW w:w="1140" w:type="dxa"/>
                  <w:shd w:val="clear" w:color="auto" w:fill="auto"/>
                  <w:vAlign w:val="center"/>
                </w:tcPr>
                <w:p w14:paraId="7873AE7A" w14:textId="77777777" w:rsidR="005C4BF5" w:rsidRPr="002921C0" w:rsidRDefault="005C4BF5" w:rsidP="00B22C31">
                  <w:pPr>
                    <w:jc w:val="center"/>
                    <w:rPr>
                      <w:sz w:val="20"/>
                      <w:szCs w:val="20"/>
                    </w:rPr>
                  </w:pPr>
                  <w:r w:rsidRPr="0087376D">
                    <w:rPr>
                      <w:sz w:val="20"/>
                      <w:szCs w:val="20"/>
                    </w:rPr>
                    <w:t>214</w:t>
                  </w:r>
                </w:p>
              </w:tc>
              <w:tc>
                <w:tcPr>
                  <w:tcW w:w="1670" w:type="dxa"/>
                  <w:shd w:val="clear" w:color="auto" w:fill="auto"/>
                  <w:vAlign w:val="center"/>
                </w:tcPr>
                <w:p w14:paraId="08F98652" w14:textId="77777777" w:rsidR="005C4BF5" w:rsidRPr="002921C0" w:rsidRDefault="005C4BF5" w:rsidP="00B22C31">
                  <w:pPr>
                    <w:jc w:val="center"/>
                    <w:rPr>
                      <w:sz w:val="20"/>
                      <w:szCs w:val="20"/>
                    </w:rPr>
                  </w:pPr>
                  <w:r w:rsidRPr="0087376D">
                    <w:rPr>
                      <w:sz w:val="20"/>
                      <w:szCs w:val="20"/>
                    </w:rPr>
                    <w:t>962521.44</w:t>
                  </w:r>
                </w:p>
              </w:tc>
              <w:tc>
                <w:tcPr>
                  <w:tcW w:w="1772" w:type="dxa"/>
                  <w:shd w:val="clear" w:color="auto" w:fill="auto"/>
                  <w:vAlign w:val="center"/>
                </w:tcPr>
                <w:p w14:paraId="67A29EF9" w14:textId="77777777" w:rsidR="005C4BF5" w:rsidRPr="002921C0" w:rsidRDefault="005C4BF5" w:rsidP="00B22C31">
                  <w:pPr>
                    <w:jc w:val="center"/>
                    <w:rPr>
                      <w:sz w:val="20"/>
                      <w:szCs w:val="20"/>
                    </w:rPr>
                  </w:pPr>
                  <w:r w:rsidRPr="0087376D">
                    <w:rPr>
                      <w:sz w:val="20"/>
                      <w:szCs w:val="20"/>
                    </w:rPr>
                    <w:t>3529847.27</w:t>
                  </w:r>
                </w:p>
              </w:tc>
            </w:tr>
            <w:tr w:rsidR="005C4BF5" w:rsidRPr="002921C0" w14:paraId="0F6F964E" w14:textId="77777777" w:rsidTr="00B22C31">
              <w:trPr>
                <w:trHeight w:val="38"/>
                <w:jc w:val="center"/>
              </w:trPr>
              <w:tc>
                <w:tcPr>
                  <w:tcW w:w="1140" w:type="dxa"/>
                  <w:shd w:val="clear" w:color="auto" w:fill="auto"/>
                  <w:vAlign w:val="center"/>
                </w:tcPr>
                <w:p w14:paraId="439E6332" w14:textId="77777777" w:rsidR="005C4BF5" w:rsidRPr="002921C0" w:rsidRDefault="005C4BF5" w:rsidP="00B22C31">
                  <w:pPr>
                    <w:jc w:val="center"/>
                    <w:rPr>
                      <w:sz w:val="20"/>
                      <w:szCs w:val="20"/>
                    </w:rPr>
                  </w:pPr>
                  <w:r w:rsidRPr="0087376D">
                    <w:rPr>
                      <w:sz w:val="20"/>
                      <w:szCs w:val="20"/>
                    </w:rPr>
                    <w:t>215</w:t>
                  </w:r>
                </w:p>
              </w:tc>
              <w:tc>
                <w:tcPr>
                  <w:tcW w:w="1670" w:type="dxa"/>
                  <w:shd w:val="clear" w:color="auto" w:fill="auto"/>
                  <w:vAlign w:val="center"/>
                </w:tcPr>
                <w:p w14:paraId="2E5052AD" w14:textId="77777777" w:rsidR="005C4BF5" w:rsidRPr="002921C0" w:rsidRDefault="005C4BF5" w:rsidP="00B22C31">
                  <w:pPr>
                    <w:jc w:val="center"/>
                    <w:rPr>
                      <w:sz w:val="20"/>
                      <w:szCs w:val="20"/>
                    </w:rPr>
                  </w:pPr>
                  <w:r w:rsidRPr="0087376D">
                    <w:rPr>
                      <w:sz w:val="20"/>
                      <w:szCs w:val="20"/>
                    </w:rPr>
                    <w:t>962527.01</w:t>
                  </w:r>
                </w:p>
              </w:tc>
              <w:tc>
                <w:tcPr>
                  <w:tcW w:w="1772" w:type="dxa"/>
                  <w:shd w:val="clear" w:color="auto" w:fill="auto"/>
                  <w:vAlign w:val="center"/>
                </w:tcPr>
                <w:p w14:paraId="5A8084B2" w14:textId="77777777" w:rsidR="005C4BF5" w:rsidRPr="002921C0" w:rsidRDefault="005C4BF5" w:rsidP="00B22C31">
                  <w:pPr>
                    <w:jc w:val="center"/>
                    <w:rPr>
                      <w:sz w:val="20"/>
                      <w:szCs w:val="20"/>
                    </w:rPr>
                  </w:pPr>
                  <w:r w:rsidRPr="0087376D">
                    <w:rPr>
                      <w:sz w:val="20"/>
                      <w:szCs w:val="20"/>
                    </w:rPr>
                    <w:t>3529847.55</w:t>
                  </w:r>
                </w:p>
              </w:tc>
            </w:tr>
            <w:tr w:rsidR="005C4BF5" w:rsidRPr="002921C0" w14:paraId="585956FC" w14:textId="77777777" w:rsidTr="00B22C31">
              <w:trPr>
                <w:trHeight w:val="38"/>
                <w:jc w:val="center"/>
              </w:trPr>
              <w:tc>
                <w:tcPr>
                  <w:tcW w:w="1140" w:type="dxa"/>
                  <w:shd w:val="clear" w:color="auto" w:fill="auto"/>
                  <w:vAlign w:val="center"/>
                </w:tcPr>
                <w:p w14:paraId="46E5E88E" w14:textId="77777777" w:rsidR="005C4BF5" w:rsidRPr="002921C0" w:rsidRDefault="005C4BF5" w:rsidP="00B22C31">
                  <w:pPr>
                    <w:jc w:val="center"/>
                    <w:rPr>
                      <w:sz w:val="20"/>
                      <w:szCs w:val="20"/>
                    </w:rPr>
                  </w:pPr>
                  <w:r w:rsidRPr="0087376D">
                    <w:rPr>
                      <w:sz w:val="20"/>
                      <w:szCs w:val="20"/>
                    </w:rPr>
                    <w:t>216</w:t>
                  </w:r>
                </w:p>
              </w:tc>
              <w:tc>
                <w:tcPr>
                  <w:tcW w:w="1670" w:type="dxa"/>
                  <w:shd w:val="clear" w:color="auto" w:fill="auto"/>
                  <w:vAlign w:val="center"/>
                </w:tcPr>
                <w:p w14:paraId="7D176E97" w14:textId="77777777" w:rsidR="005C4BF5" w:rsidRPr="002921C0" w:rsidRDefault="005C4BF5" w:rsidP="00B22C31">
                  <w:pPr>
                    <w:jc w:val="center"/>
                    <w:rPr>
                      <w:sz w:val="20"/>
                      <w:szCs w:val="20"/>
                    </w:rPr>
                  </w:pPr>
                  <w:r w:rsidRPr="0087376D">
                    <w:rPr>
                      <w:sz w:val="20"/>
                      <w:szCs w:val="20"/>
                    </w:rPr>
                    <w:t>962533.78</w:t>
                  </w:r>
                </w:p>
              </w:tc>
              <w:tc>
                <w:tcPr>
                  <w:tcW w:w="1772" w:type="dxa"/>
                  <w:shd w:val="clear" w:color="auto" w:fill="auto"/>
                  <w:vAlign w:val="center"/>
                </w:tcPr>
                <w:p w14:paraId="06FAA35A" w14:textId="77777777" w:rsidR="005C4BF5" w:rsidRPr="002921C0" w:rsidRDefault="005C4BF5" w:rsidP="00B22C31">
                  <w:pPr>
                    <w:jc w:val="center"/>
                    <w:rPr>
                      <w:sz w:val="20"/>
                      <w:szCs w:val="20"/>
                    </w:rPr>
                  </w:pPr>
                  <w:r w:rsidRPr="0087376D">
                    <w:rPr>
                      <w:sz w:val="20"/>
                      <w:szCs w:val="20"/>
                    </w:rPr>
                    <w:t>3529847.48</w:t>
                  </w:r>
                </w:p>
              </w:tc>
            </w:tr>
            <w:tr w:rsidR="005C4BF5" w:rsidRPr="002921C0" w14:paraId="3DA165DD" w14:textId="77777777" w:rsidTr="00B22C31">
              <w:trPr>
                <w:trHeight w:val="38"/>
                <w:jc w:val="center"/>
              </w:trPr>
              <w:tc>
                <w:tcPr>
                  <w:tcW w:w="1140" w:type="dxa"/>
                  <w:shd w:val="clear" w:color="auto" w:fill="auto"/>
                  <w:vAlign w:val="center"/>
                </w:tcPr>
                <w:p w14:paraId="766AF096" w14:textId="77777777" w:rsidR="005C4BF5" w:rsidRPr="002921C0" w:rsidRDefault="005C4BF5" w:rsidP="00B22C31">
                  <w:pPr>
                    <w:jc w:val="center"/>
                    <w:rPr>
                      <w:sz w:val="20"/>
                      <w:szCs w:val="20"/>
                    </w:rPr>
                  </w:pPr>
                  <w:r w:rsidRPr="0087376D">
                    <w:rPr>
                      <w:sz w:val="20"/>
                      <w:szCs w:val="20"/>
                    </w:rPr>
                    <w:t>217</w:t>
                  </w:r>
                </w:p>
              </w:tc>
              <w:tc>
                <w:tcPr>
                  <w:tcW w:w="1670" w:type="dxa"/>
                  <w:shd w:val="clear" w:color="auto" w:fill="auto"/>
                  <w:vAlign w:val="center"/>
                </w:tcPr>
                <w:p w14:paraId="7F9CB209" w14:textId="77777777" w:rsidR="005C4BF5" w:rsidRPr="002921C0" w:rsidRDefault="005C4BF5" w:rsidP="00B22C31">
                  <w:pPr>
                    <w:jc w:val="center"/>
                    <w:rPr>
                      <w:sz w:val="20"/>
                      <w:szCs w:val="20"/>
                    </w:rPr>
                  </w:pPr>
                  <w:r w:rsidRPr="0087376D">
                    <w:rPr>
                      <w:sz w:val="20"/>
                      <w:szCs w:val="20"/>
                    </w:rPr>
                    <w:t>962539.56</w:t>
                  </w:r>
                </w:p>
              </w:tc>
              <w:tc>
                <w:tcPr>
                  <w:tcW w:w="1772" w:type="dxa"/>
                  <w:shd w:val="clear" w:color="auto" w:fill="auto"/>
                  <w:vAlign w:val="center"/>
                </w:tcPr>
                <w:p w14:paraId="3966F3BD" w14:textId="77777777" w:rsidR="005C4BF5" w:rsidRPr="002921C0" w:rsidRDefault="005C4BF5" w:rsidP="00B22C31">
                  <w:pPr>
                    <w:jc w:val="center"/>
                    <w:rPr>
                      <w:sz w:val="20"/>
                      <w:szCs w:val="20"/>
                    </w:rPr>
                  </w:pPr>
                  <w:r w:rsidRPr="0087376D">
                    <w:rPr>
                      <w:sz w:val="20"/>
                      <w:szCs w:val="20"/>
                    </w:rPr>
                    <w:t>3529847.38</w:t>
                  </w:r>
                </w:p>
              </w:tc>
            </w:tr>
            <w:tr w:rsidR="005C4BF5" w:rsidRPr="002921C0" w14:paraId="6045DCE9" w14:textId="77777777" w:rsidTr="00B22C31">
              <w:trPr>
                <w:trHeight w:val="38"/>
                <w:jc w:val="center"/>
              </w:trPr>
              <w:tc>
                <w:tcPr>
                  <w:tcW w:w="1140" w:type="dxa"/>
                  <w:shd w:val="clear" w:color="auto" w:fill="auto"/>
                  <w:vAlign w:val="center"/>
                </w:tcPr>
                <w:p w14:paraId="73CD9EB5" w14:textId="77777777" w:rsidR="005C4BF5" w:rsidRPr="002921C0" w:rsidRDefault="005C4BF5" w:rsidP="00B22C31">
                  <w:pPr>
                    <w:jc w:val="center"/>
                    <w:rPr>
                      <w:sz w:val="20"/>
                      <w:szCs w:val="20"/>
                    </w:rPr>
                  </w:pPr>
                  <w:r w:rsidRPr="0087376D">
                    <w:rPr>
                      <w:sz w:val="20"/>
                      <w:szCs w:val="20"/>
                    </w:rPr>
                    <w:t>218</w:t>
                  </w:r>
                </w:p>
              </w:tc>
              <w:tc>
                <w:tcPr>
                  <w:tcW w:w="1670" w:type="dxa"/>
                  <w:shd w:val="clear" w:color="auto" w:fill="auto"/>
                  <w:vAlign w:val="center"/>
                </w:tcPr>
                <w:p w14:paraId="324E7446" w14:textId="77777777" w:rsidR="005C4BF5" w:rsidRPr="002921C0" w:rsidRDefault="005C4BF5" w:rsidP="00B22C31">
                  <w:pPr>
                    <w:jc w:val="center"/>
                    <w:rPr>
                      <w:sz w:val="20"/>
                      <w:szCs w:val="20"/>
                    </w:rPr>
                  </w:pPr>
                  <w:r w:rsidRPr="0087376D">
                    <w:rPr>
                      <w:sz w:val="20"/>
                      <w:szCs w:val="20"/>
                    </w:rPr>
                    <w:t>962546.55</w:t>
                  </w:r>
                </w:p>
              </w:tc>
              <w:tc>
                <w:tcPr>
                  <w:tcW w:w="1772" w:type="dxa"/>
                  <w:shd w:val="clear" w:color="auto" w:fill="auto"/>
                  <w:vAlign w:val="center"/>
                </w:tcPr>
                <w:p w14:paraId="06CF7847" w14:textId="77777777" w:rsidR="005C4BF5" w:rsidRPr="002921C0" w:rsidRDefault="005C4BF5" w:rsidP="00B22C31">
                  <w:pPr>
                    <w:jc w:val="center"/>
                    <w:rPr>
                      <w:sz w:val="20"/>
                      <w:szCs w:val="20"/>
                    </w:rPr>
                  </w:pPr>
                  <w:r w:rsidRPr="0087376D">
                    <w:rPr>
                      <w:sz w:val="20"/>
                      <w:szCs w:val="20"/>
                    </w:rPr>
                    <w:t>3529846.68</w:t>
                  </w:r>
                </w:p>
              </w:tc>
            </w:tr>
            <w:tr w:rsidR="005C4BF5" w:rsidRPr="002921C0" w14:paraId="07E34BA1" w14:textId="77777777" w:rsidTr="00B22C31">
              <w:trPr>
                <w:trHeight w:val="38"/>
                <w:jc w:val="center"/>
              </w:trPr>
              <w:tc>
                <w:tcPr>
                  <w:tcW w:w="1140" w:type="dxa"/>
                  <w:shd w:val="clear" w:color="auto" w:fill="auto"/>
                  <w:vAlign w:val="center"/>
                </w:tcPr>
                <w:p w14:paraId="7338BB6C" w14:textId="77777777" w:rsidR="005C4BF5" w:rsidRPr="002921C0" w:rsidRDefault="005C4BF5" w:rsidP="00B22C31">
                  <w:pPr>
                    <w:jc w:val="center"/>
                    <w:rPr>
                      <w:sz w:val="20"/>
                      <w:szCs w:val="20"/>
                    </w:rPr>
                  </w:pPr>
                  <w:r w:rsidRPr="0087376D">
                    <w:rPr>
                      <w:sz w:val="20"/>
                      <w:szCs w:val="20"/>
                    </w:rPr>
                    <w:t>219</w:t>
                  </w:r>
                </w:p>
              </w:tc>
              <w:tc>
                <w:tcPr>
                  <w:tcW w:w="1670" w:type="dxa"/>
                  <w:shd w:val="clear" w:color="auto" w:fill="auto"/>
                  <w:vAlign w:val="center"/>
                </w:tcPr>
                <w:p w14:paraId="627B03D6" w14:textId="77777777" w:rsidR="005C4BF5" w:rsidRPr="002921C0" w:rsidRDefault="005C4BF5" w:rsidP="00B22C31">
                  <w:pPr>
                    <w:jc w:val="center"/>
                    <w:rPr>
                      <w:sz w:val="20"/>
                      <w:szCs w:val="20"/>
                    </w:rPr>
                  </w:pPr>
                  <w:r w:rsidRPr="0087376D">
                    <w:rPr>
                      <w:sz w:val="20"/>
                      <w:szCs w:val="20"/>
                    </w:rPr>
                    <w:t>962551.45</w:t>
                  </w:r>
                </w:p>
              </w:tc>
              <w:tc>
                <w:tcPr>
                  <w:tcW w:w="1772" w:type="dxa"/>
                  <w:shd w:val="clear" w:color="auto" w:fill="auto"/>
                  <w:vAlign w:val="center"/>
                </w:tcPr>
                <w:p w14:paraId="244F0E46" w14:textId="77777777" w:rsidR="005C4BF5" w:rsidRPr="002921C0" w:rsidRDefault="005C4BF5" w:rsidP="00B22C31">
                  <w:pPr>
                    <w:jc w:val="center"/>
                    <w:rPr>
                      <w:sz w:val="20"/>
                      <w:szCs w:val="20"/>
                    </w:rPr>
                  </w:pPr>
                  <w:r w:rsidRPr="0087376D">
                    <w:rPr>
                      <w:sz w:val="20"/>
                      <w:szCs w:val="20"/>
                    </w:rPr>
                    <w:t>3529845.12</w:t>
                  </w:r>
                </w:p>
              </w:tc>
            </w:tr>
            <w:tr w:rsidR="005C4BF5" w:rsidRPr="002921C0" w14:paraId="34FD8A5A" w14:textId="77777777" w:rsidTr="00B22C31">
              <w:trPr>
                <w:trHeight w:val="38"/>
                <w:jc w:val="center"/>
              </w:trPr>
              <w:tc>
                <w:tcPr>
                  <w:tcW w:w="1140" w:type="dxa"/>
                  <w:shd w:val="clear" w:color="auto" w:fill="auto"/>
                  <w:vAlign w:val="center"/>
                </w:tcPr>
                <w:p w14:paraId="35D91BCE" w14:textId="77777777" w:rsidR="005C4BF5" w:rsidRPr="002921C0" w:rsidRDefault="005C4BF5" w:rsidP="00B22C31">
                  <w:pPr>
                    <w:jc w:val="center"/>
                    <w:rPr>
                      <w:sz w:val="20"/>
                      <w:szCs w:val="20"/>
                    </w:rPr>
                  </w:pPr>
                  <w:r w:rsidRPr="0087376D">
                    <w:rPr>
                      <w:sz w:val="20"/>
                      <w:szCs w:val="20"/>
                    </w:rPr>
                    <w:t>220</w:t>
                  </w:r>
                </w:p>
              </w:tc>
              <w:tc>
                <w:tcPr>
                  <w:tcW w:w="1670" w:type="dxa"/>
                  <w:shd w:val="clear" w:color="auto" w:fill="auto"/>
                  <w:vAlign w:val="center"/>
                </w:tcPr>
                <w:p w14:paraId="650C9024" w14:textId="77777777" w:rsidR="005C4BF5" w:rsidRPr="002921C0" w:rsidRDefault="005C4BF5" w:rsidP="00B22C31">
                  <w:pPr>
                    <w:jc w:val="center"/>
                    <w:rPr>
                      <w:sz w:val="20"/>
                      <w:szCs w:val="20"/>
                    </w:rPr>
                  </w:pPr>
                  <w:r w:rsidRPr="0087376D">
                    <w:rPr>
                      <w:sz w:val="20"/>
                      <w:szCs w:val="20"/>
                    </w:rPr>
                    <w:t>962557.18</w:t>
                  </w:r>
                </w:p>
              </w:tc>
              <w:tc>
                <w:tcPr>
                  <w:tcW w:w="1772" w:type="dxa"/>
                  <w:shd w:val="clear" w:color="auto" w:fill="auto"/>
                  <w:vAlign w:val="center"/>
                </w:tcPr>
                <w:p w14:paraId="2E029AE8" w14:textId="77777777" w:rsidR="005C4BF5" w:rsidRPr="002921C0" w:rsidRDefault="005C4BF5" w:rsidP="00B22C31">
                  <w:pPr>
                    <w:jc w:val="center"/>
                    <w:rPr>
                      <w:sz w:val="20"/>
                      <w:szCs w:val="20"/>
                    </w:rPr>
                  </w:pPr>
                  <w:r w:rsidRPr="0087376D">
                    <w:rPr>
                      <w:sz w:val="20"/>
                      <w:szCs w:val="20"/>
                    </w:rPr>
                    <w:t>3529843.56</w:t>
                  </w:r>
                </w:p>
              </w:tc>
            </w:tr>
            <w:tr w:rsidR="005C4BF5" w:rsidRPr="002921C0" w14:paraId="6552A997" w14:textId="77777777" w:rsidTr="00B22C31">
              <w:trPr>
                <w:trHeight w:val="38"/>
                <w:jc w:val="center"/>
              </w:trPr>
              <w:tc>
                <w:tcPr>
                  <w:tcW w:w="1140" w:type="dxa"/>
                  <w:shd w:val="clear" w:color="auto" w:fill="auto"/>
                  <w:vAlign w:val="center"/>
                </w:tcPr>
                <w:p w14:paraId="7DB170E3" w14:textId="77777777" w:rsidR="005C4BF5" w:rsidRPr="002921C0" w:rsidRDefault="005C4BF5" w:rsidP="00B22C31">
                  <w:pPr>
                    <w:jc w:val="center"/>
                    <w:rPr>
                      <w:sz w:val="20"/>
                      <w:szCs w:val="20"/>
                    </w:rPr>
                  </w:pPr>
                  <w:r w:rsidRPr="0087376D">
                    <w:rPr>
                      <w:sz w:val="20"/>
                      <w:szCs w:val="20"/>
                    </w:rPr>
                    <w:t>221</w:t>
                  </w:r>
                </w:p>
              </w:tc>
              <w:tc>
                <w:tcPr>
                  <w:tcW w:w="1670" w:type="dxa"/>
                  <w:shd w:val="clear" w:color="auto" w:fill="auto"/>
                  <w:vAlign w:val="center"/>
                </w:tcPr>
                <w:p w14:paraId="1B44BEA3" w14:textId="77777777" w:rsidR="005C4BF5" w:rsidRPr="002921C0" w:rsidRDefault="005C4BF5" w:rsidP="00B22C31">
                  <w:pPr>
                    <w:jc w:val="center"/>
                    <w:rPr>
                      <w:sz w:val="20"/>
                      <w:szCs w:val="20"/>
                    </w:rPr>
                  </w:pPr>
                  <w:r w:rsidRPr="0087376D">
                    <w:rPr>
                      <w:sz w:val="20"/>
                      <w:szCs w:val="20"/>
                    </w:rPr>
                    <w:t>962562.18</w:t>
                  </w:r>
                </w:p>
              </w:tc>
              <w:tc>
                <w:tcPr>
                  <w:tcW w:w="1772" w:type="dxa"/>
                  <w:shd w:val="clear" w:color="auto" w:fill="auto"/>
                  <w:vAlign w:val="center"/>
                </w:tcPr>
                <w:p w14:paraId="37522498" w14:textId="77777777" w:rsidR="005C4BF5" w:rsidRPr="002921C0" w:rsidRDefault="005C4BF5" w:rsidP="00B22C31">
                  <w:pPr>
                    <w:jc w:val="center"/>
                    <w:rPr>
                      <w:sz w:val="20"/>
                      <w:szCs w:val="20"/>
                    </w:rPr>
                  </w:pPr>
                  <w:r w:rsidRPr="0087376D">
                    <w:rPr>
                      <w:sz w:val="20"/>
                      <w:szCs w:val="20"/>
                    </w:rPr>
                    <w:t>3529843.46</w:t>
                  </w:r>
                </w:p>
              </w:tc>
            </w:tr>
            <w:tr w:rsidR="005C4BF5" w:rsidRPr="002921C0" w14:paraId="3AF27190" w14:textId="77777777" w:rsidTr="00B22C31">
              <w:trPr>
                <w:trHeight w:val="38"/>
                <w:jc w:val="center"/>
              </w:trPr>
              <w:tc>
                <w:tcPr>
                  <w:tcW w:w="1140" w:type="dxa"/>
                  <w:shd w:val="clear" w:color="auto" w:fill="auto"/>
                  <w:vAlign w:val="center"/>
                </w:tcPr>
                <w:p w14:paraId="2F4105E9" w14:textId="77777777" w:rsidR="005C4BF5" w:rsidRPr="002921C0" w:rsidRDefault="005C4BF5" w:rsidP="00B22C31">
                  <w:pPr>
                    <w:jc w:val="center"/>
                    <w:rPr>
                      <w:sz w:val="20"/>
                      <w:szCs w:val="20"/>
                    </w:rPr>
                  </w:pPr>
                  <w:r w:rsidRPr="0087376D">
                    <w:rPr>
                      <w:sz w:val="20"/>
                      <w:szCs w:val="20"/>
                    </w:rPr>
                    <w:t>222</w:t>
                  </w:r>
                </w:p>
              </w:tc>
              <w:tc>
                <w:tcPr>
                  <w:tcW w:w="1670" w:type="dxa"/>
                  <w:shd w:val="clear" w:color="auto" w:fill="auto"/>
                  <w:vAlign w:val="center"/>
                </w:tcPr>
                <w:p w14:paraId="6C8C7F61" w14:textId="77777777" w:rsidR="005C4BF5" w:rsidRPr="002921C0" w:rsidRDefault="005C4BF5" w:rsidP="00B22C31">
                  <w:pPr>
                    <w:jc w:val="center"/>
                    <w:rPr>
                      <w:sz w:val="20"/>
                      <w:szCs w:val="20"/>
                    </w:rPr>
                  </w:pPr>
                  <w:r w:rsidRPr="0087376D">
                    <w:rPr>
                      <w:sz w:val="20"/>
                      <w:szCs w:val="20"/>
                    </w:rPr>
                    <w:t>962568</w:t>
                  </w:r>
                </w:p>
              </w:tc>
              <w:tc>
                <w:tcPr>
                  <w:tcW w:w="1772" w:type="dxa"/>
                  <w:shd w:val="clear" w:color="auto" w:fill="auto"/>
                  <w:vAlign w:val="center"/>
                </w:tcPr>
                <w:p w14:paraId="64FF8DDE" w14:textId="77777777" w:rsidR="005C4BF5" w:rsidRPr="002921C0" w:rsidRDefault="005C4BF5" w:rsidP="00B22C31">
                  <w:pPr>
                    <w:jc w:val="center"/>
                    <w:rPr>
                      <w:sz w:val="20"/>
                      <w:szCs w:val="20"/>
                    </w:rPr>
                  </w:pPr>
                  <w:r w:rsidRPr="0087376D">
                    <w:rPr>
                      <w:sz w:val="20"/>
                      <w:szCs w:val="20"/>
                    </w:rPr>
                    <w:t>3529843.52</w:t>
                  </w:r>
                </w:p>
              </w:tc>
            </w:tr>
            <w:tr w:rsidR="005C4BF5" w:rsidRPr="002921C0" w14:paraId="2A25E22A" w14:textId="77777777" w:rsidTr="00B22C31">
              <w:trPr>
                <w:trHeight w:val="38"/>
                <w:jc w:val="center"/>
              </w:trPr>
              <w:tc>
                <w:tcPr>
                  <w:tcW w:w="1140" w:type="dxa"/>
                  <w:shd w:val="clear" w:color="auto" w:fill="auto"/>
                  <w:vAlign w:val="center"/>
                </w:tcPr>
                <w:p w14:paraId="01FB7B15" w14:textId="77777777" w:rsidR="005C4BF5" w:rsidRPr="002921C0" w:rsidRDefault="005C4BF5" w:rsidP="00B22C31">
                  <w:pPr>
                    <w:jc w:val="center"/>
                    <w:rPr>
                      <w:sz w:val="20"/>
                      <w:szCs w:val="20"/>
                    </w:rPr>
                  </w:pPr>
                  <w:r w:rsidRPr="0087376D">
                    <w:rPr>
                      <w:sz w:val="20"/>
                      <w:szCs w:val="20"/>
                    </w:rPr>
                    <w:t>223</w:t>
                  </w:r>
                </w:p>
              </w:tc>
              <w:tc>
                <w:tcPr>
                  <w:tcW w:w="1670" w:type="dxa"/>
                  <w:shd w:val="clear" w:color="auto" w:fill="auto"/>
                  <w:vAlign w:val="center"/>
                </w:tcPr>
                <w:p w14:paraId="27AD78F9" w14:textId="77777777" w:rsidR="005C4BF5" w:rsidRPr="002921C0" w:rsidRDefault="005C4BF5" w:rsidP="00B22C31">
                  <w:pPr>
                    <w:jc w:val="center"/>
                    <w:rPr>
                      <w:sz w:val="20"/>
                      <w:szCs w:val="20"/>
                    </w:rPr>
                  </w:pPr>
                  <w:r w:rsidRPr="0087376D">
                    <w:rPr>
                      <w:sz w:val="20"/>
                      <w:szCs w:val="20"/>
                    </w:rPr>
                    <w:t>962573.1</w:t>
                  </w:r>
                </w:p>
              </w:tc>
              <w:tc>
                <w:tcPr>
                  <w:tcW w:w="1772" w:type="dxa"/>
                  <w:shd w:val="clear" w:color="auto" w:fill="auto"/>
                  <w:vAlign w:val="center"/>
                </w:tcPr>
                <w:p w14:paraId="45069F9B" w14:textId="77777777" w:rsidR="005C4BF5" w:rsidRPr="002921C0" w:rsidRDefault="005C4BF5" w:rsidP="00B22C31">
                  <w:pPr>
                    <w:jc w:val="center"/>
                    <w:rPr>
                      <w:sz w:val="20"/>
                      <w:szCs w:val="20"/>
                    </w:rPr>
                  </w:pPr>
                  <w:r w:rsidRPr="0087376D">
                    <w:rPr>
                      <w:sz w:val="20"/>
                      <w:szCs w:val="20"/>
                    </w:rPr>
                    <w:t>3529842.9</w:t>
                  </w:r>
                </w:p>
              </w:tc>
            </w:tr>
            <w:tr w:rsidR="005C4BF5" w:rsidRPr="002921C0" w14:paraId="18E4EA0B" w14:textId="77777777" w:rsidTr="00B22C31">
              <w:trPr>
                <w:trHeight w:val="38"/>
                <w:jc w:val="center"/>
              </w:trPr>
              <w:tc>
                <w:tcPr>
                  <w:tcW w:w="1140" w:type="dxa"/>
                  <w:shd w:val="clear" w:color="auto" w:fill="auto"/>
                  <w:vAlign w:val="center"/>
                </w:tcPr>
                <w:p w14:paraId="0A622B78" w14:textId="77777777" w:rsidR="005C4BF5" w:rsidRPr="002921C0" w:rsidRDefault="005C4BF5" w:rsidP="00B22C31">
                  <w:pPr>
                    <w:jc w:val="center"/>
                    <w:rPr>
                      <w:sz w:val="20"/>
                      <w:szCs w:val="20"/>
                    </w:rPr>
                  </w:pPr>
                  <w:r w:rsidRPr="0087376D">
                    <w:rPr>
                      <w:sz w:val="20"/>
                      <w:szCs w:val="20"/>
                    </w:rPr>
                    <w:t>224</w:t>
                  </w:r>
                </w:p>
              </w:tc>
              <w:tc>
                <w:tcPr>
                  <w:tcW w:w="1670" w:type="dxa"/>
                  <w:shd w:val="clear" w:color="auto" w:fill="auto"/>
                  <w:vAlign w:val="center"/>
                </w:tcPr>
                <w:p w14:paraId="732A55A2" w14:textId="77777777" w:rsidR="005C4BF5" w:rsidRPr="002921C0" w:rsidRDefault="005C4BF5" w:rsidP="00B22C31">
                  <w:pPr>
                    <w:jc w:val="center"/>
                    <w:rPr>
                      <w:sz w:val="20"/>
                      <w:szCs w:val="20"/>
                    </w:rPr>
                  </w:pPr>
                  <w:r w:rsidRPr="0087376D">
                    <w:rPr>
                      <w:sz w:val="20"/>
                      <w:szCs w:val="20"/>
                    </w:rPr>
                    <w:t>962579.14</w:t>
                  </w:r>
                </w:p>
              </w:tc>
              <w:tc>
                <w:tcPr>
                  <w:tcW w:w="1772" w:type="dxa"/>
                  <w:shd w:val="clear" w:color="auto" w:fill="auto"/>
                  <w:vAlign w:val="center"/>
                </w:tcPr>
                <w:p w14:paraId="3A242D26" w14:textId="77777777" w:rsidR="005C4BF5" w:rsidRPr="002921C0" w:rsidRDefault="005C4BF5" w:rsidP="00B22C31">
                  <w:pPr>
                    <w:jc w:val="center"/>
                    <w:rPr>
                      <w:sz w:val="20"/>
                      <w:szCs w:val="20"/>
                    </w:rPr>
                  </w:pPr>
                  <w:r w:rsidRPr="0087376D">
                    <w:rPr>
                      <w:sz w:val="20"/>
                      <w:szCs w:val="20"/>
                    </w:rPr>
                    <w:t>3529841.4</w:t>
                  </w:r>
                </w:p>
              </w:tc>
            </w:tr>
            <w:tr w:rsidR="005C4BF5" w:rsidRPr="002921C0" w14:paraId="478DEEF9" w14:textId="77777777" w:rsidTr="00B22C31">
              <w:trPr>
                <w:trHeight w:val="38"/>
                <w:jc w:val="center"/>
              </w:trPr>
              <w:tc>
                <w:tcPr>
                  <w:tcW w:w="1140" w:type="dxa"/>
                  <w:shd w:val="clear" w:color="auto" w:fill="auto"/>
                  <w:vAlign w:val="center"/>
                </w:tcPr>
                <w:p w14:paraId="20F3564E" w14:textId="77777777" w:rsidR="005C4BF5" w:rsidRPr="002921C0" w:rsidRDefault="005C4BF5" w:rsidP="00B22C31">
                  <w:pPr>
                    <w:jc w:val="center"/>
                    <w:rPr>
                      <w:sz w:val="20"/>
                      <w:szCs w:val="20"/>
                    </w:rPr>
                  </w:pPr>
                  <w:r w:rsidRPr="0087376D">
                    <w:rPr>
                      <w:sz w:val="20"/>
                      <w:szCs w:val="20"/>
                    </w:rPr>
                    <w:t>225</w:t>
                  </w:r>
                </w:p>
              </w:tc>
              <w:tc>
                <w:tcPr>
                  <w:tcW w:w="1670" w:type="dxa"/>
                  <w:shd w:val="clear" w:color="auto" w:fill="auto"/>
                  <w:vAlign w:val="center"/>
                </w:tcPr>
                <w:p w14:paraId="3242AB8E" w14:textId="77777777" w:rsidR="005C4BF5" w:rsidRPr="002921C0" w:rsidRDefault="005C4BF5" w:rsidP="00B22C31">
                  <w:pPr>
                    <w:jc w:val="center"/>
                    <w:rPr>
                      <w:sz w:val="20"/>
                      <w:szCs w:val="20"/>
                    </w:rPr>
                  </w:pPr>
                  <w:r w:rsidRPr="0087376D">
                    <w:rPr>
                      <w:sz w:val="20"/>
                      <w:szCs w:val="20"/>
                    </w:rPr>
                    <w:t>962584.52</w:t>
                  </w:r>
                </w:p>
              </w:tc>
              <w:tc>
                <w:tcPr>
                  <w:tcW w:w="1772" w:type="dxa"/>
                  <w:shd w:val="clear" w:color="auto" w:fill="auto"/>
                  <w:vAlign w:val="center"/>
                </w:tcPr>
                <w:p w14:paraId="42BC296C" w14:textId="77777777" w:rsidR="005C4BF5" w:rsidRPr="002921C0" w:rsidRDefault="005C4BF5" w:rsidP="00B22C31">
                  <w:pPr>
                    <w:jc w:val="center"/>
                    <w:rPr>
                      <w:sz w:val="20"/>
                      <w:szCs w:val="20"/>
                    </w:rPr>
                  </w:pPr>
                  <w:r w:rsidRPr="0087376D">
                    <w:rPr>
                      <w:sz w:val="20"/>
                      <w:szCs w:val="20"/>
                    </w:rPr>
                    <w:t>3529840.3</w:t>
                  </w:r>
                </w:p>
              </w:tc>
            </w:tr>
            <w:tr w:rsidR="005C4BF5" w:rsidRPr="002921C0" w14:paraId="096769A4" w14:textId="77777777" w:rsidTr="00B22C31">
              <w:trPr>
                <w:trHeight w:val="38"/>
                <w:jc w:val="center"/>
              </w:trPr>
              <w:tc>
                <w:tcPr>
                  <w:tcW w:w="1140" w:type="dxa"/>
                  <w:shd w:val="clear" w:color="auto" w:fill="auto"/>
                  <w:vAlign w:val="center"/>
                </w:tcPr>
                <w:p w14:paraId="2B159F06" w14:textId="77777777" w:rsidR="005C4BF5" w:rsidRPr="002921C0" w:rsidRDefault="005C4BF5" w:rsidP="00B22C31">
                  <w:pPr>
                    <w:jc w:val="center"/>
                    <w:rPr>
                      <w:sz w:val="20"/>
                      <w:szCs w:val="20"/>
                    </w:rPr>
                  </w:pPr>
                  <w:r w:rsidRPr="0087376D">
                    <w:rPr>
                      <w:sz w:val="20"/>
                      <w:szCs w:val="20"/>
                    </w:rPr>
                    <w:t>226</w:t>
                  </w:r>
                </w:p>
              </w:tc>
              <w:tc>
                <w:tcPr>
                  <w:tcW w:w="1670" w:type="dxa"/>
                  <w:shd w:val="clear" w:color="auto" w:fill="auto"/>
                  <w:vAlign w:val="center"/>
                </w:tcPr>
                <w:p w14:paraId="7782777A" w14:textId="77777777" w:rsidR="005C4BF5" w:rsidRPr="002921C0" w:rsidRDefault="005C4BF5" w:rsidP="00B22C31">
                  <w:pPr>
                    <w:jc w:val="center"/>
                    <w:rPr>
                      <w:sz w:val="20"/>
                      <w:szCs w:val="20"/>
                    </w:rPr>
                  </w:pPr>
                  <w:r w:rsidRPr="0087376D">
                    <w:rPr>
                      <w:sz w:val="20"/>
                      <w:szCs w:val="20"/>
                    </w:rPr>
                    <w:t>962590.67</w:t>
                  </w:r>
                </w:p>
              </w:tc>
              <w:tc>
                <w:tcPr>
                  <w:tcW w:w="1772" w:type="dxa"/>
                  <w:shd w:val="clear" w:color="auto" w:fill="auto"/>
                  <w:vAlign w:val="center"/>
                </w:tcPr>
                <w:p w14:paraId="632E7C67" w14:textId="77777777" w:rsidR="005C4BF5" w:rsidRPr="002921C0" w:rsidRDefault="005C4BF5" w:rsidP="00B22C31">
                  <w:pPr>
                    <w:jc w:val="center"/>
                    <w:rPr>
                      <w:sz w:val="20"/>
                      <w:szCs w:val="20"/>
                    </w:rPr>
                  </w:pPr>
                  <w:r w:rsidRPr="0087376D">
                    <w:rPr>
                      <w:sz w:val="20"/>
                      <w:szCs w:val="20"/>
                    </w:rPr>
                    <w:t>3529838.84</w:t>
                  </w:r>
                </w:p>
              </w:tc>
            </w:tr>
            <w:tr w:rsidR="005C4BF5" w:rsidRPr="002921C0" w14:paraId="65234BF2" w14:textId="77777777" w:rsidTr="00B22C31">
              <w:trPr>
                <w:trHeight w:val="38"/>
                <w:jc w:val="center"/>
              </w:trPr>
              <w:tc>
                <w:tcPr>
                  <w:tcW w:w="1140" w:type="dxa"/>
                  <w:shd w:val="clear" w:color="auto" w:fill="auto"/>
                  <w:vAlign w:val="center"/>
                </w:tcPr>
                <w:p w14:paraId="5F4C7378" w14:textId="77777777" w:rsidR="005C4BF5" w:rsidRPr="002921C0" w:rsidRDefault="005C4BF5" w:rsidP="00B22C31">
                  <w:pPr>
                    <w:jc w:val="center"/>
                    <w:rPr>
                      <w:sz w:val="20"/>
                      <w:szCs w:val="20"/>
                    </w:rPr>
                  </w:pPr>
                  <w:r w:rsidRPr="0087376D">
                    <w:rPr>
                      <w:sz w:val="20"/>
                      <w:szCs w:val="20"/>
                    </w:rPr>
                    <w:t>227</w:t>
                  </w:r>
                </w:p>
              </w:tc>
              <w:tc>
                <w:tcPr>
                  <w:tcW w:w="1670" w:type="dxa"/>
                  <w:shd w:val="clear" w:color="auto" w:fill="auto"/>
                  <w:vAlign w:val="center"/>
                </w:tcPr>
                <w:p w14:paraId="12F6B9F5" w14:textId="77777777" w:rsidR="005C4BF5" w:rsidRPr="002921C0" w:rsidRDefault="005C4BF5" w:rsidP="00B22C31">
                  <w:pPr>
                    <w:jc w:val="center"/>
                    <w:rPr>
                      <w:sz w:val="20"/>
                      <w:szCs w:val="20"/>
                    </w:rPr>
                  </w:pPr>
                  <w:r w:rsidRPr="0087376D">
                    <w:rPr>
                      <w:sz w:val="20"/>
                      <w:szCs w:val="20"/>
                    </w:rPr>
                    <w:t>962595.72</w:t>
                  </w:r>
                </w:p>
              </w:tc>
              <w:tc>
                <w:tcPr>
                  <w:tcW w:w="1772" w:type="dxa"/>
                  <w:shd w:val="clear" w:color="auto" w:fill="auto"/>
                  <w:vAlign w:val="center"/>
                </w:tcPr>
                <w:p w14:paraId="1E48AD0B" w14:textId="77777777" w:rsidR="005C4BF5" w:rsidRPr="002921C0" w:rsidRDefault="005C4BF5" w:rsidP="00B22C31">
                  <w:pPr>
                    <w:jc w:val="center"/>
                    <w:rPr>
                      <w:sz w:val="20"/>
                      <w:szCs w:val="20"/>
                    </w:rPr>
                  </w:pPr>
                  <w:r w:rsidRPr="0087376D">
                    <w:rPr>
                      <w:sz w:val="20"/>
                      <w:szCs w:val="20"/>
                    </w:rPr>
                    <w:t>3529837.34</w:t>
                  </w:r>
                </w:p>
              </w:tc>
            </w:tr>
            <w:tr w:rsidR="005C4BF5" w:rsidRPr="002921C0" w14:paraId="0C9D3BF2" w14:textId="77777777" w:rsidTr="00B22C31">
              <w:trPr>
                <w:trHeight w:val="38"/>
                <w:jc w:val="center"/>
              </w:trPr>
              <w:tc>
                <w:tcPr>
                  <w:tcW w:w="1140" w:type="dxa"/>
                  <w:shd w:val="clear" w:color="auto" w:fill="auto"/>
                  <w:vAlign w:val="center"/>
                </w:tcPr>
                <w:p w14:paraId="162571A9" w14:textId="77777777" w:rsidR="005C4BF5" w:rsidRPr="002921C0" w:rsidRDefault="005C4BF5" w:rsidP="00B22C31">
                  <w:pPr>
                    <w:jc w:val="center"/>
                    <w:rPr>
                      <w:sz w:val="20"/>
                      <w:szCs w:val="20"/>
                    </w:rPr>
                  </w:pPr>
                  <w:r w:rsidRPr="0087376D">
                    <w:rPr>
                      <w:sz w:val="20"/>
                      <w:szCs w:val="20"/>
                    </w:rPr>
                    <w:t>228</w:t>
                  </w:r>
                </w:p>
              </w:tc>
              <w:tc>
                <w:tcPr>
                  <w:tcW w:w="1670" w:type="dxa"/>
                  <w:shd w:val="clear" w:color="auto" w:fill="auto"/>
                  <w:vAlign w:val="center"/>
                </w:tcPr>
                <w:p w14:paraId="358625B4" w14:textId="77777777" w:rsidR="005C4BF5" w:rsidRPr="002921C0" w:rsidRDefault="005C4BF5" w:rsidP="00B22C31">
                  <w:pPr>
                    <w:jc w:val="center"/>
                    <w:rPr>
                      <w:sz w:val="20"/>
                      <w:szCs w:val="20"/>
                    </w:rPr>
                  </w:pPr>
                  <w:r w:rsidRPr="0087376D">
                    <w:rPr>
                      <w:sz w:val="20"/>
                      <w:szCs w:val="20"/>
                    </w:rPr>
                    <w:t>962601.82</w:t>
                  </w:r>
                </w:p>
              </w:tc>
              <w:tc>
                <w:tcPr>
                  <w:tcW w:w="1772" w:type="dxa"/>
                  <w:shd w:val="clear" w:color="auto" w:fill="auto"/>
                  <w:vAlign w:val="center"/>
                </w:tcPr>
                <w:p w14:paraId="766144E7" w14:textId="77777777" w:rsidR="005C4BF5" w:rsidRPr="002921C0" w:rsidRDefault="005C4BF5" w:rsidP="00B22C31">
                  <w:pPr>
                    <w:jc w:val="center"/>
                    <w:rPr>
                      <w:sz w:val="20"/>
                      <w:szCs w:val="20"/>
                    </w:rPr>
                  </w:pPr>
                  <w:r w:rsidRPr="0087376D">
                    <w:rPr>
                      <w:sz w:val="20"/>
                      <w:szCs w:val="20"/>
                    </w:rPr>
                    <w:t>3529834.46</w:t>
                  </w:r>
                </w:p>
              </w:tc>
            </w:tr>
            <w:tr w:rsidR="005C4BF5" w:rsidRPr="002921C0" w14:paraId="4D821DFC" w14:textId="77777777" w:rsidTr="00B22C31">
              <w:trPr>
                <w:trHeight w:val="38"/>
                <w:jc w:val="center"/>
              </w:trPr>
              <w:tc>
                <w:tcPr>
                  <w:tcW w:w="1140" w:type="dxa"/>
                  <w:shd w:val="clear" w:color="auto" w:fill="auto"/>
                  <w:vAlign w:val="center"/>
                </w:tcPr>
                <w:p w14:paraId="0711674B" w14:textId="77777777" w:rsidR="005C4BF5" w:rsidRPr="002921C0" w:rsidRDefault="005C4BF5" w:rsidP="00B22C31">
                  <w:pPr>
                    <w:jc w:val="center"/>
                    <w:rPr>
                      <w:sz w:val="20"/>
                      <w:szCs w:val="20"/>
                    </w:rPr>
                  </w:pPr>
                  <w:r w:rsidRPr="0087376D">
                    <w:rPr>
                      <w:sz w:val="20"/>
                      <w:szCs w:val="20"/>
                    </w:rPr>
                    <w:t>229</w:t>
                  </w:r>
                </w:p>
              </w:tc>
              <w:tc>
                <w:tcPr>
                  <w:tcW w:w="1670" w:type="dxa"/>
                  <w:shd w:val="clear" w:color="auto" w:fill="auto"/>
                  <w:vAlign w:val="center"/>
                </w:tcPr>
                <w:p w14:paraId="41B45A73" w14:textId="77777777" w:rsidR="005C4BF5" w:rsidRPr="002921C0" w:rsidRDefault="005C4BF5" w:rsidP="00B22C31">
                  <w:pPr>
                    <w:jc w:val="center"/>
                    <w:rPr>
                      <w:sz w:val="20"/>
                      <w:szCs w:val="20"/>
                    </w:rPr>
                  </w:pPr>
                  <w:r w:rsidRPr="0087376D">
                    <w:rPr>
                      <w:sz w:val="20"/>
                      <w:szCs w:val="20"/>
                    </w:rPr>
                    <w:t>962606.56</w:t>
                  </w:r>
                </w:p>
              </w:tc>
              <w:tc>
                <w:tcPr>
                  <w:tcW w:w="1772" w:type="dxa"/>
                  <w:shd w:val="clear" w:color="auto" w:fill="auto"/>
                  <w:vAlign w:val="center"/>
                </w:tcPr>
                <w:p w14:paraId="3EFEBC14" w14:textId="77777777" w:rsidR="005C4BF5" w:rsidRPr="002921C0" w:rsidRDefault="005C4BF5" w:rsidP="00B22C31">
                  <w:pPr>
                    <w:jc w:val="center"/>
                    <w:rPr>
                      <w:sz w:val="20"/>
                      <w:szCs w:val="20"/>
                    </w:rPr>
                  </w:pPr>
                  <w:r w:rsidRPr="0087376D">
                    <w:rPr>
                      <w:sz w:val="20"/>
                      <w:szCs w:val="20"/>
                    </w:rPr>
                    <w:t>3529831.44</w:t>
                  </w:r>
                </w:p>
              </w:tc>
            </w:tr>
            <w:tr w:rsidR="005C4BF5" w:rsidRPr="002921C0" w14:paraId="07B28AB1" w14:textId="77777777" w:rsidTr="00B22C31">
              <w:trPr>
                <w:trHeight w:val="38"/>
                <w:jc w:val="center"/>
              </w:trPr>
              <w:tc>
                <w:tcPr>
                  <w:tcW w:w="1140" w:type="dxa"/>
                  <w:shd w:val="clear" w:color="auto" w:fill="auto"/>
                  <w:vAlign w:val="center"/>
                </w:tcPr>
                <w:p w14:paraId="13C53AC5" w14:textId="77777777" w:rsidR="005C4BF5" w:rsidRPr="002921C0" w:rsidRDefault="005C4BF5" w:rsidP="00B22C31">
                  <w:pPr>
                    <w:jc w:val="center"/>
                    <w:rPr>
                      <w:sz w:val="20"/>
                      <w:szCs w:val="20"/>
                    </w:rPr>
                  </w:pPr>
                  <w:r w:rsidRPr="0087376D">
                    <w:rPr>
                      <w:sz w:val="20"/>
                      <w:szCs w:val="20"/>
                    </w:rPr>
                    <w:t>230</w:t>
                  </w:r>
                </w:p>
              </w:tc>
              <w:tc>
                <w:tcPr>
                  <w:tcW w:w="1670" w:type="dxa"/>
                  <w:shd w:val="clear" w:color="auto" w:fill="auto"/>
                  <w:vAlign w:val="center"/>
                </w:tcPr>
                <w:p w14:paraId="106C5277" w14:textId="77777777" w:rsidR="005C4BF5" w:rsidRPr="002921C0" w:rsidRDefault="005C4BF5" w:rsidP="00B22C31">
                  <w:pPr>
                    <w:jc w:val="center"/>
                    <w:rPr>
                      <w:sz w:val="20"/>
                      <w:szCs w:val="20"/>
                    </w:rPr>
                  </w:pPr>
                  <w:r w:rsidRPr="0087376D">
                    <w:rPr>
                      <w:sz w:val="20"/>
                      <w:szCs w:val="20"/>
                    </w:rPr>
                    <w:t>962613.34</w:t>
                  </w:r>
                </w:p>
              </w:tc>
              <w:tc>
                <w:tcPr>
                  <w:tcW w:w="1772" w:type="dxa"/>
                  <w:shd w:val="clear" w:color="auto" w:fill="auto"/>
                  <w:vAlign w:val="center"/>
                </w:tcPr>
                <w:p w14:paraId="26A449DE" w14:textId="77777777" w:rsidR="005C4BF5" w:rsidRPr="002921C0" w:rsidRDefault="005C4BF5" w:rsidP="00B22C31">
                  <w:pPr>
                    <w:jc w:val="center"/>
                    <w:rPr>
                      <w:sz w:val="20"/>
                      <w:szCs w:val="20"/>
                    </w:rPr>
                  </w:pPr>
                  <w:r w:rsidRPr="0087376D">
                    <w:rPr>
                      <w:sz w:val="20"/>
                      <w:szCs w:val="20"/>
                    </w:rPr>
                    <w:t>3529826.98</w:t>
                  </w:r>
                </w:p>
              </w:tc>
            </w:tr>
            <w:tr w:rsidR="005C4BF5" w:rsidRPr="002921C0" w14:paraId="1D1C9B9D" w14:textId="77777777" w:rsidTr="00B22C31">
              <w:trPr>
                <w:trHeight w:val="38"/>
                <w:jc w:val="center"/>
              </w:trPr>
              <w:tc>
                <w:tcPr>
                  <w:tcW w:w="1140" w:type="dxa"/>
                  <w:shd w:val="clear" w:color="auto" w:fill="auto"/>
                  <w:vAlign w:val="center"/>
                </w:tcPr>
                <w:p w14:paraId="677F4EE3" w14:textId="77777777" w:rsidR="005C4BF5" w:rsidRPr="002921C0" w:rsidRDefault="005C4BF5" w:rsidP="00B22C31">
                  <w:pPr>
                    <w:jc w:val="center"/>
                    <w:rPr>
                      <w:sz w:val="20"/>
                      <w:szCs w:val="20"/>
                    </w:rPr>
                  </w:pPr>
                  <w:r w:rsidRPr="0087376D">
                    <w:rPr>
                      <w:sz w:val="20"/>
                      <w:szCs w:val="20"/>
                    </w:rPr>
                    <w:t>231</w:t>
                  </w:r>
                </w:p>
              </w:tc>
              <w:tc>
                <w:tcPr>
                  <w:tcW w:w="1670" w:type="dxa"/>
                  <w:shd w:val="clear" w:color="auto" w:fill="auto"/>
                  <w:vAlign w:val="center"/>
                </w:tcPr>
                <w:p w14:paraId="1A024936" w14:textId="77777777" w:rsidR="005C4BF5" w:rsidRPr="002921C0" w:rsidRDefault="005C4BF5" w:rsidP="00B22C31">
                  <w:pPr>
                    <w:jc w:val="center"/>
                    <w:rPr>
                      <w:sz w:val="20"/>
                      <w:szCs w:val="20"/>
                    </w:rPr>
                  </w:pPr>
                  <w:r w:rsidRPr="0087376D">
                    <w:rPr>
                      <w:sz w:val="20"/>
                      <w:szCs w:val="20"/>
                    </w:rPr>
                    <w:t>962619.04</w:t>
                  </w:r>
                </w:p>
              </w:tc>
              <w:tc>
                <w:tcPr>
                  <w:tcW w:w="1772" w:type="dxa"/>
                  <w:shd w:val="clear" w:color="auto" w:fill="auto"/>
                  <w:vAlign w:val="center"/>
                </w:tcPr>
                <w:p w14:paraId="64BF61ED" w14:textId="77777777" w:rsidR="005C4BF5" w:rsidRPr="002921C0" w:rsidRDefault="005C4BF5" w:rsidP="00B22C31">
                  <w:pPr>
                    <w:jc w:val="center"/>
                    <w:rPr>
                      <w:sz w:val="20"/>
                      <w:szCs w:val="20"/>
                    </w:rPr>
                  </w:pPr>
                  <w:r w:rsidRPr="0087376D">
                    <w:rPr>
                      <w:sz w:val="20"/>
                      <w:szCs w:val="20"/>
                    </w:rPr>
                    <w:t>3529823.4</w:t>
                  </w:r>
                </w:p>
              </w:tc>
            </w:tr>
            <w:tr w:rsidR="005C4BF5" w:rsidRPr="002921C0" w14:paraId="78B2AEC5" w14:textId="77777777" w:rsidTr="00B22C31">
              <w:trPr>
                <w:trHeight w:val="38"/>
                <w:jc w:val="center"/>
              </w:trPr>
              <w:tc>
                <w:tcPr>
                  <w:tcW w:w="1140" w:type="dxa"/>
                  <w:shd w:val="clear" w:color="auto" w:fill="auto"/>
                  <w:vAlign w:val="center"/>
                </w:tcPr>
                <w:p w14:paraId="6D8A99B1" w14:textId="77777777" w:rsidR="005C4BF5" w:rsidRPr="002921C0" w:rsidRDefault="005C4BF5" w:rsidP="00B22C31">
                  <w:pPr>
                    <w:jc w:val="center"/>
                    <w:rPr>
                      <w:sz w:val="20"/>
                      <w:szCs w:val="20"/>
                    </w:rPr>
                  </w:pPr>
                  <w:r w:rsidRPr="0087376D">
                    <w:rPr>
                      <w:sz w:val="20"/>
                      <w:szCs w:val="20"/>
                    </w:rPr>
                    <w:t>232</w:t>
                  </w:r>
                </w:p>
              </w:tc>
              <w:tc>
                <w:tcPr>
                  <w:tcW w:w="1670" w:type="dxa"/>
                  <w:shd w:val="clear" w:color="auto" w:fill="auto"/>
                  <w:vAlign w:val="center"/>
                </w:tcPr>
                <w:p w14:paraId="79371C53" w14:textId="77777777" w:rsidR="005C4BF5" w:rsidRPr="002921C0" w:rsidRDefault="005C4BF5" w:rsidP="00B22C31">
                  <w:pPr>
                    <w:jc w:val="center"/>
                    <w:rPr>
                      <w:sz w:val="20"/>
                      <w:szCs w:val="20"/>
                    </w:rPr>
                  </w:pPr>
                  <w:r w:rsidRPr="0087376D">
                    <w:rPr>
                      <w:sz w:val="20"/>
                      <w:szCs w:val="20"/>
                    </w:rPr>
                    <w:t>962623.54</w:t>
                  </w:r>
                </w:p>
              </w:tc>
              <w:tc>
                <w:tcPr>
                  <w:tcW w:w="1772" w:type="dxa"/>
                  <w:shd w:val="clear" w:color="auto" w:fill="auto"/>
                  <w:vAlign w:val="center"/>
                </w:tcPr>
                <w:p w14:paraId="52469443" w14:textId="77777777" w:rsidR="005C4BF5" w:rsidRPr="002921C0" w:rsidRDefault="005C4BF5" w:rsidP="00B22C31">
                  <w:pPr>
                    <w:jc w:val="center"/>
                    <w:rPr>
                      <w:sz w:val="20"/>
                      <w:szCs w:val="20"/>
                    </w:rPr>
                  </w:pPr>
                  <w:r w:rsidRPr="0087376D">
                    <w:rPr>
                      <w:sz w:val="20"/>
                      <w:szCs w:val="20"/>
                    </w:rPr>
                    <w:t>3529821.14</w:t>
                  </w:r>
                </w:p>
              </w:tc>
            </w:tr>
            <w:tr w:rsidR="005C4BF5" w:rsidRPr="002921C0" w14:paraId="1C73DA61" w14:textId="77777777" w:rsidTr="00B22C31">
              <w:trPr>
                <w:trHeight w:val="38"/>
                <w:jc w:val="center"/>
              </w:trPr>
              <w:tc>
                <w:tcPr>
                  <w:tcW w:w="1140" w:type="dxa"/>
                  <w:shd w:val="clear" w:color="auto" w:fill="auto"/>
                  <w:vAlign w:val="center"/>
                </w:tcPr>
                <w:p w14:paraId="79E7B300" w14:textId="77777777" w:rsidR="005C4BF5" w:rsidRPr="002921C0" w:rsidRDefault="005C4BF5" w:rsidP="00B22C31">
                  <w:pPr>
                    <w:jc w:val="center"/>
                    <w:rPr>
                      <w:sz w:val="20"/>
                      <w:szCs w:val="20"/>
                    </w:rPr>
                  </w:pPr>
                  <w:r w:rsidRPr="0087376D">
                    <w:rPr>
                      <w:sz w:val="20"/>
                      <w:szCs w:val="20"/>
                    </w:rPr>
                    <w:t>233</w:t>
                  </w:r>
                </w:p>
              </w:tc>
              <w:tc>
                <w:tcPr>
                  <w:tcW w:w="1670" w:type="dxa"/>
                  <w:shd w:val="clear" w:color="auto" w:fill="auto"/>
                  <w:vAlign w:val="center"/>
                </w:tcPr>
                <w:p w14:paraId="48CAF585" w14:textId="77777777" w:rsidR="005C4BF5" w:rsidRPr="002921C0" w:rsidRDefault="005C4BF5" w:rsidP="00B22C31">
                  <w:pPr>
                    <w:jc w:val="center"/>
                    <w:rPr>
                      <w:sz w:val="20"/>
                      <w:szCs w:val="20"/>
                    </w:rPr>
                  </w:pPr>
                  <w:r w:rsidRPr="0087376D">
                    <w:rPr>
                      <w:sz w:val="20"/>
                      <w:szCs w:val="20"/>
                    </w:rPr>
                    <w:t>962629.34</w:t>
                  </w:r>
                </w:p>
              </w:tc>
              <w:tc>
                <w:tcPr>
                  <w:tcW w:w="1772" w:type="dxa"/>
                  <w:shd w:val="clear" w:color="auto" w:fill="auto"/>
                  <w:vAlign w:val="center"/>
                </w:tcPr>
                <w:p w14:paraId="2D39C629" w14:textId="77777777" w:rsidR="005C4BF5" w:rsidRPr="002921C0" w:rsidRDefault="005C4BF5" w:rsidP="00B22C31">
                  <w:pPr>
                    <w:jc w:val="center"/>
                    <w:rPr>
                      <w:sz w:val="20"/>
                      <w:szCs w:val="20"/>
                    </w:rPr>
                  </w:pPr>
                  <w:r w:rsidRPr="0087376D">
                    <w:rPr>
                      <w:sz w:val="20"/>
                      <w:szCs w:val="20"/>
                    </w:rPr>
                    <w:t>3529820.98</w:t>
                  </w:r>
                </w:p>
              </w:tc>
            </w:tr>
            <w:tr w:rsidR="005C4BF5" w:rsidRPr="002921C0" w14:paraId="3CCA1AC7" w14:textId="77777777" w:rsidTr="00B22C31">
              <w:trPr>
                <w:trHeight w:val="38"/>
                <w:jc w:val="center"/>
              </w:trPr>
              <w:tc>
                <w:tcPr>
                  <w:tcW w:w="1140" w:type="dxa"/>
                  <w:shd w:val="clear" w:color="auto" w:fill="auto"/>
                  <w:vAlign w:val="center"/>
                </w:tcPr>
                <w:p w14:paraId="238D79A8" w14:textId="77777777" w:rsidR="005C4BF5" w:rsidRPr="002921C0" w:rsidRDefault="005C4BF5" w:rsidP="00B22C31">
                  <w:pPr>
                    <w:jc w:val="center"/>
                    <w:rPr>
                      <w:sz w:val="20"/>
                      <w:szCs w:val="20"/>
                    </w:rPr>
                  </w:pPr>
                  <w:r w:rsidRPr="0087376D">
                    <w:rPr>
                      <w:sz w:val="20"/>
                      <w:szCs w:val="20"/>
                    </w:rPr>
                    <w:t>234</w:t>
                  </w:r>
                </w:p>
              </w:tc>
              <w:tc>
                <w:tcPr>
                  <w:tcW w:w="1670" w:type="dxa"/>
                  <w:shd w:val="clear" w:color="auto" w:fill="auto"/>
                  <w:vAlign w:val="center"/>
                </w:tcPr>
                <w:p w14:paraId="0580E146" w14:textId="77777777" w:rsidR="005C4BF5" w:rsidRPr="002921C0" w:rsidRDefault="005C4BF5" w:rsidP="00B22C31">
                  <w:pPr>
                    <w:jc w:val="center"/>
                    <w:rPr>
                      <w:sz w:val="20"/>
                      <w:szCs w:val="20"/>
                    </w:rPr>
                  </w:pPr>
                  <w:r w:rsidRPr="0087376D">
                    <w:rPr>
                      <w:sz w:val="20"/>
                      <w:szCs w:val="20"/>
                    </w:rPr>
                    <w:t>962634.54</w:t>
                  </w:r>
                </w:p>
              </w:tc>
              <w:tc>
                <w:tcPr>
                  <w:tcW w:w="1772" w:type="dxa"/>
                  <w:shd w:val="clear" w:color="auto" w:fill="auto"/>
                  <w:vAlign w:val="center"/>
                </w:tcPr>
                <w:p w14:paraId="3C4EF998" w14:textId="77777777" w:rsidR="005C4BF5" w:rsidRPr="002921C0" w:rsidRDefault="005C4BF5" w:rsidP="00B22C31">
                  <w:pPr>
                    <w:jc w:val="center"/>
                    <w:rPr>
                      <w:sz w:val="20"/>
                      <w:szCs w:val="20"/>
                    </w:rPr>
                  </w:pPr>
                  <w:r w:rsidRPr="0087376D">
                    <w:rPr>
                      <w:sz w:val="20"/>
                      <w:szCs w:val="20"/>
                    </w:rPr>
                    <w:t>3529820.98</w:t>
                  </w:r>
                </w:p>
              </w:tc>
            </w:tr>
            <w:tr w:rsidR="005C4BF5" w:rsidRPr="002921C0" w14:paraId="63255A30" w14:textId="77777777" w:rsidTr="00B22C31">
              <w:trPr>
                <w:trHeight w:val="38"/>
                <w:jc w:val="center"/>
              </w:trPr>
              <w:tc>
                <w:tcPr>
                  <w:tcW w:w="1140" w:type="dxa"/>
                  <w:shd w:val="clear" w:color="auto" w:fill="auto"/>
                  <w:vAlign w:val="center"/>
                </w:tcPr>
                <w:p w14:paraId="307226FA" w14:textId="77777777" w:rsidR="005C4BF5" w:rsidRPr="002921C0" w:rsidRDefault="005C4BF5" w:rsidP="00B22C31">
                  <w:pPr>
                    <w:jc w:val="center"/>
                    <w:rPr>
                      <w:sz w:val="20"/>
                      <w:szCs w:val="20"/>
                    </w:rPr>
                  </w:pPr>
                  <w:r w:rsidRPr="0087376D">
                    <w:rPr>
                      <w:sz w:val="20"/>
                      <w:szCs w:val="20"/>
                    </w:rPr>
                    <w:t>235</w:t>
                  </w:r>
                </w:p>
              </w:tc>
              <w:tc>
                <w:tcPr>
                  <w:tcW w:w="1670" w:type="dxa"/>
                  <w:shd w:val="clear" w:color="auto" w:fill="auto"/>
                  <w:vAlign w:val="center"/>
                </w:tcPr>
                <w:p w14:paraId="264E00C4" w14:textId="77777777" w:rsidR="005C4BF5" w:rsidRPr="002921C0" w:rsidRDefault="005C4BF5" w:rsidP="00B22C31">
                  <w:pPr>
                    <w:jc w:val="center"/>
                    <w:rPr>
                      <w:sz w:val="20"/>
                      <w:szCs w:val="20"/>
                    </w:rPr>
                  </w:pPr>
                  <w:r w:rsidRPr="0087376D">
                    <w:rPr>
                      <w:sz w:val="20"/>
                      <w:szCs w:val="20"/>
                    </w:rPr>
                    <w:t>962640.04</w:t>
                  </w:r>
                </w:p>
              </w:tc>
              <w:tc>
                <w:tcPr>
                  <w:tcW w:w="1772" w:type="dxa"/>
                  <w:shd w:val="clear" w:color="auto" w:fill="auto"/>
                  <w:vAlign w:val="center"/>
                </w:tcPr>
                <w:p w14:paraId="19801EAC" w14:textId="77777777" w:rsidR="005C4BF5" w:rsidRPr="002921C0" w:rsidRDefault="005C4BF5" w:rsidP="00B22C31">
                  <w:pPr>
                    <w:jc w:val="center"/>
                    <w:rPr>
                      <w:sz w:val="20"/>
                      <w:szCs w:val="20"/>
                    </w:rPr>
                  </w:pPr>
                  <w:r w:rsidRPr="0087376D">
                    <w:rPr>
                      <w:sz w:val="20"/>
                      <w:szCs w:val="20"/>
                    </w:rPr>
                    <w:t>3529820.14</w:t>
                  </w:r>
                </w:p>
              </w:tc>
            </w:tr>
            <w:tr w:rsidR="005C4BF5" w:rsidRPr="002921C0" w14:paraId="26D2D920" w14:textId="77777777" w:rsidTr="00B22C31">
              <w:trPr>
                <w:trHeight w:val="38"/>
                <w:jc w:val="center"/>
              </w:trPr>
              <w:tc>
                <w:tcPr>
                  <w:tcW w:w="1140" w:type="dxa"/>
                  <w:shd w:val="clear" w:color="auto" w:fill="auto"/>
                  <w:vAlign w:val="center"/>
                </w:tcPr>
                <w:p w14:paraId="2B01DC00" w14:textId="77777777" w:rsidR="005C4BF5" w:rsidRPr="002921C0" w:rsidRDefault="005C4BF5" w:rsidP="00B22C31">
                  <w:pPr>
                    <w:jc w:val="center"/>
                    <w:rPr>
                      <w:sz w:val="20"/>
                      <w:szCs w:val="20"/>
                    </w:rPr>
                  </w:pPr>
                  <w:r w:rsidRPr="0087376D">
                    <w:rPr>
                      <w:sz w:val="20"/>
                      <w:szCs w:val="20"/>
                    </w:rPr>
                    <w:t>236</w:t>
                  </w:r>
                </w:p>
              </w:tc>
              <w:tc>
                <w:tcPr>
                  <w:tcW w:w="1670" w:type="dxa"/>
                  <w:shd w:val="clear" w:color="auto" w:fill="auto"/>
                  <w:vAlign w:val="center"/>
                </w:tcPr>
                <w:p w14:paraId="0161A972" w14:textId="77777777" w:rsidR="005C4BF5" w:rsidRPr="002921C0" w:rsidRDefault="005C4BF5" w:rsidP="00B22C31">
                  <w:pPr>
                    <w:jc w:val="center"/>
                    <w:rPr>
                      <w:sz w:val="20"/>
                      <w:szCs w:val="20"/>
                    </w:rPr>
                  </w:pPr>
                  <w:r w:rsidRPr="0087376D">
                    <w:rPr>
                      <w:sz w:val="20"/>
                      <w:szCs w:val="20"/>
                    </w:rPr>
                    <w:t>962645.62</w:t>
                  </w:r>
                </w:p>
              </w:tc>
              <w:tc>
                <w:tcPr>
                  <w:tcW w:w="1772" w:type="dxa"/>
                  <w:shd w:val="clear" w:color="auto" w:fill="auto"/>
                  <w:vAlign w:val="center"/>
                </w:tcPr>
                <w:p w14:paraId="1AAE2BCB" w14:textId="77777777" w:rsidR="005C4BF5" w:rsidRPr="002921C0" w:rsidRDefault="005C4BF5" w:rsidP="00B22C31">
                  <w:pPr>
                    <w:jc w:val="center"/>
                    <w:rPr>
                      <w:sz w:val="20"/>
                      <w:szCs w:val="20"/>
                    </w:rPr>
                  </w:pPr>
                  <w:r w:rsidRPr="0087376D">
                    <w:rPr>
                      <w:sz w:val="20"/>
                      <w:szCs w:val="20"/>
                    </w:rPr>
                    <w:t>3529818.58</w:t>
                  </w:r>
                </w:p>
              </w:tc>
            </w:tr>
            <w:tr w:rsidR="005C4BF5" w:rsidRPr="002921C0" w14:paraId="5E5ABDD4" w14:textId="77777777" w:rsidTr="00B22C31">
              <w:trPr>
                <w:trHeight w:val="38"/>
                <w:jc w:val="center"/>
              </w:trPr>
              <w:tc>
                <w:tcPr>
                  <w:tcW w:w="1140" w:type="dxa"/>
                  <w:shd w:val="clear" w:color="auto" w:fill="auto"/>
                  <w:vAlign w:val="center"/>
                </w:tcPr>
                <w:p w14:paraId="01E05F75" w14:textId="77777777" w:rsidR="005C4BF5" w:rsidRPr="002921C0" w:rsidRDefault="005C4BF5" w:rsidP="00B22C31">
                  <w:pPr>
                    <w:jc w:val="center"/>
                    <w:rPr>
                      <w:sz w:val="20"/>
                      <w:szCs w:val="20"/>
                    </w:rPr>
                  </w:pPr>
                  <w:r w:rsidRPr="0087376D">
                    <w:rPr>
                      <w:sz w:val="20"/>
                      <w:szCs w:val="20"/>
                    </w:rPr>
                    <w:t>237</w:t>
                  </w:r>
                </w:p>
              </w:tc>
              <w:tc>
                <w:tcPr>
                  <w:tcW w:w="1670" w:type="dxa"/>
                  <w:shd w:val="clear" w:color="auto" w:fill="auto"/>
                  <w:vAlign w:val="center"/>
                </w:tcPr>
                <w:p w14:paraId="17BAB787" w14:textId="77777777" w:rsidR="005C4BF5" w:rsidRPr="002921C0" w:rsidRDefault="005C4BF5" w:rsidP="00B22C31">
                  <w:pPr>
                    <w:jc w:val="center"/>
                    <w:rPr>
                      <w:sz w:val="20"/>
                      <w:szCs w:val="20"/>
                    </w:rPr>
                  </w:pPr>
                  <w:r w:rsidRPr="0087376D">
                    <w:rPr>
                      <w:sz w:val="20"/>
                      <w:szCs w:val="20"/>
                    </w:rPr>
                    <w:t>962649.98</w:t>
                  </w:r>
                </w:p>
              </w:tc>
              <w:tc>
                <w:tcPr>
                  <w:tcW w:w="1772" w:type="dxa"/>
                  <w:shd w:val="clear" w:color="auto" w:fill="auto"/>
                  <w:vAlign w:val="center"/>
                </w:tcPr>
                <w:p w14:paraId="711F71B9" w14:textId="77777777" w:rsidR="005C4BF5" w:rsidRPr="002921C0" w:rsidRDefault="005C4BF5" w:rsidP="00B22C31">
                  <w:pPr>
                    <w:jc w:val="center"/>
                    <w:rPr>
                      <w:sz w:val="20"/>
                      <w:szCs w:val="20"/>
                    </w:rPr>
                  </w:pPr>
                  <w:r w:rsidRPr="0087376D">
                    <w:rPr>
                      <w:sz w:val="20"/>
                      <w:szCs w:val="20"/>
                    </w:rPr>
                    <w:t>3529815.88</w:t>
                  </w:r>
                </w:p>
              </w:tc>
            </w:tr>
            <w:tr w:rsidR="005C4BF5" w:rsidRPr="002921C0" w14:paraId="55E6ADF9" w14:textId="77777777" w:rsidTr="00B22C31">
              <w:trPr>
                <w:trHeight w:val="38"/>
                <w:jc w:val="center"/>
              </w:trPr>
              <w:tc>
                <w:tcPr>
                  <w:tcW w:w="1140" w:type="dxa"/>
                  <w:shd w:val="clear" w:color="auto" w:fill="auto"/>
                  <w:vAlign w:val="center"/>
                </w:tcPr>
                <w:p w14:paraId="5A315ABC" w14:textId="77777777" w:rsidR="005C4BF5" w:rsidRPr="002921C0" w:rsidRDefault="005C4BF5" w:rsidP="00B22C31">
                  <w:pPr>
                    <w:jc w:val="center"/>
                    <w:rPr>
                      <w:sz w:val="20"/>
                      <w:szCs w:val="20"/>
                    </w:rPr>
                  </w:pPr>
                  <w:r w:rsidRPr="0087376D">
                    <w:rPr>
                      <w:sz w:val="20"/>
                      <w:szCs w:val="20"/>
                    </w:rPr>
                    <w:t>238</w:t>
                  </w:r>
                </w:p>
              </w:tc>
              <w:tc>
                <w:tcPr>
                  <w:tcW w:w="1670" w:type="dxa"/>
                  <w:shd w:val="clear" w:color="auto" w:fill="auto"/>
                  <w:vAlign w:val="center"/>
                </w:tcPr>
                <w:p w14:paraId="3272CDA4" w14:textId="77777777" w:rsidR="005C4BF5" w:rsidRPr="002921C0" w:rsidRDefault="005C4BF5" w:rsidP="00B22C31">
                  <w:pPr>
                    <w:jc w:val="center"/>
                    <w:rPr>
                      <w:sz w:val="20"/>
                      <w:szCs w:val="20"/>
                    </w:rPr>
                  </w:pPr>
                  <w:r w:rsidRPr="0087376D">
                    <w:rPr>
                      <w:sz w:val="20"/>
                      <w:szCs w:val="20"/>
                    </w:rPr>
                    <w:t>962652.16</w:t>
                  </w:r>
                </w:p>
              </w:tc>
              <w:tc>
                <w:tcPr>
                  <w:tcW w:w="1772" w:type="dxa"/>
                  <w:shd w:val="clear" w:color="auto" w:fill="auto"/>
                  <w:vAlign w:val="center"/>
                </w:tcPr>
                <w:p w14:paraId="7947E344" w14:textId="77777777" w:rsidR="005C4BF5" w:rsidRPr="002921C0" w:rsidRDefault="005C4BF5" w:rsidP="00B22C31">
                  <w:pPr>
                    <w:jc w:val="center"/>
                    <w:rPr>
                      <w:sz w:val="20"/>
                      <w:szCs w:val="20"/>
                    </w:rPr>
                  </w:pPr>
                  <w:r w:rsidRPr="0087376D">
                    <w:rPr>
                      <w:sz w:val="20"/>
                      <w:szCs w:val="20"/>
                    </w:rPr>
                    <w:t>3529811.3</w:t>
                  </w:r>
                </w:p>
              </w:tc>
            </w:tr>
            <w:tr w:rsidR="005C4BF5" w:rsidRPr="002921C0" w14:paraId="5915DFFE" w14:textId="77777777" w:rsidTr="00B22C31">
              <w:trPr>
                <w:trHeight w:val="38"/>
                <w:jc w:val="center"/>
              </w:trPr>
              <w:tc>
                <w:tcPr>
                  <w:tcW w:w="1140" w:type="dxa"/>
                  <w:shd w:val="clear" w:color="auto" w:fill="auto"/>
                  <w:vAlign w:val="center"/>
                </w:tcPr>
                <w:p w14:paraId="0DAD167B" w14:textId="77777777" w:rsidR="005C4BF5" w:rsidRPr="002921C0" w:rsidRDefault="005C4BF5" w:rsidP="00B22C31">
                  <w:pPr>
                    <w:jc w:val="center"/>
                    <w:rPr>
                      <w:sz w:val="20"/>
                      <w:szCs w:val="20"/>
                    </w:rPr>
                  </w:pPr>
                  <w:r w:rsidRPr="0087376D">
                    <w:rPr>
                      <w:sz w:val="20"/>
                      <w:szCs w:val="20"/>
                    </w:rPr>
                    <w:t>239</w:t>
                  </w:r>
                </w:p>
              </w:tc>
              <w:tc>
                <w:tcPr>
                  <w:tcW w:w="1670" w:type="dxa"/>
                  <w:shd w:val="clear" w:color="auto" w:fill="auto"/>
                  <w:vAlign w:val="center"/>
                </w:tcPr>
                <w:p w14:paraId="44442B2D" w14:textId="77777777" w:rsidR="005C4BF5" w:rsidRPr="002921C0" w:rsidRDefault="005C4BF5" w:rsidP="00B22C31">
                  <w:pPr>
                    <w:jc w:val="center"/>
                    <w:rPr>
                      <w:sz w:val="20"/>
                      <w:szCs w:val="20"/>
                    </w:rPr>
                  </w:pPr>
                  <w:r w:rsidRPr="0087376D">
                    <w:rPr>
                      <w:sz w:val="20"/>
                      <w:szCs w:val="20"/>
                    </w:rPr>
                    <w:t>962657.3</w:t>
                  </w:r>
                </w:p>
              </w:tc>
              <w:tc>
                <w:tcPr>
                  <w:tcW w:w="1772" w:type="dxa"/>
                  <w:shd w:val="clear" w:color="auto" w:fill="auto"/>
                  <w:vAlign w:val="center"/>
                </w:tcPr>
                <w:p w14:paraId="0639238F" w14:textId="77777777" w:rsidR="005C4BF5" w:rsidRPr="002921C0" w:rsidRDefault="005C4BF5" w:rsidP="00B22C31">
                  <w:pPr>
                    <w:jc w:val="center"/>
                    <w:rPr>
                      <w:sz w:val="20"/>
                      <w:szCs w:val="20"/>
                    </w:rPr>
                  </w:pPr>
                  <w:r w:rsidRPr="0087376D">
                    <w:rPr>
                      <w:sz w:val="20"/>
                      <w:szCs w:val="20"/>
                    </w:rPr>
                    <w:t>3529810.54</w:t>
                  </w:r>
                </w:p>
              </w:tc>
            </w:tr>
            <w:tr w:rsidR="005C4BF5" w:rsidRPr="002921C0" w14:paraId="3ED2D2F4" w14:textId="77777777" w:rsidTr="00B22C31">
              <w:trPr>
                <w:trHeight w:val="38"/>
                <w:jc w:val="center"/>
              </w:trPr>
              <w:tc>
                <w:tcPr>
                  <w:tcW w:w="1140" w:type="dxa"/>
                  <w:shd w:val="clear" w:color="auto" w:fill="auto"/>
                  <w:vAlign w:val="center"/>
                </w:tcPr>
                <w:p w14:paraId="373EF235" w14:textId="77777777" w:rsidR="005C4BF5" w:rsidRPr="002921C0" w:rsidRDefault="005C4BF5" w:rsidP="00B22C31">
                  <w:pPr>
                    <w:jc w:val="center"/>
                    <w:rPr>
                      <w:sz w:val="20"/>
                      <w:szCs w:val="20"/>
                    </w:rPr>
                  </w:pPr>
                  <w:r w:rsidRPr="0087376D">
                    <w:rPr>
                      <w:sz w:val="20"/>
                      <w:szCs w:val="20"/>
                    </w:rPr>
                    <w:t>240</w:t>
                  </w:r>
                </w:p>
              </w:tc>
              <w:tc>
                <w:tcPr>
                  <w:tcW w:w="1670" w:type="dxa"/>
                  <w:shd w:val="clear" w:color="auto" w:fill="auto"/>
                  <w:vAlign w:val="center"/>
                </w:tcPr>
                <w:p w14:paraId="04DEBA6B" w14:textId="77777777" w:rsidR="005C4BF5" w:rsidRPr="002921C0" w:rsidRDefault="005C4BF5" w:rsidP="00B22C31">
                  <w:pPr>
                    <w:jc w:val="center"/>
                    <w:rPr>
                      <w:sz w:val="20"/>
                      <w:szCs w:val="20"/>
                    </w:rPr>
                  </w:pPr>
                  <w:r w:rsidRPr="0087376D">
                    <w:rPr>
                      <w:sz w:val="20"/>
                      <w:szCs w:val="20"/>
                    </w:rPr>
                    <w:t>962662.3</w:t>
                  </w:r>
                </w:p>
              </w:tc>
              <w:tc>
                <w:tcPr>
                  <w:tcW w:w="1772" w:type="dxa"/>
                  <w:shd w:val="clear" w:color="auto" w:fill="auto"/>
                  <w:vAlign w:val="center"/>
                </w:tcPr>
                <w:p w14:paraId="6FA24235" w14:textId="77777777" w:rsidR="005C4BF5" w:rsidRPr="002921C0" w:rsidRDefault="005C4BF5" w:rsidP="00B22C31">
                  <w:pPr>
                    <w:jc w:val="center"/>
                    <w:rPr>
                      <w:sz w:val="20"/>
                      <w:szCs w:val="20"/>
                    </w:rPr>
                  </w:pPr>
                  <w:r w:rsidRPr="0087376D">
                    <w:rPr>
                      <w:sz w:val="20"/>
                      <w:szCs w:val="20"/>
                    </w:rPr>
                    <w:t>3529810.36</w:t>
                  </w:r>
                </w:p>
              </w:tc>
            </w:tr>
            <w:tr w:rsidR="005C4BF5" w:rsidRPr="002921C0" w14:paraId="70EF82A1" w14:textId="77777777" w:rsidTr="00B22C31">
              <w:trPr>
                <w:trHeight w:val="38"/>
                <w:jc w:val="center"/>
              </w:trPr>
              <w:tc>
                <w:tcPr>
                  <w:tcW w:w="1140" w:type="dxa"/>
                  <w:shd w:val="clear" w:color="auto" w:fill="auto"/>
                  <w:vAlign w:val="center"/>
                </w:tcPr>
                <w:p w14:paraId="38F3C377" w14:textId="77777777" w:rsidR="005C4BF5" w:rsidRPr="002921C0" w:rsidRDefault="005C4BF5" w:rsidP="00B22C31">
                  <w:pPr>
                    <w:jc w:val="center"/>
                    <w:rPr>
                      <w:sz w:val="20"/>
                      <w:szCs w:val="20"/>
                    </w:rPr>
                  </w:pPr>
                  <w:r w:rsidRPr="0087376D">
                    <w:rPr>
                      <w:sz w:val="20"/>
                      <w:szCs w:val="20"/>
                    </w:rPr>
                    <w:t>241</w:t>
                  </w:r>
                </w:p>
              </w:tc>
              <w:tc>
                <w:tcPr>
                  <w:tcW w:w="1670" w:type="dxa"/>
                  <w:shd w:val="clear" w:color="auto" w:fill="auto"/>
                  <w:vAlign w:val="center"/>
                </w:tcPr>
                <w:p w14:paraId="7A9E8A7D" w14:textId="77777777" w:rsidR="005C4BF5" w:rsidRPr="002921C0" w:rsidRDefault="005C4BF5" w:rsidP="00B22C31">
                  <w:pPr>
                    <w:jc w:val="center"/>
                    <w:rPr>
                      <w:sz w:val="20"/>
                      <w:szCs w:val="20"/>
                    </w:rPr>
                  </w:pPr>
                  <w:r w:rsidRPr="0087376D">
                    <w:rPr>
                      <w:sz w:val="20"/>
                      <w:szCs w:val="20"/>
                    </w:rPr>
                    <w:t>962668.8</w:t>
                  </w:r>
                </w:p>
              </w:tc>
              <w:tc>
                <w:tcPr>
                  <w:tcW w:w="1772" w:type="dxa"/>
                  <w:shd w:val="clear" w:color="auto" w:fill="auto"/>
                  <w:vAlign w:val="center"/>
                </w:tcPr>
                <w:p w14:paraId="2F33CA95" w14:textId="77777777" w:rsidR="005C4BF5" w:rsidRPr="002921C0" w:rsidRDefault="005C4BF5" w:rsidP="00B22C31">
                  <w:pPr>
                    <w:jc w:val="center"/>
                    <w:rPr>
                      <w:sz w:val="20"/>
                      <w:szCs w:val="20"/>
                    </w:rPr>
                  </w:pPr>
                  <w:r w:rsidRPr="0087376D">
                    <w:rPr>
                      <w:sz w:val="20"/>
                      <w:szCs w:val="20"/>
                    </w:rPr>
                    <w:t>3529809.66</w:t>
                  </w:r>
                </w:p>
              </w:tc>
            </w:tr>
            <w:tr w:rsidR="005C4BF5" w:rsidRPr="002921C0" w14:paraId="55FFE0A2" w14:textId="77777777" w:rsidTr="00B22C31">
              <w:trPr>
                <w:trHeight w:val="38"/>
                <w:jc w:val="center"/>
              </w:trPr>
              <w:tc>
                <w:tcPr>
                  <w:tcW w:w="1140" w:type="dxa"/>
                  <w:shd w:val="clear" w:color="auto" w:fill="auto"/>
                  <w:vAlign w:val="center"/>
                </w:tcPr>
                <w:p w14:paraId="2F7345C9" w14:textId="77777777" w:rsidR="005C4BF5" w:rsidRPr="002921C0" w:rsidRDefault="005C4BF5" w:rsidP="00B22C31">
                  <w:pPr>
                    <w:jc w:val="center"/>
                    <w:rPr>
                      <w:sz w:val="20"/>
                      <w:szCs w:val="20"/>
                    </w:rPr>
                  </w:pPr>
                  <w:r w:rsidRPr="0087376D">
                    <w:rPr>
                      <w:sz w:val="20"/>
                      <w:szCs w:val="20"/>
                    </w:rPr>
                    <w:t>242</w:t>
                  </w:r>
                </w:p>
              </w:tc>
              <w:tc>
                <w:tcPr>
                  <w:tcW w:w="1670" w:type="dxa"/>
                  <w:shd w:val="clear" w:color="auto" w:fill="auto"/>
                  <w:vAlign w:val="center"/>
                </w:tcPr>
                <w:p w14:paraId="74490E0D" w14:textId="77777777" w:rsidR="005C4BF5" w:rsidRPr="002921C0" w:rsidRDefault="005C4BF5" w:rsidP="00B22C31">
                  <w:pPr>
                    <w:jc w:val="center"/>
                    <w:rPr>
                      <w:sz w:val="20"/>
                      <w:szCs w:val="20"/>
                    </w:rPr>
                  </w:pPr>
                  <w:r w:rsidRPr="0087376D">
                    <w:rPr>
                      <w:sz w:val="20"/>
                      <w:szCs w:val="20"/>
                    </w:rPr>
                    <w:t>962674.27</w:t>
                  </w:r>
                </w:p>
              </w:tc>
              <w:tc>
                <w:tcPr>
                  <w:tcW w:w="1772" w:type="dxa"/>
                  <w:shd w:val="clear" w:color="auto" w:fill="auto"/>
                  <w:vAlign w:val="center"/>
                </w:tcPr>
                <w:p w14:paraId="31AD075A" w14:textId="77777777" w:rsidR="005C4BF5" w:rsidRPr="002921C0" w:rsidRDefault="005C4BF5" w:rsidP="00B22C31">
                  <w:pPr>
                    <w:jc w:val="center"/>
                    <w:rPr>
                      <w:sz w:val="20"/>
                      <w:szCs w:val="20"/>
                    </w:rPr>
                  </w:pPr>
                  <w:r w:rsidRPr="0087376D">
                    <w:rPr>
                      <w:sz w:val="20"/>
                      <w:szCs w:val="20"/>
                    </w:rPr>
                    <w:t>3529809.42</w:t>
                  </w:r>
                </w:p>
              </w:tc>
            </w:tr>
            <w:tr w:rsidR="005C4BF5" w:rsidRPr="002921C0" w14:paraId="480F761E" w14:textId="77777777" w:rsidTr="00B22C31">
              <w:trPr>
                <w:trHeight w:val="38"/>
                <w:jc w:val="center"/>
              </w:trPr>
              <w:tc>
                <w:tcPr>
                  <w:tcW w:w="1140" w:type="dxa"/>
                  <w:shd w:val="clear" w:color="auto" w:fill="auto"/>
                  <w:vAlign w:val="center"/>
                </w:tcPr>
                <w:p w14:paraId="545997FE" w14:textId="77777777" w:rsidR="005C4BF5" w:rsidRPr="002921C0" w:rsidRDefault="005C4BF5" w:rsidP="00B22C31">
                  <w:pPr>
                    <w:jc w:val="center"/>
                    <w:rPr>
                      <w:sz w:val="20"/>
                      <w:szCs w:val="20"/>
                    </w:rPr>
                  </w:pPr>
                  <w:r w:rsidRPr="0087376D">
                    <w:rPr>
                      <w:sz w:val="20"/>
                      <w:szCs w:val="20"/>
                    </w:rPr>
                    <w:t>243</w:t>
                  </w:r>
                </w:p>
              </w:tc>
              <w:tc>
                <w:tcPr>
                  <w:tcW w:w="1670" w:type="dxa"/>
                  <w:shd w:val="clear" w:color="auto" w:fill="auto"/>
                  <w:vAlign w:val="center"/>
                </w:tcPr>
                <w:p w14:paraId="0C28CFC1" w14:textId="77777777" w:rsidR="005C4BF5" w:rsidRPr="002921C0" w:rsidRDefault="005C4BF5" w:rsidP="00B22C31">
                  <w:pPr>
                    <w:jc w:val="center"/>
                    <w:rPr>
                      <w:sz w:val="20"/>
                      <w:szCs w:val="20"/>
                    </w:rPr>
                  </w:pPr>
                  <w:r w:rsidRPr="0087376D">
                    <w:rPr>
                      <w:sz w:val="20"/>
                      <w:szCs w:val="20"/>
                    </w:rPr>
                    <w:t>962681.44</w:t>
                  </w:r>
                </w:p>
              </w:tc>
              <w:tc>
                <w:tcPr>
                  <w:tcW w:w="1772" w:type="dxa"/>
                  <w:shd w:val="clear" w:color="auto" w:fill="auto"/>
                  <w:vAlign w:val="center"/>
                </w:tcPr>
                <w:p w14:paraId="14B6E8D8" w14:textId="77777777" w:rsidR="005C4BF5" w:rsidRPr="002921C0" w:rsidRDefault="005C4BF5" w:rsidP="00B22C31">
                  <w:pPr>
                    <w:jc w:val="center"/>
                    <w:rPr>
                      <w:sz w:val="20"/>
                      <w:szCs w:val="20"/>
                    </w:rPr>
                  </w:pPr>
                  <w:r w:rsidRPr="0087376D">
                    <w:rPr>
                      <w:sz w:val="20"/>
                      <w:szCs w:val="20"/>
                    </w:rPr>
                    <w:t>3529809.94</w:t>
                  </w:r>
                </w:p>
              </w:tc>
            </w:tr>
            <w:tr w:rsidR="005C4BF5" w:rsidRPr="002921C0" w14:paraId="45896E03" w14:textId="77777777" w:rsidTr="00B22C31">
              <w:trPr>
                <w:trHeight w:val="38"/>
                <w:jc w:val="center"/>
              </w:trPr>
              <w:tc>
                <w:tcPr>
                  <w:tcW w:w="1140" w:type="dxa"/>
                  <w:shd w:val="clear" w:color="auto" w:fill="auto"/>
                  <w:vAlign w:val="center"/>
                </w:tcPr>
                <w:p w14:paraId="143339F6" w14:textId="77777777" w:rsidR="005C4BF5" w:rsidRPr="002921C0" w:rsidRDefault="005C4BF5" w:rsidP="00B22C31">
                  <w:pPr>
                    <w:jc w:val="center"/>
                    <w:rPr>
                      <w:sz w:val="20"/>
                      <w:szCs w:val="20"/>
                    </w:rPr>
                  </w:pPr>
                  <w:r w:rsidRPr="0087376D">
                    <w:rPr>
                      <w:sz w:val="20"/>
                      <w:szCs w:val="20"/>
                    </w:rPr>
                    <w:lastRenderedPageBreak/>
                    <w:t>244</w:t>
                  </w:r>
                </w:p>
              </w:tc>
              <w:tc>
                <w:tcPr>
                  <w:tcW w:w="1670" w:type="dxa"/>
                  <w:shd w:val="clear" w:color="auto" w:fill="auto"/>
                  <w:vAlign w:val="center"/>
                </w:tcPr>
                <w:p w14:paraId="0C435CC6" w14:textId="77777777" w:rsidR="005C4BF5" w:rsidRPr="002921C0" w:rsidRDefault="005C4BF5" w:rsidP="00B22C31">
                  <w:pPr>
                    <w:jc w:val="center"/>
                    <w:rPr>
                      <w:sz w:val="20"/>
                      <w:szCs w:val="20"/>
                    </w:rPr>
                  </w:pPr>
                  <w:r w:rsidRPr="0087376D">
                    <w:rPr>
                      <w:sz w:val="20"/>
                      <w:szCs w:val="20"/>
                    </w:rPr>
                    <w:t>962687.3</w:t>
                  </w:r>
                </w:p>
              </w:tc>
              <w:tc>
                <w:tcPr>
                  <w:tcW w:w="1772" w:type="dxa"/>
                  <w:shd w:val="clear" w:color="auto" w:fill="auto"/>
                  <w:vAlign w:val="center"/>
                </w:tcPr>
                <w:p w14:paraId="0F4AD992" w14:textId="77777777" w:rsidR="005C4BF5" w:rsidRPr="002921C0" w:rsidRDefault="005C4BF5" w:rsidP="00B22C31">
                  <w:pPr>
                    <w:jc w:val="center"/>
                    <w:rPr>
                      <w:sz w:val="20"/>
                      <w:szCs w:val="20"/>
                    </w:rPr>
                  </w:pPr>
                  <w:r w:rsidRPr="0087376D">
                    <w:rPr>
                      <w:sz w:val="20"/>
                      <w:szCs w:val="20"/>
                    </w:rPr>
                    <w:t>3529811.12</w:t>
                  </w:r>
                </w:p>
              </w:tc>
            </w:tr>
            <w:tr w:rsidR="005C4BF5" w:rsidRPr="002921C0" w14:paraId="0F2A099B" w14:textId="77777777" w:rsidTr="00B22C31">
              <w:trPr>
                <w:trHeight w:val="38"/>
                <w:jc w:val="center"/>
              </w:trPr>
              <w:tc>
                <w:tcPr>
                  <w:tcW w:w="1140" w:type="dxa"/>
                  <w:shd w:val="clear" w:color="auto" w:fill="auto"/>
                  <w:vAlign w:val="center"/>
                </w:tcPr>
                <w:p w14:paraId="444E36DE" w14:textId="77777777" w:rsidR="005C4BF5" w:rsidRPr="002921C0" w:rsidRDefault="005C4BF5" w:rsidP="00B22C31">
                  <w:pPr>
                    <w:jc w:val="center"/>
                    <w:rPr>
                      <w:sz w:val="20"/>
                      <w:szCs w:val="20"/>
                    </w:rPr>
                  </w:pPr>
                  <w:r w:rsidRPr="0087376D">
                    <w:rPr>
                      <w:sz w:val="20"/>
                      <w:szCs w:val="20"/>
                    </w:rPr>
                    <w:t>245</w:t>
                  </w:r>
                </w:p>
              </w:tc>
              <w:tc>
                <w:tcPr>
                  <w:tcW w:w="1670" w:type="dxa"/>
                  <w:shd w:val="clear" w:color="auto" w:fill="auto"/>
                  <w:vAlign w:val="center"/>
                </w:tcPr>
                <w:p w14:paraId="079BAAF5" w14:textId="77777777" w:rsidR="005C4BF5" w:rsidRPr="002921C0" w:rsidRDefault="005C4BF5" w:rsidP="00B22C31">
                  <w:pPr>
                    <w:jc w:val="center"/>
                    <w:rPr>
                      <w:sz w:val="20"/>
                      <w:szCs w:val="20"/>
                    </w:rPr>
                  </w:pPr>
                  <w:r w:rsidRPr="0087376D">
                    <w:rPr>
                      <w:sz w:val="20"/>
                      <w:szCs w:val="20"/>
                    </w:rPr>
                    <w:t>962694.05</w:t>
                  </w:r>
                </w:p>
              </w:tc>
              <w:tc>
                <w:tcPr>
                  <w:tcW w:w="1772" w:type="dxa"/>
                  <w:shd w:val="clear" w:color="auto" w:fill="auto"/>
                  <w:vAlign w:val="center"/>
                </w:tcPr>
                <w:p w14:paraId="79FA3757" w14:textId="77777777" w:rsidR="005C4BF5" w:rsidRPr="002921C0" w:rsidRDefault="005C4BF5" w:rsidP="00B22C31">
                  <w:pPr>
                    <w:jc w:val="center"/>
                    <w:rPr>
                      <w:sz w:val="20"/>
                      <w:szCs w:val="20"/>
                    </w:rPr>
                  </w:pPr>
                  <w:r w:rsidRPr="0087376D">
                    <w:rPr>
                      <w:sz w:val="20"/>
                      <w:szCs w:val="20"/>
                    </w:rPr>
                    <w:t>3529812.78</w:t>
                  </w:r>
                </w:p>
              </w:tc>
            </w:tr>
            <w:tr w:rsidR="005C4BF5" w:rsidRPr="002921C0" w14:paraId="7E73AC95" w14:textId="77777777" w:rsidTr="00B22C31">
              <w:trPr>
                <w:trHeight w:val="38"/>
                <w:jc w:val="center"/>
              </w:trPr>
              <w:tc>
                <w:tcPr>
                  <w:tcW w:w="1140" w:type="dxa"/>
                  <w:shd w:val="clear" w:color="auto" w:fill="auto"/>
                  <w:vAlign w:val="center"/>
                </w:tcPr>
                <w:p w14:paraId="5ABF42AB" w14:textId="77777777" w:rsidR="005C4BF5" w:rsidRPr="002921C0" w:rsidRDefault="005C4BF5" w:rsidP="00B22C31">
                  <w:pPr>
                    <w:jc w:val="center"/>
                    <w:rPr>
                      <w:sz w:val="20"/>
                      <w:szCs w:val="20"/>
                    </w:rPr>
                  </w:pPr>
                  <w:r w:rsidRPr="0087376D">
                    <w:rPr>
                      <w:sz w:val="20"/>
                      <w:szCs w:val="20"/>
                    </w:rPr>
                    <w:t>246</w:t>
                  </w:r>
                </w:p>
              </w:tc>
              <w:tc>
                <w:tcPr>
                  <w:tcW w:w="1670" w:type="dxa"/>
                  <w:shd w:val="clear" w:color="auto" w:fill="auto"/>
                  <w:vAlign w:val="center"/>
                </w:tcPr>
                <w:p w14:paraId="766D7F45" w14:textId="77777777" w:rsidR="005C4BF5" w:rsidRPr="002921C0" w:rsidRDefault="005C4BF5" w:rsidP="00B22C31">
                  <w:pPr>
                    <w:jc w:val="center"/>
                    <w:rPr>
                      <w:sz w:val="20"/>
                      <w:szCs w:val="20"/>
                    </w:rPr>
                  </w:pPr>
                  <w:r w:rsidRPr="0087376D">
                    <w:rPr>
                      <w:sz w:val="20"/>
                      <w:szCs w:val="20"/>
                    </w:rPr>
                    <w:t>962699.72</w:t>
                  </w:r>
                </w:p>
              </w:tc>
              <w:tc>
                <w:tcPr>
                  <w:tcW w:w="1772" w:type="dxa"/>
                  <w:shd w:val="clear" w:color="auto" w:fill="auto"/>
                  <w:vAlign w:val="center"/>
                </w:tcPr>
                <w:p w14:paraId="61B88282" w14:textId="77777777" w:rsidR="005C4BF5" w:rsidRPr="002921C0" w:rsidRDefault="005C4BF5" w:rsidP="00B22C31">
                  <w:pPr>
                    <w:jc w:val="center"/>
                    <w:rPr>
                      <w:sz w:val="20"/>
                      <w:szCs w:val="20"/>
                    </w:rPr>
                  </w:pPr>
                  <w:r w:rsidRPr="0087376D">
                    <w:rPr>
                      <w:sz w:val="20"/>
                      <w:szCs w:val="20"/>
                    </w:rPr>
                    <w:t>3529814.52</w:t>
                  </w:r>
                </w:p>
              </w:tc>
            </w:tr>
            <w:tr w:rsidR="005C4BF5" w:rsidRPr="002921C0" w14:paraId="116769F7" w14:textId="77777777" w:rsidTr="00B22C31">
              <w:trPr>
                <w:trHeight w:val="38"/>
                <w:jc w:val="center"/>
              </w:trPr>
              <w:tc>
                <w:tcPr>
                  <w:tcW w:w="1140" w:type="dxa"/>
                  <w:shd w:val="clear" w:color="auto" w:fill="auto"/>
                  <w:vAlign w:val="center"/>
                </w:tcPr>
                <w:p w14:paraId="36B0DDE5" w14:textId="77777777" w:rsidR="005C4BF5" w:rsidRPr="002921C0" w:rsidRDefault="005C4BF5" w:rsidP="00B22C31">
                  <w:pPr>
                    <w:jc w:val="center"/>
                    <w:rPr>
                      <w:sz w:val="20"/>
                      <w:szCs w:val="20"/>
                    </w:rPr>
                  </w:pPr>
                  <w:r w:rsidRPr="0087376D">
                    <w:rPr>
                      <w:sz w:val="20"/>
                      <w:szCs w:val="20"/>
                    </w:rPr>
                    <w:t>247</w:t>
                  </w:r>
                </w:p>
              </w:tc>
              <w:tc>
                <w:tcPr>
                  <w:tcW w:w="1670" w:type="dxa"/>
                  <w:shd w:val="clear" w:color="auto" w:fill="auto"/>
                  <w:vAlign w:val="center"/>
                </w:tcPr>
                <w:p w14:paraId="3A3D6725" w14:textId="77777777" w:rsidR="005C4BF5" w:rsidRPr="002921C0" w:rsidRDefault="005C4BF5" w:rsidP="00B22C31">
                  <w:pPr>
                    <w:jc w:val="center"/>
                    <w:rPr>
                      <w:sz w:val="20"/>
                      <w:szCs w:val="20"/>
                    </w:rPr>
                  </w:pPr>
                  <w:r w:rsidRPr="0087376D">
                    <w:rPr>
                      <w:sz w:val="20"/>
                      <w:szCs w:val="20"/>
                    </w:rPr>
                    <w:t>962706.68</w:t>
                  </w:r>
                </w:p>
              </w:tc>
              <w:tc>
                <w:tcPr>
                  <w:tcW w:w="1772" w:type="dxa"/>
                  <w:shd w:val="clear" w:color="auto" w:fill="auto"/>
                  <w:vAlign w:val="center"/>
                </w:tcPr>
                <w:p w14:paraId="60AABED2" w14:textId="77777777" w:rsidR="005C4BF5" w:rsidRPr="002921C0" w:rsidRDefault="005C4BF5" w:rsidP="00B22C31">
                  <w:pPr>
                    <w:jc w:val="center"/>
                    <w:rPr>
                      <w:sz w:val="20"/>
                      <w:szCs w:val="20"/>
                    </w:rPr>
                  </w:pPr>
                  <w:r w:rsidRPr="0087376D">
                    <w:rPr>
                      <w:sz w:val="20"/>
                      <w:szCs w:val="20"/>
                    </w:rPr>
                    <w:t>3529816.84</w:t>
                  </w:r>
                </w:p>
              </w:tc>
            </w:tr>
            <w:tr w:rsidR="005C4BF5" w:rsidRPr="002921C0" w14:paraId="4050C276" w14:textId="77777777" w:rsidTr="00B22C31">
              <w:trPr>
                <w:trHeight w:val="38"/>
                <w:jc w:val="center"/>
              </w:trPr>
              <w:tc>
                <w:tcPr>
                  <w:tcW w:w="1140" w:type="dxa"/>
                  <w:shd w:val="clear" w:color="auto" w:fill="auto"/>
                  <w:vAlign w:val="center"/>
                </w:tcPr>
                <w:p w14:paraId="4758DCE1" w14:textId="77777777" w:rsidR="005C4BF5" w:rsidRPr="002921C0" w:rsidRDefault="005C4BF5" w:rsidP="00B22C31">
                  <w:pPr>
                    <w:jc w:val="center"/>
                    <w:rPr>
                      <w:sz w:val="20"/>
                      <w:szCs w:val="20"/>
                    </w:rPr>
                  </w:pPr>
                  <w:r w:rsidRPr="0087376D">
                    <w:rPr>
                      <w:sz w:val="20"/>
                      <w:szCs w:val="20"/>
                    </w:rPr>
                    <w:t>248</w:t>
                  </w:r>
                </w:p>
              </w:tc>
              <w:tc>
                <w:tcPr>
                  <w:tcW w:w="1670" w:type="dxa"/>
                  <w:shd w:val="clear" w:color="auto" w:fill="auto"/>
                  <w:vAlign w:val="center"/>
                </w:tcPr>
                <w:p w14:paraId="371E8DC3" w14:textId="77777777" w:rsidR="005C4BF5" w:rsidRPr="002921C0" w:rsidRDefault="005C4BF5" w:rsidP="00B22C31">
                  <w:pPr>
                    <w:jc w:val="center"/>
                    <w:rPr>
                      <w:sz w:val="20"/>
                      <w:szCs w:val="20"/>
                    </w:rPr>
                  </w:pPr>
                  <w:r w:rsidRPr="0087376D">
                    <w:rPr>
                      <w:sz w:val="20"/>
                      <w:szCs w:val="20"/>
                    </w:rPr>
                    <w:t>962712.41</w:t>
                  </w:r>
                </w:p>
              </w:tc>
              <w:tc>
                <w:tcPr>
                  <w:tcW w:w="1772" w:type="dxa"/>
                  <w:shd w:val="clear" w:color="auto" w:fill="auto"/>
                  <w:vAlign w:val="center"/>
                </w:tcPr>
                <w:p w14:paraId="2A314C81" w14:textId="77777777" w:rsidR="005C4BF5" w:rsidRPr="002921C0" w:rsidRDefault="005C4BF5" w:rsidP="00B22C31">
                  <w:pPr>
                    <w:jc w:val="center"/>
                    <w:rPr>
                      <w:sz w:val="20"/>
                      <w:szCs w:val="20"/>
                    </w:rPr>
                  </w:pPr>
                  <w:r w:rsidRPr="0087376D">
                    <w:rPr>
                      <w:sz w:val="20"/>
                      <w:szCs w:val="20"/>
                    </w:rPr>
                    <w:t>3529818.92</w:t>
                  </w:r>
                </w:p>
              </w:tc>
            </w:tr>
            <w:tr w:rsidR="005C4BF5" w:rsidRPr="002921C0" w14:paraId="5B3E8CEE" w14:textId="77777777" w:rsidTr="00B22C31">
              <w:trPr>
                <w:trHeight w:val="38"/>
                <w:jc w:val="center"/>
              </w:trPr>
              <w:tc>
                <w:tcPr>
                  <w:tcW w:w="1140" w:type="dxa"/>
                  <w:shd w:val="clear" w:color="auto" w:fill="auto"/>
                  <w:vAlign w:val="center"/>
                </w:tcPr>
                <w:p w14:paraId="7540FB49" w14:textId="77777777" w:rsidR="005C4BF5" w:rsidRPr="002921C0" w:rsidRDefault="005C4BF5" w:rsidP="00B22C31">
                  <w:pPr>
                    <w:jc w:val="center"/>
                    <w:rPr>
                      <w:sz w:val="20"/>
                      <w:szCs w:val="20"/>
                    </w:rPr>
                  </w:pPr>
                  <w:r w:rsidRPr="0087376D">
                    <w:rPr>
                      <w:sz w:val="20"/>
                      <w:szCs w:val="20"/>
                    </w:rPr>
                    <w:t>249</w:t>
                  </w:r>
                </w:p>
              </w:tc>
              <w:tc>
                <w:tcPr>
                  <w:tcW w:w="1670" w:type="dxa"/>
                  <w:shd w:val="clear" w:color="auto" w:fill="auto"/>
                  <w:vAlign w:val="center"/>
                </w:tcPr>
                <w:p w14:paraId="58F5183A" w14:textId="77777777" w:rsidR="005C4BF5" w:rsidRPr="002921C0" w:rsidRDefault="005C4BF5" w:rsidP="00B22C31">
                  <w:pPr>
                    <w:jc w:val="center"/>
                    <w:rPr>
                      <w:sz w:val="20"/>
                      <w:szCs w:val="20"/>
                    </w:rPr>
                  </w:pPr>
                  <w:r w:rsidRPr="0087376D">
                    <w:rPr>
                      <w:sz w:val="20"/>
                      <w:szCs w:val="20"/>
                    </w:rPr>
                    <w:t>962716.96</w:t>
                  </w:r>
                </w:p>
              </w:tc>
              <w:tc>
                <w:tcPr>
                  <w:tcW w:w="1772" w:type="dxa"/>
                  <w:shd w:val="clear" w:color="auto" w:fill="auto"/>
                  <w:vAlign w:val="center"/>
                </w:tcPr>
                <w:p w14:paraId="4DAF5AE3" w14:textId="77777777" w:rsidR="005C4BF5" w:rsidRPr="002921C0" w:rsidRDefault="005C4BF5" w:rsidP="00B22C31">
                  <w:pPr>
                    <w:jc w:val="center"/>
                    <w:rPr>
                      <w:sz w:val="20"/>
                      <w:szCs w:val="20"/>
                    </w:rPr>
                  </w:pPr>
                  <w:r w:rsidRPr="0087376D">
                    <w:rPr>
                      <w:sz w:val="20"/>
                      <w:szCs w:val="20"/>
                    </w:rPr>
                    <w:t>3529821.26</w:t>
                  </w:r>
                </w:p>
              </w:tc>
            </w:tr>
            <w:tr w:rsidR="005C4BF5" w:rsidRPr="002921C0" w14:paraId="20F1A4DA" w14:textId="77777777" w:rsidTr="00B22C31">
              <w:trPr>
                <w:trHeight w:val="38"/>
                <w:jc w:val="center"/>
              </w:trPr>
              <w:tc>
                <w:tcPr>
                  <w:tcW w:w="1140" w:type="dxa"/>
                  <w:shd w:val="clear" w:color="auto" w:fill="auto"/>
                  <w:vAlign w:val="center"/>
                </w:tcPr>
                <w:p w14:paraId="09B177D5" w14:textId="77777777" w:rsidR="005C4BF5" w:rsidRPr="002921C0" w:rsidRDefault="005C4BF5" w:rsidP="00B22C31">
                  <w:pPr>
                    <w:jc w:val="center"/>
                    <w:rPr>
                      <w:sz w:val="20"/>
                      <w:szCs w:val="20"/>
                    </w:rPr>
                  </w:pPr>
                  <w:r w:rsidRPr="0087376D">
                    <w:rPr>
                      <w:sz w:val="20"/>
                      <w:szCs w:val="20"/>
                    </w:rPr>
                    <w:t>250</w:t>
                  </w:r>
                </w:p>
              </w:tc>
              <w:tc>
                <w:tcPr>
                  <w:tcW w:w="1670" w:type="dxa"/>
                  <w:shd w:val="clear" w:color="auto" w:fill="auto"/>
                  <w:vAlign w:val="center"/>
                </w:tcPr>
                <w:p w14:paraId="784ED308" w14:textId="77777777" w:rsidR="005C4BF5" w:rsidRPr="002921C0" w:rsidRDefault="005C4BF5" w:rsidP="00B22C31">
                  <w:pPr>
                    <w:jc w:val="center"/>
                    <w:rPr>
                      <w:sz w:val="20"/>
                      <w:szCs w:val="20"/>
                    </w:rPr>
                  </w:pPr>
                  <w:r w:rsidRPr="0087376D">
                    <w:rPr>
                      <w:sz w:val="20"/>
                      <w:szCs w:val="20"/>
                    </w:rPr>
                    <w:t>962723.25</w:t>
                  </w:r>
                </w:p>
              </w:tc>
              <w:tc>
                <w:tcPr>
                  <w:tcW w:w="1772" w:type="dxa"/>
                  <w:shd w:val="clear" w:color="auto" w:fill="auto"/>
                  <w:vAlign w:val="center"/>
                </w:tcPr>
                <w:p w14:paraId="0302E401" w14:textId="77777777" w:rsidR="005C4BF5" w:rsidRPr="002921C0" w:rsidRDefault="005C4BF5" w:rsidP="00B22C31">
                  <w:pPr>
                    <w:jc w:val="center"/>
                    <w:rPr>
                      <w:sz w:val="20"/>
                      <w:szCs w:val="20"/>
                    </w:rPr>
                  </w:pPr>
                  <w:r w:rsidRPr="0087376D">
                    <w:rPr>
                      <w:sz w:val="20"/>
                      <w:szCs w:val="20"/>
                    </w:rPr>
                    <w:t>3529824.69</w:t>
                  </w:r>
                </w:p>
              </w:tc>
            </w:tr>
            <w:tr w:rsidR="005C4BF5" w:rsidRPr="002921C0" w14:paraId="3400C461" w14:textId="77777777" w:rsidTr="00B22C31">
              <w:trPr>
                <w:trHeight w:val="38"/>
                <w:jc w:val="center"/>
              </w:trPr>
              <w:tc>
                <w:tcPr>
                  <w:tcW w:w="1140" w:type="dxa"/>
                  <w:shd w:val="clear" w:color="auto" w:fill="auto"/>
                  <w:vAlign w:val="center"/>
                </w:tcPr>
                <w:p w14:paraId="714DF24C" w14:textId="77777777" w:rsidR="005C4BF5" w:rsidRPr="002921C0" w:rsidRDefault="005C4BF5" w:rsidP="00B22C31">
                  <w:pPr>
                    <w:jc w:val="center"/>
                    <w:rPr>
                      <w:sz w:val="20"/>
                      <w:szCs w:val="20"/>
                    </w:rPr>
                  </w:pPr>
                  <w:r w:rsidRPr="0087376D">
                    <w:rPr>
                      <w:sz w:val="20"/>
                      <w:szCs w:val="20"/>
                    </w:rPr>
                    <w:t>251</w:t>
                  </w:r>
                </w:p>
              </w:tc>
              <w:tc>
                <w:tcPr>
                  <w:tcW w:w="1670" w:type="dxa"/>
                  <w:shd w:val="clear" w:color="auto" w:fill="auto"/>
                  <w:vAlign w:val="center"/>
                </w:tcPr>
                <w:p w14:paraId="565539CE" w14:textId="77777777" w:rsidR="005C4BF5" w:rsidRPr="002921C0" w:rsidRDefault="005C4BF5" w:rsidP="00B22C31">
                  <w:pPr>
                    <w:jc w:val="center"/>
                    <w:rPr>
                      <w:sz w:val="20"/>
                      <w:szCs w:val="20"/>
                    </w:rPr>
                  </w:pPr>
                  <w:r w:rsidRPr="0087376D">
                    <w:rPr>
                      <w:sz w:val="20"/>
                      <w:szCs w:val="20"/>
                    </w:rPr>
                    <w:t>962728.62</w:t>
                  </w:r>
                </w:p>
              </w:tc>
              <w:tc>
                <w:tcPr>
                  <w:tcW w:w="1772" w:type="dxa"/>
                  <w:shd w:val="clear" w:color="auto" w:fill="auto"/>
                  <w:vAlign w:val="center"/>
                </w:tcPr>
                <w:p w14:paraId="1E9778C4" w14:textId="77777777" w:rsidR="005C4BF5" w:rsidRPr="002921C0" w:rsidRDefault="005C4BF5" w:rsidP="00B22C31">
                  <w:pPr>
                    <w:jc w:val="center"/>
                    <w:rPr>
                      <w:sz w:val="20"/>
                      <w:szCs w:val="20"/>
                    </w:rPr>
                  </w:pPr>
                  <w:r w:rsidRPr="0087376D">
                    <w:rPr>
                      <w:sz w:val="20"/>
                      <w:szCs w:val="20"/>
                    </w:rPr>
                    <w:t>3529826.56</w:t>
                  </w:r>
                </w:p>
              </w:tc>
            </w:tr>
            <w:tr w:rsidR="005C4BF5" w:rsidRPr="002921C0" w14:paraId="37CC3852" w14:textId="77777777" w:rsidTr="00B22C31">
              <w:trPr>
                <w:trHeight w:val="38"/>
                <w:jc w:val="center"/>
              </w:trPr>
              <w:tc>
                <w:tcPr>
                  <w:tcW w:w="1140" w:type="dxa"/>
                  <w:shd w:val="clear" w:color="auto" w:fill="auto"/>
                  <w:vAlign w:val="center"/>
                </w:tcPr>
                <w:p w14:paraId="1C7A9A87" w14:textId="77777777" w:rsidR="005C4BF5" w:rsidRPr="002921C0" w:rsidRDefault="005C4BF5" w:rsidP="00B22C31">
                  <w:pPr>
                    <w:jc w:val="center"/>
                    <w:rPr>
                      <w:sz w:val="20"/>
                      <w:szCs w:val="20"/>
                    </w:rPr>
                  </w:pPr>
                  <w:r w:rsidRPr="0087376D">
                    <w:rPr>
                      <w:sz w:val="20"/>
                      <w:szCs w:val="20"/>
                    </w:rPr>
                    <w:t>252</w:t>
                  </w:r>
                </w:p>
              </w:tc>
              <w:tc>
                <w:tcPr>
                  <w:tcW w:w="1670" w:type="dxa"/>
                  <w:shd w:val="clear" w:color="auto" w:fill="auto"/>
                  <w:vAlign w:val="center"/>
                </w:tcPr>
                <w:p w14:paraId="2686E5FE" w14:textId="77777777" w:rsidR="005C4BF5" w:rsidRPr="002921C0" w:rsidRDefault="005C4BF5" w:rsidP="00B22C31">
                  <w:pPr>
                    <w:jc w:val="center"/>
                    <w:rPr>
                      <w:sz w:val="20"/>
                      <w:szCs w:val="20"/>
                    </w:rPr>
                  </w:pPr>
                  <w:r w:rsidRPr="0087376D">
                    <w:rPr>
                      <w:sz w:val="20"/>
                      <w:szCs w:val="20"/>
                    </w:rPr>
                    <w:t>962735.21</w:t>
                  </w:r>
                </w:p>
              </w:tc>
              <w:tc>
                <w:tcPr>
                  <w:tcW w:w="1772" w:type="dxa"/>
                  <w:shd w:val="clear" w:color="auto" w:fill="auto"/>
                  <w:vAlign w:val="center"/>
                </w:tcPr>
                <w:p w14:paraId="2031F68D" w14:textId="77777777" w:rsidR="005C4BF5" w:rsidRPr="002921C0" w:rsidRDefault="005C4BF5" w:rsidP="00B22C31">
                  <w:pPr>
                    <w:jc w:val="center"/>
                    <w:rPr>
                      <w:sz w:val="20"/>
                      <w:szCs w:val="20"/>
                    </w:rPr>
                  </w:pPr>
                  <w:r w:rsidRPr="0087376D">
                    <w:rPr>
                      <w:sz w:val="20"/>
                      <w:szCs w:val="20"/>
                    </w:rPr>
                    <w:t>3529828.23</w:t>
                  </w:r>
                </w:p>
              </w:tc>
            </w:tr>
            <w:tr w:rsidR="005C4BF5" w:rsidRPr="002921C0" w14:paraId="3F6ED082" w14:textId="77777777" w:rsidTr="00B22C31">
              <w:trPr>
                <w:trHeight w:val="38"/>
                <w:jc w:val="center"/>
              </w:trPr>
              <w:tc>
                <w:tcPr>
                  <w:tcW w:w="1140" w:type="dxa"/>
                  <w:shd w:val="clear" w:color="auto" w:fill="auto"/>
                  <w:vAlign w:val="center"/>
                </w:tcPr>
                <w:p w14:paraId="30996500" w14:textId="77777777" w:rsidR="005C4BF5" w:rsidRPr="002921C0" w:rsidRDefault="005C4BF5" w:rsidP="00B22C31">
                  <w:pPr>
                    <w:jc w:val="center"/>
                    <w:rPr>
                      <w:sz w:val="20"/>
                      <w:szCs w:val="20"/>
                    </w:rPr>
                  </w:pPr>
                  <w:r w:rsidRPr="0087376D">
                    <w:rPr>
                      <w:sz w:val="20"/>
                      <w:szCs w:val="20"/>
                    </w:rPr>
                    <w:t>253</w:t>
                  </w:r>
                </w:p>
              </w:tc>
              <w:tc>
                <w:tcPr>
                  <w:tcW w:w="1670" w:type="dxa"/>
                  <w:shd w:val="clear" w:color="auto" w:fill="auto"/>
                  <w:vAlign w:val="center"/>
                </w:tcPr>
                <w:p w14:paraId="07C48838" w14:textId="77777777" w:rsidR="005C4BF5" w:rsidRPr="002921C0" w:rsidRDefault="005C4BF5" w:rsidP="00B22C31">
                  <w:pPr>
                    <w:jc w:val="center"/>
                    <w:rPr>
                      <w:sz w:val="20"/>
                      <w:szCs w:val="20"/>
                    </w:rPr>
                  </w:pPr>
                  <w:r w:rsidRPr="0087376D">
                    <w:rPr>
                      <w:sz w:val="20"/>
                      <w:szCs w:val="20"/>
                    </w:rPr>
                    <w:t>962740.51</w:t>
                  </w:r>
                </w:p>
              </w:tc>
              <w:tc>
                <w:tcPr>
                  <w:tcW w:w="1772" w:type="dxa"/>
                  <w:shd w:val="clear" w:color="auto" w:fill="auto"/>
                  <w:vAlign w:val="center"/>
                </w:tcPr>
                <w:p w14:paraId="19AA904E" w14:textId="77777777" w:rsidR="005C4BF5" w:rsidRPr="002921C0" w:rsidRDefault="005C4BF5" w:rsidP="00B22C31">
                  <w:pPr>
                    <w:jc w:val="center"/>
                    <w:rPr>
                      <w:sz w:val="20"/>
                      <w:szCs w:val="20"/>
                    </w:rPr>
                  </w:pPr>
                  <w:r w:rsidRPr="0087376D">
                    <w:rPr>
                      <w:sz w:val="20"/>
                      <w:szCs w:val="20"/>
                    </w:rPr>
                    <w:t>3529829.03</w:t>
                  </w:r>
                </w:p>
              </w:tc>
            </w:tr>
            <w:tr w:rsidR="005C4BF5" w:rsidRPr="002921C0" w14:paraId="40B001D6" w14:textId="77777777" w:rsidTr="00B22C31">
              <w:trPr>
                <w:trHeight w:val="38"/>
                <w:jc w:val="center"/>
              </w:trPr>
              <w:tc>
                <w:tcPr>
                  <w:tcW w:w="1140" w:type="dxa"/>
                  <w:shd w:val="clear" w:color="auto" w:fill="auto"/>
                  <w:vAlign w:val="center"/>
                </w:tcPr>
                <w:p w14:paraId="1941F2B5" w14:textId="77777777" w:rsidR="005C4BF5" w:rsidRPr="002921C0" w:rsidRDefault="005C4BF5" w:rsidP="00B22C31">
                  <w:pPr>
                    <w:jc w:val="center"/>
                    <w:rPr>
                      <w:sz w:val="20"/>
                      <w:szCs w:val="20"/>
                    </w:rPr>
                  </w:pPr>
                  <w:r w:rsidRPr="0087376D">
                    <w:rPr>
                      <w:sz w:val="20"/>
                      <w:szCs w:val="20"/>
                    </w:rPr>
                    <w:t>254</w:t>
                  </w:r>
                </w:p>
              </w:tc>
              <w:tc>
                <w:tcPr>
                  <w:tcW w:w="1670" w:type="dxa"/>
                  <w:shd w:val="clear" w:color="auto" w:fill="auto"/>
                  <w:vAlign w:val="center"/>
                </w:tcPr>
                <w:p w14:paraId="1208B750" w14:textId="77777777" w:rsidR="005C4BF5" w:rsidRPr="002921C0" w:rsidRDefault="005C4BF5" w:rsidP="00B22C31">
                  <w:pPr>
                    <w:jc w:val="center"/>
                    <w:rPr>
                      <w:sz w:val="20"/>
                      <w:szCs w:val="20"/>
                    </w:rPr>
                  </w:pPr>
                  <w:r w:rsidRPr="0087376D">
                    <w:rPr>
                      <w:sz w:val="20"/>
                      <w:szCs w:val="20"/>
                    </w:rPr>
                    <w:t>962747.22</w:t>
                  </w:r>
                </w:p>
              </w:tc>
              <w:tc>
                <w:tcPr>
                  <w:tcW w:w="1772" w:type="dxa"/>
                  <w:shd w:val="clear" w:color="auto" w:fill="auto"/>
                  <w:vAlign w:val="center"/>
                </w:tcPr>
                <w:p w14:paraId="736D3C52" w14:textId="77777777" w:rsidR="005C4BF5" w:rsidRPr="002921C0" w:rsidRDefault="005C4BF5" w:rsidP="00B22C31">
                  <w:pPr>
                    <w:jc w:val="center"/>
                    <w:rPr>
                      <w:sz w:val="20"/>
                      <w:szCs w:val="20"/>
                    </w:rPr>
                  </w:pPr>
                  <w:r w:rsidRPr="0087376D">
                    <w:rPr>
                      <w:sz w:val="20"/>
                      <w:szCs w:val="20"/>
                    </w:rPr>
                    <w:t>3529829.12</w:t>
                  </w:r>
                </w:p>
              </w:tc>
            </w:tr>
            <w:tr w:rsidR="005C4BF5" w:rsidRPr="002921C0" w14:paraId="6745C735" w14:textId="77777777" w:rsidTr="00B22C31">
              <w:trPr>
                <w:trHeight w:val="38"/>
                <w:jc w:val="center"/>
              </w:trPr>
              <w:tc>
                <w:tcPr>
                  <w:tcW w:w="1140" w:type="dxa"/>
                  <w:shd w:val="clear" w:color="auto" w:fill="auto"/>
                  <w:vAlign w:val="center"/>
                </w:tcPr>
                <w:p w14:paraId="3B4345E2" w14:textId="77777777" w:rsidR="005C4BF5" w:rsidRPr="002921C0" w:rsidRDefault="005C4BF5" w:rsidP="00B22C31">
                  <w:pPr>
                    <w:jc w:val="center"/>
                    <w:rPr>
                      <w:sz w:val="20"/>
                      <w:szCs w:val="20"/>
                    </w:rPr>
                  </w:pPr>
                  <w:r w:rsidRPr="0087376D">
                    <w:rPr>
                      <w:sz w:val="20"/>
                      <w:szCs w:val="20"/>
                    </w:rPr>
                    <w:t>255</w:t>
                  </w:r>
                </w:p>
              </w:tc>
              <w:tc>
                <w:tcPr>
                  <w:tcW w:w="1670" w:type="dxa"/>
                  <w:shd w:val="clear" w:color="auto" w:fill="auto"/>
                  <w:vAlign w:val="center"/>
                </w:tcPr>
                <w:p w14:paraId="1EDCD275" w14:textId="77777777" w:rsidR="005C4BF5" w:rsidRPr="002921C0" w:rsidRDefault="005C4BF5" w:rsidP="00B22C31">
                  <w:pPr>
                    <w:jc w:val="center"/>
                    <w:rPr>
                      <w:sz w:val="20"/>
                      <w:szCs w:val="20"/>
                    </w:rPr>
                  </w:pPr>
                  <w:r w:rsidRPr="0087376D">
                    <w:rPr>
                      <w:sz w:val="20"/>
                      <w:szCs w:val="20"/>
                    </w:rPr>
                    <w:t>962753.02</w:t>
                  </w:r>
                </w:p>
              </w:tc>
              <w:tc>
                <w:tcPr>
                  <w:tcW w:w="1772" w:type="dxa"/>
                  <w:shd w:val="clear" w:color="auto" w:fill="auto"/>
                  <w:vAlign w:val="center"/>
                </w:tcPr>
                <w:p w14:paraId="1882A6CD" w14:textId="77777777" w:rsidR="005C4BF5" w:rsidRPr="002921C0" w:rsidRDefault="005C4BF5" w:rsidP="00B22C31">
                  <w:pPr>
                    <w:jc w:val="center"/>
                    <w:rPr>
                      <w:sz w:val="20"/>
                      <w:szCs w:val="20"/>
                    </w:rPr>
                  </w:pPr>
                  <w:r w:rsidRPr="0087376D">
                    <w:rPr>
                      <w:sz w:val="20"/>
                      <w:szCs w:val="20"/>
                    </w:rPr>
                    <w:t>3529829.03</w:t>
                  </w:r>
                </w:p>
              </w:tc>
            </w:tr>
            <w:tr w:rsidR="005C4BF5" w:rsidRPr="002921C0" w14:paraId="132C8B24" w14:textId="77777777" w:rsidTr="00B22C31">
              <w:trPr>
                <w:trHeight w:val="38"/>
                <w:jc w:val="center"/>
              </w:trPr>
              <w:tc>
                <w:tcPr>
                  <w:tcW w:w="1140" w:type="dxa"/>
                  <w:shd w:val="clear" w:color="auto" w:fill="auto"/>
                  <w:vAlign w:val="center"/>
                </w:tcPr>
                <w:p w14:paraId="7AF83A0E" w14:textId="77777777" w:rsidR="005C4BF5" w:rsidRPr="002921C0" w:rsidRDefault="005C4BF5" w:rsidP="00B22C31">
                  <w:pPr>
                    <w:jc w:val="center"/>
                    <w:rPr>
                      <w:sz w:val="20"/>
                      <w:szCs w:val="20"/>
                    </w:rPr>
                  </w:pPr>
                  <w:r w:rsidRPr="0087376D">
                    <w:rPr>
                      <w:sz w:val="20"/>
                      <w:szCs w:val="20"/>
                    </w:rPr>
                    <w:t>256</w:t>
                  </w:r>
                </w:p>
              </w:tc>
              <w:tc>
                <w:tcPr>
                  <w:tcW w:w="1670" w:type="dxa"/>
                  <w:shd w:val="clear" w:color="auto" w:fill="auto"/>
                  <w:vAlign w:val="center"/>
                </w:tcPr>
                <w:p w14:paraId="1FD82A51" w14:textId="77777777" w:rsidR="005C4BF5" w:rsidRPr="002921C0" w:rsidRDefault="005C4BF5" w:rsidP="00B22C31">
                  <w:pPr>
                    <w:jc w:val="center"/>
                    <w:rPr>
                      <w:sz w:val="20"/>
                      <w:szCs w:val="20"/>
                    </w:rPr>
                  </w:pPr>
                  <w:r w:rsidRPr="0087376D">
                    <w:rPr>
                      <w:sz w:val="20"/>
                      <w:szCs w:val="20"/>
                    </w:rPr>
                    <w:t>962759.84</w:t>
                  </w:r>
                </w:p>
              </w:tc>
              <w:tc>
                <w:tcPr>
                  <w:tcW w:w="1772" w:type="dxa"/>
                  <w:shd w:val="clear" w:color="auto" w:fill="auto"/>
                  <w:vAlign w:val="center"/>
                </w:tcPr>
                <w:p w14:paraId="42DC2963" w14:textId="77777777" w:rsidR="005C4BF5" w:rsidRPr="002921C0" w:rsidRDefault="005C4BF5" w:rsidP="00B22C31">
                  <w:pPr>
                    <w:jc w:val="center"/>
                    <w:rPr>
                      <w:sz w:val="20"/>
                      <w:szCs w:val="20"/>
                    </w:rPr>
                  </w:pPr>
                  <w:r w:rsidRPr="0087376D">
                    <w:rPr>
                      <w:sz w:val="20"/>
                      <w:szCs w:val="20"/>
                    </w:rPr>
                    <w:t>3529828.32</w:t>
                  </w:r>
                </w:p>
              </w:tc>
            </w:tr>
            <w:tr w:rsidR="005C4BF5" w:rsidRPr="002921C0" w14:paraId="314C2647" w14:textId="77777777" w:rsidTr="00B22C31">
              <w:trPr>
                <w:trHeight w:val="38"/>
                <w:jc w:val="center"/>
              </w:trPr>
              <w:tc>
                <w:tcPr>
                  <w:tcW w:w="1140" w:type="dxa"/>
                  <w:shd w:val="clear" w:color="auto" w:fill="auto"/>
                  <w:vAlign w:val="center"/>
                </w:tcPr>
                <w:p w14:paraId="2EE2A531" w14:textId="77777777" w:rsidR="005C4BF5" w:rsidRPr="002921C0" w:rsidRDefault="005C4BF5" w:rsidP="00B22C31">
                  <w:pPr>
                    <w:jc w:val="center"/>
                    <w:rPr>
                      <w:sz w:val="20"/>
                      <w:szCs w:val="20"/>
                    </w:rPr>
                  </w:pPr>
                  <w:r w:rsidRPr="0087376D">
                    <w:rPr>
                      <w:sz w:val="20"/>
                      <w:szCs w:val="20"/>
                    </w:rPr>
                    <w:t>257</w:t>
                  </w:r>
                </w:p>
              </w:tc>
              <w:tc>
                <w:tcPr>
                  <w:tcW w:w="1670" w:type="dxa"/>
                  <w:shd w:val="clear" w:color="auto" w:fill="auto"/>
                  <w:vAlign w:val="center"/>
                </w:tcPr>
                <w:p w14:paraId="47E81CB8" w14:textId="77777777" w:rsidR="005C4BF5" w:rsidRPr="002921C0" w:rsidRDefault="005C4BF5" w:rsidP="00B22C31">
                  <w:pPr>
                    <w:jc w:val="center"/>
                    <w:rPr>
                      <w:sz w:val="20"/>
                      <w:szCs w:val="20"/>
                    </w:rPr>
                  </w:pPr>
                  <w:r w:rsidRPr="0087376D">
                    <w:rPr>
                      <w:sz w:val="20"/>
                      <w:szCs w:val="20"/>
                    </w:rPr>
                    <w:t>962765.26</w:t>
                  </w:r>
                </w:p>
              </w:tc>
              <w:tc>
                <w:tcPr>
                  <w:tcW w:w="1772" w:type="dxa"/>
                  <w:shd w:val="clear" w:color="auto" w:fill="auto"/>
                  <w:vAlign w:val="center"/>
                </w:tcPr>
                <w:p w14:paraId="2EA2A978" w14:textId="77777777" w:rsidR="005C4BF5" w:rsidRPr="002921C0" w:rsidRDefault="005C4BF5" w:rsidP="00B22C31">
                  <w:pPr>
                    <w:jc w:val="center"/>
                    <w:rPr>
                      <w:sz w:val="20"/>
                      <w:szCs w:val="20"/>
                    </w:rPr>
                  </w:pPr>
                  <w:r w:rsidRPr="0087376D">
                    <w:rPr>
                      <w:sz w:val="20"/>
                      <w:szCs w:val="20"/>
                    </w:rPr>
                    <w:t>3529827.28</w:t>
                  </w:r>
                </w:p>
              </w:tc>
            </w:tr>
            <w:tr w:rsidR="005C4BF5" w:rsidRPr="002921C0" w14:paraId="01705E10" w14:textId="77777777" w:rsidTr="00B22C31">
              <w:trPr>
                <w:trHeight w:val="38"/>
                <w:jc w:val="center"/>
              </w:trPr>
              <w:tc>
                <w:tcPr>
                  <w:tcW w:w="1140" w:type="dxa"/>
                  <w:shd w:val="clear" w:color="auto" w:fill="auto"/>
                  <w:vAlign w:val="center"/>
                </w:tcPr>
                <w:p w14:paraId="516548C9" w14:textId="77777777" w:rsidR="005C4BF5" w:rsidRPr="002921C0" w:rsidRDefault="005C4BF5" w:rsidP="00B22C31">
                  <w:pPr>
                    <w:jc w:val="center"/>
                    <w:rPr>
                      <w:sz w:val="20"/>
                      <w:szCs w:val="20"/>
                    </w:rPr>
                  </w:pPr>
                  <w:r w:rsidRPr="0087376D">
                    <w:rPr>
                      <w:sz w:val="20"/>
                      <w:szCs w:val="20"/>
                    </w:rPr>
                    <w:t>258</w:t>
                  </w:r>
                </w:p>
              </w:tc>
              <w:tc>
                <w:tcPr>
                  <w:tcW w:w="1670" w:type="dxa"/>
                  <w:shd w:val="clear" w:color="auto" w:fill="auto"/>
                  <w:vAlign w:val="center"/>
                </w:tcPr>
                <w:p w14:paraId="35A61C70" w14:textId="77777777" w:rsidR="005C4BF5" w:rsidRPr="002921C0" w:rsidRDefault="005C4BF5" w:rsidP="00B22C31">
                  <w:pPr>
                    <w:jc w:val="center"/>
                    <w:rPr>
                      <w:sz w:val="20"/>
                      <w:szCs w:val="20"/>
                    </w:rPr>
                  </w:pPr>
                  <w:r w:rsidRPr="0087376D">
                    <w:rPr>
                      <w:sz w:val="20"/>
                      <w:szCs w:val="20"/>
                    </w:rPr>
                    <w:t>962771.37</w:t>
                  </w:r>
                </w:p>
              </w:tc>
              <w:tc>
                <w:tcPr>
                  <w:tcW w:w="1772" w:type="dxa"/>
                  <w:shd w:val="clear" w:color="auto" w:fill="auto"/>
                  <w:vAlign w:val="center"/>
                </w:tcPr>
                <w:p w14:paraId="409DD139" w14:textId="77777777" w:rsidR="005C4BF5" w:rsidRPr="002921C0" w:rsidRDefault="005C4BF5" w:rsidP="00B22C31">
                  <w:pPr>
                    <w:jc w:val="center"/>
                    <w:rPr>
                      <w:sz w:val="20"/>
                      <w:szCs w:val="20"/>
                    </w:rPr>
                  </w:pPr>
                  <w:r w:rsidRPr="0087376D">
                    <w:rPr>
                      <w:sz w:val="20"/>
                      <w:szCs w:val="20"/>
                    </w:rPr>
                    <w:t>3529825.38</w:t>
                  </w:r>
                </w:p>
              </w:tc>
            </w:tr>
            <w:tr w:rsidR="005C4BF5" w:rsidRPr="002921C0" w14:paraId="69FA80D4" w14:textId="77777777" w:rsidTr="00B22C31">
              <w:trPr>
                <w:trHeight w:val="38"/>
                <w:jc w:val="center"/>
              </w:trPr>
              <w:tc>
                <w:tcPr>
                  <w:tcW w:w="1140" w:type="dxa"/>
                  <w:shd w:val="clear" w:color="auto" w:fill="auto"/>
                  <w:vAlign w:val="center"/>
                </w:tcPr>
                <w:p w14:paraId="4ED543EF" w14:textId="77777777" w:rsidR="005C4BF5" w:rsidRPr="002921C0" w:rsidRDefault="005C4BF5" w:rsidP="00B22C31">
                  <w:pPr>
                    <w:jc w:val="center"/>
                    <w:rPr>
                      <w:sz w:val="20"/>
                      <w:szCs w:val="20"/>
                    </w:rPr>
                  </w:pPr>
                  <w:r w:rsidRPr="0087376D">
                    <w:rPr>
                      <w:sz w:val="20"/>
                      <w:szCs w:val="20"/>
                    </w:rPr>
                    <w:t>259</w:t>
                  </w:r>
                </w:p>
              </w:tc>
              <w:tc>
                <w:tcPr>
                  <w:tcW w:w="1670" w:type="dxa"/>
                  <w:shd w:val="clear" w:color="auto" w:fill="auto"/>
                  <w:vAlign w:val="center"/>
                </w:tcPr>
                <w:p w14:paraId="669C0389" w14:textId="77777777" w:rsidR="005C4BF5" w:rsidRPr="002921C0" w:rsidRDefault="005C4BF5" w:rsidP="00B22C31">
                  <w:pPr>
                    <w:jc w:val="center"/>
                    <w:rPr>
                      <w:sz w:val="20"/>
                      <w:szCs w:val="20"/>
                    </w:rPr>
                  </w:pPr>
                  <w:r w:rsidRPr="0087376D">
                    <w:rPr>
                      <w:sz w:val="20"/>
                      <w:szCs w:val="20"/>
                    </w:rPr>
                    <w:t>962776.02</w:t>
                  </w:r>
                </w:p>
              </w:tc>
              <w:tc>
                <w:tcPr>
                  <w:tcW w:w="1772" w:type="dxa"/>
                  <w:shd w:val="clear" w:color="auto" w:fill="auto"/>
                  <w:vAlign w:val="center"/>
                </w:tcPr>
                <w:p w14:paraId="0A4090AA" w14:textId="77777777" w:rsidR="005C4BF5" w:rsidRPr="002921C0" w:rsidRDefault="005C4BF5" w:rsidP="00B22C31">
                  <w:pPr>
                    <w:jc w:val="center"/>
                    <w:rPr>
                      <w:sz w:val="20"/>
                      <w:szCs w:val="20"/>
                    </w:rPr>
                  </w:pPr>
                  <w:r w:rsidRPr="0087376D">
                    <w:rPr>
                      <w:sz w:val="20"/>
                      <w:szCs w:val="20"/>
                    </w:rPr>
                    <w:t>3529822.99</w:t>
                  </w:r>
                </w:p>
              </w:tc>
            </w:tr>
            <w:tr w:rsidR="005C4BF5" w:rsidRPr="002921C0" w14:paraId="11E01266" w14:textId="77777777" w:rsidTr="00B22C31">
              <w:trPr>
                <w:trHeight w:val="38"/>
                <w:jc w:val="center"/>
              </w:trPr>
              <w:tc>
                <w:tcPr>
                  <w:tcW w:w="1140" w:type="dxa"/>
                  <w:shd w:val="clear" w:color="auto" w:fill="auto"/>
                  <w:vAlign w:val="center"/>
                </w:tcPr>
                <w:p w14:paraId="4A2D3243" w14:textId="77777777" w:rsidR="005C4BF5" w:rsidRPr="002921C0" w:rsidRDefault="005C4BF5" w:rsidP="00B22C31">
                  <w:pPr>
                    <w:jc w:val="center"/>
                    <w:rPr>
                      <w:sz w:val="20"/>
                      <w:szCs w:val="20"/>
                    </w:rPr>
                  </w:pPr>
                  <w:r w:rsidRPr="0087376D">
                    <w:rPr>
                      <w:sz w:val="20"/>
                      <w:szCs w:val="20"/>
                    </w:rPr>
                    <w:t>260</w:t>
                  </w:r>
                </w:p>
              </w:tc>
              <w:tc>
                <w:tcPr>
                  <w:tcW w:w="1670" w:type="dxa"/>
                  <w:shd w:val="clear" w:color="auto" w:fill="auto"/>
                  <w:vAlign w:val="center"/>
                </w:tcPr>
                <w:p w14:paraId="42EE07BC" w14:textId="77777777" w:rsidR="005C4BF5" w:rsidRPr="002921C0" w:rsidRDefault="005C4BF5" w:rsidP="00B22C31">
                  <w:pPr>
                    <w:jc w:val="center"/>
                    <w:rPr>
                      <w:sz w:val="20"/>
                      <w:szCs w:val="20"/>
                    </w:rPr>
                  </w:pPr>
                  <w:r w:rsidRPr="0087376D">
                    <w:rPr>
                      <w:sz w:val="20"/>
                      <w:szCs w:val="20"/>
                    </w:rPr>
                    <w:t>962781.52</w:t>
                  </w:r>
                </w:p>
              </w:tc>
              <w:tc>
                <w:tcPr>
                  <w:tcW w:w="1772" w:type="dxa"/>
                  <w:shd w:val="clear" w:color="auto" w:fill="auto"/>
                  <w:vAlign w:val="center"/>
                </w:tcPr>
                <w:p w14:paraId="40AB9781" w14:textId="77777777" w:rsidR="005C4BF5" w:rsidRPr="002921C0" w:rsidRDefault="005C4BF5" w:rsidP="00B22C31">
                  <w:pPr>
                    <w:jc w:val="center"/>
                    <w:rPr>
                      <w:sz w:val="20"/>
                      <w:szCs w:val="20"/>
                    </w:rPr>
                  </w:pPr>
                  <w:r w:rsidRPr="0087376D">
                    <w:rPr>
                      <w:sz w:val="20"/>
                      <w:szCs w:val="20"/>
                    </w:rPr>
                    <w:t>3529819.58</w:t>
                  </w:r>
                </w:p>
              </w:tc>
            </w:tr>
            <w:tr w:rsidR="005C4BF5" w:rsidRPr="002921C0" w14:paraId="4D853D74" w14:textId="77777777" w:rsidTr="00B22C31">
              <w:trPr>
                <w:trHeight w:val="38"/>
                <w:jc w:val="center"/>
              </w:trPr>
              <w:tc>
                <w:tcPr>
                  <w:tcW w:w="1140" w:type="dxa"/>
                  <w:shd w:val="clear" w:color="auto" w:fill="auto"/>
                  <w:vAlign w:val="center"/>
                </w:tcPr>
                <w:p w14:paraId="5C2E810F" w14:textId="77777777" w:rsidR="005C4BF5" w:rsidRPr="002921C0" w:rsidRDefault="005C4BF5" w:rsidP="00B22C31">
                  <w:pPr>
                    <w:jc w:val="center"/>
                    <w:rPr>
                      <w:sz w:val="20"/>
                      <w:szCs w:val="20"/>
                    </w:rPr>
                  </w:pPr>
                  <w:r w:rsidRPr="0087376D">
                    <w:rPr>
                      <w:sz w:val="20"/>
                      <w:szCs w:val="20"/>
                    </w:rPr>
                    <w:t>261</w:t>
                  </w:r>
                </w:p>
              </w:tc>
              <w:tc>
                <w:tcPr>
                  <w:tcW w:w="1670" w:type="dxa"/>
                  <w:shd w:val="clear" w:color="auto" w:fill="auto"/>
                  <w:vAlign w:val="center"/>
                </w:tcPr>
                <w:p w14:paraId="7F1A0A84" w14:textId="77777777" w:rsidR="005C4BF5" w:rsidRPr="002921C0" w:rsidRDefault="005C4BF5" w:rsidP="00B22C31">
                  <w:pPr>
                    <w:jc w:val="center"/>
                    <w:rPr>
                      <w:sz w:val="20"/>
                      <w:szCs w:val="20"/>
                    </w:rPr>
                  </w:pPr>
                  <w:r w:rsidRPr="0087376D">
                    <w:rPr>
                      <w:sz w:val="20"/>
                      <w:szCs w:val="20"/>
                    </w:rPr>
                    <w:t>962785.78</w:t>
                  </w:r>
                </w:p>
              </w:tc>
              <w:tc>
                <w:tcPr>
                  <w:tcW w:w="1772" w:type="dxa"/>
                  <w:shd w:val="clear" w:color="auto" w:fill="auto"/>
                  <w:vAlign w:val="center"/>
                </w:tcPr>
                <w:p w14:paraId="251263A3" w14:textId="77777777" w:rsidR="005C4BF5" w:rsidRPr="002921C0" w:rsidRDefault="005C4BF5" w:rsidP="00B22C31">
                  <w:pPr>
                    <w:jc w:val="center"/>
                    <w:rPr>
                      <w:sz w:val="20"/>
                      <w:szCs w:val="20"/>
                    </w:rPr>
                  </w:pPr>
                  <w:r w:rsidRPr="0087376D">
                    <w:rPr>
                      <w:sz w:val="20"/>
                      <w:szCs w:val="20"/>
                    </w:rPr>
                    <w:t>3529816.56</w:t>
                  </w:r>
                </w:p>
              </w:tc>
            </w:tr>
            <w:tr w:rsidR="005C4BF5" w:rsidRPr="002921C0" w14:paraId="69CCDF2C" w14:textId="77777777" w:rsidTr="00B22C31">
              <w:trPr>
                <w:trHeight w:val="38"/>
                <w:jc w:val="center"/>
              </w:trPr>
              <w:tc>
                <w:tcPr>
                  <w:tcW w:w="1140" w:type="dxa"/>
                  <w:shd w:val="clear" w:color="auto" w:fill="auto"/>
                  <w:vAlign w:val="center"/>
                </w:tcPr>
                <w:p w14:paraId="0B9371CC" w14:textId="77777777" w:rsidR="005C4BF5" w:rsidRPr="002921C0" w:rsidRDefault="005C4BF5" w:rsidP="00B22C31">
                  <w:pPr>
                    <w:jc w:val="center"/>
                    <w:rPr>
                      <w:sz w:val="20"/>
                      <w:szCs w:val="20"/>
                    </w:rPr>
                  </w:pPr>
                  <w:r w:rsidRPr="0087376D">
                    <w:rPr>
                      <w:sz w:val="20"/>
                      <w:szCs w:val="20"/>
                    </w:rPr>
                    <w:t>262</w:t>
                  </w:r>
                </w:p>
              </w:tc>
              <w:tc>
                <w:tcPr>
                  <w:tcW w:w="1670" w:type="dxa"/>
                  <w:shd w:val="clear" w:color="auto" w:fill="auto"/>
                  <w:vAlign w:val="center"/>
                </w:tcPr>
                <w:p w14:paraId="32814CBE" w14:textId="77777777" w:rsidR="005C4BF5" w:rsidRPr="002921C0" w:rsidRDefault="005C4BF5" w:rsidP="00B22C31">
                  <w:pPr>
                    <w:jc w:val="center"/>
                    <w:rPr>
                      <w:sz w:val="20"/>
                      <w:szCs w:val="20"/>
                    </w:rPr>
                  </w:pPr>
                  <w:r w:rsidRPr="0087376D">
                    <w:rPr>
                      <w:sz w:val="20"/>
                      <w:szCs w:val="20"/>
                    </w:rPr>
                    <w:t>962791.24</w:t>
                  </w:r>
                </w:p>
              </w:tc>
              <w:tc>
                <w:tcPr>
                  <w:tcW w:w="1772" w:type="dxa"/>
                  <w:shd w:val="clear" w:color="auto" w:fill="auto"/>
                  <w:vAlign w:val="center"/>
                </w:tcPr>
                <w:p w14:paraId="2569E041" w14:textId="77777777" w:rsidR="005C4BF5" w:rsidRPr="002921C0" w:rsidRDefault="005C4BF5" w:rsidP="00B22C31">
                  <w:pPr>
                    <w:jc w:val="center"/>
                    <w:rPr>
                      <w:sz w:val="20"/>
                      <w:szCs w:val="20"/>
                    </w:rPr>
                  </w:pPr>
                  <w:r w:rsidRPr="0087376D">
                    <w:rPr>
                      <w:sz w:val="20"/>
                      <w:szCs w:val="20"/>
                    </w:rPr>
                    <w:t>3529815.04</w:t>
                  </w:r>
                </w:p>
              </w:tc>
            </w:tr>
            <w:tr w:rsidR="005C4BF5" w:rsidRPr="002921C0" w14:paraId="1D2C4CB8" w14:textId="77777777" w:rsidTr="00B22C31">
              <w:trPr>
                <w:trHeight w:val="38"/>
                <w:jc w:val="center"/>
              </w:trPr>
              <w:tc>
                <w:tcPr>
                  <w:tcW w:w="1140" w:type="dxa"/>
                  <w:shd w:val="clear" w:color="auto" w:fill="auto"/>
                  <w:vAlign w:val="center"/>
                </w:tcPr>
                <w:p w14:paraId="739A98B6" w14:textId="77777777" w:rsidR="005C4BF5" w:rsidRPr="002921C0" w:rsidRDefault="005C4BF5" w:rsidP="00B22C31">
                  <w:pPr>
                    <w:jc w:val="center"/>
                    <w:rPr>
                      <w:sz w:val="20"/>
                      <w:szCs w:val="20"/>
                    </w:rPr>
                  </w:pPr>
                  <w:r w:rsidRPr="0087376D">
                    <w:rPr>
                      <w:sz w:val="20"/>
                      <w:szCs w:val="20"/>
                    </w:rPr>
                    <w:t>263</w:t>
                  </w:r>
                </w:p>
              </w:tc>
              <w:tc>
                <w:tcPr>
                  <w:tcW w:w="1670" w:type="dxa"/>
                  <w:shd w:val="clear" w:color="auto" w:fill="auto"/>
                  <w:vAlign w:val="center"/>
                </w:tcPr>
                <w:p w14:paraId="0CE17661" w14:textId="77777777" w:rsidR="005C4BF5" w:rsidRPr="002921C0" w:rsidRDefault="005C4BF5" w:rsidP="00B22C31">
                  <w:pPr>
                    <w:jc w:val="center"/>
                    <w:rPr>
                      <w:sz w:val="20"/>
                      <w:szCs w:val="20"/>
                    </w:rPr>
                  </w:pPr>
                  <w:r w:rsidRPr="0087376D">
                    <w:rPr>
                      <w:sz w:val="20"/>
                      <w:szCs w:val="20"/>
                    </w:rPr>
                    <w:t>962796.44</w:t>
                  </w:r>
                </w:p>
              </w:tc>
              <w:tc>
                <w:tcPr>
                  <w:tcW w:w="1772" w:type="dxa"/>
                  <w:shd w:val="clear" w:color="auto" w:fill="auto"/>
                  <w:vAlign w:val="center"/>
                </w:tcPr>
                <w:p w14:paraId="40872F3F" w14:textId="77777777" w:rsidR="005C4BF5" w:rsidRPr="002921C0" w:rsidRDefault="005C4BF5" w:rsidP="00B22C31">
                  <w:pPr>
                    <w:jc w:val="center"/>
                    <w:rPr>
                      <w:sz w:val="20"/>
                      <w:szCs w:val="20"/>
                    </w:rPr>
                  </w:pPr>
                  <w:r w:rsidRPr="0087376D">
                    <w:rPr>
                      <w:sz w:val="20"/>
                      <w:szCs w:val="20"/>
                    </w:rPr>
                    <w:t>3529816.32</w:t>
                  </w:r>
                </w:p>
              </w:tc>
            </w:tr>
            <w:tr w:rsidR="005C4BF5" w:rsidRPr="002921C0" w14:paraId="6EE3B0C9" w14:textId="77777777" w:rsidTr="00B22C31">
              <w:trPr>
                <w:trHeight w:val="38"/>
                <w:jc w:val="center"/>
              </w:trPr>
              <w:tc>
                <w:tcPr>
                  <w:tcW w:w="1140" w:type="dxa"/>
                  <w:shd w:val="clear" w:color="auto" w:fill="auto"/>
                  <w:vAlign w:val="center"/>
                </w:tcPr>
                <w:p w14:paraId="4787F799" w14:textId="77777777" w:rsidR="005C4BF5" w:rsidRPr="002921C0" w:rsidRDefault="005C4BF5" w:rsidP="00B22C31">
                  <w:pPr>
                    <w:jc w:val="center"/>
                    <w:rPr>
                      <w:sz w:val="20"/>
                      <w:szCs w:val="20"/>
                    </w:rPr>
                  </w:pPr>
                  <w:r w:rsidRPr="0087376D">
                    <w:rPr>
                      <w:sz w:val="20"/>
                      <w:szCs w:val="20"/>
                    </w:rPr>
                    <w:t>264</w:t>
                  </w:r>
                </w:p>
              </w:tc>
              <w:tc>
                <w:tcPr>
                  <w:tcW w:w="1670" w:type="dxa"/>
                  <w:shd w:val="clear" w:color="auto" w:fill="auto"/>
                  <w:vAlign w:val="center"/>
                </w:tcPr>
                <w:p w14:paraId="463290BB" w14:textId="77777777" w:rsidR="005C4BF5" w:rsidRPr="002921C0" w:rsidRDefault="005C4BF5" w:rsidP="00B22C31">
                  <w:pPr>
                    <w:jc w:val="center"/>
                    <w:rPr>
                      <w:sz w:val="20"/>
                      <w:szCs w:val="20"/>
                    </w:rPr>
                  </w:pPr>
                  <w:r w:rsidRPr="0087376D">
                    <w:rPr>
                      <w:sz w:val="20"/>
                      <w:szCs w:val="20"/>
                    </w:rPr>
                    <w:t>962803.02</w:t>
                  </w:r>
                </w:p>
              </w:tc>
              <w:tc>
                <w:tcPr>
                  <w:tcW w:w="1772" w:type="dxa"/>
                  <w:shd w:val="clear" w:color="auto" w:fill="auto"/>
                  <w:vAlign w:val="center"/>
                </w:tcPr>
                <w:p w14:paraId="1CE74235" w14:textId="77777777" w:rsidR="005C4BF5" w:rsidRPr="002921C0" w:rsidRDefault="005C4BF5" w:rsidP="00B22C31">
                  <w:pPr>
                    <w:jc w:val="center"/>
                    <w:rPr>
                      <w:sz w:val="20"/>
                      <w:szCs w:val="20"/>
                    </w:rPr>
                  </w:pPr>
                  <w:r w:rsidRPr="0087376D">
                    <w:rPr>
                      <w:sz w:val="20"/>
                      <w:szCs w:val="20"/>
                    </w:rPr>
                    <w:t>3529817.2</w:t>
                  </w:r>
                </w:p>
              </w:tc>
            </w:tr>
            <w:tr w:rsidR="005C4BF5" w:rsidRPr="002921C0" w14:paraId="25974C30" w14:textId="77777777" w:rsidTr="00B22C31">
              <w:trPr>
                <w:trHeight w:val="38"/>
                <w:jc w:val="center"/>
              </w:trPr>
              <w:tc>
                <w:tcPr>
                  <w:tcW w:w="1140" w:type="dxa"/>
                  <w:shd w:val="clear" w:color="auto" w:fill="auto"/>
                  <w:vAlign w:val="center"/>
                </w:tcPr>
                <w:p w14:paraId="3001FE70" w14:textId="77777777" w:rsidR="005C4BF5" w:rsidRPr="002921C0" w:rsidRDefault="005C4BF5" w:rsidP="00B22C31">
                  <w:pPr>
                    <w:jc w:val="center"/>
                    <w:rPr>
                      <w:sz w:val="20"/>
                      <w:szCs w:val="20"/>
                    </w:rPr>
                  </w:pPr>
                  <w:r w:rsidRPr="0087376D">
                    <w:rPr>
                      <w:sz w:val="20"/>
                      <w:szCs w:val="20"/>
                    </w:rPr>
                    <w:t>265</w:t>
                  </w:r>
                </w:p>
              </w:tc>
              <w:tc>
                <w:tcPr>
                  <w:tcW w:w="1670" w:type="dxa"/>
                  <w:shd w:val="clear" w:color="auto" w:fill="auto"/>
                  <w:vAlign w:val="center"/>
                </w:tcPr>
                <w:p w14:paraId="578AEC6C" w14:textId="77777777" w:rsidR="005C4BF5" w:rsidRPr="002921C0" w:rsidRDefault="005C4BF5" w:rsidP="00B22C31">
                  <w:pPr>
                    <w:jc w:val="center"/>
                    <w:rPr>
                      <w:sz w:val="20"/>
                      <w:szCs w:val="20"/>
                    </w:rPr>
                  </w:pPr>
                  <w:r w:rsidRPr="0087376D">
                    <w:rPr>
                      <w:sz w:val="20"/>
                      <w:szCs w:val="20"/>
                    </w:rPr>
                    <w:t>962810</w:t>
                  </w:r>
                </w:p>
              </w:tc>
              <w:tc>
                <w:tcPr>
                  <w:tcW w:w="1772" w:type="dxa"/>
                  <w:shd w:val="clear" w:color="auto" w:fill="auto"/>
                  <w:vAlign w:val="center"/>
                </w:tcPr>
                <w:p w14:paraId="079CCDFE" w14:textId="77777777" w:rsidR="005C4BF5" w:rsidRPr="002921C0" w:rsidRDefault="005C4BF5" w:rsidP="00B22C31">
                  <w:pPr>
                    <w:jc w:val="center"/>
                    <w:rPr>
                      <w:sz w:val="20"/>
                      <w:szCs w:val="20"/>
                    </w:rPr>
                  </w:pPr>
                  <w:r w:rsidRPr="0087376D">
                    <w:rPr>
                      <w:sz w:val="20"/>
                      <w:szCs w:val="20"/>
                    </w:rPr>
                    <w:t>3529817.2</w:t>
                  </w:r>
                </w:p>
              </w:tc>
            </w:tr>
            <w:tr w:rsidR="005C4BF5" w:rsidRPr="002921C0" w14:paraId="77AB7575" w14:textId="77777777" w:rsidTr="00B22C31">
              <w:trPr>
                <w:trHeight w:val="38"/>
                <w:jc w:val="center"/>
              </w:trPr>
              <w:tc>
                <w:tcPr>
                  <w:tcW w:w="1140" w:type="dxa"/>
                  <w:shd w:val="clear" w:color="auto" w:fill="auto"/>
                  <w:vAlign w:val="center"/>
                </w:tcPr>
                <w:p w14:paraId="385288C8" w14:textId="77777777" w:rsidR="005C4BF5" w:rsidRPr="002921C0" w:rsidRDefault="005C4BF5" w:rsidP="00B22C31">
                  <w:pPr>
                    <w:jc w:val="center"/>
                    <w:rPr>
                      <w:sz w:val="20"/>
                      <w:szCs w:val="20"/>
                    </w:rPr>
                  </w:pPr>
                  <w:r w:rsidRPr="0087376D">
                    <w:rPr>
                      <w:sz w:val="20"/>
                      <w:szCs w:val="20"/>
                    </w:rPr>
                    <w:t>266</w:t>
                  </w:r>
                </w:p>
              </w:tc>
              <w:tc>
                <w:tcPr>
                  <w:tcW w:w="1670" w:type="dxa"/>
                  <w:shd w:val="clear" w:color="auto" w:fill="auto"/>
                  <w:vAlign w:val="center"/>
                </w:tcPr>
                <w:p w14:paraId="5156351A" w14:textId="77777777" w:rsidR="005C4BF5" w:rsidRPr="002921C0" w:rsidRDefault="005C4BF5" w:rsidP="00B22C31">
                  <w:pPr>
                    <w:jc w:val="center"/>
                    <w:rPr>
                      <w:sz w:val="20"/>
                      <w:szCs w:val="20"/>
                    </w:rPr>
                  </w:pPr>
                  <w:r w:rsidRPr="0087376D">
                    <w:rPr>
                      <w:sz w:val="20"/>
                      <w:szCs w:val="20"/>
                    </w:rPr>
                    <w:t>962815.42</w:t>
                  </w:r>
                </w:p>
              </w:tc>
              <w:tc>
                <w:tcPr>
                  <w:tcW w:w="1772" w:type="dxa"/>
                  <w:shd w:val="clear" w:color="auto" w:fill="auto"/>
                  <w:vAlign w:val="center"/>
                </w:tcPr>
                <w:p w14:paraId="733FF51E" w14:textId="77777777" w:rsidR="005C4BF5" w:rsidRPr="002921C0" w:rsidRDefault="005C4BF5" w:rsidP="00B22C31">
                  <w:pPr>
                    <w:jc w:val="center"/>
                    <w:rPr>
                      <w:sz w:val="20"/>
                      <w:szCs w:val="20"/>
                    </w:rPr>
                  </w:pPr>
                  <w:r w:rsidRPr="0087376D">
                    <w:rPr>
                      <w:sz w:val="20"/>
                      <w:szCs w:val="20"/>
                    </w:rPr>
                    <w:t>3529817.2</w:t>
                  </w:r>
                </w:p>
              </w:tc>
            </w:tr>
            <w:tr w:rsidR="005C4BF5" w:rsidRPr="002921C0" w14:paraId="187D9DA0" w14:textId="77777777" w:rsidTr="00B22C31">
              <w:trPr>
                <w:trHeight w:val="38"/>
                <w:jc w:val="center"/>
              </w:trPr>
              <w:tc>
                <w:tcPr>
                  <w:tcW w:w="1140" w:type="dxa"/>
                  <w:shd w:val="clear" w:color="auto" w:fill="auto"/>
                  <w:vAlign w:val="center"/>
                </w:tcPr>
                <w:p w14:paraId="07C6098F" w14:textId="77777777" w:rsidR="005C4BF5" w:rsidRPr="002921C0" w:rsidRDefault="005C4BF5" w:rsidP="00B22C31">
                  <w:pPr>
                    <w:jc w:val="center"/>
                    <w:rPr>
                      <w:sz w:val="20"/>
                      <w:szCs w:val="20"/>
                    </w:rPr>
                  </w:pPr>
                  <w:r w:rsidRPr="0087376D">
                    <w:rPr>
                      <w:sz w:val="20"/>
                      <w:szCs w:val="20"/>
                    </w:rPr>
                    <w:t>267</w:t>
                  </w:r>
                </w:p>
              </w:tc>
              <w:tc>
                <w:tcPr>
                  <w:tcW w:w="1670" w:type="dxa"/>
                  <w:shd w:val="clear" w:color="auto" w:fill="auto"/>
                  <w:vAlign w:val="center"/>
                </w:tcPr>
                <w:p w14:paraId="536976C2" w14:textId="77777777" w:rsidR="005C4BF5" w:rsidRPr="002921C0" w:rsidRDefault="005C4BF5" w:rsidP="00B22C31">
                  <w:pPr>
                    <w:jc w:val="center"/>
                    <w:rPr>
                      <w:sz w:val="20"/>
                      <w:szCs w:val="20"/>
                    </w:rPr>
                  </w:pPr>
                  <w:r w:rsidRPr="0087376D">
                    <w:rPr>
                      <w:sz w:val="20"/>
                      <w:szCs w:val="20"/>
                    </w:rPr>
                    <w:t>962822.5</w:t>
                  </w:r>
                </w:p>
              </w:tc>
              <w:tc>
                <w:tcPr>
                  <w:tcW w:w="1772" w:type="dxa"/>
                  <w:shd w:val="clear" w:color="auto" w:fill="auto"/>
                  <w:vAlign w:val="center"/>
                </w:tcPr>
                <w:p w14:paraId="0FFDD914" w14:textId="77777777" w:rsidR="005C4BF5" w:rsidRPr="002921C0" w:rsidRDefault="005C4BF5" w:rsidP="00B22C31">
                  <w:pPr>
                    <w:jc w:val="center"/>
                    <w:rPr>
                      <w:sz w:val="20"/>
                      <w:szCs w:val="20"/>
                    </w:rPr>
                  </w:pPr>
                  <w:r w:rsidRPr="0087376D">
                    <w:rPr>
                      <w:sz w:val="20"/>
                      <w:szCs w:val="20"/>
                    </w:rPr>
                    <w:t>3529817.3</w:t>
                  </w:r>
                </w:p>
              </w:tc>
            </w:tr>
            <w:tr w:rsidR="005C4BF5" w:rsidRPr="002921C0" w14:paraId="56A33A90" w14:textId="77777777" w:rsidTr="00B22C31">
              <w:trPr>
                <w:trHeight w:val="38"/>
                <w:jc w:val="center"/>
              </w:trPr>
              <w:tc>
                <w:tcPr>
                  <w:tcW w:w="1140" w:type="dxa"/>
                  <w:shd w:val="clear" w:color="auto" w:fill="auto"/>
                  <w:vAlign w:val="center"/>
                </w:tcPr>
                <w:p w14:paraId="2614AFEF" w14:textId="77777777" w:rsidR="005C4BF5" w:rsidRPr="002921C0" w:rsidRDefault="005C4BF5" w:rsidP="00B22C31">
                  <w:pPr>
                    <w:jc w:val="center"/>
                    <w:rPr>
                      <w:sz w:val="20"/>
                      <w:szCs w:val="20"/>
                    </w:rPr>
                  </w:pPr>
                  <w:r w:rsidRPr="0087376D">
                    <w:rPr>
                      <w:sz w:val="20"/>
                      <w:szCs w:val="20"/>
                    </w:rPr>
                    <w:t>268</w:t>
                  </w:r>
                </w:p>
              </w:tc>
              <w:tc>
                <w:tcPr>
                  <w:tcW w:w="1670" w:type="dxa"/>
                  <w:shd w:val="clear" w:color="auto" w:fill="auto"/>
                  <w:vAlign w:val="center"/>
                </w:tcPr>
                <w:p w14:paraId="02AE2F22" w14:textId="77777777" w:rsidR="005C4BF5" w:rsidRPr="002921C0" w:rsidRDefault="005C4BF5" w:rsidP="00B22C31">
                  <w:pPr>
                    <w:jc w:val="center"/>
                    <w:rPr>
                      <w:sz w:val="20"/>
                      <w:szCs w:val="20"/>
                    </w:rPr>
                  </w:pPr>
                  <w:r w:rsidRPr="0087376D">
                    <w:rPr>
                      <w:sz w:val="20"/>
                      <w:szCs w:val="20"/>
                    </w:rPr>
                    <w:t>962828.32</w:t>
                  </w:r>
                </w:p>
              </w:tc>
              <w:tc>
                <w:tcPr>
                  <w:tcW w:w="1772" w:type="dxa"/>
                  <w:shd w:val="clear" w:color="auto" w:fill="auto"/>
                  <w:vAlign w:val="center"/>
                </w:tcPr>
                <w:p w14:paraId="6F52CD84" w14:textId="77777777" w:rsidR="005C4BF5" w:rsidRPr="002921C0" w:rsidRDefault="005C4BF5" w:rsidP="00B22C31">
                  <w:pPr>
                    <w:jc w:val="center"/>
                    <w:rPr>
                      <w:sz w:val="20"/>
                      <w:szCs w:val="20"/>
                    </w:rPr>
                  </w:pPr>
                  <w:r w:rsidRPr="0087376D">
                    <w:rPr>
                      <w:sz w:val="20"/>
                      <w:szCs w:val="20"/>
                    </w:rPr>
                    <w:t>3529817.2</w:t>
                  </w:r>
                </w:p>
              </w:tc>
            </w:tr>
            <w:tr w:rsidR="005C4BF5" w:rsidRPr="002921C0" w14:paraId="310DBE22" w14:textId="77777777" w:rsidTr="00B22C31">
              <w:trPr>
                <w:trHeight w:val="38"/>
                <w:jc w:val="center"/>
              </w:trPr>
              <w:tc>
                <w:tcPr>
                  <w:tcW w:w="1140" w:type="dxa"/>
                  <w:shd w:val="clear" w:color="auto" w:fill="auto"/>
                  <w:vAlign w:val="center"/>
                </w:tcPr>
                <w:p w14:paraId="4F0A8F96" w14:textId="77777777" w:rsidR="005C4BF5" w:rsidRPr="002921C0" w:rsidRDefault="005C4BF5" w:rsidP="00B22C31">
                  <w:pPr>
                    <w:jc w:val="center"/>
                    <w:rPr>
                      <w:sz w:val="20"/>
                      <w:szCs w:val="20"/>
                    </w:rPr>
                  </w:pPr>
                  <w:r w:rsidRPr="0087376D">
                    <w:rPr>
                      <w:sz w:val="20"/>
                      <w:szCs w:val="20"/>
                    </w:rPr>
                    <w:t>269</w:t>
                  </w:r>
                </w:p>
              </w:tc>
              <w:tc>
                <w:tcPr>
                  <w:tcW w:w="1670" w:type="dxa"/>
                  <w:shd w:val="clear" w:color="auto" w:fill="auto"/>
                  <w:vAlign w:val="center"/>
                </w:tcPr>
                <w:p w14:paraId="63334F32" w14:textId="77777777" w:rsidR="005C4BF5" w:rsidRPr="002921C0" w:rsidRDefault="005C4BF5" w:rsidP="00B22C31">
                  <w:pPr>
                    <w:jc w:val="center"/>
                    <w:rPr>
                      <w:sz w:val="20"/>
                      <w:szCs w:val="20"/>
                    </w:rPr>
                  </w:pPr>
                  <w:r w:rsidRPr="0087376D">
                    <w:rPr>
                      <w:sz w:val="20"/>
                      <w:szCs w:val="20"/>
                    </w:rPr>
                    <w:t>962835</w:t>
                  </w:r>
                </w:p>
              </w:tc>
              <w:tc>
                <w:tcPr>
                  <w:tcW w:w="1772" w:type="dxa"/>
                  <w:shd w:val="clear" w:color="auto" w:fill="auto"/>
                  <w:vAlign w:val="center"/>
                </w:tcPr>
                <w:p w14:paraId="42722BF9" w14:textId="77777777" w:rsidR="005C4BF5" w:rsidRPr="002921C0" w:rsidRDefault="005C4BF5" w:rsidP="00B22C31">
                  <w:pPr>
                    <w:jc w:val="center"/>
                    <w:rPr>
                      <w:sz w:val="20"/>
                      <w:szCs w:val="20"/>
                    </w:rPr>
                  </w:pPr>
                  <w:r w:rsidRPr="0087376D">
                    <w:rPr>
                      <w:sz w:val="20"/>
                      <w:szCs w:val="20"/>
                    </w:rPr>
                    <w:t>3529817.3</w:t>
                  </w:r>
                </w:p>
              </w:tc>
            </w:tr>
            <w:tr w:rsidR="005C4BF5" w:rsidRPr="002921C0" w14:paraId="4C75DFC4" w14:textId="77777777" w:rsidTr="00B22C31">
              <w:trPr>
                <w:trHeight w:val="38"/>
                <w:jc w:val="center"/>
              </w:trPr>
              <w:tc>
                <w:tcPr>
                  <w:tcW w:w="1140" w:type="dxa"/>
                  <w:shd w:val="clear" w:color="auto" w:fill="auto"/>
                  <w:vAlign w:val="center"/>
                </w:tcPr>
                <w:p w14:paraId="7743ED8C" w14:textId="77777777" w:rsidR="005C4BF5" w:rsidRPr="002921C0" w:rsidRDefault="005C4BF5" w:rsidP="00B22C31">
                  <w:pPr>
                    <w:jc w:val="center"/>
                    <w:rPr>
                      <w:sz w:val="20"/>
                      <w:szCs w:val="20"/>
                    </w:rPr>
                  </w:pPr>
                  <w:r w:rsidRPr="0087376D">
                    <w:rPr>
                      <w:sz w:val="20"/>
                      <w:szCs w:val="20"/>
                    </w:rPr>
                    <w:t>270</w:t>
                  </w:r>
                </w:p>
              </w:tc>
              <w:tc>
                <w:tcPr>
                  <w:tcW w:w="1670" w:type="dxa"/>
                  <w:shd w:val="clear" w:color="auto" w:fill="auto"/>
                  <w:vAlign w:val="center"/>
                </w:tcPr>
                <w:p w14:paraId="03FD13D7" w14:textId="77777777" w:rsidR="005C4BF5" w:rsidRPr="002921C0" w:rsidRDefault="005C4BF5" w:rsidP="00B22C31">
                  <w:pPr>
                    <w:jc w:val="center"/>
                    <w:rPr>
                      <w:sz w:val="20"/>
                      <w:szCs w:val="20"/>
                    </w:rPr>
                  </w:pPr>
                  <w:r w:rsidRPr="0087376D">
                    <w:rPr>
                      <w:sz w:val="20"/>
                      <w:szCs w:val="20"/>
                    </w:rPr>
                    <w:t>962840.86</w:t>
                  </w:r>
                </w:p>
              </w:tc>
              <w:tc>
                <w:tcPr>
                  <w:tcW w:w="1772" w:type="dxa"/>
                  <w:shd w:val="clear" w:color="auto" w:fill="auto"/>
                  <w:vAlign w:val="center"/>
                </w:tcPr>
                <w:p w14:paraId="1EEEDBE0" w14:textId="77777777" w:rsidR="005C4BF5" w:rsidRPr="002921C0" w:rsidRDefault="005C4BF5" w:rsidP="00B22C31">
                  <w:pPr>
                    <w:jc w:val="center"/>
                    <w:rPr>
                      <w:sz w:val="20"/>
                      <w:szCs w:val="20"/>
                    </w:rPr>
                  </w:pPr>
                  <w:r w:rsidRPr="0087376D">
                    <w:rPr>
                      <w:sz w:val="20"/>
                      <w:szCs w:val="20"/>
                    </w:rPr>
                    <w:t>3529818.06</w:t>
                  </w:r>
                </w:p>
              </w:tc>
            </w:tr>
            <w:tr w:rsidR="005C4BF5" w:rsidRPr="002921C0" w14:paraId="6AE8BD58" w14:textId="77777777" w:rsidTr="00B22C31">
              <w:trPr>
                <w:trHeight w:val="38"/>
                <w:jc w:val="center"/>
              </w:trPr>
              <w:tc>
                <w:tcPr>
                  <w:tcW w:w="1140" w:type="dxa"/>
                  <w:shd w:val="clear" w:color="auto" w:fill="auto"/>
                  <w:vAlign w:val="center"/>
                </w:tcPr>
                <w:p w14:paraId="61162F4D" w14:textId="77777777" w:rsidR="005C4BF5" w:rsidRPr="002921C0" w:rsidRDefault="005C4BF5" w:rsidP="00B22C31">
                  <w:pPr>
                    <w:jc w:val="center"/>
                    <w:rPr>
                      <w:sz w:val="20"/>
                      <w:szCs w:val="20"/>
                    </w:rPr>
                  </w:pPr>
                  <w:r w:rsidRPr="0087376D">
                    <w:rPr>
                      <w:sz w:val="20"/>
                      <w:szCs w:val="20"/>
                    </w:rPr>
                    <w:t>271</w:t>
                  </w:r>
                </w:p>
              </w:tc>
              <w:tc>
                <w:tcPr>
                  <w:tcW w:w="1670" w:type="dxa"/>
                  <w:shd w:val="clear" w:color="auto" w:fill="auto"/>
                  <w:vAlign w:val="center"/>
                </w:tcPr>
                <w:p w14:paraId="2B2199A8" w14:textId="77777777" w:rsidR="005C4BF5" w:rsidRPr="002921C0" w:rsidRDefault="005C4BF5" w:rsidP="00B22C31">
                  <w:pPr>
                    <w:jc w:val="center"/>
                    <w:rPr>
                      <w:sz w:val="20"/>
                      <w:szCs w:val="20"/>
                    </w:rPr>
                  </w:pPr>
                  <w:r w:rsidRPr="0087376D">
                    <w:rPr>
                      <w:sz w:val="20"/>
                      <w:szCs w:val="20"/>
                    </w:rPr>
                    <w:t>962847.94</w:t>
                  </w:r>
                </w:p>
              </w:tc>
              <w:tc>
                <w:tcPr>
                  <w:tcW w:w="1772" w:type="dxa"/>
                  <w:shd w:val="clear" w:color="auto" w:fill="auto"/>
                  <w:vAlign w:val="center"/>
                </w:tcPr>
                <w:p w14:paraId="43107F19" w14:textId="77777777" w:rsidR="005C4BF5" w:rsidRPr="002921C0" w:rsidRDefault="005C4BF5" w:rsidP="00B22C31">
                  <w:pPr>
                    <w:jc w:val="center"/>
                    <w:rPr>
                      <w:sz w:val="20"/>
                      <w:szCs w:val="20"/>
                    </w:rPr>
                  </w:pPr>
                  <w:r w:rsidRPr="0087376D">
                    <w:rPr>
                      <w:sz w:val="20"/>
                      <w:szCs w:val="20"/>
                    </w:rPr>
                    <w:t>3529818.44</w:t>
                  </w:r>
                </w:p>
              </w:tc>
            </w:tr>
            <w:tr w:rsidR="005C4BF5" w:rsidRPr="002921C0" w14:paraId="0BAAF425" w14:textId="77777777" w:rsidTr="00B22C31">
              <w:trPr>
                <w:trHeight w:val="38"/>
                <w:jc w:val="center"/>
              </w:trPr>
              <w:tc>
                <w:tcPr>
                  <w:tcW w:w="1140" w:type="dxa"/>
                  <w:shd w:val="clear" w:color="auto" w:fill="auto"/>
                  <w:vAlign w:val="center"/>
                </w:tcPr>
                <w:p w14:paraId="7DB4BBF2" w14:textId="77777777" w:rsidR="005C4BF5" w:rsidRPr="002921C0" w:rsidRDefault="005C4BF5" w:rsidP="00B22C31">
                  <w:pPr>
                    <w:jc w:val="center"/>
                    <w:rPr>
                      <w:sz w:val="20"/>
                      <w:szCs w:val="20"/>
                    </w:rPr>
                  </w:pPr>
                  <w:r w:rsidRPr="0087376D">
                    <w:rPr>
                      <w:sz w:val="20"/>
                      <w:szCs w:val="20"/>
                    </w:rPr>
                    <w:t>272</w:t>
                  </w:r>
                </w:p>
              </w:tc>
              <w:tc>
                <w:tcPr>
                  <w:tcW w:w="1670" w:type="dxa"/>
                  <w:shd w:val="clear" w:color="auto" w:fill="auto"/>
                  <w:vAlign w:val="center"/>
                </w:tcPr>
                <w:p w14:paraId="199B312C" w14:textId="77777777" w:rsidR="005C4BF5" w:rsidRPr="002921C0" w:rsidRDefault="005C4BF5" w:rsidP="00B22C31">
                  <w:pPr>
                    <w:jc w:val="center"/>
                    <w:rPr>
                      <w:sz w:val="20"/>
                      <w:szCs w:val="20"/>
                    </w:rPr>
                  </w:pPr>
                  <w:r w:rsidRPr="0087376D">
                    <w:rPr>
                      <w:sz w:val="20"/>
                      <w:szCs w:val="20"/>
                    </w:rPr>
                    <w:t>962853.85</w:t>
                  </w:r>
                </w:p>
              </w:tc>
              <w:tc>
                <w:tcPr>
                  <w:tcW w:w="1772" w:type="dxa"/>
                  <w:shd w:val="clear" w:color="auto" w:fill="auto"/>
                  <w:vAlign w:val="center"/>
                </w:tcPr>
                <w:p w14:paraId="71BA1B01" w14:textId="77777777" w:rsidR="005C4BF5" w:rsidRPr="002921C0" w:rsidRDefault="005C4BF5" w:rsidP="00B22C31">
                  <w:pPr>
                    <w:jc w:val="center"/>
                    <w:rPr>
                      <w:sz w:val="20"/>
                      <w:szCs w:val="20"/>
                    </w:rPr>
                  </w:pPr>
                  <w:r w:rsidRPr="0087376D">
                    <w:rPr>
                      <w:sz w:val="20"/>
                      <w:szCs w:val="20"/>
                    </w:rPr>
                    <w:t>3529818.72</w:t>
                  </w:r>
                </w:p>
              </w:tc>
            </w:tr>
            <w:tr w:rsidR="005C4BF5" w:rsidRPr="002921C0" w14:paraId="04642512" w14:textId="77777777" w:rsidTr="00B22C31">
              <w:trPr>
                <w:trHeight w:val="38"/>
                <w:jc w:val="center"/>
              </w:trPr>
              <w:tc>
                <w:tcPr>
                  <w:tcW w:w="1140" w:type="dxa"/>
                  <w:shd w:val="clear" w:color="auto" w:fill="auto"/>
                  <w:vAlign w:val="center"/>
                </w:tcPr>
                <w:p w14:paraId="3864EFCE" w14:textId="77777777" w:rsidR="005C4BF5" w:rsidRPr="002921C0" w:rsidRDefault="005C4BF5" w:rsidP="00B22C31">
                  <w:pPr>
                    <w:jc w:val="center"/>
                    <w:rPr>
                      <w:sz w:val="20"/>
                      <w:szCs w:val="20"/>
                    </w:rPr>
                  </w:pPr>
                  <w:r w:rsidRPr="0087376D">
                    <w:rPr>
                      <w:sz w:val="20"/>
                      <w:szCs w:val="20"/>
                    </w:rPr>
                    <w:t>273</w:t>
                  </w:r>
                </w:p>
              </w:tc>
              <w:tc>
                <w:tcPr>
                  <w:tcW w:w="1670" w:type="dxa"/>
                  <w:shd w:val="clear" w:color="auto" w:fill="auto"/>
                  <w:vAlign w:val="center"/>
                </w:tcPr>
                <w:p w14:paraId="13508CCD" w14:textId="77777777" w:rsidR="005C4BF5" w:rsidRPr="002921C0" w:rsidRDefault="005C4BF5" w:rsidP="00B22C31">
                  <w:pPr>
                    <w:jc w:val="center"/>
                    <w:rPr>
                      <w:sz w:val="20"/>
                      <w:szCs w:val="20"/>
                    </w:rPr>
                  </w:pPr>
                  <w:r w:rsidRPr="0087376D">
                    <w:rPr>
                      <w:sz w:val="20"/>
                      <w:szCs w:val="20"/>
                    </w:rPr>
                    <w:t>962858.95</w:t>
                  </w:r>
                </w:p>
              </w:tc>
              <w:tc>
                <w:tcPr>
                  <w:tcW w:w="1772" w:type="dxa"/>
                  <w:shd w:val="clear" w:color="auto" w:fill="auto"/>
                  <w:vAlign w:val="center"/>
                </w:tcPr>
                <w:p w14:paraId="14365B95" w14:textId="77777777" w:rsidR="005C4BF5" w:rsidRPr="002921C0" w:rsidRDefault="005C4BF5" w:rsidP="00B22C31">
                  <w:pPr>
                    <w:jc w:val="center"/>
                    <w:rPr>
                      <w:sz w:val="20"/>
                      <w:szCs w:val="20"/>
                    </w:rPr>
                  </w:pPr>
                  <w:r w:rsidRPr="0087376D">
                    <w:rPr>
                      <w:sz w:val="20"/>
                      <w:szCs w:val="20"/>
                    </w:rPr>
                    <w:t>3529819.28</w:t>
                  </w:r>
                </w:p>
              </w:tc>
            </w:tr>
            <w:tr w:rsidR="005C4BF5" w:rsidRPr="002921C0" w14:paraId="23457E76" w14:textId="77777777" w:rsidTr="00B22C31">
              <w:trPr>
                <w:trHeight w:val="38"/>
                <w:jc w:val="center"/>
              </w:trPr>
              <w:tc>
                <w:tcPr>
                  <w:tcW w:w="1140" w:type="dxa"/>
                  <w:shd w:val="clear" w:color="auto" w:fill="auto"/>
                  <w:vAlign w:val="center"/>
                </w:tcPr>
                <w:p w14:paraId="10EED106" w14:textId="77777777" w:rsidR="005C4BF5" w:rsidRPr="002921C0" w:rsidRDefault="005C4BF5" w:rsidP="00B22C31">
                  <w:pPr>
                    <w:jc w:val="center"/>
                    <w:rPr>
                      <w:sz w:val="20"/>
                      <w:szCs w:val="20"/>
                    </w:rPr>
                  </w:pPr>
                  <w:r w:rsidRPr="0087376D">
                    <w:rPr>
                      <w:sz w:val="20"/>
                      <w:szCs w:val="20"/>
                    </w:rPr>
                    <w:t>274</w:t>
                  </w:r>
                </w:p>
              </w:tc>
              <w:tc>
                <w:tcPr>
                  <w:tcW w:w="1670" w:type="dxa"/>
                  <w:shd w:val="clear" w:color="auto" w:fill="auto"/>
                  <w:vAlign w:val="center"/>
                </w:tcPr>
                <w:p w14:paraId="34D59079" w14:textId="77777777" w:rsidR="005C4BF5" w:rsidRPr="002921C0" w:rsidRDefault="005C4BF5" w:rsidP="00B22C31">
                  <w:pPr>
                    <w:jc w:val="center"/>
                    <w:rPr>
                      <w:sz w:val="20"/>
                      <w:szCs w:val="20"/>
                    </w:rPr>
                  </w:pPr>
                  <w:r w:rsidRPr="0087376D">
                    <w:rPr>
                      <w:sz w:val="20"/>
                      <w:szCs w:val="20"/>
                    </w:rPr>
                    <w:t>962866.21</w:t>
                  </w:r>
                </w:p>
              </w:tc>
              <w:tc>
                <w:tcPr>
                  <w:tcW w:w="1772" w:type="dxa"/>
                  <w:shd w:val="clear" w:color="auto" w:fill="auto"/>
                  <w:vAlign w:val="center"/>
                </w:tcPr>
                <w:p w14:paraId="00143BC4" w14:textId="77777777" w:rsidR="005C4BF5" w:rsidRPr="002921C0" w:rsidRDefault="005C4BF5" w:rsidP="00B22C31">
                  <w:pPr>
                    <w:jc w:val="center"/>
                    <w:rPr>
                      <w:sz w:val="20"/>
                      <w:szCs w:val="20"/>
                    </w:rPr>
                  </w:pPr>
                  <w:r w:rsidRPr="0087376D">
                    <w:rPr>
                      <w:sz w:val="20"/>
                      <w:szCs w:val="20"/>
                    </w:rPr>
                    <w:t>3529820.04</w:t>
                  </w:r>
                </w:p>
              </w:tc>
            </w:tr>
            <w:tr w:rsidR="005C4BF5" w:rsidRPr="002921C0" w14:paraId="090B4B11" w14:textId="77777777" w:rsidTr="00B22C31">
              <w:trPr>
                <w:trHeight w:val="38"/>
                <w:jc w:val="center"/>
              </w:trPr>
              <w:tc>
                <w:tcPr>
                  <w:tcW w:w="1140" w:type="dxa"/>
                  <w:shd w:val="clear" w:color="auto" w:fill="auto"/>
                  <w:vAlign w:val="center"/>
                </w:tcPr>
                <w:p w14:paraId="3C112772" w14:textId="77777777" w:rsidR="005C4BF5" w:rsidRPr="002921C0" w:rsidRDefault="005C4BF5" w:rsidP="00B22C31">
                  <w:pPr>
                    <w:jc w:val="center"/>
                    <w:rPr>
                      <w:sz w:val="20"/>
                      <w:szCs w:val="20"/>
                    </w:rPr>
                  </w:pPr>
                  <w:r w:rsidRPr="0087376D">
                    <w:rPr>
                      <w:sz w:val="20"/>
                      <w:szCs w:val="20"/>
                    </w:rPr>
                    <w:t>275</w:t>
                  </w:r>
                </w:p>
              </w:tc>
              <w:tc>
                <w:tcPr>
                  <w:tcW w:w="1670" w:type="dxa"/>
                  <w:shd w:val="clear" w:color="auto" w:fill="auto"/>
                  <w:vAlign w:val="center"/>
                </w:tcPr>
                <w:p w14:paraId="792318D4" w14:textId="77777777" w:rsidR="005C4BF5" w:rsidRPr="002921C0" w:rsidRDefault="005C4BF5" w:rsidP="00B22C31">
                  <w:pPr>
                    <w:jc w:val="center"/>
                    <w:rPr>
                      <w:sz w:val="20"/>
                      <w:szCs w:val="20"/>
                    </w:rPr>
                  </w:pPr>
                  <w:r w:rsidRPr="0087376D">
                    <w:rPr>
                      <w:sz w:val="20"/>
                      <w:szCs w:val="20"/>
                    </w:rPr>
                    <w:t>962872.25</w:t>
                  </w:r>
                </w:p>
              </w:tc>
              <w:tc>
                <w:tcPr>
                  <w:tcW w:w="1772" w:type="dxa"/>
                  <w:shd w:val="clear" w:color="auto" w:fill="auto"/>
                  <w:vAlign w:val="center"/>
                </w:tcPr>
                <w:p w14:paraId="527C63BE" w14:textId="77777777" w:rsidR="005C4BF5" w:rsidRPr="002921C0" w:rsidRDefault="005C4BF5" w:rsidP="00B22C31">
                  <w:pPr>
                    <w:jc w:val="center"/>
                    <w:rPr>
                      <w:sz w:val="20"/>
                      <w:szCs w:val="20"/>
                    </w:rPr>
                  </w:pPr>
                  <w:r w:rsidRPr="0087376D">
                    <w:rPr>
                      <w:sz w:val="20"/>
                      <w:szCs w:val="20"/>
                    </w:rPr>
                    <w:t>3529820.52</w:t>
                  </w:r>
                </w:p>
              </w:tc>
            </w:tr>
            <w:tr w:rsidR="005C4BF5" w:rsidRPr="002921C0" w14:paraId="5970FD07" w14:textId="77777777" w:rsidTr="00B22C31">
              <w:trPr>
                <w:trHeight w:val="38"/>
                <w:jc w:val="center"/>
              </w:trPr>
              <w:tc>
                <w:tcPr>
                  <w:tcW w:w="1140" w:type="dxa"/>
                  <w:shd w:val="clear" w:color="auto" w:fill="auto"/>
                  <w:vAlign w:val="center"/>
                </w:tcPr>
                <w:p w14:paraId="114B72E4" w14:textId="77777777" w:rsidR="005C4BF5" w:rsidRPr="002921C0" w:rsidRDefault="005C4BF5" w:rsidP="00B22C31">
                  <w:pPr>
                    <w:jc w:val="center"/>
                    <w:rPr>
                      <w:sz w:val="20"/>
                      <w:szCs w:val="20"/>
                    </w:rPr>
                  </w:pPr>
                  <w:r w:rsidRPr="0087376D">
                    <w:rPr>
                      <w:sz w:val="20"/>
                      <w:szCs w:val="20"/>
                    </w:rPr>
                    <w:t>276</w:t>
                  </w:r>
                </w:p>
              </w:tc>
              <w:tc>
                <w:tcPr>
                  <w:tcW w:w="1670" w:type="dxa"/>
                  <w:shd w:val="clear" w:color="auto" w:fill="auto"/>
                  <w:vAlign w:val="center"/>
                </w:tcPr>
                <w:p w14:paraId="168352A6" w14:textId="77777777" w:rsidR="005C4BF5" w:rsidRPr="002921C0" w:rsidRDefault="005C4BF5" w:rsidP="00B22C31">
                  <w:pPr>
                    <w:jc w:val="center"/>
                    <w:rPr>
                      <w:sz w:val="20"/>
                      <w:szCs w:val="20"/>
                    </w:rPr>
                  </w:pPr>
                  <w:r w:rsidRPr="0087376D">
                    <w:rPr>
                      <w:sz w:val="20"/>
                      <w:szCs w:val="20"/>
                    </w:rPr>
                    <w:t>962878.88</w:t>
                  </w:r>
                </w:p>
              </w:tc>
              <w:tc>
                <w:tcPr>
                  <w:tcW w:w="1772" w:type="dxa"/>
                  <w:shd w:val="clear" w:color="auto" w:fill="auto"/>
                  <w:vAlign w:val="center"/>
                </w:tcPr>
                <w:p w14:paraId="47065829" w14:textId="77777777" w:rsidR="005C4BF5" w:rsidRPr="002921C0" w:rsidRDefault="005C4BF5" w:rsidP="00B22C31">
                  <w:pPr>
                    <w:jc w:val="center"/>
                    <w:rPr>
                      <w:sz w:val="20"/>
                      <w:szCs w:val="20"/>
                    </w:rPr>
                  </w:pPr>
                  <w:r w:rsidRPr="0087376D">
                    <w:rPr>
                      <w:sz w:val="20"/>
                      <w:szCs w:val="20"/>
                    </w:rPr>
                    <w:t>3529821.18</w:t>
                  </w:r>
                </w:p>
              </w:tc>
            </w:tr>
            <w:tr w:rsidR="005C4BF5" w:rsidRPr="002921C0" w14:paraId="1B1A0D2E" w14:textId="77777777" w:rsidTr="00B22C31">
              <w:trPr>
                <w:trHeight w:val="38"/>
                <w:jc w:val="center"/>
              </w:trPr>
              <w:tc>
                <w:tcPr>
                  <w:tcW w:w="1140" w:type="dxa"/>
                  <w:shd w:val="clear" w:color="auto" w:fill="auto"/>
                  <w:vAlign w:val="center"/>
                </w:tcPr>
                <w:p w14:paraId="5EA7D11B" w14:textId="77777777" w:rsidR="005C4BF5" w:rsidRPr="002921C0" w:rsidRDefault="005C4BF5" w:rsidP="00B22C31">
                  <w:pPr>
                    <w:jc w:val="center"/>
                    <w:rPr>
                      <w:sz w:val="20"/>
                      <w:szCs w:val="20"/>
                    </w:rPr>
                  </w:pPr>
                  <w:r w:rsidRPr="0087376D">
                    <w:rPr>
                      <w:sz w:val="20"/>
                      <w:szCs w:val="20"/>
                    </w:rPr>
                    <w:t>277</w:t>
                  </w:r>
                </w:p>
              </w:tc>
              <w:tc>
                <w:tcPr>
                  <w:tcW w:w="1670" w:type="dxa"/>
                  <w:shd w:val="clear" w:color="auto" w:fill="auto"/>
                  <w:vAlign w:val="center"/>
                </w:tcPr>
                <w:p w14:paraId="670DD14C" w14:textId="77777777" w:rsidR="005C4BF5" w:rsidRPr="002921C0" w:rsidRDefault="005C4BF5" w:rsidP="00B22C31">
                  <w:pPr>
                    <w:jc w:val="center"/>
                    <w:rPr>
                      <w:sz w:val="20"/>
                      <w:szCs w:val="20"/>
                    </w:rPr>
                  </w:pPr>
                  <w:r w:rsidRPr="0087376D">
                    <w:rPr>
                      <w:sz w:val="20"/>
                      <w:szCs w:val="20"/>
                    </w:rPr>
                    <w:t>962885.7</w:t>
                  </w:r>
                </w:p>
              </w:tc>
              <w:tc>
                <w:tcPr>
                  <w:tcW w:w="1772" w:type="dxa"/>
                  <w:shd w:val="clear" w:color="auto" w:fill="auto"/>
                  <w:vAlign w:val="center"/>
                </w:tcPr>
                <w:p w14:paraId="18233E4F" w14:textId="77777777" w:rsidR="005C4BF5" w:rsidRPr="002921C0" w:rsidRDefault="005C4BF5" w:rsidP="00B22C31">
                  <w:pPr>
                    <w:jc w:val="center"/>
                    <w:rPr>
                      <w:sz w:val="20"/>
                      <w:szCs w:val="20"/>
                    </w:rPr>
                  </w:pPr>
                  <w:r w:rsidRPr="0087376D">
                    <w:rPr>
                      <w:sz w:val="20"/>
                      <w:szCs w:val="20"/>
                    </w:rPr>
                    <w:t>3529821.94</w:t>
                  </w:r>
                </w:p>
              </w:tc>
            </w:tr>
            <w:tr w:rsidR="005C4BF5" w:rsidRPr="002921C0" w14:paraId="081BF7AE" w14:textId="77777777" w:rsidTr="00B22C31">
              <w:trPr>
                <w:trHeight w:val="38"/>
                <w:jc w:val="center"/>
              </w:trPr>
              <w:tc>
                <w:tcPr>
                  <w:tcW w:w="1140" w:type="dxa"/>
                  <w:shd w:val="clear" w:color="auto" w:fill="auto"/>
                  <w:vAlign w:val="center"/>
                </w:tcPr>
                <w:p w14:paraId="51786531" w14:textId="77777777" w:rsidR="005C4BF5" w:rsidRPr="002921C0" w:rsidRDefault="005C4BF5" w:rsidP="00B22C31">
                  <w:pPr>
                    <w:jc w:val="center"/>
                    <w:rPr>
                      <w:sz w:val="20"/>
                      <w:szCs w:val="20"/>
                    </w:rPr>
                  </w:pPr>
                  <w:r w:rsidRPr="0087376D">
                    <w:rPr>
                      <w:sz w:val="20"/>
                      <w:szCs w:val="20"/>
                    </w:rPr>
                    <w:t>278</w:t>
                  </w:r>
                </w:p>
              </w:tc>
              <w:tc>
                <w:tcPr>
                  <w:tcW w:w="1670" w:type="dxa"/>
                  <w:shd w:val="clear" w:color="auto" w:fill="auto"/>
                  <w:vAlign w:val="center"/>
                </w:tcPr>
                <w:p w14:paraId="12CEED95" w14:textId="77777777" w:rsidR="005C4BF5" w:rsidRPr="002921C0" w:rsidRDefault="005C4BF5" w:rsidP="00B22C31">
                  <w:pPr>
                    <w:jc w:val="center"/>
                    <w:rPr>
                      <w:sz w:val="20"/>
                      <w:szCs w:val="20"/>
                    </w:rPr>
                  </w:pPr>
                  <w:r w:rsidRPr="0087376D">
                    <w:rPr>
                      <w:sz w:val="20"/>
                      <w:szCs w:val="20"/>
                    </w:rPr>
                    <w:t>962891.46</w:t>
                  </w:r>
                </w:p>
              </w:tc>
              <w:tc>
                <w:tcPr>
                  <w:tcW w:w="1772" w:type="dxa"/>
                  <w:shd w:val="clear" w:color="auto" w:fill="auto"/>
                  <w:vAlign w:val="center"/>
                </w:tcPr>
                <w:p w14:paraId="277D2C5F" w14:textId="77777777" w:rsidR="005C4BF5" w:rsidRPr="002921C0" w:rsidRDefault="005C4BF5" w:rsidP="00B22C31">
                  <w:pPr>
                    <w:jc w:val="center"/>
                    <w:rPr>
                      <w:sz w:val="20"/>
                      <w:szCs w:val="20"/>
                    </w:rPr>
                  </w:pPr>
                  <w:r w:rsidRPr="0087376D">
                    <w:rPr>
                      <w:sz w:val="20"/>
                      <w:szCs w:val="20"/>
                    </w:rPr>
                    <w:t>3529823.68</w:t>
                  </w:r>
                </w:p>
              </w:tc>
            </w:tr>
            <w:tr w:rsidR="005C4BF5" w:rsidRPr="002921C0" w14:paraId="3B3600D0" w14:textId="77777777" w:rsidTr="00B22C31">
              <w:trPr>
                <w:trHeight w:val="38"/>
                <w:jc w:val="center"/>
              </w:trPr>
              <w:tc>
                <w:tcPr>
                  <w:tcW w:w="1140" w:type="dxa"/>
                  <w:shd w:val="clear" w:color="auto" w:fill="auto"/>
                  <w:vAlign w:val="center"/>
                </w:tcPr>
                <w:p w14:paraId="33F98669" w14:textId="77777777" w:rsidR="005C4BF5" w:rsidRPr="002921C0" w:rsidRDefault="005C4BF5" w:rsidP="00B22C31">
                  <w:pPr>
                    <w:jc w:val="center"/>
                    <w:rPr>
                      <w:sz w:val="20"/>
                      <w:szCs w:val="20"/>
                    </w:rPr>
                  </w:pPr>
                  <w:r w:rsidRPr="0087376D">
                    <w:rPr>
                      <w:sz w:val="20"/>
                      <w:szCs w:val="20"/>
                    </w:rPr>
                    <w:t>279</w:t>
                  </w:r>
                </w:p>
              </w:tc>
              <w:tc>
                <w:tcPr>
                  <w:tcW w:w="1670" w:type="dxa"/>
                  <w:shd w:val="clear" w:color="auto" w:fill="auto"/>
                  <w:vAlign w:val="center"/>
                </w:tcPr>
                <w:p w14:paraId="06A62677" w14:textId="77777777" w:rsidR="005C4BF5" w:rsidRPr="002921C0" w:rsidRDefault="005C4BF5" w:rsidP="00B22C31">
                  <w:pPr>
                    <w:jc w:val="center"/>
                    <w:rPr>
                      <w:sz w:val="20"/>
                      <w:szCs w:val="20"/>
                    </w:rPr>
                  </w:pPr>
                  <w:r w:rsidRPr="0087376D">
                    <w:rPr>
                      <w:sz w:val="20"/>
                      <w:szCs w:val="20"/>
                    </w:rPr>
                    <w:t>962897.09</w:t>
                  </w:r>
                </w:p>
              </w:tc>
              <w:tc>
                <w:tcPr>
                  <w:tcW w:w="1772" w:type="dxa"/>
                  <w:shd w:val="clear" w:color="auto" w:fill="auto"/>
                  <w:vAlign w:val="center"/>
                </w:tcPr>
                <w:p w14:paraId="2F1E5F2D" w14:textId="77777777" w:rsidR="005C4BF5" w:rsidRPr="002921C0" w:rsidRDefault="005C4BF5" w:rsidP="00B22C31">
                  <w:pPr>
                    <w:jc w:val="center"/>
                    <w:rPr>
                      <w:sz w:val="20"/>
                      <w:szCs w:val="20"/>
                    </w:rPr>
                  </w:pPr>
                  <w:r w:rsidRPr="0087376D">
                    <w:rPr>
                      <w:sz w:val="20"/>
                      <w:szCs w:val="20"/>
                    </w:rPr>
                    <w:t>3529826.36</w:t>
                  </w:r>
                </w:p>
              </w:tc>
            </w:tr>
            <w:tr w:rsidR="005C4BF5" w:rsidRPr="002921C0" w14:paraId="1D48AF00" w14:textId="77777777" w:rsidTr="00B22C31">
              <w:trPr>
                <w:trHeight w:val="38"/>
                <w:jc w:val="center"/>
              </w:trPr>
              <w:tc>
                <w:tcPr>
                  <w:tcW w:w="1140" w:type="dxa"/>
                  <w:shd w:val="clear" w:color="auto" w:fill="auto"/>
                  <w:vAlign w:val="center"/>
                </w:tcPr>
                <w:p w14:paraId="21C9FFA2" w14:textId="77777777" w:rsidR="005C4BF5" w:rsidRPr="002921C0" w:rsidRDefault="005C4BF5" w:rsidP="00B22C31">
                  <w:pPr>
                    <w:jc w:val="center"/>
                    <w:rPr>
                      <w:sz w:val="20"/>
                      <w:szCs w:val="20"/>
                    </w:rPr>
                  </w:pPr>
                  <w:r w:rsidRPr="0087376D">
                    <w:rPr>
                      <w:sz w:val="20"/>
                      <w:szCs w:val="20"/>
                    </w:rPr>
                    <w:t>280</w:t>
                  </w:r>
                </w:p>
              </w:tc>
              <w:tc>
                <w:tcPr>
                  <w:tcW w:w="1670" w:type="dxa"/>
                  <w:shd w:val="clear" w:color="auto" w:fill="auto"/>
                  <w:vAlign w:val="center"/>
                </w:tcPr>
                <w:p w14:paraId="5D60BC0C" w14:textId="77777777" w:rsidR="005C4BF5" w:rsidRPr="002921C0" w:rsidRDefault="005C4BF5" w:rsidP="00B22C31">
                  <w:pPr>
                    <w:jc w:val="center"/>
                    <w:rPr>
                      <w:sz w:val="20"/>
                      <w:szCs w:val="20"/>
                    </w:rPr>
                  </w:pPr>
                  <w:r w:rsidRPr="0087376D">
                    <w:rPr>
                      <w:sz w:val="20"/>
                      <w:szCs w:val="20"/>
                    </w:rPr>
                    <w:t>962902.85</w:t>
                  </w:r>
                </w:p>
              </w:tc>
              <w:tc>
                <w:tcPr>
                  <w:tcW w:w="1772" w:type="dxa"/>
                  <w:shd w:val="clear" w:color="auto" w:fill="auto"/>
                  <w:vAlign w:val="center"/>
                </w:tcPr>
                <w:p w14:paraId="631AFC29" w14:textId="77777777" w:rsidR="005C4BF5" w:rsidRPr="002921C0" w:rsidRDefault="005C4BF5" w:rsidP="00B22C31">
                  <w:pPr>
                    <w:jc w:val="center"/>
                    <w:rPr>
                      <w:sz w:val="20"/>
                      <w:szCs w:val="20"/>
                    </w:rPr>
                  </w:pPr>
                  <w:r w:rsidRPr="0087376D">
                    <w:rPr>
                      <w:sz w:val="20"/>
                      <w:szCs w:val="20"/>
                    </w:rPr>
                    <w:t>3529827.61</w:t>
                  </w:r>
                </w:p>
              </w:tc>
            </w:tr>
            <w:tr w:rsidR="005C4BF5" w:rsidRPr="002921C0" w14:paraId="15F664C7" w14:textId="77777777" w:rsidTr="00B22C31">
              <w:trPr>
                <w:trHeight w:val="38"/>
                <w:jc w:val="center"/>
              </w:trPr>
              <w:tc>
                <w:tcPr>
                  <w:tcW w:w="1140" w:type="dxa"/>
                  <w:shd w:val="clear" w:color="auto" w:fill="auto"/>
                  <w:vAlign w:val="center"/>
                </w:tcPr>
                <w:p w14:paraId="086E6161" w14:textId="77777777" w:rsidR="005C4BF5" w:rsidRPr="002921C0" w:rsidRDefault="005C4BF5" w:rsidP="00B22C31">
                  <w:pPr>
                    <w:jc w:val="center"/>
                    <w:rPr>
                      <w:sz w:val="20"/>
                      <w:szCs w:val="20"/>
                    </w:rPr>
                  </w:pPr>
                  <w:r w:rsidRPr="0087376D">
                    <w:rPr>
                      <w:sz w:val="20"/>
                      <w:szCs w:val="20"/>
                    </w:rPr>
                    <w:t>281</w:t>
                  </w:r>
                </w:p>
              </w:tc>
              <w:tc>
                <w:tcPr>
                  <w:tcW w:w="1670" w:type="dxa"/>
                  <w:shd w:val="clear" w:color="auto" w:fill="auto"/>
                  <w:vAlign w:val="center"/>
                </w:tcPr>
                <w:p w14:paraId="0D9A7991" w14:textId="77777777" w:rsidR="005C4BF5" w:rsidRPr="002921C0" w:rsidRDefault="005C4BF5" w:rsidP="00B22C31">
                  <w:pPr>
                    <w:jc w:val="center"/>
                    <w:rPr>
                      <w:sz w:val="20"/>
                      <w:szCs w:val="20"/>
                    </w:rPr>
                  </w:pPr>
                  <w:r w:rsidRPr="0087376D">
                    <w:rPr>
                      <w:sz w:val="20"/>
                      <w:szCs w:val="20"/>
                    </w:rPr>
                    <w:t>962908.5</w:t>
                  </w:r>
                </w:p>
              </w:tc>
              <w:tc>
                <w:tcPr>
                  <w:tcW w:w="1772" w:type="dxa"/>
                  <w:shd w:val="clear" w:color="auto" w:fill="auto"/>
                  <w:vAlign w:val="center"/>
                </w:tcPr>
                <w:p w14:paraId="7A367368" w14:textId="77777777" w:rsidR="005C4BF5" w:rsidRPr="002921C0" w:rsidRDefault="005C4BF5" w:rsidP="00B22C31">
                  <w:pPr>
                    <w:jc w:val="center"/>
                    <w:rPr>
                      <w:sz w:val="20"/>
                      <w:szCs w:val="20"/>
                    </w:rPr>
                  </w:pPr>
                  <w:r w:rsidRPr="0087376D">
                    <w:rPr>
                      <w:sz w:val="20"/>
                      <w:szCs w:val="20"/>
                    </w:rPr>
                    <w:t>3529827.47</w:t>
                  </w:r>
                </w:p>
              </w:tc>
            </w:tr>
            <w:tr w:rsidR="005C4BF5" w:rsidRPr="002921C0" w14:paraId="20036B03" w14:textId="77777777" w:rsidTr="00B22C31">
              <w:trPr>
                <w:trHeight w:val="38"/>
                <w:jc w:val="center"/>
              </w:trPr>
              <w:tc>
                <w:tcPr>
                  <w:tcW w:w="1140" w:type="dxa"/>
                  <w:shd w:val="clear" w:color="auto" w:fill="auto"/>
                  <w:vAlign w:val="center"/>
                </w:tcPr>
                <w:p w14:paraId="2884F3D8" w14:textId="77777777" w:rsidR="005C4BF5" w:rsidRPr="002921C0" w:rsidRDefault="005C4BF5" w:rsidP="00B22C31">
                  <w:pPr>
                    <w:jc w:val="center"/>
                    <w:rPr>
                      <w:sz w:val="20"/>
                      <w:szCs w:val="20"/>
                    </w:rPr>
                  </w:pPr>
                  <w:r w:rsidRPr="0087376D">
                    <w:rPr>
                      <w:sz w:val="20"/>
                      <w:szCs w:val="20"/>
                    </w:rPr>
                    <w:t>282</w:t>
                  </w:r>
                </w:p>
              </w:tc>
              <w:tc>
                <w:tcPr>
                  <w:tcW w:w="1670" w:type="dxa"/>
                  <w:shd w:val="clear" w:color="auto" w:fill="auto"/>
                  <w:vAlign w:val="center"/>
                </w:tcPr>
                <w:p w14:paraId="0F8B7F3C" w14:textId="77777777" w:rsidR="005C4BF5" w:rsidRPr="002921C0" w:rsidRDefault="005C4BF5" w:rsidP="00B22C31">
                  <w:pPr>
                    <w:jc w:val="center"/>
                    <w:rPr>
                      <w:sz w:val="20"/>
                      <w:szCs w:val="20"/>
                    </w:rPr>
                  </w:pPr>
                  <w:r w:rsidRPr="0087376D">
                    <w:rPr>
                      <w:sz w:val="20"/>
                      <w:szCs w:val="20"/>
                    </w:rPr>
                    <w:t>962913.19</w:t>
                  </w:r>
                </w:p>
              </w:tc>
              <w:tc>
                <w:tcPr>
                  <w:tcW w:w="1772" w:type="dxa"/>
                  <w:shd w:val="clear" w:color="auto" w:fill="auto"/>
                  <w:vAlign w:val="center"/>
                </w:tcPr>
                <w:p w14:paraId="759CEB7F" w14:textId="77777777" w:rsidR="005C4BF5" w:rsidRPr="002921C0" w:rsidRDefault="005C4BF5" w:rsidP="00B22C31">
                  <w:pPr>
                    <w:jc w:val="center"/>
                    <w:rPr>
                      <w:sz w:val="20"/>
                      <w:szCs w:val="20"/>
                    </w:rPr>
                  </w:pPr>
                  <w:r w:rsidRPr="0087376D">
                    <w:rPr>
                      <w:sz w:val="20"/>
                      <w:szCs w:val="20"/>
                    </w:rPr>
                    <w:t>3529829.31</w:t>
                  </w:r>
                </w:p>
              </w:tc>
            </w:tr>
            <w:tr w:rsidR="005C4BF5" w:rsidRPr="002921C0" w14:paraId="24D8E6CF" w14:textId="77777777" w:rsidTr="00B22C31">
              <w:trPr>
                <w:trHeight w:val="38"/>
                <w:jc w:val="center"/>
              </w:trPr>
              <w:tc>
                <w:tcPr>
                  <w:tcW w:w="1140" w:type="dxa"/>
                  <w:shd w:val="clear" w:color="auto" w:fill="auto"/>
                  <w:vAlign w:val="center"/>
                </w:tcPr>
                <w:p w14:paraId="3E2D1FF1" w14:textId="77777777" w:rsidR="005C4BF5" w:rsidRPr="002921C0" w:rsidRDefault="005C4BF5" w:rsidP="00B22C31">
                  <w:pPr>
                    <w:jc w:val="center"/>
                    <w:rPr>
                      <w:sz w:val="20"/>
                      <w:szCs w:val="20"/>
                    </w:rPr>
                  </w:pPr>
                  <w:r w:rsidRPr="0087376D">
                    <w:rPr>
                      <w:sz w:val="20"/>
                      <w:szCs w:val="20"/>
                    </w:rPr>
                    <w:t>283</w:t>
                  </w:r>
                </w:p>
              </w:tc>
              <w:tc>
                <w:tcPr>
                  <w:tcW w:w="1670" w:type="dxa"/>
                  <w:shd w:val="clear" w:color="auto" w:fill="auto"/>
                  <w:vAlign w:val="center"/>
                </w:tcPr>
                <w:p w14:paraId="642F2FD3" w14:textId="77777777" w:rsidR="005C4BF5" w:rsidRPr="002921C0" w:rsidRDefault="005C4BF5" w:rsidP="00B22C31">
                  <w:pPr>
                    <w:jc w:val="center"/>
                    <w:rPr>
                      <w:sz w:val="20"/>
                      <w:szCs w:val="20"/>
                    </w:rPr>
                  </w:pPr>
                  <w:r w:rsidRPr="0087376D">
                    <w:rPr>
                      <w:sz w:val="20"/>
                      <w:szCs w:val="20"/>
                    </w:rPr>
                    <w:t>962917.09</w:t>
                  </w:r>
                </w:p>
              </w:tc>
              <w:tc>
                <w:tcPr>
                  <w:tcW w:w="1772" w:type="dxa"/>
                  <w:shd w:val="clear" w:color="auto" w:fill="auto"/>
                  <w:vAlign w:val="center"/>
                </w:tcPr>
                <w:p w14:paraId="014A923D" w14:textId="77777777" w:rsidR="005C4BF5" w:rsidRPr="002921C0" w:rsidRDefault="005C4BF5" w:rsidP="00B22C31">
                  <w:pPr>
                    <w:jc w:val="center"/>
                    <w:rPr>
                      <w:sz w:val="20"/>
                      <w:szCs w:val="20"/>
                    </w:rPr>
                  </w:pPr>
                  <w:r w:rsidRPr="0087376D">
                    <w:rPr>
                      <w:sz w:val="20"/>
                      <w:szCs w:val="20"/>
                    </w:rPr>
                    <w:t>3529833.18</w:t>
                  </w:r>
                </w:p>
              </w:tc>
            </w:tr>
            <w:tr w:rsidR="005C4BF5" w:rsidRPr="002921C0" w14:paraId="2E9FA473" w14:textId="77777777" w:rsidTr="00B22C31">
              <w:trPr>
                <w:trHeight w:val="38"/>
                <w:jc w:val="center"/>
              </w:trPr>
              <w:tc>
                <w:tcPr>
                  <w:tcW w:w="1140" w:type="dxa"/>
                  <w:shd w:val="clear" w:color="auto" w:fill="auto"/>
                  <w:vAlign w:val="center"/>
                </w:tcPr>
                <w:p w14:paraId="301B52F7" w14:textId="77777777" w:rsidR="005C4BF5" w:rsidRPr="002921C0" w:rsidRDefault="005C4BF5" w:rsidP="00B22C31">
                  <w:pPr>
                    <w:jc w:val="center"/>
                    <w:rPr>
                      <w:sz w:val="20"/>
                      <w:szCs w:val="20"/>
                    </w:rPr>
                  </w:pPr>
                  <w:r w:rsidRPr="0087376D">
                    <w:rPr>
                      <w:sz w:val="20"/>
                      <w:szCs w:val="20"/>
                    </w:rPr>
                    <w:t>284</w:t>
                  </w:r>
                </w:p>
              </w:tc>
              <w:tc>
                <w:tcPr>
                  <w:tcW w:w="1670" w:type="dxa"/>
                  <w:shd w:val="clear" w:color="auto" w:fill="auto"/>
                  <w:vAlign w:val="center"/>
                </w:tcPr>
                <w:p w14:paraId="234AA2D0" w14:textId="77777777" w:rsidR="005C4BF5" w:rsidRPr="002921C0" w:rsidRDefault="005C4BF5" w:rsidP="00B22C31">
                  <w:pPr>
                    <w:jc w:val="center"/>
                    <w:rPr>
                      <w:sz w:val="20"/>
                      <w:szCs w:val="20"/>
                    </w:rPr>
                  </w:pPr>
                  <w:r w:rsidRPr="0087376D">
                    <w:rPr>
                      <w:sz w:val="20"/>
                      <w:szCs w:val="20"/>
                    </w:rPr>
                    <w:t>962923.24</w:t>
                  </w:r>
                </w:p>
              </w:tc>
              <w:tc>
                <w:tcPr>
                  <w:tcW w:w="1772" w:type="dxa"/>
                  <w:shd w:val="clear" w:color="auto" w:fill="auto"/>
                  <w:vAlign w:val="center"/>
                </w:tcPr>
                <w:p w14:paraId="0154D5ED" w14:textId="77777777" w:rsidR="005C4BF5" w:rsidRPr="002921C0" w:rsidRDefault="005C4BF5" w:rsidP="00B22C31">
                  <w:pPr>
                    <w:jc w:val="center"/>
                    <w:rPr>
                      <w:sz w:val="20"/>
                      <w:szCs w:val="20"/>
                    </w:rPr>
                  </w:pPr>
                  <w:r w:rsidRPr="0087376D">
                    <w:rPr>
                      <w:sz w:val="20"/>
                      <w:szCs w:val="20"/>
                    </w:rPr>
                    <w:t>3529835.86</w:t>
                  </w:r>
                </w:p>
              </w:tc>
            </w:tr>
            <w:tr w:rsidR="005C4BF5" w:rsidRPr="002921C0" w14:paraId="44B0D9EA" w14:textId="77777777" w:rsidTr="00B22C31">
              <w:trPr>
                <w:trHeight w:val="38"/>
                <w:jc w:val="center"/>
              </w:trPr>
              <w:tc>
                <w:tcPr>
                  <w:tcW w:w="1140" w:type="dxa"/>
                  <w:shd w:val="clear" w:color="auto" w:fill="auto"/>
                  <w:vAlign w:val="center"/>
                </w:tcPr>
                <w:p w14:paraId="3D74AC94" w14:textId="77777777" w:rsidR="005C4BF5" w:rsidRPr="002921C0" w:rsidRDefault="005C4BF5" w:rsidP="00B22C31">
                  <w:pPr>
                    <w:jc w:val="center"/>
                    <w:rPr>
                      <w:sz w:val="20"/>
                      <w:szCs w:val="20"/>
                    </w:rPr>
                  </w:pPr>
                  <w:r w:rsidRPr="0087376D">
                    <w:rPr>
                      <w:sz w:val="20"/>
                      <w:szCs w:val="20"/>
                    </w:rPr>
                    <w:t>285</w:t>
                  </w:r>
                </w:p>
              </w:tc>
              <w:tc>
                <w:tcPr>
                  <w:tcW w:w="1670" w:type="dxa"/>
                  <w:shd w:val="clear" w:color="auto" w:fill="auto"/>
                  <w:vAlign w:val="center"/>
                </w:tcPr>
                <w:p w14:paraId="400D7A77" w14:textId="77777777" w:rsidR="005C4BF5" w:rsidRPr="002921C0" w:rsidRDefault="005C4BF5" w:rsidP="00B22C31">
                  <w:pPr>
                    <w:jc w:val="center"/>
                    <w:rPr>
                      <w:sz w:val="20"/>
                      <w:szCs w:val="20"/>
                    </w:rPr>
                  </w:pPr>
                  <w:r w:rsidRPr="0087376D">
                    <w:rPr>
                      <w:sz w:val="20"/>
                      <w:szCs w:val="20"/>
                    </w:rPr>
                    <w:t>962928.52</w:t>
                  </w:r>
                </w:p>
              </w:tc>
              <w:tc>
                <w:tcPr>
                  <w:tcW w:w="1772" w:type="dxa"/>
                  <w:shd w:val="clear" w:color="auto" w:fill="auto"/>
                  <w:vAlign w:val="center"/>
                </w:tcPr>
                <w:p w14:paraId="601FF2C2" w14:textId="77777777" w:rsidR="005C4BF5" w:rsidRPr="002921C0" w:rsidRDefault="005C4BF5" w:rsidP="00B22C31">
                  <w:pPr>
                    <w:jc w:val="center"/>
                    <w:rPr>
                      <w:sz w:val="20"/>
                      <w:szCs w:val="20"/>
                    </w:rPr>
                  </w:pPr>
                  <w:r w:rsidRPr="0087376D">
                    <w:rPr>
                      <w:sz w:val="20"/>
                      <w:szCs w:val="20"/>
                    </w:rPr>
                    <w:t>3529836.76</w:t>
                  </w:r>
                </w:p>
              </w:tc>
            </w:tr>
            <w:tr w:rsidR="005C4BF5" w:rsidRPr="002921C0" w14:paraId="23B63F8A" w14:textId="77777777" w:rsidTr="00B22C31">
              <w:trPr>
                <w:trHeight w:val="38"/>
                <w:jc w:val="center"/>
              </w:trPr>
              <w:tc>
                <w:tcPr>
                  <w:tcW w:w="1140" w:type="dxa"/>
                  <w:shd w:val="clear" w:color="auto" w:fill="auto"/>
                  <w:vAlign w:val="center"/>
                </w:tcPr>
                <w:p w14:paraId="4FA4ACE4" w14:textId="77777777" w:rsidR="005C4BF5" w:rsidRPr="002921C0" w:rsidRDefault="005C4BF5" w:rsidP="00B22C31">
                  <w:pPr>
                    <w:jc w:val="center"/>
                    <w:rPr>
                      <w:sz w:val="20"/>
                      <w:szCs w:val="20"/>
                    </w:rPr>
                  </w:pPr>
                  <w:r w:rsidRPr="0087376D">
                    <w:rPr>
                      <w:sz w:val="20"/>
                      <w:szCs w:val="20"/>
                    </w:rPr>
                    <w:t>286</w:t>
                  </w:r>
                </w:p>
              </w:tc>
              <w:tc>
                <w:tcPr>
                  <w:tcW w:w="1670" w:type="dxa"/>
                  <w:shd w:val="clear" w:color="auto" w:fill="auto"/>
                  <w:vAlign w:val="center"/>
                </w:tcPr>
                <w:p w14:paraId="7B897A38" w14:textId="77777777" w:rsidR="005C4BF5" w:rsidRPr="002921C0" w:rsidRDefault="005C4BF5" w:rsidP="00B22C31">
                  <w:pPr>
                    <w:jc w:val="center"/>
                    <w:rPr>
                      <w:sz w:val="20"/>
                      <w:szCs w:val="20"/>
                    </w:rPr>
                  </w:pPr>
                  <w:r w:rsidRPr="0087376D">
                    <w:rPr>
                      <w:sz w:val="20"/>
                      <w:szCs w:val="20"/>
                    </w:rPr>
                    <w:t>962934.08</w:t>
                  </w:r>
                </w:p>
              </w:tc>
              <w:tc>
                <w:tcPr>
                  <w:tcW w:w="1772" w:type="dxa"/>
                  <w:shd w:val="clear" w:color="auto" w:fill="auto"/>
                  <w:vAlign w:val="center"/>
                </w:tcPr>
                <w:p w14:paraId="6422BCEA" w14:textId="77777777" w:rsidR="005C4BF5" w:rsidRPr="002921C0" w:rsidRDefault="005C4BF5" w:rsidP="00B22C31">
                  <w:pPr>
                    <w:jc w:val="center"/>
                    <w:rPr>
                      <w:sz w:val="20"/>
                      <w:szCs w:val="20"/>
                    </w:rPr>
                  </w:pPr>
                  <w:r w:rsidRPr="0087376D">
                    <w:rPr>
                      <w:sz w:val="20"/>
                      <w:szCs w:val="20"/>
                    </w:rPr>
                    <w:t>3529837.8</w:t>
                  </w:r>
                </w:p>
              </w:tc>
            </w:tr>
            <w:tr w:rsidR="005C4BF5" w:rsidRPr="002921C0" w14:paraId="38A9FBAA" w14:textId="77777777" w:rsidTr="00B22C31">
              <w:trPr>
                <w:trHeight w:val="38"/>
                <w:jc w:val="center"/>
              </w:trPr>
              <w:tc>
                <w:tcPr>
                  <w:tcW w:w="1140" w:type="dxa"/>
                  <w:shd w:val="clear" w:color="auto" w:fill="auto"/>
                  <w:vAlign w:val="center"/>
                </w:tcPr>
                <w:p w14:paraId="21B06581" w14:textId="77777777" w:rsidR="005C4BF5" w:rsidRPr="002921C0" w:rsidRDefault="005C4BF5" w:rsidP="00B22C31">
                  <w:pPr>
                    <w:jc w:val="center"/>
                    <w:rPr>
                      <w:sz w:val="20"/>
                      <w:szCs w:val="20"/>
                    </w:rPr>
                  </w:pPr>
                  <w:r w:rsidRPr="0087376D">
                    <w:rPr>
                      <w:sz w:val="20"/>
                      <w:szCs w:val="20"/>
                    </w:rPr>
                    <w:t>287</w:t>
                  </w:r>
                </w:p>
              </w:tc>
              <w:tc>
                <w:tcPr>
                  <w:tcW w:w="1670" w:type="dxa"/>
                  <w:shd w:val="clear" w:color="auto" w:fill="auto"/>
                  <w:vAlign w:val="center"/>
                </w:tcPr>
                <w:p w14:paraId="0732CD93" w14:textId="77777777" w:rsidR="005C4BF5" w:rsidRPr="002921C0" w:rsidRDefault="005C4BF5" w:rsidP="00B22C31">
                  <w:pPr>
                    <w:jc w:val="center"/>
                    <w:rPr>
                      <w:sz w:val="20"/>
                      <w:szCs w:val="20"/>
                    </w:rPr>
                  </w:pPr>
                  <w:r w:rsidRPr="0087376D">
                    <w:rPr>
                      <w:sz w:val="20"/>
                      <w:szCs w:val="20"/>
                    </w:rPr>
                    <w:t>962938.14</w:t>
                  </w:r>
                </w:p>
              </w:tc>
              <w:tc>
                <w:tcPr>
                  <w:tcW w:w="1772" w:type="dxa"/>
                  <w:shd w:val="clear" w:color="auto" w:fill="auto"/>
                  <w:vAlign w:val="center"/>
                </w:tcPr>
                <w:p w14:paraId="43052D5C" w14:textId="77777777" w:rsidR="005C4BF5" w:rsidRPr="002921C0" w:rsidRDefault="005C4BF5" w:rsidP="00B22C31">
                  <w:pPr>
                    <w:jc w:val="center"/>
                    <w:rPr>
                      <w:sz w:val="20"/>
                      <w:szCs w:val="20"/>
                    </w:rPr>
                  </w:pPr>
                  <w:r w:rsidRPr="0087376D">
                    <w:rPr>
                      <w:sz w:val="20"/>
                      <w:szCs w:val="20"/>
                    </w:rPr>
                    <w:t>3529840.96</w:t>
                  </w:r>
                </w:p>
              </w:tc>
            </w:tr>
            <w:tr w:rsidR="005C4BF5" w:rsidRPr="002921C0" w14:paraId="04765B52" w14:textId="77777777" w:rsidTr="00B22C31">
              <w:trPr>
                <w:trHeight w:val="38"/>
                <w:jc w:val="center"/>
              </w:trPr>
              <w:tc>
                <w:tcPr>
                  <w:tcW w:w="1140" w:type="dxa"/>
                  <w:shd w:val="clear" w:color="auto" w:fill="auto"/>
                  <w:vAlign w:val="center"/>
                </w:tcPr>
                <w:p w14:paraId="6C28690B" w14:textId="77777777" w:rsidR="005C4BF5" w:rsidRPr="002921C0" w:rsidRDefault="005C4BF5" w:rsidP="00B22C31">
                  <w:pPr>
                    <w:jc w:val="center"/>
                    <w:rPr>
                      <w:sz w:val="20"/>
                      <w:szCs w:val="20"/>
                    </w:rPr>
                  </w:pPr>
                  <w:r w:rsidRPr="0087376D">
                    <w:rPr>
                      <w:sz w:val="20"/>
                      <w:szCs w:val="20"/>
                    </w:rPr>
                    <w:t>288</w:t>
                  </w:r>
                </w:p>
              </w:tc>
              <w:tc>
                <w:tcPr>
                  <w:tcW w:w="1670" w:type="dxa"/>
                  <w:shd w:val="clear" w:color="auto" w:fill="auto"/>
                  <w:vAlign w:val="center"/>
                </w:tcPr>
                <w:p w14:paraId="6552C55A" w14:textId="77777777" w:rsidR="005C4BF5" w:rsidRPr="002921C0" w:rsidRDefault="005C4BF5" w:rsidP="00B22C31">
                  <w:pPr>
                    <w:jc w:val="center"/>
                    <w:rPr>
                      <w:sz w:val="20"/>
                      <w:szCs w:val="20"/>
                    </w:rPr>
                  </w:pPr>
                  <w:r w:rsidRPr="0087376D">
                    <w:rPr>
                      <w:sz w:val="20"/>
                      <w:szCs w:val="20"/>
                    </w:rPr>
                    <w:t>962943.6</w:t>
                  </w:r>
                </w:p>
              </w:tc>
              <w:tc>
                <w:tcPr>
                  <w:tcW w:w="1772" w:type="dxa"/>
                  <w:shd w:val="clear" w:color="auto" w:fill="auto"/>
                  <w:vAlign w:val="center"/>
                </w:tcPr>
                <w:p w14:paraId="3369FF5D" w14:textId="77777777" w:rsidR="005C4BF5" w:rsidRPr="002921C0" w:rsidRDefault="005C4BF5" w:rsidP="00B22C31">
                  <w:pPr>
                    <w:jc w:val="center"/>
                    <w:rPr>
                      <w:sz w:val="20"/>
                      <w:szCs w:val="20"/>
                    </w:rPr>
                  </w:pPr>
                  <w:r w:rsidRPr="0087376D">
                    <w:rPr>
                      <w:sz w:val="20"/>
                      <w:szCs w:val="20"/>
                    </w:rPr>
                    <w:t>3529842.9</w:t>
                  </w:r>
                </w:p>
              </w:tc>
            </w:tr>
            <w:tr w:rsidR="005C4BF5" w:rsidRPr="002921C0" w14:paraId="53950729" w14:textId="77777777" w:rsidTr="00B22C31">
              <w:trPr>
                <w:trHeight w:val="38"/>
                <w:jc w:val="center"/>
              </w:trPr>
              <w:tc>
                <w:tcPr>
                  <w:tcW w:w="1140" w:type="dxa"/>
                  <w:shd w:val="clear" w:color="auto" w:fill="auto"/>
                  <w:vAlign w:val="center"/>
                </w:tcPr>
                <w:p w14:paraId="4B9A05AC" w14:textId="77777777" w:rsidR="005C4BF5" w:rsidRPr="002921C0" w:rsidRDefault="005C4BF5" w:rsidP="00B22C31">
                  <w:pPr>
                    <w:jc w:val="center"/>
                    <w:rPr>
                      <w:sz w:val="20"/>
                      <w:szCs w:val="20"/>
                    </w:rPr>
                  </w:pPr>
                  <w:r w:rsidRPr="0087376D">
                    <w:rPr>
                      <w:sz w:val="20"/>
                      <w:szCs w:val="20"/>
                    </w:rPr>
                    <w:t>289</w:t>
                  </w:r>
                </w:p>
              </w:tc>
              <w:tc>
                <w:tcPr>
                  <w:tcW w:w="1670" w:type="dxa"/>
                  <w:shd w:val="clear" w:color="auto" w:fill="auto"/>
                  <w:vAlign w:val="center"/>
                </w:tcPr>
                <w:p w14:paraId="6ED869C1" w14:textId="77777777" w:rsidR="005C4BF5" w:rsidRPr="002921C0" w:rsidRDefault="005C4BF5" w:rsidP="00B22C31">
                  <w:pPr>
                    <w:jc w:val="center"/>
                    <w:rPr>
                      <w:sz w:val="20"/>
                      <w:szCs w:val="20"/>
                    </w:rPr>
                  </w:pPr>
                  <w:r w:rsidRPr="0087376D">
                    <w:rPr>
                      <w:sz w:val="20"/>
                      <w:szCs w:val="20"/>
                    </w:rPr>
                    <w:t>962948.58</w:t>
                  </w:r>
                </w:p>
              </w:tc>
              <w:tc>
                <w:tcPr>
                  <w:tcW w:w="1772" w:type="dxa"/>
                  <w:shd w:val="clear" w:color="auto" w:fill="auto"/>
                  <w:vAlign w:val="center"/>
                </w:tcPr>
                <w:p w14:paraId="7F5DFBE2" w14:textId="77777777" w:rsidR="005C4BF5" w:rsidRPr="002921C0" w:rsidRDefault="005C4BF5" w:rsidP="00B22C31">
                  <w:pPr>
                    <w:jc w:val="center"/>
                    <w:rPr>
                      <w:sz w:val="20"/>
                      <w:szCs w:val="20"/>
                    </w:rPr>
                  </w:pPr>
                  <w:r w:rsidRPr="0087376D">
                    <w:rPr>
                      <w:sz w:val="20"/>
                      <w:szCs w:val="20"/>
                    </w:rPr>
                    <w:t>3529844.46</w:t>
                  </w:r>
                </w:p>
              </w:tc>
            </w:tr>
            <w:tr w:rsidR="005C4BF5" w:rsidRPr="002921C0" w14:paraId="59E5E152" w14:textId="77777777" w:rsidTr="00B22C31">
              <w:trPr>
                <w:trHeight w:val="38"/>
                <w:jc w:val="center"/>
              </w:trPr>
              <w:tc>
                <w:tcPr>
                  <w:tcW w:w="1140" w:type="dxa"/>
                  <w:shd w:val="clear" w:color="auto" w:fill="auto"/>
                  <w:vAlign w:val="center"/>
                </w:tcPr>
                <w:p w14:paraId="174085B1" w14:textId="77777777" w:rsidR="005C4BF5" w:rsidRPr="002921C0" w:rsidRDefault="005C4BF5" w:rsidP="00B22C31">
                  <w:pPr>
                    <w:jc w:val="center"/>
                    <w:rPr>
                      <w:sz w:val="20"/>
                      <w:szCs w:val="20"/>
                    </w:rPr>
                  </w:pPr>
                  <w:r w:rsidRPr="0087376D">
                    <w:rPr>
                      <w:sz w:val="20"/>
                      <w:szCs w:val="20"/>
                    </w:rPr>
                    <w:t>290</w:t>
                  </w:r>
                </w:p>
              </w:tc>
              <w:tc>
                <w:tcPr>
                  <w:tcW w:w="1670" w:type="dxa"/>
                  <w:shd w:val="clear" w:color="auto" w:fill="auto"/>
                  <w:vAlign w:val="center"/>
                </w:tcPr>
                <w:p w14:paraId="215589F4" w14:textId="77777777" w:rsidR="005C4BF5" w:rsidRPr="002921C0" w:rsidRDefault="005C4BF5" w:rsidP="00B22C31">
                  <w:pPr>
                    <w:jc w:val="center"/>
                    <w:rPr>
                      <w:sz w:val="20"/>
                      <w:szCs w:val="20"/>
                    </w:rPr>
                  </w:pPr>
                  <w:r w:rsidRPr="0087376D">
                    <w:rPr>
                      <w:sz w:val="20"/>
                      <w:szCs w:val="20"/>
                    </w:rPr>
                    <w:t>962955</w:t>
                  </w:r>
                </w:p>
              </w:tc>
              <w:tc>
                <w:tcPr>
                  <w:tcW w:w="1772" w:type="dxa"/>
                  <w:shd w:val="clear" w:color="auto" w:fill="auto"/>
                  <w:vAlign w:val="center"/>
                </w:tcPr>
                <w:p w14:paraId="699A2763" w14:textId="77777777" w:rsidR="005C4BF5" w:rsidRPr="002921C0" w:rsidRDefault="005C4BF5" w:rsidP="00B22C31">
                  <w:pPr>
                    <w:jc w:val="center"/>
                    <w:rPr>
                      <w:sz w:val="20"/>
                      <w:szCs w:val="20"/>
                    </w:rPr>
                  </w:pPr>
                  <w:r w:rsidRPr="0087376D">
                    <w:rPr>
                      <w:sz w:val="20"/>
                      <w:szCs w:val="20"/>
                    </w:rPr>
                    <w:t>3529847.03</w:t>
                  </w:r>
                </w:p>
              </w:tc>
            </w:tr>
            <w:tr w:rsidR="005C4BF5" w:rsidRPr="002921C0" w14:paraId="516E03FB" w14:textId="77777777" w:rsidTr="00B22C31">
              <w:trPr>
                <w:trHeight w:val="38"/>
                <w:jc w:val="center"/>
              </w:trPr>
              <w:tc>
                <w:tcPr>
                  <w:tcW w:w="1140" w:type="dxa"/>
                  <w:shd w:val="clear" w:color="auto" w:fill="auto"/>
                  <w:vAlign w:val="center"/>
                </w:tcPr>
                <w:p w14:paraId="6301F741" w14:textId="77777777" w:rsidR="005C4BF5" w:rsidRPr="002921C0" w:rsidRDefault="005C4BF5" w:rsidP="00B22C31">
                  <w:pPr>
                    <w:jc w:val="center"/>
                    <w:rPr>
                      <w:sz w:val="20"/>
                      <w:szCs w:val="20"/>
                    </w:rPr>
                  </w:pPr>
                  <w:r w:rsidRPr="0087376D">
                    <w:rPr>
                      <w:sz w:val="20"/>
                      <w:szCs w:val="20"/>
                    </w:rPr>
                    <w:t>291</w:t>
                  </w:r>
                </w:p>
              </w:tc>
              <w:tc>
                <w:tcPr>
                  <w:tcW w:w="1670" w:type="dxa"/>
                  <w:shd w:val="clear" w:color="auto" w:fill="auto"/>
                  <w:vAlign w:val="center"/>
                </w:tcPr>
                <w:p w14:paraId="5D776B1A" w14:textId="77777777" w:rsidR="005C4BF5" w:rsidRPr="002921C0" w:rsidRDefault="005C4BF5" w:rsidP="00B22C31">
                  <w:pPr>
                    <w:jc w:val="center"/>
                    <w:rPr>
                      <w:sz w:val="20"/>
                      <w:szCs w:val="20"/>
                    </w:rPr>
                  </w:pPr>
                  <w:r w:rsidRPr="0087376D">
                    <w:rPr>
                      <w:sz w:val="20"/>
                      <w:szCs w:val="20"/>
                    </w:rPr>
                    <w:t>962960.35</w:t>
                  </w:r>
                </w:p>
              </w:tc>
              <w:tc>
                <w:tcPr>
                  <w:tcW w:w="1772" w:type="dxa"/>
                  <w:shd w:val="clear" w:color="auto" w:fill="auto"/>
                  <w:vAlign w:val="center"/>
                </w:tcPr>
                <w:p w14:paraId="4954B344" w14:textId="77777777" w:rsidR="005C4BF5" w:rsidRPr="002921C0" w:rsidRDefault="005C4BF5" w:rsidP="00B22C31">
                  <w:pPr>
                    <w:jc w:val="center"/>
                    <w:rPr>
                      <w:sz w:val="20"/>
                      <w:szCs w:val="20"/>
                    </w:rPr>
                  </w:pPr>
                  <w:r w:rsidRPr="0087376D">
                    <w:rPr>
                      <w:sz w:val="20"/>
                      <w:szCs w:val="20"/>
                    </w:rPr>
                    <w:t>3529849.15</w:t>
                  </w:r>
                </w:p>
              </w:tc>
            </w:tr>
            <w:tr w:rsidR="005C4BF5" w:rsidRPr="002921C0" w14:paraId="33674864" w14:textId="77777777" w:rsidTr="00B22C31">
              <w:trPr>
                <w:trHeight w:val="38"/>
                <w:jc w:val="center"/>
              </w:trPr>
              <w:tc>
                <w:tcPr>
                  <w:tcW w:w="1140" w:type="dxa"/>
                  <w:shd w:val="clear" w:color="auto" w:fill="auto"/>
                  <w:vAlign w:val="center"/>
                </w:tcPr>
                <w:p w14:paraId="049B8A94" w14:textId="77777777" w:rsidR="005C4BF5" w:rsidRPr="002921C0" w:rsidRDefault="005C4BF5" w:rsidP="00B22C31">
                  <w:pPr>
                    <w:jc w:val="center"/>
                    <w:rPr>
                      <w:sz w:val="20"/>
                      <w:szCs w:val="20"/>
                    </w:rPr>
                  </w:pPr>
                  <w:r w:rsidRPr="0087376D">
                    <w:rPr>
                      <w:sz w:val="20"/>
                      <w:szCs w:val="20"/>
                    </w:rPr>
                    <w:t>292</w:t>
                  </w:r>
                </w:p>
              </w:tc>
              <w:tc>
                <w:tcPr>
                  <w:tcW w:w="1670" w:type="dxa"/>
                  <w:shd w:val="clear" w:color="auto" w:fill="auto"/>
                  <w:vAlign w:val="center"/>
                </w:tcPr>
                <w:p w14:paraId="5E2013CD" w14:textId="77777777" w:rsidR="005C4BF5" w:rsidRPr="002921C0" w:rsidRDefault="005C4BF5" w:rsidP="00B22C31">
                  <w:pPr>
                    <w:jc w:val="center"/>
                    <w:rPr>
                      <w:sz w:val="20"/>
                      <w:szCs w:val="20"/>
                    </w:rPr>
                  </w:pPr>
                  <w:r w:rsidRPr="0087376D">
                    <w:rPr>
                      <w:sz w:val="20"/>
                      <w:szCs w:val="20"/>
                    </w:rPr>
                    <w:t>962967</w:t>
                  </w:r>
                </w:p>
              </w:tc>
              <w:tc>
                <w:tcPr>
                  <w:tcW w:w="1772" w:type="dxa"/>
                  <w:shd w:val="clear" w:color="auto" w:fill="auto"/>
                  <w:vAlign w:val="center"/>
                </w:tcPr>
                <w:p w14:paraId="0FA4769E" w14:textId="77777777" w:rsidR="005C4BF5" w:rsidRPr="002921C0" w:rsidRDefault="005C4BF5" w:rsidP="00B22C31">
                  <w:pPr>
                    <w:jc w:val="center"/>
                    <w:rPr>
                      <w:sz w:val="20"/>
                      <w:szCs w:val="20"/>
                    </w:rPr>
                  </w:pPr>
                  <w:r w:rsidRPr="0087376D">
                    <w:rPr>
                      <w:sz w:val="20"/>
                      <w:szCs w:val="20"/>
                    </w:rPr>
                    <w:t>3529851.69</w:t>
                  </w:r>
                </w:p>
              </w:tc>
            </w:tr>
            <w:tr w:rsidR="005C4BF5" w:rsidRPr="002921C0" w14:paraId="37B59B70" w14:textId="77777777" w:rsidTr="00B22C31">
              <w:trPr>
                <w:trHeight w:val="38"/>
                <w:jc w:val="center"/>
              </w:trPr>
              <w:tc>
                <w:tcPr>
                  <w:tcW w:w="1140" w:type="dxa"/>
                  <w:shd w:val="clear" w:color="auto" w:fill="auto"/>
                  <w:vAlign w:val="center"/>
                </w:tcPr>
                <w:p w14:paraId="1C50F8A0" w14:textId="77777777" w:rsidR="005C4BF5" w:rsidRPr="002921C0" w:rsidRDefault="005C4BF5" w:rsidP="00B22C31">
                  <w:pPr>
                    <w:jc w:val="center"/>
                    <w:rPr>
                      <w:sz w:val="20"/>
                      <w:szCs w:val="20"/>
                    </w:rPr>
                  </w:pPr>
                  <w:r w:rsidRPr="0087376D">
                    <w:rPr>
                      <w:sz w:val="20"/>
                      <w:szCs w:val="20"/>
                    </w:rPr>
                    <w:t>293</w:t>
                  </w:r>
                </w:p>
              </w:tc>
              <w:tc>
                <w:tcPr>
                  <w:tcW w:w="1670" w:type="dxa"/>
                  <w:shd w:val="clear" w:color="auto" w:fill="auto"/>
                  <w:vAlign w:val="center"/>
                </w:tcPr>
                <w:p w14:paraId="695ED2DC" w14:textId="77777777" w:rsidR="005C4BF5" w:rsidRPr="002921C0" w:rsidRDefault="005C4BF5" w:rsidP="00B22C31">
                  <w:pPr>
                    <w:jc w:val="center"/>
                    <w:rPr>
                      <w:sz w:val="20"/>
                      <w:szCs w:val="20"/>
                    </w:rPr>
                  </w:pPr>
                  <w:r w:rsidRPr="0087376D">
                    <w:rPr>
                      <w:sz w:val="20"/>
                      <w:szCs w:val="20"/>
                    </w:rPr>
                    <w:t>962971.67</w:t>
                  </w:r>
                </w:p>
              </w:tc>
              <w:tc>
                <w:tcPr>
                  <w:tcW w:w="1772" w:type="dxa"/>
                  <w:shd w:val="clear" w:color="auto" w:fill="auto"/>
                  <w:vAlign w:val="center"/>
                </w:tcPr>
                <w:p w14:paraId="75CC3FB9" w14:textId="77777777" w:rsidR="005C4BF5" w:rsidRPr="002921C0" w:rsidRDefault="005C4BF5" w:rsidP="00B22C31">
                  <w:pPr>
                    <w:jc w:val="center"/>
                    <w:rPr>
                      <w:sz w:val="20"/>
                      <w:szCs w:val="20"/>
                    </w:rPr>
                  </w:pPr>
                  <w:r w:rsidRPr="0087376D">
                    <w:rPr>
                      <w:sz w:val="20"/>
                      <w:szCs w:val="20"/>
                    </w:rPr>
                    <w:t>3529853.63</w:t>
                  </w:r>
                </w:p>
              </w:tc>
            </w:tr>
            <w:tr w:rsidR="005C4BF5" w:rsidRPr="002921C0" w14:paraId="7794F007" w14:textId="77777777" w:rsidTr="00B22C31">
              <w:trPr>
                <w:trHeight w:val="38"/>
                <w:jc w:val="center"/>
              </w:trPr>
              <w:tc>
                <w:tcPr>
                  <w:tcW w:w="1140" w:type="dxa"/>
                  <w:shd w:val="clear" w:color="auto" w:fill="auto"/>
                  <w:vAlign w:val="center"/>
                </w:tcPr>
                <w:p w14:paraId="4D18DBA6" w14:textId="77777777" w:rsidR="005C4BF5" w:rsidRPr="002921C0" w:rsidRDefault="005C4BF5" w:rsidP="00B22C31">
                  <w:pPr>
                    <w:jc w:val="center"/>
                    <w:rPr>
                      <w:sz w:val="20"/>
                      <w:szCs w:val="20"/>
                    </w:rPr>
                  </w:pPr>
                  <w:r w:rsidRPr="0087376D">
                    <w:rPr>
                      <w:sz w:val="20"/>
                      <w:szCs w:val="20"/>
                    </w:rPr>
                    <w:t>294</w:t>
                  </w:r>
                </w:p>
              </w:tc>
              <w:tc>
                <w:tcPr>
                  <w:tcW w:w="1670" w:type="dxa"/>
                  <w:shd w:val="clear" w:color="auto" w:fill="auto"/>
                  <w:vAlign w:val="center"/>
                </w:tcPr>
                <w:p w14:paraId="4DAF3F7A" w14:textId="77777777" w:rsidR="005C4BF5" w:rsidRPr="002921C0" w:rsidRDefault="005C4BF5" w:rsidP="00B22C31">
                  <w:pPr>
                    <w:jc w:val="center"/>
                    <w:rPr>
                      <w:sz w:val="20"/>
                      <w:szCs w:val="20"/>
                    </w:rPr>
                  </w:pPr>
                  <w:r w:rsidRPr="0087376D">
                    <w:rPr>
                      <w:sz w:val="20"/>
                      <w:szCs w:val="20"/>
                    </w:rPr>
                    <w:t>962977.42</w:t>
                  </w:r>
                </w:p>
              </w:tc>
              <w:tc>
                <w:tcPr>
                  <w:tcW w:w="1772" w:type="dxa"/>
                  <w:shd w:val="clear" w:color="auto" w:fill="auto"/>
                  <w:vAlign w:val="center"/>
                </w:tcPr>
                <w:p w14:paraId="572312CC" w14:textId="77777777" w:rsidR="005C4BF5" w:rsidRPr="002921C0" w:rsidRDefault="005C4BF5" w:rsidP="00B22C31">
                  <w:pPr>
                    <w:jc w:val="center"/>
                    <w:rPr>
                      <w:sz w:val="20"/>
                      <w:szCs w:val="20"/>
                    </w:rPr>
                  </w:pPr>
                  <w:r w:rsidRPr="0087376D">
                    <w:rPr>
                      <w:sz w:val="20"/>
                      <w:szCs w:val="20"/>
                    </w:rPr>
                    <w:t>3529855.71</w:t>
                  </w:r>
                </w:p>
              </w:tc>
            </w:tr>
            <w:tr w:rsidR="005C4BF5" w:rsidRPr="002921C0" w14:paraId="1269D2FA" w14:textId="77777777" w:rsidTr="00B22C31">
              <w:trPr>
                <w:trHeight w:val="38"/>
                <w:jc w:val="center"/>
              </w:trPr>
              <w:tc>
                <w:tcPr>
                  <w:tcW w:w="1140" w:type="dxa"/>
                  <w:shd w:val="clear" w:color="auto" w:fill="auto"/>
                  <w:vAlign w:val="center"/>
                </w:tcPr>
                <w:p w14:paraId="27C9272B" w14:textId="77777777" w:rsidR="005C4BF5" w:rsidRPr="002921C0" w:rsidRDefault="005C4BF5" w:rsidP="00B22C31">
                  <w:pPr>
                    <w:jc w:val="center"/>
                    <w:rPr>
                      <w:sz w:val="20"/>
                      <w:szCs w:val="20"/>
                    </w:rPr>
                  </w:pPr>
                  <w:r w:rsidRPr="0087376D">
                    <w:rPr>
                      <w:sz w:val="20"/>
                      <w:szCs w:val="20"/>
                    </w:rPr>
                    <w:t>295</w:t>
                  </w:r>
                </w:p>
              </w:tc>
              <w:tc>
                <w:tcPr>
                  <w:tcW w:w="1670" w:type="dxa"/>
                  <w:shd w:val="clear" w:color="auto" w:fill="auto"/>
                  <w:vAlign w:val="center"/>
                </w:tcPr>
                <w:p w14:paraId="6AF06261" w14:textId="77777777" w:rsidR="005C4BF5" w:rsidRPr="002921C0" w:rsidRDefault="005C4BF5" w:rsidP="00B22C31">
                  <w:pPr>
                    <w:jc w:val="center"/>
                    <w:rPr>
                      <w:sz w:val="20"/>
                      <w:szCs w:val="20"/>
                    </w:rPr>
                  </w:pPr>
                  <w:r w:rsidRPr="0087376D">
                    <w:rPr>
                      <w:sz w:val="20"/>
                      <w:szCs w:val="20"/>
                    </w:rPr>
                    <w:t>962982.4</w:t>
                  </w:r>
                </w:p>
              </w:tc>
              <w:tc>
                <w:tcPr>
                  <w:tcW w:w="1772" w:type="dxa"/>
                  <w:shd w:val="clear" w:color="auto" w:fill="auto"/>
                  <w:vAlign w:val="center"/>
                </w:tcPr>
                <w:p w14:paraId="22FB0133" w14:textId="77777777" w:rsidR="005C4BF5" w:rsidRPr="002921C0" w:rsidRDefault="005C4BF5" w:rsidP="00B22C31">
                  <w:pPr>
                    <w:jc w:val="center"/>
                    <w:rPr>
                      <w:sz w:val="20"/>
                      <w:szCs w:val="20"/>
                    </w:rPr>
                  </w:pPr>
                  <w:r w:rsidRPr="0087376D">
                    <w:rPr>
                      <w:sz w:val="20"/>
                      <w:szCs w:val="20"/>
                    </w:rPr>
                    <w:t>3529857.22</w:t>
                  </w:r>
                </w:p>
              </w:tc>
            </w:tr>
            <w:tr w:rsidR="005C4BF5" w:rsidRPr="002921C0" w14:paraId="44650A9D" w14:textId="77777777" w:rsidTr="00B22C31">
              <w:trPr>
                <w:trHeight w:val="38"/>
                <w:jc w:val="center"/>
              </w:trPr>
              <w:tc>
                <w:tcPr>
                  <w:tcW w:w="1140" w:type="dxa"/>
                  <w:shd w:val="clear" w:color="auto" w:fill="auto"/>
                  <w:vAlign w:val="center"/>
                </w:tcPr>
                <w:p w14:paraId="00CF854F" w14:textId="77777777" w:rsidR="005C4BF5" w:rsidRPr="002921C0" w:rsidRDefault="005C4BF5" w:rsidP="00B22C31">
                  <w:pPr>
                    <w:jc w:val="center"/>
                    <w:rPr>
                      <w:sz w:val="20"/>
                      <w:szCs w:val="20"/>
                    </w:rPr>
                  </w:pPr>
                  <w:r w:rsidRPr="0087376D">
                    <w:rPr>
                      <w:sz w:val="20"/>
                      <w:szCs w:val="20"/>
                    </w:rPr>
                    <w:t>296</w:t>
                  </w:r>
                </w:p>
              </w:tc>
              <w:tc>
                <w:tcPr>
                  <w:tcW w:w="1670" w:type="dxa"/>
                  <w:shd w:val="clear" w:color="auto" w:fill="auto"/>
                  <w:vAlign w:val="center"/>
                </w:tcPr>
                <w:p w14:paraId="3439DBED" w14:textId="77777777" w:rsidR="005C4BF5" w:rsidRPr="002921C0" w:rsidRDefault="005C4BF5" w:rsidP="00B22C31">
                  <w:pPr>
                    <w:jc w:val="center"/>
                    <w:rPr>
                      <w:sz w:val="20"/>
                      <w:szCs w:val="20"/>
                    </w:rPr>
                  </w:pPr>
                  <w:r w:rsidRPr="0087376D">
                    <w:rPr>
                      <w:sz w:val="20"/>
                      <w:szCs w:val="20"/>
                    </w:rPr>
                    <w:t>962987.26</w:t>
                  </w:r>
                </w:p>
              </w:tc>
              <w:tc>
                <w:tcPr>
                  <w:tcW w:w="1772" w:type="dxa"/>
                  <w:shd w:val="clear" w:color="auto" w:fill="auto"/>
                  <w:vAlign w:val="center"/>
                </w:tcPr>
                <w:p w14:paraId="2AB6DDBB" w14:textId="77777777" w:rsidR="005C4BF5" w:rsidRPr="002921C0" w:rsidRDefault="005C4BF5" w:rsidP="00B22C31">
                  <w:pPr>
                    <w:jc w:val="center"/>
                    <w:rPr>
                      <w:sz w:val="20"/>
                      <w:szCs w:val="20"/>
                    </w:rPr>
                  </w:pPr>
                  <w:r w:rsidRPr="0087376D">
                    <w:rPr>
                      <w:sz w:val="20"/>
                      <w:szCs w:val="20"/>
                    </w:rPr>
                    <w:t>3529858.72</w:t>
                  </w:r>
                </w:p>
              </w:tc>
            </w:tr>
            <w:tr w:rsidR="005C4BF5" w:rsidRPr="002921C0" w14:paraId="13122F20" w14:textId="77777777" w:rsidTr="00B22C31">
              <w:trPr>
                <w:trHeight w:val="38"/>
                <w:jc w:val="center"/>
              </w:trPr>
              <w:tc>
                <w:tcPr>
                  <w:tcW w:w="1140" w:type="dxa"/>
                  <w:shd w:val="clear" w:color="auto" w:fill="auto"/>
                  <w:vAlign w:val="center"/>
                </w:tcPr>
                <w:p w14:paraId="735509A7" w14:textId="77777777" w:rsidR="005C4BF5" w:rsidRPr="002921C0" w:rsidRDefault="005C4BF5" w:rsidP="00B22C31">
                  <w:pPr>
                    <w:jc w:val="center"/>
                    <w:rPr>
                      <w:sz w:val="20"/>
                      <w:szCs w:val="20"/>
                    </w:rPr>
                  </w:pPr>
                  <w:r w:rsidRPr="0087376D">
                    <w:rPr>
                      <w:sz w:val="20"/>
                      <w:szCs w:val="20"/>
                    </w:rPr>
                    <w:t>297</w:t>
                  </w:r>
                </w:p>
              </w:tc>
              <w:tc>
                <w:tcPr>
                  <w:tcW w:w="1670" w:type="dxa"/>
                  <w:shd w:val="clear" w:color="auto" w:fill="auto"/>
                  <w:vAlign w:val="center"/>
                </w:tcPr>
                <w:p w14:paraId="2060414F" w14:textId="77777777" w:rsidR="005C4BF5" w:rsidRPr="002921C0" w:rsidRDefault="005C4BF5" w:rsidP="00B22C31">
                  <w:pPr>
                    <w:jc w:val="center"/>
                    <w:rPr>
                      <w:sz w:val="20"/>
                      <w:szCs w:val="20"/>
                    </w:rPr>
                  </w:pPr>
                  <w:r w:rsidRPr="0087376D">
                    <w:rPr>
                      <w:sz w:val="20"/>
                      <w:szCs w:val="20"/>
                    </w:rPr>
                    <w:t>962993.2</w:t>
                  </w:r>
                </w:p>
              </w:tc>
              <w:tc>
                <w:tcPr>
                  <w:tcW w:w="1772" w:type="dxa"/>
                  <w:shd w:val="clear" w:color="auto" w:fill="auto"/>
                  <w:vAlign w:val="center"/>
                </w:tcPr>
                <w:p w14:paraId="27B62E12" w14:textId="77777777" w:rsidR="005C4BF5" w:rsidRPr="002921C0" w:rsidRDefault="005C4BF5" w:rsidP="00B22C31">
                  <w:pPr>
                    <w:jc w:val="center"/>
                    <w:rPr>
                      <w:sz w:val="20"/>
                      <w:szCs w:val="20"/>
                    </w:rPr>
                  </w:pPr>
                  <w:r w:rsidRPr="0087376D">
                    <w:rPr>
                      <w:sz w:val="20"/>
                      <w:szCs w:val="20"/>
                    </w:rPr>
                    <w:t>3529860.75</w:t>
                  </w:r>
                </w:p>
              </w:tc>
            </w:tr>
            <w:tr w:rsidR="005C4BF5" w:rsidRPr="002921C0" w14:paraId="7819510E" w14:textId="77777777" w:rsidTr="00B22C31">
              <w:trPr>
                <w:trHeight w:val="38"/>
                <w:jc w:val="center"/>
              </w:trPr>
              <w:tc>
                <w:tcPr>
                  <w:tcW w:w="1140" w:type="dxa"/>
                  <w:shd w:val="clear" w:color="auto" w:fill="auto"/>
                  <w:vAlign w:val="center"/>
                </w:tcPr>
                <w:p w14:paraId="3BA69626" w14:textId="77777777" w:rsidR="005C4BF5" w:rsidRPr="002921C0" w:rsidRDefault="005C4BF5" w:rsidP="00B22C31">
                  <w:pPr>
                    <w:jc w:val="center"/>
                    <w:rPr>
                      <w:sz w:val="20"/>
                      <w:szCs w:val="20"/>
                    </w:rPr>
                  </w:pPr>
                  <w:r w:rsidRPr="0087376D">
                    <w:rPr>
                      <w:sz w:val="20"/>
                      <w:szCs w:val="20"/>
                    </w:rPr>
                    <w:t>298</w:t>
                  </w:r>
                </w:p>
              </w:tc>
              <w:tc>
                <w:tcPr>
                  <w:tcW w:w="1670" w:type="dxa"/>
                  <w:shd w:val="clear" w:color="auto" w:fill="auto"/>
                  <w:vAlign w:val="center"/>
                </w:tcPr>
                <w:p w14:paraId="00DAFA23" w14:textId="77777777" w:rsidR="005C4BF5" w:rsidRPr="002921C0" w:rsidRDefault="005C4BF5" w:rsidP="00B22C31">
                  <w:pPr>
                    <w:jc w:val="center"/>
                    <w:rPr>
                      <w:sz w:val="20"/>
                      <w:szCs w:val="20"/>
                    </w:rPr>
                  </w:pPr>
                  <w:r w:rsidRPr="0087376D">
                    <w:rPr>
                      <w:sz w:val="20"/>
                      <w:szCs w:val="20"/>
                    </w:rPr>
                    <w:t>962998.83</w:t>
                  </w:r>
                </w:p>
              </w:tc>
              <w:tc>
                <w:tcPr>
                  <w:tcW w:w="1772" w:type="dxa"/>
                  <w:shd w:val="clear" w:color="auto" w:fill="auto"/>
                  <w:vAlign w:val="center"/>
                </w:tcPr>
                <w:p w14:paraId="6BBACB62" w14:textId="77777777" w:rsidR="005C4BF5" w:rsidRPr="002921C0" w:rsidRDefault="005C4BF5" w:rsidP="00B22C31">
                  <w:pPr>
                    <w:jc w:val="center"/>
                    <w:rPr>
                      <w:sz w:val="20"/>
                      <w:szCs w:val="20"/>
                    </w:rPr>
                  </w:pPr>
                  <w:r w:rsidRPr="0087376D">
                    <w:rPr>
                      <w:sz w:val="20"/>
                      <w:szCs w:val="20"/>
                    </w:rPr>
                    <w:t>3529863.25</w:t>
                  </w:r>
                </w:p>
              </w:tc>
            </w:tr>
            <w:tr w:rsidR="005C4BF5" w:rsidRPr="002921C0" w14:paraId="1C303260" w14:textId="77777777" w:rsidTr="00B22C31">
              <w:trPr>
                <w:trHeight w:val="38"/>
                <w:jc w:val="center"/>
              </w:trPr>
              <w:tc>
                <w:tcPr>
                  <w:tcW w:w="1140" w:type="dxa"/>
                  <w:shd w:val="clear" w:color="auto" w:fill="auto"/>
                  <w:vAlign w:val="center"/>
                </w:tcPr>
                <w:p w14:paraId="7E478563" w14:textId="77777777" w:rsidR="005C4BF5" w:rsidRPr="002921C0" w:rsidRDefault="005C4BF5" w:rsidP="00B22C31">
                  <w:pPr>
                    <w:jc w:val="center"/>
                    <w:rPr>
                      <w:sz w:val="20"/>
                      <w:szCs w:val="20"/>
                    </w:rPr>
                  </w:pPr>
                  <w:r w:rsidRPr="0087376D">
                    <w:rPr>
                      <w:sz w:val="20"/>
                      <w:szCs w:val="20"/>
                    </w:rPr>
                    <w:t>299</w:t>
                  </w:r>
                </w:p>
              </w:tc>
              <w:tc>
                <w:tcPr>
                  <w:tcW w:w="1670" w:type="dxa"/>
                  <w:shd w:val="clear" w:color="auto" w:fill="auto"/>
                  <w:vAlign w:val="center"/>
                </w:tcPr>
                <w:p w14:paraId="18D5182F" w14:textId="77777777" w:rsidR="005C4BF5" w:rsidRPr="002921C0" w:rsidRDefault="005C4BF5" w:rsidP="00B22C31">
                  <w:pPr>
                    <w:jc w:val="center"/>
                    <w:rPr>
                      <w:sz w:val="20"/>
                      <w:szCs w:val="20"/>
                    </w:rPr>
                  </w:pPr>
                  <w:r w:rsidRPr="0087376D">
                    <w:rPr>
                      <w:sz w:val="20"/>
                      <w:szCs w:val="20"/>
                    </w:rPr>
                    <w:t>963005.39</w:t>
                  </w:r>
                </w:p>
              </w:tc>
              <w:tc>
                <w:tcPr>
                  <w:tcW w:w="1772" w:type="dxa"/>
                  <w:shd w:val="clear" w:color="auto" w:fill="auto"/>
                  <w:vAlign w:val="center"/>
                </w:tcPr>
                <w:p w14:paraId="420D883C" w14:textId="77777777" w:rsidR="005C4BF5" w:rsidRPr="002921C0" w:rsidRDefault="005C4BF5" w:rsidP="00B22C31">
                  <w:pPr>
                    <w:jc w:val="center"/>
                    <w:rPr>
                      <w:sz w:val="20"/>
                      <w:szCs w:val="20"/>
                    </w:rPr>
                  </w:pPr>
                  <w:r w:rsidRPr="0087376D">
                    <w:rPr>
                      <w:sz w:val="20"/>
                      <w:szCs w:val="20"/>
                    </w:rPr>
                    <w:t>3529866.31</w:t>
                  </w:r>
                </w:p>
              </w:tc>
            </w:tr>
            <w:tr w:rsidR="005C4BF5" w:rsidRPr="002921C0" w14:paraId="05FDFD1E" w14:textId="77777777" w:rsidTr="00B22C31">
              <w:trPr>
                <w:trHeight w:val="38"/>
                <w:jc w:val="center"/>
              </w:trPr>
              <w:tc>
                <w:tcPr>
                  <w:tcW w:w="1140" w:type="dxa"/>
                  <w:shd w:val="clear" w:color="auto" w:fill="auto"/>
                  <w:vAlign w:val="center"/>
                </w:tcPr>
                <w:p w14:paraId="000958C8" w14:textId="77777777" w:rsidR="005C4BF5" w:rsidRPr="002921C0" w:rsidRDefault="005C4BF5" w:rsidP="00B22C31">
                  <w:pPr>
                    <w:jc w:val="center"/>
                    <w:rPr>
                      <w:sz w:val="20"/>
                      <w:szCs w:val="20"/>
                    </w:rPr>
                  </w:pPr>
                  <w:r w:rsidRPr="0087376D">
                    <w:rPr>
                      <w:sz w:val="20"/>
                      <w:szCs w:val="20"/>
                    </w:rPr>
                    <w:t>300</w:t>
                  </w:r>
                </w:p>
              </w:tc>
              <w:tc>
                <w:tcPr>
                  <w:tcW w:w="1670" w:type="dxa"/>
                  <w:shd w:val="clear" w:color="auto" w:fill="auto"/>
                  <w:vAlign w:val="center"/>
                </w:tcPr>
                <w:p w14:paraId="019FA436" w14:textId="77777777" w:rsidR="005C4BF5" w:rsidRPr="002921C0" w:rsidRDefault="005C4BF5" w:rsidP="00B22C31">
                  <w:pPr>
                    <w:jc w:val="center"/>
                    <w:rPr>
                      <w:sz w:val="20"/>
                      <w:szCs w:val="20"/>
                    </w:rPr>
                  </w:pPr>
                  <w:r w:rsidRPr="0087376D">
                    <w:rPr>
                      <w:sz w:val="20"/>
                      <w:szCs w:val="20"/>
                    </w:rPr>
                    <w:t>963010</w:t>
                  </w:r>
                </w:p>
              </w:tc>
              <w:tc>
                <w:tcPr>
                  <w:tcW w:w="1772" w:type="dxa"/>
                  <w:shd w:val="clear" w:color="auto" w:fill="auto"/>
                  <w:vAlign w:val="center"/>
                </w:tcPr>
                <w:p w14:paraId="646B5DE5" w14:textId="77777777" w:rsidR="005C4BF5" w:rsidRPr="002921C0" w:rsidRDefault="005C4BF5" w:rsidP="00B22C31">
                  <w:pPr>
                    <w:jc w:val="center"/>
                    <w:rPr>
                      <w:sz w:val="20"/>
                      <w:szCs w:val="20"/>
                    </w:rPr>
                  </w:pPr>
                  <w:r w:rsidRPr="0087376D">
                    <w:rPr>
                      <w:sz w:val="20"/>
                      <w:szCs w:val="20"/>
                    </w:rPr>
                    <w:t>3529868.5</w:t>
                  </w:r>
                </w:p>
              </w:tc>
            </w:tr>
            <w:tr w:rsidR="005C4BF5" w:rsidRPr="002921C0" w14:paraId="4116BFB9" w14:textId="77777777" w:rsidTr="00B22C31">
              <w:trPr>
                <w:trHeight w:val="38"/>
                <w:jc w:val="center"/>
              </w:trPr>
              <w:tc>
                <w:tcPr>
                  <w:tcW w:w="1140" w:type="dxa"/>
                  <w:shd w:val="clear" w:color="auto" w:fill="auto"/>
                  <w:vAlign w:val="center"/>
                </w:tcPr>
                <w:p w14:paraId="7BE42569" w14:textId="77777777" w:rsidR="005C4BF5" w:rsidRPr="002921C0" w:rsidRDefault="005C4BF5" w:rsidP="00B22C31">
                  <w:pPr>
                    <w:jc w:val="center"/>
                    <w:rPr>
                      <w:sz w:val="20"/>
                      <w:szCs w:val="20"/>
                    </w:rPr>
                  </w:pPr>
                  <w:r w:rsidRPr="0087376D">
                    <w:rPr>
                      <w:sz w:val="20"/>
                      <w:szCs w:val="20"/>
                    </w:rPr>
                    <w:t>301</w:t>
                  </w:r>
                </w:p>
              </w:tc>
              <w:tc>
                <w:tcPr>
                  <w:tcW w:w="1670" w:type="dxa"/>
                  <w:shd w:val="clear" w:color="auto" w:fill="auto"/>
                  <w:vAlign w:val="center"/>
                </w:tcPr>
                <w:p w14:paraId="7A7C3237" w14:textId="77777777" w:rsidR="005C4BF5" w:rsidRPr="002921C0" w:rsidRDefault="005C4BF5" w:rsidP="00B22C31">
                  <w:pPr>
                    <w:jc w:val="center"/>
                    <w:rPr>
                      <w:sz w:val="20"/>
                      <w:szCs w:val="20"/>
                    </w:rPr>
                  </w:pPr>
                  <w:r w:rsidRPr="0087376D">
                    <w:rPr>
                      <w:sz w:val="20"/>
                      <w:szCs w:val="20"/>
                    </w:rPr>
                    <w:t>963015.32</w:t>
                  </w:r>
                </w:p>
              </w:tc>
              <w:tc>
                <w:tcPr>
                  <w:tcW w:w="1772" w:type="dxa"/>
                  <w:shd w:val="clear" w:color="auto" w:fill="auto"/>
                  <w:vAlign w:val="center"/>
                </w:tcPr>
                <w:p w14:paraId="099F589A" w14:textId="77777777" w:rsidR="005C4BF5" w:rsidRPr="002921C0" w:rsidRDefault="005C4BF5" w:rsidP="00B22C31">
                  <w:pPr>
                    <w:jc w:val="center"/>
                    <w:rPr>
                      <w:sz w:val="20"/>
                      <w:szCs w:val="20"/>
                    </w:rPr>
                  </w:pPr>
                  <w:r w:rsidRPr="0087376D">
                    <w:rPr>
                      <w:sz w:val="20"/>
                      <w:szCs w:val="20"/>
                    </w:rPr>
                    <w:t>3529871.3</w:t>
                  </w:r>
                </w:p>
              </w:tc>
            </w:tr>
            <w:tr w:rsidR="005C4BF5" w:rsidRPr="002921C0" w14:paraId="48EE6758" w14:textId="77777777" w:rsidTr="00B22C31">
              <w:trPr>
                <w:trHeight w:val="38"/>
                <w:jc w:val="center"/>
              </w:trPr>
              <w:tc>
                <w:tcPr>
                  <w:tcW w:w="1140" w:type="dxa"/>
                  <w:shd w:val="clear" w:color="auto" w:fill="auto"/>
                  <w:vAlign w:val="center"/>
                </w:tcPr>
                <w:p w14:paraId="20C5E364" w14:textId="77777777" w:rsidR="005C4BF5" w:rsidRPr="002921C0" w:rsidRDefault="005C4BF5" w:rsidP="00B22C31">
                  <w:pPr>
                    <w:jc w:val="center"/>
                    <w:rPr>
                      <w:sz w:val="20"/>
                      <w:szCs w:val="20"/>
                    </w:rPr>
                  </w:pPr>
                  <w:r w:rsidRPr="0087376D">
                    <w:rPr>
                      <w:sz w:val="20"/>
                      <w:szCs w:val="20"/>
                    </w:rPr>
                    <w:t>302</w:t>
                  </w:r>
                </w:p>
              </w:tc>
              <w:tc>
                <w:tcPr>
                  <w:tcW w:w="1670" w:type="dxa"/>
                  <w:shd w:val="clear" w:color="auto" w:fill="auto"/>
                  <w:vAlign w:val="center"/>
                </w:tcPr>
                <w:p w14:paraId="62B13C3B" w14:textId="77777777" w:rsidR="005C4BF5" w:rsidRPr="002921C0" w:rsidRDefault="005C4BF5" w:rsidP="00B22C31">
                  <w:pPr>
                    <w:jc w:val="center"/>
                    <w:rPr>
                      <w:sz w:val="20"/>
                      <w:szCs w:val="20"/>
                    </w:rPr>
                  </w:pPr>
                  <w:r w:rsidRPr="0087376D">
                    <w:rPr>
                      <w:sz w:val="20"/>
                      <w:szCs w:val="20"/>
                    </w:rPr>
                    <w:t>963021.78</w:t>
                  </w:r>
                </w:p>
              </w:tc>
              <w:tc>
                <w:tcPr>
                  <w:tcW w:w="1772" w:type="dxa"/>
                  <w:shd w:val="clear" w:color="auto" w:fill="auto"/>
                  <w:vAlign w:val="center"/>
                </w:tcPr>
                <w:p w14:paraId="44609985" w14:textId="77777777" w:rsidR="005C4BF5" w:rsidRPr="002921C0" w:rsidRDefault="005C4BF5" w:rsidP="00B22C31">
                  <w:pPr>
                    <w:jc w:val="center"/>
                    <w:rPr>
                      <w:sz w:val="20"/>
                      <w:szCs w:val="20"/>
                    </w:rPr>
                  </w:pPr>
                  <w:r w:rsidRPr="0087376D">
                    <w:rPr>
                      <w:sz w:val="20"/>
                      <w:szCs w:val="20"/>
                    </w:rPr>
                    <w:t>3529874.44</w:t>
                  </w:r>
                </w:p>
              </w:tc>
            </w:tr>
            <w:tr w:rsidR="005C4BF5" w:rsidRPr="002921C0" w14:paraId="10DEBE7C" w14:textId="77777777" w:rsidTr="00B22C31">
              <w:trPr>
                <w:trHeight w:val="38"/>
                <w:jc w:val="center"/>
              </w:trPr>
              <w:tc>
                <w:tcPr>
                  <w:tcW w:w="1140" w:type="dxa"/>
                  <w:shd w:val="clear" w:color="auto" w:fill="auto"/>
                  <w:vAlign w:val="center"/>
                </w:tcPr>
                <w:p w14:paraId="7CFF879D" w14:textId="77777777" w:rsidR="005C4BF5" w:rsidRPr="002921C0" w:rsidRDefault="005C4BF5" w:rsidP="00B22C31">
                  <w:pPr>
                    <w:jc w:val="center"/>
                    <w:rPr>
                      <w:sz w:val="20"/>
                      <w:szCs w:val="20"/>
                    </w:rPr>
                  </w:pPr>
                  <w:r w:rsidRPr="0087376D">
                    <w:rPr>
                      <w:sz w:val="20"/>
                      <w:szCs w:val="20"/>
                    </w:rPr>
                    <w:lastRenderedPageBreak/>
                    <w:t>303</w:t>
                  </w:r>
                </w:p>
              </w:tc>
              <w:tc>
                <w:tcPr>
                  <w:tcW w:w="1670" w:type="dxa"/>
                  <w:shd w:val="clear" w:color="auto" w:fill="auto"/>
                  <w:vAlign w:val="center"/>
                </w:tcPr>
                <w:p w14:paraId="72027A68" w14:textId="77777777" w:rsidR="005C4BF5" w:rsidRPr="002921C0" w:rsidRDefault="005C4BF5" w:rsidP="00B22C31">
                  <w:pPr>
                    <w:jc w:val="center"/>
                    <w:rPr>
                      <w:sz w:val="20"/>
                      <w:szCs w:val="20"/>
                    </w:rPr>
                  </w:pPr>
                  <w:r w:rsidRPr="0087376D">
                    <w:rPr>
                      <w:sz w:val="20"/>
                      <w:szCs w:val="20"/>
                    </w:rPr>
                    <w:t>963027</w:t>
                  </w:r>
                </w:p>
              </w:tc>
              <w:tc>
                <w:tcPr>
                  <w:tcW w:w="1772" w:type="dxa"/>
                  <w:shd w:val="clear" w:color="auto" w:fill="auto"/>
                  <w:vAlign w:val="center"/>
                </w:tcPr>
                <w:p w14:paraId="641EE908" w14:textId="77777777" w:rsidR="005C4BF5" w:rsidRPr="002921C0" w:rsidRDefault="005C4BF5" w:rsidP="00B22C31">
                  <w:pPr>
                    <w:jc w:val="center"/>
                    <w:rPr>
                      <w:sz w:val="20"/>
                      <w:szCs w:val="20"/>
                    </w:rPr>
                  </w:pPr>
                  <w:r w:rsidRPr="0087376D">
                    <w:rPr>
                      <w:sz w:val="20"/>
                      <w:szCs w:val="20"/>
                    </w:rPr>
                    <w:t>3529877.24</w:t>
                  </w:r>
                </w:p>
              </w:tc>
            </w:tr>
            <w:tr w:rsidR="005C4BF5" w:rsidRPr="002921C0" w14:paraId="65D6495C" w14:textId="77777777" w:rsidTr="00B22C31">
              <w:trPr>
                <w:trHeight w:val="38"/>
                <w:jc w:val="center"/>
              </w:trPr>
              <w:tc>
                <w:tcPr>
                  <w:tcW w:w="1140" w:type="dxa"/>
                  <w:shd w:val="clear" w:color="auto" w:fill="auto"/>
                  <w:vAlign w:val="center"/>
                </w:tcPr>
                <w:p w14:paraId="4C3E6813" w14:textId="77777777" w:rsidR="005C4BF5" w:rsidRPr="002921C0" w:rsidRDefault="005C4BF5" w:rsidP="00B22C31">
                  <w:pPr>
                    <w:jc w:val="center"/>
                    <w:rPr>
                      <w:sz w:val="20"/>
                      <w:szCs w:val="20"/>
                    </w:rPr>
                  </w:pPr>
                  <w:r w:rsidRPr="0087376D">
                    <w:rPr>
                      <w:sz w:val="20"/>
                      <w:szCs w:val="20"/>
                    </w:rPr>
                    <w:t>304</w:t>
                  </w:r>
                </w:p>
              </w:tc>
              <w:tc>
                <w:tcPr>
                  <w:tcW w:w="1670" w:type="dxa"/>
                  <w:shd w:val="clear" w:color="auto" w:fill="auto"/>
                  <w:vAlign w:val="center"/>
                </w:tcPr>
                <w:p w14:paraId="112B7041" w14:textId="77777777" w:rsidR="005C4BF5" w:rsidRPr="002921C0" w:rsidRDefault="005C4BF5" w:rsidP="00B22C31">
                  <w:pPr>
                    <w:jc w:val="center"/>
                    <w:rPr>
                      <w:sz w:val="20"/>
                      <w:szCs w:val="20"/>
                    </w:rPr>
                  </w:pPr>
                  <w:r w:rsidRPr="0087376D">
                    <w:rPr>
                      <w:sz w:val="20"/>
                      <w:szCs w:val="20"/>
                    </w:rPr>
                    <w:t>963034.52</w:t>
                  </w:r>
                </w:p>
              </w:tc>
              <w:tc>
                <w:tcPr>
                  <w:tcW w:w="1772" w:type="dxa"/>
                  <w:shd w:val="clear" w:color="auto" w:fill="auto"/>
                  <w:vAlign w:val="center"/>
                </w:tcPr>
                <w:p w14:paraId="4A7E2ECD" w14:textId="77777777" w:rsidR="005C4BF5" w:rsidRPr="002921C0" w:rsidRDefault="005C4BF5" w:rsidP="00B22C31">
                  <w:pPr>
                    <w:jc w:val="center"/>
                    <w:rPr>
                      <w:sz w:val="20"/>
                      <w:szCs w:val="20"/>
                    </w:rPr>
                  </w:pPr>
                  <w:r w:rsidRPr="0087376D">
                    <w:rPr>
                      <w:sz w:val="20"/>
                      <w:szCs w:val="20"/>
                    </w:rPr>
                    <w:t>3529880.97</w:t>
                  </w:r>
                </w:p>
              </w:tc>
            </w:tr>
            <w:tr w:rsidR="005C4BF5" w:rsidRPr="002921C0" w14:paraId="0A294F2E" w14:textId="77777777" w:rsidTr="00B22C31">
              <w:trPr>
                <w:trHeight w:val="38"/>
                <w:jc w:val="center"/>
              </w:trPr>
              <w:tc>
                <w:tcPr>
                  <w:tcW w:w="1140" w:type="dxa"/>
                  <w:shd w:val="clear" w:color="auto" w:fill="auto"/>
                  <w:vAlign w:val="center"/>
                </w:tcPr>
                <w:p w14:paraId="68C934EC" w14:textId="77777777" w:rsidR="005C4BF5" w:rsidRPr="002921C0" w:rsidRDefault="005C4BF5" w:rsidP="00B22C31">
                  <w:pPr>
                    <w:jc w:val="center"/>
                    <w:rPr>
                      <w:sz w:val="20"/>
                      <w:szCs w:val="20"/>
                    </w:rPr>
                  </w:pPr>
                  <w:r w:rsidRPr="0087376D">
                    <w:rPr>
                      <w:sz w:val="20"/>
                      <w:szCs w:val="20"/>
                    </w:rPr>
                    <w:t>305</w:t>
                  </w:r>
                </w:p>
              </w:tc>
              <w:tc>
                <w:tcPr>
                  <w:tcW w:w="1670" w:type="dxa"/>
                  <w:shd w:val="clear" w:color="auto" w:fill="auto"/>
                  <w:vAlign w:val="center"/>
                </w:tcPr>
                <w:p w14:paraId="0A002E29" w14:textId="77777777" w:rsidR="005C4BF5" w:rsidRPr="002921C0" w:rsidRDefault="005C4BF5" w:rsidP="00B22C31">
                  <w:pPr>
                    <w:jc w:val="center"/>
                    <w:rPr>
                      <w:sz w:val="20"/>
                      <w:szCs w:val="20"/>
                    </w:rPr>
                  </w:pPr>
                  <w:r w:rsidRPr="0087376D">
                    <w:rPr>
                      <w:sz w:val="20"/>
                      <w:szCs w:val="20"/>
                    </w:rPr>
                    <w:t>963042.16</w:t>
                  </w:r>
                </w:p>
              </w:tc>
              <w:tc>
                <w:tcPr>
                  <w:tcW w:w="1772" w:type="dxa"/>
                  <w:shd w:val="clear" w:color="auto" w:fill="auto"/>
                  <w:vAlign w:val="center"/>
                </w:tcPr>
                <w:p w14:paraId="43F78800" w14:textId="77777777" w:rsidR="005C4BF5" w:rsidRPr="002921C0" w:rsidRDefault="005C4BF5" w:rsidP="00B22C31">
                  <w:pPr>
                    <w:jc w:val="center"/>
                    <w:rPr>
                      <w:sz w:val="20"/>
                      <w:szCs w:val="20"/>
                    </w:rPr>
                  </w:pPr>
                  <w:r w:rsidRPr="0087376D">
                    <w:rPr>
                      <w:sz w:val="20"/>
                      <w:szCs w:val="20"/>
                    </w:rPr>
                    <w:t>3529884.17</w:t>
                  </w:r>
                </w:p>
              </w:tc>
            </w:tr>
            <w:tr w:rsidR="005C4BF5" w:rsidRPr="002921C0" w14:paraId="6FB92FC6" w14:textId="77777777" w:rsidTr="00B22C31">
              <w:trPr>
                <w:trHeight w:val="38"/>
                <w:jc w:val="center"/>
              </w:trPr>
              <w:tc>
                <w:tcPr>
                  <w:tcW w:w="1140" w:type="dxa"/>
                  <w:shd w:val="clear" w:color="auto" w:fill="auto"/>
                  <w:vAlign w:val="center"/>
                </w:tcPr>
                <w:p w14:paraId="6DCF4FC1" w14:textId="77777777" w:rsidR="005C4BF5" w:rsidRPr="002921C0" w:rsidRDefault="005C4BF5" w:rsidP="00B22C31">
                  <w:pPr>
                    <w:jc w:val="center"/>
                    <w:rPr>
                      <w:sz w:val="20"/>
                      <w:szCs w:val="20"/>
                    </w:rPr>
                  </w:pPr>
                  <w:r w:rsidRPr="0087376D">
                    <w:rPr>
                      <w:sz w:val="20"/>
                      <w:szCs w:val="20"/>
                    </w:rPr>
                    <w:t>306</w:t>
                  </w:r>
                </w:p>
              </w:tc>
              <w:tc>
                <w:tcPr>
                  <w:tcW w:w="1670" w:type="dxa"/>
                  <w:shd w:val="clear" w:color="auto" w:fill="auto"/>
                  <w:vAlign w:val="center"/>
                </w:tcPr>
                <w:p w14:paraId="45339A38" w14:textId="77777777" w:rsidR="005C4BF5" w:rsidRPr="002921C0" w:rsidRDefault="005C4BF5" w:rsidP="00B22C31">
                  <w:pPr>
                    <w:jc w:val="center"/>
                    <w:rPr>
                      <w:sz w:val="20"/>
                      <w:szCs w:val="20"/>
                    </w:rPr>
                  </w:pPr>
                  <w:r w:rsidRPr="0087376D">
                    <w:rPr>
                      <w:sz w:val="20"/>
                      <w:szCs w:val="20"/>
                    </w:rPr>
                    <w:t>963047.76</w:t>
                  </w:r>
                </w:p>
              </w:tc>
              <w:tc>
                <w:tcPr>
                  <w:tcW w:w="1772" w:type="dxa"/>
                  <w:shd w:val="clear" w:color="auto" w:fill="auto"/>
                  <w:vAlign w:val="center"/>
                </w:tcPr>
                <w:p w14:paraId="67B040F7" w14:textId="77777777" w:rsidR="005C4BF5" w:rsidRPr="002921C0" w:rsidRDefault="005C4BF5" w:rsidP="00B22C31">
                  <w:pPr>
                    <w:jc w:val="center"/>
                    <w:rPr>
                      <w:sz w:val="20"/>
                      <w:szCs w:val="20"/>
                    </w:rPr>
                  </w:pPr>
                  <w:r w:rsidRPr="0087376D">
                    <w:rPr>
                      <w:sz w:val="20"/>
                      <w:szCs w:val="20"/>
                    </w:rPr>
                    <w:t>3529886.2</w:t>
                  </w:r>
                </w:p>
              </w:tc>
            </w:tr>
            <w:tr w:rsidR="005C4BF5" w:rsidRPr="002921C0" w14:paraId="358E0973" w14:textId="77777777" w:rsidTr="00B22C31">
              <w:trPr>
                <w:trHeight w:val="38"/>
                <w:jc w:val="center"/>
              </w:trPr>
              <w:tc>
                <w:tcPr>
                  <w:tcW w:w="1140" w:type="dxa"/>
                  <w:shd w:val="clear" w:color="auto" w:fill="auto"/>
                  <w:vAlign w:val="center"/>
                </w:tcPr>
                <w:p w14:paraId="2E6ABC49" w14:textId="77777777" w:rsidR="005C4BF5" w:rsidRPr="002921C0" w:rsidRDefault="005C4BF5" w:rsidP="00B22C31">
                  <w:pPr>
                    <w:jc w:val="center"/>
                    <w:rPr>
                      <w:sz w:val="20"/>
                      <w:szCs w:val="20"/>
                    </w:rPr>
                  </w:pPr>
                  <w:r w:rsidRPr="0087376D">
                    <w:rPr>
                      <w:sz w:val="20"/>
                      <w:szCs w:val="20"/>
                    </w:rPr>
                    <w:t>307</w:t>
                  </w:r>
                </w:p>
              </w:tc>
              <w:tc>
                <w:tcPr>
                  <w:tcW w:w="1670" w:type="dxa"/>
                  <w:shd w:val="clear" w:color="auto" w:fill="auto"/>
                  <w:vAlign w:val="center"/>
                </w:tcPr>
                <w:p w14:paraId="4FC61203" w14:textId="77777777" w:rsidR="005C4BF5" w:rsidRPr="002921C0" w:rsidRDefault="005C4BF5" w:rsidP="00B22C31">
                  <w:pPr>
                    <w:jc w:val="center"/>
                    <w:rPr>
                      <w:sz w:val="20"/>
                      <w:szCs w:val="20"/>
                    </w:rPr>
                  </w:pPr>
                  <w:r w:rsidRPr="0087376D">
                    <w:rPr>
                      <w:sz w:val="20"/>
                      <w:szCs w:val="20"/>
                    </w:rPr>
                    <w:t>963054.61</w:t>
                  </w:r>
                </w:p>
              </w:tc>
              <w:tc>
                <w:tcPr>
                  <w:tcW w:w="1772" w:type="dxa"/>
                  <w:shd w:val="clear" w:color="auto" w:fill="auto"/>
                  <w:vAlign w:val="center"/>
                </w:tcPr>
                <w:p w14:paraId="7CADE097" w14:textId="77777777" w:rsidR="005C4BF5" w:rsidRPr="002921C0" w:rsidRDefault="005C4BF5" w:rsidP="00B22C31">
                  <w:pPr>
                    <w:jc w:val="center"/>
                    <w:rPr>
                      <w:sz w:val="20"/>
                      <w:szCs w:val="20"/>
                    </w:rPr>
                  </w:pPr>
                  <w:r w:rsidRPr="0087376D">
                    <w:rPr>
                      <w:sz w:val="20"/>
                      <w:szCs w:val="20"/>
                    </w:rPr>
                    <w:t>3529888.79</w:t>
                  </w:r>
                </w:p>
              </w:tc>
            </w:tr>
            <w:tr w:rsidR="005C4BF5" w:rsidRPr="002921C0" w14:paraId="76BABE79" w14:textId="77777777" w:rsidTr="00B22C31">
              <w:trPr>
                <w:trHeight w:val="38"/>
                <w:jc w:val="center"/>
              </w:trPr>
              <w:tc>
                <w:tcPr>
                  <w:tcW w:w="1140" w:type="dxa"/>
                  <w:shd w:val="clear" w:color="auto" w:fill="auto"/>
                  <w:vAlign w:val="center"/>
                </w:tcPr>
                <w:p w14:paraId="250D5FB7" w14:textId="77777777" w:rsidR="005C4BF5" w:rsidRPr="002921C0" w:rsidRDefault="005C4BF5" w:rsidP="00B22C31">
                  <w:pPr>
                    <w:jc w:val="center"/>
                    <w:rPr>
                      <w:sz w:val="20"/>
                      <w:szCs w:val="20"/>
                    </w:rPr>
                  </w:pPr>
                  <w:r w:rsidRPr="0087376D">
                    <w:rPr>
                      <w:sz w:val="20"/>
                      <w:szCs w:val="20"/>
                    </w:rPr>
                    <w:t>308</w:t>
                  </w:r>
                </w:p>
              </w:tc>
              <w:tc>
                <w:tcPr>
                  <w:tcW w:w="1670" w:type="dxa"/>
                  <w:shd w:val="clear" w:color="auto" w:fill="auto"/>
                  <w:vAlign w:val="center"/>
                </w:tcPr>
                <w:p w14:paraId="0D1DA848" w14:textId="77777777" w:rsidR="005C4BF5" w:rsidRPr="002921C0" w:rsidRDefault="005C4BF5" w:rsidP="00B22C31">
                  <w:pPr>
                    <w:jc w:val="center"/>
                    <w:rPr>
                      <w:sz w:val="20"/>
                      <w:szCs w:val="20"/>
                    </w:rPr>
                  </w:pPr>
                  <w:r w:rsidRPr="0087376D">
                    <w:rPr>
                      <w:sz w:val="20"/>
                      <w:szCs w:val="20"/>
                    </w:rPr>
                    <w:t>963060.21</w:t>
                  </w:r>
                </w:p>
              </w:tc>
              <w:tc>
                <w:tcPr>
                  <w:tcW w:w="1772" w:type="dxa"/>
                  <w:shd w:val="clear" w:color="auto" w:fill="auto"/>
                  <w:vAlign w:val="center"/>
                </w:tcPr>
                <w:p w14:paraId="45CD797E" w14:textId="77777777" w:rsidR="005C4BF5" w:rsidRPr="002921C0" w:rsidRDefault="005C4BF5" w:rsidP="00B22C31">
                  <w:pPr>
                    <w:jc w:val="center"/>
                    <w:rPr>
                      <w:sz w:val="20"/>
                      <w:szCs w:val="20"/>
                    </w:rPr>
                  </w:pPr>
                  <w:r w:rsidRPr="0087376D">
                    <w:rPr>
                      <w:sz w:val="20"/>
                      <w:szCs w:val="20"/>
                    </w:rPr>
                    <w:t>3529891.36</w:t>
                  </w:r>
                </w:p>
              </w:tc>
            </w:tr>
            <w:tr w:rsidR="005C4BF5" w:rsidRPr="002921C0" w14:paraId="7E7296E5" w14:textId="77777777" w:rsidTr="00B22C31">
              <w:trPr>
                <w:trHeight w:val="38"/>
                <w:jc w:val="center"/>
              </w:trPr>
              <w:tc>
                <w:tcPr>
                  <w:tcW w:w="1140" w:type="dxa"/>
                  <w:shd w:val="clear" w:color="auto" w:fill="auto"/>
                  <w:vAlign w:val="center"/>
                </w:tcPr>
                <w:p w14:paraId="752A10C7" w14:textId="77777777" w:rsidR="005C4BF5" w:rsidRPr="002921C0" w:rsidRDefault="005C4BF5" w:rsidP="00B22C31">
                  <w:pPr>
                    <w:jc w:val="center"/>
                    <w:rPr>
                      <w:sz w:val="20"/>
                      <w:szCs w:val="20"/>
                    </w:rPr>
                  </w:pPr>
                  <w:r w:rsidRPr="0087376D">
                    <w:rPr>
                      <w:sz w:val="20"/>
                      <w:szCs w:val="20"/>
                    </w:rPr>
                    <w:t>309</w:t>
                  </w:r>
                </w:p>
              </w:tc>
              <w:tc>
                <w:tcPr>
                  <w:tcW w:w="1670" w:type="dxa"/>
                  <w:shd w:val="clear" w:color="auto" w:fill="auto"/>
                  <w:vAlign w:val="center"/>
                </w:tcPr>
                <w:p w14:paraId="69D2A6FD" w14:textId="77777777" w:rsidR="005C4BF5" w:rsidRPr="002921C0" w:rsidRDefault="005C4BF5" w:rsidP="00B22C31">
                  <w:pPr>
                    <w:jc w:val="center"/>
                    <w:rPr>
                      <w:sz w:val="20"/>
                      <w:szCs w:val="20"/>
                    </w:rPr>
                  </w:pPr>
                  <w:r w:rsidRPr="0087376D">
                    <w:rPr>
                      <w:sz w:val="20"/>
                      <w:szCs w:val="20"/>
                    </w:rPr>
                    <w:t>963067.14</w:t>
                  </w:r>
                </w:p>
              </w:tc>
              <w:tc>
                <w:tcPr>
                  <w:tcW w:w="1772" w:type="dxa"/>
                  <w:shd w:val="clear" w:color="auto" w:fill="auto"/>
                  <w:vAlign w:val="center"/>
                </w:tcPr>
                <w:p w14:paraId="515D2C20" w14:textId="77777777" w:rsidR="005C4BF5" w:rsidRPr="002921C0" w:rsidRDefault="005C4BF5" w:rsidP="00B22C31">
                  <w:pPr>
                    <w:jc w:val="center"/>
                    <w:rPr>
                      <w:sz w:val="20"/>
                      <w:szCs w:val="20"/>
                    </w:rPr>
                  </w:pPr>
                  <w:r w:rsidRPr="0087376D">
                    <w:rPr>
                      <w:sz w:val="20"/>
                      <w:szCs w:val="20"/>
                    </w:rPr>
                    <w:t>3529894</w:t>
                  </w:r>
                </w:p>
              </w:tc>
            </w:tr>
            <w:tr w:rsidR="005C4BF5" w:rsidRPr="002921C0" w14:paraId="54F0CCB6" w14:textId="77777777" w:rsidTr="00B22C31">
              <w:trPr>
                <w:trHeight w:val="38"/>
                <w:jc w:val="center"/>
              </w:trPr>
              <w:tc>
                <w:tcPr>
                  <w:tcW w:w="1140" w:type="dxa"/>
                  <w:shd w:val="clear" w:color="auto" w:fill="auto"/>
                  <w:vAlign w:val="center"/>
                </w:tcPr>
                <w:p w14:paraId="0D13D624" w14:textId="77777777" w:rsidR="005C4BF5" w:rsidRPr="002921C0" w:rsidRDefault="005C4BF5" w:rsidP="00B22C31">
                  <w:pPr>
                    <w:jc w:val="center"/>
                    <w:rPr>
                      <w:sz w:val="20"/>
                      <w:szCs w:val="20"/>
                    </w:rPr>
                  </w:pPr>
                  <w:r w:rsidRPr="0087376D">
                    <w:rPr>
                      <w:sz w:val="20"/>
                      <w:szCs w:val="20"/>
                    </w:rPr>
                    <w:t>310</w:t>
                  </w:r>
                </w:p>
              </w:tc>
              <w:tc>
                <w:tcPr>
                  <w:tcW w:w="1670" w:type="dxa"/>
                  <w:shd w:val="clear" w:color="auto" w:fill="auto"/>
                  <w:vAlign w:val="center"/>
                </w:tcPr>
                <w:p w14:paraId="4D0ADBCC" w14:textId="77777777" w:rsidR="005C4BF5" w:rsidRPr="002921C0" w:rsidRDefault="005C4BF5" w:rsidP="00B22C31">
                  <w:pPr>
                    <w:jc w:val="center"/>
                    <w:rPr>
                      <w:sz w:val="20"/>
                      <w:szCs w:val="20"/>
                    </w:rPr>
                  </w:pPr>
                  <w:r w:rsidRPr="0087376D">
                    <w:rPr>
                      <w:sz w:val="20"/>
                      <w:szCs w:val="20"/>
                    </w:rPr>
                    <w:t>963073.02</w:t>
                  </w:r>
                </w:p>
              </w:tc>
              <w:tc>
                <w:tcPr>
                  <w:tcW w:w="1772" w:type="dxa"/>
                  <w:shd w:val="clear" w:color="auto" w:fill="auto"/>
                  <w:vAlign w:val="center"/>
                </w:tcPr>
                <w:p w14:paraId="349F0E35" w14:textId="77777777" w:rsidR="005C4BF5" w:rsidRPr="002921C0" w:rsidRDefault="005C4BF5" w:rsidP="00B22C31">
                  <w:pPr>
                    <w:jc w:val="center"/>
                    <w:rPr>
                      <w:sz w:val="20"/>
                      <w:szCs w:val="20"/>
                    </w:rPr>
                  </w:pPr>
                  <w:r w:rsidRPr="0087376D">
                    <w:rPr>
                      <w:sz w:val="20"/>
                      <w:szCs w:val="20"/>
                    </w:rPr>
                    <w:t>3529895.94</w:t>
                  </w:r>
                </w:p>
              </w:tc>
            </w:tr>
            <w:tr w:rsidR="005C4BF5" w:rsidRPr="002921C0" w14:paraId="47A7E6ED" w14:textId="77777777" w:rsidTr="00B22C31">
              <w:trPr>
                <w:trHeight w:val="38"/>
                <w:jc w:val="center"/>
              </w:trPr>
              <w:tc>
                <w:tcPr>
                  <w:tcW w:w="1140" w:type="dxa"/>
                  <w:shd w:val="clear" w:color="auto" w:fill="auto"/>
                  <w:vAlign w:val="center"/>
                </w:tcPr>
                <w:p w14:paraId="34EA4A91" w14:textId="77777777" w:rsidR="005C4BF5" w:rsidRPr="002921C0" w:rsidRDefault="005C4BF5" w:rsidP="00B22C31">
                  <w:pPr>
                    <w:jc w:val="center"/>
                    <w:rPr>
                      <w:sz w:val="20"/>
                      <w:szCs w:val="20"/>
                    </w:rPr>
                  </w:pPr>
                  <w:r w:rsidRPr="0087376D">
                    <w:rPr>
                      <w:sz w:val="20"/>
                      <w:szCs w:val="20"/>
                    </w:rPr>
                    <w:t>311</w:t>
                  </w:r>
                </w:p>
              </w:tc>
              <w:tc>
                <w:tcPr>
                  <w:tcW w:w="1670" w:type="dxa"/>
                  <w:shd w:val="clear" w:color="auto" w:fill="auto"/>
                  <w:vAlign w:val="center"/>
                </w:tcPr>
                <w:p w14:paraId="1B3B7E76" w14:textId="77777777" w:rsidR="005C4BF5" w:rsidRPr="002921C0" w:rsidRDefault="005C4BF5" w:rsidP="00B22C31">
                  <w:pPr>
                    <w:jc w:val="center"/>
                    <w:rPr>
                      <w:sz w:val="20"/>
                      <w:szCs w:val="20"/>
                    </w:rPr>
                  </w:pPr>
                  <w:r w:rsidRPr="0087376D">
                    <w:rPr>
                      <w:sz w:val="20"/>
                      <w:szCs w:val="20"/>
                    </w:rPr>
                    <w:t>963077.82</w:t>
                  </w:r>
                </w:p>
              </w:tc>
              <w:tc>
                <w:tcPr>
                  <w:tcW w:w="1772" w:type="dxa"/>
                  <w:shd w:val="clear" w:color="auto" w:fill="auto"/>
                  <w:vAlign w:val="center"/>
                </w:tcPr>
                <w:p w14:paraId="546F29EA" w14:textId="77777777" w:rsidR="005C4BF5" w:rsidRPr="002921C0" w:rsidRDefault="005C4BF5" w:rsidP="00B22C31">
                  <w:pPr>
                    <w:jc w:val="center"/>
                    <w:rPr>
                      <w:sz w:val="20"/>
                      <w:szCs w:val="20"/>
                    </w:rPr>
                  </w:pPr>
                  <w:r w:rsidRPr="0087376D">
                    <w:rPr>
                      <w:sz w:val="20"/>
                      <w:szCs w:val="20"/>
                    </w:rPr>
                    <w:t>3529897.78</w:t>
                  </w:r>
                </w:p>
              </w:tc>
            </w:tr>
            <w:tr w:rsidR="005C4BF5" w:rsidRPr="002921C0" w14:paraId="5E186B82" w14:textId="77777777" w:rsidTr="00B22C31">
              <w:trPr>
                <w:trHeight w:val="38"/>
                <w:jc w:val="center"/>
              </w:trPr>
              <w:tc>
                <w:tcPr>
                  <w:tcW w:w="1140" w:type="dxa"/>
                  <w:shd w:val="clear" w:color="auto" w:fill="auto"/>
                  <w:vAlign w:val="center"/>
                </w:tcPr>
                <w:p w14:paraId="0F52E1AD" w14:textId="77777777" w:rsidR="005C4BF5" w:rsidRPr="002921C0" w:rsidRDefault="005C4BF5" w:rsidP="00B22C31">
                  <w:pPr>
                    <w:jc w:val="center"/>
                    <w:rPr>
                      <w:sz w:val="20"/>
                      <w:szCs w:val="20"/>
                    </w:rPr>
                  </w:pPr>
                  <w:r w:rsidRPr="0087376D">
                    <w:rPr>
                      <w:sz w:val="20"/>
                      <w:szCs w:val="20"/>
                    </w:rPr>
                    <w:t>312</w:t>
                  </w:r>
                </w:p>
              </w:tc>
              <w:tc>
                <w:tcPr>
                  <w:tcW w:w="1670" w:type="dxa"/>
                  <w:shd w:val="clear" w:color="auto" w:fill="auto"/>
                  <w:vAlign w:val="center"/>
                </w:tcPr>
                <w:p w14:paraId="79A85993" w14:textId="77777777" w:rsidR="005C4BF5" w:rsidRPr="002921C0" w:rsidRDefault="005C4BF5" w:rsidP="00B22C31">
                  <w:pPr>
                    <w:jc w:val="center"/>
                    <w:rPr>
                      <w:sz w:val="20"/>
                      <w:szCs w:val="20"/>
                    </w:rPr>
                  </w:pPr>
                  <w:r w:rsidRPr="0087376D">
                    <w:rPr>
                      <w:sz w:val="20"/>
                      <w:szCs w:val="20"/>
                    </w:rPr>
                    <w:t>963083.56</w:t>
                  </w:r>
                </w:p>
              </w:tc>
              <w:tc>
                <w:tcPr>
                  <w:tcW w:w="1772" w:type="dxa"/>
                  <w:shd w:val="clear" w:color="auto" w:fill="auto"/>
                  <w:vAlign w:val="center"/>
                </w:tcPr>
                <w:p w14:paraId="4A81514A" w14:textId="77777777" w:rsidR="005C4BF5" w:rsidRPr="002921C0" w:rsidRDefault="005C4BF5" w:rsidP="00B22C31">
                  <w:pPr>
                    <w:jc w:val="center"/>
                    <w:rPr>
                      <w:sz w:val="20"/>
                      <w:szCs w:val="20"/>
                    </w:rPr>
                  </w:pPr>
                  <w:r w:rsidRPr="0087376D">
                    <w:rPr>
                      <w:sz w:val="20"/>
                      <w:szCs w:val="20"/>
                    </w:rPr>
                    <w:t>3529900.38</w:t>
                  </w:r>
                </w:p>
              </w:tc>
            </w:tr>
            <w:tr w:rsidR="005C4BF5" w:rsidRPr="002921C0" w14:paraId="6F290DA0" w14:textId="77777777" w:rsidTr="00B22C31">
              <w:trPr>
                <w:trHeight w:val="38"/>
                <w:jc w:val="center"/>
              </w:trPr>
              <w:tc>
                <w:tcPr>
                  <w:tcW w:w="1140" w:type="dxa"/>
                  <w:shd w:val="clear" w:color="auto" w:fill="auto"/>
                  <w:vAlign w:val="center"/>
                </w:tcPr>
                <w:p w14:paraId="69E13C15" w14:textId="77777777" w:rsidR="005C4BF5" w:rsidRPr="002921C0" w:rsidRDefault="005C4BF5" w:rsidP="00B22C31">
                  <w:pPr>
                    <w:jc w:val="center"/>
                    <w:rPr>
                      <w:sz w:val="20"/>
                      <w:szCs w:val="20"/>
                    </w:rPr>
                  </w:pPr>
                  <w:r w:rsidRPr="0087376D">
                    <w:rPr>
                      <w:sz w:val="20"/>
                      <w:szCs w:val="20"/>
                    </w:rPr>
                    <w:t>313</w:t>
                  </w:r>
                </w:p>
              </w:tc>
              <w:tc>
                <w:tcPr>
                  <w:tcW w:w="1670" w:type="dxa"/>
                  <w:shd w:val="clear" w:color="auto" w:fill="auto"/>
                  <w:vAlign w:val="center"/>
                </w:tcPr>
                <w:p w14:paraId="00CAD404" w14:textId="77777777" w:rsidR="005C4BF5" w:rsidRPr="002921C0" w:rsidRDefault="005C4BF5" w:rsidP="00B22C31">
                  <w:pPr>
                    <w:jc w:val="center"/>
                    <w:rPr>
                      <w:sz w:val="20"/>
                      <w:szCs w:val="20"/>
                    </w:rPr>
                  </w:pPr>
                  <w:r w:rsidRPr="0087376D">
                    <w:rPr>
                      <w:sz w:val="20"/>
                      <w:szCs w:val="20"/>
                    </w:rPr>
                    <w:t>963089.38</w:t>
                  </w:r>
                </w:p>
              </w:tc>
              <w:tc>
                <w:tcPr>
                  <w:tcW w:w="1772" w:type="dxa"/>
                  <w:shd w:val="clear" w:color="auto" w:fill="auto"/>
                  <w:vAlign w:val="center"/>
                </w:tcPr>
                <w:p w14:paraId="00343D87" w14:textId="77777777" w:rsidR="005C4BF5" w:rsidRPr="002921C0" w:rsidRDefault="005C4BF5" w:rsidP="00B22C31">
                  <w:pPr>
                    <w:jc w:val="center"/>
                    <w:rPr>
                      <w:sz w:val="20"/>
                      <w:szCs w:val="20"/>
                    </w:rPr>
                  </w:pPr>
                  <w:r w:rsidRPr="0087376D">
                    <w:rPr>
                      <w:sz w:val="20"/>
                      <w:szCs w:val="20"/>
                    </w:rPr>
                    <w:t>3529902.6</w:t>
                  </w:r>
                </w:p>
              </w:tc>
            </w:tr>
            <w:tr w:rsidR="005C4BF5" w:rsidRPr="002921C0" w14:paraId="293669F2" w14:textId="77777777" w:rsidTr="00B22C31">
              <w:trPr>
                <w:trHeight w:val="38"/>
                <w:jc w:val="center"/>
              </w:trPr>
              <w:tc>
                <w:tcPr>
                  <w:tcW w:w="1140" w:type="dxa"/>
                  <w:shd w:val="clear" w:color="auto" w:fill="auto"/>
                  <w:vAlign w:val="center"/>
                </w:tcPr>
                <w:p w14:paraId="14FCB790" w14:textId="77777777" w:rsidR="005C4BF5" w:rsidRPr="002921C0" w:rsidRDefault="005C4BF5" w:rsidP="00B22C31">
                  <w:pPr>
                    <w:jc w:val="center"/>
                    <w:rPr>
                      <w:sz w:val="20"/>
                      <w:szCs w:val="20"/>
                    </w:rPr>
                  </w:pPr>
                  <w:r w:rsidRPr="0087376D">
                    <w:rPr>
                      <w:sz w:val="20"/>
                      <w:szCs w:val="20"/>
                    </w:rPr>
                    <w:t>314</w:t>
                  </w:r>
                </w:p>
              </w:tc>
              <w:tc>
                <w:tcPr>
                  <w:tcW w:w="1670" w:type="dxa"/>
                  <w:shd w:val="clear" w:color="auto" w:fill="auto"/>
                  <w:vAlign w:val="center"/>
                </w:tcPr>
                <w:p w14:paraId="3E1AC3D6" w14:textId="77777777" w:rsidR="005C4BF5" w:rsidRPr="002921C0" w:rsidRDefault="005C4BF5" w:rsidP="00B22C31">
                  <w:pPr>
                    <w:jc w:val="center"/>
                    <w:rPr>
                      <w:sz w:val="20"/>
                      <w:szCs w:val="20"/>
                    </w:rPr>
                  </w:pPr>
                  <w:r w:rsidRPr="0087376D">
                    <w:rPr>
                      <w:sz w:val="20"/>
                      <w:szCs w:val="20"/>
                    </w:rPr>
                    <w:t>963094.16</w:t>
                  </w:r>
                </w:p>
              </w:tc>
              <w:tc>
                <w:tcPr>
                  <w:tcW w:w="1772" w:type="dxa"/>
                  <w:shd w:val="clear" w:color="auto" w:fill="auto"/>
                  <w:vAlign w:val="center"/>
                </w:tcPr>
                <w:p w14:paraId="23D7CF3F" w14:textId="77777777" w:rsidR="005C4BF5" w:rsidRPr="002921C0" w:rsidRDefault="005C4BF5" w:rsidP="00B22C31">
                  <w:pPr>
                    <w:jc w:val="center"/>
                    <w:rPr>
                      <w:sz w:val="20"/>
                      <w:szCs w:val="20"/>
                    </w:rPr>
                  </w:pPr>
                  <w:r w:rsidRPr="0087376D">
                    <w:rPr>
                      <w:sz w:val="20"/>
                      <w:szCs w:val="20"/>
                    </w:rPr>
                    <w:t>3529904.52</w:t>
                  </w:r>
                </w:p>
              </w:tc>
            </w:tr>
            <w:tr w:rsidR="005C4BF5" w:rsidRPr="002921C0" w14:paraId="60C8B022" w14:textId="77777777" w:rsidTr="00B22C31">
              <w:trPr>
                <w:trHeight w:val="38"/>
                <w:jc w:val="center"/>
              </w:trPr>
              <w:tc>
                <w:tcPr>
                  <w:tcW w:w="1140" w:type="dxa"/>
                  <w:shd w:val="clear" w:color="auto" w:fill="auto"/>
                  <w:vAlign w:val="center"/>
                </w:tcPr>
                <w:p w14:paraId="278B3C63" w14:textId="77777777" w:rsidR="005C4BF5" w:rsidRPr="002921C0" w:rsidRDefault="005C4BF5" w:rsidP="00B22C31">
                  <w:pPr>
                    <w:jc w:val="center"/>
                    <w:rPr>
                      <w:sz w:val="20"/>
                      <w:szCs w:val="20"/>
                    </w:rPr>
                  </w:pPr>
                  <w:r w:rsidRPr="0087376D">
                    <w:rPr>
                      <w:sz w:val="20"/>
                      <w:szCs w:val="20"/>
                    </w:rPr>
                    <w:t>315</w:t>
                  </w:r>
                </w:p>
              </w:tc>
              <w:tc>
                <w:tcPr>
                  <w:tcW w:w="1670" w:type="dxa"/>
                  <w:shd w:val="clear" w:color="auto" w:fill="auto"/>
                  <w:vAlign w:val="center"/>
                </w:tcPr>
                <w:p w14:paraId="239862C8" w14:textId="77777777" w:rsidR="005C4BF5" w:rsidRPr="002921C0" w:rsidRDefault="005C4BF5" w:rsidP="00B22C31">
                  <w:pPr>
                    <w:jc w:val="center"/>
                    <w:rPr>
                      <w:sz w:val="20"/>
                      <w:szCs w:val="20"/>
                    </w:rPr>
                  </w:pPr>
                  <w:r w:rsidRPr="0087376D">
                    <w:rPr>
                      <w:sz w:val="20"/>
                      <w:szCs w:val="20"/>
                    </w:rPr>
                    <w:t>963098.91</w:t>
                  </w:r>
                </w:p>
              </w:tc>
              <w:tc>
                <w:tcPr>
                  <w:tcW w:w="1772" w:type="dxa"/>
                  <w:shd w:val="clear" w:color="auto" w:fill="auto"/>
                  <w:vAlign w:val="center"/>
                </w:tcPr>
                <w:p w14:paraId="28124AB4" w14:textId="77777777" w:rsidR="005C4BF5" w:rsidRPr="002921C0" w:rsidRDefault="005C4BF5" w:rsidP="00B22C31">
                  <w:pPr>
                    <w:jc w:val="center"/>
                    <w:rPr>
                      <w:sz w:val="20"/>
                      <w:szCs w:val="20"/>
                    </w:rPr>
                  </w:pPr>
                  <w:r w:rsidRPr="0087376D">
                    <w:rPr>
                      <w:sz w:val="20"/>
                      <w:szCs w:val="20"/>
                    </w:rPr>
                    <w:t>3529906.58</w:t>
                  </w:r>
                </w:p>
              </w:tc>
            </w:tr>
            <w:tr w:rsidR="005C4BF5" w:rsidRPr="002921C0" w14:paraId="6F41CBC6" w14:textId="77777777" w:rsidTr="00B22C31">
              <w:trPr>
                <w:trHeight w:val="38"/>
                <w:jc w:val="center"/>
              </w:trPr>
              <w:tc>
                <w:tcPr>
                  <w:tcW w:w="1140" w:type="dxa"/>
                  <w:shd w:val="clear" w:color="auto" w:fill="auto"/>
                  <w:vAlign w:val="center"/>
                </w:tcPr>
                <w:p w14:paraId="0E19F2E7" w14:textId="77777777" w:rsidR="005C4BF5" w:rsidRPr="002921C0" w:rsidRDefault="005C4BF5" w:rsidP="00B22C31">
                  <w:pPr>
                    <w:jc w:val="center"/>
                    <w:rPr>
                      <w:sz w:val="20"/>
                      <w:szCs w:val="20"/>
                    </w:rPr>
                  </w:pPr>
                  <w:r w:rsidRPr="0087376D">
                    <w:rPr>
                      <w:sz w:val="20"/>
                      <w:szCs w:val="20"/>
                    </w:rPr>
                    <w:t>316</w:t>
                  </w:r>
                </w:p>
              </w:tc>
              <w:tc>
                <w:tcPr>
                  <w:tcW w:w="1670" w:type="dxa"/>
                  <w:shd w:val="clear" w:color="auto" w:fill="auto"/>
                  <w:vAlign w:val="center"/>
                </w:tcPr>
                <w:p w14:paraId="148846A3" w14:textId="77777777" w:rsidR="005C4BF5" w:rsidRPr="002921C0" w:rsidRDefault="005C4BF5" w:rsidP="00B22C31">
                  <w:pPr>
                    <w:jc w:val="center"/>
                    <w:rPr>
                      <w:sz w:val="20"/>
                      <w:szCs w:val="20"/>
                    </w:rPr>
                  </w:pPr>
                  <w:r w:rsidRPr="0087376D">
                    <w:rPr>
                      <w:sz w:val="20"/>
                      <w:szCs w:val="20"/>
                    </w:rPr>
                    <w:t>963103.65</w:t>
                  </w:r>
                </w:p>
              </w:tc>
              <w:tc>
                <w:tcPr>
                  <w:tcW w:w="1772" w:type="dxa"/>
                  <w:shd w:val="clear" w:color="auto" w:fill="auto"/>
                  <w:vAlign w:val="center"/>
                </w:tcPr>
                <w:p w14:paraId="4B0A8FF7" w14:textId="77777777" w:rsidR="005C4BF5" w:rsidRPr="002921C0" w:rsidRDefault="005C4BF5" w:rsidP="00B22C31">
                  <w:pPr>
                    <w:jc w:val="center"/>
                    <w:rPr>
                      <w:sz w:val="20"/>
                      <w:szCs w:val="20"/>
                    </w:rPr>
                  </w:pPr>
                  <w:r w:rsidRPr="0087376D">
                    <w:rPr>
                      <w:sz w:val="20"/>
                      <w:szCs w:val="20"/>
                    </w:rPr>
                    <w:t>3529908.78</w:t>
                  </w:r>
                </w:p>
              </w:tc>
            </w:tr>
            <w:tr w:rsidR="005C4BF5" w:rsidRPr="002921C0" w14:paraId="2F91500F" w14:textId="77777777" w:rsidTr="00B22C31">
              <w:trPr>
                <w:trHeight w:val="38"/>
                <w:jc w:val="center"/>
              </w:trPr>
              <w:tc>
                <w:tcPr>
                  <w:tcW w:w="1140" w:type="dxa"/>
                  <w:shd w:val="clear" w:color="auto" w:fill="auto"/>
                  <w:vAlign w:val="center"/>
                </w:tcPr>
                <w:p w14:paraId="4A334AFD" w14:textId="77777777" w:rsidR="005C4BF5" w:rsidRPr="002921C0" w:rsidRDefault="005C4BF5" w:rsidP="00B22C31">
                  <w:pPr>
                    <w:jc w:val="center"/>
                    <w:rPr>
                      <w:sz w:val="20"/>
                      <w:szCs w:val="20"/>
                    </w:rPr>
                  </w:pPr>
                  <w:r w:rsidRPr="0087376D">
                    <w:rPr>
                      <w:sz w:val="20"/>
                      <w:szCs w:val="20"/>
                    </w:rPr>
                    <w:t>317</w:t>
                  </w:r>
                </w:p>
              </w:tc>
              <w:tc>
                <w:tcPr>
                  <w:tcW w:w="1670" w:type="dxa"/>
                  <w:shd w:val="clear" w:color="auto" w:fill="auto"/>
                  <w:vAlign w:val="center"/>
                </w:tcPr>
                <w:p w14:paraId="2CD0A0A8" w14:textId="77777777" w:rsidR="005C4BF5" w:rsidRPr="002921C0" w:rsidRDefault="005C4BF5" w:rsidP="00B22C31">
                  <w:pPr>
                    <w:jc w:val="center"/>
                    <w:rPr>
                      <w:sz w:val="20"/>
                      <w:szCs w:val="20"/>
                    </w:rPr>
                  </w:pPr>
                  <w:r w:rsidRPr="0087376D">
                    <w:rPr>
                      <w:sz w:val="20"/>
                      <w:szCs w:val="20"/>
                    </w:rPr>
                    <w:t>963109.44</w:t>
                  </w:r>
                </w:p>
              </w:tc>
              <w:tc>
                <w:tcPr>
                  <w:tcW w:w="1772" w:type="dxa"/>
                  <w:shd w:val="clear" w:color="auto" w:fill="auto"/>
                  <w:vAlign w:val="center"/>
                </w:tcPr>
                <w:p w14:paraId="5AB01137" w14:textId="77777777" w:rsidR="005C4BF5" w:rsidRPr="002921C0" w:rsidRDefault="005C4BF5" w:rsidP="00B22C31">
                  <w:pPr>
                    <w:jc w:val="center"/>
                    <w:rPr>
                      <w:sz w:val="20"/>
                      <w:szCs w:val="20"/>
                    </w:rPr>
                  </w:pPr>
                  <w:r w:rsidRPr="0087376D">
                    <w:rPr>
                      <w:sz w:val="20"/>
                      <w:szCs w:val="20"/>
                    </w:rPr>
                    <w:t>3529911.18</w:t>
                  </w:r>
                </w:p>
              </w:tc>
            </w:tr>
            <w:tr w:rsidR="005C4BF5" w:rsidRPr="002921C0" w14:paraId="7E1F0D6F" w14:textId="77777777" w:rsidTr="00B22C31">
              <w:trPr>
                <w:trHeight w:val="38"/>
                <w:jc w:val="center"/>
              </w:trPr>
              <w:tc>
                <w:tcPr>
                  <w:tcW w:w="1140" w:type="dxa"/>
                  <w:shd w:val="clear" w:color="auto" w:fill="auto"/>
                  <w:vAlign w:val="center"/>
                </w:tcPr>
                <w:p w14:paraId="74B92A8F" w14:textId="77777777" w:rsidR="005C4BF5" w:rsidRPr="002921C0" w:rsidRDefault="005C4BF5" w:rsidP="00B22C31">
                  <w:pPr>
                    <w:jc w:val="center"/>
                    <w:rPr>
                      <w:sz w:val="20"/>
                      <w:szCs w:val="20"/>
                    </w:rPr>
                  </w:pPr>
                  <w:r w:rsidRPr="0087376D">
                    <w:rPr>
                      <w:sz w:val="20"/>
                      <w:szCs w:val="20"/>
                    </w:rPr>
                    <w:t>318</w:t>
                  </w:r>
                </w:p>
              </w:tc>
              <w:tc>
                <w:tcPr>
                  <w:tcW w:w="1670" w:type="dxa"/>
                  <w:shd w:val="clear" w:color="auto" w:fill="auto"/>
                  <w:vAlign w:val="center"/>
                </w:tcPr>
                <w:p w14:paraId="7EA2AB5A" w14:textId="77777777" w:rsidR="005C4BF5" w:rsidRPr="002921C0" w:rsidRDefault="005C4BF5" w:rsidP="00B22C31">
                  <w:pPr>
                    <w:jc w:val="center"/>
                    <w:rPr>
                      <w:sz w:val="20"/>
                      <w:szCs w:val="20"/>
                    </w:rPr>
                  </w:pPr>
                  <w:r w:rsidRPr="0087376D">
                    <w:rPr>
                      <w:sz w:val="20"/>
                      <w:szCs w:val="20"/>
                    </w:rPr>
                    <w:t>963114.35</w:t>
                  </w:r>
                </w:p>
              </w:tc>
              <w:tc>
                <w:tcPr>
                  <w:tcW w:w="1772" w:type="dxa"/>
                  <w:shd w:val="clear" w:color="auto" w:fill="auto"/>
                  <w:vAlign w:val="center"/>
                </w:tcPr>
                <w:p w14:paraId="4194A231" w14:textId="77777777" w:rsidR="005C4BF5" w:rsidRPr="002921C0" w:rsidRDefault="005C4BF5" w:rsidP="00B22C31">
                  <w:pPr>
                    <w:jc w:val="center"/>
                    <w:rPr>
                      <w:sz w:val="20"/>
                      <w:szCs w:val="20"/>
                    </w:rPr>
                  </w:pPr>
                  <w:r w:rsidRPr="0087376D">
                    <w:rPr>
                      <w:sz w:val="20"/>
                      <w:szCs w:val="20"/>
                    </w:rPr>
                    <w:t>3529912.8</w:t>
                  </w:r>
                </w:p>
              </w:tc>
            </w:tr>
            <w:tr w:rsidR="005C4BF5" w:rsidRPr="002921C0" w14:paraId="377CD03B" w14:textId="77777777" w:rsidTr="00B22C31">
              <w:trPr>
                <w:trHeight w:val="38"/>
                <w:jc w:val="center"/>
              </w:trPr>
              <w:tc>
                <w:tcPr>
                  <w:tcW w:w="1140" w:type="dxa"/>
                  <w:shd w:val="clear" w:color="auto" w:fill="auto"/>
                  <w:vAlign w:val="center"/>
                </w:tcPr>
                <w:p w14:paraId="08536126" w14:textId="77777777" w:rsidR="005C4BF5" w:rsidRPr="002921C0" w:rsidRDefault="005C4BF5" w:rsidP="00B22C31">
                  <w:pPr>
                    <w:jc w:val="center"/>
                    <w:rPr>
                      <w:sz w:val="20"/>
                      <w:szCs w:val="20"/>
                    </w:rPr>
                  </w:pPr>
                  <w:r w:rsidRPr="0087376D">
                    <w:rPr>
                      <w:sz w:val="20"/>
                      <w:szCs w:val="20"/>
                    </w:rPr>
                    <w:t>319</w:t>
                  </w:r>
                </w:p>
              </w:tc>
              <w:tc>
                <w:tcPr>
                  <w:tcW w:w="1670" w:type="dxa"/>
                  <w:shd w:val="clear" w:color="auto" w:fill="auto"/>
                  <w:vAlign w:val="center"/>
                </w:tcPr>
                <w:p w14:paraId="01C2B22B" w14:textId="77777777" w:rsidR="005C4BF5" w:rsidRPr="002921C0" w:rsidRDefault="005C4BF5" w:rsidP="00B22C31">
                  <w:pPr>
                    <w:jc w:val="center"/>
                    <w:rPr>
                      <w:sz w:val="20"/>
                      <w:szCs w:val="20"/>
                    </w:rPr>
                  </w:pPr>
                  <w:r w:rsidRPr="0087376D">
                    <w:rPr>
                      <w:sz w:val="20"/>
                      <w:szCs w:val="20"/>
                    </w:rPr>
                    <w:t>963119.12</w:t>
                  </w:r>
                </w:p>
              </w:tc>
              <w:tc>
                <w:tcPr>
                  <w:tcW w:w="1772" w:type="dxa"/>
                  <w:shd w:val="clear" w:color="auto" w:fill="auto"/>
                  <w:vAlign w:val="center"/>
                </w:tcPr>
                <w:p w14:paraId="2539DA6A" w14:textId="77777777" w:rsidR="005C4BF5" w:rsidRPr="002921C0" w:rsidRDefault="005C4BF5" w:rsidP="00B22C31">
                  <w:pPr>
                    <w:jc w:val="center"/>
                    <w:rPr>
                      <w:sz w:val="20"/>
                      <w:szCs w:val="20"/>
                    </w:rPr>
                  </w:pPr>
                  <w:r w:rsidRPr="0087376D">
                    <w:rPr>
                      <w:sz w:val="20"/>
                      <w:szCs w:val="20"/>
                    </w:rPr>
                    <w:t>3529914.5</w:t>
                  </w:r>
                </w:p>
              </w:tc>
            </w:tr>
            <w:tr w:rsidR="005C4BF5" w:rsidRPr="002921C0" w14:paraId="0CCAB046" w14:textId="77777777" w:rsidTr="00B22C31">
              <w:trPr>
                <w:trHeight w:val="38"/>
                <w:jc w:val="center"/>
              </w:trPr>
              <w:tc>
                <w:tcPr>
                  <w:tcW w:w="1140" w:type="dxa"/>
                  <w:shd w:val="clear" w:color="auto" w:fill="auto"/>
                  <w:vAlign w:val="center"/>
                </w:tcPr>
                <w:p w14:paraId="4A4D28FF" w14:textId="77777777" w:rsidR="005C4BF5" w:rsidRPr="002921C0" w:rsidRDefault="005C4BF5" w:rsidP="00B22C31">
                  <w:pPr>
                    <w:jc w:val="center"/>
                    <w:rPr>
                      <w:sz w:val="20"/>
                      <w:szCs w:val="20"/>
                    </w:rPr>
                  </w:pPr>
                  <w:r w:rsidRPr="0087376D">
                    <w:rPr>
                      <w:sz w:val="20"/>
                      <w:szCs w:val="20"/>
                    </w:rPr>
                    <w:t>320</w:t>
                  </w:r>
                </w:p>
              </w:tc>
              <w:tc>
                <w:tcPr>
                  <w:tcW w:w="1670" w:type="dxa"/>
                  <w:shd w:val="clear" w:color="auto" w:fill="auto"/>
                  <w:vAlign w:val="center"/>
                </w:tcPr>
                <w:p w14:paraId="0D2A9602" w14:textId="77777777" w:rsidR="005C4BF5" w:rsidRPr="002921C0" w:rsidRDefault="005C4BF5" w:rsidP="00B22C31">
                  <w:pPr>
                    <w:jc w:val="center"/>
                    <w:rPr>
                      <w:sz w:val="20"/>
                      <w:szCs w:val="20"/>
                    </w:rPr>
                  </w:pPr>
                  <w:r w:rsidRPr="0087376D">
                    <w:rPr>
                      <w:sz w:val="20"/>
                      <w:szCs w:val="20"/>
                    </w:rPr>
                    <w:t>963123.92</w:t>
                  </w:r>
                </w:p>
              </w:tc>
              <w:tc>
                <w:tcPr>
                  <w:tcW w:w="1772" w:type="dxa"/>
                  <w:shd w:val="clear" w:color="auto" w:fill="auto"/>
                  <w:vAlign w:val="center"/>
                </w:tcPr>
                <w:p w14:paraId="35C97643" w14:textId="77777777" w:rsidR="005C4BF5" w:rsidRPr="002921C0" w:rsidRDefault="005C4BF5" w:rsidP="00B22C31">
                  <w:pPr>
                    <w:jc w:val="center"/>
                    <w:rPr>
                      <w:sz w:val="20"/>
                      <w:szCs w:val="20"/>
                    </w:rPr>
                  </w:pPr>
                  <w:r w:rsidRPr="0087376D">
                    <w:rPr>
                      <w:sz w:val="20"/>
                      <w:szCs w:val="20"/>
                    </w:rPr>
                    <w:t>3529916.44</w:t>
                  </w:r>
                </w:p>
              </w:tc>
            </w:tr>
            <w:tr w:rsidR="005C4BF5" w:rsidRPr="002921C0" w14:paraId="22944711" w14:textId="77777777" w:rsidTr="00B22C31">
              <w:trPr>
                <w:trHeight w:val="38"/>
                <w:jc w:val="center"/>
              </w:trPr>
              <w:tc>
                <w:tcPr>
                  <w:tcW w:w="1140" w:type="dxa"/>
                  <w:shd w:val="clear" w:color="auto" w:fill="auto"/>
                  <w:vAlign w:val="center"/>
                </w:tcPr>
                <w:p w14:paraId="56D92F4A" w14:textId="77777777" w:rsidR="005C4BF5" w:rsidRPr="002921C0" w:rsidRDefault="005C4BF5" w:rsidP="00B22C31">
                  <w:pPr>
                    <w:jc w:val="center"/>
                    <w:rPr>
                      <w:sz w:val="20"/>
                      <w:szCs w:val="20"/>
                    </w:rPr>
                  </w:pPr>
                  <w:r w:rsidRPr="0087376D">
                    <w:rPr>
                      <w:sz w:val="20"/>
                      <w:szCs w:val="20"/>
                    </w:rPr>
                    <w:t>321</w:t>
                  </w:r>
                </w:p>
              </w:tc>
              <w:tc>
                <w:tcPr>
                  <w:tcW w:w="1670" w:type="dxa"/>
                  <w:shd w:val="clear" w:color="auto" w:fill="auto"/>
                  <w:vAlign w:val="center"/>
                </w:tcPr>
                <w:p w14:paraId="64F81D1F" w14:textId="77777777" w:rsidR="005C4BF5" w:rsidRPr="002921C0" w:rsidRDefault="005C4BF5" w:rsidP="00B22C31">
                  <w:pPr>
                    <w:jc w:val="center"/>
                    <w:rPr>
                      <w:sz w:val="20"/>
                      <w:szCs w:val="20"/>
                    </w:rPr>
                  </w:pPr>
                  <w:r w:rsidRPr="0087376D">
                    <w:rPr>
                      <w:sz w:val="20"/>
                      <w:szCs w:val="20"/>
                    </w:rPr>
                    <w:t>963128.95</w:t>
                  </w:r>
                </w:p>
              </w:tc>
              <w:tc>
                <w:tcPr>
                  <w:tcW w:w="1772" w:type="dxa"/>
                  <w:shd w:val="clear" w:color="auto" w:fill="auto"/>
                  <w:vAlign w:val="center"/>
                </w:tcPr>
                <w:p w14:paraId="1D82160A" w14:textId="77777777" w:rsidR="005C4BF5" w:rsidRPr="002921C0" w:rsidRDefault="005C4BF5" w:rsidP="00B22C31">
                  <w:pPr>
                    <w:jc w:val="center"/>
                    <w:rPr>
                      <w:sz w:val="20"/>
                      <w:szCs w:val="20"/>
                    </w:rPr>
                  </w:pPr>
                  <w:r w:rsidRPr="0087376D">
                    <w:rPr>
                      <w:sz w:val="20"/>
                      <w:szCs w:val="20"/>
                    </w:rPr>
                    <w:t>3529919.32</w:t>
                  </w:r>
                </w:p>
              </w:tc>
            </w:tr>
            <w:tr w:rsidR="005C4BF5" w:rsidRPr="002921C0" w14:paraId="62A929AC" w14:textId="77777777" w:rsidTr="00B22C31">
              <w:trPr>
                <w:trHeight w:val="38"/>
                <w:jc w:val="center"/>
              </w:trPr>
              <w:tc>
                <w:tcPr>
                  <w:tcW w:w="1140" w:type="dxa"/>
                  <w:shd w:val="clear" w:color="auto" w:fill="auto"/>
                  <w:vAlign w:val="center"/>
                </w:tcPr>
                <w:p w14:paraId="2D770AF4" w14:textId="77777777" w:rsidR="005C4BF5" w:rsidRPr="002921C0" w:rsidRDefault="005C4BF5" w:rsidP="00B22C31">
                  <w:pPr>
                    <w:jc w:val="center"/>
                    <w:rPr>
                      <w:sz w:val="20"/>
                      <w:szCs w:val="20"/>
                    </w:rPr>
                  </w:pPr>
                  <w:r w:rsidRPr="0087376D">
                    <w:rPr>
                      <w:sz w:val="20"/>
                      <w:szCs w:val="20"/>
                    </w:rPr>
                    <w:t>322</w:t>
                  </w:r>
                </w:p>
              </w:tc>
              <w:tc>
                <w:tcPr>
                  <w:tcW w:w="1670" w:type="dxa"/>
                  <w:shd w:val="clear" w:color="auto" w:fill="auto"/>
                  <w:vAlign w:val="center"/>
                </w:tcPr>
                <w:p w14:paraId="4AEBF9D2" w14:textId="77777777" w:rsidR="005C4BF5" w:rsidRPr="002921C0" w:rsidRDefault="005C4BF5" w:rsidP="00B22C31">
                  <w:pPr>
                    <w:jc w:val="center"/>
                    <w:rPr>
                      <w:sz w:val="20"/>
                      <w:szCs w:val="20"/>
                    </w:rPr>
                  </w:pPr>
                  <w:r w:rsidRPr="0087376D">
                    <w:rPr>
                      <w:sz w:val="20"/>
                      <w:szCs w:val="20"/>
                    </w:rPr>
                    <w:t>963134.56</w:t>
                  </w:r>
                </w:p>
              </w:tc>
              <w:tc>
                <w:tcPr>
                  <w:tcW w:w="1772" w:type="dxa"/>
                  <w:shd w:val="clear" w:color="auto" w:fill="auto"/>
                  <w:vAlign w:val="center"/>
                </w:tcPr>
                <w:p w14:paraId="59DBDC8E" w14:textId="77777777" w:rsidR="005C4BF5" w:rsidRPr="002921C0" w:rsidRDefault="005C4BF5" w:rsidP="00B22C31">
                  <w:pPr>
                    <w:jc w:val="center"/>
                    <w:rPr>
                      <w:sz w:val="20"/>
                      <w:szCs w:val="20"/>
                    </w:rPr>
                  </w:pPr>
                  <w:r w:rsidRPr="0087376D">
                    <w:rPr>
                      <w:sz w:val="20"/>
                      <w:szCs w:val="20"/>
                    </w:rPr>
                    <w:t>3529921.78</w:t>
                  </w:r>
                </w:p>
              </w:tc>
            </w:tr>
            <w:tr w:rsidR="005C4BF5" w:rsidRPr="002921C0" w14:paraId="0FBC49CD" w14:textId="77777777" w:rsidTr="00B22C31">
              <w:trPr>
                <w:trHeight w:val="38"/>
                <w:jc w:val="center"/>
              </w:trPr>
              <w:tc>
                <w:tcPr>
                  <w:tcW w:w="1140" w:type="dxa"/>
                  <w:shd w:val="clear" w:color="auto" w:fill="auto"/>
                  <w:vAlign w:val="center"/>
                </w:tcPr>
                <w:p w14:paraId="0EB08F84" w14:textId="77777777" w:rsidR="005C4BF5" w:rsidRPr="002921C0" w:rsidRDefault="005C4BF5" w:rsidP="00B22C31">
                  <w:pPr>
                    <w:jc w:val="center"/>
                    <w:rPr>
                      <w:sz w:val="20"/>
                      <w:szCs w:val="20"/>
                    </w:rPr>
                  </w:pPr>
                  <w:r w:rsidRPr="0087376D">
                    <w:rPr>
                      <w:sz w:val="20"/>
                      <w:szCs w:val="20"/>
                    </w:rPr>
                    <w:t>323</w:t>
                  </w:r>
                </w:p>
              </w:tc>
              <w:tc>
                <w:tcPr>
                  <w:tcW w:w="1670" w:type="dxa"/>
                  <w:shd w:val="clear" w:color="auto" w:fill="auto"/>
                  <w:vAlign w:val="center"/>
                </w:tcPr>
                <w:p w14:paraId="267E813D" w14:textId="77777777" w:rsidR="005C4BF5" w:rsidRPr="002921C0" w:rsidRDefault="005C4BF5" w:rsidP="00B22C31">
                  <w:pPr>
                    <w:jc w:val="center"/>
                    <w:rPr>
                      <w:sz w:val="20"/>
                      <w:szCs w:val="20"/>
                    </w:rPr>
                  </w:pPr>
                  <w:r w:rsidRPr="0087376D">
                    <w:rPr>
                      <w:sz w:val="20"/>
                      <w:szCs w:val="20"/>
                    </w:rPr>
                    <w:t>963140.18</w:t>
                  </w:r>
                </w:p>
              </w:tc>
              <w:tc>
                <w:tcPr>
                  <w:tcW w:w="1772" w:type="dxa"/>
                  <w:shd w:val="clear" w:color="auto" w:fill="auto"/>
                  <w:vAlign w:val="center"/>
                </w:tcPr>
                <w:p w14:paraId="5E30C32C" w14:textId="77777777" w:rsidR="005C4BF5" w:rsidRPr="002921C0" w:rsidRDefault="005C4BF5" w:rsidP="00B22C31">
                  <w:pPr>
                    <w:jc w:val="center"/>
                    <w:rPr>
                      <w:sz w:val="20"/>
                      <w:szCs w:val="20"/>
                    </w:rPr>
                  </w:pPr>
                  <w:r w:rsidRPr="0087376D">
                    <w:rPr>
                      <w:sz w:val="20"/>
                      <w:szCs w:val="20"/>
                    </w:rPr>
                    <w:t>3529924.08</w:t>
                  </w:r>
                </w:p>
              </w:tc>
            </w:tr>
            <w:tr w:rsidR="005C4BF5" w:rsidRPr="002921C0" w14:paraId="5C6397C1" w14:textId="77777777" w:rsidTr="00B22C31">
              <w:trPr>
                <w:trHeight w:val="38"/>
                <w:jc w:val="center"/>
              </w:trPr>
              <w:tc>
                <w:tcPr>
                  <w:tcW w:w="1140" w:type="dxa"/>
                  <w:shd w:val="clear" w:color="auto" w:fill="auto"/>
                  <w:vAlign w:val="center"/>
                </w:tcPr>
                <w:p w14:paraId="4567F6A5" w14:textId="77777777" w:rsidR="005C4BF5" w:rsidRPr="002921C0" w:rsidRDefault="005C4BF5" w:rsidP="00B22C31">
                  <w:pPr>
                    <w:jc w:val="center"/>
                    <w:rPr>
                      <w:sz w:val="20"/>
                      <w:szCs w:val="20"/>
                    </w:rPr>
                  </w:pPr>
                  <w:r w:rsidRPr="0087376D">
                    <w:rPr>
                      <w:sz w:val="20"/>
                      <w:szCs w:val="20"/>
                    </w:rPr>
                    <w:t>324</w:t>
                  </w:r>
                </w:p>
              </w:tc>
              <w:tc>
                <w:tcPr>
                  <w:tcW w:w="1670" w:type="dxa"/>
                  <w:shd w:val="clear" w:color="auto" w:fill="auto"/>
                  <w:vAlign w:val="center"/>
                </w:tcPr>
                <w:p w14:paraId="406DE21F" w14:textId="77777777" w:rsidR="005C4BF5" w:rsidRPr="002921C0" w:rsidRDefault="005C4BF5" w:rsidP="00B22C31">
                  <w:pPr>
                    <w:jc w:val="center"/>
                    <w:rPr>
                      <w:sz w:val="20"/>
                      <w:szCs w:val="20"/>
                    </w:rPr>
                  </w:pPr>
                  <w:r w:rsidRPr="0087376D">
                    <w:rPr>
                      <w:sz w:val="20"/>
                      <w:szCs w:val="20"/>
                    </w:rPr>
                    <w:t>963142.46</w:t>
                  </w:r>
                </w:p>
              </w:tc>
              <w:tc>
                <w:tcPr>
                  <w:tcW w:w="1772" w:type="dxa"/>
                  <w:shd w:val="clear" w:color="auto" w:fill="auto"/>
                  <w:vAlign w:val="center"/>
                </w:tcPr>
                <w:p w14:paraId="5288925B" w14:textId="77777777" w:rsidR="005C4BF5" w:rsidRPr="002921C0" w:rsidRDefault="005C4BF5" w:rsidP="00B22C31">
                  <w:pPr>
                    <w:jc w:val="center"/>
                    <w:rPr>
                      <w:sz w:val="20"/>
                      <w:szCs w:val="20"/>
                    </w:rPr>
                  </w:pPr>
                  <w:r w:rsidRPr="0087376D">
                    <w:rPr>
                      <w:sz w:val="20"/>
                      <w:szCs w:val="20"/>
                    </w:rPr>
                    <w:t>3529924.98</w:t>
                  </w:r>
                </w:p>
              </w:tc>
            </w:tr>
            <w:tr w:rsidR="005C4BF5" w:rsidRPr="002921C0" w14:paraId="4BFF043C" w14:textId="77777777" w:rsidTr="00B22C31">
              <w:trPr>
                <w:trHeight w:val="38"/>
                <w:jc w:val="center"/>
              </w:trPr>
              <w:tc>
                <w:tcPr>
                  <w:tcW w:w="1140" w:type="dxa"/>
                  <w:shd w:val="clear" w:color="auto" w:fill="auto"/>
                  <w:vAlign w:val="center"/>
                </w:tcPr>
                <w:p w14:paraId="73C1BA20" w14:textId="77777777" w:rsidR="005C4BF5" w:rsidRPr="002921C0" w:rsidRDefault="005C4BF5" w:rsidP="00B22C31">
                  <w:pPr>
                    <w:jc w:val="center"/>
                    <w:rPr>
                      <w:sz w:val="20"/>
                      <w:szCs w:val="20"/>
                    </w:rPr>
                  </w:pPr>
                  <w:r w:rsidRPr="0087376D">
                    <w:rPr>
                      <w:sz w:val="20"/>
                      <w:szCs w:val="20"/>
                    </w:rPr>
                    <w:t>325</w:t>
                  </w:r>
                </w:p>
              </w:tc>
              <w:tc>
                <w:tcPr>
                  <w:tcW w:w="1670" w:type="dxa"/>
                  <w:shd w:val="clear" w:color="auto" w:fill="auto"/>
                  <w:vAlign w:val="center"/>
                </w:tcPr>
                <w:p w14:paraId="6A0E56DB" w14:textId="77777777" w:rsidR="005C4BF5" w:rsidRPr="002921C0" w:rsidRDefault="005C4BF5" w:rsidP="00B22C31">
                  <w:pPr>
                    <w:jc w:val="center"/>
                    <w:rPr>
                      <w:sz w:val="20"/>
                      <w:szCs w:val="20"/>
                    </w:rPr>
                  </w:pPr>
                  <w:r w:rsidRPr="0087376D">
                    <w:rPr>
                      <w:sz w:val="20"/>
                      <w:szCs w:val="20"/>
                    </w:rPr>
                    <w:t>963144.86</w:t>
                  </w:r>
                </w:p>
              </w:tc>
              <w:tc>
                <w:tcPr>
                  <w:tcW w:w="1772" w:type="dxa"/>
                  <w:shd w:val="clear" w:color="auto" w:fill="auto"/>
                  <w:vAlign w:val="center"/>
                </w:tcPr>
                <w:p w14:paraId="43270BDD" w14:textId="77777777" w:rsidR="005C4BF5" w:rsidRPr="002921C0" w:rsidRDefault="005C4BF5" w:rsidP="00B22C31">
                  <w:pPr>
                    <w:jc w:val="center"/>
                    <w:rPr>
                      <w:sz w:val="20"/>
                      <w:szCs w:val="20"/>
                    </w:rPr>
                  </w:pPr>
                  <w:r w:rsidRPr="0087376D">
                    <w:rPr>
                      <w:sz w:val="20"/>
                      <w:szCs w:val="20"/>
                    </w:rPr>
                    <w:t>3529925.94</w:t>
                  </w:r>
                </w:p>
              </w:tc>
            </w:tr>
            <w:tr w:rsidR="005C4BF5" w:rsidRPr="002921C0" w14:paraId="3CDD2966" w14:textId="77777777" w:rsidTr="00B22C31">
              <w:trPr>
                <w:trHeight w:val="38"/>
                <w:jc w:val="center"/>
              </w:trPr>
              <w:tc>
                <w:tcPr>
                  <w:tcW w:w="1140" w:type="dxa"/>
                  <w:shd w:val="clear" w:color="auto" w:fill="auto"/>
                  <w:vAlign w:val="center"/>
                </w:tcPr>
                <w:p w14:paraId="115261AB" w14:textId="77777777" w:rsidR="005C4BF5" w:rsidRPr="002921C0" w:rsidRDefault="005C4BF5" w:rsidP="00B22C31">
                  <w:pPr>
                    <w:jc w:val="center"/>
                    <w:rPr>
                      <w:sz w:val="20"/>
                      <w:szCs w:val="20"/>
                    </w:rPr>
                  </w:pPr>
                  <w:r w:rsidRPr="0087376D">
                    <w:rPr>
                      <w:sz w:val="20"/>
                      <w:szCs w:val="20"/>
                    </w:rPr>
                    <w:t>326</w:t>
                  </w:r>
                </w:p>
              </w:tc>
              <w:tc>
                <w:tcPr>
                  <w:tcW w:w="1670" w:type="dxa"/>
                  <w:shd w:val="clear" w:color="auto" w:fill="auto"/>
                  <w:vAlign w:val="center"/>
                </w:tcPr>
                <w:p w14:paraId="207997DE" w14:textId="77777777" w:rsidR="005C4BF5" w:rsidRPr="002921C0" w:rsidRDefault="005C4BF5" w:rsidP="00B22C31">
                  <w:pPr>
                    <w:jc w:val="center"/>
                    <w:rPr>
                      <w:sz w:val="20"/>
                      <w:szCs w:val="20"/>
                    </w:rPr>
                  </w:pPr>
                  <w:r w:rsidRPr="0087376D">
                    <w:rPr>
                      <w:sz w:val="20"/>
                      <w:szCs w:val="20"/>
                    </w:rPr>
                    <w:t>963149.45</w:t>
                  </w:r>
                </w:p>
              </w:tc>
              <w:tc>
                <w:tcPr>
                  <w:tcW w:w="1772" w:type="dxa"/>
                  <w:shd w:val="clear" w:color="auto" w:fill="auto"/>
                  <w:vAlign w:val="center"/>
                </w:tcPr>
                <w:p w14:paraId="73C3E2B5" w14:textId="77777777" w:rsidR="005C4BF5" w:rsidRPr="002921C0" w:rsidRDefault="005C4BF5" w:rsidP="00B22C31">
                  <w:pPr>
                    <w:jc w:val="center"/>
                    <w:rPr>
                      <w:sz w:val="20"/>
                      <w:szCs w:val="20"/>
                    </w:rPr>
                  </w:pPr>
                  <w:r w:rsidRPr="0087376D">
                    <w:rPr>
                      <w:sz w:val="20"/>
                      <w:szCs w:val="20"/>
                    </w:rPr>
                    <w:t>3529928.14</w:t>
                  </w:r>
                </w:p>
              </w:tc>
            </w:tr>
            <w:tr w:rsidR="005C4BF5" w:rsidRPr="002921C0" w14:paraId="5220E693" w14:textId="77777777" w:rsidTr="00B22C31">
              <w:trPr>
                <w:trHeight w:val="38"/>
                <w:jc w:val="center"/>
              </w:trPr>
              <w:tc>
                <w:tcPr>
                  <w:tcW w:w="1140" w:type="dxa"/>
                  <w:shd w:val="clear" w:color="auto" w:fill="auto"/>
                  <w:vAlign w:val="center"/>
                </w:tcPr>
                <w:p w14:paraId="0B89FA69" w14:textId="77777777" w:rsidR="005C4BF5" w:rsidRPr="002921C0" w:rsidRDefault="005C4BF5" w:rsidP="00B22C31">
                  <w:pPr>
                    <w:jc w:val="center"/>
                    <w:rPr>
                      <w:sz w:val="20"/>
                      <w:szCs w:val="20"/>
                    </w:rPr>
                  </w:pPr>
                  <w:r w:rsidRPr="0087376D">
                    <w:rPr>
                      <w:sz w:val="20"/>
                      <w:szCs w:val="20"/>
                    </w:rPr>
                    <w:t>327</w:t>
                  </w:r>
                </w:p>
              </w:tc>
              <w:tc>
                <w:tcPr>
                  <w:tcW w:w="1670" w:type="dxa"/>
                  <w:shd w:val="clear" w:color="auto" w:fill="auto"/>
                  <w:vAlign w:val="center"/>
                </w:tcPr>
                <w:p w14:paraId="47584524" w14:textId="77777777" w:rsidR="005C4BF5" w:rsidRPr="002921C0" w:rsidRDefault="005C4BF5" w:rsidP="00B22C31">
                  <w:pPr>
                    <w:jc w:val="center"/>
                    <w:rPr>
                      <w:sz w:val="20"/>
                      <w:szCs w:val="20"/>
                    </w:rPr>
                  </w:pPr>
                  <w:r w:rsidRPr="0087376D">
                    <w:rPr>
                      <w:sz w:val="20"/>
                      <w:szCs w:val="20"/>
                    </w:rPr>
                    <w:t>963156.34</w:t>
                  </w:r>
                </w:p>
              </w:tc>
              <w:tc>
                <w:tcPr>
                  <w:tcW w:w="1772" w:type="dxa"/>
                  <w:shd w:val="clear" w:color="auto" w:fill="auto"/>
                  <w:vAlign w:val="center"/>
                </w:tcPr>
                <w:p w14:paraId="20615C5C" w14:textId="77777777" w:rsidR="005C4BF5" w:rsidRPr="002921C0" w:rsidRDefault="005C4BF5" w:rsidP="00B22C31">
                  <w:pPr>
                    <w:jc w:val="center"/>
                    <w:rPr>
                      <w:sz w:val="20"/>
                      <w:szCs w:val="20"/>
                    </w:rPr>
                  </w:pPr>
                  <w:r w:rsidRPr="0087376D">
                    <w:rPr>
                      <w:sz w:val="20"/>
                      <w:szCs w:val="20"/>
                    </w:rPr>
                    <w:t>3529930.74</w:t>
                  </w:r>
                </w:p>
              </w:tc>
            </w:tr>
            <w:tr w:rsidR="005C4BF5" w:rsidRPr="002921C0" w14:paraId="3D2CE808" w14:textId="77777777" w:rsidTr="00B22C31">
              <w:trPr>
                <w:trHeight w:val="38"/>
                <w:jc w:val="center"/>
              </w:trPr>
              <w:tc>
                <w:tcPr>
                  <w:tcW w:w="1140" w:type="dxa"/>
                  <w:shd w:val="clear" w:color="auto" w:fill="auto"/>
                  <w:vAlign w:val="center"/>
                </w:tcPr>
                <w:p w14:paraId="533A753C" w14:textId="77777777" w:rsidR="005C4BF5" w:rsidRPr="002921C0" w:rsidRDefault="005C4BF5" w:rsidP="00B22C31">
                  <w:pPr>
                    <w:jc w:val="center"/>
                    <w:rPr>
                      <w:sz w:val="20"/>
                      <w:szCs w:val="20"/>
                    </w:rPr>
                  </w:pPr>
                  <w:r w:rsidRPr="0087376D">
                    <w:rPr>
                      <w:sz w:val="20"/>
                      <w:szCs w:val="20"/>
                    </w:rPr>
                    <w:t>328</w:t>
                  </w:r>
                </w:p>
              </w:tc>
              <w:tc>
                <w:tcPr>
                  <w:tcW w:w="1670" w:type="dxa"/>
                  <w:shd w:val="clear" w:color="auto" w:fill="auto"/>
                  <w:vAlign w:val="center"/>
                </w:tcPr>
                <w:p w14:paraId="04B064DA" w14:textId="77777777" w:rsidR="005C4BF5" w:rsidRPr="002921C0" w:rsidRDefault="005C4BF5" w:rsidP="00B22C31">
                  <w:pPr>
                    <w:jc w:val="center"/>
                    <w:rPr>
                      <w:sz w:val="20"/>
                      <w:szCs w:val="20"/>
                    </w:rPr>
                  </w:pPr>
                  <w:r w:rsidRPr="0087376D">
                    <w:rPr>
                      <w:sz w:val="20"/>
                      <w:szCs w:val="20"/>
                    </w:rPr>
                    <w:t>963161.05</w:t>
                  </w:r>
                </w:p>
              </w:tc>
              <w:tc>
                <w:tcPr>
                  <w:tcW w:w="1772" w:type="dxa"/>
                  <w:shd w:val="clear" w:color="auto" w:fill="auto"/>
                  <w:vAlign w:val="center"/>
                </w:tcPr>
                <w:p w14:paraId="7E19C1CE" w14:textId="77777777" w:rsidR="005C4BF5" w:rsidRPr="002921C0" w:rsidRDefault="005C4BF5" w:rsidP="00B22C31">
                  <w:pPr>
                    <w:jc w:val="center"/>
                    <w:rPr>
                      <w:sz w:val="20"/>
                      <w:szCs w:val="20"/>
                    </w:rPr>
                  </w:pPr>
                  <w:r w:rsidRPr="0087376D">
                    <w:rPr>
                      <w:sz w:val="20"/>
                      <w:szCs w:val="20"/>
                    </w:rPr>
                    <w:t>3529932.5</w:t>
                  </w:r>
                </w:p>
              </w:tc>
            </w:tr>
            <w:tr w:rsidR="005C4BF5" w:rsidRPr="002921C0" w14:paraId="37FB3915" w14:textId="77777777" w:rsidTr="00B22C31">
              <w:trPr>
                <w:trHeight w:val="38"/>
                <w:jc w:val="center"/>
              </w:trPr>
              <w:tc>
                <w:tcPr>
                  <w:tcW w:w="1140" w:type="dxa"/>
                  <w:shd w:val="clear" w:color="auto" w:fill="auto"/>
                  <w:vAlign w:val="center"/>
                </w:tcPr>
                <w:p w14:paraId="7ECE5FD5" w14:textId="77777777" w:rsidR="005C4BF5" w:rsidRPr="002921C0" w:rsidRDefault="005C4BF5" w:rsidP="00B22C31">
                  <w:pPr>
                    <w:jc w:val="center"/>
                    <w:rPr>
                      <w:sz w:val="20"/>
                      <w:szCs w:val="20"/>
                    </w:rPr>
                  </w:pPr>
                  <w:r w:rsidRPr="0087376D">
                    <w:rPr>
                      <w:sz w:val="20"/>
                      <w:szCs w:val="20"/>
                    </w:rPr>
                    <w:t>329</w:t>
                  </w:r>
                </w:p>
              </w:tc>
              <w:tc>
                <w:tcPr>
                  <w:tcW w:w="1670" w:type="dxa"/>
                  <w:shd w:val="clear" w:color="auto" w:fill="auto"/>
                  <w:vAlign w:val="center"/>
                </w:tcPr>
                <w:p w14:paraId="4E3F61EB" w14:textId="77777777" w:rsidR="005C4BF5" w:rsidRPr="002921C0" w:rsidRDefault="005C4BF5" w:rsidP="00B22C31">
                  <w:pPr>
                    <w:jc w:val="center"/>
                    <w:rPr>
                      <w:sz w:val="20"/>
                      <w:szCs w:val="20"/>
                    </w:rPr>
                  </w:pPr>
                  <w:r w:rsidRPr="0087376D">
                    <w:rPr>
                      <w:sz w:val="20"/>
                      <w:szCs w:val="20"/>
                    </w:rPr>
                    <w:t>963166.76</w:t>
                  </w:r>
                </w:p>
              </w:tc>
              <w:tc>
                <w:tcPr>
                  <w:tcW w:w="1772" w:type="dxa"/>
                  <w:shd w:val="clear" w:color="auto" w:fill="auto"/>
                  <w:vAlign w:val="center"/>
                </w:tcPr>
                <w:p w14:paraId="709C51CE" w14:textId="77777777" w:rsidR="005C4BF5" w:rsidRPr="002921C0" w:rsidRDefault="005C4BF5" w:rsidP="00B22C31">
                  <w:pPr>
                    <w:jc w:val="center"/>
                    <w:rPr>
                      <w:sz w:val="20"/>
                      <w:szCs w:val="20"/>
                    </w:rPr>
                  </w:pPr>
                  <w:r w:rsidRPr="0087376D">
                    <w:rPr>
                      <w:sz w:val="20"/>
                      <w:szCs w:val="20"/>
                    </w:rPr>
                    <w:t>3529935.04</w:t>
                  </w:r>
                </w:p>
              </w:tc>
            </w:tr>
            <w:tr w:rsidR="005C4BF5" w:rsidRPr="002921C0" w14:paraId="5FF930E9" w14:textId="77777777" w:rsidTr="00B22C31">
              <w:trPr>
                <w:trHeight w:val="38"/>
                <w:jc w:val="center"/>
              </w:trPr>
              <w:tc>
                <w:tcPr>
                  <w:tcW w:w="1140" w:type="dxa"/>
                  <w:shd w:val="clear" w:color="auto" w:fill="auto"/>
                  <w:vAlign w:val="center"/>
                </w:tcPr>
                <w:p w14:paraId="3BC9AE2D" w14:textId="77777777" w:rsidR="005C4BF5" w:rsidRPr="002921C0" w:rsidRDefault="005C4BF5" w:rsidP="00B22C31">
                  <w:pPr>
                    <w:jc w:val="center"/>
                    <w:rPr>
                      <w:sz w:val="20"/>
                      <w:szCs w:val="20"/>
                    </w:rPr>
                  </w:pPr>
                  <w:r w:rsidRPr="0087376D">
                    <w:rPr>
                      <w:sz w:val="20"/>
                      <w:szCs w:val="20"/>
                    </w:rPr>
                    <w:t>330</w:t>
                  </w:r>
                </w:p>
              </w:tc>
              <w:tc>
                <w:tcPr>
                  <w:tcW w:w="1670" w:type="dxa"/>
                  <w:shd w:val="clear" w:color="auto" w:fill="auto"/>
                  <w:vAlign w:val="center"/>
                </w:tcPr>
                <w:p w14:paraId="432BBC21" w14:textId="77777777" w:rsidR="005C4BF5" w:rsidRPr="002921C0" w:rsidRDefault="005C4BF5" w:rsidP="00B22C31">
                  <w:pPr>
                    <w:jc w:val="center"/>
                    <w:rPr>
                      <w:sz w:val="20"/>
                      <w:szCs w:val="20"/>
                    </w:rPr>
                  </w:pPr>
                  <w:r w:rsidRPr="0087376D">
                    <w:rPr>
                      <w:sz w:val="20"/>
                      <w:szCs w:val="20"/>
                    </w:rPr>
                    <w:t>963173.06</w:t>
                  </w:r>
                </w:p>
              </w:tc>
              <w:tc>
                <w:tcPr>
                  <w:tcW w:w="1772" w:type="dxa"/>
                  <w:shd w:val="clear" w:color="auto" w:fill="auto"/>
                  <w:vAlign w:val="center"/>
                </w:tcPr>
                <w:p w14:paraId="7FDD1846" w14:textId="77777777" w:rsidR="005C4BF5" w:rsidRPr="002921C0" w:rsidRDefault="005C4BF5" w:rsidP="00B22C31">
                  <w:pPr>
                    <w:jc w:val="center"/>
                    <w:rPr>
                      <w:sz w:val="20"/>
                      <w:szCs w:val="20"/>
                    </w:rPr>
                  </w:pPr>
                  <w:r w:rsidRPr="0087376D">
                    <w:rPr>
                      <w:sz w:val="20"/>
                      <w:szCs w:val="20"/>
                    </w:rPr>
                    <w:t>3529938.4</w:t>
                  </w:r>
                </w:p>
              </w:tc>
            </w:tr>
            <w:tr w:rsidR="005C4BF5" w:rsidRPr="002921C0" w14:paraId="530E0573" w14:textId="77777777" w:rsidTr="00B22C31">
              <w:trPr>
                <w:trHeight w:val="38"/>
                <w:jc w:val="center"/>
              </w:trPr>
              <w:tc>
                <w:tcPr>
                  <w:tcW w:w="1140" w:type="dxa"/>
                  <w:shd w:val="clear" w:color="auto" w:fill="auto"/>
                  <w:vAlign w:val="center"/>
                </w:tcPr>
                <w:p w14:paraId="75D641AB" w14:textId="77777777" w:rsidR="005C4BF5" w:rsidRPr="002921C0" w:rsidRDefault="005C4BF5" w:rsidP="00B22C31">
                  <w:pPr>
                    <w:jc w:val="center"/>
                    <w:rPr>
                      <w:sz w:val="20"/>
                      <w:szCs w:val="20"/>
                    </w:rPr>
                  </w:pPr>
                  <w:r w:rsidRPr="0087376D">
                    <w:rPr>
                      <w:sz w:val="20"/>
                      <w:szCs w:val="20"/>
                    </w:rPr>
                    <w:t>331</w:t>
                  </w:r>
                </w:p>
              </w:tc>
              <w:tc>
                <w:tcPr>
                  <w:tcW w:w="1670" w:type="dxa"/>
                  <w:shd w:val="clear" w:color="auto" w:fill="auto"/>
                  <w:vAlign w:val="center"/>
                </w:tcPr>
                <w:p w14:paraId="37A233F5" w14:textId="77777777" w:rsidR="005C4BF5" w:rsidRPr="002921C0" w:rsidRDefault="005C4BF5" w:rsidP="00B22C31">
                  <w:pPr>
                    <w:jc w:val="center"/>
                    <w:rPr>
                      <w:sz w:val="20"/>
                      <w:szCs w:val="20"/>
                    </w:rPr>
                  </w:pPr>
                  <w:r w:rsidRPr="0087376D">
                    <w:rPr>
                      <w:sz w:val="20"/>
                      <w:szCs w:val="20"/>
                    </w:rPr>
                    <w:t>963178.1</w:t>
                  </w:r>
                </w:p>
              </w:tc>
              <w:tc>
                <w:tcPr>
                  <w:tcW w:w="1772" w:type="dxa"/>
                  <w:shd w:val="clear" w:color="auto" w:fill="auto"/>
                  <w:vAlign w:val="center"/>
                </w:tcPr>
                <w:p w14:paraId="64B01B23" w14:textId="77777777" w:rsidR="005C4BF5" w:rsidRPr="002921C0" w:rsidRDefault="005C4BF5" w:rsidP="00B22C31">
                  <w:pPr>
                    <w:jc w:val="center"/>
                    <w:rPr>
                      <w:sz w:val="20"/>
                      <w:szCs w:val="20"/>
                    </w:rPr>
                  </w:pPr>
                  <w:r w:rsidRPr="0087376D">
                    <w:rPr>
                      <w:sz w:val="20"/>
                      <w:szCs w:val="20"/>
                    </w:rPr>
                    <w:t>3529940.42</w:t>
                  </w:r>
                </w:p>
              </w:tc>
            </w:tr>
            <w:tr w:rsidR="005C4BF5" w:rsidRPr="002921C0" w14:paraId="644827DB" w14:textId="77777777" w:rsidTr="00B22C31">
              <w:trPr>
                <w:trHeight w:val="38"/>
                <w:jc w:val="center"/>
              </w:trPr>
              <w:tc>
                <w:tcPr>
                  <w:tcW w:w="1140" w:type="dxa"/>
                  <w:shd w:val="clear" w:color="auto" w:fill="auto"/>
                  <w:vAlign w:val="center"/>
                </w:tcPr>
                <w:p w14:paraId="5BF3F0A8" w14:textId="77777777" w:rsidR="005C4BF5" w:rsidRPr="002921C0" w:rsidRDefault="005C4BF5" w:rsidP="00B22C31">
                  <w:pPr>
                    <w:jc w:val="center"/>
                    <w:rPr>
                      <w:sz w:val="20"/>
                      <w:szCs w:val="20"/>
                    </w:rPr>
                  </w:pPr>
                  <w:r w:rsidRPr="0087376D">
                    <w:rPr>
                      <w:sz w:val="20"/>
                      <w:szCs w:val="20"/>
                    </w:rPr>
                    <w:t>332</w:t>
                  </w:r>
                </w:p>
              </w:tc>
              <w:tc>
                <w:tcPr>
                  <w:tcW w:w="1670" w:type="dxa"/>
                  <w:shd w:val="clear" w:color="auto" w:fill="auto"/>
                  <w:vAlign w:val="center"/>
                </w:tcPr>
                <w:p w14:paraId="38643BBE" w14:textId="77777777" w:rsidR="005C4BF5" w:rsidRPr="002921C0" w:rsidRDefault="005C4BF5" w:rsidP="00B22C31">
                  <w:pPr>
                    <w:jc w:val="center"/>
                    <w:rPr>
                      <w:sz w:val="20"/>
                      <w:szCs w:val="20"/>
                    </w:rPr>
                  </w:pPr>
                  <w:r w:rsidRPr="0087376D">
                    <w:rPr>
                      <w:sz w:val="20"/>
                      <w:szCs w:val="20"/>
                    </w:rPr>
                    <w:t>963184.5</w:t>
                  </w:r>
                </w:p>
              </w:tc>
              <w:tc>
                <w:tcPr>
                  <w:tcW w:w="1772" w:type="dxa"/>
                  <w:shd w:val="clear" w:color="auto" w:fill="auto"/>
                  <w:vAlign w:val="center"/>
                </w:tcPr>
                <w:p w14:paraId="7854B246" w14:textId="77777777" w:rsidR="005C4BF5" w:rsidRPr="002921C0" w:rsidRDefault="005C4BF5" w:rsidP="00B22C31">
                  <w:pPr>
                    <w:jc w:val="center"/>
                    <w:rPr>
                      <w:sz w:val="20"/>
                      <w:szCs w:val="20"/>
                    </w:rPr>
                  </w:pPr>
                  <w:r w:rsidRPr="0087376D">
                    <w:rPr>
                      <w:sz w:val="20"/>
                      <w:szCs w:val="20"/>
                    </w:rPr>
                    <w:t>3529942.5</w:t>
                  </w:r>
                </w:p>
              </w:tc>
            </w:tr>
            <w:tr w:rsidR="005C4BF5" w:rsidRPr="002921C0" w14:paraId="16E9FE79" w14:textId="77777777" w:rsidTr="00B22C31">
              <w:trPr>
                <w:trHeight w:val="38"/>
                <w:jc w:val="center"/>
              </w:trPr>
              <w:tc>
                <w:tcPr>
                  <w:tcW w:w="1140" w:type="dxa"/>
                  <w:shd w:val="clear" w:color="auto" w:fill="auto"/>
                  <w:vAlign w:val="center"/>
                </w:tcPr>
                <w:p w14:paraId="3F2DE349" w14:textId="77777777" w:rsidR="005C4BF5" w:rsidRPr="002921C0" w:rsidRDefault="005C4BF5" w:rsidP="00B22C31">
                  <w:pPr>
                    <w:jc w:val="center"/>
                    <w:rPr>
                      <w:sz w:val="20"/>
                      <w:szCs w:val="20"/>
                    </w:rPr>
                  </w:pPr>
                  <w:r w:rsidRPr="0087376D">
                    <w:rPr>
                      <w:sz w:val="20"/>
                      <w:szCs w:val="20"/>
                    </w:rPr>
                    <w:t>333</w:t>
                  </w:r>
                </w:p>
              </w:tc>
              <w:tc>
                <w:tcPr>
                  <w:tcW w:w="1670" w:type="dxa"/>
                  <w:shd w:val="clear" w:color="auto" w:fill="auto"/>
                  <w:vAlign w:val="center"/>
                </w:tcPr>
                <w:p w14:paraId="5E75427B" w14:textId="77777777" w:rsidR="005C4BF5" w:rsidRPr="002921C0" w:rsidRDefault="005C4BF5" w:rsidP="00B22C31">
                  <w:pPr>
                    <w:jc w:val="center"/>
                    <w:rPr>
                      <w:sz w:val="20"/>
                      <w:szCs w:val="20"/>
                    </w:rPr>
                  </w:pPr>
                  <w:r w:rsidRPr="0087376D">
                    <w:rPr>
                      <w:sz w:val="20"/>
                      <w:szCs w:val="20"/>
                    </w:rPr>
                    <w:t>963189.9</w:t>
                  </w:r>
                </w:p>
              </w:tc>
              <w:tc>
                <w:tcPr>
                  <w:tcW w:w="1772" w:type="dxa"/>
                  <w:shd w:val="clear" w:color="auto" w:fill="auto"/>
                  <w:vAlign w:val="center"/>
                </w:tcPr>
                <w:p w14:paraId="53845627" w14:textId="77777777" w:rsidR="005C4BF5" w:rsidRPr="002921C0" w:rsidRDefault="005C4BF5" w:rsidP="00B22C31">
                  <w:pPr>
                    <w:jc w:val="center"/>
                    <w:rPr>
                      <w:sz w:val="20"/>
                      <w:szCs w:val="20"/>
                    </w:rPr>
                  </w:pPr>
                  <w:r w:rsidRPr="0087376D">
                    <w:rPr>
                      <w:sz w:val="20"/>
                      <w:szCs w:val="20"/>
                    </w:rPr>
                    <w:t>3529944.48</w:t>
                  </w:r>
                </w:p>
              </w:tc>
            </w:tr>
            <w:tr w:rsidR="005C4BF5" w:rsidRPr="002921C0" w14:paraId="25646C8C" w14:textId="77777777" w:rsidTr="00B22C31">
              <w:trPr>
                <w:trHeight w:val="38"/>
                <w:jc w:val="center"/>
              </w:trPr>
              <w:tc>
                <w:tcPr>
                  <w:tcW w:w="1140" w:type="dxa"/>
                  <w:shd w:val="clear" w:color="auto" w:fill="auto"/>
                  <w:vAlign w:val="center"/>
                </w:tcPr>
                <w:p w14:paraId="29D41571" w14:textId="77777777" w:rsidR="005C4BF5" w:rsidRPr="002921C0" w:rsidRDefault="005C4BF5" w:rsidP="00B22C31">
                  <w:pPr>
                    <w:jc w:val="center"/>
                    <w:rPr>
                      <w:sz w:val="20"/>
                      <w:szCs w:val="20"/>
                    </w:rPr>
                  </w:pPr>
                  <w:r w:rsidRPr="0087376D">
                    <w:rPr>
                      <w:sz w:val="20"/>
                      <w:szCs w:val="20"/>
                    </w:rPr>
                    <w:t>334</w:t>
                  </w:r>
                </w:p>
              </w:tc>
              <w:tc>
                <w:tcPr>
                  <w:tcW w:w="1670" w:type="dxa"/>
                  <w:shd w:val="clear" w:color="auto" w:fill="auto"/>
                  <w:vAlign w:val="center"/>
                </w:tcPr>
                <w:p w14:paraId="48474D58" w14:textId="77777777" w:rsidR="005C4BF5" w:rsidRPr="002921C0" w:rsidRDefault="005C4BF5" w:rsidP="00B22C31">
                  <w:pPr>
                    <w:jc w:val="center"/>
                    <w:rPr>
                      <w:sz w:val="20"/>
                      <w:szCs w:val="20"/>
                    </w:rPr>
                  </w:pPr>
                  <w:r w:rsidRPr="0087376D">
                    <w:rPr>
                      <w:sz w:val="20"/>
                      <w:szCs w:val="20"/>
                    </w:rPr>
                    <w:t>963196.32</w:t>
                  </w:r>
                </w:p>
              </w:tc>
              <w:tc>
                <w:tcPr>
                  <w:tcW w:w="1772" w:type="dxa"/>
                  <w:shd w:val="clear" w:color="auto" w:fill="auto"/>
                  <w:vAlign w:val="center"/>
                </w:tcPr>
                <w:p w14:paraId="726EF2C5" w14:textId="77777777" w:rsidR="005C4BF5" w:rsidRPr="002921C0" w:rsidRDefault="005C4BF5" w:rsidP="00B22C31">
                  <w:pPr>
                    <w:jc w:val="center"/>
                    <w:rPr>
                      <w:sz w:val="20"/>
                      <w:szCs w:val="20"/>
                    </w:rPr>
                  </w:pPr>
                  <w:r w:rsidRPr="0087376D">
                    <w:rPr>
                      <w:sz w:val="20"/>
                      <w:szCs w:val="20"/>
                    </w:rPr>
                    <w:t>3529945.16</w:t>
                  </w:r>
                </w:p>
              </w:tc>
            </w:tr>
            <w:tr w:rsidR="005C4BF5" w:rsidRPr="002921C0" w14:paraId="4667A4AA" w14:textId="77777777" w:rsidTr="00B22C31">
              <w:trPr>
                <w:trHeight w:val="38"/>
                <w:jc w:val="center"/>
              </w:trPr>
              <w:tc>
                <w:tcPr>
                  <w:tcW w:w="1140" w:type="dxa"/>
                  <w:shd w:val="clear" w:color="auto" w:fill="auto"/>
                  <w:vAlign w:val="center"/>
                </w:tcPr>
                <w:p w14:paraId="18A50FCD" w14:textId="77777777" w:rsidR="005C4BF5" w:rsidRPr="002921C0" w:rsidRDefault="005C4BF5" w:rsidP="00B22C31">
                  <w:pPr>
                    <w:jc w:val="center"/>
                    <w:rPr>
                      <w:sz w:val="20"/>
                      <w:szCs w:val="20"/>
                    </w:rPr>
                  </w:pPr>
                  <w:r w:rsidRPr="0087376D">
                    <w:rPr>
                      <w:sz w:val="20"/>
                      <w:szCs w:val="20"/>
                    </w:rPr>
                    <w:t>335</w:t>
                  </w:r>
                </w:p>
              </w:tc>
              <w:tc>
                <w:tcPr>
                  <w:tcW w:w="1670" w:type="dxa"/>
                  <w:shd w:val="clear" w:color="auto" w:fill="auto"/>
                  <w:vAlign w:val="center"/>
                </w:tcPr>
                <w:p w14:paraId="0F5BF641" w14:textId="77777777" w:rsidR="005C4BF5" w:rsidRPr="002921C0" w:rsidRDefault="005C4BF5" w:rsidP="00B22C31">
                  <w:pPr>
                    <w:jc w:val="center"/>
                    <w:rPr>
                      <w:sz w:val="20"/>
                      <w:szCs w:val="20"/>
                    </w:rPr>
                  </w:pPr>
                  <w:r w:rsidRPr="0087376D">
                    <w:rPr>
                      <w:sz w:val="20"/>
                      <w:szCs w:val="20"/>
                    </w:rPr>
                    <w:t>963201.84</w:t>
                  </w:r>
                </w:p>
              </w:tc>
              <w:tc>
                <w:tcPr>
                  <w:tcW w:w="1772" w:type="dxa"/>
                  <w:shd w:val="clear" w:color="auto" w:fill="auto"/>
                  <w:vAlign w:val="center"/>
                </w:tcPr>
                <w:p w14:paraId="5602D9BA" w14:textId="77777777" w:rsidR="005C4BF5" w:rsidRPr="002921C0" w:rsidRDefault="005C4BF5" w:rsidP="00B22C31">
                  <w:pPr>
                    <w:jc w:val="center"/>
                    <w:rPr>
                      <w:sz w:val="20"/>
                      <w:szCs w:val="20"/>
                    </w:rPr>
                  </w:pPr>
                  <w:r w:rsidRPr="0087376D">
                    <w:rPr>
                      <w:sz w:val="20"/>
                      <w:szCs w:val="20"/>
                    </w:rPr>
                    <w:t>3529944.06</w:t>
                  </w:r>
                </w:p>
              </w:tc>
            </w:tr>
            <w:tr w:rsidR="005C4BF5" w:rsidRPr="002921C0" w14:paraId="4F65AE03" w14:textId="77777777" w:rsidTr="00B22C31">
              <w:trPr>
                <w:trHeight w:val="38"/>
                <w:jc w:val="center"/>
              </w:trPr>
              <w:tc>
                <w:tcPr>
                  <w:tcW w:w="1140" w:type="dxa"/>
                  <w:shd w:val="clear" w:color="auto" w:fill="auto"/>
                  <w:vAlign w:val="center"/>
                </w:tcPr>
                <w:p w14:paraId="1124DD69" w14:textId="77777777" w:rsidR="005C4BF5" w:rsidRPr="002921C0" w:rsidRDefault="005C4BF5" w:rsidP="00B22C31">
                  <w:pPr>
                    <w:jc w:val="center"/>
                    <w:rPr>
                      <w:sz w:val="20"/>
                      <w:szCs w:val="20"/>
                    </w:rPr>
                  </w:pPr>
                  <w:r w:rsidRPr="0087376D">
                    <w:rPr>
                      <w:sz w:val="20"/>
                      <w:szCs w:val="20"/>
                    </w:rPr>
                    <w:t>336</w:t>
                  </w:r>
                </w:p>
              </w:tc>
              <w:tc>
                <w:tcPr>
                  <w:tcW w:w="1670" w:type="dxa"/>
                  <w:shd w:val="clear" w:color="auto" w:fill="auto"/>
                  <w:vAlign w:val="center"/>
                </w:tcPr>
                <w:p w14:paraId="4E4EBBD7" w14:textId="77777777" w:rsidR="005C4BF5" w:rsidRPr="002921C0" w:rsidRDefault="005C4BF5" w:rsidP="00B22C31">
                  <w:pPr>
                    <w:jc w:val="center"/>
                    <w:rPr>
                      <w:sz w:val="20"/>
                      <w:szCs w:val="20"/>
                    </w:rPr>
                  </w:pPr>
                  <w:r w:rsidRPr="0087376D">
                    <w:rPr>
                      <w:sz w:val="20"/>
                      <w:szCs w:val="20"/>
                    </w:rPr>
                    <w:t>963208.5</w:t>
                  </w:r>
                </w:p>
              </w:tc>
              <w:tc>
                <w:tcPr>
                  <w:tcW w:w="1772" w:type="dxa"/>
                  <w:shd w:val="clear" w:color="auto" w:fill="auto"/>
                  <w:vAlign w:val="center"/>
                </w:tcPr>
                <w:p w14:paraId="3D8917DF" w14:textId="77777777" w:rsidR="005C4BF5" w:rsidRPr="002921C0" w:rsidRDefault="005C4BF5" w:rsidP="00B22C31">
                  <w:pPr>
                    <w:jc w:val="center"/>
                    <w:rPr>
                      <w:sz w:val="20"/>
                      <w:szCs w:val="20"/>
                    </w:rPr>
                  </w:pPr>
                  <w:r w:rsidRPr="0087376D">
                    <w:rPr>
                      <w:sz w:val="20"/>
                      <w:szCs w:val="20"/>
                    </w:rPr>
                    <w:t>3529945.42</w:t>
                  </w:r>
                </w:p>
              </w:tc>
            </w:tr>
            <w:tr w:rsidR="005C4BF5" w:rsidRPr="002921C0" w14:paraId="129B866B" w14:textId="77777777" w:rsidTr="00B22C31">
              <w:trPr>
                <w:trHeight w:val="38"/>
                <w:jc w:val="center"/>
              </w:trPr>
              <w:tc>
                <w:tcPr>
                  <w:tcW w:w="1140" w:type="dxa"/>
                  <w:shd w:val="clear" w:color="auto" w:fill="auto"/>
                  <w:vAlign w:val="center"/>
                </w:tcPr>
                <w:p w14:paraId="0AD1876E" w14:textId="77777777" w:rsidR="005C4BF5" w:rsidRPr="002921C0" w:rsidRDefault="005C4BF5" w:rsidP="00B22C31">
                  <w:pPr>
                    <w:jc w:val="center"/>
                    <w:rPr>
                      <w:sz w:val="20"/>
                      <w:szCs w:val="20"/>
                    </w:rPr>
                  </w:pPr>
                  <w:r w:rsidRPr="0087376D">
                    <w:rPr>
                      <w:sz w:val="20"/>
                      <w:szCs w:val="20"/>
                    </w:rPr>
                    <w:t>337</w:t>
                  </w:r>
                </w:p>
              </w:tc>
              <w:tc>
                <w:tcPr>
                  <w:tcW w:w="1670" w:type="dxa"/>
                  <w:shd w:val="clear" w:color="auto" w:fill="auto"/>
                  <w:vAlign w:val="center"/>
                </w:tcPr>
                <w:p w14:paraId="23452E60" w14:textId="77777777" w:rsidR="005C4BF5" w:rsidRPr="002921C0" w:rsidRDefault="005C4BF5" w:rsidP="00B22C31">
                  <w:pPr>
                    <w:jc w:val="center"/>
                    <w:rPr>
                      <w:sz w:val="20"/>
                      <w:szCs w:val="20"/>
                    </w:rPr>
                  </w:pPr>
                  <w:r w:rsidRPr="0087376D">
                    <w:rPr>
                      <w:sz w:val="20"/>
                      <w:szCs w:val="20"/>
                    </w:rPr>
                    <w:t>963213.28</w:t>
                  </w:r>
                </w:p>
              </w:tc>
              <w:tc>
                <w:tcPr>
                  <w:tcW w:w="1772" w:type="dxa"/>
                  <w:shd w:val="clear" w:color="auto" w:fill="auto"/>
                  <w:vAlign w:val="center"/>
                </w:tcPr>
                <w:p w14:paraId="3010E12F" w14:textId="77777777" w:rsidR="005C4BF5" w:rsidRPr="002921C0" w:rsidRDefault="005C4BF5" w:rsidP="00B22C31">
                  <w:pPr>
                    <w:jc w:val="center"/>
                    <w:rPr>
                      <w:sz w:val="20"/>
                      <w:szCs w:val="20"/>
                    </w:rPr>
                  </w:pPr>
                  <w:r w:rsidRPr="0087376D">
                    <w:rPr>
                      <w:sz w:val="20"/>
                      <w:szCs w:val="20"/>
                    </w:rPr>
                    <w:t>3529948.12</w:t>
                  </w:r>
                </w:p>
              </w:tc>
            </w:tr>
            <w:tr w:rsidR="005C4BF5" w:rsidRPr="002921C0" w14:paraId="1139A40F" w14:textId="77777777" w:rsidTr="00B22C31">
              <w:trPr>
                <w:trHeight w:val="38"/>
                <w:jc w:val="center"/>
              </w:trPr>
              <w:tc>
                <w:tcPr>
                  <w:tcW w:w="1140" w:type="dxa"/>
                  <w:shd w:val="clear" w:color="auto" w:fill="auto"/>
                  <w:vAlign w:val="center"/>
                </w:tcPr>
                <w:p w14:paraId="73806F24" w14:textId="77777777" w:rsidR="005C4BF5" w:rsidRPr="002921C0" w:rsidRDefault="005C4BF5" w:rsidP="00B22C31">
                  <w:pPr>
                    <w:jc w:val="center"/>
                    <w:rPr>
                      <w:sz w:val="20"/>
                      <w:szCs w:val="20"/>
                    </w:rPr>
                  </w:pPr>
                  <w:r w:rsidRPr="0087376D">
                    <w:rPr>
                      <w:sz w:val="20"/>
                      <w:szCs w:val="20"/>
                    </w:rPr>
                    <w:t>338</w:t>
                  </w:r>
                </w:p>
              </w:tc>
              <w:tc>
                <w:tcPr>
                  <w:tcW w:w="1670" w:type="dxa"/>
                  <w:shd w:val="clear" w:color="auto" w:fill="auto"/>
                  <w:vAlign w:val="center"/>
                </w:tcPr>
                <w:p w14:paraId="2134A1BB" w14:textId="77777777" w:rsidR="005C4BF5" w:rsidRPr="002921C0" w:rsidRDefault="005C4BF5" w:rsidP="00B22C31">
                  <w:pPr>
                    <w:jc w:val="center"/>
                    <w:rPr>
                      <w:sz w:val="20"/>
                      <w:szCs w:val="20"/>
                    </w:rPr>
                  </w:pPr>
                  <w:r w:rsidRPr="0087376D">
                    <w:rPr>
                      <w:sz w:val="20"/>
                      <w:szCs w:val="20"/>
                    </w:rPr>
                    <w:t>963218.38</w:t>
                  </w:r>
                </w:p>
              </w:tc>
              <w:tc>
                <w:tcPr>
                  <w:tcW w:w="1772" w:type="dxa"/>
                  <w:shd w:val="clear" w:color="auto" w:fill="auto"/>
                  <w:vAlign w:val="center"/>
                </w:tcPr>
                <w:p w14:paraId="7B2D3AE7" w14:textId="77777777" w:rsidR="005C4BF5" w:rsidRPr="002921C0" w:rsidRDefault="005C4BF5" w:rsidP="00B22C31">
                  <w:pPr>
                    <w:jc w:val="center"/>
                    <w:rPr>
                      <w:sz w:val="20"/>
                      <w:szCs w:val="20"/>
                    </w:rPr>
                  </w:pPr>
                  <w:r w:rsidRPr="0087376D">
                    <w:rPr>
                      <w:sz w:val="20"/>
                      <w:szCs w:val="20"/>
                    </w:rPr>
                    <w:t>3529951.42</w:t>
                  </w:r>
                </w:p>
              </w:tc>
            </w:tr>
            <w:tr w:rsidR="005C4BF5" w:rsidRPr="002921C0" w14:paraId="3D207EBF" w14:textId="77777777" w:rsidTr="00B22C31">
              <w:trPr>
                <w:trHeight w:val="38"/>
                <w:jc w:val="center"/>
              </w:trPr>
              <w:tc>
                <w:tcPr>
                  <w:tcW w:w="1140" w:type="dxa"/>
                  <w:shd w:val="clear" w:color="auto" w:fill="auto"/>
                  <w:vAlign w:val="center"/>
                </w:tcPr>
                <w:p w14:paraId="6B579BE7" w14:textId="77777777" w:rsidR="005C4BF5" w:rsidRPr="002921C0" w:rsidRDefault="005C4BF5" w:rsidP="00B22C31">
                  <w:pPr>
                    <w:jc w:val="center"/>
                    <w:rPr>
                      <w:sz w:val="20"/>
                      <w:szCs w:val="20"/>
                    </w:rPr>
                  </w:pPr>
                  <w:r w:rsidRPr="0087376D">
                    <w:rPr>
                      <w:sz w:val="20"/>
                      <w:szCs w:val="20"/>
                    </w:rPr>
                    <w:t>339</w:t>
                  </w:r>
                </w:p>
              </w:tc>
              <w:tc>
                <w:tcPr>
                  <w:tcW w:w="1670" w:type="dxa"/>
                  <w:shd w:val="clear" w:color="auto" w:fill="auto"/>
                  <w:vAlign w:val="center"/>
                </w:tcPr>
                <w:p w14:paraId="1B04DF90" w14:textId="77777777" w:rsidR="005C4BF5" w:rsidRPr="002921C0" w:rsidRDefault="005C4BF5" w:rsidP="00B22C31">
                  <w:pPr>
                    <w:jc w:val="center"/>
                    <w:rPr>
                      <w:sz w:val="20"/>
                      <w:szCs w:val="20"/>
                    </w:rPr>
                  </w:pPr>
                  <w:r w:rsidRPr="0087376D">
                    <w:rPr>
                      <w:sz w:val="20"/>
                      <w:szCs w:val="20"/>
                    </w:rPr>
                    <w:t>963222.06</w:t>
                  </w:r>
                </w:p>
              </w:tc>
              <w:tc>
                <w:tcPr>
                  <w:tcW w:w="1772" w:type="dxa"/>
                  <w:shd w:val="clear" w:color="auto" w:fill="auto"/>
                  <w:vAlign w:val="center"/>
                </w:tcPr>
                <w:p w14:paraId="2501477E" w14:textId="77777777" w:rsidR="005C4BF5" w:rsidRPr="002921C0" w:rsidRDefault="005C4BF5" w:rsidP="00B22C31">
                  <w:pPr>
                    <w:jc w:val="center"/>
                    <w:rPr>
                      <w:sz w:val="20"/>
                      <w:szCs w:val="20"/>
                    </w:rPr>
                  </w:pPr>
                  <w:r w:rsidRPr="0087376D">
                    <w:rPr>
                      <w:sz w:val="20"/>
                      <w:szCs w:val="20"/>
                    </w:rPr>
                    <w:t>3529955.88</w:t>
                  </w:r>
                </w:p>
              </w:tc>
            </w:tr>
            <w:tr w:rsidR="005C4BF5" w:rsidRPr="002921C0" w14:paraId="40330A21" w14:textId="77777777" w:rsidTr="00B22C31">
              <w:trPr>
                <w:trHeight w:val="38"/>
                <w:jc w:val="center"/>
              </w:trPr>
              <w:tc>
                <w:tcPr>
                  <w:tcW w:w="1140" w:type="dxa"/>
                  <w:shd w:val="clear" w:color="auto" w:fill="auto"/>
                  <w:vAlign w:val="center"/>
                </w:tcPr>
                <w:p w14:paraId="22AB344A" w14:textId="77777777" w:rsidR="005C4BF5" w:rsidRPr="002921C0" w:rsidRDefault="005C4BF5" w:rsidP="00B22C31">
                  <w:pPr>
                    <w:jc w:val="center"/>
                    <w:rPr>
                      <w:sz w:val="20"/>
                      <w:szCs w:val="20"/>
                    </w:rPr>
                  </w:pPr>
                  <w:r w:rsidRPr="0087376D">
                    <w:rPr>
                      <w:sz w:val="20"/>
                      <w:szCs w:val="20"/>
                    </w:rPr>
                    <w:t>340</w:t>
                  </w:r>
                </w:p>
              </w:tc>
              <w:tc>
                <w:tcPr>
                  <w:tcW w:w="1670" w:type="dxa"/>
                  <w:shd w:val="clear" w:color="auto" w:fill="auto"/>
                  <w:vAlign w:val="center"/>
                </w:tcPr>
                <w:p w14:paraId="1D01B8A0" w14:textId="77777777" w:rsidR="005C4BF5" w:rsidRPr="002921C0" w:rsidRDefault="005C4BF5" w:rsidP="00B22C31">
                  <w:pPr>
                    <w:jc w:val="center"/>
                    <w:rPr>
                      <w:sz w:val="20"/>
                      <w:szCs w:val="20"/>
                    </w:rPr>
                  </w:pPr>
                  <w:r w:rsidRPr="0087376D">
                    <w:rPr>
                      <w:sz w:val="20"/>
                      <w:szCs w:val="20"/>
                    </w:rPr>
                    <w:t>963226.2</w:t>
                  </w:r>
                </w:p>
              </w:tc>
              <w:tc>
                <w:tcPr>
                  <w:tcW w:w="1772" w:type="dxa"/>
                  <w:shd w:val="clear" w:color="auto" w:fill="auto"/>
                  <w:vAlign w:val="center"/>
                </w:tcPr>
                <w:p w14:paraId="66149F60" w14:textId="77777777" w:rsidR="005C4BF5" w:rsidRPr="002921C0" w:rsidRDefault="005C4BF5" w:rsidP="00B22C31">
                  <w:pPr>
                    <w:jc w:val="center"/>
                    <w:rPr>
                      <w:sz w:val="20"/>
                      <w:szCs w:val="20"/>
                    </w:rPr>
                  </w:pPr>
                  <w:r w:rsidRPr="0087376D">
                    <w:rPr>
                      <w:sz w:val="20"/>
                      <w:szCs w:val="20"/>
                    </w:rPr>
                    <w:t>3529958.94</w:t>
                  </w:r>
                </w:p>
              </w:tc>
            </w:tr>
            <w:tr w:rsidR="005C4BF5" w:rsidRPr="002921C0" w14:paraId="228EAFE5" w14:textId="77777777" w:rsidTr="00B22C31">
              <w:trPr>
                <w:trHeight w:val="38"/>
                <w:jc w:val="center"/>
              </w:trPr>
              <w:tc>
                <w:tcPr>
                  <w:tcW w:w="1140" w:type="dxa"/>
                  <w:shd w:val="clear" w:color="auto" w:fill="auto"/>
                  <w:vAlign w:val="center"/>
                </w:tcPr>
                <w:p w14:paraId="01186F2E" w14:textId="77777777" w:rsidR="005C4BF5" w:rsidRPr="002921C0" w:rsidRDefault="005C4BF5" w:rsidP="00B22C31">
                  <w:pPr>
                    <w:jc w:val="center"/>
                    <w:rPr>
                      <w:sz w:val="20"/>
                      <w:szCs w:val="20"/>
                    </w:rPr>
                  </w:pPr>
                  <w:r w:rsidRPr="0087376D">
                    <w:rPr>
                      <w:sz w:val="20"/>
                      <w:szCs w:val="20"/>
                    </w:rPr>
                    <w:t>341</w:t>
                  </w:r>
                </w:p>
              </w:tc>
              <w:tc>
                <w:tcPr>
                  <w:tcW w:w="1670" w:type="dxa"/>
                  <w:shd w:val="clear" w:color="auto" w:fill="auto"/>
                  <w:vAlign w:val="center"/>
                </w:tcPr>
                <w:p w14:paraId="216DED5D" w14:textId="77777777" w:rsidR="005C4BF5" w:rsidRPr="002921C0" w:rsidRDefault="005C4BF5" w:rsidP="00B22C31">
                  <w:pPr>
                    <w:jc w:val="center"/>
                    <w:rPr>
                      <w:sz w:val="20"/>
                      <w:szCs w:val="20"/>
                    </w:rPr>
                  </w:pPr>
                  <w:r w:rsidRPr="0087376D">
                    <w:rPr>
                      <w:sz w:val="20"/>
                      <w:szCs w:val="20"/>
                    </w:rPr>
                    <w:t>963230.14</w:t>
                  </w:r>
                </w:p>
              </w:tc>
              <w:tc>
                <w:tcPr>
                  <w:tcW w:w="1772" w:type="dxa"/>
                  <w:shd w:val="clear" w:color="auto" w:fill="auto"/>
                  <w:vAlign w:val="center"/>
                </w:tcPr>
                <w:p w14:paraId="1137BE5D" w14:textId="77777777" w:rsidR="005C4BF5" w:rsidRPr="002921C0" w:rsidRDefault="005C4BF5" w:rsidP="00B22C31">
                  <w:pPr>
                    <w:jc w:val="center"/>
                    <w:rPr>
                      <w:sz w:val="20"/>
                      <w:szCs w:val="20"/>
                    </w:rPr>
                  </w:pPr>
                  <w:r w:rsidRPr="0087376D">
                    <w:rPr>
                      <w:sz w:val="20"/>
                      <w:szCs w:val="20"/>
                    </w:rPr>
                    <w:t>3529962.38</w:t>
                  </w:r>
                </w:p>
              </w:tc>
            </w:tr>
            <w:tr w:rsidR="005C4BF5" w:rsidRPr="002921C0" w14:paraId="195F779F" w14:textId="77777777" w:rsidTr="00B22C31">
              <w:trPr>
                <w:trHeight w:val="38"/>
                <w:jc w:val="center"/>
              </w:trPr>
              <w:tc>
                <w:tcPr>
                  <w:tcW w:w="1140" w:type="dxa"/>
                  <w:shd w:val="clear" w:color="auto" w:fill="auto"/>
                  <w:vAlign w:val="center"/>
                </w:tcPr>
                <w:p w14:paraId="56FEA591" w14:textId="77777777" w:rsidR="005C4BF5" w:rsidRPr="002921C0" w:rsidRDefault="005C4BF5" w:rsidP="00B22C31">
                  <w:pPr>
                    <w:jc w:val="center"/>
                    <w:rPr>
                      <w:sz w:val="20"/>
                      <w:szCs w:val="20"/>
                    </w:rPr>
                  </w:pPr>
                  <w:r w:rsidRPr="0087376D">
                    <w:rPr>
                      <w:sz w:val="20"/>
                      <w:szCs w:val="20"/>
                    </w:rPr>
                    <w:t>342</w:t>
                  </w:r>
                </w:p>
              </w:tc>
              <w:tc>
                <w:tcPr>
                  <w:tcW w:w="1670" w:type="dxa"/>
                  <w:shd w:val="clear" w:color="auto" w:fill="auto"/>
                  <w:vAlign w:val="center"/>
                </w:tcPr>
                <w:p w14:paraId="022284CF" w14:textId="77777777" w:rsidR="005C4BF5" w:rsidRPr="002921C0" w:rsidRDefault="005C4BF5" w:rsidP="00B22C31">
                  <w:pPr>
                    <w:jc w:val="center"/>
                    <w:rPr>
                      <w:sz w:val="20"/>
                      <w:szCs w:val="20"/>
                    </w:rPr>
                  </w:pPr>
                  <w:r w:rsidRPr="0087376D">
                    <w:rPr>
                      <w:sz w:val="20"/>
                      <w:szCs w:val="20"/>
                    </w:rPr>
                    <w:t>963237.19</w:t>
                  </w:r>
                </w:p>
              </w:tc>
              <w:tc>
                <w:tcPr>
                  <w:tcW w:w="1772" w:type="dxa"/>
                  <w:shd w:val="clear" w:color="auto" w:fill="auto"/>
                  <w:vAlign w:val="center"/>
                </w:tcPr>
                <w:p w14:paraId="014D9BD2" w14:textId="77777777" w:rsidR="005C4BF5" w:rsidRPr="002921C0" w:rsidRDefault="005C4BF5" w:rsidP="00B22C31">
                  <w:pPr>
                    <w:jc w:val="center"/>
                    <w:rPr>
                      <w:sz w:val="20"/>
                      <w:szCs w:val="20"/>
                    </w:rPr>
                  </w:pPr>
                  <w:r w:rsidRPr="0087376D">
                    <w:rPr>
                      <w:sz w:val="20"/>
                      <w:szCs w:val="20"/>
                    </w:rPr>
                    <w:t>3529966.62</w:t>
                  </w:r>
                </w:p>
              </w:tc>
            </w:tr>
            <w:tr w:rsidR="005C4BF5" w:rsidRPr="002921C0" w14:paraId="39C518D2" w14:textId="77777777" w:rsidTr="00B22C31">
              <w:trPr>
                <w:trHeight w:val="38"/>
                <w:jc w:val="center"/>
              </w:trPr>
              <w:tc>
                <w:tcPr>
                  <w:tcW w:w="1140" w:type="dxa"/>
                  <w:shd w:val="clear" w:color="auto" w:fill="auto"/>
                  <w:vAlign w:val="center"/>
                </w:tcPr>
                <w:p w14:paraId="7E7CDF4D" w14:textId="77777777" w:rsidR="005C4BF5" w:rsidRPr="002921C0" w:rsidRDefault="005C4BF5" w:rsidP="00B22C31">
                  <w:pPr>
                    <w:jc w:val="center"/>
                    <w:rPr>
                      <w:sz w:val="20"/>
                      <w:szCs w:val="20"/>
                    </w:rPr>
                  </w:pPr>
                  <w:r w:rsidRPr="0087376D">
                    <w:rPr>
                      <w:sz w:val="20"/>
                      <w:szCs w:val="20"/>
                    </w:rPr>
                    <w:t>343</w:t>
                  </w:r>
                </w:p>
              </w:tc>
              <w:tc>
                <w:tcPr>
                  <w:tcW w:w="1670" w:type="dxa"/>
                  <w:shd w:val="clear" w:color="auto" w:fill="auto"/>
                  <w:vAlign w:val="center"/>
                </w:tcPr>
                <w:p w14:paraId="178F842B" w14:textId="77777777" w:rsidR="005C4BF5" w:rsidRPr="002921C0" w:rsidRDefault="005C4BF5" w:rsidP="00B22C31">
                  <w:pPr>
                    <w:jc w:val="center"/>
                    <w:rPr>
                      <w:sz w:val="20"/>
                      <w:szCs w:val="20"/>
                    </w:rPr>
                  </w:pPr>
                  <w:r w:rsidRPr="0087376D">
                    <w:rPr>
                      <w:sz w:val="20"/>
                      <w:szCs w:val="20"/>
                    </w:rPr>
                    <w:t>963243.18</w:t>
                  </w:r>
                </w:p>
              </w:tc>
              <w:tc>
                <w:tcPr>
                  <w:tcW w:w="1772" w:type="dxa"/>
                  <w:shd w:val="clear" w:color="auto" w:fill="auto"/>
                  <w:vAlign w:val="center"/>
                </w:tcPr>
                <w:p w14:paraId="77CE2096" w14:textId="77777777" w:rsidR="005C4BF5" w:rsidRPr="002921C0" w:rsidRDefault="005C4BF5" w:rsidP="00B22C31">
                  <w:pPr>
                    <w:jc w:val="center"/>
                    <w:rPr>
                      <w:sz w:val="20"/>
                      <w:szCs w:val="20"/>
                    </w:rPr>
                  </w:pPr>
                  <w:r w:rsidRPr="0087376D">
                    <w:rPr>
                      <w:sz w:val="20"/>
                      <w:szCs w:val="20"/>
                    </w:rPr>
                    <w:t>3529967.79</w:t>
                  </w:r>
                </w:p>
              </w:tc>
            </w:tr>
            <w:tr w:rsidR="005C4BF5" w:rsidRPr="002921C0" w14:paraId="58205033" w14:textId="77777777" w:rsidTr="00B22C31">
              <w:trPr>
                <w:trHeight w:val="38"/>
                <w:jc w:val="center"/>
              </w:trPr>
              <w:tc>
                <w:tcPr>
                  <w:tcW w:w="1140" w:type="dxa"/>
                  <w:shd w:val="clear" w:color="auto" w:fill="auto"/>
                  <w:vAlign w:val="center"/>
                </w:tcPr>
                <w:p w14:paraId="595613B8" w14:textId="77777777" w:rsidR="005C4BF5" w:rsidRPr="002921C0" w:rsidRDefault="005C4BF5" w:rsidP="00B22C31">
                  <w:pPr>
                    <w:jc w:val="center"/>
                    <w:rPr>
                      <w:sz w:val="20"/>
                      <w:szCs w:val="20"/>
                    </w:rPr>
                  </w:pPr>
                  <w:r w:rsidRPr="0087376D">
                    <w:rPr>
                      <w:sz w:val="20"/>
                      <w:szCs w:val="20"/>
                    </w:rPr>
                    <w:t>344</w:t>
                  </w:r>
                </w:p>
              </w:tc>
              <w:tc>
                <w:tcPr>
                  <w:tcW w:w="1670" w:type="dxa"/>
                  <w:shd w:val="clear" w:color="auto" w:fill="auto"/>
                  <w:vAlign w:val="center"/>
                </w:tcPr>
                <w:p w14:paraId="563F551B" w14:textId="77777777" w:rsidR="005C4BF5" w:rsidRPr="002921C0" w:rsidRDefault="005C4BF5" w:rsidP="00B22C31">
                  <w:pPr>
                    <w:jc w:val="center"/>
                    <w:rPr>
                      <w:sz w:val="20"/>
                      <w:szCs w:val="20"/>
                    </w:rPr>
                  </w:pPr>
                  <w:r w:rsidRPr="0087376D">
                    <w:rPr>
                      <w:sz w:val="20"/>
                      <w:szCs w:val="20"/>
                    </w:rPr>
                    <w:t>963248.85</w:t>
                  </w:r>
                </w:p>
              </w:tc>
              <w:tc>
                <w:tcPr>
                  <w:tcW w:w="1772" w:type="dxa"/>
                  <w:shd w:val="clear" w:color="auto" w:fill="auto"/>
                  <w:vAlign w:val="center"/>
                </w:tcPr>
                <w:p w14:paraId="56B0CFCA" w14:textId="77777777" w:rsidR="005C4BF5" w:rsidRPr="002921C0" w:rsidRDefault="005C4BF5" w:rsidP="00B22C31">
                  <w:pPr>
                    <w:jc w:val="center"/>
                    <w:rPr>
                      <w:sz w:val="20"/>
                      <w:szCs w:val="20"/>
                    </w:rPr>
                  </w:pPr>
                  <w:r w:rsidRPr="0087376D">
                    <w:rPr>
                      <w:sz w:val="20"/>
                      <w:szCs w:val="20"/>
                    </w:rPr>
                    <w:t>3529967.96</w:t>
                  </w:r>
                </w:p>
              </w:tc>
            </w:tr>
            <w:tr w:rsidR="005C4BF5" w:rsidRPr="002921C0" w14:paraId="1C75A746" w14:textId="77777777" w:rsidTr="00B22C31">
              <w:trPr>
                <w:trHeight w:val="38"/>
                <w:jc w:val="center"/>
              </w:trPr>
              <w:tc>
                <w:tcPr>
                  <w:tcW w:w="1140" w:type="dxa"/>
                  <w:shd w:val="clear" w:color="auto" w:fill="auto"/>
                  <w:vAlign w:val="center"/>
                </w:tcPr>
                <w:p w14:paraId="6AB189DE" w14:textId="77777777" w:rsidR="005C4BF5" w:rsidRPr="002921C0" w:rsidRDefault="005C4BF5" w:rsidP="00B22C31">
                  <w:pPr>
                    <w:jc w:val="center"/>
                    <w:rPr>
                      <w:sz w:val="20"/>
                      <w:szCs w:val="20"/>
                    </w:rPr>
                  </w:pPr>
                  <w:r w:rsidRPr="0087376D">
                    <w:rPr>
                      <w:sz w:val="20"/>
                      <w:szCs w:val="20"/>
                    </w:rPr>
                    <w:t>345</w:t>
                  </w:r>
                </w:p>
              </w:tc>
              <w:tc>
                <w:tcPr>
                  <w:tcW w:w="1670" w:type="dxa"/>
                  <w:shd w:val="clear" w:color="auto" w:fill="auto"/>
                  <w:vAlign w:val="center"/>
                </w:tcPr>
                <w:p w14:paraId="38030595" w14:textId="77777777" w:rsidR="005C4BF5" w:rsidRPr="002921C0" w:rsidRDefault="005C4BF5" w:rsidP="00B22C31">
                  <w:pPr>
                    <w:jc w:val="center"/>
                    <w:rPr>
                      <w:sz w:val="20"/>
                      <w:szCs w:val="20"/>
                    </w:rPr>
                  </w:pPr>
                  <w:r w:rsidRPr="0087376D">
                    <w:rPr>
                      <w:sz w:val="20"/>
                      <w:szCs w:val="20"/>
                    </w:rPr>
                    <w:t>963255.24</w:t>
                  </w:r>
                </w:p>
              </w:tc>
              <w:tc>
                <w:tcPr>
                  <w:tcW w:w="1772" w:type="dxa"/>
                  <w:shd w:val="clear" w:color="auto" w:fill="auto"/>
                  <w:vAlign w:val="center"/>
                </w:tcPr>
                <w:p w14:paraId="66F9E93D" w14:textId="77777777" w:rsidR="005C4BF5" w:rsidRPr="002921C0" w:rsidRDefault="005C4BF5" w:rsidP="00B22C31">
                  <w:pPr>
                    <w:jc w:val="center"/>
                    <w:rPr>
                      <w:sz w:val="20"/>
                      <w:szCs w:val="20"/>
                    </w:rPr>
                  </w:pPr>
                  <w:r w:rsidRPr="0087376D">
                    <w:rPr>
                      <w:sz w:val="20"/>
                      <w:szCs w:val="20"/>
                    </w:rPr>
                    <w:t>3529967.3</w:t>
                  </w:r>
                </w:p>
              </w:tc>
            </w:tr>
            <w:tr w:rsidR="005C4BF5" w:rsidRPr="002921C0" w14:paraId="0AC355BC" w14:textId="77777777" w:rsidTr="00B22C31">
              <w:trPr>
                <w:trHeight w:val="38"/>
                <w:jc w:val="center"/>
              </w:trPr>
              <w:tc>
                <w:tcPr>
                  <w:tcW w:w="1140" w:type="dxa"/>
                  <w:shd w:val="clear" w:color="auto" w:fill="auto"/>
                  <w:vAlign w:val="center"/>
                </w:tcPr>
                <w:p w14:paraId="689EE14C" w14:textId="77777777" w:rsidR="005C4BF5" w:rsidRPr="002921C0" w:rsidRDefault="005C4BF5" w:rsidP="00B22C31">
                  <w:pPr>
                    <w:jc w:val="center"/>
                    <w:rPr>
                      <w:sz w:val="20"/>
                      <w:szCs w:val="20"/>
                    </w:rPr>
                  </w:pPr>
                  <w:r w:rsidRPr="0087376D">
                    <w:rPr>
                      <w:sz w:val="20"/>
                      <w:szCs w:val="20"/>
                    </w:rPr>
                    <w:t>346</w:t>
                  </w:r>
                </w:p>
              </w:tc>
              <w:tc>
                <w:tcPr>
                  <w:tcW w:w="1670" w:type="dxa"/>
                  <w:shd w:val="clear" w:color="auto" w:fill="auto"/>
                  <w:vAlign w:val="center"/>
                </w:tcPr>
                <w:p w14:paraId="32361BA5" w14:textId="77777777" w:rsidR="005C4BF5" w:rsidRPr="002921C0" w:rsidRDefault="005C4BF5" w:rsidP="00B22C31">
                  <w:pPr>
                    <w:jc w:val="center"/>
                    <w:rPr>
                      <w:sz w:val="20"/>
                      <w:szCs w:val="20"/>
                    </w:rPr>
                  </w:pPr>
                  <w:r w:rsidRPr="0087376D">
                    <w:rPr>
                      <w:sz w:val="20"/>
                      <w:szCs w:val="20"/>
                    </w:rPr>
                    <w:t>963261.12</w:t>
                  </w:r>
                </w:p>
              </w:tc>
              <w:tc>
                <w:tcPr>
                  <w:tcW w:w="1772" w:type="dxa"/>
                  <w:shd w:val="clear" w:color="auto" w:fill="auto"/>
                  <w:vAlign w:val="center"/>
                </w:tcPr>
                <w:p w14:paraId="60CF4628" w14:textId="77777777" w:rsidR="005C4BF5" w:rsidRPr="002921C0" w:rsidRDefault="005C4BF5" w:rsidP="00B22C31">
                  <w:pPr>
                    <w:jc w:val="center"/>
                    <w:rPr>
                      <w:sz w:val="20"/>
                      <w:szCs w:val="20"/>
                    </w:rPr>
                  </w:pPr>
                  <w:r w:rsidRPr="0087376D">
                    <w:rPr>
                      <w:sz w:val="20"/>
                      <w:szCs w:val="20"/>
                    </w:rPr>
                    <w:t>3529965.16</w:t>
                  </w:r>
                </w:p>
              </w:tc>
            </w:tr>
            <w:tr w:rsidR="005C4BF5" w:rsidRPr="002921C0" w14:paraId="2D3D88E8" w14:textId="77777777" w:rsidTr="00B22C31">
              <w:trPr>
                <w:trHeight w:val="38"/>
                <w:jc w:val="center"/>
              </w:trPr>
              <w:tc>
                <w:tcPr>
                  <w:tcW w:w="1140" w:type="dxa"/>
                  <w:shd w:val="clear" w:color="auto" w:fill="auto"/>
                  <w:vAlign w:val="center"/>
                </w:tcPr>
                <w:p w14:paraId="02BCC1AD" w14:textId="77777777" w:rsidR="005C4BF5" w:rsidRPr="002921C0" w:rsidRDefault="005C4BF5" w:rsidP="00B22C31">
                  <w:pPr>
                    <w:jc w:val="center"/>
                    <w:rPr>
                      <w:sz w:val="20"/>
                      <w:szCs w:val="20"/>
                    </w:rPr>
                  </w:pPr>
                  <w:r w:rsidRPr="0087376D">
                    <w:rPr>
                      <w:sz w:val="20"/>
                      <w:szCs w:val="20"/>
                    </w:rPr>
                    <w:t>347</w:t>
                  </w:r>
                </w:p>
              </w:tc>
              <w:tc>
                <w:tcPr>
                  <w:tcW w:w="1670" w:type="dxa"/>
                  <w:shd w:val="clear" w:color="auto" w:fill="auto"/>
                  <w:vAlign w:val="center"/>
                </w:tcPr>
                <w:p w14:paraId="1E5EBC0D" w14:textId="77777777" w:rsidR="005C4BF5" w:rsidRPr="002921C0" w:rsidRDefault="005C4BF5" w:rsidP="00B22C31">
                  <w:pPr>
                    <w:jc w:val="center"/>
                    <w:rPr>
                      <w:sz w:val="20"/>
                      <w:szCs w:val="20"/>
                    </w:rPr>
                  </w:pPr>
                  <w:r w:rsidRPr="0087376D">
                    <w:rPr>
                      <w:sz w:val="20"/>
                      <w:szCs w:val="20"/>
                    </w:rPr>
                    <w:t>963266.42</w:t>
                  </w:r>
                </w:p>
              </w:tc>
              <w:tc>
                <w:tcPr>
                  <w:tcW w:w="1772" w:type="dxa"/>
                  <w:shd w:val="clear" w:color="auto" w:fill="auto"/>
                  <w:vAlign w:val="center"/>
                </w:tcPr>
                <w:p w14:paraId="33610D07" w14:textId="77777777" w:rsidR="005C4BF5" w:rsidRPr="002921C0" w:rsidRDefault="005C4BF5" w:rsidP="00B22C31">
                  <w:pPr>
                    <w:jc w:val="center"/>
                    <w:rPr>
                      <w:sz w:val="20"/>
                      <w:szCs w:val="20"/>
                    </w:rPr>
                  </w:pPr>
                  <w:r w:rsidRPr="0087376D">
                    <w:rPr>
                      <w:sz w:val="20"/>
                      <w:szCs w:val="20"/>
                    </w:rPr>
                    <w:t>3529962.86</w:t>
                  </w:r>
                </w:p>
              </w:tc>
            </w:tr>
            <w:tr w:rsidR="005C4BF5" w:rsidRPr="002921C0" w14:paraId="63877901" w14:textId="77777777" w:rsidTr="00B22C31">
              <w:trPr>
                <w:trHeight w:val="38"/>
                <w:jc w:val="center"/>
              </w:trPr>
              <w:tc>
                <w:tcPr>
                  <w:tcW w:w="1140" w:type="dxa"/>
                  <w:shd w:val="clear" w:color="auto" w:fill="auto"/>
                  <w:vAlign w:val="center"/>
                </w:tcPr>
                <w:p w14:paraId="2CB9EB13" w14:textId="77777777" w:rsidR="005C4BF5" w:rsidRPr="002921C0" w:rsidRDefault="005C4BF5" w:rsidP="00B22C31">
                  <w:pPr>
                    <w:jc w:val="center"/>
                    <w:rPr>
                      <w:sz w:val="20"/>
                      <w:szCs w:val="20"/>
                    </w:rPr>
                  </w:pPr>
                  <w:r w:rsidRPr="0087376D">
                    <w:rPr>
                      <w:sz w:val="20"/>
                      <w:szCs w:val="20"/>
                    </w:rPr>
                    <w:t>348</w:t>
                  </w:r>
                </w:p>
              </w:tc>
              <w:tc>
                <w:tcPr>
                  <w:tcW w:w="1670" w:type="dxa"/>
                  <w:shd w:val="clear" w:color="auto" w:fill="auto"/>
                  <w:vAlign w:val="center"/>
                </w:tcPr>
                <w:p w14:paraId="737BF39E" w14:textId="77777777" w:rsidR="005C4BF5" w:rsidRPr="002921C0" w:rsidRDefault="005C4BF5" w:rsidP="00B22C31">
                  <w:pPr>
                    <w:jc w:val="center"/>
                    <w:rPr>
                      <w:sz w:val="20"/>
                      <w:szCs w:val="20"/>
                    </w:rPr>
                  </w:pPr>
                  <w:r w:rsidRPr="0087376D">
                    <w:rPr>
                      <w:sz w:val="20"/>
                      <w:szCs w:val="20"/>
                    </w:rPr>
                    <w:t>963271.4</w:t>
                  </w:r>
                </w:p>
              </w:tc>
              <w:tc>
                <w:tcPr>
                  <w:tcW w:w="1772" w:type="dxa"/>
                  <w:shd w:val="clear" w:color="auto" w:fill="auto"/>
                  <w:vAlign w:val="center"/>
                </w:tcPr>
                <w:p w14:paraId="753DEBAE" w14:textId="77777777" w:rsidR="005C4BF5" w:rsidRPr="002921C0" w:rsidRDefault="005C4BF5" w:rsidP="00B22C31">
                  <w:pPr>
                    <w:jc w:val="center"/>
                    <w:rPr>
                      <w:sz w:val="20"/>
                      <w:szCs w:val="20"/>
                    </w:rPr>
                  </w:pPr>
                  <w:r w:rsidRPr="0087376D">
                    <w:rPr>
                      <w:sz w:val="20"/>
                      <w:szCs w:val="20"/>
                    </w:rPr>
                    <w:t>3529961.58</w:t>
                  </w:r>
                </w:p>
              </w:tc>
            </w:tr>
            <w:tr w:rsidR="005C4BF5" w:rsidRPr="002921C0" w14:paraId="1DC7B5EA" w14:textId="77777777" w:rsidTr="00B22C31">
              <w:trPr>
                <w:trHeight w:val="38"/>
                <w:jc w:val="center"/>
              </w:trPr>
              <w:tc>
                <w:tcPr>
                  <w:tcW w:w="1140" w:type="dxa"/>
                  <w:shd w:val="clear" w:color="auto" w:fill="auto"/>
                  <w:vAlign w:val="center"/>
                </w:tcPr>
                <w:p w14:paraId="5F3A12DF" w14:textId="77777777" w:rsidR="005C4BF5" w:rsidRPr="002921C0" w:rsidRDefault="005C4BF5" w:rsidP="00B22C31">
                  <w:pPr>
                    <w:jc w:val="center"/>
                    <w:rPr>
                      <w:sz w:val="20"/>
                      <w:szCs w:val="20"/>
                    </w:rPr>
                  </w:pPr>
                  <w:r w:rsidRPr="0087376D">
                    <w:rPr>
                      <w:sz w:val="20"/>
                      <w:szCs w:val="20"/>
                    </w:rPr>
                    <w:t>349</w:t>
                  </w:r>
                </w:p>
              </w:tc>
              <w:tc>
                <w:tcPr>
                  <w:tcW w:w="1670" w:type="dxa"/>
                  <w:shd w:val="clear" w:color="auto" w:fill="auto"/>
                  <w:vAlign w:val="center"/>
                </w:tcPr>
                <w:p w14:paraId="51F2EA59" w14:textId="77777777" w:rsidR="005C4BF5" w:rsidRPr="002921C0" w:rsidRDefault="005C4BF5" w:rsidP="00B22C31">
                  <w:pPr>
                    <w:jc w:val="center"/>
                    <w:rPr>
                      <w:sz w:val="20"/>
                      <w:szCs w:val="20"/>
                    </w:rPr>
                  </w:pPr>
                  <w:r w:rsidRPr="0087376D">
                    <w:rPr>
                      <w:sz w:val="20"/>
                      <w:szCs w:val="20"/>
                    </w:rPr>
                    <w:t>963276.94</w:t>
                  </w:r>
                </w:p>
              </w:tc>
              <w:tc>
                <w:tcPr>
                  <w:tcW w:w="1772" w:type="dxa"/>
                  <w:shd w:val="clear" w:color="auto" w:fill="auto"/>
                  <w:vAlign w:val="center"/>
                </w:tcPr>
                <w:p w14:paraId="6F154367" w14:textId="77777777" w:rsidR="005C4BF5" w:rsidRPr="002921C0" w:rsidRDefault="005C4BF5" w:rsidP="00B22C31">
                  <w:pPr>
                    <w:jc w:val="center"/>
                    <w:rPr>
                      <w:sz w:val="20"/>
                      <w:szCs w:val="20"/>
                    </w:rPr>
                  </w:pPr>
                  <w:r w:rsidRPr="0087376D">
                    <w:rPr>
                      <w:sz w:val="20"/>
                      <w:szCs w:val="20"/>
                    </w:rPr>
                    <w:t>3529962.56</w:t>
                  </w:r>
                </w:p>
              </w:tc>
            </w:tr>
            <w:tr w:rsidR="005C4BF5" w:rsidRPr="002921C0" w14:paraId="169BD44C" w14:textId="77777777" w:rsidTr="00B22C31">
              <w:trPr>
                <w:trHeight w:val="38"/>
                <w:jc w:val="center"/>
              </w:trPr>
              <w:tc>
                <w:tcPr>
                  <w:tcW w:w="1140" w:type="dxa"/>
                  <w:shd w:val="clear" w:color="auto" w:fill="auto"/>
                  <w:vAlign w:val="center"/>
                </w:tcPr>
                <w:p w14:paraId="119A9047" w14:textId="77777777" w:rsidR="005C4BF5" w:rsidRPr="002921C0" w:rsidRDefault="005C4BF5" w:rsidP="00B22C31">
                  <w:pPr>
                    <w:jc w:val="center"/>
                    <w:rPr>
                      <w:sz w:val="20"/>
                      <w:szCs w:val="20"/>
                    </w:rPr>
                  </w:pPr>
                  <w:r w:rsidRPr="0087376D">
                    <w:rPr>
                      <w:sz w:val="20"/>
                      <w:szCs w:val="20"/>
                    </w:rPr>
                    <w:t>350</w:t>
                  </w:r>
                </w:p>
              </w:tc>
              <w:tc>
                <w:tcPr>
                  <w:tcW w:w="1670" w:type="dxa"/>
                  <w:shd w:val="clear" w:color="auto" w:fill="auto"/>
                  <w:vAlign w:val="center"/>
                </w:tcPr>
                <w:p w14:paraId="719DA518" w14:textId="77777777" w:rsidR="005C4BF5" w:rsidRPr="002921C0" w:rsidRDefault="005C4BF5" w:rsidP="00B22C31">
                  <w:pPr>
                    <w:jc w:val="center"/>
                    <w:rPr>
                      <w:sz w:val="20"/>
                      <w:szCs w:val="20"/>
                    </w:rPr>
                  </w:pPr>
                  <w:r w:rsidRPr="0087376D">
                    <w:rPr>
                      <w:sz w:val="20"/>
                      <w:szCs w:val="20"/>
                    </w:rPr>
                    <w:t>963277.72</w:t>
                  </w:r>
                </w:p>
              </w:tc>
              <w:tc>
                <w:tcPr>
                  <w:tcW w:w="1772" w:type="dxa"/>
                  <w:shd w:val="clear" w:color="auto" w:fill="auto"/>
                  <w:vAlign w:val="center"/>
                </w:tcPr>
                <w:p w14:paraId="47D3777D" w14:textId="77777777" w:rsidR="005C4BF5" w:rsidRPr="002921C0" w:rsidRDefault="005C4BF5" w:rsidP="00B22C31">
                  <w:pPr>
                    <w:jc w:val="center"/>
                    <w:rPr>
                      <w:sz w:val="20"/>
                      <w:szCs w:val="20"/>
                    </w:rPr>
                  </w:pPr>
                  <w:r w:rsidRPr="0087376D">
                    <w:rPr>
                      <w:sz w:val="20"/>
                      <w:szCs w:val="20"/>
                    </w:rPr>
                    <w:t>3529968.64</w:t>
                  </w:r>
                </w:p>
              </w:tc>
            </w:tr>
            <w:tr w:rsidR="005C4BF5" w:rsidRPr="002921C0" w14:paraId="544360BF" w14:textId="77777777" w:rsidTr="00B22C31">
              <w:trPr>
                <w:trHeight w:val="38"/>
                <w:jc w:val="center"/>
              </w:trPr>
              <w:tc>
                <w:tcPr>
                  <w:tcW w:w="1140" w:type="dxa"/>
                  <w:shd w:val="clear" w:color="auto" w:fill="auto"/>
                  <w:vAlign w:val="center"/>
                </w:tcPr>
                <w:p w14:paraId="732C31EF" w14:textId="77777777" w:rsidR="005C4BF5" w:rsidRPr="002921C0" w:rsidRDefault="005C4BF5" w:rsidP="00B22C31">
                  <w:pPr>
                    <w:jc w:val="center"/>
                    <w:rPr>
                      <w:sz w:val="20"/>
                      <w:szCs w:val="20"/>
                    </w:rPr>
                  </w:pPr>
                  <w:r w:rsidRPr="0087376D">
                    <w:rPr>
                      <w:sz w:val="20"/>
                      <w:szCs w:val="20"/>
                    </w:rPr>
                    <w:t>351</w:t>
                  </w:r>
                </w:p>
              </w:tc>
              <w:tc>
                <w:tcPr>
                  <w:tcW w:w="1670" w:type="dxa"/>
                  <w:shd w:val="clear" w:color="auto" w:fill="auto"/>
                  <w:vAlign w:val="center"/>
                </w:tcPr>
                <w:p w14:paraId="0184A539" w14:textId="77777777" w:rsidR="005C4BF5" w:rsidRPr="002921C0" w:rsidRDefault="005C4BF5" w:rsidP="00B22C31">
                  <w:pPr>
                    <w:jc w:val="center"/>
                    <w:rPr>
                      <w:sz w:val="20"/>
                      <w:szCs w:val="20"/>
                    </w:rPr>
                  </w:pPr>
                  <w:r w:rsidRPr="0087376D">
                    <w:rPr>
                      <w:sz w:val="20"/>
                      <w:szCs w:val="20"/>
                    </w:rPr>
                    <w:t>963283.02</w:t>
                  </w:r>
                </w:p>
              </w:tc>
              <w:tc>
                <w:tcPr>
                  <w:tcW w:w="1772" w:type="dxa"/>
                  <w:shd w:val="clear" w:color="auto" w:fill="auto"/>
                  <w:vAlign w:val="center"/>
                </w:tcPr>
                <w:p w14:paraId="58C337E0" w14:textId="77777777" w:rsidR="005C4BF5" w:rsidRPr="002921C0" w:rsidRDefault="005C4BF5" w:rsidP="00B22C31">
                  <w:pPr>
                    <w:jc w:val="center"/>
                    <w:rPr>
                      <w:sz w:val="20"/>
                      <w:szCs w:val="20"/>
                    </w:rPr>
                  </w:pPr>
                  <w:r w:rsidRPr="0087376D">
                    <w:rPr>
                      <w:sz w:val="20"/>
                      <w:szCs w:val="20"/>
                    </w:rPr>
                    <w:t>3529970.5</w:t>
                  </w:r>
                </w:p>
              </w:tc>
            </w:tr>
            <w:tr w:rsidR="005C4BF5" w:rsidRPr="002921C0" w14:paraId="289967B0" w14:textId="77777777" w:rsidTr="00B22C31">
              <w:trPr>
                <w:trHeight w:val="38"/>
                <w:jc w:val="center"/>
              </w:trPr>
              <w:tc>
                <w:tcPr>
                  <w:tcW w:w="1140" w:type="dxa"/>
                  <w:shd w:val="clear" w:color="auto" w:fill="auto"/>
                  <w:vAlign w:val="center"/>
                </w:tcPr>
                <w:p w14:paraId="37E3528F" w14:textId="77777777" w:rsidR="005C4BF5" w:rsidRPr="002921C0" w:rsidRDefault="005C4BF5" w:rsidP="00B22C31">
                  <w:pPr>
                    <w:jc w:val="center"/>
                    <w:rPr>
                      <w:sz w:val="20"/>
                      <w:szCs w:val="20"/>
                    </w:rPr>
                  </w:pPr>
                  <w:r w:rsidRPr="0087376D">
                    <w:rPr>
                      <w:sz w:val="20"/>
                      <w:szCs w:val="20"/>
                    </w:rPr>
                    <w:t>352</w:t>
                  </w:r>
                </w:p>
              </w:tc>
              <w:tc>
                <w:tcPr>
                  <w:tcW w:w="1670" w:type="dxa"/>
                  <w:shd w:val="clear" w:color="auto" w:fill="auto"/>
                  <w:vAlign w:val="center"/>
                </w:tcPr>
                <w:p w14:paraId="26E30341" w14:textId="77777777" w:rsidR="005C4BF5" w:rsidRPr="002921C0" w:rsidRDefault="005C4BF5" w:rsidP="00B22C31">
                  <w:pPr>
                    <w:jc w:val="center"/>
                    <w:rPr>
                      <w:sz w:val="20"/>
                      <w:szCs w:val="20"/>
                    </w:rPr>
                  </w:pPr>
                  <w:r w:rsidRPr="0087376D">
                    <w:rPr>
                      <w:sz w:val="20"/>
                      <w:szCs w:val="20"/>
                    </w:rPr>
                    <w:t>963288.7</w:t>
                  </w:r>
                </w:p>
              </w:tc>
              <w:tc>
                <w:tcPr>
                  <w:tcW w:w="1772" w:type="dxa"/>
                  <w:shd w:val="clear" w:color="auto" w:fill="auto"/>
                  <w:vAlign w:val="center"/>
                </w:tcPr>
                <w:p w14:paraId="6E009D24" w14:textId="77777777" w:rsidR="005C4BF5" w:rsidRPr="002921C0" w:rsidRDefault="005C4BF5" w:rsidP="00B22C31">
                  <w:pPr>
                    <w:jc w:val="center"/>
                    <w:rPr>
                      <w:sz w:val="20"/>
                      <w:szCs w:val="20"/>
                    </w:rPr>
                  </w:pPr>
                  <w:r w:rsidRPr="0087376D">
                    <w:rPr>
                      <w:sz w:val="20"/>
                      <w:szCs w:val="20"/>
                    </w:rPr>
                    <w:t>3529972.55</w:t>
                  </w:r>
                </w:p>
              </w:tc>
            </w:tr>
            <w:tr w:rsidR="005C4BF5" w:rsidRPr="002921C0" w14:paraId="69F89735" w14:textId="77777777" w:rsidTr="00B22C31">
              <w:trPr>
                <w:trHeight w:val="38"/>
                <w:jc w:val="center"/>
              </w:trPr>
              <w:tc>
                <w:tcPr>
                  <w:tcW w:w="1140" w:type="dxa"/>
                  <w:shd w:val="clear" w:color="auto" w:fill="auto"/>
                  <w:vAlign w:val="center"/>
                </w:tcPr>
                <w:p w14:paraId="202B9D49" w14:textId="77777777" w:rsidR="005C4BF5" w:rsidRPr="002921C0" w:rsidRDefault="005C4BF5" w:rsidP="00B22C31">
                  <w:pPr>
                    <w:jc w:val="center"/>
                    <w:rPr>
                      <w:sz w:val="20"/>
                      <w:szCs w:val="20"/>
                    </w:rPr>
                  </w:pPr>
                  <w:r w:rsidRPr="0087376D">
                    <w:rPr>
                      <w:sz w:val="20"/>
                      <w:szCs w:val="20"/>
                    </w:rPr>
                    <w:t>353</w:t>
                  </w:r>
                </w:p>
              </w:tc>
              <w:tc>
                <w:tcPr>
                  <w:tcW w:w="1670" w:type="dxa"/>
                  <w:shd w:val="clear" w:color="auto" w:fill="auto"/>
                  <w:vAlign w:val="center"/>
                </w:tcPr>
                <w:p w14:paraId="443DC4E6" w14:textId="77777777" w:rsidR="005C4BF5" w:rsidRPr="002921C0" w:rsidRDefault="005C4BF5" w:rsidP="00B22C31">
                  <w:pPr>
                    <w:jc w:val="center"/>
                    <w:rPr>
                      <w:sz w:val="20"/>
                      <w:szCs w:val="20"/>
                    </w:rPr>
                  </w:pPr>
                  <w:r w:rsidRPr="0087376D">
                    <w:rPr>
                      <w:sz w:val="20"/>
                      <w:szCs w:val="20"/>
                    </w:rPr>
                    <w:t>963294.12</w:t>
                  </w:r>
                </w:p>
              </w:tc>
              <w:tc>
                <w:tcPr>
                  <w:tcW w:w="1772" w:type="dxa"/>
                  <w:shd w:val="clear" w:color="auto" w:fill="auto"/>
                  <w:vAlign w:val="center"/>
                </w:tcPr>
                <w:p w14:paraId="10B77B0F" w14:textId="77777777" w:rsidR="005C4BF5" w:rsidRPr="002921C0" w:rsidRDefault="005C4BF5" w:rsidP="00B22C31">
                  <w:pPr>
                    <w:jc w:val="center"/>
                    <w:rPr>
                      <w:sz w:val="20"/>
                      <w:szCs w:val="20"/>
                    </w:rPr>
                  </w:pPr>
                  <w:r w:rsidRPr="0087376D">
                    <w:rPr>
                      <w:sz w:val="20"/>
                      <w:szCs w:val="20"/>
                    </w:rPr>
                    <w:t>3529975.24</w:t>
                  </w:r>
                </w:p>
              </w:tc>
            </w:tr>
            <w:tr w:rsidR="005C4BF5" w:rsidRPr="002921C0" w14:paraId="65BE9A08" w14:textId="77777777" w:rsidTr="00B22C31">
              <w:trPr>
                <w:trHeight w:val="38"/>
                <w:jc w:val="center"/>
              </w:trPr>
              <w:tc>
                <w:tcPr>
                  <w:tcW w:w="1140" w:type="dxa"/>
                  <w:shd w:val="clear" w:color="auto" w:fill="auto"/>
                  <w:vAlign w:val="center"/>
                </w:tcPr>
                <w:p w14:paraId="00CDC544" w14:textId="77777777" w:rsidR="005C4BF5" w:rsidRPr="002921C0" w:rsidRDefault="005C4BF5" w:rsidP="00B22C31">
                  <w:pPr>
                    <w:jc w:val="center"/>
                    <w:rPr>
                      <w:sz w:val="20"/>
                      <w:szCs w:val="20"/>
                    </w:rPr>
                  </w:pPr>
                  <w:r w:rsidRPr="0087376D">
                    <w:rPr>
                      <w:sz w:val="20"/>
                      <w:szCs w:val="20"/>
                    </w:rPr>
                    <w:t>354</w:t>
                  </w:r>
                </w:p>
              </w:tc>
              <w:tc>
                <w:tcPr>
                  <w:tcW w:w="1670" w:type="dxa"/>
                  <w:shd w:val="clear" w:color="auto" w:fill="auto"/>
                  <w:vAlign w:val="center"/>
                </w:tcPr>
                <w:p w14:paraId="71158297" w14:textId="77777777" w:rsidR="005C4BF5" w:rsidRPr="002921C0" w:rsidRDefault="005C4BF5" w:rsidP="00B22C31">
                  <w:pPr>
                    <w:jc w:val="center"/>
                    <w:rPr>
                      <w:sz w:val="20"/>
                      <w:szCs w:val="20"/>
                    </w:rPr>
                  </w:pPr>
                  <w:r w:rsidRPr="0087376D">
                    <w:rPr>
                      <w:sz w:val="20"/>
                      <w:szCs w:val="20"/>
                    </w:rPr>
                    <w:t>963300.5</w:t>
                  </w:r>
                </w:p>
              </w:tc>
              <w:tc>
                <w:tcPr>
                  <w:tcW w:w="1772" w:type="dxa"/>
                  <w:shd w:val="clear" w:color="auto" w:fill="auto"/>
                  <w:vAlign w:val="center"/>
                </w:tcPr>
                <w:p w14:paraId="613FC03C" w14:textId="77777777" w:rsidR="005C4BF5" w:rsidRPr="002921C0" w:rsidRDefault="005C4BF5" w:rsidP="00B22C31">
                  <w:pPr>
                    <w:jc w:val="center"/>
                    <w:rPr>
                      <w:sz w:val="20"/>
                      <w:szCs w:val="20"/>
                    </w:rPr>
                  </w:pPr>
                  <w:r w:rsidRPr="0087376D">
                    <w:rPr>
                      <w:sz w:val="20"/>
                      <w:szCs w:val="20"/>
                    </w:rPr>
                    <w:t>3529977.9</w:t>
                  </w:r>
                </w:p>
              </w:tc>
            </w:tr>
            <w:tr w:rsidR="005C4BF5" w:rsidRPr="002921C0" w14:paraId="41EB9B95" w14:textId="77777777" w:rsidTr="00B22C31">
              <w:trPr>
                <w:trHeight w:val="38"/>
                <w:jc w:val="center"/>
              </w:trPr>
              <w:tc>
                <w:tcPr>
                  <w:tcW w:w="1140" w:type="dxa"/>
                  <w:shd w:val="clear" w:color="auto" w:fill="auto"/>
                  <w:vAlign w:val="center"/>
                </w:tcPr>
                <w:p w14:paraId="5C2815BF" w14:textId="77777777" w:rsidR="005C4BF5" w:rsidRPr="002921C0" w:rsidRDefault="005C4BF5" w:rsidP="00B22C31">
                  <w:pPr>
                    <w:jc w:val="center"/>
                    <w:rPr>
                      <w:sz w:val="20"/>
                      <w:szCs w:val="20"/>
                    </w:rPr>
                  </w:pPr>
                  <w:r w:rsidRPr="0087376D">
                    <w:rPr>
                      <w:sz w:val="20"/>
                      <w:szCs w:val="20"/>
                    </w:rPr>
                    <w:t>355</w:t>
                  </w:r>
                </w:p>
              </w:tc>
              <w:tc>
                <w:tcPr>
                  <w:tcW w:w="1670" w:type="dxa"/>
                  <w:shd w:val="clear" w:color="auto" w:fill="auto"/>
                  <w:vAlign w:val="center"/>
                </w:tcPr>
                <w:p w14:paraId="08D72F5C" w14:textId="77777777" w:rsidR="005C4BF5" w:rsidRPr="002921C0" w:rsidRDefault="005C4BF5" w:rsidP="00B22C31">
                  <w:pPr>
                    <w:jc w:val="center"/>
                    <w:rPr>
                      <w:sz w:val="20"/>
                      <w:szCs w:val="20"/>
                    </w:rPr>
                  </w:pPr>
                  <w:r w:rsidRPr="0087376D">
                    <w:rPr>
                      <w:sz w:val="20"/>
                      <w:szCs w:val="20"/>
                    </w:rPr>
                    <w:t>963306.16</w:t>
                  </w:r>
                </w:p>
              </w:tc>
              <w:tc>
                <w:tcPr>
                  <w:tcW w:w="1772" w:type="dxa"/>
                  <w:shd w:val="clear" w:color="auto" w:fill="auto"/>
                  <w:vAlign w:val="center"/>
                </w:tcPr>
                <w:p w14:paraId="42409046" w14:textId="77777777" w:rsidR="005C4BF5" w:rsidRPr="002921C0" w:rsidRDefault="005C4BF5" w:rsidP="00B22C31">
                  <w:pPr>
                    <w:jc w:val="center"/>
                    <w:rPr>
                      <w:sz w:val="20"/>
                      <w:szCs w:val="20"/>
                    </w:rPr>
                  </w:pPr>
                  <w:r w:rsidRPr="0087376D">
                    <w:rPr>
                      <w:sz w:val="20"/>
                      <w:szCs w:val="20"/>
                    </w:rPr>
                    <w:t>3529979.86</w:t>
                  </w:r>
                </w:p>
              </w:tc>
            </w:tr>
            <w:tr w:rsidR="005C4BF5" w:rsidRPr="002921C0" w14:paraId="3B216378" w14:textId="77777777" w:rsidTr="00B22C31">
              <w:trPr>
                <w:trHeight w:val="38"/>
                <w:jc w:val="center"/>
              </w:trPr>
              <w:tc>
                <w:tcPr>
                  <w:tcW w:w="1140" w:type="dxa"/>
                  <w:shd w:val="clear" w:color="auto" w:fill="auto"/>
                  <w:vAlign w:val="center"/>
                </w:tcPr>
                <w:p w14:paraId="06BC67EB" w14:textId="77777777" w:rsidR="005C4BF5" w:rsidRPr="002921C0" w:rsidRDefault="005C4BF5" w:rsidP="00B22C31">
                  <w:pPr>
                    <w:jc w:val="center"/>
                    <w:rPr>
                      <w:sz w:val="20"/>
                      <w:szCs w:val="20"/>
                    </w:rPr>
                  </w:pPr>
                  <w:r w:rsidRPr="0087376D">
                    <w:rPr>
                      <w:sz w:val="20"/>
                      <w:szCs w:val="20"/>
                    </w:rPr>
                    <w:t>356</w:t>
                  </w:r>
                </w:p>
              </w:tc>
              <w:tc>
                <w:tcPr>
                  <w:tcW w:w="1670" w:type="dxa"/>
                  <w:shd w:val="clear" w:color="auto" w:fill="auto"/>
                  <w:vAlign w:val="center"/>
                </w:tcPr>
                <w:p w14:paraId="04EB4C1C" w14:textId="77777777" w:rsidR="005C4BF5" w:rsidRPr="002921C0" w:rsidRDefault="005C4BF5" w:rsidP="00B22C31">
                  <w:pPr>
                    <w:jc w:val="center"/>
                    <w:rPr>
                      <w:sz w:val="20"/>
                      <w:szCs w:val="20"/>
                    </w:rPr>
                  </w:pPr>
                  <w:r w:rsidRPr="0087376D">
                    <w:rPr>
                      <w:sz w:val="20"/>
                      <w:szCs w:val="20"/>
                    </w:rPr>
                    <w:t>963312.84</w:t>
                  </w:r>
                </w:p>
              </w:tc>
              <w:tc>
                <w:tcPr>
                  <w:tcW w:w="1772" w:type="dxa"/>
                  <w:shd w:val="clear" w:color="auto" w:fill="auto"/>
                  <w:vAlign w:val="center"/>
                </w:tcPr>
                <w:p w14:paraId="51D38851" w14:textId="77777777" w:rsidR="005C4BF5" w:rsidRPr="002921C0" w:rsidRDefault="005C4BF5" w:rsidP="00B22C31">
                  <w:pPr>
                    <w:jc w:val="center"/>
                    <w:rPr>
                      <w:sz w:val="20"/>
                      <w:szCs w:val="20"/>
                    </w:rPr>
                  </w:pPr>
                  <w:r w:rsidRPr="0087376D">
                    <w:rPr>
                      <w:sz w:val="20"/>
                      <w:szCs w:val="20"/>
                    </w:rPr>
                    <w:t>3529983.21</w:t>
                  </w:r>
                </w:p>
              </w:tc>
            </w:tr>
            <w:tr w:rsidR="005C4BF5" w:rsidRPr="002921C0" w14:paraId="61C2265B" w14:textId="77777777" w:rsidTr="00B22C31">
              <w:trPr>
                <w:trHeight w:val="38"/>
                <w:jc w:val="center"/>
              </w:trPr>
              <w:tc>
                <w:tcPr>
                  <w:tcW w:w="1140" w:type="dxa"/>
                  <w:shd w:val="clear" w:color="auto" w:fill="auto"/>
                  <w:vAlign w:val="center"/>
                </w:tcPr>
                <w:p w14:paraId="0AF1B67B" w14:textId="77777777" w:rsidR="005C4BF5" w:rsidRPr="002921C0" w:rsidRDefault="005C4BF5" w:rsidP="00B22C31">
                  <w:pPr>
                    <w:jc w:val="center"/>
                    <w:rPr>
                      <w:sz w:val="20"/>
                      <w:szCs w:val="20"/>
                    </w:rPr>
                  </w:pPr>
                  <w:r w:rsidRPr="0087376D">
                    <w:rPr>
                      <w:sz w:val="20"/>
                      <w:szCs w:val="20"/>
                    </w:rPr>
                    <w:t>357</w:t>
                  </w:r>
                </w:p>
              </w:tc>
              <w:tc>
                <w:tcPr>
                  <w:tcW w:w="1670" w:type="dxa"/>
                  <w:shd w:val="clear" w:color="auto" w:fill="auto"/>
                  <w:vAlign w:val="center"/>
                </w:tcPr>
                <w:p w14:paraId="75F255E3" w14:textId="77777777" w:rsidR="005C4BF5" w:rsidRPr="002921C0" w:rsidRDefault="005C4BF5" w:rsidP="00B22C31">
                  <w:pPr>
                    <w:jc w:val="center"/>
                    <w:rPr>
                      <w:sz w:val="20"/>
                      <w:szCs w:val="20"/>
                    </w:rPr>
                  </w:pPr>
                  <w:r w:rsidRPr="0087376D">
                    <w:rPr>
                      <w:sz w:val="20"/>
                      <w:szCs w:val="20"/>
                    </w:rPr>
                    <w:t>963317.32</w:t>
                  </w:r>
                </w:p>
              </w:tc>
              <w:tc>
                <w:tcPr>
                  <w:tcW w:w="1772" w:type="dxa"/>
                  <w:shd w:val="clear" w:color="auto" w:fill="auto"/>
                  <w:vAlign w:val="center"/>
                </w:tcPr>
                <w:p w14:paraId="6CD5D10F" w14:textId="77777777" w:rsidR="005C4BF5" w:rsidRPr="002921C0" w:rsidRDefault="005C4BF5" w:rsidP="00B22C31">
                  <w:pPr>
                    <w:jc w:val="center"/>
                    <w:rPr>
                      <w:sz w:val="20"/>
                      <w:szCs w:val="20"/>
                    </w:rPr>
                  </w:pPr>
                  <w:r w:rsidRPr="0087376D">
                    <w:rPr>
                      <w:sz w:val="20"/>
                      <w:szCs w:val="20"/>
                    </w:rPr>
                    <w:t>3529985.51</w:t>
                  </w:r>
                </w:p>
              </w:tc>
            </w:tr>
            <w:tr w:rsidR="005C4BF5" w:rsidRPr="002921C0" w14:paraId="76BD58FC" w14:textId="77777777" w:rsidTr="00B22C31">
              <w:trPr>
                <w:trHeight w:val="38"/>
                <w:jc w:val="center"/>
              </w:trPr>
              <w:tc>
                <w:tcPr>
                  <w:tcW w:w="1140" w:type="dxa"/>
                  <w:shd w:val="clear" w:color="auto" w:fill="auto"/>
                  <w:vAlign w:val="center"/>
                </w:tcPr>
                <w:p w14:paraId="70465F47" w14:textId="77777777" w:rsidR="005C4BF5" w:rsidRPr="002921C0" w:rsidRDefault="005C4BF5" w:rsidP="00B22C31">
                  <w:pPr>
                    <w:jc w:val="center"/>
                    <w:rPr>
                      <w:sz w:val="20"/>
                      <w:szCs w:val="20"/>
                    </w:rPr>
                  </w:pPr>
                  <w:r w:rsidRPr="0087376D">
                    <w:rPr>
                      <w:sz w:val="20"/>
                      <w:szCs w:val="20"/>
                    </w:rPr>
                    <w:t>358</w:t>
                  </w:r>
                </w:p>
              </w:tc>
              <w:tc>
                <w:tcPr>
                  <w:tcW w:w="1670" w:type="dxa"/>
                  <w:shd w:val="clear" w:color="auto" w:fill="auto"/>
                  <w:vAlign w:val="center"/>
                </w:tcPr>
                <w:p w14:paraId="56C2080D" w14:textId="77777777" w:rsidR="005C4BF5" w:rsidRPr="002921C0" w:rsidRDefault="005C4BF5" w:rsidP="00B22C31">
                  <w:pPr>
                    <w:jc w:val="center"/>
                    <w:rPr>
                      <w:sz w:val="20"/>
                      <w:szCs w:val="20"/>
                    </w:rPr>
                  </w:pPr>
                  <w:r w:rsidRPr="0087376D">
                    <w:rPr>
                      <w:sz w:val="20"/>
                      <w:szCs w:val="20"/>
                    </w:rPr>
                    <w:t>963322.58</w:t>
                  </w:r>
                </w:p>
              </w:tc>
              <w:tc>
                <w:tcPr>
                  <w:tcW w:w="1772" w:type="dxa"/>
                  <w:shd w:val="clear" w:color="auto" w:fill="auto"/>
                  <w:vAlign w:val="center"/>
                </w:tcPr>
                <w:p w14:paraId="6CBBABDE" w14:textId="77777777" w:rsidR="005C4BF5" w:rsidRPr="002921C0" w:rsidRDefault="005C4BF5" w:rsidP="00B22C31">
                  <w:pPr>
                    <w:jc w:val="center"/>
                    <w:rPr>
                      <w:sz w:val="20"/>
                      <w:szCs w:val="20"/>
                    </w:rPr>
                  </w:pPr>
                  <w:r w:rsidRPr="0087376D">
                    <w:rPr>
                      <w:sz w:val="20"/>
                      <w:szCs w:val="20"/>
                    </w:rPr>
                    <w:t>3529987.66</w:t>
                  </w:r>
                </w:p>
              </w:tc>
            </w:tr>
            <w:tr w:rsidR="005C4BF5" w:rsidRPr="002921C0" w14:paraId="50249777" w14:textId="77777777" w:rsidTr="00B22C31">
              <w:trPr>
                <w:trHeight w:val="38"/>
                <w:jc w:val="center"/>
              </w:trPr>
              <w:tc>
                <w:tcPr>
                  <w:tcW w:w="1140" w:type="dxa"/>
                  <w:shd w:val="clear" w:color="auto" w:fill="auto"/>
                  <w:vAlign w:val="center"/>
                </w:tcPr>
                <w:p w14:paraId="590BA6C5" w14:textId="77777777" w:rsidR="005C4BF5" w:rsidRPr="002921C0" w:rsidRDefault="005C4BF5" w:rsidP="00B22C31">
                  <w:pPr>
                    <w:jc w:val="center"/>
                    <w:rPr>
                      <w:sz w:val="20"/>
                      <w:szCs w:val="20"/>
                    </w:rPr>
                  </w:pPr>
                  <w:r w:rsidRPr="0087376D">
                    <w:rPr>
                      <w:sz w:val="20"/>
                      <w:szCs w:val="20"/>
                    </w:rPr>
                    <w:t>359</w:t>
                  </w:r>
                </w:p>
              </w:tc>
              <w:tc>
                <w:tcPr>
                  <w:tcW w:w="1670" w:type="dxa"/>
                  <w:shd w:val="clear" w:color="auto" w:fill="auto"/>
                  <w:vAlign w:val="center"/>
                </w:tcPr>
                <w:p w14:paraId="2F09AAB6" w14:textId="77777777" w:rsidR="005C4BF5" w:rsidRPr="002921C0" w:rsidRDefault="005C4BF5" w:rsidP="00B22C31">
                  <w:pPr>
                    <w:jc w:val="center"/>
                    <w:rPr>
                      <w:sz w:val="20"/>
                      <w:szCs w:val="20"/>
                    </w:rPr>
                  </w:pPr>
                  <w:r w:rsidRPr="0087376D">
                    <w:rPr>
                      <w:sz w:val="20"/>
                      <w:szCs w:val="20"/>
                    </w:rPr>
                    <w:t>963326.08</w:t>
                  </w:r>
                </w:p>
              </w:tc>
              <w:tc>
                <w:tcPr>
                  <w:tcW w:w="1772" w:type="dxa"/>
                  <w:shd w:val="clear" w:color="auto" w:fill="auto"/>
                  <w:vAlign w:val="center"/>
                </w:tcPr>
                <w:p w14:paraId="20E6C51C" w14:textId="77777777" w:rsidR="005C4BF5" w:rsidRPr="002921C0" w:rsidRDefault="005C4BF5" w:rsidP="00B22C31">
                  <w:pPr>
                    <w:jc w:val="center"/>
                    <w:rPr>
                      <w:sz w:val="20"/>
                      <w:szCs w:val="20"/>
                    </w:rPr>
                  </w:pPr>
                  <w:r w:rsidRPr="0087376D">
                    <w:rPr>
                      <w:sz w:val="20"/>
                      <w:szCs w:val="20"/>
                    </w:rPr>
                    <w:t>3529989.2</w:t>
                  </w:r>
                </w:p>
              </w:tc>
            </w:tr>
            <w:tr w:rsidR="005C4BF5" w:rsidRPr="002921C0" w14:paraId="48C671D7" w14:textId="77777777" w:rsidTr="00B22C31">
              <w:trPr>
                <w:trHeight w:val="38"/>
                <w:jc w:val="center"/>
              </w:trPr>
              <w:tc>
                <w:tcPr>
                  <w:tcW w:w="1140" w:type="dxa"/>
                  <w:shd w:val="clear" w:color="auto" w:fill="auto"/>
                  <w:vAlign w:val="center"/>
                </w:tcPr>
                <w:p w14:paraId="26D39755" w14:textId="77777777" w:rsidR="005C4BF5" w:rsidRPr="002921C0" w:rsidRDefault="005C4BF5" w:rsidP="00B22C31">
                  <w:pPr>
                    <w:jc w:val="center"/>
                    <w:rPr>
                      <w:sz w:val="20"/>
                      <w:szCs w:val="20"/>
                    </w:rPr>
                  </w:pPr>
                  <w:r w:rsidRPr="0087376D">
                    <w:rPr>
                      <w:sz w:val="20"/>
                      <w:szCs w:val="20"/>
                    </w:rPr>
                    <w:t>360</w:t>
                  </w:r>
                </w:p>
              </w:tc>
              <w:tc>
                <w:tcPr>
                  <w:tcW w:w="1670" w:type="dxa"/>
                  <w:shd w:val="clear" w:color="auto" w:fill="auto"/>
                  <w:vAlign w:val="center"/>
                </w:tcPr>
                <w:p w14:paraId="1E616F53" w14:textId="77777777" w:rsidR="005C4BF5" w:rsidRPr="002921C0" w:rsidRDefault="005C4BF5" w:rsidP="00B22C31">
                  <w:pPr>
                    <w:jc w:val="center"/>
                    <w:rPr>
                      <w:sz w:val="20"/>
                      <w:szCs w:val="20"/>
                    </w:rPr>
                  </w:pPr>
                  <w:r w:rsidRPr="0087376D">
                    <w:rPr>
                      <w:sz w:val="20"/>
                      <w:szCs w:val="20"/>
                    </w:rPr>
                    <w:t>963327.44</w:t>
                  </w:r>
                </w:p>
              </w:tc>
              <w:tc>
                <w:tcPr>
                  <w:tcW w:w="1772" w:type="dxa"/>
                  <w:shd w:val="clear" w:color="auto" w:fill="auto"/>
                  <w:vAlign w:val="center"/>
                </w:tcPr>
                <w:p w14:paraId="1AF875A8" w14:textId="77777777" w:rsidR="005C4BF5" w:rsidRPr="002921C0" w:rsidRDefault="005C4BF5" w:rsidP="00B22C31">
                  <w:pPr>
                    <w:jc w:val="center"/>
                    <w:rPr>
                      <w:sz w:val="20"/>
                      <w:szCs w:val="20"/>
                    </w:rPr>
                  </w:pPr>
                  <w:r w:rsidRPr="0087376D">
                    <w:rPr>
                      <w:sz w:val="20"/>
                      <w:szCs w:val="20"/>
                    </w:rPr>
                    <w:t>3529989.82</w:t>
                  </w:r>
                </w:p>
              </w:tc>
            </w:tr>
            <w:tr w:rsidR="005C4BF5" w:rsidRPr="002921C0" w14:paraId="21BCABE9" w14:textId="77777777" w:rsidTr="00B22C31">
              <w:trPr>
                <w:trHeight w:val="38"/>
                <w:jc w:val="center"/>
              </w:trPr>
              <w:tc>
                <w:tcPr>
                  <w:tcW w:w="1140" w:type="dxa"/>
                  <w:shd w:val="clear" w:color="auto" w:fill="auto"/>
                  <w:vAlign w:val="center"/>
                </w:tcPr>
                <w:p w14:paraId="000A2DB6" w14:textId="77777777" w:rsidR="005C4BF5" w:rsidRPr="002921C0" w:rsidRDefault="005C4BF5" w:rsidP="00B22C31">
                  <w:pPr>
                    <w:jc w:val="center"/>
                    <w:rPr>
                      <w:sz w:val="20"/>
                      <w:szCs w:val="20"/>
                    </w:rPr>
                  </w:pPr>
                  <w:r w:rsidRPr="0087376D">
                    <w:rPr>
                      <w:sz w:val="20"/>
                      <w:szCs w:val="20"/>
                    </w:rPr>
                    <w:t>361</w:t>
                  </w:r>
                </w:p>
              </w:tc>
              <w:tc>
                <w:tcPr>
                  <w:tcW w:w="1670" w:type="dxa"/>
                  <w:shd w:val="clear" w:color="auto" w:fill="auto"/>
                  <w:vAlign w:val="center"/>
                </w:tcPr>
                <w:p w14:paraId="2188421C" w14:textId="77777777" w:rsidR="005C4BF5" w:rsidRPr="002921C0" w:rsidRDefault="005C4BF5" w:rsidP="00B22C31">
                  <w:pPr>
                    <w:jc w:val="center"/>
                    <w:rPr>
                      <w:sz w:val="20"/>
                      <w:szCs w:val="20"/>
                    </w:rPr>
                  </w:pPr>
                  <w:r w:rsidRPr="0087376D">
                    <w:rPr>
                      <w:sz w:val="20"/>
                      <w:szCs w:val="20"/>
                    </w:rPr>
                    <w:t>963332.21</w:t>
                  </w:r>
                </w:p>
              </w:tc>
              <w:tc>
                <w:tcPr>
                  <w:tcW w:w="1772" w:type="dxa"/>
                  <w:shd w:val="clear" w:color="auto" w:fill="auto"/>
                  <w:vAlign w:val="center"/>
                </w:tcPr>
                <w:p w14:paraId="035CFF59" w14:textId="77777777" w:rsidR="005C4BF5" w:rsidRPr="002921C0" w:rsidRDefault="005C4BF5" w:rsidP="00B22C31">
                  <w:pPr>
                    <w:jc w:val="center"/>
                    <w:rPr>
                      <w:sz w:val="20"/>
                      <w:szCs w:val="20"/>
                    </w:rPr>
                  </w:pPr>
                  <w:r w:rsidRPr="0087376D">
                    <w:rPr>
                      <w:sz w:val="20"/>
                      <w:szCs w:val="20"/>
                    </w:rPr>
                    <w:t>3529991.84</w:t>
                  </w:r>
                </w:p>
              </w:tc>
            </w:tr>
            <w:tr w:rsidR="005C4BF5" w:rsidRPr="002921C0" w14:paraId="2EBA9444" w14:textId="77777777" w:rsidTr="00B22C31">
              <w:trPr>
                <w:trHeight w:val="38"/>
                <w:jc w:val="center"/>
              </w:trPr>
              <w:tc>
                <w:tcPr>
                  <w:tcW w:w="1140" w:type="dxa"/>
                  <w:shd w:val="clear" w:color="auto" w:fill="auto"/>
                  <w:vAlign w:val="center"/>
                </w:tcPr>
                <w:p w14:paraId="5E1BD46C" w14:textId="77777777" w:rsidR="005C4BF5" w:rsidRPr="002921C0" w:rsidRDefault="005C4BF5" w:rsidP="00B22C31">
                  <w:pPr>
                    <w:jc w:val="center"/>
                    <w:rPr>
                      <w:sz w:val="20"/>
                      <w:szCs w:val="20"/>
                    </w:rPr>
                  </w:pPr>
                  <w:r w:rsidRPr="0087376D">
                    <w:rPr>
                      <w:sz w:val="20"/>
                      <w:szCs w:val="20"/>
                    </w:rPr>
                    <w:lastRenderedPageBreak/>
                    <w:t>362</w:t>
                  </w:r>
                </w:p>
              </w:tc>
              <w:tc>
                <w:tcPr>
                  <w:tcW w:w="1670" w:type="dxa"/>
                  <w:shd w:val="clear" w:color="auto" w:fill="auto"/>
                  <w:vAlign w:val="center"/>
                </w:tcPr>
                <w:p w14:paraId="6CB117B6" w14:textId="77777777" w:rsidR="005C4BF5" w:rsidRPr="002921C0" w:rsidRDefault="005C4BF5" w:rsidP="00B22C31">
                  <w:pPr>
                    <w:jc w:val="center"/>
                    <w:rPr>
                      <w:sz w:val="20"/>
                      <w:szCs w:val="20"/>
                    </w:rPr>
                  </w:pPr>
                  <w:r w:rsidRPr="0087376D">
                    <w:rPr>
                      <w:sz w:val="20"/>
                      <w:szCs w:val="20"/>
                    </w:rPr>
                    <w:t>963337.11</w:t>
                  </w:r>
                </w:p>
              </w:tc>
              <w:tc>
                <w:tcPr>
                  <w:tcW w:w="1772" w:type="dxa"/>
                  <w:shd w:val="clear" w:color="auto" w:fill="auto"/>
                  <w:vAlign w:val="center"/>
                </w:tcPr>
                <w:p w14:paraId="60E79135" w14:textId="77777777" w:rsidR="005C4BF5" w:rsidRPr="002921C0" w:rsidRDefault="005C4BF5" w:rsidP="00B22C31">
                  <w:pPr>
                    <w:jc w:val="center"/>
                    <w:rPr>
                      <w:sz w:val="20"/>
                      <w:szCs w:val="20"/>
                    </w:rPr>
                  </w:pPr>
                  <w:r w:rsidRPr="0087376D">
                    <w:rPr>
                      <w:sz w:val="20"/>
                      <w:szCs w:val="20"/>
                    </w:rPr>
                    <w:t>3529994.93</w:t>
                  </w:r>
                </w:p>
              </w:tc>
            </w:tr>
            <w:tr w:rsidR="005C4BF5" w:rsidRPr="002921C0" w14:paraId="581E5508" w14:textId="77777777" w:rsidTr="00B22C31">
              <w:trPr>
                <w:trHeight w:val="38"/>
                <w:jc w:val="center"/>
              </w:trPr>
              <w:tc>
                <w:tcPr>
                  <w:tcW w:w="1140" w:type="dxa"/>
                  <w:shd w:val="clear" w:color="auto" w:fill="auto"/>
                  <w:vAlign w:val="center"/>
                </w:tcPr>
                <w:p w14:paraId="46D6D1C4" w14:textId="77777777" w:rsidR="005C4BF5" w:rsidRPr="002921C0" w:rsidRDefault="005C4BF5" w:rsidP="00B22C31">
                  <w:pPr>
                    <w:jc w:val="center"/>
                    <w:rPr>
                      <w:sz w:val="20"/>
                      <w:szCs w:val="20"/>
                    </w:rPr>
                  </w:pPr>
                  <w:r w:rsidRPr="0087376D">
                    <w:rPr>
                      <w:sz w:val="20"/>
                      <w:szCs w:val="20"/>
                    </w:rPr>
                    <w:t>363</w:t>
                  </w:r>
                </w:p>
              </w:tc>
              <w:tc>
                <w:tcPr>
                  <w:tcW w:w="1670" w:type="dxa"/>
                  <w:shd w:val="clear" w:color="auto" w:fill="auto"/>
                  <w:vAlign w:val="center"/>
                </w:tcPr>
                <w:p w14:paraId="3A3A169C" w14:textId="77777777" w:rsidR="005C4BF5" w:rsidRPr="002921C0" w:rsidRDefault="005C4BF5" w:rsidP="00B22C31">
                  <w:pPr>
                    <w:jc w:val="center"/>
                    <w:rPr>
                      <w:sz w:val="20"/>
                      <w:szCs w:val="20"/>
                    </w:rPr>
                  </w:pPr>
                  <w:r w:rsidRPr="0087376D">
                    <w:rPr>
                      <w:sz w:val="20"/>
                      <w:szCs w:val="20"/>
                    </w:rPr>
                    <w:t>963341.4</w:t>
                  </w:r>
                </w:p>
              </w:tc>
              <w:tc>
                <w:tcPr>
                  <w:tcW w:w="1772" w:type="dxa"/>
                  <w:shd w:val="clear" w:color="auto" w:fill="auto"/>
                  <w:vAlign w:val="center"/>
                </w:tcPr>
                <w:p w14:paraId="6182204F" w14:textId="77777777" w:rsidR="005C4BF5" w:rsidRPr="002921C0" w:rsidRDefault="005C4BF5" w:rsidP="00B22C31">
                  <w:pPr>
                    <w:jc w:val="center"/>
                    <w:rPr>
                      <w:sz w:val="20"/>
                      <w:szCs w:val="20"/>
                    </w:rPr>
                  </w:pPr>
                  <w:r w:rsidRPr="0087376D">
                    <w:rPr>
                      <w:sz w:val="20"/>
                      <w:szCs w:val="20"/>
                    </w:rPr>
                    <w:t>3529999.08</w:t>
                  </w:r>
                </w:p>
              </w:tc>
            </w:tr>
            <w:tr w:rsidR="005C4BF5" w:rsidRPr="002921C0" w14:paraId="176E0F81" w14:textId="77777777" w:rsidTr="00B22C31">
              <w:trPr>
                <w:trHeight w:val="38"/>
                <w:jc w:val="center"/>
              </w:trPr>
              <w:tc>
                <w:tcPr>
                  <w:tcW w:w="1140" w:type="dxa"/>
                  <w:shd w:val="clear" w:color="auto" w:fill="auto"/>
                  <w:vAlign w:val="center"/>
                </w:tcPr>
                <w:p w14:paraId="1EB1080C" w14:textId="77777777" w:rsidR="005C4BF5" w:rsidRPr="002921C0" w:rsidRDefault="005C4BF5" w:rsidP="00B22C31">
                  <w:pPr>
                    <w:jc w:val="center"/>
                    <w:rPr>
                      <w:sz w:val="20"/>
                      <w:szCs w:val="20"/>
                    </w:rPr>
                  </w:pPr>
                  <w:r w:rsidRPr="0087376D">
                    <w:rPr>
                      <w:sz w:val="20"/>
                      <w:szCs w:val="20"/>
                    </w:rPr>
                    <w:t>364</w:t>
                  </w:r>
                </w:p>
              </w:tc>
              <w:tc>
                <w:tcPr>
                  <w:tcW w:w="1670" w:type="dxa"/>
                  <w:shd w:val="clear" w:color="auto" w:fill="auto"/>
                  <w:vAlign w:val="center"/>
                </w:tcPr>
                <w:p w14:paraId="088E7CAB" w14:textId="77777777" w:rsidR="005C4BF5" w:rsidRPr="002921C0" w:rsidRDefault="005C4BF5" w:rsidP="00B22C31">
                  <w:pPr>
                    <w:jc w:val="center"/>
                    <w:rPr>
                      <w:sz w:val="20"/>
                      <w:szCs w:val="20"/>
                    </w:rPr>
                  </w:pPr>
                  <w:r w:rsidRPr="0087376D">
                    <w:rPr>
                      <w:sz w:val="20"/>
                      <w:szCs w:val="20"/>
                    </w:rPr>
                    <w:t>963341.96</w:t>
                  </w:r>
                </w:p>
              </w:tc>
              <w:tc>
                <w:tcPr>
                  <w:tcW w:w="1772" w:type="dxa"/>
                  <w:shd w:val="clear" w:color="auto" w:fill="auto"/>
                  <w:vAlign w:val="center"/>
                </w:tcPr>
                <w:p w14:paraId="5D516A76" w14:textId="77777777" w:rsidR="005C4BF5" w:rsidRPr="002921C0" w:rsidRDefault="005C4BF5" w:rsidP="00B22C31">
                  <w:pPr>
                    <w:jc w:val="center"/>
                    <w:rPr>
                      <w:sz w:val="20"/>
                      <w:szCs w:val="20"/>
                    </w:rPr>
                  </w:pPr>
                  <w:r w:rsidRPr="0087376D">
                    <w:rPr>
                      <w:sz w:val="20"/>
                      <w:szCs w:val="20"/>
                    </w:rPr>
                    <w:t>3530004.54</w:t>
                  </w:r>
                </w:p>
              </w:tc>
            </w:tr>
            <w:tr w:rsidR="005C4BF5" w:rsidRPr="002921C0" w14:paraId="58D296F4" w14:textId="77777777" w:rsidTr="00B22C31">
              <w:trPr>
                <w:trHeight w:val="38"/>
                <w:jc w:val="center"/>
              </w:trPr>
              <w:tc>
                <w:tcPr>
                  <w:tcW w:w="1140" w:type="dxa"/>
                  <w:shd w:val="clear" w:color="auto" w:fill="auto"/>
                  <w:vAlign w:val="center"/>
                </w:tcPr>
                <w:p w14:paraId="74558B25" w14:textId="77777777" w:rsidR="005C4BF5" w:rsidRPr="002921C0" w:rsidRDefault="005C4BF5" w:rsidP="00B22C31">
                  <w:pPr>
                    <w:jc w:val="center"/>
                    <w:rPr>
                      <w:sz w:val="20"/>
                      <w:szCs w:val="20"/>
                    </w:rPr>
                  </w:pPr>
                  <w:r w:rsidRPr="0087376D">
                    <w:rPr>
                      <w:sz w:val="20"/>
                      <w:szCs w:val="20"/>
                    </w:rPr>
                    <w:t>365</w:t>
                  </w:r>
                </w:p>
              </w:tc>
              <w:tc>
                <w:tcPr>
                  <w:tcW w:w="1670" w:type="dxa"/>
                  <w:shd w:val="clear" w:color="auto" w:fill="auto"/>
                  <w:vAlign w:val="center"/>
                </w:tcPr>
                <w:p w14:paraId="10C80EFE" w14:textId="77777777" w:rsidR="005C4BF5" w:rsidRPr="002921C0" w:rsidRDefault="005C4BF5" w:rsidP="00B22C31">
                  <w:pPr>
                    <w:jc w:val="center"/>
                    <w:rPr>
                      <w:sz w:val="20"/>
                      <w:szCs w:val="20"/>
                    </w:rPr>
                  </w:pPr>
                  <w:r w:rsidRPr="0087376D">
                    <w:rPr>
                      <w:sz w:val="20"/>
                      <w:szCs w:val="20"/>
                    </w:rPr>
                    <w:t>963340.58</w:t>
                  </w:r>
                </w:p>
              </w:tc>
              <w:tc>
                <w:tcPr>
                  <w:tcW w:w="1772" w:type="dxa"/>
                  <w:shd w:val="clear" w:color="auto" w:fill="auto"/>
                  <w:vAlign w:val="center"/>
                </w:tcPr>
                <w:p w14:paraId="65F3E62F" w14:textId="77777777" w:rsidR="005C4BF5" w:rsidRPr="002921C0" w:rsidRDefault="005C4BF5" w:rsidP="00B22C31">
                  <w:pPr>
                    <w:jc w:val="center"/>
                    <w:rPr>
                      <w:sz w:val="20"/>
                      <w:szCs w:val="20"/>
                    </w:rPr>
                  </w:pPr>
                  <w:r w:rsidRPr="0087376D">
                    <w:rPr>
                      <w:sz w:val="20"/>
                      <w:szCs w:val="20"/>
                    </w:rPr>
                    <w:t>3530010.02</w:t>
                  </w:r>
                </w:p>
              </w:tc>
            </w:tr>
            <w:tr w:rsidR="005C4BF5" w:rsidRPr="002921C0" w14:paraId="06D4EE4D" w14:textId="77777777" w:rsidTr="00B22C31">
              <w:trPr>
                <w:trHeight w:val="38"/>
                <w:jc w:val="center"/>
              </w:trPr>
              <w:tc>
                <w:tcPr>
                  <w:tcW w:w="1140" w:type="dxa"/>
                  <w:shd w:val="clear" w:color="auto" w:fill="auto"/>
                  <w:vAlign w:val="center"/>
                </w:tcPr>
                <w:p w14:paraId="21F5EE7A" w14:textId="77777777" w:rsidR="005C4BF5" w:rsidRPr="002921C0" w:rsidRDefault="005C4BF5" w:rsidP="00B22C31">
                  <w:pPr>
                    <w:jc w:val="center"/>
                    <w:rPr>
                      <w:sz w:val="20"/>
                      <w:szCs w:val="20"/>
                    </w:rPr>
                  </w:pPr>
                  <w:r w:rsidRPr="0087376D">
                    <w:rPr>
                      <w:sz w:val="20"/>
                      <w:szCs w:val="20"/>
                    </w:rPr>
                    <w:t>366</w:t>
                  </w:r>
                </w:p>
              </w:tc>
              <w:tc>
                <w:tcPr>
                  <w:tcW w:w="1670" w:type="dxa"/>
                  <w:shd w:val="clear" w:color="auto" w:fill="auto"/>
                  <w:vAlign w:val="center"/>
                </w:tcPr>
                <w:p w14:paraId="72CA7E02" w14:textId="77777777" w:rsidR="005C4BF5" w:rsidRPr="002921C0" w:rsidRDefault="005C4BF5" w:rsidP="00B22C31">
                  <w:pPr>
                    <w:jc w:val="center"/>
                    <w:rPr>
                      <w:sz w:val="20"/>
                      <w:szCs w:val="20"/>
                    </w:rPr>
                  </w:pPr>
                  <w:r w:rsidRPr="0087376D">
                    <w:rPr>
                      <w:sz w:val="20"/>
                      <w:szCs w:val="20"/>
                    </w:rPr>
                    <w:t>963342.14</w:t>
                  </w:r>
                </w:p>
              </w:tc>
              <w:tc>
                <w:tcPr>
                  <w:tcW w:w="1772" w:type="dxa"/>
                  <w:shd w:val="clear" w:color="auto" w:fill="auto"/>
                  <w:vAlign w:val="center"/>
                </w:tcPr>
                <w:p w14:paraId="5D50FBB3" w14:textId="77777777" w:rsidR="005C4BF5" w:rsidRPr="002921C0" w:rsidRDefault="005C4BF5" w:rsidP="00B22C31">
                  <w:pPr>
                    <w:jc w:val="center"/>
                    <w:rPr>
                      <w:sz w:val="20"/>
                      <w:szCs w:val="20"/>
                    </w:rPr>
                  </w:pPr>
                  <w:r w:rsidRPr="0087376D">
                    <w:rPr>
                      <w:sz w:val="20"/>
                      <w:szCs w:val="20"/>
                    </w:rPr>
                    <w:t>3530015.02</w:t>
                  </w:r>
                </w:p>
              </w:tc>
            </w:tr>
            <w:tr w:rsidR="005C4BF5" w:rsidRPr="002921C0" w14:paraId="71E115B6" w14:textId="77777777" w:rsidTr="00B22C31">
              <w:trPr>
                <w:trHeight w:val="38"/>
                <w:jc w:val="center"/>
              </w:trPr>
              <w:tc>
                <w:tcPr>
                  <w:tcW w:w="1140" w:type="dxa"/>
                  <w:shd w:val="clear" w:color="auto" w:fill="auto"/>
                  <w:vAlign w:val="center"/>
                </w:tcPr>
                <w:p w14:paraId="31C6C582" w14:textId="77777777" w:rsidR="005C4BF5" w:rsidRPr="002921C0" w:rsidRDefault="005C4BF5" w:rsidP="00B22C31">
                  <w:pPr>
                    <w:jc w:val="center"/>
                    <w:rPr>
                      <w:sz w:val="20"/>
                      <w:szCs w:val="20"/>
                    </w:rPr>
                  </w:pPr>
                  <w:r w:rsidRPr="0087376D">
                    <w:rPr>
                      <w:sz w:val="20"/>
                      <w:szCs w:val="20"/>
                    </w:rPr>
                    <w:t>367</w:t>
                  </w:r>
                </w:p>
              </w:tc>
              <w:tc>
                <w:tcPr>
                  <w:tcW w:w="1670" w:type="dxa"/>
                  <w:shd w:val="clear" w:color="auto" w:fill="auto"/>
                  <w:vAlign w:val="center"/>
                </w:tcPr>
                <w:p w14:paraId="3193D548" w14:textId="77777777" w:rsidR="005C4BF5" w:rsidRPr="002921C0" w:rsidRDefault="005C4BF5" w:rsidP="00B22C31">
                  <w:pPr>
                    <w:jc w:val="center"/>
                    <w:rPr>
                      <w:sz w:val="20"/>
                      <w:szCs w:val="20"/>
                    </w:rPr>
                  </w:pPr>
                  <w:r w:rsidRPr="0087376D">
                    <w:rPr>
                      <w:sz w:val="20"/>
                      <w:szCs w:val="20"/>
                    </w:rPr>
                    <w:t>963346.21</w:t>
                  </w:r>
                </w:p>
              </w:tc>
              <w:tc>
                <w:tcPr>
                  <w:tcW w:w="1772" w:type="dxa"/>
                  <w:shd w:val="clear" w:color="auto" w:fill="auto"/>
                  <w:vAlign w:val="center"/>
                </w:tcPr>
                <w:p w14:paraId="0F6A08D2" w14:textId="77777777" w:rsidR="005C4BF5" w:rsidRPr="002921C0" w:rsidRDefault="005C4BF5" w:rsidP="00B22C31">
                  <w:pPr>
                    <w:jc w:val="center"/>
                    <w:rPr>
                      <w:sz w:val="20"/>
                      <w:szCs w:val="20"/>
                    </w:rPr>
                  </w:pPr>
                  <w:r w:rsidRPr="0087376D">
                    <w:rPr>
                      <w:sz w:val="20"/>
                      <w:szCs w:val="20"/>
                    </w:rPr>
                    <w:t>3530018.37</w:t>
                  </w:r>
                </w:p>
              </w:tc>
            </w:tr>
            <w:tr w:rsidR="005C4BF5" w:rsidRPr="002921C0" w14:paraId="0EDF2D50" w14:textId="77777777" w:rsidTr="00B22C31">
              <w:trPr>
                <w:trHeight w:val="38"/>
                <w:jc w:val="center"/>
              </w:trPr>
              <w:tc>
                <w:tcPr>
                  <w:tcW w:w="1140" w:type="dxa"/>
                  <w:shd w:val="clear" w:color="auto" w:fill="auto"/>
                  <w:vAlign w:val="center"/>
                </w:tcPr>
                <w:p w14:paraId="630AD483" w14:textId="77777777" w:rsidR="005C4BF5" w:rsidRPr="002921C0" w:rsidRDefault="005C4BF5" w:rsidP="00B22C31">
                  <w:pPr>
                    <w:jc w:val="center"/>
                    <w:rPr>
                      <w:sz w:val="20"/>
                      <w:szCs w:val="20"/>
                    </w:rPr>
                  </w:pPr>
                  <w:r w:rsidRPr="0087376D">
                    <w:rPr>
                      <w:sz w:val="20"/>
                      <w:szCs w:val="20"/>
                    </w:rPr>
                    <w:t>368</w:t>
                  </w:r>
                </w:p>
              </w:tc>
              <w:tc>
                <w:tcPr>
                  <w:tcW w:w="1670" w:type="dxa"/>
                  <w:shd w:val="clear" w:color="auto" w:fill="auto"/>
                  <w:vAlign w:val="center"/>
                </w:tcPr>
                <w:p w14:paraId="318786EC" w14:textId="77777777" w:rsidR="005C4BF5" w:rsidRPr="002921C0" w:rsidRDefault="005C4BF5" w:rsidP="00B22C31">
                  <w:pPr>
                    <w:jc w:val="center"/>
                    <w:rPr>
                      <w:sz w:val="20"/>
                      <w:szCs w:val="20"/>
                    </w:rPr>
                  </w:pPr>
                  <w:r w:rsidRPr="0087376D">
                    <w:rPr>
                      <w:sz w:val="20"/>
                      <w:szCs w:val="20"/>
                    </w:rPr>
                    <w:t>963348.38</w:t>
                  </w:r>
                </w:p>
              </w:tc>
              <w:tc>
                <w:tcPr>
                  <w:tcW w:w="1772" w:type="dxa"/>
                  <w:shd w:val="clear" w:color="auto" w:fill="auto"/>
                  <w:vAlign w:val="center"/>
                </w:tcPr>
                <w:p w14:paraId="374FE3B3" w14:textId="77777777" w:rsidR="005C4BF5" w:rsidRPr="002921C0" w:rsidRDefault="005C4BF5" w:rsidP="00B22C31">
                  <w:pPr>
                    <w:jc w:val="center"/>
                    <w:rPr>
                      <w:sz w:val="20"/>
                      <w:szCs w:val="20"/>
                    </w:rPr>
                  </w:pPr>
                  <w:r w:rsidRPr="0087376D">
                    <w:rPr>
                      <w:sz w:val="20"/>
                      <w:szCs w:val="20"/>
                    </w:rPr>
                    <w:t>3530023.65</w:t>
                  </w:r>
                </w:p>
              </w:tc>
            </w:tr>
            <w:tr w:rsidR="005C4BF5" w:rsidRPr="002921C0" w14:paraId="09D8E970" w14:textId="77777777" w:rsidTr="00B22C31">
              <w:trPr>
                <w:trHeight w:val="38"/>
                <w:jc w:val="center"/>
              </w:trPr>
              <w:tc>
                <w:tcPr>
                  <w:tcW w:w="1140" w:type="dxa"/>
                  <w:shd w:val="clear" w:color="auto" w:fill="auto"/>
                  <w:vAlign w:val="center"/>
                </w:tcPr>
                <w:p w14:paraId="22D9FD07" w14:textId="77777777" w:rsidR="005C4BF5" w:rsidRPr="002921C0" w:rsidRDefault="005C4BF5" w:rsidP="00B22C31">
                  <w:pPr>
                    <w:jc w:val="center"/>
                    <w:rPr>
                      <w:sz w:val="20"/>
                      <w:szCs w:val="20"/>
                    </w:rPr>
                  </w:pPr>
                  <w:r w:rsidRPr="0087376D">
                    <w:rPr>
                      <w:sz w:val="20"/>
                      <w:szCs w:val="20"/>
                    </w:rPr>
                    <w:t>369</w:t>
                  </w:r>
                </w:p>
              </w:tc>
              <w:tc>
                <w:tcPr>
                  <w:tcW w:w="1670" w:type="dxa"/>
                  <w:shd w:val="clear" w:color="auto" w:fill="auto"/>
                  <w:vAlign w:val="center"/>
                </w:tcPr>
                <w:p w14:paraId="1FCCBA68" w14:textId="77777777" w:rsidR="005C4BF5" w:rsidRPr="002921C0" w:rsidRDefault="005C4BF5" w:rsidP="00B22C31">
                  <w:pPr>
                    <w:jc w:val="center"/>
                    <w:rPr>
                      <w:sz w:val="20"/>
                      <w:szCs w:val="20"/>
                    </w:rPr>
                  </w:pPr>
                  <w:r w:rsidRPr="0087376D">
                    <w:rPr>
                      <w:sz w:val="20"/>
                      <w:szCs w:val="20"/>
                    </w:rPr>
                    <w:t>963345.1</w:t>
                  </w:r>
                </w:p>
              </w:tc>
              <w:tc>
                <w:tcPr>
                  <w:tcW w:w="1772" w:type="dxa"/>
                  <w:shd w:val="clear" w:color="auto" w:fill="auto"/>
                  <w:vAlign w:val="center"/>
                </w:tcPr>
                <w:p w14:paraId="0C17D87D" w14:textId="77777777" w:rsidR="005C4BF5" w:rsidRPr="002921C0" w:rsidRDefault="005C4BF5" w:rsidP="00B22C31">
                  <w:pPr>
                    <w:jc w:val="center"/>
                    <w:rPr>
                      <w:sz w:val="20"/>
                      <w:szCs w:val="20"/>
                    </w:rPr>
                  </w:pPr>
                  <w:r w:rsidRPr="0087376D">
                    <w:rPr>
                      <w:sz w:val="20"/>
                      <w:szCs w:val="20"/>
                    </w:rPr>
                    <w:t>3530027.92</w:t>
                  </w:r>
                </w:p>
              </w:tc>
            </w:tr>
            <w:tr w:rsidR="005C4BF5" w:rsidRPr="002921C0" w14:paraId="668ABD91" w14:textId="77777777" w:rsidTr="00B22C31">
              <w:trPr>
                <w:trHeight w:val="38"/>
                <w:jc w:val="center"/>
              </w:trPr>
              <w:tc>
                <w:tcPr>
                  <w:tcW w:w="1140" w:type="dxa"/>
                  <w:shd w:val="clear" w:color="auto" w:fill="auto"/>
                  <w:vAlign w:val="center"/>
                </w:tcPr>
                <w:p w14:paraId="61801FBD" w14:textId="77777777" w:rsidR="005C4BF5" w:rsidRPr="002921C0" w:rsidRDefault="005C4BF5" w:rsidP="00B22C31">
                  <w:pPr>
                    <w:jc w:val="center"/>
                    <w:rPr>
                      <w:sz w:val="20"/>
                      <w:szCs w:val="20"/>
                    </w:rPr>
                  </w:pPr>
                  <w:r w:rsidRPr="0087376D">
                    <w:rPr>
                      <w:sz w:val="20"/>
                      <w:szCs w:val="20"/>
                    </w:rPr>
                    <w:t>370</w:t>
                  </w:r>
                </w:p>
              </w:tc>
              <w:tc>
                <w:tcPr>
                  <w:tcW w:w="1670" w:type="dxa"/>
                  <w:shd w:val="clear" w:color="auto" w:fill="auto"/>
                  <w:vAlign w:val="center"/>
                </w:tcPr>
                <w:p w14:paraId="0B4E7C64" w14:textId="77777777" w:rsidR="005C4BF5" w:rsidRPr="002921C0" w:rsidRDefault="005C4BF5" w:rsidP="00B22C31">
                  <w:pPr>
                    <w:jc w:val="center"/>
                    <w:rPr>
                      <w:sz w:val="20"/>
                      <w:szCs w:val="20"/>
                    </w:rPr>
                  </w:pPr>
                  <w:r w:rsidRPr="0087376D">
                    <w:rPr>
                      <w:sz w:val="20"/>
                      <w:szCs w:val="20"/>
                    </w:rPr>
                    <w:t>963343.67</w:t>
                  </w:r>
                </w:p>
              </w:tc>
              <w:tc>
                <w:tcPr>
                  <w:tcW w:w="1772" w:type="dxa"/>
                  <w:shd w:val="clear" w:color="auto" w:fill="auto"/>
                  <w:vAlign w:val="center"/>
                </w:tcPr>
                <w:p w14:paraId="5D06BCED" w14:textId="77777777" w:rsidR="005C4BF5" w:rsidRPr="002921C0" w:rsidRDefault="005C4BF5" w:rsidP="00B22C31">
                  <w:pPr>
                    <w:jc w:val="center"/>
                    <w:rPr>
                      <w:sz w:val="20"/>
                      <w:szCs w:val="20"/>
                    </w:rPr>
                  </w:pPr>
                  <w:r w:rsidRPr="0087376D">
                    <w:rPr>
                      <w:sz w:val="20"/>
                      <w:szCs w:val="20"/>
                    </w:rPr>
                    <w:t>3530033.06</w:t>
                  </w:r>
                </w:p>
              </w:tc>
            </w:tr>
            <w:tr w:rsidR="005C4BF5" w:rsidRPr="002921C0" w14:paraId="2087E62F" w14:textId="77777777" w:rsidTr="00B22C31">
              <w:trPr>
                <w:trHeight w:val="38"/>
                <w:jc w:val="center"/>
              </w:trPr>
              <w:tc>
                <w:tcPr>
                  <w:tcW w:w="1140" w:type="dxa"/>
                  <w:shd w:val="clear" w:color="auto" w:fill="auto"/>
                  <w:vAlign w:val="center"/>
                </w:tcPr>
                <w:p w14:paraId="73974BF9" w14:textId="77777777" w:rsidR="005C4BF5" w:rsidRPr="002921C0" w:rsidRDefault="005C4BF5" w:rsidP="00B22C31">
                  <w:pPr>
                    <w:jc w:val="center"/>
                    <w:rPr>
                      <w:sz w:val="20"/>
                      <w:szCs w:val="20"/>
                    </w:rPr>
                  </w:pPr>
                  <w:r w:rsidRPr="0087376D">
                    <w:rPr>
                      <w:sz w:val="20"/>
                      <w:szCs w:val="20"/>
                    </w:rPr>
                    <w:t>371</w:t>
                  </w:r>
                </w:p>
              </w:tc>
              <w:tc>
                <w:tcPr>
                  <w:tcW w:w="1670" w:type="dxa"/>
                  <w:shd w:val="clear" w:color="auto" w:fill="auto"/>
                  <w:vAlign w:val="center"/>
                </w:tcPr>
                <w:p w14:paraId="0E4A89AB" w14:textId="77777777" w:rsidR="005C4BF5" w:rsidRPr="002921C0" w:rsidRDefault="005C4BF5" w:rsidP="00B22C31">
                  <w:pPr>
                    <w:jc w:val="center"/>
                    <w:rPr>
                      <w:sz w:val="20"/>
                      <w:szCs w:val="20"/>
                    </w:rPr>
                  </w:pPr>
                  <w:r w:rsidRPr="0087376D">
                    <w:rPr>
                      <w:sz w:val="20"/>
                      <w:szCs w:val="20"/>
                    </w:rPr>
                    <w:t>963349.16</w:t>
                  </w:r>
                </w:p>
              </w:tc>
              <w:tc>
                <w:tcPr>
                  <w:tcW w:w="1772" w:type="dxa"/>
                  <w:shd w:val="clear" w:color="auto" w:fill="auto"/>
                  <w:vAlign w:val="center"/>
                </w:tcPr>
                <w:p w14:paraId="5C90227C" w14:textId="77777777" w:rsidR="005C4BF5" w:rsidRPr="002921C0" w:rsidRDefault="005C4BF5" w:rsidP="00B22C31">
                  <w:pPr>
                    <w:jc w:val="center"/>
                    <w:rPr>
                      <w:sz w:val="20"/>
                      <w:szCs w:val="20"/>
                    </w:rPr>
                  </w:pPr>
                  <w:r w:rsidRPr="0087376D">
                    <w:rPr>
                      <w:sz w:val="20"/>
                      <w:szCs w:val="20"/>
                    </w:rPr>
                    <w:t>3530032.96</w:t>
                  </w:r>
                </w:p>
              </w:tc>
            </w:tr>
            <w:tr w:rsidR="005C4BF5" w:rsidRPr="002921C0" w14:paraId="468B964D" w14:textId="77777777" w:rsidTr="00B22C31">
              <w:trPr>
                <w:trHeight w:val="38"/>
                <w:jc w:val="center"/>
              </w:trPr>
              <w:tc>
                <w:tcPr>
                  <w:tcW w:w="1140" w:type="dxa"/>
                  <w:shd w:val="clear" w:color="auto" w:fill="auto"/>
                  <w:vAlign w:val="center"/>
                </w:tcPr>
                <w:p w14:paraId="18966B93" w14:textId="77777777" w:rsidR="005C4BF5" w:rsidRPr="002921C0" w:rsidRDefault="005C4BF5" w:rsidP="00B22C31">
                  <w:pPr>
                    <w:jc w:val="center"/>
                    <w:rPr>
                      <w:sz w:val="20"/>
                      <w:szCs w:val="20"/>
                    </w:rPr>
                  </w:pPr>
                  <w:r w:rsidRPr="0087376D">
                    <w:rPr>
                      <w:sz w:val="20"/>
                      <w:szCs w:val="20"/>
                    </w:rPr>
                    <w:t>372</w:t>
                  </w:r>
                </w:p>
              </w:tc>
              <w:tc>
                <w:tcPr>
                  <w:tcW w:w="1670" w:type="dxa"/>
                  <w:shd w:val="clear" w:color="auto" w:fill="auto"/>
                  <w:vAlign w:val="center"/>
                </w:tcPr>
                <w:p w14:paraId="5DA9995A" w14:textId="77777777" w:rsidR="005C4BF5" w:rsidRPr="002921C0" w:rsidRDefault="005C4BF5" w:rsidP="00B22C31">
                  <w:pPr>
                    <w:jc w:val="center"/>
                    <w:rPr>
                      <w:sz w:val="20"/>
                      <w:szCs w:val="20"/>
                    </w:rPr>
                  </w:pPr>
                  <w:r w:rsidRPr="0087376D">
                    <w:rPr>
                      <w:sz w:val="20"/>
                      <w:szCs w:val="20"/>
                    </w:rPr>
                    <w:t>963353.44</w:t>
                  </w:r>
                </w:p>
              </w:tc>
              <w:tc>
                <w:tcPr>
                  <w:tcW w:w="1772" w:type="dxa"/>
                  <w:shd w:val="clear" w:color="auto" w:fill="auto"/>
                  <w:vAlign w:val="center"/>
                </w:tcPr>
                <w:p w14:paraId="4E6CFF51" w14:textId="77777777" w:rsidR="005C4BF5" w:rsidRPr="002921C0" w:rsidRDefault="005C4BF5" w:rsidP="00B22C31">
                  <w:pPr>
                    <w:jc w:val="center"/>
                    <w:rPr>
                      <w:sz w:val="20"/>
                      <w:szCs w:val="20"/>
                    </w:rPr>
                  </w:pPr>
                  <w:r w:rsidRPr="0087376D">
                    <w:rPr>
                      <w:sz w:val="20"/>
                      <w:szCs w:val="20"/>
                    </w:rPr>
                    <w:t>3530029.52</w:t>
                  </w:r>
                </w:p>
              </w:tc>
            </w:tr>
            <w:tr w:rsidR="005C4BF5" w:rsidRPr="002921C0" w14:paraId="7EBD9E35" w14:textId="77777777" w:rsidTr="00B22C31">
              <w:trPr>
                <w:trHeight w:val="38"/>
                <w:jc w:val="center"/>
              </w:trPr>
              <w:tc>
                <w:tcPr>
                  <w:tcW w:w="1140" w:type="dxa"/>
                  <w:shd w:val="clear" w:color="auto" w:fill="auto"/>
                  <w:vAlign w:val="center"/>
                </w:tcPr>
                <w:p w14:paraId="7411D393" w14:textId="77777777" w:rsidR="005C4BF5" w:rsidRPr="002921C0" w:rsidRDefault="005C4BF5" w:rsidP="00B22C31">
                  <w:pPr>
                    <w:jc w:val="center"/>
                    <w:rPr>
                      <w:sz w:val="20"/>
                      <w:szCs w:val="20"/>
                    </w:rPr>
                  </w:pPr>
                  <w:r w:rsidRPr="0087376D">
                    <w:rPr>
                      <w:sz w:val="20"/>
                      <w:szCs w:val="20"/>
                    </w:rPr>
                    <w:t>373</w:t>
                  </w:r>
                </w:p>
              </w:tc>
              <w:tc>
                <w:tcPr>
                  <w:tcW w:w="1670" w:type="dxa"/>
                  <w:shd w:val="clear" w:color="auto" w:fill="auto"/>
                  <w:vAlign w:val="center"/>
                </w:tcPr>
                <w:p w14:paraId="6AEE92CE" w14:textId="77777777" w:rsidR="005C4BF5" w:rsidRPr="002921C0" w:rsidRDefault="005C4BF5" w:rsidP="00B22C31">
                  <w:pPr>
                    <w:jc w:val="center"/>
                    <w:rPr>
                      <w:sz w:val="20"/>
                      <w:szCs w:val="20"/>
                    </w:rPr>
                  </w:pPr>
                  <w:r w:rsidRPr="0087376D">
                    <w:rPr>
                      <w:sz w:val="20"/>
                      <w:szCs w:val="20"/>
                    </w:rPr>
                    <w:t>963359.44</w:t>
                  </w:r>
                </w:p>
              </w:tc>
              <w:tc>
                <w:tcPr>
                  <w:tcW w:w="1772" w:type="dxa"/>
                  <w:shd w:val="clear" w:color="auto" w:fill="auto"/>
                  <w:vAlign w:val="center"/>
                </w:tcPr>
                <w:p w14:paraId="5D82D1F5" w14:textId="77777777" w:rsidR="005C4BF5" w:rsidRPr="002921C0" w:rsidRDefault="005C4BF5" w:rsidP="00B22C31">
                  <w:pPr>
                    <w:jc w:val="center"/>
                    <w:rPr>
                      <w:sz w:val="20"/>
                      <w:szCs w:val="20"/>
                    </w:rPr>
                  </w:pPr>
                  <w:r w:rsidRPr="0087376D">
                    <w:rPr>
                      <w:sz w:val="20"/>
                      <w:szCs w:val="20"/>
                    </w:rPr>
                    <w:t>3530026.98</w:t>
                  </w:r>
                </w:p>
              </w:tc>
            </w:tr>
            <w:tr w:rsidR="005C4BF5" w:rsidRPr="002921C0" w14:paraId="49A23761" w14:textId="77777777" w:rsidTr="00B22C31">
              <w:trPr>
                <w:trHeight w:val="38"/>
                <w:jc w:val="center"/>
              </w:trPr>
              <w:tc>
                <w:tcPr>
                  <w:tcW w:w="1140" w:type="dxa"/>
                  <w:shd w:val="clear" w:color="auto" w:fill="auto"/>
                  <w:vAlign w:val="center"/>
                </w:tcPr>
                <w:p w14:paraId="4B6B6145" w14:textId="77777777" w:rsidR="005C4BF5" w:rsidRPr="002921C0" w:rsidRDefault="005C4BF5" w:rsidP="00B22C31">
                  <w:pPr>
                    <w:jc w:val="center"/>
                    <w:rPr>
                      <w:sz w:val="20"/>
                      <w:szCs w:val="20"/>
                    </w:rPr>
                  </w:pPr>
                  <w:r w:rsidRPr="0087376D">
                    <w:rPr>
                      <w:sz w:val="20"/>
                      <w:szCs w:val="20"/>
                    </w:rPr>
                    <w:t>374</w:t>
                  </w:r>
                </w:p>
              </w:tc>
              <w:tc>
                <w:tcPr>
                  <w:tcW w:w="1670" w:type="dxa"/>
                  <w:shd w:val="clear" w:color="auto" w:fill="auto"/>
                  <w:vAlign w:val="center"/>
                </w:tcPr>
                <w:p w14:paraId="717F8462" w14:textId="77777777" w:rsidR="005C4BF5" w:rsidRPr="002921C0" w:rsidRDefault="005C4BF5" w:rsidP="00B22C31">
                  <w:pPr>
                    <w:jc w:val="center"/>
                    <w:rPr>
                      <w:sz w:val="20"/>
                      <w:szCs w:val="20"/>
                    </w:rPr>
                  </w:pPr>
                  <w:r w:rsidRPr="0087376D">
                    <w:rPr>
                      <w:sz w:val="20"/>
                      <w:szCs w:val="20"/>
                    </w:rPr>
                    <w:t>963364.68</w:t>
                  </w:r>
                </w:p>
              </w:tc>
              <w:tc>
                <w:tcPr>
                  <w:tcW w:w="1772" w:type="dxa"/>
                  <w:shd w:val="clear" w:color="auto" w:fill="auto"/>
                  <w:vAlign w:val="center"/>
                </w:tcPr>
                <w:p w14:paraId="44068828" w14:textId="77777777" w:rsidR="005C4BF5" w:rsidRPr="002921C0" w:rsidRDefault="005C4BF5" w:rsidP="00B22C31">
                  <w:pPr>
                    <w:jc w:val="center"/>
                    <w:rPr>
                      <w:sz w:val="20"/>
                      <w:szCs w:val="20"/>
                    </w:rPr>
                  </w:pPr>
                  <w:r w:rsidRPr="0087376D">
                    <w:rPr>
                      <w:sz w:val="20"/>
                      <w:szCs w:val="20"/>
                    </w:rPr>
                    <w:t>3530025.98</w:t>
                  </w:r>
                </w:p>
              </w:tc>
            </w:tr>
            <w:tr w:rsidR="005C4BF5" w:rsidRPr="002921C0" w14:paraId="0DAF00DA" w14:textId="77777777" w:rsidTr="00B22C31">
              <w:trPr>
                <w:trHeight w:val="38"/>
                <w:jc w:val="center"/>
              </w:trPr>
              <w:tc>
                <w:tcPr>
                  <w:tcW w:w="1140" w:type="dxa"/>
                  <w:shd w:val="clear" w:color="auto" w:fill="auto"/>
                  <w:vAlign w:val="center"/>
                </w:tcPr>
                <w:p w14:paraId="6F335DB3" w14:textId="77777777" w:rsidR="005C4BF5" w:rsidRPr="002921C0" w:rsidRDefault="005C4BF5" w:rsidP="00B22C31">
                  <w:pPr>
                    <w:jc w:val="center"/>
                    <w:rPr>
                      <w:sz w:val="20"/>
                      <w:szCs w:val="20"/>
                    </w:rPr>
                  </w:pPr>
                  <w:r w:rsidRPr="0087376D">
                    <w:rPr>
                      <w:sz w:val="20"/>
                      <w:szCs w:val="20"/>
                    </w:rPr>
                    <w:t>375</w:t>
                  </w:r>
                </w:p>
              </w:tc>
              <w:tc>
                <w:tcPr>
                  <w:tcW w:w="1670" w:type="dxa"/>
                  <w:shd w:val="clear" w:color="auto" w:fill="auto"/>
                  <w:vAlign w:val="center"/>
                </w:tcPr>
                <w:p w14:paraId="209E9796" w14:textId="77777777" w:rsidR="005C4BF5" w:rsidRPr="002921C0" w:rsidRDefault="005C4BF5" w:rsidP="00B22C31">
                  <w:pPr>
                    <w:jc w:val="center"/>
                    <w:rPr>
                      <w:sz w:val="20"/>
                      <w:szCs w:val="20"/>
                    </w:rPr>
                  </w:pPr>
                  <w:r w:rsidRPr="0087376D">
                    <w:rPr>
                      <w:sz w:val="20"/>
                      <w:szCs w:val="20"/>
                    </w:rPr>
                    <w:t>963372.63</w:t>
                  </w:r>
                </w:p>
              </w:tc>
              <w:tc>
                <w:tcPr>
                  <w:tcW w:w="1772" w:type="dxa"/>
                  <w:shd w:val="clear" w:color="auto" w:fill="auto"/>
                  <w:vAlign w:val="center"/>
                </w:tcPr>
                <w:p w14:paraId="7F2A1D32" w14:textId="77777777" w:rsidR="005C4BF5" w:rsidRPr="002921C0" w:rsidRDefault="005C4BF5" w:rsidP="00B22C31">
                  <w:pPr>
                    <w:jc w:val="center"/>
                    <w:rPr>
                      <w:sz w:val="20"/>
                      <w:szCs w:val="20"/>
                    </w:rPr>
                  </w:pPr>
                  <w:r w:rsidRPr="0087376D">
                    <w:rPr>
                      <w:sz w:val="20"/>
                      <w:szCs w:val="20"/>
                    </w:rPr>
                    <w:t>3530026.5</w:t>
                  </w:r>
                </w:p>
              </w:tc>
            </w:tr>
            <w:tr w:rsidR="005C4BF5" w:rsidRPr="002921C0" w14:paraId="6246F356" w14:textId="77777777" w:rsidTr="00B22C31">
              <w:trPr>
                <w:trHeight w:val="38"/>
                <w:jc w:val="center"/>
              </w:trPr>
              <w:tc>
                <w:tcPr>
                  <w:tcW w:w="1140" w:type="dxa"/>
                  <w:shd w:val="clear" w:color="auto" w:fill="auto"/>
                  <w:vAlign w:val="center"/>
                </w:tcPr>
                <w:p w14:paraId="0DC05E13" w14:textId="77777777" w:rsidR="005C4BF5" w:rsidRPr="002921C0" w:rsidRDefault="005C4BF5" w:rsidP="00B22C31">
                  <w:pPr>
                    <w:jc w:val="center"/>
                    <w:rPr>
                      <w:sz w:val="20"/>
                      <w:szCs w:val="20"/>
                    </w:rPr>
                  </w:pPr>
                  <w:r w:rsidRPr="0087376D">
                    <w:rPr>
                      <w:sz w:val="20"/>
                      <w:szCs w:val="20"/>
                    </w:rPr>
                    <w:t>376</w:t>
                  </w:r>
                </w:p>
              </w:tc>
              <w:tc>
                <w:tcPr>
                  <w:tcW w:w="1670" w:type="dxa"/>
                  <w:shd w:val="clear" w:color="auto" w:fill="auto"/>
                  <w:vAlign w:val="center"/>
                </w:tcPr>
                <w:p w14:paraId="27E5BF31" w14:textId="77777777" w:rsidR="005C4BF5" w:rsidRPr="002921C0" w:rsidRDefault="005C4BF5" w:rsidP="00B22C31">
                  <w:pPr>
                    <w:jc w:val="center"/>
                    <w:rPr>
                      <w:sz w:val="20"/>
                      <w:szCs w:val="20"/>
                    </w:rPr>
                  </w:pPr>
                  <w:r w:rsidRPr="0087376D">
                    <w:rPr>
                      <w:sz w:val="20"/>
                      <w:szCs w:val="20"/>
                    </w:rPr>
                    <w:t>963379.63</w:t>
                  </w:r>
                </w:p>
              </w:tc>
              <w:tc>
                <w:tcPr>
                  <w:tcW w:w="1772" w:type="dxa"/>
                  <w:shd w:val="clear" w:color="auto" w:fill="auto"/>
                  <w:vAlign w:val="center"/>
                </w:tcPr>
                <w:p w14:paraId="33E48ECC" w14:textId="77777777" w:rsidR="005C4BF5" w:rsidRPr="002921C0" w:rsidRDefault="005C4BF5" w:rsidP="00B22C31">
                  <w:pPr>
                    <w:jc w:val="center"/>
                    <w:rPr>
                      <w:sz w:val="20"/>
                      <w:szCs w:val="20"/>
                    </w:rPr>
                  </w:pPr>
                  <w:r w:rsidRPr="0087376D">
                    <w:rPr>
                      <w:sz w:val="20"/>
                      <w:szCs w:val="20"/>
                    </w:rPr>
                    <w:t>3530027.62</w:t>
                  </w:r>
                </w:p>
              </w:tc>
            </w:tr>
            <w:tr w:rsidR="005C4BF5" w:rsidRPr="002921C0" w14:paraId="61719E21" w14:textId="77777777" w:rsidTr="00B22C31">
              <w:trPr>
                <w:trHeight w:val="38"/>
                <w:jc w:val="center"/>
              </w:trPr>
              <w:tc>
                <w:tcPr>
                  <w:tcW w:w="1140" w:type="dxa"/>
                  <w:shd w:val="clear" w:color="auto" w:fill="auto"/>
                  <w:vAlign w:val="center"/>
                </w:tcPr>
                <w:p w14:paraId="56F2122B" w14:textId="77777777" w:rsidR="005C4BF5" w:rsidRPr="002921C0" w:rsidRDefault="005C4BF5" w:rsidP="00B22C31">
                  <w:pPr>
                    <w:jc w:val="center"/>
                    <w:rPr>
                      <w:sz w:val="20"/>
                      <w:szCs w:val="20"/>
                    </w:rPr>
                  </w:pPr>
                  <w:r w:rsidRPr="0087376D">
                    <w:rPr>
                      <w:sz w:val="20"/>
                      <w:szCs w:val="20"/>
                    </w:rPr>
                    <w:t>377</w:t>
                  </w:r>
                </w:p>
              </w:tc>
              <w:tc>
                <w:tcPr>
                  <w:tcW w:w="1670" w:type="dxa"/>
                  <w:shd w:val="clear" w:color="auto" w:fill="auto"/>
                  <w:vAlign w:val="center"/>
                </w:tcPr>
                <w:p w14:paraId="1FAFD2FD" w14:textId="77777777" w:rsidR="005C4BF5" w:rsidRPr="002921C0" w:rsidRDefault="005C4BF5" w:rsidP="00B22C31">
                  <w:pPr>
                    <w:jc w:val="center"/>
                    <w:rPr>
                      <w:sz w:val="20"/>
                      <w:szCs w:val="20"/>
                    </w:rPr>
                  </w:pPr>
                  <w:r w:rsidRPr="0087376D">
                    <w:rPr>
                      <w:sz w:val="20"/>
                      <w:szCs w:val="20"/>
                    </w:rPr>
                    <w:t>963385.71</w:t>
                  </w:r>
                </w:p>
              </w:tc>
              <w:tc>
                <w:tcPr>
                  <w:tcW w:w="1772" w:type="dxa"/>
                  <w:shd w:val="clear" w:color="auto" w:fill="auto"/>
                  <w:vAlign w:val="center"/>
                </w:tcPr>
                <w:p w14:paraId="373E05CF" w14:textId="77777777" w:rsidR="005C4BF5" w:rsidRPr="002921C0" w:rsidRDefault="005C4BF5" w:rsidP="00B22C31">
                  <w:pPr>
                    <w:jc w:val="center"/>
                    <w:rPr>
                      <w:sz w:val="20"/>
                      <w:szCs w:val="20"/>
                    </w:rPr>
                  </w:pPr>
                  <w:r w:rsidRPr="0087376D">
                    <w:rPr>
                      <w:sz w:val="20"/>
                      <w:szCs w:val="20"/>
                    </w:rPr>
                    <w:t>3530028.28</w:t>
                  </w:r>
                </w:p>
              </w:tc>
            </w:tr>
            <w:tr w:rsidR="005C4BF5" w:rsidRPr="002921C0" w14:paraId="320FFBAC" w14:textId="77777777" w:rsidTr="00B22C31">
              <w:trPr>
                <w:trHeight w:val="38"/>
                <w:jc w:val="center"/>
              </w:trPr>
              <w:tc>
                <w:tcPr>
                  <w:tcW w:w="1140" w:type="dxa"/>
                  <w:shd w:val="clear" w:color="auto" w:fill="auto"/>
                  <w:vAlign w:val="center"/>
                </w:tcPr>
                <w:p w14:paraId="5ECC4036" w14:textId="77777777" w:rsidR="005C4BF5" w:rsidRPr="002921C0" w:rsidRDefault="005C4BF5" w:rsidP="00B22C31">
                  <w:pPr>
                    <w:jc w:val="center"/>
                    <w:rPr>
                      <w:sz w:val="20"/>
                      <w:szCs w:val="20"/>
                    </w:rPr>
                  </w:pPr>
                  <w:r w:rsidRPr="0087376D">
                    <w:rPr>
                      <w:sz w:val="20"/>
                      <w:szCs w:val="20"/>
                    </w:rPr>
                    <w:t>378</w:t>
                  </w:r>
                </w:p>
              </w:tc>
              <w:tc>
                <w:tcPr>
                  <w:tcW w:w="1670" w:type="dxa"/>
                  <w:shd w:val="clear" w:color="auto" w:fill="auto"/>
                  <w:vAlign w:val="center"/>
                </w:tcPr>
                <w:p w14:paraId="5CC84ADB" w14:textId="77777777" w:rsidR="005C4BF5" w:rsidRPr="002921C0" w:rsidRDefault="005C4BF5" w:rsidP="00B22C31">
                  <w:pPr>
                    <w:jc w:val="center"/>
                    <w:rPr>
                      <w:sz w:val="20"/>
                      <w:szCs w:val="20"/>
                    </w:rPr>
                  </w:pPr>
                  <w:r w:rsidRPr="0087376D">
                    <w:rPr>
                      <w:sz w:val="20"/>
                      <w:szCs w:val="20"/>
                    </w:rPr>
                    <w:t>963390.76</w:t>
                  </w:r>
                </w:p>
              </w:tc>
              <w:tc>
                <w:tcPr>
                  <w:tcW w:w="1772" w:type="dxa"/>
                  <w:shd w:val="clear" w:color="auto" w:fill="auto"/>
                  <w:vAlign w:val="center"/>
                </w:tcPr>
                <w:p w14:paraId="0AEC9B56" w14:textId="77777777" w:rsidR="005C4BF5" w:rsidRPr="002921C0" w:rsidRDefault="005C4BF5" w:rsidP="00B22C31">
                  <w:pPr>
                    <w:jc w:val="center"/>
                    <w:rPr>
                      <w:sz w:val="20"/>
                      <w:szCs w:val="20"/>
                    </w:rPr>
                  </w:pPr>
                  <w:r w:rsidRPr="0087376D">
                    <w:rPr>
                      <w:sz w:val="20"/>
                      <w:szCs w:val="20"/>
                    </w:rPr>
                    <w:t>3530029.21</w:t>
                  </w:r>
                </w:p>
              </w:tc>
            </w:tr>
            <w:tr w:rsidR="005C4BF5" w:rsidRPr="002921C0" w14:paraId="4DD26108" w14:textId="77777777" w:rsidTr="00B22C31">
              <w:trPr>
                <w:trHeight w:val="38"/>
                <w:jc w:val="center"/>
              </w:trPr>
              <w:tc>
                <w:tcPr>
                  <w:tcW w:w="1140" w:type="dxa"/>
                  <w:shd w:val="clear" w:color="auto" w:fill="auto"/>
                  <w:vAlign w:val="center"/>
                </w:tcPr>
                <w:p w14:paraId="2A36CFA0" w14:textId="77777777" w:rsidR="005C4BF5" w:rsidRPr="002921C0" w:rsidRDefault="005C4BF5" w:rsidP="00B22C31">
                  <w:pPr>
                    <w:jc w:val="center"/>
                    <w:rPr>
                      <w:sz w:val="20"/>
                      <w:szCs w:val="20"/>
                    </w:rPr>
                  </w:pPr>
                  <w:r w:rsidRPr="0087376D">
                    <w:rPr>
                      <w:sz w:val="20"/>
                      <w:szCs w:val="20"/>
                    </w:rPr>
                    <w:t>379</w:t>
                  </w:r>
                </w:p>
              </w:tc>
              <w:tc>
                <w:tcPr>
                  <w:tcW w:w="1670" w:type="dxa"/>
                  <w:shd w:val="clear" w:color="auto" w:fill="auto"/>
                  <w:vAlign w:val="center"/>
                </w:tcPr>
                <w:p w14:paraId="13C7F44F" w14:textId="77777777" w:rsidR="005C4BF5" w:rsidRPr="002921C0" w:rsidRDefault="005C4BF5" w:rsidP="00B22C31">
                  <w:pPr>
                    <w:jc w:val="center"/>
                    <w:rPr>
                      <w:sz w:val="20"/>
                      <w:szCs w:val="20"/>
                    </w:rPr>
                  </w:pPr>
                  <w:r w:rsidRPr="0087376D">
                    <w:rPr>
                      <w:sz w:val="20"/>
                      <w:szCs w:val="20"/>
                    </w:rPr>
                    <w:t>963397.7</w:t>
                  </w:r>
                </w:p>
              </w:tc>
              <w:tc>
                <w:tcPr>
                  <w:tcW w:w="1772" w:type="dxa"/>
                  <w:shd w:val="clear" w:color="auto" w:fill="auto"/>
                  <w:vAlign w:val="center"/>
                </w:tcPr>
                <w:p w14:paraId="78F4439A" w14:textId="77777777" w:rsidR="005C4BF5" w:rsidRPr="002921C0" w:rsidRDefault="005C4BF5" w:rsidP="00B22C31">
                  <w:pPr>
                    <w:jc w:val="center"/>
                    <w:rPr>
                      <w:sz w:val="20"/>
                      <w:szCs w:val="20"/>
                    </w:rPr>
                  </w:pPr>
                  <w:r w:rsidRPr="0087376D">
                    <w:rPr>
                      <w:sz w:val="20"/>
                      <w:szCs w:val="20"/>
                    </w:rPr>
                    <w:t>3530030.66</w:t>
                  </w:r>
                </w:p>
              </w:tc>
            </w:tr>
            <w:tr w:rsidR="005C4BF5" w:rsidRPr="002921C0" w14:paraId="5B287FE8" w14:textId="77777777" w:rsidTr="00B22C31">
              <w:trPr>
                <w:trHeight w:val="38"/>
                <w:jc w:val="center"/>
              </w:trPr>
              <w:tc>
                <w:tcPr>
                  <w:tcW w:w="1140" w:type="dxa"/>
                  <w:shd w:val="clear" w:color="auto" w:fill="auto"/>
                  <w:vAlign w:val="center"/>
                </w:tcPr>
                <w:p w14:paraId="1AE153F0" w14:textId="77777777" w:rsidR="005C4BF5" w:rsidRPr="002921C0" w:rsidRDefault="005C4BF5" w:rsidP="00B22C31">
                  <w:pPr>
                    <w:jc w:val="center"/>
                    <w:rPr>
                      <w:sz w:val="20"/>
                      <w:szCs w:val="20"/>
                    </w:rPr>
                  </w:pPr>
                  <w:r w:rsidRPr="0087376D">
                    <w:rPr>
                      <w:sz w:val="20"/>
                      <w:szCs w:val="20"/>
                    </w:rPr>
                    <w:t>380</w:t>
                  </w:r>
                </w:p>
              </w:tc>
              <w:tc>
                <w:tcPr>
                  <w:tcW w:w="1670" w:type="dxa"/>
                  <w:shd w:val="clear" w:color="auto" w:fill="auto"/>
                  <w:vAlign w:val="center"/>
                </w:tcPr>
                <w:p w14:paraId="515DE478" w14:textId="77777777" w:rsidR="005C4BF5" w:rsidRPr="002921C0" w:rsidRDefault="005C4BF5" w:rsidP="00B22C31">
                  <w:pPr>
                    <w:jc w:val="center"/>
                    <w:rPr>
                      <w:sz w:val="20"/>
                      <w:szCs w:val="20"/>
                    </w:rPr>
                  </w:pPr>
                  <w:r w:rsidRPr="0087376D">
                    <w:rPr>
                      <w:sz w:val="20"/>
                      <w:szCs w:val="20"/>
                    </w:rPr>
                    <w:t>963403.44</w:t>
                  </w:r>
                </w:p>
              </w:tc>
              <w:tc>
                <w:tcPr>
                  <w:tcW w:w="1772" w:type="dxa"/>
                  <w:shd w:val="clear" w:color="auto" w:fill="auto"/>
                  <w:vAlign w:val="center"/>
                </w:tcPr>
                <w:p w14:paraId="1A12B7F9" w14:textId="77777777" w:rsidR="005C4BF5" w:rsidRPr="002921C0" w:rsidRDefault="005C4BF5" w:rsidP="00B22C31">
                  <w:pPr>
                    <w:jc w:val="center"/>
                    <w:rPr>
                      <w:sz w:val="20"/>
                      <w:szCs w:val="20"/>
                    </w:rPr>
                  </w:pPr>
                  <w:r w:rsidRPr="0087376D">
                    <w:rPr>
                      <w:sz w:val="20"/>
                      <w:szCs w:val="20"/>
                    </w:rPr>
                    <w:t>3530029.58</w:t>
                  </w:r>
                </w:p>
              </w:tc>
            </w:tr>
            <w:tr w:rsidR="005C4BF5" w:rsidRPr="002921C0" w14:paraId="6B01089D" w14:textId="77777777" w:rsidTr="00B22C31">
              <w:trPr>
                <w:trHeight w:val="38"/>
                <w:jc w:val="center"/>
              </w:trPr>
              <w:tc>
                <w:tcPr>
                  <w:tcW w:w="1140" w:type="dxa"/>
                  <w:shd w:val="clear" w:color="auto" w:fill="auto"/>
                  <w:vAlign w:val="center"/>
                </w:tcPr>
                <w:p w14:paraId="3BBFC6D1" w14:textId="77777777" w:rsidR="005C4BF5" w:rsidRPr="002921C0" w:rsidRDefault="005C4BF5" w:rsidP="00B22C31">
                  <w:pPr>
                    <w:jc w:val="center"/>
                    <w:rPr>
                      <w:sz w:val="20"/>
                      <w:szCs w:val="20"/>
                    </w:rPr>
                  </w:pPr>
                  <w:r w:rsidRPr="0087376D">
                    <w:rPr>
                      <w:sz w:val="20"/>
                      <w:szCs w:val="20"/>
                    </w:rPr>
                    <w:t>381</w:t>
                  </w:r>
                </w:p>
              </w:tc>
              <w:tc>
                <w:tcPr>
                  <w:tcW w:w="1670" w:type="dxa"/>
                  <w:shd w:val="clear" w:color="auto" w:fill="auto"/>
                  <w:vAlign w:val="center"/>
                </w:tcPr>
                <w:p w14:paraId="473B0A1B" w14:textId="77777777" w:rsidR="005C4BF5" w:rsidRPr="002921C0" w:rsidRDefault="005C4BF5" w:rsidP="00B22C31">
                  <w:pPr>
                    <w:jc w:val="center"/>
                    <w:rPr>
                      <w:sz w:val="20"/>
                      <w:szCs w:val="20"/>
                    </w:rPr>
                  </w:pPr>
                  <w:r w:rsidRPr="0087376D">
                    <w:rPr>
                      <w:sz w:val="20"/>
                      <w:szCs w:val="20"/>
                    </w:rPr>
                    <w:t>963408.34</w:t>
                  </w:r>
                </w:p>
              </w:tc>
              <w:tc>
                <w:tcPr>
                  <w:tcW w:w="1772" w:type="dxa"/>
                  <w:shd w:val="clear" w:color="auto" w:fill="auto"/>
                  <w:vAlign w:val="center"/>
                </w:tcPr>
                <w:p w14:paraId="3EFF80E8" w14:textId="77777777" w:rsidR="005C4BF5" w:rsidRPr="002921C0" w:rsidRDefault="005C4BF5" w:rsidP="00B22C31">
                  <w:pPr>
                    <w:jc w:val="center"/>
                    <w:rPr>
                      <w:sz w:val="20"/>
                      <w:szCs w:val="20"/>
                    </w:rPr>
                  </w:pPr>
                  <w:r w:rsidRPr="0087376D">
                    <w:rPr>
                      <w:sz w:val="20"/>
                      <w:szCs w:val="20"/>
                    </w:rPr>
                    <w:t>3530028.48</w:t>
                  </w:r>
                </w:p>
              </w:tc>
            </w:tr>
            <w:tr w:rsidR="005C4BF5" w:rsidRPr="002921C0" w14:paraId="2AB155FF" w14:textId="77777777" w:rsidTr="00B22C31">
              <w:trPr>
                <w:trHeight w:val="38"/>
                <w:jc w:val="center"/>
              </w:trPr>
              <w:tc>
                <w:tcPr>
                  <w:tcW w:w="1140" w:type="dxa"/>
                  <w:shd w:val="clear" w:color="auto" w:fill="auto"/>
                  <w:vAlign w:val="center"/>
                </w:tcPr>
                <w:p w14:paraId="21B4620D" w14:textId="77777777" w:rsidR="005C4BF5" w:rsidRPr="002921C0" w:rsidRDefault="005C4BF5" w:rsidP="00B22C31">
                  <w:pPr>
                    <w:jc w:val="center"/>
                    <w:rPr>
                      <w:sz w:val="20"/>
                      <w:szCs w:val="20"/>
                    </w:rPr>
                  </w:pPr>
                  <w:r w:rsidRPr="0087376D">
                    <w:rPr>
                      <w:sz w:val="20"/>
                      <w:szCs w:val="20"/>
                    </w:rPr>
                    <w:t>382</w:t>
                  </w:r>
                </w:p>
              </w:tc>
              <w:tc>
                <w:tcPr>
                  <w:tcW w:w="1670" w:type="dxa"/>
                  <w:shd w:val="clear" w:color="auto" w:fill="auto"/>
                  <w:vAlign w:val="center"/>
                </w:tcPr>
                <w:p w14:paraId="20225FAC" w14:textId="77777777" w:rsidR="005C4BF5" w:rsidRPr="002921C0" w:rsidRDefault="005C4BF5" w:rsidP="00B22C31">
                  <w:pPr>
                    <w:jc w:val="center"/>
                    <w:rPr>
                      <w:sz w:val="20"/>
                      <w:szCs w:val="20"/>
                    </w:rPr>
                  </w:pPr>
                  <w:r w:rsidRPr="0087376D">
                    <w:rPr>
                      <w:sz w:val="20"/>
                      <w:szCs w:val="20"/>
                    </w:rPr>
                    <w:t>963415.63</w:t>
                  </w:r>
                </w:p>
              </w:tc>
              <w:tc>
                <w:tcPr>
                  <w:tcW w:w="1772" w:type="dxa"/>
                  <w:shd w:val="clear" w:color="auto" w:fill="auto"/>
                  <w:vAlign w:val="center"/>
                </w:tcPr>
                <w:p w14:paraId="61BCFFE1" w14:textId="77777777" w:rsidR="005C4BF5" w:rsidRPr="002921C0" w:rsidRDefault="005C4BF5" w:rsidP="00B22C31">
                  <w:pPr>
                    <w:jc w:val="center"/>
                    <w:rPr>
                      <w:sz w:val="20"/>
                      <w:szCs w:val="20"/>
                    </w:rPr>
                  </w:pPr>
                  <w:r w:rsidRPr="0087376D">
                    <w:rPr>
                      <w:sz w:val="20"/>
                      <w:szCs w:val="20"/>
                    </w:rPr>
                    <w:t>3530028.16</w:t>
                  </w:r>
                </w:p>
              </w:tc>
            </w:tr>
            <w:tr w:rsidR="005C4BF5" w:rsidRPr="002921C0" w14:paraId="0FE1DE0C" w14:textId="77777777" w:rsidTr="00B22C31">
              <w:trPr>
                <w:trHeight w:val="38"/>
                <w:jc w:val="center"/>
              </w:trPr>
              <w:tc>
                <w:tcPr>
                  <w:tcW w:w="1140" w:type="dxa"/>
                  <w:shd w:val="clear" w:color="auto" w:fill="auto"/>
                  <w:vAlign w:val="center"/>
                </w:tcPr>
                <w:p w14:paraId="703CE9C1" w14:textId="77777777" w:rsidR="005C4BF5" w:rsidRPr="002921C0" w:rsidRDefault="005C4BF5" w:rsidP="00B22C31">
                  <w:pPr>
                    <w:jc w:val="center"/>
                    <w:rPr>
                      <w:sz w:val="20"/>
                      <w:szCs w:val="20"/>
                    </w:rPr>
                  </w:pPr>
                  <w:r w:rsidRPr="0087376D">
                    <w:rPr>
                      <w:sz w:val="20"/>
                      <w:szCs w:val="20"/>
                    </w:rPr>
                    <w:t>383</w:t>
                  </w:r>
                </w:p>
              </w:tc>
              <w:tc>
                <w:tcPr>
                  <w:tcW w:w="1670" w:type="dxa"/>
                  <w:shd w:val="clear" w:color="auto" w:fill="auto"/>
                  <w:vAlign w:val="center"/>
                </w:tcPr>
                <w:p w14:paraId="6BE0944F" w14:textId="77777777" w:rsidR="005C4BF5" w:rsidRPr="002921C0" w:rsidRDefault="005C4BF5" w:rsidP="00B22C31">
                  <w:pPr>
                    <w:jc w:val="center"/>
                    <w:rPr>
                      <w:sz w:val="20"/>
                      <w:szCs w:val="20"/>
                    </w:rPr>
                  </w:pPr>
                  <w:r w:rsidRPr="0087376D">
                    <w:rPr>
                      <w:sz w:val="20"/>
                      <w:szCs w:val="20"/>
                    </w:rPr>
                    <w:t>963420.82</w:t>
                  </w:r>
                </w:p>
              </w:tc>
              <w:tc>
                <w:tcPr>
                  <w:tcW w:w="1772" w:type="dxa"/>
                  <w:shd w:val="clear" w:color="auto" w:fill="auto"/>
                  <w:vAlign w:val="center"/>
                </w:tcPr>
                <w:p w14:paraId="21A69D00" w14:textId="77777777" w:rsidR="005C4BF5" w:rsidRPr="002921C0" w:rsidRDefault="005C4BF5" w:rsidP="00B22C31">
                  <w:pPr>
                    <w:jc w:val="center"/>
                    <w:rPr>
                      <w:sz w:val="20"/>
                      <w:szCs w:val="20"/>
                    </w:rPr>
                  </w:pPr>
                  <w:r w:rsidRPr="0087376D">
                    <w:rPr>
                      <w:sz w:val="20"/>
                      <w:szCs w:val="20"/>
                    </w:rPr>
                    <w:t>3530028.96</w:t>
                  </w:r>
                </w:p>
              </w:tc>
            </w:tr>
            <w:tr w:rsidR="005C4BF5" w:rsidRPr="002921C0" w14:paraId="402D299C" w14:textId="77777777" w:rsidTr="00B22C31">
              <w:trPr>
                <w:trHeight w:val="38"/>
                <w:jc w:val="center"/>
              </w:trPr>
              <w:tc>
                <w:tcPr>
                  <w:tcW w:w="1140" w:type="dxa"/>
                  <w:shd w:val="clear" w:color="auto" w:fill="auto"/>
                  <w:vAlign w:val="center"/>
                </w:tcPr>
                <w:p w14:paraId="67102C0D" w14:textId="77777777" w:rsidR="005C4BF5" w:rsidRPr="002921C0" w:rsidRDefault="005C4BF5" w:rsidP="00B22C31">
                  <w:pPr>
                    <w:jc w:val="center"/>
                    <w:rPr>
                      <w:sz w:val="20"/>
                      <w:szCs w:val="20"/>
                    </w:rPr>
                  </w:pPr>
                  <w:r w:rsidRPr="0087376D">
                    <w:rPr>
                      <w:sz w:val="20"/>
                      <w:szCs w:val="20"/>
                    </w:rPr>
                    <w:t>384</w:t>
                  </w:r>
                </w:p>
              </w:tc>
              <w:tc>
                <w:tcPr>
                  <w:tcW w:w="1670" w:type="dxa"/>
                  <w:shd w:val="clear" w:color="auto" w:fill="auto"/>
                  <w:vAlign w:val="center"/>
                </w:tcPr>
                <w:p w14:paraId="7276E9AD" w14:textId="77777777" w:rsidR="005C4BF5" w:rsidRPr="002921C0" w:rsidRDefault="005C4BF5" w:rsidP="00B22C31">
                  <w:pPr>
                    <w:jc w:val="center"/>
                    <w:rPr>
                      <w:sz w:val="20"/>
                      <w:szCs w:val="20"/>
                    </w:rPr>
                  </w:pPr>
                  <w:r w:rsidRPr="0087376D">
                    <w:rPr>
                      <w:sz w:val="20"/>
                      <w:szCs w:val="20"/>
                    </w:rPr>
                    <w:t>963426.03</w:t>
                  </w:r>
                </w:p>
              </w:tc>
              <w:tc>
                <w:tcPr>
                  <w:tcW w:w="1772" w:type="dxa"/>
                  <w:shd w:val="clear" w:color="auto" w:fill="auto"/>
                  <w:vAlign w:val="center"/>
                </w:tcPr>
                <w:p w14:paraId="56EF94D2" w14:textId="77777777" w:rsidR="005C4BF5" w:rsidRPr="002921C0" w:rsidRDefault="005C4BF5" w:rsidP="00B22C31">
                  <w:pPr>
                    <w:jc w:val="center"/>
                    <w:rPr>
                      <w:sz w:val="20"/>
                      <w:szCs w:val="20"/>
                    </w:rPr>
                  </w:pPr>
                  <w:r w:rsidRPr="0087376D">
                    <w:rPr>
                      <w:sz w:val="20"/>
                      <w:szCs w:val="20"/>
                    </w:rPr>
                    <w:t>3530029.94</w:t>
                  </w:r>
                </w:p>
              </w:tc>
            </w:tr>
            <w:tr w:rsidR="005C4BF5" w:rsidRPr="002921C0" w14:paraId="51056294" w14:textId="77777777" w:rsidTr="00B22C31">
              <w:trPr>
                <w:trHeight w:val="38"/>
                <w:jc w:val="center"/>
              </w:trPr>
              <w:tc>
                <w:tcPr>
                  <w:tcW w:w="1140" w:type="dxa"/>
                  <w:shd w:val="clear" w:color="auto" w:fill="auto"/>
                  <w:vAlign w:val="center"/>
                </w:tcPr>
                <w:p w14:paraId="1FA2200A" w14:textId="77777777" w:rsidR="005C4BF5" w:rsidRPr="002921C0" w:rsidRDefault="005C4BF5" w:rsidP="00B22C31">
                  <w:pPr>
                    <w:jc w:val="center"/>
                    <w:rPr>
                      <w:sz w:val="20"/>
                      <w:szCs w:val="20"/>
                    </w:rPr>
                  </w:pPr>
                  <w:r w:rsidRPr="0087376D">
                    <w:rPr>
                      <w:sz w:val="20"/>
                      <w:szCs w:val="20"/>
                    </w:rPr>
                    <w:t>385</w:t>
                  </w:r>
                </w:p>
              </w:tc>
              <w:tc>
                <w:tcPr>
                  <w:tcW w:w="1670" w:type="dxa"/>
                  <w:shd w:val="clear" w:color="auto" w:fill="auto"/>
                  <w:vAlign w:val="center"/>
                </w:tcPr>
                <w:p w14:paraId="29B3D55C" w14:textId="77777777" w:rsidR="005C4BF5" w:rsidRPr="002921C0" w:rsidRDefault="005C4BF5" w:rsidP="00B22C31">
                  <w:pPr>
                    <w:jc w:val="center"/>
                    <w:rPr>
                      <w:sz w:val="20"/>
                      <w:szCs w:val="20"/>
                    </w:rPr>
                  </w:pPr>
                  <w:r w:rsidRPr="0087376D">
                    <w:rPr>
                      <w:sz w:val="20"/>
                      <w:szCs w:val="20"/>
                    </w:rPr>
                    <w:t>963431.27</w:t>
                  </w:r>
                </w:p>
              </w:tc>
              <w:tc>
                <w:tcPr>
                  <w:tcW w:w="1772" w:type="dxa"/>
                  <w:shd w:val="clear" w:color="auto" w:fill="auto"/>
                  <w:vAlign w:val="center"/>
                </w:tcPr>
                <w:p w14:paraId="730CE6F6" w14:textId="77777777" w:rsidR="005C4BF5" w:rsidRPr="002921C0" w:rsidRDefault="005C4BF5" w:rsidP="00B22C31">
                  <w:pPr>
                    <w:jc w:val="center"/>
                    <w:rPr>
                      <w:sz w:val="20"/>
                      <w:szCs w:val="20"/>
                    </w:rPr>
                  </w:pPr>
                  <w:r w:rsidRPr="0087376D">
                    <w:rPr>
                      <w:sz w:val="20"/>
                      <w:szCs w:val="20"/>
                    </w:rPr>
                    <w:t>3530030.42</w:t>
                  </w:r>
                </w:p>
              </w:tc>
            </w:tr>
            <w:tr w:rsidR="005C4BF5" w:rsidRPr="002921C0" w14:paraId="47303AD1" w14:textId="77777777" w:rsidTr="00B22C31">
              <w:trPr>
                <w:trHeight w:val="38"/>
                <w:jc w:val="center"/>
              </w:trPr>
              <w:tc>
                <w:tcPr>
                  <w:tcW w:w="1140" w:type="dxa"/>
                  <w:shd w:val="clear" w:color="auto" w:fill="auto"/>
                  <w:vAlign w:val="center"/>
                </w:tcPr>
                <w:p w14:paraId="56A3A14E" w14:textId="77777777" w:rsidR="005C4BF5" w:rsidRPr="002921C0" w:rsidRDefault="005C4BF5" w:rsidP="00B22C31">
                  <w:pPr>
                    <w:jc w:val="center"/>
                    <w:rPr>
                      <w:sz w:val="20"/>
                      <w:szCs w:val="20"/>
                    </w:rPr>
                  </w:pPr>
                  <w:r w:rsidRPr="0087376D">
                    <w:rPr>
                      <w:sz w:val="20"/>
                      <w:szCs w:val="20"/>
                    </w:rPr>
                    <w:t>386</w:t>
                  </w:r>
                </w:p>
              </w:tc>
              <w:tc>
                <w:tcPr>
                  <w:tcW w:w="1670" w:type="dxa"/>
                  <w:shd w:val="clear" w:color="auto" w:fill="auto"/>
                  <w:vAlign w:val="center"/>
                </w:tcPr>
                <w:p w14:paraId="5E70097F" w14:textId="77777777" w:rsidR="005C4BF5" w:rsidRPr="002921C0" w:rsidRDefault="005C4BF5" w:rsidP="00B22C31">
                  <w:pPr>
                    <w:jc w:val="center"/>
                    <w:rPr>
                      <w:sz w:val="20"/>
                      <w:szCs w:val="20"/>
                    </w:rPr>
                  </w:pPr>
                  <w:r w:rsidRPr="0087376D">
                    <w:rPr>
                      <w:sz w:val="20"/>
                      <w:szCs w:val="20"/>
                    </w:rPr>
                    <w:t>963436.76</w:t>
                  </w:r>
                </w:p>
              </w:tc>
              <w:tc>
                <w:tcPr>
                  <w:tcW w:w="1772" w:type="dxa"/>
                  <w:shd w:val="clear" w:color="auto" w:fill="auto"/>
                  <w:vAlign w:val="center"/>
                </w:tcPr>
                <w:p w14:paraId="0B293704" w14:textId="77777777" w:rsidR="005C4BF5" w:rsidRPr="002921C0" w:rsidRDefault="005C4BF5" w:rsidP="00B22C31">
                  <w:pPr>
                    <w:jc w:val="center"/>
                    <w:rPr>
                      <w:sz w:val="20"/>
                      <w:szCs w:val="20"/>
                    </w:rPr>
                  </w:pPr>
                  <w:r w:rsidRPr="0087376D">
                    <w:rPr>
                      <w:sz w:val="20"/>
                      <w:szCs w:val="20"/>
                    </w:rPr>
                    <w:t>3530030.56</w:t>
                  </w:r>
                </w:p>
              </w:tc>
            </w:tr>
            <w:tr w:rsidR="005C4BF5" w:rsidRPr="002921C0" w14:paraId="687C906D" w14:textId="77777777" w:rsidTr="00B22C31">
              <w:trPr>
                <w:trHeight w:val="38"/>
                <w:jc w:val="center"/>
              </w:trPr>
              <w:tc>
                <w:tcPr>
                  <w:tcW w:w="1140" w:type="dxa"/>
                  <w:shd w:val="clear" w:color="auto" w:fill="auto"/>
                  <w:vAlign w:val="center"/>
                </w:tcPr>
                <w:p w14:paraId="204D3DC4" w14:textId="77777777" w:rsidR="005C4BF5" w:rsidRPr="002921C0" w:rsidRDefault="005C4BF5" w:rsidP="00B22C31">
                  <w:pPr>
                    <w:jc w:val="center"/>
                    <w:rPr>
                      <w:sz w:val="20"/>
                      <w:szCs w:val="20"/>
                    </w:rPr>
                  </w:pPr>
                  <w:r w:rsidRPr="0087376D">
                    <w:rPr>
                      <w:sz w:val="20"/>
                      <w:szCs w:val="20"/>
                    </w:rPr>
                    <w:t>387</w:t>
                  </w:r>
                </w:p>
              </w:tc>
              <w:tc>
                <w:tcPr>
                  <w:tcW w:w="1670" w:type="dxa"/>
                  <w:shd w:val="clear" w:color="auto" w:fill="auto"/>
                  <w:vAlign w:val="center"/>
                </w:tcPr>
                <w:p w14:paraId="4E4759E0" w14:textId="77777777" w:rsidR="005C4BF5" w:rsidRPr="002921C0" w:rsidRDefault="005C4BF5" w:rsidP="00B22C31">
                  <w:pPr>
                    <w:jc w:val="center"/>
                    <w:rPr>
                      <w:sz w:val="20"/>
                      <w:szCs w:val="20"/>
                    </w:rPr>
                  </w:pPr>
                  <w:r w:rsidRPr="0087376D">
                    <w:rPr>
                      <w:sz w:val="20"/>
                      <w:szCs w:val="20"/>
                    </w:rPr>
                    <w:t>963442.04</w:t>
                  </w:r>
                </w:p>
              </w:tc>
              <w:tc>
                <w:tcPr>
                  <w:tcW w:w="1772" w:type="dxa"/>
                  <w:shd w:val="clear" w:color="auto" w:fill="auto"/>
                  <w:vAlign w:val="center"/>
                </w:tcPr>
                <w:p w14:paraId="224FBFC4" w14:textId="77777777" w:rsidR="005C4BF5" w:rsidRPr="002921C0" w:rsidRDefault="005C4BF5" w:rsidP="00B22C31">
                  <w:pPr>
                    <w:jc w:val="center"/>
                    <w:rPr>
                      <w:sz w:val="20"/>
                      <w:szCs w:val="20"/>
                    </w:rPr>
                  </w:pPr>
                  <w:r w:rsidRPr="0087376D">
                    <w:rPr>
                      <w:sz w:val="20"/>
                      <w:szCs w:val="20"/>
                    </w:rPr>
                    <w:t>3530031.3</w:t>
                  </w:r>
                </w:p>
              </w:tc>
            </w:tr>
            <w:tr w:rsidR="005C4BF5" w:rsidRPr="002921C0" w14:paraId="1C55BA7D" w14:textId="77777777" w:rsidTr="00B22C31">
              <w:trPr>
                <w:trHeight w:val="38"/>
                <w:jc w:val="center"/>
              </w:trPr>
              <w:tc>
                <w:tcPr>
                  <w:tcW w:w="1140" w:type="dxa"/>
                  <w:shd w:val="clear" w:color="auto" w:fill="auto"/>
                  <w:vAlign w:val="center"/>
                </w:tcPr>
                <w:p w14:paraId="0DBD97B8" w14:textId="77777777" w:rsidR="005C4BF5" w:rsidRPr="002921C0" w:rsidRDefault="005C4BF5" w:rsidP="00B22C31">
                  <w:pPr>
                    <w:jc w:val="center"/>
                    <w:rPr>
                      <w:sz w:val="20"/>
                      <w:szCs w:val="20"/>
                    </w:rPr>
                  </w:pPr>
                  <w:r w:rsidRPr="0087376D">
                    <w:rPr>
                      <w:sz w:val="20"/>
                      <w:szCs w:val="20"/>
                    </w:rPr>
                    <w:t>388</w:t>
                  </w:r>
                </w:p>
              </w:tc>
              <w:tc>
                <w:tcPr>
                  <w:tcW w:w="1670" w:type="dxa"/>
                  <w:shd w:val="clear" w:color="auto" w:fill="auto"/>
                  <w:vAlign w:val="center"/>
                </w:tcPr>
                <w:p w14:paraId="3D721375" w14:textId="77777777" w:rsidR="005C4BF5" w:rsidRPr="002921C0" w:rsidRDefault="005C4BF5" w:rsidP="00B22C31">
                  <w:pPr>
                    <w:jc w:val="center"/>
                    <w:rPr>
                      <w:sz w:val="20"/>
                      <w:szCs w:val="20"/>
                    </w:rPr>
                  </w:pPr>
                  <w:r w:rsidRPr="0087376D">
                    <w:rPr>
                      <w:sz w:val="20"/>
                      <w:szCs w:val="20"/>
                    </w:rPr>
                    <w:t>963447.56</w:t>
                  </w:r>
                </w:p>
              </w:tc>
              <w:tc>
                <w:tcPr>
                  <w:tcW w:w="1772" w:type="dxa"/>
                  <w:shd w:val="clear" w:color="auto" w:fill="auto"/>
                  <w:vAlign w:val="center"/>
                </w:tcPr>
                <w:p w14:paraId="5C615063" w14:textId="77777777" w:rsidR="005C4BF5" w:rsidRPr="002921C0" w:rsidRDefault="005C4BF5" w:rsidP="00B22C31">
                  <w:pPr>
                    <w:jc w:val="center"/>
                    <w:rPr>
                      <w:sz w:val="20"/>
                      <w:szCs w:val="20"/>
                    </w:rPr>
                  </w:pPr>
                  <w:r w:rsidRPr="0087376D">
                    <w:rPr>
                      <w:sz w:val="20"/>
                      <w:szCs w:val="20"/>
                    </w:rPr>
                    <w:t>3530032.6</w:t>
                  </w:r>
                </w:p>
              </w:tc>
            </w:tr>
            <w:tr w:rsidR="005C4BF5" w:rsidRPr="002921C0" w14:paraId="1CA60CC2" w14:textId="77777777" w:rsidTr="00B22C31">
              <w:trPr>
                <w:trHeight w:val="38"/>
                <w:jc w:val="center"/>
              </w:trPr>
              <w:tc>
                <w:tcPr>
                  <w:tcW w:w="1140" w:type="dxa"/>
                  <w:shd w:val="clear" w:color="auto" w:fill="auto"/>
                  <w:vAlign w:val="center"/>
                </w:tcPr>
                <w:p w14:paraId="1FDFFCB1" w14:textId="77777777" w:rsidR="005C4BF5" w:rsidRPr="002921C0" w:rsidRDefault="005C4BF5" w:rsidP="00B22C31">
                  <w:pPr>
                    <w:jc w:val="center"/>
                    <w:rPr>
                      <w:sz w:val="20"/>
                      <w:szCs w:val="20"/>
                    </w:rPr>
                  </w:pPr>
                  <w:r w:rsidRPr="0087376D">
                    <w:rPr>
                      <w:sz w:val="20"/>
                      <w:szCs w:val="20"/>
                    </w:rPr>
                    <w:t>389</w:t>
                  </w:r>
                </w:p>
              </w:tc>
              <w:tc>
                <w:tcPr>
                  <w:tcW w:w="1670" w:type="dxa"/>
                  <w:shd w:val="clear" w:color="auto" w:fill="auto"/>
                  <w:vAlign w:val="center"/>
                </w:tcPr>
                <w:p w14:paraId="6EEDDD60" w14:textId="77777777" w:rsidR="005C4BF5" w:rsidRPr="002921C0" w:rsidRDefault="005C4BF5" w:rsidP="00B22C31">
                  <w:pPr>
                    <w:jc w:val="center"/>
                    <w:rPr>
                      <w:sz w:val="20"/>
                      <w:szCs w:val="20"/>
                    </w:rPr>
                  </w:pPr>
                  <w:r w:rsidRPr="0087376D">
                    <w:rPr>
                      <w:sz w:val="20"/>
                      <w:szCs w:val="20"/>
                    </w:rPr>
                    <w:t>963454.22</w:t>
                  </w:r>
                </w:p>
              </w:tc>
              <w:tc>
                <w:tcPr>
                  <w:tcW w:w="1772" w:type="dxa"/>
                  <w:shd w:val="clear" w:color="auto" w:fill="auto"/>
                  <w:vAlign w:val="center"/>
                </w:tcPr>
                <w:p w14:paraId="3652AC3A" w14:textId="77777777" w:rsidR="005C4BF5" w:rsidRPr="002921C0" w:rsidRDefault="005C4BF5" w:rsidP="00B22C31">
                  <w:pPr>
                    <w:jc w:val="center"/>
                    <w:rPr>
                      <w:sz w:val="20"/>
                      <w:szCs w:val="20"/>
                    </w:rPr>
                  </w:pPr>
                  <w:r w:rsidRPr="0087376D">
                    <w:rPr>
                      <w:sz w:val="20"/>
                      <w:szCs w:val="20"/>
                    </w:rPr>
                    <w:t>3530034.16</w:t>
                  </w:r>
                </w:p>
              </w:tc>
            </w:tr>
            <w:tr w:rsidR="005C4BF5" w:rsidRPr="002921C0" w14:paraId="7F4950B3" w14:textId="77777777" w:rsidTr="00B22C31">
              <w:trPr>
                <w:trHeight w:val="38"/>
                <w:jc w:val="center"/>
              </w:trPr>
              <w:tc>
                <w:tcPr>
                  <w:tcW w:w="1140" w:type="dxa"/>
                  <w:shd w:val="clear" w:color="auto" w:fill="auto"/>
                  <w:vAlign w:val="center"/>
                </w:tcPr>
                <w:p w14:paraId="2944203B" w14:textId="77777777" w:rsidR="005C4BF5" w:rsidRPr="002921C0" w:rsidRDefault="005C4BF5" w:rsidP="00B22C31">
                  <w:pPr>
                    <w:jc w:val="center"/>
                    <w:rPr>
                      <w:sz w:val="20"/>
                      <w:szCs w:val="20"/>
                    </w:rPr>
                  </w:pPr>
                  <w:r w:rsidRPr="0087376D">
                    <w:rPr>
                      <w:sz w:val="20"/>
                      <w:szCs w:val="20"/>
                    </w:rPr>
                    <w:t>390</w:t>
                  </w:r>
                </w:p>
              </w:tc>
              <w:tc>
                <w:tcPr>
                  <w:tcW w:w="1670" w:type="dxa"/>
                  <w:shd w:val="clear" w:color="auto" w:fill="auto"/>
                  <w:vAlign w:val="center"/>
                </w:tcPr>
                <w:p w14:paraId="3595424A" w14:textId="77777777" w:rsidR="005C4BF5" w:rsidRPr="002921C0" w:rsidRDefault="005C4BF5" w:rsidP="00B22C31">
                  <w:pPr>
                    <w:jc w:val="center"/>
                    <w:rPr>
                      <w:sz w:val="20"/>
                      <w:szCs w:val="20"/>
                    </w:rPr>
                  </w:pPr>
                  <w:r w:rsidRPr="0087376D">
                    <w:rPr>
                      <w:sz w:val="20"/>
                      <w:szCs w:val="20"/>
                    </w:rPr>
                    <w:t>963459.58</w:t>
                  </w:r>
                </w:p>
              </w:tc>
              <w:tc>
                <w:tcPr>
                  <w:tcW w:w="1772" w:type="dxa"/>
                  <w:shd w:val="clear" w:color="auto" w:fill="auto"/>
                  <w:vAlign w:val="center"/>
                </w:tcPr>
                <w:p w14:paraId="3A1CD5F8" w14:textId="77777777" w:rsidR="005C4BF5" w:rsidRPr="002921C0" w:rsidRDefault="005C4BF5" w:rsidP="00B22C31">
                  <w:pPr>
                    <w:jc w:val="center"/>
                    <w:rPr>
                      <w:sz w:val="20"/>
                      <w:szCs w:val="20"/>
                    </w:rPr>
                  </w:pPr>
                  <w:r w:rsidRPr="0087376D">
                    <w:rPr>
                      <w:sz w:val="20"/>
                      <w:szCs w:val="20"/>
                    </w:rPr>
                    <w:t>3530035.36</w:t>
                  </w:r>
                </w:p>
              </w:tc>
            </w:tr>
            <w:tr w:rsidR="005C4BF5" w:rsidRPr="002921C0" w14:paraId="1298B931" w14:textId="77777777" w:rsidTr="00B22C31">
              <w:trPr>
                <w:trHeight w:val="38"/>
                <w:jc w:val="center"/>
              </w:trPr>
              <w:tc>
                <w:tcPr>
                  <w:tcW w:w="1140" w:type="dxa"/>
                  <w:shd w:val="clear" w:color="auto" w:fill="auto"/>
                  <w:vAlign w:val="center"/>
                </w:tcPr>
                <w:p w14:paraId="3AA9D96A" w14:textId="77777777" w:rsidR="005C4BF5" w:rsidRPr="002921C0" w:rsidRDefault="005C4BF5" w:rsidP="00B22C31">
                  <w:pPr>
                    <w:jc w:val="center"/>
                    <w:rPr>
                      <w:sz w:val="20"/>
                      <w:szCs w:val="20"/>
                    </w:rPr>
                  </w:pPr>
                  <w:r w:rsidRPr="0087376D">
                    <w:rPr>
                      <w:sz w:val="20"/>
                      <w:szCs w:val="20"/>
                    </w:rPr>
                    <w:t>391</w:t>
                  </w:r>
                </w:p>
              </w:tc>
              <w:tc>
                <w:tcPr>
                  <w:tcW w:w="1670" w:type="dxa"/>
                  <w:shd w:val="clear" w:color="auto" w:fill="auto"/>
                  <w:vAlign w:val="center"/>
                </w:tcPr>
                <w:p w14:paraId="2106910D" w14:textId="77777777" w:rsidR="005C4BF5" w:rsidRPr="002921C0" w:rsidRDefault="005C4BF5" w:rsidP="00B22C31">
                  <w:pPr>
                    <w:jc w:val="center"/>
                    <w:rPr>
                      <w:sz w:val="20"/>
                      <w:szCs w:val="20"/>
                    </w:rPr>
                  </w:pPr>
                  <w:r w:rsidRPr="0087376D">
                    <w:rPr>
                      <w:sz w:val="20"/>
                      <w:szCs w:val="20"/>
                    </w:rPr>
                    <w:t>963464.92</w:t>
                  </w:r>
                </w:p>
              </w:tc>
              <w:tc>
                <w:tcPr>
                  <w:tcW w:w="1772" w:type="dxa"/>
                  <w:shd w:val="clear" w:color="auto" w:fill="auto"/>
                  <w:vAlign w:val="center"/>
                </w:tcPr>
                <w:p w14:paraId="13F75586" w14:textId="77777777" w:rsidR="005C4BF5" w:rsidRPr="002921C0" w:rsidRDefault="005C4BF5" w:rsidP="00B22C31">
                  <w:pPr>
                    <w:jc w:val="center"/>
                    <w:rPr>
                      <w:sz w:val="20"/>
                      <w:szCs w:val="20"/>
                    </w:rPr>
                  </w:pPr>
                  <w:r w:rsidRPr="0087376D">
                    <w:rPr>
                      <w:sz w:val="20"/>
                      <w:szCs w:val="20"/>
                    </w:rPr>
                    <w:t>3530036.6</w:t>
                  </w:r>
                </w:p>
              </w:tc>
            </w:tr>
            <w:tr w:rsidR="005C4BF5" w:rsidRPr="002921C0" w14:paraId="3E798952" w14:textId="77777777" w:rsidTr="00B22C31">
              <w:trPr>
                <w:trHeight w:val="38"/>
                <w:jc w:val="center"/>
              </w:trPr>
              <w:tc>
                <w:tcPr>
                  <w:tcW w:w="1140" w:type="dxa"/>
                  <w:shd w:val="clear" w:color="auto" w:fill="auto"/>
                  <w:vAlign w:val="center"/>
                </w:tcPr>
                <w:p w14:paraId="08055988" w14:textId="77777777" w:rsidR="005C4BF5" w:rsidRPr="002921C0" w:rsidRDefault="005C4BF5" w:rsidP="00B22C31">
                  <w:pPr>
                    <w:jc w:val="center"/>
                    <w:rPr>
                      <w:sz w:val="20"/>
                      <w:szCs w:val="20"/>
                    </w:rPr>
                  </w:pPr>
                  <w:r w:rsidRPr="0087376D">
                    <w:rPr>
                      <w:sz w:val="20"/>
                      <w:szCs w:val="20"/>
                    </w:rPr>
                    <w:t>392</w:t>
                  </w:r>
                </w:p>
              </w:tc>
              <w:tc>
                <w:tcPr>
                  <w:tcW w:w="1670" w:type="dxa"/>
                  <w:shd w:val="clear" w:color="auto" w:fill="auto"/>
                  <w:vAlign w:val="center"/>
                </w:tcPr>
                <w:p w14:paraId="504869E2" w14:textId="77777777" w:rsidR="005C4BF5" w:rsidRPr="002921C0" w:rsidRDefault="005C4BF5" w:rsidP="00B22C31">
                  <w:pPr>
                    <w:jc w:val="center"/>
                    <w:rPr>
                      <w:sz w:val="20"/>
                      <w:szCs w:val="20"/>
                    </w:rPr>
                  </w:pPr>
                  <w:r w:rsidRPr="0087376D">
                    <w:rPr>
                      <w:sz w:val="20"/>
                      <w:szCs w:val="20"/>
                    </w:rPr>
                    <w:t>963469.84</w:t>
                  </w:r>
                </w:p>
              </w:tc>
              <w:tc>
                <w:tcPr>
                  <w:tcW w:w="1772" w:type="dxa"/>
                  <w:shd w:val="clear" w:color="auto" w:fill="auto"/>
                  <w:vAlign w:val="center"/>
                </w:tcPr>
                <w:p w14:paraId="0512D4C7" w14:textId="77777777" w:rsidR="005C4BF5" w:rsidRPr="002921C0" w:rsidRDefault="005C4BF5" w:rsidP="00B22C31">
                  <w:pPr>
                    <w:jc w:val="center"/>
                    <w:rPr>
                      <w:sz w:val="20"/>
                      <w:szCs w:val="20"/>
                    </w:rPr>
                  </w:pPr>
                  <w:r w:rsidRPr="0087376D">
                    <w:rPr>
                      <w:sz w:val="20"/>
                      <w:szCs w:val="20"/>
                    </w:rPr>
                    <w:t>3530038.34</w:t>
                  </w:r>
                </w:p>
              </w:tc>
            </w:tr>
            <w:tr w:rsidR="005C4BF5" w:rsidRPr="002921C0" w14:paraId="7356FF50" w14:textId="77777777" w:rsidTr="00B22C31">
              <w:trPr>
                <w:trHeight w:val="38"/>
                <w:jc w:val="center"/>
              </w:trPr>
              <w:tc>
                <w:tcPr>
                  <w:tcW w:w="1140" w:type="dxa"/>
                  <w:shd w:val="clear" w:color="auto" w:fill="auto"/>
                  <w:vAlign w:val="center"/>
                </w:tcPr>
                <w:p w14:paraId="5795DD03" w14:textId="77777777" w:rsidR="005C4BF5" w:rsidRPr="002921C0" w:rsidRDefault="005C4BF5" w:rsidP="00B22C31">
                  <w:pPr>
                    <w:jc w:val="center"/>
                    <w:rPr>
                      <w:sz w:val="20"/>
                      <w:szCs w:val="20"/>
                    </w:rPr>
                  </w:pPr>
                  <w:r w:rsidRPr="0087376D">
                    <w:rPr>
                      <w:sz w:val="20"/>
                      <w:szCs w:val="20"/>
                    </w:rPr>
                    <w:t>393</w:t>
                  </w:r>
                </w:p>
              </w:tc>
              <w:tc>
                <w:tcPr>
                  <w:tcW w:w="1670" w:type="dxa"/>
                  <w:shd w:val="clear" w:color="auto" w:fill="auto"/>
                  <w:vAlign w:val="center"/>
                </w:tcPr>
                <w:p w14:paraId="2B4CAE35" w14:textId="77777777" w:rsidR="005C4BF5" w:rsidRPr="002921C0" w:rsidRDefault="005C4BF5" w:rsidP="00B22C31">
                  <w:pPr>
                    <w:jc w:val="center"/>
                    <w:rPr>
                      <w:sz w:val="20"/>
                      <w:szCs w:val="20"/>
                    </w:rPr>
                  </w:pPr>
                  <w:r w:rsidRPr="0087376D">
                    <w:rPr>
                      <w:sz w:val="20"/>
                      <w:szCs w:val="20"/>
                    </w:rPr>
                    <w:t>963474.86</w:t>
                  </w:r>
                </w:p>
              </w:tc>
              <w:tc>
                <w:tcPr>
                  <w:tcW w:w="1772" w:type="dxa"/>
                  <w:shd w:val="clear" w:color="auto" w:fill="auto"/>
                  <w:vAlign w:val="center"/>
                </w:tcPr>
                <w:p w14:paraId="37C3F33B" w14:textId="77777777" w:rsidR="005C4BF5" w:rsidRPr="002921C0" w:rsidRDefault="005C4BF5" w:rsidP="00B22C31">
                  <w:pPr>
                    <w:jc w:val="center"/>
                    <w:rPr>
                      <w:sz w:val="20"/>
                      <w:szCs w:val="20"/>
                    </w:rPr>
                  </w:pPr>
                  <w:r w:rsidRPr="0087376D">
                    <w:rPr>
                      <w:sz w:val="20"/>
                      <w:szCs w:val="20"/>
                    </w:rPr>
                    <w:t>3530040.56</w:t>
                  </w:r>
                </w:p>
              </w:tc>
            </w:tr>
            <w:tr w:rsidR="005C4BF5" w:rsidRPr="002921C0" w14:paraId="730B1E66" w14:textId="77777777" w:rsidTr="00B22C31">
              <w:trPr>
                <w:trHeight w:val="38"/>
                <w:jc w:val="center"/>
              </w:trPr>
              <w:tc>
                <w:tcPr>
                  <w:tcW w:w="1140" w:type="dxa"/>
                  <w:shd w:val="clear" w:color="auto" w:fill="auto"/>
                  <w:vAlign w:val="center"/>
                </w:tcPr>
                <w:p w14:paraId="6B8D9AF1" w14:textId="77777777" w:rsidR="005C4BF5" w:rsidRPr="002921C0" w:rsidRDefault="005C4BF5" w:rsidP="00B22C31">
                  <w:pPr>
                    <w:jc w:val="center"/>
                    <w:rPr>
                      <w:sz w:val="20"/>
                      <w:szCs w:val="20"/>
                    </w:rPr>
                  </w:pPr>
                  <w:r w:rsidRPr="0087376D">
                    <w:rPr>
                      <w:sz w:val="20"/>
                      <w:szCs w:val="20"/>
                    </w:rPr>
                    <w:t>394</w:t>
                  </w:r>
                </w:p>
              </w:tc>
              <w:tc>
                <w:tcPr>
                  <w:tcW w:w="1670" w:type="dxa"/>
                  <w:shd w:val="clear" w:color="auto" w:fill="auto"/>
                  <w:vAlign w:val="center"/>
                </w:tcPr>
                <w:p w14:paraId="327E0B8F" w14:textId="77777777" w:rsidR="005C4BF5" w:rsidRPr="002921C0" w:rsidRDefault="005C4BF5" w:rsidP="00B22C31">
                  <w:pPr>
                    <w:jc w:val="center"/>
                    <w:rPr>
                      <w:sz w:val="20"/>
                      <w:szCs w:val="20"/>
                    </w:rPr>
                  </w:pPr>
                  <w:r w:rsidRPr="0087376D">
                    <w:rPr>
                      <w:sz w:val="20"/>
                      <w:szCs w:val="20"/>
                    </w:rPr>
                    <w:t>963479.55</w:t>
                  </w:r>
                </w:p>
              </w:tc>
              <w:tc>
                <w:tcPr>
                  <w:tcW w:w="1772" w:type="dxa"/>
                  <w:shd w:val="clear" w:color="auto" w:fill="auto"/>
                  <w:vAlign w:val="center"/>
                </w:tcPr>
                <w:p w14:paraId="288E381B" w14:textId="77777777" w:rsidR="005C4BF5" w:rsidRPr="002921C0" w:rsidRDefault="005C4BF5" w:rsidP="00B22C31">
                  <w:pPr>
                    <w:jc w:val="center"/>
                    <w:rPr>
                      <w:sz w:val="20"/>
                      <w:szCs w:val="20"/>
                    </w:rPr>
                  </w:pPr>
                  <w:r w:rsidRPr="0087376D">
                    <w:rPr>
                      <w:sz w:val="20"/>
                      <w:szCs w:val="20"/>
                    </w:rPr>
                    <w:t>3530042.88</w:t>
                  </w:r>
                </w:p>
              </w:tc>
            </w:tr>
            <w:tr w:rsidR="005C4BF5" w:rsidRPr="002921C0" w14:paraId="4C57063E" w14:textId="77777777" w:rsidTr="00B22C31">
              <w:trPr>
                <w:trHeight w:val="38"/>
                <w:jc w:val="center"/>
              </w:trPr>
              <w:tc>
                <w:tcPr>
                  <w:tcW w:w="1140" w:type="dxa"/>
                  <w:shd w:val="clear" w:color="auto" w:fill="auto"/>
                  <w:vAlign w:val="center"/>
                </w:tcPr>
                <w:p w14:paraId="0C9A30E9" w14:textId="77777777" w:rsidR="005C4BF5" w:rsidRPr="002921C0" w:rsidRDefault="005C4BF5" w:rsidP="00B22C31">
                  <w:pPr>
                    <w:jc w:val="center"/>
                    <w:rPr>
                      <w:sz w:val="20"/>
                      <w:szCs w:val="20"/>
                    </w:rPr>
                  </w:pPr>
                  <w:r w:rsidRPr="0087376D">
                    <w:rPr>
                      <w:sz w:val="20"/>
                      <w:szCs w:val="20"/>
                    </w:rPr>
                    <w:t>395</w:t>
                  </w:r>
                </w:p>
              </w:tc>
              <w:tc>
                <w:tcPr>
                  <w:tcW w:w="1670" w:type="dxa"/>
                  <w:shd w:val="clear" w:color="auto" w:fill="auto"/>
                  <w:vAlign w:val="center"/>
                </w:tcPr>
                <w:p w14:paraId="125305E2" w14:textId="77777777" w:rsidR="005C4BF5" w:rsidRPr="002921C0" w:rsidRDefault="005C4BF5" w:rsidP="00B22C31">
                  <w:pPr>
                    <w:jc w:val="center"/>
                    <w:rPr>
                      <w:sz w:val="20"/>
                      <w:szCs w:val="20"/>
                    </w:rPr>
                  </w:pPr>
                  <w:r w:rsidRPr="0087376D">
                    <w:rPr>
                      <w:sz w:val="20"/>
                      <w:szCs w:val="20"/>
                    </w:rPr>
                    <w:t>963484.6</w:t>
                  </w:r>
                </w:p>
              </w:tc>
              <w:tc>
                <w:tcPr>
                  <w:tcW w:w="1772" w:type="dxa"/>
                  <w:shd w:val="clear" w:color="auto" w:fill="auto"/>
                  <w:vAlign w:val="center"/>
                </w:tcPr>
                <w:p w14:paraId="16155B2A" w14:textId="77777777" w:rsidR="005C4BF5" w:rsidRPr="002921C0" w:rsidRDefault="005C4BF5" w:rsidP="00B22C31">
                  <w:pPr>
                    <w:jc w:val="center"/>
                    <w:rPr>
                      <w:sz w:val="20"/>
                      <w:szCs w:val="20"/>
                    </w:rPr>
                  </w:pPr>
                  <w:r w:rsidRPr="0087376D">
                    <w:rPr>
                      <w:sz w:val="20"/>
                      <w:szCs w:val="20"/>
                    </w:rPr>
                    <w:t>3530044.9</w:t>
                  </w:r>
                </w:p>
              </w:tc>
            </w:tr>
            <w:tr w:rsidR="005C4BF5" w:rsidRPr="002921C0" w14:paraId="18990849" w14:textId="77777777" w:rsidTr="00B22C31">
              <w:trPr>
                <w:trHeight w:val="38"/>
                <w:jc w:val="center"/>
              </w:trPr>
              <w:tc>
                <w:tcPr>
                  <w:tcW w:w="1140" w:type="dxa"/>
                  <w:shd w:val="clear" w:color="auto" w:fill="auto"/>
                  <w:vAlign w:val="center"/>
                </w:tcPr>
                <w:p w14:paraId="419743E7" w14:textId="77777777" w:rsidR="005C4BF5" w:rsidRPr="002921C0" w:rsidRDefault="005C4BF5" w:rsidP="00B22C31">
                  <w:pPr>
                    <w:jc w:val="center"/>
                    <w:rPr>
                      <w:sz w:val="20"/>
                      <w:szCs w:val="20"/>
                    </w:rPr>
                  </w:pPr>
                  <w:r w:rsidRPr="0087376D">
                    <w:rPr>
                      <w:sz w:val="20"/>
                      <w:szCs w:val="20"/>
                    </w:rPr>
                    <w:t>396</w:t>
                  </w:r>
                </w:p>
              </w:tc>
              <w:tc>
                <w:tcPr>
                  <w:tcW w:w="1670" w:type="dxa"/>
                  <w:shd w:val="clear" w:color="auto" w:fill="auto"/>
                  <w:vAlign w:val="center"/>
                </w:tcPr>
                <w:p w14:paraId="6314C46A" w14:textId="77777777" w:rsidR="005C4BF5" w:rsidRPr="002921C0" w:rsidRDefault="005C4BF5" w:rsidP="00B22C31">
                  <w:pPr>
                    <w:jc w:val="center"/>
                    <w:rPr>
                      <w:sz w:val="20"/>
                      <w:szCs w:val="20"/>
                    </w:rPr>
                  </w:pPr>
                  <w:r w:rsidRPr="0087376D">
                    <w:rPr>
                      <w:sz w:val="20"/>
                      <w:szCs w:val="20"/>
                    </w:rPr>
                    <w:t>963489.42</w:t>
                  </w:r>
                </w:p>
              </w:tc>
              <w:tc>
                <w:tcPr>
                  <w:tcW w:w="1772" w:type="dxa"/>
                  <w:shd w:val="clear" w:color="auto" w:fill="auto"/>
                  <w:vAlign w:val="center"/>
                </w:tcPr>
                <w:p w14:paraId="2EC00BFF" w14:textId="77777777" w:rsidR="005C4BF5" w:rsidRPr="002921C0" w:rsidRDefault="005C4BF5" w:rsidP="00B22C31">
                  <w:pPr>
                    <w:jc w:val="center"/>
                    <w:rPr>
                      <w:sz w:val="20"/>
                      <w:szCs w:val="20"/>
                    </w:rPr>
                  </w:pPr>
                  <w:r w:rsidRPr="0087376D">
                    <w:rPr>
                      <w:sz w:val="20"/>
                      <w:szCs w:val="20"/>
                    </w:rPr>
                    <w:t>3530047.5</w:t>
                  </w:r>
                </w:p>
              </w:tc>
            </w:tr>
            <w:tr w:rsidR="005C4BF5" w:rsidRPr="002921C0" w14:paraId="6A7343E0" w14:textId="77777777" w:rsidTr="00B22C31">
              <w:trPr>
                <w:trHeight w:val="38"/>
                <w:jc w:val="center"/>
              </w:trPr>
              <w:tc>
                <w:tcPr>
                  <w:tcW w:w="1140" w:type="dxa"/>
                  <w:shd w:val="clear" w:color="auto" w:fill="auto"/>
                  <w:vAlign w:val="center"/>
                </w:tcPr>
                <w:p w14:paraId="41DF9968" w14:textId="77777777" w:rsidR="005C4BF5" w:rsidRPr="002921C0" w:rsidRDefault="005C4BF5" w:rsidP="00B22C31">
                  <w:pPr>
                    <w:jc w:val="center"/>
                    <w:rPr>
                      <w:sz w:val="20"/>
                      <w:szCs w:val="20"/>
                    </w:rPr>
                  </w:pPr>
                  <w:r w:rsidRPr="0087376D">
                    <w:rPr>
                      <w:sz w:val="20"/>
                      <w:szCs w:val="20"/>
                    </w:rPr>
                    <w:t>397</w:t>
                  </w:r>
                </w:p>
              </w:tc>
              <w:tc>
                <w:tcPr>
                  <w:tcW w:w="1670" w:type="dxa"/>
                  <w:shd w:val="clear" w:color="auto" w:fill="auto"/>
                  <w:vAlign w:val="center"/>
                </w:tcPr>
                <w:p w14:paraId="3A0D1029" w14:textId="77777777" w:rsidR="005C4BF5" w:rsidRPr="002921C0" w:rsidRDefault="005C4BF5" w:rsidP="00B22C31">
                  <w:pPr>
                    <w:jc w:val="center"/>
                    <w:rPr>
                      <w:sz w:val="20"/>
                      <w:szCs w:val="20"/>
                    </w:rPr>
                  </w:pPr>
                  <w:r w:rsidRPr="0087376D">
                    <w:rPr>
                      <w:sz w:val="20"/>
                      <w:szCs w:val="20"/>
                    </w:rPr>
                    <w:t>963496.54</w:t>
                  </w:r>
                </w:p>
              </w:tc>
              <w:tc>
                <w:tcPr>
                  <w:tcW w:w="1772" w:type="dxa"/>
                  <w:shd w:val="clear" w:color="auto" w:fill="auto"/>
                  <w:vAlign w:val="center"/>
                </w:tcPr>
                <w:p w14:paraId="2231C585" w14:textId="77777777" w:rsidR="005C4BF5" w:rsidRPr="002921C0" w:rsidRDefault="005C4BF5" w:rsidP="00B22C31">
                  <w:pPr>
                    <w:jc w:val="center"/>
                    <w:rPr>
                      <w:sz w:val="20"/>
                      <w:szCs w:val="20"/>
                    </w:rPr>
                  </w:pPr>
                  <w:r w:rsidRPr="0087376D">
                    <w:rPr>
                      <w:sz w:val="20"/>
                      <w:szCs w:val="20"/>
                    </w:rPr>
                    <w:t>3530051.76</w:t>
                  </w:r>
                </w:p>
              </w:tc>
            </w:tr>
            <w:tr w:rsidR="005C4BF5" w:rsidRPr="002921C0" w14:paraId="0FF04390" w14:textId="77777777" w:rsidTr="00B22C31">
              <w:trPr>
                <w:trHeight w:val="38"/>
                <w:jc w:val="center"/>
              </w:trPr>
              <w:tc>
                <w:tcPr>
                  <w:tcW w:w="1140" w:type="dxa"/>
                  <w:shd w:val="clear" w:color="auto" w:fill="auto"/>
                  <w:vAlign w:val="center"/>
                </w:tcPr>
                <w:p w14:paraId="62FFC9EE" w14:textId="77777777" w:rsidR="005C4BF5" w:rsidRPr="002921C0" w:rsidRDefault="005C4BF5" w:rsidP="00B22C31">
                  <w:pPr>
                    <w:jc w:val="center"/>
                    <w:rPr>
                      <w:sz w:val="20"/>
                      <w:szCs w:val="20"/>
                    </w:rPr>
                  </w:pPr>
                  <w:r w:rsidRPr="0087376D">
                    <w:rPr>
                      <w:sz w:val="20"/>
                      <w:szCs w:val="20"/>
                    </w:rPr>
                    <w:t>398</w:t>
                  </w:r>
                </w:p>
              </w:tc>
              <w:tc>
                <w:tcPr>
                  <w:tcW w:w="1670" w:type="dxa"/>
                  <w:shd w:val="clear" w:color="auto" w:fill="auto"/>
                  <w:vAlign w:val="center"/>
                </w:tcPr>
                <w:p w14:paraId="09F29C56" w14:textId="77777777" w:rsidR="005C4BF5" w:rsidRPr="002921C0" w:rsidRDefault="005C4BF5" w:rsidP="00B22C31">
                  <w:pPr>
                    <w:jc w:val="center"/>
                    <w:rPr>
                      <w:sz w:val="20"/>
                      <w:szCs w:val="20"/>
                    </w:rPr>
                  </w:pPr>
                  <w:r w:rsidRPr="0087376D">
                    <w:rPr>
                      <w:sz w:val="20"/>
                      <w:szCs w:val="20"/>
                    </w:rPr>
                    <w:t>963501.38</w:t>
                  </w:r>
                </w:p>
              </w:tc>
              <w:tc>
                <w:tcPr>
                  <w:tcW w:w="1772" w:type="dxa"/>
                  <w:shd w:val="clear" w:color="auto" w:fill="auto"/>
                  <w:vAlign w:val="center"/>
                </w:tcPr>
                <w:p w14:paraId="3B643FCC" w14:textId="77777777" w:rsidR="005C4BF5" w:rsidRPr="002921C0" w:rsidRDefault="005C4BF5" w:rsidP="00B22C31">
                  <w:pPr>
                    <w:jc w:val="center"/>
                    <w:rPr>
                      <w:sz w:val="20"/>
                      <w:szCs w:val="20"/>
                    </w:rPr>
                  </w:pPr>
                  <w:r w:rsidRPr="0087376D">
                    <w:rPr>
                      <w:sz w:val="20"/>
                      <w:szCs w:val="20"/>
                    </w:rPr>
                    <w:t>3530053.98</w:t>
                  </w:r>
                </w:p>
              </w:tc>
            </w:tr>
            <w:tr w:rsidR="005C4BF5" w:rsidRPr="002921C0" w14:paraId="03A8A800" w14:textId="77777777" w:rsidTr="00B22C31">
              <w:trPr>
                <w:trHeight w:val="38"/>
                <w:jc w:val="center"/>
              </w:trPr>
              <w:tc>
                <w:tcPr>
                  <w:tcW w:w="1140" w:type="dxa"/>
                  <w:shd w:val="clear" w:color="auto" w:fill="auto"/>
                  <w:vAlign w:val="center"/>
                </w:tcPr>
                <w:p w14:paraId="0F5CA59C" w14:textId="77777777" w:rsidR="005C4BF5" w:rsidRPr="002921C0" w:rsidRDefault="005C4BF5" w:rsidP="00B22C31">
                  <w:pPr>
                    <w:jc w:val="center"/>
                    <w:rPr>
                      <w:sz w:val="20"/>
                      <w:szCs w:val="20"/>
                    </w:rPr>
                  </w:pPr>
                  <w:r w:rsidRPr="0087376D">
                    <w:rPr>
                      <w:sz w:val="20"/>
                      <w:szCs w:val="20"/>
                    </w:rPr>
                    <w:t>399</w:t>
                  </w:r>
                </w:p>
              </w:tc>
              <w:tc>
                <w:tcPr>
                  <w:tcW w:w="1670" w:type="dxa"/>
                  <w:shd w:val="clear" w:color="auto" w:fill="auto"/>
                  <w:vAlign w:val="center"/>
                </w:tcPr>
                <w:p w14:paraId="704A1149" w14:textId="77777777" w:rsidR="005C4BF5" w:rsidRPr="002921C0" w:rsidRDefault="005C4BF5" w:rsidP="00B22C31">
                  <w:pPr>
                    <w:jc w:val="center"/>
                    <w:rPr>
                      <w:sz w:val="20"/>
                      <w:szCs w:val="20"/>
                    </w:rPr>
                  </w:pPr>
                  <w:r w:rsidRPr="0087376D">
                    <w:rPr>
                      <w:sz w:val="20"/>
                      <w:szCs w:val="20"/>
                    </w:rPr>
                    <w:t>963506.21</w:t>
                  </w:r>
                </w:p>
              </w:tc>
              <w:tc>
                <w:tcPr>
                  <w:tcW w:w="1772" w:type="dxa"/>
                  <w:shd w:val="clear" w:color="auto" w:fill="auto"/>
                  <w:vAlign w:val="center"/>
                </w:tcPr>
                <w:p w14:paraId="6485FF86" w14:textId="77777777" w:rsidR="005C4BF5" w:rsidRPr="002921C0" w:rsidRDefault="005C4BF5" w:rsidP="00B22C31">
                  <w:pPr>
                    <w:jc w:val="center"/>
                    <w:rPr>
                      <w:sz w:val="20"/>
                      <w:szCs w:val="20"/>
                    </w:rPr>
                  </w:pPr>
                  <w:r w:rsidRPr="0087376D">
                    <w:rPr>
                      <w:sz w:val="20"/>
                      <w:szCs w:val="20"/>
                    </w:rPr>
                    <w:t>3530056.38</w:t>
                  </w:r>
                </w:p>
              </w:tc>
            </w:tr>
            <w:tr w:rsidR="005C4BF5" w:rsidRPr="002921C0" w14:paraId="1F1EE1DA" w14:textId="77777777" w:rsidTr="00B22C31">
              <w:trPr>
                <w:trHeight w:val="38"/>
                <w:jc w:val="center"/>
              </w:trPr>
              <w:tc>
                <w:tcPr>
                  <w:tcW w:w="1140" w:type="dxa"/>
                  <w:shd w:val="clear" w:color="auto" w:fill="auto"/>
                  <w:vAlign w:val="center"/>
                </w:tcPr>
                <w:p w14:paraId="7841C630" w14:textId="77777777" w:rsidR="005C4BF5" w:rsidRPr="002921C0" w:rsidRDefault="005C4BF5" w:rsidP="00B22C31">
                  <w:pPr>
                    <w:jc w:val="center"/>
                    <w:rPr>
                      <w:sz w:val="20"/>
                      <w:szCs w:val="20"/>
                    </w:rPr>
                  </w:pPr>
                  <w:r w:rsidRPr="0087376D">
                    <w:rPr>
                      <w:sz w:val="20"/>
                      <w:szCs w:val="20"/>
                    </w:rPr>
                    <w:t>400</w:t>
                  </w:r>
                </w:p>
              </w:tc>
              <w:tc>
                <w:tcPr>
                  <w:tcW w:w="1670" w:type="dxa"/>
                  <w:shd w:val="clear" w:color="auto" w:fill="auto"/>
                  <w:vAlign w:val="center"/>
                </w:tcPr>
                <w:p w14:paraId="0E5D1680" w14:textId="77777777" w:rsidR="005C4BF5" w:rsidRPr="002921C0" w:rsidRDefault="005C4BF5" w:rsidP="00B22C31">
                  <w:pPr>
                    <w:jc w:val="center"/>
                    <w:rPr>
                      <w:sz w:val="20"/>
                      <w:szCs w:val="20"/>
                    </w:rPr>
                  </w:pPr>
                  <w:r w:rsidRPr="0087376D">
                    <w:rPr>
                      <w:sz w:val="20"/>
                      <w:szCs w:val="20"/>
                    </w:rPr>
                    <w:t>963510.94</w:t>
                  </w:r>
                </w:p>
              </w:tc>
              <w:tc>
                <w:tcPr>
                  <w:tcW w:w="1772" w:type="dxa"/>
                  <w:shd w:val="clear" w:color="auto" w:fill="auto"/>
                  <w:vAlign w:val="center"/>
                </w:tcPr>
                <w:p w14:paraId="2434F81B" w14:textId="77777777" w:rsidR="005C4BF5" w:rsidRPr="002921C0" w:rsidRDefault="005C4BF5" w:rsidP="00B22C31">
                  <w:pPr>
                    <w:jc w:val="center"/>
                    <w:rPr>
                      <w:sz w:val="20"/>
                      <w:szCs w:val="20"/>
                    </w:rPr>
                  </w:pPr>
                  <w:r w:rsidRPr="0087376D">
                    <w:rPr>
                      <w:sz w:val="20"/>
                      <w:szCs w:val="20"/>
                    </w:rPr>
                    <w:t>3530059.04</w:t>
                  </w:r>
                </w:p>
              </w:tc>
            </w:tr>
            <w:tr w:rsidR="005C4BF5" w:rsidRPr="002921C0" w14:paraId="7D5CCF10" w14:textId="77777777" w:rsidTr="00B22C31">
              <w:trPr>
                <w:trHeight w:val="38"/>
                <w:jc w:val="center"/>
              </w:trPr>
              <w:tc>
                <w:tcPr>
                  <w:tcW w:w="1140" w:type="dxa"/>
                  <w:shd w:val="clear" w:color="auto" w:fill="auto"/>
                  <w:vAlign w:val="center"/>
                </w:tcPr>
                <w:p w14:paraId="7ECB2AF4" w14:textId="77777777" w:rsidR="005C4BF5" w:rsidRPr="002921C0" w:rsidRDefault="005C4BF5" w:rsidP="00B22C31">
                  <w:pPr>
                    <w:jc w:val="center"/>
                    <w:rPr>
                      <w:sz w:val="20"/>
                      <w:szCs w:val="20"/>
                    </w:rPr>
                  </w:pPr>
                  <w:r w:rsidRPr="0087376D">
                    <w:rPr>
                      <w:sz w:val="20"/>
                      <w:szCs w:val="20"/>
                    </w:rPr>
                    <w:t>401</w:t>
                  </w:r>
                </w:p>
              </w:tc>
              <w:tc>
                <w:tcPr>
                  <w:tcW w:w="1670" w:type="dxa"/>
                  <w:shd w:val="clear" w:color="auto" w:fill="auto"/>
                  <w:vAlign w:val="center"/>
                </w:tcPr>
                <w:p w14:paraId="533BCCC6" w14:textId="77777777" w:rsidR="005C4BF5" w:rsidRPr="002921C0" w:rsidRDefault="005C4BF5" w:rsidP="00B22C31">
                  <w:pPr>
                    <w:jc w:val="center"/>
                    <w:rPr>
                      <w:sz w:val="20"/>
                      <w:szCs w:val="20"/>
                    </w:rPr>
                  </w:pPr>
                  <w:r w:rsidRPr="0087376D">
                    <w:rPr>
                      <w:sz w:val="20"/>
                      <w:szCs w:val="20"/>
                    </w:rPr>
                    <w:t>963515.49</w:t>
                  </w:r>
                </w:p>
              </w:tc>
              <w:tc>
                <w:tcPr>
                  <w:tcW w:w="1772" w:type="dxa"/>
                  <w:shd w:val="clear" w:color="auto" w:fill="auto"/>
                  <w:vAlign w:val="center"/>
                </w:tcPr>
                <w:p w14:paraId="382BA4C4" w14:textId="77777777" w:rsidR="005C4BF5" w:rsidRPr="002921C0" w:rsidRDefault="005C4BF5" w:rsidP="00B22C31">
                  <w:pPr>
                    <w:jc w:val="center"/>
                    <w:rPr>
                      <w:sz w:val="20"/>
                      <w:szCs w:val="20"/>
                    </w:rPr>
                  </w:pPr>
                  <w:r w:rsidRPr="0087376D">
                    <w:rPr>
                      <w:sz w:val="20"/>
                      <w:szCs w:val="20"/>
                    </w:rPr>
                    <w:t>3530061.86</w:t>
                  </w:r>
                </w:p>
              </w:tc>
            </w:tr>
            <w:tr w:rsidR="005C4BF5" w:rsidRPr="002921C0" w14:paraId="1FB72268" w14:textId="77777777" w:rsidTr="00B22C31">
              <w:trPr>
                <w:trHeight w:val="38"/>
                <w:jc w:val="center"/>
              </w:trPr>
              <w:tc>
                <w:tcPr>
                  <w:tcW w:w="1140" w:type="dxa"/>
                  <w:shd w:val="clear" w:color="auto" w:fill="auto"/>
                  <w:vAlign w:val="center"/>
                </w:tcPr>
                <w:p w14:paraId="6C808D2C" w14:textId="77777777" w:rsidR="005C4BF5" w:rsidRPr="002921C0" w:rsidRDefault="005C4BF5" w:rsidP="00B22C31">
                  <w:pPr>
                    <w:jc w:val="center"/>
                    <w:rPr>
                      <w:sz w:val="20"/>
                      <w:szCs w:val="20"/>
                    </w:rPr>
                  </w:pPr>
                  <w:r w:rsidRPr="0087376D">
                    <w:rPr>
                      <w:sz w:val="20"/>
                      <w:szCs w:val="20"/>
                    </w:rPr>
                    <w:t>402</w:t>
                  </w:r>
                </w:p>
              </w:tc>
              <w:tc>
                <w:tcPr>
                  <w:tcW w:w="1670" w:type="dxa"/>
                  <w:shd w:val="clear" w:color="auto" w:fill="auto"/>
                  <w:vAlign w:val="center"/>
                </w:tcPr>
                <w:p w14:paraId="1AB4D4A3" w14:textId="77777777" w:rsidR="005C4BF5" w:rsidRPr="002921C0" w:rsidRDefault="005C4BF5" w:rsidP="00B22C31">
                  <w:pPr>
                    <w:jc w:val="center"/>
                    <w:rPr>
                      <w:sz w:val="20"/>
                      <w:szCs w:val="20"/>
                    </w:rPr>
                  </w:pPr>
                  <w:r w:rsidRPr="0087376D">
                    <w:rPr>
                      <w:sz w:val="20"/>
                      <w:szCs w:val="20"/>
                    </w:rPr>
                    <w:t>963520.08</w:t>
                  </w:r>
                </w:p>
              </w:tc>
              <w:tc>
                <w:tcPr>
                  <w:tcW w:w="1772" w:type="dxa"/>
                  <w:shd w:val="clear" w:color="auto" w:fill="auto"/>
                  <w:vAlign w:val="center"/>
                </w:tcPr>
                <w:p w14:paraId="264E2A3D" w14:textId="77777777" w:rsidR="005C4BF5" w:rsidRPr="002921C0" w:rsidRDefault="005C4BF5" w:rsidP="00B22C31">
                  <w:pPr>
                    <w:jc w:val="center"/>
                    <w:rPr>
                      <w:sz w:val="20"/>
                      <w:szCs w:val="20"/>
                    </w:rPr>
                  </w:pPr>
                  <w:r w:rsidRPr="0087376D">
                    <w:rPr>
                      <w:sz w:val="20"/>
                      <w:szCs w:val="20"/>
                    </w:rPr>
                    <w:t>3530064.22</w:t>
                  </w:r>
                </w:p>
              </w:tc>
            </w:tr>
            <w:tr w:rsidR="005C4BF5" w:rsidRPr="002921C0" w14:paraId="05833FF3" w14:textId="77777777" w:rsidTr="00B22C31">
              <w:trPr>
                <w:trHeight w:val="38"/>
                <w:jc w:val="center"/>
              </w:trPr>
              <w:tc>
                <w:tcPr>
                  <w:tcW w:w="1140" w:type="dxa"/>
                  <w:shd w:val="clear" w:color="auto" w:fill="auto"/>
                  <w:vAlign w:val="center"/>
                </w:tcPr>
                <w:p w14:paraId="4FAFA4C1" w14:textId="77777777" w:rsidR="005C4BF5" w:rsidRPr="002921C0" w:rsidRDefault="005C4BF5" w:rsidP="00B22C31">
                  <w:pPr>
                    <w:jc w:val="center"/>
                    <w:rPr>
                      <w:sz w:val="20"/>
                      <w:szCs w:val="20"/>
                    </w:rPr>
                  </w:pPr>
                  <w:r w:rsidRPr="0087376D">
                    <w:rPr>
                      <w:sz w:val="20"/>
                      <w:szCs w:val="20"/>
                    </w:rPr>
                    <w:t>403</w:t>
                  </w:r>
                </w:p>
              </w:tc>
              <w:tc>
                <w:tcPr>
                  <w:tcW w:w="1670" w:type="dxa"/>
                  <w:shd w:val="clear" w:color="auto" w:fill="auto"/>
                  <w:vAlign w:val="center"/>
                </w:tcPr>
                <w:p w14:paraId="20506A10" w14:textId="77777777" w:rsidR="005C4BF5" w:rsidRPr="002921C0" w:rsidRDefault="005C4BF5" w:rsidP="00B22C31">
                  <w:pPr>
                    <w:jc w:val="center"/>
                    <w:rPr>
                      <w:sz w:val="20"/>
                      <w:szCs w:val="20"/>
                    </w:rPr>
                  </w:pPr>
                  <w:r w:rsidRPr="0087376D">
                    <w:rPr>
                      <w:sz w:val="20"/>
                      <w:szCs w:val="20"/>
                    </w:rPr>
                    <w:t>963524.82</w:t>
                  </w:r>
                </w:p>
              </w:tc>
              <w:tc>
                <w:tcPr>
                  <w:tcW w:w="1772" w:type="dxa"/>
                  <w:shd w:val="clear" w:color="auto" w:fill="auto"/>
                  <w:vAlign w:val="center"/>
                </w:tcPr>
                <w:p w14:paraId="4801BB82" w14:textId="77777777" w:rsidR="005C4BF5" w:rsidRPr="002921C0" w:rsidRDefault="005C4BF5" w:rsidP="00B22C31">
                  <w:pPr>
                    <w:jc w:val="center"/>
                    <w:rPr>
                      <w:sz w:val="20"/>
                      <w:szCs w:val="20"/>
                    </w:rPr>
                  </w:pPr>
                  <w:r w:rsidRPr="0087376D">
                    <w:rPr>
                      <w:sz w:val="20"/>
                      <w:szCs w:val="20"/>
                    </w:rPr>
                    <w:t>3530067</w:t>
                  </w:r>
                </w:p>
              </w:tc>
            </w:tr>
            <w:tr w:rsidR="005C4BF5" w:rsidRPr="002921C0" w14:paraId="26F3725C" w14:textId="77777777" w:rsidTr="00B22C31">
              <w:trPr>
                <w:trHeight w:val="38"/>
                <w:jc w:val="center"/>
              </w:trPr>
              <w:tc>
                <w:tcPr>
                  <w:tcW w:w="1140" w:type="dxa"/>
                  <w:shd w:val="clear" w:color="auto" w:fill="auto"/>
                  <w:vAlign w:val="center"/>
                </w:tcPr>
                <w:p w14:paraId="1738F8F7" w14:textId="77777777" w:rsidR="005C4BF5" w:rsidRPr="002921C0" w:rsidRDefault="005C4BF5" w:rsidP="00B22C31">
                  <w:pPr>
                    <w:jc w:val="center"/>
                    <w:rPr>
                      <w:sz w:val="20"/>
                      <w:szCs w:val="20"/>
                    </w:rPr>
                  </w:pPr>
                  <w:r w:rsidRPr="0087376D">
                    <w:rPr>
                      <w:sz w:val="20"/>
                      <w:szCs w:val="20"/>
                    </w:rPr>
                    <w:t>404</w:t>
                  </w:r>
                </w:p>
              </w:tc>
              <w:tc>
                <w:tcPr>
                  <w:tcW w:w="1670" w:type="dxa"/>
                  <w:shd w:val="clear" w:color="auto" w:fill="auto"/>
                  <w:vAlign w:val="center"/>
                </w:tcPr>
                <w:p w14:paraId="7FB3CB3B" w14:textId="77777777" w:rsidR="005C4BF5" w:rsidRPr="002921C0" w:rsidRDefault="005C4BF5" w:rsidP="00B22C31">
                  <w:pPr>
                    <w:jc w:val="center"/>
                    <w:rPr>
                      <w:sz w:val="20"/>
                      <w:szCs w:val="20"/>
                    </w:rPr>
                  </w:pPr>
                  <w:r w:rsidRPr="0087376D">
                    <w:rPr>
                      <w:sz w:val="20"/>
                      <w:szCs w:val="20"/>
                    </w:rPr>
                    <w:t>963530.69</w:t>
                  </w:r>
                </w:p>
              </w:tc>
              <w:tc>
                <w:tcPr>
                  <w:tcW w:w="1772" w:type="dxa"/>
                  <w:shd w:val="clear" w:color="auto" w:fill="auto"/>
                  <w:vAlign w:val="center"/>
                </w:tcPr>
                <w:p w14:paraId="2F889CC8" w14:textId="77777777" w:rsidR="005C4BF5" w:rsidRPr="002921C0" w:rsidRDefault="005C4BF5" w:rsidP="00B22C31">
                  <w:pPr>
                    <w:jc w:val="center"/>
                    <w:rPr>
                      <w:sz w:val="20"/>
                      <w:szCs w:val="20"/>
                    </w:rPr>
                  </w:pPr>
                  <w:r w:rsidRPr="0087376D">
                    <w:rPr>
                      <w:sz w:val="20"/>
                      <w:szCs w:val="20"/>
                    </w:rPr>
                    <w:t>3530070.74</w:t>
                  </w:r>
                </w:p>
              </w:tc>
            </w:tr>
            <w:tr w:rsidR="005C4BF5" w:rsidRPr="002921C0" w14:paraId="2A9B639B" w14:textId="77777777" w:rsidTr="00B22C31">
              <w:trPr>
                <w:trHeight w:val="38"/>
                <w:jc w:val="center"/>
              </w:trPr>
              <w:tc>
                <w:tcPr>
                  <w:tcW w:w="1140" w:type="dxa"/>
                  <w:shd w:val="clear" w:color="auto" w:fill="auto"/>
                  <w:vAlign w:val="center"/>
                </w:tcPr>
                <w:p w14:paraId="6476F4C2" w14:textId="77777777" w:rsidR="005C4BF5" w:rsidRPr="002921C0" w:rsidRDefault="005C4BF5" w:rsidP="00B22C31">
                  <w:pPr>
                    <w:jc w:val="center"/>
                    <w:rPr>
                      <w:sz w:val="20"/>
                      <w:szCs w:val="20"/>
                    </w:rPr>
                  </w:pPr>
                  <w:r w:rsidRPr="0087376D">
                    <w:rPr>
                      <w:sz w:val="20"/>
                      <w:szCs w:val="20"/>
                    </w:rPr>
                    <w:t>405</w:t>
                  </w:r>
                </w:p>
              </w:tc>
              <w:tc>
                <w:tcPr>
                  <w:tcW w:w="1670" w:type="dxa"/>
                  <w:shd w:val="clear" w:color="auto" w:fill="auto"/>
                  <w:vAlign w:val="center"/>
                </w:tcPr>
                <w:p w14:paraId="42989F4D" w14:textId="77777777" w:rsidR="005C4BF5" w:rsidRPr="002921C0" w:rsidRDefault="005C4BF5" w:rsidP="00B22C31">
                  <w:pPr>
                    <w:jc w:val="center"/>
                    <w:rPr>
                      <w:sz w:val="20"/>
                      <w:szCs w:val="20"/>
                    </w:rPr>
                  </w:pPr>
                  <w:r w:rsidRPr="0087376D">
                    <w:rPr>
                      <w:sz w:val="20"/>
                      <w:szCs w:val="20"/>
                    </w:rPr>
                    <w:t>963535.24</w:t>
                  </w:r>
                </w:p>
              </w:tc>
              <w:tc>
                <w:tcPr>
                  <w:tcW w:w="1772" w:type="dxa"/>
                  <w:shd w:val="clear" w:color="auto" w:fill="auto"/>
                  <w:vAlign w:val="center"/>
                </w:tcPr>
                <w:p w14:paraId="74242B3B" w14:textId="77777777" w:rsidR="005C4BF5" w:rsidRPr="002921C0" w:rsidRDefault="005C4BF5" w:rsidP="00B22C31">
                  <w:pPr>
                    <w:jc w:val="center"/>
                    <w:rPr>
                      <w:sz w:val="20"/>
                      <w:szCs w:val="20"/>
                    </w:rPr>
                  </w:pPr>
                  <w:r w:rsidRPr="0087376D">
                    <w:rPr>
                      <w:sz w:val="20"/>
                      <w:szCs w:val="20"/>
                    </w:rPr>
                    <w:t>3530073.32</w:t>
                  </w:r>
                </w:p>
              </w:tc>
            </w:tr>
            <w:tr w:rsidR="005C4BF5" w:rsidRPr="002921C0" w14:paraId="53925F40" w14:textId="77777777" w:rsidTr="00B22C31">
              <w:trPr>
                <w:trHeight w:val="38"/>
                <w:jc w:val="center"/>
              </w:trPr>
              <w:tc>
                <w:tcPr>
                  <w:tcW w:w="1140" w:type="dxa"/>
                  <w:shd w:val="clear" w:color="auto" w:fill="auto"/>
                  <w:vAlign w:val="center"/>
                </w:tcPr>
                <w:p w14:paraId="2648FDD0" w14:textId="77777777" w:rsidR="005C4BF5" w:rsidRPr="002921C0" w:rsidRDefault="005C4BF5" w:rsidP="00B22C31">
                  <w:pPr>
                    <w:jc w:val="center"/>
                    <w:rPr>
                      <w:sz w:val="20"/>
                      <w:szCs w:val="20"/>
                    </w:rPr>
                  </w:pPr>
                  <w:r w:rsidRPr="0087376D">
                    <w:rPr>
                      <w:sz w:val="20"/>
                      <w:szCs w:val="20"/>
                    </w:rPr>
                    <w:t>406</w:t>
                  </w:r>
                </w:p>
              </w:tc>
              <w:tc>
                <w:tcPr>
                  <w:tcW w:w="1670" w:type="dxa"/>
                  <w:shd w:val="clear" w:color="auto" w:fill="auto"/>
                  <w:vAlign w:val="center"/>
                </w:tcPr>
                <w:p w14:paraId="593DD97F" w14:textId="77777777" w:rsidR="005C4BF5" w:rsidRPr="002921C0" w:rsidRDefault="005C4BF5" w:rsidP="00B22C31">
                  <w:pPr>
                    <w:jc w:val="center"/>
                    <w:rPr>
                      <w:sz w:val="20"/>
                      <w:szCs w:val="20"/>
                    </w:rPr>
                  </w:pPr>
                  <w:r w:rsidRPr="0087376D">
                    <w:rPr>
                      <w:sz w:val="20"/>
                      <w:szCs w:val="20"/>
                    </w:rPr>
                    <w:t>963539.84</w:t>
                  </w:r>
                </w:p>
              </w:tc>
              <w:tc>
                <w:tcPr>
                  <w:tcW w:w="1772" w:type="dxa"/>
                  <w:shd w:val="clear" w:color="auto" w:fill="auto"/>
                  <w:vAlign w:val="center"/>
                </w:tcPr>
                <w:p w14:paraId="34CDBB2C" w14:textId="77777777" w:rsidR="005C4BF5" w:rsidRPr="002921C0" w:rsidRDefault="005C4BF5" w:rsidP="00B22C31">
                  <w:pPr>
                    <w:jc w:val="center"/>
                    <w:rPr>
                      <w:sz w:val="20"/>
                      <w:szCs w:val="20"/>
                    </w:rPr>
                  </w:pPr>
                  <w:r w:rsidRPr="0087376D">
                    <w:rPr>
                      <w:sz w:val="20"/>
                      <w:szCs w:val="20"/>
                    </w:rPr>
                    <w:t>3530076.08</w:t>
                  </w:r>
                </w:p>
              </w:tc>
            </w:tr>
            <w:tr w:rsidR="005C4BF5" w:rsidRPr="002921C0" w14:paraId="00789537" w14:textId="77777777" w:rsidTr="00B22C31">
              <w:trPr>
                <w:trHeight w:val="38"/>
                <w:jc w:val="center"/>
              </w:trPr>
              <w:tc>
                <w:tcPr>
                  <w:tcW w:w="1140" w:type="dxa"/>
                  <w:shd w:val="clear" w:color="auto" w:fill="auto"/>
                  <w:vAlign w:val="center"/>
                </w:tcPr>
                <w:p w14:paraId="315CF30B" w14:textId="77777777" w:rsidR="005C4BF5" w:rsidRPr="002921C0" w:rsidRDefault="005C4BF5" w:rsidP="00B22C31">
                  <w:pPr>
                    <w:jc w:val="center"/>
                    <w:rPr>
                      <w:sz w:val="20"/>
                      <w:szCs w:val="20"/>
                    </w:rPr>
                  </w:pPr>
                  <w:r w:rsidRPr="0087376D">
                    <w:rPr>
                      <w:sz w:val="20"/>
                      <w:szCs w:val="20"/>
                    </w:rPr>
                    <w:t>407</w:t>
                  </w:r>
                </w:p>
              </w:tc>
              <w:tc>
                <w:tcPr>
                  <w:tcW w:w="1670" w:type="dxa"/>
                  <w:shd w:val="clear" w:color="auto" w:fill="auto"/>
                  <w:vAlign w:val="center"/>
                </w:tcPr>
                <w:p w14:paraId="55E4A9D6" w14:textId="77777777" w:rsidR="005C4BF5" w:rsidRPr="002921C0" w:rsidRDefault="005C4BF5" w:rsidP="00B22C31">
                  <w:pPr>
                    <w:jc w:val="center"/>
                    <w:rPr>
                      <w:sz w:val="20"/>
                      <w:szCs w:val="20"/>
                    </w:rPr>
                  </w:pPr>
                  <w:r w:rsidRPr="0087376D">
                    <w:rPr>
                      <w:sz w:val="20"/>
                      <w:szCs w:val="20"/>
                    </w:rPr>
                    <w:t>963544.2</w:t>
                  </w:r>
                </w:p>
              </w:tc>
              <w:tc>
                <w:tcPr>
                  <w:tcW w:w="1772" w:type="dxa"/>
                  <w:shd w:val="clear" w:color="auto" w:fill="auto"/>
                  <w:vAlign w:val="center"/>
                </w:tcPr>
                <w:p w14:paraId="40546377" w14:textId="77777777" w:rsidR="005C4BF5" w:rsidRPr="002921C0" w:rsidRDefault="005C4BF5" w:rsidP="00B22C31">
                  <w:pPr>
                    <w:jc w:val="center"/>
                    <w:rPr>
                      <w:sz w:val="20"/>
                      <w:szCs w:val="20"/>
                    </w:rPr>
                  </w:pPr>
                  <w:r w:rsidRPr="0087376D">
                    <w:rPr>
                      <w:sz w:val="20"/>
                      <w:szCs w:val="20"/>
                    </w:rPr>
                    <w:t>3530078.68</w:t>
                  </w:r>
                </w:p>
              </w:tc>
            </w:tr>
            <w:tr w:rsidR="005C4BF5" w:rsidRPr="002921C0" w14:paraId="37411385" w14:textId="77777777" w:rsidTr="00B22C31">
              <w:trPr>
                <w:trHeight w:val="38"/>
                <w:jc w:val="center"/>
              </w:trPr>
              <w:tc>
                <w:tcPr>
                  <w:tcW w:w="1140" w:type="dxa"/>
                  <w:shd w:val="clear" w:color="auto" w:fill="auto"/>
                  <w:vAlign w:val="center"/>
                </w:tcPr>
                <w:p w14:paraId="2D010F50" w14:textId="77777777" w:rsidR="005C4BF5" w:rsidRPr="002921C0" w:rsidRDefault="005C4BF5" w:rsidP="00B22C31">
                  <w:pPr>
                    <w:jc w:val="center"/>
                    <w:rPr>
                      <w:sz w:val="20"/>
                      <w:szCs w:val="20"/>
                    </w:rPr>
                  </w:pPr>
                  <w:r w:rsidRPr="0087376D">
                    <w:rPr>
                      <w:sz w:val="20"/>
                      <w:szCs w:val="20"/>
                    </w:rPr>
                    <w:t>408</w:t>
                  </w:r>
                </w:p>
              </w:tc>
              <w:tc>
                <w:tcPr>
                  <w:tcW w:w="1670" w:type="dxa"/>
                  <w:shd w:val="clear" w:color="auto" w:fill="auto"/>
                  <w:vAlign w:val="center"/>
                </w:tcPr>
                <w:p w14:paraId="1CB5299C" w14:textId="77777777" w:rsidR="005C4BF5" w:rsidRPr="002921C0" w:rsidRDefault="005C4BF5" w:rsidP="00B22C31">
                  <w:pPr>
                    <w:jc w:val="center"/>
                    <w:rPr>
                      <w:sz w:val="20"/>
                      <w:szCs w:val="20"/>
                    </w:rPr>
                  </w:pPr>
                  <w:r w:rsidRPr="0087376D">
                    <w:rPr>
                      <w:sz w:val="20"/>
                      <w:szCs w:val="20"/>
                    </w:rPr>
                    <w:t>963548.64</w:t>
                  </w:r>
                </w:p>
              </w:tc>
              <w:tc>
                <w:tcPr>
                  <w:tcW w:w="1772" w:type="dxa"/>
                  <w:shd w:val="clear" w:color="auto" w:fill="auto"/>
                  <w:vAlign w:val="center"/>
                </w:tcPr>
                <w:p w14:paraId="6D0A17D4" w14:textId="77777777" w:rsidR="005C4BF5" w:rsidRPr="002921C0" w:rsidRDefault="005C4BF5" w:rsidP="00B22C31">
                  <w:pPr>
                    <w:jc w:val="center"/>
                    <w:rPr>
                      <w:sz w:val="20"/>
                      <w:szCs w:val="20"/>
                    </w:rPr>
                  </w:pPr>
                  <w:r w:rsidRPr="0087376D">
                    <w:rPr>
                      <w:sz w:val="20"/>
                      <w:szCs w:val="20"/>
                    </w:rPr>
                    <w:t>3530081.26</w:t>
                  </w:r>
                </w:p>
              </w:tc>
            </w:tr>
            <w:tr w:rsidR="005C4BF5" w:rsidRPr="002921C0" w14:paraId="319DB38D" w14:textId="77777777" w:rsidTr="00B22C31">
              <w:trPr>
                <w:trHeight w:val="38"/>
                <w:jc w:val="center"/>
              </w:trPr>
              <w:tc>
                <w:tcPr>
                  <w:tcW w:w="1140" w:type="dxa"/>
                  <w:shd w:val="clear" w:color="auto" w:fill="auto"/>
                  <w:vAlign w:val="center"/>
                </w:tcPr>
                <w:p w14:paraId="56969BF9" w14:textId="77777777" w:rsidR="005C4BF5" w:rsidRPr="002921C0" w:rsidRDefault="005C4BF5" w:rsidP="00B22C31">
                  <w:pPr>
                    <w:jc w:val="center"/>
                    <w:rPr>
                      <w:sz w:val="20"/>
                      <w:szCs w:val="20"/>
                    </w:rPr>
                  </w:pPr>
                  <w:r w:rsidRPr="0087376D">
                    <w:rPr>
                      <w:sz w:val="20"/>
                      <w:szCs w:val="20"/>
                    </w:rPr>
                    <w:t>409</w:t>
                  </w:r>
                </w:p>
              </w:tc>
              <w:tc>
                <w:tcPr>
                  <w:tcW w:w="1670" w:type="dxa"/>
                  <w:shd w:val="clear" w:color="auto" w:fill="auto"/>
                  <w:vAlign w:val="center"/>
                </w:tcPr>
                <w:p w14:paraId="6AEA844F" w14:textId="77777777" w:rsidR="005C4BF5" w:rsidRPr="002921C0" w:rsidRDefault="005C4BF5" w:rsidP="00B22C31">
                  <w:pPr>
                    <w:jc w:val="center"/>
                    <w:rPr>
                      <w:sz w:val="20"/>
                      <w:szCs w:val="20"/>
                    </w:rPr>
                  </w:pPr>
                  <w:r w:rsidRPr="0087376D">
                    <w:rPr>
                      <w:sz w:val="20"/>
                      <w:szCs w:val="20"/>
                    </w:rPr>
                    <w:t>963553.06</w:t>
                  </w:r>
                </w:p>
              </w:tc>
              <w:tc>
                <w:tcPr>
                  <w:tcW w:w="1772" w:type="dxa"/>
                  <w:shd w:val="clear" w:color="auto" w:fill="auto"/>
                  <w:vAlign w:val="center"/>
                </w:tcPr>
                <w:p w14:paraId="41E2B745" w14:textId="77777777" w:rsidR="005C4BF5" w:rsidRPr="002921C0" w:rsidRDefault="005C4BF5" w:rsidP="00B22C31">
                  <w:pPr>
                    <w:jc w:val="center"/>
                    <w:rPr>
                      <w:sz w:val="20"/>
                      <w:szCs w:val="20"/>
                    </w:rPr>
                  </w:pPr>
                  <w:r w:rsidRPr="0087376D">
                    <w:rPr>
                      <w:sz w:val="20"/>
                      <w:szCs w:val="20"/>
                    </w:rPr>
                    <w:t>3530083.78</w:t>
                  </w:r>
                </w:p>
              </w:tc>
            </w:tr>
            <w:tr w:rsidR="005C4BF5" w:rsidRPr="002921C0" w14:paraId="674DCEE4" w14:textId="77777777" w:rsidTr="00B22C31">
              <w:trPr>
                <w:trHeight w:val="38"/>
                <w:jc w:val="center"/>
              </w:trPr>
              <w:tc>
                <w:tcPr>
                  <w:tcW w:w="1140" w:type="dxa"/>
                  <w:shd w:val="clear" w:color="auto" w:fill="auto"/>
                  <w:vAlign w:val="center"/>
                </w:tcPr>
                <w:p w14:paraId="09FDE7C4" w14:textId="77777777" w:rsidR="005C4BF5" w:rsidRPr="002921C0" w:rsidRDefault="005C4BF5" w:rsidP="00B22C31">
                  <w:pPr>
                    <w:jc w:val="center"/>
                    <w:rPr>
                      <w:sz w:val="20"/>
                      <w:szCs w:val="20"/>
                    </w:rPr>
                  </w:pPr>
                  <w:r w:rsidRPr="0087376D">
                    <w:rPr>
                      <w:sz w:val="20"/>
                      <w:szCs w:val="20"/>
                    </w:rPr>
                    <w:t>410</w:t>
                  </w:r>
                </w:p>
              </w:tc>
              <w:tc>
                <w:tcPr>
                  <w:tcW w:w="1670" w:type="dxa"/>
                  <w:shd w:val="clear" w:color="auto" w:fill="auto"/>
                  <w:vAlign w:val="center"/>
                </w:tcPr>
                <w:p w14:paraId="6CB0FEE0" w14:textId="77777777" w:rsidR="005C4BF5" w:rsidRPr="002921C0" w:rsidRDefault="005C4BF5" w:rsidP="00B22C31">
                  <w:pPr>
                    <w:jc w:val="center"/>
                    <w:rPr>
                      <w:sz w:val="20"/>
                      <w:szCs w:val="20"/>
                    </w:rPr>
                  </w:pPr>
                  <w:r w:rsidRPr="0087376D">
                    <w:rPr>
                      <w:sz w:val="20"/>
                      <w:szCs w:val="20"/>
                    </w:rPr>
                    <w:t>963557.26</w:t>
                  </w:r>
                </w:p>
              </w:tc>
              <w:tc>
                <w:tcPr>
                  <w:tcW w:w="1772" w:type="dxa"/>
                  <w:shd w:val="clear" w:color="auto" w:fill="auto"/>
                  <w:vAlign w:val="center"/>
                </w:tcPr>
                <w:p w14:paraId="5D2ECBD0" w14:textId="77777777" w:rsidR="005C4BF5" w:rsidRPr="002921C0" w:rsidRDefault="005C4BF5" w:rsidP="00B22C31">
                  <w:pPr>
                    <w:jc w:val="center"/>
                    <w:rPr>
                      <w:sz w:val="20"/>
                      <w:szCs w:val="20"/>
                    </w:rPr>
                  </w:pPr>
                  <w:r w:rsidRPr="0087376D">
                    <w:rPr>
                      <w:sz w:val="20"/>
                      <w:szCs w:val="20"/>
                    </w:rPr>
                    <w:t>3530086.64</w:t>
                  </w:r>
                </w:p>
              </w:tc>
            </w:tr>
            <w:tr w:rsidR="005C4BF5" w:rsidRPr="002921C0" w14:paraId="492CDF72" w14:textId="77777777" w:rsidTr="00B22C31">
              <w:trPr>
                <w:trHeight w:val="38"/>
                <w:jc w:val="center"/>
              </w:trPr>
              <w:tc>
                <w:tcPr>
                  <w:tcW w:w="1140" w:type="dxa"/>
                  <w:shd w:val="clear" w:color="auto" w:fill="auto"/>
                  <w:vAlign w:val="center"/>
                </w:tcPr>
                <w:p w14:paraId="2F06E2FC" w14:textId="77777777" w:rsidR="005C4BF5" w:rsidRPr="002921C0" w:rsidRDefault="005C4BF5" w:rsidP="00B22C31">
                  <w:pPr>
                    <w:jc w:val="center"/>
                    <w:rPr>
                      <w:sz w:val="20"/>
                      <w:szCs w:val="20"/>
                    </w:rPr>
                  </w:pPr>
                  <w:r w:rsidRPr="0087376D">
                    <w:rPr>
                      <w:sz w:val="20"/>
                      <w:szCs w:val="20"/>
                    </w:rPr>
                    <w:t>411</w:t>
                  </w:r>
                </w:p>
              </w:tc>
              <w:tc>
                <w:tcPr>
                  <w:tcW w:w="1670" w:type="dxa"/>
                  <w:shd w:val="clear" w:color="auto" w:fill="auto"/>
                  <w:vAlign w:val="center"/>
                </w:tcPr>
                <w:p w14:paraId="363EB570" w14:textId="77777777" w:rsidR="005C4BF5" w:rsidRPr="002921C0" w:rsidRDefault="005C4BF5" w:rsidP="00B22C31">
                  <w:pPr>
                    <w:jc w:val="center"/>
                    <w:rPr>
                      <w:sz w:val="20"/>
                      <w:szCs w:val="20"/>
                    </w:rPr>
                  </w:pPr>
                  <w:r w:rsidRPr="0087376D">
                    <w:rPr>
                      <w:sz w:val="20"/>
                      <w:szCs w:val="20"/>
                    </w:rPr>
                    <w:t>963562.67</w:t>
                  </w:r>
                </w:p>
              </w:tc>
              <w:tc>
                <w:tcPr>
                  <w:tcW w:w="1772" w:type="dxa"/>
                  <w:shd w:val="clear" w:color="auto" w:fill="auto"/>
                  <w:vAlign w:val="center"/>
                </w:tcPr>
                <w:p w14:paraId="1EC36600" w14:textId="77777777" w:rsidR="005C4BF5" w:rsidRPr="002921C0" w:rsidRDefault="005C4BF5" w:rsidP="00B22C31">
                  <w:pPr>
                    <w:jc w:val="center"/>
                    <w:rPr>
                      <w:sz w:val="20"/>
                      <w:szCs w:val="20"/>
                    </w:rPr>
                  </w:pPr>
                  <w:r w:rsidRPr="0087376D">
                    <w:rPr>
                      <w:sz w:val="20"/>
                      <w:szCs w:val="20"/>
                    </w:rPr>
                    <w:t>3530090.38</w:t>
                  </w:r>
                </w:p>
              </w:tc>
            </w:tr>
            <w:tr w:rsidR="005C4BF5" w:rsidRPr="002921C0" w14:paraId="1746DCE7" w14:textId="77777777" w:rsidTr="00B22C31">
              <w:trPr>
                <w:trHeight w:val="38"/>
                <w:jc w:val="center"/>
              </w:trPr>
              <w:tc>
                <w:tcPr>
                  <w:tcW w:w="1140" w:type="dxa"/>
                  <w:shd w:val="clear" w:color="auto" w:fill="auto"/>
                  <w:vAlign w:val="center"/>
                </w:tcPr>
                <w:p w14:paraId="59850343" w14:textId="77777777" w:rsidR="005C4BF5" w:rsidRPr="002921C0" w:rsidRDefault="005C4BF5" w:rsidP="00B22C31">
                  <w:pPr>
                    <w:jc w:val="center"/>
                    <w:rPr>
                      <w:sz w:val="20"/>
                      <w:szCs w:val="20"/>
                    </w:rPr>
                  </w:pPr>
                  <w:r w:rsidRPr="0087376D">
                    <w:rPr>
                      <w:sz w:val="20"/>
                      <w:szCs w:val="20"/>
                    </w:rPr>
                    <w:t>412</w:t>
                  </w:r>
                </w:p>
              </w:tc>
              <w:tc>
                <w:tcPr>
                  <w:tcW w:w="1670" w:type="dxa"/>
                  <w:shd w:val="clear" w:color="auto" w:fill="auto"/>
                  <w:vAlign w:val="center"/>
                </w:tcPr>
                <w:p w14:paraId="5EDAFBED" w14:textId="77777777" w:rsidR="005C4BF5" w:rsidRPr="002921C0" w:rsidRDefault="005C4BF5" w:rsidP="00B22C31">
                  <w:pPr>
                    <w:jc w:val="center"/>
                    <w:rPr>
                      <w:sz w:val="20"/>
                      <w:szCs w:val="20"/>
                    </w:rPr>
                  </w:pPr>
                  <w:r w:rsidRPr="0087376D">
                    <w:rPr>
                      <w:sz w:val="20"/>
                      <w:szCs w:val="20"/>
                    </w:rPr>
                    <w:t>963567.98</w:t>
                  </w:r>
                </w:p>
              </w:tc>
              <w:tc>
                <w:tcPr>
                  <w:tcW w:w="1772" w:type="dxa"/>
                  <w:shd w:val="clear" w:color="auto" w:fill="auto"/>
                  <w:vAlign w:val="center"/>
                </w:tcPr>
                <w:p w14:paraId="11FFA418" w14:textId="77777777" w:rsidR="005C4BF5" w:rsidRPr="002921C0" w:rsidRDefault="005C4BF5" w:rsidP="00B22C31">
                  <w:pPr>
                    <w:jc w:val="center"/>
                    <w:rPr>
                      <w:sz w:val="20"/>
                      <w:szCs w:val="20"/>
                    </w:rPr>
                  </w:pPr>
                  <w:r w:rsidRPr="0087376D">
                    <w:rPr>
                      <w:sz w:val="20"/>
                      <w:szCs w:val="20"/>
                    </w:rPr>
                    <w:t>3530093.68</w:t>
                  </w:r>
                </w:p>
              </w:tc>
            </w:tr>
            <w:tr w:rsidR="005C4BF5" w:rsidRPr="002921C0" w14:paraId="51007148" w14:textId="77777777" w:rsidTr="00B22C31">
              <w:trPr>
                <w:trHeight w:val="38"/>
                <w:jc w:val="center"/>
              </w:trPr>
              <w:tc>
                <w:tcPr>
                  <w:tcW w:w="1140" w:type="dxa"/>
                  <w:shd w:val="clear" w:color="auto" w:fill="auto"/>
                  <w:vAlign w:val="center"/>
                </w:tcPr>
                <w:p w14:paraId="14953587" w14:textId="77777777" w:rsidR="005C4BF5" w:rsidRPr="002921C0" w:rsidRDefault="005C4BF5" w:rsidP="00B22C31">
                  <w:pPr>
                    <w:jc w:val="center"/>
                    <w:rPr>
                      <w:sz w:val="20"/>
                      <w:szCs w:val="20"/>
                    </w:rPr>
                  </w:pPr>
                  <w:r w:rsidRPr="0087376D">
                    <w:rPr>
                      <w:sz w:val="20"/>
                      <w:szCs w:val="20"/>
                    </w:rPr>
                    <w:t>413</w:t>
                  </w:r>
                </w:p>
              </w:tc>
              <w:tc>
                <w:tcPr>
                  <w:tcW w:w="1670" w:type="dxa"/>
                  <w:shd w:val="clear" w:color="auto" w:fill="auto"/>
                  <w:vAlign w:val="center"/>
                </w:tcPr>
                <w:p w14:paraId="3B334AF1" w14:textId="77777777" w:rsidR="005C4BF5" w:rsidRPr="002921C0" w:rsidRDefault="005C4BF5" w:rsidP="00B22C31">
                  <w:pPr>
                    <w:jc w:val="center"/>
                    <w:rPr>
                      <w:sz w:val="20"/>
                      <w:szCs w:val="20"/>
                    </w:rPr>
                  </w:pPr>
                  <w:r w:rsidRPr="0087376D">
                    <w:rPr>
                      <w:sz w:val="20"/>
                      <w:szCs w:val="20"/>
                    </w:rPr>
                    <w:t>963572.23</w:t>
                  </w:r>
                </w:p>
              </w:tc>
              <w:tc>
                <w:tcPr>
                  <w:tcW w:w="1772" w:type="dxa"/>
                  <w:shd w:val="clear" w:color="auto" w:fill="auto"/>
                  <w:vAlign w:val="center"/>
                </w:tcPr>
                <w:p w14:paraId="39CEE3A8" w14:textId="77777777" w:rsidR="005C4BF5" w:rsidRPr="002921C0" w:rsidRDefault="005C4BF5" w:rsidP="00B22C31">
                  <w:pPr>
                    <w:jc w:val="center"/>
                    <w:rPr>
                      <w:sz w:val="20"/>
                      <w:szCs w:val="20"/>
                    </w:rPr>
                  </w:pPr>
                  <w:r w:rsidRPr="0087376D">
                    <w:rPr>
                      <w:sz w:val="20"/>
                      <w:szCs w:val="20"/>
                    </w:rPr>
                    <w:t>3530096.74</w:t>
                  </w:r>
                </w:p>
              </w:tc>
            </w:tr>
            <w:tr w:rsidR="005C4BF5" w:rsidRPr="002921C0" w14:paraId="2E3274C4" w14:textId="77777777" w:rsidTr="00B22C31">
              <w:trPr>
                <w:trHeight w:val="38"/>
                <w:jc w:val="center"/>
              </w:trPr>
              <w:tc>
                <w:tcPr>
                  <w:tcW w:w="1140" w:type="dxa"/>
                  <w:shd w:val="clear" w:color="auto" w:fill="auto"/>
                  <w:vAlign w:val="center"/>
                </w:tcPr>
                <w:p w14:paraId="1906BB6A" w14:textId="77777777" w:rsidR="005C4BF5" w:rsidRPr="002921C0" w:rsidRDefault="005C4BF5" w:rsidP="00B22C31">
                  <w:pPr>
                    <w:jc w:val="center"/>
                    <w:rPr>
                      <w:sz w:val="20"/>
                      <w:szCs w:val="20"/>
                    </w:rPr>
                  </w:pPr>
                  <w:r w:rsidRPr="0087376D">
                    <w:rPr>
                      <w:sz w:val="20"/>
                      <w:szCs w:val="20"/>
                    </w:rPr>
                    <w:t>414</w:t>
                  </w:r>
                </w:p>
              </w:tc>
              <w:tc>
                <w:tcPr>
                  <w:tcW w:w="1670" w:type="dxa"/>
                  <w:shd w:val="clear" w:color="auto" w:fill="auto"/>
                  <w:vAlign w:val="center"/>
                </w:tcPr>
                <w:p w14:paraId="32508655" w14:textId="77777777" w:rsidR="005C4BF5" w:rsidRPr="002921C0" w:rsidRDefault="005C4BF5" w:rsidP="00B22C31">
                  <w:pPr>
                    <w:jc w:val="center"/>
                    <w:rPr>
                      <w:sz w:val="20"/>
                      <w:szCs w:val="20"/>
                    </w:rPr>
                  </w:pPr>
                  <w:r w:rsidRPr="0087376D">
                    <w:rPr>
                      <w:sz w:val="20"/>
                      <w:szCs w:val="20"/>
                    </w:rPr>
                    <w:t>963576.26</w:t>
                  </w:r>
                </w:p>
              </w:tc>
              <w:tc>
                <w:tcPr>
                  <w:tcW w:w="1772" w:type="dxa"/>
                  <w:shd w:val="clear" w:color="auto" w:fill="auto"/>
                  <w:vAlign w:val="center"/>
                </w:tcPr>
                <w:p w14:paraId="563E46E4" w14:textId="77777777" w:rsidR="005C4BF5" w:rsidRPr="002921C0" w:rsidRDefault="005C4BF5" w:rsidP="00B22C31">
                  <w:pPr>
                    <w:jc w:val="center"/>
                    <w:rPr>
                      <w:sz w:val="20"/>
                      <w:szCs w:val="20"/>
                    </w:rPr>
                  </w:pPr>
                  <w:r w:rsidRPr="0087376D">
                    <w:rPr>
                      <w:sz w:val="20"/>
                      <w:szCs w:val="20"/>
                    </w:rPr>
                    <w:t>3530099.82</w:t>
                  </w:r>
                </w:p>
              </w:tc>
            </w:tr>
            <w:tr w:rsidR="005C4BF5" w:rsidRPr="002921C0" w14:paraId="101E47A3" w14:textId="77777777" w:rsidTr="00B22C31">
              <w:trPr>
                <w:trHeight w:val="38"/>
                <w:jc w:val="center"/>
              </w:trPr>
              <w:tc>
                <w:tcPr>
                  <w:tcW w:w="1140" w:type="dxa"/>
                  <w:shd w:val="clear" w:color="auto" w:fill="auto"/>
                  <w:vAlign w:val="center"/>
                </w:tcPr>
                <w:p w14:paraId="60B6582C" w14:textId="77777777" w:rsidR="005C4BF5" w:rsidRPr="002921C0" w:rsidRDefault="005C4BF5" w:rsidP="00B22C31">
                  <w:pPr>
                    <w:jc w:val="center"/>
                    <w:rPr>
                      <w:sz w:val="20"/>
                      <w:szCs w:val="20"/>
                    </w:rPr>
                  </w:pPr>
                  <w:r w:rsidRPr="0087376D">
                    <w:rPr>
                      <w:sz w:val="20"/>
                      <w:szCs w:val="20"/>
                    </w:rPr>
                    <w:t>415</w:t>
                  </w:r>
                </w:p>
              </w:tc>
              <w:tc>
                <w:tcPr>
                  <w:tcW w:w="1670" w:type="dxa"/>
                  <w:shd w:val="clear" w:color="auto" w:fill="auto"/>
                  <w:vAlign w:val="center"/>
                </w:tcPr>
                <w:p w14:paraId="4E616913" w14:textId="77777777" w:rsidR="005C4BF5" w:rsidRPr="002921C0" w:rsidRDefault="005C4BF5" w:rsidP="00B22C31">
                  <w:pPr>
                    <w:jc w:val="center"/>
                    <w:rPr>
                      <w:sz w:val="20"/>
                      <w:szCs w:val="20"/>
                    </w:rPr>
                  </w:pPr>
                  <w:r w:rsidRPr="0087376D">
                    <w:rPr>
                      <w:sz w:val="20"/>
                      <w:szCs w:val="20"/>
                    </w:rPr>
                    <w:t>963581.75</w:t>
                  </w:r>
                </w:p>
              </w:tc>
              <w:tc>
                <w:tcPr>
                  <w:tcW w:w="1772" w:type="dxa"/>
                  <w:shd w:val="clear" w:color="auto" w:fill="auto"/>
                  <w:vAlign w:val="center"/>
                </w:tcPr>
                <w:p w14:paraId="0A08D69F" w14:textId="77777777" w:rsidR="005C4BF5" w:rsidRPr="002921C0" w:rsidRDefault="005C4BF5" w:rsidP="00B22C31">
                  <w:pPr>
                    <w:jc w:val="center"/>
                    <w:rPr>
                      <w:sz w:val="20"/>
                      <w:szCs w:val="20"/>
                    </w:rPr>
                  </w:pPr>
                  <w:r w:rsidRPr="0087376D">
                    <w:rPr>
                      <w:sz w:val="20"/>
                      <w:szCs w:val="20"/>
                    </w:rPr>
                    <w:t>3530103.88</w:t>
                  </w:r>
                </w:p>
              </w:tc>
            </w:tr>
            <w:tr w:rsidR="005C4BF5" w:rsidRPr="002921C0" w14:paraId="49242C40" w14:textId="77777777" w:rsidTr="00B22C31">
              <w:trPr>
                <w:trHeight w:val="38"/>
                <w:jc w:val="center"/>
              </w:trPr>
              <w:tc>
                <w:tcPr>
                  <w:tcW w:w="1140" w:type="dxa"/>
                  <w:shd w:val="clear" w:color="auto" w:fill="auto"/>
                  <w:vAlign w:val="center"/>
                </w:tcPr>
                <w:p w14:paraId="74AF02B1" w14:textId="77777777" w:rsidR="005C4BF5" w:rsidRPr="002921C0" w:rsidRDefault="005C4BF5" w:rsidP="00B22C31">
                  <w:pPr>
                    <w:jc w:val="center"/>
                    <w:rPr>
                      <w:sz w:val="20"/>
                      <w:szCs w:val="20"/>
                    </w:rPr>
                  </w:pPr>
                  <w:r w:rsidRPr="0087376D">
                    <w:rPr>
                      <w:sz w:val="20"/>
                      <w:szCs w:val="20"/>
                    </w:rPr>
                    <w:t>416</w:t>
                  </w:r>
                </w:p>
              </w:tc>
              <w:tc>
                <w:tcPr>
                  <w:tcW w:w="1670" w:type="dxa"/>
                  <w:shd w:val="clear" w:color="auto" w:fill="auto"/>
                  <w:vAlign w:val="center"/>
                </w:tcPr>
                <w:p w14:paraId="79072F44" w14:textId="77777777" w:rsidR="005C4BF5" w:rsidRPr="002921C0" w:rsidRDefault="005C4BF5" w:rsidP="00B22C31">
                  <w:pPr>
                    <w:jc w:val="center"/>
                    <w:rPr>
                      <w:sz w:val="20"/>
                      <w:szCs w:val="20"/>
                    </w:rPr>
                  </w:pPr>
                  <w:r w:rsidRPr="0087376D">
                    <w:rPr>
                      <w:sz w:val="20"/>
                      <w:szCs w:val="20"/>
                    </w:rPr>
                    <w:t>963585.88</w:t>
                  </w:r>
                </w:p>
              </w:tc>
              <w:tc>
                <w:tcPr>
                  <w:tcW w:w="1772" w:type="dxa"/>
                  <w:shd w:val="clear" w:color="auto" w:fill="auto"/>
                  <w:vAlign w:val="center"/>
                </w:tcPr>
                <w:p w14:paraId="23AD445B" w14:textId="77777777" w:rsidR="005C4BF5" w:rsidRPr="002921C0" w:rsidRDefault="005C4BF5" w:rsidP="00B22C31">
                  <w:pPr>
                    <w:jc w:val="center"/>
                    <w:rPr>
                      <w:sz w:val="20"/>
                      <w:szCs w:val="20"/>
                    </w:rPr>
                  </w:pPr>
                  <w:r w:rsidRPr="0087376D">
                    <w:rPr>
                      <w:sz w:val="20"/>
                      <w:szCs w:val="20"/>
                    </w:rPr>
                    <w:t>3530107.34</w:t>
                  </w:r>
                </w:p>
              </w:tc>
            </w:tr>
            <w:tr w:rsidR="005C4BF5" w:rsidRPr="002921C0" w14:paraId="6B589B97" w14:textId="77777777" w:rsidTr="00B22C31">
              <w:trPr>
                <w:trHeight w:val="38"/>
                <w:jc w:val="center"/>
              </w:trPr>
              <w:tc>
                <w:tcPr>
                  <w:tcW w:w="1140" w:type="dxa"/>
                  <w:shd w:val="clear" w:color="auto" w:fill="auto"/>
                  <w:vAlign w:val="center"/>
                </w:tcPr>
                <w:p w14:paraId="0BC28140" w14:textId="77777777" w:rsidR="005C4BF5" w:rsidRPr="002921C0" w:rsidRDefault="005C4BF5" w:rsidP="00B22C31">
                  <w:pPr>
                    <w:jc w:val="center"/>
                    <w:rPr>
                      <w:sz w:val="20"/>
                      <w:szCs w:val="20"/>
                    </w:rPr>
                  </w:pPr>
                  <w:r w:rsidRPr="0087376D">
                    <w:rPr>
                      <w:sz w:val="20"/>
                      <w:szCs w:val="20"/>
                    </w:rPr>
                    <w:t>417</w:t>
                  </w:r>
                </w:p>
              </w:tc>
              <w:tc>
                <w:tcPr>
                  <w:tcW w:w="1670" w:type="dxa"/>
                  <w:shd w:val="clear" w:color="auto" w:fill="auto"/>
                  <w:vAlign w:val="center"/>
                </w:tcPr>
                <w:p w14:paraId="3FE51A3D" w14:textId="77777777" w:rsidR="005C4BF5" w:rsidRPr="002921C0" w:rsidRDefault="005C4BF5" w:rsidP="00B22C31">
                  <w:pPr>
                    <w:jc w:val="center"/>
                    <w:rPr>
                      <w:sz w:val="20"/>
                      <w:szCs w:val="20"/>
                    </w:rPr>
                  </w:pPr>
                  <w:r w:rsidRPr="0087376D">
                    <w:rPr>
                      <w:sz w:val="20"/>
                      <w:szCs w:val="20"/>
                    </w:rPr>
                    <w:t>963590.5</w:t>
                  </w:r>
                </w:p>
              </w:tc>
              <w:tc>
                <w:tcPr>
                  <w:tcW w:w="1772" w:type="dxa"/>
                  <w:shd w:val="clear" w:color="auto" w:fill="auto"/>
                  <w:vAlign w:val="center"/>
                </w:tcPr>
                <w:p w14:paraId="532C7385" w14:textId="77777777" w:rsidR="005C4BF5" w:rsidRPr="002921C0" w:rsidRDefault="005C4BF5" w:rsidP="00B22C31">
                  <w:pPr>
                    <w:jc w:val="center"/>
                    <w:rPr>
                      <w:sz w:val="20"/>
                      <w:szCs w:val="20"/>
                    </w:rPr>
                  </w:pPr>
                  <w:r w:rsidRPr="0087376D">
                    <w:rPr>
                      <w:sz w:val="20"/>
                      <w:szCs w:val="20"/>
                    </w:rPr>
                    <w:t>3530110.8</w:t>
                  </w:r>
                </w:p>
              </w:tc>
            </w:tr>
            <w:tr w:rsidR="005C4BF5" w:rsidRPr="002921C0" w14:paraId="6A85ED9B" w14:textId="77777777" w:rsidTr="00B22C31">
              <w:trPr>
                <w:trHeight w:val="38"/>
                <w:jc w:val="center"/>
              </w:trPr>
              <w:tc>
                <w:tcPr>
                  <w:tcW w:w="1140" w:type="dxa"/>
                  <w:shd w:val="clear" w:color="auto" w:fill="auto"/>
                  <w:vAlign w:val="center"/>
                </w:tcPr>
                <w:p w14:paraId="4155EDBC" w14:textId="77777777" w:rsidR="005C4BF5" w:rsidRPr="002921C0" w:rsidRDefault="005C4BF5" w:rsidP="00B22C31">
                  <w:pPr>
                    <w:jc w:val="center"/>
                    <w:rPr>
                      <w:sz w:val="20"/>
                      <w:szCs w:val="20"/>
                    </w:rPr>
                  </w:pPr>
                  <w:r w:rsidRPr="0087376D">
                    <w:rPr>
                      <w:sz w:val="20"/>
                      <w:szCs w:val="20"/>
                    </w:rPr>
                    <w:t>418</w:t>
                  </w:r>
                </w:p>
              </w:tc>
              <w:tc>
                <w:tcPr>
                  <w:tcW w:w="1670" w:type="dxa"/>
                  <w:shd w:val="clear" w:color="auto" w:fill="auto"/>
                  <w:vAlign w:val="center"/>
                </w:tcPr>
                <w:p w14:paraId="188E2522" w14:textId="77777777" w:rsidR="005C4BF5" w:rsidRPr="002921C0" w:rsidRDefault="005C4BF5" w:rsidP="00B22C31">
                  <w:pPr>
                    <w:jc w:val="center"/>
                    <w:rPr>
                      <w:sz w:val="20"/>
                      <w:szCs w:val="20"/>
                    </w:rPr>
                  </w:pPr>
                  <w:r w:rsidRPr="0087376D">
                    <w:rPr>
                      <w:sz w:val="20"/>
                      <w:szCs w:val="20"/>
                    </w:rPr>
                    <w:t>963596.27</w:t>
                  </w:r>
                </w:p>
              </w:tc>
              <w:tc>
                <w:tcPr>
                  <w:tcW w:w="1772" w:type="dxa"/>
                  <w:shd w:val="clear" w:color="auto" w:fill="auto"/>
                  <w:vAlign w:val="center"/>
                </w:tcPr>
                <w:p w14:paraId="2033490B" w14:textId="77777777" w:rsidR="005C4BF5" w:rsidRPr="002921C0" w:rsidRDefault="005C4BF5" w:rsidP="00B22C31">
                  <w:pPr>
                    <w:jc w:val="center"/>
                    <w:rPr>
                      <w:sz w:val="20"/>
                      <w:szCs w:val="20"/>
                    </w:rPr>
                  </w:pPr>
                  <w:r w:rsidRPr="0087376D">
                    <w:rPr>
                      <w:sz w:val="20"/>
                      <w:szCs w:val="20"/>
                    </w:rPr>
                    <w:t>3530118.23</w:t>
                  </w:r>
                </w:p>
              </w:tc>
            </w:tr>
            <w:tr w:rsidR="005C4BF5" w:rsidRPr="002921C0" w14:paraId="12AB8F06" w14:textId="77777777" w:rsidTr="00B22C31">
              <w:trPr>
                <w:trHeight w:val="38"/>
                <w:jc w:val="center"/>
              </w:trPr>
              <w:tc>
                <w:tcPr>
                  <w:tcW w:w="1140" w:type="dxa"/>
                  <w:shd w:val="clear" w:color="auto" w:fill="auto"/>
                  <w:vAlign w:val="center"/>
                </w:tcPr>
                <w:p w14:paraId="2EF93F82" w14:textId="77777777" w:rsidR="005C4BF5" w:rsidRPr="002921C0" w:rsidRDefault="005C4BF5" w:rsidP="00B22C31">
                  <w:pPr>
                    <w:jc w:val="center"/>
                    <w:rPr>
                      <w:sz w:val="20"/>
                      <w:szCs w:val="20"/>
                    </w:rPr>
                  </w:pPr>
                  <w:r w:rsidRPr="0087376D">
                    <w:rPr>
                      <w:sz w:val="20"/>
                      <w:szCs w:val="20"/>
                    </w:rPr>
                    <w:t>419</w:t>
                  </w:r>
                </w:p>
              </w:tc>
              <w:tc>
                <w:tcPr>
                  <w:tcW w:w="1670" w:type="dxa"/>
                  <w:shd w:val="clear" w:color="auto" w:fill="auto"/>
                  <w:vAlign w:val="center"/>
                </w:tcPr>
                <w:p w14:paraId="2B061CCB" w14:textId="77777777" w:rsidR="005C4BF5" w:rsidRPr="002921C0" w:rsidRDefault="005C4BF5" w:rsidP="00B22C31">
                  <w:pPr>
                    <w:jc w:val="center"/>
                    <w:rPr>
                      <w:sz w:val="20"/>
                      <w:szCs w:val="20"/>
                    </w:rPr>
                  </w:pPr>
                  <w:r w:rsidRPr="0087376D">
                    <w:rPr>
                      <w:sz w:val="20"/>
                      <w:szCs w:val="20"/>
                    </w:rPr>
                    <w:t>963600.23</w:t>
                  </w:r>
                </w:p>
              </w:tc>
              <w:tc>
                <w:tcPr>
                  <w:tcW w:w="1772" w:type="dxa"/>
                  <w:shd w:val="clear" w:color="auto" w:fill="auto"/>
                  <w:vAlign w:val="center"/>
                </w:tcPr>
                <w:p w14:paraId="248B64ED" w14:textId="77777777" w:rsidR="005C4BF5" w:rsidRPr="002921C0" w:rsidRDefault="005C4BF5" w:rsidP="00B22C31">
                  <w:pPr>
                    <w:jc w:val="center"/>
                    <w:rPr>
                      <w:sz w:val="20"/>
                      <w:szCs w:val="20"/>
                    </w:rPr>
                  </w:pPr>
                  <w:r w:rsidRPr="0087376D">
                    <w:rPr>
                      <w:sz w:val="20"/>
                      <w:szCs w:val="20"/>
                    </w:rPr>
                    <w:t>3530117.57</w:t>
                  </w:r>
                </w:p>
              </w:tc>
            </w:tr>
            <w:tr w:rsidR="005C4BF5" w:rsidRPr="002921C0" w14:paraId="185019D6" w14:textId="77777777" w:rsidTr="00B22C31">
              <w:trPr>
                <w:trHeight w:val="38"/>
                <w:jc w:val="center"/>
              </w:trPr>
              <w:tc>
                <w:tcPr>
                  <w:tcW w:w="1140" w:type="dxa"/>
                  <w:shd w:val="clear" w:color="auto" w:fill="auto"/>
                  <w:vAlign w:val="center"/>
                </w:tcPr>
                <w:p w14:paraId="5A9A9220" w14:textId="77777777" w:rsidR="005C4BF5" w:rsidRPr="002921C0" w:rsidRDefault="005C4BF5" w:rsidP="00B22C31">
                  <w:pPr>
                    <w:jc w:val="center"/>
                    <w:rPr>
                      <w:sz w:val="20"/>
                      <w:szCs w:val="20"/>
                    </w:rPr>
                  </w:pPr>
                  <w:r w:rsidRPr="0087376D">
                    <w:rPr>
                      <w:sz w:val="20"/>
                      <w:szCs w:val="20"/>
                    </w:rPr>
                    <w:t>420</w:t>
                  </w:r>
                </w:p>
              </w:tc>
              <w:tc>
                <w:tcPr>
                  <w:tcW w:w="1670" w:type="dxa"/>
                  <w:shd w:val="clear" w:color="auto" w:fill="auto"/>
                  <w:vAlign w:val="center"/>
                </w:tcPr>
                <w:p w14:paraId="76E4B142" w14:textId="77777777" w:rsidR="005C4BF5" w:rsidRPr="002921C0" w:rsidRDefault="005C4BF5" w:rsidP="00B22C31">
                  <w:pPr>
                    <w:jc w:val="center"/>
                    <w:rPr>
                      <w:sz w:val="20"/>
                      <w:szCs w:val="20"/>
                    </w:rPr>
                  </w:pPr>
                  <w:r w:rsidRPr="0087376D">
                    <w:rPr>
                      <w:sz w:val="20"/>
                      <w:szCs w:val="20"/>
                    </w:rPr>
                    <w:t>963602.87</w:t>
                  </w:r>
                </w:p>
              </w:tc>
              <w:tc>
                <w:tcPr>
                  <w:tcW w:w="1772" w:type="dxa"/>
                  <w:shd w:val="clear" w:color="auto" w:fill="auto"/>
                  <w:vAlign w:val="center"/>
                </w:tcPr>
                <w:p w14:paraId="3E7136CD" w14:textId="77777777" w:rsidR="005C4BF5" w:rsidRPr="002921C0" w:rsidRDefault="005C4BF5" w:rsidP="00B22C31">
                  <w:pPr>
                    <w:jc w:val="center"/>
                    <w:rPr>
                      <w:sz w:val="20"/>
                      <w:szCs w:val="20"/>
                    </w:rPr>
                  </w:pPr>
                  <w:r w:rsidRPr="0087376D">
                    <w:rPr>
                      <w:sz w:val="20"/>
                      <w:szCs w:val="20"/>
                    </w:rPr>
                    <w:t>3530113.3</w:t>
                  </w:r>
                </w:p>
              </w:tc>
            </w:tr>
            <w:tr w:rsidR="005C4BF5" w:rsidRPr="002921C0" w14:paraId="2ABF8D50" w14:textId="77777777" w:rsidTr="00B22C31">
              <w:trPr>
                <w:trHeight w:val="38"/>
                <w:jc w:val="center"/>
              </w:trPr>
              <w:tc>
                <w:tcPr>
                  <w:tcW w:w="1140" w:type="dxa"/>
                  <w:shd w:val="clear" w:color="auto" w:fill="auto"/>
                  <w:vAlign w:val="center"/>
                </w:tcPr>
                <w:p w14:paraId="53FBE588" w14:textId="77777777" w:rsidR="005C4BF5" w:rsidRPr="002921C0" w:rsidRDefault="005C4BF5" w:rsidP="00B22C31">
                  <w:pPr>
                    <w:jc w:val="center"/>
                    <w:rPr>
                      <w:sz w:val="20"/>
                      <w:szCs w:val="20"/>
                    </w:rPr>
                  </w:pPr>
                  <w:r w:rsidRPr="0087376D">
                    <w:rPr>
                      <w:sz w:val="20"/>
                      <w:szCs w:val="20"/>
                    </w:rPr>
                    <w:lastRenderedPageBreak/>
                    <w:t>421</w:t>
                  </w:r>
                </w:p>
              </w:tc>
              <w:tc>
                <w:tcPr>
                  <w:tcW w:w="1670" w:type="dxa"/>
                  <w:shd w:val="clear" w:color="auto" w:fill="auto"/>
                  <w:vAlign w:val="center"/>
                </w:tcPr>
                <w:p w14:paraId="01A1747E" w14:textId="77777777" w:rsidR="005C4BF5" w:rsidRPr="002921C0" w:rsidRDefault="005C4BF5" w:rsidP="00B22C31">
                  <w:pPr>
                    <w:jc w:val="center"/>
                    <w:rPr>
                      <w:sz w:val="20"/>
                      <w:szCs w:val="20"/>
                    </w:rPr>
                  </w:pPr>
                  <w:r w:rsidRPr="0087376D">
                    <w:rPr>
                      <w:sz w:val="20"/>
                      <w:szCs w:val="20"/>
                    </w:rPr>
                    <w:t>963607.88</w:t>
                  </w:r>
                </w:p>
              </w:tc>
              <w:tc>
                <w:tcPr>
                  <w:tcW w:w="1772" w:type="dxa"/>
                  <w:shd w:val="clear" w:color="auto" w:fill="auto"/>
                  <w:vAlign w:val="center"/>
                </w:tcPr>
                <w:p w14:paraId="29FEB056" w14:textId="77777777" w:rsidR="005C4BF5" w:rsidRPr="002921C0" w:rsidRDefault="005C4BF5" w:rsidP="00B22C31">
                  <w:pPr>
                    <w:jc w:val="center"/>
                    <w:rPr>
                      <w:sz w:val="20"/>
                      <w:szCs w:val="20"/>
                    </w:rPr>
                  </w:pPr>
                  <w:r w:rsidRPr="0087376D">
                    <w:rPr>
                      <w:sz w:val="20"/>
                      <w:szCs w:val="20"/>
                    </w:rPr>
                    <w:t>3530110.38</w:t>
                  </w:r>
                </w:p>
              </w:tc>
            </w:tr>
            <w:tr w:rsidR="005C4BF5" w:rsidRPr="002921C0" w14:paraId="0A71727B" w14:textId="77777777" w:rsidTr="00B22C31">
              <w:trPr>
                <w:trHeight w:val="38"/>
                <w:jc w:val="center"/>
              </w:trPr>
              <w:tc>
                <w:tcPr>
                  <w:tcW w:w="1140" w:type="dxa"/>
                  <w:shd w:val="clear" w:color="auto" w:fill="auto"/>
                  <w:vAlign w:val="center"/>
                </w:tcPr>
                <w:p w14:paraId="119D12A4" w14:textId="77777777" w:rsidR="005C4BF5" w:rsidRPr="002921C0" w:rsidRDefault="005C4BF5" w:rsidP="00B22C31">
                  <w:pPr>
                    <w:jc w:val="center"/>
                    <w:rPr>
                      <w:sz w:val="20"/>
                      <w:szCs w:val="20"/>
                    </w:rPr>
                  </w:pPr>
                  <w:r w:rsidRPr="0087376D">
                    <w:rPr>
                      <w:sz w:val="20"/>
                      <w:szCs w:val="20"/>
                    </w:rPr>
                    <w:t>422</w:t>
                  </w:r>
                </w:p>
              </w:tc>
              <w:tc>
                <w:tcPr>
                  <w:tcW w:w="1670" w:type="dxa"/>
                  <w:shd w:val="clear" w:color="auto" w:fill="auto"/>
                  <w:vAlign w:val="center"/>
                </w:tcPr>
                <w:p w14:paraId="51E0CDDE" w14:textId="77777777" w:rsidR="005C4BF5" w:rsidRPr="002921C0" w:rsidRDefault="005C4BF5" w:rsidP="00B22C31">
                  <w:pPr>
                    <w:jc w:val="center"/>
                    <w:rPr>
                      <w:sz w:val="20"/>
                      <w:szCs w:val="20"/>
                    </w:rPr>
                  </w:pPr>
                  <w:r w:rsidRPr="0087376D">
                    <w:rPr>
                      <w:sz w:val="20"/>
                      <w:szCs w:val="20"/>
                    </w:rPr>
                    <w:t>963613.33</w:t>
                  </w:r>
                </w:p>
              </w:tc>
              <w:tc>
                <w:tcPr>
                  <w:tcW w:w="1772" w:type="dxa"/>
                  <w:shd w:val="clear" w:color="auto" w:fill="auto"/>
                  <w:vAlign w:val="center"/>
                </w:tcPr>
                <w:p w14:paraId="3846AD41" w14:textId="77777777" w:rsidR="005C4BF5" w:rsidRPr="002921C0" w:rsidRDefault="005C4BF5" w:rsidP="00B22C31">
                  <w:pPr>
                    <w:jc w:val="center"/>
                    <w:rPr>
                      <w:sz w:val="20"/>
                      <w:szCs w:val="20"/>
                    </w:rPr>
                  </w:pPr>
                  <w:r w:rsidRPr="0087376D">
                    <w:rPr>
                      <w:sz w:val="20"/>
                      <w:szCs w:val="20"/>
                    </w:rPr>
                    <w:t>3530110.33</w:t>
                  </w:r>
                </w:p>
              </w:tc>
            </w:tr>
            <w:tr w:rsidR="005C4BF5" w:rsidRPr="002921C0" w14:paraId="26A6805E" w14:textId="77777777" w:rsidTr="00B22C31">
              <w:trPr>
                <w:trHeight w:val="38"/>
                <w:jc w:val="center"/>
              </w:trPr>
              <w:tc>
                <w:tcPr>
                  <w:tcW w:w="1140" w:type="dxa"/>
                  <w:shd w:val="clear" w:color="auto" w:fill="auto"/>
                  <w:vAlign w:val="center"/>
                </w:tcPr>
                <w:p w14:paraId="3D418052" w14:textId="77777777" w:rsidR="005C4BF5" w:rsidRPr="002921C0" w:rsidRDefault="005C4BF5" w:rsidP="00B22C31">
                  <w:pPr>
                    <w:jc w:val="center"/>
                    <w:rPr>
                      <w:sz w:val="20"/>
                      <w:szCs w:val="20"/>
                    </w:rPr>
                  </w:pPr>
                  <w:r w:rsidRPr="0087376D">
                    <w:rPr>
                      <w:sz w:val="20"/>
                      <w:szCs w:val="20"/>
                    </w:rPr>
                    <w:t>423</w:t>
                  </w:r>
                </w:p>
              </w:tc>
              <w:tc>
                <w:tcPr>
                  <w:tcW w:w="1670" w:type="dxa"/>
                  <w:shd w:val="clear" w:color="auto" w:fill="auto"/>
                  <w:vAlign w:val="center"/>
                </w:tcPr>
                <w:p w14:paraId="14E4A701" w14:textId="77777777" w:rsidR="005C4BF5" w:rsidRPr="002921C0" w:rsidRDefault="005C4BF5" w:rsidP="00B22C31">
                  <w:pPr>
                    <w:jc w:val="center"/>
                    <w:rPr>
                      <w:sz w:val="20"/>
                      <w:szCs w:val="20"/>
                    </w:rPr>
                  </w:pPr>
                  <w:r w:rsidRPr="0087376D">
                    <w:rPr>
                      <w:sz w:val="20"/>
                      <w:szCs w:val="20"/>
                    </w:rPr>
                    <w:t>963618.58</w:t>
                  </w:r>
                </w:p>
              </w:tc>
              <w:tc>
                <w:tcPr>
                  <w:tcW w:w="1772" w:type="dxa"/>
                  <w:shd w:val="clear" w:color="auto" w:fill="auto"/>
                  <w:vAlign w:val="center"/>
                </w:tcPr>
                <w:p w14:paraId="22E78358" w14:textId="77777777" w:rsidR="005C4BF5" w:rsidRPr="002921C0" w:rsidRDefault="005C4BF5" w:rsidP="00B22C31">
                  <w:pPr>
                    <w:jc w:val="center"/>
                    <w:rPr>
                      <w:sz w:val="20"/>
                      <w:szCs w:val="20"/>
                    </w:rPr>
                  </w:pPr>
                  <w:r w:rsidRPr="0087376D">
                    <w:rPr>
                      <w:sz w:val="20"/>
                      <w:szCs w:val="20"/>
                    </w:rPr>
                    <w:t>3530110.06</w:t>
                  </w:r>
                </w:p>
              </w:tc>
            </w:tr>
            <w:tr w:rsidR="005C4BF5" w:rsidRPr="002921C0" w14:paraId="6C6499EB" w14:textId="77777777" w:rsidTr="00B22C31">
              <w:trPr>
                <w:trHeight w:val="38"/>
                <w:jc w:val="center"/>
              </w:trPr>
              <w:tc>
                <w:tcPr>
                  <w:tcW w:w="1140" w:type="dxa"/>
                  <w:shd w:val="clear" w:color="auto" w:fill="auto"/>
                  <w:vAlign w:val="center"/>
                </w:tcPr>
                <w:p w14:paraId="5C974EDE" w14:textId="77777777" w:rsidR="005C4BF5" w:rsidRPr="002921C0" w:rsidRDefault="005C4BF5" w:rsidP="00B22C31">
                  <w:pPr>
                    <w:jc w:val="center"/>
                    <w:rPr>
                      <w:sz w:val="20"/>
                      <w:szCs w:val="20"/>
                    </w:rPr>
                  </w:pPr>
                  <w:r w:rsidRPr="0087376D">
                    <w:rPr>
                      <w:sz w:val="20"/>
                      <w:szCs w:val="20"/>
                    </w:rPr>
                    <w:t>424</w:t>
                  </w:r>
                </w:p>
              </w:tc>
              <w:tc>
                <w:tcPr>
                  <w:tcW w:w="1670" w:type="dxa"/>
                  <w:shd w:val="clear" w:color="auto" w:fill="auto"/>
                  <w:vAlign w:val="center"/>
                </w:tcPr>
                <w:p w14:paraId="33B987BF" w14:textId="77777777" w:rsidR="005C4BF5" w:rsidRPr="002921C0" w:rsidRDefault="005C4BF5" w:rsidP="00B22C31">
                  <w:pPr>
                    <w:jc w:val="center"/>
                    <w:rPr>
                      <w:sz w:val="20"/>
                      <w:szCs w:val="20"/>
                    </w:rPr>
                  </w:pPr>
                  <w:r w:rsidRPr="0087376D">
                    <w:rPr>
                      <w:sz w:val="20"/>
                      <w:szCs w:val="20"/>
                    </w:rPr>
                    <w:t>963623.61</w:t>
                  </w:r>
                </w:p>
              </w:tc>
              <w:tc>
                <w:tcPr>
                  <w:tcW w:w="1772" w:type="dxa"/>
                  <w:shd w:val="clear" w:color="auto" w:fill="auto"/>
                  <w:vAlign w:val="center"/>
                </w:tcPr>
                <w:p w14:paraId="6F996FD8" w14:textId="77777777" w:rsidR="005C4BF5" w:rsidRPr="002921C0" w:rsidRDefault="005C4BF5" w:rsidP="00B22C31">
                  <w:pPr>
                    <w:jc w:val="center"/>
                    <w:rPr>
                      <w:sz w:val="20"/>
                      <w:szCs w:val="20"/>
                    </w:rPr>
                  </w:pPr>
                  <w:r w:rsidRPr="0087376D">
                    <w:rPr>
                      <w:sz w:val="20"/>
                      <w:szCs w:val="20"/>
                    </w:rPr>
                    <w:t>3530109.82</w:t>
                  </w:r>
                </w:p>
              </w:tc>
            </w:tr>
            <w:tr w:rsidR="005C4BF5" w:rsidRPr="002921C0" w14:paraId="0D39EA73" w14:textId="77777777" w:rsidTr="00B22C31">
              <w:trPr>
                <w:trHeight w:val="38"/>
                <w:jc w:val="center"/>
              </w:trPr>
              <w:tc>
                <w:tcPr>
                  <w:tcW w:w="1140" w:type="dxa"/>
                  <w:shd w:val="clear" w:color="auto" w:fill="auto"/>
                  <w:vAlign w:val="center"/>
                </w:tcPr>
                <w:p w14:paraId="6A71AE4D" w14:textId="77777777" w:rsidR="005C4BF5" w:rsidRPr="002921C0" w:rsidRDefault="005C4BF5" w:rsidP="00B22C31">
                  <w:pPr>
                    <w:jc w:val="center"/>
                    <w:rPr>
                      <w:sz w:val="20"/>
                      <w:szCs w:val="20"/>
                    </w:rPr>
                  </w:pPr>
                  <w:r w:rsidRPr="0087376D">
                    <w:rPr>
                      <w:sz w:val="20"/>
                      <w:szCs w:val="20"/>
                    </w:rPr>
                    <w:t>425</w:t>
                  </w:r>
                </w:p>
              </w:tc>
              <w:tc>
                <w:tcPr>
                  <w:tcW w:w="1670" w:type="dxa"/>
                  <w:shd w:val="clear" w:color="auto" w:fill="auto"/>
                  <w:vAlign w:val="center"/>
                </w:tcPr>
                <w:p w14:paraId="2638A966" w14:textId="77777777" w:rsidR="005C4BF5" w:rsidRPr="002921C0" w:rsidRDefault="005C4BF5" w:rsidP="00B22C31">
                  <w:pPr>
                    <w:jc w:val="center"/>
                    <w:rPr>
                      <w:sz w:val="20"/>
                      <w:szCs w:val="20"/>
                    </w:rPr>
                  </w:pPr>
                  <w:r w:rsidRPr="0087376D">
                    <w:rPr>
                      <w:sz w:val="20"/>
                      <w:szCs w:val="20"/>
                    </w:rPr>
                    <w:t>963628.58</w:t>
                  </w:r>
                </w:p>
              </w:tc>
              <w:tc>
                <w:tcPr>
                  <w:tcW w:w="1772" w:type="dxa"/>
                  <w:shd w:val="clear" w:color="auto" w:fill="auto"/>
                  <w:vAlign w:val="center"/>
                </w:tcPr>
                <w:p w14:paraId="66C77755" w14:textId="77777777" w:rsidR="005C4BF5" w:rsidRPr="002921C0" w:rsidRDefault="005C4BF5" w:rsidP="00B22C31">
                  <w:pPr>
                    <w:jc w:val="center"/>
                    <w:rPr>
                      <w:sz w:val="20"/>
                      <w:szCs w:val="20"/>
                    </w:rPr>
                  </w:pPr>
                  <w:r w:rsidRPr="0087376D">
                    <w:rPr>
                      <w:sz w:val="20"/>
                      <w:szCs w:val="20"/>
                    </w:rPr>
                    <w:t>3530110.71</w:t>
                  </w:r>
                </w:p>
              </w:tc>
            </w:tr>
            <w:tr w:rsidR="005C4BF5" w:rsidRPr="002921C0" w14:paraId="0E3F44B1" w14:textId="77777777" w:rsidTr="00B22C31">
              <w:trPr>
                <w:trHeight w:val="38"/>
                <w:jc w:val="center"/>
              </w:trPr>
              <w:tc>
                <w:tcPr>
                  <w:tcW w:w="1140" w:type="dxa"/>
                  <w:shd w:val="clear" w:color="auto" w:fill="auto"/>
                  <w:vAlign w:val="center"/>
                </w:tcPr>
                <w:p w14:paraId="01E3E6D8" w14:textId="77777777" w:rsidR="005C4BF5" w:rsidRPr="002921C0" w:rsidRDefault="005C4BF5" w:rsidP="00B22C31">
                  <w:pPr>
                    <w:jc w:val="center"/>
                    <w:rPr>
                      <w:sz w:val="20"/>
                      <w:szCs w:val="20"/>
                    </w:rPr>
                  </w:pPr>
                  <w:r w:rsidRPr="0087376D">
                    <w:rPr>
                      <w:sz w:val="20"/>
                      <w:szCs w:val="20"/>
                    </w:rPr>
                    <w:t>426</w:t>
                  </w:r>
                </w:p>
              </w:tc>
              <w:tc>
                <w:tcPr>
                  <w:tcW w:w="1670" w:type="dxa"/>
                  <w:shd w:val="clear" w:color="auto" w:fill="auto"/>
                  <w:vAlign w:val="center"/>
                </w:tcPr>
                <w:p w14:paraId="1F1B8E44" w14:textId="77777777" w:rsidR="005C4BF5" w:rsidRPr="002921C0" w:rsidRDefault="005C4BF5" w:rsidP="00B22C31">
                  <w:pPr>
                    <w:jc w:val="center"/>
                    <w:rPr>
                      <w:sz w:val="20"/>
                      <w:szCs w:val="20"/>
                    </w:rPr>
                  </w:pPr>
                  <w:r w:rsidRPr="0087376D">
                    <w:rPr>
                      <w:sz w:val="20"/>
                      <w:szCs w:val="20"/>
                    </w:rPr>
                    <w:t>963633.76</w:t>
                  </w:r>
                </w:p>
              </w:tc>
              <w:tc>
                <w:tcPr>
                  <w:tcW w:w="1772" w:type="dxa"/>
                  <w:shd w:val="clear" w:color="auto" w:fill="auto"/>
                  <w:vAlign w:val="center"/>
                </w:tcPr>
                <w:p w14:paraId="7F2D771B" w14:textId="77777777" w:rsidR="005C4BF5" w:rsidRPr="002921C0" w:rsidRDefault="005C4BF5" w:rsidP="00B22C31">
                  <w:pPr>
                    <w:jc w:val="center"/>
                    <w:rPr>
                      <w:sz w:val="20"/>
                      <w:szCs w:val="20"/>
                    </w:rPr>
                  </w:pPr>
                  <w:r w:rsidRPr="0087376D">
                    <w:rPr>
                      <w:sz w:val="20"/>
                      <w:szCs w:val="20"/>
                    </w:rPr>
                    <w:t>3530110.66</w:t>
                  </w:r>
                </w:p>
              </w:tc>
            </w:tr>
            <w:tr w:rsidR="005C4BF5" w:rsidRPr="002921C0" w14:paraId="13F568C9" w14:textId="77777777" w:rsidTr="00B22C31">
              <w:trPr>
                <w:trHeight w:val="38"/>
                <w:jc w:val="center"/>
              </w:trPr>
              <w:tc>
                <w:tcPr>
                  <w:tcW w:w="1140" w:type="dxa"/>
                  <w:shd w:val="clear" w:color="auto" w:fill="auto"/>
                  <w:vAlign w:val="center"/>
                </w:tcPr>
                <w:p w14:paraId="2C3AF3C6" w14:textId="77777777" w:rsidR="005C4BF5" w:rsidRPr="002921C0" w:rsidRDefault="005C4BF5" w:rsidP="00B22C31">
                  <w:pPr>
                    <w:jc w:val="center"/>
                    <w:rPr>
                      <w:sz w:val="20"/>
                      <w:szCs w:val="20"/>
                    </w:rPr>
                  </w:pPr>
                  <w:r w:rsidRPr="0087376D">
                    <w:rPr>
                      <w:sz w:val="20"/>
                      <w:szCs w:val="20"/>
                    </w:rPr>
                    <w:t>427</w:t>
                  </w:r>
                </w:p>
              </w:tc>
              <w:tc>
                <w:tcPr>
                  <w:tcW w:w="1670" w:type="dxa"/>
                  <w:shd w:val="clear" w:color="auto" w:fill="auto"/>
                  <w:vAlign w:val="center"/>
                </w:tcPr>
                <w:p w14:paraId="6CA6B29E" w14:textId="77777777" w:rsidR="005C4BF5" w:rsidRPr="002921C0" w:rsidRDefault="005C4BF5" w:rsidP="00B22C31">
                  <w:pPr>
                    <w:jc w:val="center"/>
                    <w:rPr>
                      <w:sz w:val="20"/>
                      <w:szCs w:val="20"/>
                    </w:rPr>
                  </w:pPr>
                  <w:r w:rsidRPr="0087376D">
                    <w:rPr>
                      <w:sz w:val="20"/>
                      <w:szCs w:val="20"/>
                    </w:rPr>
                    <w:t>963639.16</w:t>
                  </w:r>
                </w:p>
              </w:tc>
              <w:tc>
                <w:tcPr>
                  <w:tcW w:w="1772" w:type="dxa"/>
                  <w:shd w:val="clear" w:color="auto" w:fill="auto"/>
                  <w:vAlign w:val="center"/>
                </w:tcPr>
                <w:p w14:paraId="521F405F" w14:textId="77777777" w:rsidR="005C4BF5" w:rsidRPr="002921C0" w:rsidRDefault="005C4BF5" w:rsidP="00B22C31">
                  <w:pPr>
                    <w:jc w:val="center"/>
                    <w:rPr>
                      <w:sz w:val="20"/>
                      <w:szCs w:val="20"/>
                    </w:rPr>
                  </w:pPr>
                  <w:r w:rsidRPr="0087376D">
                    <w:rPr>
                      <w:sz w:val="20"/>
                      <w:szCs w:val="20"/>
                    </w:rPr>
                    <w:t>3530109.12</w:t>
                  </w:r>
                </w:p>
              </w:tc>
            </w:tr>
            <w:tr w:rsidR="005C4BF5" w:rsidRPr="002921C0" w14:paraId="682CF8F2" w14:textId="77777777" w:rsidTr="00B22C31">
              <w:trPr>
                <w:trHeight w:val="38"/>
                <w:jc w:val="center"/>
              </w:trPr>
              <w:tc>
                <w:tcPr>
                  <w:tcW w:w="1140" w:type="dxa"/>
                  <w:shd w:val="clear" w:color="auto" w:fill="auto"/>
                  <w:vAlign w:val="center"/>
                </w:tcPr>
                <w:p w14:paraId="48C1AC8E" w14:textId="77777777" w:rsidR="005C4BF5" w:rsidRPr="002921C0" w:rsidRDefault="005C4BF5" w:rsidP="00B22C31">
                  <w:pPr>
                    <w:jc w:val="center"/>
                    <w:rPr>
                      <w:sz w:val="20"/>
                      <w:szCs w:val="20"/>
                    </w:rPr>
                  </w:pPr>
                  <w:r w:rsidRPr="0087376D">
                    <w:rPr>
                      <w:sz w:val="20"/>
                      <w:szCs w:val="20"/>
                    </w:rPr>
                    <w:t>428</w:t>
                  </w:r>
                </w:p>
              </w:tc>
              <w:tc>
                <w:tcPr>
                  <w:tcW w:w="1670" w:type="dxa"/>
                  <w:shd w:val="clear" w:color="auto" w:fill="auto"/>
                  <w:vAlign w:val="center"/>
                </w:tcPr>
                <w:p w14:paraId="49058CA4" w14:textId="77777777" w:rsidR="005C4BF5" w:rsidRPr="002921C0" w:rsidRDefault="005C4BF5" w:rsidP="00B22C31">
                  <w:pPr>
                    <w:jc w:val="center"/>
                    <w:rPr>
                      <w:sz w:val="20"/>
                      <w:szCs w:val="20"/>
                    </w:rPr>
                  </w:pPr>
                  <w:r w:rsidRPr="0087376D">
                    <w:rPr>
                      <w:sz w:val="20"/>
                      <w:szCs w:val="20"/>
                    </w:rPr>
                    <w:t>963644.56</w:t>
                  </w:r>
                </w:p>
              </w:tc>
              <w:tc>
                <w:tcPr>
                  <w:tcW w:w="1772" w:type="dxa"/>
                  <w:shd w:val="clear" w:color="auto" w:fill="auto"/>
                  <w:vAlign w:val="center"/>
                </w:tcPr>
                <w:p w14:paraId="74F14D3C" w14:textId="77777777" w:rsidR="005C4BF5" w:rsidRPr="002921C0" w:rsidRDefault="005C4BF5" w:rsidP="00B22C31">
                  <w:pPr>
                    <w:jc w:val="center"/>
                    <w:rPr>
                      <w:sz w:val="20"/>
                      <w:szCs w:val="20"/>
                    </w:rPr>
                  </w:pPr>
                  <w:r w:rsidRPr="0087376D">
                    <w:rPr>
                      <w:sz w:val="20"/>
                      <w:szCs w:val="20"/>
                    </w:rPr>
                    <w:t>3530107.22</w:t>
                  </w:r>
                </w:p>
              </w:tc>
            </w:tr>
            <w:tr w:rsidR="005C4BF5" w:rsidRPr="002921C0" w14:paraId="540D257E" w14:textId="77777777" w:rsidTr="00B22C31">
              <w:trPr>
                <w:trHeight w:val="38"/>
                <w:jc w:val="center"/>
              </w:trPr>
              <w:tc>
                <w:tcPr>
                  <w:tcW w:w="1140" w:type="dxa"/>
                  <w:shd w:val="clear" w:color="auto" w:fill="auto"/>
                  <w:vAlign w:val="center"/>
                </w:tcPr>
                <w:p w14:paraId="20574963" w14:textId="77777777" w:rsidR="005C4BF5" w:rsidRPr="002921C0" w:rsidRDefault="005C4BF5" w:rsidP="00B22C31">
                  <w:pPr>
                    <w:jc w:val="center"/>
                    <w:rPr>
                      <w:sz w:val="20"/>
                      <w:szCs w:val="20"/>
                    </w:rPr>
                  </w:pPr>
                  <w:r w:rsidRPr="0087376D">
                    <w:rPr>
                      <w:sz w:val="20"/>
                      <w:szCs w:val="20"/>
                    </w:rPr>
                    <w:t>429</w:t>
                  </w:r>
                </w:p>
              </w:tc>
              <w:tc>
                <w:tcPr>
                  <w:tcW w:w="1670" w:type="dxa"/>
                  <w:shd w:val="clear" w:color="auto" w:fill="auto"/>
                  <w:vAlign w:val="center"/>
                </w:tcPr>
                <w:p w14:paraId="4FA71CE7" w14:textId="77777777" w:rsidR="005C4BF5" w:rsidRPr="002921C0" w:rsidRDefault="005C4BF5" w:rsidP="00B22C31">
                  <w:pPr>
                    <w:jc w:val="center"/>
                    <w:rPr>
                      <w:sz w:val="20"/>
                      <w:szCs w:val="20"/>
                    </w:rPr>
                  </w:pPr>
                  <w:r w:rsidRPr="0087376D">
                    <w:rPr>
                      <w:sz w:val="20"/>
                      <w:szCs w:val="20"/>
                    </w:rPr>
                    <w:t>963649.26</w:t>
                  </w:r>
                </w:p>
              </w:tc>
              <w:tc>
                <w:tcPr>
                  <w:tcW w:w="1772" w:type="dxa"/>
                  <w:shd w:val="clear" w:color="auto" w:fill="auto"/>
                  <w:vAlign w:val="center"/>
                </w:tcPr>
                <w:p w14:paraId="590C9DC3" w14:textId="77777777" w:rsidR="005C4BF5" w:rsidRPr="002921C0" w:rsidRDefault="005C4BF5" w:rsidP="00B22C31">
                  <w:pPr>
                    <w:jc w:val="center"/>
                    <w:rPr>
                      <w:sz w:val="20"/>
                      <w:szCs w:val="20"/>
                    </w:rPr>
                  </w:pPr>
                  <w:r w:rsidRPr="0087376D">
                    <w:rPr>
                      <w:sz w:val="20"/>
                      <w:szCs w:val="20"/>
                    </w:rPr>
                    <w:t>3530104.18</w:t>
                  </w:r>
                </w:p>
              </w:tc>
            </w:tr>
            <w:tr w:rsidR="005C4BF5" w:rsidRPr="002921C0" w14:paraId="06391F2B" w14:textId="77777777" w:rsidTr="00B22C31">
              <w:trPr>
                <w:trHeight w:val="38"/>
                <w:jc w:val="center"/>
              </w:trPr>
              <w:tc>
                <w:tcPr>
                  <w:tcW w:w="1140" w:type="dxa"/>
                  <w:shd w:val="clear" w:color="auto" w:fill="auto"/>
                  <w:vAlign w:val="center"/>
                </w:tcPr>
                <w:p w14:paraId="176442F2" w14:textId="77777777" w:rsidR="005C4BF5" w:rsidRPr="002921C0" w:rsidRDefault="005C4BF5" w:rsidP="00B22C31">
                  <w:pPr>
                    <w:jc w:val="center"/>
                    <w:rPr>
                      <w:sz w:val="20"/>
                      <w:szCs w:val="20"/>
                    </w:rPr>
                  </w:pPr>
                  <w:r w:rsidRPr="0087376D">
                    <w:rPr>
                      <w:sz w:val="20"/>
                      <w:szCs w:val="20"/>
                    </w:rPr>
                    <w:t>430</w:t>
                  </w:r>
                </w:p>
              </w:tc>
              <w:tc>
                <w:tcPr>
                  <w:tcW w:w="1670" w:type="dxa"/>
                  <w:shd w:val="clear" w:color="auto" w:fill="auto"/>
                  <w:vAlign w:val="center"/>
                </w:tcPr>
                <w:p w14:paraId="7C68EE2A" w14:textId="77777777" w:rsidR="005C4BF5" w:rsidRPr="002921C0" w:rsidRDefault="005C4BF5" w:rsidP="00B22C31">
                  <w:pPr>
                    <w:jc w:val="center"/>
                    <w:rPr>
                      <w:sz w:val="20"/>
                      <w:szCs w:val="20"/>
                    </w:rPr>
                  </w:pPr>
                  <w:r w:rsidRPr="0087376D">
                    <w:rPr>
                      <w:sz w:val="20"/>
                      <w:szCs w:val="20"/>
                    </w:rPr>
                    <w:t>963653.32</w:t>
                  </w:r>
                </w:p>
              </w:tc>
              <w:tc>
                <w:tcPr>
                  <w:tcW w:w="1772" w:type="dxa"/>
                  <w:shd w:val="clear" w:color="auto" w:fill="auto"/>
                  <w:vAlign w:val="center"/>
                </w:tcPr>
                <w:p w14:paraId="6085C08F" w14:textId="77777777" w:rsidR="005C4BF5" w:rsidRPr="002921C0" w:rsidRDefault="005C4BF5" w:rsidP="00B22C31">
                  <w:pPr>
                    <w:jc w:val="center"/>
                    <w:rPr>
                      <w:sz w:val="20"/>
                      <w:szCs w:val="20"/>
                    </w:rPr>
                  </w:pPr>
                  <w:r w:rsidRPr="0087376D">
                    <w:rPr>
                      <w:sz w:val="20"/>
                      <w:szCs w:val="20"/>
                    </w:rPr>
                    <w:t>3530100.54</w:t>
                  </w:r>
                </w:p>
              </w:tc>
            </w:tr>
            <w:tr w:rsidR="005C4BF5" w:rsidRPr="002921C0" w14:paraId="094C6BBE" w14:textId="77777777" w:rsidTr="00B22C31">
              <w:trPr>
                <w:trHeight w:val="38"/>
                <w:jc w:val="center"/>
              </w:trPr>
              <w:tc>
                <w:tcPr>
                  <w:tcW w:w="1140" w:type="dxa"/>
                  <w:shd w:val="clear" w:color="auto" w:fill="auto"/>
                  <w:vAlign w:val="center"/>
                </w:tcPr>
                <w:p w14:paraId="586D79B4" w14:textId="77777777" w:rsidR="005C4BF5" w:rsidRPr="002921C0" w:rsidRDefault="005C4BF5" w:rsidP="00B22C31">
                  <w:pPr>
                    <w:jc w:val="center"/>
                    <w:rPr>
                      <w:sz w:val="20"/>
                      <w:szCs w:val="20"/>
                    </w:rPr>
                  </w:pPr>
                  <w:r w:rsidRPr="0087376D">
                    <w:rPr>
                      <w:sz w:val="20"/>
                      <w:szCs w:val="20"/>
                    </w:rPr>
                    <w:t>431</w:t>
                  </w:r>
                </w:p>
              </w:tc>
              <w:tc>
                <w:tcPr>
                  <w:tcW w:w="1670" w:type="dxa"/>
                  <w:shd w:val="clear" w:color="auto" w:fill="auto"/>
                  <w:vAlign w:val="center"/>
                </w:tcPr>
                <w:p w14:paraId="7AE2DA5C" w14:textId="77777777" w:rsidR="005C4BF5" w:rsidRPr="002921C0" w:rsidRDefault="005C4BF5" w:rsidP="00B22C31">
                  <w:pPr>
                    <w:jc w:val="center"/>
                    <w:rPr>
                      <w:sz w:val="20"/>
                      <w:szCs w:val="20"/>
                    </w:rPr>
                  </w:pPr>
                  <w:r w:rsidRPr="0087376D">
                    <w:rPr>
                      <w:sz w:val="20"/>
                      <w:szCs w:val="20"/>
                    </w:rPr>
                    <w:t>963657.76</w:t>
                  </w:r>
                </w:p>
              </w:tc>
              <w:tc>
                <w:tcPr>
                  <w:tcW w:w="1772" w:type="dxa"/>
                  <w:shd w:val="clear" w:color="auto" w:fill="auto"/>
                  <w:vAlign w:val="center"/>
                </w:tcPr>
                <w:p w14:paraId="6BDFF1CE" w14:textId="77777777" w:rsidR="005C4BF5" w:rsidRPr="002921C0" w:rsidRDefault="005C4BF5" w:rsidP="00B22C31">
                  <w:pPr>
                    <w:jc w:val="center"/>
                    <w:rPr>
                      <w:sz w:val="20"/>
                      <w:szCs w:val="20"/>
                    </w:rPr>
                  </w:pPr>
                  <w:r w:rsidRPr="0087376D">
                    <w:rPr>
                      <w:sz w:val="20"/>
                      <w:szCs w:val="20"/>
                    </w:rPr>
                    <w:t>3530095.48</w:t>
                  </w:r>
                </w:p>
              </w:tc>
            </w:tr>
            <w:tr w:rsidR="005C4BF5" w:rsidRPr="002921C0" w14:paraId="56397B96" w14:textId="77777777" w:rsidTr="00B22C31">
              <w:trPr>
                <w:trHeight w:val="38"/>
                <w:jc w:val="center"/>
              </w:trPr>
              <w:tc>
                <w:tcPr>
                  <w:tcW w:w="1140" w:type="dxa"/>
                  <w:shd w:val="clear" w:color="auto" w:fill="auto"/>
                  <w:vAlign w:val="center"/>
                </w:tcPr>
                <w:p w14:paraId="53CE0DE5" w14:textId="77777777" w:rsidR="005C4BF5" w:rsidRPr="002921C0" w:rsidRDefault="005C4BF5" w:rsidP="00B22C31">
                  <w:pPr>
                    <w:jc w:val="center"/>
                    <w:rPr>
                      <w:sz w:val="20"/>
                      <w:szCs w:val="20"/>
                    </w:rPr>
                  </w:pPr>
                  <w:r w:rsidRPr="0087376D">
                    <w:rPr>
                      <w:sz w:val="20"/>
                      <w:szCs w:val="20"/>
                    </w:rPr>
                    <w:t>432</w:t>
                  </w:r>
                </w:p>
              </w:tc>
              <w:tc>
                <w:tcPr>
                  <w:tcW w:w="1670" w:type="dxa"/>
                  <w:shd w:val="clear" w:color="auto" w:fill="auto"/>
                  <w:vAlign w:val="center"/>
                </w:tcPr>
                <w:p w14:paraId="22F7FB09" w14:textId="77777777" w:rsidR="005C4BF5" w:rsidRPr="002921C0" w:rsidRDefault="005C4BF5" w:rsidP="00B22C31">
                  <w:pPr>
                    <w:jc w:val="center"/>
                    <w:rPr>
                      <w:sz w:val="20"/>
                      <w:szCs w:val="20"/>
                    </w:rPr>
                  </w:pPr>
                  <w:r w:rsidRPr="0087376D">
                    <w:rPr>
                      <w:sz w:val="20"/>
                      <w:szCs w:val="20"/>
                    </w:rPr>
                    <w:t>963661.62</w:t>
                  </w:r>
                </w:p>
              </w:tc>
              <w:tc>
                <w:tcPr>
                  <w:tcW w:w="1772" w:type="dxa"/>
                  <w:shd w:val="clear" w:color="auto" w:fill="auto"/>
                  <w:vAlign w:val="center"/>
                </w:tcPr>
                <w:p w14:paraId="1E6650E1" w14:textId="77777777" w:rsidR="005C4BF5" w:rsidRPr="002921C0" w:rsidRDefault="005C4BF5" w:rsidP="00B22C31">
                  <w:pPr>
                    <w:jc w:val="center"/>
                    <w:rPr>
                      <w:sz w:val="20"/>
                      <w:szCs w:val="20"/>
                    </w:rPr>
                  </w:pPr>
                  <w:r w:rsidRPr="0087376D">
                    <w:rPr>
                      <w:sz w:val="20"/>
                      <w:szCs w:val="20"/>
                    </w:rPr>
                    <w:t>3530092.04</w:t>
                  </w:r>
                </w:p>
              </w:tc>
            </w:tr>
            <w:tr w:rsidR="005C4BF5" w:rsidRPr="002921C0" w14:paraId="715EFC2F" w14:textId="77777777" w:rsidTr="00B22C31">
              <w:trPr>
                <w:trHeight w:val="38"/>
                <w:jc w:val="center"/>
              </w:trPr>
              <w:tc>
                <w:tcPr>
                  <w:tcW w:w="1140" w:type="dxa"/>
                  <w:shd w:val="clear" w:color="auto" w:fill="auto"/>
                  <w:vAlign w:val="center"/>
                </w:tcPr>
                <w:p w14:paraId="76471E01" w14:textId="77777777" w:rsidR="005C4BF5" w:rsidRPr="002921C0" w:rsidRDefault="005C4BF5" w:rsidP="00B22C31">
                  <w:pPr>
                    <w:jc w:val="center"/>
                    <w:rPr>
                      <w:sz w:val="20"/>
                      <w:szCs w:val="20"/>
                    </w:rPr>
                  </w:pPr>
                  <w:r w:rsidRPr="0087376D">
                    <w:rPr>
                      <w:sz w:val="20"/>
                      <w:szCs w:val="20"/>
                    </w:rPr>
                    <w:t>433</w:t>
                  </w:r>
                </w:p>
              </w:tc>
              <w:tc>
                <w:tcPr>
                  <w:tcW w:w="1670" w:type="dxa"/>
                  <w:shd w:val="clear" w:color="auto" w:fill="auto"/>
                  <w:vAlign w:val="center"/>
                </w:tcPr>
                <w:p w14:paraId="2156F783" w14:textId="77777777" w:rsidR="005C4BF5" w:rsidRPr="002921C0" w:rsidRDefault="005C4BF5" w:rsidP="00B22C31">
                  <w:pPr>
                    <w:jc w:val="center"/>
                    <w:rPr>
                      <w:sz w:val="20"/>
                      <w:szCs w:val="20"/>
                    </w:rPr>
                  </w:pPr>
                  <w:r w:rsidRPr="0087376D">
                    <w:rPr>
                      <w:sz w:val="20"/>
                      <w:szCs w:val="20"/>
                    </w:rPr>
                    <w:t>963663.5</w:t>
                  </w:r>
                </w:p>
              </w:tc>
              <w:tc>
                <w:tcPr>
                  <w:tcW w:w="1772" w:type="dxa"/>
                  <w:shd w:val="clear" w:color="auto" w:fill="auto"/>
                  <w:vAlign w:val="center"/>
                </w:tcPr>
                <w:p w14:paraId="20622CD7" w14:textId="77777777" w:rsidR="005C4BF5" w:rsidRPr="002921C0" w:rsidRDefault="005C4BF5" w:rsidP="00B22C31">
                  <w:pPr>
                    <w:jc w:val="center"/>
                    <w:rPr>
                      <w:sz w:val="20"/>
                      <w:szCs w:val="20"/>
                    </w:rPr>
                  </w:pPr>
                  <w:r w:rsidRPr="0087376D">
                    <w:rPr>
                      <w:sz w:val="20"/>
                      <w:szCs w:val="20"/>
                    </w:rPr>
                    <w:t>3530090.06</w:t>
                  </w:r>
                </w:p>
              </w:tc>
            </w:tr>
            <w:tr w:rsidR="005C4BF5" w:rsidRPr="002921C0" w14:paraId="202A16B6" w14:textId="77777777" w:rsidTr="00B22C31">
              <w:trPr>
                <w:trHeight w:val="38"/>
                <w:jc w:val="center"/>
              </w:trPr>
              <w:tc>
                <w:tcPr>
                  <w:tcW w:w="1140" w:type="dxa"/>
                  <w:shd w:val="clear" w:color="auto" w:fill="auto"/>
                  <w:vAlign w:val="center"/>
                </w:tcPr>
                <w:p w14:paraId="63FD8D3C" w14:textId="77777777" w:rsidR="005C4BF5" w:rsidRPr="002921C0" w:rsidRDefault="005C4BF5" w:rsidP="00B22C31">
                  <w:pPr>
                    <w:jc w:val="center"/>
                    <w:rPr>
                      <w:sz w:val="20"/>
                      <w:szCs w:val="20"/>
                    </w:rPr>
                  </w:pPr>
                  <w:r w:rsidRPr="0087376D">
                    <w:rPr>
                      <w:sz w:val="20"/>
                      <w:szCs w:val="20"/>
                    </w:rPr>
                    <w:t>434</w:t>
                  </w:r>
                </w:p>
              </w:tc>
              <w:tc>
                <w:tcPr>
                  <w:tcW w:w="1670" w:type="dxa"/>
                  <w:shd w:val="clear" w:color="auto" w:fill="auto"/>
                  <w:vAlign w:val="center"/>
                </w:tcPr>
                <w:p w14:paraId="112021DF" w14:textId="77777777" w:rsidR="005C4BF5" w:rsidRPr="002921C0" w:rsidRDefault="005C4BF5" w:rsidP="00B22C31">
                  <w:pPr>
                    <w:jc w:val="center"/>
                    <w:rPr>
                      <w:sz w:val="20"/>
                      <w:szCs w:val="20"/>
                    </w:rPr>
                  </w:pPr>
                  <w:r w:rsidRPr="0087376D">
                    <w:rPr>
                      <w:sz w:val="20"/>
                      <w:szCs w:val="20"/>
                    </w:rPr>
                    <w:t>963698.42</w:t>
                  </w:r>
                </w:p>
              </w:tc>
              <w:tc>
                <w:tcPr>
                  <w:tcW w:w="1772" w:type="dxa"/>
                  <w:shd w:val="clear" w:color="auto" w:fill="auto"/>
                  <w:vAlign w:val="center"/>
                </w:tcPr>
                <w:p w14:paraId="18C03125" w14:textId="77777777" w:rsidR="005C4BF5" w:rsidRPr="002921C0" w:rsidRDefault="005C4BF5" w:rsidP="00B22C31">
                  <w:pPr>
                    <w:jc w:val="center"/>
                    <w:rPr>
                      <w:sz w:val="20"/>
                      <w:szCs w:val="20"/>
                    </w:rPr>
                  </w:pPr>
                  <w:r w:rsidRPr="0087376D">
                    <w:rPr>
                      <w:sz w:val="20"/>
                      <w:szCs w:val="20"/>
                    </w:rPr>
                    <w:t>3530085.9</w:t>
                  </w:r>
                </w:p>
              </w:tc>
            </w:tr>
            <w:tr w:rsidR="005C4BF5" w:rsidRPr="002921C0" w14:paraId="02CCBBB1" w14:textId="77777777" w:rsidTr="00B22C31">
              <w:trPr>
                <w:trHeight w:val="38"/>
                <w:jc w:val="center"/>
              </w:trPr>
              <w:tc>
                <w:tcPr>
                  <w:tcW w:w="1140" w:type="dxa"/>
                  <w:shd w:val="clear" w:color="auto" w:fill="auto"/>
                  <w:vAlign w:val="center"/>
                </w:tcPr>
                <w:p w14:paraId="09B5F56C" w14:textId="77777777" w:rsidR="005C4BF5" w:rsidRPr="002921C0" w:rsidRDefault="005C4BF5" w:rsidP="00B22C31">
                  <w:pPr>
                    <w:jc w:val="center"/>
                    <w:rPr>
                      <w:sz w:val="20"/>
                      <w:szCs w:val="20"/>
                    </w:rPr>
                  </w:pPr>
                  <w:r w:rsidRPr="0087376D">
                    <w:rPr>
                      <w:sz w:val="20"/>
                      <w:szCs w:val="20"/>
                    </w:rPr>
                    <w:t>435</w:t>
                  </w:r>
                </w:p>
              </w:tc>
              <w:tc>
                <w:tcPr>
                  <w:tcW w:w="1670" w:type="dxa"/>
                  <w:shd w:val="clear" w:color="auto" w:fill="auto"/>
                  <w:vAlign w:val="center"/>
                </w:tcPr>
                <w:p w14:paraId="2494F7A5" w14:textId="77777777" w:rsidR="005C4BF5" w:rsidRPr="002921C0" w:rsidRDefault="005C4BF5" w:rsidP="00B22C31">
                  <w:pPr>
                    <w:jc w:val="center"/>
                    <w:rPr>
                      <w:sz w:val="20"/>
                      <w:szCs w:val="20"/>
                    </w:rPr>
                  </w:pPr>
                  <w:r w:rsidRPr="0087376D">
                    <w:rPr>
                      <w:sz w:val="20"/>
                      <w:szCs w:val="20"/>
                    </w:rPr>
                    <w:t>963698.9</w:t>
                  </w:r>
                </w:p>
              </w:tc>
              <w:tc>
                <w:tcPr>
                  <w:tcW w:w="1772" w:type="dxa"/>
                  <w:shd w:val="clear" w:color="auto" w:fill="auto"/>
                  <w:vAlign w:val="center"/>
                </w:tcPr>
                <w:p w14:paraId="01ED2C64" w14:textId="77777777" w:rsidR="005C4BF5" w:rsidRPr="002921C0" w:rsidRDefault="005C4BF5" w:rsidP="00B22C31">
                  <w:pPr>
                    <w:jc w:val="center"/>
                    <w:rPr>
                      <w:sz w:val="20"/>
                      <w:szCs w:val="20"/>
                    </w:rPr>
                  </w:pPr>
                  <w:r w:rsidRPr="0087376D">
                    <w:rPr>
                      <w:sz w:val="20"/>
                      <w:szCs w:val="20"/>
                    </w:rPr>
                    <w:t>3530082.4</w:t>
                  </w:r>
                </w:p>
              </w:tc>
            </w:tr>
            <w:tr w:rsidR="005C4BF5" w:rsidRPr="002921C0" w14:paraId="280B7AEE" w14:textId="77777777" w:rsidTr="00B22C31">
              <w:trPr>
                <w:trHeight w:val="38"/>
                <w:jc w:val="center"/>
              </w:trPr>
              <w:tc>
                <w:tcPr>
                  <w:tcW w:w="1140" w:type="dxa"/>
                  <w:shd w:val="clear" w:color="auto" w:fill="auto"/>
                  <w:vAlign w:val="center"/>
                </w:tcPr>
                <w:p w14:paraId="03493419" w14:textId="77777777" w:rsidR="005C4BF5" w:rsidRPr="002921C0" w:rsidRDefault="005C4BF5" w:rsidP="00B22C31">
                  <w:pPr>
                    <w:jc w:val="center"/>
                    <w:rPr>
                      <w:sz w:val="20"/>
                      <w:szCs w:val="20"/>
                    </w:rPr>
                  </w:pPr>
                  <w:r w:rsidRPr="0087376D">
                    <w:rPr>
                      <w:sz w:val="20"/>
                      <w:szCs w:val="20"/>
                    </w:rPr>
                    <w:t>436</w:t>
                  </w:r>
                </w:p>
              </w:tc>
              <w:tc>
                <w:tcPr>
                  <w:tcW w:w="1670" w:type="dxa"/>
                  <w:shd w:val="clear" w:color="auto" w:fill="auto"/>
                  <w:vAlign w:val="center"/>
                </w:tcPr>
                <w:p w14:paraId="2A604F70" w14:textId="77777777" w:rsidR="005C4BF5" w:rsidRPr="002921C0" w:rsidRDefault="005C4BF5" w:rsidP="00B22C31">
                  <w:pPr>
                    <w:jc w:val="center"/>
                    <w:rPr>
                      <w:sz w:val="20"/>
                      <w:szCs w:val="20"/>
                    </w:rPr>
                  </w:pPr>
                  <w:r w:rsidRPr="0087376D">
                    <w:rPr>
                      <w:sz w:val="20"/>
                      <w:szCs w:val="20"/>
                    </w:rPr>
                    <w:t>963701.85</w:t>
                  </w:r>
                </w:p>
              </w:tc>
              <w:tc>
                <w:tcPr>
                  <w:tcW w:w="1772" w:type="dxa"/>
                  <w:shd w:val="clear" w:color="auto" w:fill="auto"/>
                  <w:vAlign w:val="center"/>
                </w:tcPr>
                <w:p w14:paraId="4BD43BEB" w14:textId="77777777" w:rsidR="005C4BF5" w:rsidRPr="002921C0" w:rsidRDefault="005C4BF5" w:rsidP="00B22C31">
                  <w:pPr>
                    <w:jc w:val="center"/>
                    <w:rPr>
                      <w:sz w:val="20"/>
                      <w:szCs w:val="20"/>
                    </w:rPr>
                  </w:pPr>
                  <w:r w:rsidRPr="0087376D">
                    <w:rPr>
                      <w:sz w:val="20"/>
                      <w:szCs w:val="20"/>
                    </w:rPr>
                    <w:t>3530078.38</w:t>
                  </w:r>
                </w:p>
              </w:tc>
            </w:tr>
            <w:tr w:rsidR="005C4BF5" w:rsidRPr="002921C0" w14:paraId="12688D60" w14:textId="77777777" w:rsidTr="00B22C31">
              <w:trPr>
                <w:trHeight w:val="38"/>
                <w:jc w:val="center"/>
              </w:trPr>
              <w:tc>
                <w:tcPr>
                  <w:tcW w:w="1140" w:type="dxa"/>
                  <w:shd w:val="clear" w:color="auto" w:fill="auto"/>
                  <w:vAlign w:val="center"/>
                </w:tcPr>
                <w:p w14:paraId="5B77C271" w14:textId="77777777" w:rsidR="005C4BF5" w:rsidRPr="002921C0" w:rsidRDefault="005C4BF5" w:rsidP="00B22C31">
                  <w:pPr>
                    <w:jc w:val="center"/>
                    <w:rPr>
                      <w:sz w:val="20"/>
                      <w:szCs w:val="20"/>
                    </w:rPr>
                  </w:pPr>
                  <w:r w:rsidRPr="0087376D">
                    <w:rPr>
                      <w:sz w:val="20"/>
                      <w:szCs w:val="20"/>
                    </w:rPr>
                    <w:t>437</w:t>
                  </w:r>
                </w:p>
              </w:tc>
              <w:tc>
                <w:tcPr>
                  <w:tcW w:w="1670" w:type="dxa"/>
                  <w:shd w:val="clear" w:color="auto" w:fill="auto"/>
                  <w:vAlign w:val="center"/>
                </w:tcPr>
                <w:p w14:paraId="1C6B5BEB" w14:textId="77777777" w:rsidR="005C4BF5" w:rsidRPr="002921C0" w:rsidRDefault="005C4BF5" w:rsidP="00B22C31">
                  <w:pPr>
                    <w:jc w:val="center"/>
                    <w:rPr>
                      <w:sz w:val="20"/>
                      <w:szCs w:val="20"/>
                    </w:rPr>
                  </w:pPr>
                  <w:r w:rsidRPr="0087376D">
                    <w:rPr>
                      <w:sz w:val="20"/>
                      <w:szCs w:val="20"/>
                    </w:rPr>
                    <w:t>963706.6</w:t>
                  </w:r>
                </w:p>
              </w:tc>
              <w:tc>
                <w:tcPr>
                  <w:tcW w:w="1772" w:type="dxa"/>
                  <w:shd w:val="clear" w:color="auto" w:fill="auto"/>
                  <w:vAlign w:val="center"/>
                </w:tcPr>
                <w:p w14:paraId="5DB20B4E" w14:textId="77777777" w:rsidR="005C4BF5" w:rsidRPr="002921C0" w:rsidRDefault="005C4BF5" w:rsidP="00B22C31">
                  <w:pPr>
                    <w:jc w:val="center"/>
                    <w:rPr>
                      <w:sz w:val="20"/>
                      <w:szCs w:val="20"/>
                    </w:rPr>
                  </w:pPr>
                  <w:r w:rsidRPr="0087376D">
                    <w:rPr>
                      <w:sz w:val="20"/>
                      <w:szCs w:val="20"/>
                    </w:rPr>
                    <w:t>3530075.4</w:t>
                  </w:r>
                </w:p>
              </w:tc>
            </w:tr>
            <w:tr w:rsidR="005C4BF5" w:rsidRPr="002921C0" w14:paraId="1E2C841A" w14:textId="77777777" w:rsidTr="00B22C31">
              <w:trPr>
                <w:trHeight w:val="38"/>
                <w:jc w:val="center"/>
              </w:trPr>
              <w:tc>
                <w:tcPr>
                  <w:tcW w:w="1140" w:type="dxa"/>
                  <w:shd w:val="clear" w:color="auto" w:fill="auto"/>
                  <w:vAlign w:val="center"/>
                </w:tcPr>
                <w:p w14:paraId="50044DC7" w14:textId="77777777" w:rsidR="005C4BF5" w:rsidRPr="002921C0" w:rsidRDefault="005C4BF5" w:rsidP="00B22C31">
                  <w:pPr>
                    <w:jc w:val="center"/>
                    <w:rPr>
                      <w:sz w:val="20"/>
                      <w:szCs w:val="20"/>
                    </w:rPr>
                  </w:pPr>
                  <w:r w:rsidRPr="0087376D">
                    <w:rPr>
                      <w:sz w:val="20"/>
                      <w:szCs w:val="20"/>
                    </w:rPr>
                    <w:t>438</w:t>
                  </w:r>
                </w:p>
              </w:tc>
              <w:tc>
                <w:tcPr>
                  <w:tcW w:w="1670" w:type="dxa"/>
                  <w:shd w:val="clear" w:color="auto" w:fill="auto"/>
                  <w:vAlign w:val="center"/>
                </w:tcPr>
                <w:p w14:paraId="5028A415" w14:textId="77777777" w:rsidR="005C4BF5" w:rsidRPr="002921C0" w:rsidRDefault="005C4BF5" w:rsidP="00B22C31">
                  <w:pPr>
                    <w:jc w:val="center"/>
                    <w:rPr>
                      <w:sz w:val="20"/>
                      <w:szCs w:val="20"/>
                    </w:rPr>
                  </w:pPr>
                  <w:r w:rsidRPr="0087376D">
                    <w:rPr>
                      <w:sz w:val="20"/>
                      <w:szCs w:val="20"/>
                    </w:rPr>
                    <w:t>963712.18</w:t>
                  </w:r>
                </w:p>
              </w:tc>
              <w:tc>
                <w:tcPr>
                  <w:tcW w:w="1772" w:type="dxa"/>
                  <w:shd w:val="clear" w:color="auto" w:fill="auto"/>
                  <w:vAlign w:val="center"/>
                </w:tcPr>
                <w:p w14:paraId="422B9CD6" w14:textId="77777777" w:rsidR="005C4BF5" w:rsidRPr="002921C0" w:rsidRDefault="005C4BF5" w:rsidP="00B22C31">
                  <w:pPr>
                    <w:jc w:val="center"/>
                    <w:rPr>
                      <w:sz w:val="20"/>
                      <w:szCs w:val="20"/>
                    </w:rPr>
                  </w:pPr>
                  <w:r w:rsidRPr="0087376D">
                    <w:rPr>
                      <w:sz w:val="20"/>
                      <w:szCs w:val="20"/>
                    </w:rPr>
                    <w:t>3530073.24</w:t>
                  </w:r>
                </w:p>
              </w:tc>
            </w:tr>
            <w:tr w:rsidR="005C4BF5" w:rsidRPr="002921C0" w14:paraId="2D7E4668" w14:textId="77777777" w:rsidTr="00B22C31">
              <w:trPr>
                <w:trHeight w:val="38"/>
                <w:jc w:val="center"/>
              </w:trPr>
              <w:tc>
                <w:tcPr>
                  <w:tcW w:w="1140" w:type="dxa"/>
                  <w:shd w:val="clear" w:color="auto" w:fill="auto"/>
                  <w:vAlign w:val="center"/>
                </w:tcPr>
                <w:p w14:paraId="2CD4A26D" w14:textId="77777777" w:rsidR="005C4BF5" w:rsidRPr="002921C0" w:rsidRDefault="005C4BF5" w:rsidP="00B22C31">
                  <w:pPr>
                    <w:jc w:val="center"/>
                    <w:rPr>
                      <w:sz w:val="20"/>
                      <w:szCs w:val="20"/>
                    </w:rPr>
                  </w:pPr>
                  <w:r w:rsidRPr="0087376D">
                    <w:rPr>
                      <w:sz w:val="20"/>
                      <w:szCs w:val="20"/>
                    </w:rPr>
                    <w:t>439</w:t>
                  </w:r>
                </w:p>
              </w:tc>
              <w:tc>
                <w:tcPr>
                  <w:tcW w:w="1670" w:type="dxa"/>
                  <w:shd w:val="clear" w:color="auto" w:fill="auto"/>
                  <w:vAlign w:val="center"/>
                </w:tcPr>
                <w:p w14:paraId="74680649" w14:textId="77777777" w:rsidR="005C4BF5" w:rsidRPr="002921C0" w:rsidRDefault="005C4BF5" w:rsidP="00B22C31">
                  <w:pPr>
                    <w:jc w:val="center"/>
                    <w:rPr>
                      <w:sz w:val="20"/>
                      <w:szCs w:val="20"/>
                    </w:rPr>
                  </w:pPr>
                  <w:r w:rsidRPr="0087376D">
                    <w:rPr>
                      <w:sz w:val="20"/>
                      <w:szCs w:val="20"/>
                    </w:rPr>
                    <w:t>963718.42</w:t>
                  </w:r>
                </w:p>
              </w:tc>
              <w:tc>
                <w:tcPr>
                  <w:tcW w:w="1772" w:type="dxa"/>
                  <w:shd w:val="clear" w:color="auto" w:fill="auto"/>
                  <w:vAlign w:val="center"/>
                </w:tcPr>
                <w:p w14:paraId="55C624CA" w14:textId="77777777" w:rsidR="005C4BF5" w:rsidRPr="002921C0" w:rsidRDefault="005C4BF5" w:rsidP="00B22C31">
                  <w:pPr>
                    <w:jc w:val="center"/>
                    <w:rPr>
                      <w:sz w:val="20"/>
                      <w:szCs w:val="20"/>
                    </w:rPr>
                  </w:pPr>
                  <w:r w:rsidRPr="0087376D">
                    <w:rPr>
                      <w:sz w:val="20"/>
                      <w:szCs w:val="20"/>
                    </w:rPr>
                    <w:t>3530070.64</w:t>
                  </w:r>
                </w:p>
              </w:tc>
            </w:tr>
            <w:tr w:rsidR="005C4BF5" w:rsidRPr="002921C0" w14:paraId="076F6DB3" w14:textId="77777777" w:rsidTr="00B22C31">
              <w:trPr>
                <w:trHeight w:val="38"/>
                <w:jc w:val="center"/>
              </w:trPr>
              <w:tc>
                <w:tcPr>
                  <w:tcW w:w="1140" w:type="dxa"/>
                  <w:shd w:val="clear" w:color="auto" w:fill="auto"/>
                  <w:vAlign w:val="center"/>
                </w:tcPr>
                <w:p w14:paraId="605FC245" w14:textId="77777777" w:rsidR="005C4BF5" w:rsidRPr="002921C0" w:rsidRDefault="005C4BF5" w:rsidP="00B22C31">
                  <w:pPr>
                    <w:jc w:val="center"/>
                    <w:rPr>
                      <w:sz w:val="20"/>
                      <w:szCs w:val="20"/>
                    </w:rPr>
                  </w:pPr>
                  <w:r w:rsidRPr="0087376D">
                    <w:rPr>
                      <w:sz w:val="20"/>
                      <w:szCs w:val="20"/>
                    </w:rPr>
                    <w:t>440</w:t>
                  </w:r>
                </w:p>
              </w:tc>
              <w:tc>
                <w:tcPr>
                  <w:tcW w:w="1670" w:type="dxa"/>
                  <w:shd w:val="clear" w:color="auto" w:fill="auto"/>
                  <w:vAlign w:val="center"/>
                </w:tcPr>
                <w:p w14:paraId="54ACBDA3" w14:textId="77777777" w:rsidR="005C4BF5" w:rsidRPr="002921C0" w:rsidRDefault="005C4BF5" w:rsidP="00B22C31">
                  <w:pPr>
                    <w:jc w:val="center"/>
                    <w:rPr>
                      <w:sz w:val="20"/>
                      <w:szCs w:val="20"/>
                    </w:rPr>
                  </w:pPr>
                  <w:r w:rsidRPr="0087376D">
                    <w:rPr>
                      <w:sz w:val="20"/>
                      <w:szCs w:val="20"/>
                    </w:rPr>
                    <w:t>963724.82</w:t>
                  </w:r>
                </w:p>
              </w:tc>
              <w:tc>
                <w:tcPr>
                  <w:tcW w:w="1772" w:type="dxa"/>
                  <w:shd w:val="clear" w:color="auto" w:fill="auto"/>
                  <w:vAlign w:val="center"/>
                </w:tcPr>
                <w:p w14:paraId="01F3F7A0" w14:textId="77777777" w:rsidR="005C4BF5" w:rsidRPr="002921C0" w:rsidRDefault="005C4BF5" w:rsidP="00B22C31">
                  <w:pPr>
                    <w:jc w:val="center"/>
                    <w:rPr>
                      <w:sz w:val="20"/>
                      <w:szCs w:val="20"/>
                    </w:rPr>
                  </w:pPr>
                  <w:r w:rsidRPr="0087376D">
                    <w:rPr>
                      <w:sz w:val="20"/>
                      <w:szCs w:val="20"/>
                    </w:rPr>
                    <w:t>3530068.46</w:t>
                  </w:r>
                </w:p>
              </w:tc>
            </w:tr>
            <w:tr w:rsidR="005C4BF5" w:rsidRPr="002921C0" w14:paraId="48FEFAC3" w14:textId="77777777" w:rsidTr="00B22C31">
              <w:trPr>
                <w:trHeight w:val="38"/>
                <w:jc w:val="center"/>
              </w:trPr>
              <w:tc>
                <w:tcPr>
                  <w:tcW w:w="1140" w:type="dxa"/>
                  <w:shd w:val="clear" w:color="auto" w:fill="auto"/>
                  <w:vAlign w:val="center"/>
                </w:tcPr>
                <w:p w14:paraId="58D024D3" w14:textId="77777777" w:rsidR="005C4BF5" w:rsidRPr="002921C0" w:rsidRDefault="005C4BF5" w:rsidP="00B22C31">
                  <w:pPr>
                    <w:jc w:val="center"/>
                    <w:rPr>
                      <w:sz w:val="20"/>
                      <w:szCs w:val="20"/>
                    </w:rPr>
                  </w:pPr>
                  <w:r w:rsidRPr="0087376D">
                    <w:rPr>
                      <w:sz w:val="20"/>
                      <w:szCs w:val="20"/>
                    </w:rPr>
                    <w:t>441</w:t>
                  </w:r>
                </w:p>
              </w:tc>
              <w:tc>
                <w:tcPr>
                  <w:tcW w:w="1670" w:type="dxa"/>
                  <w:shd w:val="clear" w:color="auto" w:fill="auto"/>
                  <w:vAlign w:val="center"/>
                </w:tcPr>
                <w:p w14:paraId="44219759" w14:textId="77777777" w:rsidR="005C4BF5" w:rsidRPr="002921C0" w:rsidRDefault="005C4BF5" w:rsidP="00B22C31">
                  <w:pPr>
                    <w:jc w:val="center"/>
                    <w:rPr>
                      <w:sz w:val="20"/>
                      <w:szCs w:val="20"/>
                    </w:rPr>
                  </w:pPr>
                  <w:r w:rsidRPr="0087376D">
                    <w:rPr>
                      <w:sz w:val="20"/>
                      <w:szCs w:val="20"/>
                    </w:rPr>
                    <w:t>963729.72</w:t>
                  </w:r>
                </w:p>
              </w:tc>
              <w:tc>
                <w:tcPr>
                  <w:tcW w:w="1772" w:type="dxa"/>
                  <w:shd w:val="clear" w:color="auto" w:fill="auto"/>
                  <w:vAlign w:val="center"/>
                </w:tcPr>
                <w:p w14:paraId="57B800AE" w14:textId="77777777" w:rsidR="005C4BF5" w:rsidRPr="002921C0" w:rsidRDefault="005C4BF5" w:rsidP="00B22C31">
                  <w:pPr>
                    <w:jc w:val="center"/>
                    <w:rPr>
                      <w:sz w:val="20"/>
                      <w:szCs w:val="20"/>
                    </w:rPr>
                  </w:pPr>
                  <w:r w:rsidRPr="0087376D">
                    <w:rPr>
                      <w:sz w:val="20"/>
                      <w:szCs w:val="20"/>
                    </w:rPr>
                    <w:t>3530066.72</w:t>
                  </w:r>
                </w:p>
              </w:tc>
            </w:tr>
            <w:tr w:rsidR="005C4BF5" w:rsidRPr="002921C0" w14:paraId="66EE05D6" w14:textId="77777777" w:rsidTr="00B22C31">
              <w:trPr>
                <w:trHeight w:val="38"/>
                <w:jc w:val="center"/>
              </w:trPr>
              <w:tc>
                <w:tcPr>
                  <w:tcW w:w="1140" w:type="dxa"/>
                  <w:shd w:val="clear" w:color="auto" w:fill="auto"/>
                  <w:vAlign w:val="center"/>
                </w:tcPr>
                <w:p w14:paraId="78E6E5BA" w14:textId="77777777" w:rsidR="005C4BF5" w:rsidRPr="002921C0" w:rsidRDefault="005C4BF5" w:rsidP="00B22C31">
                  <w:pPr>
                    <w:jc w:val="center"/>
                    <w:rPr>
                      <w:sz w:val="20"/>
                      <w:szCs w:val="20"/>
                    </w:rPr>
                  </w:pPr>
                  <w:r w:rsidRPr="0087376D">
                    <w:rPr>
                      <w:sz w:val="20"/>
                      <w:szCs w:val="20"/>
                    </w:rPr>
                    <w:t>442</w:t>
                  </w:r>
                </w:p>
              </w:tc>
              <w:tc>
                <w:tcPr>
                  <w:tcW w:w="1670" w:type="dxa"/>
                  <w:shd w:val="clear" w:color="auto" w:fill="auto"/>
                  <w:vAlign w:val="center"/>
                </w:tcPr>
                <w:p w14:paraId="4D07F712" w14:textId="77777777" w:rsidR="005C4BF5" w:rsidRPr="002921C0" w:rsidRDefault="005C4BF5" w:rsidP="00B22C31">
                  <w:pPr>
                    <w:jc w:val="center"/>
                    <w:rPr>
                      <w:sz w:val="20"/>
                      <w:szCs w:val="20"/>
                    </w:rPr>
                  </w:pPr>
                  <w:r w:rsidRPr="0087376D">
                    <w:rPr>
                      <w:sz w:val="20"/>
                      <w:szCs w:val="20"/>
                    </w:rPr>
                    <w:t>963735.82</w:t>
                  </w:r>
                </w:p>
              </w:tc>
              <w:tc>
                <w:tcPr>
                  <w:tcW w:w="1772" w:type="dxa"/>
                  <w:shd w:val="clear" w:color="auto" w:fill="auto"/>
                  <w:vAlign w:val="center"/>
                </w:tcPr>
                <w:p w14:paraId="459E59F6" w14:textId="77777777" w:rsidR="005C4BF5" w:rsidRPr="002921C0" w:rsidRDefault="005C4BF5" w:rsidP="00B22C31">
                  <w:pPr>
                    <w:jc w:val="center"/>
                    <w:rPr>
                      <w:sz w:val="20"/>
                      <w:szCs w:val="20"/>
                    </w:rPr>
                  </w:pPr>
                  <w:r w:rsidRPr="0087376D">
                    <w:rPr>
                      <w:sz w:val="20"/>
                      <w:szCs w:val="20"/>
                    </w:rPr>
                    <w:t>3530064.4</w:t>
                  </w:r>
                </w:p>
              </w:tc>
            </w:tr>
            <w:tr w:rsidR="005C4BF5" w:rsidRPr="002921C0" w14:paraId="554E16AD" w14:textId="77777777" w:rsidTr="00B22C31">
              <w:trPr>
                <w:trHeight w:val="38"/>
                <w:jc w:val="center"/>
              </w:trPr>
              <w:tc>
                <w:tcPr>
                  <w:tcW w:w="1140" w:type="dxa"/>
                  <w:shd w:val="clear" w:color="auto" w:fill="auto"/>
                  <w:vAlign w:val="center"/>
                </w:tcPr>
                <w:p w14:paraId="5462C9EB" w14:textId="77777777" w:rsidR="005C4BF5" w:rsidRPr="002921C0" w:rsidRDefault="005C4BF5" w:rsidP="00B22C31">
                  <w:pPr>
                    <w:jc w:val="center"/>
                    <w:rPr>
                      <w:sz w:val="20"/>
                      <w:szCs w:val="20"/>
                    </w:rPr>
                  </w:pPr>
                  <w:r w:rsidRPr="0087376D">
                    <w:rPr>
                      <w:sz w:val="20"/>
                      <w:szCs w:val="20"/>
                    </w:rPr>
                    <w:t>443</w:t>
                  </w:r>
                </w:p>
              </w:tc>
              <w:tc>
                <w:tcPr>
                  <w:tcW w:w="1670" w:type="dxa"/>
                  <w:shd w:val="clear" w:color="auto" w:fill="auto"/>
                  <w:vAlign w:val="center"/>
                </w:tcPr>
                <w:p w14:paraId="6CE91AC7" w14:textId="77777777" w:rsidR="005C4BF5" w:rsidRPr="002921C0" w:rsidRDefault="005C4BF5" w:rsidP="00B22C31">
                  <w:pPr>
                    <w:jc w:val="center"/>
                    <w:rPr>
                      <w:sz w:val="20"/>
                      <w:szCs w:val="20"/>
                    </w:rPr>
                  </w:pPr>
                  <w:r w:rsidRPr="0087376D">
                    <w:rPr>
                      <w:sz w:val="20"/>
                      <w:szCs w:val="20"/>
                    </w:rPr>
                    <w:t>963740.8</w:t>
                  </w:r>
                </w:p>
              </w:tc>
              <w:tc>
                <w:tcPr>
                  <w:tcW w:w="1772" w:type="dxa"/>
                  <w:shd w:val="clear" w:color="auto" w:fill="auto"/>
                  <w:vAlign w:val="center"/>
                </w:tcPr>
                <w:p w14:paraId="45B53F66" w14:textId="77777777" w:rsidR="005C4BF5" w:rsidRPr="002921C0" w:rsidRDefault="005C4BF5" w:rsidP="00B22C31">
                  <w:pPr>
                    <w:jc w:val="center"/>
                    <w:rPr>
                      <w:sz w:val="20"/>
                      <w:szCs w:val="20"/>
                    </w:rPr>
                  </w:pPr>
                  <w:r w:rsidRPr="0087376D">
                    <w:rPr>
                      <w:sz w:val="20"/>
                      <w:szCs w:val="20"/>
                    </w:rPr>
                    <w:t>3530061.76</w:t>
                  </w:r>
                </w:p>
              </w:tc>
            </w:tr>
            <w:tr w:rsidR="005C4BF5" w:rsidRPr="002921C0" w14:paraId="1D42B450" w14:textId="77777777" w:rsidTr="00B22C31">
              <w:trPr>
                <w:trHeight w:val="38"/>
                <w:jc w:val="center"/>
              </w:trPr>
              <w:tc>
                <w:tcPr>
                  <w:tcW w:w="1140" w:type="dxa"/>
                  <w:shd w:val="clear" w:color="auto" w:fill="auto"/>
                  <w:vAlign w:val="center"/>
                </w:tcPr>
                <w:p w14:paraId="2FC8D6E5" w14:textId="77777777" w:rsidR="005C4BF5" w:rsidRPr="002921C0" w:rsidRDefault="005C4BF5" w:rsidP="00B22C31">
                  <w:pPr>
                    <w:jc w:val="center"/>
                    <w:rPr>
                      <w:sz w:val="20"/>
                      <w:szCs w:val="20"/>
                    </w:rPr>
                  </w:pPr>
                  <w:r w:rsidRPr="0087376D">
                    <w:rPr>
                      <w:sz w:val="20"/>
                      <w:szCs w:val="20"/>
                    </w:rPr>
                    <w:t>444</w:t>
                  </w:r>
                </w:p>
              </w:tc>
              <w:tc>
                <w:tcPr>
                  <w:tcW w:w="1670" w:type="dxa"/>
                  <w:shd w:val="clear" w:color="auto" w:fill="auto"/>
                  <w:vAlign w:val="center"/>
                </w:tcPr>
                <w:p w14:paraId="46E8E62F" w14:textId="77777777" w:rsidR="005C4BF5" w:rsidRPr="002921C0" w:rsidRDefault="005C4BF5" w:rsidP="00B22C31">
                  <w:pPr>
                    <w:jc w:val="center"/>
                    <w:rPr>
                      <w:sz w:val="20"/>
                      <w:szCs w:val="20"/>
                    </w:rPr>
                  </w:pPr>
                  <w:r w:rsidRPr="0087376D">
                    <w:rPr>
                      <w:sz w:val="20"/>
                      <w:szCs w:val="20"/>
                    </w:rPr>
                    <w:t>963746.45</w:t>
                  </w:r>
                </w:p>
              </w:tc>
              <w:tc>
                <w:tcPr>
                  <w:tcW w:w="1772" w:type="dxa"/>
                  <w:shd w:val="clear" w:color="auto" w:fill="auto"/>
                  <w:vAlign w:val="center"/>
                </w:tcPr>
                <w:p w14:paraId="6FD36E7D" w14:textId="77777777" w:rsidR="005C4BF5" w:rsidRPr="002921C0" w:rsidRDefault="005C4BF5" w:rsidP="00B22C31">
                  <w:pPr>
                    <w:jc w:val="center"/>
                    <w:rPr>
                      <w:sz w:val="20"/>
                      <w:szCs w:val="20"/>
                    </w:rPr>
                  </w:pPr>
                  <w:r w:rsidRPr="0087376D">
                    <w:rPr>
                      <w:sz w:val="20"/>
                      <w:szCs w:val="20"/>
                    </w:rPr>
                    <w:t>3530058.04</w:t>
                  </w:r>
                </w:p>
              </w:tc>
            </w:tr>
            <w:tr w:rsidR="005C4BF5" w:rsidRPr="002921C0" w14:paraId="0548145D" w14:textId="77777777" w:rsidTr="00B22C31">
              <w:trPr>
                <w:trHeight w:val="38"/>
                <w:jc w:val="center"/>
              </w:trPr>
              <w:tc>
                <w:tcPr>
                  <w:tcW w:w="1140" w:type="dxa"/>
                  <w:shd w:val="clear" w:color="auto" w:fill="auto"/>
                  <w:vAlign w:val="center"/>
                </w:tcPr>
                <w:p w14:paraId="230C2121" w14:textId="77777777" w:rsidR="005C4BF5" w:rsidRPr="002921C0" w:rsidRDefault="005C4BF5" w:rsidP="00B22C31">
                  <w:pPr>
                    <w:jc w:val="center"/>
                    <w:rPr>
                      <w:sz w:val="20"/>
                      <w:szCs w:val="20"/>
                    </w:rPr>
                  </w:pPr>
                  <w:r w:rsidRPr="0087376D">
                    <w:rPr>
                      <w:sz w:val="20"/>
                      <w:szCs w:val="20"/>
                    </w:rPr>
                    <w:t>445</w:t>
                  </w:r>
                </w:p>
              </w:tc>
              <w:tc>
                <w:tcPr>
                  <w:tcW w:w="1670" w:type="dxa"/>
                  <w:shd w:val="clear" w:color="auto" w:fill="auto"/>
                  <w:vAlign w:val="center"/>
                </w:tcPr>
                <w:p w14:paraId="235FAE14" w14:textId="77777777" w:rsidR="005C4BF5" w:rsidRPr="002921C0" w:rsidRDefault="005C4BF5" w:rsidP="00B22C31">
                  <w:pPr>
                    <w:jc w:val="center"/>
                    <w:rPr>
                      <w:sz w:val="20"/>
                      <w:szCs w:val="20"/>
                    </w:rPr>
                  </w:pPr>
                  <w:r w:rsidRPr="0087376D">
                    <w:rPr>
                      <w:sz w:val="20"/>
                      <w:szCs w:val="20"/>
                    </w:rPr>
                    <w:t>963751.18</w:t>
                  </w:r>
                </w:p>
              </w:tc>
              <w:tc>
                <w:tcPr>
                  <w:tcW w:w="1772" w:type="dxa"/>
                  <w:shd w:val="clear" w:color="auto" w:fill="auto"/>
                  <w:vAlign w:val="center"/>
                </w:tcPr>
                <w:p w14:paraId="28A60CDC" w14:textId="77777777" w:rsidR="005C4BF5" w:rsidRPr="002921C0" w:rsidRDefault="005C4BF5" w:rsidP="00B22C31">
                  <w:pPr>
                    <w:jc w:val="center"/>
                    <w:rPr>
                      <w:sz w:val="20"/>
                      <w:szCs w:val="20"/>
                    </w:rPr>
                  </w:pPr>
                  <w:r w:rsidRPr="0087376D">
                    <w:rPr>
                      <w:sz w:val="20"/>
                      <w:szCs w:val="20"/>
                    </w:rPr>
                    <w:t>3530054.98</w:t>
                  </w:r>
                </w:p>
              </w:tc>
            </w:tr>
            <w:tr w:rsidR="005C4BF5" w:rsidRPr="002921C0" w14:paraId="158DEDCF" w14:textId="77777777" w:rsidTr="00B22C31">
              <w:trPr>
                <w:trHeight w:val="38"/>
                <w:jc w:val="center"/>
              </w:trPr>
              <w:tc>
                <w:tcPr>
                  <w:tcW w:w="1140" w:type="dxa"/>
                  <w:shd w:val="clear" w:color="auto" w:fill="auto"/>
                  <w:vAlign w:val="center"/>
                </w:tcPr>
                <w:p w14:paraId="3941EF5B" w14:textId="77777777" w:rsidR="005C4BF5" w:rsidRPr="002921C0" w:rsidRDefault="005C4BF5" w:rsidP="00B22C31">
                  <w:pPr>
                    <w:jc w:val="center"/>
                    <w:rPr>
                      <w:sz w:val="20"/>
                      <w:szCs w:val="20"/>
                    </w:rPr>
                  </w:pPr>
                  <w:r w:rsidRPr="0087376D">
                    <w:rPr>
                      <w:sz w:val="20"/>
                      <w:szCs w:val="20"/>
                    </w:rPr>
                    <w:t>446</w:t>
                  </w:r>
                </w:p>
              </w:tc>
              <w:tc>
                <w:tcPr>
                  <w:tcW w:w="1670" w:type="dxa"/>
                  <w:shd w:val="clear" w:color="auto" w:fill="auto"/>
                  <w:vAlign w:val="center"/>
                </w:tcPr>
                <w:p w14:paraId="3188390C" w14:textId="77777777" w:rsidR="005C4BF5" w:rsidRPr="002921C0" w:rsidRDefault="005C4BF5" w:rsidP="00B22C31">
                  <w:pPr>
                    <w:jc w:val="center"/>
                    <w:rPr>
                      <w:sz w:val="20"/>
                      <w:szCs w:val="20"/>
                    </w:rPr>
                  </w:pPr>
                  <w:r w:rsidRPr="0087376D">
                    <w:rPr>
                      <w:sz w:val="20"/>
                      <w:szCs w:val="20"/>
                    </w:rPr>
                    <w:t>963755.92</w:t>
                  </w:r>
                </w:p>
              </w:tc>
              <w:tc>
                <w:tcPr>
                  <w:tcW w:w="1772" w:type="dxa"/>
                  <w:shd w:val="clear" w:color="auto" w:fill="auto"/>
                  <w:vAlign w:val="center"/>
                </w:tcPr>
                <w:p w14:paraId="520143AC" w14:textId="77777777" w:rsidR="005C4BF5" w:rsidRPr="002921C0" w:rsidRDefault="005C4BF5" w:rsidP="00B22C31">
                  <w:pPr>
                    <w:jc w:val="center"/>
                    <w:rPr>
                      <w:sz w:val="20"/>
                      <w:szCs w:val="20"/>
                    </w:rPr>
                  </w:pPr>
                  <w:r w:rsidRPr="0087376D">
                    <w:rPr>
                      <w:sz w:val="20"/>
                      <w:szCs w:val="20"/>
                    </w:rPr>
                    <w:t>3530051.24</w:t>
                  </w:r>
                </w:p>
              </w:tc>
            </w:tr>
            <w:tr w:rsidR="005C4BF5" w:rsidRPr="002921C0" w14:paraId="69D2D218" w14:textId="77777777" w:rsidTr="00B22C31">
              <w:trPr>
                <w:trHeight w:val="38"/>
                <w:jc w:val="center"/>
              </w:trPr>
              <w:tc>
                <w:tcPr>
                  <w:tcW w:w="1140" w:type="dxa"/>
                  <w:shd w:val="clear" w:color="auto" w:fill="auto"/>
                  <w:vAlign w:val="center"/>
                </w:tcPr>
                <w:p w14:paraId="00E8ED41" w14:textId="77777777" w:rsidR="005C4BF5" w:rsidRPr="002921C0" w:rsidRDefault="005C4BF5" w:rsidP="00B22C31">
                  <w:pPr>
                    <w:jc w:val="center"/>
                    <w:rPr>
                      <w:sz w:val="20"/>
                      <w:szCs w:val="20"/>
                    </w:rPr>
                  </w:pPr>
                  <w:r w:rsidRPr="0087376D">
                    <w:rPr>
                      <w:sz w:val="20"/>
                      <w:szCs w:val="20"/>
                    </w:rPr>
                    <w:t>447</w:t>
                  </w:r>
                </w:p>
              </w:tc>
              <w:tc>
                <w:tcPr>
                  <w:tcW w:w="1670" w:type="dxa"/>
                  <w:shd w:val="clear" w:color="auto" w:fill="auto"/>
                  <w:vAlign w:val="center"/>
                </w:tcPr>
                <w:p w14:paraId="02E27BEE" w14:textId="77777777" w:rsidR="005C4BF5" w:rsidRPr="002921C0" w:rsidRDefault="005C4BF5" w:rsidP="00B22C31">
                  <w:pPr>
                    <w:jc w:val="center"/>
                    <w:rPr>
                      <w:sz w:val="20"/>
                      <w:szCs w:val="20"/>
                    </w:rPr>
                  </w:pPr>
                  <w:r w:rsidRPr="0087376D">
                    <w:rPr>
                      <w:sz w:val="20"/>
                      <w:szCs w:val="20"/>
                    </w:rPr>
                    <w:t>963759.2</w:t>
                  </w:r>
                </w:p>
              </w:tc>
              <w:tc>
                <w:tcPr>
                  <w:tcW w:w="1772" w:type="dxa"/>
                  <w:shd w:val="clear" w:color="auto" w:fill="auto"/>
                  <w:vAlign w:val="center"/>
                </w:tcPr>
                <w:p w14:paraId="45B91E79" w14:textId="77777777" w:rsidR="005C4BF5" w:rsidRPr="002921C0" w:rsidRDefault="005C4BF5" w:rsidP="00B22C31">
                  <w:pPr>
                    <w:jc w:val="center"/>
                    <w:rPr>
                      <w:sz w:val="20"/>
                      <w:szCs w:val="20"/>
                    </w:rPr>
                  </w:pPr>
                  <w:r w:rsidRPr="0087376D">
                    <w:rPr>
                      <w:sz w:val="20"/>
                      <w:szCs w:val="20"/>
                    </w:rPr>
                    <w:t>3530048.64</w:t>
                  </w:r>
                </w:p>
              </w:tc>
            </w:tr>
            <w:tr w:rsidR="005C4BF5" w:rsidRPr="002921C0" w14:paraId="7E59744A" w14:textId="77777777" w:rsidTr="00B22C31">
              <w:trPr>
                <w:trHeight w:val="38"/>
                <w:jc w:val="center"/>
              </w:trPr>
              <w:tc>
                <w:tcPr>
                  <w:tcW w:w="1140" w:type="dxa"/>
                  <w:shd w:val="clear" w:color="auto" w:fill="auto"/>
                  <w:vAlign w:val="center"/>
                </w:tcPr>
                <w:p w14:paraId="57D2D4E9" w14:textId="77777777" w:rsidR="005C4BF5" w:rsidRPr="002921C0" w:rsidRDefault="005C4BF5" w:rsidP="00B22C31">
                  <w:pPr>
                    <w:jc w:val="center"/>
                    <w:rPr>
                      <w:sz w:val="20"/>
                      <w:szCs w:val="20"/>
                    </w:rPr>
                  </w:pPr>
                  <w:r w:rsidRPr="0087376D">
                    <w:rPr>
                      <w:sz w:val="20"/>
                      <w:szCs w:val="20"/>
                    </w:rPr>
                    <w:t>448</w:t>
                  </w:r>
                </w:p>
              </w:tc>
              <w:tc>
                <w:tcPr>
                  <w:tcW w:w="1670" w:type="dxa"/>
                  <w:shd w:val="clear" w:color="auto" w:fill="auto"/>
                  <w:vAlign w:val="center"/>
                </w:tcPr>
                <w:p w14:paraId="4E3EC197" w14:textId="77777777" w:rsidR="005C4BF5" w:rsidRPr="002921C0" w:rsidRDefault="005C4BF5" w:rsidP="00B22C31">
                  <w:pPr>
                    <w:jc w:val="center"/>
                    <w:rPr>
                      <w:sz w:val="20"/>
                      <w:szCs w:val="20"/>
                    </w:rPr>
                  </w:pPr>
                  <w:r w:rsidRPr="0087376D">
                    <w:rPr>
                      <w:sz w:val="20"/>
                      <w:szCs w:val="20"/>
                    </w:rPr>
                    <w:t>963778.04</w:t>
                  </w:r>
                </w:p>
              </w:tc>
              <w:tc>
                <w:tcPr>
                  <w:tcW w:w="1772" w:type="dxa"/>
                  <w:shd w:val="clear" w:color="auto" w:fill="auto"/>
                  <w:vAlign w:val="center"/>
                </w:tcPr>
                <w:p w14:paraId="58959A9E" w14:textId="77777777" w:rsidR="005C4BF5" w:rsidRPr="002921C0" w:rsidRDefault="005C4BF5" w:rsidP="00B22C31">
                  <w:pPr>
                    <w:jc w:val="center"/>
                    <w:rPr>
                      <w:sz w:val="20"/>
                      <w:szCs w:val="20"/>
                    </w:rPr>
                  </w:pPr>
                  <w:r w:rsidRPr="0087376D">
                    <w:rPr>
                      <w:sz w:val="20"/>
                      <w:szCs w:val="20"/>
                    </w:rPr>
                    <w:t>3530031.56</w:t>
                  </w:r>
                </w:p>
              </w:tc>
            </w:tr>
            <w:tr w:rsidR="005C4BF5" w:rsidRPr="002921C0" w14:paraId="0FD04E26" w14:textId="77777777" w:rsidTr="00B22C31">
              <w:trPr>
                <w:trHeight w:val="38"/>
                <w:jc w:val="center"/>
              </w:trPr>
              <w:tc>
                <w:tcPr>
                  <w:tcW w:w="1140" w:type="dxa"/>
                  <w:shd w:val="clear" w:color="auto" w:fill="auto"/>
                  <w:vAlign w:val="center"/>
                </w:tcPr>
                <w:p w14:paraId="48CF335E" w14:textId="77777777" w:rsidR="005C4BF5" w:rsidRPr="002921C0" w:rsidRDefault="005C4BF5" w:rsidP="00B22C31">
                  <w:pPr>
                    <w:jc w:val="center"/>
                    <w:rPr>
                      <w:sz w:val="20"/>
                      <w:szCs w:val="20"/>
                    </w:rPr>
                  </w:pPr>
                  <w:r w:rsidRPr="0087376D">
                    <w:rPr>
                      <w:sz w:val="20"/>
                      <w:szCs w:val="20"/>
                    </w:rPr>
                    <w:t>449</w:t>
                  </w:r>
                </w:p>
              </w:tc>
              <w:tc>
                <w:tcPr>
                  <w:tcW w:w="1670" w:type="dxa"/>
                  <w:shd w:val="clear" w:color="auto" w:fill="auto"/>
                  <w:vAlign w:val="center"/>
                </w:tcPr>
                <w:p w14:paraId="4FF279FC" w14:textId="77777777" w:rsidR="005C4BF5" w:rsidRPr="002921C0" w:rsidRDefault="005C4BF5" w:rsidP="00B22C31">
                  <w:pPr>
                    <w:jc w:val="center"/>
                    <w:rPr>
                      <w:sz w:val="20"/>
                      <w:szCs w:val="20"/>
                    </w:rPr>
                  </w:pPr>
                  <w:r w:rsidRPr="0087376D">
                    <w:rPr>
                      <w:sz w:val="20"/>
                      <w:szCs w:val="20"/>
                    </w:rPr>
                    <w:t>963780.62</w:t>
                  </w:r>
                </w:p>
              </w:tc>
              <w:tc>
                <w:tcPr>
                  <w:tcW w:w="1772" w:type="dxa"/>
                  <w:shd w:val="clear" w:color="auto" w:fill="auto"/>
                  <w:vAlign w:val="center"/>
                </w:tcPr>
                <w:p w14:paraId="243E9469" w14:textId="77777777" w:rsidR="005C4BF5" w:rsidRPr="002921C0" w:rsidRDefault="005C4BF5" w:rsidP="00B22C31">
                  <w:pPr>
                    <w:jc w:val="center"/>
                    <w:rPr>
                      <w:sz w:val="20"/>
                      <w:szCs w:val="20"/>
                    </w:rPr>
                  </w:pPr>
                  <w:r w:rsidRPr="0087376D">
                    <w:rPr>
                      <w:sz w:val="20"/>
                      <w:szCs w:val="20"/>
                    </w:rPr>
                    <w:t>3530028.54</w:t>
                  </w:r>
                </w:p>
              </w:tc>
            </w:tr>
            <w:tr w:rsidR="005C4BF5" w:rsidRPr="002921C0" w14:paraId="23DD3D22" w14:textId="77777777" w:rsidTr="00B22C31">
              <w:trPr>
                <w:trHeight w:val="38"/>
                <w:jc w:val="center"/>
              </w:trPr>
              <w:tc>
                <w:tcPr>
                  <w:tcW w:w="1140" w:type="dxa"/>
                  <w:shd w:val="clear" w:color="auto" w:fill="auto"/>
                  <w:vAlign w:val="center"/>
                </w:tcPr>
                <w:p w14:paraId="4552BEA7" w14:textId="77777777" w:rsidR="005C4BF5" w:rsidRPr="002921C0" w:rsidRDefault="005C4BF5" w:rsidP="00B22C31">
                  <w:pPr>
                    <w:jc w:val="center"/>
                    <w:rPr>
                      <w:sz w:val="20"/>
                      <w:szCs w:val="20"/>
                    </w:rPr>
                  </w:pPr>
                  <w:r w:rsidRPr="0087376D">
                    <w:rPr>
                      <w:sz w:val="20"/>
                      <w:szCs w:val="20"/>
                    </w:rPr>
                    <w:t>450</w:t>
                  </w:r>
                </w:p>
              </w:tc>
              <w:tc>
                <w:tcPr>
                  <w:tcW w:w="1670" w:type="dxa"/>
                  <w:shd w:val="clear" w:color="auto" w:fill="auto"/>
                  <w:vAlign w:val="center"/>
                </w:tcPr>
                <w:p w14:paraId="1268E503" w14:textId="77777777" w:rsidR="005C4BF5" w:rsidRPr="002921C0" w:rsidRDefault="005C4BF5" w:rsidP="00B22C31">
                  <w:pPr>
                    <w:jc w:val="center"/>
                    <w:rPr>
                      <w:sz w:val="20"/>
                      <w:szCs w:val="20"/>
                    </w:rPr>
                  </w:pPr>
                  <w:r w:rsidRPr="0087376D">
                    <w:rPr>
                      <w:sz w:val="20"/>
                      <w:szCs w:val="20"/>
                    </w:rPr>
                    <w:t>963783.78</w:t>
                  </w:r>
                </w:p>
              </w:tc>
              <w:tc>
                <w:tcPr>
                  <w:tcW w:w="1772" w:type="dxa"/>
                  <w:shd w:val="clear" w:color="auto" w:fill="auto"/>
                  <w:vAlign w:val="center"/>
                </w:tcPr>
                <w:p w14:paraId="5D265D7C" w14:textId="77777777" w:rsidR="005C4BF5" w:rsidRPr="002921C0" w:rsidRDefault="005C4BF5" w:rsidP="00B22C31">
                  <w:pPr>
                    <w:jc w:val="center"/>
                    <w:rPr>
                      <w:sz w:val="20"/>
                      <w:szCs w:val="20"/>
                    </w:rPr>
                  </w:pPr>
                  <w:r w:rsidRPr="0087376D">
                    <w:rPr>
                      <w:sz w:val="20"/>
                      <w:szCs w:val="20"/>
                    </w:rPr>
                    <w:t>3530024.42</w:t>
                  </w:r>
                </w:p>
              </w:tc>
            </w:tr>
            <w:tr w:rsidR="005C4BF5" w:rsidRPr="002921C0" w14:paraId="6F4907B8" w14:textId="77777777" w:rsidTr="00B22C31">
              <w:trPr>
                <w:trHeight w:val="38"/>
                <w:jc w:val="center"/>
              </w:trPr>
              <w:tc>
                <w:tcPr>
                  <w:tcW w:w="1140" w:type="dxa"/>
                  <w:shd w:val="clear" w:color="auto" w:fill="auto"/>
                  <w:vAlign w:val="center"/>
                </w:tcPr>
                <w:p w14:paraId="797F0815" w14:textId="77777777" w:rsidR="005C4BF5" w:rsidRPr="002921C0" w:rsidRDefault="005C4BF5" w:rsidP="00B22C31">
                  <w:pPr>
                    <w:jc w:val="center"/>
                    <w:rPr>
                      <w:sz w:val="20"/>
                      <w:szCs w:val="20"/>
                    </w:rPr>
                  </w:pPr>
                  <w:r w:rsidRPr="0087376D">
                    <w:rPr>
                      <w:sz w:val="20"/>
                      <w:szCs w:val="20"/>
                    </w:rPr>
                    <w:t>451</w:t>
                  </w:r>
                </w:p>
              </w:tc>
              <w:tc>
                <w:tcPr>
                  <w:tcW w:w="1670" w:type="dxa"/>
                  <w:shd w:val="clear" w:color="auto" w:fill="auto"/>
                  <w:vAlign w:val="center"/>
                </w:tcPr>
                <w:p w14:paraId="1965F974" w14:textId="77777777" w:rsidR="005C4BF5" w:rsidRPr="002921C0" w:rsidRDefault="005C4BF5" w:rsidP="00B22C31">
                  <w:pPr>
                    <w:jc w:val="center"/>
                    <w:rPr>
                      <w:sz w:val="20"/>
                      <w:szCs w:val="20"/>
                    </w:rPr>
                  </w:pPr>
                  <w:r w:rsidRPr="0087376D">
                    <w:rPr>
                      <w:sz w:val="20"/>
                      <w:szCs w:val="20"/>
                    </w:rPr>
                    <w:t>963787.44</w:t>
                  </w:r>
                </w:p>
              </w:tc>
              <w:tc>
                <w:tcPr>
                  <w:tcW w:w="1772" w:type="dxa"/>
                  <w:shd w:val="clear" w:color="auto" w:fill="auto"/>
                  <w:vAlign w:val="center"/>
                </w:tcPr>
                <w:p w14:paraId="781F994D" w14:textId="77777777" w:rsidR="005C4BF5" w:rsidRPr="002921C0" w:rsidRDefault="005C4BF5" w:rsidP="00B22C31">
                  <w:pPr>
                    <w:jc w:val="center"/>
                    <w:rPr>
                      <w:sz w:val="20"/>
                      <w:szCs w:val="20"/>
                    </w:rPr>
                  </w:pPr>
                  <w:r w:rsidRPr="0087376D">
                    <w:rPr>
                      <w:sz w:val="20"/>
                      <w:szCs w:val="20"/>
                    </w:rPr>
                    <w:t>3530020.67</w:t>
                  </w:r>
                </w:p>
              </w:tc>
            </w:tr>
            <w:tr w:rsidR="005C4BF5" w:rsidRPr="002921C0" w14:paraId="74E9953C" w14:textId="77777777" w:rsidTr="00B22C31">
              <w:trPr>
                <w:trHeight w:val="38"/>
                <w:jc w:val="center"/>
              </w:trPr>
              <w:tc>
                <w:tcPr>
                  <w:tcW w:w="1140" w:type="dxa"/>
                  <w:shd w:val="clear" w:color="auto" w:fill="auto"/>
                  <w:vAlign w:val="center"/>
                </w:tcPr>
                <w:p w14:paraId="5FBA1BA6" w14:textId="77777777" w:rsidR="005C4BF5" w:rsidRPr="002921C0" w:rsidRDefault="005C4BF5" w:rsidP="00B22C31">
                  <w:pPr>
                    <w:jc w:val="center"/>
                    <w:rPr>
                      <w:sz w:val="20"/>
                      <w:szCs w:val="20"/>
                    </w:rPr>
                  </w:pPr>
                  <w:r w:rsidRPr="0087376D">
                    <w:rPr>
                      <w:sz w:val="20"/>
                      <w:szCs w:val="20"/>
                    </w:rPr>
                    <w:t>452</w:t>
                  </w:r>
                </w:p>
              </w:tc>
              <w:tc>
                <w:tcPr>
                  <w:tcW w:w="1670" w:type="dxa"/>
                  <w:shd w:val="clear" w:color="auto" w:fill="auto"/>
                  <w:vAlign w:val="center"/>
                </w:tcPr>
                <w:p w14:paraId="01C38840" w14:textId="77777777" w:rsidR="005C4BF5" w:rsidRPr="002921C0" w:rsidRDefault="005C4BF5" w:rsidP="00B22C31">
                  <w:pPr>
                    <w:jc w:val="center"/>
                    <w:rPr>
                      <w:sz w:val="20"/>
                      <w:szCs w:val="20"/>
                    </w:rPr>
                  </w:pPr>
                  <w:r w:rsidRPr="0087376D">
                    <w:rPr>
                      <w:sz w:val="20"/>
                      <w:szCs w:val="20"/>
                    </w:rPr>
                    <w:t>963790.9</w:t>
                  </w:r>
                </w:p>
              </w:tc>
              <w:tc>
                <w:tcPr>
                  <w:tcW w:w="1772" w:type="dxa"/>
                  <w:shd w:val="clear" w:color="auto" w:fill="auto"/>
                  <w:vAlign w:val="center"/>
                </w:tcPr>
                <w:p w14:paraId="454EA3AA" w14:textId="77777777" w:rsidR="005C4BF5" w:rsidRPr="002921C0" w:rsidRDefault="005C4BF5" w:rsidP="00B22C31">
                  <w:pPr>
                    <w:jc w:val="center"/>
                    <w:rPr>
                      <w:sz w:val="20"/>
                      <w:szCs w:val="20"/>
                    </w:rPr>
                  </w:pPr>
                  <w:r w:rsidRPr="0087376D">
                    <w:rPr>
                      <w:sz w:val="20"/>
                      <w:szCs w:val="20"/>
                    </w:rPr>
                    <w:t>3530016.67</w:t>
                  </w:r>
                </w:p>
              </w:tc>
            </w:tr>
            <w:tr w:rsidR="005C4BF5" w:rsidRPr="002921C0" w14:paraId="11641326" w14:textId="77777777" w:rsidTr="00B22C31">
              <w:trPr>
                <w:trHeight w:val="38"/>
                <w:jc w:val="center"/>
              </w:trPr>
              <w:tc>
                <w:tcPr>
                  <w:tcW w:w="1140" w:type="dxa"/>
                  <w:shd w:val="clear" w:color="auto" w:fill="auto"/>
                  <w:vAlign w:val="center"/>
                </w:tcPr>
                <w:p w14:paraId="400F25E5" w14:textId="77777777" w:rsidR="005C4BF5" w:rsidRPr="002921C0" w:rsidRDefault="005C4BF5" w:rsidP="00B22C31">
                  <w:pPr>
                    <w:jc w:val="center"/>
                    <w:rPr>
                      <w:sz w:val="20"/>
                      <w:szCs w:val="20"/>
                    </w:rPr>
                  </w:pPr>
                  <w:r w:rsidRPr="0087376D">
                    <w:rPr>
                      <w:sz w:val="20"/>
                      <w:szCs w:val="20"/>
                    </w:rPr>
                    <w:t>453</w:t>
                  </w:r>
                </w:p>
              </w:tc>
              <w:tc>
                <w:tcPr>
                  <w:tcW w:w="1670" w:type="dxa"/>
                  <w:shd w:val="clear" w:color="auto" w:fill="auto"/>
                  <w:vAlign w:val="center"/>
                </w:tcPr>
                <w:p w14:paraId="202D88DA" w14:textId="77777777" w:rsidR="005C4BF5" w:rsidRPr="002921C0" w:rsidRDefault="005C4BF5" w:rsidP="00B22C31">
                  <w:pPr>
                    <w:jc w:val="center"/>
                    <w:rPr>
                      <w:sz w:val="20"/>
                      <w:szCs w:val="20"/>
                    </w:rPr>
                  </w:pPr>
                  <w:r w:rsidRPr="0087376D">
                    <w:rPr>
                      <w:sz w:val="20"/>
                      <w:szCs w:val="20"/>
                    </w:rPr>
                    <w:t>963795.12</w:t>
                  </w:r>
                </w:p>
              </w:tc>
              <w:tc>
                <w:tcPr>
                  <w:tcW w:w="1772" w:type="dxa"/>
                  <w:shd w:val="clear" w:color="auto" w:fill="auto"/>
                  <w:vAlign w:val="center"/>
                </w:tcPr>
                <w:p w14:paraId="0DE7D1B0" w14:textId="77777777" w:rsidR="005C4BF5" w:rsidRPr="002921C0" w:rsidRDefault="005C4BF5" w:rsidP="00B22C31">
                  <w:pPr>
                    <w:jc w:val="center"/>
                    <w:rPr>
                      <w:sz w:val="20"/>
                      <w:szCs w:val="20"/>
                    </w:rPr>
                  </w:pPr>
                  <w:r w:rsidRPr="0087376D">
                    <w:rPr>
                      <w:sz w:val="20"/>
                      <w:szCs w:val="20"/>
                    </w:rPr>
                    <w:t>3530012.33</w:t>
                  </w:r>
                </w:p>
              </w:tc>
            </w:tr>
            <w:tr w:rsidR="005C4BF5" w:rsidRPr="002921C0" w14:paraId="3A759D7D" w14:textId="77777777" w:rsidTr="00B22C31">
              <w:trPr>
                <w:trHeight w:val="38"/>
                <w:jc w:val="center"/>
              </w:trPr>
              <w:tc>
                <w:tcPr>
                  <w:tcW w:w="1140" w:type="dxa"/>
                  <w:shd w:val="clear" w:color="auto" w:fill="auto"/>
                  <w:vAlign w:val="center"/>
                </w:tcPr>
                <w:p w14:paraId="473F53D9" w14:textId="77777777" w:rsidR="005C4BF5" w:rsidRPr="002921C0" w:rsidRDefault="005C4BF5" w:rsidP="00B22C31">
                  <w:pPr>
                    <w:jc w:val="center"/>
                    <w:rPr>
                      <w:sz w:val="20"/>
                      <w:szCs w:val="20"/>
                    </w:rPr>
                  </w:pPr>
                  <w:r w:rsidRPr="0087376D">
                    <w:rPr>
                      <w:sz w:val="20"/>
                      <w:szCs w:val="20"/>
                    </w:rPr>
                    <w:t>454</w:t>
                  </w:r>
                </w:p>
              </w:tc>
              <w:tc>
                <w:tcPr>
                  <w:tcW w:w="1670" w:type="dxa"/>
                  <w:shd w:val="clear" w:color="auto" w:fill="auto"/>
                  <w:vAlign w:val="center"/>
                </w:tcPr>
                <w:p w14:paraId="63808AC4" w14:textId="77777777" w:rsidR="005C4BF5" w:rsidRPr="002921C0" w:rsidRDefault="005C4BF5" w:rsidP="00B22C31">
                  <w:pPr>
                    <w:jc w:val="center"/>
                    <w:rPr>
                      <w:sz w:val="20"/>
                      <w:szCs w:val="20"/>
                    </w:rPr>
                  </w:pPr>
                  <w:r w:rsidRPr="0087376D">
                    <w:rPr>
                      <w:sz w:val="20"/>
                      <w:szCs w:val="20"/>
                    </w:rPr>
                    <w:t>963798.21</w:t>
                  </w:r>
                </w:p>
              </w:tc>
              <w:tc>
                <w:tcPr>
                  <w:tcW w:w="1772" w:type="dxa"/>
                  <w:shd w:val="clear" w:color="auto" w:fill="auto"/>
                  <w:vAlign w:val="center"/>
                </w:tcPr>
                <w:p w14:paraId="5558605C" w14:textId="77777777" w:rsidR="005C4BF5" w:rsidRPr="002921C0" w:rsidRDefault="005C4BF5" w:rsidP="00B22C31">
                  <w:pPr>
                    <w:jc w:val="center"/>
                    <w:rPr>
                      <w:sz w:val="20"/>
                      <w:szCs w:val="20"/>
                    </w:rPr>
                  </w:pPr>
                  <w:r w:rsidRPr="0087376D">
                    <w:rPr>
                      <w:sz w:val="20"/>
                      <w:szCs w:val="20"/>
                    </w:rPr>
                    <w:t>3530006.67</w:t>
                  </w:r>
                </w:p>
              </w:tc>
            </w:tr>
            <w:tr w:rsidR="005C4BF5" w:rsidRPr="002921C0" w14:paraId="03DAE08D" w14:textId="77777777" w:rsidTr="00B22C31">
              <w:trPr>
                <w:trHeight w:val="38"/>
                <w:jc w:val="center"/>
              </w:trPr>
              <w:tc>
                <w:tcPr>
                  <w:tcW w:w="1140" w:type="dxa"/>
                  <w:shd w:val="clear" w:color="auto" w:fill="auto"/>
                  <w:vAlign w:val="center"/>
                </w:tcPr>
                <w:p w14:paraId="4D2785BF" w14:textId="77777777" w:rsidR="005C4BF5" w:rsidRPr="002921C0" w:rsidRDefault="005C4BF5" w:rsidP="00B22C31">
                  <w:pPr>
                    <w:jc w:val="center"/>
                    <w:rPr>
                      <w:sz w:val="20"/>
                      <w:szCs w:val="20"/>
                    </w:rPr>
                  </w:pPr>
                  <w:r w:rsidRPr="0087376D">
                    <w:rPr>
                      <w:sz w:val="20"/>
                      <w:szCs w:val="20"/>
                    </w:rPr>
                    <w:t>455</w:t>
                  </w:r>
                </w:p>
              </w:tc>
              <w:tc>
                <w:tcPr>
                  <w:tcW w:w="1670" w:type="dxa"/>
                  <w:shd w:val="clear" w:color="auto" w:fill="auto"/>
                  <w:vAlign w:val="center"/>
                </w:tcPr>
                <w:p w14:paraId="0042D937" w14:textId="77777777" w:rsidR="005C4BF5" w:rsidRPr="002921C0" w:rsidRDefault="005C4BF5" w:rsidP="00B22C31">
                  <w:pPr>
                    <w:jc w:val="center"/>
                    <w:rPr>
                      <w:sz w:val="20"/>
                      <w:szCs w:val="20"/>
                    </w:rPr>
                  </w:pPr>
                  <w:r w:rsidRPr="0087376D">
                    <w:rPr>
                      <w:sz w:val="20"/>
                      <w:szCs w:val="20"/>
                    </w:rPr>
                    <w:t>963800.77</w:t>
                  </w:r>
                </w:p>
              </w:tc>
              <w:tc>
                <w:tcPr>
                  <w:tcW w:w="1772" w:type="dxa"/>
                  <w:shd w:val="clear" w:color="auto" w:fill="auto"/>
                  <w:vAlign w:val="center"/>
                </w:tcPr>
                <w:p w14:paraId="1F93CAE1" w14:textId="77777777" w:rsidR="005C4BF5" w:rsidRPr="002921C0" w:rsidRDefault="005C4BF5" w:rsidP="00B22C31">
                  <w:pPr>
                    <w:jc w:val="center"/>
                    <w:rPr>
                      <w:sz w:val="20"/>
                      <w:szCs w:val="20"/>
                    </w:rPr>
                  </w:pPr>
                  <w:r w:rsidRPr="0087376D">
                    <w:rPr>
                      <w:sz w:val="20"/>
                      <w:szCs w:val="20"/>
                    </w:rPr>
                    <w:t>3530001.52</w:t>
                  </w:r>
                </w:p>
              </w:tc>
            </w:tr>
            <w:tr w:rsidR="005C4BF5" w:rsidRPr="002921C0" w14:paraId="603F0D9A" w14:textId="77777777" w:rsidTr="00B22C31">
              <w:trPr>
                <w:trHeight w:val="38"/>
                <w:jc w:val="center"/>
              </w:trPr>
              <w:tc>
                <w:tcPr>
                  <w:tcW w:w="1140" w:type="dxa"/>
                  <w:shd w:val="clear" w:color="auto" w:fill="auto"/>
                  <w:vAlign w:val="center"/>
                </w:tcPr>
                <w:p w14:paraId="7EE535AB" w14:textId="77777777" w:rsidR="005C4BF5" w:rsidRPr="002921C0" w:rsidRDefault="005C4BF5" w:rsidP="00B22C31">
                  <w:pPr>
                    <w:jc w:val="center"/>
                    <w:rPr>
                      <w:sz w:val="20"/>
                      <w:szCs w:val="20"/>
                    </w:rPr>
                  </w:pPr>
                  <w:r w:rsidRPr="0087376D">
                    <w:rPr>
                      <w:sz w:val="20"/>
                      <w:szCs w:val="20"/>
                    </w:rPr>
                    <w:t>456</w:t>
                  </w:r>
                </w:p>
              </w:tc>
              <w:tc>
                <w:tcPr>
                  <w:tcW w:w="1670" w:type="dxa"/>
                  <w:shd w:val="clear" w:color="auto" w:fill="auto"/>
                  <w:vAlign w:val="center"/>
                </w:tcPr>
                <w:p w14:paraId="3A48E705" w14:textId="77777777" w:rsidR="005C4BF5" w:rsidRPr="002921C0" w:rsidRDefault="005C4BF5" w:rsidP="00B22C31">
                  <w:pPr>
                    <w:jc w:val="center"/>
                    <w:rPr>
                      <w:sz w:val="20"/>
                      <w:szCs w:val="20"/>
                    </w:rPr>
                  </w:pPr>
                  <w:r w:rsidRPr="0087376D">
                    <w:rPr>
                      <w:sz w:val="20"/>
                      <w:szCs w:val="20"/>
                    </w:rPr>
                    <w:t>963804.59</w:t>
                  </w:r>
                </w:p>
              </w:tc>
              <w:tc>
                <w:tcPr>
                  <w:tcW w:w="1772" w:type="dxa"/>
                  <w:shd w:val="clear" w:color="auto" w:fill="auto"/>
                  <w:vAlign w:val="center"/>
                </w:tcPr>
                <w:p w14:paraId="19D37513" w14:textId="77777777" w:rsidR="005C4BF5" w:rsidRPr="002921C0" w:rsidRDefault="005C4BF5" w:rsidP="00B22C31">
                  <w:pPr>
                    <w:jc w:val="center"/>
                    <w:rPr>
                      <w:sz w:val="20"/>
                      <w:szCs w:val="20"/>
                    </w:rPr>
                  </w:pPr>
                  <w:r w:rsidRPr="0087376D">
                    <w:rPr>
                      <w:sz w:val="20"/>
                      <w:szCs w:val="20"/>
                    </w:rPr>
                    <w:t>3529996.49</w:t>
                  </w:r>
                </w:p>
              </w:tc>
            </w:tr>
            <w:tr w:rsidR="005C4BF5" w:rsidRPr="002921C0" w14:paraId="1AB2C800" w14:textId="77777777" w:rsidTr="00B22C31">
              <w:trPr>
                <w:trHeight w:val="38"/>
                <w:jc w:val="center"/>
              </w:trPr>
              <w:tc>
                <w:tcPr>
                  <w:tcW w:w="1140" w:type="dxa"/>
                  <w:shd w:val="clear" w:color="auto" w:fill="auto"/>
                  <w:vAlign w:val="center"/>
                </w:tcPr>
                <w:p w14:paraId="6DF9B385" w14:textId="77777777" w:rsidR="005C4BF5" w:rsidRPr="002921C0" w:rsidRDefault="005C4BF5" w:rsidP="00B22C31">
                  <w:pPr>
                    <w:jc w:val="center"/>
                    <w:rPr>
                      <w:sz w:val="20"/>
                      <w:szCs w:val="20"/>
                    </w:rPr>
                  </w:pPr>
                  <w:r w:rsidRPr="0087376D">
                    <w:rPr>
                      <w:sz w:val="20"/>
                      <w:szCs w:val="20"/>
                    </w:rPr>
                    <w:t>457</w:t>
                  </w:r>
                </w:p>
              </w:tc>
              <w:tc>
                <w:tcPr>
                  <w:tcW w:w="1670" w:type="dxa"/>
                  <w:shd w:val="clear" w:color="auto" w:fill="auto"/>
                  <w:vAlign w:val="center"/>
                </w:tcPr>
                <w:p w14:paraId="1F68E8B5" w14:textId="77777777" w:rsidR="005C4BF5" w:rsidRPr="002921C0" w:rsidRDefault="005C4BF5" w:rsidP="00B22C31">
                  <w:pPr>
                    <w:jc w:val="center"/>
                    <w:rPr>
                      <w:sz w:val="20"/>
                      <w:szCs w:val="20"/>
                    </w:rPr>
                  </w:pPr>
                  <w:r w:rsidRPr="0087376D">
                    <w:rPr>
                      <w:sz w:val="20"/>
                      <w:szCs w:val="20"/>
                    </w:rPr>
                    <w:t>963808.72</w:t>
                  </w:r>
                </w:p>
              </w:tc>
              <w:tc>
                <w:tcPr>
                  <w:tcW w:w="1772" w:type="dxa"/>
                  <w:shd w:val="clear" w:color="auto" w:fill="auto"/>
                  <w:vAlign w:val="center"/>
                </w:tcPr>
                <w:p w14:paraId="16B4371B" w14:textId="77777777" w:rsidR="005C4BF5" w:rsidRPr="002921C0" w:rsidRDefault="005C4BF5" w:rsidP="00B22C31">
                  <w:pPr>
                    <w:jc w:val="center"/>
                    <w:rPr>
                      <w:sz w:val="20"/>
                      <w:szCs w:val="20"/>
                    </w:rPr>
                  </w:pPr>
                  <w:r w:rsidRPr="0087376D">
                    <w:rPr>
                      <w:sz w:val="20"/>
                      <w:szCs w:val="20"/>
                    </w:rPr>
                    <w:t>3529992.59</w:t>
                  </w:r>
                </w:p>
              </w:tc>
            </w:tr>
            <w:tr w:rsidR="005C4BF5" w:rsidRPr="002921C0" w14:paraId="57CBB7E5" w14:textId="77777777" w:rsidTr="00B22C31">
              <w:trPr>
                <w:trHeight w:val="38"/>
                <w:jc w:val="center"/>
              </w:trPr>
              <w:tc>
                <w:tcPr>
                  <w:tcW w:w="1140" w:type="dxa"/>
                  <w:shd w:val="clear" w:color="auto" w:fill="auto"/>
                  <w:vAlign w:val="center"/>
                </w:tcPr>
                <w:p w14:paraId="57AF5C86" w14:textId="77777777" w:rsidR="005C4BF5" w:rsidRPr="002921C0" w:rsidRDefault="005C4BF5" w:rsidP="00B22C31">
                  <w:pPr>
                    <w:jc w:val="center"/>
                    <w:rPr>
                      <w:sz w:val="20"/>
                      <w:szCs w:val="20"/>
                    </w:rPr>
                  </w:pPr>
                  <w:r w:rsidRPr="0087376D">
                    <w:rPr>
                      <w:sz w:val="20"/>
                      <w:szCs w:val="20"/>
                    </w:rPr>
                    <w:t>458</w:t>
                  </w:r>
                </w:p>
              </w:tc>
              <w:tc>
                <w:tcPr>
                  <w:tcW w:w="1670" w:type="dxa"/>
                  <w:shd w:val="clear" w:color="auto" w:fill="auto"/>
                  <w:vAlign w:val="center"/>
                </w:tcPr>
                <w:p w14:paraId="7D7D672E" w14:textId="77777777" w:rsidR="005C4BF5" w:rsidRPr="002921C0" w:rsidRDefault="005C4BF5" w:rsidP="00B22C31">
                  <w:pPr>
                    <w:jc w:val="center"/>
                    <w:rPr>
                      <w:sz w:val="20"/>
                      <w:szCs w:val="20"/>
                    </w:rPr>
                  </w:pPr>
                  <w:r w:rsidRPr="0087376D">
                    <w:rPr>
                      <w:sz w:val="20"/>
                      <w:szCs w:val="20"/>
                    </w:rPr>
                    <w:t>963812.93</w:t>
                  </w:r>
                </w:p>
              </w:tc>
              <w:tc>
                <w:tcPr>
                  <w:tcW w:w="1772" w:type="dxa"/>
                  <w:shd w:val="clear" w:color="auto" w:fill="auto"/>
                  <w:vAlign w:val="center"/>
                </w:tcPr>
                <w:p w14:paraId="4EEC3C22" w14:textId="77777777" w:rsidR="005C4BF5" w:rsidRPr="002921C0" w:rsidRDefault="005C4BF5" w:rsidP="00B22C31">
                  <w:pPr>
                    <w:jc w:val="center"/>
                    <w:rPr>
                      <w:sz w:val="20"/>
                      <w:szCs w:val="20"/>
                    </w:rPr>
                  </w:pPr>
                  <w:r w:rsidRPr="0087376D">
                    <w:rPr>
                      <w:sz w:val="20"/>
                      <w:szCs w:val="20"/>
                    </w:rPr>
                    <w:t>3529988.67</w:t>
                  </w:r>
                </w:p>
              </w:tc>
            </w:tr>
            <w:tr w:rsidR="005C4BF5" w:rsidRPr="002921C0" w14:paraId="1109A0B6" w14:textId="77777777" w:rsidTr="00B22C31">
              <w:trPr>
                <w:trHeight w:val="38"/>
                <w:jc w:val="center"/>
              </w:trPr>
              <w:tc>
                <w:tcPr>
                  <w:tcW w:w="1140" w:type="dxa"/>
                  <w:shd w:val="clear" w:color="auto" w:fill="auto"/>
                  <w:vAlign w:val="center"/>
                </w:tcPr>
                <w:p w14:paraId="3D5ABA56" w14:textId="77777777" w:rsidR="005C4BF5" w:rsidRPr="002921C0" w:rsidRDefault="005C4BF5" w:rsidP="00B22C31">
                  <w:pPr>
                    <w:jc w:val="center"/>
                    <w:rPr>
                      <w:sz w:val="20"/>
                      <w:szCs w:val="20"/>
                    </w:rPr>
                  </w:pPr>
                  <w:r w:rsidRPr="0087376D">
                    <w:rPr>
                      <w:sz w:val="20"/>
                      <w:szCs w:val="20"/>
                    </w:rPr>
                    <w:t>459</w:t>
                  </w:r>
                </w:p>
              </w:tc>
              <w:tc>
                <w:tcPr>
                  <w:tcW w:w="1670" w:type="dxa"/>
                  <w:shd w:val="clear" w:color="auto" w:fill="auto"/>
                  <w:vAlign w:val="center"/>
                </w:tcPr>
                <w:p w14:paraId="5CAB4F88" w14:textId="77777777" w:rsidR="005C4BF5" w:rsidRPr="002921C0" w:rsidRDefault="005C4BF5" w:rsidP="00B22C31">
                  <w:pPr>
                    <w:jc w:val="center"/>
                    <w:rPr>
                      <w:sz w:val="20"/>
                      <w:szCs w:val="20"/>
                    </w:rPr>
                  </w:pPr>
                  <w:r w:rsidRPr="0087376D">
                    <w:rPr>
                      <w:sz w:val="20"/>
                      <w:szCs w:val="20"/>
                    </w:rPr>
                    <w:t>963818.03</w:t>
                  </w:r>
                </w:p>
              </w:tc>
              <w:tc>
                <w:tcPr>
                  <w:tcW w:w="1772" w:type="dxa"/>
                  <w:shd w:val="clear" w:color="auto" w:fill="auto"/>
                  <w:vAlign w:val="center"/>
                </w:tcPr>
                <w:p w14:paraId="3316E987" w14:textId="77777777" w:rsidR="005C4BF5" w:rsidRPr="002921C0" w:rsidRDefault="005C4BF5" w:rsidP="00B22C31">
                  <w:pPr>
                    <w:jc w:val="center"/>
                    <w:rPr>
                      <w:sz w:val="20"/>
                      <w:szCs w:val="20"/>
                    </w:rPr>
                  </w:pPr>
                  <w:r w:rsidRPr="0087376D">
                    <w:rPr>
                      <w:sz w:val="20"/>
                      <w:szCs w:val="20"/>
                    </w:rPr>
                    <w:t>3529984.82</w:t>
                  </w:r>
                </w:p>
              </w:tc>
            </w:tr>
            <w:tr w:rsidR="005C4BF5" w:rsidRPr="002921C0" w14:paraId="1D34523A" w14:textId="77777777" w:rsidTr="00B22C31">
              <w:trPr>
                <w:trHeight w:val="38"/>
                <w:jc w:val="center"/>
              </w:trPr>
              <w:tc>
                <w:tcPr>
                  <w:tcW w:w="1140" w:type="dxa"/>
                  <w:shd w:val="clear" w:color="auto" w:fill="auto"/>
                  <w:vAlign w:val="center"/>
                </w:tcPr>
                <w:p w14:paraId="3967103A" w14:textId="77777777" w:rsidR="005C4BF5" w:rsidRPr="002921C0" w:rsidRDefault="005C4BF5" w:rsidP="00B22C31">
                  <w:pPr>
                    <w:jc w:val="center"/>
                    <w:rPr>
                      <w:sz w:val="20"/>
                      <w:szCs w:val="20"/>
                    </w:rPr>
                  </w:pPr>
                  <w:r w:rsidRPr="0087376D">
                    <w:rPr>
                      <w:sz w:val="20"/>
                      <w:szCs w:val="20"/>
                    </w:rPr>
                    <w:t>460</w:t>
                  </w:r>
                </w:p>
              </w:tc>
              <w:tc>
                <w:tcPr>
                  <w:tcW w:w="1670" w:type="dxa"/>
                  <w:shd w:val="clear" w:color="auto" w:fill="auto"/>
                  <w:vAlign w:val="center"/>
                </w:tcPr>
                <w:p w14:paraId="41E65E0E" w14:textId="77777777" w:rsidR="005C4BF5" w:rsidRPr="002921C0" w:rsidRDefault="005C4BF5" w:rsidP="00B22C31">
                  <w:pPr>
                    <w:jc w:val="center"/>
                    <w:rPr>
                      <w:sz w:val="20"/>
                      <w:szCs w:val="20"/>
                    </w:rPr>
                  </w:pPr>
                  <w:r w:rsidRPr="0087376D">
                    <w:rPr>
                      <w:sz w:val="20"/>
                      <w:szCs w:val="20"/>
                    </w:rPr>
                    <w:t>963821.98</w:t>
                  </w:r>
                </w:p>
              </w:tc>
              <w:tc>
                <w:tcPr>
                  <w:tcW w:w="1772" w:type="dxa"/>
                  <w:shd w:val="clear" w:color="auto" w:fill="auto"/>
                  <w:vAlign w:val="center"/>
                </w:tcPr>
                <w:p w14:paraId="3DB328E3" w14:textId="77777777" w:rsidR="005C4BF5" w:rsidRPr="002921C0" w:rsidRDefault="005C4BF5" w:rsidP="00B22C31">
                  <w:pPr>
                    <w:jc w:val="center"/>
                    <w:rPr>
                      <w:sz w:val="20"/>
                      <w:szCs w:val="20"/>
                    </w:rPr>
                  </w:pPr>
                  <w:r w:rsidRPr="0087376D">
                    <w:rPr>
                      <w:sz w:val="20"/>
                      <w:szCs w:val="20"/>
                    </w:rPr>
                    <w:t>3529980.44</w:t>
                  </w:r>
                </w:p>
              </w:tc>
            </w:tr>
            <w:tr w:rsidR="005C4BF5" w:rsidRPr="002921C0" w14:paraId="5DA69F5B" w14:textId="77777777" w:rsidTr="00B22C31">
              <w:trPr>
                <w:trHeight w:val="38"/>
                <w:jc w:val="center"/>
              </w:trPr>
              <w:tc>
                <w:tcPr>
                  <w:tcW w:w="1140" w:type="dxa"/>
                  <w:shd w:val="clear" w:color="auto" w:fill="auto"/>
                  <w:vAlign w:val="center"/>
                </w:tcPr>
                <w:p w14:paraId="7B4332AA" w14:textId="77777777" w:rsidR="005C4BF5" w:rsidRPr="002921C0" w:rsidRDefault="005C4BF5" w:rsidP="00B22C31">
                  <w:pPr>
                    <w:jc w:val="center"/>
                    <w:rPr>
                      <w:sz w:val="20"/>
                      <w:szCs w:val="20"/>
                    </w:rPr>
                  </w:pPr>
                  <w:r w:rsidRPr="0087376D">
                    <w:rPr>
                      <w:sz w:val="20"/>
                      <w:szCs w:val="20"/>
                    </w:rPr>
                    <w:t>461</w:t>
                  </w:r>
                </w:p>
              </w:tc>
              <w:tc>
                <w:tcPr>
                  <w:tcW w:w="1670" w:type="dxa"/>
                  <w:shd w:val="clear" w:color="auto" w:fill="auto"/>
                  <w:vAlign w:val="center"/>
                </w:tcPr>
                <w:p w14:paraId="5BFB9B6B" w14:textId="77777777" w:rsidR="005C4BF5" w:rsidRPr="002921C0" w:rsidRDefault="005C4BF5" w:rsidP="00B22C31">
                  <w:pPr>
                    <w:jc w:val="center"/>
                    <w:rPr>
                      <w:sz w:val="20"/>
                      <w:szCs w:val="20"/>
                    </w:rPr>
                  </w:pPr>
                  <w:r w:rsidRPr="0087376D">
                    <w:rPr>
                      <w:sz w:val="20"/>
                      <w:szCs w:val="20"/>
                    </w:rPr>
                    <w:t>963824.24</w:t>
                  </w:r>
                </w:p>
              </w:tc>
              <w:tc>
                <w:tcPr>
                  <w:tcW w:w="1772" w:type="dxa"/>
                  <w:shd w:val="clear" w:color="auto" w:fill="auto"/>
                  <w:vAlign w:val="center"/>
                </w:tcPr>
                <w:p w14:paraId="5E8634DB" w14:textId="77777777" w:rsidR="005C4BF5" w:rsidRPr="002921C0" w:rsidRDefault="005C4BF5" w:rsidP="00B22C31">
                  <w:pPr>
                    <w:jc w:val="center"/>
                    <w:rPr>
                      <w:sz w:val="20"/>
                      <w:szCs w:val="20"/>
                    </w:rPr>
                  </w:pPr>
                  <w:r w:rsidRPr="0087376D">
                    <w:rPr>
                      <w:sz w:val="20"/>
                      <w:szCs w:val="20"/>
                    </w:rPr>
                    <w:t>3529975.34</w:t>
                  </w:r>
                </w:p>
              </w:tc>
            </w:tr>
            <w:tr w:rsidR="005C4BF5" w:rsidRPr="002921C0" w14:paraId="4C949C91" w14:textId="77777777" w:rsidTr="00B22C31">
              <w:trPr>
                <w:trHeight w:val="38"/>
                <w:jc w:val="center"/>
              </w:trPr>
              <w:tc>
                <w:tcPr>
                  <w:tcW w:w="1140" w:type="dxa"/>
                  <w:shd w:val="clear" w:color="auto" w:fill="auto"/>
                  <w:vAlign w:val="center"/>
                </w:tcPr>
                <w:p w14:paraId="5C3C522E" w14:textId="77777777" w:rsidR="005C4BF5" w:rsidRPr="002921C0" w:rsidRDefault="005C4BF5" w:rsidP="00B22C31">
                  <w:pPr>
                    <w:jc w:val="center"/>
                    <w:rPr>
                      <w:sz w:val="20"/>
                      <w:szCs w:val="20"/>
                    </w:rPr>
                  </w:pPr>
                  <w:r w:rsidRPr="0087376D">
                    <w:rPr>
                      <w:sz w:val="20"/>
                      <w:szCs w:val="20"/>
                    </w:rPr>
                    <w:t>462</w:t>
                  </w:r>
                </w:p>
              </w:tc>
              <w:tc>
                <w:tcPr>
                  <w:tcW w:w="1670" w:type="dxa"/>
                  <w:shd w:val="clear" w:color="auto" w:fill="auto"/>
                  <w:vAlign w:val="center"/>
                </w:tcPr>
                <w:p w14:paraId="11298CAD" w14:textId="77777777" w:rsidR="005C4BF5" w:rsidRPr="002921C0" w:rsidRDefault="005C4BF5" w:rsidP="00B22C31">
                  <w:pPr>
                    <w:jc w:val="center"/>
                    <w:rPr>
                      <w:sz w:val="20"/>
                      <w:szCs w:val="20"/>
                    </w:rPr>
                  </w:pPr>
                  <w:r w:rsidRPr="0087376D">
                    <w:rPr>
                      <w:sz w:val="20"/>
                      <w:szCs w:val="20"/>
                    </w:rPr>
                    <w:t>963825.56</w:t>
                  </w:r>
                </w:p>
              </w:tc>
              <w:tc>
                <w:tcPr>
                  <w:tcW w:w="1772" w:type="dxa"/>
                  <w:shd w:val="clear" w:color="auto" w:fill="auto"/>
                  <w:vAlign w:val="center"/>
                </w:tcPr>
                <w:p w14:paraId="020673C9" w14:textId="77777777" w:rsidR="005C4BF5" w:rsidRPr="002921C0" w:rsidRDefault="005C4BF5" w:rsidP="00B22C31">
                  <w:pPr>
                    <w:jc w:val="center"/>
                    <w:rPr>
                      <w:sz w:val="20"/>
                      <w:szCs w:val="20"/>
                    </w:rPr>
                  </w:pPr>
                  <w:r w:rsidRPr="0087376D">
                    <w:rPr>
                      <w:sz w:val="20"/>
                      <w:szCs w:val="20"/>
                    </w:rPr>
                    <w:t>3529970.46</w:t>
                  </w:r>
                </w:p>
              </w:tc>
            </w:tr>
            <w:tr w:rsidR="005C4BF5" w:rsidRPr="002921C0" w14:paraId="14FE12D1" w14:textId="77777777" w:rsidTr="00B22C31">
              <w:trPr>
                <w:trHeight w:val="38"/>
                <w:jc w:val="center"/>
              </w:trPr>
              <w:tc>
                <w:tcPr>
                  <w:tcW w:w="1140" w:type="dxa"/>
                  <w:shd w:val="clear" w:color="auto" w:fill="auto"/>
                  <w:vAlign w:val="center"/>
                </w:tcPr>
                <w:p w14:paraId="7C474981" w14:textId="77777777" w:rsidR="005C4BF5" w:rsidRPr="002921C0" w:rsidRDefault="005C4BF5" w:rsidP="00B22C31">
                  <w:pPr>
                    <w:jc w:val="center"/>
                    <w:rPr>
                      <w:sz w:val="20"/>
                      <w:szCs w:val="20"/>
                    </w:rPr>
                  </w:pPr>
                  <w:r w:rsidRPr="0087376D">
                    <w:rPr>
                      <w:sz w:val="20"/>
                      <w:szCs w:val="20"/>
                    </w:rPr>
                    <w:t>463</w:t>
                  </w:r>
                </w:p>
              </w:tc>
              <w:tc>
                <w:tcPr>
                  <w:tcW w:w="1670" w:type="dxa"/>
                  <w:shd w:val="clear" w:color="auto" w:fill="auto"/>
                  <w:vAlign w:val="center"/>
                </w:tcPr>
                <w:p w14:paraId="55DBE11C" w14:textId="77777777" w:rsidR="005C4BF5" w:rsidRPr="002921C0" w:rsidRDefault="005C4BF5" w:rsidP="00B22C31">
                  <w:pPr>
                    <w:jc w:val="center"/>
                    <w:rPr>
                      <w:sz w:val="20"/>
                      <w:szCs w:val="20"/>
                    </w:rPr>
                  </w:pPr>
                  <w:r w:rsidRPr="0087376D">
                    <w:rPr>
                      <w:sz w:val="20"/>
                      <w:szCs w:val="20"/>
                    </w:rPr>
                    <w:t>963828.76</w:t>
                  </w:r>
                </w:p>
              </w:tc>
              <w:tc>
                <w:tcPr>
                  <w:tcW w:w="1772" w:type="dxa"/>
                  <w:shd w:val="clear" w:color="auto" w:fill="auto"/>
                  <w:vAlign w:val="center"/>
                </w:tcPr>
                <w:p w14:paraId="6F57C3C3" w14:textId="77777777" w:rsidR="005C4BF5" w:rsidRPr="002921C0" w:rsidRDefault="005C4BF5" w:rsidP="00B22C31">
                  <w:pPr>
                    <w:jc w:val="center"/>
                    <w:rPr>
                      <w:sz w:val="20"/>
                      <w:szCs w:val="20"/>
                    </w:rPr>
                  </w:pPr>
                  <w:r w:rsidRPr="0087376D">
                    <w:rPr>
                      <w:sz w:val="20"/>
                      <w:szCs w:val="20"/>
                    </w:rPr>
                    <w:t>3529965.7</w:t>
                  </w:r>
                </w:p>
              </w:tc>
            </w:tr>
            <w:tr w:rsidR="005C4BF5" w:rsidRPr="002921C0" w14:paraId="0058B514" w14:textId="77777777" w:rsidTr="00B22C31">
              <w:trPr>
                <w:trHeight w:val="38"/>
                <w:jc w:val="center"/>
              </w:trPr>
              <w:tc>
                <w:tcPr>
                  <w:tcW w:w="1140" w:type="dxa"/>
                  <w:shd w:val="clear" w:color="auto" w:fill="auto"/>
                  <w:vAlign w:val="center"/>
                </w:tcPr>
                <w:p w14:paraId="7224A2E1" w14:textId="77777777" w:rsidR="005C4BF5" w:rsidRPr="002921C0" w:rsidRDefault="005C4BF5" w:rsidP="00B22C31">
                  <w:pPr>
                    <w:jc w:val="center"/>
                    <w:rPr>
                      <w:sz w:val="20"/>
                      <w:szCs w:val="20"/>
                    </w:rPr>
                  </w:pPr>
                  <w:r w:rsidRPr="0087376D">
                    <w:rPr>
                      <w:sz w:val="20"/>
                      <w:szCs w:val="20"/>
                    </w:rPr>
                    <w:t>464</w:t>
                  </w:r>
                </w:p>
              </w:tc>
              <w:tc>
                <w:tcPr>
                  <w:tcW w:w="1670" w:type="dxa"/>
                  <w:shd w:val="clear" w:color="auto" w:fill="auto"/>
                  <w:vAlign w:val="center"/>
                </w:tcPr>
                <w:p w14:paraId="02899278" w14:textId="77777777" w:rsidR="005C4BF5" w:rsidRPr="002921C0" w:rsidRDefault="005C4BF5" w:rsidP="00B22C31">
                  <w:pPr>
                    <w:jc w:val="center"/>
                    <w:rPr>
                      <w:sz w:val="20"/>
                      <w:szCs w:val="20"/>
                    </w:rPr>
                  </w:pPr>
                  <w:r w:rsidRPr="0087376D">
                    <w:rPr>
                      <w:sz w:val="20"/>
                      <w:szCs w:val="20"/>
                    </w:rPr>
                    <w:t>963831.9</w:t>
                  </w:r>
                </w:p>
              </w:tc>
              <w:tc>
                <w:tcPr>
                  <w:tcW w:w="1772" w:type="dxa"/>
                  <w:shd w:val="clear" w:color="auto" w:fill="auto"/>
                  <w:vAlign w:val="center"/>
                </w:tcPr>
                <w:p w14:paraId="72C4BB77" w14:textId="77777777" w:rsidR="005C4BF5" w:rsidRPr="002921C0" w:rsidRDefault="005C4BF5" w:rsidP="00B22C31">
                  <w:pPr>
                    <w:jc w:val="center"/>
                    <w:rPr>
                      <w:sz w:val="20"/>
                      <w:szCs w:val="20"/>
                    </w:rPr>
                  </w:pPr>
                  <w:r w:rsidRPr="0087376D">
                    <w:rPr>
                      <w:sz w:val="20"/>
                      <w:szCs w:val="20"/>
                    </w:rPr>
                    <w:t>3529961.68</w:t>
                  </w:r>
                </w:p>
              </w:tc>
            </w:tr>
            <w:tr w:rsidR="005C4BF5" w:rsidRPr="002921C0" w14:paraId="7861454B" w14:textId="77777777" w:rsidTr="00B22C31">
              <w:trPr>
                <w:trHeight w:val="38"/>
                <w:jc w:val="center"/>
              </w:trPr>
              <w:tc>
                <w:tcPr>
                  <w:tcW w:w="1140" w:type="dxa"/>
                  <w:shd w:val="clear" w:color="auto" w:fill="auto"/>
                  <w:vAlign w:val="center"/>
                </w:tcPr>
                <w:p w14:paraId="66277995" w14:textId="77777777" w:rsidR="005C4BF5" w:rsidRPr="002921C0" w:rsidRDefault="005C4BF5" w:rsidP="00B22C31">
                  <w:pPr>
                    <w:jc w:val="center"/>
                    <w:rPr>
                      <w:sz w:val="20"/>
                      <w:szCs w:val="20"/>
                    </w:rPr>
                  </w:pPr>
                  <w:r w:rsidRPr="0087376D">
                    <w:rPr>
                      <w:sz w:val="20"/>
                      <w:szCs w:val="20"/>
                    </w:rPr>
                    <w:t>465</w:t>
                  </w:r>
                </w:p>
              </w:tc>
              <w:tc>
                <w:tcPr>
                  <w:tcW w:w="1670" w:type="dxa"/>
                  <w:shd w:val="clear" w:color="auto" w:fill="auto"/>
                  <w:vAlign w:val="center"/>
                </w:tcPr>
                <w:p w14:paraId="1370479D" w14:textId="77777777" w:rsidR="005C4BF5" w:rsidRPr="002921C0" w:rsidRDefault="005C4BF5" w:rsidP="00B22C31">
                  <w:pPr>
                    <w:jc w:val="center"/>
                    <w:rPr>
                      <w:sz w:val="20"/>
                      <w:szCs w:val="20"/>
                    </w:rPr>
                  </w:pPr>
                  <w:r w:rsidRPr="0087376D">
                    <w:rPr>
                      <w:sz w:val="20"/>
                      <w:szCs w:val="20"/>
                    </w:rPr>
                    <w:t>963835.56</w:t>
                  </w:r>
                </w:p>
              </w:tc>
              <w:tc>
                <w:tcPr>
                  <w:tcW w:w="1772" w:type="dxa"/>
                  <w:shd w:val="clear" w:color="auto" w:fill="auto"/>
                  <w:vAlign w:val="center"/>
                </w:tcPr>
                <w:p w14:paraId="557804E9" w14:textId="77777777" w:rsidR="005C4BF5" w:rsidRPr="002921C0" w:rsidRDefault="005C4BF5" w:rsidP="00B22C31">
                  <w:pPr>
                    <w:jc w:val="center"/>
                    <w:rPr>
                      <w:sz w:val="20"/>
                      <w:szCs w:val="20"/>
                    </w:rPr>
                  </w:pPr>
                  <w:r w:rsidRPr="0087376D">
                    <w:rPr>
                      <w:sz w:val="20"/>
                      <w:szCs w:val="20"/>
                    </w:rPr>
                    <w:t>3529958.1</w:t>
                  </w:r>
                </w:p>
              </w:tc>
            </w:tr>
            <w:tr w:rsidR="005C4BF5" w:rsidRPr="002921C0" w14:paraId="4EA395EC" w14:textId="77777777" w:rsidTr="00B22C31">
              <w:trPr>
                <w:trHeight w:val="38"/>
                <w:jc w:val="center"/>
              </w:trPr>
              <w:tc>
                <w:tcPr>
                  <w:tcW w:w="1140" w:type="dxa"/>
                  <w:shd w:val="clear" w:color="auto" w:fill="auto"/>
                  <w:vAlign w:val="center"/>
                </w:tcPr>
                <w:p w14:paraId="46AC489B" w14:textId="77777777" w:rsidR="005C4BF5" w:rsidRPr="002921C0" w:rsidRDefault="005C4BF5" w:rsidP="00B22C31">
                  <w:pPr>
                    <w:jc w:val="center"/>
                    <w:rPr>
                      <w:sz w:val="20"/>
                      <w:szCs w:val="20"/>
                    </w:rPr>
                  </w:pPr>
                  <w:r w:rsidRPr="0087376D">
                    <w:rPr>
                      <w:sz w:val="20"/>
                      <w:szCs w:val="20"/>
                    </w:rPr>
                    <w:t>466</w:t>
                  </w:r>
                </w:p>
              </w:tc>
              <w:tc>
                <w:tcPr>
                  <w:tcW w:w="1670" w:type="dxa"/>
                  <w:shd w:val="clear" w:color="auto" w:fill="auto"/>
                  <w:vAlign w:val="center"/>
                </w:tcPr>
                <w:p w14:paraId="5A6A2D9C" w14:textId="77777777" w:rsidR="005C4BF5" w:rsidRPr="002921C0" w:rsidRDefault="005C4BF5" w:rsidP="00B22C31">
                  <w:pPr>
                    <w:jc w:val="center"/>
                    <w:rPr>
                      <w:sz w:val="20"/>
                      <w:szCs w:val="20"/>
                    </w:rPr>
                  </w:pPr>
                  <w:r w:rsidRPr="0087376D">
                    <w:rPr>
                      <w:sz w:val="20"/>
                      <w:szCs w:val="20"/>
                    </w:rPr>
                    <w:t>963839.5</w:t>
                  </w:r>
                </w:p>
              </w:tc>
              <w:tc>
                <w:tcPr>
                  <w:tcW w:w="1772" w:type="dxa"/>
                  <w:shd w:val="clear" w:color="auto" w:fill="auto"/>
                  <w:vAlign w:val="center"/>
                </w:tcPr>
                <w:p w14:paraId="3664A891" w14:textId="77777777" w:rsidR="005C4BF5" w:rsidRPr="002921C0" w:rsidRDefault="005C4BF5" w:rsidP="00B22C31">
                  <w:pPr>
                    <w:jc w:val="center"/>
                    <w:rPr>
                      <w:sz w:val="20"/>
                      <w:szCs w:val="20"/>
                    </w:rPr>
                  </w:pPr>
                  <w:r w:rsidRPr="0087376D">
                    <w:rPr>
                      <w:sz w:val="20"/>
                      <w:szCs w:val="20"/>
                    </w:rPr>
                    <w:t>3529954.74</w:t>
                  </w:r>
                </w:p>
              </w:tc>
            </w:tr>
            <w:tr w:rsidR="005C4BF5" w:rsidRPr="002921C0" w14:paraId="131909DE" w14:textId="77777777" w:rsidTr="00B22C31">
              <w:trPr>
                <w:trHeight w:val="38"/>
                <w:jc w:val="center"/>
              </w:trPr>
              <w:tc>
                <w:tcPr>
                  <w:tcW w:w="1140" w:type="dxa"/>
                  <w:shd w:val="clear" w:color="auto" w:fill="auto"/>
                  <w:vAlign w:val="center"/>
                </w:tcPr>
                <w:p w14:paraId="74BB5101" w14:textId="77777777" w:rsidR="005C4BF5" w:rsidRPr="002921C0" w:rsidRDefault="005C4BF5" w:rsidP="00B22C31">
                  <w:pPr>
                    <w:jc w:val="center"/>
                    <w:rPr>
                      <w:sz w:val="20"/>
                      <w:szCs w:val="20"/>
                    </w:rPr>
                  </w:pPr>
                  <w:r w:rsidRPr="0087376D">
                    <w:rPr>
                      <w:sz w:val="20"/>
                      <w:szCs w:val="20"/>
                    </w:rPr>
                    <w:t>467</w:t>
                  </w:r>
                </w:p>
              </w:tc>
              <w:tc>
                <w:tcPr>
                  <w:tcW w:w="1670" w:type="dxa"/>
                  <w:shd w:val="clear" w:color="auto" w:fill="auto"/>
                  <w:vAlign w:val="center"/>
                </w:tcPr>
                <w:p w14:paraId="511F7E23" w14:textId="77777777" w:rsidR="005C4BF5" w:rsidRPr="002921C0" w:rsidRDefault="005C4BF5" w:rsidP="00B22C31">
                  <w:pPr>
                    <w:jc w:val="center"/>
                    <w:rPr>
                      <w:sz w:val="20"/>
                      <w:szCs w:val="20"/>
                    </w:rPr>
                  </w:pPr>
                  <w:r w:rsidRPr="0087376D">
                    <w:rPr>
                      <w:sz w:val="20"/>
                      <w:szCs w:val="20"/>
                    </w:rPr>
                    <w:t>963843.62</w:t>
                  </w:r>
                </w:p>
              </w:tc>
              <w:tc>
                <w:tcPr>
                  <w:tcW w:w="1772" w:type="dxa"/>
                  <w:shd w:val="clear" w:color="auto" w:fill="auto"/>
                  <w:vAlign w:val="center"/>
                </w:tcPr>
                <w:p w14:paraId="4036D869" w14:textId="77777777" w:rsidR="005C4BF5" w:rsidRPr="002921C0" w:rsidRDefault="005C4BF5" w:rsidP="00B22C31">
                  <w:pPr>
                    <w:jc w:val="center"/>
                    <w:rPr>
                      <w:sz w:val="20"/>
                      <w:szCs w:val="20"/>
                    </w:rPr>
                  </w:pPr>
                  <w:r w:rsidRPr="0087376D">
                    <w:rPr>
                      <w:sz w:val="20"/>
                      <w:szCs w:val="20"/>
                    </w:rPr>
                    <w:t>3529951.77</w:t>
                  </w:r>
                </w:p>
              </w:tc>
            </w:tr>
            <w:tr w:rsidR="005C4BF5" w:rsidRPr="002921C0" w14:paraId="3D5AD836" w14:textId="77777777" w:rsidTr="00B22C31">
              <w:trPr>
                <w:trHeight w:val="38"/>
                <w:jc w:val="center"/>
              </w:trPr>
              <w:tc>
                <w:tcPr>
                  <w:tcW w:w="1140" w:type="dxa"/>
                  <w:shd w:val="clear" w:color="auto" w:fill="auto"/>
                  <w:vAlign w:val="center"/>
                </w:tcPr>
                <w:p w14:paraId="429C3555" w14:textId="77777777" w:rsidR="005C4BF5" w:rsidRPr="002921C0" w:rsidRDefault="005C4BF5" w:rsidP="00B22C31">
                  <w:pPr>
                    <w:jc w:val="center"/>
                    <w:rPr>
                      <w:sz w:val="20"/>
                      <w:szCs w:val="20"/>
                    </w:rPr>
                  </w:pPr>
                  <w:r w:rsidRPr="0087376D">
                    <w:rPr>
                      <w:sz w:val="20"/>
                      <w:szCs w:val="20"/>
                    </w:rPr>
                    <w:t>468</w:t>
                  </w:r>
                </w:p>
              </w:tc>
              <w:tc>
                <w:tcPr>
                  <w:tcW w:w="1670" w:type="dxa"/>
                  <w:shd w:val="clear" w:color="auto" w:fill="auto"/>
                  <w:vAlign w:val="center"/>
                </w:tcPr>
                <w:p w14:paraId="7DB6D3BE" w14:textId="77777777" w:rsidR="005C4BF5" w:rsidRPr="002921C0" w:rsidRDefault="005C4BF5" w:rsidP="00B22C31">
                  <w:pPr>
                    <w:jc w:val="center"/>
                    <w:rPr>
                      <w:sz w:val="20"/>
                      <w:szCs w:val="20"/>
                    </w:rPr>
                  </w:pPr>
                  <w:r w:rsidRPr="0087376D">
                    <w:rPr>
                      <w:sz w:val="20"/>
                      <w:szCs w:val="20"/>
                    </w:rPr>
                    <w:t>963848.31</w:t>
                  </w:r>
                </w:p>
              </w:tc>
              <w:tc>
                <w:tcPr>
                  <w:tcW w:w="1772" w:type="dxa"/>
                  <w:shd w:val="clear" w:color="auto" w:fill="auto"/>
                  <w:vAlign w:val="center"/>
                </w:tcPr>
                <w:p w14:paraId="69E6265E" w14:textId="77777777" w:rsidR="005C4BF5" w:rsidRPr="002921C0" w:rsidRDefault="005C4BF5" w:rsidP="00B22C31">
                  <w:pPr>
                    <w:jc w:val="center"/>
                    <w:rPr>
                      <w:sz w:val="20"/>
                      <w:szCs w:val="20"/>
                    </w:rPr>
                  </w:pPr>
                  <w:r w:rsidRPr="0087376D">
                    <w:rPr>
                      <w:sz w:val="20"/>
                      <w:szCs w:val="20"/>
                    </w:rPr>
                    <w:t>3529948.36</w:t>
                  </w:r>
                </w:p>
              </w:tc>
            </w:tr>
            <w:tr w:rsidR="005C4BF5" w:rsidRPr="002921C0" w14:paraId="3FE0A88C" w14:textId="77777777" w:rsidTr="00B22C31">
              <w:trPr>
                <w:trHeight w:val="38"/>
                <w:jc w:val="center"/>
              </w:trPr>
              <w:tc>
                <w:tcPr>
                  <w:tcW w:w="1140" w:type="dxa"/>
                  <w:shd w:val="clear" w:color="auto" w:fill="auto"/>
                  <w:vAlign w:val="center"/>
                </w:tcPr>
                <w:p w14:paraId="61257751" w14:textId="77777777" w:rsidR="005C4BF5" w:rsidRPr="002921C0" w:rsidRDefault="005C4BF5" w:rsidP="00B22C31">
                  <w:pPr>
                    <w:jc w:val="center"/>
                    <w:rPr>
                      <w:sz w:val="20"/>
                      <w:szCs w:val="20"/>
                    </w:rPr>
                  </w:pPr>
                  <w:r w:rsidRPr="0087376D">
                    <w:rPr>
                      <w:sz w:val="20"/>
                      <w:szCs w:val="20"/>
                    </w:rPr>
                    <w:t>469</w:t>
                  </w:r>
                </w:p>
              </w:tc>
              <w:tc>
                <w:tcPr>
                  <w:tcW w:w="1670" w:type="dxa"/>
                  <w:shd w:val="clear" w:color="auto" w:fill="auto"/>
                  <w:vAlign w:val="center"/>
                </w:tcPr>
                <w:p w14:paraId="755F473F" w14:textId="77777777" w:rsidR="005C4BF5" w:rsidRPr="002921C0" w:rsidRDefault="005C4BF5" w:rsidP="00B22C31">
                  <w:pPr>
                    <w:jc w:val="center"/>
                    <w:rPr>
                      <w:sz w:val="20"/>
                      <w:szCs w:val="20"/>
                    </w:rPr>
                  </w:pPr>
                  <w:r w:rsidRPr="0087376D">
                    <w:rPr>
                      <w:sz w:val="20"/>
                      <w:szCs w:val="20"/>
                    </w:rPr>
                    <w:t>963852.41</w:t>
                  </w:r>
                </w:p>
              </w:tc>
              <w:tc>
                <w:tcPr>
                  <w:tcW w:w="1772" w:type="dxa"/>
                  <w:shd w:val="clear" w:color="auto" w:fill="auto"/>
                  <w:vAlign w:val="center"/>
                </w:tcPr>
                <w:p w14:paraId="633D4082" w14:textId="77777777" w:rsidR="005C4BF5" w:rsidRPr="002921C0" w:rsidRDefault="005C4BF5" w:rsidP="00B22C31">
                  <w:pPr>
                    <w:jc w:val="center"/>
                    <w:rPr>
                      <w:sz w:val="20"/>
                      <w:szCs w:val="20"/>
                    </w:rPr>
                  </w:pPr>
                  <w:r w:rsidRPr="0087376D">
                    <w:rPr>
                      <w:sz w:val="20"/>
                      <w:szCs w:val="20"/>
                    </w:rPr>
                    <w:t>3529945.34</w:t>
                  </w:r>
                </w:p>
              </w:tc>
            </w:tr>
            <w:tr w:rsidR="005C4BF5" w:rsidRPr="002921C0" w14:paraId="20A29485" w14:textId="77777777" w:rsidTr="00B22C31">
              <w:trPr>
                <w:trHeight w:val="38"/>
                <w:jc w:val="center"/>
              </w:trPr>
              <w:tc>
                <w:tcPr>
                  <w:tcW w:w="1140" w:type="dxa"/>
                  <w:shd w:val="clear" w:color="auto" w:fill="auto"/>
                  <w:vAlign w:val="center"/>
                </w:tcPr>
                <w:p w14:paraId="28AEDD3A" w14:textId="77777777" w:rsidR="005C4BF5" w:rsidRPr="002921C0" w:rsidRDefault="005C4BF5" w:rsidP="00B22C31">
                  <w:pPr>
                    <w:jc w:val="center"/>
                    <w:rPr>
                      <w:sz w:val="20"/>
                      <w:szCs w:val="20"/>
                    </w:rPr>
                  </w:pPr>
                  <w:r w:rsidRPr="0087376D">
                    <w:rPr>
                      <w:sz w:val="20"/>
                      <w:szCs w:val="20"/>
                    </w:rPr>
                    <w:t>470</w:t>
                  </w:r>
                </w:p>
              </w:tc>
              <w:tc>
                <w:tcPr>
                  <w:tcW w:w="1670" w:type="dxa"/>
                  <w:shd w:val="clear" w:color="auto" w:fill="auto"/>
                  <w:vAlign w:val="center"/>
                </w:tcPr>
                <w:p w14:paraId="5769AFCB" w14:textId="77777777" w:rsidR="005C4BF5" w:rsidRPr="002921C0" w:rsidRDefault="005C4BF5" w:rsidP="00B22C31">
                  <w:pPr>
                    <w:jc w:val="center"/>
                    <w:rPr>
                      <w:sz w:val="20"/>
                      <w:szCs w:val="20"/>
                    </w:rPr>
                  </w:pPr>
                  <w:r w:rsidRPr="0087376D">
                    <w:rPr>
                      <w:sz w:val="20"/>
                      <w:szCs w:val="20"/>
                    </w:rPr>
                    <w:t>963857.7</w:t>
                  </w:r>
                </w:p>
              </w:tc>
              <w:tc>
                <w:tcPr>
                  <w:tcW w:w="1772" w:type="dxa"/>
                  <w:shd w:val="clear" w:color="auto" w:fill="auto"/>
                  <w:vAlign w:val="center"/>
                </w:tcPr>
                <w:p w14:paraId="0C89E1A8" w14:textId="77777777" w:rsidR="005C4BF5" w:rsidRPr="002921C0" w:rsidRDefault="005C4BF5" w:rsidP="00B22C31">
                  <w:pPr>
                    <w:jc w:val="center"/>
                    <w:rPr>
                      <w:sz w:val="20"/>
                      <w:szCs w:val="20"/>
                    </w:rPr>
                  </w:pPr>
                  <w:r w:rsidRPr="0087376D">
                    <w:rPr>
                      <w:sz w:val="20"/>
                      <w:szCs w:val="20"/>
                    </w:rPr>
                    <w:t>3529942.46</w:t>
                  </w:r>
                </w:p>
              </w:tc>
            </w:tr>
            <w:tr w:rsidR="005C4BF5" w:rsidRPr="002921C0" w14:paraId="38513F8D" w14:textId="77777777" w:rsidTr="00B22C31">
              <w:trPr>
                <w:trHeight w:val="38"/>
                <w:jc w:val="center"/>
              </w:trPr>
              <w:tc>
                <w:tcPr>
                  <w:tcW w:w="1140" w:type="dxa"/>
                  <w:shd w:val="clear" w:color="auto" w:fill="auto"/>
                  <w:vAlign w:val="center"/>
                </w:tcPr>
                <w:p w14:paraId="1828656C" w14:textId="77777777" w:rsidR="005C4BF5" w:rsidRPr="002921C0" w:rsidRDefault="005C4BF5" w:rsidP="00B22C31">
                  <w:pPr>
                    <w:jc w:val="center"/>
                    <w:rPr>
                      <w:sz w:val="20"/>
                      <w:szCs w:val="20"/>
                    </w:rPr>
                  </w:pPr>
                  <w:r w:rsidRPr="0087376D">
                    <w:rPr>
                      <w:sz w:val="20"/>
                      <w:szCs w:val="20"/>
                    </w:rPr>
                    <w:t>471</w:t>
                  </w:r>
                </w:p>
              </w:tc>
              <w:tc>
                <w:tcPr>
                  <w:tcW w:w="1670" w:type="dxa"/>
                  <w:shd w:val="clear" w:color="auto" w:fill="auto"/>
                  <w:vAlign w:val="center"/>
                </w:tcPr>
                <w:p w14:paraId="60C78F10" w14:textId="77777777" w:rsidR="005C4BF5" w:rsidRPr="002921C0" w:rsidRDefault="005C4BF5" w:rsidP="00B22C31">
                  <w:pPr>
                    <w:jc w:val="center"/>
                    <w:rPr>
                      <w:sz w:val="20"/>
                      <w:szCs w:val="20"/>
                    </w:rPr>
                  </w:pPr>
                  <w:r w:rsidRPr="0087376D">
                    <w:rPr>
                      <w:sz w:val="20"/>
                      <w:szCs w:val="20"/>
                    </w:rPr>
                    <w:t>963863.72</w:t>
                  </w:r>
                </w:p>
              </w:tc>
              <w:tc>
                <w:tcPr>
                  <w:tcW w:w="1772" w:type="dxa"/>
                  <w:shd w:val="clear" w:color="auto" w:fill="auto"/>
                  <w:vAlign w:val="center"/>
                </w:tcPr>
                <w:p w14:paraId="62C846CE" w14:textId="77777777" w:rsidR="005C4BF5" w:rsidRPr="002921C0" w:rsidRDefault="005C4BF5" w:rsidP="00B22C31">
                  <w:pPr>
                    <w:jc w:val="center"/>
                    <w:rPr>
                      <w:sz w:val="20"/>
                      <w:szCs w:val="20"/>
                    </w:rPr>
                  </w:pPr>
                  <w:r w:rsidRPr="0087376D">
                    <w:rPr>
                      <w:sz w:val="20"/>
                      <w:szCs w:val="20"/>
                    </w:rPr>
                    <w:t>3529939.26</w:t>
                  </w:r>
                </w:p>
              </w:tc>
            </w:tr>
            <w:tr w:rsidR="005C4BF5" w:rsidRPr="002921C0" w14:paraId="3DDBCB71" w14:textId="77777777" w:rsidTr="00B22C31">
              <w:trPr>
                <w:trHeight w:val="38"/>
                <w:jc w:val="center"/>
              </w:trPr>
              <w:tc>
                <w:tcPr>
                  <w:tcW w:w="1140" w:type="dxa"/>
                  <w:shd w:val="clear" w:color="auto" w:fill="auto"/>
                  <w:vAlign w:val="center"/>
                </w:tcPr>
                <w:p w14:paraId="1FFFE196" w14:textId="77777777" w:rsidR="005C4BF5" w:rsidRPr="002921C0" w:rsidRDefault="005C4BF5" w:rsidP="00B22C31">
                  <w:pPr>
                    <w:jc w:val="center"/>
                    <w:rPr>
                      <w:sz w:val="20"/>
                      <w:szCs w:val="20"/>
                    </w:rPr>
                  </w:pPr>
                  <w:r w:rsidRPr="0087376D">
                    <w:rPr>
                      <w:sz w:val="20"/>
                      <w:szCs w:val="20"/>
                    </w:rPr>
                    <w:t>472</w:t>
                  </w:r>
                </w:p>
              </w:tc>
              <w:tc>
                <w:tcPr>
                  <w:tcW w:w="1670" w:type="dxa"/>
                  <w:shd w:val="clear" w:color="auto" w:fill="auto"/>
                  <w:vAlign w:val="center"/>
                </w:tcPr>
                <w:p w14:paraId="367DF768" w14:textId="77777777" w:rsidR="005C4BF5" w:rsidRPr="002921C0" w:rsidRDefault="005C4BF5" w:rsidP="00B22C31">
                  <w:pPr>
                    <w:jc w:val="center"/>
                    <w:rPr>
                      <w:sz w:val="20"/>
                      <w:szCs w:val="20"/>
                    </w:rPr>
                  </w:pPr>
                  <w:r w:rsidRPr="0087376D">
                    <w:rPr>
                      <w:sz w:val="20"/>
                      <w:szCs w:val="20"/>
                    </w:rPr>
                    <w:t>963870.22</w:t>
                  </w:r>
                </w:p>
              </w:tc>
              <w:tc>
                <w:tcPr>
                  <w:tcW w:w="1772" w:type="dxa"/>
                  <w:shd w:val="clear" w:color="auto" w:fill="auto"/>
                  <w:vAlign w:val="center"/>
                </w:tcPr>
                <w:p w14:paraId="1989284D" w14:textId="77777777" w:rsidR="005C4BF5" w:rsidRPr="002921C0" w:rsidRDefault="005C4BF5" w:rsidP="00B22C31">
                  <w:pPr>
                    <w:jc w:val="center"/>
                    <w:rPr>
                      <w:sz w:val="20"/>
                      <w:szCs w:val="20"/>
                    </w:rPr>
                  </w:pPr>
                  <w:r w:rsidRPr="0087376D">
                    <w:rPr>
                      <w:sz w:val="20"/>
                      <w:szCs w:val="20"/>
                    </w:rPr>
                    <w:t>3529936.14</w:t>
                  </w:r>
                </w:p>
              </w:tc>
            </w:tr>
            <w:tr w:rsidR="005C4BF5" w:rsidRPr="002921C0" w14:paraId="4F55141B" w14:textId="77777777" w:rsidTr="00B22C31">
              <w:trPr>
                <w:trHeight w:val="38"/>
                <w:jc w:val="center"/>
              </w:trPr>
              <w:tc>
                <w:tcPr>
                  <w:tcW w:w="1140" w:type="dxa"/>
                  <w:shd w:val="clear" w:color="auto" w:fill="auto"/>
                  <w:vAlign w:val="center"/>
                </w:tcPr>
                <w:p w14:paraId="3418941B" w14:textId="77777777" w:rsidR="005C4BF5" w:rsidRPr="002921C0" w:rsidRDefault="005C4BF5" w:rsidP="00B22C31">
                  <w:pPr>
                    <w:jc w:val="center"/>
                    <w:rPr>
                      <w:sz w:val="20"/>
                      <w:szCs w:val="20"/>
                    </w:rPr>
                  </w:pPr>
                  <w:r w:rsidRPr="0087376D">
                    <w:rPr>
                      <w:sz w:val="20"/>
                      <w:szCs w:val="20"/>
                    </w:rPr>
                    <w:t>473</w:t>
                  </w:r>
                </w:p>
              </w:tc>
              <w:tc>
                <w:tcPr>
                  <w:tcW w:w="1670" w:type="dxa"/>
                  <w:shd w:val="clear" w:color="auto" w:fill="auto"/>
                  <w:vAlign w:val="center"/>
                </w:tcPr>
                <w:p w14:paraId="2DF6926C" w14:textId="77777777" w:rsidR="005C4BF5" w:rsidRPr="002921C0" w:rsidRDefault="005C4BF5" w:rsidP="00B22C31">
                  <w:pPr>
                    <w:jc w:val="center"/>
                    <w:rPr>
                      <w:sz w:val="20"/>
                      <w:szCs w:val="20"/>
                    </w:rPr>
                  </w:pPr>
                  <w:r w:rsidRPr="0087376D">
                    <w:rPr>
                      <w:sz w:val="20"/>
                      <w:szCs w:val="20"/>
                    </w:rPr>
                    <w:t>963872.16</w:t>
                  </w:r>
                </w:p>
              </w:tc>
              <w:tc>
                <w:tcPr>
                  <w:tcW w:w="1772" w:type="dxa"/>
                  <w:shd w:val="clear" w:color="auto" w:fill="auto"/>
                  <w:vAlign w:val="center"/>
                </w:tcPr>
                <w:p w14:paraId="675BFF11" w14:textId="77777777" w:rsidR="005C4BF5" w:rsidRPr="002921C0" w:rsidRDefault="005C4BF5" w:rsidP="00B22C31">
                  <w:pPr>
                    <w:jc w:val="center"/>
                    <w:rPr>
                      <w:sz w:val="20"/>
                      <w:szCs w:val="20"/>
                    </w:rPr>
                  </w:pPr>
                  <w:r w:rsidRPr="0087376D">
                    <w:rPr>
                      <w:sz w:val="20"/>
                      <w:szCs w:val="20"/>
                    </w:rPr>
                    <w:t>3529936.18</w:t>
                  </w:r>
                </w:p>
              </w:tc>
            </w:tr>
            <w:tr w:rsidR="005C4BF5" w:rsidRPr="002921C0" w14:paraId="72DDC992" w14:textId="77777777" w:rsidTr="00B22C31">
              <w:trPr>
                <w:trHeight w:val="38"/>
                <w:jc w:val="center"/>
              </w:trPr>
              <w:tc>
                <w:tcPr>
                  <w:tcW w:w="1140" w:type="dxa"/>
                  <w:shd w:val="clear" w:color="auto" w:fill="auto"/>
                  <w:vAlign w:val="center"/>
                </w:tcPr>
                <w:p w14:paraId="0DF11CFD" w14:textId="77777777" w:rsidR="005C4BF5" w:rsidRPr="002921C0" w:rsidRDefault="005C4BF5" w:rsidP="00B22C31">
                  <w:pPr>
                    <w:jc w:val="center"/>
                    <w:rPr>
                      <w:sz w:val="20"/>
                      <w:szCs w:val="20"/>
                    </w:rPr>
                  </w:pPr>
                  <w:r w:rsidRPr="0087376D">
                    <w:rPr>
                      <w:sz w:val="20"/>
                      <w:szCs w:val="20"/>
                    </w:rPr>
                    <w:t>474</w:t>
                  </w:r>
                </w:p>
              </w:tc>
              <w:tc>
                <w:tcPr>
                  <w:tcW w:w="1670" w:type="dxa"/>
                  <w:shd w:val="clear" w:color="auto" w:fill="auto"/>
                  <w:vAlign w:val="center"/>
                </w:tcPr>
                <w:p w14:paraId="75F1CCD4" w14:textId="77777777" w:rsidR="005C4BF5" w:rsidRPr="002921C0" w:rsidRDefault="005C4BF5" w:rsidP="00B22C31">
                  <w:pPr>
                    <w:jc w:val="center"/>
                    <w:rPr>
                      <w:sz w:val="20"/>
                      <w:szCs w:val="20"/>
                    </w:rPr>
                  </w:pPr>
                  <w:r w:rsidRPr="0087376D">
                    <w:rPr>
                      <w:sz w:val="20"/>
                      <w:szCs w:val="20"/>
                    </w:rPr>
                    <w:t>963897.7</w:t>
                  </w:r>
                </w:p>
              </w:tc>
              <w:tc>
                <w:tcPr>
                  <w:tcW w:w="1772" w:type="dxa"/>
                  <w:shd w:val="clear" w:color="auto" w:fill="auto"/>
                  <w:vAlign w:val="center"/>
                </w:tcPr>
                <w:p w14:paraId="584BE6B0" w14:textId="77777777" w:rsidR="005C4BF5" w:rsidRPr="002921C0" w:rsidRDefault="005C4BF5" w:rsidP="00B22C31">
                  <w:pPr>
                    <w:jc w:val="center"/>
                    <w:rPr>
                      <w:sz w:val="20"/>
                      <w:szCs w:val="20"/>
                    </w:rPr>
                  </w:pPr>
                  <w:r w:rsidRPr="0087376D">
                    <w:rPr>
                      <w:sz w:val="20"/>
                      <w:szCs w:val="20"/>
                    </w:rPr>
                    <w:t>3529912.42</w:t>
                  </w:r>
                </w:p>
              </w:tc>
            </w:tr>
            <w:tr w:rsidR="005C4BF5" w:rsidRPr="002921C0" w14:paraId="22C67DCD" w14:textId="77777777" w:rsidTr="00B22C31">
              <w:trPr>
                <w:trHeight w:val="38"/>
                <w:jc w:val="center"/>
              </w:trPr>
              <w:tc>
                <w:tcPr>
                  <w:tcW w:w="1140" w:type="dxa"/>
                  <w:shd w:val="clear" w:color="auto" w:fill="auto"/>
                  <w:vAlign w:val="center"/>
                </w:tcPr>
                <w:p w14:paraId="418AEBDC" w14:textId="77777777" w:rsidR="005C4BF5" w:rsidRPr="002921C0" w:rsidRDefault="005C4BF5" w:rsidP="00B22C31">
                  <w:pPr>
                    <w:jc w:val="center"/>
                    <w:rPr>
                      <w:sz w:val="20"/>
                      <w:szCs w:val="20"/>
                    </w:rPr>
                  </w:pPr>
                  <w:r w:rsidRPr="0087376D">
                    <w:rPr>
                      <w:sz w:val="20"/>
                      <w:szCs w:val="20"/>
                    </w:rPr>
                    <w:t>475</w:t>
                  </w:r>
                </w:p>
              </w:tc>
              <w:tc>
                <w:tcPr>
                  <w:tcW w:w="1670" w:type="dxa"/>
                  <w:shd w:val="clear" w:color="auto" w:fill="auto"/>
                  <w:vAlign w:val="center"/>
                </w:tcPr>
                <w:p w14:paraId="098740A6" w14:textId="77777777" w:rsidR="005C4BF5" w:rsidRPr="002921C0" w:rsidRDefault="005C4BF5" w:rsidP="00B22C31">
                  <w:pPr>
                    <w:jc w:val="center"/>
                    <w:rPr>
                      <w:sz w:val="20"/>
                      <w:szCs w:val="20"/>
                    </w:rPr>
                  </w:pPr>
                  <w:r w:rsidRPr="0087376D">
                    <w:rPr>
                      <w:sz w:val="20"/>
                      <w:szCs w:val="20"/>
                    </w:rPr>
                    <w:t>963901.56</w:t>
                  </w:r>
                </w:p>
              </w:tc>
              <w:tc>
                <w:tcPr>
                  <w:tcW w:w="1772" w:type="dxa"/>
                  <w:shd w:val="clear" w:color="auto" w:fill="auto"/>
                  <w:vAlign w:val="center"/>
                </w:tcPr>
                <w:p w14:paraId="24C7DF19" w14:textId="77777777" w:rsidR="005C4BF5" w:rsidRPr="002921C0" w:rsidRDefault="005C4BF5" w:rsidP="00B22C31">
                  <w:pPr>
                    <w:jc w:val="center"/>
                    <w:rPr>
                      <w:sz w:val="20"/>
                      <w:szCs w:val="20"/>
                    </w:rPr>
                  </w:pPr>
                  <w:r w:rsidRPr="0087376D">
                    <w:rPr>
                      <w:sz w:val="20"/>
                      <w:szCs w:val="20"/>
                    </w:rPr>
                    <w:t>3529912.42</w:t>
                  </w:r>
                </w:p>
              </w:tc>
            </w:tr>
            <w:tr w:rsidR="005C4BF5" w:rsidRPr="002921C0" w14:paraId="18235C09" w14:textId="77777777" w:rsidTr="00B22C31">
              <w:trPr>
                <w:trHeight w:val="38"/>
                <w:jc w:val="center"/>
              </w:trPr>
              <w:tc>
                <w:tcPr>
                  <w:tcW w:w="1140" w:type="dxa"/>
                  <w:shd w:val="clear" w:color="auto" w:fill="auto"/>
                  <w:vAlign w:val="center"/>
                </w:tcPr>
                <w:p w14:paraId="33D4F265" w14:textId="77777777" w:rsidR="005C4BF5" w:rsidRPr="002921C0" w:rsidRDefault="005C4BF5" w:rsidP="00B22C31">
                  <w:pPr>
                    <w:jc w:val="center"/>
                    <w:rPr>
                      <w:sz w:val="20"/>
                      <w:szCs w:val="20"/>
                    </w:rPr>
                  </w:pPr>
                  <w:r w:rsidRPr="0087376D">
                    <w:rPr>
                      <w:sz w:val="20"/>
                      <w:szCs w:val="20"/>
                    </w:rPr>
                    <w:t>476</w:t>
                  </w:r>
                </w:p>
              </w:tc>
              <w:tc>
                <w:tcPr>
                  <w:tcW w:w="1670" w:type="dxa"/>
                  <w:shd w:val="clear" w:color="auto" w:fill="auto"/>
                  <w:vAlign w:val="center"/>
                </w:tcPr>
                <w:p w14:paraId="0B63ED21" w14:textId="77777777" w:rsidR="005C4BF5" w:rsidRPr="002921C0" w:rsidRDefault="005C4BF5" w:rsidP="00B22C31">
                  <w:pPr>
                    <w:jc w:val="center"/>
                    <w:rPr>
                      <w:sz w:val="20"/>
                      <w:szCs w:val="20"/>
                    </w:rPr>
                  </w:pPr>
                  <w:r w:rsidRPr="0087376D">
                    <w:rPr>
                      <w:sz w:val="20"/>
                      <w:szCs w:val="20"/>
                    </w:rPr>
                    <w:t>963908.06</w:t>
                  </w:r>
                </w:p>
              </w:tc>
              <w:tc>
                <w:tcPr>
                  <w:tcW w:w="1772" w:type="dxa"/>
                  <w:shd w:val="clear" w:color="auto" w:fill="auto"/>
                  <w:vAlign w:val="center"/>
                </w:tcPr>
                <w:p w14:paraId="138CB5B3" w14:textId="77777777" w:rsidR="005C4BF5" w:rsidRPr="002921C0" w:rsidRDefault="005C4BF5" w:rsidP="00B22C31">
                  <w:pPr>
                    <w:jc w:val="center"/>
                    <w:rPr>
                      <w:sz w:val="20"/>
                      <w:szCs w:val="20"/>
                    </w:rPr>
                  </w:pPr>
                  <w:r w:rsidRPr="0087376D">
                    <w:rPr>
                      <w:sz w:val="20"/>
                      <w:szCs w:val="20"/>
                    </w:rPr>
                    <w:t>3529911.2</w:t>
                  </w:r>
                </w:p>
              </w:tc>
            </w:tr>
            <w:tr w:rsidR="005C4BF5" w:rsidRPr="002921C0" w14:paraId="67AD191E" w14:textId="77777777" w:rsidTr="00B22C31">
              <w:trPr>
                <w:trHeight w:val="38"/>
                <w:jc w:val="center"/>
              </w:trPr>
              <w:tc>
                <w:tcPr>
                  <w:tcW w:w="1140" w:type="dxa"/>
                  <w:shd w:val="clear" w:color="auto" w:fill="auto"/>
                  <w:vAlign w:val="center"/>
                </w:tcPr>
                <w:p w14:paraId="1F8E8E1A" w14:textId="77777777" w:rsidR="005C4BF5" w:rsidRPr="002921C0" w:rsidRDefault="005C4BF5" w:rsidP="00B22C31">
                  <w:pPr>
                    <w:jc w:val="center"/>
                    <w:rPr>
                      <w:sz w:val="20"/>
                      <w:szCs w:val="20"/>
                    </w:rPr>
                  </w:pPr>
                  <w:r w:rsidRPr="0087376D">
                    <w:rPr>
                      <w:sz w:val="20"/>
                      <w:szCs w:val="20"/>
                    </w:rPr>
                    <w:t>477</w:t>
                  </w:r>
                </w:p>
              </w:tc>
              <w:tc>
                <w:tcPr>
                  <w:tcW w:w="1670" w:type="dxa"/>
                  <w:shd w:val="clear" w:color="auto" w:fill="auto"/>
                  <w:vAlign w:val="center"/>
                </w:tcPr>
                <w:p w14:paraId="3AEE4434" w14:textId="77777777" w:rsidR="005C4BF5" w:rsidRPr="002921C0" w:rsidRDefault="005C4BF5" w:rsidP="00B22C31">
                  <w:pPr>
                    <w:jc w:val="center"/>
                    <w:rPr>
                      <w:sz w:val="20"/>
                      <w:szCs w:val="20"/>
                    </w:rPr>
                  </w:pPr>
                  <w:r w:rsidRPr="0087376D">
                    <w:rPr>
                      <w:sz w:val="20"/>
                      <w:szCs w:val="20"/>
                    </w:rPr>
                    <w:t>963913.58</w:t>
                  </w:r>
                </w:p>
              </w:tc>
              <w:tc>
                <w:tcPr>
                  <w:tcW w:w="1772" w:type="dxa"/>
                  <w:shd w:val="clear" w:color="auto" w:fill="auto"/>
                  <w:vAlign w:val="center"/>
                </w:tcPr>
                <w:p w14:paraId="61BB40AD" w14:textId="77777777" w:rsidR="005C4BF5" w:rsidRPr="002921C0" w:rsidRDefault="005C4BF5" w:rsidP="00B22C31">
                  <w:pPr>
                    <w:jc w:val="center"/>
                    <w:rPr>
                      <w:sz w:val="20"/>
                      <w:szCs w:val="20"/>
                    </w:rPr>
                  </w:pPr>
                  <w:r w:rsidRPr="0087376D">
                    <w:rPr>
                      <w:sz w:val="20"/>
                      <w:szCs w:val="20"/>
                    </w:rPr>
                    <w:t>3529908.32</w:t>
                  </w:r>
                </w:p>
              </w:tc>
            </w:tr>
            <w:tr w:rsidR="005C4BF5" w:rsidRPr="002921C0" w14:paraId="6ED96907" w14:textId="77777777" w:rsidTr="00B22C31">
              <w:trPr>
                <w:trHeight w:val="38"/>
                <w:jc w:val="center"/>
              </w:trPr>
              <w:tc>
                <w:tcPr>
                  <w:tcW w:w="1140" w:type="dxa"/>
                  <w:shd w:val="clear" w:color="auto" w:fill="auto"/>
                  <w:vAlign w:val="center"/>
                </w:tcPr>
                <w:p w14:paraId="76A97FCB" w14:textId="77777777" w:rsidR="005C4BF5" w:rsidRPr="002921C0" w:rsidRDefault="005C4BF5" w:rsidP="00B22C31">
                  <w:pPr>
                    <w:jc w:val="center"/>
                    <w:rPr>
                      <w:sz w:val="20"/>
                      <w:szCs w:val="20"/>
                    </w:rPr>
                  </w:pPr>
                  <w:r w:rsidRPr="0087376D">
                    <w:rPr>
                      <w:sz w:val="20"/>
                      <w:szCs w:val="20"/>
                    </w:rPr>
                    <w:t>478</w:t>
                  </w:r>
                </w:p>
              </w:tc>
              <w:tc>
                <w:tcPr>
                  <w:tcW w:w="1670" w:type="dxa"/>
                  <w:shd w:val="clear" w:color="auto" w:fill="auto"/>
                  <w:vAlign w:val="center"/>
                </w:tcPr>
                <w:p w14:paraId="5F987E2A" w14:textId="77777777" w:rsidR="005C4BF5" w:rsidRPr="002921C0" w:rsidRDefault="005C4BF5" w:rsidP="00B22C31">
                  <w:pPr>
                    <w:jc w:val="center"/>
                    <w:rPr>
                      <w:sz w:val="20"/>
                      <w:szCs w:val="20"/>
                    </w:rPr>
                  </w:pPr>
                  <w:r w:rsidRPr="0087376D">
                    <w:rPr>
                      <w:sz w:val="20"/>
                      <w:szCs w:val="20"/>
                    </w:rPr>
                    <w:t>963919.32</w:t>
                  </w:r>
                </w:p>
              </w:tc>
              <w:tc>
                <w:tcPr>
                  <w:tcW w:w="1772" w:type="dxa"/>
                  <w:shd w:val="clear" w:color="auto" w:fill="auto"/>
                  <w:vAlign w:val="center"/>
                </w:tcPr>
                <w:p w14:paraId="782CEEFD" w14:textId="77777777" w:rsidR="005C4BF5" w:rsidRPr="002921C0" w:rsidRDefault="005C4BF5" w:rsidP="00B22C31">
                  <w:pPr>
                    <w:jc w:val="center"/>
                    <w:rPr>
                      <w:sz w:val="20"/>
                      <w:szCs w:val="20"/>
                    </w:rPr>
                  </w:pPr>
                  <w:r w:rsidRPr="0087376D">
                    <w:rPr>
                      <w:sz w:val="20"/>
                      <w:szCs w:val="20"/>
                    </w:rPr>
                    <w:t>3529904.68</w:t>
                  </w:r>
                </w:p>
              </w:tc>
            </w:tr>
            <w:tr w:rsidR="005C4BF5" w:rsidRPr="002921C0" w14:paraId="693A9894" w14:textId="77777777" w:rsidTr="00B22C31">
              <w:trPr>
                <w:trHeight w:val="38"/>
                <w:jc w:val="center"/>
              </w:trPr>
              <w:tc>
                <w:tcPr>
                  <w:tcW w:w="1140" w:type="dxa"/>
                  <w:shd w:val="clear" w:color="auto" w:fill="auto"/>
                  <w:vAlign w:val="center"/>
                </w:tcPr>
                <w:p w14:paraId="259F1AF8" w14:textId="77777777" w:rsidR="005C4BF5" w:rsidRPr="002921C0" w:rsidRDefault="005C4BF5" w:rsidP="00B22C31">
                  <w:pPr>
                    <w:jc w:val="center"/>
                    <w:rPr>
                      <w:sz w:val="20"/>
                      <w:szCs w:val="20"/>
                    </w:rPr>
                  </w:pPr>
                  <w:r w:rsidRPr="0087376D">
                    <w:rPr>
                      <w:sz w:val="20"/>
                      <w:szCs w:val="20"/>
                    </w:rPr>
                    <w:t>479</w:t>
                  </w:r>
                </w:p>
              </w:tc>
              <w:tc>
                <w:tcPr>
                  <w:tcW w:w="1670" w:type="dxa"/>
                  <w:shd w:val="clear" w:color="auto" w:fill="auto"/>
                  <w:vAlign w:val="center"/>
                </w:tcPr>
                <w:p w14:paraId="63DA6572" w14:textId="77777777" w:rsidR="005C4BF5" w:rsidRPr="002921C0" w:rsidRDefault="005C4BF5" w:rsidP="00B22C31">
                  <w:pPr>
                    <w:jc w:val="center"/>
                    <w:rPr>
                      <w:sz w:val="20"/>
                      <w:szCs w:val="20"/>
                    </w:rPr>
                  </w:pPr>
                  <w:r w:rsidRPr="0087376D">
                    <w:rPr>
                      <w:sz w:val="20"/>
                      <w:szCs w:val="20"/>
                    </w:rPr>
                    <w:t>963921.64</w:t>
                  </w:r>
                </w:p>
              </w:tc>
              <w:tc>
                <w:tcPr>
                  <w:tcW w:w="1772" w:type="dxa"/>
                  <w:shd w:val="clear" w:color="auto" w:fill="auto"/>
                  <w:vAlign w:val="center"/>
                </w:tcPr>
                <w:p w14:paraId="4C72BFF3" w14:textId="77777777" w:rsidR="005C4BF5" w:rsidRPr="002921C0" w:rsidRDefault="005C4BF5" w:rsidP="00B22C31">
                  <w:pPr>
                    <w:jc w:val="center"/>
                    <w:rPr>
                      <w:sz w:val="20"/>
                      <w:szCs w:val="20"/>
                    </w:rPr>
                  </w:pPr>
                  <w:r w:rsidRPr="0087376D">
                    <w:rPr>
                      <w:sz w:val="20"/>
                      <w:szCs w:val="20"/>
                    </w:rPr>
                    <w:t>3529902.98</w:t>
                  </w:r>
                </w:p>
              </w:tc>
            </w:tr>
            <w:tr w:rsidR="005C4BF5" w:rsidRPr="002921C0" w14:paraId="5F509AC1" w14:textId="77777777" w:rsidTr="00B22C31">
              <w:trPr>
                <w:trHeight w:val="38"/>
                <w:jc w:val="center"/>
              </w:trPr>
              <w:tc>
                <w:tcPr>
                  <w:tcW w:w="1140" w:type="dxa"/>
                  <w:shd w:val="clear" w:color="auto" w:fill="auto"/>
                  <w:vAlign w:val="center"/>
                </w:tcPr>
                <w:p w14:paraId="07FC54AA" w14:textId="77777777" w:rsidR="005C4BF5" w:rsidRPr="002921C0" w:rsidRDefault="005C4BF5" w:rsidP="00B22C31">
                  <w:pPr>
                    <w:jc w:val="center"/>
                    <w:rPr>
                      <w:sz w:val="20"/>
                      <w:szCs w:val="20"/>
                    </w:rPr>
                  </w:pPr>
                  <w:r w:rsidRPr="0087376D">
                    <w:rPr>
                      <w:sz w:val="20"/>
                      <w:szCs w:val="20"/>
                    </w:rPr>
                    <w:lastRenderedPageBreak/>
                    <w:t>480</w:t>
                  </w:r>
                </w:p>
              </w:tc>
              <w:tc>
                <w:tcPr>
                  <w:tcW w:w="1670" w:type="dxa"/>
                  <w:shd w:val="clear" w:color="auto" w:fill="auto"/>
                  <w:vAlign w:val="center"/>
                </w:tcPr>
                <w:p w14:paraId="7648AAA3" w14:textId="77777777" w:rsidR="005C4BF5" w:rsidRPr="002921C0" w:rsidRDefault="005C4BF5" w:rsidP="00B22C31">
                  <w:pPr>
                    <w:jc w:val="center"/>
                    <w:rPr>
                      <w:sz w:val="20"/>
                      <w:szCs w:val="20"/>
                    </w:rPr>
                  </w:pPr>
                  <w:r w:rsidRPr="0087376D">
                    <w:rPr>
                      <w:sz w:val="20"/>
                      <w:szCs w:val="20"/>
                    </w:rPr>
                    <w:t>963923.72</w:t>
                  </w:r>
                </w:p>
              </w:tc>
              <w:tc>
                <w:tcPr>
                  <w:tcW w:w="1772" w:type="dxa"/>
                  <w:shd w:val="clear" w:color="auto" w:fill="auto"/>
                  <w:vAlign w:val="center"/>
                </w:tcPr>
                <w:p w14:paraId="5CC727D9" w14:textId="77777777" w:rsidR="005C4BF5" w:rsidRPr="002921C0" w:rsidRDefault="005C4BF5" w:rsidP="00B22C31">
                  <w:pPr>
                    <w:jc w:val="center"/>
                    <w:rPr>
                      <w:sz w:val="20"/>
                      <w:szCs w:val="20"/>
                    </w:rPr>
                  </w:pPr>
                  <w:r w:rsidRPr="0087376D">
                    <w:rPr>
                      <w:sz w:val="20"/>
                      <w:szCs w:val="20"/>
                    </w:rPr>
                    <w:t>3529901.04</w:t>
                  </w:r>
                </w:p>
              </w:tc>
            </w:tr>
            <w:tr w:rsidR="005C4BF5" w:rsidRPr="002921C0" w14:paraId="6B38B840" w14:textId="77777777" w:rsidTr="00B22C31">
              <w:trPr>
                <w:trHeight w:val="38"/>
                <w:jc w:val="center"/>
              </w:trPr>
              <w:tc>
                <w:tcPr>
                  <w:tcW w:w="1140" w:type="dxa"/>
                  <w:shd w:val="clear" w:color="auto" w:fill="auto"/>
                  <w:vAlign w:val="center"/>
                </w:tcPr>
                <w:p w14:paraId="324DBFAC" w14:textId="77777777" w:rsidR="005C4BF5" w:rsidRPr="002921C0" w:rsidRDefault="005C4BF5" w:rsidP="00B22C31">
                  <w:pPr>
                    <w:jc w:val="center"/>
                    <w:rPr>
                      <w:sz w:val="20"/>
                      <w:szCs w:val="20"/>
                    </w:rPr>
                  </w:pPr>
                  <w:r w:rsidRPr="0087376D">
                    <w:rPr>
                      <w:sz w:val="20"/>
                      <w:szCs w:val="20"/>
                    </w:rPr>
                    <w:t>481</w:t>
                  </w:r>
                </w:p>
              </w:tc>
              <w:tc>
                <w:tcPr>
                  <w:tcW w:w="1670" w:type="dxa"/>
                  <w:shd w:val="clear" w:color="auto" w:fill="auto"/>
                  <w:vAlign w:val="center"/>
                </w:tcPr>
                <w:p w14:paraId="6BBEEFFD" w14:textId="77777777" w:rsidR="005C4BF5" w:rsidRPr="002921C0" w:rsidRDefault="005C4BF5" w:rsidP="00B22C31">
                  <w:pPr>
                    <w:jc w:val="center"/>
                    <w:rPr>
                      <w:sz w:val="20"/>
                      <w:szCs w:val="20"/>
                    </w:rPr>
                  </w:pPr>
                  <w:r w:rsidRPr="0087376D">
                    <w:rPr>
                      <w:sz w:val="20"/>
                      <w:szCs w:val="20"/>
                    </w:rPr>
                    <w:t>963927.7</w:t>
                  </w:r>
                </w:p>
              </w:tc>
              <w:tc>
                <w:tcPr>
                  <w:tcW w:w="1772" w:type="dxa"/>
                  <w:shd w:val="clear" w:color="auto" w:fill="auto"/>
                  <w:vAlign w:val="center"/>
                </w:tcPr>
                <w:p w14:paraId="1709BA31" w14:textId="77777777" w:rsidR="005C4BF5" w:rsidRPr="002921C0" w:rsidRDefault="005C4BF5" w:rsidP="00B22C31">
                  <w:pPr>
                    <w:jc w:val="center"/>
                    <w:rPr>
                      <w:sz w:val="20"/>
                      <w:szCs w:val="20"/>
                    </w:rPr>
                  </w:pPr>
                  <w:r w:rsidRPr="0087376D">
                    <w:rPr>
                      <w:sz w:val="20"/>
                      <w:szCs w:val="20"/>
                    </w:rPr>
                    <w:t>3529896.74</w:t>
                  </w:r>
                </w:p>
              </w:tc>
            </w:tr>
            <w:tr w:rsidR="005C4BF5" w:rsidRPr="002921C0" w14:paraId="13F2D728" w14:textId="77777777" w:rsidTr="00B22C31">
              <w:trPr>
                <w:trHeight w:val="38"/>
                <w:jc w:val="center"/>
              </w:trPr>
              <w:tc>
                <w:tcPr>
                  <w:tcW w:w="1140" w:type="dxa"/>
                  <w:shd w:val="clear" w:color="auto" w:fill="auto"/>
                  <w:vAlign w:val="center"/>
                </w:tcPr>
                <w:p w14:paraId="7A014FE7" w14:textId="77777777" w:rsidR="005C4BF5" w:rsidRPr="002921C0" w:rsidRDefault="005C4BF5" w:rsidP="00B22C31">
                  <w:pPr>
                    <w:jc w:val="center"/>
                    <w:rPr>
                      <w:sz w:val="20"/>
                      <w:szCs w:val="20"/>
                    </w:rPr>
                  </w:pPr>
                  <w:r w:rsidRPr="0087376D">
                    <w:rPr>
                      <w:sz w:val="20"/>
                      <w:szCs w:val="20"/>
                    </w:rPr>
                    <w:t>482</w:t>
                  </w:r>
                </w:p>
              </w:tc>
              <w:tc>
                <w:tcPr>
                  <w:tcW w:w="1670" w:type="dxa"/>
                  <w:shd w:val="clear" w:color="auto" w:fill="auto"/>
                  <w:vAlign w:val="center"/>
                </w:tcPr>
                <w:p w14:paraId="1F635D69" w14:textId="77777777" w:rsidR="005C4BF5" w:rsidRPr="002921C0" w:rsidRDefault="005C4BF5" w:rsidP="00B22C31">
                  <w:pPr>
                    <w:jc w:val="center"/>
                    <w:rPr>
                      <w:sz w:val="20"/>
                      <w:szCs w:val="20"/>
                    </w:rPr>
                  </w:pPr>
                  <w:r w:rsidRPr="0087376D">
                    <w:rPr>
                      <w:sz w:val="20"/>
                      <w:szCs w:val="20"/>
                    </w:rPr>
                    <w:t>963931.57</w:t>
                  </w:r>
                </w:p>
              </w:tc>
              <w:tc>
                <w:tcPr>
                  <w:tcW w:w="1772" w:type="dxa"/>
                  <w:shd w:val="clear" w:color="auto" w:fill="auto"/>
                  <w:vAlign w:val="center"/>
                </w:tcPr>
                <w:p w14:paraId="42034ECD" w14:textId="77777777" w:rsidR="005C4BF5" w:rsidRPr="002921C0" w:rsidRDefault="005C4BF5" w:rsidP="00B22C31">
                  <w:pPr>
                    <w:jc w:val="center"/>
                    <w:rPr>
                      <w:sz w:val="20"/>
                      <w:szCs w:val="20"/>
                    </w:rPr>
                  </w:pPr>
                  <w:r w:rsidRPr="0087376D">
                    <w:rPr>
                      <w:sz w:val="20"/>
                      <w:szCs w:val="20"/>
                    </w:rPr>
                    <w:t>3529892.34</w:t>
                  </w:r>
                </w:p>
              </w:tc>
            </w:tr>
            <w:tr w:rsidR="005C4BF5" w:rsidRPr="002921C0" w14:paraId="693B8082" w14:textId="77777777" w:rsidTr="00B22C31">
              <w:trPr>
                <w:trHeight w:val="38"/>
                <w:jc w:val="center"/>
              </w:trPr>
              <w:tc>
                <w:tcPr>
                  <w:tcW w:w="1140" w:type="dxa"/>
                  <w:shd w:val="clear" w:color="auto" w:fill="auto"/>
                  <w:vAlign w:val="center"/>
                </w:tcPr>
                <w:p w14:paraId="6634D459" w14:textId="77777777" w:rsidR="005C4BF5" w:rsidRPr="002921C0" w:rsidRDefault="005C4BF5" w:rsidP="00B22C31">
                  <w:pPr>
                    <w:jc w:val="center"/>
                    <w:rPr>
                      <w:sz w:val="20"/>
                      <w:szCs w:val="20"/>
                    </w:rPr>
                  </w:pPr>
                  <w:r w:rsidRPr="0087376D">
                    <w:rPr>
                      <w:sz w:val="20"/>
                      <w:szCs w:val="20"/>
                    </w:rPr>
                    <w:t>483</w:t>
                  </w:r>
                </w:p>
              </w:tc>
              <w:tc>
                <w:tcPr>
                  <w:tcW w:w="1670" w:type="dxa"/>
                  <w:shd w:val="clear" w:color="auto" w:fill="auto"/>
                  <w:vAlign w:val="center"/>
                </w:tcPr>
                <w:p w14:paraId="13C34ABA" w14:textId="77777777" w:rsidR="005C4BF5" w:rsidRPr="002921C0" w:rsidRDefault="005C4BF5" w:rsidP="00B22C31">
                  <w:pPr>
                    <w:jc w:val="center"/>
                    <w:rPr>
                      <w:sz w:val="20"/>
                      <w:szCs w:val="20"/>
                    </w:rPr>
                  </w:pPr>
                  <w:r w:rsidRPr="0087376D">
                    <w:rPr>
                      <w:sz w:val="20"/>
                      <w:szCs w:val="20"/>
                    </w:rPr>
                    <w:t>963935.27</w:t>
                  </w:r>
                </w:p>
              </w:tc>
              <w:tc>
                <w:tcPr>
                  <w:tcW w:w="1772" w:type="dxa"/>
                  <w:shd w:val="clear" w:color="auto" w:fill="auto"/>
                  <w:vAlign w:val="center"/>
                </w:tcPr>
                <w:p w14:paraId="461686BB" w14:textId="77777777" w:rsidR="005C4BF5" w:rsidRPr="002921C0" w:rsidRDefault="005C4BF5" w:rsidP="00B22C31">
                  <w:pPr>
                    <w:jc w:val="center"/>
                    <w:rPr>
                      <w:sz w:val="20"/>
                      <w:szCs w:val="20"/>
                    </w:rPr>
                  </w:pPr>
                  <w:r w:rsidRPr="0087376D">
                    <w:rPr>
                      <w:sz w:val="20"/>
                      <w:szCs w:val="20"/>
                    </w:rPr>
                    <w:t>3529888.18</w:t>
                  </w:r>
                </w:p>
              </w:tc>
            </w:tr>
            <w:tr w:rsidR="005C4BF5" w:rsidRPr="002921C0" w14:paraId="1688CF09" w14:textId="77777777" w:rsidTr="00B22C31">
              <w:trPr>
                <w:trHeight w:val="38"/>
                <w:jc w:val="center"/>
              </w:trPr>
              <w:tc>
                <w:tcPr>
                  <w:tcW w:w="1140" w:type="dxa"/>
                  <w:shd w:val="clear" w:color="auto" w:fill="auto"/>
                  <w:vAlign w:val="center"/>
                </w:tcPr>
                <w:p w14:paraId="2ABDED7E" w14:textId="77777777" w:rsidR="005C4BF5" w:rsidRPr="002921C0" w:rsidRDefault="005C4BF5" w:rsidP="00B22C31">
                  <w:pPr>
                    <w:jc w:val="center"/>
                    <w:rPr>
                      <w:sz w:val="20"/>
                      <w:szCs w:val="20"/>
                    </w:rPr>
                  </w:pPr>
                  <w:r w:rsidRPr="0087376D">
                    <w:rPr>
                      <w:sz w:val="20"/>
                      <w:szCs w:val="20"/>
                    </w:rPr>
                    <w:t>484</w:t>
                  </w:r>
                </w:p>
              </w:tc>
              <w:tc>
                <w:tcPr>
                  <w:tcW w:w="1670" w:type="dxa"/>
                  <w:shd w:val="clear" w:color="auto" w:fill="auto"/>
                  <w:vAlign w:val="center"/>
                </w:tcPr>
                <w:p w14:paraId="534CD4B0" w14:textId="77777777" w:rsidR="005C4BF5" w:rsidRPr="002921C0" w:rsidRDefault="005C4BF5" w:rsidP="00B22C31">
                  <w:pPr>
                    <w:jc w:val="center"/>
                    <w:rPr>
                      <w:sz w:val="20"/>
                      <w:szCs w:val="20"/>
                    </w:rPr>
                  </w:pPr>
                  <w:r w:rsidRPr="0087376D">
                    <w:rPr>
                      <w:sz w:val="20"/>
                      <w:szCs w:val="20"/>
                    </w:rPr>
                    <w:t>963937.87</w:t>
                  </w:r>
                </w:p>
              </w:tc>
              <w:tc>
                <w:tcPr>
                  <w:tcW w:w="1772" w:type="dxa"/>
                  <w:shd w:val="clear" w:color="auto" w:fill="auto"/>
                  <w:vAlign w:val="center"/>
                </w:tcPr>
                <w:p w14:paraId="45883C94" w14:textId="77777777" w:rsidR="005C4BF5" w:rsidRPr="002921C0" w:rsidRDefault="005C4BF5" w:rsidP="00B22C31">
                  <w:pPr>
                    <w:jc w:val="center"/>
                    <w:rPr>
                      <w:sz w:val="20"/>
                      <w:szCs w:val="20"/>
                    </w:rPr>
                  </w:pPr>
                  <w:r w:rsidRPr="0087376D">
                    <w:rPr>
                      <w:sz w:val="20"/>
                      <w:szCs w:val="20"/>
                    </w:rPr>
                    <w:t>3529885.98</w:t>
                  </w:r>
                </w:p>
              </w:tc>
            </w:tr>
            <w:tr w:rsidR="005C4BF5" w:rsidRPr="002921C0" w14:paraId="47B91BBB" w14:textId="77777777" w:rsidTr="00B22C31">
              <w:trPr>
                <w:trHeight w:val="38"/>
                <w:jc w:val="center"/>
              </w:trPr>
              <w:tc>
                <w:tcPr>
                  <w:tcW w:w="1140" w:type="dxa"/>
                  <w:shd w:val="clear" w:color="auto" w:fill="auto"/>
                  <w:vAlign w:val="center"/>
                </w:tcPr>
                <w:p w14:paraId="197B5ADF" w14:textId="77777777" w:rsidR="005C4BF5" w:rsidRPr="002921C0" w:rsidRDefault="005C4BF5" w:rsidP="00B22C31">
                  <w:pPr>
                    <w:jc w:val="center"/>
                    <w:rPr>
                      <w:sz w:val="20"/>
                      <w:szCs w:val="20"/>
                    </w:rPr>
                  </w:pPr>
                  <w:r w:rsidRPr="0087376D">
                    <w:rPr>
                      <w:sz w:val="20"/>
                      <w:szCs w:val="20"/>
                    </w:rPr>
                    <w:t>485</w:t>
                  </w:r>
                </w:p>
              </w:tc>
              <w:tc>
                <w:tcPr>
                  <w:tcW w:w="1670" w:type="dxa"/>
                  <w:shd w:val="clear" w:color="auto" w:fill="auto"/>
                  <w:vAlign w:val="center"/>
                </w:tcPr>
                <w:p w14:paraId="2C59E53E" w14:textId="77777777" w:rsidR="005C4BF5" w:rsidRPr="002921C0" w:rsidRDefault="005C4BF5" w:rsidP="00B22C31">
                  <w:pPr>
                    <w:jc w:val="center"/>
                    <w:rPr>
                      <w:sz w:val="20"/>
                      <w:szCs w:val="20"/>
                    </w:rPr>
                  </w:pPr>
                  <w:r w:rsidRPr="0087376D">
                    <w:rPr>
                      <w:sz w:val="20"/>
                      <w:szCs w:val="20"/>
                    </w:rPr>
                    <w:t>963941.02</w:t>
                  </w:r>
                </w:p>
              </w:tc>
              <w:tc>
                <w:tcPr>
                  <w:tcW w:w="1772" w:type="dxa"/>
                  <w:shd w:val="clear" w:color="auto" w:fill="auto"/>
                  <w:vAlign w:val="center"/>
                </w:tcPr>
                <w:p w14:paraId="0FBC5943" w14:textId="77777777" w:rsidR="005C4BF5" w:rsidRPr="002921C0" w:rsidRDefault="005C4BF5" w:rsidP="00B22C31">
                  <w:pPr>
                    <w:jc w:val="center"/>
                    <w:rPr>
                      <w:sz w:val="20"/>
                      <w:szCs w:val="20"/>
                    </w:rPr>
                  </w:pPr>
                  <w:r w:rsidRPr="0087376D">
                    <w:rPr>
                      <w:sz w:val="20"/>
                      <w:szCs w:val="20"/>
                    </w:rPr>
                    <w:t>3529884</w:t>
                  </w:r>
                </w:p>
              </w:tc>
            </w:tr>
            <w:tr w:rsidR="005C4BF5" w:rsidRPr="002921C0" w14:paraId="1462DF3D" w14:textId="77777777" w:rsidTr="00B22C31">
              <w:trPr>
                <w:trHeight w:val="38"/>
                <w:jc w:val="center"/>
              </w:trPr>
              <w:tc>
                <w:tcPr>
                  <w:tcW w:w="1140" w:type="dxa"/>
                  <w:shd w:val="clear" w:color="auto" w:fill="auto"/>
                  <w:vAlign w:val="center"/>
                </w:tcPr>
                <w:p w14:paraId="2369BE36" w14:textId="77777777" w:rsidR="005C4BF5" w:rsidRPr="002921C0" w:rsidRDefault="005C4BF5" w:rsidP="00B22C31">
                  <w:pPr>
                    <w:jc w:val="center"/>
                    <w:rPr>
                      <w:sz w:val="20"/>
                      <w:szCs w:val="20"/>
                    </w:rPr>
                  </w:pPr>
                  <w:r w:rsidRPr="0087376D">
                    <w:rPr>
                      <w:sz w:val="20"/>
                      <w:szCs w:val="20"/>
                    </w:rPr>
                    <w:t>486</w:t>
                  </w:r>
                </w:p>
              </w:tc>
              <w:tc>
                <w:tcPr>
                  <w:tcW w:w="1670" w:type="dxa"/>
                  <w:shd w:val="clear" w:color="auto" w:fill="auto"/>
                  <w:vAlign w:val="center"/>
                </w:tcPr>
                <w:p w14:paraId="2AB2D8F6" w14:textId="77777777" w:rsidR="005C4BF5" w:rsidRPr="002921C0" w:rsidRDefault="005C4BF5" w:rsidP="00B22C31">
                  <w:pPr>
                    <w:jc w:val="center"/>
                    <w:rPr>
                      <w:sz w:val="20"/>
                      <w:szCs w:val="20"/>
                    </w:rPr>
                  </w:pPr>
                  <w:r w:rsidRPr="0087376D">
                    <w:rPr>
                      <w:sz w:val="20"/>
                      <w:szCs w:val="20"/>
                    </w:rPr>
                    <w:t>963945.33</w:t>
                  </w:r>
                </w:p>
              </w:tc>
              <w:tc>
                <w:tcPr>
                  <w:tcW w:w="1772" w:type="dxa"/>
                  <w:shd w:val="clear" w:color="auto" w:fill="auto"/>
                  <w:vAlign w:val="center"/>
                </w:tcPr>
                <w:p w14:paraId="2A3A29D0" w14:textId="77777777" w:rsidR="005C4BF5" w:rsidRPr="002921C0" w:rsidRDefault="005C4BF5" w:rsidP="00B22C31">
                  <w:pPr>
                    <w:jc w:val="center"/>
                    <w:rPr>
                      <w:sz w:val="20"/>
                      <w:szCs w:val="20"/>
                    </w:rPr>
                  </w:pPr>
                  <w:r w:rsidRPr="0087376D">
                    <w:rPr>
                      <w:sz w:val="20"/>
                      <w:szCs w:val="20"/>
                    </w:rPr>
                    <w:t>3529881.53</w:t>
                  </w:r>
                </w:p>
              </w:tc>
            </w:tr>
            <w:tr w:rsidR="005C4BF5" w:rsidRPr="002921C0" w14:paraId="5E27C3CE" w14:textId="77777777" w:rsidTr="00B22C31">
              <w:trPr>
                <w:trHeight w:val="38"/>
                <w:jc w:val="center"/>
              </w:trPr>
              <w:tc>
                <w:tcPr>
                  <w:tcW w:w="1140" w:type="dxa"/>
                  <w:shd w:val="clear" w:color="auto" w:fill="auto"/>
                  <w:vAlign w:val="center"/>
                </w:tcPr>
                <w:p w14:paraId="301AF65C" w14:textId="77777777" w:rsidR="005C4BF5" w:rsidRPr="002921C0" w:rsidRDefault="005C4BF5" w:rsidP="00B22C31">
                  <w:pPr>
                    <w:jc w:val="center"/>
                    <w:rPr>
                      <w:sz w:val="20"/>
                      <w:szCs w:val="20"/>
                    </w:rPr>
                  </w:pPr>
                  <w:r w:rsidRPr="0087376D">
                    <w:rPr>
                      <w:sz w:val="20"/>
                      <w:szCs w:val="20"/>
                    </w:rPr>
                    <w:t>487</w:t>
                  </w:r>
                </w:p>
              </w:tc>
              <w:tc>
                <w:tcPr>
                  <w:tcW w:w="1670" w:type="dxa"/>
                  <w:shd w:val="clear" w:color="auto" w:fill="auto"/>
                  <w:vAlign w:val="center"/>
                </w:tcPr>
                <w:p w14:paraId="156A010A" w14:textId="77777777" w:rsidR="005C4BF5" w:rsidRPr="002921C0" w:rsidRDefault="005C4BF5" w:rsidP="00B22C31">
                  <w:pPr>
                    <w:jc w:val="center"/>
                    <w:rPr>
                      <w:sz w:val="20"/>
                      <w:szCs w:val="20"/>
                    </w:rPr>
                  </w:pPr>
                  <w:r w:rsidRPr="0087376D">
                    <w:rPr>
                      <w:sz w:val="20"/>
                      <w:szCs w:val="20"/>
                    </w:rPr>
                    <w:t>963951.24</w:t>
                  </w:r>
                </w:p>
              </w:tc>
              <w:tc>
                <w:tcPr>
                  <w:tcW w:w="1772" w:type="dxa"/>
                  <w:shd w:val="clear" w:color="auto" w:fill="auto"/>
                  <w:vAlign w:val="center"/>
                </w:tcPr>
                <w:p w14:paraId="1EB69967" w14:textId="77777777" w:rsidR="005C4BF5" w:rsidRPr="002921C0" w:rsidRDefault="005C4BF5" w:rsidP="00B22C31">
                  <w:pPr>
                    <w:jc w:val="center"/>
                    <w:rPr>
                      <w:sz w:val="20"/>
                      <w:szCs w:val="20"/>
                    </w:rPr>
                  </w:pPr>
                  <w:r w:rsidRPr="0087376D">
                    <w:rPr>
                      <w:sz w:val="20"/>
                      <w:szCs w:val="20"/>
                    </w:rPr>
                    <w:t>3529877.43</w:t>
                  </w:r>
                </w:p>
              </w:tc>
            </w:tr>
            <w:tr w:rsidR="005C4BF5" w:rsidRPr="002921C0" w14:paraId="7EC45752" w14:textId="77777777" w:rsidTr="00B22C31">
              <w:trPr>
                <w:trHeight w:val="38"/>
                <w:jc w:val="center"/>
              </w:trPr>
              <w:tc>
                <w:tcPr>
                  <w:tcW w:w="1140" w:type="dxa"/>
                  <w:shd w:val="clear" w:color="auto" w:fill="auto"/>
                  <w:vAlign w:val="center"/>
                </w:tcPr>
                <w:p w14:paraId="368FA94D" w14:textId="77777777" w:rsidR="005C4BF5" w:rsidRPr="002921C0" w:rsidRDefault="005C4BF5" w:rsidP="00B22C31">
                  <w:pPr>
                    <w:jc w:val="center"/>
                    <w:rPr>
                      <w:sz w:val="20"/>
                      <w:szCs w:val="20"/>
                    </w:rPr>
                  </w:pPr>
                  <w:r w:rsidRPr="0087376D">
                    <w:rPr>
                      <w:sz w:val="20"/>
                      <w:szCs w:val="20"/>
                    </w:rPr>
                    <w:t>488</w:t>
                  </w:r>
                </w:p>
              </w:tc>
              <w:tc>
                <w:tcPr>
                  <w:tcW w:w="1670" w:type="dxa"/>
                  <w:shd w:val="clear" w:color="auto" w:fill="auto"/>
                  <w:vAlign w:val="center"/>
                </w:tcPr>
                <w:p w14:paraId="405EC54A" w14:textId="77777777" w:rsidR="005C4BF5" w:rsidRPr="002921C0" w:rsidRDefault="005C4BF5" w:rsidP="00B22C31">
                  <w:pPr>
                    <w:jc w:val="center"/>
                    <w:rPr>
                      <w:sz w:val="20"/>
                      <w:szCs w:val="20"/>
                    </w:rPr>
                  </w:pPr>
                  <w:r w:rsidRPr="0087376D">
                    <w:rPr>
                      <w:sz w:val="20"/>
                      <w:szCs w:val="20"/>
                    </w:rPr>
                    <w:t>963953.62</w:t>
                  </w:r>
                </w:p>
              </w:tc>
              <w:tc>
                <w:tcPr>
                  <w:tcW w:w="1772" w:type="dxa"/>
                  <w:shd w:val="clear" w:color="auto" w:fill="auto"/>
                  <w:vAlign w:val="center"/>
                </w:tcPr>
                <w:p w14:paraId="0EC38B51" w14:textId="77777777" w:rsidR="005C4BF5" w:rsidRPr="002921C0" w:rsidRDefault="005C4BF5" w:rsidP="00B22C31">
                  <w:pPr>
                    <w:jc w:val="center"/>
                    <w:rPr>
                      <w:sz w:val="20"/>
                      <w:szCs w:val="20"/>
                    </w:rPr>
                  </w:pPr>
                  <w:r w:rsidRPr="0087376D">
                    <w:rPr>
                      <w:sz w:val="20"/>
                      <w:szCs w:val="20"/>
                    </w:rPr>
                    <w:t>3529875.63</w:t>
                  </w:r>
                </w:p>
              </w:tc>
            </w:tr>
            <w:tr w:rsidR="005C4BF5" w:rsidRPr="002921C0" w14:paraId="61C4C730" w14:textId="77777777" w:rsidTr="00B22C31">
              <w:trPr>
                <w:trHeight w:val="38"/>
                <w:jc w:val="center"/>
              </w:trPr>
              <w:tc>
                <w:tcPr>
                  <w:tcW w:w="1140" w:type="dxa"/>
                  <w:shd w:val="clear" w:color="auto" w:fill="auto"/>
                  <w:vAlign w:val="center"/>
                </w:tcPr>
                <w:p w14:paraId="4D56EE22" w14:textId="77777777" w:rsidR="005C4BF5" w:rsidRPr="002921C0" w:rsidRDefault="005C4BF5" w:rsidP="00B22C31">
                  <w:pPr>
                    <w:jc w:val="center"/>
                    <w:rPr>
                      <w:sz w:val="20"/>
                      <w:szCs w:val="20"/>
                    </w:rPr>
                  </w:pPr>
                  <w:r w:rsidRPr="0087376D">
                    <w:rPr>
                      <w:sz w:val="20"/>
                      <w:szCs w:val="20"/>
                    </w:rPr>
                    <w:t>489</w:t>
                  </w:r>
                </w:p>
              </w:tc>
              <w:tc>
                <w:tcPr>
                  <w:tcW w:w="1670" w:type="dxa"/>
                  <w:shd w:val="clear" w:color="auto" w:fill="auto"/>
                  <w:vAlign w:val="center"/>
                </w:tcPr>
                <w:p w14:paraId="1AFA663F" w14:textId="77777777" w:rsidR="005C4BF5" w:rsidRPr="002921C0" w:rsidRDefault="005C4BF5" w:rsidP="00B22C31">
                  <w:pPr>
                    <w:jc w:val="center"/>
                    <w:rPr>
                      <w:sz w:val="20"/>
                      <w:szCs w:val="20"/>
                    </w:rPr>
                  </w:pPr>
                  <w:r w:rsidRPr="0087376D">
                    <w:rPr>
                      <w:sz w:val="20"/>
                      <w:szCs w:val="20"/>
                    </w:rPr>
                    <w:t>963955.79</w:t>
                  </w:r>
                </w:p>
              </w:tc>
              <w:tc>
                <w:tcPr>
                  <w:tcW w:w="1772" w:type="dxa"/>
                  <w:shd w:val="clear" w:color="auto" w:fill="auto"/>
                  <w:vAlign w:val="center"/>
                </w:tcPr>
                <w:p w14:paraId="133134D7" w14:textId="77777777" w:rsidR="005C4BF5" w:rsidRPr="002921C0" w:rsidRDefault="005C4BF5" w:rsidP="00B22C31">
                  <w:pPr>
                    <w:jc w:val="center"/>
                    <w:rPr>
                      <w:sz w:val="20"/>
                      <w:szCs w:val="20"/>
                    </w:rPr>
                  </w:pPr>
                  <w:r w:rsidRPr="0087376D">
                    <w:rPr>
                      <w:sz w:val="20"/>
                      <w:szCs w:val="20"/>
                    </w:rPr>
                    <w:t>3529873.98</w:t>
                  </w:r>
                </w:p>
              </w:tc>
            </w:tr>
            <w:tr w:rsidR="005C4BF5" w:rsidRPr="002921C0" w14:paraId="70488103" w14:textId="77777777" w:rsidTr="00B22C31">
              <w:trPr>
                <w:trHeight w:val="38"/>
                <w:jc w:val="center"/>
              </w:trPr>
              <w:tc>
                <w:tcPr>
                  <w:tcW w:w="1140" w:type="dxa"/>
                  <w:shd w:val="clear" w:color="auto" w:fill="auto"/>
                  <w:vAlign w:val="center"/>
                </w:tcPr>
                <w:p w14:paraId="551A6749" w14:textId="77777777" w:rsidR="005C4BF5" w:rsidRPr="002921C0" w:rsidRDefault="005C4BF5" w:rsidP="00B22C31">
                  <w:pPr>
                    <w:jc w:val="center"/>
                    <w:rPr>
                      <w:sz w:val="20"/>
                      <w:szCs w:val="20"/>
                    </w:rPr>
                  </w:pPr>
                  <w:r w:rsidRPr="0087376D">
                    <w:rPr>
                      <w:sz w:val="20"/>
                      <w:szCs w:val="20"/>
                    </w:rPr>
                    <w:t>490</w:t>
                  </w:r>
                </w:p>
              </w:tc>
              <w:tc>
                <w:tcPr>
                  <w:tcW w:w="1670" w:type="dxa"/>
                  <w:shd w:val="clear" w:color="auto" w:fill="auto"/>
                  <w:vAlign w:val="center"/>
                </w:tcPr>
                <w:p w14:paraId="70F9361B" w14:textId="77777777" w:rsidR="005C4BF5" w:rsidRPr="002921C0" w:rsidRDefault="005C4BF5" w:rsidP="00B22C31">
                  <w:pPr>
                    <w:jc w:val="center"/>
                    <w:rPr>
                      <w:sz w:val="20"/>
                      <w:szCs w:val="20"/>
                    </w:rPr>
                  </w:pPr>
                  <w:r w:rsidRPr="0087376D">
                    <w:rPr>
                      <w:sz w:val="20"/>
                      <w:szCs w:val="20"/>
                    </w:rPr>
                    <w:t>963961.46</w:t>
                  </w:r>
                </w:p>
              </w:tc>
              <w:tc>
                <w:tcPr>
                  <w:tcW w:w="1772" w:type="dxa"/>
                  <w:shd w:val="clear" w:color="auto" w:fill="auto"/>
                  <w:vAlign w:val="center"/>
                </w:tcPr>
                <w:p w14:paraId="239D9ACD" w14:textId="77777777" w:rsidR="005C4BF5" w:rsidRPr="002921C0" w:rsidRDefault="005C4BF5" w:rsidP="00B22C31">
                  <w:pPr>
                    <w:jc w:val="center"/>
                    <w:rPr>
                      <w:sz w:val="20"/>
                      <w:szCs w:val="20"/>
                    </w:rPr>
                  </w:pPr>
                  <w:r w:rsidRPr="0087376D">
                    <w:rPr>
                      <w:sz w:val="20"/>
                      <w:szCs w:val="20"/>
                    </w:rPr>
                    <w:t>3529870.06</w:t>
                  </w:r>
                </w:p>
              </w:tc>
            </w:tr>
            <w:tr w:rsidR="005C4BF5" w:rsidRPr="002921C0" w14:paraId="63AC538E" w14:textId="77777777" w:rsidTr="00B22C31">
              <w:trPr>
                <w:trHeight w:val="38"/>
                <w:jc w:val="center"/>
              </w:trPr>
              <w:tc>
                <w:tcPr>
                  <w:tcW w:w="1140" w:type="dxa"/>
                  <w:shd w:val="clear" w:color="auto" w:fill="auto"/>
                  <w:vAlign w:val="center"/>
                </w:tcPr>
                <w:p w14:paraId="288A486D" w14:textId="77777777" w:rsidR="005C4BF5" w:rsidRPr="002921C0" w:rsidRDefault="005C4BF5" w:rsidP="00B22C31">
                  <w:pPr>
                    <w:jc w:val="center"/>
                    <w:rPr>
                      <w:sz w:val="20"/>
                      <w:szCs w:val="20"/>
                    </w:rPr>
                  </w:pPr>
                  <w:r w:rsidRPr="0087376D">
                    <w:rPr>
                      <w:sz w:val="20"/>
                      <w:szCs w:val="20"/>
                    </w:rPr>
                    <w:t>491</w:t>
                  </w:r>
                </w:p>
              </w:tc>
              <w:tc>
                <w:tcPr>
                  <w:tcW w:w="1670" w:type="dxa"/>
                  <w:shd w:val="clear" w:color="auto" w:fill="auto"/>
                  <w:vAlign w:val="center"/>
                </w:tcPr>
                <w:p w14:paraId="5C094CA5" w14:textId="77777777" w:rsidR="005C4BF5" w:rsidRPr="002921C0" w:rsidRDefault="005C4BF5" w:rsidP="00B22C31">
                  <w:pPr>
                    <w:jc w:val="center"/>
                    <w:rPr>
                      <w:sz w:val="20"/>
                      <w:szCs w:val="20"/>
                    </w:rPr>
                  </w:pPr>
                  <w:r w:rsidRPr="0087376D">
                    <w:rPr>
                      <w:sz w:val="20"/>
                      <w:szCs w:val="20"/>
                    </w:rPr>
                    <w:t>963966.14</w:t>
                  </w:r>
                </w:p>
              </w:tc>
              <w:tc>
                <w:tcPr>
                  <w:tcW w:w="1772" w:type="dxa"/>
                  <w:shd w:val="clear" w:color="auto" w:fill="auto"/>
                  <w:vAlign w:val="center"/>
                </w:tcPr>
                <w:p w14:paraId="6BCE47FB" w14:textId="77777777" w:rsidR="005C4BF5" w:rsidRPr="002921C0" w:rsidRDefault="005C4BF5" w:rsidP="00B22C31">
                  <w:pPr>
                    <w:jc w:val="center"/>
                    <w:rPr>
                      <w:sz w:val="20"/>
                      <w:szCs w:val="20"/>
                    </w:rPr>
                  </w:pPr>
                  <w:r w:rsidRPr="0087376D">
                    <w:rPr>
                      <w:sz w:val="20"/>
                      <w:szCs w:val="20"/>
                    </w:rPr>
                    <w:t>3529867</w:t>
                  </w:r>
                </w:p>
              </w:tc>
            </w:tr>
            <w:tr w:rsidR="005C4BF5" w:rsidRPr="002921C0" w14:paraId="3497CC38" w14:textId="77777777" w:rsidTr="00B22C31">
              <w:trPr>
                <w:trHeight w:val="38"/>
                <w:jc w:val="center"/>
              </w:trPr>
              <w:tc>
                <w:tcPr>
                  <w:tcW w:w="1140" w:type="dxa"/>
                  <w:shd w:val="clear" w:color="auto" w:fill="auto"/>
                  <w:vAlign w:val="center"/>
                </w:tcPr>
                <w:p w14:paraId="650E53AA" w14:textId="77777777" w:rsidR="005C4BF5" w:rsidRPr="002921C0" w:rsidRDefault="005C4BF5" w:rsidP="00B22C31">
                  <w:pPr>
                    <w:jc w:val="center"/>
                    <w:rPr>
                      <w:sz w:val="20"/>
                      <w:szCs w:val="20"/>
                    </w:rPr>
                  </w:pPr>
                  <w:r w:rsidRPr="0087376D">
                    <w:rPr>
                      <w:sz w:val="20"/>
                      <w:szCs w:val="20"/>
                    </w:rPr>
                    <w:t>492</w:t>
                  </w:r>
                </w:p>
              </w:tc>
              <w:tc>
                <w:tcPr>
                  <w:tcW w:w="1670" w:type="dxa"/>
                  <w:shd w:val="clear" w:color="auto" w:fill="auto"/>
                  <w:vAlign w:val="center"/>
                </w:tcPr>
                <w:p w14:paraId="71AC7BDE" w14:textId="77777777" w:rsidR="005C4BF5" w:rsidRPr="002921C0" w:rsidRDefault="005C4BF5" w:rsidP="00B22C31">
                  <w:pPr>
                    <w:jc w:val="center"/>
                    <w:rPr>
                      <w:sz w:val="20"/>
                      <w:szCs w:val="20"/>
                    </w:rPr>
                  </w:pPr>
                  <w:r w:rsidRPr="0087376D">
                    <w:rPr>
                      <w:sz w:val="20"/>
                      <w:szCs w:val="20"/>
                    </w:rPr>
                    <w:t>963969.66</w:t>
                  </w:r>
                </w:p>
              </w:tc>
              <w:tc>
                <w:tcPr>
                  <w:tcW w:w="1772" w:type="dxa"/>
                  <w:shd w:val="clear" w:color="auto" w:fill="auto"/>
                  <w:vAlign w:val="center"/>
                </w:tcPr>
                <w:p w14:paraId="0118EF0F" w14:textId="77777777" w:rsidR="005C4BF5" w:rsidRPr="002921C0" w:rsidRDefault="005C4BF5" w:rsidP="00B22C31">
                  <w:pPr>
                    <w:jc w:val="center"/>
                    <w:rPr>
                      <w:sz w:val="20"/>
                      <w:szCs w:val="20"/>
                    </w:rPr>
                  </w:pPr>
                  <w:r w:rsidRPr="0087376D">
                    <w:rPr>
                      <w:sz w:val="20"/>
                      <w:szCs w:val="20"/>
                    </w:rPr>
                    <w:t>3529864.81</w:t>
                  </w:r>
                </w:p>
              </w:tc>
            </w:tr>
            <w:tr w:rsidR="005C4BF5" w:rsidRPr="002921C0" w14:paraId="58FFD955" w14:textId="77777777" w:rsidTr="00B22C31">
              <w:trPr>
                <w:trHeight w:val="38"/>
                <w:jc w:val="center"/>
              </w:trPr>
              <w:tc>
                <w:tcPr>
                  <w:tcW w:w="1140" w:type="dxa"/>
                  <w:shd w:val="clear" w:color="auto" w:fill="auto"/>
                  <w:vAlign w:val="center"/>
                </w:tcPr>
                <w:p w14:paraId="3E825BE8" w14:textId="77777777" w:rsidR="005C4BF5" w:rsidRPr="002921C0" w:rsidRDefault="005C4BF5" w:rsidP="00B22C31">
                  <w:pPr>
                    <w:jc w:val="center"/>
                    <w:rPr>
                      <w:sz w:val="20"/>
                      <w:szCs w:val="20"/>
                    </w:rPr>
                  </w:pPr>
                  <w:r w:rsidRPr="0087376D">
                    <w:rPr>
                      <w:sz w:val="20"/>
                      <w:szCs w:val="20"/>
                    </w:rPr>
                    <w:t>493</w:t>
                  </w:r>
                </w:p>
              </w:tc>
              <w:tc>
                <w:tcPr>
                  <w:tcW w:w="1670" w:type="dxa"/>
                  <w:shd w:val="clear" w:color="auto" w:fill="auto"/>
                  <w:vAlign w:val="center"/>
                </w:tcPr>
                <w:p w14:paraId="2A0CB746" w14:textId="77777777" w:rsidR="005C4BF5" w:rsidRPr="002921C0" w:rsidRDefault="005C4BF5" w:rsidP="00B22C31">
                  <w:pPr>
                    <w:jc w:val="center"/>
                    <w:rPr>
                      <w:sz w:val="20"/>
                      <w:szCs w:val="20"/>
                    </w:rPr>
                  </w:pPr>
                  <w:r w:rsidRPr="0087376D">
                    <w:rPr>
                      <w:sz w:val="20"/>
                      <w:szCs w:val="20"/>
                    </w:rPr>
                    <w:t>963972.06</w:t>
                  </w:r>
                </w:p>
              </w:tc>
              <w:tc>
                <w:tcPr>
                  <w:tcW w:w="1772" w:type="dxa"/>
                  <w:shd w:val="clear" w:color="auto" w:fill="auto"/>
                  <w:vAlign w:val="center"/>
                </w:tcPr>
                <w:p w14:paraId="44DFCE73" w14:textId="77777777" w:rsidR="005C4BF5" w:rsidRPr="002921C0" w:rsidRDefault="005C4BF5" w:rsidP="00B22C31">
                  <w:pPr>
                    <w:jc w:val="center"/>
                    <w:rPr>
                      <w:sz w:val="20"/>
                      <w:szCs w:val="20"/>
                    </w:rPr>
                  </w:pPr>
                  <w:r w:rsidRPr="0087376D">
                    <w:rPr>
                      <w:sz w:val="20"/>
                      <w:szCs w:val="20"/>
                    </w:rPr>
                    <w:t>3529863.39</w:t>
                  </w:r>
                </w:p>
              </w:tc>
            </w:tr>
            <w:tr w:rsidR="005C4BF5" w:rsidRPr="002921C0" w14:paraId="0282F6A9" w14:textId="77777777" w:rsidTr="00B22C31">
              <w:trPr>
                <w:trHeight w:val="38"/>
                <w:jc w:val="center"/>
              </w:trPr>
              <w:tc>
                <w:tcPr>
                  <w:tcW w:w="1140" w:type="dxa"/>
                  <w:shd w:val="clear" w:color="auto" w:fill="auto"/>
                  <w:vAlign w:val="center"/>
                </w:tcPr>
                <w:p w14:paraId="6A417DA0" w14:textId="77777777" w:rsidR="005C4BF5" w:rsidRPr="002921C0" w:rsidRDefault="005C4BF5" w:rsidP="00B22C31">
                  <w:pPr>
                    <w:jc w:val="center"/>
                    <w:rPr>
                      <w:sz w:val="20"/>
                      <w:szCs w:val="20"/>
                    </w:rPr>
                  </w:pPr>
                  <w:r w:rsidRPr="0087376D">
                    <w:rPr>
                      <w:sz w:val="20"/>
                      <w:szCs w:val="20"/>
                    </w:rPr>
                    <w:t>494</w:t>
                  </w:r>
                </w:p>
              </w:tc>
              <w:tc>
                <w:tcPr>
                  <w:tcW w:w="1670" w:type="dxa"/>
                  <w:shd w:val="clear" w:color="auto" w:fill="auto"/>
                  <w:vAlign w:val="center"/>
                </w:tcPr>
                <w:p w14:paraId="6D7D449B" w14:textId="77777777" w:rsidR="005C4BF5" w:rsidRPr="002921C0" w:rsidRDefault="005C4BF5" w:rsidP="00B22C31">
                  <w:pPr>
                    <w:jc w:val="center"/>
                    <w:rPr>
                      <w:sz w:val="20"/>
                      <w:szCs w:val="20"/>
                    </w:rPr>
                  </w:pPr>
                  <w:r w:rsidRPr="0087376D">
                    <w:rPr>
                      <w:sz w:val="20"/>
                      <w:szCs w:val="20"/>
                    </w:rPr>
                    <w:t>963986.74</w:t>
                  </w:r>
                </w:p>
              </w:tc>
              <w:tc>
                <w:tcPr>
                  <w:tcW w:w="1772" w:type="dxa"/>
                  <w:shd w:val="clear" w:color="auto" w:fill="auto"/>
                  <w:vAlign w:val="center"/>
                </w:tcPr>
                <w:p w14:paraId="79BDD435" w14:textId="77777777" w:rsidR="005C4BF5" w:rsidRPr="002921C0" w:rsidRDefault="005C4BF5" w:rsidP="00B22C31">
                  <w:pPr>
                    <w:jc w:val="center"/>
                    <w:rPr>
                      <w:sz w:val="20"/>
                      <w:szCs w:val="20"/>
                    </w:rPr>
                  </w:pPr>
                  <w:r w:rsidRPr="0087376D">
                    <w:rPr>
                      <w:sz w:val="20"/>
                      <w:szCs w:val="20"/>
                    </w:rPr>
                    <w:t>3529853.77</w:t>
                  </w:r>
                </w:p>
              </w:tc>
            </w:tr>
            <w:tr w:rsidR="005C4BF5" w:rsidRPr="002921C0" w14:paraId="2FEFE47E" w14:textId="77777777" w:rsidTr="00B22C31">
              <w:trPr>
                <w:trHeight w:val="38"/>
                <w:jc w:val="center"/>
              </w:trPr>
              <w:tc>
                <w:tcPr>
                  <w:tcW w:w="1140" w:type="dxa"/>
                  <w:shd w:val="clear" w:color="auto" w:fill="auto"/>
                  <w:vAlign w:val="center"/>
                </w:tcPr>
                <w:p w14:paraId="753D592E" w14:textId="77777777" w:rsidR="005C4BF5" w:rsidRPr="002921C0" w:rsidRDefault="005C4BF5" w:rsidP="00B22C31">
                  <w:pPr>
                    <w:jc w:val="center"/>
                    <w:rPr>
                      <w:sz w:val="20"/>
                      <w:szCs w:val="20"/>
                    </w:rPr>
                  </w:pPr>
                  <w:r w:rsidRPr="0087376D">
                    <w:rPr>
                      <w:sz w:val="20"/>
                      <w:szCs w:val="20"/>
                    </w:rPr>
                    <w:t>495</w:t>
                  </w:r>
                </w:p>
              </w:tc>
              <w:tc>
                <w:tcPr>
                  <w:tcW w:w="1670" w:type="dxa"/>
                  <w:shd w:val="clear" w:color="auto" w:fill="auto"/>
                  <w:vAlign w:val="center"/>
                </w:tcPr>
                <w:p w14:paraId="4D9324DC" w14:textId="77777777" w:rsidR="005C4BF5" w:rsidRPr="002921C0" w:rsidRDefault="005C4BF5" w:rsidP="00B22C31">
                  <w:pPr>
                    <w:jc w:val="center"/>
                    <w:rPr>
                      <w:sz w:val="20"/>
                      <w:szCs w:val="20"/>
                    </w:rPr>
                  </w:pPr>
                  <w:r w:rsidRPr="0087376D">
                    <w:rPr>
                      <w:sz w:val="20"/>
                      <w:szCs w:val="20"/>
                    </w:rPr>
                    <w:t>964003.92</w:t>
                  </w:r>
                </w:p>
              </w:tc>
              <w:tc>
                <w:tcPr>
                  <w:tcW w:w="1772" w:type="dxa"/>
                  <w:shd w:val="clear" w:color="auto" w:fill="auto"/>
                  <w:vAlign w:val="center"/>
                </w:tcPr>
                <w:p w14:paraId="20F9F31A" w14:textId="77777777" w:rsidR="005C4BF5" w:rsidRPr="002921C0" w:rsidRDefault="005C4BF5" w:rsidP="00B22C31">
                  <w:pPr>
                    <w:jc w:val="center"/>
                    <w:rPr>
                      <w:sz w:val="20"/>
                      <w:szCs w:val="20"/>
                    </w:rPr>
                  </w:pPr>
                  <w:r w:rsidRPr="0087376D">
                    <w:rPr>
                      <w:sz w:val="20"/>
                      <w:szCs w:val="20"/>
                    </w:rPr>
                    <w:t>3529841.3</w:t>
                  </w:r>
                </w:p>
              </w:tc>
            </w:tr>
            <w:tr w:rsidR="005C4BF5" w:rsidRPr="002921C0" w14:paraId="6E1563E0" w14:textId="77777777" w:rsidTr="00B22C31">
              <w:trPr>
                <w:trHeight w:val="38"/>
                <w:jc w:val="center"/>
              </w:trPr>
              <w:tc>
                <w:tcPr>
                  <w:tcW w:w="1140" w:type="dxa"/>
                  <w:shd w:val="clear" w:color="auto" w:fill="auto"/>
                  <w:vAlign w:val="center"/>
                </w:tcPr>
                <w:p w14:paraId="211D8A85" w14:textId="77777777" w:rsidR="005C4BF5" w:rsidRPr="002921C0" w:rsidRDefault="005C4BF5" w:rsidP="00B22C31">
                  <w:pPr>
                    <w:jc w:val="center"/>
                    <w:rPr>
                      <w:sz w:val="20"/>
                      <w:szCs w:val="20"/>
                    </w:rPr>
                  </w:pPr>
                  <w:r w:rsidRPr="0087376D">
                    <w:rPr>
                      <w:sz w:val="20"/>
                      <w:szCs w:val="20"/>
                    </w:rPr>
                    <w:t>496</w:t>
                  </w:r>
                </w:p>
              </w:tc>
              <w:tc>
                <w:tcPr>
                  <w:tcW w:w="1670" w:type="dxa"/>
                  <w:shd w:val="clear" w:color="auto" w:fill="auto"/>
                  <w:vAlign w:val="center"/>
                </w:tcPr>
                <w:p w14:paraId="0557D481" w14:textId="77777777" w:rsidR="005C4BF5" w:rsidRPr="002921C0" w:rsidRDefault="005C4BF5" w:rsidP="00B22C31">
                  <w:pPr>
                    <w:jc w:val="center"/>
                    <w:rPr>
                      <w:sz w:val="20"/>
                      <w:szCs w:val="20"/>
                    </w:rPr>
                  </w:pPr>
                  <w:r w:rsidRPr="0087376D">
                    <w:rPr>
                      <w:sz w:val="20"/>
                      <w:szCs w:val="20"/>
                    </w:rPr>
                    <w:t>964015.38</w:t>
                  </w:r>
                </w:p>
              </w:tc>
              <w:tc>
                <w:tcPr>
                  <w:tcW w:w="1772" w:type="dxa"/>
                  <w:shd w:val="clear" w:color="auto" w:fill="auto"/>
                  <w:vAlign w:val="center"/>
                </w:tcPr>
                <w:p w14:paraId="15801795" w14:textId="77777777" w:rsidR="005C4BF5" w:rsidRPr="002921C0" w:rsidRDefault="005C4BF5" w:rsidP="00B22C31">
                  <w:pPr>
                    <w:jc w:val="center"/>
                    <w:rPr>
                      <w:sz w:val="20"/>
                      <w:szCs w:val="20"/>
                    </w:rPr>
                  </w:pPr>
                  <w:r w:rsidRPr="0087376D">
                    <w:rPr>
                      <w:sz w:val="20"/>
                      <w:szCs w:val="20"/>
                    </w:rPr>
                    <w:t>3529828.23</w:t>
                  </w:r>
                </w:p>
              </w:tc>
            </w:tr>
            <w:tr w:rsidR="005C4BF5" w:rsidRPr="002921C0" w14:paraId="224AE38E" w14:textId="77777777" w:rsidTr="00B22C31">
              <w:trPr>
                <w:trHeight w:val="38"/>
                <w:jc w:val="center"/>
              </w:trPr>
              <w:tc>
                <w:tcPr>
                  <w:tcW w:w="1140" w:type="dxa"/>
                  <w:shd w:val="clear" w:color="auto" w:fill="auto"/>
                  <w:vAlign w:val="center"/>
                </w:tcPr>
                <w:p w14:paraId="45A583C8" w14:textId="77777777" w:rsidR="005C4BF5" w:rsidRPr="002921C0" w:rsidRDefault="005C4BF5" w:rsidP="00B22C31">
                  <w:pPr>
                    <w:jc w:val="center"/>
                    <w:rPr>
                      <w:sz w:val="20"/>
                      <w:szCs w:val="20"/>
                    </w:rPr>
                  </w:pPr>
                  <w:r w:rsidRPr="0087376D">
                    <w:rPr>
                      <w:sz w:val="20"/>
                      <w:szCs w:val="20"/>
                    </w:rPr>
                    <w:t>497</w:t>
                  </w:r>
                </w:p>
              </w:tc>
              <w:tc>
                <w:tcPr>
                  <w:tcW w:w="1670" w:type="dxa"/>
                  <w:shd w:val="clear" w:color="auto" w:fill="auto"/>
                  <w:vAlign w:val="center"/>
                </w:tcPr>
                <w:p w14:paraId="79BD6FC9" w14:textId="77777777" w:rsidR="005C4BF5" w:rsidRPr="002921C0" w:rsidRDefault="005C4BF5" w:rsidP="00B22C31">
                  <w:pPr>
                    <w:jc w:val="center"/>
                    <w:rPr>
                      <w:sz w:val="20"/>
                      <w:szCs w:val="20"/>
                    </w:rPr>
                  </w:pPr>
                  <w:r w:rsidRPr="0087376D">
                    <w:rPr>
                      <w:sz w:val="20"/>
                      <w:szCs w:val="20"/>
                    </w:rPr>
                    <w:t>964017.54</w:t>
                  </w:r>
                </w:p>
              </w:tc>
              <w:tc>
                <w:tcPr>
                  <w:tcW w:w="1772" w:type="dxa"/>
                  <w:shd w:val="clear" w:color="auto" w:fill="auto"/>
                  <w:vAlign w:val="center"/>
                </w:tcPr>
                <w:p w14:paraId="737673F1" w14:textId="77777777" w:rsidR="005C4BF5" w:rsidRPr="002921C0" w:rsidRDefault="005C4BF5" w:rsidP="00B22C31">
                  <w:pPr>
                    <w:jc w:val="center"/>
                    <w:rPr>
                      <w:sz w:val="20"/>
                      <w:szCs w:val="20"/>
                    </w:rPr>
                  </w:pPr>
                  <w:r w:rsidRPr="0087376D">
                    <w:rPr>
                      <w:sz w:val="20"/>
                      <w:szCs w:val="20"/>
                    </w:rPr>
                    <w:t>3529826.34</w:t>
                  </w:r>
                </w:p>
              </w:tc>
            </w:tr>
            <w:tr w:rsidR="005C4BF5" w:rsidRPr="002921C0" w14:paraId="6B619190" w14:textId="77777777" w:rsidTr="00B22C31">
              <w:trPr>
                <w:trHeight w:val="38"/>
                <w:jc w:val="center"/>
              </w:trPr>
              <w:tc>
                <w:tcPr>
                  <w:tcW w:w="1140" w:type="dxa"/>
                  <w:shd w:val="clear" w:color="auto" w:fill="auto"/>
                  <w:vAlign w:val="center"/>
                </w:tcPr>
                <w:p w14:paraId="2E0893EE" w14:textId="77777777" w:rsidR="005C4BF5" w:rsidRPr="002921C0" w:rsidRDefault="005C4BF5" w:rsidP="00B22C31">
                  <w:pPr>
                    <w:jc w:val="center"/>
                    <w:rPr>
                      <w:sz w:val="20"/>
                      <w:szCs w:val="20"/>
                    </w:rPr>
                  </w:pPr>
                  <w:r w:rsidRPr="0087376D">
                    <w:rPr>
                      <w:sz w:val="20"/>
                      <w:szCs w:val="20"/>
                    </w:rPr>
                    <w:t>498</w:t>
                  </w:r>
                </w:p>
              </w:tc>
              <w:tc>
                <w:tcPr>
                  <w:tcW w:w="1670" w:type="dxa"/>
                  <w:shd w:val="clear" w:color="auto" w:fill="auto"/>
                  <w:vAlign w:val="center"/>
                </w:tcPr>
                <w:p w14:paraId="1A1FE708" w14:textId="77777777" w:rsidR="005C4BF5" w:rsidRPr="002921C0" w:rsidRDefault="005C4BF5" w:rsidP="00B22C31">
                  <w:pPr>
                    <w:jc w:val="center"/>
                    <w:rPr>
                      <w:sz w:val="20"/>
                      <w:szCs w:val="20"/>
                    </w:rPr>
                  </w:pPr>
                  <w:r w:rsidRPr="0087376D">
                    <w:rPr>
                      <w:sz w:val="20"/>
                      <w:szCs w:val="20"/>
                    </w:rPr>
                    <w:t>964033.93</w:t>
                  </w:r>
                </w:p>
              </w:tc>
              <w:tc>
                <w:tcPr>
                  <w:tcW w:w="1772" w:type="dxa"/>
                  <w:shd w:val="clear" w:color="auto" w:fill="auto"/>
                  <w:vAlign w:val="center"/>
                </w:tcPr>
                <w:p w14:paraId="54EEE204" w14:textId="77777777" w:rsidR="005C4BF5" w:rsidRPr="002921C0" w:rsidRDefault="005C4BF5" w:rsidP="00B22C31">
                  <w:pPr>
                    <w:jc w:val="center"/>
                    <w:rPr>
                      <w:sz w:val="20"/>
                      <w:szCs w:val="20"/>
                    </w:rPr>
                  </w:pPr>
                  <w:r w:rsidRPr="0087376D">
                    <w:rPr>
                      <w:sz w:val="20"/>
                      <w:szCs w:val="20"/>
                    </w:rPr>
                    <w:t>3529835.54</w:t>
                  </w:r>
                </w:p>
              </w:tc>
            </w:tr>
            <w:tr w:rsidR="005C4BF5" w:rsidRPr="002921C0" w14:paraId="49C833DA" w14:textId="77777777" w:rsidTr="00B22C31">
              <w:trPr>
                <w:trHeight w:val="38"/>
                <w:jc w:val="center"/>
              </w:trPr>
              <w:tc>
                <w:tcPr>
                  <w:tcW w:w="1140" w:type="dxa"/>
                  <w:shd w:val="clear" w:color="auto" w:fill="auto"/>
                  <w:vAlign w:val="center"/>
                </w:tcPr>
                <w:p w14:paraId="191A208D" w14:textId="77777777" w:rsidR="005C4BF5" w:rsidRPr="002921C0" w:rsidRDefault="005C4BF5" w:rsidP="00B22C31">
                  <w:pPr>
                    <w:jc w:val="center"/>
                    <w:rPr>
                      <w:sz w:val="20"/>
                      <w:szCs w:val="20"/>
                    </w:rPr>
                  </w:pPr>
                  <w:r w:rsidRPr="0087376D">
                    <w:rPr>
                      <w:sz w:val="20"/>
                      <w:szCs w:val="20"/>
                    </w:rPr>
                    <w:t>499</w:t>
                  </w:r>
                </w:p>
              </w:tc>
              <w:tc>
                <w:tcPr>
                  <w:tcW w:w="1670" w:type="dxa"/>
                  <w:shd w:val="clear" w:color="auto" w:fill="auto"/>
                  <w:vAlign w:val="center"/>
                </w:tcPr>
                <w:p w14:paraId="1A5F6F9B" w14:textId="77777777" w:rsidR="005C4BF5" w:rsidRPr="002921C0" w:rsidRDefault="005C4BF5" w:rsidP="00B22C31">
                  <w:pPr>
                    <w:jc w:val="center"/>
                    <w:rPr>
                      <w:sz w:val="20"/>
                      <w:szCs w:val="20"/>
                    </w:rPr>
                  </w:pPr>
                  <w:r w:rsidRPr="0087376D">
                    <w:rPr>
                      <w:sz w:val="20"/>
                      <w:szCs w:val="20"/>
                    </w:rPr>
                    <w:t>964045.03</w:t>
                  </w:r>
                </w:p>
              </w:tc>
              <w:tc>
                <w:tcPr>
                  <w:tcW w:w="1772" w:type="dxa"/>
                  <w:shd w:val="clear" w:color="auto" w:fill="auto"/>
                  <w:vAlign w:val="center"/>
                </w:tcPr>
                <w:p w14:paraId="5A49517E" w14:textId="77777777" w:rsidR="005C4BF5" w:rsidRPr="002921C0" w:rsidRDefault="005C4BF5" w:rsidP="00B22C31">
                  <w:pPr>
                    <w:jc w:val="center"/>
                    <w:rPr>
                      <w:sz w:val="20"/>
                      <w:szCs w:val="20"/>
                    </w:rPr>
                  </w:pPr>
                  <w:r w:rsidRPr="0087376D">
                    <w:rPr>
                      <w:sz w:val="20"/>
                      <w:szCs w:val="20"/>
                    </w:rPr>
                    <w:t>3529820.12</w:t>
                  </w:r>
                </w:p>
              </w:tc>
            </w:tr>
            <w:tr w:rsidR="005C4BF5" w:rsidRPr="002921C0" w14:paraId="6172D339" w14:textId="77777777" w:rsidTr="00B22C31">
              <w:trPr>
                <w:trHeight w:val="38"/>
                <w:jc w:val="center"/>
              </w:trPr>
              <w:tc>
                <w:tcPr>
                  <w:tcW w:w="1140" w:type="dxa"/>
                  <w:shd w:val="clear" w:color="auto" w:fill="auto"/>
                  <w:vAlign w:val="center"/>
                </w:tcPr>
                <w:p w14:paraId="207A0D4F" w14:textId="77777777" w:rsidR="005C4BF5" w:rsidRPr="002921C0" w:rsidRDefault="005C4BF5" w:rsidP="00B22C31">
                  <w:pPr>
                    <w:jc w:val="center"/>
                    <w:rPr>
                      <w:sz w:val="20"/>
                      <w:szCs w:val="20"/>
                    </w:rPr>
                  </w:pPr>
                  <w:r w:rsidRPr="0087376D">
                    <w:rPr>
                      <w:sz w:val="20"/>
                      <w:szCs w:val="20"/>
                    </w:rPr>
                    <w:t>500</w:t>
                  </w:r>
                </w:p>
              </w:tc>
              <w:tc>
                <w:tcPr>
                  <w:tcW w:w="1670" w:type="dxa"/>
                  <w:shd w:val="clear" w:color="auto" w:fill="auto"/>
                  <w:vAlign w:val="center"/>
                </w:tcPr>
                <w:p w14:paraId="055D64BF" w14:textId="77777777" w:rsidR="005C4BF5" w:rsidRPr="002921C0" w:rsidRDefault="005C4BF5" w:rsidP="00B22C31">
                  <w:pPr>
                    <w:jc w:val="center"/>
                    <w:rPr>
                      <w:sz w:val="20"/>
                      <w:szCs w:val="20"/>
                    </w:rPr>
                  </w:pPr>
                  <w:r w:rsidRPr="0087376D">
                    <w:rPr>
                      <w:sz w:val="20"/>
                      <w:szCs w:val="20"/>
                    </w:rPr>
                    <w:t>964049.01</w:t>
                  </w:r>
                </w:p>
              </w:tc>
              <w:tc>
                <w:tcPr>
                  <w:tcW w:w="1772" w:type="dxa"/>
                  <w:shd w:val="clear" w:color="auto" w:fill="auto"/>
                  <w:vAlign w:val="center"/>
                </w:tcPr>
                <w:p w14:paraId="6AEEAD14" w14:textId="77777777" w:rsidR="005C4BF5" w:rsidRPr="002921C0" w:rsidRDefault="005C4BF5" w:rsidP="00B22C31">
                  <w:pPr>
                    <w:jc w:val="center"/>
                    <w:rPr>
                      <w:sz w:val="20"/>
                      <w:szCs w:val="20"/>
                    </w:rPr>
                  </w:pPr>
                  <w:r w:rsidRPr="0087376D">
                    <w:rPr>
                      <w:sz w:val="20"/>
                      <w:szCs w:val="20"/>
                    </w:rPr>
                    <w:t>3529823.15</w:t>
                  </w:r>
                </w:p>
              </w:tc>
            </w:tr>
            <w:tr w:rsidR="005C4BF5" w:rsidRPr="002921C0" w14:paraId="2280BD0B" w14:textId="77777777" w:rsidTr="00B22C31">
              <w:trPr>
                <w:trHeight w:val="38"/>
                <w:jc w:val="center"/>
              </w:trPr>
              <w:tc>
                <w:tcPr>
                  <w:tcW w:w="1140" w:type="dxa"/>
                  <w:shd w:val="clear" w:color="auto" w:fill="auto"/>
                  <w:vAlign w:val="center"/>
                </w:tcPr>
                <w:p w14:paraId="0D1E0E66" w14:textId="77777777" w:rsidR="005C4BF5" w:rsidRPr="002921C0" w:rsidRDefault="005C4BF5" w:rsidP="00B22C31">
                  <w:pPr>
                    <w:jc w:val="center"/>
                    <w:rPr>
                      <w:sz w:val="20"/>
                      <w:szCs w:val="20"/>
                    </w:rPr>
                  </w:pPr>
                  <w:r w:rsidRPr="0087376D">
                    <w:rPr>
                      <w:sz w:val="20"/>
                      <w:szCs w:val="20"/>
                    </w:rPr>
                    <w:t>501</w:t>
                  </w:r>
                </w:p>
              </w:tc>
              <w:tc>
                <w:tcPr>
                  <w:tcW w:w="1670" w:type="dxa"/>
                  <w:shd w:val="clear" w:color="auto" w:fill="auto"/>
                  <w:vAlign w:val="center"/>
                </w:tcPr>
                <w:p w14:paraId="551B069E" w14:textId="77777777" w:rsidR="005C4BF5" w:rsidRPr="002921C0" w:rsidRDefault="005C4BF5" w:rsidP="00B22C31">
                  <w:pPr>
                    <w:jc w:val="center"/>
                    <w:rPr>
                      <w:sz w:val="20"/>
                      <w:szCs w:val="20"/>
                    </w:rPr>
                  </w:pPr>
                  <w:r w:rsidRPr="0087376D">
                    <w:rPr>
                      <w:sz w:val="20"/>
                      <w:szCs w:val="20"/>
                    </w:rPr>
                    <w:t>964064.93</w:t>
                  </w:r>
                </w:p>
              </w:tc>
              <w:tc>
                <w:tcPr>
                  <w:tcW w:w="1772" w:type="dxa"/>
                  <w:shd w:val="clear" w:color="auto" w:fill="auto"/>
                  <w:vAlign w:val="center"/>
                </w:tcPr>
                <w:p w14:paraId="08D9B1A5" w14:textId="77777777" w:rsidR="005C4BF5" w:rsidRPr="002921C0" w:rsidRDefault="005C4BF5" w:rsidP="00B22C31">
                  <w:pPr>
                    <w:jc w:val="center"/>
                    <w:rPr>
                      <w:sz w:val="20"/>
                      <w:szCs w:val="20"/>
                    </w:rPr>
                  </w:pPr>
                  <w:r w:rsidRPr="0087376D">
                    <w:rPr>
                      <w:sz w:val="20"/>
                      <w:szCs w:val="20"/>
                    </w:rPr>
                    <w:t>3529795.38</w:t>
                  </w:r>
                </w:p>
              </w:tc>
            </w:tr>
            <w:tr w:rsidR="005C4BF5" w:rsidRPr="002921C0" w14:paraId="094AFEF9" w14:textId="77777777" w:rsidTr="00B22C31">
              <w:trPr>
                <w:trHeight w:val="38"/>
                <w:jc w:val="center"/>
              </w:trPr>
              <w:tc>
                <w:tcPr>
                  <w:tcW w:w="1140" w:type="dxa"/>
                  <w:shd w:val="clear" w:color="auto" w:fill="auto"/>
                  <w:vAlign w:val="center"/>
                </w:tcPr>
                <w:p w14:paraId="3FE10804" w14:textId="77777777" w:rsidR="005C4BF5" w:rsidRPr="002921C0" w:rsidRDefault="005C4BF5" w:rsidP="00B22C31">
                  <w:pPr>
                    <w:jc w:val="center"/>
                    <w:rPr>
                      <w:sz w:val="20"/>
                      <w:szCs w:val="20"/>
                    </w:rPr>
                  </w:pPr>
                  <w:r w:rsidRPr="0087376D">
                    <w:rPr>
                      <w:sz w:val="20"/>
                      <w:szCs w:val="20"/>
                    </w:rPr>
                    <w:t>502</w:t>
                  </w:r>
                </w:p>
              </w:tc>
              <w:tc>
                <w:tcPr>
                  <w:tcW w:w="1670" w:type="dxa"/>
                  <w:shd w:val="clear" w:color="auto" w:fill="auto"/>
                  <w:vAlign w:val="center"/>
                </w:tcPr>
                <w:p w14:paraId="36FD640F" w14:textId="77777777" w:rsidR="005C4BF5" w:rsidRPr="002921C0" w:rsidRDefault="005C4BF5" w:rsidP="00B22C31">
                  <w:pPr>
                    <w:jc w:val="center"/>
                    <w:rPr>
                      <w:sz w:val="20"/>
                      <w:szCs w:val="20"/>
                    </w:rPr>
                  </w:pPr>
                  <w:r w:rsidRPr="0087376D">
                    <w:rPr>
                      <w:sz w:val="20"/>
                      <w:szCs w:val="20"/>
                    </w:rPr>
                    <w:t>964048.19</w:t>
                  </w:r>
                </w:p>
              </w:tc>
              <w:tc>
                <w:tcPr>
                  <w:tcW w:w="1772" w:type="dxa"/>
                  <w:shd w:val="clear" w:color="auto" w:fill="auto"/>
                  <w:vAlign w:val="center"/>
                </w:tcPr>
                <w:p w14:paraId="31F46ECA" w14:textId="77777777" w:rsidR="005C4BF5" w:rsidRPr="002921C0" w:rsidRDefault="005C4BF5" w:rsidP="00B22C31">
                  <w:pPr>
                    <w:jc w:val="center"/>
                    <w:rPr>
                      <w:sz w:val="20"/>
                      <w:szCs w:val="20"/>
                    </w:rPr>
                  </w:pPr>
                  <w:r w:rsidRPr="0087376D">
                    <w:rPr>
                      <w:sz w:val="20"/>
                      <w:szCs w:val="20"/>
                    </w:rPr>
                    <w:t>3529785.7</w:t>
                  </w:r>
                </w:p>
              </w:tc>
            </w:tr>
            <w:tr w:rsidR="005C4BF5" w:rsidRPr="002921C0" w14:paraId="5730B4A4" w14:textId="77777777" w:rsidTr="00B22C31">
              <w:trPr>
                <w:trHeight w:val="38"/>
                <w:jc w:val="center"/>
              </w:trPr>
              <w:tc>
                <w:tcPr>
                  <w:tcW w:w="1140" w:type="dxa"/>
                  <w:shd w:val="clear" w:color="auto" w:fill="auto"/>
                  <w:vAlign w:val="center"/>
                </w:tcPr>
                <w:p w14:paraId="1D2443CB" w14:textId="77777777" w:rsidR="005C4BF5" w:rsidRPr="002921C0" w:rsidRDefault="005C4BF5" w:rsidP="00B22C31">
                  <w:pPr>
                    <w:jc w:val="center"/>
                    <w:rPr>
                      <w:sz w:val="20"/>
                      <w:szCs w:val="20"/>
                    </w:rPr>
                  </w:pPr>
                  <w:r w:rsidRPr="0087376D">
                    <w:rPr>
                      <w:sz w:val="20"/>
                      <w:szCs w:val="20"/>
                    </w:rPr>
                    <w:t>503</w:t>
                  </w:r>
                </w:p>
              </w:tc>
              <w:tc>
                <w:tcPr>
                  <w:tcW w:w="1670" w:type="dxa"/>
                  <w:shd w:val="clear" w:color="auto" w:fill="auto"/>
                  <w:vAlign w:val="center"/>
                </w:tcPr>
                <w:p w14:paraId="1349721B" w14:textId="77777777" w:rsidR="005C4BF5" w:rsidRPr="002921C0" w:rsidRDefault="005C4BF5" w:rsidP="00B22C31">
                  <w:pPr>
                    <w:jc w:val="center"/>
                    <w:rPr>
                      <w:sz w:val="20"/>
                      <w:szCs w:val="20"/>
                    </w:rPr>
                  </w:pPr>
                  <w:r w:rsidRPr="0087376D">
                    <w:rPr>
                      <w:sz w:val="20"/>
                      <w:szCs w:val="20"/>
                    </w:rPr>
                    <w:t>964066.06</w:t>
                  </w:r>
                </w:p>
              </w:tc>
              <w:tc>
                <w:tcPr>
                  <w:tcW w:w="1772" w:type="dxa"/>
                  <w:shd w:val="clear" w:color="auto" w:fill="auto"/>
                  <w:vAlign w:val="center"/>
                </w:tcPr>
                <w:p w14:paraId="03AB217F" w14:textId="77777777" w:rsidR="005C4BF5" w:rsidRPr="002921C0" w:rsidRDefault="005C4BF5" w:rsidP="00B22C31">
                  <w:pPr>
                    <w:jc w:val="center"/>
                    <w:rPr>
                      <w:sz w:val="20"/>
                      <w:szCs w:val="20"/>
                    </w:rPr>
                  </w:pPr>
                  <w:r w:rsidRPr="0087376D">
                    <w:rPr>
                      <w:sz w:val="20"/>
                      <w:szCs w:val="20"/>
                    </w:rPr>
                    <w:t>3529754.82</w:t>
                  </w:r>
                </w:p>
              </w:tc>
            </w:tr>
            <w:tr w:rsidR="005C4BF5" w:rsidRPr="002921C0" w14:paraId="2435B252" w14:textId="77777777" w:rsidTr="00B22C31">
              <w:trPr>
                <w:trHeight w:val="38"/>
                <w:jc w:val="center"/>
              </w:trPr>
              <w:tc>
                <w:tcPr>
                  <w:tcW w:w="1140" w:type="dxa"/>
                  <w:shd w:val="clear" w:color="auto" w:fill="auto"/>
                  <w:vAlign w:val="center"/>
                </w:tcPr>
                <w:p w14:paraId="028ED791" w14:textId="77777777" w:rsidR="005C4BF5" w:rsidRPr="002921C0" w:rsidRDefault="005C4BF5" w:rsidP="00B22C31">
                  <w:pPr>
                    <w:jc w:val="center"/>
                    <w:rPr>
                      <w:sz w:val="20"/>
                      <w:szCs w:val="20"/>
                    </w:rPr>
                  </w:pPr>
                  <w:r w:rsidRPr="0087376D">
                    <w:rPr>
                      <w:sz w:val="20"/>
                      <w:szCs w:val="20"/>
                    </w:rPr>
                    <w:t>504</w:t>
                  </w:r>
                </w:p>
              </w:tc>
              <w:tc>
                <w:tcPr>
                  <w:tcW w:w="1670" w:type="dxa"/>
                  <w:shd w:val="clear" w:color="auto" w:fill="auto"/>
                  <w:vAlign w:val="center"/>
                </w:tcPr>
                <w:p w14:paraId="3CF07CF0" w14:textId="77777777" w:rsidR="005C4BF5" w:rsidRPr="002921C0" w:rsidRDefault="005C4BF5" w:rsidP="00B22C31">
                  <w:pPr>
                    <w:jc w:val="center"/>
                    <w:rPr>
                      <w:sz w:val="20"/>
                      <w:szCs w:val="20"/>
                    </w:rPr>
                  </w:pPr>
                  <w:r w:rsidRPr="0087376D">
                    <w:rPr>
                      <w:sz w:val="20"/>
                      <w:szCs w:val="20"/>
                    </w:rPr>
                    <w:t>964097.7</w:t>
                  </w:r>
                </w:p>
              </w:tc>
              <w:tc>
                <w:tcPr>
                  <w:tcW w:w="1772" w:type="dxa"/>
                  <w:shd w:val="clear" w:color="auto" w:fill="auto"/>
                  <w:vAlign w:val="center"/>
                </w:tcPr>
                <w:p w14:paraId="70F5E3EB" w14:textId="77777777" w:rsidR="005C4BF5" w:rsidRPr="002921C0" w:rsidRDefault="005C4BF5" w:rsidP="00B22C31">
                  <w:pPr>
                    <w:jc w:val="center"/>
                    <w:rPr>
                      <w:sz w:val="20"/>
                      <w:szCs w:val="20"/>
                    </w:rPr>
                  </w:pPr>
                  <w:r w:rsidRPr="0087376D">
                    <w:rPr>
                      <w:sz w:val="20"/>
                      <w:szCs w:val="20"/>
                    </w:rPr>
                    <w:t>3529700.18</w:t>
                  </w:r>
                </w:p>
              </w:tc>
            </w:tr>
            <w:tr w:rsidR="005C4BF5" w:rsidRPr="002921C0" w14:paraId="7BFB5A5C" w14:textId="77777777" w:rsidTr="00B22C31">
              <w:trPr>
                <w:trHeight w:val="38"/>
                <w:jc w:val="center"/>
              </w:trPr>
              <w:tc>
                <w:tcPr>
                  <w:tcW w:w="1140" w:type="dxa"/>
                  <w:shd w:val="clear" w:color="auto" w:fill="auto"/>
                  <w:vAlign w:val="center"/>
                </w:tcPr>
                <w:p w14:paraId="3B06C8AF" w14:textId="77777777" w:rsidR="005C4BF5" w:rsidRPr="002921C0" w:rsidRDefault="005C4BF5" w:rsidP="00B22C31">
                  <w:pPr>
                    <w:jc w:val="center"/>
                    <w:rPr>
                      <w:sz w:val="20"/>
                      <w:szCs w:val="20"/>
                    </w:rPr>
                  </w:pPr>
                  <w:r w:rsidRPr="0087376D">
                    <w:rPr>
                      <w:sz w:val="20"/>
                      <w:szCs w:val="20"/>
                    </w:rPr>
                    <w:t>505</w:t>
                  </w:r>
                </w:p>
              </w:tc>
              <w:tc>
                <w:tcPr>
                  <w:tcW w:w="1670" w:type="dxa"/>
                  <w:shd w:val="clear" w:color="auto" w:fill="auto"/>
                  <w:vAlign w:val="center"/>
                </w:tcPr>
                <w:p w14:paraId="0E4DB3B3" w14:textId="77777777" w:rsidR="005C4BF5" w:rsidRPr="002921C0" w:rsidRDefault="005C4BF5" w:rsidP="00B22C31">
                  <w:pPr>
                    <w:jc w:val="center"/>
                    <w:rPr>
                      <w:sz w:val="20"/>
                      <w:szCs w:val="20"/>
                    </w:rPr>
                  </w:pPr>
                  <w:r w:rsidRPr="0087376D">
                    <w:rPr>
                      <w:sz w:val="20"/>
                      <w:szCs w:val="20"/>
                    </w:rPr>
                    <w:t>964121</w:t>
                  </w:r>
                </w:p>
              </w:tc>
              <w:tc>
                <w:tcPr>
                  <w:tcW w:w="1772" w:type="dxa"/>
                  <w:shd w:val="clear" w:color="auto" w:fill="auto"/>
                  <w:vAlign w:val="center"/>
                </w:tcPr>
                <w:p w14:paraId="55F39080" w14:textId="77777777" w:rsidR="005C4BF5" w:rsidRPr="002921C0" w:rsidRDefault="005C4BF5" w:rsidP="00B22C31">
                  <w:pPr>
                    <w:jc w:val="center"/>
                    <w:rPr>
                      <w:sz w:val="20"/>
                      <w:szCs w:val="20"/>
                    </w:rPr>
                  </w:pPr>
                  <w:r w:rsidRPr="0087376D">
                    <w:rPr>
                      <w:sz w:val="20"/>
                      <w:szCs w:val="20"/>
                    </w:rPr>
                    <w:t>3529648.5</w:t>
                  </w:r>
                </w:p>
              </w:tc>
            </w:tr>
            <w:tr w:rsidR="005C4BF5" w:rsidRPr="002921C0" w14:paraId="78B26F85" w14:textId="77777777" w:rsidTr="00B22C31">
              <w:trPr>
                <w:trHeight w:val="38"/>
                <w:jc w:val="center"/>
              </w:trPr>
              <w:tc>
                <w:tcPr>
                  <w:tcW w:w="1140" w:type="dxa"/>
                  <w:shd w:val="clear" w:color="auto" w:fill="auto"/>
                  <w:vAlign w:val="center"/>
                </w:tcPr>
                <w:p w14:paraId="74C66FC8" w14:textId="77777777" w:rsidR="005C4BF5" w:rsidRPr="002921C0" w:rsidRDefault="005C4BF5" w:rsidP="00B22C31">
                  <w:pPr>
                    <w:jc w:val="center"/>
                    <w:rPr>
                      <w:sz w:val="20"/>
                      <w:szCs w:val="20"/>
                    </w:rPr>
                  </w:pPr>
                  <w:r w:rsidRPr="0087376D">
                    <w:rPr>
                      <w:sz w:val="20"/>
                      <w:szCs w:val="20"/>
                    </w:rPr>
                    <w:t>506</w:t>
                  </w:r>
                </w:p>
              </w:tc>
              <w:tc>
                <w:tcPr>
                  <w:tcW w:w="1670" w:type="dxa"/>
                  <w:shd w:val="clear" w:color="auto" w:fill="auto"/>
                  <w:vAlign w:val="center"/>
                </w:tcPr>
                <w:p w14:paraId="7BBB4F4D" w14:textId="77777777" w:rsidR="005C4BF5" w:rsidRPr="002921C0" w:rsidRDefault="005C4BF5" w:rsidP="00B22C31">
                  <w:pPr>
                    <w:jc w:val="center"/>
                    <w:rPr>
                      <w:sz w:val="20"/>
                      <w:szCs w:val="20"/>
                    </w:rPr>
                  </w:pPr>
                  <w:r w:rsidRPr="0087376D">
                    <w:rPr>
                      <w:sz w:val="20"/>
                      <w:szCs w:val="20"/>
                    </w:rPr>
                    <w:t>964122.72</w:t>
                  </w:r>
                </w:p>
              </w:tc>
              <w:tc>
                <w:tcPr>
                  <w:tcW w:w="1772" w:type="dxa"/>
                  <w:shd w:val="clear" w:color="auto" w:fill="auto"/>
                  <w:vAlign w:val="center"/>
                </w:tcPr>
                <w:p w14:paraId="5BDE42B8" w14:textId="77777777" w:rsidR="005C4BF5" w:rsidRPr="002921C0" w:rsidRDefault="005C4BF5" w:rsidP="00B22C31">
                  <w:pPr>
                    <w:jc w:val="center"/>
                    <w:rPr>
                      <w:sz w:val="20"/>
                      <w:szCs w:val="20"/>
                    </w:rPr>
                  </w:pPr>
                  <w:r w:rsidRPr="0087376D">
                    <w:rPr>
                      <w:sz w:val="20"/>
                      <w:szCs w:val="20"/>
                    </w:rPr>
                    <w:t>3529641.64</w:t>
                  </w:r>
                </w:p>
              </w:tc>
            </w:tr>
            <w:tr w:rsidR="005C4BF5" w:rsidRPr="002921C0" w14:paraId="14D0B1FC" w14:textId="77777777" w:rsidTr="00B22C31">
              <w:trPr>
                <w:trHeight w:val="38"/>
                <w:jc w:val="center"/>
              </w:trPr>
              <w:tc>
                <w:tcPr>
                  <w:tcW w:w="1140" w:type="dxa"/>
                  <w:shd w:val="clear" w:color="auto" w:fill="auto"/>
                  <w:vAlign w:val="center"/>
                </w:tcPr>
                <w:p w14:paraId="706D49FC" w14:textId="77777777" w:rsidR="005C4BF5" w:rsidRPr="002921C0" w:rsidRDefault="005C4BF5" w:rsidP="00B22C31">
                  <w:pPr>
                    <w:jc w:val="center"/>
                    <w:rPr>
                      <w:sz w:val="20"/>
                      <w:szCs w:val="20"/>
                    </w:rPr>
                  </w:pPr>
                  <w:r w:rsidRPr="0087376D">
                    <w:rPr>
                      <w:sz w:val="20"/>
                      <w:szCs w:val="20"/>
                    </w:rPr>
                    <w:t>507</w:t>
                  </w:r>
                </w:p>
              </w:tc>
              <w:tc>
                <w:tcPr>
                  <w:tcW w:w="1670" w:type="dxa"/>
                  <w:shd w:val="clear" w:color="auto" w:fill="auto"/>
                  <w:vAlign w:val="center"/>
                </w:tcPr>
                <w:p w14:paraId="2BBC2E60" w14:textId="77777777" w:rsidR="005C4BF5" w:rsidRPr="002921C0" w:rsidRDefault="005C4BF5" w:rsidP="00B22C31">
                  <w:pPr>
                    <w:jc w:val="center"/>
                    <w:rPr>
                      <w:sz w:val="20"/>
                      <w:szCs w:val="20"/>
                    </w:rPr>
                  </w:pPr>
                  <w:r w:rsidRPr="0087376D">
                    <w:rPr>
                      <w:sz w:val="20"/>
                      <w:szCs w:val="20"/>
                    </w:rPr>
                    <w:t>964123.67</w:t>
                  </w:r>
                </w:p>
              </w:tc>
              <w:tc>
                <w:tcPr>
                  <w:tcW w:w="1772" w:type="dxa"/>
                  <w:shd w:val="clear" w:color="auto" w:fill="auto"/>
                  <w:vAlign w:val="center"/>
                </w:tcPr>
                <w:p w14:paraId="6D4BED04" w14:textId="77777777" w:rsidR="005C4BF5" w:rsidRPr="002921C0" w:rsidRDefault="005C4BF5" w:rsidP="00B22C31">
                  <w:pPr>
                    <w:jc w:val="center"/>
                    <w:rPr>
                      <w:sz w:val="20"/>
                      <w:szCs w:val="20"/>
                    </w:rPr>
                  </w:pPr>
                  <w:r w:rsidRPr="0087376D">
                    <w:rPr>
                      <w:sz w:val="20"/>
                      <w:szCs w:val="20"/>
                    </w:rPr>
                    <w:t>3529631.6</w:t>
                  </w:r>
                </w:p>
              </w:tc>
            </w:tr>
            <w:tr w:rsidR="005C4BF5" w:rsidRPr="002921C0" w14:paraId="4A88D003" w14:textId="77777777" w:rsidTr="00B22C31">
              <w:trPr>
                <w:trHeight w:val="38"/>
                <w:jc w:val="center"/>
              </w:trPr>
              <w:tc>
                <w:tcPr>
                  <w:tcW w:w="1140" w:type="dxa"/>
                  <w:shd w:val="clear" w:color="auto" w:fill="auto"/>
                  <w:vAlign w:val="center"/>
                </w:tcPr>
                <w:p w14:paraId="2548CA05" w14:textId="77777777" w:rsidR="005C4BF5" w:rsidRPr="002921C0" w:rsidRDefault="005C4BF5" w:rsidP="00B22C31">
                  <w:pPr>
                    <w:jc w:val="center"/>
                    <w:rPr>
                      <w:sz w:val="20"/>
                      <w:szCs w:val="20"/>
                    </w:rPr>
                  </w:pPr>
                  <w:r w:rsidRPr="0087376D">
                    <w:rPr>
                      <w:sz w:val="20"/>
                      <w:szCs w:val="20"/>
                    </w:rPr>
                    <w:t>508</w:t>
                  </w:r>
                </w:p>
              </w:tc>
              <w:tc>
                <w:tcPr>
                  <w:tcW w:w="1670" w:type="dxa"/>
                  <w:shd w:val="clear" w:color="auto" w:fill="auto"/>
                  <w:vAlign w:val="center"/>
                </w:tcPr>
                <w:p w14:paraId="747AE181" w14:textId="77777777" w:rsidR="005C4BF5" w:rsidRPr="002921C0" w:rsidRDefault="005C4BF5" w:rsidP="00B22C31">
                  <w:pPr>
                    <w:jc w:val="center"/>
                    <w:rPr>
                      <w:sz w:val="20"/>
                      <w:szCs w:val="20"/>
                    </w:rPr>
                  </w:pPr>
                  <w:r w:rsidRPr="0087376D">
                    <w:rPr>
                      <w:sz w:val="20"/>
                      <w:szCs w:val="20"/>
                    </w:rPr>
                    <w:t>964125.48</w:t>
                  </w:r>
                </w:p>
              </w:tc>
              <w:tc>
                <w:tcPr>
                  <w:tcW w:w="1772" w:type="dxa"/>
                  <w:shd w:val="clear" w:color="auto" w:fill="auto"/>
                  <w:vAlign w:val="center"/>
                </w:tcPr>
                <w:p w14:paraId="2929FAD7" w14:textId="77777777" w:rsidR="005C4BF5" w:rsidRPr="002921C0" w:rsidRDefault="005C4BF5" w:rsidP="00B22C31">
                  <w:pPr>
                    <w:jc w:val="center"/>
                    <w:rPr>
                      <w:sz w:val="20"/>
                      <w:szCs w:val="20"/>
                    </w:rPr>
                  </w:pPr>
                  <w:r w:rsidRPr="0087376D">
                    <w:rPr>
                      <w:sz w:val="20"/>
                      <w:szCs w:val="20"/>
                    </w:rPr>
                    <w:t>3529627.16</w:t>
                  </w:r>
                </w:p>
              </w:tc>
            </w:tr>
            <w:tr w:rsidR="005C4BF5" w:rsidRPr="002921C0" w14:paraId="51EFDCFC" w14:textId="77777777" w:rsidTr="00B22C31">
              <w:trPr>
                <w:trHeight w:val="38"/>
                <w:jc w:val="center"/>
              </w:trPr>
              <w:tc>
                <w:tcPr>
                  <w:tcW w:w="1140" w:type="dxa"/>
                  <w:shd w:val="clear" w:color="auto" w:fill="auto"/>
                  <w:vAlign w:val="center"/>
                </w:tcPr>
                <w:p w14:paraId="7DA0EEFC" w14:textId="77777777" w:rsidR="005C4BF5" w:rsidRPr="002921C0" w:rsidRDefault="005C4BF5" w:rsidP="00B22C31">
                  <w:pPr>
                    <w:jc w:val="center"/>
                    <w:rPr>
                      <w:sz w:val="20"/>
                      <w:szCs w:val="20"/>
                    </w:rPr>
                  </w:pPr>
                  <w:r w:rsidRPr="0087376D">
                    <w:rPr>
                      <w:sz w:val="20"/>
                      <w:szCs w:val="20"/>
                    </w:rPr>
                    <w:t>509</w:t>
                  </w:r>
                </w:p>
              </w:tc>
              <w:tc>
                <w:tcPr>
                  <w:tcW w:w="1670" w:type="dxa"/>
                  <w:shd w:val="clear" w:color="auto" w:fill="auto"/>
                  <w:vAlign w:val="center"/>
                </w:tcPr>
                <w:p w14:paraId="21FD28F8" w14:textId="77777777" w:rsidR="005C4BF5" w:rsidRPr="002921C0" w:rsidRDefault="005C4BF5" w:rsidP="00B22C31">
                  <w:pPr>
                    <w:jc w:val="center"/>
                    <w:rPr>
                      <w:sz w:val="20"/>
                      <w:szCs w:val="20"/>
                    </w:rPr>
                  </w:pPr>
                  <w:r w:rsidRPr="0087376D">
                    <w:rPr>
                      <w:sz w:val="20"/>
                      <w:szCs w:val="20"/>
                    </w:rPr>
                    <w:t>964131.34</w:t>
                  </w:r>
                </w:p>
              </w:tc>
              <w:tc>
                <w:tcPr>
                  <w:tcW w:w="1772" w:type="dxa"/>
                  <w:shd w:val="clear" w:color="auto" w:fill="auto"/>
                  <w:vAlign w:val="center"/>
                </w:tcPr>
                <w:p w14:paraId="08196978" w14:textId="77777777" w:rsidR="005C4BF5" w:rsidRPr="002921C0" w:rsidRDefault="005C4BF5" w:rsidP="00B22C31">
                  <w:pPr>
                    <w:jc w:val="center"/>
                    <w:rPr>
                      <w:sz w:val="20"/>
                      <w:szCs w:val="20"/>
                    </w:rPr>
                  </w:pPr>
                  <w:r w:rsidRPr="0087376D">
                    <w:rPr>
                      <w:sz w:val="20"/>
                      <w:szCs w:val="20"/>
                    </w:rPr>
                    <w:t>3529606.52</w:t>
                  </w:r>
                </w:p>
              </w:tc>
            </w:tr>
            <w:tr w:rsidR="005C4BF5" w:rsidRPr="002921C0" w14:paraId="5377CC4E" w14:textId="77777777" w:rsidTr="00B22C31">
              <w:trPr>
                <w:trHeight w:val="38"/>
                <w:jc w:val="center"/>
              </w:trPr>
              <w:tc>
                <w:tcPr>
                  <w:tcW w:w="1140" w:type="dxa"/>
                  <w:shd w:val="clear" w:color="auto" w:fill="auto"/>
                  <w:vAlign w:val="center"/>
                </w:tcPr>
                <w:p w14:paraId="79FD98D1" w14:textId="77777777" w:rsidR="005C4BF5" w:rsidRPr="002921C0" w:rsidRDefault="005C4BF5" w:rsidP="00B22C31">
                  <w:pPr>
                    <w:jc w:val="center"/>
                    <w:rPr>
                      <w:sz w:val="20"/>
                      <w:szCs w:val="20"/>
                    </w:rPr>
                  </w:pPr>
                  <w:r w:rsidRPr="0087376D">
                    <w:rPr>
                      <w:sz w:val="20"/>
                      <w:szCs w:val="20"/>
                    </w:rPr>
                    <w:t>510</w:t>
                  </w:r>
                </w:p>
              </w:tc>
              <w:tc>
                <w:tcPr>
                  <w:tcW w:w="1670" w:type="dxa"/>
                  <w:shd w:val="clear" w:color="auto" w:fill="auto"/>
                  <w:vAlign w:val="center"/>
                </w:tcPr>
                <w:p w14:paraId="10DC9200" w14:textId="77777777" w:rsidR="005C4BF5" w:rsidRPr="002921C0" w:rsidRDefault="005C4BF5" w:rsidP="00B22C31">
                  <w:pPr>
                    <w:jc w:val="center"/>
                    <w:rPr>
                      <w:sz w:val="20"/>
                      <w:szCs w:val="20"/>
                    </w:rPr>
                  </w:pPr>
                  <w:r w:rsidRPr="0087376D">
                    <w:rPr>
                      <w:sz w:val="20"/>
                      <w:szCs w:val="20"/>
                    </w:rPr>
                    <w:t>964136.18</w:t>
                  </w:r>
                </w:p>
              </w:tc>
              <w:tc>
                <w:tcPr>
                  <w:tcW w:w="1772" w:type="dxa"/>
                  <w:shd w:val="clear" w:color="auto" w:fill="auto"/>
                  <w:vAlign w:val="center"/>
                </w:tcPr>
                <w:p w14:paraId="78D9B814" w14:textId="77777777" w:rsidR="005C4BF5" w:rsidRPr="002921C0" w:rsidRDefault="005C4BF5" w:rsidP="00B22C31">
                  <w:pPr>
                    <w:jc w:val="center"/>
                    <w:rPr>
                      <w:sz w:val="20"/>
                      <w:szCs w:val="20"/>
                    </w:rPr>
                  </w:pPr>
                  <w:r w:rsidRPr="0087376D">
                    <w:rPr>
                      <w:sz w:val="20"/>
                      <w:szCs w:val="20"/>
                    </w:rPr>
                    <w:t>3529588.95</w:t>
                  </w:r>
                </w:p>
              </w:tc>
            </w:tr>
            <w:tr w:rsidR="005C4BF5" w:rsidRPr="002921C0" w14:paraId="12D7C618" w14:textId="77777777" w:rsidTr="00B22C31">
              <w:trPr>
                <w:trHeight w:val="38"/>
                <w:jc w:val="center"/>
              </w:trPr>
              <w:tc>
                <w:tcPr>
                  <w:tcW w:w="1140" w:type="dxa"/>
                  <w:shd w:val="clear" w:color="auto" w:fill="auto"/>
                  <w:vAlign w:val="center"/>
                </w:tcPr>
                <w:p w14:paraId="35E59BB0" w14:textId="77777777" w:rsidR="005C4BF5" w:rsidRPr="002921C0" w:rsidRDefault="005C4BF5" w:rsidP="00B22C31">
                  <w:pPr>
                    <w:jc w:val="center"/>
                    <w:rPr>
                      <w:sz w:val="20"/>
                      <w:szCs w:val="20"/>
                    </w:rPr>
                  </w:pPr>
                  <w:r w:rsidRPr="0087376D">
                    <w:rPr>
                      <w:sz w:val="20"/>
                      <w:szCs w:val="20"/>
                    </w:rPr>
                    <w:t>511</w:t>
                  </w:r>
                </w:p>
              </w:tc>
              <w:tc>
                <w:tcPr>
                  <w:tcW w:w="1670" w:type="dxa"/>
                  <w:shd w:val="clear" w:color="auto" w:fill="auto"/>
                  <w:vAlign w:val="center"/>
                </w:tcPr>
                <w:p w14:paraId="44927020" w14:textId="77777777" w:rsidR="005C4BF5" w:rsidRPr="002921C0" w:rsidRDefault="005C4BF5" w:rsidP="00B22C31">
                  <w:pPr>
                    <w:jc w:val="center"/>
                    <w:rPr>
                      <w:sz w:val="20"/>
                      <w:szCs w:val="20"/>
                    </w:rPr>
                  </w:pPr>
                  <w:r w:rsidRPr="0087376D">
                    <w:rPr>
                      <w:sz w:val="20"/>
                      <w:szCs w:val="20"/>
                    </w:rPr>
                    <w:t>964138.48</w:t>
                  </w:r>
                </w:p>
              </w:tc>
              <w:tc>
                <w:tcPr>
                  <w:tcW w:w="1772" w:type="dxa"/>
                  <w:shd w:val="clear" w:color="auto" w:fill="auto"/>
                  <w:vAlign w:val="center"/>
                </w:tcPr>
                <w:p w14:paraId="40E45683" w14:textId="77777777" w:rsidR="005C4BF5" w:rsidRPr="002921C0" w:rsidRDefault="005C4BF5" w:rsidP="00B22C31">
                  <w:pPr>
                    <w:jc w:val="center"/>
                    <w:rPr>
                      <w:sz w:val="20"/>
                      <w:szCs w:val="20"/>
                    </w:rPr>
                  </w:pPr>
                  <w:r w:rsidRPr="0087376D">
                    <w:rPr>
                      <w:sz w:val="20"/>
                      <w:szCs w:val="20"/>
                    </w:rPr>
                    <w:t>3529589.64</w:t>
                  </w:r>
                </w:p>
              </w:tc>
            </w:tr>
            <w:tr w:rsidR="005C4BF5" w:rsidRPr="002921C0" w14:paraId="6301E09A" w14:textId="77777777" w:rsidTr="00B22C31">
              <w:trPr>
                <w:trHeight w:val="38"/>
                <w:jc w:val="center"/>
              </w:trPr>
              <w:tc>
                <w:tcPr>
                  <w:tcW w:w="1140" w:type="dxa"/>
                  <w:shd w:val="clear" w:color="auto" w:fill="auto"/>
                  <w:vAlign w:val="center"/>
                </w:tcPr>
                <w:p w14:paraId="7AD74CC6" w14:textId="77777777" w:rsidR="005C4BF5" w:rsidRPr="002921C0" w:rsidRDefault="005C4BF5" w:rsidP="00B22C31">
                  <w:pPr>
                    <w:jc w:val="center"/>
                    <w:rPr>
                      <w:sz w:val="20"/>
                      <w:szCs w:val="20"/>
                    </w:rPr>
                  </w:pPr>
                  <w:r w:rsidRPr="0087376D">
                    <w:rPr>
                      <w:sz w:val="20"/>
                      <w:szCs w:val="20"/>
                    </w:rPr>
                    <w:t>512</w:t>
                  </w:r>
                </w:p>
              </w:tc>
              <w:tc>
                <w:tcPr>
                  <w:tcW w:w="1670" w:type="dxa"/>
                  <w:shd w:val="clear" w:color="auto" w:fill="auto"/>
                  <w:vAlign w:val="center"/>
                </w:tcPr>
                <w:p w14:paraId="30A941C4" w14:textId="77777777" w:rsidR="005C4BF5" w:rsidRPr="002921C0" w:rsidRDefault="005C4BF5" w:rsidP="00B22C31">
                  <w:pPr>
                    <w:jc w:val="center"/>
                    <w:rPr>
                      <w:sz w:val="20"/>
                      <w:szCs w:val="20"/>
                    </w:rPr>
                  </w:pPr>
                  <w:r w:rsidRPr="0087376D">
                    <w:rPr>
                      <w:sz w:val="20"/>
                      <w:szCs w:val="20"/>
                    </w:rPr>
                    <w:t>964167.66</w:t>
                  </w:r>
                </w:p>
              </w:tc>
              <w:tc>
                <w:tcPr>
                  <w:tcW w:w="1772" w:type="dxa"/>
                  <w:shd w:val="clear" w:color="auto" w:fill="auto"/>
                  <w:vAlign w:val="center"/>
                </w:tcPr>
                <w:p w14:paraId="684CBD2A" w14:textId="77777777" w:rsidR="005C4BF5" w:rsidRPr="002921C0" w:rsidRDefault="005C4BF5" w:rsidP="00B22C31">
                  <w:pPr>
                    <w:jc w:val="center"/>
                    <w:rPr>
                      <w:sz w:val="20"/>
                      <w:szCs w:val="20"/>
                    </w:rPr>
                  </w:pPr>
                  <w:r w:rsidRPr="0087376D">
                    <w:rPr>
                      <w:sz w:val="20"/>
                      <w:szCs w:val="20"/>
                    </w:rPr>
                    <w:t>3529597.76</w:t>
                  </w:r>
                </w:p>
              </w:tc>
            </w:tr>
            <w:tr w:rsidR="005C4BF5" w:rsidRPr="002921C0" w14:paraId="3B896C40" w14:textId="77777777" w:rsidTr="00B22C31">
              <w:trPr>
                <w:trHeight w:val="38"/>
                <w:jc w:val="center"/>
              </w:trPr>
              <w:tc>
                <w:tcPr>
                  <w:tcW w:w="1140" w:type="dxa"/>
                  <w:shd w:val="clear" w:color="auto" w:fill="auto"/>
                  <w:vAlign w:val="center"/>
                </w:tcPr>
                <w:p w14:paraId="5A1266CF" w14:textId="77777777" w:rsidR="005C4BF5" w:rsidRPr="002921C0" w:rsidRDefault="005C4BF5" w:rsidP="00B22C31">
                  <w:pPr>
                    <w:jc w:val="center"/>
                    <w:rPr>
                      <w:sz w:val="20"/>
                      <w:szCs w:val="20"/>
                    </w:rPr>
                  </w:pPr>
                  <w:r w:rsidRPr="0087376D">
                    <w:rPr>
                      <w:sz w:val="20"/>
                      <w:szCs w:val="20"/>
                    </w:rPr>
                    <w:t>1</w:t>
                  </w:r>
                </w:p>
              </w:tc>
              <w:tc>
                <w:tcPr>
                  <w:tcW w:w="1670" w:type="dxa"/>
                  <w:shd w:val="clear" w:color="auto" w:fill="auto"/>
                  <w:vAlign w:val="center"/>
                </w:tcPr>
                <w:p w14:paraId="0EFEFE80" w14:textId="77777777" w:rsidR="005C4BF5" w:rsidRPr="002921C0" w:rsidRDefault="005C4BF5" w:rsidP="00B22C31">
                  <w:pPr>
                    <w:jc w:val="center"/>
                    <w:rPr>
                      <w:sz w:val="20"/>
                      <w:szCs w:val="20"/>
                    </w:rPr>
                  </w:pPr>
                  <w:r w:rsidRPr="0087376D">
                    <w:rPr>
                      <w:sz w:val="20"/>
                      <w:szCs w:val="20"/>
                    </w:rPr>
                    <w:t>964186.78</w:t>
                  </w:r>
                </w:p>
              </w:tc>
              <w:tc>
                <w:tcPr>
                  <w:tcW w:w="1772" w:type="dxa"/>
                  <w:shd w:val="clear" w:color="auto" w:fill="auto"/>
                  <w:vAlign w:val="center"/>
                </w:tcPr>
                <w:p w14:paraId="67762C2B" w14:textId="77777777" w:rsidR="005C4BF5" w:rsidRPr="002921C0" w:rsidRDefault="005C4BF5" w:rsidP="00B22C31">
                  <w:pPr>
                    <w:jc w:val="center"/>
                    <w:rPr>
                      <w:sz w:val="20"/>
                      <w:szCs w:val="20"/>
                    </w:rPr>
                  </w:pPr>
                  <w:r w:rsidRPr="0087376D">
                    <w:rPr>
                      <w:sz w:val="20"/>
                      <w:szCs w:val="20"/>
                    </w:rPr>
                    <w:t>3529603.8</w:t>
                  </w:r>
                </w:p>
              </w:tc>
            </w:tr>
            <w:tr w:rsidR="005C4BF5" w:rsidRPr="002921C0" w14:paraId="0E76DED7" w14:textId="77777777" w:rsidTr="00B22C31">
              <w:trPr>
                <w:trHeight w:val="38"/>
                <w:jc w:val="center"/>
              </w:trPr>
              <w:tc>
                <w:tcPr>
                  <w:tcW w:w="4582" w:type="dxa"/>
                  <w:gridSpan w:val="3"/>
                  <w:shd w:val="clear" w:color="auto" w:fill="auto"/>
                  <w:vAlign w:val="center"/>
                </w:tcPr>
                <w:p w14:paraId="220AAC0B" w14:textId="77777777" w:rsidR="005C4BF5" w:rsidRPr="002921C0" w:rsidRDefault="005C4BF5" w:rsidP="00B22C31">
                  <w:pPr>
                    <w:jc w:val="center"/>
                    <w:rPr>
                      <w:sz w:val="20"/>
                      <w:szCs w:val="20"/>
                    </w:rPr>
                  </w:pPr>
                  <w:r>
                    <w:rPr>
                      <w:sz w:val="20"/>
                      <w:szCs w:val="20"/>
                    </w:rPr>
                    <w:t>Контур 2</w:t>
                  </w:r>
                </w:p>
              </w:tc>
            </w:tr>
            <w:tr w:rsidR="005C4BF5" w:rsidRPr="002921C0" w14:paraId="3F657A12" w14:textId="77777777" w:rsidTr="00B22C31">
              <w:trPr>
                <w:trHeight w:val="38"/>
                <w:jc w:val="center"/>
              </w:trPr>
              <w:tc>
                <w:tcPr>
                  <w:tcW w:w="1140" w:type="dxa"/>
                  <w:shd w:val="clear" w:color="auto" w:fill="auto"/>
                  <w:vAlign w:val="center"/>
                </w:tcPr>
                <w:p w14:paraId="014FA478" w14:textId="77777777" w:rsidR="005C4BF5" w:rsidRPr="002921C0" w:rsidRDefault="005C4BF5" w:rsidP="00B22C31">
                  <w:pPr>
                    <w:jc w:val="center"/>
                    <w:rPr>
                      <w:sz w:val="20"/>
                      <w:szCs w:val="20"/>
                    </w:rPr>
                  </w:pPr>
                  <w:r w:rsidRPr="0087376D">
                    <w:rPr>
                      <w:sz w:val="20"/>
                      <w:szCs w:val="20"/>
                    </w:rPr>
                    <w:t>513</w:t>
                  </w:r>
                </w:p>
              </w:tc>
              <w:tc>
                <w:tcPr>
                  <w:tcW w:w="1670" w:type="dxa"/>
                  <w:shd w:val="clear" w:color="auto" w:fill="auto"/>
                  <w:vAlign w:val="center"/>
                </w:tcPr>
                <w:p w14:paraId="67653235" w14:textId="77777777" w:rsidR="005C4BF5" w:rsidRPr="002921C0" w:rsidRDefault="005C4BF5" w:rsidP="00B22C31">
                  <w:pPr>
                    <w:jc w:val="center"/>
                    <w:rPr>
                      <w:sz w:val="20"/>
                      <w:szCs w:val="20"/>
                    </w:rPr>
                  </w:pPr>
                  <w:r w:rsidRPr="0087376D">
                    <w:rPr>
                      <w:sz w:val="20"/>
                      <w:szCs w:val="20"/>
                    </w:rPr>
                    <w:t>963271.78</w:t>
                  </w:r>
                </w:p>
              </w:tc>
              <w:tc>
                <w:tcPr>
                  <w:tcW w:w="1772" w:type="dxa"/>
                  <w:shd w:val="clear" w:color="auto" w:fill="auto"/>
                  <w:vAlign w:val="center"/>
                </w:tcPr>
                <w:p w14:paraId="30441850" w14:textId="77777777" w:rsidR="005C4BF5" w:rsidRPr="002921C0" w:rsidRDefault="005C4BF5" w:rsidP="00B22C31">
                  <w:pPr>
                    <w:jc w:val="center"/>
                    <w:rPr>
                      <w:sz w:val="20"/>
                      <w:szCs w:val="20"/>
                    </w:rPr>
                  </w:pPr>
                  <w:r w:rsidRPr="0087376D">
                    <w:rPr>
                      <w:sz w:val="20"/>
                      <w:szCs w:val="20"/>
                    </w:rPr>
                    <w:t>3530226.46</w:t>
                  </w:r>
                </w:p>
              </w:tc>
            </w:tr>
            <w:tr w:rsidR="005C4BF5" w:rsidRPr="002921C0" w14:paraId="047309DC" w14:textId="77777777" w:rsidTr="00B22C31">
              <w:trPr>
                <w:trHeight w:val="38"/>
                <w:jc w:val="center"/>
              </w:trPr>
              <w:tc>
                <w:tcPr>
                  <w:tcW w:w="1140" w:type="dxa"/>
                  <w:shd w:val="clear" w:color="auto" w:fill="auto"/>
                  <w:vAlign w:val="center"/>
                </w:tcPr>
                <w:p w14:paraId="3308E98B" w14:textId="77777777" w:rsidR="005C4BF5" w:rsidRPr="002921C0" w:rsidRDefault="005C4BF5" w:rsidP="00B22C31">
                  <w:pPr>
                    <w:jc w:val="center"/>
                    <w:rPr>
                      <w:sz w:val="20"/>
                      <w:szCs w:val="20"/>
                    </w:rPr>
                  </w:pPr>
                  <w:r w:rsidRPr="0087376D">
                    <w:rPr>
                      <w:sz w:val="20"/>
                      <w:szCs w:val="20"/>
                    </w:rPr>
                    <w:t>514</w:t>
                  </w:r>
                </w:p>
              </w:tc>
              <w:tc>
                <w:tcPr>
                  <w:tcW w:w="1670" w:type="dxa"/>
                  <w:shd w:val="clear" w:color="auto" w:fill="auto"/>
                  <w:vAlign w:val="center"/>
                </w:tcPr>
                <w:p w14:paraId="77F44DA3" w14:textId="77777777" w:rsidR="005C4BF5" w:rsidRPr="002921C0" w:rsidRDefault="005C4BF5" w:rsidP="00B22C31">
                  <w:pPr>
                    <w:jc w:val="center"/>
                    <w:rPr>
                      <w:sz w:val="20"/>
                      <w:szCs w:val="20"/>
                    </w:rPr>
                  </w:pPr>
                  <w:r w:rsidRPr="0087376D">
                    <w:rPr>
                      <w:sz w:val="20"/>
                      <w:szCs w:val="20"/>
                    </w:rPr>
                    <w:t>963270.28</w:t>
                  </w:r>
                </w:p>
              </w:tc>
              <w:tc>
                <w:tcPr>
                  <w:tcW w:w="1772" w:type="dxa"/>
                  <w:shd w:val="clear" w:color="auto" w:fill="auto"/>
                  <w:vAlign w:val="center"/>
                </w:tcPr>
                <w:p w14:paraId="725365BD" w14:textId="77777777" w:rsidR="005C4BF5" w:rsidRPr="002921C0" w:rsidRDefault="005C4BF5" w:rsidP="00B22C31">
                  <w:pPr>
                    <w:jc w:val="center"/>
                    <w:rPr>
                      <w:sz w:val="20"/>
                      <w:szCs w:val="20"/>
                    </w:rPr>
                  </w:pPr>
                  <w:r w:rsidRPr="0087376D">
                    <w:rPr>
                      <w:sz w:val="20"/>
                      <w:szCs w:val="20"/>
                    </w:rPr>
                    <w:t>3530233.06</w:t>
                  </w:r>
                </w:p>
              </w:tc>
            </w:tr>
            <w:tr w:rsidR="005C4BF5" w:rsidRPr="002921C0" w14:paraId="4077FED9" w14:textId="77777777" w:rsidTr="00B22C31">
              <w:trPr>
                <w:trHeight w:val="38"/>
                <w:jc w:val="center"/>
              </w:trPr>
              <w:tc>
                <w:tcPr>
                  <w:tcW w:w="1140" w:type="dxa"/>
                  <w:shd w:val="clear" w:color="auto" w:fill="auto"/>
                  <w:vAlign w:val="center"/>
                </w:tcPr>
                <w:p w14:paraId="4C4DFCAF" w14:textId="77777777" w:rsidR="005C4BF5" w:rsidRPr="002921C0" w:rsidRDefault="005C4BF5" w:rsidP="00B22C31">
                  <w:pPr>
                    <w:jc w:val="center"/>
                    <w:rPr>
                      <w:sz w:val="20"/>
                      <w:szCs w:val="20"/>
                    </w:rPr>
                  </w:pPr>
                  <w:r w:rsidRPr="0087376D">
                    <w:rPr>
                      <w:sz w:val="20"/>
                      <w:szCs w:val="20"/>
                    </w:rPr>
                    <w:t>515</w:t>
                  </w:r>
                </w:p>
              </w:tc>
              <w:tc>
                <w:tcPr>
                  <w:tcW w:w="1670" w:type="dxa"/>
                  <w:shd w:val="clear" w:color="auto" w:fill="auto"/>
                  <w:vAlign w:val="center"/>
                </w:tcPr>
                <w:p w14:paraId="66E3B584" w14:textId="77777777" w:rsidR="005C4BF5" w:rsidRPr="002921C0" w:rsidRDefault="005C4BF5" w:rsidP="00B22C31">
                  <w:pPr>
                    <w:jc w:val="center"/>
                    <w:rPr>
                      <w:sz w:val="20"/>
                      <w:szCs w:val="20"/>
                    </w:rPr>
                  </w:pPr>
                  <w:r w:rsidRPr="0087376D">
                    <w:rPr>
                      <w:sz w:val="20"/>
                      <w:szCs w:val="20"/>
                    </w:rPr>
                    <w:t>963263.66</w:t>
                  </w:r>
                </w:p>
              </w:tc>
              <w:tc>
                <w:tcPr>
                  <w:tcW w:w="1772" w:type="dxa"/>
                  <w:shd w:val="clear" w:color="auto" w:fill="auto"/>
                  <w:vAlign w:val="center"/>
                </w:tcPr>
                <w:p w14:paraId="48B77107" w14:textId="77777777" w:rsidR="005C4BF5" w:rsidRPr="002921C0" w:rsidRDefault="005C4BF5" w:rsidP="00B22C31">
                  <w:pPr>
                    <w:jc w:val="center"/>
                    <w:rPr>
                      <w:sz w:val="20"/>
                      <w:szCs w:val="20"/>
                    </w:rPr>
                  </w:pPr>
                  <w:r w:rsidRPr="0087376D">
                    <w:rPr>
                      <w:sz w:val="20"/>
                      <w:szCs w:val="20"/>
                    </w:rPr>
                    <w:t>3530231.54</w:t>
                  </w:r>
                </w:p>
              </w:tc>
            </w:tr>
            <w:tr w:rsidR="005C4BF5" w:rsidRPr="002921C0" w14:paraId="488F273D" w14:textId="77777777" w:rsidTr="00B22C31">
              <w:trPr>
                <w:trHeight w:val="38"/>
                <w:jc w:val="center"/>
              </w:trPr>
              <w:tc>
                <w:tcPr>
                  <w:tcW w:w="1140" w:type="dxa"/>
                  <w:shd w:val="clear" w:color="auto" w:fill="auto"/>
                  <w:vAlign w:val="center"/>
                </w:tcPr>
                <w:p w14:paraId="5678947C" w14:textId="77777777" w:rsidR="005C4BF5" w:rsidRPr="002921C0" w:rsidRDefault="005C4BF5" w:rsidP="00B22C31">
                  <w:pPr>
                    <w:jc w:val="center"/>
                    <w:rPr>
                      <w:sz w:val="20"/>
                      <w:szCs w:val="20"/>
                    </w:rPr>
                  </w:pPr>
                  <w:r w:rsidRPr="0087376D">
                    <w:rPr>
                      <w:sz w:val="20"/>
                      <w:szCs w:val="20"/>
                    </w:rPr>
                    <w:t>516</w:t>
                  </w:r>
                </w:p>
              </w:tc>
              <w:tc>
                <w:tcPr>
                  <w:tcW w:w="1670" w:type="dxa"/>
                  <w:shd w:val="clear" w:color="auto" w:fill="auto"/>
                  <w:vAlign w:val="center"/>
                </w:tcPr>
                <w:p w14:paraId="6AE54817" w14:textId="77777777" w:rsidR="005C4BF5" w:rsidRPr="002921C0" w:rsidRDefault="005C4BF5" w:rsidP="00B22C31">
                  <w:pPr>
                    <w:jc w:val="center"/>
                    <w:rPr>
                      <w:sz w:val="20"/>
                      <w:szCs w:val="20"/>
                    </w:rPr>
                  </w:pPr>
                  <w:r w:rsidRPr="0087376D">
                    <w:rPr>
                      <w:sz w:val="20"/>
                      <w:szCs w:val="20"/>
                    </w:rPr>
                    <w:t>963265.16</w:t>
                  </w:r>
                </w:p>
              </w:tc>
              <w:tc>
                <w:tcPr>
                  <w:tcW w:w="1772" w:type="dxa"/>
                  <w:shd w:val="clear" w:color="auto" w:fill="auto"/>
                  <w:vAlign w:val="center"/>
                </w:tcPr>
                <w:p w14:paraId="790B7B89" w14:textId="77777777" w:rsidR="005C4BF5" w:rsidRPr="002921C0" w:rsidRDefault="005C4BF5" w:rsidP="00B22C31">
                  <w:pPr>
                    <w:jc w:val="center"/>
                    <w:rPr>
                      <w:sz w:val="20"/>
                      <w:szCs w:val="20"/>
                    </w:rPr>
                  </w:pPr>
                  <w:r w:rsidRPr="0087376D">
                    <w:rPr>
                      <w:sz w:val="20"/>
                      <w:szCs w:val="20"/>
                    </w:rPr>
                    <w:t>3530224.94</w:t>
                  </w:r>
                </w:p>
              </w:tc>
            </w:tr>
            <w:tr w:rsidR="005C4BF5" w:rsidRPr="002921C0" w14:paraId="435A03C6" w14:textId="77777777" w:rsidTr="00B22C31">
              <w:trPr>
                <w:trHeight w:val="38"/>
                <w:jc w:val="center"/>
              </w:trPr>
              <w:tc>
                <w:tcPr>
                  <w:tcW w:w="1140" w:type="dxa"/>
                  <w:shd w:val="clear" w:color="auto" w:fill="auto"/>
                  <w:vAlign w:val="center"/>
                </w:tcPr>
                <w:p w14:paraId="36E11B5D" w14:textId="77777777" w:rsidR="005C4BF5" w:rsidRPr="002921C0" w:rsidRDefault="005C4BF5" w:rsidP="00B22C31">
                  <w:pPr>
                    <w:jc w:val="center"/>
                    <w:rPr>
                      <w:sz w:val="20"/>
                      <w:szCs w:val="20"/>
                    </w:rPr>
                  </w:pPr>
                  <w:r w:rsidRPr="0087376D">
                    <w:rPr>
                      <w:sz w:val="20"/>
                      <w:szCs w:val="20"/>
                    </w:rPr>
                    <w:t>513</w:t>
                  </w:r>
                </w:p>
              </w:tc>
              <w:tc>
                <w:tcPr>
                  <w:tcW w:w="1670" w:type="dxa"/>
                  <w:shd w:val="clear" w:color="auto" w:fill="auto"/>
                  <w:vAlign w:val="center"/>
                </w:tcPr>
                <w:p w14:paraId="74E38E35" w14:textId="77777777" w:rsidR="005C4BF5" w:rsidRPr="002921C0" w:rsidRDefault="005C4BF5" w:rsidP="00B22C31">
                  <w:pPr>
                    <w:jc w:val="center"/>
                    <w:rPr>
                      <w:sz w:val="20"/>
                      <w:szCs w:val="20"/>
                    </w:rPr>
                  </w:pPr>
                  <w:r w:rsidRPr="0087376D">
                    <w:rPr>
                      <w:sz w:val="20"/>
                      <w:szCs w:val="20"/>
                    </w:rPr>
                    <w:t>963271.78</w:t>
                  </w:r>
                </w:p>
              </w:tc>
              <w:tc>
                <w:tcPr>
                  <w:tcW w:w="1772" w:type="dxa"/>
                  <w:shd w:val="clear" w:color="auto" w:fill="auto"/>
                  <w:vAlign w:val="center"/>
                </w:tcPr>
                <w:p w14:paraId="58D375C6" w14:textId="77777777" w:rsidR="005C4BF5" w:rsidRPr="002921C0" w:rsidRDefault="005C4BF5" w:rsidP="00B22C31">
                  <w:pPr>
                    <w:jc w:val="center"/>
                    <w:rPr>
                      <w:sz w:val="20"/>
                      <w:szCs w:val="20"/>
                    </w:rPr>
                  </w:pPr>
                  <w:r w:rsidRPr="0087376D">
                    <w:rPr>
                      <w:sz w:val="20"/>
                      <w:szCs w:val="20"/>
                    </w:rPr>
                    <w:t>3530226.46</w:t>
                  </w:r>
                </w:p>
              </w:tc>
            </w:tr>
            <w:tr w:rsidR="005C4BF5" w:rsidRPr="002921C0" w14:paraId="597DC2EC" w14:textId="77777777" w:rsidTr="00B22C31">
              <w:trPr>
                <w:trHeight w:val="38"/>
                <w:jc w:val="center"/>
              </w:trPr>
              <w:tc>
                <w:tcPr>
                  <w:tcW w:w="4582" w:type="dxa"/>
                  <w:gridSpan w:val="3"/>
                  <w:shd w:val="clear" w:color="auto" w:fill="auto"/>
                  <w:vAlign w:val="center"/>
                </w:tcPr>
                <w:p w14:paraId="6F4F8A69" w14:textId="77777777" w:rsidR="005C4BF5" w:rsidRPr="002921C0" w:rsidRDefault="005C4BF5" w:rsidP="00B22C31">
                  <w:pPr>
                    <w:jc w:val="center"/>
                    <w:rPr>
                      <w:sz w:val="20"/>
                      <w:szCs w:val="20"/>
                    </w:rPr>
                  </w:pPr>
                  <w:r>
                    <w:rPr>
                      <w:sz w:val="20"/>
                      <w:szCs w:val="20"/>
                    </w:rPr>
                    <w:t>Контур 3</w:t>
                  </w:r>
                </w:p>
              </w:tc>
            </w:tr>
            <w:tr w:rsidR="005C4BF5" w:rsidRPr="002921C0" w14:paraId="2D850B96" w14:textId="77777777" w:rsidTr="00B22C31">
              <w:trPr>
                <w:trHeight w:val="38"/>
                <w:jc w:val="center"/>
              </w:trPr>
              <w:tc>
                <w:tcPr>
                  <w:tcW w:w="1140" w:type="dxa"/>
                  <w:shd w:val="clear" w:color="auto" w:fill="auto"/>
                  <w:vAlign w:val="center"/>
                </w:tcPr>
                <w:p w14:paraId="48ABBD69" w14:textId="77777777" w:rsidR="005C4BF5" w:rsidRPr="002921C0" w:rsidRDefault="005C4BF5" w:rsidP="00B22C31">
                  <w:pPr>
                    <w:jc w:val="center"/>
                    <w:rPr>
                      <w:sz w:val="20"/>
                      <w:szCs w:val="20"/>
                    </w:rPr>
                  </w:pPr>
                  <w:r w:rsidRPr="0087376D">
                    <w:rPr>
                      <w:sz w:val="20"/>
                      <w:szCs w:val="20"/>
                    </w:rPr>
                    <w:t>517</w:t>
                  </w:r>
                </w:p>
              </w:tc>
              <w:tc>
                <w:tcPr>
                  <w:tcW w:w="1670" w:type="dxa"/>
                  <w:shd w:val="clear" w:color="auto" w:fill="auto"/>
                  <w:vAlign w:val="center"/>
                </w:tcPr>
                <w:p w14:paraId="7F8E51A3" w14:textId="77777777" w:rsidR="005C4BF5" w:rsidRPr="002921C0" w:rsidRDefault="005C4BF5" w:rsidP="00B22C31">
                  <w:pPr>
                    <w:jc w:val="center"/>
                    <w:rPr>
                      <w:sz w:val="20"/>
                      <w:szCs w:val="20"/>
                    </w:rPr>
                  </w:pPr>
                  <w:r w:rsidRPr="0087376D">
                    <w:rPr>
                      <w:sz w:val="20"/>
                      <w:szCs w:val="20"/>
                    </w:rPr>
                    <w:t>962902.64</w:t>
                  </w:r>
                </w:p>
              </w:tc>
              <w:tc>
                <w:tcPr>
                  <w:tcW w:w="1772" w:type="dxa"/>
                  <w:shd w:val="clear" w:color="auto" w:fill="auto"/>
                  <w:vAlign w:val="center"/>
                </w:tcPr>
                <w:p w14:paraId="11DEDB05" w14:textId="77777777" w:rsidR="005C4BF5" w:rsidRPr="002921C0" w:rsidRDefault="005C4BF5" w:rsidP="00B22C31">
                  <w:pPr>
                    <w:jc w:val="center"/>
                    <w:rPr>
                      <w:sz w:val="20"/>
                      <w:szCs w:val="20"/>
                    </w:rPr>
                  </w:pPr>
                  <w:r w:rsidRPr="0087376D">
                    <w:rPr>
                      <w:sz w:val="20"/>
                      <w:szCs w:val="20"/>
                    </w:rPr>
                    <w:t>3529896.69</w:t>
                  </w:r>
                </w:p>
              </w:tc>
            </w:tr>
            <w:tr w:rsidR="005C4BF5" w:rsidRPr="002921C0" w14:paraId="7A9FACAE" w14:textId="77777777" w:rsidTr="00B22C31">
              <w:trPr>
                <w:trHeight w:val="38"/>
                <w:jc w:val="center"/>
              </w:trPr>
              <w:tc>
                <w:tcPr>
                  <w:tcW w:w="1140" w:type="dxa"/>
                  <w:shd w:val="clear" w:color="auto" w:fill="auto"/>
                  <w:vAlign w:val="center"/>
                </w:tcPr>
                <w:p w14:paraId="641A38E1" w14:textId="77777777" w:rsidR="005C4BF5" w:rsidRPr="002921C0" w:rsidRDefault="005C4BF5" w:rsidP="00B22C31">
                  <w:pPr>
                    <w:jc w:val="center"/>
                    <w:rPr>
                      <w:sz w:val="20"/>
                      <w:szCs w:val="20"/>
                    </w:rPr>
                  </w:pPr>
                  <w:r w:rsidRPr="0087376D">
                    <w:rPr>
                      <w:sz w:val="20"/>
                      <w:szCs w:val="20"/>
                    </w:rPr>
                    <w:t>518</w:t>
                  </w:r>
                </w:p>
              </w:tc>
              <w:tc>
                <w:tcPr>
                  <w:tcW w:w="1670" w:type="dxa"/>
                  <w:shd w:val="clear" w:color="auto" w:fill="auto"/>
                  <w:vAlign w:val="center"/>
                </w:tcPr>
                <w:p w14:paraId="5D050334" w14:textId="77777777" w:rsidR="005C4BF5" w:rsidRPr="002921C0" w:rsidRDefault="005C4BF5" w:rsidP="00B22C31">
                  <w:pPr>
                    <w:jc w:val="center"/>
                    <w:rPr>
                      <w:sz w:val="20"/>
                      <w:szCs w:val="20"/>
                    </w:rPr>
                  </w:pPr>
                  <w:r w:rsidRPr="0087376D">
                    <w:rPr>
                      <w:sz w:val="20"/>
                      <w:szCs w:val="20"/>
                    </w:rPr>
                    <w:t>962895.45</w:t>
                  </w:r>
                </w:p>
              </w:tc>
              <w:tc>
                <w:tcPr>
                  <w:tcW w:w="1772" w:type="dxa"/>
                  <w:shd w:val="clear" w:color="auto" w:fill="auto"/>
                  <w:vAlign w:val="center"/>
                </w:tcPr>
                <w:p w14:paraId="2458B836" w14:textId="77777777" w:rsidR="005C4BF5" w:rsidRPr="002921C0" w:rsidRDefault="005C4BF5" w:rsidP="00B22C31">
                  <w:pPr>
                    <w:jc w:val="center"/>
                    <w:rPr>
                      <w:sz w:val="20"/>
                      <w:szCs w:val="20"/>
                    </w:rPr>
                  </w:pPr>
                  <w:r w:rsidRPr="0087376D">
                    <w:rPr>
                      <w:sz w:val="20"/>
                      <w:szCs w:val="20"/>
                    </w:rPr>
                    <w:t>3529927.06</w:t>
                  </w:r>
                </w:p>
              </w:tc>
            </w:tr>
            <w:tr w:rsidR="005C4BF5" w:rsidRPr="002921C0" w14:paraId="533FA04E" w14:textId="77777777" w:rsidTr="00B22C31">
              <w:trPr>
                <w:trHeight w:val="38"/>
                <w:jc w:val="center"/>
              </w:trPr>
              <w:tc>
                <w:tcPr>
                  <w:tcW w:w="1140" w:type="dxa"/>
                  <w:shd w:val="clear" w:color="auto" w:fill="auto"/>
                  <w:vAlign w:val="center"/>
                </w:tcPr>
                <w:p w14:paraId="5AB090D6" w14:textId="77777777" w:rsidR="005C4BF5" w:rsidRPr="002921C0" w:rsidRDefault="005C4BF5" w:rsidP="00B22C31">
                  <w:pPr>
                    <w:jc w:val="center"/>
                    <w:rPr>
                      <w:sz w:val="20"/>
                      <w:szCs w:val="20"/>
                    </w:rPr>
                  </w:pPr>
                  <w:r w:rsidRPr="0087376D">
                    <w:rPr>
                      <w:sz w:val="20"/>
                      <w:szCs w:val="20"/>
                    </w:rPr>
                    <w:t>519</w:t>
                  </w:r>
                </w:p>
              </w:tc>
              <w:tc>
                <w:tcPr>
                  <w:tcW w:w="1670" w:type="dxa"/>
                  <w:shd w:val="clear" w:color="auto" w:fill="auto"/>
                  <w:vAlign w:val="center"/>
                </w:tcPr>
                <w:p w14:paraId="42B144DF" w14:textId="77777777" w:rsidR="005C4BF5" w:rsidRPr="002921C0" w:rsidRDefault="005C4BF5" w:rsidP="00B22C31">
                  <w:pPr>
                    <w:jc w:val="center"/>
                    <w:rPr>
                      <w:sz w:val="20"/>
                      <w:szCs w:val="20"/>
                    </w:rPr>
                  </w:pPr>
                  <w:r w:rsidRPr="0087376D">
                    <w:rPr>
                      <w:sz w:val="20"/>
                      <w:szCs w:val="20"/>
                    </w:rPr>
                    <w:t>962878.84</w:t>
                  </w:r>
                </w:p>
              </w:tc>
              <w:tc>
                <w:tcPr>
                  <w:tcW w:w="1772" w:type="dxa"/>
                  <w:shd w:val="clear" w:color="auto" w:fill="auto"/>
                  <w:vAlign w:val="center"/>
                </w:tcPr>
                <w:p w14:paraId="25AC04C4" w14:textId="77777777" w:rsidR="005C4BF5" w:rsidRPr="002921C0" w:rsidRDefault="005C4BF5" w:rsidP="00B22C31">
                  <w:pPr>
                    <w:jc w:val="center"/>
                    <w:rPr>
                      <w:sz w:val="20"/>
                      <w:szCs w:val="20"/>
                    </w:rPr>
                  </w:pPr>
                  <w:r w:rsidRPr="0087376D">
                    <w:rPr>
                      <w:sz w:val="20"/>
                      <w:szCs w:val="20"/>
                    </w:rPr>
                    <w:t>3529923.13</w:t>
                  </w:r>
                </w:p>
              </w:tc>
            </w:tr>
            <w:tr w:rsidR="005C4BF5" w:rsidRPr="002921C0" w14:paraId="7E00FCF2" w14:textId="77777777" w:rsidTr="00B22C31">
              <w:trPr>
                <w:trHeight w:val="38"/>
                <w:jc w:val="center"/>
              </w:trPr>
              <w:tc>
                <w:tcPr>
                  <w:tcW w:w="1140" w:type="dxa"/>
                  <w:shd w:val="clear" w:color="auto" w:fill="auto"/>
                  <w:vAlign w:val="center"/>
                </w:tcPr>
                <w:p w14:paraId="4AF5A6A7" w14:textId="77777777" w:rsidR="005C4BF5" w:rsidRPr="002921C0" w:rsidRDefault="005C4BF5" w:rsidP="00B22C31">
                  <w:pPr>
                    <w:jc w:val="center"/>
                    <w:rPr>
                      <w:sz w:val="20"/>
                      <w:szCs w:val="20"/>
                    </w:rPr>
                  </w:pPr>
                  <w:r w:rsidRPr="0087376D">
                    <w:rPr>
                      <w:sz w:val="20"/>
                      <w:szCs w:val="20"/>
                    </w:rPr>
                    <w:t>520</w:t>
                  </w:r>
                </w:p>
              </w:tc>
              <w:tc>
                <w:tcPr>
                  <w:tcW w:w="1670" w:type="dxa"/>
                  <w:shd w:val="clear" w:color="auto" w:fill="auto"/>
                  <w:vAlign w:val="center"/>
                </w:tcPr>
                <w:p w14:paraId="4D073819" w14:textId="77777777" w:rsidR="005C4BF5" w:rsidRPr="002921C0" w:rsidRDefault="005C4BF5" w:rsidP="00B22C31">
                  <w:pPr>
                    <w:jc w:val="center"/>
                    <w:rPr>
                      <w:sz w:val="20"/>
                      <w:szCs w:val="20"/>
                    </w:rPr>
                  </w:pPr>
                  <w:r w:rsidRPr="0087376D">
                    <w:rPr>
                      <w:sz w:val="20"/>
                      <w:szCs w:val="20"/>
                    </w:rPr>
                    <w:t>962886.03</w:t>
                  </w:r>
                </w:p>
              </w:tc>
              <w:tc>
                <w:tcPr>
                  <w:tcW w:w="1772" w:type="dxa"/>
                  <w:shd w:val="clear" w:color="auto" w:fill="auto"/>
                  <w:vAlign w:val="center"/>
                </w:tcPr>
                <w:p w14:paraId="28FFF259" w14:textId="77777777" w:rsidR="005C4BF5" w:rsidRPr="002921C0" w:rsidRDefault="005C4BF5" w:rsidP="00B22C31">
                  <w:pPr>
                    <w:jc w:val="center"/>
                    <w:rPr>
                      <w:sz w:val="20"/>
                      <w:szCs w:val="20"/>
                    </w:rPr>
                  </w:pPr>
                  <w:r w:rsidRPr="0087376D">
                    <w:rPr>
                      <w:sz w:val="20"/>
                      <w:szCs w:val="20"/>
                    </w:rPr>
                    <w:t>3529892.76</w:t>
                  </w:r>
                </w:p>
              </w:tc>
            </w:tr>
            <w:tr w:rsidR="005C4BF5" w:rsidRPr="002921C0" w14:paraId="533A46DC" w14:textId="77777777" w:rsidTr="00B22C31">
              <w:trPr>
                <w:trHeight w:val="38"/>
                <w:jc w:val="center"/>
              </w:trPr>
              <w:tc>
                <w:tcPr>
                  <w:tcW w:w="1140" w:type="dxa"/>
                  <w:shd w:val="clear" w:color="auto" w:fill="auto"/>
                  <w:vAlign w:val="center"/>
                </w:tcPr>
                <w:p w14:paraId="06F4CE19" w14:textId="77777777" w:rsidR="005C4BF5" w:rsidRPr="002921C0" w:rsidRDefault="005C4BF5" w:rsidP="00B22C31">
                  <w:pPr>
                    <w:jc w:val="center"/>
                    <w:rPr>
                      <w:sz w:val="20"/>
                      <w:szCs w:val="20"/>
                    </w:rPr>
                  </w:pPr>
                  <w:r w:rsidRPr="0087376D">
                    <w:rPr>
                      <w:sz w:val="20"/>
                      <w:szCs w:val="20"/>
                    </w:rPr>
                    <w:t>517</w:t>
                  </w:r>
                </w:p>
              </w:tc>
              <w:tc>
                <w:tcPr>
                  <w:tcW w:w="1670" w:type="dxa"/>
                  <w:shd w:val="clear" w:color="auto" w:fill="auto"/>
                  <w:vAlign w:val="center"/>
                </w:tcPr>
                <w:p w14:paraId="7893440F" w14:textId="77777777" w:rsidR="005C4BF5" w:rsidRPr="002921C0" w:rsidRDefault="005C4BF5" w:rsidP="00B22C31">
                  <w:pPr>
                    <w:jc w:val="center"/>
                    <w:rPr>
                      <w:sz w:val="20"/>
                      <w:szCs w:val="20"/>
                    </w:rPr>
                  </w:pPr>
                  <w:r w:rsidRPr="0087376D">
                    <w:rPr>
                      <w:sz w:val="20"/>
                      <w:szCs w:val="20"/>
                    </w:rPr>
                    <w:t>962902.64</w:t>
                  </w:r>
                </w:p>
              </w:tc>
              <w:tc>
                <w:tcPr>
                  <w:tcW w:w="1772" w:type="dxa"/>
                  <w:shd w:val="clear" w:color="auto" w:fill="auto"/>
                  <w:vAlign w:val="center"/>
                </w:tcPr>
                <w:p w14:paraId="44A6EF61" w14:textId="77777777" w:rsidR="005C4BF5" w:rsidRPr="002921C0" w:rsidRDefault="005C4BF5" w:rsidP="00B22C31">
                  <w:pPr>
                    <w:jc w:val="center"/>
                    <w:rPr>
                      <w:sz w:val="20"/>
                      <w:szCs w:val="20"/>
                    </w:rPr>
                  </w:pPr>
                  <w:r w:rsidRPr="0087376D">
                    <w:rPr>
                      <w:sz w:val="20"/>
                      <w:szCs w:val="20"/>
                    </w:rPr>
                    <w:t>3529896.69</w:t>
                  </w:r>
                </w:p>
              </w:tc>
            </w:tr>
            <w:tr w:rsidR="005C4BF5" w:rsidRPr="002921C0" w14:paraId="62FE6E15" w14:textId="77777777" w:rsidTr="00B22C31">
              <w:trPr>
                <w:trHeight w:val="38"/>
                <w:jc w:val="center"/>
              </w:trPr>
              <w:tc>
                <w:tcPr>
                  <w:tcW w:w="4582" w:type="dxa"/>
                  <w:gridSpan w:val="3"/>
                  <w:shd w:val="clear" w:color="auto" w:fill="auto"/>
                  <w:vAlign w:val="center"/>
                </w:tcPr>
                <w:p w14:paraId="7DBD51F7" w14:textId="77777777" w:rsidR="005C4BF5" w:rsidRPr="002921C0" w:rsidRDefault="005C4BF5" w:rsidP="00B22C31">
                  <w:pPr>
                    <w:jc w:val="center"/>
                    <w:rPr>
                      <w:sz w:val="20"/>
                      <w:szCs w:val="20"/>
                    </w:rPr>
                  </w:pPr>
                  <w:r>
                    <w:rPr>
                      <w:sz w:val="20"/>
                      <w:szCs w:val="20"/>
                    </w:rPr>
                    <w:t>Контур 4</w:t>
                  </w:r>
                </w:p>
              </w:tc>
            </w:tr>
            <w:tr w:rsidR="005C4BF5" w:rsidRPr="002921C0" w14:paraId="564B0313" w14:textId="77777777" w:rsidTr="00B22C31">
              <w:trPr>
                <w:trHeight w:val="38"/>
                <w:jc w:val="center"/>
              </w:trPr>
              <w:tc>
                <w:tcPr>
                  <w:tcW w:w="1140" w:type="dxa"/>
                  <w:shd w:val="clear" w:color="auto" w:fill="auto"/>
                  <w:vAlign w:val="center"/>
                </w:tcPr>
                <w:p w14:paraId="55D2177C" w14:textId="77777777" w:rsidR="005C4BF5" w:rsidRPr="002921C0" w:rsidRDefault="005C4BF5" w:rsidP="00B22C31">
                  <w:pPr>
                    <w:jc w:val="center"/>
                    <w:rPr>
                      <w:sz w:val="20"/>
                      <w:szCs w:val="20"/>
                    </w:rPr>
                  </w:pPr>
                  <w:r w:rsidRPr="0087376D">
                    <w:rPr>
                      <w:sz w:val="20"/>
                      <w:szCs w:val="20"/>
                    </w:rPr>
                    <w:t>521</w:t>
                  </w:r>
                </w:p>
              </w:tc>
              <w:tc>
                <w:tcPr>
                  <w:tcW w:w="1670" w:type="dxa"/>
                  <w:shd w:val="clear" w:color="auto" w:fill="auto"/>
                  <w:vAlign w:val="center"/>
                </w:tcPr>
                <w:p w14:paraId="77DBD38C" w14:textId="77777777" w:rsidR="005C4BF5" w:rsidRPr="002921C0" w:rsidRDefault="005C4BF5" w:rsidP="00B22C31">
                  <w:pPr>
                    <w:jc w:val="center"/>
                    <w:rPr>
                      <w:sz w:val="20"/>
                      <w:szCs w:val="20"/>
                    </w:rPr>
                  </w:pPr>
                  <w:r w:rsidRPr="0087376D">
                    <w:rPr>
                      <w:sz w:val="20"/>
                      <w:szCs w:val="20"/>
                    </w:rPr>
                    <w:t>963311.76</w:t>
                  </w:r>
                </w:p>
              </w:tc>
              <w:tc>
                <w:tcPr>
                  <w:tcW w:w="1772" w:type="dxa"/>
                  <w:shd w:val="clear" w:color="auto" w:fill="auto"/>
                  <w:vAlign w:val="center"/>
                </w:tcPr>
                <w:p w14:paraId="474FAA74" w14:textId="77777777" w:rsidR="005C4BF5" w:rsidRPr="002921C0" w:rsidRDefault="005C4BF5" w:rsidP="00B22C31">
                  <w:pPr>
                    <w:jc w:val="center"/>
                    <w:rPr>
                      <w:sz w:val="20"/>
                      <w:szCs w:val="20"/>
                    </w:rPr>
                  </w:pPr>
                  <w:r w:rsidRPr="0087376D">
                    <w:rPr>
                      <w:sz w:val="20"/>
                      <w:szCs w:val="20"/>
                    </w:rPr>
                    <w:t>3530215.26</w:t>
                  </w:r>
                </w:p>
              </w:tc>
            </w:tr>
            <w:tr w:rsidR="005C4BF5" w:rsidRPr="002921C0" w14:paraId="4756DAB5" w14:textId="77777777" w:rsidTr="00B22C31">
              <w:trPr>
                <w:trHeight w:val="38"/>
                <w:jc w:val="center"/>
              </w:trPr>
              <w:tc>
                <w:tcPr>
                  <w:tcW w:w="1140" w:type="dxa"/>
                  <w:shd w:val="clear" w:color="auto" w:fill="auto"/>
                  <w:vAlign w:val="center"/>
                </w:tcPr>
                <w:p w14:paraId="16C1CF10" w14:textId="77777777" w:rsidR="005C4BF5" w:rsidRPr="002921C0" w:rsidRDefault="005C4BF5" w:rsidP="00B22C31">
                  <w:pPr>
                    <w:jc w:val="center"/>
                    <w:rPr>
                      <w:sz w:val="20"/>
                      <w:szCs w:val="20"/>
                    </w:rPr>
                  </w:pPr>
                  <w:r w:rsidRPr="0087376D">
                    <w:rPr>
                      <w:sz w:val="20"/>
                      <w:szCs w:val="20"/>
                    </w:rPr>
                    <w:t>522</w:t>
                  </w:r>
                </w:p>
              </w:tc>
              <w:tc>
                <w:tcPr>
                  <w:tcW w:w="1670" w:type="dxa"/>
                  <w:shd w:val="clear" w:color="auto" w:fill="auto"/>
                  <w:vAlign w:val="center"/>
                </w:tcPr>
                <w:p w14:paraId="24316684" w14:textId="77777777" w:rsidR="005C4BF5" w:rsidRPr="002921C0" w:rsidRDefault="005C4BF5" w:rsidP="00B22C31">
                  <w:pPr>
                    <w:jc w:val="center"/>
                    <w:rPr>
                      <w:sz w:val="20"/>
                      <w:szCs w:val="20"/>
                    </w:rPr>
                  </w:pPr>
                  <w:r w:rsidRPr="0087376D">
                    <w:rPr>
                      <w:sz w:val="20"/>
                      <w:szCs w:val="20"/>
                    </w:rPr>
                    <w:t>963311.01</w:t>
                  </w:r>
                </w:p>
              </w:tc>
              <w:tc>
                <w:tcPr>
                  <w:tcW w:w="1772" w:type="dxa"/>
                  <w:shd w:val="clear" w:color="auto" w:fill="auto"/>
                  <w:vAlign w:val="center"/>
                </w:tcPr>
                <w:p w14:paraId="1636974B" w14:textId="77777777" w:rsidR="005C4BF5" w:rsidRPr="002921C0" w:rsidRDefault="005C4BF5" w:rsidP="00B22C31">
                  <w:pPr>
                    <w:jc w:val="center"/>
                    <w:rPr>
                      <w:sz w:val="20"/>
                      <w:szCs w:val="20"/>
                    </w:rPr>
                  </w:pPr>
                  <w:r w:rsidRPr="0087376D">
                    <w:rPr>
                      <w:sz w:val="20"/>
                      <w:szCs w:val="20"/>
                    </w:rPr>
                    <w:t>3530230.67</w:t>
                  </w:r>
                </w:p>
              </w:tc>
            </w:tr>
            <w:tr w:rsidR="005C4BF5" w:rsidRPr="002921C0" w14:paraId="23705189" w14:textId="77777777" w:rsidTr="00B22C31">
              <w:trPr>
                <w:trHeight w:val="38"/>
                <w:jc w:val="center"/>
              </w:trPr>
              <w:tc>
                <w:tcPr>
                  <w:tcW w:w="1140" w:type="dxa"/>
                  <w:shd w:val="clear" w:color="auto" w:fill="auto"/>
                  <w:vAlign w:val="center"/>
                </w:tcPr>
                <w:p w14:paraId="6A113003" w14:textId="77777777" w:rsidR="005C4BF5" w:rsidRPr="002921C0" w:rsidRDefault="005C4BF5" w:rsidP="00B22C31">
                  <w:pPr>
                    <w:jc w:val="center"/>
                    <w:rPr>
                      <w:sz w:val="20"/>
                      <w:szCs w:val="20"/>
                    </w:rPr>
                  </w:pPr>
                  <w:r w:rsidRPr="0087376D">
                    <w:rPr>
                      <w:sz w:val="20"/>
                      <w:szCs w:val="20"/>
                    </w:rPr>
                    <w:t>523</w:t>
                  </w:r>
                </w:p>
              </w:tc>
              <w:tc>
                <w:tcPr>
                  <w:tcW w:w="1670" w:type="dxa"/>
                  <w:shd w:val="clear" w:color="auto" w:fill="auto"/>
                  <w:vAlign w:val="center"/>
                </w:tcPr>
                <w:p w14:paraId="306BD043" w14:textId="77777777" w:rsidR="005C4BF5" w:rsidRPr="002921C0" w:rsidRDefault="005C4BF5" w:rsidP="00B22C31">
                  <w:pPr>
                    <w:jc w:val="center"/>
                    <w:rPr>
                      <w:sz w:val="20"/>
                      <w:szCs w:val="20"/>
                    </w:rPr>
                  </w:pPr>
                  <w:r w:rsidRPr="0087376D">
                    <w:rPr>
                      <w:sz w:val="20"/>
                      <w:szCs w:val="20"/>
                    </w:rPr>
                    <w:t>963328.94</w:t>
                  </w:r>
                </w:p>
              </w:tc>
              <w:tc>
                <w:tcPr>
                  <w:tcW w:w="1772" w:type="dxa"/>
                  <w:shd w:val="clear" w:color="auto" w:fill="auto"/>
                  <w:vAlign w:val="center"/>
                </w:tcPr>
                <w:p w14:paraId="332166C5" w14:textId="77777777" w:rsidR="005C4BF5" w:rsidRPr="002921C0" w:rsidRDefault="005C4BF5" w:rsidP="00B22C31">
                  <w:pPr>
                    <w:jc w:val="center"/>
                    <w:rPr>
                      <w:sz w:val="20"/>
                      <w:szCs w:val="20"/>
                    </w:rPr>
                  </w:pPr>
                  <w:r w:rsidRPr="0087376D">
                    <w:rPr>
                      <w:sz w:val="20"/>
                      <w:szCs w:val="20"/>
                    </w:rPr>
                    <w:t>3530231.58</w:t>
                  </w:r>
                </w:p>
              </w:tc>
            </w:tr>
            <w:tr w:rsidR="005C4BF5" w:rsidRPr="002921C0" w14:paraId="4A698356" w14:textId="77777777" w:rsidTr="00B22C31">
              <w:trPr>
                <w:trHeight w:val="38"/>
                <w:jc w:val="center"/>
              </w:trPr>
              <w:tc>
                <w:tcPr>
                  <w:tcW w:w="1140" w:type="dxa"/>
                  <w:shd w:val="clear" w:color="auto" w:fill="auto"/>
                  <w:vAlign w:val="center"/>
                </w:tcPr>
                <w:p w14:paraId="26F4B090" w14:textId="77777777" w:rsidR="005C4BF5" w:rsidRPr="002921C0" w:rsidRDefault="005C4BF5" w:rsidP="00B22C31">
                  <w:pPr>
                    <w:jc w:val="center"/>
                    <w:rPr>
                      <w:sz w:val="20"/>
                      <w:szCs w:val="20"/>
                    </w:rPr>
                  </w:pPr>
                  <w:r w:rsidRPr="0087376D">
                    <w:rPr>
                      <w:sz w:val="20"/>
                      <w:szCs w:val="20"/>
                    </w:rPr>
                    <w:t>524</w:t>
                  </w:r>
                </w:p>
              </w:tc>
              <w:tc>
                <w:tcPr>
                  <w:tcW w:w="1670" w:type="dxa"/>
                  <w:shd w:val="clear" w:color="auto" w:fill="auto"/>
                  <w:vAlign w:val="center"/>
                </w:tcPr>
                <w:p w14:paraId="14265C35" w14:textId="77777777" w:rsidR="005C4BF5" w:rsidRPr="002921C0" w:rsidRDefault="005C4BF5" w:rsidP="00B22C31">
                  <w:pPr>
                    <w:jc w:val="center"/>
                    <w:rPr>
                      <w:sz w:val="20"/>
                      <w:szCs w:val="20"/>
                    </w:rPr>
                  </w:pPr>
                  <w:r w:rsidRPr="0087376D">
                    <w:rPr>
                      <w:sz w:val="20"/>
                      <w:szCs w:val="20"/>
                    </w:rPr>
                    <w:t>963328.23</w:t>
                  </w:r>
                </w:p>
              </w:tc>
              <w:tc>
                <w:tcPr>
                  <w:tcW w:w="1772" w:type="dxa"/>
                  <w:shd w:val="clear" w:color="auto" w:fill="auto"/>
                  <w:vAlign w:val="center"/>
                </w:tcPr>
                <w:p w14:paraId="1EAC1334" w14:textId="77777777" w:rsidR="005C4BF5" w:rsidRPr="002921C0" w:rsidRDefault="005C4BF5" w:rsidP="00B22C31">
                  <w:pPr>
                    <w:jc w:val="center"/>
                    <w:rPr>
                      <w:sz w:val="20"/>
                      <w:szCs w:val="20"/>
                    </w:rPr>
                  </w:pPr>
                  <w:r w:rsidRPr="0087376D">
                    <w:rPr>
                      <w:sz w:val="20"/>
                      <w:szCs w:val="20"/>
                    </w:rPr>
                    <w:t>3530246.53</w:t>
                  </w:r>
                </w:p>
              </w:tc>
            </w:tr>
            <w:tr w:rsidR="005C4BF5" w:rsidRPr="002921C0" w14:paraId="4E39660A" w14:textId="77777777" w:rsidTr="00B22C31">
              <w:trPr>
                <w:trHeight w:val="38"/>
                <w:jc w:val="center"/>
              </w:trPr>
              <w:tc>
                <w:tcPr>
                  <w:tcW w:w="1140" w:type="dxa"/>
                  <w:shd w:val="clear" w:color="auto" w:fill="auto"/>
                  <w:vAlign w:val="center"/>
                </w:tcPr>
                <w:p w14:paraId="4CE06517" w14:textId="77777777" w:rsidR="005C4BF5" w:rsidRPr="002921C0" w:rsidRDefault="005C4BF5" w:rsidP="00B22C31">
                  <w:pPr>
                    <w:jc w:val="center"/>
                    <w:rPr>
                      <w:sz w:val="20"/>
                      <w:szCs w:val="20"/>
                    </w:rPr>
                  </w:pPr>
                  <w:r w:rsidRPr="0087376D">
                    <w:rPr>
                      <w:sz w:val="20"/>
                      <w:szCs w:val="20"/>
                    </w:rPr>
                    <w:t>525</w:t>
                  </w:r>
                </w:p>
              </w:tc>
              <w:tc>
                <w:tcPr>
                  <w:tcW w:w="1670" w:type="dxa"/>
                  <w:shd w:val="clear" w:color="auto" w:fill="auto"/>
                  <w:vAlign w:val="center"/>
                </w:tcPr>
                <w:p w14:paraId="5792FDF1" w14:textId="77777777" w:rsidR="005C4BF5" w:rsidRPr="002921C0" w:rsidRDefault="005C4BF5" w:rsidP="00B22C31">
                  <w:pPr>
                    <w:jc w:val="center"/>
                    <w:rPr>
                      <w:sz w:val="20"/>
                      <w:szCs w:val="20"/>
                    </w:rPr>
                  </w:pPr>
                  <w:r w:rsidRPr="0087376D">
                    <w:rPr>
                      <w:sz w:val="20"/>
                      <w:szCs w:val="20"/>
                    </w:rPr>
                    <w:t>963310.24</w:t>
                  </w:r>
                </w:p>
              </w:tc>
              <w:tc>
                <w:tcPr>
                  <w:tcW w:w="1772" w:type="dxa"/>
                  <w:shd w:val="clear" w:color="auto" w:fill="auto"/>
                  <w:vAlign w:val="center"/>
                </w:tcPr>
                <w:p w14:paraId="3D24F78B" w14:textId="77777777" w:rsidR="005C4BF5" w:rsidRPr="002921C0" w:rsidRDefault="005C4BF5" w:rsidP="00B22C31">
                  <w:pPr>
                    <w:jc w:val="center"/>
                    <w:rPr>
                      <w:sz w:val="20"/>
                      <w:szCs w:val="20"/>
                    </w:rPr>
                  </w:pPr>
                  <w:r w:rsidRPr="0087376D">
                    <w:rPr>
                      <w:sz w:val="20"/>
                      <w:szCs w:val="20"/>
                    </w:rPr>
                    <w:t>3530246.34</w:t>
                  </w:r>
                </w:p>
              </w:tc>
            </w:tr>
            <w:tr w:rsidR="005C4BF5" w:rsidRPr="002921C0" w14:paraId="58AFE3AC" w14:textId="77777777" w:rsidTr="00B22C31">
              <w:trPr>
                <w:trHeight w:val="38"/>
                <w:jc w:val="center"/>
              </w:trPr>
              <w:tc>
                <w:tcPr>
                  <w:tcW w:w="1140" w:type="dxa"/>
                  <w:shd w:val="clear" w:color="auto" w:fill="auto"/>
                  <w:vAlign w:val="center"/>
                </w:tcPr>
                <w:p w14:paraId="0B0C5F9C" w14:textId="77777777" w:rsidR="005C4BF5" w:rsidRPr="002921C0" w:rsidRDefault="005C4BF5" w:rsidP="00B22C31">
                  <w:pPr>
                    <w:jc w:val="center"/>
                    <w:rPr>
                      <w:sz w:val="20"/>
                      <w:szCs w:val="20"/>
                    </w:rPr>
                  </w:pPr>
                  <w:r w:rsidRPr="0087376D">
                    <w:rPr>
                      <w:sz w:val="20"/>
                      <w:szCs w:val="20"/>
                    </w:rPr>
                    <w:t>526</w:t>
                  </w:r>
                </w:p>
              </w:tc>
              <w:tc>
                <w:tcPr>
                  <w:tcW w:w="1670" w:type="dxa"/>
                  <w:shd w:val="clear" w:color="auto" w:fill="auto"/>
                  <w:vAlign w:val="center"/>
                </w:tcPr>
                <w:p w14:paraId="74BC8C35" w14:textId="77777777" w:rsidR="005C4BF5" w:rsidRPr="002921C0" w:rsidRDefault="005C4BF5" w:rsidP="00B22C31">
                  <w:pPr>
                    <w:jc w:val="center"/>
                    <w:rPr>
                      <w:sz w:val="20"/>
                      <w:szCs w:val="20"/>
                    </w:rPr>
                  </w:pPr>
                  <w:r w:rsidRPr="0087376D">
                    <w:rPr>
                      <w:sz w:val="20"/>
                      <w:szCs w:val="20"/>
                    </w:rPr>
                    <w:t>963272.7</w:t>
                  </w:r>
                </w:p>
              </w:tc>
              <w:tc>
                <w:tcPr>
                  <w:tcW w:w="1772" w:type="dxa"/>
                  <w:shd w:val="clear" w:color="auto" w:fill="auto"/>
                  <w:vAlign w:val="center"/>
                </w:tcPr>
                <w:p w14:paraId="005BB15D" w14:textId="77777777" w:rsidR="005C4BF5" w:rsidRPr="002921C0" w:rsidRDefault="005C4BF5" w:rsidP="00B22C31">
                  <w:pPr>
                    <w:jc w:val="center"/>
                    <w:rPr>
                      <w:sz w:val="20"/>
                      <w:szCs w:val="20"/>
                    </w:rPr>
                  </w:pPr>
                  <w:r w:rsidRPr="0087376D">
                    <w:rPr>
                      <w:sz w:val="20"/>
                      <w:szCs w:val="20"/>
                    </w:rPr>
                    <w:t>3530248.96</w:t>
                  </w:r>
                </w:p>
              </w:tc>
            </w:tr>
            <w:tr w:rsidR="005C4BF5" w:rsidRPr="002921C0" w14:paraId="1EC75F49" w14:textId="77777777" w:rsidTr="00B22C31">
              <w:trPr>
                <w:trHeight w:val="38"/>
                <w:jc w:val="center"/>
              </w:trPr>
              <w:tc>
                <w:tcPr>
                  <w:tcW w:w="1140" w:type="dxa"/>
                  <w:shd w:val="clear" w:color="auto" w:fill="auto"/>
                  <w:vAlign w:val="center"/>
                </w:tcPr>
                <w:p w14:paraId="6EBE21BD" w14:textId="77777777" w:rsidR="005C4BF5" w:rsidRPr="002921C0" w:rsidRDefault="005C4BF5" w:rsidP="00B22C31">
                  <w:pPr>
                    <w:jc w:val="center"/>
                    <w:rPr>
                      <w:sz w:val="20"/>
                      <w:szCs w:val="20"/>
                    </w:rPr>
                  </w:pPr>
                  <w:r w:rsidRPr="0087376D">
                    <w:rPr>
                      <w:sz w:val="20"/>
                      <w:szCs w:val="20"/>
                    </w:rPr>
                    <w:t>527</w:t>
                  </w:r>
                </w:p>
              </w:tc>
              <w:tc>
                <w:tcPr>
                  <w:tcW w:w="1670" w:type="dxa"/>
                  <w:shd w:val="clear" w:color="auto" w:fill="auto"/>
                  <w:vAlign w:val="center"/>
                </w:tcPr>
                <w:p w14:paraId="0F21393D" w14:textId="77777777" w:rsidR="005C4BF5" w:rsidRPr="002921C0" w:rsidRDefault="005C4BF5" w:rsidP="00B22C31">
                  <w:pPr>
                    <w:jc w:val="center"/>
                    <w:rPr>
                      <w:sz w:val="20"/>
                      <w:szCs w:val="20"/>
                    </w:rPr>
                  </w:pPr>
                  <w:r w:rsidRPr="0087376D">
                    <w:rPr>
                      <w:sz w:val="20"/>
                      <w:szCs w:val="20"/>
                    </w:rPr>
                    <w:t>963272.47</w:t>
                  </w:r>
                </w:p>
              </w:tc>
              <w:tc>
                <w:tcPr>
                  <w:tcW w:w="1772" w:type="dxa"/>
                  <w:shd w:val="clear" w:color="auto" w:fill="auto"/>
                  <w:vAlign w:val="center"/>
                </w:tcPr>
                <w:p w14:paraId="089D8A18" w14:textId="77777777" w:rsidR="005C4BF5" w:rsidRPr="002921C0" w:rsidRDefault="005C4BF5" w:rsidP="00B22C31">
                  <w:pPr>
                    <w:jc w:val="center"/>
                    <w:rPr>
                      <w:sz w:val="20"/>
                      <w:szCs w:val="20"/>
                    </w:rPr>
                  </w:pPr>
                  <w:r w:rsidRPr="0087376D">
                    <w:rPr>
                      <w:sz w:val="20"/>
                      <w:szCs w:val="20"/>
                    </w:rPr>
                    <w:t>3530231.2</w:t>
                  </w:r>
                </w:p>
              </w:tc>
            </w:tr>
            <w:tr w:rsidR="005C4BF5" w:rsidRPr="002921C0" w14:paraId="66B3F916" w14:textId="77777777" w:rsidTr="00B22C31">
              <w:trPr>
                <w:trHeight w:val="38"/>
                <w:jc w:val="center"/>
              </w:trPr>
              <w:tc>
                <w:tcPr>
                  <w:tcW w:w="1140" w:type="dxa"/>
                  <w:shd w:val="clear" w:color="auto" w:fill="auto"/>
                  <w:vAlign w:val="center"/>
                </w:tcPr>
                <w:p w14:paraId="619F3F92" w14:textId="77777777" w:rsidR="005C4BF5" w:rsidRPr="002921C0" w:rsidRDefault="005C4BF5" w:rsidP="00B22C31">
                  <w:pPr>
                    <w:jc w:val="center"/>
                    <w:rPr>
                      <w:sz w:val="20"/>
                      <w:szCs w:val="20"/>
                    </w:rPr>
                  </w:pPr>
                  <w:r w:rsidRPr="0087376D">
                    <w:rPr>
                      <w:sz w:val="20"/>
                      <w:szCs w:val="20"/>
                    </w:rPr>
                    <w:t>528</w:t>
                  </w:r>
                </w:p>
              </w:tc>
              <w:tc>
                <w:tcPr>
                  <w:tcW w:w="1670" w:type="dxa"/>
                  <w:shd w:val="clear" w:color="auto" w:fill="auto"/>
                  <w:vAlign w:val="center"/>
                </w:tcPr>
                <w:p w14:paraId="3556ABE4" w14:textId="77777777" w:rsidR="005C4BF5" w:rsidRPr="002921C0" w:rsidRDefault="005C4BF5" w:rsidP="00B22C31">
                  <w:pPr>
                    <w:jc w:val="center"/>
                    <w:rPr>
                      <w:sz w:val="20"/>
                      <w:szCs w:val="20"/>
                    </w:rPr>
                  </w:pPr>
                  <w:r w:rsidRPr="0087376D">
                    <w:rPr>
                      <w:sz w:val="20"/>
                      <w:szCs w:val="20"/>
                    </w:rPr>
                    <w:t>963271.5</w:t>
                  </w:r>
                </w:p>
              </w:tc>
              <w:tc>
                <w:tcPr>
                  <w:tcW w:w="1772" w:type="dxa"/>
                  <w:shd w:val="clear" w:color="auto" w:fill="auto"/>
                  <w:vAlign w:val="center"/>
                </w:tcPr>
                <w:p w14:paraId="590D1A3A" w14:textId="77777777" w:rsidR="005C4BF5" w:rsidRPr="002921C0" w:rsidRDefault="005C4BF5" w:rsidP="00B22C31">
                  <w:pPr>
                    <w:jc w:val="center"/>
                    <w:rPr>
                      <w:sz w:val="20"/>
                      <w:szCs w:val="20"/>
                    </w:rPr>
                  </w:pPr>
                  <w:r w:rsidRPr="0087376D">
                    <w:rPr>
                      <w:sz w:val="20"/>
                      <w:szCs w:val="20"/>
                    </w:rPr>
                    <w:t>3530230.98</w:t>
                  </w:r>
                </w:p>
              </w:tc>
            </w:tr>
            <w:tr w:rsidR="005C4BF5" w:rsidRPr="002921C0" w14:paraId="7B9CA019" w14:textId="77777777" w:rsidTr="00B22C31">
              <w:trPr>
                <w:trHeight w:val="38"/>
                <w:jc w:val="center"/>
              </w:trPr>
              <w:tc>
                <w:tcPr>
                  <w:tcW w:w="1140" w:type="dxa"/>
                  <w:shd w:val="clear" w:color="auto" w:fill="auto"/>
                  <w:vAlign w:val="center"/>
                </w:tcPr>
                <w:p w14:paraId="2167AEEA" w14:textId="77777777" w:rsidR="005C4BF5" w:rsidRPr="002921C0" w:rsidRDefault="005C4BF5" w:rsidP="00B22C31">
                  <w:pPr>
                    <w:jc w:val="center"/>
                    <w:rPr>
                      <w:sz w:val="20"/>
                      <w:szCs w:val="20"/>
                    </w:rPr>
                  </w:pPr>
                  <w:r w:rsidRPr="0087376D">
                    <w:rPr>
                      <w:sz w:val="20"/>
                      <w:szCs w:val="20"/>
                    </w:rPr>
                    <w:t>529</w:t>
                  </w:r>
                </w:p>
              </w:tc>
              <w:tc>
                <w:tcPr>
                  <w:tcW w:w="1670" w:type="dxa"/>
                  <w:shd w:val="clear" w:color="auto" w:fill="auto"/>
                  <w:vAlign w:val="center"/>
                </w:tcPr>
                <w:p w14:paraId="21AE0C65" w14:textId="77777777" w:rsidR="005C4BF5" w:rsidRPr="002921C0" w:rsidRDefault="005C4BF5" w:rsidP="00B22C31">
                  <w:pPr>
                    <w:jc w:val="center"/>
                    <w:rPr>
                      <w:sz w:val="20"/>
                      <w:szCs w:val="20"/>
                    </w:rPr>
                  </w:pPr>
                  <w:r w:rsidRPr="0087376D">
                    <w:rPr>
                      <w:sz w:val="20"/>
                      <w:szCs w:val="20"/>
                    </w:rPr>
                    <w:t>963271.94</w:t>
                  </w:r>
                </w:p>
              </w:tc>
              <w:tc>
                <w:tcPr>
                  <w:tcW w:w="1772" w:type="dxa"/>
                  <w:shd w:val="clear" w:color="auto" w:fill="auto"/>
                  <w:vAlign w:val="center"/>
                </w:tcPr>
                <w:p w14:paraId="2D1E39D0" w14:textId="77777777" w:rsidR="005C4BF5" w:rsidRPr="002921C0" w:rsidRDefault="005C4BF5" w:rsidP="00B22C31">
                  <w:pPr>
                    <w:jc w:val="center"/>
                    <w:rPr>
                      <w:sz w:val="20"/>
                      <w:szCs w:val="20"/>
                    </w:rPr>
                  </w:pPr>
                  <w:r w:rsidRPr="0087376D">
                    <w:rPr>
                      <w:sz w:val="20"/>
                      <w:szCs w:val="20"/>
                    </w:rPr>
                    <w:t>3530229.02</w:t>
                  </w:r>
                </w:p>
              </w:tc>
            </w:tr>
            <w:tr w:rsidR="005C4BF5" w:rsidRPr="002921C0" w14:paraId="1A670D50" w14:textId="77777777" w:rsidTr="00B22C31">
              <w:trPr>
                <w:trHeight w:val="38"/>
                <w:jc w:val="center"/>
              </w:trPr>
              <w:tc>
                <w:tcPr>
                  <w:tcW w:w="1140" w:type="dxa"/>
                  <w:shd w:val="clear" w:color="auto" w:fill="auto"/>
                  <w:vAlign w:val="center"/>
                </w:tcPr>
                <w:p w14:paraId="42B6E07C" w14:textId="77777777" w:rsidR="005C4BF5" w:rsidRPr="002921C0" w:rsidRDefault="005C4BF5" w:rsidP="00B22C31">
                  <w:pPr>
                    <w:jc w:val="center"/>
                    <w:rPr>
                      <w:sz w:val="20"/>
                      <w:szCs w:val="20"/>
                    </w:rPr>
                  </w:pPr>
                  <w:r w:rsidRPr="0087376D">
                    <w:rPr>
                      <w:sz w:val="20"/>
                      <w:szCs w:val="20"/>
                    </w:rPr>
                    <w:t>530</w:t>
                  </w:r>
                </w:p>
              </w:tc>
              <w:tc>
                <w:tcPr>
                  <w:tcW w:w="1670" w:type="dxa"/>
                  <w:shd w:val="clear" w:color="auto" w:fill="auto"/>
                  <w:vAlign w:val="center"/>
                </w:tcPr>
                <w:p w14:paraId="7CCEC332" w14:textId="77777777" w:rsidR="005C4BF5" w:rsidRPr="002921C0" w:rsidRDefault="005C4BF5" w:rsidP="00B22C31">
                  <w:pPr>
                    <w:jc w:val="center"/>
                    <w:rPr>
                      <w:sz w:val="20"/>
                      <w:szCs w:val="20"/>
                    </w:rPr>
                  </w:pPr>
                  <w:r w:rsidRPr="0087376D">
                    <w:rPr>
                      <w:sz w:val="20"/>
                      <w:szCs w:val="20"/>
                    </w:rPr>
                    <w:t>963272.44</w:t>
                  </w:r>
                </w:p>
              </w:tc>
              <w:tc>
                <w:tcPr>
                  <w:tcW w:w="1772" w:type="dxa"/>
                  <w:shd w:val="clear" w:color="auto" w:fill="auto"/>
                  <w:vAlign w:val="center"/>
                </w:tcPr>
                <w:p w14:paraId="23234050" w14:textId="77777777" w:rsidR="005C4BF5" w:rsidRPr="002921C0" w:rsidRDefault="005C4BF5" w:rsidP="00B22C31">
                  <w:pPr>
                    <w:jc w:val="center"/>
                    <w:rPr>
                      <w:sz w:val="20"/>
                      <w:szCs w:val="20"/>
                    </w:rPr>
                  </w:pPr>
                  <w:r w:rsidRPr="0087376D">
                    <w:rPr>
                      <w:sz w:val="20"/>
                      <w:szCs w:val="20"/>
                    </w:rPr>
                    <w:t>3530229.14</w:t>
                  </w:r>
                </w:p>
              </w:tc>
            </w:tr>
            <w:tr w:rsidR="005C4BF5" w:rsidRPr="002921C0" w14:paraId="50AC22ED" w14:textId="77777777" w:rsidTr="00B22C31">
              <w:trPr>
                <w:trHeight w:val="38"/>
                <w:jc w:val="center"/>
              </w:trPr>
              <w:tc>
                <w:tcPr>
                  <w:tcW w:w="1140" w:type="dxa"/>
                  <w:shd w:val="clear" w:color="auto" w:fill="auto"/>
                  <w:vAlign w:val="center"/>
                </w:tcPr>
                <w:p w14:paraId="7E767E24" w14:textId="77777777" w:rsidR="005C4BF5" w:rsidRPr="002921C0" w:rsidRDefault="005C4BF5" w:rsidP="00B22C31">
                  <w:pPr>
                    <w:jc w:val="center"/>
                    <w:rPr>
                      <w:sz w:val="20"/>
                      <w:szCs w:val="20"/>
                    </w:rPr>
                  </w:pPr>
                  <w:r w:rsidRPr="0087376D">
                    <w:rPr>
                      <w:sz w:val="20"/>
                      <w:szCs w:val="20"/>
                    </w:rPr>
                    <w:t>531</w:t>
                  </w:r>
                </w:p>
              </w:tc>
              <w:tc>
                <w:tcPr>
                  <w:tcW w:w="1670" w:type="dxa"/>
                  <w:shd w:val="clear" w:color="auto" w:fill="auto"/>
                  <w:vAlign w:val="center"/>
                </w:tcPr>
                <w:p w14:paraId="22D2213E" w14:textId="77777777" w:rsidR="005C4BF5" w:rsidRPr="002921C0" w:rsidRDefault="005C4BF5" w:rsidP="00B22C31">
                  <w:pPr>
                    <w:jc w:val="center"/>
                    <w:rPr>
                      <w:sz w:val="20"/>
                      <w:szCs w:val="20"/>
                    </w:rPr>
                  </w:pPr>
                  <w:r w:rsidRPr="0087376D">
                    <w:rPr>
                      <w:sz w:val="20"/>
                      <w:szCs w:val="20"/>
                    </w:rPr>
                    <w:t>963272.24</w:t>
                  </w:r>
                </w:p>
              </w:tc>
              <w:tc>
                <w:tcPr>
                  <w:tcW w:w="1772" w:type="dxa"/>
                  <w:shd w:val="clear" w:color="auto" w:fill="auto"/>
                  <w:vAlign w:val="center"/>
                </w:tcPr>
                <w:p w14:paraId="72520C3B" w14:textId="77777777" w:rsidR="005C4BF5" w:rsidRPr="002921C0" w:rsidRDefault="005C4BF5" w:rsidP="00B22C31">
                  <w:pPr>
                    <w:jc w:val="center"/>
                    <w:rPr>
                      <w:sz w:val="20"/>
                      <w:szCs w:val="20"/>
                    </w:rPr>
                  </w:pPr>
                  <w:r w:rsidRPr="0087376D">
                    <w:rPr>
                      <w:sz w:val="20"/>
                      <w:szCs w:val="20"/>
                    </w:rPr>
                    <w:t>3530213.84</w:t>
                  </w:r>
                </w:p>
              </w:tc>
            </w:tr>
            <w:tr w:rsidR="005C4BF5" w:rsidRPr="002921C0" w14:paraId="0D7B304E" w14:textId="77777777" w:rsidTr="00B22C31">
              <w:trPr>
                <w:trHeight w:val="38"/>
                <w:jc w:val="center"/>
              </w:trPr>
              <w:tc>
                <w:tcPr>
                  <w:tcW w:w="1140" w:type="dxa"/>
                  <w:shd w:val="clear" w:color="auto" w:fill="auto"/>
                  <w:vAlign w:val="center"/>
                </w:tcPr>
                <w:p w14:paraId="76C4C2B9" w14:textId="77777777" w:rsidR="005C4BF5" w:rsidRPr="002921C0" w:rsidRDefault="005C4BF5" w:rsidP="00B22C31">
                  <w:pPr>
                    <w:jc w:val="center"/>
                    <w:rPr>
                      <w:sz w:val="20"/>
                      <w:szCs w:val="20"/>
                    </w:rPr>
                  </w:pPr>
                  <w:r w:rsidRPr="0087376D">
                    <w:rPr>
                      <w:sz w:val="20"/>
                      <w:szCs w:val="20"/>
                    </w:rPr>
                    <w:t>521</w:t>
                  </w:r>
                </w:p>
              </w:tc>
              <w:tc>
                <w:tcPr>
                  <w:tcW w:w="1670" w:type="dxa"/>
                  <w:shd w:val="clear" w:color="auto" w:fill="auto"/>
                  <w:vAlign w:val="center"/>
                </w:tcPr>
                <w:p w14:paraId="756F313C" w14:textId="77777777" w:rsidR="005C4BF5" w:rsidRPr="002921C0" w:rsidRDefault="005C4BF5" w:rsidP="00B22C31">
                  <w:pPr>
                    <w:jc w:val="center"/>
                    <w:rPr>
                      <w:sz w:val="20"/>
                      <w:szCs w:val="20"/>
                    </w:rPr>
                  </w:pPr>
                  <w:r w:rsidRPr="0087376D">
                    <w:rPr>
                      <w:sz w:val="20"/>
                      <w:szCs w:val="20"/>
                    </w:rPr>
                    <w:t>963311.76</w:t>
                  </w:r>
                </w:p>
              </w:tc>
              <w:tc>
                <w:tcPr>
                  <w:tcW w:w="1772" w:type="dxa"/>
                  <w:shd w:val="clear" w:color="auto" w:fill="auto"/>
                  <w:vAlign w:val="center"/>
                </w:tcPr>
                <w:p w14:paraId="45C0B8B7" w14:textId="77777777" w:rsidR="005C4BF5" w:rsidRPr="002921C0" w:rsidRDefault="005C4BF5" w:rsidP="00B22C31">
                  <w:pPr>
                    <w:jc w:val="center"/>
                    <w:rPr>
                      <w:sz w:val="20"/>
                      <w:szCs w:val="20"/>
                    </w:rPr>
                  </w:pPr>
                  <w:r w:rsidRPr="0087376D">
                    <w:rPr>
                      <w:sz w:val="20"/>
                      <w:szCs w:val="20"/>
                    </w:rPr>
                    <w:t>3530215.26</w:t>
                  </w:r>
                </w:p>
              </w:tc>
            </w:tr>
          </w:tbl>
          <w:p w14:paraId="49F8E26C" w14:textId="77777777" w:rsidR="005C4BF5" w:rsidRPr="002921C0" w:rsidRDefault="005C4BF5" w:rsidP="00B22C31">
            <w:pPr>
              <w:jc w:val="center"/>
              <w:rPr>
                <w:sz w:val="20"/>
                <w:szCs w:val="20"/>
              </w:rPr>
            </w:pPr>
          </w:p>
        </w:tc>
        <w:tc>
          <w:tcPr>
            <w:tcW w:w="4677" w:type="dxa"/>
          </w:tcPr>
          <w:p w14:paraId="6C132B03" w14:textId="77777777" w:rsidR="005C4BF5" w:rsidRPr="002921C0" w:rsidRDefault="005C4BF5" w:rsidP="00B22C31">
            <w:pPr>
              <w:jc w:val="center"/>
              <w:rPr>
                <w:sz w:val="20"/>
                <w:szCs w:val="20"/>
              </w:rPr>
            </w:pPr>
          </w:p>
        </w:tc>
      </w:tr>
    </w:tbl>
    <w:p w14:paraId="51AEB2A1" w14:textId="77777777" w:rsidR="005C4BF5" w:rsidRPr="002921C0" w:rsidRDefault="005C4BF5" w:rsidP="00170893">
      <w:pPr>
        <w:spacing w:before="240" w:after="240"/>
        <w:jc w:val="center"/>
        <w:rPr>
          <w:i/>
        </w:rPr>
      </w:pPr>
    </w:p>
    <w:p w14:paraId="5C9BEE7B" w14:textId="0B466229" w:rsidR="00D9314B" w:rsidRPr="002921C0" w:rsidRDefault="00D9314B" w:rsidP="00F81C7E">
      <w:pPr>
        <w:pStyle w:val="a6"/>
        <w:spacing w:after="0"/>
        <w:jc w:val="both"/>
        <w:sectPr w:rsidR="00D9314B" w:rsidRPr="002921C0" w:rsidSect="00266283">
          <w:headerReference w:type="even" r:id="rId16"/>
          <w:footerReference w:type="even" r:id="rId17"/>
          <w:pgSz w:w="11907" w:h="16839" w:code="9"/>
          <w:pgMar w:top="851" w:right="851" w:bottom="851" w:left="1418" w:header="420" w:footer="176" w:gutter="0"/>
          <w:cols w:space="720"/>
          <w:docGrid w:linePitch="360"/>
        </w:sectPr>
      </w:pPr>
    </w:p>
    <w:p w14:paraId="67F09A59" w14:textId="1D2DA4AA" w:rsidR="00E90545" w:rsidRPr="002921C0" w:rsidRDefault="00813706" w:rsidP="00E90545">
      <w:pPr>
        <w:pStyle w:val="afd"/>
        <w:autoSpaceDE w:val="0"/>
        <w:adjustRightInd w:val="0"/>
        <w:spacing w:line="240" w:lineRule="auto"/>
        <w:ind w:left="0"/>
        <w:jc w:val="center"/>
        <w:textAlignment w:val="baseline"/>
        <w:outlineLvl w:val="0"/>
        <w:rPr>
          <w:rFonts w:ascii="Times New Roman" w:eastAsia="GOST Type AU" w:hAnsi="Times New Roman"/>
          <w:b/>
          <w:sz w:val="24"/>
          <w:szCs w:val="24"/>
        </w:rPr>
      </w:pPr>
      <w:bookmarkStart w:id="16" w:name="_Toc404275391"/>
      <w:bookmarkStart w:id="17" w:name="_Toc24714918"/>
      <w:r w:rsidRPr="002921C0">
        <w:rPr>
          <w:rFonts w:ascii="Times New Roman" w:eastAsia="GOST Type AU" w:hAnsi="Times New Roman"/>
          <w:b/>
          <w:sz w:val="24"/>
          <w:szCs w:val="24"/>
        </w:rPr>
        <w:lastRenderedPageBreak/>
        <w:t>Чертеж межевания территории</w:t>
      </w:r>
      <w:bookmarkEnd w:id="16"/>
      <w:bookmarkEnd w:id="17"/>
      <w:r w:rsidR="00976445" w:rsidRPr="002921C0">
        <w:rPr>
          <w:rFonts w:ascii="Times New Roman" w:eastAsia="GOST Type AU" w:hAnsi="Times New Roman"/>
          <w:b/>
          <w:sz w:val="24"/>
          <w:szCs w:val="24"/>
        </w:rPr>
        <w:t xml:space="preserve"> </w:t>
      </w:r>
    </w:p>
    <w:p w14:paraId="0DA66592" w14:textId="77777777" w:rsidR="00656A46" w:rsidRPr="002921C0" w:rsidRDefault="00656A46" w:rsidP="005C0248">
      <w:pPr>
        <w:pStyle w:val="S0"/>
        <w:ind w:firstLine="0"/>
        <w:jc w:val="center"/>
        <w:rPr>
          <w:rFonts w:eastAsia="GOST Type AU"/>
        </w:rPr>
      </w:pPr>
      <w:r w:rsidRPr="002921C0">
        <w:rPr>
          <w:rFonts w:eastAsia="GOST Type AU"/>
          <w:noProof/>
        </w:rPr>
        <w:drawing>
          <wp:inline distT="0" distB="0" distL="0" distR="0" wp14:anchorId="203A0ECF" wp14:editId="606738D1">
            <wp:extent cx="4800599" cy="12595700"/>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screen">
                      <a:extLst>
                        <a:ext uri="{28A0092B-C50C-407E-A947-70E740481C1C}">
                          <a14:useLocalDpi xmlns:a14="http://schemas.microsoft.com/office/drawing/2010/main"/>
                        </a:ext>
                      </a:extLst>
                    </a:blip>
                    <a:stretch>
                      <a:fillRect/>
                    </a:stretch>
                  </pic:blipFill>
                  <pic:spPr bwMode="auto">
                    <a:xfrm>
                      <a:off x="0" y="0"/>
                      <a:ext cx="4800599" cy="12595700"/>
                    </a:xfrm>
                    <a:prstGeom prst="rect">
                      <a:avLst/>
                    </a:prstGeom>
                    <a:noFill/>
                    <a:ln>
                      <a:noFill/>
                    </a:ln>
                  </pic:spPr>
                </pic:pic>
              </a:graphicData>
            </a:graphic>
          </wp:inline>
        </w:drawing>
      </w:r>
    </w:p>
    <w:p w14:paraId="633EEEF8" w14:textId="77777777" w:rsidR="00221073" w:rsidRDefault="00656A46" w:rsidP="005C0248">
      <w:pPr>
        <w:pStyle w:val="S0"/>
        <w:ind w:firstLine="0"/>
        <w:jc w:val="center"/>
        <w:rPr>
          <w:rFonts w:eastAsia="GOST Type AU"/>
        </w:rPr>
      </w:pPr>
      <w:r w:rsidRPr="002921C0">
        <w:rPr>
          <w:rFonts w:eastAsia="GOST Type AU"/>
          <w:noProof/>
        </w:rPr>
        <w:lastRenderedPageBreak/>
        <w:drawing>
          <wp:inline distT="0" distB="0" distL="0" distR="0" wp14:anchorId="553859B8" wp14:editId="29EC5D7B">
            <wp:extent cx="4800598" cy="1259570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screen">
                      <a:extLst>
                        <a:ext uri="{28A0092B-C50C-407E-A947-70E740481C1C}">
                          <a14:useLocalDpi xmlns:a14="http://schemas.microsoft.com/office/drawing/2010/main"/>
                        </a:ext>
                      </a:extLst>
                    </a:blip>
                    <a:stretch>
                      <a:fillRect/>
                    </a:stretch>
                  </pic:blipFill>
                  <pic:spPr bwMode="auto">
                    <a:xfrm>
                      <a:off x="0" y="0"/>
                      <a:ext cx="4800598" cy="12595700"/>
                    </a:xfrm>
                    <a:prstGeom prst="rect">
                      <a:avLst/>
                    </a:prstGeom>
                    <a:noFill/>
                    <a:ln>
                      <a:noFill/>
                    </a:ln>
                  </pic:spPr>
                </pic:pic>
              </a:graphicData>
            </a:graphic>
          </wp:inline>
        </w:drawing>
      </w:r>
    </w:p>
    <w:p w14:paraId="2BBD093D" w14:textId="77777777" w:rsidR="004806D7" w:rsidRDefault="004806D7" w:rsidP="005C0248">
      <w:pPr>
        <w:pStyle w:val="S0"/>
        <w:ind w:firstLine="0"/>
        <w:jc w:val="center"/>
        <w:rPr>
          <w:rFonts w:eastAsia="GOST Type AU"/>
        </w:rPr>
      </w:pPr>
      <w:r>
        <w:rPr>
          <w:rFonts w:eastAsia="GOST Type AU"/>
          <w:noProof/>
        </w:rPr>
        <w:lastRenderedPageBreak/>
        <w:drawing>
          <wp:inline distT="0" distB="0" distL="0" distR="0" wp14:anchorId="77ED55AA" wp14:editId="0488C77E">
            <wp:extent cx="4800600" cy="126015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4800600" cy="12601575"/>
                    </a:xfrm>
                    <a:prstGeom prst="rect">
                      <a:avLst/>
                    </a:prstGeom>
                    <a:noFill/>
                    <a:ln>
                      <a:noFill/>
                    </a:ln>
                  </pic:spPr>
                </pic:pic>
              </a:graphicData>
            </a:graphic>
          </wp:inline>
        </w:drawing>
      </w:r>
    </w:p>
    <w:p w14:paraId="500316A9" w14:textId="6AE67FA9" w:rsidR="004806D7" w:rsidRPr="002921C0" w:rsidRDefault="004806D7" w:rsidP="005C0248">
      <w:pPr>
        <w:pStyle w:val="S0"/>
        <w:ind w:firstLine="0"/>
        <w:jc w:val="center"/>
        <w:rPr>
          <w:rFonts w:eastAsia="GOST Type AU"/>
        </w:rPr>
        <w:sectPr w:rsidR="004806D7" w:rsidRPr="002921C0" w:rsidSect="00656A46">
          <w:pgSz w:w="16838" w:h="23811" w:code="8"/>
          <w:pgMar w:top="851" w:right="851" w:bottom="851" w:left="1106" w:header="420" w:footer="176" w:gutter="0"/>
          <w:cols w:space="720"/>
          <w:docGrid w:linePitch="360"/>
        </w:sectPr>
      </w:pPr>
      <w:r>
        <w:rPr>
          <w:rFonts w:eastAsia="GOST Type AU"/>
          <w:noProof/>
        </w:rPr>
        <w:lastRenderedPageBreak/>
        <w:drawing>
          <wp:inline distT="0" distB="0" distL="0" distR="0" wp14:anchorId="1C9D9856" wp14:editId="27BC5A93">
            <wp:extent cx="4800600" cy="126015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4800600" cy="12601575"/>
                    </a:xfrm>
                    <a:prstGeom prst="rect">
                      <a:avLst/>
                    </a:prstGeom>
                    <a:noFill/>
                    <a:ln>
                      <a:noFill/>
                    </a:ln>
                  </pic:spPr>
                </pic:pic>
              </a:graphicData>
            </a:graphic>
          </wp:inline>
        </w:drawing>
      </w:r>
    </w:p>
    <w:p w14:paraId="258057A7" w14:textId="5A7505D0" w:rsidR="00602E83" w:rsidRPr="002921C0" w:rsidRDefault="00266283" w:rsidP="0020573B">
      <w:pPr>
        <w:pStyle w:val="afd"/>
        <w:autoSpaceDE w:val="0"/>
        <w:adjustRightInd w:val="0"/>
        <w:spacing w:line="240" w:lineRule="auto"/>
        <w:ind w:left="0"/>
        <w:jc w:val="center"/>
        <w:textAlignment w:val="baseline"/>
        <w:outlineLvl w:val="0"/>
        <w:rPr>
          <w:rFonts w:ascii="Times New Roman" w:eastAsia="GOST Type AU" w:hAnsi="Times New Roman"/>
          <w:b/>
          <w:sz w:val="24"/>
          <w:szCs w:val="24"/>
        </w:rPr>
      </w:pPr>
      <w:bookmarkStart w:id="18" w:name="_Toc24714919"/>
      <w:r w:rsidRPr="002921C0">
        <w:rPr>
          <w:rFonts w:ascii="Times New Roman" w:eastAsia="GOST Type AU" w:hAnsi="Times New Roman"/>
          <w:b/>
          <w:sz w:val="24"/>
          <w:szCs w:val="24"/>
        </w:rPr>
        <w:lastRenderedPageBreak/>
        <w:t>Чертеж по обоснованию межевания территории</w:t>
      </w:r>
      <w:bookmarkEnd w:id="18"/>
    </w:p>
    <w:p w14:paraId="71D00967" w14:textId="4BFCE219" w:rsidR="00941B35" w:rsidRPr="002921C0" w:rsidRDefault="00656A46" w:rsidP="00E90545">
      <w:pPr>
        <w:widowControl w:val="0"/>
        <w:adjustRightInd w:val="0"/>
        <w:jc w:val="center"/>
        <w:textAlignment w:val="baseline"/>
        <w:rPr>
          <w:rFonts w:eastAsia="GOST Type AU"/>
        </w:rPr>
      </w:pPr>
      <w:r w:rsidRPr="002921C0">
        <w:rPr>
          <w:rFonts w:eastAsia="GOST Type AU"/>
          <w:noProof/>
          <w:lang w:eastAsia="ru-RU"/>
        </w:rPr>
        <w:drawing>
          <wp:inline distT="0" distB="0" distL="0" distR="0" wp14:anchorId="57DBD1E4" wp14:editId="4129C93C">
            <wp:extent cx="4800599" cy="12595702"/>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screen">
                      <a:extLst>
                        <a:ext uri="{28A0092B-C50C-407E-A947-70E740481C1C}">
                          <a14:useLocalDpi xmlns:a14="http://schemas.microsoft.com/office/drawing/2010/main"/>
                        </a:ext>
                      </a:extLst>
                    </a:blip>
                    <a:stretch>
                      <a:fillRect/>
                    </a:stretch>
                  </pic:blipFill>
                  <pic:spPr bwMode="auto">
                    <a:xfrm>
                      <a:off x="0" y="0"/>
                      <a:ext cx="4800599" cy="12595702"/>
                    </a:xfrm>
                    <a:prstGeom prst="rect">
                      <a:avLst/>
                    </a:prstGeom>
                    <a:noFill/>
                    <a:ln>
                      <a:noFill/>
                    </a:ln>
                  </pic:spPr>
                </pic:pic>
              </a:graphicData>
            </a:graphic>
          </wp:inline>
        </w:drawing>
      </w:r>
    </w:p>
    <w:sectPr w:rsidR="00941B35" w:rsidRPr="002921C0" w:rsidSect="00656A46">
      <w:footerReference w:type="even" r:id="rId23"/>
      <w:pgSz w:w="16838" w:h="23811" w:code="8"/>
      <w:pgMar w:top="851" w:right="851" w:bottom="851" w:left="1418" w:header="420" w:footer="1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03F8D1" w14:textId="77777777" w:rsidR="0020271E" w:rsidRDefault="0020271E">
      <w:r>
        <w:separator/>
      </w:r>
    </w:p>
  </w:endnote>
  <w:endnote w:type="continuationSeparator" w:id="0">
    <w:p w14:paraId="1F7F9459" w14:textId="77777777" w:rsidR="0020271E" w:rsidRDefault="002027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GOST Type AU">
    <w:panose1 w:val="02000306020200020003"/>
    <w:charset w:val="CC"/>
    <w:family w:val="auto"/>
    <w:pitch w:val="variable"/>
    <w:sig w:usb0="A000028F" w:usb1="1000004A" w:usb2="00000000" w:usb3="00000000" w:csb0="0000019F" w:csb1="00000000"/>
  </w:font>
  <w:font w:name="Peterburg">
    <w:altName w:val="Times New Roman"/>
    <w:charset w:val="00"/>
    <w:family w:val="auto"/>
    <w:pitch w:val="variable"/>
    <w:sig w:usb0="00000203" w:usb1="00000000" w:usb2="00000000" w:usb3="00000000" w:csb0="00000005" w:csb1="00000000"/>
  </w:font>
  <w:font w:name="GOST type A">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BoldItalicMT">
    <w:altName w:val="MS Mincho"/>
    <w:panose1 w:val="00000000000000000000"/>
    <w:charset w:val="80"/>
    <w:family w:val="auto"/>
    <w:notTrueType/>
    <w:pitch w:val="default"/>
    <w:sig w:usb0="00000000" w:usb1="08070000" w:usb2="00000010" w:usb3="00000000" w:csb0="0002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A2E19" w14:textId="77777777" w:rsidR="00B22C31" w:rsidRDefault="00B22C31" w:rsidP="00593105">
    <w:pPr>
      <w:pStyle w:val="ab"/>
      <w:jc w:val="center"/>
      <w:rPr>
        <w:lang w:val="en-US" w:eastAsia="ru-RU"/>
      </w:rPr>
    </w:pPr>
  </w:p>
  <w:p w14:paraId="67773824" w14:textId="77777777" w:rsidR="00B22C31" w:rsidRPr="00E9220B" w:rsidRDefault="00B22C31" w:rsidP="00593105">
    <w:pPr>
      <w:pStyle w:val="ab"/>
      <w:ind w:right="357"/>
      <w:jc w:val="center"/>
      <w:rPr>
        <w:i/>
      </w:rPr>
    </w:pPr>
    <w:r>
      <w:t xml:space="preserve">Архитектурно-проектное бюро </w:t>
    </w:r>
    <w:r w:rsidRPr="001D0B31">
      <w:t>«Архивариус»</w:t>
    </w:r>
  </w:p>
  <w:p w14:paraId="63B1ACB8" w14:textId="77777777" w:rsidR="00B22C31" w:rsidRDefault="00B22C31" w:rsidP="00593105">
    <w:pPr>
      <w:pStyle w:val="ab"/>
      <w:jc w:val="right"/>
      <w:rPr>
        <w:noProof/>
      </w:rPr>
    </w:pPr>
    <w:r w:rsidRPr="00FD6BB7">
      <w:t xml:space="preserve"> </w:t>
    </w:r>
    <w:r>
      <w:fldChar w:fldCharType="begin"/>
    </w:r>
    <w:r>
      <w:instrText>PAGE   \* MERGEFORMAT</w:instrText>
    </w:r>
    <w:r>
      <w:fldChar w:fldCharType="separate"/>
    </w:r>
    <w:r>
      <w:rPr>
        <w:noProof/>
      </w:rPr>
      <w:t>22</w:t>
    </w:r>
    <w:r>
      <w:rPr>
        <w:noProof/>
      </w:rPr>
      <w:fldChar w:fldCharType="end"/>
    </w:r>
  </w:p>
  <w:p w14:paraId="323C0169" w14:textId="77777777" w:rsidR="00B22C31" w:rsidRDefault="00B22C31" w:rsidP="00593105">
    <w:pPr>
      <w:pStyle w:val="ab"/>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136D8" w14:textId="77777777" w:rsidR="00B22C31" w:rsidRDefault="00B22C31" w:rsidP="00FD6BB7">
    <w:pPr>
      <w:tabs>
        <w:tab w:val="center" w:pos="4677"/>
        <w:tab w:val="right" w:pos="9355"/>
      </w:tabs>
      <w:suppressAutoHyphens w:val="0"/>
      <w:spacing w:line="360" w:lineRule="auto"/>
      <w:ind w:right="360"/>
      <w:jc w:val="center"/>
      <w:rPr>
        <w:sz w:val="20"/>
        <w:szCs w:val="20"/>
        <w:lang w:val="en-US" w:eastAsia="ru-RU"/>
      </w:rPr>
    </w:pPr>
  </w:p>
  <w:p w14:paraId="57B1D1D0" w14:textId="77777777" w:rsidR="00B22C31" w:rsidRPr="00FC3DD7" w:rsidRDefault="00B22C31" w:rsidP="00FD6BB7">
    <w:pPr>
      <w:pStyle w:val="ab"/>
      <w:jc w:val="center"/>
      <w:rPr>
        <w:lang w:eastAsia="ru-RU"/>
      </w:rPr>
    </w:pPr>
    <w:r w:rsidRPr="00FD6BB7">
      <w:rPr>
        <w:lang w:eastAsia="ru-RU"/>
      </w:rPr>
      <w:t>Общество с ограниченной ответственностью «Архивариус»</w:t>
    </w:r>
  </w:p>
  <w:p w14:paraId="5BCAEE21" w14:textId="77777777" w:rsidR="00B22C31" w:rsidRPr="00FD6BB7" w:rsidRDefault="00B22C31"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14:paraId="131E5277" w14:textId="77777777" w:rsidR="00B22C31" w:rsidRPr="00FD6BB7" w:rsidRDefault="00B22C31" w:rsidP="00FD6BB7">
    <w:pPr>
      <w:tabs>
        <w:tab w:val="center" w:pos="4677"/>
        <w:tab w:val="right" w:pos="9355"/>
      </w:tabs>
      <w:suppressAutoHyphens w:val="0"/>
      <w:spacing w:line="360" w:lineRule="auto"/>
      <w:ind w:right="360"/>
      <w:jc w:val="center"/>
      <w:rPr>
        <w:sz w:val="20"/>
        <w:szCs w:val="20"/>
        <w:lang w:val="en-US" w:eastAsia="ru-R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6583C" w14:textId="77777777" w:rsidR="00B22C31" w:rsidRDefault="00B22C31" w:rsidP="00FD6BB7">
    <w:pPr>
      <w:tabs>
        <w:tab w:val="center" w:pos="4677"/>
        <w:tab w:val="right" w:pos="9355"/>
      </w:tabs>
      <w:suppressAutoHyphens w:val="0"/>
      <w:spacing w:line="360" w:lineRule="auto"/>
      <w:ind w:right="360"/>
      <w:jc w:val="center"/>
      <w:rPr>
        <w:sz w:val="20"/>
        <w:szCs w:val="20"/>
        <w:lang w:val="en-US" w:eastAsia="ru-RU"/>
      </w:rPr>
    </w:pPr>
  </w:p>
  <w:p w14:paraId="3753F4BA" w14:textId="77777777" w:rsidR="00B22C31" w:rsidRPr="00CC4D2A" w:rsidRDefault="00B22C31" w:rsidP="00FD6BB7">
    <w:pPr>
      <w:pStyle w:val="ab"/>
      <w:jc w:val="center"/>
      <w:rPr>
        <w:lang w:eastAsia="ru-RU"/>
      </w:rPr>
    </w:pPr>
    <w:r w:rsidRPr="00FD6BB7">
      <w:rPr>
        <w:lang w:eastAsia="ru-RU"/>
      </w:rPr>
      <w:t>Общество с ограниченной ответственностью «Архивариус»</w:t>
    </w:r>
  </w:p>
  <w:p w14:paraId="2AE05206" w14:textId="77777777" w:rsidR="00B22C31" w:rsidRPr="00FD6BB7" w:rsidRDefault="00B22C31" w:rsidP="00FD6BB7">
    <w:pPr>
      <w:pStyle w:val="ab"/>
      <w:jc w:val="right"/>
    </w:pPr>
    <w:r w:rsidRPr="00FD6BB7">
      <w:t xml:space="preserve"> </w:t>
    </w:r>
    <w:r>
      <w:fldChar w:fldCharType="begin"/>
    </w:r>
    <w:r>
      <w:instrText>PAGE   \* MERGEFORMAT</w:instrText>
    </w:r>
    <w:r>
      <w:fldChar w:fldCharType="separate"/>
    </w:r>
    <w:r>
      <w:rPr>
        <w:noProof/>
      </w:rPr>
      <w:t>43</w:t>
    </w:r>
    <w:r>
      <w:rPr>
        <w:noProof/>
      </w:rPr>
      <w:fldChar w:fldCharType="end"/>
    </w:r>
  </w:p>
  <w:p w14:paraId="7AB76A78" w14:textId="77777777" w:rsidR="00B22C31" w:rsidRPr="00FD6BB7" w:rsidRDefault="00B22C31"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7BA4B" w14:textId="77777777" w:rsidR="00B22C31" w:rsidRDefault="00B22C31"/>
  <w:p w14:paraId="1E12DAD7" w14:textId="77777777" w:rsidR="00B22C31" w:rsidRDefault="00B22C3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E14DD" w14:textId="77777777" w:rsidR="00B22C31" w:rsidRDefault="00B22C31" w:rsidP="001666DE">
    <w:pPr>
      <w:pStyle w:val="ab"/>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14:paraId="50631B4E" w14:textId="77777777" w:rsidR="00B22C31" w:rsidRDefault="00B22C31" w:rsidP="001666DE">
    <w:pPr>
      <w:pStyle w:val="ab"/>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773B05" w14:textId="77777777" w:rsidR="0020271E" w:rsidRDefault="0020271E">
      <w:r>
        <w:separator/>
      </w:r>
    </w:p>
  </w:footnote>
  <w:footnote w:type="continuationSeparator" w:id="0">
    <w:p w14:paraId="7865483C" w14:textId="77777777" w:rsidR="0020271E" w:rsidRDefault="002027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733B7" w14:textId="0C4A9C92" w:rsidR="00B22C31" w:rsidRDefault="00B22C31" w:rsidP="00451AA3">
    <w:pPr>
      <w:pStyle w:val="a9"/>
      <w:jc w:val="center"/>
    </w:pPr>
    <w:r>
      <w:t xml:space="preserve">Внесение изменений в проект планировки и проект межевания территории Прибрежной зоны </w:t>
    </w:r>
    <w:proofErr w:type="spellStart"/>
    <w:r>
      <w:t>г.Нефтеюганска</w:t>
    </w:r>
    <w:proofErr w:type="spellEnd"/>
    <w:r>
      <w:t xml:space="preserve">, утвержденный постановлением администрации города Нефтеюганска от 11.04.2011 № 827 </w:t>
    </w:r>
  </w:p>
  <w:p w14:paraId="654235B6" w14:textId="6D07E897" w:rsidR="00B22C31" w:rsidRDefault="00B22C31" w:rsidP="00451AA3">
    <w:pPr>
      <w:pStyle w:val="a9"/>
      <w:jc w:val="center"/>
    </w:pPr>
    <w:r>
      <w:t>(с изм. от 27.03.2014 № 316-п)</w:t>
    </w:r>
  </w:p>
  <w:p w14:paraId="6372E576" w14:textId="77777777" w:rsidR="00B22C31" w:rsidRPr="00EA07B4" w:rsidRDefault="00B22C31" w:rsidP="00451AA3">
    <w:pPr>
      <w:pStyle w:val="a9"/>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097017" w14:textId="77777777" w:rsidR="00B22C31" w:rsidRPr="00C44736" w:rsidRDefault="00B22C31"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1A1DD815" w14:textId="77777777" w:rsidR="00B22C31" w:rsidRPr="00C44736" w:rsidRDefault="00B22C31"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05F75A2D" w14:textId="77777777" w:rsidR="00B22C31" w:rsidRDefault="00B22C31">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B940F" w14:textId="77777777" w:rsidR="00B22C31" w:rsidRPr="00CC4D2A" w:rsidRDefault="00B22C31" w:rsidP="00FD7DBC">
    <w:pPr>
      <w:autoSpaceDE w:val="0"/>
      <w:autoSpaceDN w:val="0"/>
      <w:adjustRightInd w:val="0"/>
      <w:jc w:val="center"/>
      <w:rPr>
        <w:iCs/>
        <w:sz w:val="20"/>
        <w:szCs w:val="20"/>
      </w:rPr>
    </w:pPr>
    <w:r w:rsidRPr="00CC4D2A">
      <w:rPr>
        <w:iCs/>
        <w:sz w:val="20"/>
        <w:szCs w:val="20"/>
      </w:rPr>
      <w:t>Проект межевания территории</w:t>
    </w:r>
    <w:r>
      <w:rPr>
        <w:iCs/>
        <w:sz w:val="20"/>
        <w:szCs w:val="20"/>
      </w:rPr>
      <w:t xml:space="preserve"> </w:t>
    </w:r>
    <w:proofErr w:type="spellStart"/>
    <w:r>
      <w:rPr>
        <w:iCs/>
        <w:sz w:val="20"/>
        <w:szCs w:val="20"/>
      </w:rPr>
      <w:t>г.М</w:t>
    </w:r>
    <w:r w:rsidRPr="00CC4D2A">
      <w:rPr>
        <w:iCs/>
        <w:sz w:val="20"/>
        <w:szCs w:val="20"/>
      </w:rPr>
      <w:t>агнитогорска</w:t>
    </w:r>
    <w:proofErr w:type="spellEnd"/>
  </w:p>
  <w:p w14:paraId="671BB1C1" w14:textId="77777777" w:rsidR="00B22C31" w:rsidRPr="00CC4D2A" w:rsidRDefault="00B22C31" w:rsidP="00FD7DBC">
    <w:pPr>
      <w:autoSpaceDE w:val="0"/>
      <w:autoSpaceDN w:val="0"/>
      <w:adjustRightInd w:val="0"/>
      <w:jc w:val="center"/>
      <w:rPr>
        <w:iCs/>
        <w:sz w:val="20"/>
        <w:szCs w:val="20"/>
      </w:rPr>
    </w:pPr>
    <w:r>
      <w:rPr>
        <w:iCs/>
        <w:sz w:val="20"/>
        <w:szCs w:val="20"/>
      </w:rPr>
      <w:t>в границах улиц Жемчужная, Калмыкова, К</w:t>
    </w:r>
    <w:r w:rsidRPr="00CC4D2A">
      <w:rPr>
        <w:iCs/>
        <w:sz w:val="20"/>
        <w:szCs w:val="20"/>
      </w:rPr>
      <w:t>расносельская, пер. Уральский</w:t>
    </w:r>
  </w:p>
  <w:p w14:paraId="2C7F1CB2" w14:textId="77777777" w:rsidR="00B22C31" w:rsidRDefault="00B22C31">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D693B" w14:textId="77777777" w:rsidR="00B22C31" w:rsidRDefault="00B22C31"/>
  <w:p w14:paraId="35BAACD7" w14:textId="77777777" w:rsidR="00B22C31" w:rsidRDefault="00B22C3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1DBC65FA"/>
    <w:multiLevelType w:val="hybridMultilevel"/>
    <w:tmpl w:val="5E3C8ABE"/>
    <w:lvl w:ilvl="0" w:tplc="3A34327E">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219D32FC"/>
    <w:multiLevelType w:val="multilevel"/>
    <w:tmpl w:val="04544284"/>
    <w:lvl w:ilvl="0">
      <w:start w:val="1"/>
      <w:numFmt w:val="decimal"/>
      <w:pStyle w:val="1"/>
      <w:lvlText w:val="%1."/>
      <w:lvlJc w:val="left"/>
      <w:pPr>
        <w:ind w:left="502" w:hanging="360"/>
      </w:pPr>
      <w:rPr>
        <w:rFonts w:ascii="Times New Roman" w:hAnsi="Times New Roman" w:cs="Times New Roman" w:hint="default"/>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2" w15:restartNumberingAfterBreak="0">
    <w:nsid w:val="23F52BB0"/>
    <w:multiLevelType w:val="hybridMultilevel"/>
    <w:tmpl w:val="8D543A4E"/>
    <w:lvl w:ilvl="0" w:tplc="C98CB44E">
      <w:start w:val="1"/>
      <w:numFmt w:val="decimal"/>
      <w:suff w:val="nothing"/>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15:restartNumberingAfterBreak="0">
    <w:nsid w:val="3C8A408F"/>
    <w:multiLevelType w:val="hybridMultilevel"/>
    <w:tmpl w:val="6E923DB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444D7E97"/>
    <w:multiLevelType w:val="hybridMultilevel"/>
    <w:tmpl w:val="9440E5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55444D4C"/>
    <w:multiLevelType w:val="multilevel"/>
    <w:tmpl w:val="4F585744"/>
    <w:styleLink w:val="WW8Num16"/>
    <w:lvl w:ilvl="0">
      <w:start w:val="1"/>
      <w:numFmt w:val="decimal"/>
      <w:pStyle w:val="ConsNonformat"/>
      <w:lvlText w:val="%1"/>
      <w:lvlJc w:val="left"/>
      <w:rPr>
        <w:rFonts w:ascii="Times New Roman" w:hAnsi="Times New Roman" w:cs="Times New Roman"/>
        <w:b/>
        <w:i w:val="0"/>
        <w:sz w:val="28"/>
        <w:szCs w:val="28"/>
      </w:rPr>
    </w:lvl>
    <w:lvl w:ilvl="1">
      <w:start w:val="1"/>
      <w:numFmt w:val="decimal"/>
      <w:lvlText w:val="%1.%2"/>
      <w:lvlJc w:val="left"/>
      <w:rPr>
        <w:rFonts w:ascii="Times New Roman" w:hAnsi="Times New Roman" w:cs="Times New Roman"/>
        <w:b w:val="0"/>
        <w:i w:val="0"/>
        <w:sz w:val="24"/>
        <w:szCs w:val="24"/>
      </w:rPr>
    </w:lvl>
    <w:lvl w:ilvl="2">
      <w:start w:val="1"/>
      <w:numFmt w:val="decimal"/>
      <w:lvlText w:val="%1.%2.%3"/>
      <w:lvlJc w:val="left"/>
      <w:rPr>
        <w:rFonts w:ascii="Times New Roman" w:hAnsi="Times New Roman" w:cs="Times New Roman"/>
        <w:b w:val="0"/>
        <w:i w:val="0"/>
        <w:sz w:val="24"/>
        <w:szCs w:val="24"/>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7" w15:restartNumberingAfterBreak="0">
    <w:nsid w:val="733B6F81"/>
    <w:multiLevelType w:val="hybridMultilevel"/>
    <w:tmpl w:val="2ED4CBA6"/>
    <w:lvl w:ilvl="0" w:tplc="36D01D6C">
      <w:start w:val="1"/>
      <w:numFmt w:val="decimal"/>
      <w:suff w:val="nothing"/>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3"/>
  </w:num>
  <w:num w:numId="2">
    <w:abstractNumId w:val="0"/>
  </w:num>
  <w:num w:numId="3">
    <w:abstractNumId w:val="51"/>
  </w:num>
  <w:num w:numId="4">
    <w:abstractNumId w:val="56"/>
  </w:num>
  <w:num w:numId="5">
    <w:abstractNumId w:val="52"/>
  </w:num>
  <w:num w:numId="6">
    <w:abstractNumId w:val="57"/>
  </w:num>
  <w:num w:numId="7">
    <w:abstractNumId w:val="54"/>
  </w:num>
  <w:num w:numId="8">
    <w:abstractNumId w:val="55"/>
  </w:num>
  <w:num w:numId="9">
    <w:abstractNumId w:val="50"/>
  </w:num>
  <w:num w:numId="1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3DE8"/>
    <w:rsid w:val="00000CBC"/>
    <w:rsid w:val="000010FB"/>
    <w:rsid w:val="00001487"/>
    <w:rsid w:val="00001A69"/>
    <w:rsid w:val="00001C7C"/>
    <w:rsid w:val="00001CB7"/>
    <w:rsid w:val="00002041"/>
    <w:rsid w:val="0000250C"/>
    <w:rsid w:val="00002861"/>
    <w:rsid w:val="00002C4C"/>
    <w:rsid w:val="00003371"/>
    <w:rsid w:val="00003EFE"/>
    <w:rsid w:val="00005659"/>
    <w:rsid w:val="00005983"/>
    <w:rsid w:val="00005FE7"/>
    <w:rsid w:val="00006001"/>
    <w:rsid w:val="0000662E"/>
    <w:rsid w:val="00006A16"/>
    <w:rsid w:val="00006CE3"/>
    <w:rsid w:val="00007490"/>
    <w:rsid w:val="00007C78"/>
    <w:rsid w:val="00010268"/>
    <w:rsid w:val="000106FC"/>
    <w:rsid w:val="00011044"/>
    <w:rsid w:val="00011088"/>
    <w:rsid w:val="00012087"/>
    <w:rsid w:val="000127AC"/>
    <w:rsid w:val="00013D49"/>
    <w:rsid w:val="0001459A"/>
    <w:rsid w:val="000146CE"/>
    <w:rsid w:val="00015406"/>
    <w:rsid w:val="000154A6"/>
    <w:rsid w:val="00015D26"/>
    <w:rsid w:val="0001637A"/>
    <w:rsid w:val="000165F3"/>
    <w:rsid w:val="00017019"/>
    <w:rsid w:val="0001716B"/>
    <w:rsid w:val="00021364"/>
    <w:rsid w:val="0002144F"/>
    <w:rsid w:val="00022374"/>
    <w:rsid w:val="00022882"/>
    <w:rsid w:val="00022D50"/>
    <w:rsid w:val="000231D7"/>
    <w:rsid w:val="00023B28"/>
    <w:rsid w:val="0002426A"/>
    <w:rsid w:val="000242FC"/>
    <w:rsid w:val="00024D6D"/>
    <w:rsid w:val="00024ED2"/>
    <w:rsid w:val="00025E98"/>
    <w:rsid w:val="000271EA"/>
    <w:rsid w:val="000274B8"/>
    <w:rsid w:val="000278A2"/>
    <w:rsid w:val="00027A4A"/>
    <w:rsid w:val="00027D68"/>
    <w:rsid w:val="00030A6D"/>
    <w:rsid w:val="00030FB9"/>
    <w:rsid w:val="000318C4"/>
    <w:rsid w:val="00031E49"/>
    <w:rsid w:val="0003205F"/>
    <w:rsid w:val="000323C2"/>
    <w:rsid w:val="000337E6"/>
    <w:rsid w:val="00033AC3"/>
    <w:rsid w:val="00034F98"/>
    <w:rsid w:val="000356D3"/>
    <w:rsid w:val="00035A16"/>
    <w:rsid w:val="00035FBC"/>
    <w:rsid w:val="00036761"/>
    <w:rsid w:val="0004016B"/>
    <w:rsid w:val="000408D8"/>
    <w:rsid w:val="000409E9"/>
    <w:rsid w:val="00041C1A"/>
    <w:rsid w:val="00042C2C"/>
    <w:rsid w:val="00042F12"/>
    <w:rsid w:val="000433A1"/>
    <w:rsid w:val="00043827"/>
    <w:rsid w:val="00043877"/>
    <w:rsid w:val="00043B4C"/>
    <w:rsid w:val="0004475A"/>
    <w:rsid w:val="000451B2"/>
    <w:rsid w:val="00046A14"/>
    <w:rsid w:val="0004732E"/>
    <w:rsid w:val="000476E8"/>
    <w:rsid w:val="00047D8E"/>
    <w:rsid w:val="00050C12"/>
    <w:rsid w:val="00050D4B"/>
    <w:rsid w:val="00050EAA"/>
    <w:rsid w:val="00051047"/>
    <w:rsid w:val="00051272"/>
    <w:rsid w:val="00051464"/>
    <w:rsid w:val="00052918"/>
    <w:rsid w:val="00052F62"/>
    <w:rsid w:val="00053533"/>
    <w:rsid w:val="000545AD"/>
    <w:rsid w:val="0005468C"/>
    <w:rsid w:val="000549A9"/>
    <w:rsid w:val="00054C63"/>
    <w:rsid w:val="0005538E"/>
    <w:rsid w:val="00055ADB"/>
    <w:rsid w:val="00055DDD"/>
    <w:rsid w:val="00055F9B"/>
    <w:rsid w:val="00056071"/>
    <w:rsid w:val="00056804"/>
    <w:rsid w:val="00056BB6"/>
    <w:rsid w:val="00056E40"/>
    <w:rsid w:val="00057543"/>
    <w:rsid w:val="000576C8"/>
    <w:rsid w:val="0005777E"/>
    <w:rsid w:val="00057A0E"/>
    <w:rsid w:val="00057E11"/>
    <w:rsid w:val="0006088C"/>
    <w:rsid w:val="0006100E"/>
    <w:rsid w:val="000611EA"/>
    <w:rsid w:val="000612AC"/>
    <w:rsid w:val="00061CD4"/>
    <w:rsid w:val="00062482"/>
    <w:rsid w:val="00062A7C"/>
    <w:rsid w:val="000642EE"/>
    <w:rsid w:val="000644F2"/>
    <w:rsid w:val="000644FF"/>
    <w:rsid w:val="000657F1"/>
    <w:rsid w:val="00065B8E"/>
    <w:rsid w:val="00065BC3"/>
    <w:rsid w:val="00065D32"/>
    <w:rsid w:val="00065DFF"/>
    <w:rsid w:val="000664D0"/>
    <w:rsid w:val="00066FD8"/>
    <w:rsid w:val="00071024"/>
    <w:rsid w:val="00071059"/>
    <w:rsid w:val="0007175D"/>
    <w:rsid w:val="00072E05"/>
    <w:rsid w:val="00073042"/>
    <w:rsid w:val="00073689"/>
    <w:rsid w:val="00073933"/>
    <w:rsid w:val="00073D28"/>
    <w:rsid w:val="000741B1"/>
    <w:rsid w:val="000748E0"/>
    <w:rsid w:val="0007592B"/>
    <w:rsid w:val="00075E97"/>
    <w:rsid w:val="00075F0E"/>
    <w:rsid w:val="00077A41"/>
    <w:rsid w:val="0008044E"/>
    <w:rsid w:val="00080B9C"/>
    <w:rsid w:val="00080F74"/>
    <w:rsid w:val="00082D57"/>
    <w:rsid w:val="0008372B"/>
    <w:rsid w:val="00083CB2"/>
    <w:rsid w:val="00083D91"/>
    <w:rsid w:val="00083D9D"/>
    <w:rsid w:val="0008446C"/>
    <w:rsid w:val="000846BE"/>
    <w:rsid w:val="0008565E"/>
    <w:rsid w:val="00086C9A"/>
    <w:rsid w:val="00086D15"/>
    <w:rsid w:val="00086E5B"/>
    <w:rsid w:val="00086EB5"/>
    <w:rsid w:val="000870B2"/>
    <w:rsid w:val="0009063C"/>
    <w:rsid w:val="00090908"/>
    <w:rsid w:val="00090D8B"/>
    <w:rsid w:val="00092180"/>
    <w:rsid w:val="000923B6"/>
    <w:rsid w:val="00092512"/>
    <w:rsid w:val="00092C2E"/>
    <w:rsid w:val="00093712"/>
    <w:rsid w:val="00093837"/>
    <w:rsid w:val="00095408"/>
    <w:rsid w:val="0009580F"/>
    <w:rsid w:val="000961B2"/>
    <w:rsid w:val="0009678C"/>
    <w:rsid w:val="00097158"/>
    <w:rsid w:val="000974B8"/>
    <w:rsid w:val="000977C9"/>
    <w:rsid w:val="000A01C7"/>
    <w:rsid w:val="000A075F"/>
    <w:rsid w:val="000A11A3"/>
    <w:rsid w:val="000A25A3"/>
    <w:rsid w:val="000A27C2"/>
    <w:rsid w:val="000A3042"/>
    <w:rsid w:val="000A4735"/>
    <w:rsid w:val="000A5014"/>
    <w:rsid w:val="000A58B8"/>
    <w:rsid w:val="000A5AFF"/>
    <w:rsid w:val="000A639B"/>
    <w:rsid w:val="000A6511"/>
    <w:rsid w:val="000A73CB"/>
    <w:rsid w:val="000B120B"/>
    <w:rsid w:val="000B1388"/>
    <w:rsid w:val="000B1484"/>
    <w:rsid w:val="000B1933"/>
    <w:rsid w:val="000B29E2"/>
    <w:rsid w:val="000B2A18"/>
    <w:rsid w:val="000B319E"/>
    <w:rsid w:val="000B3379"/>
    <w:rsid w:val="000B36FE"/>
    <w:rsid w:val="000B4D36"/>
    <w:rsid w:val="000B51DB"/>
    <w:rsid w:val="000B5395"/>
    <w:rsid w:val="000B5BD7"/>
    <w:rsid w:val="000B6830"/>
    <w:rsid w:val="000B6BA2"/>
    <w:rsid w:val="000B73AD"/>
    <w:rsid w:val="000C0811"/>
    <w:rsid w:val="000C08CF"/>
    <w:rsid w:val="000C17C5"/>
    <w:rsid w:val="000C188B"/>
    <w:rsid w:val="000C1AFB"/>
    <w:rsid w:val="000C2047"/>
    <w:rsid w:val="000C3EFE"/>
    <w:rsid w:val="000C4036"/>
    <w:rsid w:val="000C677E"/>
    <w:rsid w:val="000C68A1"/>
    <w:rsid w:val="000C7054"/>
    <w:rsid w:val="000C73CF"/>
    <w:rsid w:val="000C7A67"/>
    <w:rsid w:val="000C7B46"/>
    <w:rsid w:val="000D0B68"/>
    <w:rsid w:val="000D1B9D"/>
    <w:rsid w:val="000D284D"/>
    <w:rsid w:val="000D36A8"/>
    <w:rsid w:val="000D39AF"/>
    <w:rsid w:val="000D3B75"/>
    <w:rsid w:val="000D3C24"/>
    <w:rsid w:val="000D3C31"/>
    <w:rsid w:val="000D3D2C"/>
    <w:rsid w:val="000D3EC4"/>
    <w:rsid w:val="000D45B3"/>
    <w:rsid w:val="000D4A08"/>
    <w:rsid w:val="000D4EF5"/>
    <w:rsid w:val="000D6912"/>
    <w:rsid w:val="000D69BC"/>
    <w:rsid w:val="000D6AF1"/>
    <w:rsid w:val="000D708E"/>
    <w:rsid w:val="000D7215"/>
    <w:rsid w:val="000D725D"/>
    <w:rsid w:val="000D73C0"/>
    <w:rsid w:val="000D7939"/>
    <w:rsid w:val="000D7B8A"/>
    <w:rsid w:val="000D7F9C"/>
    <w:rsid w:val="000E01FB"/>
    <w:rsid w:val="000E0310"/>
    <w:rsid w:val="000E05D3"/>
    <w:rsid w:val="000E0D0D"/>
    <w:rsid w:val="000E1989"/>
    <w:rsid w:val="000E1E3F"/>
    <w:rsid w:val="000E1EB0"/>
    <w:rsid w:val="000E2125"/>
    <w:rsid w:val="000E2542"/>
    <w:rsid w:val="000E2877"/>
    <w:rsid w:val="000E29A2"/>
    <w:rsid w:val="000E33BE"/>
    <w:rsid w:val="000E35D4"/>
    <w:rsid w:val="000E3E74"/>
    <w:rsid w:val="000E5699"/>
    <w:rsid w:val="000E59AC"/>
    <w:rsid w:val="000E5EBB"/>
    <w:rsid w:val="000E6381"/>
    <w:rsid w:val="000E6392"/>
    <w:rsid w:val="000E7223"/>
    <w:rsid w:val="000E7A41"/>
    <w:rsid w:val="000E7B35"/>
    <w:rsid w:val="000F0D58"/>
    <w:rsid w:val="000F22B9"/>
    <w:rsid w:val="000F22D9"/>
    <w:rsid w:val="000F280D"/>
    <w:rsid w:val="000F499B"/>
    <w:rsid w:val="000F4A16"/>
    <w:rsid w:val="000F4DE7"/>
    <w:rsid w:val="000F522D"/>
    <w:rsid w:val="000F5617"/>
    <w:rsid w:val="000F5CA4"/>
    <w:rsid w:val="000F5DF3"/>
    <w:rsid w:val="000F700B"/>
    <w:rsid w:val="00100119"/>
    <w:rsid w:val="00100D30"/>
    <w:rsid w:val="00101D41"/>
    <w:rsid w:val="00101D95"/>
    <w:rsid w:val="001020FE"/>
    <w:rsid w:val="001027B4"/>
    <w:rsid w:val="0010291C"/>
    <w:rsid w:val="001046F9"/>
    <w:rsid w:val="00104E46"/>
    <w:rsid w:val="00105BF9"/>
    <w:rsid w:val="00105E3E"/>
    <w:rsid w:val="0010628C"/>
    <w:rsid w:val="001063BC"/>
    <w:rsid w:val="00107D44"/>
    <w:rsid w:val="001101FC"/>
    <w:rsid w:val="00110740"/>
    <w:rsid w:val="00110952"/>
    <w:rsid w:val="00110E9E"/>
    <w:rsid w:val="001123DE"/>
    <w:rsid w:val="00112669"/>
    <w:rsid w:val="001128A6"/>
    <w:rsid w:val="00112EE7"/>
    <w:rsid w:val="00113E3E"/>
    <w:rsid w:val="00116507"/>
    <w:rsid w:val="00117D95"/>
    <w:rsid w:val="00120427"/>
    <w:rsid w:val="00120A63"/>
    <w:rsid w:val="00120F67"/>
    <w:rsid w:val="00121909"/>
    <w:rsid w:val="00121A21"/>
    <w:rsid w:val="00121C61"/>
    <w:rsid w:val="001222AC"/>
    <w:rsid w:val="0012237C"/>
    <w:rsid w:val="00122789"/>
    <w:rsid w:val="00122B44"/>
    <w:rsid w:val="001248B3"/>
    <w:rsid w:val="00124DD3"/>
    <w:rsid w:val="00126349"/>
    <w:rsid w:val="00126DF0"/>
    <w:rsid w:val="00127D74"/>
    <w:rsid w:val="00127EE6"/>
    <w:rsid w:val="001309DC"/>
    <w:rsid w:val="00130B64"/>
    <w:rsid w:val="00131D6B"/>
    <w:rsid w:val="00131E27"/>
    <w:rsid w:val="0013203B"/>
    <w:rsid w:val="0013266D"/>
    <w:rsid w:val="00132965"/>
    <w:rsid w:val="00133037"/>
    <w:rsid w:val="00133733"/>
    <w:rsid w:val="00137034"/>
    <w:rsid w:val="0013753A"/>
    <w:rsid w:val="001375DA"/>
    <w:rsid w:val="001379E2"/>
    <w:rsid w:val="00137BC3"/>
    <w:rsid w:val="0014050D"/>
    <w:rsid w:val="00140816"/>
    <w:rsid w:val="00140D24"/>
    <w:rsid w:val="00140EBA"/>
    <w:rsid w:val="0014161A"/>
    <w:rsid w:val="001422CF"/>
    <w:rsid w:val="00143820"/>
    <w:rsid w:val="00143E83"/>
    <w:rsid w:val="00144153"/>
    <w:rsid w:val="00144386"/>
    <w:rsid w:val="00144921"/>
    <w:rsid w:val="00144C98"/>
    <w:rsid w:val="00145AAE"/>
    <w:rsid w:val="00145BC7"/>
    <w:rsid w:val="00145D19"/>
    <w:rsid w:val="00145EB3"/>
    <w:rsid w:val="0014602A"/>
    <w:rsid w:val="001460D6"/>
    <w:rsid w:val="00146245"/>
    <w:rsid w:val="001469EA"/>
    <w:rsid w:val="00146B2B"/>
    <w:rsid w:val="00147639"/>
    <w:rsid w:val="00147CA4"/>
    <w:rsid w:val="00150B22"/>
    <w:rsid w:val="00150E17"/>
    <w:rsid w:val="001514C6"/>
    <w:rsid w:val="00151647"/>
    <w:rsid w:val="00151B2E"/>
    <w:rsid w:val="00153026"/>
    <w:rsid w:val="001539F8"/>
    <w:rsid w:val="00153E9C"/>
    <w:rsid w:val="001544AB"/>
    <w:rsid w:val="001545D3"/>
    <w:rsid w:val="00156A4A"/>
    <w:rsid w:val="00156D0A"/>
    <w:rsid w:val="00157943"/>
    <w:rsid w:val="00160813"/>
    <w:rsid w:val="001608B2"/>
    <w:rsid w:val="00161A9F"/>
    <w:rsid w:val="00161BDF"/>
    <w:rsid w:val="00165373"/>
    <w:rsid w:val="00166103"/>
    <w:rsid w:val="00166410"/>
    <w:rsid w:val="001666DE"/>
    <w:rsid w:val="0016690D"/>
    <w:rsid w:val="001674B6"/>
    <w:rsid w:val="001674F5"/>
    <w:rsid w:val="00167F62"/>
    <w:rsid w:val="0017023F"/>
    <w:rsid w:val="00170893"/>
    <w:rsid w:val="001711F4"/>
    <w:rsid w:val="00172270"/>
    <w:rsid w:val="001723D4"/>
    <w:rsid w:val="00173430"/>
    <w:rsid w:val="0017398D"/>
    <w:rsid w:val="001748FE"/>
    <w:rsid w:val="001749F0"/>
    <w:rsid w:val="001752D8"/>
    <w:rsid w:val="0017551E"/>
    <w:rsid w:val="001756BB"/>
    <w:rsid w:val="00176EC8"/>
    <w:rsid w:val="00177157"/>
    <w:rsid w:val="00177E30"/>
    <w:rsid w:val="0018059C"/>
    <w:rsid w:val="001809E0"/>
    <w:rsid w:val="00181256"/>
    <w:rsid w:val="00181CAA"/>
    <w:rsid w:val="001826F7"/>
    <w:rsid w:val="00182FB8"/>
    <w:rsid w:val="001832A3"/>
    <w:rsid w:val="00183B56"/>
    <w:rsid w:val="00183C3A"/>
    <w:rsid w:val="00184D93"/>
    <w:rsid w:val="00185866"/>
    <w:rsid w:val="00185DC1"/>
    <w:rsid w:val="001862DF"/>
    <w:rsid w:val="00186F52"/>
    <w:rsid w:val="001871C8"/>
    <w:rsid w:val="001875DE"/>
    <w:rsid w:val="001900A6"/>
    <w:rsid w:val="001905A3"/>
    <w:rsid w:val="00190CC8"/>
    <w:rsid w:val="00191946"/>
    <w:rsid w:val="001919D3"/>
    <w:rsid w:val="00191A5E"/>
    <w:rsid w:val="00191E1A"/>
    <w:rsid w:val="001925FA"/>
    <w:rsid w:val="0019287A"/>
    <w:rsid w:val="00193067"/>
    <w:rsid w:val="001930CC"/>
    <w:rsid w:val="001931EF"/>
    <w:rsid w:val="00193BD0"/>
    <w:rsid w:val="00193DBF"/>
    <w:rsid w:val="0019431E"/>
    <w:rsid w:val="00195D3C"/>
    <w:rsid w:val="0019603F"/>
    <w:rsid w:val="0019736E"/>
    <w:rsid w:val="00197A24"/>
    <w:rsid w:val="00197BE4"/>
    <w:rsid w:val="001A0644"/>
    <w:rsid w:val="001A08B6"/>
    <w:rsid w:val="001A108A"/>
    <w:rsid w:val="001A10F8"/>
    <w:rsid w:val="001A2966"/>
    <w:rsid w:val="001A3063"/>
    <w:rsid w:val="001A3273"/>
    <w:rsid w:val="001A3B7D"/>
    <w:rsid w:val="001A3C85"/>
    <w:rsid w:val="001A3DE4"/>
    <w:rsid w:val="001A3FBF"/>
    <w:rsid w:val="001A4CED"/>
    <w:rsid w:val="001A593C"/>
    <w:rsid w:val="001A598A"/>
    <w:rsid w:val="001A5B91"/>
    <w:rsid w:val="001A6B25"/>
    <w:rsid w:val="001A6C9D"/>
    <w:rsid w:val="001A7675"/>
    <w:rsid w:val="001A78EE"/>
    <w:rsid w:val="001B01FE"/>
    <w:rsid w:val="001B0903"/>
    <w:rsid w:val="001B0973"/>
    <w:rsid w:val="001B0DE1"/>
    <w:rsid w:val="001B0F3A"/>
    <w:rsid w:val="001B124E"/>
    <w:rsid w:val="001B2C5E"/>
    <w:rsid w:val="001B34FE"/>
    <w:rsid w:val="001B380E"/>
    <w:rsid w:val="001B5126"/>
    <w:rsid w:val="001B55EE"/>
    <w:rsid w:val="001B59BC"/>
    <w:rsid w:val="001B600F"/>
    <w:rsid w:val="001B641F"/>
    <w:rsid w:val="001B6433"/>
    <w:rsid w:val="001B6767"/>
    <w:rsid w:val="001B6E05"/>
    <w:rsid w:val="001B7369"/>
    <w:rsid w:val="001B7EB7"/>
    <w:rsid w:val="001C069F"/>
    <w:rsid w:val="001C1190"/>
    <w:rsid w:val="001C1EB4"/>
    <w:rsid w:val="001C1F98"/>
    <w:rsid w:val="001C2411"/>
    <w:rsid w:val="001C2A66"/>
    <w:rsid w:val="001C2CB4"/>
    <w:rsid w:val="001C3384"/>
    <w:rsid w:val="001C3B35"/>
    <w:rsid w:val="001C3F33"/>
    <w:rsid w:val="001C42CA"/>
    <w:rsid w:val="001C5020"/>
    <w:rsid w:val="001C55C0"/>
    <w:rsid w:val="001C661C"/>
    <w:rsid w:val="001C6923"/>
    <w:rsid w:val="001C7982"/>
    <w:rsid w:val="001C7D77"/>
    <w:rsid w:val="001D00D2"/>
    <w:rsid w:val="001D063A"/>
    <w:rsid w:val="001D08D3"/>
    <w:rsid w:val="001D0DC4"/>
    <w:rsid w:val="001D1DC8"/>
    <w:rsid w:val="001D3314"/>
    <w:rsid w:val="001D395F"/>
    <w:rsid w:val="001D3E7C"/>
    <w:rsid w:val="001D3EBD"/>
    <w:rsid w:val="001D4031"/>
    <w:rsid w:val="001D475B"/>
    <w:rsid w:val="001D4B94"/>
    <w:rsid w:val="001D510B"/>
    <w:rsid w:val="001D5848"/>
    <w:rsid w:val="001D64D9"/>
    <w:rsid w:val="001D68FE"/>
    <w:rsid w:val="001D695E"/>
    <w:rsid w:val="001D73F6"/>
    <w:rsid w:val="001D7845"/>
    <w:rsid w:val="001D7CE9"/>
    <w:rsid w:val="001E0948"/>
    <w:rsid w:val="001E0AF6"/>
    <w:rsid w:val="001E0CD9"/>
    <w:rsid w:val="001E0FD5"/>
    <w:rsid w:val="001E1224"/>
    <w:rsid w:val="001E14C8"/>
    <w:rsid w:val="001E21B3"/>
    <w:rsid w:val="001E2413"/>
    <w:rsid w:val="001E5309"/>
    <w:rsid w:val="001E5DA2"/>
    <w:rsid w:val="001E5DE4"/>
    <w:rsid w:val="001E5DF5"/>
    <w:rsid w:val="001E6F4C"/>
    <w:rsid w:val="001E7739"/>
    <w:rsid w:val="001E78C0"/>
    <w:rsid w:val="001F06DA"/>
    <w:rsid w:val="001F0978"/>
    <w:rsid w:val="001F14E9"/>
    <w:rsid w:val="001F1D5D"/>
    <w:rsid w:val="001F1DF7"/>
    <w:rsid w:val="001F2E99"/>
    <w:rsid w:val="001F3084"/>
    <w:rsid w:val="001F36D9"/>
    <w:rsid w:val="001F3975"/>
    <w:rsid w:val="001F4023"/>
    <w:rsid w:val="001F4ABE"/>
    <w:rsid w:val="001F4FF3"/>
    <w:rsid w:val="001F51A3"/>
    <w:rsid w:val="001F53FA"/>
    <w:rsid w:val="001F5A44"/>
    <w:rsid w:val="001F5BCB"/>
    <w:rsid w:val="001F61D2"/>
    <w:rsid w:val="001F6CF4"/>
    <w:rsid w:val="001F74CD"/>
    <w:rsid w:val="002004B8"/>
    <w:rsid w:val="0020143B"/>
    <w:rsid w:val="00201EFC"/>
    <w:rsid w:val="0020271E"/>
    <w:rsid w:val="002034FF"/>
    <w:rsid w:val="002047A2"/>
    <w:rsid w:val="0020573B"/>
    <w:rsid w:val="00205C88"/>
    <w:rsid w:val="00205C9F"/>
    <w:rsid w:val="00205EB4"/>
    <w:rsid w:val="00205EE4"/>
    <w:rsid w:val="002061D9"/>
    <w:rsid w:val="002068E3"/>
    <w:rsid w:val="00206E42"/>
    <w:rsid w:val="00206E84"/>
    <w:rsid w:val="00207CAB"/>
    <w:rsid w:val="002107ED"/>
    <w:rsid w:val="00210CE4"/>
    <w:rsid w:val="002117B5"/>
    <w:rsid w:val="002123D4"/>
    <w:rsid w:val="002123F9"/>
    <w:rsid w:val="00212EBA"/>
    <w:rsid w:val="00213BCE"/>
    <w:rsid w:val="00214BA7"/>
    <w:rsid w:val="00214C90"/>
    <w:rsid w:val="00215988"/>
    <w:rsid w:val="002162C8"/>
    <w:rsid w:val="00216450"/>
    <w:rsid w:val="00216728"/>
    <w:rsid w:val="00216A1F"/>
    <w:rsid w:val="0022036D"/>
    <w:rsid w:val="00220BBD"/>
    <w:rsid w:val="00220FAD"/>
    <w:rsid w:val="00221073"/>
    <w:rsid w:val="002230E5"/>
    <w:rsid w:val="00223A5C"/>
    <w:rsid w:val="0022438E"/>
    <w:rsid w:val="00224574"/>
    <w:rsid w:val="00224E1D"/>
    <w:rsid w:val="00225259"/>
    <w:rsid w:val="0022549C"/>
    <w:rsid w:val="0022645D"/>
    <w:rsid w:val="00227FBC"/>
    <w:rsid w:val="0023002E"/>
    <w:rsid w:val="00230B67"/>
    <w:rsid w:val="0023161E"/>
    <w:rsid w:val="00231CC7"/>
    <w:rsid w:val="002322B6"/>
    <w:rsid w:val="002323B0"/>
    <w:rsid w:val="0023244D"/>
    <w:rsid w:val="00232A04"/>
    <w:rsid w:val="0023443C"/>
    <w:rsid w:val="0023451D"/>
    <w:rsid w:val="00235112"/>
    <w:rsid w:val="0023551D"/>
    <w:rsid w:val="002358C3"/>
    <w:rsid w:val="0023590A"/>
    <w:rsid w:val="0023599A"/>
    <w:rsid w:val="00235A9C"/>
    <w:rsid w:val="0023726E"/>
    <w:rsid w:val="002375F9"/>
    <w:rsid w:val="002376CF"/>
    <w:rsid w:val="002407CF"/>
    <w:rsid w:val="00240A23"/>
    <w:rsid w:val="002412DB"/>
    <w:rsid w:val="002424B1"/>
    <w:rsid w:val="00242881"/>
    <w:rsid w:val="00243BB4"/>
    <w:rsid w:val="00243CDF"/>
    <w:rsid w:val="00244E43"/>
    <w:rsid w:val="00244E50"/>
    <w:rsid w:val="00245607"/>
    <w:rsid w:val="002457C6"/>
    <w:rsid w:val="00245A28"/>
    <w:rsid w:val="0024681E"/>
    <w:rsid w:val="002472DC"/>
    <w:rsid w:val="0024766C"/>
    <w:rsid w:val="00247993"/>
    <w:rsid w:val="00250642"/>
    <w:rsid w:val="0025081B"/>
    <w:rsid w:val="00250ADE"/>
    <w:rsid w:val="00250DAA"/>
    <w:rsid w:val="00251275"/>
    <w:rsid w:val="00251300"/>
    <w:rsid w:val="00251360"/>
    <w:rsid w:val="00251DDD"/>
    <w:rsid w:val="0025221E"/>
    <w:rsid w:val="00253019"/>
    <w:rsid w:val="002551F8"/>
    <w:rsid w:val="0025520F"/>
    <w:rsid w:val="00255471"/>
    <w:rsid w:val="00255486"/>
    <w:rsid w:val="0025608C"/>
    <w:rsid w:val="00256107"/>
    <w:rsid w:val="00256B0F"/>
    <w:rsid w:val="00257B11"/>
    <w:rsid w:val="00257F65"/>
    <w:rsid w:val="0026079B"/>
    <w:rsid w:val="002616A0"/>
    <w:rsid w:val="0026210A"/>
    <w:rsid w:val="002623E6"/>
    <w:rsid w:val="00263CEC"/>
    <w:rsid w:val="00264F32"/>
    <w:rsid w:val="0026501F"/>
    <w:rsid w:val="00265515"/>
    <w:rsid w:val="002656C5"/>
    <w:rsid w:val="00265F92"/>
    <w:rsid w:val="00266283"/>
    <w:rsid w:val="002663D5"/>
    <w:rsid w:val="002663DD"/>
    <w:rsid w:val="00266586"/>
    <w:rsid w:val="00266C21"/>
    <w:rsid w:val="00266D2C"/>
    <w:rsid w:val="00267534"/>
    <w:rsid w:val="0027028F"/>
    <w:rsid w:val="00271829"/>
    <w:rsid w:val="00271EA6"/>
    <w:rsid w:val="002724DF"/>
    <w:rsid w:val="00272631"/>
    <w:rsid w:val="002726DA"/>
    <w:rsid w:val="00273C74"/>
    <w:rsid w:val="00274E98"/>
    <w:rsid w:val="00276968"/>
    <w:rsid w:val="00276B3B"/>
    <w:rsid w:val="002773F1"/>
    <w:rsid w:val="00277758"/>
    <w:rsid w:val="00277A09"/>
    <w:rsid w:val="00277B90"/>
    <w:rsid w:val="00277E95"/>
    <w:rsid w:val="002800F5"/>
    <w:rsid w:val="00280254"/>
    <w:rsid w:val="00280AF4"/>
    <w:rsid w:val="0028279B"/>
    <w:rsid w:val="00282C3B"/>
    <w:rsid w:val="002836A3"/>
    <w:rsid w:val="0028370C"/>
    <w:rsid w:val="00284362"/>
    <w:rsid w:val="00284D76"/>
    <w:rsid w:val="00284E2F"/>
    <w:rsid w:val="00285CC8"/>
    <w:rsid w:val="002866D5"/>
    <w:rsid w:val="00286D89"/>
    <w:rsid w:val="002876D8"/>
    <w:rsid w:val="0029059A"/>
    <w:rsid w:val="00290788"/>
    <w:rsid w:val="002917E6"/>
    <w:rsid w:val="00291B14"/>
    <w:rsid w:val="00291F81"/>
    <w:rsid w:val="002921C0"/>
    <w:rsid w:val="00292CE3"/>
    <w:rsid w:val="00292F4E"/>
    <w:rsid w:val="00293068"/>
    <w:rsid w:val="00294A10"/>
    <w:rsid w:val="0029548A"/>
    <w:rsid w:val="00295638"/>
    <w:rsid w:val="00297A26"/>
    <w:rsid w:val="002A0291"/>
    <w:rsid w:val="002A10A2"/>
    <w:rsid w:val="002A28A1"/>
    <w:rsid w:val="002A3B0A"/>
    <w:rsid w:val="002A41BD"/>
    <w:rsid w:val="002A4334"/>
    <w:rsid w:val="002A49EE"/>
    <w:rsid w:val="002A4ABF"/>
    <w:rsid w:val="002A4BE0"/>
    <w:rsid w:val="002A5F99"/>
    <w:rsid w:val="002A7AF1"/>
    <w:rsid w:val="002A7D21"/>
    <w:rsid w:val="002A7F46"/>
    <w:rsid w:val="002B01CF"/>
    <w:rsid w:val="002B035A"/>
    <w:rsid w:val="002B0B70"/>
    <w:rsid w:val="002B1873"/>
    <w:rsid w:val="002B4235"/>
    <w:rsid w:val="002B53FE"/>
    <w:rsid w:val="002B6125"/>
    <w:rsid w:val="002B697C"/>
    <w:rsid w:val="002B6EB3"/>
    <w:rsid w:val="002B6F27"/>
    <w:rsid w:val="002B7E8E"/>
    <w:rsid w:val="002C02FE"/>
    <w:rsid w:val="002C0E2B"/>
    <w:rsid w:val="002C1DFC"/>
    <w:rsid w:val="002C233E"/>
    <w:rsid w:val="002C45A3"/>
    <w:rsid w:val="002C5100"/>
    <w:rsid w:val="002C6149"/>
    <w:rsid w:val="002C7383"/>
    <w:rsid w:val="002C77C7"/>
    <w:rsid w:val="002C7CA0"/>
    <w:rsid w:val="002D025E"/>
    <w:rsid w:val="002D0FF0"/>
    <w:rsid w:val="002D177B"/>
    <w:rsid w:val="002D2557"/>
    <w:rsid w:val="002D30E3"/>
    <w:rsid w:val="002D358D"/>
    <w:rsid w:val="002D460B"/>
    <w:rsid w:val="002D4827"/>
    <w:rsid w:val="002D5520"/>
    <w:rsid w:val="002D6D99"/>
    <w:rsid w:val="002D7CDF"/>
    <w:rsid w:val="002E0323"/>
    <w:rsid w:val="002E09AB"/>
    <w:rsid w:val="002E0CC4"/>
    <w:rsid w:val="002E1E1E"/>
    <w:rsid w:val="002E3364"/>
    <w:rsid w:val="002E3E67"/>
    <w:rsid w:val="002E57B6"/>
    <w:rsid w:val="002E5858"/>
    <w:rsid w:val="002E62A7"/>
    <w:rsid w:val="002E6448"/>
    <w:rsid w:val="002E68CD"/>
    <w:rsid w:val="002E6950"/>
    <w:rsid w:val="002E6C0C"/>
    <w:rsid w:val="002E6C4A"/>
    <w:rsid w:val="002E759E"/>
    <w:rsid w:val="002E7A18"/>
    <w:rsid w:val="002F03E3"/>
    <w:rsid w:val="002F064A"/>
    <w:rsid w:val="002F0D57"/>
    <w:rsid w:val="002F1123"/>
    <w:rsid w:val="002F12DA"/>
    <w:rsid w:val="002F1527"/>
    <w:rsid w:val="002F2909"/>
    <w:rsid w:val="002F2DEA"/>
    <w:rsid w:val="002F38A2"/>
    <w:rsid w:val="002F4592"/>
    <w:rsid w:val="002F5254"/>
    <w:rsid w:val="002F5770"/>
    <w:rsid w:val="002F62FB"/>
    <w:rsid w:val="002F7176"/>
    <w:rsid w:val="003000E6"/>
    <w:rsid w:val="0030055E"/>
    <w:rsid w:val="00300FF2"/>
    <w:rsid w:val="003016D2"/>
    <w:rsid w:val="00301B41"/>
    <w:rsid w:val="00301E22"/>
    <w:rsid w:val="0030245A"/>
    <w:rsid w:val="00302733"/>
    <w:rsid w:val="00302795"/>
    <w:rsid w:val="0030296A"/>
    <w:rsid w:val="003029B5"/>
    <w:rsid w:val="00302A97"/>
    <w:rsid w:val="003033B9"/>
    <w:rsid w:val="00303A64"/>
    <w:rsid w:val="00303C0C"/>
    <w:rsid w:val="00303F1F"/>
    <w:rsid w:val="00304189"/>
    <w:rsid w:val="00304333"/>
    <w:rsid w:val="003054C8"/>
    <w:rsid w:val="003057D7"/>
    <w:rsid w:val="00305A40"/>
    <w:rsid w:val="0030637F"/>
    <w:rsid w:val="003066CE"/>
    <w:rsid w:val="003068D5"/>
    <w:rsid w:val="00306CF9"/>
    <w:rsid w:val="003075F8"/>
    <w:rsid w:val="00307E55"/>
    <w:rsid w:val="00310370"/>
    <w:rsid w:val="00311295"/>
    <w:rsid w:val="00311F82"/>
    <w:rsid w:val="003128D8"/>
    <w:rsid w:val="00312D48"/>
    <w:rsid w:val="00312F7E"/>
    <w:rsid w:val="003131FB"/>
    <w:rsid w:val="0031358C"/>
    <w:rsid w:val="0031376B"/>
    <w:rsid w:val="00313BED"/>
    <w:rsid w:val="00313FEB"/>
    <w:rsid w:val="0031473E"/>
    <w:rsid w:val="00314A4B"/>
    <w:rsid w:val="00314DBA"/>
    <w:rsid w:val="0031559A"/>
    <w:rsid w:val="003163DF"/>
    <w:rsid w:val="00317BD2"/>
    <w:rsid w:val="00320487"/>
    <w:rsid w:val="003214F9"/>
    <w:rsid w:val="00321B5C"/>
    <w:rsid w:val="00322772"/>
    <w:rsid w:val="003228DE"/>
    <w:rsid w:val="00322B5B"/>
    <w:rsid w:val="00322BDA"/>
    <w:rsid w:val="00324205"/>
    <w:rsid w:val="00324D95"/>
    <w:rsid w:val="00327030"/>
    <w:rsid w:val="003273F7"/>
    <w:rsid w:val="0032741E"/>
    <w:rsid w:val="003318C8"/>
    <w:rsid w:val="00331E72"/>
    <w:rsid w:val="00332EA2"/>
    <w:rsid w:val="0033386D"/>
    <w:rsid w:val="00333C3D"/>
    <w:rsid w:val="00333F50"/>
    <w:rsid w:val="00333FD9"/>
    <w:rsid w:val="00334B8B"/>
    <w:rsid w:val="00335458"/>
    <w:rsid w:val="00337CBE"/>
    <w:rsid w:val="0034004D"/>
    <w:rsid w:val="00340191"/>
    <w:rsid w:val="00341B9C"/>
    <w:rsid w:val="00341EC2"/>
    <w:rsid w:val="00342354"/>
    <w:rsid w:val="0034283B"/>
    <w:rsid w:val="00342FE6"/>
    <w:rsid w:val="0034317E"/>
    <w:rsid w:val="00343A34"/>
    <w:rsid w:val="00344DAC"/>
    <w:rsid w:val="00345B0F"/>
    <w:rsid w:val="003464D3"/>
    <w:rsid w:val="003502A5"/>
    <w:rsid w:val="00350BA5"/>
    <w:rsid w:val="0035276C"/>
    <w:rsid w:val="00352771"/>
    <w:rsid w:val="00352A1A"/>
    <w:rsid w:val="00352A1F"/>
    <w:rsid w:val="00352F0D"/>
    <w:rsid w:val="00352FAF"/>
    <w:rsid w:val="003537F7"/>
    <w:rsid w:val="00353873"/>
    <w:rsid w:val="0035393D"/>
    <w:rsid w:val="00355312"/>
    <w:rsid w:val="00356026"/>
    <w:rsid w:val="00356EE7"/>
    <w:rsid w:val="0035731F"/>
    <w:rsid w:val="00360C20"/>
    <w:rsid w:val="00361B76"/>
    <w:rsid w:val="00362C5A"/>
    <w:rsid w:val="00362D66"/>
    <w:rsid w:val="00363101"/>
    <w:rsid w:val="003632FA"/>
    <w:rsid w:val="00363A5A"/>
    <w:rsid w:val="00363ED0"/>
    <w:rsid w:val="00364972"/>
    <w:rsid w:val="003649D6"/>
    <w:rsid w:val="00364C98"/>
    <w:rsid w:val="0036663F"/>
    <w:rsid w:val="00366AEA"/>
    <w:rsid w:val="003675ED"/>
    <w:rsid w:val="003679AD"/>
    <w:rsid w:val="003712E0"/>
    <w:rsid w:val="003719F6"/>
    <w:rsid w:val="00371BCD"/>
    <w:rsid w:val="00373385"/>
    <w:rsid w:val="00373453"/>
    <w:rsid w:val="00373DC4"/>
    <w:rsid w:val="003742DA"/>
    <w:rsid w:val="00374BC0"/>
    <w:rsid w:val="00374D61"/>
    <w:rsid w:val="0037532E"/>
    <w:rsid w:val="003756E5"/>
    <w:rsid w:val="00375712"/>
    <w:rsid w:val="003766BF"/>
    <w:rsid w:val="003766CF"/>
    <w:rsid w:val="003769D3"/>
    <w:rsid w:val="00377B36"/>
    <w:rsid w:val="00377E8F"/>
    <w:rsid w:val="003806AC"/>
    <w:rsid w:val="003809D2"/>
    <w:rsid w:val="003812EB"/>
    <w:rsid w:val="003819F7"/>
    <w:rsid w:val="003825FF"/>
    <w:rsid w:val="003831DB"/>
    <w:rsid w:val="003831F1"/>
    <w:rsid w:val="0038391B"/>
    <w:rsid w:val="00383ABE"/>
    <w:rsid w:val="00383BD0"/>
    <w:rsid w:val="00383D3D"/>
    <w:rsid w:val="00383DE8"/>
    <w:rsid w:val="0038485A"/>
    <w:rsid w:val="00385CC5"/>
    <w:rsid w:val="00385FF0"/>
    <w:rsid w:val="00386B25"/>
    <w:rsid w:val="00386D7C"/>
    <w:rsid w:val="003876E1"/>
    <w:rsid w:val="003878E1"/>
    <w:rsid w:val="00387B23"/>
    <w:rsid w:val="00390AF3"/>
    <w:rsid w:val="00390F13"/>
    <w:rsid w:val="0039137D"/>
    <w:rsid w:val="003920A4"/>
    <w:rsid w:val="00392E49"/>
    <w:rsid w:val="00393179"/>
    <w:rsid w:val="00393605"/>
    <w:rsid w:val="00393735"/>
    <w:rsid w:val="00393C32"/>
    <w:rsid w:val="00393D2E"/>
    <w:rsid w:val="003940E3"/>
    <w:rsid w:val="003944F5"/>
    <w:rsid w:val="00394F7C"/>
    <w:rsid w:val="0039571D"/>
    <w:rsid w:val="00396056"/>
    <w:rsid w:val="003963EB"/>
    <w:rsid w:val="003968E2"/>
    <w:rsid w:val="0039789D"/>
    <w:rsid w:val="003979CC"/>
    <w:rsid w:val="00397FBD"/>
    <w:rsid w:val="003A0265"/>
    <w:rsid w:val="003A0FDE"/>
    <w:rsid w:val="003A124D"/>
    <w:rsid w:val="003A15F8"/>
    <w:rsid w:val="003A1993"/>
    <w:rsid w:val="003A2A14"/>
    <w:rsid w:val="003A34F4"/>
    <w:rsid w:val="003A355A"/>
    <w:rsid w:val="003A40E6"/>
    <w:rsid w:val="003A4248"/>
    <w:rsid w:val="003A4432"/>
    <w:rsid w:val="003A4BF8"/>
    <w:rsid w:val="003A539E"/>
    <w:rsid w:val="003A575B"/>
    <w:rsid w:val="003A5E29"/>
    <w:rsid w:val="003A6EDD"/>
    <w:rsid w:val="003B0A54"/>
    <w:rsid w:val="003B1416"/>
    <w:rsid w:val="003B18EB"/>
    <w:rsid w:val="003B2CAF"/>
    <w:rsid w:val="003B2D79"/>
    <w:rsid w:val="003B31D0"/>
    <w:rsid w:val="003B3A16"/>
    <w:rsid w:val="003B40F3"/>
    <w:rsid w:val="003B413E"/>
    <w:rsid w:val="003B45B2"/>
    <w:rsid w:val="003B47C2"/>
    <w:rsid w:val="003B4B41"/>
    <w:rsid w:val="003B5493"/>
    <w:rsid w:val="003B621D"/>
    <w:rsid w:val="003B6FD9"/>
    <w:rsid w:val="003B720E"/>
    <w:rsid w:val="003B75D2"/>
    <w:rsid w:val="003C10CE"/>
    <w:rsid w:val="003C171A"/>
    <w:rsid w:val="003C2683"/>
    <w:rsid w:val="003C2903"/>
    <w:rsid w:val="003C2930"/>
    <w:rsid w:val="003C2CA9"/>
    <w:rsid w:val="003C3FB2"/>
    <w:rsid w:val="003C436F"/>
    <w:rsid w:val="003C4707"/>
    <w:rsid w:val="003C4F2E"/>
    <w:rsid w:val="003C5BE7"/>
    <w:rsid w:val="003C6368"/>
    <w:rsid w:val="003C7872"/>
    <w:rsid w:val="003C7C13"/>
    <w:rsid w:val="003D1706"/>
    <w:rsid w:val="003D1C65"/>
    <w:rsid w:val="003D1CCD"/>
    <w:rsid w:val="003D280C"/>
    <w:rsid w:val="003D2B58"/>
    <w:rsid w:val="003D3022"/>
    <w:rsid w:val="003D4950"/>
    <w:rsid w:val="003D4AA7"/>
    <w:rsid w:val="003D5730"/>
    <w:rsid w:val="003D5A8E"/>
    <w:rsid w:val="003D6087"/>
    <w:rsid w:val="003D6600"/>
    <w:rsid w:val="003D6782"/>
    <w:rsid w:val="003D6B63"/>
    <w:rsid w:val="003D6CA4"/>
    <w:rsid w:val="003E0E60"/>
    <w:rsid w:val="003E1853"/>
    <w:rsid w:val="003E2436"/>
    <w:rsid w:val="003E382E"/>
    <w:rsid w:val="003E3ED3"/>
    <w:rsid w:val="003E3ED6"/>
    <w:rsid w:val="003E5C55"/>
    <w:rsid w:val="003E632C"/>
    <w:rsid w:val="003E67ED"/>
    <w:rsid w:val="003E68E0"/>
    <w:rsid w:val="003E736D"/>
    <w:rsid w:val="003F079E"/>
    <w:rsid w:val="003F185E"/>
    <w:rsid w:val="003F213C"/>
    <w:rsid w:val="003F21E3"/>
    <w:rsid w:val="003F260B"/>
    <w:rsid w:val="003F26F6"/>
    <w:rsid w:val="003F2960"/>
    <w:rsid w:val="003F3530"/>
    <w:rsid w:val="003F3588"/>
    <w:rsid w:val="003F36E9"/>
    <w:rsid w:val="003F45BD"/>
    <w:rsid w:val="003F4DED"/>
    <w:rsid w:val="003F505A"/>
    <w:rsid w:val="003F58AF"/>
    <w:rsid w:val="003F5BA2"/>
    <w:rsid w:val="003F5E6E"/>
    <w:rsid w:val="003F5EB3"/>
    <w:rsid w:val="003F770E"/>
    <w:rsid w:val="003F7E94"/>
    <w:rsid w:val="004004C4"/>
    <w:rsid w:val="00400A3C"/>
    <w:rsid w:val="00400B32"/>
    <w:rsid w:val="00400DED"/>
    <w:rsid w:val="00401382"/>
    <w:rsid w:val="00402136"/>
    <w:rsid w:val="00402BA0"/>
    <w:rsid w:val="00402EF4"/>
    <w:rsid w:val="00403A73"/>
    <w:rsid w:val="0040445A"/>
    <w:rsid w:val="00404BA8"/>
    <w:rsid w:val="004050FE"/>
    <w:rsid w:val="004057CA"/>
    <w:rsid w:val="0040626E"/>
    <w:rsid w:val="004064AB"/>
    <w:rsid w:val="004068C1"/>
    <w:rsid w:val="004068C9"/>
    <w:rsid w:val="00406CB1"/>
    <w:rsid w:val="00407376"/>
    <w:rsid w:val="0040743C"/>
    <w:rsid w:val="004077E1"/>
    <w:rsid w:val="0040799E"/>
    <w:rsid w:val="00410BF8"/>
    <w:rsid w:val="00410CAC"/>
    <w:rsid w:val="00411288"/>
    <w:rsid w:val="00411362"/>
    <w:rsid w:val="00411790"/>
    <w:rsid w:val="00411C98"/>
    <w:rsid w:val="0041239D"/>
    <w:rsid w:val="00412C95"/>
    <w:rsid w:val="00412CBA"/>
    <w:rsid w:val="00412D00"/>
    <w:rsid w:val="00413150"/>
    <w:rsid w:val="00413369"/>
    <w:rsid w:val="004134B7"/>
    <w:rsid w:val="0041543D"/>
    <w:rsid w:val="0041543F"/>
    <w:rsid w:val="004155A8"/>
    <w:rsid w:val="00416661"/>
    <w:rsid w:val="0041666D"/>
    <w:rsid w:val="00416C01"/>
    <w:rsid w:val="004170CF"/>
    <w:rsid w:val="00417D11"/>
    <w:rsid w:val="004203F0"/>
    <w:rsid w:val="0042177C"/>
    <w:rsid w:val="0042184F"/>
    <w:rsid w:val="00421DF6"/>
    <w:rsid w:val="00422725"/>
    <w:rsid w:val="00423730"/>
    <w:rsid w:val="00423AF6"/>
    <w:rsid w:val="00423C5B"/>
    <w:rsid w:val="00425712"/>
    <w:rsid w:val="004259D8"/>
    <w:rsid w:val="0042669E"/>
    <w:rsid w:val="004269BF"/>
    <w:rsid w:val="00426A71"/>
    <w:rsid w:val="004278C2"/>
    <w:rsid w:val="00430058"/>
    <w:rsid w:val="00430759"/>
    <w:rsid w:val="004321C2"/>
    <w:rsid w:val="0043256F"/>
    <w:rsid w:val="004326E6"/>
    <w:rsid w:val="0043292A"/>
    <w:rsid w:val="00433491"/>
    <w:rsid w:val="0043378D"/>
    <w:rsid w:val="00433C88"/>
    <w:rsid w:val="004343B9"/>
    <w:rsid w:val="00434967"/>
    <w:rsid w:val="00434A03"/>
    <w:rsid w:val="00434A74"/>
    <w:rsid w:val="00435122"/>
    <w:rsid w:val="00435798"/>
    <w:rsid w:val="004359A9"/>
    <w:rsid w:val="00435B87"/>
    <w:rsid w:val="00436440"/>
    <w:rsid w:val="0043691C"/>
    <w:rsid w:val="004378BD"/>
    <w:rsid w:val="00437976"/>
    <w:rsid w:val="00437F25"/>
    <w:rsid w:val="00440BE3"/>
    <w:rsid w:val="00441662"/>
    <w:rsid w:val="00441B92"/>
    <w:rsid w:val="0044225A"/>
    <w:rsid w:val="004429FD"/>
    <w:rsid w:val="004455EB"/>
    <w:rsid w:val="00445C7F"/>
    <w:rsid w:val="00445D21"/>
    <w:rsid w:val="00445E48"/>
    <w:rsid w:val="00445ED1"/>
    <w:rsid w:val="00446B97"/>
    <w:rsid w:val="00446E85"/>
    <w:rsid w:val="004474D8"/>
    <w:rsid w:val="00447E0C"/>
    <w:rsid w:val="00447F08"/>
    <w:rsid w:val="00450466"/>
    <w:rsid w:val="00450CB0"/>
    <w:rsid w:val="00451228"/>
    <w:rsid w:val="004513F5"/>
    <w:rsid w:val="00451AA3"/>
    <w:rsid w:val="004522A5"/>
    <w:rsid w:val="0045250F"/>
    <w:rsid w:val="00452554"/>
    <w:rsid w:val="004526EC"/>
    <w:rsid w:val="00454209"/>
    <w:rsid w:val="00454DA8"/>
    <w:rsid w:val="00455472"/>
    <w:rsid w:val="00455543"/>
    <w:rsid w:val="00456329"/>
    <w:rsid w:val="00456B86"/>
    <w:rsid w:val="00456C7E"/>
    <w:rsid w:val="00457991"/>
    <w:rsid w:val="004607A5"/>
    <w:rsid w:val="00460A8F"/>
    <w:rsid w:val="0046108B"/>
    <w:rsid w:val="004631C5"/>
    <w:rsid w:val="0046443E"/>
    <w:rsid w:val="00464723"/>
    <w:rsid w:val="00464BD8"/>
    <w:rsid w:val="00464CB6"/>
    <w:rsid w:val="00464E94"/>
    <w:rsid w:val="00466426"/>
    <w:rsid w:val="004664C5"/>
    <w:rsid w:val="0046693C"/>
    <w:rsid w:val="0046707C"/>
    <w:rsid w:val="00467634"/>
    <w:rsid w:val="00467948"/>
    <w:rsid w:val="004704B7"/>
    <w:rsid w:val="004704E4"/>
    <w:rsid w:val="00471390"/>
    <w:rsid w:val="00471478"/>
    <w:rsid w:val="00472E73"/>
    <w:rsid w:val="004730C1"/>
    <w:rsid w:val="00474868"/>
    <w:rsid w:val="00475CA6"/>
    <w:rsid w:val="004760AA"/>
    <w:rsid w:val="00476330"/>
    <w:rsid w:val="00476740"/>
    <w:rsid w:val="00476B4C"/>
    <w:rsid w:val="004779C0"/>
    <w:rsid w:val="004806D7"/>
    <w:rsid w:val="004808D1"/>
    <w:rsid w:val="00480E6E"/>
    <w:rsid w:val="0048123A"/>
    <w:rsid w:val="0048325F"/>
    <w:rsid w:val="004858F7"/>
    <w:rsid w:val="004859ED"/>
    <w:rsid w:val="0048611E"/>
    <w:rsid w:val="004867B6"/>
    <w:rsid w:val="00486C86"/>
    <w:rsid w:val="004870EA"/>
    <w:rsid w:val="00487D0E"/>
    <w:rsid w:val="004908A9"/>
    <w:rsid w:val="004908F5"/>
    <w:rsid w:val="00490946"/>
    <w:rsid w:val="004910CF"/>
    <w:rsid w:val="00491681"/>
    <w:rsid w:val="00491C5E"/>
    <w:rsid w:val="004922CB"/>
    <w:rsid w:val="00492618"/>
    <w:rsid w:val="0049262B"/>
    <w:rsid w:val="00492DEF"/>
    <w:rsid w:val="00492ECA"/>
    <w:rsid w:val="00493032"/>
    <w:rsid w:val="00493688"/>
    <w:rsid w:val="0049397F"/>
    <w:rsid w:val="00493999"/>
    <w:rsid w:val="004945D7"/>
    <w:rsid w:val="00494872"/>
    <w:rsid w:val="00495246"/>
    <w:rsid w:val="00495956"/>
    <w:rsid w:val="0049629E"/>
    <w:rsid w:val="00496D92"/>
    <w:rsid w:val="00497696"/>
    <w:rsid w:val="00497941"/>
    <w:rsid w:val="00497A03"/>
    <w:rsid w:val="004A0809"/>
    <w:rsid w:val="004A0A7F"/>
    <w:rsid w:val="004A122D"/>
    <w:rsid w:val="004A1703"/>
    <w:rsid w:val="004A2004"/>
    <w:rsid w:val="004A2236"/>
    <w:rsid w:val="004A3572"/>
    <w:rsid w:val="004A3C65"/>
    <w:rsid w:val="004A5D16"/>
    <w:rsid w:val="004B0ED5"/>
    <w:rsid w:val="004B0F78"/>
    <w:rsid w:val="004B1926"/>
    <w:rsid w:val="004B1F68"/>
    <w:rsid w:val="004B229C"/>
    <w:rsid w:val="004B2A0C"/>
    <w:rsid w:val="004B2ECE"/>
    <w:rsid w:val="004B333C"/>
    <w:rsid w:val="004B3E77"/>
    <w:rsid w:val="004B3EF5"/>
    <w:rsid w:val="004B4767"/>
    <w:rsid w:val="004B4CF6"/>
    <w:rsid w:val="004B5519"/>
    <w:rsid w:val="004B5A3F"/>
    <w:rsid w:val="004B5D7B"/>
    <w:rsid w:val="004B7F6F"/>
    <w:rsid w:val="004C01CB"/>
    <w:rsid w:val="004C07D0"/>
    <w:rsid w:val="004C1610"/>
    <w:rsid w:val="004C165E"/>
    <w:rsid w:val="004C1A68"/>
    <w:rsid w:val="004C1A8F"/>
    <w:rsid w:val="004C1B41"/>
    <w:rsid w:val="004C1D82"/>
    <w:rsid w:val="004C243D"/>
    <w:rsid w:val="004C2618"/>
    <w:rsid w:val="004C3499"/>
    <w:rsid w:val="004C34B6"/>
    <w:rsid w:val="004C3ED3"/>
    <w:rsid w:val="004C3F37"/>
    <w:rsid w:val="004C46B4"/>
    <w:rsid w:val="004C50C2"/>
    <w:rsid w:val="004C526B"/>
    <w:rsid w:val="004C58BD"/>
    <w:rsid w:val="004C5A14"/>
    <w:rsid w:val="004C601E"/>
    <w:rsid w:val="004C6067"/>
    <w:rsid w:val="004C6756"/>
    <w:rsid w:val="004C7C4A"/>
    <w:rsid w:val="004C7CD3"/>
    <w:rsid w:val="004C7D1B"/>
    <w:rsid w:val="004D0401"/>
    <w:rsid w:val="004D0594"/>
    <w:rsid w:val="004D127E"/>
    <w:rsid w:val="004D150D"/>
    <w:rsid w:val="004D2488"/>
    <w:rsid w:val="004D2BB4"/>
    <w:rsid w:val="004D3E03"/>
    <w:rsid w:val="004D5124"/>
    <w:rsid w:val="004D528B"/>
    <w:rsid w:val="004D5617"/>
    <w:rsid w:val="004D5F7D"/>
    <w:rsid w:val="004D675E"/>
    <w:rsid w:val="004D6A78"/>
    <w:rsid w:val="004D6F2B"/>
    <w:rsid w:val="004D7E26"/>
    <w:rsid w:val="004E127D"/>
    <w:rsid w:val="004E244A"/>
    <w:rsid w:val="004E276B"/>
    <w:rsid w:val="004E288A"/>
    <w:rsid w:val="004E2AA4"/>
    <w:rsid w:val="004E330D"/>
    <w:rsid w:val="004E337B"/>
    <w:rsid w:val="004E352C"/>
    <w:rsid w:val="004E3647"/>
    <w:rsid w:val="004E37DF"/>
    <w:rsid w:val="004E46D3"/>
    <w:rsid w:val="004E497C"/>
    <w:rsid w:val="004E4E9B"/>
    <w:rsid w:val="004E52BF"/>
    <w:rsid w:val="004E52F2"/>
    <w:rsid w:val="004E55E5"/>
    <w:rsid w:val="004E5DA6"/>
    <w:rsid w:val="004E5E8A"/>
    <w:rsid w:val="004E6ABE"/>
    <w:rsid w:val="004E6F15"/>
    <w:rsid w:val="004E737D"/>
    <w:rsid w:val="004E74D4"/>
    <w:rsid w:val="004E75A7"/>
    <w:rsid w:val="004E7BE1"/>
    <w:rsid w:val="004F0131"/>
    <w:rsid w:val="004F09DD"/>
    <w:rsid w:val="004F0C2B"/>
    <w:rsid w:val="004F1CAD"/>
    <w:rsid w:val="004F2308"/>
    <w:rsid w:val="004F253F"/>
    <w:rsid w:val="004F30A7"/>
    <w:rsid w:val="004F332F"/>
    <w:rsid w:val="004F4017"/>
    <w:rsid w:val="004F423B"/>
    <w:rsid w:val="004F4C2D"/>
    <w:rsid w:val="004F52B4"/>
    <w:rsid w:val="004F5423"/>
    <w:rsid w:val="004F5616"/>
    <w:rsid w:val="004F7415"/>
    <w:rsid w:val="004F7879"/>
    <w:rsid w:val="004F788A"/>
    <w:rsid w:val="005001B9"/>
    <w:rsid w:val="005009E8"/>
    <w:rsid w:val="00500C57"/>
    <w:rsid w:val="00500C6A"/>
    <w:rsid w:val="00501F72"/>
    <w:rsid w:val="00503383"/>
    <w:rsid w:val="005034D2"/>
    <w:rsid w:val="00504B05"/>
    <w:rsid w:val="005050B1"/>
    <w:rsid w:val="005050B6"/>
    <w:rsid w:val="00505667"/>
    <w:rsid w:val="00506C8E"/>
    <w:rsid w:val="00506C92"/>
    <w:rsid w:val="005072B5"/>
    <w:rsid w:val="005075F8"/>
    <w:rsid w:val="005113EC"/>
    <w:rsid w:val="00511D22"/>
    <w:rsid w:val="00511D2B"/>
    <w:rsid w:val="005121A8"/>
    <w:rsid w:val="0051388F"/>
    <w:rsid w:val="00513C61"/>
    <w:rsid w:val="00514417"/>
    <w:rsid w:val="00514F49"/>
    <w:rsid w:val="0051523B"/>
    <w:rsid w:val="00516B89"/>
    <w:rsid w:val="00516BE1"/>
    <w:rsid w:val="00516CF2"/>
    <w:rsid w:val="00517346"/>
    <w:rsid w:val="005173F2"/>
    <w:rsid w:val="00517A68"/>
    <w:rsid w:val="00517AA4"/>
    <w:rsid w:val="00520089"/>
    <w:rsid w:val="00520564"/>
    <w:rsid w:val="005205EF"/>
    <w:rsid w:val="00520795"/>
    <w:rsid w:val="00520EAF"/>
    <w:rsid w:val="0052199F"/>
    <w:rsid w:val="00521AAF"/>
    <w:rsid w:val="00522246"/>
    <w:rsid w:val="005232E3"/>
    <w:rsid w:val="0052360C"/>
    <w:rsid w:val="00524BF2"/>
    <w:rsid w:val="00524D89"/>
    <w:rsid w:val="00524DE9"/>
    <w:rsid w:val="00524FA3"/>
    <w:rsid w:val="005253DF"/>
    <w:rsid w:val="005256C5"/>
    <w:rsid w:val="0052592C"/>
    <w:rsid w:val="00530FFC"/>
    <w:rsid w:val="00531016"/>
    <w:rsid w:val="0053138C"/>
    <w:rsid w:val="0053179B"/>
    <w:rsid w:val="00531998"/>
    <w:rsid w:val="00531A0A"/>
    <w:rsid w:val="0053385E"/>
    <w:rsid w:val="0053433E"/>
    <w:rsid w:val="00534789"/>
    <w:rsid w:val="00535158"/>
    <w:rsid w:val="00535A42"/>
    <w:rsid w:val="00535BA8"/>
    <w:rsid w:val="0053623A"/>
    <w:rsid w:val="005367AD"/>
    <w:rsid w:val="0053792A"/>
    <w:rsid w:val="00537A8D"/>
    <w:rsid w:val="0054024A"/>
    <w:rsid w:val="005412A1"/>
    <w:rsid w:val="00541EE5"/>
    <w:rsid w:val="00542BA4"/>
    <w:rsid w:val="00543123"/>
    <w:rsid w:val="005434B9"/>
    <w:rsid w:val="00543C61"/>
    <w:rsid w:val="00543D0F"/>
    <w:rsid w:val="005440AA"/>
    <w:rsid w:val="005440B8"/>
    <w:rsid w:val="005442A8"/>
    <w:rsid w:val="00544719"/>
    <w:rsid w:val="0054475A"/>
    <w:rsid w:val="00544AC2"/>
    <w:rsid w:val="0054568A"/>
    <w:rsid w:val="0054583A"/>
    <w:rsid w:val="00545959"/>
    <w:rsid w:val="00545D2D"/>
    <w:rsid w:val="0054618B"/>
    <w:rsid w:val="00546EF5"/>
    <w:rsid w:val="005472B7"/>
    <w:rsid w:val="00547493"/>
    <w:rsid w:val="00550549"/>
    <w:rsid w:val="00552CD4"/>
    <w:rsid w:val="00553057"/>
    <w:rsid w:val="00553207"/>
    <w:rsid w:val="00553E23"/>
    <w:rsid w:val="005547CC"/>
    <w:rsid w:val="00554BD9"/>
    <w:rsid w:val="00556604"/>
    <w:rsid w:val="00560847"/>
    <w:rsid w:val="0056396B"/>
    <w:rsid w:val="00563DBA"/>
    <w:rsid w:val="005642D2"/>
    <w:rsid w:val="00564852"/>
    <w:rsid w:val="0056501E"/>
    <w:rsid w:val="005653BE"/>
    <w:rsid w:val="0056644C"/>
    <w:rsid w:val="00566B0F"/>
    <w:rsid w:val="00566B42"/>
    <w:rsid w:val="00567812"/>
    <w:rsid w:val="005715AB"/>
    <w:rsid w:val="0057170C"/>
    <w:rsid w:val="00572034"/>
    <w:rsid w:val="00572953"/>
    <w:rsid w:val="0057383C"/>
    <w:rsid w:val="00573FDD"/>
    <w:rsid w:val="005742B4"/>
    <w:rsid w:val="005744B2"/>
    <w:rsid w:val="005745C1"/>
    <w:rsid w:val="005746F0"/>
    <w:rsid w:val="00575462"/>
    <w:rsid w:val="005756DF"/>
    <w:rsid w:val="00575881"/>
    <w:rsid w:val="00575A3B"/>
    <w:rsid w:val="0057693B"/>
    <w:rsid w:val="00576DA1"/>
    <w:rsid w:val="005774BA"/>
    <w:rsid w:val="00580E69"/>
    <w:rsid w:val="00580F8F"/>
    <w:rsid w:val="00581452"/>
    <w:rsid w:val="00582655"/>
    <w:rsid w:val="00582CAB"/>
    <w:rsid w:val="00582FCE"/>
    <w:rsid w:val="00583756"/>
    <w:rsid w:val="00583F46"/>
    <w:rsid w:val="00584463"/>
    <w:rsid w:val="005849D7"/>
    <w:rsid w:val="00584FCA"/>
    <w:rsid w:val="005850CC"/>
    <w:rsid w:val="005852AD"/>
    <w:rsid w:val="00585BDB"/>
    <w:rsid w:val="00586A7D"/>
    <w:rsid w:val="00587A46"/>
    <w:rsid w:val="005903A6"/>
    <w:rsid w:val="005912B0"/>
    <w:rsid w:val="00591A1F"/>
    <w:rsid w:val="005924AA"/>
    <w:rsid w:val="00592F05"/>
    <w:rsid w:val="00592FB2"/>
    <w:rsid w:val="00593105"/>
    <w:rsid w:val="005937EE"/>
    <w:rsid w:val="00595A64"/>
    <w:rsid w:val="00595ADF"/>
    <w:rsid w:val="005964C8"/>
    <w:rsid w:val="005965B7"/>
    <w:rsid w:val="00596C95"/>
    <w:rsid w:val="0059761B"/>
    <w:rsid w:val="00597C4F"/>
    <w:rsid w:val="005A1598"/>
    <w:rsid w:val="005A15E3"/>
    <w:rsid w:val="005A2D02"/>
    <w:rsid w:val="005A37ED"/>
    <w:rsid w:val="005A4CA6"/>
    <w:rsid w:val="005A59B5"/>
    <w:rsid w:val="005A59C6"/>
    <w:rsid w:val="005A6648"/>
    <w:rsid w:val="005A6C7E"/>
    <w:rsid w:val="005A74FD"/>
    <w:rsid w:val="005A7715"/>
    <w:rsid w:val="005A7A04"/>
    <w:rsid w:val="005B05BE"/>
    <w:rsid w:val="005B0E49"/>
    <w:rsid w:val="005B11A1"/>
    <w:rsid w:val="005B1568"/>
    <w:rsid w:val="005B1639"/>
    <w:rsid w:val="005B1E82"/>
    <w:rsid w:val="005B2EEA"/>
    <w:rsid w:val="005B3334"/>
    <w:rsid w:val="005B42B1"/>
    <w:rsid w:val="005B4CC7"/>
    <w:rsid w:val="005B5242"/>
    <w:rsid w:val="005B5A9B"/>
    <w:rsid w:val="005B5B8B"/>
    <w:rsid w:val="005B614E"/>
    <w:rsid w:val="005B6A70"/>
    <w:rsid w:val="005B7CC6"/>
    <w:rsid w:val="005B7EF9"/>
    <w:rsid w:val="005C0248"/>
    <w:rsid w:val="005C0463"/>
    <w:rsid w:val="005C0806"/>
    <w:rsid w:val="005C0ADF"/>
    <w:rsid w:val="005C128F"/>
    <w:rsid w:val="005C1FE3"/>
    <w:rsid w:val="005C2BCA"/>
    <w:rsid w:val="005C2CF3"/>
    <w:rsid w:val="005C3662"/>
    <w:rsid w:val="005C379A"/>
    <w:rsid w:val="005C3DF4"/>
    <w:rsid w:val="005C4BF5"/>
    <w:rsid w:val="005C4C01"/>
    <w:rsid w:val="005C5182"/>
    <w:rsid w:val="005C53F5"/>
    <w:rsid w:val="005C5498"/>
    <w:rsid w:val="005C5DED"/>
    <w:rsid w:val="005C62BD"/>
    <w:rsid w:val="005C6393"/>
    <w:rsid w:val="005C7152"/>
    <w:rsid w:val="005C72F2"/>
    <w:rsid w:val="005C7732"/>
    <w:rsid w:val="005D0CFA"/>
    <w:rsid w:val="005D0F66"/>
    <w:rsid w:val="005D15F8"/>
    <w:rsid w:val="005D168D"/>
    <w:rsid w:val="005D17BB"/>
    <w:rsid w:val="005D255A"/>
    <w:rsid w:val="005D2D80"/>
    <w:rsid w:val="005D2F57"/>
    <w:rsid w:val="005D3D1D"/>
    <w:rsid w:val="005D4267"/>
    <w:rsid w:val="005D4C96"/>
    <w:rsid w:val="005D5B45"/>
    <w:rsid w:val="005D6F94"/>
    <w:rsid w:val="005D7846"/>
    <w:rsid w:val="005E0077"/>
    <w:rsid w:val="005E07AA"/>
    <w:rsid w:val="005E0CFD"/>
    <w:rsid w:val="005E11E7"/>
    <w:rsid w:val="005E135A"/>
    <w:rsid w:val="005E300D"/>
    <w:rsid w:val="005E3BF1"/>
    <w:rsid w:val="005E4563"/>
    <w:rsid w:val="005E46BB"/>
    <w:rsid w:val="005E47CE"/>
    <w:rsid w:val="005E5644"/>
    <w:rsid w:val="005E689A"/>
    <w:rsid w:val="005E7694"/>
    <w:rsid w:val="005F04FA"/>
    <w:rsid w:val="005F063A"/>
    <w:rsid w:val="005F1298"/>
    <w:rsid w:val="005F228B"/>
    <w:rsid w:val="005F257B"/>
    <w:rsid w:val="005F280C"/>
    <w:rsid w:val="005F34BB"/>
    <w:rsid w:val="005F39FD"/>
    <w:rsid w:val="005F3DD6"/>
    <w:rsid w:val="005F3F5F"/>
    <w:rsid w:val="005F43AA"/>
    <w:rsid w:val="005F44D2"/>
    <w:rsid w:val="005F4B89"/>
    <w:rsid w:val="005F5106"/>
    <w:rsid w:val="005F59CD"/>
    <w:rsid w:val="005F5A28"/>
    <w:rsid w:val="005F5C18"/>
    <w:rsid w:val="005F66C4"/>
    <w:rsid w:val="005F671F"/>
    <w:rsid w:val="005F7B5B"/>
    <w:rsid w:val="00600AD2"/>
    <w:rsid w:val="00600CE2"/>
    <w:rsid w:val="006015EF"/>
    <w:rsid w:val="006018DA"/>
    <w:rsid w:val="00601BC6"/>
    <w:rsid w:val="00602A68"/>
    <w:rsid w:val="00602E83"/>
    <w:rsid w:val="0060307A"/>
    <w:rsid w:val="00603457"/>
    <w:rsid w:val="00603F73"/>
    <w:rsid w:val="006044C0"/>
    <w:rsid w:val="00604972"/>
    <w:rsid w:val="006057B7"/>
    <w:rsid w:val="00605B5D"/>
    <w:rsid w:val="00605C3B"/>
    <w:rsid w:val="00606226"/>
    <w:rsid w:val="00606793"/>
    <w:rsid w:val="006070BB"/>
    <w:rsid w:val="006077BC"/>
    <w:rsid w:val="00607D28"/>
    <w:rsid w:val="006106CC"/>
    <w:rsid w:val="006108F7"/>
    <w:rsid w:val="00610A25"/>
    <w:rsid w:val="00610A9E"/>
    <w:rsid w:val="0061296B"/>
    <w:rsid w:val="00612AA1"/>
    <w:rsid w:val="006137F3"/>
    <w:rsid w:val="0061459B"/>
    <w:rsid w:val="00616A0A"/>
    <w:rsid w:val="0061773C"/>
    <w:rsid w:val="006202A2"/>
    <w:rsid w:val="00620CAD"/>
    <w:rsid w:val="00621F71"/>
    <w:rsid w:val="0062360B"/>
    <w:rsid w:val="00624082"/>
    <w:rsid w:val="006244EE"/>
    <w:rsid w:val="006244F0"/>
    <w:rsid w:val="006247FB"/>
    <w:rsid w:val="00624C6E"/>
    <w:rsid w:val="006253B0"/>
    <w:rsid w:val="00625AFA"/>
    <w:rsid w:val="00626270"/>
    <w:rsid w:val="0062645F"/>
    <w:rsid w:val="00626482"/>
    <w:rsid w:val="006277F3"/>
    <w:rsid w:val="00627AF4"/>
    <w:rsid w:val="00627B29"/>
    <w:rsid w:val="00627C8B"/>
    <w:rsid w:val="006309A9"/>
    <w:rsid w:val="00631520"/>
    <w:rsid w:val="00631532"/>
    <w:rsid w:val="00631BC5"/>
    <w:rsid w:val="006320A7"/>
    <w:rsid w:val="0063240C"/>
    <w:rsid w:val="006327B5"/>
    <w:rsid w:val="006332C3"/>
    <w:rsid w:val="00634665"/>
    <w:rsid w:val="00634AB4"/>
    <w:rsid w:val="006352F5"/>
    <w:rsid w:val="00635369"/>
    <w:rsid w:val="00635A2C"/>
    <w:rsid w:val="006360CD"/>
    <w:rsid w:val="0063647F"/>
    <w:rsid w:val="006366B4"/>
    <w:rsid w:val="006366C4"/>
    <w:rsid w:val="00636BAB"/>
    <w:rsid w:val="006374BD"/>
    <w:rsid w:val="00637592"/>
    <w:rsid w:val="0064040D"/>
    <w:rsid w:val="006406A7"/>
    <w:rsid w:val="00640809"/>
    <w:rsid w:val="00640C97"/>
    <w:rsid w:val="006412C0"/>
    <w:rsid w:val="0064180F"/>
    <w:rsid w:val="006455C0"/>
    <w:rsid w:val="00645A4A"/>
    <w:rsid w:val="00645AD3"/>
    <w:rsid w:val="00645C6E"/>
    <w:rsid w:val="00646097"/>
    <w:rsid w:val="006461E8"/>
    <w:rsid w:val="006465BA"/>
    <w:rsid w:val="00647FF2"/>
    <w:rsid w:val="00650388"/>
    <w:rsid w:val="00650BDE"/>
    <w:rsid w:val="00651CD7"/>
    <w:rsid w:val="00651FCA"/>
    <w:rsid w:val="00652CA3"/>
    <w:rsid w:val="006531FE"/>
    <w:rsid w:val="006536F8"/>
    <w:rsid w:val="00653DEC"/>
    <w:rsid w:val="006545E3"/>
    <w:rsid w:val="0065473E"/>
    <w:rsid w:val="006561B4"/>
    <w:rsid w:val="006563E7"/>
    <w:rsid w:val="00656A46"/>
    <w:rsid w:val="00656C43"/>
    <w:rsid w:val="00656CAD"/>
    <w:rsid w:val="00656CFE"/>
    <w:rsid w:val="006574DF"/>
    <w:rsid w:val="00657760"/>
    <w:rsid w:val="006603CE"/>
    <w:rsid w:val="00660F75"/>
    <w:rsid w:val="0066114E"/>
    <w:rsid w:val="00661E97"/>
    <w:rsid w:val="00662B9A"/>
    <w:rsid w:val="00662EBA"/>
    <w:rsid w:val="00663424"/>
    <w:rsid w:val="0066367A"/>
    <w:rsid w:val="006637AE"/>
    <w:rsid w:val="00663972"/>
    <w:rsid w:val="00664C98"/>
    <w:rsid w:val="0066573D"/>
    <w:rsid w:val="00665A48"/>
    <w:rsid w:val="00665E50"/>
    <w:rsid w:val="006668FF"/>
    <w:rsid w:val="00671F5A"/>
    <w:rsid w:val="00672D40"/>
    <w:rsid w:val="00673084"/>
    <w:rsid w:val="006733CC"/>
    <w:rsid w:val="00673631"/>
    <w:rsid w:val="00674DB3"/>
    <w:rsid w:val="00674F24"/>
    <w:rsid w:val="006751DA"/>
    <w:rsid w:val="00675D95"/>
    <w:rsid w:val="00675D9B"/>
    <w:rsid w:val="00675E14"/>
    <w:rsid w:val="006773B6"/>
    <w:rsid w:val="00677EBC"/>
    <w:rsid w:val="00677F0D"/>
    <w:rsid w:val="0068007E"/>
    <w:rsid w:val="0068029B"/>
    <w:rsid w:val="00680F4E"/>
    <w:rsid w:val="00681112"/>
    <w:rsid w:val="00681249"/>
    <w:rsid w:val="0068283F"/>
    <w:rsid w:val="00682FB5"/>
    <w:rsid w:val="006830F7"/>
    <w:rsid w:val="006832F5"/>
    <w:rsid w:val="00683B50"/>
    <w:rsid w:val="00683EC3"/>
    <w:rsid w:val="00684114"/>
    <w:rsid w:val="00687B1C"/>
    <w:rsid w:val="00687C8C"/>
    <w:rsid w:val="00690731"/>
    <w:rsid w:val="006914B8"/>
    <w:rsid w:val="00691587"/>
    <w:rsid w:val="00691A44"/>
    <w:rsid w:val="00693842"/>
    <w:rsid w:val="00693B4F"/>
    <w:rsid w:val="00693FA7"/>
    <w:rsid w:val="00693FC2"/>
    <w:rsid w:val="00694046"/>
    <w:rsid w:val="00695813"/>
    <w:rsid w:val="00695938"/>
    <w:rsid w:val="00695AD4"/>
    <w:rsid w:val="006960B4"/>
    <w:rsid w:val="00696157"/>
    <w:rsid w:val="00696C75"/>
    <w:rsid w:val="00696E9B"/>
    <w:rsid w:val="00697C95"/>
    <w:rsid w:val="006A0148"/>
    <w:rsid w:val="006A0B74"/>
    <w:rsid w:val="006A1802"/>
    <w:rsid w:val="006A2026"/>
    <w:rsid w:val="006A2DF2"/>
    <w:rsid w:val="006A2EDF"/>
    <w:rsid w:val="006A333E"/>
    <w:rsid w:val="006A3929"/>
    <w:rsid w:val="006A3BA7"/>
    <w:rsid w:val="006A3C69"/>
    <w:rsid w:val="006A3D80"/>
    <w:rsid w:val="006A482F"/>
    <w:rsid w:val="006A4D19"/>
    <w:rsid w:val="006A55FF"/>
    <w:rsid w:val="006A5B57"/>
    <w:rsid w:val="006A5B89"/>
    <w:rsid w:val="006A5D62"/>
    <w:rsid w:val="006A6920"/>
    <w:rsid w:val="006A73AB"/>
    <w:rsid w:val="006A7B3D"/>
    <w:rsid w:val="006B0306"/>
    <w:rsid w:val="006B0795"/>
    <w:rsid w:val="006B0AC3"/>
    <w:rsid w:val="006B1852"/>
    <w:rsid w:val="006B1F26"/>
    <w:rsid w:val="006B3133"/>
    <w:rsid w:val="006B3282"/>
    <w:rsid w:val="006B3D6E"/>
    <w:rsid w:val="006B3DBC"/>
    <w:rsid w:val="006B421E"/>
    <w:rsid w:val="006B452C"/>
    <w:rsid w:val="006B47F1"/>
    <w:rsid w:val="006B4C8F"/>
    <w:rsid w:val="006B4CB9"/>
    <w:rsid w:val="006B4ED6"/>
    <w:rsid w:val="006B4F45"/>
    <w:rsid w:val="006B52B9"/>
    <w:rsid w:val="006B5C75"/>
    <w:rsid w:val="006B649F"/>
    <w:rsid w:val="006B788C"/>
    <w:rsid w:val="006C1352"/>
    <w:rsid w:val="006C1DEE"/>
    <w:rsid w:val="006C2963"/>
    <w:rsid w:val="006C2F1B"/>
    <w:rsid w:val="006C3390"/>
    <w:rsid w:val="006C441A"/>
    <w:rsid w:val="006C45E2"/>
    <w:rsid w:val="006C4B52"/>
    <w:rsid w:val="006C67F6"/>
    <w:rsid w:val="006C6F74"/>
    <w:rsid w:val="006C6F7F"/>
    <w:rsid w:val="006C6F99"/>
    <w:rsid w:val="006C7190"/>
    <w:rsid w:val="006C72D8"/>
    <w:rsid w:val="006C7AAC"/>
    <w:rsid w:val="006D015A"/>
    <w:rsid w:val="006D194D"/>
    <w:rsid w:val="006D314D"/>
    <w:rsid w:val="006D4FDF"/>
    <w:rsid w:val="006D509C"/>
    <w:rsid w:val="006D55C6"/>
    <w:rsid w:val="006D565F"/>
    <w:rsid w:val="006D58FC"/>
    <w:rsid w:val="006D5E9D"/>
    <w:rsid w:val="006D7D12"/>
    <w:rsid w:val="006E0A49"/>
    <w:rsid w:val="006E0AED"/>
    <w:rsid w:val="006E2651"/>
    <w:rsid w:val="006E2654"/>
    <w:rsid w:val="006E2816"/>
    <w:rsid w:val="006E28F1"/>
    <w:rsid w:val="006E2BEC"/>
    <w:rsid w:val="006E3554"/>
    <w:rsid w:val="006E3773"/>
    <w:rsid w:val="006E3931"/>
    <w:rsid w:val="006E4FA1"/>
    <w:rsid w:val="006E6B8C"/>
    <w:rsid w:val="006E7FDE"/>
    <w:rsid w:val="006F0203"/>
    <w:rsid w:val="006F0A4C"/>
    <w:rsid w:val="006F18C3"/>
    <w:rsid w:val="006F1D02"/>
    <w:rsid w:val="006F2770"/>
    <w:rsid w:val="006F29D1"/>
    <w:rsid w:val="006F3270"/>
    <w:rsid w:val="006F38D3"/>
    <w:rsid w:val="006F3DE1"/>
    <w:rsid w:val="006F3E8D"/>
    <w:rsid w:val="006F5212"/>
    <w:rsid w:val="006F52AB"/>
    <w:rsid w:val="006F55F6"/>
    <w:rsid w:val="006F6660"/>
    <w:rsid w:val="006F6B65"/>
    <w:rsid w:val="006F7AE2"/>
    <w:rsid w:val="0070010F"/>
    <w:rsid w:val="00700938"/>
    <w:rsid w:val="00700D18"/>
    <w:rsid w:val="00701168"/>
    <w:rsid w:val="00701DD6"/>
    <w:rsid w:val="00703754"/>
    <w:rsid w:val="00703902"/>
    <w:rsid w:val="007039B2"/>
    <w:rsid w:val="00703C27"/>
    <w:rsid w:val="00705032"/>
    <w:rsid w:val="0070594D"/>
    <w:rsid w:val="00706015"/>
    <w:rsid w:val="007060AA"/>
    <w:rsid w:val="0070629A"/>
    <w:rsid w:val="00706383"/>
    <w:rsid w:val="00706CBA"/>
    <w:rsid w:val="00707228"/>
    <w:rsid w:val="007076FD"/>
    <w:rsid w:val="00707C30"/>
    <w:rsid w:val="00707F83"/>
    <w:rsid w:val="007104ED"/>
    <w:rsid w:val="007106F3"/>
    <w:rsid w:val="007109FE"/>
    <w:rsid w:val="00710A60"/>
    <w:rsid w:val="007120CC"/>
    <w:rsid w:val="0071372E"/>
    <w:rsid w:val="007137B8"/>
    <w:rsid w:val="00713F16"/>
    <w:rsid w:val="00713FFF"/>
    <w:rsid w:val="00715D13"/>
    <w:rsid w:val="00715EFB"/>
    <w:rsid w:val="00716375"/>
    <w:rsid w:val="00717A6F"/>
    <w:rsid w:val="00720A1A"/>
    <w:rsid w:val="0072189D"/>
    <w:rsid w:val="00721DFD"/>
    <w:rsid w:val="007226FC"/>
    <w:rsid w:val="00722E81"/>
    <w:rsid w:val="00723476"/>
    <w:rsid w:val="0072395C"/>
    <w:rsid w:val="00723A2F"/>
    <w:rsid w:val="00723C9B"/>
    <w:rsid w:val="0072500E"/>
    <w:rsid w:val="00725856"/>
    <w:rsid w:val="00725C29"/>
    <w:rsid w:val="00725ED3"/>
    <w:rsid w:val="00726325"/>
    <w:rsid w:val="00727750"/>
    <w:rsid w:val="00727F31"/>
    <w:rsid w:val="00730693"/>
    <w:rsid w:val="0073074D"/>
    <w:rsid w:val="0073161B"/>
    <w:rsid w:val="007316D0"/>
    <w:rsid w:val="00732F13"/>
    <w:rsid w:val="00733128"/>
    <w:rsid w:val="0073328B"/>
    <w:rsid w:val="00733A93"/>
    <w:rsid w:val="00733AB0"/>
    <w:rsid w:val="00733E67"/>
    <w:rsid w:val="007362C5"/>
    <w:rsid w:val="0074149A"/>
    <w:rsid w:val="007420C9"/>
    <w:rsid w:val="007420E0"/>
    <w:rsid w:val="007428D3"/>
    <w:rsid w:val="00742B04"/>
    <w:rsid w:val="00743280"/>
    <w:rsid w:val="00743CB4"/>
    <w:rsid w:val="00743E0C"/>
    <w:rsid w:val="00743ED0"/>
    <w:rsid w:val="00743F37"/>
    <w:rsid w:val="0074414D"/>
    <w:rsid w:val="007444E9"/>
    <w:rsid w:val="00744583"/>
    <w:rsid w:val="0074595E"/>
    <w:rsid w:val="0074648A"/>
    <w:rsid w:val="00746604"/>
    <w:rsid w:val="00747C23"/>
    <w:rsid w:val="0075077B"/>
    <w:rsid w:val="007509D7"/>
    <w:rsid w:val="00750C73"/>
    <w:rsid w:val="00751E86"/>
    <w:rsid w:val="007530C2"/>
    <w:rsid w:val="00753AE6"/>
    <w:rsid w:val="00753EE1"/>
    <w:rsid w:val="00754A23"/>
    <w:rsid w:val="00754F2D"/>
    <w:rsid w:val="00755A97"/>
    <w:rsid w:val="00756140"/>
    <w:rsid w:val="007566A9"/>
    <w:rsid w:val="007567A1"/>
    <w:rsid w:val="007567A7"/>
    <w:rsid w:val="007567BF"/>
    <w:rsid w:val="00756BE3"/>
    <w:rsid w:val="00757DCE"/>
    <w:rsid w:val="00757E10"/>
    <w:rsid w:val="00760069"/>
    <w:rsid w:val="007600FB"/>
    <w:rsid w:val="007612F5"/>
    <w:rsid w:val="00762A61"/>
    <w:rsid w:val="00762BBF"/>
    <w:rsid w:val="00762E20"/>
    <w:rsid w:val="007630DC"/>
    <w:rsid w:val="00763195"/>
    <w:rsid w:val="00763534"/>
    <w:rsid w:val="0076356A"/>
    <w:rsid w:val="007635E4"/>
    <w:rsid w:val="00763E02"/>
    <w:rsid w:val="0076403C"/>
    <w:rsid w:val="007643DC"/>
    <w:rsid w:val="00764E78"/>
    <w:rsid w:val="007655C3"/>
    <w:rsid w:val="00765EA1"/>
    <w:rsid w:val="00765EF1"/>
    <w:rsid w:val="00766ABE"/>
    <w:rsid w:val="00766D69"/>
    <w:rsid w:val="007679DD"/>
    <w:rsid w:val="007702ED"/>
    <w:rsid w:val="00770552"/>
    <w:rsid w:val="00770C48"/>
    <w:rsid w:val="007716E2"/>
    <w:rsid w:val="007731BD"/>
    <w:rsid w:val="007734CB"/>
    <w:rsid w:val="007748C3"/>
    <w:rsid w:val="00774D88"/>
    <w:rsid w:val="0077503A"/>
    <w:rsid w:val="0077538D"/>
    <w:rsid w:val="007761F4"/>
    <w:rsid w:val="00776672"/>
    <w:rsid w:val="00776CDC"/>
    <w:rsid w:val="00777A1E"/>
    <w:rsid w:val="00780228"/>
    <w:rsid w:val="00781972"/>
    <w:rsid w:val="00781CE3"/>
    <w:rsid w:val="007823A9"/>
    <w:rsid w:val="00783FD0"/>
    <w:rsid w:val="0078443D"/>
    <w:rsid w:val="00784DD5"/>
    <w:rsid w:val="0078544A"/>
    <w:rsid w:val="007858D9"/>
    <w:rsid w:val="007859D0"/>
    <w:rsid w:val="00785BF4"/>
    <w:rsid w:val="00785F72"/>
    <w:rsid w:val="00785F9E"/>
    <w:rsid w:val="00786153"/>
    <w:rsid w:val="00786D32"/>
    <w:rsid w:val="007870C6"/>
    <w:rsid w:val="007871E3"/>
    <w:rsid w:val="00787A68"/>
    <w:rsid w:val="00790198"/>
    <w:rsid w:val="00790E86"/>
    <w:rsid w:val="007912A2"/>
    <w:rsid w:val="00791442"/>
    <w:rsid w:val="00791CF9"/>
    <w:rsid w:val="00792400"/>
    <w:rsid w:val="00792A5B"/>
    <w:rsid w:val="00792BC6"/>
    <w:rsid w:val="00792EBF"/>
    <w:rsid w:val="00793ABC"/>
    <w:rsid w:val="00793CC6"/>
    <w:rsid w:val="00794C1C"/>
    <w:rsid w:val="00795AC1"/>
    <w:rsid w:val="00795B38"/>
    <w:rsid w:val="00796B28"/>
    <w:rsid w:val="00796E0A"/>
    <w:rsid w:val="0079717D"/>
    <w:rsid w:val="00797354"/>
    <w:rsid w:val="00797A06"/>
    <w:rsid w:val="00797CC1"/>
    <w:rsid w:val="007A025A"/>
    <w:rsid w:val="007A0FB6"/>
    <w:rsid w:val="007A1018"/>
    <w:rsid w:val="007A138E"/>
    <w:rsid w:val="007A1613"/>
    <w:rsid w:val="007A1766"/>
    <w:rsid w:val="007A1ABC"/>
    <w:rsid w:val="007A1BA4"/>
    <w:rsid w:val="007A1BC7"/>
    <w:rsid w:val="007A1F6F"/>
    <w:rsid w:val="007A2758"/>
    <w:rsid w:val="007A2C36"/>
    <w:rsid w:val="007A3BD3"/>
    <w:rsid w:val="007A4BA2"/>
    <w:rsid w:val="007A4FFD"/>
    <w:rsid w:val="007A513C"/>
    <w:rsid w:val="007A523D"/>
    <w:rsid w:val="007A54E2"/>
    <w:rsid w:val="007A599B"/>
    <w:rsid w:val="007A5D0A"/>
    <w:rsid w:val="007A6CAC"/>
    <w:rsid w:val="007A7825"/>
    <w:rsid w:val="007B09B4"/>
    <w:rsid w:val="007B0A70"/>
    <w:rsid w:val="007B0DC6"/>
    <w:rsid w:val="007B0E54"/>
    <w:rsid w:val="007B1A13"/>
    <w:rsid w:val="007B1F8D"/>
    <w:rsid w:val="007B2487"/>
    <w:rsid w:val="007B3398"/>
    <w:rsid w:val="007B3C67"/>
    <w:rsid w:val="007B3FC3"/>
    <w:rsid w:val="007B4962"/>
    <w:rsid w:val="007B5795"/>
    <w:rsid w:val="007B5872"/>
    <w:rsid w:val="007B5E62"/>
    <w:rsid w:val="007B5F15"/>
    <w:rsid w:val="007B673A"/>
    <w:rsid w:val="007B6780"/>
    <w:rsid w:val="007B7235"/>
    <w:rsid w:val="007C1053"/>
    <w:rsid w:val="007C3057"/>
    <w:rsid w:val="007C37D0"/>
    <w:rsid w:val="007C7432"/>
    <w:rsid w:val="007C777C"/>
    <w:rsid w:val="007D0869"/>
    <w:rsid w:val="007D1BBA"/>
    <w:rsid w:val="007D1F47"/>
    <w:rsid w:val="007D2739"/>
    <w:rsid w:val="007D2D8F"/>
    <w:rsid w:val="007D31B9"/>
    <w:rsid w:val="007D357F"/>
    <w:rsid w:val="007D3BE3"/>
    <w:rsid w:val="007D3DFD"/>
    <w:rsid w:val="007D4930"/>
    <w:rsid w:val="007D4AFB"/>
    <w:rsid w:val="007D63B0"/>
    <w:rsid w:val="007D68F5"/>
    <w:rsid w:val="007D6EBB"/>
    <w:rsid w:val="007D7E94"/>
    <w:rsid w:val="007D7EF7"/>
    <w:rsid w:val="007E07B6"/>
    <w:rsid w:val="007E15C4"/>
    <w:rsid w:val="007E1713"/>
    <w:rsid w:val="007E1945"/>
    <w:rsid w:val="007E1B87"/>
    <w:rsid w:val="007E3FF1"/>
    <w:rsid w:val="007E47A0"/>
    <w:rsid w:val="007E4BCB"/>
    <w:rsid w:val="007E5073"/>
    <w:rsid w:val="007E53AA"/>
    <w:rsid w:val="007E5766"/>
    <w:rsid w:val="007E5EC8"/>
    <w:rsid w:val="007E6729"/>
    <w:rsid w:val="007E6CE3"/>
    <w:rsid w:val="007E786D"/>
    <w:rsid w:val="007E7C05"/>
    <w:rsid w:val="007F0CFE"/>
    <w:rsid w:val="007F233C"/>
    <w:rsid w:val="007F28AF"/>
    <w:rsid w:val="007F2C24"/>
    <w:rsid w:val="007F329D"/>
    <w:rsid w:val="007F354B"/>
    <w:rsid w:val="007F3FAD"/>
    <w:rsid w:val="007F4D0D"/>
    <w:rsid w:val="007F5763"/>
    <w:rsid w:val="007F6111"/>
    <w:rsid w:val="007F7332"/>
    <w:rsid w:val="008011C0"/>
    <w:rsid w:val="00801385"/>
    <w:rsid w:val="008017BC"/>
    <w:rsid w:val="00801C63"/>
    <w:rsid w:val="00801E9D"/>
    <w:rsid w:val="008045E8"/>
    <w:rsid w:val="00804796"/>
    <w:rsid w:val="00804A05"/>
    <w:rsid w:val="00806744"/>
    <w:rsid w:val="0080773E"/>
    <w:rsid w:val="00811E3C"/>
    <w:rsid w:val="00812100"/>
    <w:rsid w:val="00812A0A"/>
    <w:rsid w:val="00813485"/>
    <w:rsid w:val="00813706"/>
    <w:rsid w:val="008144AD"/>
    <w:rsid w:val="0081457D"/>
    <w:rsid w:val="0081589D"/>
    <w:rsid w:val="008160F5"/>
    <w:rsid w:val="0081649A"/>
    <w:rsid w:val="0081657E"/>
    <w:rsid w:val="008167A3"/>
    <w:rsid w:val="00816AE6"/>
    <w:rsid w:val="00820503"/>
    <w:rsid w:val="00820643"/>
    <w:rsid w:val="00820F17"/>
    <w:rsid w:val="008215CE"/>
    <w:rsid w:val="00821CAD"/>
    <w:rsid w:val="00821E5B"/>
    <w:rsid w:val="00821ED7"/>
    <w:rsid w:val="0082228D"/>
    <w:rsid w:val="00822BD0"/>
    <w:rsid w:val="008231EC"/>
    <w:rsid w:val="008232F6"/>
    <w:rsid w:val="00823C98"/>
    <w:rsid w:val="00823FF0"/>
    <w:rsid w:val="008255D4"/>
    <w:rsid w:val="0082594D"/>
    <w:rsid w:val="00825D85"/>
    <w:rsid w:val="008266BB"/>
    <w:rsid w:val="00826B2D"/>
    <w:rsid w:val="00826F05"/>
    <w:rsid w:val="00827100"/>
    <w:rsid w:val="0082777F"/>
    <w:rsid w:val="00827CB5"/>
    <w:rsid w:val="00830183"/>
    <w:rsid w:val="0083080D"/>
    <w:rsid w:val="008326AA"/>
    <w:rsid w:val="00832EAD"/>
    <w:rsid w:val="008336D1"/>
    <w:rsid w:val="008338F4"/>
    <w:rsid w:val="0083406A"/>
    <w:rsid w:val="008348D6"/>
    <w:rsid w:val="008348FE"/>
    <w:rsid w:val="00834C00"/>
    <w:rsid w:val="00834CE3"/>
    <w:rsid w:val="00835710"/>
    <w:rsid w:val="0083576D"/>
    <w:rsid w:val="00835C1E"/>
    <w:rsid w:val="00836206"/>
    <w:rsid w:val="00836394"/>
    <w:rsid w:val="008372C8"/>
    <w:rsid w:val="00837A7F"/>
    <w:rsid w:val="00837DD8"/>
    <w:rsid w:val="00840784"/>
    <w:rsid w:val="00840F5F"/>
    <w:rsid w:val="008420F9"/>
    <w:rsid w:val="00842521"/>
    <w:rsid w:val="00842723"/>
    <w:rsid w:val="00842DBA"/>
    <w:rsid w:val="00842DEA"/>
    <w:rsid w:val="00843EB3"/>
    <w:rsid w:val="008443EB"/>
    <w:rsid w:val="00844748"/>
    <w:rsid w:val="00844FB1"/>
    <w:rsid w:val="00845081"/>
    <w:rsid w:val="008459B3"/>
    <w:rsid w:val="008463AD"/>
    <w:rsid w:val="008465E0"/>
    <w:rsid w:val="008474D7"/>
    <w:rsid w:val="00847A94"/>
    <w:rsid w:val="008500EE"/>
    <w:rsid w:val="00850EA0"/>
    <w:rsid w:val="0085240E"/>
    <w:rsid w:val="008531BA"/>
    <w:rsid w:val="00854326"/>
    <w:rsid w:val="008552F3"/>
    <w:rsid w:val="00855380"/>
    <w:rsid w:val="00855B09"/>
    <w:rsid w:val="00855F78"/>
    <w:rsid w:val="0085614A"/>
    <w:rsid w:val="0085672D"/>
    <w:rsid w:val="00856D01"/>
    <w:rsid w:val="008604A4"/>
    <w:rsid w:val="00860E3C"/>
    <w:rsid w:val="00860E90"/>
    <w:rsid w:val="00860FB3"/>
    <w:rsid w:val="008614E0"/>
    <w:rsid w:val="008615FE"/>
    <w:rsid w:val="0086167F"/>
    <w:rsid w:val="00861825"/>
    <w:rsid w:val="00862B41"/>
    <w:rsid w:val="008632FF"/>
    <w:rsid w:val="00863330"/>
    <w:rsid w:val="00863337"/>
    <w:rsid w:val="0086399A"/>
    <w:rsid w:val="00863ABC"/>
    <w:rsid w:val="00863FCE"/>
    <w:rsid w:val="008641C6"/>
    <w:rsid w:val="0086473A"/>
    <w:rsid w:val="00865ABD"/>
    <w:rsid w:val="00865ED1"/>
    <w:rsid w:val="00866C5F"/>
    <w:rsid w:val="0086729F"/>
    <w:rsid w:val="00867A87"/>
    <w:rsid w:val="00867B5F"/>
    <w:rsid w:val="00871280"/>
    <w:rsid w:val="00871474"/>
    <w:rsid w:val="00871879"/>
    <w:rsid w:val="00871972"/>
    <w:rsid w:val="008722CE"/>
    <w:rsid w:val="0087275B"/>
    <w:rsid w:val="00872D5E"/>
    <w:rsid w:val="008733B3"/>
    <w:rsid w:val="00873988"/>
    <w:rsid w:val="00874D7D"/>
    <w:rsid w:val="00876006"/>
    <w:rsid w:val="0087685E"/>
    <w:rsid w:val="00876F1A"/>
    <w:rsid w:val="0087701C"/>
    <w:rsid w:val="008777BF"/>
    <w:rsid w:val="008827C6"/>
    <w:rsid w:val="00882DF7"/>
    <w:rsid w:val="0088414D"/>
    <w:rsid w:val="008846D7"/>
    <w:rsid w:val="00884850"/>
    <w:rsid w:val="00885442"/>
    <w:rsid w:val="00885669"/>
    <w:rsid w:val="00885A74"/>
    <w:rsid w:val="00886541"/>
    <w:rsid w:val="00886CF7"/>
    <w:rsid w:val="00886FBA"/>
    <w:rsid w:val="0088744F"/>
    <w:rsid w:val="00887501"/>
    <w:rsid w:val="00887647"/>
    <w:rsid w:val="0088797E"/>
    <w:rsid w:val="00890018"/>
    <w:rsid w:val="00890CAD"/>
    <w:rsid w:val="00890E6A"/>
    <w:rsid w:val="00892154"/>
    <w:rsid w:val="00892401"/>
    <w:rsid w:val="00893A0B"/>
    <w:rsid w:val="00893A81"/>
    <w:rsid w:val="00893BFF"/>
    <w:rsid w:val="0089793E"/>
    <w:rsid w:val="008A05C5"/>
    <w:rsid w:val="008A0CF2"/>
    <w:rsid w:val="008A1092"/>
    <w:rsid w:val="008A13B9"/>
    <w:rsid w:val="008A1F31"/>
    <w:rsid w:val="008A2949"/>
    <w:rsid w:val="008A3164"/>
    <w:rsid w:val="008A320A"/>
    <w:rsid w:val="008A3391"/>
    <w:rsid w:val="008A38EF"/>
    <w:rsid w:val="008A3DC6"/>
    <w:rsid w:val="008A4A58"/>
    <w:rsid w:val="008A55F0"/>
    <w:rsid w:val="008A599F"/>
    <w:rsid w:val="008A5C43"/>
    <w:rsid w:val="008A6011"/>
    <w:rsid w:val="008A6B4B"/>
    <w:rsid w:val="008A6E07"/>
    <w:rsid w:val="008A712A"/>
    <w:rsid w:val="008A7A8E"/>
    <w:rsid w:val="008A7BFC"/>
    <w:rsid w:val="008A7CCE"/>
    <w:rsid w:val="008B0FD4"/>
    <w:rsid w:val="008B320B"/>
    <w:rsid w:val="008B3718"/>
    <w:rsid w:val="008B4513"/>
    <w:rsid w:val="008B4859"/>
    <w:rsid w:val="008B4D7B"/>
    <w:rsid w:val="008B6EC1"/>
    <w:rsid w:val="008B6F77"/>
    <w:rsid w:val="008B769B"/>
    <w:rsid w:val="008B7CFF"/>
    <w:rsid w:val="008C0389"/>
    <w:rsid w:val="008C0A15"/>
    <w:rsid w:val="008C2052"/>
    <w:rsid w:val="008C22AA"/>
    <w:rsid w:val="008C2EBF"/>
    <w:rsid w:val="008C32F6"/>
    <w:rsid w:val="008C3DC6"/>
    <w:rsid w:val="008C52B7"/>
    <w:rsid w:val="008C541E"/>
    <w:rsid w:val="008C5594"/>
    <w:rsid w:val="008C5BF4"/>
    <w:rsid w:val="008C6311"/>
    <w:rsid w:val="008C65C1"/>
    <w:rsid w:val="008C7FFA"/>
    <w:rsid w:val="008D035D"/>
    <w:rsid w:val="008D070D"/>
    <w:rsid w:val="008D0C27"/>
    <w:rsid w:val="008D0CA5"/>
    <w:rsid w:val="008D1A50"/>
    <w:rsid w:val="008D1B53"/>
    <w:rsid w:val="008D30AF"/>
    <w:rsid w:val="008D333A"/>
    <w:rsid w:val="008D3814"/>
    <w:rsid w:val="008D3FC3"/>
    <w:rsid w:val="008D47ED"/>
    <w:rsid w:val="008D5C6C"/>
    <w:rsid w:val="008D6050"/>
    <w:rsid w:val="008D613D"/>
    <w:rsid w:val="008D6203"/>
    <w:rsid w:val="008D6947"/>
    <w:rsid w:val="008E014B"/>
    <w:rsid w:val="008E0561"/>
    <w:rsid w:val="008E0C66"/>
    <w:rsid w:val="008E1310"/>
    <w:rsid w:val="008E22F7"/>
    <w:rsid w:val="008E2B8E"/>
    <w:rsid w:val="008E367F"/>
    <w:rsid w:val="008E376A"/>
    <w:rsid w:val="008E3F6D"/>
    <w:rsid w:val="008E45FD"/>
    <w:rsid w:val="008E538C"/>
    <w:rsid w:val="008E552D"/>
    <w:rsid w:val="008E62FB"/>
    <w:rsid w:val="008E6FBC"/>
    <w:rsid w:val="008E70E3"/>
    <w:rsid w:val="008E7A9A"/>
    <w:rsid w:val="008E7CCA"/>
    <w:rsid w:val="008F0E80"/>
    <w:rsid w:val="008F18BA"/>
    <w:rsid w:val="008F1A4C"/>
    <w:rsid w:val="008F2312"/>
    <w:rsid w:val="008F35C2"/>
    <w:rsid w:val="008F462D"/>
    <w:rsid w:val="008F4922"/>
    <w:rsid w:val="008F6511"/>
    <w:rsid w:val="008F6790"/>
    <w:rsid w:val="008F7409"/>
    <w:rsid w:val="008F7DD1"/>
    <w:rsid w:val="009000DA"/>
    <w:rsid w:val="009000E8"/>
    <w:rsid w:val="009027A2"/>
    <w:rsid w:val="009027B7"/>
    <w:rsid w:val="00902B0C"/>
    <w:rsid w:val="00904266"/>
    <w:rsid w:val="00904747"/>
    <w:rsid w:val="00904911"/>
    <w:rsid w:val="0090505F"/>
    <w:rsid w:val="009054D6"/>
    <w:rsid w:val="00905C20"/>
    <w:rsid w:val="00906435"/>
    <w:rsid w:val="009064DE"/>
    <w:rsid w:val="00907642"/>
    <w:rsid w:val="009076AC"/>
    <w:rsid w:val="00907D67"/>
    <w:rsid w:val="00911924"/>
    <w:rsid w:val="00911BBB"/>
    <w:rsid w:val="00911EBC"/>
    <w:rsid w:val="00912809"/>
    <w:rsid w:val="0091286A"/>
    <w:rsid w:val="0091367C"/>
    <w:rsid w:val="009138A2"/>
    <w:rsid w:val="00913C11"/>
    <w:rsid w:val="00913C83"/>
    <w:rsid w:val="00914B3A"/>
    <w:rsid w:val="00915409"/>
    <w:rsid w:val="00916079"/>
    <w:rsid w:val="00916D99"/>
    <w:rsid w:val="009173E1"/>
    <w:rsid w:val="00917513"/>
    <w:rsid w:val="00917FC3"/>
    <w:rsid w:val="009205ED"/>
    <w:rsid w:val="0092088A"/>
    <w:rsid w:val="009208E0"/>
    <w:rsid w:val="00921D9D"/>
    <w:rsid w:val="009228C2"/>
    <w:rsid w:val="00922988"/>
    <w:rsid w:val="00922C4F"/>
    <w:rsid w:val="00922E12"/>
    <w:rsid w:val="0092527A"/>
    <w:rsid w:val="00925440"/>
    <w:rsid w:val="009256E1"/>
    <w:rsid w:val="009256F5"/>
    <w:rsid w:val="0092584C"/>
    <w:rsid w:val="00925BB4"/>
    <w:rsid w:val="009260AB"/>
    <w:rsid w:val="009260CA"/>
    <w:rsid w:val="009261F8"/>
    <w:rsid w:val="00926895"/>
    <w:rsid w:val="00926983"/>
    <w:rsid w:val="009271AF"/>
    <w:rsid w:val="009275E3"/>
    <w:rsid w:val="00927AC0"/>
    <w:rsid w:val="00927C50"/>
    <w:rsid w:val="00930092"/>
    <w:rsid w:val="009303B4"/>
    <w:rsid w:val="00930FF6"/>
    <w:rsid w:val="009320C5"/>
    <w:rsid w:val="0093226D"/>
    <w:rsid w:val="00932408"/>
    <w:rsid w:val="0093302B"/>
    <w:rsid w:val="0093388D"/>
    <w:rsid w:val="009351B2"/>
    <w:rsid w:val="009353FF"/>
    <w:rsid w:val="00935430"/>
    <w:rsid w:val="00935DBB"/>
    <w:rsid w:val="00936242"/>
    <w:rsid w:val="009363CF"/>
    <w:rsid w:val="009367A8"/>
    <w:rsid w:val="00936FD6"/>
    <w:rsid w:val="00937275"/>
    <w:rsid w:val="009373A8"/>
    <w:rsid w:val="00937809"/>
    <w:rsid w:val="009378E3"/>
    <w:rsid w:val="009402B0"/>
    <w:rsid w:val="009403EF"/>
    <w:rsid w:val="00940711"/>
    <w:rsid w:val="00940985"/>
    <w:rsid w:val="009417CB"/>
    <w:rsid w:val="00941B35"/>
    <w:rsid w:val="00943154"/>
    <w:rsid w:val="00943265"/>
    <w:rsid w:val="00943EF4"/>
    <w:rsid w:val="00943F11"/>
    <w:rsid w:val="00944993"/>
    <w:rsid w:val="0094507E"/>
    <w:rsid w:val="00945D50"/>
    <w:rsid w:val="009464B2"/>
    <w:rsid w:val="00946EB2"/>
    <w:rsid w:val="00947C66"/>
    <w:rsid w:val="009503B3"/>
    <w:rsid w:val="0095088E"/>
    <w:rsid w:val="00951A4E"/>
    <w:rsid w:val="00951D4C"/>
    <w:rsid w:val="00952A94"/>
    <w:rsid w:val="009539A6"/>
    <w:rsid w:val="00953E8E"/>
    <w:rsid w:val="00954CC3"/>
    <w:rsid w:val="00956C88"/>
    <w:rsid w:val="009578F8"/>
    <w:rsid w:val="009579FE"/>
    <w:rsid w:val="00960478"/>
    <w:rsid w:val="00961185"/>
    <w:rsid w:val="00961889"/>
    <w:rsid w:val="00961B60"/>
    <w:rsid w:val="00962002"/>
    <w:rsid w:val="009637C2"/>
    <w:rsid w:val="00964765"/>
    <w:rsid w:val="00964F4F"/>
    <w:rsid w:val="009658CA"/>
    <w:rsid w:val="00966C6E"/>
    <w:rsid w:val="00967276"/>
    <w:rsid w:val="00967AD6"/>
    <w:rsid w:val="00967BF8"/>
    <w:rsid w:val="00967D79"/>
    <w:rsid w:val="009707DD"/>
    <w:rsid w:val="00970B26"/>
    <w:rsid w:val="00970D0B"/>
    <w:rsid w:val="00971149"/>
    <w:rsid w:val="009714BD"/>
    <w:rsid w:val="009716F3"/>
    <w:rsid w:val="00971C21"/>
    <w:rsid w:val="00972F80"/>
    <w:rsid w:val="009733BF"/>
    <w:rsid w:val="009738BE"/>
    <w:rsid w:val="009741E4"/>
    <w:rsid w:val="00975007"/>
    <w:rsid w:val="00975223"/>
    <w:rsid w:val="00975CA2"/>
    <w:rsid w:val="00976445"/>
    <w:rsid w:val="0097702E"/>
    <w:rsid w:val="0097733E"/>
    <w:rsid w:val="0097734E"/>
    <w:rsid w:val="00980224"/>
    <w:rsid w:val="009804E2"/>
    <w:rsid w:val="00981279"/>
    <w:rsid w:val="00981CD7"/>
    <w:rsid w:val="0098253F"/>
    <w:rsid w:val="0098317A"/>
    <w:rsid w:val="009831BF"/>
    <w:rsid w:val="00983660"/>
    <w:rsid w:val="00983A5B"/>
    <w:rsid w:val="00983B66"/>
    <w:rsid w:val="00983DEE"/>
    <w:rsid w:val="00983F48"/>
    <w:rsid w:val="00984A7C"/>
    <w:rsid w:val="00984C17"/>
    <w:rsid w:val="00984C4A"/>
    <w:rsid w:val="00985537"/>
    <w:rsid w:val="009857B2"/>
    <w:rsid w:val="00986E96"/>
    <w:rsid w:val="00990253"/>
    <w:rsid w:val="00990B86"/>
    <w:rsid w:val="00990D6F"/>
    <w:rsid w:val="00990DBD"/>
    <w:rsid w:val="00991691"/>
    <w:rsid w:val="009923F9"/>
    <w:rsid w:val="009937BE"/>
    <w:rsid w:val="0099397C"/>
    <w:rsid w:val="00993C15"/>
    <w:rsid w:val="00993F7F"/>
    <w:rsid w:val="00994B04"/>
    <w:rsid w:val="00994D1A"/>
    <w:rsid w:val="00995205"/>
    <w:rsid w:val="00995A3F"/>
    <w:rsid w:val="00996A4B"/>
    <w:rsid w:val="00996C84"/>
    <w:rsid w:val="00996FAE"/>
    <w:rsid w:val="009971AD"/>
    <w:rsid w:val="009A06D2"/>
    <w:rsid w:val="009A0969"/>
    <w:rsid w:val="009A1C55"/>
    <w:rsid w:val="009A206E"/>
    <w:rsid w:val="009A27E2"/>
    <w:rsid w:val="009A2DB2"/>
    <w:rsid w:val="009A494E"/>
    <w:rsid w:val="009A4D1C"/>
    <w:rsid w:val="009A59A6"/>
    <w:rsid w:val="009A6D6E"/>
    <w:rsid w:val="009A79B2"/>
    <w:rsid w:val="009A7D68"/>
    <w:rsid w:val="009A7DA2"/>
    <w:rsid w:val="009B0509"/>
    <w:rsid w:val="009B07AE"/>
    <w:rsid w:val="009B07C3"/>
    <w:rsid w:val="009B159E"/>
    <w:rsid w:val="009B1A20"/>
    <w:rsid w:val="009B21DD"/>
    <w:rsid w:val="009B429C"/>
    <w:rsid w:val="009B5933"/>
    <w:rsid w:val="009B5CD6"/>
    <w:rsid w:val="009B60F7"/>
    <w:rsid w:val="009B62A6"/>
    <w:rsid w:val="009B7058"/>
    <w:rsid w:val="009B74DB"/>
    <w:rsid w:val="009B7CC5"/>
    <w:rsid w:val="009C0322"/>
    <w:rsid w:val="009C0350"/>
    <w:rsid w:val="009C0D94"/>
    <w:rsid w:val="009C111C"/>
    <w:rsid w:val="009C273A"/>
    <w:rsid w:val="009C34A3"/>
    <w:rsid w:val="009C3B2C"/>
    <w:rsid w:val="009C4F55"/>
    <w:rsid w:val="009C55DA"/>
    <w:rsid w:val="009C7BD7"/>
    <w:rsid w:val="009C7D9C"/>
    <w:rsid w:val="009C7EC6"/>
    <w:rsid w:val="009D08E9"/>
    <w:rsid w:val="009D14EA"/>
    <w:rsid w:val="009D28B6"/>
    <w:rsid w:val="009D2CC5"/>
    <w:rsid w:val="009D2F59"/>
    <w:rsid w:val="009D4D66"/>
    <w:rsid w:val="009D4E22"/>
    <w:rsid w:val="009D5644"/>
    <w:rsid w:val="009D5869"/>
    <w:rsid w:val="009D62E2"/>
    <w:rsid w:val="009D68EE"/>
    <w:rsid w:val="009D6966"/>
    <w:rsid w:val="009D6E7A"/>
    <w:rsid w:val="009D7094"/>
    <w:rsid w:val="009D7CE0"/>
    <w:rsid w:val="009D7FE2"/>
    <w:rsid w:val="009E109C"/>
    <w:rsid w:val="009E1D58"/>
    <w:rsid w:val="009E1F29"/>
    <w:rsid w:val="009E2832"/>
    <w:rsid w:val="009E293C"/>
    <w:rsid w:val="009E2D6C"/>
    <w:rsid w:val="009E2D76"/>
    <w:rsid w:val="009E3176"/>
    <w:rsid w:val="009E38EF"/>
    <w:rsid w:val="009E3D6C"/>
    <w:rsid w:val="009E47BD"/>
    <w:rsid w:val="009E5404"/>
    <w:rsid w:val="009E5A06"/>
    <w:rsid w:val="009E6856"/>
    <w:rsid w:val="009E7676"/>
    <w:rsid w:val="009F0390"/>
    <w:rsid w:val="009F0B1D"/>
    <w:rsid w:val="009F34C8"/>
    <w:rsid w:val="009F3AF4"/>
    <w:rsid w:val="009F3CD0"/>
    <w:rsid w:val="009F3E62"/>
    <w:rsid w:val="009F425A"/>
    <w:rsid w:val="009F49A3"/>
    <w:rsid w:val="009F4F80"/>
    <w:rsid w:val="009F53CF"/>
    <w:rsid w:val="00A00890"/>
    <w:rsid w:val="00A009C9"/>
    <w:rsid w:val="00A00E3D"/>
    <w:rsid w:val="00A02079"/>
    <w:rsid w:val="00A02903"/>
    <w:rsid w:val="00A02D5F"/>
    <w:rsid w:val="00A031C3"/>
    <w:rsid w:val="00A03E2C"/>
    <w:rsid w:val="00A040B7"/>
    <w:rsid w:val="00A04EA6"/>
    <w:rsid w:val="00A04F88"/>
    <w:rsid w:val="00A05235"/>
    <w:rsid w:val="00A056F6"/>
    <w:rsid w:val="00A06B58"/>
    <w:rsid w:val="00A06E7B"/>
    <w:rsid w:val="00A0784E"/>
    <w:rsid w:val="00A07B56"/>
    <w:rsid w:val="00A07FC7"/>
    <w:rsid w:val="00A11292"/>
    <w:rsid w:val="00A11700"/>
    <w:rsid w:val="00A1175F"/>
    <w:rsid w:val="00A1182E"/>
    <w:rsid w:val="00A11E71"/>
    <w:rsid w:val="00A12639"/>
    <w:rsid w:val="00A127AF"/>
    <w:rsid w:val="00A12C7C"/>
    <w:rsid w:val="00A13801"/>
    <w:rsid w:val="00A139CF"/>
    <w:rsid w:val="00A13E31"/>
    <w:rsid w:val="00A143A7"/>
    <w:rsid w:val="00A14611"/>
    <w:rsid w:val="00A15A3B"/>
    <w:rsid w:val="00A176CA"/>
    <w:rsid w:val="00A179C4"/>
    <w:rsid w:val="00A17D01"/>
    <w:rsid w:val="00A2043B"/>
    <w:rsid w:val="00A20B12"/>
    <w:rsid w:val="00A20BE6"/>
    <w:rsid w:val="00A21382"/>
    <w:rsid w:val="00A219AB"/>
    <w:rsid w:val="00A222B0"/>
    <w:rsid w:val="00A22522"/>
    <w:rsid w:val="00A22F15"/>
    <w:rsid w:val="00A23403"/>
    <w:rsid w:val="00A23D4D"/>
    <w:rsid w:val="00A25F1C"/>
    <w:rsid w:val="00A261EF"/>
    <w:rsid w:val="00A269DE"/>
    <w:rsid w:val="00A27DD7"/>
    <w:rsid w:val="00A305CD"/>
    <w:rsid w:val="00A30FAD"/>
    <w:rsid w:val="00A312D9"/>
    <w:rsid w:val="00A31529"/>
    <w:rsid w:val="00A32505"/>
    <w:rsid w:val="00A32A44"/>
    <w:rsid w:val="00A3399E"/>
    <w:rsid w:val="00A33ED5"/>
    <w:rsid w:val="00A33F60"/>
    <w:rsid w:val="00A34477"/>
    <w:rsid w:val="00A344D9"/>
    <w:rsid w:val="00A352E4"/>
    <w:rsid w:val="00A35A01"/>
    <w:rsid w:val="00A3613C"/>
    <w:rsid w:val="00A361D5"/>
    <w:rsid w:val="00A3650F"/>
    <w:rsid w:val="00A3689C"/>
    <w:rsid w:val="00A3708E"/>
    <w:rsid w:val="00A37640"/>
    <w:rsid w:val="00A406BF"/>
    <w:rsid w:val="00A40BC9"/>
    <w:rsid w:val="00A40DA6"/>
    <w:rsid w:val="00A41752"/>
    <w:rsid w:val="00A424BB"/>
    <w:rsid w:val="00A426F8"/>
    <w:rsid w:val="00A427EB"/>
    <w:rsid w:val="00A42A40"/>
    <w:rsid w:val="00A42B65"/>
    <w:rsid w:val="00A4415D"/>
    <w:rsid w:val="00A4457B"/>
    <w:rsid w:val="00A44CE5"/>
    <w:rsid w:val="00A454E9"/>
    <w:rsid w:val="00A45A3E"/>
    <w:rsid w:val="00A45E29"/>
    <w:rsid w:val="00A4634E"/>
    <w:rsid w:val="00A46AD0"/>
    <w:rsid w:val="00A474BA"/>
    <w:rsid w:val="00A47F47"/>
    <w:rsid w:val="00A503CC"/>
    <w:rsid w:val="00A50648"/>
    <w:rsid w:val="00A50922"/>
    <w:rsid w:val="00A50A04"/>
    <w:rsid w:val="00A51BCB"/>
    <w:rsid w:val="00A522A6"/>
    <w:rsid w:val="00A52A4E"/>
    <w:rsid w:val="00A52DAE"/>
    <w:rsid w:val="00A52F9C"/>
    <w:rsid w:val="00A5326C"/>
    <w:rsid w:val="00A53271"/>
    <w:rsid w:val="00A533D9"/>
    <w:rsid w:val="00A535B3"/>
    <w:rsid w:val="00A537C3"/>
    <w:rsid w:val="00A53829"/>
    <w:rsid w:val="00A53981"/>
    <w:rsid w:val="00A54187"/>
    <w:rsid w:val="00A54EC7"/>
    <w:rsid w:val="00A5519D"/>
    <w:rsid w:val="00A55C75"/>
    <w:rsid w:val="00A56634"/>
    <w:rsid w:val="00A5681A"/>
    <w:rsid w:val="00A56EF6"/>
    <w:rsid w:val="00A57F29"/>
    <w:rsid w:val="00A60303"/>
    <w:rsid w:val="00A62DF8"/>
    <w:rsid w:val="00A63B4D"/>
    <w:rsid w:val="00A63DCB"/>
    <w:rsid w:val="00A63FDD"/>
    <w:rsid w:val="00A642ED"/>
    <w:rsid w:val="00A64383"/>
    <w:rsid w:val="00A6472B"/>
    <w:rsid w:val="00A64801"/>
    <w:rsid w:val="00A64DE2"/>
    <w:rsid w:val="00A6539F"/>
    <w:rsid w:val="00A6561F"/>
    <w:rsid w:val="00A65C93"/>
    <w:rsid w:val="00A66170"/>
    <w:rsid w:val="00A662B3"/>
    <w:rsid w:val="00A662EA"/>
    <w:rsid w:val="00A66467"/>
    <w:rsid w:val="00A66792"/>
    <w:rsid w:val="00A66D39"/>
    <w:rsid w:val="00A66F4A"/>
    <w:rsid w:val="00A67B6A"/>
    <w:rsid w:val="00A67B92"/>
    <w:rsid w:val="00A700D4"/>
    <w:rsid w:val="00A70166"/>
    <w:rsid w:val="00A704D6"/>
    <w:rsid w:val="00A707F8"/>
    <w:rsid w:val="00A70832"/>
    <w:rsid w:val="00A71177"/>
    <w:rsid w:val="00A71CE5"/>
    <w:rsid w:val="00A7261F"/>
    <w:rsid w:val="00A72B30"/>
    <w:rsid w:val="00A73035"/>
    <w:rsid w:val="00A7364B"/>
    <w:rsid w:val="00A73B54"/>
    <w:rsid w:val="00A73C47"/>
    <w:rsid w:val="00A7417A"/>
    <w:rsid w:val="00A743B8"/>
    <w:rsid w:val="00A74433"/>
    <w:rsid w:val="00A80224"/>
    <w:rsid w:val="00A80E43"/>
    <w:rsid w:val="00A81722"/>
    <w:rsid w:val="00A81E0F"/>
    <w:rsid w:val="00A81E56"/>
    <w:rsid w:val="00A82053"/>
    <w:rsid w:val="00A82875"/>
    <w:rsid w:val="00A838DD"/>
    <w:rsid w:val="00A8408D"/>
    <w:rsid w:val="00A84933"/>
    <w:rsid w:val="00A84BB6"/>
    <w:rsid w:val="00A8509A"/>
    <w:rsid w:val="00A85372"/>
    <w:rsid w:val="00A85612"/>
    <w:rsid w:val="00A85D43"/>
    <w:rsid w:val="00A8686A"/>
    <w:rsid w:val="00A86C26"/>
    <w:rsid w:val="00A86E9C"/>
    <w:rsid w:val="00A877F2"/>
    <w:rsid w:val="00A90CFA"/>
    <w:rsid w:val="00A91219"/>
    <w:rsid w:val="00A917D9"/>
    <w:rsid w:val="00A92593"/>
    <w:rsid w:val="00A92E0D"/>
    <w:rsid w:val="00A93145"/>
    <w:rsid w:val="00A93CD2"/>
    <w:rsid w:val="00A946DC"/>
    <w:rsid w:val="00A946E9"/>
    <w:rsid w:val="00A95646"/>
    <w:rsid w:val="00A96298"/>
    <w:rsid w:val="00A970F0"/>
    <w:rsid w:val="00A97BC8"/>
    <w:rsid w:val="00AA149E"/>
    <w:rsid w:val="00AA25B7"/>
    <w:rsid w:val="00AA2922"/>
    <w:rsid w:val="00AA3688"/>
    <w:rsid w:val="00AA55D7"/>
    <w:rsid w:val="00AA5756"/>
    <w:rsid w:val="00AA5BDC"/>
    <w:rsid w:val="00AA604A"/>
    <w:rsid w:val="00AA6402"/>
    <w:rsid w:val="00AA6AB3"/>
    <w:rsid w:val="00AA6E05"/>
    <w:rsid w:val="00AA6FE6"/>
    <w:rsid w:val="00AA79D0"/>
    <w:rsid w:val="00AB08A8"/>
    <w:rsid w:val="00AB1A3C"/>
    <w:rsid w:val="00AB1B82"/>
    <w:rsid w:val="00AB230A"/>
    <w:rsid w:val="00AB24A4"/>
    <w:rsid w:val="00AB3A80"/>
    <w:rsid w:val="00AB3C5C"/>
    <w:rsid w:val="00AB52E1"/>
    <w:rsid w:val="00AB5463"/>
    <w:rsid w:val="00AB55E7"/>
    <w:rsid w:val="00AB6D01"/>
    <w:rsid w:val="00AB73A2"/>
    <w:rsid w:val="00AC047F"/>
    <w:rsid w:val="00AC0B67"/>
    <w:rsid w:val="00AC0ECA"/>
    <w:rsid w:val="00AC186B"/>
    <w:rsid w:val="00AC228F"/>
    <w:rsid w:val="00AC25CD"/>
    <w:rsid w:val="00AC3902"/>
    <w:rsid w:val="00AC3B61"/>
    <w:rsid w:val="00AC3EC5"/>
    <w:rsid w:val="00AC4133"/>
    <w:rsid w:val="00AC430F"/>
    <w:rsid w:val="00AC4613"/>
    <w:rsid w:val="00AC4B4E"/>
    <w:rsid w:val="00AC537C"/>
    <w:rsid w:val="00AC538E"/>
    <w:rsid w:val="00AC55A2"/>
    <w:rsid w:val="00AC5E05"/>
    <w:rsid w:val="00AC5FDF"/>
    <w:rsid w:val="00AC6FD7"/>
    <w:rsid w:val="00AD0510"/>
    <w:rsid w:val="00AD0C78"/>
    <w:rsid w:val="00AD0F7C"/>
    <w:rsid w:val="00AD1957"/>
    <w:rsid w:val="00AD1BFE"/>
    <w:rsid w:val="00AD29F2"/>
    <w:rsid w:val="00AD2A77"/>
    <w:rsid w:val="00AD2DD0"/>
    <w:rsid w:val="00AD2E31"/>
    <w:rsid w:val="00AD2E69"/>
    <w:rsid w:val="00AD376B"/>
    <w:rsid w:val="00AD38EC"/>
    <w:rsid w:val="00AD3D3C"/>
    <w:rsid w:val="00AD3FAE"/>
    <w:rsid w:val="00AD41BC"/>
    <w:rsid w:val="00AD60EF"/>
    <w:rsid w:val="00AD6727"/>
    <w:rsid w:val="00AD6BFD"/>
    <w:rsid w:val="00AD70CF"/>
    <w:rsid w:val="00AD7717"/>
    <w:rsid w:val="00AE06A6"/>
    <w:rsid w:val="00AE0CEA"/>
    <w:rsid w:val="00AE0EC4"/>
    <w:rsid w:val="00AE0F07"/>
    <w:rsid w:val="00AE1373"/>
    <w:rsid w:val="00AE18CA"/>
    <w:rsid w:val="00AE2DAC"/>
    <w:rsid w:val="00AE3695"/>
    <w:rsid w:val="00AE4546"/>
    <w:rsid w:val="00AE4ACC"/>
    <w:rsid w:val="00AE4AD5"/>
    <w:rsid w:val="00AE4B9F"/>
    <w:rsid w:val="00AE51F6"/>
    <w:rsid w:val="00AE6681"/>
    <w:rsid w:val="00AE68B6"/>
    <w:rsid w:val="00AE7AA2"/>
    <w:rsid w:val="00AF08BE"/>
    <w:rsid w:val="00AF10DF"/>
    <w:rsid w:val="00AF11FF"/>
    <w:rsid w:val="00AF1393"/>
    <w:rsid w:val="00AF165B"/>
    <w:rsid w:val="00AF1952"/>
    <w:rsid w:val="00AF1987"/>
    <w:rsid w:val="00AF1A30"/>
    <w:rsid w:val="00AF24C2"/>
    <w:rsid w:val="00AF31B7"/>
    <w:rsid w:val="00AF32BE"/>
    <w:rsid w:val="00AF6DBF"/>
    <w:rsid w:val="00AF762A"/>
    <w:rsid w:val="00AF7AA7"/>
    <w:rsid w:val="00AF7FDB"/>
    <w:rsid w:val="00B0011A"/>
    <w:rsid w:val="00B00659"/>
    <w:rsid w:val="00B01178"/>
    <w:rsid w:val="00B0118C"/>
    <w:rsid w:val="00B018A1"/>
    <w:rsid w:val="00B0230B"/>
    <w:rsid w:val="00B023E2"/>
    <w:rsid w:val="00B03488"/>
    <w:rsid w:val="00B034CB"/>
    <w:rsid w:val="00B03CD9"/>
    <w:rsid w:val="00B04763"/>
    <w:rsid w:val="00B04874"/>
    <w:rsid w:val="00B04B99"/>
    <w:rsid w:val="00B04D40"/>
    <w:rsid w:val="00B05079"/>
    <w:rsid w:val="00B06775"/>
    <w:rsid w:val="00B069E1"/>
    <w:rsid w:val="00B06BEC"/>
    <w:rsid w:val="00B06EF7"/>
    <w:rsid w:val="00B06F29"/>
    <w:rsid w:val="00B07256"/>
    <w:rsid w:val="00B07A97"/>
    <w:rsid w:val="00B07D82"/>
    <w:rsid w:val="00B102E0"/>
    <w:rsid w:val="00B10A7D"/>
    <w:rsid w:val="00B12493"/>
    <w:rsid w:val="00B1250A"/>
    <w:rsid w:val="00B127EB"/>
    <w:rsid w:val="00B14003"/>
    <w:rsid w:val="00B143CE"/>
    <w:rsid w:val="00B1455D"/>
    <w:rsid w:val="00B15680"/>
    <w:rsid w:val="00B15FCC"/>
    <w:rsid w:val="00B164D3"/>
    <w:rsid w:val="00B17799"/>
    <w:rsid w:val="00B17F7D"/>
    <w:rsid w:val="00B20B9A"/>
    <w:rsid w:val="00B20F06"/>
    <w:rsid w:val="00B21308"/>
    <w:rsid w:val="00B2135B"/>
    <w:rsid w:val="00B2170C"/>
    <w:rsid w:val="00B21A80"/>
    <w:rsid w:val="00B22002"/>
    <w:rsid w:val="00B222E5"/>
    <w:rsid w:val="00B22788"/>
    <w:rsid w:val="00B227C2"/>
    <w:rsid w:val="00B22C31"/>
    <w:rsid w:val="00B23257"/>
    <w:rsid w:val="00B245F4"/>
    <w:rsid w:val="00B251F6"/>
    <w:rsid w:val="00B252BB"/>
    <w:rsid w:val="00B25523"/>
    <w:rsid w:val="00B2592B"/>
    <w:rsid w:val="00B274D0"/>
    <w:rsid w:val="00B27AB5"/>
    <w:rsid w:val="00B30DEC"/>
    <w:rsid w:val="00B314B3"/>
    <w:rsid w:val="00B31FE2"/>
    <w:rsid w:val="00B32846"/>
    <w:rsid w:val="00B336F8"/>
    <w:rsid w:val="00B338C5"/>
    <w:rsid w:val="00B341B1"/>
    <w:rsid w:val="00B34F56"/>
    <w:rsid w:val="00B355EB"/>
    <w:rsid w:val="00B35719"/>
    <w:rsid w:val="00B35978"/>
    <w:rsid w:val="00B35CD0"/>
    <w:rsid w:val="00B368BE"/>
    <w:rsid w:val="00B36D09"/>
    <w:rsid w:val="00B372C0"/>
    <w:rsid w:val="00B37A95"/>
    <w:rsid w:val="00B37E10"/>
    <w:rsid w:val="00B40231"/>
    <w:rsid w:val="00B40A8B"/>
    <w:rsid w:val="00B4114F"/>
    <w:rsid w:val="00B41243"/>
    <w:rsid w:val="00B42257"/>
    <w:rsid w:val="00B42566"/>
    <w:rsid w:val="00B426C6"/>
    <w:rsid w:val="00B42714"/>
    <w:rsid w:val="00B42796"/>
    <w:rsid w:val="00B42857"/>
    <w:rsid w:val="00B42E72"/>
    <w:rsid w:val="00B430C3"/>
    <w:rsid w:val="00B431BD"/>
    <w:rsid w:val="00B435F6"/>
    <w:rsid w:val="00B43901"/>
    <w:rsid w:val="00B445D5"/>
    <w:rsid w:val="00B448E0"/>
    <w:rsid w:val="00B45074"/>
    <w:rsid w:val="00B45A7C"/>
    <w:rsid w:val="00B4750E"/>
    <w:rsid w:val="00B47851"/>
    <w:rsid w:val="00B50282"/>
    <w:rsid w:val="00B50A3A"/>
    <w:rsid w:val="00B50CAF"/>
    <w:rsid w:val="00B516A1"/>
    <w:rsid w:val="00B516FA"/>
    <w:rsid w:val="00B51952"/>
    <w:rsid w:val="00B526EA"/>
    <w:rsid w:val="00B52B60"/>
    <w:rsid w:val="00B53A34"/>
    <w:rsid w:val="00B54003"/>
    <w:rsid w:val="00B548C6"/>
    <w:rsid w:val="00B54F93"/>
    <w:rsid w:val="00B553A7"/>
    <w:rsid w:val="00B554AA"/>
    <w:rsid w:val="00B5560D"/>
    <w:rsid w:val="00B55FDD"/>
    <w:rsid w:val="00B5633F"/>
    <w:rsid w:val="00B5721D"/>
    <w:rsid w:val="00B5750C"/>
    <w:rsid w:val="00B57CF7"/>
    <w:rsid w:val="00B57F4C"/>
    <w:rsid w:val="00B604C9"/>
    <w:rsid w:val="00B6079E"/>
    <w:rsid w:val="00B61BCB"/>
    <w:rsid w:val="00B630D6"/>
    <w:rsid w:val="00B634CA"/>
    <w:rsid w:val="00B639B0"/>
    <w:rsid w:val="00B645AE"/>
    <w:rsid w:val="00B64E19"/>
    <w:rsid w:val="00B64EC2"/>
    <w:rsid w:val="00B65D9A"/>
    <w:rsid w:val="00B65E4A"/>
    <w:rsid w:val="00B663C1"/>
    <w:rsid w:val="00B66D3B"/>
    <w:rsid w:val="00B67C9D"/>
    <w:rsid w:val="00B7032B"/>
    <w:rsid w:val="00B7175D"/>
    <w:rsid w:val="00B72FEF"/>
    <w:rsid w:val="00B7437E"/>
    <w:rsid w:val="00B74826"/>
    <w:rsid w:val="00B75E52"/>
    <w:rsid w:val="00B7719A"/>
    <w:rsid w:val="00B77F84"/>
    <w:rsid w:val="00B807BB"/>
    <w:rsid w:val="00B80BA7"/>
    <w:rsid w:val="00B80DC8"/>
    <w:rsid w:val="00B810A4"/>
    <w:rsid w:val="00B813B0"/>
    <w:rsid w:val="00B815E0"/>
    <w:rsid w:val="00B81782"/>
    <w:rsid w:val="00B817BB"/>
    <w:rsid w:val="00B81C41"/>
    <w:rsid w:val="00B82DA5"/>
    <w:rsid w:val="00B82F24"/>
    <w:rsid w:val="00B8322F"/>
    <w:rsid w:val="00B83AB6"/>
    <w:rsid w:val="00B83F2E"/>
    <w:rsid w:val="00B85121"/>
    <w:rsid w:val="00B86702"/>
    <w:rsid w:val="00B87A36"/>
    <w:rsid w:val="00B904CC"/>
    <w:rsid w:val="00B912DE"/>
    <w:rsid w:val="00B91443"/>
    <w:rsid w:val="00B91767"/>
    <w:rsid w:val="00B930C5"/>
    <w:rsid w:val="00B93AC0"/>
    <w:rsid w:val="00B9405B"/>
    <w:rsid w:val="00B947BD"/>
    <w:rsid w:val="00B95C33"/>
    <w:rsid w:val="00B96367"/>
    <w:rsid w:val="00B9717A"/>
    <w:rsid w:val="00B97D4F"/>
    <w:rsid w:val="00BA08B5"/>
    <w:rsid w:val="00BA0C5F"/>
    <w:rsid w:val="00BA2584"/>
    <w:rsid w:val="00BA2863"/>
    <w:rsid w:val="00BA4647"/>
    <w:rsid w:val="00BA4F77"/>
    <w:rsid w:val="00BA5144"/>
    <w:rsid w:val="00BA5BD2"/>
    <w:rsid w:val="00BA6592"/>
    <w:rsid w:val="00BA6FA6"/>
    <w:rsid w:val="00BA7932"/>
    <w:rsid w:val="00BA7CF7"/>
    <w:rsid w:val="00BB057B"/>
    <w:rsid w:val="00BB0C6F"/>
    <w:rsid w:val="00BB0EAA"/>
    <w:rsid w:val="00BB19CA"/>
    <w:rsid w:val="00BB2D96"/>
    <w:rsid w:val="00BB2E84"/>
    <w:rsid w:val="00BB3B10"/>
    <w:rsid w:val="00BB46D2"/>
    <w:rsid w:val="00BB48D2"/>
    <w:rsid w:val="00BB4AA4"/>
    <w:rsid w:val="00BB52E2"/>
    <w:rsid w:val="00BB5347"/>
    <w:rsid w:val="00BB5446"/>
    <w:rsid w:val="00BB5780"/>
    <w:rsid w:val="00BB57A7"/>
    <w:rsid w:val="00BB5E1E"/>
    <w:rsid w:val="00BB676A"/>
    <w:rsid w:val="00BB6820"/>
    <w:rsid w:val="00BC03F3"/>
    <w:rsid w:val="00BC0493"/>
    <w:rsid w:val="00BC0793"/>
    <w:rsid w:val="00BC14CF"/>
    <w:rsid w:val="00BC2BAC"/>
    <w:rsid w:val="00BC2E41"/>
    <w:rsid w:val="00BC34E7"/>
    <w:rsid w:val="00BC39AD"/>
    <w:rsid w:val="00BC3FFA"/>
    <w:rsid w:val="00BC4712"/>
    <w:rsid w:val="00BC4CA9"/>
    <w:rsid w:val="00BC5189"/>
    <w:rsid w:val="00BC52A2"/>
    <w:rsid w:val="00BC56EB"/>
    <w:rsid w:val="00BC646B"/>
    <w:rsid w:val="00BC69CC"/>
    <w:rsid w:val="00BC6F6B"/>
    <w:rsid w:val="00BC782B"/>
    <w:rsid w:val="00BC78F8"/>
    <w:rsid w:val="00BD09FA"/>
    <w:rsid w:val="00BD0AD6"/>
    <w:rsid w:val="00BD0BA5"/>
    <w:rsid w:val="00BD0C08"/>
    <w:rsid w:val="00BD11BF"/>
    <w:rsid w:val="00BD15B6"/>
    <w:rsid w:val="00BD16F3"/>
    <w:rsid w:val="00BD224F"/>
    <w:rsid w:val="00BD3055"/>
    <w:rsid w:val="00BD31B4"/>
    <w:rsid w:val="00BD366A"/>
    <w:rsid w:val="00BD3800"/>
    <w:rsid w:val="00BD3CA8"/>
    <w:rsid w:val="00BD3D3F"/>
    <w:rsid w:val="00BD3D8A"/>
    <w:rsid w:val="00BD481A"/>
    <w:rsid w:val="00BD558B"/>
    <w:rsid w:val="00BD6655"/>
    <w:rsid w:val="00BD7014"/>
    <w:rsid w:val="00BD7238"/>
    <w:rsid w:val="00BE0086"/>
    <w:rsid w:val="00BE012D"/>
    <w:rsid w:val="00BE027B"/>
    <w:rsid w:val="00BE0523"/>
    <w:rsid w:val="00BE123D"/>
    <w:rsid w:val="00BE1EDE"/>
    <w:rsid w:val="00BE3655"/>
    <w:rsid w:val="00BE37C1"/>
    <w:rsid w:val="00BE4064"/>
    <w:rsid w:val="00BE4403"/>
    <w:rsid w:val="00BE4806"/>
    <w:rsid w:val="00BE495B"/>
    <w:rsid w:val="00BE4DD5"/>
    <w:rsid w:val="00BE4F5A"/>
    <w:rsid w:val="00BE74F5"/>
    <w:rsid w:val="00BE796C"/>
    <w:rsid w:val="00BF0335"/>
    <w:rsid w:val="00BF03DC"/>
    <w:rsid w:val="00BF04F6"/>
    <w:rsid w:val="00BF0EA6"/>
    <w:rsid w:val="00BF16E2"/>
    <w:rsid w:val="00BF1DAB"/>
    <w:rsid w:val="00BF20AA"/>
    <w:rsid w:val="00BF20C0"/>
    <w:rsid w:val="00BF2FF9"/>
    <w:rsid w:val="00BF34F5"/>
    <w:rsid w:val="00BF4A4C"/>
    <w:rsid w:val="00BF5B4A"/>
    <w:rsid w:val="00BF5B89"/>
    <w:rsid w:val="00BF645F"/>
    <w:rsid w:val="00BF6662"/>
    <w:rsid w:val="00BF6948"/>
    <w:rsid w:val="00BF6A9D"/>
    <w:rsid w:val="00C005E6"/>
    <w:rsid w:val="00C00F2F"/>
    <w:rsid w:val="00C0198F"/>
    <w:rsid w:val="00C02556"/>
    <w:rsid w:val="00C039C4"/>
    <w:rsid w:val="00C03FA3"/>
    <w:rsid w:val="00C0436C"/>
    <w:rsid w:val="00C05675"/>
    <w:rsid w:val="00C05FC1"/>
    <w:rsid w:val="00C06711"/>
    <w:rsid w:val="00C06C5D"/>
    <w:rsid w:val="00C07286"/>
    <w:rsid w:val="00C07B8D"/>
    <w:rsid w:val="00C10137"/>
    <w:rsid w:val="00C10398"/>
    <w:rsid w:val="00C10546"/>
    <w:rsid w:val="00C1068D"/>
    <w:rsid w:val="00C114D3"/>
    <w:rsid w:val="00C116F3"/>
    <w:rsid w:val="00C11863"/>
    <w:rsid w:val="00C11B2D"/>
    <w:rsid w:val="00C12133"/>
    <w:rsid w:val="00C12E98"/>
    <w:rsid w:val="00C12EF5"/>
    <w:rsid w:val="00C12F32"/>
    <w:rsid w:val="00C13E55"/>
    <w:rsid w:val="00C1575D"/>
    <w:rsid w:val="00C15C93"/>
    <w:rsid w:val="00C16420"/>
    <w:rsid w:val="00C16AC7"/>
    <w:rsid w:val="00C171B2"/>
    <w:rsid w:val="00C172F9"/>
    <w:rsid w:val="00C17552"/>
    <w:rsid w:val="00C17577"/>
    <w:rsid w:val="00C17C26"/>
    <w:rsid w:val="00C17FD2"/>
    <w:rsid w:val="00C20180"/>
    <w:rsid w:val="00C2076E"/>
    <w:rsid w:val="00C20DC1"/>
    <w:rsid w:val="00C20FC4"/>
    <w:rsid w:val="00C213D4"/>
    <w:rsid w:val="00C21478"/>
    <w:rsid w:val="00C2180C"/>
    <w:rsid w:val="00C21901"/>
    <w:rsid w:val="00C21A6D"/>
    <w:rsid w:val="00C22387"/>
    <w:rsid w:val="00C22520"/>
    <w:rsid w:val="00C22628"/>
    <w:rsid w:val="00C226AB"/>
    <w:rsid w:val="00C22D0B"/>
    <w:rsid w:val="00C23577"/>
    <w:rsid w:val="00C24379"/>
    <w:rsid w:val="00C24487"/>
    <w:rsid w:val="00C24A76"/>
    <w:rsid w:val="00C250B0"/>
    <w:rsid w:val="00C25458"/>
    <w:rsid w:val="00C264F4"/>
    <w:rsid w:val="00C26700"/>
    <w:rsid w:val="00C273C9"/>
    <w:rsid w:val="00C3046C"/>
    <w:rsid w:val="00C3121A"/>
    <w:rsid w:val="00C318E0"/>
    <w:rsid w:val="00C31B5C"/>
    <w:rsid w:val="00C31E90"/>
    <w:rsid w:val="00C3352B"/>
    <w:rsid w:val="00C34371"/>
    <w:rsid w:val="00C34661"/>
    <w:rsid w:val="00C34901"/>
    <w:rsid w:val="00C34FF9"/>
    <w:rsid w:val="00C35128"/>
    <w:rsid w:val="00C35413"/>
    <w:rsid w:val="00C36559"/>
    <w:rsid w:val="00C37FC9"/>
    <w:rsid w:val="00C40415"/>
    <w:rsid w:val="00C41042"/>
    <w:rsid w:val="00C41292"/>
    <w:rsid w:val="00C41453"/>
    <w:rsid w:val="00C4283C"/>
    <w:rsid w:val="00C428DA"/>
    <w:rsid w:val="00C42BB6"/>
    <w:rsid w:val="00C431BC"/>
    <w:rsid w:val="00C43B77"/>
    <w:rsid w:val="00C43EEA"/>
    <w:rsid w:val="00C4435F"/>
    <w:rsid w:val="00C44736"/>
    <w:rsid w:val="00C45690"/>
    <w:rsid w:val="00C464BD"/>
    <w:rsid w:val="00C467D0"/>
    <w:rsid w:val="00C46AE4"/>
    <w:rsid w:val="00C47A67"/>
    <w:rsid w:val="00C47C39"/>
    <w:rsid w:val="00C51C97"/>
    <w:rsid w:val="00C52A3A"/>
    <w:rsid w:val="00C52DD8"/>
    <w:rsid w:val="00C536C5"/>
    <w:rsid w:val="00C53DE6"/>
    <w:rsid w:val="00C53EC5"/>
    <w:rsid w:val="00C540C8"/>
    <w:rsid w:val="00C540D9"/>
    <w:rsid w:val="00C54B27"/>
    <w:rsid w:val="00C554C8"/>
    <w:rsid w:val="00C5593B"/>
    <w:rsid w:val="00C55BE8"/>
    <w:rsid w:val="00C55E2D"/>
    <w:rsid w:val="00C574EC"/>
    <w:rsid w:val="00C576EF"/>
    <w:rsid w:val="00C57873"/>
    <w:rsid w:val="00C57949"/>
    <w:rsid w:val="00C61007"/>
    <w:rsid w:val="00C614A4"/>
    <w:rsid w:val="00C61A9C"/>
    <w:rsid w:val="00C62D1A"/>
    <w:rsid w:val="00C631CF"/>
    <w:rsid w:val="00C633ED"/>
    <w:rsid w:val="00C6363E"/>
    <w:rsid w:val="00C63669"/>
    <w:rsid w:val="00C648B1"/>
    <w:rsid w:val="00C65AAB"/>
    <w:rsid w:val="00C65B8C"/>
    <w:rsid w:val="00C6736F"/>
    <w:rsid w:val="00C67912"/>
    <w:rsid w:val="00C7006B"/>
    <w:rsid w:val="00C70E22"/>
    <w:rsid w:val="00C70FD2"/>
    <w:rsid w:val="00C716A9"/>
    <w:rsid w:val="00C71ACE"/>
    <w:rsid w:val="00C72106"/>
    <w:rsid w:val="00C721C2"/>
    <w:rsid w:val="00C7233C"/>
    <w:rsid w:val="00C72632"/>
    <w:rsid w:val="00C72D64"/>
    <w:rsid w:val="00C73CBF"/>
    <w:rsid w:val="00C73F08"/>
    <w:rsid w:val="00C73FC5"/>
    <w:rsid w:val="00C744CB"/>
    <w:rsid w:val="00C74E0E"/>
    <w:rsid w:val="00C7504C"/>
    <w:rsid w:val="00C751A5"/>
    <w:rsid w:val="00C75E7F"/>
    <w:rsid w:val="00C75EEB"/>
    <w:rsid w:val="00C77156"/>
    <w:rsid w:val="00C7716A"/>
    <w:rsid w:val="00C80231"/>
    <w:rsid w:val="00C80932"/>
    <w:rsid w:val="00C81329"/>
    <w:rsid w:val="00C81688"/>
    <w:rsid w:val="00C82420"/>
    <w:rsid w:val="00C825DF"/>
    <w:rsid w:val="00C82F75"/>
    <w:rsid w:val="00C82FC8"/>
    <w:rsid w:val="00C83B1B"/>
    <w:rsid w:val="00C8414F"/>
    <w:rsid w:val="00C84C7D"/>
    <w:rsid w:val="00C85010"/>
    <w:rsid w:val="00C85320"/>
    <w:rsid w:val="00C85D7F"/>
    <w:rsid w:val="00C85E71"/>
    <w:rsid w:val="00C867FC"/>
    <w:rsid w:val="00C870FD"/>
    <w:rsid w:val="00C873A9"/>
    <w:rsid w:val="00C87B9F"/>
    <w:rsid w:val="00C90F4A"/>
    <w:rsid w:val="00C914F7"/>
    <w:rsid w:val="00C91580"/>
    <w:rsid w:val="00C915A6"/>
    <w:rsid w:val="00C92C50"/>
    <w:rsid w:val="00C92E42"/>
    <w:rsid w:val="00C93A47"/>
    <w:rsid w:val="00C94C82"/>
    <w:rsid w:val="00C95DBD"/>
    <w:rsid w:val="00C96096"/>
    <w:rsid w:val="00C96FD2"/>
    <w:rsid w:val="00C9792B"/>
    <w:rsid w:val="00CA0381"/>
    <w:rsid w:val="00CA1077"/>
    <w:rsid w:val="00CA10E0"/>
    <w:rsid w:val="00CA12FA"/>
    <w:rsid w:val="00CA1AE2"/>
    <w:rsid w:val="00CA1F21"/>
    <w:rsid w:val="00CA2983"/>
    <w:rsid w:val="00CA2C45"/>
    <w:rsid w:val="00CA2ECE"/>
    <w:rsid w:val="00CA30C5"/>
    <w:rsid w:val="00CA3E67"/>
    <w:rsid w:val="00CA4B9A"/>
    <w:rsid w:val="00CA4F5C"/>
    <w:rsid w:val="00CA7995"/>
    <w:rsid w:val="00CB096F"/>
    <w:rsid w:val="00CB099E"/>
    <w:rsid w:val="00CB2394"/>
    <w:rsid w:val="00CB423E"/>
    <w:rsid w:val="00CB630B"/>
    <w:rsid w:val="00CB6F33"/>
    <w:rsid w:val="00CB78BE"/>
    <w:rsid w:val="00CC008F"/>
    <w:rsid w:val="00CC03CC"/>
    <w:rsid w:val="00CC0544"/>
    <w:rsid w:val="00CC0756"/>
    <w:rsid w:val="00CC07BF"/>
    <w:rsid w:val="00CC12DC"/>
    <w:rsid w:val="00CC1955"/>
    <w:rsid w:val="00CC2674"/>
    <w:rsid w:val="00CC2C9E"/>
    <w:rsid w:val="00CC2D5B"/>
    <w:rsid w:val="00CC374E"/>
    <w:rsid w:val="00CC39E7"/>
    <w:rsid w:val="00CC4D2A"/>
    <w:rsid w:val="00CC5161"/>
    <w:rsid w:val="00CC6330"/>
    <w:rsid w:val="00CC63B6"/>
    <w:rsid w:val="00CC7639"/>
    <w:rsid w:val="00CC7704"/>
    <w:rsid w:val="00CC7B4C"/>
    <w:rsid w:val="00CD0156"/>
    <w:rsid w:val="00CD03BE"/>
    <w:rsid w:val="00CD0544"/>
    <w:rsid w:val="00CD1833"/>
    <w:rsid w:val="00CD1839"/>
    <w:rsid w:val="00CD245D"/>
    <w:rsid w:val="00CD3AE2"/>
    <w:rsid w:val="00CD430D"/>
    <w:rsid w:val="00CD5CC3"/>
    <w:rsid w:val="00CD718E"/>
    <w:rsid w:val="00CD7C1D"/>
    <w:rsid w:val="00CD7C25"/>
    <w:rsid w:val="00CD7F50"/>
    <w:rsid w:val="00CE0C12"/>
    <w:rsid w:val="00CE0DF4"/>
    <w:rsid w:val="00CE0E7C"/>
    <w:rsid w:val="00CE1247"/>
    <w:rsid w:val="00CE1367"/>
    <w:rsid w:val="00CE1A09"/>
    <w:rsid w:val="00CE1F2E"/>
    <w:rsid w:val="00CE226D"/>
    <w:rsid w:val="00CE3A32"/>
    <w:rsid w:val="00CE3CCF"/>
    <w:rsid w:val="00CE43B7"/>
    <w:rsid w:val="00CE49D3"/>
    <w:rsid w:val="00CE5F92"/>
    <w:rsid w:val="00CE658E"/>
    <w:rsid w:val="00CE6759"/>
    <w:rsid w:val="00CE6C7F"/>
    <w:rsid w:val="00CE7105"/>
    <w:rsid w:val="00CE7438"/>
    <w:rsid w:val="00CE7465"/>
    <w:rsid w:val="00CE7B6B"/>
    <w:rsid w:val="00CF0133"/>
    <w:rsid w:val="00CF01D0"/>
    <w:rsid w:val="00CF1699"/>
    <w:rsid w:val="00CF174F"/>
    <w:rsid w:val="00CF1F41"/>
    <w:rsid w:val="00CF2720"/>
    <w:rsid w:val="00CF2AF3"/>
    <w:rsid w:val="00CF2E12"/>
    <w:rsid w:val="00CF36E1"/>
    <w:rsid w:val="00CF3E69"/>
    <w:rsid w:val="00CF3FC2"/>
    <w:rsid w:val="00CF4F5A"/>
    <w:rsid w:val="00CF51EE"/>
    <w:rsid w:val="00CF5495"/>
    <w:rsid w:val="00D00553"/>
    <w:rsid w:val="00D00CF4"/>
    <w:rsid w:val="00D00FD9"/>
    <w:rsid w:val="00D02CFA"/>
    <w:rsid w:val="00D02E06"/>
    <w:rsid w:val="00D02EBE"/>
    <w:rsid w:val="00D03744"/>
    <w:rsid w:val="00D03896"/>
    <w:rsid w:val="00D03B1B"/>
    <w:rsid w:val="00D047F8"/>
    <w:rsid w:val="00D04E07"/>
    <w:rsid w:val="00D05350"/>
    <w:rsid w:val="00D05F8F"/>
    <w:rsid w:val="00D06309"/>
    <w:rsid w:val="00D06B15"/>
    <w:rsid w:val="00D0717E"/>
    <w:rsid w:val="00D07199"/>
    <w:rsid w:val="00D07B07"/>
    <w:rsid w:val="00D10342"/>
    <w:rsid w:val="00D103ED"/>
    <w:rsid w:val="00D13677"/>
    <w:rsid w:val="00D13FC3"/>
    <w:rsid w:val="00D14342"/>
    <w:rsid w:val="00D15169"/>
    <w:rsid w:val="00D154C5"/>
    <w:rsid w:val="00D166FF"/>
    <w:rsid w:val="00D16C71"/>
    <w:rsid w:val="00D16DDE"/>
    <w:rsid w:val="00D16EAB"/>
    <w:rsid w:val="00D17367"/>
    <w:rsid w:val="00D174C7"/>
    <w:rsid w:val="00D175A8"/>
    <w:rsid w:val="00D17C73"/>
    <w:rsid w:val="00D17D9F"/>
    <w:rsid w:val="00D202ED"/>
    <w:rsid w:val="00D21197"/>
    <w:rsid w:val="00D21616"/>
    <w:rsid w:val="00D2193A"/>
    <w:rsid w:val="00D23462"/>
    <w:rsid w:val="00D237A1"/>
    <w:rsid w:val="00D24DDA"/>
    <w:rsid w:val="00D24EF6"/>
    <w:rsid w:val="00D2500A"/>
    <w:rsid w:val="00D25AF7"/>
    <w:rsid w:val="00D2696F"/>
    <w:rsid w:val="00D271DA"/>
    <w:rsid w:val="00D301B0"/>
    <w:rsid w:val="00D31258"/>
    <w:rsid w:val="00D334D1"/>
    <w:rsid w:val="00D335A8"/>
    <w:rsid w:val="00D3368E"/>
    <w:rsid w:val="00D3413C"/>
    <w:rsid w:val="00D341F7"/>
    <w:rsid w:val="00D34776"/>
    <w:rsid w:val="00D34EB5"/>
    <w:rsid w:val="00D3525C"/>
    <w:rsid w:val="00D35A47"/>
    <w:rsid w:val="00D37D0A"/>
    <w:rsid w:val="00D37D96"/>
    <w:rsid w:val="00D37E6C"/>
    <w:rsid w:val="00D37FED"/>
    <w:rsid w:val="00D414D5"/>
    <w:rsid w:val="00D416FE"/>
    <w:rsid w:val="00D418BF"/>
    <w:rsid w:val="00D423B0"/>
    <w:rsid w:val="00D42EB3"/>
    <w:rsid w:val="00D44564"/>
    <w:rsid w:val="00D46426"/>
    <w:rsid w:val="00D46831"/>
    <w:rsid w:val="00D47763"/>
    <w:rsid w:val="00D50558"/>
    <w:rsid w:val="00D50AF3"/>
    <w:rsid w:val="00D51A02"/>
    <w:rsid w:val="00D51BE9"/>
    <w:rsid w:val="00D52BC4"/>
    <w:rsid w:val="00D531B1"/>
    <w:rsid w:val="00D54534"/>
    <w:rsid w:val="00D5596E"/>
    <w:rsid w:val="00D55A03"/>
    <w:rsid w:val="00D57731"/>
    <w:rsid w:val="00D60EFA"/>
    <w:rsid w:val="00D61402"/>
    <w:rsid w:val="00D62128"/>
    <w:rsid w:val="00D629B1"/>
    <w:rsid w:val="00D62E17"/>
    <w:rsid w:val="00D63431"/>
    <w:rsid w:val="00D63847"/>
    <w:rsid w:val="00D64EFB"/>
    <w:rsid w:val="00D66094"/>
    <w:rsid w:val="00D663B1"/>
    <w:rsid w:val="00D667F2"/>
    <w:rsid w:val="00D6784D"/>
    <w:rsid w:val="00D70133"/>
    <w:rsid w:val="00D70550"/>
    <w:rsid w:val="00D71032"/>
    <w:rsid w:val="00D71A6C"/>
    <w:rsid w:val="00D7202D"/>
    <w:rsid w:val="00D72A01"/>
    <w:rsid w:val="00D72CD9"/>
    <w:rsid w:val="00D73FA2"/>
    <w:rsid w:val="00D743D9"/>
    <w:rsid w:val="00D74B73"/>
    <w:rsid w:val="00D74F46"/>
    <w:rsid w:val="00D75017"/>
    <w:rsid w:val="00D7521E"/>
    <w:rsid w:val="00D756EC"/>
    <w:rsid w:val="00D75765"/>
    <w:rsid w:val="00D759A9"/>
    <w:rsid w:val="00D8040D"/>
    <w:rsid w:val="00D80FC0"/>
    <w:rsid w:val="00D810FE"/>
    <w:rsid w:val="00D81641"/>
    <w:rsid w:val="00D818A4"/>
    <w:rsid w:val="00D81961"/>
    <w:rsid w:val="00D8217A"/>
    <w:rsid w:val="00D82181"/>
    <w:rsid w:val="00D823C4"/>
    <w:rsid w:val="00D82561"/>
    <w:rsid w:val="00D8369D"/>
    <w:rsid w:val="00D83AC7"/>
    <w:rsid w:val="00D83C0D"/>
    <w:rsid w:val="00D85280"/>
    <w:rsid w:val="00D856EE"/>
    <w:rsid w:val="00D85C3D"/>
    <w:rsid w:val="00D85E60"/>
    <w:rsid w:val="00D863F3"/>
    <w:rsid w:val="00D86426"/>
    <w:rsid w:val="00D871B4"/>
    <w:rsid w:val="00D874B0"/>
    <w:rsid w:val="00D87FEA"/>
    <w:rsid w:val="00D9034D"/>
    <w:rsid w:val="00D907E2"/>
    <w:rsid w:val="00D90A10"/>
    <w:rsid w:val="00D910F6"/>
    <w:rsid w:val="00D9162F"/>
    <w:rsid w:val="00D919B5"/>
    <w:rsid w:val="00D91A22"/>
    <w:rsid w:val="00D92CF1"/>
    <w:rsid w:val="00D9314B"/>
    <w:rsid w:val="00D936C5"/>
    <w:rsid w:val="00D9382D"/>
    <w:rsid w:val="00D93A28"/>
    <w:rsid w:val="00D94C0F"/>
    <w:rsid w:val="00D96143"/>
    <w:rsid w:val="00D963F9"/>
    <w:rsid w:val="00D96B41"/>
    <w:rsid w:val="00D96E9E"/>
    <w:rsid w:val="00D9722F"/>
    <w:rsid w:val="00D972A3"/>
    <w:rsid w:val="00D97609"/>
    <w:rsid w:val="00D97675"/>
    <w:rsid w:val="00D97C16"/>
    <w:rsid w:val="00DA074B"/>
    <w:rsid w:val="00DA0EFD"/>
    <w:rsid w:val="00DA1366"/>
    <w:rsid w:val="00DA14DE"/>
    <w:rsid w:val="00DA1557"/>
    <w:rsid w:val="00DA174D"/>
    <w:rsid w:val="00DA17AF"/>
    <w:rsid w:val="00DA1B8E"/>
    <w:rsid w:val="00DA23D0"/>
    <w:rsid w:val="00DA3F5E"/>
    <w:rsid w:val="00DA44AB"/>
    <w:rsid w:val="00DA5B13"/>
    <w:rsid w:val="00DA5B53"/>
    <w:rsid w:val="00DA5BC2"/>
    <w:rsid w:val="00DA640F"/>
    <w:rsid w:val="00DA6AF7"/>
    <w:rsid w:val="00DA71B3"/>
    <w:rsid w:val="00DA78B5"/>
    <w:rsid w:val="00DA7DB2"/>
    <w:rsid w:val="00DA7F90"/>
    <w:rsid w:val="00DB0750"/>
    <w:rsid w:val="00DB0B6C"/>
    <w:rsid w:val="00DB0D3E"/>
    <w:rsid w:val="00DB15DB"/>
    <w:rsid w:val="00DB1B5B"/>
    <w:rsid w:val="00DB1EC2"/>
    <w:rsid w:val="00DB283E"/>
    <w:rsid w:val="00DB2894"/>
    <w:rsid w:val="00DB4813"/>
    <w:rsid w:val="00DB50AB"/>
    <w:rsid w:val="00DB54EC"/>
    <w:rsid w:val="00DB5BB5"/>
    <w:rsid w:val="00DB6D35"/>
    <w:rsid w:val="00DB708E"/>
    <w:rsid w:val="00DB7568"/>
    <w:rsid w:val="00DB7CAA"/>
    <w:rsid w:val="00DC07F9"/>
    <w:rsid w:val="00DC1B25"/>
    <w:rsid w:val="00DC1DDF"/>
    <w:rsid w:val="00DC27D3"/>
    <w:rsid w:val="00DC3987"/>
    <w:rsid w:val="00DC3B06"/>
    <w:rsid w:val="00DC40BC"/>
    <w:rsid w:val="00DC40CF"/>
    <w:rsid w:val="00DC4605"/>
    <w:rsid w:val="00DC4D3F"/>
    <w:rsid w:val="00DC4D44"/>
    <w:rsid w:val="00DC5107"/>
    <w:rsid w:val="00DC5371"/>
    <w:rsid w:val="00DC53E1"/>
    <w:rsid w:val="00DC5D58"/>
    <w:rsid w:val="00DC65C8"/>
    <w:rsid w:val="00DC7DF3"/>
    <w:rsid w:val="00DD0304"/>
    <w:rsid w:val="00DD0745"/>
    <w:rsid w:val="00DD0CDC"/>
    <w:rsid w:val="00DD10C5"/>
    <w:rsid w:val="00DD122F"/>
    <w:rsid w:val="00DD18BE"/>
    <w:rsid w:val="00DD1B93"/>
    <w:rsid w:val="00DD1DC0"/>
    <w:rsid w:val="00DD2768"/>
    <w:rsid w:val="00DD3C19"/>
    <w:rsid w:val="00DD3C88"/>
    <w:rsid w:val="00DD4171"/>
    <w:rsid w:val="00DD4628"/>
    <w:rsid w:val="00DD4AB7"/>
    <w:rsid w:val="00DD4E3C"/>
    <w:rsid w:val="00DD501A"/>
    <w:rsid w:val="00DD5C75"/>
    <w:rsid w:val="00DD6392"/>
    <w:rsid w:val="00DD6A27"/>
    <w:rsid w:val="00DD6BC9"/>
    <w:rsid w:val="00DD750F"/>
    <w:rsid w:val="00DD769F"/>
    <w:rsid w:val="00DD7826"/>
    <w:rsid w:val="00DE00C4"/>
    <w:rsid w:val="00DE0437"/>
    <w:rsid w:val="00DE0ACD"/>
    <w:rsid w:val="00DE0B2B"/>
    <w:rsid w:val="00DE15A8"/>
    <w:rsid w:val="00DE1712"/>
    <w:rsid w:val="00DE28EB"/>
    <w:rsid w:val="00DE2B0D"/>
    <w:rsid w:val="00DE31DC"/>
    <w:rsid w:val="00DE31DD"/>
    <w:rsid w:val="00DE349C"/>
    <w:rsid w:val="00DE46D8"/>
    <w:rsid w:val="00DE4D22"/>
    <w:rsid w:val="00DE53A0"/>
    <w:rsid w:val="00DE614B"/>
    <w:rsid w:val="00DE621E"/>
    <w:rsid w:val="00DE6687"/>
    <w:rsid w:val="00DE6AEE"/>
    <w:rsid w:val="00DE7D01"/>
    <w:rsid w:val="00DF0449"/>
    <w:rsid w:val="00DF0490"/>
    <w:rsid w:val="00DF0873"/>
    <w:rsid w:val="00DF0F87"/>
    <w:rsid w:val="00DF1D51"/>
    <w:rsid w:val="00DF227E"/>
    <w:rsid w:val="00DF2761"/>
    <w:rsid w:val="00DF2F8A"/>
    <w:rsid w:val="00DF362E"/>
    <w:rsid w:val="00DF403F"/>
    <w:rsid w:val="00DF429D"/>
    <w:rsid w:val="00DF4406"/>
    <w:rsid w:val="00DF5074"/>
    <w:rsid w:val="00DF6099"/>
    <w:rsid w:val="00DF71B9"/>
    <w:rsid w:val="00DF73FE"/>
    <w:rsid w:val="00E008B8"/>
    <w:rsid w:val="00E0253C"/>
    <w:rsid w:val="00E0265A"/>
    <w:rsid w:val="00E02FA5"/>
    <w:rsid w:val="00E0302F"/>
    <w:rsid w:val="00E03304"/>
    <w:rsid w:val="00E034C4"/>
    <w:rsid w:val="00E03519"/>
    <w:rsid w:val="00E0365F"/>
    <w:rsid w:val="00E03861"/>
    <w:rsid w:val="00E03C0F"/>
    <w:rsid w:val="00E047F2"/>
    <w:rsid w:val="00E04844"/>
    <w:rsid w:val="00E049C3"/>
    <w:rsid w:val="00E05220"/>
    <w:rsid w:val="00E0583C"/>
    <w:rsid w:val="00E05E2A"/>
    <w:rsid w:val="00E0689E"/>
    <w:rsid w:val="00E06A9A"/>
    <w:rsid w:val="00E06B5C"/>
    <w:rsid w:val="00E06F0E"/>
    <w:rsid w:val="00E0755F"/>
    <w:rsid w:val="00E109F2"/>
    <w:rsid w:val="00E10D91"/>
    <w:rsid w:val="00E1135C"/>
    <w:rsid w:val="00E11725"/>
    <w:rsid w:val="00E1192F"/>
    <w:rsid w:val="00E1242E"/>
    <w:rsid w:val="00E12972"/>
    <w:rsid w:val="00E1346E"/>
    <w:rsid w:val="00E13DC2"/>
    <w:rsid w:val="00E14C9F"/>
    <w:rsid w:val="00E14CAE"/>
    <w:rsid w:val="00E16965"/>
    <w:rsid w:val="00E17685"/>
    <w:rsid w:val="00E1794D"/>
    <w:rsid w:val="00E20085"/>
    <w:rsid w:val="00E20B3C"/>
    <w:rsid w:val="00E20F63"/>
    <w:rsid w:val="00E210EE"/>
    <w:rsid w:val="00E216C7"/>
    <w:rsid w:val="00E21AC6"/>
    <w:rsid w:val="00E21BA9"/>
    <w:rsid w:val="00E22B99"/>
    <w:rsid w:val="00E2334B"/>
    <w:rsid w:val="00E2397F"/>
    <w:rsid w:val="00E23C8D"/>
    <w:rsid w:val="00E246A9"/>
    <w:rsid w:val="00E24860"/>
    <w:rsid w:val="00E254E1"/>
    <w:rsid w:val="00E26097"/>
    <w:rsid w:val="00E26498"/>
    <w:rsid w:val="00E2736F"/>
    <w:rsid w:val="00E27891"/>
    <w:rsid w:val="00E27BEA"/>
    <w:rsid w:val="00E27C54"/>
    <w:rsid w:val="00E3057D"/>
    <w:rsid w:val="00E31299"/>
    <w:rsid w:val="00E318FE"/>
    <w:rsid w:val="00E32D6B"/>
    <w:rsid w:val="00E32F20"/>
    <w:rsid w:val="00E33841"/>
    <w:rsid w:val="00E33A0F"/>
    <w:rsid w:val="00E33E5F"/>
    <w:rsid w:val="00E340E9"/>
    <w:rsid w:val="00E3423A"/>
    <w:rsid w:val="00E350E2"/>
    <w:rsid w:val="00E36F75"/>
    <w:rsid w:val="00E37D32"/>
    <w:rsid w:val="00E42382"/>
    <w:rsid w:val="00E42948"/>
    <w:rsid w:val="00E42BE8"/>
    <w:rsid w:val="00E43079"/>
    <w:rsid w:val="00E43172"/>
    <w:rsid w:val="00E43754"/>
    <w:rsid w:val="00E440D4"/>
    <w:rsid w:val="00E4418B"/>
    <w:rsid w:val="00E444AD"/>
    <w:rsid w:val="00E44689"/>
    <w:rsid w:val="00E46F52"/>
    <w:rsid w:val="00E473F8"/>
    <w:rsid w:val="00E47B9A"/>
    <w:rsid w:val="00E47F39"/>
    <w:rsid w:val="00E50C24"/>
    <w:rsid w:val="00E50D97"/>
    <w:rsid w:val="00E51883"/>
    <w:rsid w:val="00E51FC1"/>
    <w:rsid w:val="00E5376F"/>
    <w:rsid w:val="00E53FB7"/>
    <w:rsid w:val="00E540F9"/>
    <w:rsid w:val="00E55276"/>
    <w:rsid w:val="00E55502"/>
    <w:rsid w:val="00E55D16"/>
    <w:rsid w:val="00E5600B"/>
    <w:rsid w:val="00E56041"/>
    <w:rsid w:val="00E5660A"/>
    <w:rsid w:val="00E56664"/>
    <w:rsid w:val="00E5708E"/>
    <w:rsid w:val="00E606D4"/>
    <w:rsid w:val="00E60F5D"/>
    <w:rsid w:val="00E6177B"/>
    <w:rsid w:val="00E619C9"/>
    <w:rsid w:val="00E62626"/>
    <w:rsid w:val="00E635E3"/>
    <w:rsid w:val="00E63AF1"/>
    <w:rsid w:val="00E63DEA"/>
    <w:rsid w:val="00E642D7"/>
    <w:rsid w:val="00E65F23"/>
    <w:rsid w:val="00E661FE"/>
    <w:rsid w:val="00E66C58"/>
    <w:rsid w:val="00E67033"/>
    <w:rsid w:val="00E67297"/>
    <w:rsid w:val="00E708ED"/>
    <w:rsid w:val="00E70B85"/>
    <w:rsid w:val="00E713AA"/>
    <w:rsid w:val="00E714A4"/>
    <w:rsid w:val="00E72AB9"/>
    <w:rsid w:val="00E734D4"/>
    <w:rsid w:val="00E73543"/>
    <w:rsid w:val="00E73C77"/>
    <w:rsid w:val="00E73DBF"/>
    <w:rsid w:val="00E73F46"/>
    <w:rsid w:val="00E744D2"/>
    <w:rsid w:val="00E74738"/>
    <w:rsid w:val="00E74FEC"/>
    <w:rsid w:val="00E750C7"/>
    <w:rsid w:val="00E751E8"/>
    <w:rsid w:val="00E75206"/>
    <w:rsid w:val="00E7679B"/>
    <w:rsid w:val="00E77985"/>
    <w:rsid w:val="00E80FE6"/>
    <w:rsid w:val="00E816E3"/>
    <w:rsid w:val="00E81827"/>
    <w:rsid w:val="00E81AF2"/>
    <w:rsid w:val="00E8227C"/>
    <w:rsid w:val="00E823D1"/>
    <w:rsid w:val="00E8348A"/>
    <w:rsid w:val="00E83AF1"/>
    <w:rsid w:val="00E8489D"/>
    <w:rsid w:val="00E84A31"/>
    <w:rsid w:val="00E84D15"/>
    <w:rsid w:val="00E85912"/>
    <w:rsid w:val="00E86EFB"/>
    <w:rsid w:val="00E875D8"/>
    <w:rsid w:val="00E87F4A"/>
    <w:rsid w:val="00E90545"/>
    <w:rsid w:val="00E90838"/>
    <w:rsid w:val="00E90A50"/>
    <w:rsid w:val="00E94E9F"/>
    <w:rsid w:val="00E95170"/>
    <w:rsid w:val="00E951F9"/>
    <w:rsid w:val="00E95275"/>
    <w:rsid w:val="00E95399"/>
    <w:rsid w:val="00E953FC"/>
    <w:rsid w:val="00E957DD"/>
    <w:rsid w:val="00E962F2"/>
    <w:rsid w:val="00E9678A"/>
    <w:rsid w:val="00E96982"/>
    <w:rsid w:val="00E96D49"/>
    <w:rsid w:val="00E96E13"/>
    <w:rsid w:val="00E9736B"/>
    <w:rsid w:val="00E9750B"/>
    <w:rsid w:val="00E97838"/>
    <w:rsid w:val="00E97C16"/>
    <w:rsid w:val="00EA013A"/>
    <w:rsid w:val="00EA04C9"/>
    <w:rsid w:val="00EA06F7"/>
    <w:rsid w:val="00EA1936"/>
    <w:rsid w:val="00EA2DA1"/>
    <w:rsid w:val="00EA2E19"/>
    <w:rsid w:val="00EA446D"/>
    <w:rsid w:val="00EA51F1"/>
    <w:rsid w:val="00EA5640"/>
    <w:rsid w:val="00EA57C9"/>
    <w:rsid w:val="00EA6061"/>
    <w:rsid w:val="00EA6200"/>
    <w:rsid w:val="00EA66E1"/>
    <w:rsid w:val="00EA6FBA"/>
    <w:rsid w:val="00EB15A0"/>
    <w:rsid w:val="00EB1B96"/>
    <w:rsid w:val="00EB1E9C"/>
    <w:rsid w:val="00EB387F"/>
    <w:rsid w:val="00EB457F"/>
    <w:rsid w:val="00EB4BF8"/>
    <w:rsid w:val="00EB4F8E"/>
    <w:rsid w:val="00EB599E"/>
    <w:rsid w:val="00EB616A"/>
    <w:rsid w:val="00EB67EE"/>
    <w:rsid w:val="00EB6EE6"/>
    <w:rsid w:val="00EB7487"/>
    <w:rsid w:val="00EB78A5"/>
    <w:rsid w:val="00EC06D5"/>
    <w:rsid w:val="00EC1A93"/>
    <w:rsid w:val="00EC1C62"/>
    <w:rsid w:val="00EC2C95"/>
    <w:rsid w:val="00EC2DCB"/>
    <w:rsid w:val="00EC2F08"/>
    <w:rsid w:val="00EC33EC"/>
    <w:rsid w:val="00EC5141"/>
    <w:rsid w:val="00EC53DD"/>
    <w:rsid w:val="00EC578E"/>
    <w:rsid w:val="00EC619A"/>
    <w:rsid w:val="00EC7010"/>
    <w:rsid w:val="00EC710F"/>
    <w:rsid w:val="00ED0602"/>
    <w:rsid w:val="00ED075A"/>
    <w:rsid w:val="00ED0D7A"/>
    <w:rsid w:val="00ED0E99"/>
    <w:rsid w:val="00ED0F2B"/>
    <w:rsid w:val="00ED100B"/>
    <w:rsid w:val="00ED20B1"/>
    <w:rsid w:val="00ED269B"/>
    <w:rsid w:val="00ED2A0F"/>
    <w:rsid w:val="00ED2C9D"/>
    <w:rsid w:val="00ED3E55"/>
    <w:rsid w:val="00ED43C7"/>
    <w:rsid w:val="00ED4CE2"/>
    <w:rsid w:val="00ED5F81"/>
    <w:rsid w:val="00ED6AEB"/>
    <w:rsid w:val="00ED6CA9"/>
    <w:rsid w:val="00ED6F76"/>
    <w:rsid w:val="00ED7861"/>
    <w:rsid w:val="00EE0977"/>
    <w:rsid w:val="00EE10FD"/>
    <w:rsid w:val="00EE144C"/>
    <w:rsid w:val="00EE1908"/>
    <w:rsid w:val="00EE1A66"/>
    <w:rsid w:val="00EE1A6C"/>
    <w:rsid w:val="00EE1D8C"/>
    <w:rsid w:val="00EE1F55"/>
    <w:rsid w:val="00EE3BE7"/>
    <w:rsid w:val="00EE403B"/>
    <w:rsid w:val="00EE4773"/>
    <w:rsid w:val="00EE4FA5"/>
    <w:rsid w:val="00EE517D"/>
    <w:rsid w:val="00EE66BB"/>
    <w:rsid w:val="00EE6DF6"/>
    <w:rsid w:val="00EE7664"/>
    <w:rsid w:val="00EE7AD8"/>
    <w:rsid w:val="00EF0467"/>
    <w:rsid w:val="00EF0859"/>
    <w:rsid w:val="00EF183C"/>
    <w:rsid w:val="00EF1E56"/>
    <w:rsid w:val="00EF2FAE"/>
    <w:rsid w:val="00EF4B30"/>
    <w:rsid w:val="00EF6C1A"/>
    <w:rsid w:val="00EF704A"/>
    <w:rsid w:val="00EF723E"/>
    <w:rsid w:val="00EF7DAB"/>
    <w:rsid w:val="00F00454"/>
    <w:rsid w:val="00F010E3"/>
    <w:rsid w:val="00F0230A"/>
    <w:rsid w:val="00F03F4C"/>
    <w:rsid w:val="00F04234"/>
    <w:rsid w:val="00F04D9A"/>
    <w:rsid w:val="00F04EF8"/>
    <w:rsid w:val="00F04FF9"/>
    <w:rsid w:val="00F06C42"/>
    <w:rsid w:val="00F06ED1"/>
    <w:rsid w:val="00F07CB0"/>
    <w:rsid w:val="00F100CC"/>
    <w:rsid w:val="00F10CA2"/>
    <w:rsid w:val="00F11114"/>
    <w:rsid w:val="00F115BE"/>
    <w:rsid w:val="00F11AAF"/>
    <w:rsid w:val="00F121D6"/>
    <w:rsid w:val="00F12303"/>
    <w:rsid w:val="00F1233C"/>
    <w:rsid w:val="00F128BC"/>
    <w:rsid w:val="00F12CAF"/>
    <w:rsid w:val="00F137B7"/>
    <w:rsid w:val="00F13E47"/>
    <w:rsid w:val="00F13EAB"/>
    <w:rsid w:val="00F13FFD"/>
    <w:rsid w:val="00F146CA"/>
    <w:rsid w:val="00F147D4"/>
    <w:rsid w:val="00F14F0C"/>
    <w:rsid w:val="00F156E5"/>
    <w:rsid w:val="00F1587B"/>
    <w:rsid w:val="00F15B4F"/>
    <w:rsid w:val="00F16E33"/>
    <w:rsid w:val="00F17604"/>
    <w:rsid w:val="00F20E1C"/>
    <w:rsid w:val="00F22E14"/>
    <w:rsid w:val="00F251DB"/>
    <w:rsid w:val="00F25B30"/>
    <w:rsid w:val="00F26015"/>
    <w:rsid w:val="00F269D9"/>
    <w:rsid w:val="00F26B60"/>
    <w:rsid w:val="00F26C0C"/>
    <w:rsid w:val="00F2744F"/>
    <w:rsid w:val="00F27672"/>
    <w:rsid w:val="00F278DC"/>
    <w:rsid w:val="00F27C17"/>
    <w:rsid w:val="00F30A87"/>
    <w:rsid w:val="00F311E3"/>
    <w:rsid w:val="00F32276"/>
    <w:rsid w:val="00F32DD5"/>
    <w:rsid w:val="00F35260"/>
    <w:rsid w:val="00F35EB3"/>
    <w:rsid w:val="00F3606A"/>
    <w:rsid w:val="00F3765D"/>
    <w:rsid w:val="00F42153"/>
    <w:rsid w:val="00F42973"/>
    <w:rsid w:val="00F4308D"/>
    <w:rsid w:val="00F4311F"/>
    <w:rsid w:val="00F436B5"/>
    <w:rsid w:val="00F44833"/>
    <w:rsid w:val="00F44B28"/>
    <w:rsid w:val="00F45381"/>
    <w:rsid w:val="00F458A9"/>
    <w:rsid w:val="00F46F6E"/>
    <w:rsid w:val="00F47B54"/>
    <w:rsid w:val="00F50387"/>
    <w:rsid w:val="00F50C11"/>
    <w:rsid w:val="00F512D4"/>
    <w:rsid w:val="00F515F0"/>
    <w:rsid w:val="00F519AA"/>
    <w:rsid w:val="00F52365"/>
    <w:rsid w:val="00F527F5"/>
    <w:rsid w:val="00F52A52"/>
    <w:rsid w:val="00F53B50"/>
    <w:rsid w:val="00F54F07"/>
    <w:rsid w:val="00F57CEC"/>
    <w:rsid w:val="00F603AA"/>
    <w:rsid w:val="00F603D1"/>
    <w:rsid w:val="00F60542"/>
    <w:rsid w:val="00F60B8D"/>
    <w:rsid w:val="00F611D0"/>
    <w:rsid w:val="00F61511"/>
    <w:rsid w:val="00F61806"/>
    <w:rsid w:val="00F61E1D"/>
    <w:rsid w:val="00F62104"/>
    <w:rsid w:val="00F62F6C"/>
    <w:rsid w:val="00F6339B"/>
    <w:rsid w:val="00F637FA"/>
    <w:rsid w:val="00F643C2"/>
    <w:rsid w:val="00F65129"/>
    <w:rsid w:val="00F65356"/>
    <w:rsid w:val="00F653FA"/>
    <w:rsid w:val="00F65C0E"/>
    <w:rsid w:val="00F65D1A"/>
    <w:rsid w:val="00F661E4"/>
    <w:rsid w:val="00F675CA"/>
    <w:rsid w:val="00F7028F"/>
    <w:rsid w:val="00F70980"/>
    <w:rsid w:val="00F71157"/>
    <w:rsid w:val="00F71B41"/>
    <w:rsid w:val="00F71B90"/>
    <w:rsid w:val="00F71BB2"/>
    <w:rsid w:val="00F73500"/>
    <w:rsid w:val="00F73D33"/>
    <w:rsid w:val="00F73ED8"/>
    <w:rsid w:val="00F741F6"/>
    <w:rsid w:val="00F745BE"/>
    <w:rsid w:val="00F7471A"/>
    <w:rsid w:val="00F7473C"/>
    <w:rsid w:val="00F749E2"/>
    <w:rsid w:val="00F759E8"/>
    <w:rsid w:val="00F762C7"/>
    <w:rsid w:val="00F7656B"/>
    <w:rsid w:val="00F767ED"/>
    <w:rsid w:val="00F7684C"/>
    <w:rsid w:val="00F76EC1"/>
    <w:rsid w:val="00F771B7"/>
    <w:rsid w:val="00F775C6"/>
    <w:rsid w:val="00F80207"/>
    <w:rsid w:val="00F80297"/>
    <w:rsid w:val="00F80A0D"/>
    <w:rsid w:val="00F80B3B"/>
    <w:rsid w:val="00F81557"/>
    <w:rsid w:val="00F816CB"/>
    <w:rsid w:val="00F81C7E"/>
    <w:rsid w:val="00F8380C"/>
    <w:rsid w:val="00F83F9F"/>
    <w:rsid w:val="00F850B7"/>
    <w:rsid w:val="00F85205"/>
    <w:rsid w:val="00F854CB"/>
    <w:rsid w:val="00F85EB4"/>
    <w:rsid w:val="00F871B9"/>
    <w:rsid w:val="00F87348"/>
    <w:rsid w:val="00F87901"/>
    <w:rsid w:val="00F909A6"/>
    <w:rsid w:val="00F90AF0"/>
    <w:rsid w:val="00F9150F"/>
    <w:rsid w:val="00F917F4"/>
    <w:rsid w:val="00F93A25"/>
    <w:rsid w:val="00F93FE9"/>
    <w:rsid w:val="00F94033"/>
    <w:rsid w:val="00F95227"/>
    <w:rsid w:val="00F9579C"/>
    <w:rsid w:val="00F9592D"/>
    <w:rsid w:val="00F95D2B"/>
    <w:rsid w:val="00F9655D"/>
    <w:rsid w:val="00F969A7"/>
    <w:rsid w:val="00F9790C"/>
    <w:rsid w:val="00FA03C6"/>
    <w:rsid w:val="00FA084B"/>
    <w:rsid w:val="00FA1108"/>
    <w:rsid w:val="00FA1444"/>
    <w:rsid w:val="00FA1611"/>
    <w:rsid w:val="00FA17EF"/>
    <w:rsid w:val="00FA23EC"/>
    <w:rsid w:val="00FA253A"/>
    <w:rsid w:val="00FA326F"/>
    <w:rsid w:val="00FA34DF"/>
    <w:rsid w:val="00FA386D"/>
    <w:rsid w:val="00FA3E38"/>
    <w:rsid w:val="00FA40B6"/>
    <w:rsid w:val="00FA4177"/>
    <w:rsid w:val="00FA4DAF"/>
    <w:rsid w:val="00FA4E95"/>
    <w:rsid w:val="00FA4F6F"/>
    <w:rsid w:val="00FA5584"/>
    <w:rsid w:val="00FA5946"/>
    <w:rsid w:val="00FA63DA"/>
    <w:rsid w:val="00FA65F9"/>
    <w:rsid w:val="00FA67CC"/>
    <w:rsid w:val="00FA6A91"/>
    <w:rsid w:val="00FA7A89"/>
    <w:rsid w:val="00FA7F30"/>
    <w:rsid w:val="00FB0ABB"/>
    <w:rsid w:val="00FB0FA9"/>
    <w:rsid w:val="00FB0FC3"/>
    <w:rsid w:val="00FB1A3E"/>
    <w:rsid w:val="00FB201D"/>
    <w:rsid w:val="00FB22CE"/>
    <w:rsid w:val="00FB25A8"/>
    <w:rsid w:val="00FB28C8"/>
    <w:rsid w:val="00FB2B51"/>
    <w:rsid w:val="00FB2BCE"/>
    <w:rsid w:val="00FB4945"/>
    <w:rsid w:val="00FB59E7"/>
    <w:rsid w:val="00FB612F"/>
    <w:rsid w:val="00FB6572"/>
    <w:rsid w:val="00FB7045"/>
    <w:rsid w:val="00FB72EC"/>
    <w:rsid w:val="00FC1D51"/>
    <w:rsid w:val="00FC3DCA"/>
    <w:rsid w:val="00FC3E62"/>
    <w:rsid w:val="00FC4ED4"/>
    <w:rsid w:val="00FC5391"/>
    <w:rsid w:val="00FC55C0"/>
    <w:rsid w:val="00FC5619"/>
    <w:rsid w:val="00FD047D"/>
    <w:rsid w:val="00FD1D8E"/>
    <w:rsid w:val="00FD24C2"/>
    <w:rsid w:val="00FD2869"/>
    <w:rsid w:val="00FD3218"/>
    <w:rsid w:val="00FD368C"/>
    <w:rsid w:val="00FD3DB6"/>
    <w:rsid w:val="00FD4AD4"/>
    <w:rsid w:val="00FD4BD6"/>
    <w:rsid w:val="00FD5009"/>
    <w:rsid w:val="00FD598B"/>
    <w:rsid w:val="00FD59E8"/>
    <w:rsid w:val="00FD647B"/>
    <w:rsid w:val="00FD6496"/>
    <w:rsid w:val="00FD6BB7"/>
    <w:rsid w:val="00FD6CE5"/>
    <w:rsid w:val="00FD6ECD"/>
    <w:rsid w:val="00FD7131"/>
    <w:rsid w:val="00FD7209"/>
    <w:rsid w:val="00FD7A4A"/>
    <w:rsid w:val="00FD7DBC"/>
    <w:rsid w:val="00FE0276"/>
    <w:rsid w:val="00FE0A31"/>
    <w:rsid w:val="00FE1D14"/>
    <w:rsid w:val="00FE238B"/>
    <w:rsid w:val="00FE315E"/>
    <w:rsid w:val="00FE3E79"/>
    <w:rsid w:val="00FE402E"/>
    <w:rsid w:val="00FE4C2D"/>
    <w:rsid w:val="00FE4D4D"/>
    <w:rsid w:val="00FE5A4E"/>
    <w:rsid w:val="00FE5DFA"/>
    <w:rsid w:val="00FE5EAB"/>
    <w:rsid w:val="00FE652C"/>
    <w:rsid w:val="00FE6F3B"/>
    <w:rsid w:val="00FE7979"/>
    <w:rsid w:val="00FE7A12"/>
    <w:rsid w:val="00FF1630"/>
    <w:rsid w:val="00FF1A0B"/>
    <w:rsid w:val="00FF1A7B"/>
    <w:rsid w:val="00FF242C"/>
    <w:rsid w:val="00FF2A20"/>
    <w:rsid w:val="00FF4FD3"/>
    <w:rsid w:val="00FF5695"/>
    <w:rsid w:val="00FF6C7A"/>
    <w:rsid w:val="00FF76F6"/>
    <w:rsid w:val="00FF79E5"/>
    <w:rsid w:val="00FF7E8C"/>
    <w:rsid w:val="00FF7F6D"/>
    <w:rsid w:val="0B329F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6B58C933"/>
  <w15:docId w15:val="{D1A1C633-E446-4F63-9945-5B91EE9056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A20BE6"/>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paragraph" w:styleId="8">
    <w:name w:val="heading 8"/>
    <w:basedOn w:val="a0"/>
    <w:next w:val="a0"/>
    <w:link w:val="80"/>
    <w:qFormat/>
    <w:rsid w:val="00B30DEC"/>
    <w:pPr>
      <w:keepNext/>
      <w:shd w:val="clear" w:color="auto" w:fill="FFFFFF"/>
      <w:tabs>
        <w:tab w:val="left" w:pos="0"/>
        <w:tab w:val="num" w:pos="5967"/>
      </w:tabs>
      <w:spacing w:line="396" w:lineRule="exact"/>
      <w:ind w:left="5967" w:hanging="360"/>
      <w:jc w:val="both"/>
      <w:outlineLvl w:val="7"/>
    </w:pPr>
    <w:rPr>
      <w:sz w:val="28"/>
    </w:rPr>
  </w:style>
  <w:style w:type="paragraph" w:styleId="9">
    <w:name w:val="heading 9"/>
    <w:basedOn w:val="a0"/>
    <w:next w:val="a0"/>
    <w:link w:val="90"/>
    <w:qFormat/>
    <w:rsid w:val="00B30DEC"/>
    <w:pPr>
      <w:keepNext/>
      <w:tabs>
        <w:tab w:val="left" w:pos="0"/>
        <w:tab w:val="num" w:pos="6687"/>
      </w:tabs>
      <w:spacing w:after="120"/>
      <w:ind w:left="6687" w:hanging="180"/>
      <w:jc w:val="both"/>
      <w:outlineLvl w:val="8"/>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aliases w:val="Верхний колонтитул Знак1 Знак,Верхний колонтитул Знак Знак Знак,Верхний колонтитул Знак1 Знак Знак Знак,Верхний колонтитул Знак Знак Знак Знак Знак,Знак Знак Знак Знак Знак Знак,Знак1 Знак Знак Знак1 Знак,ВерхКолонтитул"/>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6">
    <w:name w:val="toc 1"/>
    <w:basedOn w:val="a0"/>
    <w:next w:val="a0"/>
    <w:autoRedefine/>
    <w:uiPriority w:val="39"/>
    <w:rsid w:val="00993C15"/>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Заголовок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aliases w:val="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Знак Знак Знак Знак Знак Знак Знак,Верх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unhideWhenUsed/>
    <w:rsid w:val="0006088C"/>
    <w:rPr>
      <w:rFonts w:ascii="Tahoma" w:hAnsi="Tahoma" w:cs="Tahoma"/>
      <w:sz w:val="16"/>
      <w:szCs w:val="16"/>
    </w:rPr>
  </w:style>
  <w:style w:type="character" w:customStyle="1" w:styleId="affb">
    <w:name w:val="Схема документа Знак"/>
    <w:basedOn w:val="a1"/>
    <w:link w:val="affa"/>
    <w:uiPriority w:val="99"/>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f1"/>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 11"/>
    <w:basedOn w:val="a2"/>
    <w:next w:val="19"/>
    <w:rsid w:val="00A222B0"/>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1">
    <w:name w:val="Сетка таблицы8"/>
    <w:basedOn w:val="a2"/>
    <w:next w:val="af1"/>
    <w:uiPriority w:val="59"/>
    <w:rsid w:val="00C039C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2">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pPr>
      <w:numPr>
        <w:numId w:val="4"/>
      </w:numPr>
    </w:pPr>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2">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3">
    <w:name w:val="Сетка таблицы9"/>
    <w:basedOn w:val="a2"/>
    <w:next w:val="af1"/>
    <w:rsid w:val="007B678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 12"/>
    <w:basedOn w:val="a2"/>
    <w:next w:val="19"/>
    <w:rsid w:val="00524FA3"/>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 111"/>
    <w:basedOn w:val="a2"/>
    <w:next w:val="19"/>
    <w:rsid w:val="00524FA3"/>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Нет списка311"/>
    <w:next w:val="a3"/>
    <w:uiPriority w:val="99"/>
    <w:semiHidden/>
    <w:unhideWhenUsed/>
    <w:rsid w:val="00524FA3"/>
  </w:style>
  <w:style w:type="table" w:customStyle="1" w:styleId="810">
    <w:name w:val="Сетка таблицы81"/>
    <w:basedOn w:val="a2"/>
    <w:next w:val="af1"/>
    <w:uiPriority w:val="59"/>
    <w:rsid w:val="00524FA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3"/>
    <w:uiPriority w:val="99"/>
    <w:semiHidden/>
    <w:unhideWhenUsed/>
    <w:rsid w:val="003A4248"/>
  </w:style>
  <w:style w:type="character" w:customStyle="1" w:styleId="80">
    <w:name w:val="Заголовок 8 Знак"/>
    <w:basedOn w:val="a1"/>
    <w:link w:val="8"/>
    <w:rsid w:val="00B30DEC"/>
    <w:rPr>
      <w:sz w:val="28"/>
      <w:szCs w:val="24"/>
      <w:shd w:val="clear" w:color="auto" w:fill="FFFFFF"/>
      <w:lang w:eastAsia="ar-SA"/>
    </w:rPr>
  </w:style>
  <w:style w:type="character" w:customStyle="1" w:styleId="90">
    <w:name w:val="Заголовок 9 Знак"/>
    <w:basedOn w:val="a1"/>
    <w:link w:val="9"/>
    <w:rsid w:val="00B30DEC"/>
    <w:rPr>
      <w:b/>
      <w:sz w:val="24"/>
      <w:szCs w:val="24"/>
      <w:lang w:eastAsia="ar-SA"/>
    </w:rPr>
  </w:style>
  <w:style w:type="paragraph" w:customStyle="1" w:styleId="38">
    <w:name w:val="Заголовок3"/>
    <w:basedOn w:val="a0"/>
    <w:next w:val="a6"/>
    <w:rsid w:val="00B30DEC"/>
    <w:pPr>
      <w:keepNext/>
      <w:spacing w:before="240" w:after="120"/>
    </w:pPr>
    <w:rPr>
      <w:rFonts w:ascii="Arial" w:eastAsia="Lucida Sans Unicode" w:hAnsi="Arial" w:cs="Tahoma"/>
      <w:sz w:val="28"/>
      <w:szCs w:val="28"/>
    </w:rPr>
  </w:style>
  <w:style w:type="paragraph" w:customStyle="1" w:styleId="45">
    <w:name w:val="Заголовок4"/>
    <w:basedOn w:val="a0"/>
    <w:next w:val="a6"/>
    <w:rsid w:val="00B30DEC"/>
    <w:pPr>
      <w:keepNext/>
      <w:spacing w:before="240" w:after="120"/>
    </w:pPr>
    <w:rPr>
      <w:rFonts w:ascii="Arial" w:eastAsia="Lucida Sans Unicode" w:hAnsi="Arial" w:cs="Tahoma"/>
      <w:sz w:val="28"/>
      <w:szCs w:val="28"/>
    </w:rPr>
  </w:style>
  <w:style w:type="paragraph" w:customStyle="1" w:styleId="54">
    <w:name w:val="Заголовок5"/>
    <w:basedOn w:val="a0"/>
    <w:next w:val="a6"/>
    <w:rsid w:val="00B30DEC"/>
    <w:pPr>
      <w:keepNext/>
      <w:spacing w:before="240" w:after="120"/>
    </w:pPr>
    <w:rPr>
      <w:rFonts w:ascii="Arial" w:eastAsia="Lucida Sans Unicode" w:hAnsi="Arial" w:cs="Tahoma"/>
      <w:sz w:val="28"/>
      <w:szCs w:val="28"/>
    </w:rPr>
  </w:style>
  <w:style w:type="table" w:customStyle="1" w:styleId="180">
    <w:name w:val="Сетка таблицы18"/>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 13"/>
    <w:basedOn w:val="a2"/>
    <w:next w:val="19"/>
    <w:rsid w:val="00B30DEC"/>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
    <w:name w:val="Нет списка14"/>
    <w:next w:val="a3"/>
    <w:uiPriority w:val="99"/>
    <w:semiHidden/>
    <w:unhideWhenUsed/>
    <w:rsid w:val="00B30DEC"/>
  </w:style>
  <w:style w:type="table" w:customStyle="1" w:styleId="190">
    <w:name w:val="Сетка таблицы19"/>
    <w:basedOn w:val="a2"/>
    <w:next w:val="af1"/>
    <w:uiPriority w:val="59"/>
    <w:rsid w:val="00B30DEC"/>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3"/>
    <w:uiPriority w:val="99"/>
    <w:semiHidden/>
    <w:unhideWhenUsed/>
    <w:rsid w:val="00B30DEC"/>
  </w:style>
  <w:style w:type="table" w:customStyle="1" w:styleId="270">
    <w:name w:val="Сетка таблицы27"/>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0">
    <w:name w:val="Нет списка113"/>
    <w:next w:val="a3"/>
    <w:uiPriority w:val="99"/>
    <w:semiHidden/>
    <w:unhideWhenUsed/>
    <w:rsid w:val="00B30DEC"/>
  </w:style>
  <w:style w:type="table" w:customStyle="1" w:styleId="117">
    <w:name w:val="Сетка таблицы117"/>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2"/>
    <w:next w:val="af1"/>
    <w:uiPriority w:val="3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2"/>
    <w:next w:val="af1"/>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0">
    <w:name w:val="Сетка таблицы134"/>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2"/>
    <w:next w:val="af1"/>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етка таблицы113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2"/>
    <w:next w:val="af1"/>
    <w:uiPriority w:val="3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3"/>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3"/>
    <w:uiPriority w:val="99"/>
    <w:semiHidden/>
    <w:unhideWhenUsed/>
    <w:rsid w:val="00B30DEC"/>
  </w:style>
  <w:style w:type="numbering" w:customStyle="1" w:styleId="421">
    <w:name w:val="Нет списка42"/>
    <w:next w:val="a3"/>
    <w:uiPriority w:val="99"/>
    <w:semiHidden/>
    <w:unhideWhenUsed/>
    <w:rsid w:val="00B30DEC"/>
  </w:style>
  <w:style w:type="numbering" w:customStyle="1" w:styleId="1221">
    <w:name w:val="Нет списка122"/>
    <w:next w:val="a3"/>
    <w:uiPriority w:val="99"/>
    <w:semiHidden/>
    <w:unhideWhenUsed/>
    <w:rsid w:val="00B30DEC"/>
  </w:style>
  <w:style w:type="table" w:customStyle="1" w:styleId="73">
    <w:name w:val="Сетка таблицы73"/>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 112"/>
    <w:basedOn w:val="a2"/>
    <w:next w:val="19"/>
    <w:rsid w:val="00B30DEC"/>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1">
    <w:name w:val="Нет списка1113"/>
    <w:next w:val="a3"/>
    <w:uiPriority w:val="99"/>
    <w:semiHidden/>
    <w:unhideWhenUsed/>
    <w:rsid w:val="00B30DEC"/>
  </w:style>
  <w:style w:type="table" w:customStyle="1" w:styleId="162">
    <w:name w:val="Сетка таблицы162"/>
    <w:basedOn w:val="a2"/>
    <w:next w:val="af1"/>
    <w:uiPriority w:val="59"/>
    <w:rsid w:val="00B30DEC"/>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21">
    <w:name w:val="Нет списка212"/>
    <w:next w:val="a3"/>
    <w:uiPriority w:val="99"/>
    <w:semiHidden/>
    <w:unhideWhenUsed/>
    <w:rsid w:val="00B30DEC"/>
  </w:style>
  <w:style w:type="table" w:customStyle="1" w:styleId="252">
    <w:name w:val="Сетка таблицы252"/>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
    <w:name w:val="Нет списка11112"/>
    <w:next w:val="a3"/>
    <w:uiPriority w:val="99"/>
    <w:semiHidden/>
    <w:unhideWhenUsed/>
    <w:rsid w:val="00B30DEC"/>
  </w:style>
  <w:style w:type="table" w:customStyle="1" w:styleId="1152">
    <w:name w:val="Сетка таблицы1152"/>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2"/>
    <w:next w:val="af1"/>
    <w:uiPriority w:val="3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0">
    <w:name w:val="Сетка таблицы111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Сетка таблицы412"/>
    <w:basedOn w:val="a2"/>
    <w:next w:val="af1"/>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Сетка таблицы22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2"/>
    <w:basedOn w:val="a2"/>
    <w:next w:val="af1"/>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Сетка таблицы23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етка таблицы113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2"/>
    <w:basedOn w:val="a2"/>
    <w:next w:val="af1"/>
    <w:uiPriority w:val="3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Сетка таблицы24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етка таблицы11412"/>
    <w:basedOn w:val="a2"/>
    <w:uiPriority w:val="59"/>
    <w:rsid w:val="00B30DE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1">
    <w:name w:val="Нет списка312"/>
    <w:next w:val="a3"/>
    <w:uiPriority w:val="99"/>
    <w:semiHidden/>
    <w:unhideWhenUsed/>
    <w:rsid w:val="00B30DEC"/>
  </w:style>
  <w:style w:type="table" w:customStyle="1" w:styleId="820">
    <w:name w:val="Сетка таблицы82"/>
    <w:basedOn w:val="a2"/>
    <w:next w:val="af1"/>
    <w:uiPriority w:val="59"/>
    <w:rsid w:val="00B30DE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2"/>
    <w:basedOn w:val="a2"/>
    <w:next w:val="af1"/>
    <w:uiPriority w:val="59"/>
    <w:rsid w:val="00B30DE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1">
    <w:name w:val="Табличный_слева_10"/>
    <w:basedOn w:val="a0"/>
    <w:qFormat/>
    <w:rsid w:val="00B30DEC"/>
    <w:pPr>
      <w:suppressAutoHyphens w:val="0"/>
    </w:pPr>
    <w:rPr>
      <w:sz w:val="20"/>
      <w:lang w:eastAsia="ru-RU"/>
    </w:rPr>
  </w:style>
  <w:style w:type="paragraph" w:customStyle="1" w:styleId="xl63">
    <w:name w:val="xl63"/>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4">
    <w:name w:val="xl64"/>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65">
    <w:name w:val="xl65"/>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6">
    <w:name w:val="xl66"/>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7">
    <w:name w:val="xl67"/>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18"/>
      <w:szCs w:val="18"/>
      <w:lang w:eastAsia="ru-RU"/>
    </w:rPr>
  </w:style>
  <w:style w:type="paragraph" w:customStyle="1" w:styleId="xl68">
    <w:name w:val="xl68"/>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9">
    <w:name w:val="xl69"/>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70">
    <w:name w:val="xl70"/>
    <w:basedOn w:val="a0"/>
    <w:rsid w:val="00B30DEC"/>
    <w:pP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1">
    <w:name w:val="xl71"/>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2">
    <w:name w:val="xl72"/>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E26B0A"/>
      <w:lang w:eastAsia="ru-RU"/>
    </w:rPr>
  </w:style>
  <w:style w:type="paragraph" w:customStyle="1" w:styleId="xl73">
    <w:name w:val="xl73"/>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4">
    <w:name w:val="xl74"/>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0"/>
      <w:szCs w:val="20"/>
      <w:lang w:eastAsia="ru-RU"/>
    </w:rPr>
  </w:style>
  <w:style w:type="paragraph" w:customStyle="1" w:styleId="xl75">
    <w:name w:val="xl75"/>
    <w:basedOn w:val="a0"/>
    <w:rsid w:val="00B30DEC"/>
    <w:pPr>
      <w:suppressAutoHyphens w:val="0"/>
      <w:spacing w:before="100" w:beforeAutospacing="1" w:after="100" w:afterAutospacing="1"/>
      <w:jc w:val="center"/>
      <w:textAlignment w:val="center"/>
    </w:pPr>
    <w:rPr>
      <w:rFonts w:ascii="Arial" w:hAnsi="Arial" w:cs="Arial"/>
      <w:b/>
      <w:bCs/>
      <w:color w:val="E26B0A"/>
      <w:sz w:val="18"/>
      <w:szCs w:val="18"/>
      <w:lang w:eastAsia="ru-RU"/>
    </w:rPr>
  </w:style>
  <w:style w:type="paragraph" w:customStyle="1" w:styleId="xl76">
    <w:name w:val="xl76"/>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7">
    <w:name w:val="xl77"/>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8">
    <w:name w:val="xl78"/>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9">
    <w:name w:val="xl79"/>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0">
    <w:name w:val="xl80"/>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64">
    <w:name w:val="Заголовок6"/>
    <w:basedOn w:val="a0"/>
    <w:next w:val="a6"/>
    <w:rsid w:val="00B30DEC"/>
    <w:pPr>
      <w:keepNext/>
      <w:spacing w:before="240" w:after="120"/>
    </w:pPr>
    <w:rPr>
      <w:rFonts w:ascii="Arial" w:eastAsia="Lucida Sans Unicode" w:hAnsi="Arial" w:cs="Tahoma"/>
      <w:sz w:val="28"/>
      <w:szCs w:val="28"/>
    </w:rPr>
  </w:style>
  <w:style w:type="numbering" w:customStyle="1" w:styleId="WW8Num161">
    <w:name w:val="WW8Num161"/>
    <w:rsid w:val="00B30DEC"/>
  </w:style>
  <w:style w:type="character" w:customStyle="1" w:styleId="afff9">
    <w:name w:val="Основной текст + Не полужирный"/>
    <w:aliases w:val="Интервал 0 pt6"/>
    <w:basedOn w:val="a1"/>
    <w:uiPriority w:val="99"/>
    <w:rsid w:val="00B30DEC"/>
    <w:rPr>
      <w:rFonts w:ascii="Times New Roman" w:hAnsi="Times New Roman" w:cs="Times New Roman"/>
      <w:b/>
      <w:bCs/>
      <w:color w:val="000000"/>
      <w:spacing w:val="0"/>
      <w:w w:val="100"/>
      <w:position w:val="0"/>
      <w:sz w:val="24"/>
      <w:szCs w:val="24"/>
      <w:u w:val="none"/>
      <w:lang w:val="ru-RU" w:eastAsia="ru-RU"/>
    </w:rPr>
  </w:style>
  <w:style w:type="character" w:customStyle="1" w:styleId="2f">
    <w:name w:val="Основной текст + Не полужирный2"/>
    <w:aliases w:val="Интервал 0 pt5"/>
    <w:basedOn w:val="a1"/>
    <w:uiPriority w:val="99"/>
    <w:rsid w:val="00B30DEC"/>
    <w:rPr>
      <w:rFonts w:ascii="Times New Roman" w:hAnsi="Times New Roman" w:cs="Times New Roman"/>
      <w:b/>
      <w:bCs/>
      <w:color w:val="000000"/>
      <w:spacing w:val="2"/>
      <w:w w:val="100"/>
      <w:position w:val="0"/>
      <w:sz w:val="24"/>
      <w:szCs w:val="24"/>
      <w:u w:val="none"/>
      <w:lang w:val="ru-RU" w:eastAsia="ru-RU"/>
    </w:rPr>
  </w:style>
  <w:style w:type="paragraph" w:customStyle="1" w:styleId="xl81">
    <w:name w:val="xl81"/>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2">
    <w:name w:val="xl82"/>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3">
    <w:name w:val="xl83"/>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character" w:customStyle="1" w:styleId="cardnamepart">
    <w:name w:val="card__namepart"/>
    <w:basedOn w:val="a1"/>
    <w:rsid w:val="00B30DEC"/>
  </w:style>
  <w:style w:type="paragraph" w:customStyle="1" w:styleId="formattext0">
    <w:name w:val="formattext"/>
    <w:rsid w:val="00B30DEC"/>
    <w:pPr>
      <w:widowControl w:val="0"/>
      <w:autoSpaceDE w:val="0"/>
      <w:autoSpaceDN w:val="0"/>
      <w:adjustRightInd w:val="0"/>
    </w:pPr>
    <w:rPr>
      <w:rFonts w:eastAsia="SimSun"/>
      <w:sz w:val="18"/>
      <w:szCs w:val="18"/>
    </w:rPr>
  </w:style>
  <w:style w:type="paragraph" w:styleId="39">
    <w:name w:val="Body Text Indent 3"/>
    <w:basedOn w:val="a0"/>
    <w:link w:val="3a"/>
    <w:rsid w:val="00B30DEC"/>
    <w:pPr>
      <w:spacing w:after="120"/>
      <w:ind w:left="283"/>
    </w:pPr>
    <w:rPr>
      <w:rFonts w:eastAsia="SimSun"/>
      <w:sz w:val="16"/>
      <w:szCs w:val="16"/>
    </w:rPr>
  </w:style>
  <w:style w:type="character" w:customStyle="1" w:styleId="3a">
    <w:name w:val="Основной текст с отступом 3 Знак"/>
    <w:basedOn w:val="a1"/>
    <w:link w:val="39"/>
    <w:rsid w:val="00B30DEC"/>
    <w:rPr>
      <w:rFonts w:eastAsia="SimSun"/>
      <w:sz w:val="16"/>
      <w:szCs w:val="16"/>
      <w:lang w:eastAsia="ar-SA"/>
    </w:rPr>
  </w:style>
  <w:style w:type="paragraph" w:customStyle="1" w:styleId="afffa">
    <w:name w:val="Комментарий"/>
    <w:basedOn w:val="a0"/>
    <w:next w:val="a0"/>
    <w:rsid w:val="00B30DEC"/>
    <w:pPr>
      <w:suppressAutoHyphens w:val="0"/>
      <w:autoSpaceDE w:val="0"/>
      <w:autoSpaceDN w:val="0"/>
      <w:adjustRightInd w:val="0"/>
      <w:ind w:left="170"/>
      <w:jc w:val="both"/>
    </w:pPr>
    <w:rPr>
      <w:rFonts w:ascii="Arial" w:eastAsia="SimSun" w:hAnsi="Arial"/>
      <w:i/>
      <w:iCs/>
      <w:color w:val="800080"/>
      <w:sz w:val="20"/>
      <w:szCs w:val="20"/>
      <w:lang w:eastAsia="ru-RU"/>
    </w:rPr>
  </w:style>
  <w:style w:type="paragraph" w:styleId="afffb">
    <w:name w:val="footnote text"/>
    <w:basedOn w:val="a0"/>
    <w:link w:val="afffc"/>
    <w:rsid w:val="00B30DEC"/>
    <w:pPr>
      <w:suppressAutoHyphens w:val="0"/>
    </w:pPr>
    <w:rPr>
      <w:rFonts w:eastAsia="SimSun"/>
      <w:sz w:val="20"/>
      <w:szCs w:val="20"/>
      <w:lang w:eastAsia="ru-RU"/>
    </w:rPr>
  </w:style>
  <w:style w:type="character" w:customStyle="1" w:styleId="afffc">
    <w:name w:val="Текст сноски Знак"/>
    <w:basedOn w:val="a1"/>
    <w:link w:val="afffb"/>
    <w:rsid w:val="00B30DEC"/>
    <w:rPr>
      <w:rFonts w:eastAsia="SimSun"/>
    </w:rPr>
  </w:style>
  <w:style w:type="character" w:styleId="afffd">
    <w:name w:val="footnote reference"/>
    <w:basedOn w:val="a1"/>
    <w:rsid w:val="00B30DEC"/>
    <w:rPr>
      <w:vertAlign w:val="superscript"/>
    </w:rPr>
  </w:style>
  <w:style w:type="paragraph" w:customStyle="1" w:styleId="1e">
    <w:name w:val="Знак1"/>
    <w:basedOn w:val="a0"/>
    <w:rsid w:val="00B30DEC"/>
    <w:pPr>
      <w:suppressAutoHyphens w:val="0"/>
      <w:spacing w:before="100" w:beforeAutospacing="1" w:after="100" w:afterAutospacing="1"/>
    </w:pPr>
    <w:rPr>
      <w:rFonts w:ascii="Tahoma" w:eastAsia="SimSun" w:hAnsi="Tahoma"/>
      <w:sz w:val="20"/>
      <w:szCs w:val="20"/>
      <w:lang w:val="en-US" w:eastAsia="en-US"/>
    </w:rPr>
  </w:style>
  <w:style w:type="character" w:customStyle="1" w:styleId="afffe">
    <w:name w:val="Цветовое выделение"/>
    <w:rsid w:val="00B30DEC"/>
    <w:rPr>
      <w:b/>
      <w:color w:val="000080"/>
    </w:rPr>
  </w:style>
  <w:style w:type="paragraph" w:customStyle="1" w:styleId="118">
    <w:name w:val="Знак11"/>
    <w:basedOn w:val="a0"/>
    <w:rsid w:val="00B30DEC"/>
    <w:pPr>
      <w:suppressAutoHyphens w:val="0"/>
      <w:spacing w:before="100" w:beforeAutospacing="1" w:after="100" w:afterAutospacing="1"/>
    </w:pPr>
    <w:rPr>
      <w:rFonts w:ascii="Tahoma" w:eastAsia="SimSun" w:hAnsi="Tahoma"/>
      <w:sz w:val="20"/>
      <w:szCs w:val="20"/>
      <w:lang w:val="en-US" w:eastAsia="en-US"/>
    </w:rPr>
  </w:style>
  <w:style w:type="table" w:customStyle="1" w:styleId="3310">
    <w:name w:val="Сетка таблицы331"/>
    <w:basedOn w:val="a2"/>
    <w:next w:val="af1"/>
    <w:uiPriority w:val="59"/>
    <w:rsid w:val="00B30DEC"/>
    <w:pPr>
      <w:widowControl w:val="0"/>
      <w:adjustRightInd w:val="0"/>
      <w:spacing w:line="360" w:lineRule="atLeast"/>
      <w:jc w:val="both"/>
      <w:textAlignment w:val="baseline"/>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1"/>
    <w:basedOn w:val="a0"/>
    <w:rsid w:val="00B30DEC"/>
    <w:pPr>
      <w:suppressAutoHyphens w:val="0"/>
      <w:spacing w:before="100" w:beforeAutospacing="1" w:after="100" w:afterAutospacing="1"/>
    </w:pPr>
    <w:rPr>
      <w:rFonts w:eastAsia="SimSun"/>
      <w:lang w:eastAsia="ru-RU"/>
    </w:rPr>
  </w:style>
  <w:style w:type="paragraph" w:styleId="affff">
    <w:name w:val="Revision"/>
    <w:hidden/>
    <w:uiPriority w:val="99"/>
    <w:semiHidden/>
    <w:rsid w:val="00B30DEC"/>
    <w:rPr>
      <w:rFonts w:eastAsia="SimSun"/>
      <w:sz w:val="24"/>
      <w:szCs w:val="24"/>
      <w:lang w:eastAsia="ar-SA"/>
    </w:rPr>
  </w:style>
  <w:style w:type="character" w:customStyle="1" w:styleId="imlogmatch">
    <w:name w:val="im_log_match"/>
    <w:basedOn w:val="a1"/>
    <w:rsid w:val="00B30DEC"/>
  </w:style>
  <w:style w:type="character" w:customStyle="1" w:styleId="js-extracted-address">
    <w:name w:val="js-extracted-address"/>
    <w:basedOn w:val="a1"/>
    <w:rsid w:val="00B30DEC"/>
  </w:style>
  <w:style w:type="character" w:customStyle="1" w:styleId="mail-message-map-nobreak">
    <w:name w:val="mail-message-map-nobreak"/>
    <w:basedOn w:val="a1"/>
    <w:rsid w:val="00B30DEC"/>
  </w:style>
  <w:style w:type="character" w:customStyle="1" w:styleId="TimesNewRoman">
    <w:name w:val="Стиль Times New Roman"/>
    <w:basedOn w:val="a1"/>
    <w:rsid w:val="00B30DEC"/>
    <w:rPr>
      <w:rFonts w:ascii="Times New Roman" w:hAnsi="Times New Roman"/>
      <w:sz w:val="28"/>
    </w:rPr>
  </w:style>
  <w:style w:type="paragraph" w:customStyle="1" w:styleId="Normal1">
    <w:name w:val="Стиль Normal + Первая строка:  1 см Междустр.интервал:  полуторный"/>
    <w:basedOn w:val="a0"/>
    <w:rsid w:val="00B30DEC"/>
    <w:pPr>
      <w:widowControl w:val="0"/>
      <w:tabs>
        <w:tab w:val="right" w:pos="567"/>
      </w:tabs>
      <w:suppressAutoHyphens w:val="0"/>
      <w:spacing w:line="360" w:lineRule="auto"/>
      <w:ind w:firstLine="567"/>
      <w:jc w:val="both"/>
    </w:pPr>
    <w:rPr>
      <w:rFonts w:eastAsia="SimSun"/>
      <w:snapToGrid w:val="0"/>
      <w:sz w:val="28"/>
      <w:szCs w:val="20"/>
      <w:lang w:eastAsia="ru-RU"/>
    </w:rPr>
  </w:style>
  <w:style w:type="paragraph" w:customStyle="1" w:styleId="01">
    <w:name w:val="01 Основной текст"/>
    <w:basedOn w:val="ConsNormal"/>
    <w:qFormat/>
    <w:rsid w:val="00B30DEC"/>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f0">
    <w:name w:val="Информация об изменениях"/>
    <w:basedOn w:val="a0"/>
    <w:next w:val="a0"/>
    <w:uiPriority w:val="99"/>
    <w:rsid w:val="00B30DEC"/>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f1">
    <w:name w:val="Подзаголовок для информации об изменениях"/>
    <w:basedOn w:val="a0"/>
    <w:next w:val="a0"/>
    <w:uiPriority w:val="99"/>
    <w:rsid w:val="00B30DEC"/>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B30DEC"/>
    <w:pPr>
      <w:suppressAutoHyphens w:val="0"/>
      <w:spacing w:before="100" w:beforeAutospacing="1" w:after="100" w:afterAutospacing="1" w:line="360" w:lineRule="auto"/>
      <w:ind w:firstLine="709"/>
      <w:jc w:val="both"/>
    </w:pPr>
    <w:rPr>
      <w:rFonts w:eastAsia="SimSun"/>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B30DEC"/>
    <w:rPr>
      <w:rFonts w:eastAsia="SimSun"/>
      <w:sz w:val="28"/>
    </w:rPr>
  </w:style>
  <w:style w:type="paragraph" w:customStyle="1" w:styleId="affff2">
    <w:name w:val="Информация о версии"/>
    <w:basedOn w:val="afffa"/>
    <w:next w:val="a0"/>
    <w:uiPriority w:val="99"/>
    <w:rsid w:val="00B30DEC"/>
    <w:pPr>
      <w:widowControl w:val="0"/>
      <w:spacing w:before="75"/>
    </w:pPr>
    <w:rPr>
      <w:rFonts w:eastAsiaTheme="minorEastAsia" w:cs="Arial"/>
      <w:color w:val="353842"/>
      <w:sz w:val="26"/>
      <w:szCs w:val="26"/>
      <w:shd w:val="clear" w:color="auto" w:fill="F0F0F0"/>
    </w:rPr>
  </w:style>
  <w:style w:type="character" w:customStyle="1" w:styleId="cardattributesattrsitem">
    <w:name w:val="cardattributes__attrsitem"/>
    <w:basedOn w:val="a1"/>
    <w:rsid w:val="00B30DEC"/>
  </w:style>
  <w:style w:type="numbering" w:customStyle="1" w:styleId="513">
    <w:name w:val="Нет списка51"/>
    <w:next w:val="a3"/>
    <w:uiPriority w:val="99"/>
    <w:semiHidden/>
    <w:unhideWhenUsed/>
    <w:rsid w:val="00B30DEC"/>
  </w:style>
  <w:style w:type="table" w:customStyle="1" w:styleId="3311">
    <w:name w:val="Сетка таблицы3311"/>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3"/>
    <w:uiPriority w:val="99"/>
    <w:semiHidden/>
    <w:unhideWhenUsed/>
    <w:rsid w:val="00B30DEC"/>
  </w:style>
  <w:style w:type="paragraph" w:customStyle="1" w:styleId="font5">
    <w:name w:val="font5"/>
    <w:basedOn w:val="a0"/>
    <w:rsid w:val="00B30DEC"/>
    <w:pPr>
      <w:suppressAutoHyphens w:val="0"/>
      <w:spacing w:before="100" w:beforeAutospacing="1" w:after="100" w:afterAutospacing="1"/>
    </w:pPr>
    <w:rPr>
      <w:rFonts w:ascii="Arial" w:hAnsi="Arial" w:cs="Arial"/>
      <w:color w:val="FF0000"/>
      <w:sz w:val="22"/>
      <w:szCs w:val="22"/>
      <w:lang w:eastAsia="ru-RU"/>
    </w:rPr>
  </w:style>
  <w:style w:type="paragraph" w:customStyle="1" w:styleId="xl84">
    <w:name w:val="xl84"/>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5">
    <w:name w:val="xl85"/>
    <w:basedOn w:val="a0"/>
    <w:rsid w:val="00B30DEC"/>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6">
    <w:name w:val="xl86"/>
    <w:basedOn w:val="a0"/>
    <w:rsid w:val="00B30DEC"/>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87">
    <w:name w:val="xl87"/>
    <w:basedOn w:val="a0"/>
    <w:rsid w:val="00B30DEC"/>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8">
    <w:name w:val="xl88"/>
    <w:basedOn w:val="a0"/>
    <w:rsid w:val="00B30DEC"/>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FFFF"/>
      <w:lang w:eastAsia="ru-RU"/>
    </w:rPr>
  </w:style>
  <w:style w:type="paragraph" w:customStyle="1" w:styleId="xl89">
    <w:name w:val="xl89"/>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538DD5"/>
      <w:lang w:eastAsia="ru-RU"/>
    </w:rPr>
  </w:style>
  <w:style w:type="paragraph" w:customStyle="1" w:styleId="xl90">
    <w:name w:val="xl90"/>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DA9694"/>
      <w:lang w:eastAsia="ru-RU"/>
    </w:rPr>
  </w:style>
  <w:style w:type="paragraph" w:customStyle="1" w:styleId="xl91">
    <w:name w:val="xl91"/>
    <w:basedOn w:val="a0"/>
    <w:rsid w:val="00B30DEC"/>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92">
    <w:name w:val="xl92"/>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3">
    <w:name w:val="xl93"/>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E26B0A"/>
      <w:lang w:eastAsia="ru-RU"/>
    </w:rPr>
  </w:style>
  <w:style w:type="paragraph" w:customStyle="1" w:styleId="xl94">
    <w:name w:val="xl94"/>
    <w:basedOn w:val="a0"/>
    <w:rsid w:val="00B30DEC"/>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5">
    <w:name w:val="xl95"/>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96">
    <w:name w:val="xl96"/>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16365C"/>
      <w:lang w:eastAsia="ru-RU"/>
    </w:rPr>
  </w:style>
  <w:style w:type="paragraph" w:customStyle="1" w:styleId="xl97">
    <w:name w:val="xl97"/>
    <w:basedOn w:val="a0"/>
    <w:rsid w:val="00B30DEC"/>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98">
    <w:name w:val="xl98"/>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B0F0"/>
      <w:lang w:eastAsia="ru-RU"/>
    </w:rPr>
  </w:style>
  <w:style w:type="paragraph" w:customStyle="1" w:styleId="xl99">
    <w:name w:val="xl99"/>
    <w:basedOn w:val="a0"/>
    <w:rsid w:val="00B30DEC"/>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100">
    <w:name w:val="xl100"/>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1">
    <w:name w:val="xl101"/>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2">
    <w:name w:val="xl102"/>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3">
    <w:name w:val="xl103"/>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4">
    <w:name w:val="xl104"/>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5">
    <w:name w:val="xl105"/>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lang w:eastAsia="ru-RU"/>
    </w:rPr>
  </w:style>
  <w:style w:type="paragraph" w:customStyle="1" w:styleId="xl106">
    <w:name w:val="xl106"/>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07">
    <w:name w:val="xl107"/>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08">
    <w:name w:val="xl108"/>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09">
    <w:name w:val="xl109"/>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0">
    <w:name w:val="xl110"/>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1">
    <w:name w:val="xl111"/>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2">
    <w:name w:val="xl112"/>
    <w:basedOn w:val="a0"/>
    <w:rsid w:val="00B30DE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3">
    <w:name w:val="xl113"/>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14">
    <w:name w:val="xl114"/>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15">
    <w:name w:val="xl115"/>
    <w:basedOn w:val="a0"/>
    <w:rsid w:val="00B30DEC"/>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6">
    <w:name w:val="xl116"/>
    <w:basedOn w:val="a0"/>
    <w:rsid w:val="00B30DE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rmchqcpvmsonormal">
    <w:name w:val="rmchqcpv msonormal"/>
    <w:basedOn w:val="a0"/>
    <w:rsid w:val="00B30DEC"/>
    <w:pPr>
      <w:suppressAutoHyphens w:val="0"/>
      <w:spacing w:before="100" w:beforeAutospacing="1" w:after="100" w:afterAutospacing="1"/>
    </w:pPr>
    <w:rPr>
      <w:lang w:eastAsia="ru-RU"/>
    </w:rPr>
  </w:style>
  <w:style w:type="numbering" w:customStyle="1" w:styleId="74">
    <w:name w:val="Нет списка7"/>
    <w:next w:val="a3"/>
    <w:uiPriority w:val="99"/>
    <w:semiHidden/>
    <w:unhideWhenUsed/>
    <w:rsid w:val="00B30DEC"/>
  </w:style>
  <w:style w:type="table" w:customStyle="1" w:styleId="144">
    <w:name w:val="Сетка таблицы 14"/>
    <w:basedOn w:val="a2"/>
    <w:next w:val="19"/>
    <w:rsid w:val="00B30DEC"/>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4">
    <w:name w:val="Нет списка15"/>
    <w:next w:val="a3"/>
    <w:uiPriority w:val="99"/>
    <w:semiHidden/>
    <w:unhideWhenUsed/>
    <w:rsid w:val="00B30DEC"/>
  </w:style>
  <w:style w:type="numbering" w:customStyle="1" w:styleId="244">
    <w:name w:val="Нет списка24"/>
    <w:next w:val="a3"/>
    <w:uiPriority w:val="99"/>
    <w:semiHidden/>
    <w:unhideWhenUsed/>
    <w:rsid w:val="00B30DEC"/>
  </w:style>
  <w:style w:type="table" w:customStyle="1" w:styleId="280">
    <w:name w:val="Сетка таблицы28"/>
    <w:basedOn w:val="a2"/>
    <w:next w:val="af1"/>
    <w:uiPriority w:val="59"/>
    <w:rsid w:val="00B30DE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0">
    <w:name w:val="Сетка таблицы118"/>
    <w:basedOn w:val="a2"/>
    <w:next w:val="af1"/>
    <w:uiPriority w:val="59"/>
    <w:rsid w:val="00B30DE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0">
    <w:name w:val="Нет списка34"/>
    <w:next w:val="a3"/>
    <w:uiPriority w:val="99"/>
    <w:semiHidden/>
    <w:unhideWhenUsed/>
    <w:rsid w:val="00B30DEC"/>
  </w:style>
  <w:style w:type="table" w:customStyle="1" w:styleId="341">
    <w:name w:val="Сетка таблицы34"/>
    <w:basedOn w:val="a2"/>
    <w:next w:val="af1"/>
    <w:uiPriority w:val="39"/>
    <w:rsid w:val="00B30DE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
    <w:name w:val="Сетка таблицы332"/>
    <w:basedOn w:val="a2"/>
    <w:next w:val="af1"/>
    <w:uiPriority w:val="59"/>
    <w:rsid w:val="00B30DEC"/>
    <w:pPr>
      <w:widowControl w:val="0"/>
      <w:adjustRightInd w:val="0"/>
      <w:spacing w:line="360" w:lineRule="atLeast"/>
      <w:jc w:val="both"/>
      <w:textAlignment w:val="baseline"/>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2"/>
    <w:next w:val="af1"/>
    <w:rsid w:val="00B30DEC"/>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3"/>
    <w:uiPriority w:val="99"/>
    <w:semiHidden/>
    <w:unhideWhenUsed/>
    <w:rsid w:val="00B30DEC"/>
  </w:style>
  <w:style w:type="table" w:customStyle="1" w:styleId="540">
    <w:name w:val="Сетка таблицы54"/>
    <w:basedOn w:val="a2"/>
    <w:next w:val="af1"/>
    <w:rsid w:val="00B30DEC"/>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2"/>
    <w:next w:val="af1"/>
    <w:uiPriority w:val="39"/>
    <w:rsid w:val="00B30DE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
    <w:name w:val="Нет списка52"/>
    <w:next w:val="a3"/>
    <w:uiPriority w:val="99"/>
    <w:semiHidden/>
    <w:unhideWhenUsed/>
    <w:rsid w:val="00B30DEC"/>
  </w:style>
  <w:style w:type="numbering" w:customStyle="1" w:styleId="1140">
    <w:name w:val="Нет списка114"/>
    <w:next w:val="a3"/>
    <w:uiPriority w:val="99"/>
    <w:semiHidden/>
    <w:unhideWhenUsed/>
    <w:rsid w:val="00B30DEC"/>
  </w:style>
  <w:style w:type="numbering" w:customStyle="1" w:styleId="2131">
    <w:name w:val="Нет списка213"/>
    <w:next w:val="a3"/>
    <w:uiPriority w:val="99"/>
    <w:semiHidden/>
    <w:unhideWhenUsed/>
    <w:rsid w:val="00B30DEC"/>
  </w:style>
  <w:style w:type="numbering" w:customStyle="1" w:styleId="313">
    <w:name w:val="Нет списка313"/>
    <w:next w:val="a3"/>
    <w:uiPriority w:val="99"/>
    <w:semiHidden/>
    <w:unhideWhenUsed/>
    <w:rsid w:val="00B30DEC"/>
  </w:style>
  <w:style w:type="table" w:customStyle="1" w:styleId="3312">
    <w:name w:val="Сетка таблицы3312"/>
    <w:basedOn w:val="a2"/>
    <w:next w:val="af1"/>
    <w:uiPriority w:val="59"/>
    <w:rsid w:val="00B30DEC"/>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Сетка таблицы413"/>
    <w:basedOn w:val="a2"/>
    <w:next w:val="af1"/>
    <w:rsid w:val="00B30D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0">
    <w:name w:val="Нет списка412"/>
    <w:next w:val="a3"/>
    <w:uiPriority w:val="99"/>
    <w:semiHidden/>
    <w:unhideWhenUsed/>
    <w:rsid w:val="00B30DEC"/>
  </w:style>
  <w:style w:type="table" w:customStyle="1" w:styleId="5130">
    <w:name w:val="Сетка таблицы513"/>
    <w:basedOn w:val="a2"/>
    <w:next w:val="af1"/>
    <w:rsid w:val="00B30D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271">
    <w:name w:val="font271"/>
    <w:basedOn w:val="a1"/>
    <w:rsid w:val="00B30DEC"/>
    <w:rPr>
      <w:rFonts w:ascii="Arial" w:hAnsi="Arial" w:cs="Arial" w:hint="default"/>
      <w:b w:val="0"/>
      <w:bCs w:val="0"/>
      <w:i w:val="0"/>
      <w:iCs w:val="0"/>
      <w:strike w:val="0"/>
      <w:dstrike w:val="0"/>
      <w:color w:val="538DD5"/>
      <w:sz w:val="20"/>
      <w:szCs w:val="20"/>
      <w:u w:val="none"/>
      <w:effect w:val="none"/>
    </w:rPr>
  </w:style>
  <w:style w:type="character" w:customStyle="1" w:styleId="font51">
    <w:name w:val="font51"/>
    <w:basedOn w:val="a1"/>
    <w:rsid w:val="00B30DEC"/>
    <w:rPr>
      <w:rFonts w:ascii="Arial" w:hAnsi="Arial" w:cs="Arial" w:hint="default"/>
      <w:b w:val="0"/>
      <w:bCs w:val="0"/>
      <w:i w:val="0"/>
      <w:iCs w:val="0"/>
      <w:strike w:val="0"/>
      <w:dstrike w:val="0"/>
      <w:color w:val="000000"/>
      <w:sz w:val="20"/>
      <w:szCs w:val="20"/>
      <w:u w:val="none"/>
      <w:effect w:val="none"/>
    </w:rPr>
  </w:style>
  <w:style w:type="numbering" w:customStyle="1" w:styleId="WW8Num1611">
    <w:name w:val="WW8Num1611"/>
    <w:rsid w:val="00B30DEC"/>
  </w:style>
  <w:style w:type="character" w:customStyle="1" w:styleId="83">
    <w:name w:val="Основной шрифт абзаца8"/>
    <w:rsid w:val="00B30DEC"/>
  </w:style>
  <w:style w:type="character" w:customStyle="1" w:styleId="WW8Num10z0">
    <w:name w:val="WW8Num10z0"/>
    <w:rsid w:val="00B30DEC"/>
    <w:rPr>
      <w:rFonts w:ascii="Symbol" w:eastAsia="Times New Roman" w:hAnsi="Symbol" w:cs="Times New Roman"/>
    </w:rPr>
  </w:style>
  <w:style w:type="character" w:customStyle="1" w:styleId="WW8Num10z1">
    <w:name w:val="WW8Num10z1"/>
    <w:rsid w:val="00B30DEC"/>
    <w:rPr>
      <w:rFonts w:ascii="Courier New" w:hAnsi="Courier New" w:cs="Courier New"/>
    </w:rPr>
  </w:style>
  <w:style w:type="character" w:customStyle="1" w:styleId="WW8Num10z2">
    <w:name w:val="WW8Num10z2"/>
    <w:rsid w:val="00B30DEC"/>
    <w:rPr>
      <w:rFonts w:ascii="Wingdings" w:hAnsi="Wingdings" w:cs="Wingdings"/>
    </w:rPr>
  </w:style>
  <w:style w:type="character" w:customStyle="1" w:styleId="WW8Num10z3">
    <w:name w:val="WW8Num10z3"/>
    <w:rsid w:val="00B30DEC"/>
    <w:rPr>
      <w:rFonts w:ascii="Symbol" w:hAnsi="Symbol" w:cs="Symbol"/>
    </w:rPr>
  </w:style>
  <w:style w:type="character" w:customStyle="1" w:styleId="WW8Num12z0">
    <w:name w:val="WW8Num12z0"/>
    <w:rsid w:val="00B30DEC"/>
    <w:rPr>
      <w:rFonts w:ascii="Symbol" w:eastAsia="Times New Roman" w:hAnsi="Symbol" w:cs="Times New Roman"/>
    </w:rPr>
  </w:style>
  <w:style w:type="character" w:customStyle="1" w:styleId="WW8Num14z0">
    <w:name w:val="WW8Num14z0"/>
    <w:rsid w:val="00B30DEC"/>
    <w:rPr>
      <w:b/>
    </w:rPr>
  </w:style>
  <w:style w:type="character" w:customStyle="1" w:styleId="75">
    <w:name w:val="Основной шрифт абзаца7"/>
    <w:rsid w:val="00B30DEC"/>
  </w:style>
  <w:style w:type="character" w:customStyle="1" w:styleId="WW8Num8z0">
    <w:name w:val="WW8Num8z0"/>
    <w:rsid w:val="00B30DEC"/>
    <w:rPr>
      <w:rFonts w:ascii="Symbol" w:hAnsi="Symbol" w:cs="Times New Roman"/>
    </w:rPr>
  </w:style>
  <w:style w:type="character" w:customStyle="1" w:styleId="WW8Num8z1">
    <w:name w:val="WW8Num8z1"/>
    <w:rsid w:val="00B30DEC"/>
    <w:rPr>
      <w:rFonts w:ascii="Courier New" w:hAnsi="Courier New"/>
    </w:rPr>
  </w:style>
  <w:style w:type="character" w:customStyle="1" w:styleId="WW8Num8z2">
    <w:name w:val="WW8Num8z2"/>
    <w:rsid w:val="00B30DEC"/>
    <w:rPr>
      <w:rFonts w:ascii="Wingdings" w:hAnsi="Wingdings"/>
    </w:rPr>
  </w:style>
  <w:style w:type="character" w:customStyle="1" w:styleId="WW8Num8z3">
    <w:name w:val="WW8Num8z3"/>
    <w:rsid w:val="00B30DEC"/>
    <w:rPr>
      <w:rFonts w:ascii="Symbol" w:hAnsi="Symbol"/>
    </w:rPr>
  </w:style>
  <w:style w:type="character" w:customStyle="1" w:styleId="65">
    <w:name w:val="Основной шрифт абзаца6"/>
    <w:rsid w:val="00B30DEC"/>
  </w:style>
  <w:style w:type="character" w:customStyle="1" w:styleId="55">
    <w:name w:val="Основной шрифт абзаца5"/>
    <w:rsid w:val="00B30DEC"/>
  </w:style>
  <w:style w:type="character" w:customStyle="1" w:styleId="WW8Num2z0">
    <w:name w:val="WW8Num2z0"/>
    <w:rsid w:val="00B30DEC"/>
  </w:style>
  <w:style w:type="character" w:customStyle="1" w:styleId="46">
    <w:name w:val="Основной шрифт абзаца4"/>
    <w:rsid w:val="00B30DEC"/>
  </w:style>
  <w:style w:type="character" w:customStyle="1" w:styleId="WW8Num1z1">
    <w:name w:val="WW8Num1z1"/>
    <w:rsid w:val="00B30DEC"/>
  </w:style>
  <w:style w:type="character" w:customStyle="1" w:styleId="WW8Num1z2">
    <w:name w:val="WW8Num1z2"/>
    <w:rsid w:val="00B30DEC"/>
  </w:style>
  <w:style w:type="character" w:customStyle="1" w:styleId="WW8Num1z3">
    <w:name w:val="WW8Num1z3"/>
    <w:rsid w:val="00B30DEC"/>
  </w:style>
  <w:style w:type="character" w:customStyle="1" w:styleId="WW8Num1z4">
    <w:name w:val="WW8Num1z4"/>
    <w:rsid w:val="00B30DEC"/>
  </w:style>
  <w:style w:type="character" w:customStyle="1" w:styleId="WW8Num1z5">
    <w:name w:val="WW8Num1z5"/>
    <w:rsid w:val="00B30DEC"/>
  </w:style>
  <w:style w:type="character" w:customStyle="1" w:styleId="WW8Num1z6">
    <w:name w:val="WW8Num1z6"/>
    <w:rsid w:val="00B30DEC"/>
  </w:style>
  <w:style w:type="character" w:customStyle="1" w:styleId="WW8Num1z7">
    <w:name w:val="WW8Num1z7"/>
    <w:rsid w:val="00B30DEC"/>
  </w:style>
  <w:style w:type="character" w:customStyle="1" w:styleId="WW8Num1z8">
    <w:name w:val="WW8Num1z8"/>
    <w:rsid w:val="00B30DEC"/>
  </w:style>
  <w:style w:type="character" w:customStyle="1" w:styleId="WW8Num3z0">
    <w:name w:val="WW8Num3z0"/>
    <w:rsid w:val="00B30DEC"/>
    <w:rPr>
      <w:rFonts w:ascii="Times New Roman" w:hAnsi="Times New Roman" w:cs="Times New Roman"/>
    </w:rPr>
  </w:style>
  <w:style w:type="character" w:customStyle="1" w:styleId="WW8Num4z0">
    <w:name w:val="WW8Num4z0"/>
    <w:rsid w:val="00B30DEC"/>
  </w:style>
  <w:style w:type="character" w:customStyle="1" w:styleId="WW8Num6z0">
    <w:name w:val="WW8Num6z0"/>
    <w:rsid w:val="00B30DEC"/>
    <w:rPr>
      <w:rFonts w:ascii="Times New Roman" w:hAnsi="Times New Roman" w:cs="Times New Roman"/>
      <w:b/>
    </w:rPr>
  </w:style>
  <w:style w:type="character" w:customStyle="1" w:styleId="3b">
    <w:name w:val="Основной шрифт абзаца3"/>
    <w:rsid w:val="00B30DEC"/>
  </w:style>
  <w:style w:type="character" w:customStyle="1" w:styleId="WW-Absatz-Standardschriftart11111111111111">
    <w:name w:val="WW-Absatz-Standardschriftart11111111111111"/>
    <w:rsid w:val="00B30DEC"/>
  </w:style>
  <w:style w:type="character" w:customStyle="1" w:styleId="WW-Absatz-Standardschriftart111111111111111">
    <w:name w:val="WW-Absatz-Standardschriftart111111111111111"/>
    <w:rsid w:val="00B30DEC"/>
  </w:style>
  <w:style w:type="character" w:customStyle="1" w:styleId="WW-Absatz-Standardschriftart1111111111111111">
    <w:name w:val="WW-Absatz-Standardschriftart1111111111111111"/>
    <w:rsid w:val="00B30DEC"/>
  </w:style>
  <w:style w:type="character" w:customStyle="1" w:styleId="WW-Absatz-Standardschriftart11111111111111111">
    <w:name w:val="WW-Absatz-Standardschriftart11111111111111111"/>
    <w:rsid w:val="00B30DEC"/>
  </w:style>
  <w:style w:type="character" w:customStyle="1" w:styleId="WW-Absatz-Standardschriftart111111111111111111">
    <w:name w:val="WW-Absatz-Standardschriftart111111111111111111"/>
    <w:rsid w:val="00B30DEC"/>
  </w:style>
  <w:style w:type="character" w:customStyle="1" w:styleId="WW-Absatz-Standardschriftart1111111111111111111">
    <w:name w:val="WW-Absatz-Standardschriftart1111111111111111111"/>
    <w:rsid w:val="00B30DEC"/>
  </w:style>
  <w:style w:type="character" w:customStyle="1" w:styleId="WW-Absatz-Standardschriftart11111111111111111111">
    <w:name w:val="WW-Absatz-Standardschriftart11111111111111111111"/>
    <w:rsid w:val="00B30DEC"/>
  </w:style>
  <w:style w:type="character" w:customStyle="1" w:styleId="WW-Absatz-Standardschriftart111111111111111111111">
    <w:name w:val="WW-Absatz-Standardschriftart111111111111111111111"/>
    <w:rsid w:val="00B30DEC"/>
  </w:style>
  <w:style w:type="character" w:customStyle="1" w:styleId="WW8Num12z1">
    <w:name w:val="WW8Num12z1"/>
    <w:rsid w:val="00B30DEC"/>
    <w:rPr>
      <w:rFonts w:ascii="Courier New" w:hAnsi="Courier New" w:cs="Courier New"/>
    </w:rPr>
  </w:style>
  <w:style w:type="character" w:customStyle="1" w:styleId="WW8Num12z2">
    <w:name w:val="WW8Num12z2"/>
    <w:rsid w:val="00B30DEC"/>
    <w:rPr>
      <w:rFonts w:ascii="Wingdings" w:hAnsi="Wingdings" w:cs="Wingdings"/>
    </w:rPr>
  </w:style>
  <w:style w:type="character" w:customStyle="1" w:styleId="WW8Num12z3">
    <w:name w:val="WW8Num12z3"/>
    <w:rsid w:val="00B30DEC"/>
    <w:rPr>
      <w:rFonts w:ascii="Symbol" w:hAnsi="Symbol" w:cs="Symbol"/>
    </w:rPr>
  </w:style>
  <w:style w:type="character" w:customStyle="1" w:styleId="WW8Num15z0">
    <w:name w:val="WW8Num15z0"/>
    <w:rsid w:val="00B30DEC"/>
    <w:rPr>
      <w:rFonts w:ascii="Times New Roman" w:eastAsia="Times New Roman" w:hAnsi="Times New Roman" w:cs="Times New Roman"/>
    </w:rPr>
  </w:style>
  <w:style w:type="character" w:customStyle="1" w:styleId="WW8Num15z1">
    <w:name w:val="WW8Num15z1"/>
    <w:rsid w:val="00B30DEC"/>
    <w:rPr>
      <w:rFonts w:ascii="Courier New" w:hAnsi="Courier New" w:cs="Courier New"/>
    </w:rPr>
  </w:style>
  <w:style w:type="character" w:customStyle="1" w:styleId="WW8Num15z2">
    <w:name w:val="WW8Num15z2"/>
    <w:rsid w:val="00B30DEC"/>
    <w:rPr>
      <w:rFonts w:ascii="Wingdings" w:hAnsi="Wingdings" w:cs="Wingdings"/>
    </w:rPr>
  </w:style>
  <w:style w:type="character" w:customStyle="1" w:styleId="WW8Num15z3">
    <w:name w:val="WW8Num15z3"/>
    <w:rsid w:val="00B30DEC"/>
    <w:rPr>
      <w:rFonts w:ascii="Symbol" w:hAnsi="Symbol" w:cs="Symbol"/>
    </w:rPr>
  </w:style>
  <w:style w:type="character" w:customStyle="1" w:styleId="WW8Num17z0">
    <w:name w:val="WW8Num17z0"/>
    <w:rsid w:val="00B30DEC"/>
    <w:rPr>
      <w:rFonts w:ascii="Times New Roman" w:eastAsia="Times New Roman" w:hAnsi="Times New Roman" w:cs="Times New Roman"/>
    </w:rPr>
  </w:style>
  <w:style w:type="character" w:customStyle="1" w:styleId="WW8Num17z1">
    <w:name w:val="WW8Num17z1"/>
    <w:rsid w:val="00B30DEC"/>
    <w:rPr>
      <w:rFonts w:ascii="Courier New" w:hAnsi="Courier New" w:cs="Courier New"/>
    </w:rPr>
  </w:style>
  <w:style w:type="character" w:customStyle="1" w:styleId="WW8Num17z2">
    <w:name w:val="WW8Num17z2"/>
    <w:rsid w:val="00B30DEC"/>
    <w:rPr>
      <w:rFonts w:ascii="Wingdings" w:hAnsi="Wingdings" w:cs="Wingdings"/>
    </w:rPr>
  </w:style>
  <w:style w:type="character" w:customStyle="1" w:styleId="WW8Num17z3">
    <w:name w:val="WW8Num17z3"/>
    <w:rsid w:val="00B30DEC"/>
    <w:rPr>
      <w:rFonts w:ascii="Symbol" w:hAnsi="Symbol" w:cs="Symbol"/>
    </w:rPr>
  </w:style>
  <w:style w:type="character" w:customStyle="1" w:styleId="WW8Num21z0">
    <w:name w:val="WW8Num21z0"/>
    <w:rsid w:val="00B30DEC"/>
    <w:rPr>
      <w:rFonts w:ascii="Symbol" w:eastAsia="Times New Roman" w:hAnsi="Symbol" w:cs="Times New Roman"/>
    </w:rPr>
  </w:style>
  <w:style w:type="character" w:customStyle="1" w:styleId="WW8Num21z1">
    <w:name w:val="WW8Num21z1"/>
    <w:rsid w:val="00B30DEC"/>
    <w:rPr>
      <w:rFonts w:ascii="Courier New" w:hAnsi="Courier New" w:cs="Courier New"/>
    </w:rPr>
  </w:style>
  <w:style w:type="character" w:customStyle="1" w:styleId="WW8Num21z2">
    <w:name w:val="WW8Num21z2"/>
    <w:rsid w:val="00B30DEC"/>
    <w:rPr>
      <w:rFonts w:ascii="Wingdings" w:hAnsi="Wingdings" w:cs="Wingdings"/>
    </w:rPr>
  </w:style>
  <w:style w:type="character" w:customStyle="1" w:styleId="WW8Num21z3">
    <w:name w:val="WW8Num21z3"/>
    <w:rsid w:val="00B30DEC"/>
    <w:rPr>
      <w:rFonts w:ascii="Symbol" w:hAnsi="Symbol" w:cs="Symbol"/>
    </w:rPr>
  </w:style>
  <w:style w:type="character" w:customStyle="1" w:styleId="WW8Num22z0">
    <w:name w:val="WW8Num22z0"/>
    <w:rsid w:val="00B30DEC"/>
    <w:rPr>
      <w:rFonts w:ascii="Times New Roman" w:eastAsia="Times New Roman" w:hAnsi="Times New Roman" w:cs="Times New Roman"/>
    </w:rPr>
  </w:style>
  <w:style w:type="character" w:customStyle="1" w:styleId="WW8Num22z1">
    <w:name w:val="WW8Num22z1"/>
    <w:rsid w:val="00B30DEC"/>
    <w:rPr>
      <w:rFonts w:ascii="Courier New" w:hAnsi="Courier New" w:cs="Courier New"/>
    </w:rPr>
  </w:style>
  <w:style w:type="character" w:customStyle="1" w:styleId="WW8Num22z2">
    <w:name w:val="WW8Num22z2"/>
    <w:rsid w:val="00B30DEC"/>
    <w:rPr>
      <w:rFonts w:ascii="Wingdings" w:hAnsi="Wingdings" w:cs="Wingdings"/>
    </w:rPr>
  </w:style>
  <w:style w:type="character" w:customStyle="1" w:styleId="WW8Num22z3">
    <w:name w:val="WW8Num22z3"/>
    <w:rsid w:val="00B30DEC"/>
    <w:rPr>
      <w:rFonts w:ascii="Symbol" w:hAnsi="Symbol" w:cs="Symbol"/>
    </w:rPr>
  </w:style>
  <w:style w:type="character" w:customStyle="1" w:styleId="WW8Num24z0">
    <w:name w:val="WW8Num24z0"/>
    <w:rsid w:val="00B30DEC"/>
    <w:rPr>
      <w:rFonts w:ascii="Times New Roman" w:eastAsia="Times New Roman" w:hAnsi="Times New Roman" w:cs="Times New Roman"/>
    </w:rPr>
  </w:style>
  <w:style w:type="character" w:customStyle="1" w:styleId="WW8Num24z1">
    <w:name w:val="WW8Num24z1"/>
    <w:rsid w:val="00B30DEC"/>
    <w:rPr>
      <w:rFonts w:ascii="Courier New" w:hAnsi="Courier New" w:cs="Courier New"/>
    </w:rPr>
  </w:style>
  <w:style w:type="character" w:customStyle="1" w:styleId="WW8Num24z2">
    <w:name w:val="WW8Num24z2"/>
    <w:rsid w:val="00B30DEC"/>
    <w:rPr>
      <w:rFonts w:ascii="Wingdings" w:hAnsi="Wingdings" w:cs="Wingdings"/>
    </w:rPr>
  </w:style>
  <w:style w:type="character" w:customStyle="1" w:styleId="WW8Num24z3">
    <w:name w:val="WW8Num24z3"/>
    <w:rsid w:val="00B30DEC"/>
    <w:rPr>
      <w:rFonts w:ascii="Symbol" w:hAnsi="Symbol" w:cs="Symbol"/>
    </w:rPr>
  </w:style>
  <w:style w:type="character" w:customStyle="1" w:styleId="WW8Num26z0">
    <w:name w:val="WW8Num26z0"/>
    <w:rsid w:val="00B30DEC"/>
    <w:rPr>
      <w:rFonts w:ascii="Times New Roman" w:eastAsia="Times New Roman" w:hAnsi="Times New Roman" w:cs="Times New Roman"/>
    </w:rPr>
  </w:style>
  <w:style w:type="character" w:customStyle="1" w:styleId="WW8Num26z1">
    <w:name w:val="WW8Num26z1"/>
    <w:rsid w:val="00B30DEC"/>
    <w:rPr>
      <w:rFonts w:ascii="Courier New" w:hAnsi="Courier New" w:cs="Courier New"/>
    </w:rPr>
  </w:style>
  <w:style w:type="character" w:customStyle="1" w:styleId="WW8Num26z2">
    <w:name w:val="WW8Num26z2"/>
    <w:rsid w:val="00B30DEC"/>
    <w:rPr>
      <w:rFonts w:ascii="Wingdings" w:hAnsi="Wingdings" w:cs="Wingdings"/>
    </w:rPr>
  </w:style>
  <w:style w:type="character" w:customStyle="1" w:styleId="WW8Num26z3">
    <w:name w:val="WW8Num26z3"/>
    <w:rsid w:val="00B30DEC"/>
    <w:rPr>
      <w:rFonts w:ascii="Symbol" w:hAnsi="Symbol" w:cs="Symbol"/>
    </w:rPr>
  </w:style>
  <w:style w:type="character" w:customStyle="1" w:styleId="WW8Num29z0">
    <w:name w:val="WW8Num29z0"/>
    <w:rsid w:val="00B30DEC"/>
    <w:rPr>
      <w:rFonts w:ascii="Times New Roman" w:eastAsia="Times New Roman" w:hAnsi="Times New Roman" w:cs="Times New Roman"/>
    </w:rPr>
  </w:style>
  <w:style w:type="character" w:customStyle="1" w:styleId="WW8Num29z1">
    <w:name w:val="WW8Num29z1"/>
    <w:rsid w:val="00B30DEC"/>
    <w:rPr>
      <w:rFonts w:ascii="Courier New" w:hAnsi="Courier New" w:cs="Courier New"/>
    </w:rPr>
  </w:style>
  <w:style w:type="character" w:customStyle="1" w:styleId="WW8Num29z2">
    <w:name w:val="WW8Num29z2"/>
    <w:rsid w:val="00B30DEC"/>
    <w:rPr>
      <w:rFonts w:ascii="Wingdings" w:hAnsi="Wingdings" w:cs="Wingdings"/>
    </w:rPr>
  </w:style>
  <w:style w:type="character" w:customStyle="1" w:styleId="WW8Num29z3">
    <w:name w:val="WW8Num29z3"/>
    <w:rsid w:val="00B30DEC"/>
    <w:rPr>
      <w:rFonts w:ascii="Symbol" w:hAnsi="Symbol" w:cs="Symbol"/>
    </w:rPr>
  </w:style>
  <w:style w:type="character" w:customStyle="1" w:styleId="WW8Num31z0">
    <w:name w:val="WW8Num31z0"/>
    <w:rsid w:val="00B30DEC"/>
    <w:rPr>
      <w:rFonts w:ascii="Times New Roman" w:eastAsia="Times New Roman" w:hAnsi="Times New Roman" w:cs="Times New Roman"/>
    </w:rPr>
  </w:style>
  <w:style w:type="character" w:customStyle="1" w:styleId="WW8Num31z1">
    <w:name w:val="WW8Num31z1"/>
    <w:rsid w:val="00B30DEC"/>
    <w:rPr>
      <w:rFonts w:ascii="Courier New" w:hAnsi="Courier New" w:cs="Courier New"/>
    </w:rPr>
  </w:style>
  <w:style w:type="character" w:customStyle="1" w:styleId="WW8Num31z2">
    <w:name w:val="WW8Num31z2"/>
    <w:rsid w:val="00B30DEC"/>
    <w:rPr>
      <w:rFonts w:ascii="Wingdings" w:hAnsi="Wingdings" w:cs="Wingdings"/>
    </w:rPr>
  </w:style>
  <w:style w:type="character" w:customStyle="1" w:styleId="WW8Num31z3">
    <w:name w:val="WW8Num31z3"/>
    <w:rsid w:val="00B30DEC"/>
    <w:rPr>
      <w:rFonts w:ascii="Symbol" w:hAnsi="Symbol" w:cs="Symbol"/>
    </w:rPr>
  </w:style>
  <w:style w:type="character" w:customStyle="1" w:styleId="WW8Num32z0">
    <w:name w:val="WW8Num32z0"/>
    <w:rsid w:val="00B30DEC"/>
    <w:rPr>
      <w:rFonts w:ascii="Symbol" w:eastAsia="Times New Roman" w:hAnsi="Symbol" w:cs="Times New Roman"/>
    </w:rPr>
  </w:style>
  <w:style w:type="character" w:customStyle="1" w:styleId="WW8Num32z1">
    <w:name w:val="WW8Num32z1"/>
    <w:rsid w:val="00B30DEC"/>
    <w:rPr>
      <w:rFonts w:ascii="Courier New" w:hAnsi="Courier New" w:cs="Courier New"/>
    </w:rPr>
  </w:style>
  <w:style w:type="character" w:customStyle="1" w:styleId="WW8Num32z2">
    <w:name w:val="WW8Num32z2"/>
    <w:rsid w:val="00B30DEC"/>
    <w:rPr>
      <w:rFonts w:ascii="Wingdings" w:hAnsi="Wingdings" w:cs="Wingdings"/>
    </w:rPr>
  </w:style>
  <w:style w:type="character" w:customStyle="1" w:styleId="WW8Num32z3">
    <w:name w:val="WW8Num32z3"/>
    <w:rsid w:val="00B30DEC"/>
    <w:rPr>
      <w:rFonts w:ascii="Symbol" w:hAnsi="Symbol" w:cs="Symbol"/>
    </w:rPr>
  </w:style>
  <w:style w:type="character" w:customStyle="1" w:styleId="WW8Num35z0">
    <w:name w:val="WW8Num35z0"/>
    <w:rsid w:val="00B30DEC"/>
    <w:rPr>
      <w:rFonts w:ascii="Times New Roman" w:eastAsia="Times New Roman" w:hAnsi="Times New Roman" w:cs="Times New Roman"/>
    </w:rPr>
  </w:style>
  <w:style w:type="character" w:customStyle="1" w:styleId="WW8Num35z1">
    <w:name w:val="WW8Num35z1"/>
    <w:rsid w:val="00B30DEC"/>
    <w:rPr>
      <w:rFonts w:ascii="Courier New" w:hAnsi="Courier New" w:cs="Courier New"/>
    </w:rPr>
  </w:style>
  <w:style w:type="character" w:customStyle="1" w:styleId="WW8Num35z2">
    <w:name w:val="WW8Num35z2"/>
    <w:rsid w:val="00B30DEC"/>
    <w:rPr>
      <w:rFonts w:ascii="Wingdings" w:hAnsi="Wingdings" w:cs="Wingdings"/>
    </w:rPr>
  </w:style>
  <w:style w:type="character" w:customStyle="1" w:styleId="WW8Num35z3">
    <w:name w:val="WW8Num35z3"/>
    <w:rsid w:val="00B30DEC"/>
    <w:rPr>
      <w:rFonts w:ascii="Symbol" w:hAnsi="Symbol" w:cs="Symbol"/>
    </w:rPr>
  </w:style>
  <w:style w:type="character" w:customStyle="1" w:styleId="WW8Num36z0">
    <w:name w:val="WW8Num36z0"/>
    <w:rsid w:val="00B30DEC"/>
    <w:rPr>
      <w:rFonts w:ascii="Times New Roman" w:eastAsia="Times New Roman" w:hAnsi="Times New Roman" w:cs="Times New Roman"/>
    </w:rPr>
  </w:style>
  <w:style w:type="character" w:customStyle="1" w:styleId="WW8Num36z2">
    <w:name w:val="WW8Num36z2"/>
    <w:rsid w:val="00B30DEC"/>
    <w:rPr>
      <w:rFonts w:ascii="Wingdings" w:hAnsi="Wingdings" w:cs="Wingdings"/>
    </w:rPr>
  </w:style>
  <w:style w:type="character" w:customStyle="1" w:styleId="WW8Num36z3">
    <w:name w:val="WW8Num36z3"/>
    <w:rsid w:val="00B30DEC"/>
    <w:rPr>
      <w:rFonts w:ascii="Symbol" w:hAnsi="Symbol" w:cs="Symbol"/>
    </w:rPr>
  </w:style>
  <w:style w:type="character" w:customStyle="1" w:styleId="WW8Num36z4">
    <w:name w:val="WW8Num36z4"/>
    <w:rsid w:val="00B30DEC"/>
    <w:rPr>
      <w:rFonts w:ascii="Courier New" w:hAnsi="Courier New" w:cs="Courier New"/>
    </w:rPr>
  </w:style>
  <w:style w:type="character" w:customStyle="1" w:styleId="WW8Num38z0">
    <w:name w:val="WW8Num38z0"/>
    <w:rsid w:val="00B30DEC"/>
    <w:rPr>
      <w:rFonts w:ascii="Times New Roman" w:eastAsia="Times New Roman" w:hAnsi="Times New Roman" w:cs="Times New Roman"/>
    </w:rPr>
  </w:style>
  <w:style w:type="character" w:customStyle="1" w:styleId="WW8Num38z3">
    <w:name w:val="WW8Num38z3"/>
    <w:rsid w:val="00B30DEC"/>
    <w:rPr>
      <w:rFonts w:ascii="Symbol" w:hAnsi="Symbol" w:cs="Symbol"/>
    </w:rPr>
  </w:style>
  <w:style w:type="character" w:customStyle="1" w:styleId="WW8Num38z4">
    <w:name w:val="WW8Num38z4"/>
    <w:rsid w:val="00B30DEC"/>
    <w:rPr>
      <w:rFonts w:ascii="Courier New" w:hAnsi="Courier New" w:cs="Courier New"/>
    </w:rPr>
  </w:style>
  <w:style w:type="character" w:customStyle="1" w:styleId="WW8Num38z5">
    <w:name w:val="WW8Num38z5"/>
    <w:rsid w:val="00B30DEC"/>
    <w:rPr>
      <w:rFonts w:ascii="Wingdings" w:hAnsi="Wingdings" w:cs="Wingdings"/>
    </w:rPr>
  </w:style>
  <w:style w:type="character" w:customStyle="1" w:styleId="WW8Num41z0">
    <w:name w:val="WW8Num41z0"/>
    <w:rsid w:val="00B30DEC"/>
    <w:rPr>
      <w:rFonts w:ascii="Times New Roman" w:eastAsia="Times New Roman" w:hAnsi="Times New Roman" w:cs="Times New Roman"/>
    </w:rPr>
  </w:style>
  <w:style w:type="character" w:customStyle="1" w:styleId="WW8Num41z1">
    <w:name w:val="WW8Num41z1"/>
    <w:rsid w:val="00B30DEC"/>
    <w:rPr>
      <w:rFonts w:ascii="Courier New" w:hAnsi="Courier New" w:cs="Courier New"/>
    </w:rPr>
  </w:style>
  <w:style w:type="character" w:customStyle="1" w:styleId="WW8Num41z2">
    <w:name w:val="WW8Num41z2"/>
    <w:rsid w:val="00B30DEC"/>
    <w:rPr>
      <w:rFonts w:ascii="Wingdings" w:hAnsi="Wingdings" w:cs="Wingdings"/>
    </w:rPr>
  </w:style>
  <w:style w:type="character" w:customStyle="1" w:styleId="WW8Num41z3">
    <w:name w:val="WW8Num41z3"/>
    <w:rsid w:val="00B30DEC"/>
    <w:rPr>
      <w:rFonts w:ascii="Symbol" w:hAnsi="Symbol" w:cs="Symbol"/>
    </w:rPr>
  </w:style>
  <w:style w:type="character" w:customStyle="1" w:styleId="WW8Num42z0">
    <w:name w:val="WW8Num42z0"/>
    <w:rsid w:val="00B30DEC"/>
    <w:rPr>
      <w:rFonts w:ascii="Times New Roman" w:eastAsia="Times New Roman" w:hAnsi="Times New Roman" w:cs="Times New Roman"/>
    </w:rPr>
  </w:style>
  <w:style w:type="character" w:customStyle="1" w:styleId="WW8Num42z1">
    <w:name w:val="WW8Num42z1"/>
    <w:rsid w:val="00B30DEC"/>
    <w:rPr>
      <w:rFonts w:ascii="Courier New" w:hAnsi="Courier New" w:cs="Courier New"/>
    </w:rPr>
  </w:style>
  <w:style w:type="character" w:customStyle="1" w:styleId="WW8Num42z2">
    <w:name w:val="WW8Num42z2"/>
    <w:rsid w:val="00B30DEC"/>
    <w:rPr>
      <w:rFonts w:ascii="Wingdings" w:hAnsi="Wingdings" w:cs="Wingdings"/>
    </w:rPr>
  </w:style>
  <w:style w:type="character" w:customStyle="1" w:styleId="WW8Num42z3">
    <w:name w:val="WW8Num42z3"/>
    <w:rsid w:val="00B30DEC"/>
    <w:rPr>
      <w:rFonts w:ascii="Symbol" w:hAnsi="Symbol" w:cs="Symbol"/>
    </w:rPr>
  </w:style>
  <w:style w:type="character" w:customStyle="1" w:styleId="WW8Num43z0">
    <w:name w:val="WW8Num43z0"/>
    <w:rsid w:val="00B30DEC"/>
    <w:rPr>
      <w:rFonts w:ascii="Times New Roman" w:eastAsia="Times New Roman" w:hAnsi="Times New Roman" w:cs="Times New Roman"/>
    </w:rPr>
  </w:style>
  <w:style w:type="character" w:customStyle="1" w:styleId="WW8Num43z1">
    <w:name w:val="WW8Num43z1"/>
    <w:rsid w:val="00B30DEC"/>
    <w:rPr>
      <w:rFonts w:ascii="Courier New" w:hAnsi="Courier New" w:cs="Courier New"/>
    </w:rPr>
  </w:style>
  <w:style w:type="character" w:customStyle="1" w:styleId="WW8Num43z2">
    <w:name w:val="WW8Num43z2"/>
    <w:rsid w:val="00B30DEC"/>
    <w:rPr>
      <w:rFonts w:ascii="Wingdings" w:hAnsi="Wingdings" w:cs="Wingdings"/>
    </w:rPr>
  </w:style>
  <w:style w:type="character" w:customStyle="1" w:styleId="WW8Num43z3">
    <w:name w:val="WW8Num43z3"/>
    <w:rsid w:val="00B30DEC"/>
    <w:rPr>
      <w:rFonts w:ascii="Symbol" w:hAnsi="Symbol" w:cs="Symbol"/>
    </w:rPr>
  </w:style>
  <w:style w:type="character" w:styleId="affff3">
    <w:name w:val="Emphasis"/>
    <w:qFormat/>
    <w:rsid w:val="00B30DEC"/>
    <w:rPr>
      <w:i/>
      <w:iCs/>
    </w:rPr>
  </w:style>
  <w:style w:type="character" w:customStyle="1" w:styleId="affff4">
    <w:name w:val="ГГЦТекст Знак"/>
    <w:rsid w:val="00B30DEC"/>
    <w:rPr>
      <w:sz w:val="24"/>
      <w:szCs w:val="24"/>
      <w:lang w:eastAsia="ar-SA" w:bidi="ar-SA"/>
    </w:rPr>
  </w:style>
  <w:style w:type="paragraph" w:customStyle="1" w:styleId="84">
    <w:name w:val="Название8"/>
    <w:basedOn w:val="a0"/>
    <w:rsid w:val="00B30DEC"/>
    <w:pPr>
      <w:suppressLineNumbers/>
      <w:spacing w:before="120" w:after="120"/>
    </w:pPr>
    <w:rPr>
      <w:rFonts w:ascii="Arial" w:hAnsi="Arial" w:cs="Mangal"/>
      <w:i/>
      <w:iCs/>
      <w:sz w:val="20"/>
    </w:rPr>
  </w:style>
  <w:style w:type="paragraph" w:customStyle="1" w:styleId="85">
    <w:name w:val="Указатель8"/>
    <w:basedOn w:val="a0"/>
    <w:rsid w:val="00B30DEC"/>
    <w:pPr>
      <w:suppressLineNumbers/>
    </w:pPr>
    <w:rPr>
      <w:rFonts w:ascii="Arial" w:hAnsi="Arial" w:cs="Mangal"/>
    </w:rPr>
  </w:style>
  <w:style w:type="paragraph" w:customStyle="1" w:styleId="76">
    <w:name w:val="Название7"/>
    <w:basedOn w:val="a0"/>
    <w:rsid w:val="00B30DEC"/>
    <w:pPr>
      <w:suppressLineNumbers/>
      <w:spacing w:before="120" w:after="120"/>
    </w:pPr>
    <w:rPr>
      <w:rFonts w:ascii="Arial" w:hAnsi="Arial" w:cs="Mangal"/>
      <w:i/>
      <w:iCs/>
      <w:sz w:val="20"/>
    </w:rPr>
  </w:style>
  <w:style w:type="paragraph" w:customStyle="1" w:styleId="77">
    <w:name w:val="Указатель7"/>
    <w:basedOn w:val="a0"/>
    <w:rsid w:val="00B30DEC"/>
    <w:pPr>
      <w:suppressLineNumbers/>
    </w:pPr>
    <w:rPr>
      <w:rFonts w:ascii="Arial" w:hAnsi="Arial" w:cs="Mangal"/>
    </w:rPr>
  </w:style>
  <w:style w:type="paragraph" w:customStyle="1" w:styleId="WW-7">
    <w:name w:val="WW-Заголовок 7"/>
    <w:basedOn w:val="a0"/>
    <w:next w:val="a0"/>
    <w:rsid w:val="00B30DEC"/>
    <w:pPr>
      <w:keepNext/>
      <w:tabs>
        <w:tab w:val="left" w:pos="0"/>
      </w:tabs>
      <w:ind w:left="-720"/>
      <w:jc w:val="both"/>
    </w:pPr>
    <w:rPr>
      <w:b/>
      <w:bCs/>
    </w:rPr>
  </w:style>
  <w:style w:type="paragraph" w:customStyle="1" w:styleId="66">
    <w:name w:val="Название6"/>
    <w:basedOn w:val="a0"/>
    <w:rsid w:val="00B30DEC"/>
    <w:pPr>
      <w:suppressLineNumbers/>
      <w:spacing w:before="120" w:after="120"/>
    </w:pPr>
    <w:rPr>
      <w:rFonts w:cs="Tahoma"/>
      <w:i/>
      <w:iCs/>
    </w:rPr>
  </w:style>
  <w:style w:type="paragraph" w:customStyle="1" w:styleId="67">
    <w:name w:val="Указатель6"/>
    <w:basedOn w:val="a0"/>
    <w:rsid w:val="00B30DEC"/>
    <w:pPr>
      <w:suppressLineNumbers/>
    </w:pPr>
    <w:rPr>
      <w:rFonts w:cs="Tahoma"/>
    </w:rPr>
  </w:style>
  <w:style w:type="paragraph" w:customStyle="1" w:styleId="56">
    <w:name w:val="Название5"/>
    <w:basedOn w:val="a0"/>
    <w:rsid w:val="00B30DEC"/>
    <w:pPr>
      <w:suppressLineNumbers/>
      <w:spacing w:before="120" w:after="120"/>
    </w:pPr>
    <w:rPr>
      <w:rFonts w:cs="Tahoma"/>
      <w:i/>
      <w:iCs/>
    </w:rPr>
  </w:style>
  <w:style w:type="paragraph" w:customStyle="1" w:styleId="57">
    <w:name w:val="Указатель5"/>
    <w:basedOn w:val="a0"/>
    <w:rsid w:val="00B30DEC"/>
    <w:pPr>
      <w:suppressLineNumbers/>
    </w:pPr>
    <w:rPr>
      <w:rFonts w:cs="Tahoma"/>
    </w:rPr>
  </w:style>
  <w:style w:type="paragraph" w:customStyle="1" w:styleId="47">
    <w:name w:val="Название4"/>
    <w:basedOn w:val="a0"/>
    <w:rsid w:val="00B30DEC"/>
    <w:pPr>
      <w:suppressLineNumbers/>
      <w:spacing w:before="120" w:after="120"/>
    </w:pPr>
    <w:rPr>
      <w:rFonts w:cs="Tahoma"/>
      <w:i/>
      <w:iCs/>
    </w:rPr>
  </w:style>
  <w:style w:type="paragraph" w:customStyle="1" w:styleId="48">
    <w:name w:val="Указатель4"/>
    <w:basedOn w:val="a0"/>
    <w:rsid w:val="00B30DEC"/>
    <w:pPr>
      <w:suppressLineNumbers/>
    </w:pPr>
    <w:rPr>
      <w:rFonts w:cs="Tahoma"/>
    </w:rPr>
  </w:style>
  <w:style w:type="paragraph" w:customStyle="1" w:styleId="3c">
    <w:name w:val="Название3"/>
    <w:basedOn w:val="a0"/>
    <w:rsid w:val="00B30DEC"/>
    <w:pPr>
      <w:suppressLineNumbers/>
      <w:spacing w:before="120" w:after="120"/>
    </w:pPr>
    <w:rPr>
      <w:rFonts w:cs="Tahoma"/>
      <w:i/>
      <w:iCs/>
    </w:rPr>
  </w:style>
  <w:style w:type="paragraph" w:customStyle="1" w:styleId="3d">
    <w:name w:val="Указатель3"/>
    <w:basedOn w:val="a0"/>
    <w:rsid w:val="00B30DEC"/>
    <w:pPr>
      <w:suppressLineNumbers/>
    </w:pPr>
    <w:rPr>
      <w:rFonts w:cs="Tahoma"/>
    </w:rPr>
  </w:style>
  <w:style w:type="character" w:customStyle="1" w:styleId="1f">
    <w:name w:val="Основной текст с отступом Знак1"/>
    <w:basedOn w:val="a1"/>
    <w:rsid w:val="00B30DEC"/>
    <w:rPr>
      <w:sz w:val="24"/>
      <w:szCs w:val="24"/>
      <w:lang w:eastAsia="ar-SA"/>
    </w:rPr>
  </w:style>
  <w:style w:type="paragraph" w:customStyle="1" w:styleId="1f0">
    <w:name w:val="Название объекта1"/>
    <w:basedOn w:val="a0"/>
    <w:next w:val="a0"/>
    <w:rsid w:val="00B30DEC"/>
    <w:pPr>
      <w:jc w:val="center"/>
    </w:pPr>
    <w:rPr>
      <w:b/>
      <w:bCs/>
      <w:u w:val="single"/>
    </w:rPr>
  </w:style>
  <w:style w:type="paragraph" w:customStyle="1" w:styleId="1f1">
    <w:name w:val="Цитата1"/>
    <w:basedOn w:val="a0"/>
    <w:rsid w:val="00B30DEC"/>
    <w:pPr>
      <w:ind w:left="113" w:right="113"/>
    </w:pPr>
  </w:style>
  <w:style w:type="paragraph" w:styleId="affff5">
    <w:name w:val="Subtitle"/>
    <w:basedOn w:val="38"/>
    <w:next w:val="a6"/>
    <w:link w:val="affff6"/>
    <w:qFormat/>
    <w:rsid w:val="00B30DEC"/>
    <w:pPr>
      <w:jc w:val="center"/>
    </w:pPr>
    <w:rPr>
      <w:i/>
      <w:iCs/>
    </w:rPr>
  </w:style>
  <w:style w:type="character" w:customStyle="1" w:styleId="affff6">
    <w:name w:val="Подзаголовок Знак"/>
    <w:basedOn w:val="a1"/>
    <w:link w:val="affff5"/>
    <w:rsid w:val="00B30DEC"/>
    <w:rPr>
      <w:rFonts w:ascii="Arial" w:eastAsia="Lucida Sans Unicode" w:hAnsi="Arial" w:cs="Tahoma"/>
      <w:i/>
      <w:iCs/>
      <w:sz w:val="28"/>
      <w:szCs w:val="28"/>
      <w:lang w:eastAsia="ar-SA"/>
    </w:rPr>
  </w:style>
  <w:style w:type="paragraph" w:customStyle="1" w:styleId="affff7">
    <w:name w:val="Чертежный"/>
    <w:rsid w:val="00B30DEC"/>
    <w:pPr>
      <w:suppressAutoHyphens/>
      <w:jc w:val="both"/>
    </w:pPr>
    <w:rPr>
      <w:rFonts w:ascii="ISOCPEUR" w:eastAsia="Arial" w:hAnsi="ISOCPEUR"/>
      <w:i/>
      <w:sz w:val="28"/>
      <w:lang w:val="uk-UA" w:eastAsia="ar-SA"/>
    </w:rPr>
  </w:style>
  <w:style w:type="paragraph" w:customStyle="1" w:styleId="xl22">
    <w:name w:val="xl22"/>
    <w:basedOn w:val="a0"/>
    <w:rsid w:val="00B30DEC"/>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36"/>
      <w:szCs w:val="36"/>
    </w:rPr>
  </w:style>
  <w:style w:type="paragraph" w:customStyle="1" w:styleId="xl23">
    <w:name w:val="xl23"/>
    <w:basedOn w:val="a0"/>
    <w:rsid w:val="00B30DEC"/>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hAnsi="Arial" w:cs="Arial"/>
      <w:sz w:val="36"/>
      <w:szCs w:val="36"/>
    </w:rPr>
  </w:style>
  <w:style w:type="paragraph" w:customStyle="1" w:styleId="xl24">
    <w:name w:val="xl24"/>
    <w:basedOn w:val="a0"/>
    <w:rsid w:val="00B30DEC"/>
    <w:pPr>
      <w:pBdr>
        <w:top w:val="single" w:sz="8" w:space="0" w:color="000000"/>
        <w:left w:val="single" w:sz="8" w:space="0" w:color="000000"/>
        <w:bottom w:val="single" w:sz="8" w:space="0" w:color="000000"/>
        <w:right w:val="single" w:sz="8" w:space="0" w:color="000000"/>
      </w:pBdr>
      <w:spacing w:before="280" w:after="280"/>
      <w:jc w:val="center"/>
      <w:textAlignment w:val="center"/>
    </w:pPr>
    <w:rPr>
      <w:rFonts w:ascii="Arial" w:hAnsi="Arial" w:cs="Arial"/>
      <w:sz w:val="36"/>
      <w:szCs w:val="36"/>
    </w:rPr>
  </w:style>
  <w:style w:type="paragraph" w:customStyle="1" w:styleId="affff8">
    <w:name w:val="ГГЦТекст"/>
    <w:rsid w:val="00B30DEC"/>
    <w:pPr>
      <w:suppressAutoHyphens/>
      <w:spacing w:line="312" w:lineRule="auto"/>
      <w:ind w:left="170" w:right="170"/>
      <w:jc w:val="both"/>
    </w:pPr>
    <w:rPr>
      <w:rFonts w:eastAsia="Arial"/>
      <w:sz w:val="24"/>
      <w:szCs w:val="24"/>
      <w:lang w:eastAsia="ar-SA"/>
    </w:rPr>
  </w:style>
  <w:style w:type="paragraph" w:customStyle="1" w:styleId="78">
    <w:name w:val="Заголовок7"/>
    <w:basedOn w:val="a0"/>
    <w:next w:val="a6"/>
    <w:rsid w:val="00B30DEC"/>
    <w:pPr>
      <w:keepNext/>
      <w:spacing w:before="240" w:after="120"/>
    </w:pPr>
    <w:rPr>
      <w:rFonts w:ascii="Arial" w:eastAsia="Lucida Sans Unicode" w:hAnsi="Arial" w:cs="Tahoma"/>
      <w:sz w:val="28"/>
      <w:szCs w:val="28"/>
    </w:rPr>
  </w:style>
  <w:style w:type="paragraph" w:customStyle="1" w:styleId="4121">
    <w:name w:val="Знак4 Знак Знак Знак1 Знак Знак Знак Знак Знак2 Знак Знак Знак Знак"/>
    <w:basedOn w:val="a0"/>
    <w:rsid w:val="00B30DEC"/>
    <w:pPr>
      <w:suppressAutoHyphens w:val="0"/>
      <w:spacing w:after="160" w:line="240" w:lineRule="exact"/>
    </w:pPr>
    <w:rPr>
      <w:rFonts w:ascii="Verdana" w:hAnsi="Verdana"/>
      <w:sz w:val="20"/>
      <w:szCs w:val="20"/>
      <w:lang w:val="en-US" w:eastAsia="en-US"/>
    </w:rPr>
  </w:style>
  <w:style w:type="numbering" w:customStyle="1" w:styleId="WW8Num162">
    <w:name w:val="WW8Num162"/>
    <w:rsid w:val="00B30DEC"/>
  </w:style>
  <w:style w:type="paragraph" w:customStyle="1" w:styleId="86">
    <w:name w:val="Заголовок8"/>
    <w:basedOn w:val="a0"/>
    <w:next w:val="a6"/>
    <w:rsid w:val="00B30DEC"/>
    <w:pPr>
      <w:keepNext/>
      <w:spacing w:before="240" w:after="120"/>
    </w:pPr>
    <w:rPr>
      <w:rFonts w:ascii="Arial" w:eastAsia="Lucida Sans Unicode" w:hAnsi="Arial" w:cs="Tahoma"/>
      <w:sz w:val="28"/>
      <w:szCs w:val="28"/>
    </w:rPr>
  </w:style>
  <w:style w:type="paragraph" w:customStyle="1" w:styleId="affff9">
    <w:basedOn w:val="a0"/>
    <w:next w:val="af3"/>
    <w:uiPriority w:val="99"/>
    <w:unhideWhenUsed/>
    <w:rsid w:val="00FB0FA9"/>
    <w:pPr>
      <w:suppressAutoHyphens w:val="0"/>
      <w:spacing w:before="100" w:beforeAutospacing="1" w:after="100" w:afterAutospacing="1"/>
    </w:pPr>
    <w:rPr>
      <w:lang w:eastAsia="ru-RU"/>
    </w:rPr>
  </w:style>
  <w:style w:type="paragraph" w:customStyle="1" w:styleId="affffa">
    <w:basedOn w:val="a0"/>
    <w:next w:val="af3"/>
    <w:uiPriority w:val="99"/>
    <w:unhideWhenUsed/>
    <w:rsid w:val="00362C5A"/>
    <w:pPr>
      <w:suppressAutoHyphens w:val="0"/>
      <w:spacing w:before="100" w:beforeAutospacing="1" w:after="100" w:afterAutospacing="1"/>
    </w:pPr>
    <w:rPr>
      <w:lang w:eastAsia="ru-RU"/>
    </w:rPr>
  </w:style>
  <w:style w:type="paragraph" w:customStyle="1" w:styleId="affffb">
    <w:basedOn w:val="a0"/>
    <w:next w:val="af3"/>
    <w:uiPriority w:val="99"/>
    <w:unhideWhenUsed/>
    <w:rsid w:val="00BF20AA"/>
    <w:pPr>
      <w:suppressAutoHyphens w:val="0"/>
      <w:spacing w:before="100" w:beforeAutospacing="1" w:after="100" w:afterAutospacing="1"/>
    </w:pPr>
    <w:rPr>
      <w:lang w:eastAsia="ru-RU"/>
    </w:rPr>
  </w:style>
  <w:style w:type="paragraph" w:customStyle="1" w:styleId="affffc">
    <w:basedOn w:val="a0"/>
    <w:next w:val="af3"/>
    <w:uiPriority w:val="99"/>
    <w:unhideWhenUsed/>
    <w:rsid w:val="00753EE1"/>
    <w:pPr>
      <w:suppressAutoHyphens w:val="0"/>
      <w:spacing w:before="100" w:beforeAutospacing="1" w:after="100" w:afterAutospacing="1"/>
    </w:pPr>
    <w:rPr>
      <w:lang w:eastAsia="ru-RU"/>
    </w:rPr>
  </w:style>
  <w:style w:type="paragraph" w:customStyle="1" w:styleId="affffd">
    <w:basedOn w:val="a0"/>
    <w:next w:val="af3"/>
    <w:uiPriority w:val="99"/>
    <w:unhideWhenUsed/>
    <w:rsid w:val="003F26F6"/>
    <w:pPr>
      <w:suppressAutoHyphens w:val="0"/>
      <w:spacing w:before="100" w:beforeAutospacing="1" w:after="100" w:afterAutospacing="1"/>
    </w:pPr>
    <w:rPr>
      <w:lang w:eastAsia="ru-RU"/>
    </w:rPr>
  </w:style>
  <w:style w:type="paragraph" w:customStyle="1" w:styleId="affffe">
    <w:basedOn w:val="a0"/>
    <w:next w:val="af3"/>
    <w:uiPriority w:val="99"/>
    <w:unhideWhenUsed/>
    <w:rsid w:val="003F26F6"/>
    <w:pPr>
      <w:suppressAutoHyphens w:val="0"/>
      <w:spacing w:before="100" w:beforeAutospacing="1" w:after="100" w:afterAutospacing="1"/>
    </w:pPr>
    <w:rPr>
      <w:lang w:eastAsia="ru-RU"/>
    </w:rPr>
  </w:style>
  <w:style w:type="paragraph" w:customStyle="1" w:styleId="afffff">
    <w:basedOn w:val="a0"/>
    <w:next w:val="af3"/>
    <w:uiPriority w:val="99"/>
    <w:unhideWhenUsed/>
    <w:rsid w:val="004F5616"/>
    <w:pPr>
      <w:suppressAutoHyphens w:val="0"/>
      <w:spacing w:before="100" w:beforeAutospacing="1" w:after="100" w:afterAutospacing="1"/>
    </w:pPr>
    <w:rPr>
      <w:lang w:eastAsia="ru-RU"/>
    </w:rPr>
  </w:style>
  <w:style w:type="paragraph" w:customStyle="1" w:styleId="afffff0">
    <w:basedOn w:val="a0"/>
    <w:next w:val="af3"/>
    <w:uiPriority w:val="99"/>
    <w:unhideWhenUsed/>
    <w:rsid w:val="004F5616"/>
    <w:pPr>
      <w:suppressAutoHyphens w:val="0"/>
      <w:spacing w:before="100" w:beforeAutospacing="1" w:after="100" w:afterAutospacing="1"/>
    </w:pPr>
    <w:rPr>
      <w:lang w:eastAsia="ru-RU"/>
    </w:rPr>
  </w:style>
  <w:style w:type="paragraph" w:customStyle="1" w:styleId="afffff1">
    <w:basedOn w:val="a0"/>
    <w:next w:val="af3"/>
    <w:uiPriority w:val="99"/>
    <w:unhideWhenUsed/>
    <w:rsid w:val="004F5616"/>
    <w:pPr>
      <w:suppressAutoHyphens w:val="0"/>
      <w:spacing w:before="100" w:beforeAutospacing="1" w:after="100" w:afterAutospacing="1"/>
    </w:pPr>
    <w:rPr>
      <w:lang w:eastAsia="ru-RU"/>
    </w:rPr>
  </w:style>
  <w:style w:type="paragraph" w:customStyle="1" w:styleId="afffff2">
    <w:basedOn w:val="a0"/>
    <w:next w:val="af3"/>
    <w:uiPriority w:val="99"/>
    <w:unhideWhenUsed/>
    <w:rsid w:val="00884850"/>
    <w:pPr>
      <w:suppressAutoHyphens w:val="0"/>
      <w:spacing w:before="100" w:beforeAutospacing="1" w:after="100" w:afterAutospacing="1"/>
    </w:pPr>
    <w:rPr>
      <w:lang w:eastAsia="ru-RU"/>
    </w:rPr>
  </w:style>
  <w:style w:type="paragraph" w:customStyle="1" w:styleId="afffff3">
    <w:basedOn w:val="a0"/>
    <w:next w:val="af3"/>
    <w:uiPriority w:val="99"/>
    <w:unhideWhenUsed/>
    <w:rsid w:val="00D31258"/>
    <w:pPr>
      <w:suppressAutoHyphens w:val="0"/>
      <w:spacing w:before="100" w:beforeAutospacing="1" w:after="100" w:afterAutospacing="1"/>
    </w:pPr>
    <w:rPr>
      <w:lang w:eastAsia="ru-RU"/>
    </w:rPr>
  </w:style>
  <w:style w:type="paragraph" w:customStyle="1" w:styleId="afffff4">
    <w:basedOn w:val="a0"/>
    <w:next w:val="af3"/>
    <w:uiPriority w:val="99"/>
    <w:unhideWhenUsed/>
    <w:rsid w:val="00EA6FBA"/>
    <w:pPr>
      <w:suppressAutoHyphens w:val="0"/>
      <w:spacing w:before="100" w:beforeAutospacing="1" w:after="100" w:afterAutospacing="1"/>
    </w:pPr>
    <w:rPr>
      <w:lang w:eastAsia="ru-RU"/>
    </w:rPr>
  </w:style>
  <w:style w:type="paragraph" w:customStyle="1" w:styleId="afffff5">
    <w:basedOn w:val="a0"/>
    <w:next w:val="af3"/>
    <w:uiPriority w:val="99"/>
    <w:unhideWhenUsed/>
    <w:rsid w:val="00282C3B"/>
    <w:pPr>
      <w:suppressAutoHyphens w:val="0"/>
      <w:spacing w:before="100" w:beforeAutospacing="1" w:after="100" w:afterAutospacing="1"/>
    </w:pPr>
    <w:rPr>
      <w:lang w:eastAsia="ru-RU"/>
    </w:rPr>
  </w:style>
  <w:style w:type="paragraph" w:customStyle="1" w:styleId="afffff6">
    <w:basedOn w:val="a0"/>
    <w:next w:val="af3"/>
    <w:uiPriority w:val="99"/>
    <w:unhideWhenUsed/>
    <w:rsid w:val="00836206"/>
    <w:pPr>
      <w:suppressAutoHyphens w:val="0"/>
      <w:spacing w:before="100" w:beforeAutospacing="1" w:after="100" w:afterAutospacing="1"/>
    </w:pPr>
    <w:rPr>
      <w:lang w:eastAsia="ru-RU"/>
    </w:rPr>
  </w:style>
  <w:style w:type="paragraph" w:customStyle="1" w:styleId="afffff7">
    <w:basedOn w:val="a0"/>
    <w:next w:val="af3"/>
    <w:uiPriority w:val="99"/>
    <w:unhideWhenUsed/>
    <w:rsid w:val="00492618"/>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55675">
      <w:bodyDiv w:val="1"/>
      <w:marLeft w:val="0"/>
      <w:marRight w:val="0"/>
      <w:marTop w:val="0"/>
      <w:marBottom w:val="0"/>
      <w:divBdr>
        <w:top w:val="none" w:sz="0" w:space="0" w:color="auto"/>
        <w:left w:val="none" w:sz="0" w:space="0" w:color="auto"/>
        <w:bottom w:val="none" w:sz="0" w:space="0" w:color="auto"/>
        <w:right w:val="none" w:sz="0" w:space="0" w:color="auto"/>
      </w:divBdr>
    </w:div>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89662798">
      <w:bodyDiv w:val="1"/>
      <w:marLeft w:val="0"/>
      <w:marRight w:val="0"/>
      <w:marTop w:val="0"/>
      <w:marBottom w:val="0"/>
      <w:divBdr>
        <w:top w:val="none" w:sz="0" w:space="0" w:color="auto"/>
        <w:left w:val="none" w:sz="0" w:space="0" w:color="auto"/>
        <w:bottom w:val="none" w:sz="0" w:space="0" w:color="auto"/>
        <w:right w:val="none" w:sz="0" w:space="0" w:color="auto"/>
      </w:divBdr>
    </w:div>
    <w:div w:id="91822286">
      <w:bodyDiv w:val="1"/>
      <w:marLeft w:val="0"/>
      <w:marRight w:val="0"/>
      <w:marTop w:val="0"/>
      <w:marBottom w:val="0"/>
      <w:divBdr>
        <w:top w:val="none" w:sz="0" w:space="0" w:color="auto"/>
        <w:left w:val="none" w:sz="0" w:space="0" w:color="auto"/>
        <w:bottom w:val="none" w:sz="0" w:space="0" w:color="auto"/>
        <w:right w:val="none" w:sz="0" w:space="0" w:color="auto"/>
      </w:divBdr>
    </w:div>
    <w:div w:id="110982027">
      <w:bodyDiv w:val="1"/>
      <w:marLeft w:val="0"/>
      <w:marRight w:val="0"/>
      <w:marTop w:val="0"/>
      <w:marBottom w:val="0"/>
      <w:divBdr>
        <w:top w:val="none" w:sz="0" w:space="0" w:color="auto"/>
        <w:left w:val="none" w:sz="0" w:space="0" w:color="auto"/>
        <w:bottom w:val="none" w:sz="0" w:space="0" w:color="auto"/>
        <w:right w:val="none" w:sz="0" w:space="0" w:color="auto"/>
      </w:divBdr>
    </w:div>
    <w:div w:id="118113706">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4536478">
      <w:bodyDiv w:val="1"/>
      <w:marLeft w:val="0"/>
      <w:marRight w:val="0"/>
      <w:marTop w:val="0"/>
      <w:marBottom w:val="0"/>
      <w:divBdr>
        <w:top w:val="none" w:sz="0" w:space="0" w:color="auto"/>
        <w:left w:val="none" w:sz="0" w:space="0" w:color="auto"/>
        <w:bottom w:val="none" w:sz="0" w:space="0" w:color="auto"/>
        <w:right w:val="none" w:sz="0" w:space="0" w:color="auto"/>
      </w:divBdr>
    </w:div>
    <w:div w:id="163397781">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71653339">
      <w:bodyDiv w:val="1"/>
      <w:marLeft w:val="0"/>
      <w:marRight w:val="0"/>
      <w:marTop w:val="0"/>
      <w:marBottom w:val="0"/>
      <w:divBdr>
        <w:top w:val="none" w:sz="0" w:space="0" w:color="auto"/>
        <w:left w:val="none" w:sz="0" w:space="0" w:color="auto"/>
        <w:bottom w:val="none" w:sz="0" w:space="0" w:color="auto"/>
        <w:right w:val="none" w:sz="0" w:space="0" w:color="auto"/>
      </w:divBdr>
    </w:div>
    <w:div w:id="175005161">
      <w:bodyDiv w:val="1"/>
      <w:marLeft w:val="0"/>
      <w:marRight w:val="0"/>
      <w:marTop w:val="0"/>
      <w:marBottom w:val="0"/>
      <w:divBdr>
        <w:top w:val="none" w:sz="0" w:space="0" w:color="auto"/>
        <w:left w:val="none" w:sz="0" w:space="0" w:color="auto"/>
        <w:bottom w:val="none" w:sz="0" w:space="0" w:color="auto"/>
        <w:right w:val="none" w:sz="0" w:space="0" w:color="auto"/>
      </w:divBdr>
    </w:div>
    <w:div w:id="183831526">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197352740">
      <w:bodyDiv w:val="1"/>
      <w:marLeft w:val="0"/>
      <w:marRight w:val="0"/>
      <w:marTop w:val="0"/>
      <w:marBottom w:val="0"/>
      <w:divBdr>
        <w:top w:val="none" w:sz="0" w:space="0" w:color="auto"/>
        <w:left w:val="none" w:sz="0" w:space="0" w:color="auto"/>
        <w:bottom w:val="none" w:sz="0" w:space="0" w:color="auto"/>
        <w:right w:val="none" w:sz="0" w:space="0" w:color="auto"/>
      </w:divBdr>
    </w:div>
    <w:div w:id="213273591">
      <w:bodyDiv w:val="1"/>
      <w:marLeft w:val="0"/>
      <w:marRight w:val="0"/>
      <w:marTop w:val="0"/>
      <w:marBottom w:val="0"/>
      <w:divBdr>
        <w:top w:val="none" w:sz="0" w:space="0" w:color="auto"/>
        <w:left w:val="none" w:sz="0" w:space="0" w:color="auto"/>
        <w:bottom w:val="none" w:sz="0" w:space="0" w:color="auto"/>
        <w:right w:val="none" w:sz="0" w:space="0" w:color="auto"/>
      </w:divBdr>
    </w:div>
    <w:div w:id="218053139">
      <w:bodyDiv w:val="1"/>
      <w:marLeft w:val="0"/>
      <w:marRight w:val="0"/>
      <w:marTop w:val="0"/>
      <w:marBottom w:val="0"/>
      <w:divBdr>
        <w:top w:val="none" w:sz="0" w:space="0" w:color="auto"/>
        <w:left w:val="none" w:sz="0" w:space="0" w:color="auto"/>
        <w:bottom w:val="none" w:sz="0" w:space="0" w:color="auto"/>
        <w:right w:val="none" w:sz="0" w:space="0" w:color="auto"/>
      </w:divBdr>
    </w:div>
    <w:div w:id="223101743">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62080607">
      <w:bodyDiv w:val="1"/>
      <w:marLeft w:val="0"/>
      <w:marRight w:val="0"/>
      <w:marTop w:val="0"/>
      <w:marBottom w:val="0"/>
      <w:divBdr>
        <w:top w:val="none" w:sz="0" w:space="0" w:color="auto"/>
        <w:left w:val="none" w:sz="0" w:space="0" w:color="auto"/>
        <w:bottom w:val="none" w:sz="0" w:space="0" w:color="auto"/>
        <w:right w:val="none" w:sz="0" w:space="0" w:color="auto"/>
      </w:divBdr>
    </w:div>
    <w:div w:id="266280461">
      <w:bodyDiv w:val="1"/>
      <w:marLeft w:val="0"/>
      <w:marRight w:val="0"/>
      <w:marTop w:val="0"/>
      <w:marBottom w:val="0"/>
      <w:divBdr>
        <w:top w:val="none" w:sz="0" w:space="0" w:color="auto"/>
        <w:left w:val="none" w:sz="0" w:space="0" w:color="auto"/>
        <w:bottom w:val="none" w:sz="0" w:space="0" w:color="auto"/>
        <w:right w:val="none" w:sz="0" w:space="0" w:color="auto"/>
      </w:divBdr>
    </w:div>
    <w:div w:id="268396273">
      <w:bodyDiv w:val="1"/>
      <w:marLeft w:val="0"/>
      <w:marRight w:val="0"/>
      <w:marTop w:val="0"/>
      <w:marBottom w:val="0"/>
      <w:divBdr>
        <w:top w:val="none" w:sz="0" w:space="0" w:color="auto"/>
        <w:left w:val="none" w:sz="0" w:space="0" w:color="auto"/>
        <w:bottom w:val="none" w:sz="0" w:space="0" w:color="auto"/>
        <w:right w:val="none" w:sz="0" w:space="0" w:color="auto"/>
      </w:divBdr>
    </w:div>
    <w:div w:id="284237260">
      <w:bodyDiv w:val="1"/>
      <w:marLeft w:val="0"/>
      <w:marRight w:val="0"/>
      <w:marTop w:val="0"/>
      <w:marBottom w:val="0"/>
      <w:divBdr>
        <w:top w:val="none" w:sz="0" w:space="0" w:color="auto"/>
        <w:left w:val="none" w:sz="0" w:space="0" w:color="auto"/>
        <w:bottom w:val="none" w:sz="0" w:space="0" w:color="auto"/>
        <w:right w:val="none" w:sz="0" w:space="0" w:color="auto"/>
      </w:divBdr>
    </w:div>
    <w:div w:id="284776157">
      <w:bodyDiv w:val="1"/>
      <w:marLeft w:val="0"/>
      <w:marRight w:val="0"/>
      <w:marTop w:val="0"/>
      <w:marBottom w:val="0"/>
      <w:divBdr>
        <w:top w:val="none" w:sz="0" w:space="0" w:color="auto"/>
        <w:left w:val="none" w:sz="0" w:space="0" w:color="auto"/>
        <w:bottom w:val="none" w:sz="0" w:space="0" w:color="auto"/>
        <w:right w:val="none" w:sz="0" w:space="0" w:color="auto"/>
      </w:divBdr>
    </w:div>
    <w:div w:id="30358857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20737386">
      <w:bodyDiv w:val="1"/>
      <w:marLeft w:val="0"/>
      <w:marRight w:val="0"/>
      <w:marTop w:val="0"/>
      <w:marBottom w:val="0"/>
      <w:divBdr>
        <w:top w:val="none" w:sz="0" w:space="0" w:color="auto"/>
        <w:left w:val="none" w:sz="0" w:space="0" w:color="auto"/>
        <w:bottom w:val="none" w:sz="0" w:space="0" w:color="auto"/>
        <w:right w:val="none" w:sz="0" w:space="0" w:color="auto"/>
      </w:divBdr>
    </w:div>
    <w:div w:id="323046087">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06455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57436294">
      <w:bodyDiv w:val="1"/>
      <w:marLeft w:val="0"/>
      <w:marRight w:val="0"/>
      <w:marTop w:val="0"/>
      <w:marBottom w:val="0"/>
      <w:divBdr>
        <w:top w:val="none" w:sz="0" w:space="0" w:color="auto"/>
        <w:left w:val="none" w:sz="0" w:space="0" w:color="auto"/>
        <w:bottom w:val="none" w:sz="0" w:space="0" w:color="auto"/>
        <w:right w:val="none" w:sz="0" w:space="0" w:color="auto"/>
      </w:divBdr>
    </w:div>
    <w:div w:id="369183109">
      <w:bodyDiv w:val="1"/>
      <w:marLeft w:val="0"/>
      <w:marRight w:val="0"/>
      <w:marTop w:val="0"/>
      <w:marBottom w:val="0"/>
      <w:divBdr>
        <w:top w:val="none" w:sz="0" w:space="0" w:color="auto"/>
        <w:left w:val="none" w:sz="0" w:space="0" w:color="auto"/>
        <w:bottom w:val="none" w:sz="0" w:space="0" w:color="auto"/>
        <w:right w:val="none" w:sz="0" w:space="0" w:color="auto"/>
      </w:divBdr>
    </w:div>
    <w:div w:id="369376100">
      <w:bodyDiv w:val="1"/>
      <w:marLeft w:val="0"/>
      <w:marRight w:val="0"/>
      <w:marTop w:val="0"/>
      <w:marBottom w:val="0"/>
      <w:divBdr>
        <w:top w:val="none" w:sz="0" w:space="0" w:color="auto"/>
        <w:left w:val="none" w:sz="0" w:space="0" w:color="auto"/>
        <w:bottom w:val="none" w:sz="0" w:space="0" w:color="auto"/>
        <w:right w:val="none" w:sz="0" w:space="0" w:color="auto"/>
      </w:divBdr>
    </w:div>
    <w:div w:id="388109797">
      <w:bodyDiv w:val="1"/>
      <w:marLeft w:val="0"/>
      <w:marRight w:val="0"/>
      <w:marTop w:val="0"/>
      <w:marBottom w:val="0"/>
      <w:divBdr>
        <w:top w:val="none" w:sz="0" w:space="0" w:color="auto"/>
        <w:left w:val="none" w:sz="0" w:space="0" w:color="auto"/>
        <w:bottom w:val="none" w:sz="0" w:space="0" w:color="auto"/>
        <w:right w:val="none" w:sz="0" w:space="0" w:color="auto"/>
      </w:divBdr>
    </w:div>
    <w:div w:id="404958224">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15784220">
      <w:bodyDiv w:val="1"/>
      <w:marLeft w:val="0"/>
      <w:marRight w:val="0"/>
      <w:marTop w:val="0"/>
      <w:marBottom w:val="0"/>
      <w:divBdr>
        <w:top w:val="none" w:sz="0" w:space="0" w:color="auto"/>
        <w:left w:val="none" w:sz="0" w:space="0" w:color="auto"/>
        <w:bottom w:val="none" w:sz="0" w:space="0" w:color="auto"/>
        <w:right w:val="none" w:sz="0" w:space="0" w:color="auto"/>
      </w:divBdr>
    </w:div>
    <w:div w:id="422578793">
      <w:bodyDiv w:val="1"/>
      <w:marLeft w:val="0"/>
      <w:marRight w:val="0"/>
      <w:marTop w:val="0"/>
      <w:marBottom w:val="0"/>
      <w:divBdr>
        <w:top w:val="none" w:sz="0" w:space="0" w:color="auto"/>
        <w:left w:val="none" w:sz="0" w:space="0" w:color="auto"/>
        <w:bottom w:val="none" w:sz="0" w:space="0" w:color="auto"/>
        <w:right w:val="none" w:sz="0" w:space="0" w:color="auto"/>
      </w:divBdr>
    </w:div>
    <w:div w:id="463159945">
      <w:bodyDiv w:val="1"/>
      <w:marLeft w:val="0"/>
      <w:marRight w:val="0"/>
      <w:marTop w:val="0"/>
      <w:marBottom w:val="0"/>
      <w:divBdr>
        <w:top w:val="none" w:sz="0" w:space="0" w:color="auto"/>
        <w:left w:val="none" w:sz="0" w:space="0" w:color="auto"/>
        <w:bottom w:val="none" w:sz="0" w:space="0" w:color="auto"/>
        <w:right w:val="none" w:sz="0" w:space="0" w:color="auto"/>
      </w:divBdr>
    </w:div>
    <w:div w:id="485435354">
      <w:bodyDiv w:val="1"/>
      <w:marLeft w:val="0"/>
      <w:marRight w:val="0"/>
      <w:marTop w:val="0"/>
      <w:marBottom w:val="0"/>
      <w:divBdr>
        <w:top w:val="none" w:sz="0" w:space="0" w:color="auto"/>
        <w:left w:val="none" w:sz="0" w:space="0" w:color="auto"/>
        <w:bottom w:val="none" w:sz="0" w:space="0" w:color="auto"/>
        <w:right w:val="none" w:sz="0" w:space="0" w:color="auto"/>
      </w:divBdr>
    </w:div>
    <w:div w:id="496925852">
      <w:bodyDiv w:val="1"/>
      <w:marLeft w:val="0"/>
      <w:marRight w:val="0"/>
      <w:marTop w:val="0"/>
      <w:marBottom w:val="0"/>
      <w:divBdr>
        <w:top w:val="none" w:sz="0" w:space="0" w:color="auto"/>
        <w:left w:val="none" w:sz="0" w:space="0" w:color="auto"/>
        <w:bottom w:val="none" w:sz="0" w:space="0" w:color="auto"/>
        <w:right w:val="none" w:sz="0" w:space="0" w:color="auto"/>
      </w:divBdr>
    </w:div>
    <w:div w:id="499854920">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05482787">
      <w:bodyDiv w:val="1"/>
      <w:marLeft w:val="0"/>
      <w:marRight w:val="0"/>
      <w:marTop w:val="0"/>
      <w:marBottom w:val="0"/>
      <w:divBdr>
        <w:top w:val="none" w:sz="0" w:space="0" w:color="auto"/>
        <w:left w:val="none" w:sz="0" w:space="0" w:color="auto"/>
        <w:bottom w:val="none" w:sz="0" w:space="0" w:color="auto"/>
        <w:right w:val="none" w:sz="0" w:space="0" w:color="auto"/>
      </w:divBdr>
    </w:div>
    <w:div w:id="521746675">
      <w:bodyDiv w:val="1"/>
      <w:marLeft w:val="0"/>
      <w:marRight w:val="0"/>
      <w:marTop w:val="0"/>
      <w:marBottom w:val="0"/>
      <w:divBdr>
        <w:top w:val="none" w:sz="0" w:space="0" w:color="auto"/>
        <w:left w:val="none" w:sz="0" w:space="0" w:color="auto"/>
        <w:bottom w:val="none" w:sz="0" w:space="0" w:color="auto"/>
        <w:right w:val="none" w:sz="0" w:space="0" w:color="auto"/>
      </w:divBdr>
    </w:div>
    <w:div w:id="533733816">
      <w:bodyDiv w:val="1"/>
      <w:marLeft w:val="0"/>
      <w:marRight w:val="0"/>
      <w:marTop w:val="0"/>
      <w:marBottom w:val="0"/>
      <w:divBdr>
        <w:top w:val="none" w:sz="0" w:space="0" w:color="auto"/>
        <w:left w:val="none" w:sz="0" w:space="0" w:color="auto"/>
        <w:bottom w:val="none" w:sz="0" w:space="0" w:color="auto"/>
        <w:right w:val="none" w:sz="0" w:space="0" w:color="auto"/>
      </w:divBdr>
    </w:div>
    <w:div w:id="540099250">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67493702">
      <w:bodyDiv w:val="1"/>
      <w:marLeft w:val="0"/>
      <w:marRight w:val="0"/>
      <w:marTop w:val="0"/>
      <w:marBottom w:val="0"/>
      <w:divBdr>
        <w:top w:val="none" w:sz="0" w:space="0" w:color="auto"/>
        <w:left w:val="none" w:sz="0" w:space="0" w:color="auto"/>
        <w:bottom w:val="none" w:sz="0" w:space="0" w:color="auto"/>
        <w:right w:val="none" w:sz="0" w:space="0" w:color="auto"/>
      </w:divBdr>
    </w:div>
    <w:div w:id="569586114">
      <w:bodyDiv w:val="1"/>
      <w:marLeft w:val="0"/>
      <w:marRight w:val="0"/>
      <w:marTop w:val="0"/>
      <w:marBottom w:val="0"/>
      <w:divBdr>
        <w:top w:val="none" w:sz="0" w:space="0" w:color="auto"/>
        <w:left w:val="none" w:sz="0" w:space="0" w:color="auto"/>
        <w:bottom w:val="none" w:sz="0" w:space="0" w:color="auto"/>
        <w:right w:val="none" w:sz="0" w:space="0" w:color="auto"/>
      </w:divBdr>
    </w:div>
    <w:div w:id="579798808">
      <w:bodyDiv w:val="1"/>
      <w:marLeft w:val="0"/>
      <w:marRight w:val="0"/>
      <w:marTop w:val="0"/>
      <w:marBottom w:val="0"/>
      <w:divBdr>
        <w:top w:val="none" w:sz="0" w:space="0" w:color="auto"/>
        <w:left w:val="none" w:sz="0" w:space="0" w:color="auto"/>
        <w:bottom w:val="none" w:sz="0" w:space="0" w:color="auto"/>
        <w:right w:val="none" w:sz="0" w:space="0" w:color="auto"/>
      </w:divBdr>
    </w:div>
    <w:div w:id="582643736">
      <w:bodyDiv w:val="1"/>
      <w:marLeft w:val="0"/>
      <w:marRight w:val="0"/>
      <w:marTop w:val="0"/>
      <w:marBottom w:val="0"/>
      <w:divBdr>
        <w:top w:val="none" w:sz="0" w:space="0" w:color="auto"/>
        <w:left w:val="none" w:sz="0" w:space="0" w:color="auto"/>
        <w:bottom w:val="none" w:sz="0" w:space="0" w:color="auto"/>
        <w:right w:val="none" w:sz="0" w:space="0" w:color="auto"/>
      </w:divBdr>
    </w:div>
    <w:div w:id="583491167">
      <w:bodyDiv w:val="1"/>
      <w:marLeft w:val="0"/>
      <w:marRight w:val="0"/>
      <w:marTop w:val="0"/>
      <w:marBottom w:val="0"/>
      <w:divBdr>
        <w:top w:val="none" w:sz="0" w:space="0" w:color="auto"/>
        <w:left w:val="none" w:sz="0" w:space="0" w:color="auto"/>
        <w:bottom w:val="none" w:sz="0" w:space="0" w:color="auto"/>
        <w:right w:val="none" w:sz="0" w:space="0" w:color="auto"/>
      </w:divBdr>
    </w:div>
    <w:div w:id="587885132">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6034383">
      <w:bodyDiv w:val="1"/>
      <w:marLeft w:val="0"/>
      <w:marRight w:val="0"/>
      <w:marTop w:val="0"/>
      <w:marBottom w:val="0"/>
      <w:divBdr>
        <w:top w:val="none" w:sz="0" w:space="0" w:color="auto"/>
        <w:left w:val="none" w:sz="0" w:space="0" w:color="auto"/>
        <w:bottom w:val="none" w:sz="0" w:space="0" w:color="auto"/>
        <w:right w:val="none" w:sz="0" w:space="0" w:color="auto"/>
      </w:divBdr>
    </w:div>
    <w:div w:id="644119063">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68362308">
      <w:bodyDiv w:val="1"/>
      <w:marLeft w:val="0"/>
      <w:marRight w:val="0"/>
      <w:marTop w:val="0"/>
      <w:marBottom w:val="0"/>
      <w:divBdr>
        <w:top w:val="none" w:sz="0" w:space="0" w:color="auto"/>
        <w:left w:val="none" w:sz="0" w:space="0" w:color="auto"/>
        <w:bottom w:val="none" w:sz="0" w:space="0" w:color="auto"/>
        <w:right w:val="none" w:sz="0" w:space="0" w:color="auto"/>
      </w:divBdr>
      <w:divsChild>
        <w:div w:id="1745300419">
          <w:marLeft w:val="0"/>
          <w:marRight w:val="0"/>
          <w:marTop w:val="0"/>
          <w:marBottom w:val="0"/>
          <w:divBdr>
            <w:top w:val="none" w:sz="0" w:space="0" w:color="auto"/>
            <w:left w:val="none" w:sz="0" w:space="0" w:color="auto"/>
            <w:bottom w:val="none" w:sz="0" w:space="0" w:color="auto"/>
            <w:right w:val="none" w:sz="0" w:space="0" w:color="auto"/>
          </w:divBdr>
        </w:div>
        <w:div w:id="1890454666">
          <w:marLeft w:val="0"/>
          <w:marRight w:val="0"/>
          <w:marTop w:val="0"/>
          <w:marBottom w:val="0"/>
          <w:divBdr>
            <w:top w:val="none" w:sz="0" w:space="0" w:color="auto"/>
            <w:left w:val="none" w:sz="0" w:space="0" w:color="auto"/>
            <w:bottom w:val="none" w:sz="0" w:space="0" w:color="auto"/>
            <w:right w:val="none" w:sz="0" w:space="0" w:color="auto"/>
          </w:divBdr>
        </w:div>
      </w:divsChild>
    </w:div>
    <w:div w:id="694186622">
      <w:bodyDiv w:val="1"/>
      <w:marLeft w:val="0"/>
      <w:marRight w:val="0"/>
      <w:marTop w:val="0"/>
      <w:marBottom w:val="0"/>
      <w:divBdr>
        <w:top w:val="none" w:sz="0" w:space="0" w:color="auto"/>
        <w:left w:val="none" w:sz="0" w:space="0" w:color="auto"/>
        <w:bottom w:val="none" w:sz="0" w:space="0" w:color="auto"/>
        <w:right w:val="none" w:sz="0" w:space="0" w:color="auto"/>
      </w:divBdr>
    </w:div>
    <w:div w:id="700084562">
      <w:bodyDiv w:val="1"/>
      <w:marLeft w:val="0"/>
      <w:marRight w:val="0"/>
      <w:marTop w:val="0"/>
      <w:marBottom w:val="0"/>
      <w:divBdr>
        <w:top w:val="none" w:sz="0" w:space="0" w:color="auto"/>
        <w:left w:val="none" w:sz="0" w:space="0" w:color="auto"/>
        <w:bottom w:val="none" w:sz="0" w:space="0" w:color="auto"/>
        <w:right w:val="none" w:sz="0" w:space="0" w:color="auto"/>
      </w:divBdr>
    </w:div>
    <w:div w:id="712386861">
      <w:bodyDiv w:val="1"/>
      <w:marLeft w:val="0"/>
      <w:marRight w:val="0"/>
      <w:marTop w:val="0"/>
      <w:marBottom w:val="0"/>
      <w:divBdr>
        <w:top w:val="none" w:sz="0" w:space="0" w:color="auto"/>
        <w:left w:val="none" w:sz="0" w:space="0" w:color="auto"/>
        <w:bottom w:val="none" w:sz="0" w:space="0" w:color="auto"/>
        <w:right w:val="none" w:sz="0" w:space="0" w:color="auto"/>
      </w:divBdr>
      <w:divsChild>
        <w:div w:id="2077849963">
          <w:marLeft w:val="0"/>
          <w:marRight w:val="0"/>
          <w:marTop w:val="0"/>
          <w:marBottom w:val="0"/>
          <w:divBdr>
            <w:top w:val="none" w:sz="0" w:space="0" w:color="auto"/>
            <w:left w:val="none" w:sz="0" w:space="0" w:color="auto"/>
            <w:bottom w:val="none" w:sz="0" w:space="0" w:color="auto"/>
            <w:right w:val="none" w:sz="0" w:space="0" w:color="auto"/>
          </w:divBdr>
        </w:div>
        <w:div w:id="526873149">
          <w:marLeft w:val="0"/>
          <w:marRight w:val="0"/>
          <w:marTop w:val="0"/>
          <w:marBottom w:val="0"/>
          <w:divBdr>
            <w:top w:val="none" w:sz="0" w:space="0" w:color="auto"/>
            <w:left w:val="none" w:sz="0" w:space="0" w:color="auto"/>
            <w:bottom w:val="none" w:sz="0" w:space="0" w:color="auto"/>
            <w:right w:val="none" w:sz="0" w:space="0" w:color="auto"/>
          </w:divBdr>
        </w:div>
      </w:divsChild>
    </w:div>
    <w:div w:id="712732605">
      <w:bodyDiv w:val="1"/>
      <w:marLeft w:val="0"/>
      <w:marRight w:val="0"/>
      <w:marTop w:val="0"/>
      <w:marBottom w:val="0"/>
      <w:divBdr>
        <w:top w:val="none" w:sz="0" w:space="0" w:color="auto"/>
        <w:left w:val="none" w:sz="0" w:space="0" w:color="auto"/>
        <w:bottom w:val="none" w:sz="0" w:space="0" w:color="auto"/>
        <w:right w:val="none" w:sz="0" w:space="0" w:color="auto"/>
      </w:divBdr>
    </w:div>
    <w:div w:id="733621764">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27748574">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1548704">
      <w:bodyDiv w:val="1"/>
      <w:marLeft w:val="0"/>
      <w:marRight w:val="0"/>
      <w:marTop w:val="0"/>
      <w:marBottom w:val="0"/>
      <w:divBdr>
        <w:top w:val="none" w:sz="0" w:space="0" w:color="auto"/>
        <w:left w:val="none" w:sz="0" w:space="0" w:color="auto"/>
        <w:bottom w:val="none" w:sz="0" w:space="0" w:color="auto"/>
        <w:right w:val="none" w:sz="0" w:space="0" w:color="auto"/>
      </w:divBdr>
    </w:div>
    <w:div w:id="862090245">
      <w:bodyDiv w:val="1"/>
      <w:marLeft w:val="0"/>
      <w:marRight w:val="0"/>
      <w:marTop w:val="0"/>
      <w:marBottom w:val="0"/>
      <w:divBdr>
        <w:top w:val="none" w:sz="0" w:space="0" w:color="auto"/>
        <w:left w:val="none" w:sz="0" w:space="0" w:color="auto"/>
        <w:bottom w:val="none" w:sz="0" w:space="0" w:color="auto"/>
        <w:right w:val="none" w:sz="0" w:space="0" w:color="auto"/>
      </w:divBdr>
    </w:div>
    <w:div w:id="862133777">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0724686">
      <w:bodyDiv w:val="1"/>
      <w:marLeft w:val="0"/>
      <w:marRight w:val="0"/>
      <w:marTop w:val="0"/>
      <w:marBottom w:val="0"/>
      <w:divBdr>
        <w:top w:val="none" w:sz="0" w:space="0" w:color="auto"/>
        <w:left w:val="none" w:sz="0" w:space="0" w:color="auto"/>
        <w:bottom w:val="none" w:sz="0" w:space="0" w:color="auto"/>
        <w:right w:val="none" w:sz="0" w:space="0" w:color="auto"/>
      </w:divBdr>
    </w:div>
    <w:div w:id="873927200">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13509635">
      <w:bodyDiv w:val="1"/>
      <w:marLeft w:val="0"/>
      <w:marRight w:val="0"/>
      <w:marTop w:val="0"/>
      <w:marBottom w:val="0"/>
      <w:divBdr>
        <w:top w:val="none" w:sz="0" w:space="0" w:color="auto"/>
        <w:left w:val="none" w:sz="0" w:space="0" w:color="auto"/>
        <w:bottom w:val="none" w:sz="0" w:space="0" w:color="auto"/>
        <w:right w:val="none" w:sz="0" w:space="0" w:color="auto"/>
      </w:divBdr>
      <w:divsChild>
        <w:div w:id="1447962750">
          <w:marLeft w:val="0"/>
          <w:marRight w:val="0"/>
          <w:marTop w:val="0"/>
          <w:marBottom w:val="0"/>
          <w:divBdr>
            <w:top w:val="none" w:sz="0" w:space="0" w:color="auto"/>
            <w:left w:val="none" w:sz="0" w:space="0" w:color="auto"/>
            <w:bottom w:val="none" w:sz="0" w:space="0" w:color="auto"/>
            <w:right w:val="none" w:sz="0" w:space="0" w:color="auto"/>
          </w:divBdr>
        </w:div>
        <w:div w:id="1803957777">
          <w:marLeft w:val="0"/>
          <w:marRight w:val="0"/>
          <w:marTop w:val="0"/>
          <w:marBottom w:val="0"/>
          <w:divBdr>
            <w:top w:val="none" w:sz="0" w:space="0" w:color="auto"/>
            <w:left w:val="none" w:sz="0" w:space="0" w:color="auto"/>
            <w:bottom w:val="none" w:sz="0" w:space="0" w:color="auto"/>
            <w:right w:val="none" w:sz="0" w:space="0" w:color="auto"/>
          </w:divBdr>
        </w:div>
      </w:divsChild>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39071739">
      <w:bodyDiv w:val="1"/>
      <w:marLeft w:val="0"/>
      <w:marRight w:val="0"/>
      <w:marTop w:val="0"/>
      <w:marBottom w:val="0"/>
      <w:divBdr>
        <w:top w:val="none" w:sz="0" w:space="0" w:color="auto"/>
        <w:left w:val="none" w:sz="0" w:space="0" w:color="auto"/>
        <w:bottom w:val="none" w:sz="0" w:space="0" w:color="auto"/>
        <w:right w:val="none" w:sz="0" w:space="0" w:color="auto"/>
      </w:divBdr>
    </w:div>
    <w:div w:id="949626377">
      <w:bodyDiv w:val="1"/>
      <w:marLeft w:val="0"/>
      <w:marRight w:val="0"/>
      <w:marTop w:val="0"/>
      <w:marBottom w:val="0"/>
      <w:divBdr>
        <w:top w:val="none" w:sz="0" w:space="0" w:color="auto"/>
        <w:left w:val="none" w:sz="0" w:space="0" w:color="auto"/>
        <w:bottom w:val="none" w:sz="0" w:space="0" w:color="auto"/>
        <w:right w:val="none" w:sz="0" w:space="0" w:color="auto"/>
      </w:divBdr>
    </w:div>
    <w:div w:id="958489351">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1810183">
      <w:bodyDiv w:val="1"/>
      <w:marLeft w:val="0"/>
      <w:marRight w:val="0"/>
      <w:marTop w:val="0"/>
      <w:marBottom w:val="0"/>
      <w:divBdr>
        <w:top w:val="none" w:sz="0" w:space="0" w:color="auto"/>
        <w:left w:val="none" w:sz="0" w:space="0" w:color="auto"/>
        <w:bottom w:val="none" w:sz="0" w:space="0" w:color="auto"/>
        <w:right w:val="none" w:sz="0" w:space="0" w:color="auto"/>
      </w:divBdr>
    </w:div>
    <w:div w:id="1002243089">
      <w:bodyDiv w:val="1"/>
      <w:marLeft w:val="0"/>
      <w:marRight w:val="0"/>
      <w:marTop w:val="0"/>
      <w:marBottom w:val="0"/>
      <w:divBdr>
        <w:top w:val="none" w:sz="0" w:space="0" w:color="auto"/>
        <w:left w:val="none" w:sz="0" w:space="0" w:color="auto"/>
        <w:bottom w:val="none" w:sz="0" w:space="0" w:color="auto"/>
        <w:right w:val="none" w:sz="0" w:space="0" w:color="auto"/>
      </w:divBdr>
    </w:div>
    <w:div w:id="1006129963">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9701945">
      <w:bodyDiv w:val="1"/>
      <w:marLeft w:val="0"/>
      <w:marRight w:val="0"/>
      <w:marTop w:val="0"/>
      <w:marBottom w:val="0"/>
      <w:divBdr>
        <w:top w:val="none" w:sz="0" w:space="0" w:color="auto"/>
        <w:left w:val="none" w:sz="0" w:space="0" w:color="auto"/>
        <w:bottom w:val="none" w:sz="0" w:space="0" w:color="auto"/>
        <w:right w:val="none" w:sz="0" w:space="0" w:color="auto"/>
      </w:divBdr>
      <w:divsChild>
        <w:div w:id="401291071">
          <w:marLeft w:val="0"/>
          <w:marRight w:val="0"/>
          <w:marTop w:val="0"/>
          <w:marBottom w:val="0"/>
          <w:divBdr>
            <w:top w:val="none" w:sz="0" w:space="0" w:color="auto"/>
            <w:left w:val="none" w:sz="0" w:space="0" w:color="auto"/>
            <w:bottom w:val="none" w:sz="0" w:space="0" w:color="auto"/>
            <w:right w:val="none" w:sz="0" w:space="0" w:color="auto"/>
          </w:divBdr>
        </w:div>
        <w:div w:id="291329332">
          <w:marLeft w:val="0"/>
          <w:marRight w:val="0"/>
          <w:marTop w:val="0"/>
          <w:marBottom w:val="0"/>
          <w:divBdr>
            <w:top w:val="none" w:sz="0" w:space="0" w:color="auto"/>
            <w:left w:val="none" w:sz="0" w:space="0" w:color="auto"/>
            <w:bottom w:val="none" w:sz="0" w:space="0" w:color="auto"/>
            <w:right w:val="none" w:sz="0" w:space="0" w:color="auto"/>
          </w:divBdr>
        </w:div>
      </w:divsChild>
    </w:div>
    <w:div w:id="1049376262">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3020497">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75947">
      <w:bodyDiv w:val="1"/>
      <w:marLeft w:val="0"/>
      <w:marRight w:val="0"/>
      <w:marTop w:val="0"/>
      <w:marBottom w:val="0"/>
      <w:divBdr>
        <w:top w:val="none" w:sz="0" w:space="0" w:color="auto"/>
        <w:left w:val="none" w:sz="0" w:space="0" w:color="auto"/>
        <w:bottom w:val="none" w:sz="0" w:space="0" w:color="auto"/>
        <w:right w:val="none" w:sz="0" w:space="0" w:color="auto"/>
      </w:divBdr>
    </w:div>
    <w:div w:id="1087845182">
      <w:bodyDiv w:val="1"/>
      <w:marLeft w:val="0"/>
      <w:marRight w:val="0"/>
      <w:marTop w:val="0"/>
      <w:marBottom w:val="0"/>
      <w:divBdr>
        <w:top w:val="none" w:sz="0" w:space="0" w:color="auto"/>
        <w:left w:val="none" w:sz="0" w:space="0" w:color="auto"/>
        <w:bottom w:val="none" w:sz="0" w:space="0" w:color="auto"/>
        <w:right w:val="none" w:sz="0" w:space="0" w:color="auto"/>
      </w:divBdr>
    </w:div>
    <w:div w:id="1103497159">
      <w:bodyDiv w:val="1"/>
      <w:marLeft w:val="0"/>
      <w:marRight w:val="0"/>
      <w:marTop w:val="0"/>
      <w:marBottom w:val="0"/>
      <w:divBdr>
        <w:top w:val="none" w:sz="0" w:space="0" w:color="auto"/>
        <w:left w:val="none" w:sz="0" w:space="0" w:color="auto"/>
        <w:bottom w:val="none" w:sz="0" w:space="0" w:color="auto"/>
        <w:right w:val="none" w:sz="0" w:space="0" w:color="auto"/>
      </w:divBdr>
    </w:div>
    <w:div w:id="1142045073">
      <w:bodyDiv w:val="1"/>
      <w:marLeft w:val="0"/>
      <w:marRight w:val="0"/>
      <w:marTop w:val="0"/>
      <w:marBottom w:val="0"/>
      <w:divBdr>
        <w:top w:val="none" w:sz="0" w:space="0" w:color="auto"/>
        <w:left w:val="none" w:sz="0" w:space="0" w:color="auto"/>
        <w:bottom w:val="none" w:sz="0" w:space="0" w:color="auto"/>
        <w:right w:val="none" w:sz="0" w:space="0" w:color="auto"/>
      </w:divBdr>
    </w:div>
    <w:div w:id="1143737900">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2504387">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5438710">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79807296">
      <w:bodyDiv w:val="1"/>
      <w:marLeft w:val="0"/>
      <w:marRight w:val="0"/>
      <w:marTop w:val="0"/>
      <w:marBottom w:val="0"/>
      <w:divBdr>
        <w:top w:val="none" w:sz="0" w:space="0" w:color="auto"/>
        <w:left w:val="none" w:sz="0" w:space="0" w:color="auto"/>
        <w:bottom w:val="none" w:sz="0" w:space="0" w:color="auto"/>
        <w:right w:val="none" w:sz="0" w:space="0" w:color="auto"/>
      </w:divBdr>
    </w:div>
    <w:div w:id="1182932430">
      <w:bodyDiv w:val="1"/>
      <w:marLeft w:val="0"/>
      <w:marRight w:val="0"/>
      <w:marTop w:val="0"/>
      <w:marBottom w:val="0"/>
      <w:divBdr>
        <w:top w:val="none" w:sz="0" w:space="0" w:color="auto"/>
        <w:left w:val="none" w:sz="0" w:space="0" w:color="auto"/>
        <w:bottom w:val="none" w:sz="0" w:space="0" w:color="auto"/>
        <w:right w:val="none" w:sz="0" w:space="0" w:color="auto"/>
      </w:divBdr>
      <w:divsChild>
        <w:div w:id="1072198049">
          <w:marLeft w:val="0"/>
          <w:marRight w:val="0"/>
          <w:marTop w:val="0"/>
          <w:marBottom w:val="0"/>
          <w:divBdr>
            <w:top w:val="none" w:sz="0" w:space="0" w:color="auto"/>
            <w:left w:val="none" w:sz="0" w:space="0" w:color="auto"/>
            <w:bottom w:val="none" w:sz="0" w:space="0" w:color="auto"/>
            <w:right w:val="none" w:sz="0" w:space="0" w:color="auto"/>
          </w:divBdr>
        </w:div>
        <w:div w:id="1348143356">
          <w:marLeft w:val="0"/>
          <w:marRight w:val="0"/>
          <w:marTop w:val="0"/>
          <w:marBottom w:val="0"/>
          <w:divBdr>
            <w:top w:val="none" w:sz="0" w:space="0" w:color="auto"/>
            <w:left w:val="none" w:sz="0" w:space="0" w:color="auto"/>
            <w:bottom w:val="none" w:sz="0" w:space="0" w:color="auto"/>
            <w:right w:val="none" w:sz="0" w:space="0" w:color="auto"/>
          </w:divBdr>
        </w:div>
      </w:divsChild>
    </w:div>
    <w:div w:id="1184587078">
      <w:bodyDiv w:val="1"/>
      <w:marLeft w:val="0"/>
      <w:marRight w:val="0"/>
      <w:marTop w:val="0"/>
      <w:marBottom w:val="0"/>
      <w:divBdr>
        <w:top w:val="none" w:sz="0" w:space="0" w:color="auto"/>
        <w:left w:val="none" w:sz="0" w:space="0" w:color="auto"/>
        <w:bottom w:val="none" w:sz="0" w:space="0" w:color="auto"/>
        <w:right w:val="none" w:sz="0" w:space="0" w:color="auto"/>
      </w:divBdr>
      <w:divsChild>
        <w:div w:id="1189954046">
          <w:marLeft w:val="0"/>
          <w:marRight w:val="0"/>
          <w:marTop w:val="0"/>
          <w:marBottom w:val="0"/>
          <w:divBdr>
            <w:top w:val="none" w:sz="0" w:space="0" w:color="auto"/>
            <w:left w:val="none" w:sz="0" w:space="0" w:color="auto"/>
            <w:bottom w:val="none" w:sz="0" w:space="0" w:color="auto"/>
            <w:right w:val="none" w:sz="0" w:space="0" w:color="auto"/>
          </w:divBdr>
          <w:divsChild>
            <w:div w:id="1768305135">
              <w:marLeft w:val="0"/>
              <w:marRight w:val="0"/>
              <w:marTop w:val="0"/>
              <w:marBottom w:val="0"/>
              <w:divBdr>
                <w:top w:val="none" w:sz="0" w:space="0" w:color="auto"/>
                <w:left w:val="none" w:sz="0" w:space="0" w:color="auto"/>
                <w:bottom w:val="none" w:sz="0" w:space="0" w:color="auto"/>
                <w:right w:val="none" w:sz="0" w:space="0" w:color="auto"/>
              </w:divBdr>
            </w:div>
          </w:divsChild>
        </w:div>
        <w:div w:id="1455060456">
          <w:marLeft w:val="0"/>
          <w:marRight w:val="0"/>
          <w:marTop w:val="0"/>
          <w:marBottom w:val="0"/>
          <w:divBdr>
            <w:top w:val="none" w:sz="0" w:space="0" w:color="auto"/>
            <w:left w:val="none" w:sz="0" w:space="0" w:color="auto"/>
            <w:bottom w:val="none" w:sz="0" w:space="0" w:color="auto"/>
            <w:right w:val="none" w:sz="0" w:space="0" w:color="auto"/>
          </w:divBdr>
          <w:divsChild>
            <w:div w:id="144580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592453">
      <w:bodyDiv w:val="1"/>
      <w:marLeft w:val="0"/>
      <w:marRight w:val="0"/>
      <w:marTop w:val="0"/>
      <w:marBottom w:val="0"/>
      <w:divBdr>
        <w:top w:val="none" w:sz="0" w:space="0" w:color="auto"/>
        <w:left w:val="none" w:sz="0" w:space="0" w:color="auto"/>
        <w:bottom w:val="none" w:sz="0" w:space="0" w:color="auto"/>
        <w:right w:val="none" w:sz="0" w:space="0" w:color="auto"/>
      </w:divBdr>
    </w:div>
    <w:div w:id="1187645236">
      <w:bodyDiv w:val="1"/>
      <w:marLeft w:val="0"/>
      <w:marRight w:val="0"/>
      <w:marTop w:val="0"/>
      <w:marBottom w:val="0"/>
      <w:divBdr>
        <w:top w:val="none" w:sz="0" w:space="0" w:color="auto"/>
        <w:left w:val="none" w:sz="0" w:space="0" w:color="auto"/>
        <w:bottom w:val="none" w:sz="0" w:space="0" w:color="auto"/>
        <w:right w:val="none" w:sz="0" w:space="0" w:color="auto"/>
      </w:divBdr>
    </w:div>
    <w:div w:id="1188447471">
      <w:bodyDiv w:val="1"/>
      <w:marLeft w:val="0"/>
      <w:marRight w:val="0"/>
      <w:marTop w:val="0"/>
      <w:marBottom w:val="0"/>
      <w:divBdr>
        <w:top w:val="none" w:sz="0" w:space="0" w:color="auto"/>
        <w:left w:val="none" w:sz="0" w:space="0" w:color="auto"/>
        <w:bottom w:val="none" w:sz="0" w:space="0" w:color="auto"/>
        <w:right w:val="none" w:sz="0" w:space="0" w:color="auto"/>
      </w:divBdr>
    </w:div>
    <w:div w:id="1199199255">
      <w:bodyDiv w:val="1"/>
      <w:marLeft w:val="0"/>
      <w:marRight w:val="0"/>
      <w:marTop w:val="0"/>
      <w:marBottom w:val="0"/>
      <w:divBdr>
        <w:top w:val="none" w:sz="0" w:space="0" w:color="auto"/>
        <w:left w:val="none" w:sz="0" w:space="0" w:color="auto"/>
        <w:bottom w:val="none" w:sz="0" w:space="0" w:color="auto"/>
        <w:right w:val="none" w:sz="0" w:space="0" w:color="auto"/>
      </w:divBdr>
    </w:div>
    <w:div w:id="1207717828">
      <w:bodyDiv w:val="1"/>
      <w:marLeft w:val="0"/>
      <w:marRight w:val="0"/>
      <w:marTop w:val="0"/>
      <w:marBottom w:val="0"/>
      <w:divBdr>
        <w:top w:val="none" w:sz="0" w:space="0" w:color="auto"/>
        <w:left w:val="none" w:sz="0" w:space="0" w:color="auto"/>
        <w:bottom w:val="none" w:sz="0" w:space="0" w:color="auto"/>
        <w:right w:val="none" w:sz="0" w:space="0" w:color="auto"/>
      </w:divBdr>
    </w:div>
    <w:div w:id="1217819763">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42835180">
      <w:bodyDiv w:val="1"/>
      <w:marLeft w:val="0"/>
      <w:marRight w:val="0"/>
      <w:marTop w:val="0"/>
      <w:marBottom w:val="0"/>
      <w:divBdr>
        <w:top w:val="none" w:sz="0" w:space="0" w:color="auto"/>
        <w:left w:val="none" w:sz="0" w:space="0" w:color="auto"/>
        <w:bottom w:val="none" w:sz="0" w:space="0" w:color="auto"/>
        <w:right w:val="none" w:sz="0" w:space="0" w:color="auto"/>
      </w:divBdr>
    </w:div>
    <w:div w:id="1244293448">
      <w:bodyDiv w:val="1"/>
      <w:marLeft w:val="0"/>
      <w:marRight w:val="0"/>
      <w:marTop w:val="0"/>
      <w:marBottom w:val="0"/>
      <w:divBdr>
        <w:top w:val="none" w:sz="0" w:space="0" w:color="auto"/>
        <w:left w:val="none" w:sz="0" w:space="0" w:color="auto"/>
        <w:bottom w:val="none" w:sz="0" w:space="0" w:color="auto"/>
        <w:right w:val="none" w:sz="0" w:space="0" w:color="auto"/>
      </w:divBdr>
    </w:div>
    <w:div w:id="1282959610">
      <w:bodyDiv w:val="1"/>
      <w:marLeft w:val="0"/>
      <w:marRight w:val="0"/>
      <w:marTop w:val="0"/>
      <w:marBottom w:val="0"/>
      <w:divBdr>
        <w:top w:val="none" w:sz="0" w:space="0" w:color="auto"/>
        <w:left w:val="none" w:sz="0" w:space="0" w:color="auto"/>
        <w:bottom w:val="none" w:sz="0" w:space="0" w:color="auto"/>
        <w:right w:val="none" w:sz="0" w:space="0" w:color="auto"/>
      </w:divBdr>
    </w:div>
    <w:div w:id="1306819425">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14286790">
      <w:bodyDiv w:val="1"/>
      <w:marLeft w:val="0"/>
      <w:marRight w:val="0"/>
      <w:marTop w:val="0"/>
      <w:marBottom w:val="0"/>
      <w:divBdr>
        <w:top w:val="none" w:sz="0" w:space="0" w:color="auto"/>
        <w:left w:val="none" w:sz="0" w:space="0" w:color="auto"/>
        <w:bottom w:val="none" w:sz="0" w:space="0" w:color="auto"/>
        <w:right w:val="none" w:sz="0" w:space="0" w:color="auto"/>
      </w:divBdr>
    </w:div>
    <w:div w:id="1324117948">
      <w:bodyDiv w:val="1"/>
      <w:marLeft w:val="0"/>
      <w:marRight w:val="0"/>
      <w:marTop w:val="0"/>
      <w:marBottom w:val="0"/>
      <w:divBdr>
        <w:top w:val="none" w:sz="0" w:space="0" w:color="auto"/>
        <w:left w:val="none" w:sz="0" w:space="0" w:color="auto"/>
        <w:bottom w:val="none" w:sz="0" w:space="0" w:color="auto"/>
        <w:right w:val="none" w:sz="0" w:space="0" w:color="auto"/>
      </w:divBdr>
    </w:div>
    <w:div w:id="1332641650">
      <w:bodyDiv w:val="1"/>
      <w:marLeft w:val="0"/>
      <w:marRight w:val="0"/>
      <w:marTop w:val="0"/>
      <w:marBottom w:val="0"/>
      <w:divBdr>
        <w:top w:val="none" w:sz="0" w:space="0" w:color="auto"/>
        <w:left w:val="none" w:sz="0" w:space="0" w:color="auto"/>
        <w:bottom w:val="none" w:sz="0" w:space="0" w:color="auto"/>
        <w:right w:val="none" w:sz="0" w:space="0" w:color="auto"/>
      </w:divBdr>
    </w:div>
    <w:div w:id="1339818795">
      <w:bodyDiv w:val="1"/>
      <w:marLeft w:val="0"/>
      <w:marRight w:val="0"/>
      <w:marTop w:val="0"/>
      <w:marBottom w:val="0"/>
      <w:divBdr>
        <w:top w:val="none" w:sz="0" w:space="0" w:color="auto"/>
        <w:left w:val="none" w:sz="0" w:space="0" w:color="auto"/>
        <w:bottom w:val="none" w:sz="0" w:space="0" w:color="auto"/>
        <w:right w:val="none" w:sz="0" w:space="0" w:color="auto"/>
      </w:divBdr>
    </w:div>
    <w:div w:id="1350329448">
      <w:bodyDiv w:val="1"/>
      <w:marLeft w:val="0"/>
      <w:marRight w:val="0"/>
      <w:marTop w:val="0"/>
      <w:marBottom w:val="0"/>
      <w:divBdr>
        <w:top w:val="none" w:sz="0" w:space="0" w:color="auto"/>
        <w:left w:val="none" w:sz="0" w:space="0" w:color="auto"/>
        <w:bottom w:val="none" w:sz="0" w:space="0" w:color="auto"/>
        <w:right w:val="none" w:sz="0" w:space="0" w:color="auto"/>
      </w:divBdr>
    </w:div>
    <w:div w:id="1355350126">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383670321">
      <w:bodyDiv w:val="1"/>
      <w:marLeft w:val="0"/>
      <w:marRight w:val="0"/>
      <w:marTop w:val="0"/>
      <w:marBottom w:val="0"/>
      <w:divBdr>
        <w:top w:val="none" w:sz="0" w:space="0" w:color="auto"/>
        <w:left w:val="none" w:sz="0" w:space="0" w:color="auto"/>
        <w:bottom w:val="none" w:sz="0" w:space="0" w:color="auto"/>
        <w:right w:val="none" w:sz="0" w:space="0" w:color="auto"/>
      </w:divBdr>
    </w:div>
    <w:div w:id="1387296317">
      <w:bodyDiv w:val="1"/>
      <w:marLeft w:val="0"/>
      <w:marRight w:val="0"/>
      <w:marTop w:val="0"/>
      <w:marBottom w:val="0"/>
      <w:divBdr>
        <w:top w:val="none" w:sz="0" w:space="0" w:color="auto"/>
        <w:left w:val="none" w:sz="0" w:space="0" w:color="auto"/>
        <w:bottom w:val="none" w:sz="0" w:space="0" w:color="auto"/>
        <w:right w:val="none" w:sz="0" w:space="0" w:color="auto"/>
      </w:divBdr>
    </w:div>
    <w:div w:id="1389037037">
      <w:bodyDiv w:val="1"/>
      <w:marLeft w:val="0"/>
      <w:marRight w:val="0"/>
      <w:marTop w:val="0"/>
      <w:marBottom w:val="0"/>
      <w:divBdr>
        <w:top w:val="none" w:sz="0" w:space="0" w:color="auto"/>
        <w:left w:val="none" w:sz="0" w:space="0" w:color="auto"/>
        <w:bottom w:val="none" w:sz="0" w:space="0" w:color="auto"/>
        <w:right w:val="none" w:sz="0" w:space="0" w:color="auto"/>
      </w:divBdr>
    </w:div>
    <w:div w:id="1391807724">
      <w:bodyDiv w:val="1"/>
      <w:marLeft w:val="0"/>
      <w:marRight w:val="0"/>
      <w:marTop w:val="0"/>
      <w:marBottom w:val="0"/>
      <w:divBdr>
        <w:top w:val="none" w:sz="0" w:space="0" w:color="auto"/>
        <w:left w:val="none" w:sz="0" w:space="0" w:color="auto"/>
        <w:bottom w:val="none" w:sz="0" w:space="0" w:color="auto"/>
        <w:right w:val="none" w:sz="0" w:space="0" w:color="auto"/>
      </w:divBdr>
    </w:div>
    <w:div w:id="1401558065">
      <w:bodyDiv w:val="1"/>
      <w:marLeft w:val="0"/>
      <w:marRight w:val="0"/>
      <w:marTop w:val="0"/>
      <w:marBottom w:val="0"/>
      <w:divBdr>
        <w:top w:val="none" w:sz="0" w:space="0" w:color="auto"/>
        <w:left w:val="none" w:sz="0" w:space="0" w:color="auto"/>
        <w:bottom w:val="none" w:sz="0" w:space="0" w:color="auto"/>
        <w:right w:val="none" w:sz="0" w:space="0" w:color="auto"/>
      </w:divBdr>
    </w:div>
    <w:div w:id="1425036266">
      <w:bodyDiv w:val="1"/>
      <w:marLeft w:val="0"/>
      <w:marRight w:val="0"/>
      <w:marTop w:val="0"/>
      <w:marBottom w:val="0"/>
      <w:divBdr>
        <w:top w:val="none" w:sz="0" w:space="0" w:color="auto"/>
        <w:left w:val="none" w:sz="0" w:space="0" w:color="auto"/>
        <w:bottom w:val="none" w:sz="0" w:space="0" w:color="auto"/>
        <w:right w:val="none" w:sz="0" w:space="0" w:color="auto"/>
      </w:divBdr>
    </w:div>
    <w:div w:id="1431001719">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0567532">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3493083">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1093302">
      <w:bodyDiv w:val="1"/>
      <w:marLeft w:val="0"/>
      <w:marRight w:val="0"/>
      <w:marTop w:val="0"/>
      <w:marBottom w:val="0"/>
      <w:divBdr>
        <w:top w:val="none" w:sz="0" w:space="0" w:color="auto"/>
        <w:left w:val="none" w:sz="0" w:space="0" w:color="auto"/>
        <w:bottom w:val="none" w:sz="0" w:space="0" w:color="auto"/>
        <w:right w:val="none" w:sz="0" w:space="0" w:color="auto"/>
      </w:divBdr>
    </w:div>
    <w:div w:id="1542981016">
      <w:bodyDiv w:val="1"/>
      <w:marLeft w:val="0"/>
      <w:marRight w:val="0"/>
      <w:marTop w:val="0"/>
      <w:marBottom w:val="0"/>
      <w:divBdr>
        <w:top w:val="none" w:sz="0" w:space="0" w:color="auto"/>
        <w:left w:val="none" w:sz="0" w:space="0" w:color="auto"/>
        <w:bottom w:val="none" w:sz="0" w:space="0" w:color="auto"/>
        <w:right w:val="none" w:sz="0" w:space="0" w:color="auto"/>
      </w:divBdr>
    </w:div>
    <w:div w:id="1552309438">
      <w:bodyDiv w:val="1"/>
      <w:marLeft w:val="0"/>
      <w:marRight w:val="0"/>
      <w:marTop w:val="0"/>
      <w:marBottom w:val="0"/>
      <w:divBdr>
        <w:top w:val="none" w:sz="0" w:space="0" w:color="auto"/>
        <w:left w:val="none" w:sz="0" w:space="0" w:color="auto"/>
        <w:bottom w:val="none" w:sz="0" w:space="0" w:color="auto"/>
        <w:right w:val="none" w:sz="0" w:space="0" w:color="auto"/>
      </w:divBdr>
    </w:div>
    <w:div w:id="1590888682">
      <w:bodyDiv w:val="1"/>
      <w:marLeft w:val="0"/>
      <w:marRight w:val="0"/>
      <w:marTop w:val="0"/>
      <w:marBottom w:val="0"/>
      <w:divBdr>
        <w:top w:val="none" w:sz="0" w:space="0" w:color="auto"/>
        <w:left w:val="none" w:sz="0" w:space="0" w:color="auto"/>
        <w:bottom w:val="none" w:sz="0" w:space="0" w:color="auto"/>
        <w:right w:val="none" w:sz="0" w:space="0" w:color="auto"/>
      </w:divBdr>
    </w:div>
    <w:div w:id="1598976739">
      <w:bodyDiv w:val="1"/>
      <w:marLeft w:val="0"/>
      <w:marRight w:val="0"/>
      <w:marTop w:val="0"/>
      <w:marBottom w:val="0"/>
      <w:divBdr>
        <w:top w:val="none" w:sz="0" w:space="0" w:color="auto"/>
        <w:left w:val="none" w:sz="0" w:space="0" w:color="auto"/>
        <w:bottom w:val="none" w:sz="0" w:space="0" w:color="auto"/>
        <w:right w:val="none" w:sz="0" w:space="0" w:color="auto"/>
      </w:divBdr>
    </w:div>
    <w:div w:id="1618831853">
      <w:bodyDiv w:val="1"/>
      <w:marLeft w:val="0"/>
      <w:marRight w:val="0"/>
      <w:marTop w:val="0"/>
      <w:marBottom w:val="0"/>
      <w:divBdr>
        <w:top w:val="none" w:sz="0" w:space="0" w:color="auto"/>
        <w:left w:val="none" w:sz="0" w:space="0" w:color="auto"/>
        <w:bottom w:val="none" w:sz="0" w:space="0" w:color="auto"/>
        <w:right w:val="none" w:sz="0" w:space="0" w:color="auto"/>
      </w:divBdr>
    </w:div>
    <w:div w:id="1647664614">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691686251">
      <w:bodyDiv w:val="1"/>
      <w:marLeft w:val="0"/>
      <w:marRight w:val="0"/>
      <w:marTop w:val="0"/>
      <w:marBottom w:val="0"/>
      <w:divBdr>
        <w:top w:val="none" w:sz="0" w:space="0" w:color="auto"/>
        <w:left w:val="none" w:sz="0" w:space="0" w:color="auto"/>
        <w:bottom w:val="none" w:sz="0" w:space="0" w:color="auto"/>
        <w:right w:val="none" w:sz="0" w:space="0" w:color="auto"/>
      </w:divBdr>
    </w:div>
    <w:div w:id="1701782020">
      <w:bodyDiv w:val="1"/>
      <w:marLeft w:val="0"/>
      <w:marRight w:val="0"/>
      <w:marTop w:val="0"/>
      <w:marBottom w:val="0"/>
      <w:divBdr>
        <w:top w:val="none" w:sz="0" w:space="0" w:color="auto"/>
        <w:left w:val="none" w:sz="0" w:space="0" w:color="auto"/>
        <w:bottom w:val="none" w:sz="0" w:space="0" w:color="auto"/>
        <w:right w:val="none" w:sz="0" w:space="0" w:color="auto"/>
      </w:divBdr>
    </w:div>
    <w:div w:id="1737043734">
      <w:bodyDiv w:val="1"/>
      <w:marLeft w:val="0"/>
      <w:marRight w:val="0"/>
      <w:marTop w:val="0"/>
      <w:marBottom w:val="0"/>
      <w:divBdr>
        <w:top w:val="none" w:sz="0" w:space="0" w:color="auto"/>
        <w:left w:val="none" w:sz="0" w:space="0" w:color="auto"/>
        <w:bottom w:val="none" w:sz="0" w:space="0" w:color="auto"/>
        <w:right w:val="none" w:sz="0" w:space="0" w:color="auto"/>
      </w:divBdr>
    </w:div>
    <w:div w:id="1738015668">
      <w:bodyDiv w:val="1"/>
      <w:marLeft w:val="0"/>
      <w:marRight w:val="0"/>
      <w:marTop w:val="0"/>
      <w:marBottom w:val="0"/>
      <w:divBdr>
        <w:top w:val="none" w:sz="0" w:space="0" w:color="auto"/>
        <w:left w:val="none" w:sz="0" w:space="0" w:color="auto"/>
        <w:bottom w:val="none" w:sz="0" w:space="0" w:color="auto"/>
        <w:right w:val="none" w:sz="0" w:space="0" w:color="auto"/>
      </w:divBdr>
    </w:div>
    <w:div w:id="1751655481">
      <w:bodyDiv w:val="1"/>
      <w:marLeft w:val="0"/>
      <w:marRight w:val="0"/>
      <w:marTop w:val="0"/>
      <w:marBottom w:val="0"/>
      <w:divBdr>
        <w:top w:val="none" w:sz="0" w:space="0" w:color="auto"/>
        <w:left w:val="none" w:sz="0" w:space="0" w:color="auto"/>
        <w:bottom w:val="none" w:sz="0" w:space="0" w:color="auto"/>
        <w:right w:val="none" w:sz="0" w:space="0" w:color="auto"/>
      </w:divBdr>
    </w:div>
    <w:div w:id="1765881288">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12865918">
      <w:bodyDiv w:val="1"/>
      <w:marLeft w:val="0"/>
      <w:marRight w:val="0"/>
      <w:marTop w:val="0"/>
      <w:marBottom w:val="0"/>
      <w:divBdr>
        <w:top w:val="none" w:sz="0" w:space="0" w:color="auto"/>
        <w:left w:val="none" w:sz="0" w:space="0" w:color="auto"/>
        <w:bottom w:val="none" w:sz="0" w:space="0" w:color="auto"/>
        <w:right w:val="none" w:sz="0" w:space="0" w:color="auto"/>
      </w:divBdr>
    </w:div>
    <w:div w:id="1816725987">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68522329">
      <w:bodyDiv w:val="1"/>
      <w:marLeft w:val="0"/>
      <w:marRight w:val="0"/>
      <w:marTop w:val="0"/>
      <w:marBottom w:val="0"/>
      <w:divBdr>
        <w:top w:val="none" w:sz="0" w:space="0" w:color="auto"/>
        <w:left w:val="none" w:sz="0" w:space="0" w:color="auto"/>
        <w:bottom w:val="none" w:sz="0" w:space="0" w:color="auto"/>
        <w:right w:val="none" w:sz="0" w:space="0" w:color="auto"/>
      </w:divBdr>
    </w:div>
    <w:div w:id="1910118390">
      <w:bodyDiv w:val="1"/>
      <w:marLeft w:val="0"/>
      <w:marRight w:val="0"/>
      <w:marTop w:val="0"/>
      <w:marBottom w:val="0"/>
      <w:divBdr>
        <w:top w:val="none" w:sz="0" w:space="0" w:color="auto"/>
        <w:left w:val="none" w:sz="0" w:space="0" w:color="auto"/>
        <w:bottom w:val="none" w:sz="0" w:space="0" w:color="auto"/>
        <w:right w:val="none" w:sz="0" w:space="0" w:color="auto"/>
      </w:divBdr>
    </w:div>
    <w:div w:id="1919050996">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4828281">
      <w:bodyDiv w:val="1"/>
      <w:marLeft w:val="0"/>
      <w:marRight w:val="0"/>
      <w:marTop w:val="0"/>
      <w:marBottom w:val="0"/>
      <w:divBdr>
        <w:top w:val="none" w:sz="0" w:space="0" w:color="auto"/>
        <w:left w:val="none" w:sz="0" w:space="0" w:color="auto"/>
        <w:bottom w:val="none" w:sz="0" w:space="0" w:color="auto"/>
        <w:right w:val="none" w:sz="0" w:space="0" w:color="auto"/>
      </w:divBdr>
    </w:div>
    <w:div w:id="1956212784">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00497554">
      <w:bodyDiv w:val="1"/>
      <w:marLeft w:val="0"/>
      <w:marRight w:val="0"/>
      <w:marTop w:val="0"/>
      <w:marBottom w:val="0"/>
      <w:divBdr>
        <w:top w:val="none" w:sz="0" w:space="0" w:color="auto"/>
        <w:left w:val="none" w:sz="0" w:space="0" w:color="auto"/>
        <w:bottom w:val="none" w:sz="0" w:space="0" w:color="auto"/>
        <w:right w:val="none" w:sz="0" w:space="0" w:color="auto"/>
      </w:divBdr>
    </w:div>
    <w:div w:id="2008360215">
      <w:bodyDiv w:val="1"/>
      <w:marLeft w:val="0"/>
      <w:marRight w:val="0"/>
      <w:marTop w:val="0"/>
      <w:marBottom w:val="0"/>
      <w:divBdr>
        <w:top w:val="none" w:sz="0" w:space="0" w:color="auto"/>
        <w:left w:val="none" w:sz="0" w:space="0" w:color="auto"/>
        <w:bottom w:val="none" w:sz="0" w:space="0" w:color="auto"/>
        <w:right w:val="none" w:sz="0" w:space="0" w:color="auto"/>
      </w:divBdr>
    </w:div>
    <w:div w:id="2013533044">
      <w:bodyDiv w:val="1"/>
      <w:marLeft w:val="0"/>
      <w:marRight w:val="0"/>
      <w:marTop w:val="0"/>
      <w:marBottom w:val="0"/>
      <w:divBdr>
        <w:top w:val="none" w:sz="0" w:space="0" w:color="auto"/>
        <w:left w:val="none" w:sz="0" w:space="0" w:color="auto"/>
        <w:bottom w:val="none" w:sz="0" w:space="0" w:color="auto"/>
        <w:right w:val="none" w:sz="0" w:space="0" w:color="auto"/>
      </w:divBdr>
    </w:div>
    <w:div w:id="2034382155">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0205088">
      <w:bodyDiv w:val="1"/>
      <w:marLeft w:val="0"/>
      <w:marRight w:val="0"/>
      <w:marTop w:val="0"/>
      <w:marBottom w:val="0"/>
      <w:divBdr>
        <w:top w:val="none" w:sz="0" w:space="0" w:color="auto"/>
        <w:left w:val="none" w:sz="0" w:space="0" w:color="auto"/>
        <w:bottom w:val="none" w:sz="0" w:space="0" w:color="auto"/>
        <w:right w:val="none" w:sz="0" w:space="0" w:color="auto"/>
      </w:divBdr>
    </w:div>
    <w:div w:id="204093162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52027064">
      <w:bodyDiv w:val="1"/>
      <w:marLeft w:val="0"/>
      <w:marRight w:val="0"/>
      <w:marTop w:val="0"/>
      <w:marBottom w:val="0"/>
      <w:divBdr>
        <w:top w:val="none" w:sz="0" w:space="0" w:color="auto"/>
        <w:left w:val="none" w:sz="0" w:space="0" w:color="auto"/>
        <w:bottom w:val="none" w:sz="0" w:space="0" w:color="auto"/>
        <w:right w:val="none" w:sz="0" w:space="0" w:color="auto"/>
      </w:divBdr>
    </w:div>
    <w:div w:id="205245928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954542">
      <w:bodyDiv w:val="1"/>
      <w:marLeft w:val="0"/>
      <w:marRight w:val="0"/>
      <w:marTop w:val="0"/>
      <w:marBottom w:val="0"/>
      <w:divBdr>
        <w:top w:val="none" w:sz="0" w:space="0" w:color="auto"/>
        <w:left w:val="none" w:sz="0" w:space="0" w:color="auto"/>
        <w:bottom w:val="none" w:sz="0" w:space="0" w:color="auto"/>
        <w:right w:val="none" w:sz="0" w:space="0" w:color="auto"/>
      </w:divBdr>
    </w:div>
    <w:div w:id="2091272569">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11509125">
      <w:bodyDiv w:val="1"/>
      <w:marLeft w:val="0"/>
      <w:marRight w:val="0"/>
      <w:marTop w:val="0"/>
      <w:marBottom w:val="0"/>
      <w:divBdr>
        <w:top w:val="none" w:sz="0" w:space="0" w:color="auto"/>
        <w:left w:val="none" w:sz="0" w:space="0" w:color="auto"/>
        <w:bottom w:val="none" w:sz="0" w:space="0" w:color="auto"/>
        <w:right w:val="none" w:sz="0" w:space="0" w:color="auto"/>
      </w:divBdr>
    </w:div>
    <w:div w:id="2115663468">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 w:id="2140568072">
      <w:bodyDiv w:val="1"/>
      <w:marLeft w:val="0"/>
      <w:marRight w:val="0"/>
      <w:marTop w:val="0"/>
      <w:marBottom w:val="0"/>
      <w:divBdr>
        <w:top w:val="none" w:sz="0" w:space="0" w:color="auto"/>
        <w:left w:val="none" w:sz="0" w:space="0" w:color="auto"/>
        <w:bottom w:val="none" w:sz="0" w:space="0" w:color="auto"/>
        <w:right w:val="none" w:sz="0" w:space="0" w:color="auto"/>
      </w:divBdr>
    </w:div>
    <w:div w:id="2141218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10" Type="http://schemas.openxmlformats.org/officeDocument/2006/relationships/header" Target="header1.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AC6CC5-B887-4840-B0C7-A06CC5721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1</Pages>
  <Words>13097</Words>
  <Characters>74654</Characters>
  <Application>Microsoft Office Word</Application>
  <DocSecurity>0</DocSecurity>
  <Lines>622</Lines>
  <Paragraphs>175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ООО Архивариус;Алена В</dc:creator>
  <cp:lastModifiedBy>Kirill Grebenshchikov</cp:lastModifiedBy>
  <cp:revision>16</cp:revision>
  <cp:lastPrinted>2019-02-07T07:25:00Z</cp:lastPrinted>
  <dcterms:created xsi:type="dcterms:W3CDTF">2019-11-01T07:48:00Z</dcterms:created>
  <dcterms:modified xsi:type="dcterms:W3CDTF">2019-11-18T07:34:00Z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