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2326"/>
        <w:gridCol w:w="7742"/>
        <w:gridCol w:w="69"/>
      </w:tblGrid>
      <w:tr w:rsidR="00B669E2" w:rsidRPr="00EA1AC6" w:rsidTr="009F16DF">
        <w:trPr>
          <w:gridAfter w:val="1"/>
          <w:wAfter w:w="69" w:type="dxa"/>
        </w:trPr>
        <w:tc>
          <w:tcPr>
            <w:tcW w:w="2326" w:type="dxa"/>
          </w:tcPr>
          <w:p w:rsidR="00B669E2" w:rsidRPr="00EA1AC6" w:rsidRDefault="00B546D9" w:rsidP="009F16DF">
            <w:pPr>
              <w:tabs>
                <w:tab w:val="left" w:pos="426"/>
                <w:tab w:val="left" w:pos="1701"/>
              </w:tabs>
              <w:spacing w:after="200"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269365" cy="1242060"/>
                  <wp:effectExtent l="0" t="0" r="6985" b="0"/>
                  <wp:docPr id="1" name="Рисунок 1" descr="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23340" t="17532" r="20497" b="292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9365" cy="1242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42" w:type="dxa"/>
            <w:vAlign w:val="bottom"/>
          </w:tcPr>
          <w:p w:rsidR="00B669E2" w:rsidRPr="00B669E2" w:rsidRDefault="00B669E2" w:rsidP="009F16DF">
            <w:pPr>
              <w:tabs>
                <w:tab w:val="left" w:pos="426"/>
                <w:tab w:val="left" w:pos="1701"/>
              </w:tabs>
              <w:spacing w:after="160"/>
              <w:jc w:val="right"/>
              <w:rPr>
                <w:color w:val="000000"/>
                <w:sz w:val="24"/>
                <w:szCs w:val="24"/>
              </w:rPr>
            </w:pPr>
            <w:r w:rsidRPr="00B669E2">
              <w:rPr>
                <w:color w:val="000000"/>
                <w:sz w:val="24"/>
                <w:szCs w:val="24"/>
              </w:rPr>
              <w:t>Общество с ограниченной ответственностью</w:t>
            </w:r>
          </w:p>
          <w:p w:rsidR="00B669E2" w:rsidRPr="00B669E2" w:rsidRDefault="00B669E2" w:rsidP="009F16DF">
            <w:pPr>
              <w:tabs>
                <w:tab w:val="left" w:pos="426"/>
                <w:tab w:val="left" w:pos="1701"/>
              </w:tabs>
              <w:spacing w:after="200"/>
              <w:jc w:val="right"/>
              <w:rPr>
                <w:noProof/>
                <w:sz w:val="24"/>
                <w:szCs w:val="24"/>
              </w:rPr>
            </w:pPr>
            <w:r w:rsidRPr="00B669E2">
              <w:rPr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B669E2">
              <w:rPr>
                <w:color w:val="000000"/>
                <w:sz w:val="24"/>
                <w:szCs w:val="24"/>
              </w:rPr>
              <w:t>ЦентрГрадПроект</w:t>
            </w:r>
            <w:proofErr w:type="spellEnd"/>
            <w:r w:rsidRPr="00B669E2">
              <w:rPr>
                <w:color w:val="000000"/>
                <w:sz w:val="24"/>
                <w:szCs w:val="24"/>
              </w:rPr>
              <w:t>»</w:t>
            </w:r>
          </w:p>
        </w:tc>
      </w:tr>
      <w:tr w:rsidR="00900B07" w:rsidRPr="00B669E2" w:rsidTr="00854637">
        <w:tblPrEx>
          <w:jc w:val="center"/>
          <w:tblCellMar>
            <w:top w:w="57" w:type="dxa"/>
            <w:bottom w:w="57" w:type="dxa"/>
          </w:tblCellMar>
        </w:tblPrEx>
        <w:trPr>
          <w:trHeight w:val="461"/>
          <w:jc w:val="center"/>
        </w:trPr>
        <w:tc>
          <w:tcPr>
            <w:tcW w:w="10137" w:type="dxa"/>
            <w:gridSpan w:val="3"/>
            <w:tcBorders>
              <w:top w:val="single" w:sz="18" w:space="0" w:color="auto"/>
            </w:tcBorders>
          </w:tcPr>
          <w:p w:rsidR="00900B07" w:rsidRPr="00B669E2" w:rsidRDefault="00900B07" w:rsidP="00854637">
            <w:pPr>
              <w:jc w:val="center"/>
              <w:rPr>
                <w:sz w:val="24"/>
                <w:szCs w:val="24"/>
              </w:rPr>
            </w:pPr>
            <w:r w:rsidRPr="00B669E2">
              <w:rPr>
                <w:noProof/>
                <w:sz w:val="24"/>
                <w:szCs w:val="24"/>
              </w:rPr>
              <w:t xml:space="preserve">                       </w:t>
            </w:r>
            <w:r w:rsidRPr="00B669E2">
              <w:rPr>
                <w:spacing w:val="5"/>
                <w:sz w:val="24"/>
                <w:szCs w:val="24"/>
              </w:rPr>
              <w:t>4400</w:t>
            </w:r>
            <w:r>
              <w:rPr>
                <w:spacing w:val="5"/>
                <w:sz w:val="24"/>
                <w:szCs w:val="24"/>
              </w:rPr>
              <w:t>26</w:t>
            </w:r>
            <w:r w:rsidRPr="00B669E2">
              <w:rPr>
                <w:spacing w:val="5"/>
                <w:sz w:val="24"/>
                <w:szCs w:val="24"/>
              </w:rPr>
              <w:t>, г.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 w:rsidRPr="00B669E2">
              <w:rPr>
                <w:spacing w:val="5"/>
                <w:sz w:val="24"/>
                <w:szCs w:val="24"/>
              </w:rPr>
              <w:t>Пенза, ул. М</w:t>
            </w:r>
            <w:r>
              <w:rPr>
                <w:spacing w:val="5"/>
                <w:sz w:val="24"/>
                <w:szCs w:val="24"/>
              </w:rPr>
              <w:t>. Крылова, д.</w:t>
            </w:r>
            <w:r w:rsidRPr="00B669E2">
              <w:rPr>
                <w:spacing w:val="5"/>
                <w:sz w:val="24"/>
                <w:szCs w:val="24"/>
              </w:rPr>
              <w:t>1</w:t>
            </w:r>
            <w:r>
              <w:rPr>
                <w:spacing w:val="5"/>
                <w:sz w:val="24"/>
                <w:szCs w:val="24"/>
              </w:rPr>
              <w:t>3</w:t>
            </w:r>
            <w:r w:rsidRPr="00B669E2">
              <w:rPr>
                <w:spacing w:val="5"/>
                <w:sz w:val="24"/>
                <w:szCs w:val="24"/>
              </w:rPr>
              <w:t xml:space="preserve">, тел/факс: 8 (8412) </w:t>
            </w:r>
            <w:r w:rsidRPr="00654EB9">
              <w:rPr>
                <w:spacing w:val="5"/>
                <w:sz w:val="24"/>
                <w:szCs w:val="24"/>
              </w:rPr>
              <w:t>45-27-11</w:t>
            </w:r>
            <w:r>
              <w:rPr>
                <w:spacing w:val="5"/>
                <w:sz w:val="24"/>
                <w:szCs w:val="24"/>
              </w:rPr>
              <w:t>, 45-27-09</w:t>
            </w:r>
          </w:p>
        </w:tc>
      </w:tr>
    </w:tbl>
    <w:p w:rsidR="000473A0" w:rsidRDefault="000473A0" w:rsidP="000473A0">
      <w:pPr>
        <w:tabs>
          <w:tab w:val="left" w:pos="5100"/>
        </w:tabs>
        <w:spacing w:line="276" w:lineRule="auto"/>
        <w:ind w:left="1276" w:right="1072"/>
        <w:jc w:val="center"/>
        <w:rPr>
          <w:b/>
          <w:caps/>
          <w:sz w:val="36"/>
          <w:szCs w:val="36"/>
        </w:rPr>
      </w:pPr>
    </w:p>
    <w:p w:rsidR="00900B07" w:rsidRPr="008E2699" w:rsidRDefault="00900B07" w:rsidP="00900B07">
      <w:pPr>
        <w:ind w:right="141"/>
        <w:jc w:val="center"/>
        <w:rPr>
          <w:b/>
          <w:sz w:val="32"/>
          <w:szCs w:val="32"/>
        </w:rPr>
      </w:pPr>
      <w:r w:rsidRPr="00A72D7E">
        <w:rPr>
          <w:b/>
          <w:caps/>
          <w:sz w:val="36"/>
          <w:szCs w:val="36"/>
        </w:rPr>
        <w:t>документаци</w:t>
      </w:r>
      <w:r>
        <w:rPr>
          <w:b/>
          <w:caps/>
          <w:sz w:val="36"/>
          <w:szCs w:val="36"/>
        </w:rPr>
        <w:t>я</w:t>
      </w:r>
      <w:r w:rsidRPr="00A72D7E">
        <w:rPr>
          <w:b/>
          <w:caps/>
          <w:sz w:val="36"/>
          <w:szCs w:val="36"/>
        </w:rPr>
        <w:t xml:space="preserve"> по планировке территории </w:t>
      </w:r>
      <w:r>
        <w:rPr>
          <w:b/>
          <w:caps/>
          <w:sz w:val="36"/>
          <w:szCs w:val="36"/>
        </w:rPr>
        <w:t>микрорайона 14 города Нефтеюганска</w:t>
      </w:r>
    </w:p>
    <w:p w:rsidR="00B669E2" w:rsidRDefault="00B546D9" w:rsidP="00BF1D77">
      <w:pPr>
        <w:spacing w:line="276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005195" cy="4572000"/>
            <wp:effectExtent l="19050" t="0" r="0" b="0"/>
            <wp:docPr id="2" name="Рисунок 1" descr="D:\Cаша\Нефтеюганск\пт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Cаша\Нефтеюганск\птица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1441" t="8017" r="8459" b="109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195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9E2" w:rsidRDefault="00B669E2" w:rsidP="00BF1D77">
      <w:pPr>
        <w:spacing w:line="276" w:lineRule="auto"/>
        <w:jc w:val="center"/>
        <w:rPr>
          <w:b/>
          <w:sz w:val="32"/>
          <w:szCs w:val="32"/>
        </w:rPr>
      </w:pPr>
    </w:p>
    <w:p w:rsidR="00F53262" w:rsidRPr="00EE7F79" w:rsidRDefault="00900B07" w:rsidP="00802A50">
      <w:pPr>
        <w:spacing w:line="276" w:lineRule="auto"/>
        <w:jc w:val="center"/>
        <w:rPr>
          <w:b/>
          <w:sz w:val="32"/>
          <w:szCs w:val="32"/>
        </w:rPr>
      </w:pPr>
      <w:r w:rsidRPr="008E2699">
        <w:rPr>
          <w:b/>
          <w:color w:val="000000"/>
          <w:sz w:val="32"/>
          <w:szCs w:val="32"/>
        </w:rPr>
        <w:t>072-2016-</w:t>
      </w:r>
      <w:r>
        <w:rPr>
          <w:b/>
          <w:color w:val="000000"/>
          <w:sz w:val="32"/>
          <w:szCs w:val="32"/>
        </w:rPr>
        <w:t>ПМТ</w:t>
      </w:r>
    </w:p>
    <w:p w:rsidR="000473A0" w:rsidRDefault="00F53262" w:rsidP="00F53262">
      <w:pPr>
        <w:spacing w:line="276" w:lineRule="auto"/>
        <w:jc w:val="center"/>
        <w:rPr>
          <w:b/>
          <w:sz w:val="28"/>
          <w:szCs w:val="28"/>
        </w:rPr>
      </w:pPr>
      <w:r w:rsidRPr="00F53262">
        <w:rPr>
          <w:b/>
          <w:sz w:val="28"/>
          <w:szCs w:val="28"/>
        </w:rPr>
        <w:t xml:space="preserve">Раздел </w:t>
      </w:r>
      <w:r w:rsidR="006B5202">
        <w:rPr>
          <w:b/>
          <w:sz w:val="28"/>
          <w:szCs w:val="28"/>
        </w:rPr>
        <w:t>2</w:t>
      </w:r>
      <w:r w:rsidRPr="00F53262">
        <w:rPr>
          <w:b/>
          <w:sz w:val="28"/>
          <w:szCs w:val="28"/>
        </w:rPr>
        <w:t xml:space="preserve">. </w:t>
      </w:r>
      <w:r w:rsidR="00900B07">
        <w:rPr>
          <w:b/>
          <w:sz w:val="28"/>
          <w:szCs w:val="28"/>
        </w:rPr>
        <w:t>Внесение изменени</w:t>
      </w:r>
      <w:r w:rsidR="0098251B">
        <w:rPr>
          <w:b/>
          <w:sz w:val="28"/>
          <w:szCs w:val="28"/>
        </w:rPr>
        <w:t>й</w:t>
      </w:r>
      <w:r w:rsidR="00900B07">
        <w:rPr>
          <w:b/>
          <w:sz w:val="28"/>
          <w:szCs w:val="28"/>
        </w:rPr>
        <w:t xml:space="preserve"> в п</w:t>
      </w:r>
      <w:r w:rsidRPr="00F53262">
        <w:rPr>
          <w:b/>
          <w:sz w:val="28"/>
          <w:szCs w:val="28"/>
        </w:rPr>
        <w:t xml:space="preserve">роект </w:t>
      </w:r>
      <w:r w:rsidR="006B5202">
        <w:rPr>
          <w:b/>
          <w:sz w:val="28"/>
          <w:szCs w:val="28"/>
        </w:rPr>
        <w:t>межевания</w:t>
      </w:r>
      <w:r w:rsidRPr="00F53262">
        <w:rPr>
          <w:b/>
          <w:sz w:val="28"/>
          <w:szCs w:val="28"/>
        </w:rPr>
        <w:t xml:space="preserve"> территории</w:t>
      </w:r>
    </w:p>
    <w:p w:rsidR="006B5202" w:rsidRPr="008D5C8E" w:rsidRDefault="0079308F" w:rsidP="008D5C8E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Том 3. Пояснительная записка</w:t>
      </w:r>
    </w:p>
    <w:p w:rsidR="00F9791D" w:rsidRPr="00BF1D77" w:rsidRDefault="00F9791D" w:rsidP="00BF1D77">
      <w:pPr>
        <w:spacing w:line="276" w:lineRule="auto"/>
        <w:rPr>
          <w:sz w:val="24"/>
          <w:szCs w:val="24"/>
        </w:rPr>
      </w:pPr>
    </w:p>
    <w:p w:rsidR="00F9791D" w:rsidRPr="00BF1D77" w:rsidRDefault="00F9791D" w:rsidP="00BF1D77">
      <w:pPr>
        <w:spacing w:line="276" w:lineRule="auto"/>
        <w:rPr>
          <w:sz w:val="24"/>
          <w:szCs w:val="24"/>
        </w:rPr>
      </w:pPr>
    </w:p>
    <w:p w:rsidR="00F9791D" w:rsidRPr="00BF1D77" w:rsidRDefault="00F9791D" w:rsidP="00BF1D77">
      <w:pPr>
        <w:spacing w:line="276" w:lineRule="auto"/>
        <w:rPr>
          <w:sz w:val="24"/>
          <w:szCs w:val="24"/>
        </w:rPr>
      </w:pPr>
    </w:p>
    <w:p w:rsidR="008D5C8E" w:rsidRDefault="00B566E3" w:rsidP="00BF1D77">
      <w:pPr>
        <w:spacing w:line="276" w:lineRule="auto"/>
        <w:jc w:val="center"/>
        <w:rPr>
          <w:sz w:val="24"/>
          <w:szCs w:val="24"/>
        </w:rPr>
        <w:sectPr w:rsidR="008D5C8E" w:rsidSect="008D5C8E">
          <w:headerReference w:type="default" r:id="rId11"/>
          <w:headerReference w:type="first" r:id="rId12"/>
          <w:footerReference w:type="first" r:id="rId13"/>
          <w:pgSz w:w="11906" w:h="16838" w:code="9"/>
          <w:pgMar w:top="851" w:right="539" w:bottom="1701" w:left="1219" w:header="0" w:footer="0" w:gutter="0"/>
          <w:pgNumType w:start="1"/>
          <w:cols w:space="708"/>
          <w:docGrid w:linePitch="360"/>
        </w:sectPr>
      </w:pPr>
      <w:r>
        <w:rPr>
          <w:sz w:val="24"/>
          <w:szCs w:val="24"/>
        </w:rPr>
        <w:t>2</w:t>
      </w:r>
      <w:r w:rsidR="003103FF" w:rsidRPr="00BF1D77">
        <w:rPr>
          <w:sz w:val="24"/>
          <w:szCs w:val="24"/>
        </w:rPr>
        <w:t>01</w:t>
      </w:r>
      <w:r w:rsidR="00900B07">
        <w:rPr>
          <w:sz w:val="24"/>
          <w:szCs w:val="24"/>
        </w:rPr>
        <w:t>6</w:t>
      </w:r>
    </w:p>
    <w:p w:rsidR="003103FF" w:rsidRPr="00BF1D77" w:rsidRDefault="003103FF" w:rsidP="00BF1D77">
      <w:pPr>
        <w:spacing w:line="276" w:lineRule="auto"/>
        <w:jc w:val="center"/>
        <w:rPr>
          <w:sz w:val="24"/>
          <w:szCs w:val="24"/>
        </w:rPr>
      </w:pPr>
    </w:p>
    <w:p w:rsidR="00B669E2" w:rsidRPr="004D13FB" w:rsidRDefault="00B669E2" w:rsidP="00B669E2">
      <w:pPr>
        <w:jc w:val="center"/>
        <w:rPr>
          <w:sz w:val="22"/>
          <w:szCs w:val="22"/>
        </w:rPr>
      </w:pPr>
      <w:r>
        <w:rPr>
          <w:sz w:val="22"/>
          <w:szCs w:val="22"/>
        </w:rPr>
        <w:t>ООО «</w:t>
      </w:r>
      <w:proofErr w:type="spellStart"/>
      <w:r>
        <w:rPr>
          <w:sz w:val="22"/>
          <w:szCs w:val="22"/>
        </w:rPr>
        <w:t>ЦентрГрадПроект</w:t>
      </w:r>
      <w:proofErr w:type="spellEnd"/>
      <w:r>
        <w:rPr>
          <w:sz w:val="22"/>
          <w:szCs w:val="22"/>
        </w:rPr>
        <w:t>»</w:t>
      </w:r>
    </w:p>
    <w:p w:rsidR="008A27A8" w:rsidRPr="0090528A" w:rsidRDefault="00F92BD5" w:rsidP="008A27A8">
      <w:pPr>
        <w:pStyle w:val="2"/>
        <w:spacing w:before="100" w:after="100"/>
        <w:ind w:firstLine="0"/>
        <w:jc w:val="left"/>
        <w:rPr>
          <w:bCs w:val="0"/>
          <w:caps/>
          <w:szCs w:val="24"/>
        </w:rPr>
      </w:pPr>
      <w:bookmarkStart w:id="0" w:name="_Toc421724229"/>
      <w:bookmarkStart w:id="1" w:name="_Toc421744794"/>
      <w:r>
        <w:rPr>
          <w:noProof/>
        </w:rPr>
        <w:pict>
          <v:line id="_x0000_s1039" style="position:absolute;z-index:251657728" from="73.35pt,6.55pt" to="433.35pt,6.55pt" o:allowincell="f" strokeweight="2pt"/>
        </w:pict>
      </w:r>
      <w:bookmarkEnd w:id="0"/>
      <w:bookmarkEnd w:id="1"/>
    </w:p>
    <w:p w:rsidR="008A27A8" w:rsidRPr="0090528A" w:rsidRDefault="008A27A8" w:rsidP="008A27A8">
      <w:pPr>
        <w:spacing w:line="276" w:lineRule="auto"/>
        <w:rPr>
          <w:rFonts w:ascii="Arial" w:hAnsi="Arial"/>
          <w:sz w:val="24"/>
          <w:szCs w:val="24"/>
        </w:rPr>
      </w:pPr>
    </w:p>
    <w:p w:rsidR="008A27A8" w:rsidRPr="0090528A" w:rsidRDefault="008A27A8" w:rsidP="008A27A8">
      <w:pPr>
        <w:spacing w:line="276" w:lineRule="auto"/>
        <w:ind w:right="141"/>
        <w:rPr>
          <w:sz w:val="24"/>
          <w:szCs w:val="24"/>
        </w:rPr>
      </w:pPr>
    </w:p>
    <w:p w:rsidR="008A27A8" w:rsidRPr="0090528A" w:rsidRDefault="008A27A8" w:rsidP="008A27A8">
      <w:pPr>
        <w:spacing w:line="276" w:lineRule="auto"/>
        <w:ind w:right="141"/>
        <w:rPr>
          <w:sz w:val="24"/>
          <w:szCs w:val="24"/>
        </w:rPr>
      </w:pPr>
    </w:p>
    <w:p w:rsidR="008A27A8" w:rsidRPr="0090528A" w:rsidRDefault="008A27A8" w:rsidP="008A27A8">
      <w:pPr>
        <w:spacing w:line="276" w:lineRule="auto"/>
        <w:ind w:right="141"/>
        <w:rPr>
          <w:sz w:val="24"/>
          <w:szCs w:val="24"/>
        </w:rPr>
      </w:pPr>
    </w:p>
    <w:p w:rsidR="008A27A8" w:rsidRPr="0090528A" w:rsidRDefault="008A27A8" w:rsidP="008A27A8">
      <w:pPr>
        <w:spacing w:line="276" w:lineRule="auto"/>
        <w:ind w:right="141"/>
        <w:rPr>
          <w:sz w:val="24"/>
          <w:szCs w:val="24"/>
        </w:rPr>
      </w:pPr>
    </w:p>
    <w:p w:rsidR="008A27A8" w:rsidRPr="0090528A" w:rsidRDefault="008A27A8" w:rsidP="008A27A8">
      <w:pPr>
        <w:spacing w:line="276" w:lineRule="auto"/>
        <w:ind w:right="141"/>
        <w:rPr>
          <w:sz w:val="24"/>
          <w:szCs w:val="24"/>
        </w:rPr>
      </w:pPr>
    </w:p>
    <w:p w:rsidR="008A27A8" w:rsidRPr="0090528A" w:rsidRDefault="008A27A8" w:rsidP="008A27A8">
      <w:pPr>
        <w:spacing w:line="276" w:lineRule="auto"/>
        <w:ind w:right="141"/>
        <w:rPr>
          <w:b/>
          <w:sz w:val="24"/>
          <w:szCs w:val="24"/>
        </w:rPr>
      </w:pPr>
    </w:p>
    <w:p w:rsidR="008A27A8" w:rsidRPr="0090528A" w:rsidRDefault="008A27A8" w:rsidP="008A27A8">
      <w:pPr>
        <w:spacing w:line="276" w:lineRule="auto"/>
        <w:ind w:right="141"/>
        <w:rPr>
          <w:b/>
          <w:sz w:val="24"/>
          <w:szCs w:val="24"/>
        </w:rPr>
      </w:pPr>
    </w:p>
    <w:p w:rsidR="00900B07" w:rsidRPr="008E2699" w:rsidRDefault="00900B07" w:rsidP="00900B07">
      <w:pPr>
        <w:ind w:right="141"/>
        <w:jc w:val="center"/>
        <w:rPr>
          <w:b/>
          <w:sz w:val="32"/>
          <w:szCs w:val="32"/>
        </w:rPr>
      </w:pPr>
      <w:r w:rsidRPr="00A72D7E">
        <w:rPr>
          <w:b/>
          <w:caps/>
          <w:sz w:val="36"/>
          <w:szCs w:val="36"/>
        </w:rPr>
        <w:t>документаци</w:t>
      </w:r>
      <w:r>
        <w:rPr>
          <w:b/>
          <w:caps/>
          <w:sz w:val="36"/>
          <w:szCs w:val="36"/>
        </w:rPr>
        <w:t>я</w:t>
      </w:r>
      <w:r w:rsidRPr="00A72D7E">
        <w:rPr>
          <w:b/>
          <w:caps/>
          <w:sz w:val="36"/>
          <w:szCs w:val="36"/>
        </w:rPr>
        <w:t xml:space="preserve"> по планировке территории </w:t>
      </w:r>
      <w:r>
        <w:rPr>
          <w:b/>
          <w:caps/>
          <w:sz w:val="36"/>
          <w:szCs w:val="36"/>
        </w:rPr>
        <w:t>микрорайона 14 города Нефтеюганска</w:t>
      </w:r>
    </w:p>
    <w:p w:rsidR="00900B07" w:rsidRPr="0090528A" w:rsidRDefault="00900B07" w:rsidP="00900B07">
      <w:pPr>
        <w:ind w:right="141"/>
        <w:rPr>
          <w:b/>
          <w:sz w:val="24"/>
          <w:szCs w:val="24"/>
        </w:rPr>
      </w:pPr>
    </w:p>
    <w:p w:rsidR="00900B07" w:rsidRPr="0090528A" w:rsidRDefault="00900B07" w:rsidP="00900B07">
      <w:pPr>
        <w:rPr>
          <w:sz w:val="24"/>
          <w:szCs w:val="24"/>
        </w:rPr>
      </w:pPr>
    </w:p>
    <w:p w:rsidR="00900B07" w:rsidRPr="0090528A" w:rsidRDefault="00900B07" w:rsidP="00900B07">
      <w:pPr>
        <w:rPr>
          <w:sz w:val="24"/>
          <w:szCs w:val="24"/>
        </w:rPr>
      </w:pPr>
    </w:p>
    <w:p w:rsidR="00900B07" w:rsidRPr="0090528A" w:rsidRDefault="00900B07" w:rsidP="00900B07">
      <w:pPr>
        <w:rPr>
          <w:sz w:val="24"/>
          <w:szCs w:val="24"/>
        </w:rPr>
      </w:pPr>
    </w:p>
    <w:p w:rsidR="00900B07" w:rsidRPr="008E2699" w:rsidRDefault="00900B07" w:rsidP="00900B07">
      <w:pPr>
        <w:rPr>
          <w:sz w:val="36"/>
          <w:szCs w:val="36"/>
        </w:rPr>
      </w:pPr>
    </w:p>
    <w:p w:rsidR="00900B07" w:rsidRPr="008E2699" w:rsidRDefault="00900B07" w:rsidP="00900B07">
      <w:pPr>
        <w:spacing w:line="276" w:lineRule="auto"/>
        <w:jc w:val="center"/>
        <w:rPr>
          <w:sz w:val="36"/>
          <w:szCs w:val="36"/>
        </w:rPr>
      </w:pPr>
      <w:r w:rsidRPr="008E2699">
        <w:rPr>
          <w:color w:val="000000"/>
          <w:sz w:val="36"/>
          <w:szCs w:val="36"/>
        </w:rPr>
        <w:t>072-2016-</w:t>
      </w:r>
      <w:r>
        <w:rPr>
          <w:color w:val="000000"/>
          <w:sz w:val="36"/>
          <w:szCs w:val="36"/>
        </w:rPr>
        <w:t>ПМТ</w:t>
      </w:r>
    </w:p>
    <w:p w:rsidR="00900B07" w:rsidRPr="008E2699" w:rsidRDefault="00900B07" w:rsidP="00900B07">
      <w:pPr>
        <w:rPr>
          <w:b/>
          <w:sz w:val="24"/>
          <w:szCs w:val="24"/>
        </w:rPr>
      </w:pPr>
    </w:p>
    <w:p w:rsidR="008A27A8" w:rsidRPr="008A27A8" w:rsidRDefault="008A27A8" w:rsidP="008A27A8"/>
    <w:p w:rsidR="00900B07" w:rsidRPr="00F53262" w:rsidRDefault="006B5202" w:rsidP="00900B07">
      <w:pPr>
        <w:spacing w:line="276" w:lineRule="auto"/>
        <w:jc w:val="center"/>
        <w:rPr>
          <w:b/>
          <w:sz w:val="28"/>
          <w:szCs w:val="28"/>
        </w:rPr>
      </w:pPr>
      <w:r w:rsidRPr="00F53262">
        <w:rPr>
          <w:b/>
          <w:sz w:val="28"/>
          <w:szCs w:val="28"/>
        </w:rPr>
        <w:t xml:space="preserve">Раздел </w:t>
      </w:r>
      <w:r>
        <w:rPr>
          <w:b/>
          <w:sz w:val="28"/>
          <w:szCs w:val="28"/>
        </w:rPr>
        <w:t>2</w:t>
      </w:r>
      <w:r w:rsidRPr="00F53262">
        <w:rPr>
          <w:b/>
          <w:sz w:val="28"/>
          <w:szCs w:val="28"/>
        </w:rPr>
        <w:t xml:space="preserve">. </w:t>
      </w:r>
      <w:r w:rsidR="00900B07">
        <w:rPr>
          <w:b/>
          <w:sz w:val="28"/>
          <w:szCs w:val="28"/>
        </w:rPr>
        <w:t>Внесение изменени</w:t>
      </w:r>
      <w:r w:rsidR="0098251B">
        <w:rPr>
          <w:b/>
          <w:sz w:val="28"/>
          <w:szCs w:val="28"/>
        </w:rPr>
        <w:t>й</w:t>
      </w:r>
      <w:r w:rsidR="00900B07">
        <w:rPr>
          <w:b/>
          <w:sz w:val="28"/>
          <w:szCs w:val="28"/>
        </w:rPr>
        <w:t xml:space="preserve"> в п</w:t>
      </w:r>
      <w:r w:rsidR="00900B07" w:rsidRPr="00F53262">
        <w:rPr>
          <w:b/>
          <w:sz w:val="28"/>
          <w:szCs w:val="28"/>
        </w:rPr>
        <w:t xml:space="preserve">роект </w:t>
      </w:r>
      <w:r w:rsidR="00900B07">
        <w:rPr>
          <w:b/>
          <w:sz w:val="28"/>
          <w:szCs w:val="28"/>
        </w:rPr>
        <w:t>межевания</w:t>
      </w:r>
      <w:r w:rsidR="00900B07" w:rsidRPr="00F53262">
        <w:rPr>
          <w:b/>
          <w:sz w:val="28"/>
          <w:szCs w:val="28"/>
        </w:rPr>
        <w:t xml:space="preserve"> территории</w:t>
      </w:r>
    </w:p>
    <w:p w:rsidR="006B5202" w:rsidRPr="00F53262" w:rsidRDefault="0079308F" w:rsidP="006B5202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Том 3. Пояснительная записка</w:t>
      </w:r>
    </w:p>
    <w:p w:rsidR="00B669E2" w:rsidRPr="008A27A8" w:rsidRDefault="00B669E2" w:rsidP="008A27A8">
      <w:pPr>
        <w:pStyle w:val="ac"/>
        <w:ind w:firstLine="0"/>
      </w:pPr>
    </w:p>
    <w:p w:rsidR="006B5202" w:rsidRPr="008A27A8" w:rsidRDefault="006B5202" w:rsidP="008A27A8">
      <w:pPr>
        <w:pStyle w:val="ac"/>
        <w:ind w:firstLine="0"/>
      </w:pPr>
    </w:p>
    <w:p w:rsidR="006B5202" w:rsidRPr="008A27A8" w:rsidRDefault="006B5202" w:rsidP="008A27A8">
      <w:pPr>
        <w:pStyle w:val="ac"/>
        <w:ind w:firstLine="0"/>
      </w:pPr>
    </w:p>
    <w:p w:rsidR="00B669E2" w:rsidRPr="008A27A8" w:rsidRDefault="00B669E2" w:rsidP="008A27A8">
      <w:pPr>
        <w:jc w:val="both"/>
        <w:rPr>
          <w:sz w:val="24"/>
          <w:szCs w:val="24"/>
        </w:rPr>
      </w:pPr>
    </w:p>
    <w:p w:rsidR="00B669E2" w:rsidRPr="008A27A8" w:rsidRDefault="00B669E2" w:rsidP="008A27A8">
      <w:pPr>
        <w:jc w:val="both"/>
        <w:rPr>
          <w:sz w:val="24"/>
          <w:szCs w:val="24"/>
        </w:rPr>
      </w:pPr>
    </w:p>
    <w:p w:rsidR="00900B07" w:rsidRPr="00B546D9" w:rsidRDefault="00900B07" w:rsidP="008A27A8">
      <w:pPr>
        <w:tabs>
          <w:tab w:val="left" w:pos="5927"/>
        </w:tabs>
        <w:jc w:val="both"/>
        <w:rPr>
          <w:sz w:val="24"/>
          <w:szCs w:val="24"/>
          <w:lang w:val="en-US"/>
        </w:rPr>
      </w:pPr>
    </w:p>
    <w:p w:rsidR="00900B07" w:rsidRDefault="00900B07" w:rsidP="008A27A8">
      <w:pPr>
        <w:tabs>
          <w:tab w:val="left" w:pos="5927"/>
        </w:tabs>
        <w:jc w:val="both"/>
        <w:rPr>
          <w:sz w:val="24"/>
          <w:szCs w:val="24"/>
        </w:rPr>
      </w:pPr>
    </w:p>
    <w:p w:rsidR="00900B07" w:rsidRPr="008A27A8" w:rsidRDefault="00900B07" w:rsidP="008A27A8">
      <w:pPr>
        <w:tabs>
          <w:tab w:val="left" w:pos="5927"/>
        </w:tabs>
        <w:jc w:val="both"/>
        <w:rPr>
          <w:sz w:val="24"/>
          <w:szCs w:val="24"/>
        </w:rPr>
      </w:pPr>
    </w:p>
    <w:p w:rsidR="00B669E2" w:rsidRPr="008A27A8" w:rsidRDefault="00B669E2" w:rsidP="008A27A8">
      <w:pPr>
        <w:jc w:val="both"/>
        <w:rPr>
          <w:sz w:val="24"/>
          <w:szCs w:val="24"/>
        </w:rPr>
      </w:pPr>
    </w:p>
    <w:p w:rsidR="00B669E2" w:rsidRPr="008A27A8" w:rsidRDefault="00B669E2" w:rsidP="008A27A8">
      <w:pPr>
        <w:jc w:val="both"/>
        <w:rPr>
          <w:sz w:val="24"/>
          <w:szCs w:val="24"/>
        </w:rPr>
      </w:pPr>
    </w:p>
    <w:p w:rsidR="00B669E2" w:rsidRPr="008A27A8" w:rsidRDefault="00B669E2" w:rsidP="008A27A8">
      <w:pPr>
        <w:jc w:val="both"/>
        <w:rPr>
          <w:sz w:val="24"/>
          <w:szCs w:val="24"/>
        </w:rPr>
      </w:pPr>
    </w:p>
    <w:p w:rsidR="00B669E2" w:rsidRPr="008A27A8" w:rsidRDefault="00B669E2" w:rsidP="008A27A8">
      <w:pPr>
        <w:jc w:val="both"/>
        <w:rPr>
          <w:sz w:val="24"/>
          <w:szCs w:val="24"/>
        </w:rPr>
      </w:pPr>
    </w:p>
    <w:tbl>
      <w:tblPr>
        <w:tblpPr w:leftFromText="180" w:rightFromText="180" w:vertAnchor="text" w:horzAnchor="page" w:tblpX="2329" w:tblpY="135"/>
        <w:tblW w:w="0" w:type="auto"/>
        <w:tblLayout w:type="fixed"/>
        <w:tblLook w:val="0000" w:firstRow="0" w:lastRow="0" w:firstColumn="0" w:lastColumn="0" w:noHBand="0" w:noVBand="0"/>
      </w:tblPr>
      <w:tblGrid>
        <w:gridCol w:w="4394"/>
        <w:gridCol w:w="1243"/>
        <w:gridCol w:w="2409"/>
      </w:tblGrid>
      <w:tr w:rsidR="00B669E2" w:rsidRPr="00B669E2" w:rsidTr="009F16DF">
        <w:trPr>
          <w:trHeight w:val="249"/>
        </w:trPr>
        <w:tc>
          <w:tcPr>
            <w:tcW w:w="4394" w:type="dxa"/>
          </w:tcPr>
          <w:p w:rsidR="00B669E2" w:rsidRPr="00B669E2" w:rsidRDefault="00B669E2" w:rsidP="009F16DF">
            <w:pPr>
              <w:spacing w:after="200"/>
              <w:ind w:right="-108"/>
              <w:rPr>
                <w:i/>
                <w:color w:val="00FF00"/>
                <w:sz w:val="24"/>
                <w:szCs w:val="24"/>
              </w:rPr>
            </w:pPr>
            <w:r w:rsidRPr="00B669E2">
              <w:rPr>
                <w:sz w:val="24"/>
                <w:szCs w:val="24"/>
              </w:rPr>
              <w:t>Генеральный директор</w:t>
            </w:r>
          </w:p>
        </w:tc>
        <w:tc>
          <w:tcPr>
            <w:tcW w:w="1243" w:type="dxa"/>
          </w:tcPr>
          <w:p w:rsidR="00B669E2" w:rsidRPr="00B669E2" w:rsidRDefault="00B669E2" w:rsidP="009F16DF">
            <w:pPr>
              <w:spacing w:after="200"/>
              <w:rPr>
                <w:sz w:val="24"/>
                <w:szCs w:val="24"/>
              </w:rPr>
            </w:pPr>
          </w:p>
        </w:tc>
        <w:tc>
          <w:tcPr>
            <w:tcW w:w="2409" w:type="dxa"/>
          </w:tcPr>
          <w:p w:rsidR="00B669E2" w:rsidRPr="00B669E2" w:rsidRDefault="00B669E2" w:rsidP="009F16DF">
            <w:pPr>
              <w:spacing w:after="200"/>
              <w:rPr>
                <w:i/>
                <w:color w:val="00FF00"/>
                <w:sz w:val="24"/>
                <w:szCs w:val="24"/>
              </w:rPr>
            </w:pPr>
            <w:r w:rsidRPr="00B669E2">
              <w:rPr>
                <w:sz w:val="24"/>
                <w:szCs w:val="24"/>
              </w:rPr>
              <w:t>Савельев О.Ю.</w:t>
            </w:r>
          </w:p>
        </w:tc>
      </w:tr>
      <w:tr w:rsidR="00900B07" w:rsidRPr="00B669E2" w:rsidTr="009F16DF">
        <w:trPr>
          <w:trHeight w:val="165"/>
        </w:trPr>
        <w:tc>
          <w:tcPr>
            <w:tcW w:w="4394" w:type="dxa"/>
          </w:tcPr>
          <w:p w:rsidR="00900B07" w:rsidRPr="00B669E2" w:rsidRDefault="00900B07" w:rsidP="00900B07">
            <w:pPr>
              <w:spacing w:after="20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Руководитель отдела подготовки град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строительной документации</w:t>
            </w:r>
          </w:p>
        </w:tc>
        <w:tc>
          <w:tcPr>
            <w:tcW w:w="1243" w:type="dxa"/>
          </w:tcPr>
          <w:p w:rsidR="00900B07" w:rsidRPr="00B669E2" w:rsidRDefault="00900B07" w:rsidP="00900B07">
            <w:pPr>
              <w:spacing w:after="200"/>
              <w:rPr>
                <w:sz w:val="24"/>
                <w:szCs w:val="24"/>
              </w:rPr>
            </w:pPr>
          </w:p>
        </w:tc>
        <w:tc>
          <w:tcPr>
            <w:tcW w:w="2409" w:type="dxa"/>
          </w:tcPr>
          <w:p w:rsidR="00900B07" w:rsidRPr="00B669E2" w:rsidRDefault="00900B07" w:rsidP="00900B07">
            <w:pPr>
              <w:spacing w:after="20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Наянова</w:t>
            </w:r>
            <w:proofErr w:type="spellEnd"/>
            <w:r>
              <w:rPr>
                <w:sz w:val="24"/>
                <w:szCs w:val="24"/>
              </w:rPr>
              <w:t xml:space="preserve"> Т</w:t>
            </w:r>
            <w:r w:rsidRPr="00B669E2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А</w:t>
            </w:r>
            <w:r w:rsidRPr="00B669E2">
              <w:rPr>
                <w:sz w:val="24"/>
                <w:szCs w:val="24"/>
              </w:rPr>
              <w:t>.</w:t>
            </w:r>
          </w:p>
        </w:tc>
      </w:tr>
      <w:tr w:rsidR="00B669E2" w:rsidRPr="00B669E2" w:rsidTr="009F16DF">
        <w:tc>
          <w:tcPr>
            <w:tcW w:w="4394" w:type="dxa"/>
          </w:tcPr>
          <w:p w:rsidR="00B669E2" w:rsidRPr="00B669E2" w:rsidRDefault="00B669E2" w:rsidP="009F16DF">
            <w:pPr>
              <w:spacing w:after="200"/>
              <w:ind w:right="-108"/>
              <w:rPr>
                <w:i/>
                <w:color w:val="00FF00"/>
                <w:sz w:val="24"/>
                <w:szCs w:val="24"/>
              </w:rPr>
            </w:pPr>
          </w:p>
        </w:tc>
        <w:tc>
          <w:tcPr>
            <w:tcW w:w="1243" w:type="dxa"/>
          </w:tcPr>
          <w:p w:rsidR="00B669E2" w:rsidRPr="00B669E2" w:rsidRDefault="00B669E2" w:rsidP="009F16DF">
            <w:pPr>
              <w:spacing w:after="200"/>
              <w:rPr>
                <w:sz w:val="24"/>
                <w:szCs w:val="24"/>
              </w:rPr>
            </w:pPr>
          </w:p>
        </w:tc>
        <w:tc>
          <w:tcPr>
            <w:tcW w:w="2409" w:type="dxa"/>
          </w:tcPr>
          <w:p w:rsidR="00B669E2" w:rsidRPr="00B669E2" w:rsidRDefault="00B669E2" w:rsidP="009F16DF">
            <w:pPr>
              <w:spacing w:after="200"/>
              <w:rPr>
                <w:i/>
                <w:color w:val="00FF00"/>
                <w:sz w:val="24"/>
                <w:szCs w:val="24"/>
              </w:rPr>
            </w:pPr>
          </w:p>
        </w:tc>
      </w:tr>
      <w:tr w:rsidR="00B669E2" w:rsidRPr="00B669E2" w:rsidTr="009F16DF">
        <w:tc>
          <w:tcPr>
            <w:tcW w:w="4394" w:type="dxa"/>
          </w:tcPr>
          <w:p w:rsidR="00B669E2" w:rsidRPr="00B669E2" w:rsidRDefault="00B669E2" w:rsidP="009F16DF">
            <w:pPr>
              <w:spacing w:after="200"/>
              <w:ind w:right="-108"/>
              <w:rPr>
                <w:i/>
                <w:color w:val="00FF00"/>
                <w:sz w:val="24"/>
                <w:szCs w:val="24"/>
              </w:rPr>
            </w:pPr>
          </w:p>
        </w:tc>
        <w:tc>
          <w:tcPr>
            <w:tcW w:w="1243" w:type="dxa"/>
          </w:tcPr>
          <w:p w:rsidR="00B669E2" w:rsidRPr="00B669E2" w:rsidRDefault="00B669E2" w:rsidP="009F16DF">
            <w:pPr>
              <w:spacing w:after="200"/>
              <w:rPr>
                <w:sz w:val="24"/>
                <w:szCs w:val="24"/>
              </w:rPr>
            </w:pPr>
          </w:p>
        </w:tc>
        <w:tc>
          <w:tcPr>
            <w:tcW w:w="2409" w:type="dxa"/>
          </w:tcPr>
          <w:p w:rsidR="00B669E2" w:rsidRPr="00B669E2" w:rsidRDefault="00B669E2" w:rsidP="009F16DF">
            <w:pPr>
              <w:spacing w:after="200"/>
              <w:rPr>
                <w:i/>
                <w:color w:val="00FF00"/>
                <w:sz w:val="24"/>
                <w:szCs w:val="24"/>
              </w:rPr>
            </w:pPr>
          </w:p>
        </w:tc>
      </w:tr>
    </w:tbl>
    <w:p w:rsidR="00B669E2" w:rsidRDefault="00B669E2" w:rsidP="00B669E2"/>
    <w:p w:rsidR="00B669E2" w:rsidRDefault="00B669E2" w:rsidP="00B669E2"/>
    <w:p w:rsidR="00B669E2" w:rsidRDefault="00B669E2" w:rsidP="00B669E2">
      <w:pPr>
        <w:ind w:right="141"/>
        <w:rPr>
          <w:b/>
          <w:sz w:val="36"/>
        </w:rPr>
      </w:pPr>
    </w:p>
    <w:p w:rsidR="00B669E2" w:rsidRDefault="00B669E2" w:rsidP="00B669E2">
      <w:pPr>
        <w:rPr>
          <w:b/>
          <w:sz w:val="40"/>
        </w:rPr>
      </w:pPr>
    </w:p>
    <w:p w:rsidR="00B669E2" w:rsidRDefault="00B669E2" w:rsidP="00B669E2"/>
    <w:p w:rsidR="00B669E2" w:rsidRDefault="00B669E2" w:rsidP="00B669E2"/>
    <w:p w:rsidR="00B669E2" w:rsidRDefault="00B669E2" w:rsidP="00B669E2"/>
    <w:p w:rsidR="00B669E2" w:rsidRDefault="00B669E2" w:rsidP="00B669E2">
      <w:pPr>
        <w:ind w:right="141"/>
        <w:jc w:val="center"/>
        <w:rPr>
          <w:rFonts w:ascii="Arial" w:hAnsi="Arial"/>
        </w:rPr>
      </w:pPr>
    </w:p>
    <w:p w:rsidR="00962C18" w:rsidRPr="00B546D9" w:rsidRDefault="00962C18" w:rsidP="00B669E2">
      <w:pPr>
        <w:ind w:right="141"/>
        <w:jc w:val="center"/>
        <w:rPr>
          <w:rFonts w:ascii="Arial" w:hAnsi="Arial"/>
          <w:lang w:val="en-US"/>
        </w:rPr>
      </w:pPr>
    </w:p>
    <w:p w:rsidR="00B07625" w:rsidRPr="00BF1D77" w:rsidRDefault="00B07625" w:rsidP="00BF1D77">
      <w:pPr>
        <w:spacing w:line="276" w:lineRule="auto"/>
        <w:rPr>
          <w:sz w:val="24"/>
          <w:szCs w:val="24"/>
        </w:rPr>
      </w:pPr>
    </w:p>
    <w:p w:rsidR="008D5C8E" w:rsidRDefault="00D545CD" w:rsidP="008D5C8E">
      <w:pPr>
        <w:spacing w:line="276" w:lineRule="auto"/>
        <w:jc w:val="center"/>
        <w:rPr>
          <w:sz w:val="24"/>
          <w:szCs w:val="24"/>
        </w:rPr>
        <w:sectPr w:rsidR="008D5C8E" w:rsidSect="008D5C8E">
          <w:pgSz w:w="11906" w:h="16838" w:code="9"/>
          <w:pgMar w:top="851" w:right="539" w:bottom="1701" w:left="1219" w:header="0" w:footer="0" w:gutter="0"/>
          <w:pgNumType w:start="1"/>
          <w:cols w:space="708"/>
          <w:docGrid w:linePitch="360"/>
        </w:sectPr>
      </w:pPr>
      <w:r w:rsidRPr="00BF1D77">
        <w:rPr>
          <w:sz w:val="24"/>
          <w:szCs w:val="24"/>
        </w:rPr>
        <w:t>201</w:t>
      </w:r>
      <w:r w:rsidR="00900B07">
        <w:rPr>
          <w:sz w:val="24"/>
          <w:szCs w:val="24"/>
        </w:rPr>
        <w:t>6</w:t>
      </w:r>
    </w:p>
    <w:p w:rsidR="008D5C8E" w:rsidRDefault="008D5C8E" w:rsidP="008D5C8E">
      <w:pPr>
        <w:spacing w:line="276" w:lineRule="auto"/>
        <w:jc w:val="center"/>
      </w:pPr>
    </w:p>
    <w:p w:rsidR="00826432" w:rsidRPr="00022414" w:rsidRDefault="00826432" w:rsidP="008D5C8E">
      <w:pPr>
        <w:spacing w:line="276" w:lineRule="auto"/>
        <w:jc w:val="center"/>
        <w:rPr>
          <w:b/>
          <w:sz w:val="28"/>
          <w:szCs w:val="28"/>
        </w:rPr>
      </w:pPr>
      <w:r w:rsidRPr="00022414">
        <w:rPr>
          <w:b/>
          <w:sz w:val="28"/>
          <w:szCs w:val="28"/>
        </w:rPr>
        <w:t>Содержание тома</w:t>
      </w:r>
    </w:p>
    <w:tbl>
      <w:tblPr>
        <w:tblW w:w="10490" w:type="dxa"/>
        <w:tblInd w:w="-57" w:type="dxa"/>
        <w:tblBorders>
          <w:top w:val="single" w:sz="6" w:space="0" w:color="auto"/>
          <w:bottom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402"/>
        <w:gridCol w:w="5387"/>
        <w:gridCol w:w="1701"/>
      </w:tblGrid>
      <w:tr w:rsidR="00E76941" w:rsidRPr="00693E54" w:rsidTr="009F16DF">
        <w:trPr>
          <w:trHeight w:hRule="exact" w:val="851"/>
        </w:trPr>
        <w:tc>
          <w:tcPr>
            <w:tcW w:w="3402" w:type="dxa"/>
            <w:vAlign w:val="center"/>
          </w:tcPr>
          <w:p w:rsidR="00E76941" w:rsidRPr="00693E54" w:rsidRDefault="00E76941" w:rsidP="009F16DF">
            <w:pPr>
              <w:pStyle w:val="af7"/>
              <w:spacing w:line="276" w:lineRule="auto"/>
              <w:jc w:val="center"/>
              <w:rPr>
                <w:sz w:val="24"/>
                <w:szCs w:val="24"/>
              </w:rPr>
            </w:pPr>
            <w:r w:rsidRPr="00693E54">
              <w:rPr>
                <w:sz w:val="24"/>
                <w:szCs w:val="24"/>
              </w:rPr>
              <w:t>Обозначение</w:t>
            </w:r>
          </w:p>
        </w:tc>
        <w:tc>
          <w:tcPr>
            <w:tcW w:w="5387" w:type="dxa"/>
            <w:vAlign w:val="center"/>
          </w:tcPr>
          <w:p w:rsidR="00E76941" w:rsidRPr="00693E54" w:rsidRDefault="00E76941" w:rsidP="009F16DF">
            <w:pPr>
              <w:pStyle w:val="af7"/>
              <w:spacing w:line="276" w:lineRule="auto"/>
              <w:jc w:val="center"/>
              <w:rPr>
                <w:sz w:val="24"/>
                <w:szCs w:val="24"/>
              </w:rPr>
            </w:pPr>
            <w:r w:rsidRPr="00693E54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701" w:type="dxa"/>
            <w:vAlign w:val="center"/>
          </w:tcPr>
          <w:p w:rsidR="00E76941" w:rsidRPr="00693E54" w:rsidRDefault="00E76941" w:rsidP="009F16DF">
            <w:pPr>
              <w:pStyle w:val="af7"/>
              <w:spacing w:line="276" w:lineRule="auto"/>
              <w:jc w:val="center"/>
              <w:rPr>
                <w:sz w:val="24"/>
                <w:szCs w:val="24"/>
              </w:rPr>
            </w:pPr>
            <w:r w:rsidRPr="00693E54">
              <w:rPr>
                <w:sz w:val="24"/>
                <w:szCs w:val="24"/>
              </w:rPr>
              <w:t>Примечание</w:t>
            </w:r>
          </w:p>
        </w:tc>
      </w:tr>
      <w:tr w:rsidR="000473A0" w:rsidRPr="00693E54" w:rsidTr="009F16DF">
        <w:trPr>
          <w:trHeight w:hRule="exact" w:val="454"/>
        </w:trPr>
        <w:tc>
          <w:tcPr>
            <w:tcW w:w="3402" w:type="dxa"/>
            <w:vAlign w:val="center"/>
          </w:tcPr>
          <w:p w:rsidR="000473A0" w:rsidRPr="00BF1D77" w:rsidRDefault="00900B07" w:rsidP="006B5202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072-2016</w:t>
            </w:r>
            <w:r w:rsidR="000473A0" w:rsidRPr="00EE7F79">
              <w:rPr>
                <w:sz w:val="24"/>
                <w:szCs w:val="24"/>
              </w:rPr>
              <w:t>-П</w:t>
            </w:r>
            <w:r w:rsidR="006B5202">
              <w:rPr>
                <w:sz w:val="24"/>
                <w:szCs w:val="24"/>
              </w:rPr>
              <w:t>М</w:t>
            </w:r>
            <w:r w:rsidR="000473A0" w:rsidRPr="00EE7F79">
              <w:rPr>
                <w:sz w:val="24"/>
                <w:szCs w:val="24"/>
              </w:rPr>
              <w:t>Т</w:t>
            </w:r>
            <w:r w:rsidR="000473A0" w:rsidRPr="00BF1D77">
              <w:rPr>
                <w:sz w:val="24"/>
                <w:szCs w:val="24"/>
              </w:rPr>
              <w:t>-С</w:t>
            </w:r>
          </w:p>
        </w:tc>
        <w:tc>
          <w:tcPr>
            <w:tcW w:w="5387" w:type="dxa"/>
            <w:vAlign w:val="center"/>
          </w:tcPr>
          <w:p w:rsidR="000473A0" w:rsidRPr="00BF1D77" w:rsidRDefault="000473A0" w:rsidP="000473A0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Содержание тома</w:t>
            </w:r>
          </w:p>
        </w:tc>
        <w:tc>
          <w:tcPr>
            <w:tcW w:w="1701" w:type="dxa"/>
            <w:vAlign w:val="center"/>
          </w:tcPr>
          <w:p w:rsidR="000473A0" w:rsidRPr="007467B8" w:rsidRDefault="005757A0" w:rsidP="000473A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7467B8">
              <w:rPr>
                <w:sz w:val="24"/>
                <w:szCs w:val="24"/>
              </w:rPr>
              <w:fldChar w:fldCharType="begin"/>
            </w:r>
            <w:r w:rsidR="000473A0" w:rsidRPr="007467B8">
              <w:rPr>
                <w:sz w:val="24"/>
                <w:szCs w:val="24"/>
              </w:rPr>
              <w:instrText xml:space="preserve"> </w:instrText>
            </w:r>
            <w:r w:rsidR="000473A0" w:rsidRPr="00B546D9">
              <w:rPr>
                <w:sz w:val="24"/>
                <w:szCs w:val="24"/>
              </w:rPr>
              <w:instrText>=</w:instrText>
            </w:r>
            <w:r w:rsidRPr="007467B8">
              <w:rPr>
                <w:sz w:val="24"/>
                <w:szCs w:val="24"/>
                <w:lang w:val="en-US"/>
              </w:rPr>
              <w:fldChar w:fldCharType="begin"/>
            </w:r>
            <w:r w:rsidR="000473A0" w:rsidRPr="00B546D9">
              <w:rPr>
                <w:sz w:val="24"/>
                <w:szCs w:val="24"/>
              </w:rPr>
              <w:instrText xml:space="preserve"> </w:instrText>
            </w:r>
            <w:r w:rsidR="000473A0" w:rsidRPr="007467B8">
              <w:rPr>
                <w:sz w:val="24"/>
                <w:szCs w:val="24"/>
                <w:lang w:val="en-US"/>
              </w:rPr>
              <w:instrText>page</w:instrText>
            </w:r>
            <w:r w:rsidR="000473A0" w:rsidRPr="00B546D9">
              <w:rPr>
                <w:sz w:val="24"/>
                <w:szCs w:val="24"/>
              </w:rPr>
              <w:instrText xml:space="preserve"> </w:instrText>
            </w:r>
            <w:r w:rsidRPr="007467B8">
              <w:rPr>
                <w:sz w:val="24"/>
                <w:szCs w:val="24"/>
                <w:lang w:val="en-US"/>
              </w:rPr>
              <w:fldChar w:fldCharType="separate"/>
            </w:r>
            <w:r w:rsidR="005A5170" w:rsidRPr="00B546D9">
              <w:rPr>
                <w:noProof/>
                <w:sz w:val="24"/>
                <w:szCs w:val="24"/>
              </w:rPr>
              <w:instrText>1</w:instrText>
            </w:r>
            <w:r w:rsidRPr="007467B8">
              <w:rPr>
                <w:sz w:val="24"/>
                <w:szCs w:val="24"/>
                <w:lang w:val="en-US"/>
              </w:rPr>
              <w:fldChar w:fldCharType="end"/>
            </w:r>
            <w:r w:rsidR="000473A0" w:rsidRPr="00B546D9">
              <w:rPr>
                <w:sz w:val="24"/>
                <w:szCs w:val="24"/>
              </w:rPr>
              <w:instrText>+1</w:instrText>
            </w:r>
            <w:r w:rsidR="000473A0" w:rsidRPr="007467B8">
              <w:rPr>
                <w:sz w:val="24"/>
                <w:szCs w:val="24"/>
              </w:rPr>
              <w:instrText xml:space="preserve"> </w:instrText>
            </w:r>
            <w:r w:rsidRPr="007467B8">
              <w:rPr>
                <w:sz w:val="24"/>
                <w:szCs w:val="24"/>
              </w:rPr>
              <w:fldChar w:fldCharType="separate"/>
            </w:r>
            <w:r w:rsidR="005A5170">
              <w:rPr>
                <w:noProof/>
                <w:sz w:val="24"/>
                <w:szCs w:val="24"/>
              </w:rPr>
              <w:t>2</w:t>
            </w:r>
            <w:r w:rsidRPr="007467B8">
              <w:rPr>
                <w:sz w:val="24"/>
                <w:szCs w:val="24"/>
              </w:rPr>
              <w:fldChar w:fldCharType="end"/>
            </w:r>
          </w:p>
        </w:tc>
      </w:tr>
      <w:tr w:rsidR="000473A0" w:rsidRPr="00693E54" w:rsidTr="009F16DF">
        <w:trPr>
          <w:trHeight w:hRule="exact" w:val="454"/>
        </w:trPr>
        <w:tc>
          <w:tcPr>
            <w:tcW w:w="3402" w:type="dxa"/>
            <w:vAlign w:val="center"/>
          </w:tcPr>
          <w:p w:rsidR="000473A0" w:rsidRPr="00BF1D77" w:rsidRDefault="00900B07" w:rsidP="000473A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072-2016</w:t>
            </w:r>
            <w:r w:rsidR="006F34CE" w:rsidRPr="006F34CE">
              <w:rPr>
                <w:sz w:val="24"/>
                <w:szCs w:val="24"/>
              </w:rPr>
              <w:t>-</w:t>
            </w:r>
            <w:r w:rsidR="006B5202" w:rsidRPr="00EE7F79">
              <w:rPr>
                <w:sz w:val="24"/>
                <w:szCs w:val="24"/>
              </w:rPr>
              <w:t>П</w:t>
            </w:r>
            <w:r w:rsidR="006B5202">
              <w:rPr>
                <w:sz w:val="24"/>
                <w:szCs w:val="24"/>
              </w:rPr>
              <w:t>М</w:t>
            </w:r>
            <w:r w:rsidR="006B5202" w:rsidRPr="00EE7F79">
              <w:rPr>
                <w:sz w:val="24"/>
                <w:szCs w:val="24"/>
              </w:rPr>
              <w:t>Т</w:t>
            </w:r>
            <w:r w:rsidR="000473A0" w:rsidRPr="00BF1D77">
              <w:rPr>
                <w:sz w:val="24"/>
                <w:szCs w:val="24"/>
              </w:rPr>
              <w:t>-СИ</w:t>
            </w:r>
          </w:p>
        </w:tc>
        <w:tc>
          <w:tcPr>
            <w:tcW w:w="5387" w:type="dxa"/>
            <w:vAlign w:val="center"/>
          </w:tcPr>
          <w:p w:rsidR="000473A0" w:rsidRPr="00BF1D77" w:rsidRDefault="000473A0" w:rsidP="000473A0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Список исполнителей</w:t>
            </w:r>
          </w:p>
        </w:tc>
        <w:tc>
          <w:tcPr>
            <w:tcW w:w="1701" w:type="dxa"/>
            <w:vAlign w:val="center"/>
          </w:tcPr>
          <w:p w:rsidR="000473A0" w:rsidRPr="007467B8" w:rsidRDefault="000473A0" w:rsidP="000473A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7467B8">
              <w:rPr>
                <w:sz w:val="24"/>
                <w:szCs w:val="24"/>
              </w:rPr>
              <w:t>3</w:t>
            </w:r>
          </w:p>
        </w:tc>
      </w:tr>
      <w:tr w:rsidR="000473A0" w:rsidRPr="00693E54" w:rsidTr="009F16DF">
        <w:trPr>
          <w:trHeight w:hRule="exact" w:val="454"/>
        </w:trPr>
        <w:tc>
          <w:tcPr>
            <w:tcW w:w="3402" w:type="dxa"/>
            <w:vAlign w:val="center"/>
          </w:tcPr>
          <w:p w:rsidR="000473A0" w:rsidRPr="00BF1D77" w:rsidRDefault="00900B07" w:rsidP="000473A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072-2016</w:t>
            </w:r>
            <w:r w:rsidR="006F34CE" w:rsidRPr="006F34CE">
              <w:rPr>
                <w:sz w:val="24"/>
                <w:szCs w:val="24"/>
              </w:rPr>
              <w:t>-</w:t>
            </w:r>
            <w:r w:rsidR="006B5202" w:rsidRPr="00EE7F79">
              <w:rPr>
                <w:sz w:val="24"/>
                <w:szCs w:val="24"/>
              </w:rPr>
              <w:t>П</w:t>
            </w:r>
            <w:r w:rsidR="006B5202">
              <w:rPr>
                <w:sz w:val="24"/>
                <w:szCs w:val="24"/>
              </w:rPr>
              <w:t>М</w:t>
            </w:r>
            <w:r w:rsidR="006B5202" w:rsidRPr="00EE7F79">
              <w:rPr>
                <w:sz w:val="24"/>
                <w:szCs w:val="24"/>
              </w:rPr>
              <w:t>Т</w:t>
            </w:r>
            <w:r w:rsidR="000473A0" w:rsidRPr="00BF1D77">
              <w:rPr>
                <w:sz w:val="24"/>
                <w:szCs w:val="24"/>
              </w:rPr>
              <w:t>-СП</w:t>
            </w:r>
          </w:p>
        </w:tc>
        <w:tc>
          <w:tcPr>
            <w:tcW w:w="5387" w:type="dxa"/>
            <w:vAlign w:val="center"/>
          </w:tcPr>
          <w:p w:rsidR="000473A0" w:rsidRPr="00BF1D77" w:rsidRDefault="000473A0" w:rsidP="000473A0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Состав проектной документации</w:t>
            </w:r>
          </w:p>
        </w:tc>
        <w:tc>
          <w:tcPr>
            <w:tcW w:w="1701" w:type="dxa"/>
            <w:vAlign w:val="center"/>
          </w:tcPr>
          <w:p w:rsidR="000473A0" w:rsidRPr="007467B8" w:rsidRDefault="000473A0" w:rsidP="000473A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7467B8">
              <w:rPr>
                <w:sz w:val="24"/>
                <w:szCs w:val="24"/>
              </w:rPr>
              <w:t>4</w:t>
            </w:r>
          </w:p>
        </w:tc>
      </w:tr>
      <w:tr w:rsidR="000473A0" w:rsidRPr="00693E54" w:rsidTr="009F16DF">
        <w:trPr>
          <w:trHeight w:hRule="exact" w:val="454"/>
        </w:trPr>
        <w:tc>
          <w:tcPr>
            <w:tcW w:w="3402" w:type="dxa"/>
            <w:vAlign w:val="center"/>
          </w:tcPr>
          <w:p w:rsidR="000473A0" w:rsidRPr="00BF1D77" w:rsidRDefault="00900B07" w:rsidP="000473A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072-2016</w:t>
            </w:r>
            <w:r w:rsidR="006F34CE" w:rsidRPr="006F34CE">
              <w:rPr>
                <w:sz w:val="24"/>
                <w:szCs w:val="24"/>
              </w:rPr>
              <w:t>-</w:t>
            </w:r>
            <w:r w:rsidR="006B5202" w:rsidRPr="00EE7F79">
              <w:rPr>
                <w:sz w:val="24"/>
                <w:szCs w:val="24"/>
              </w:rPr>
              <w:t>П</w:t>
            </w:r>
            <w:r w:rsidR="006B5202">
              <w:rPr>
                <w:sz w:val="24"/>
                <w:szCs w:val="24"/>
              </w:rPr>
              <w:t>М</w:t>
            </w:r>
            <w:r w:rsidR="006B5202" w:rsidRPr="00EE7F79">
              <w:rPr>
                <w:sz w:val="24"/>
                <w:szCs w:val="24"/>
              </w:rPr>
              <w:t>Т</w:t>
            </w:r>
            <w:proofErr w:type="gramStart"/>
            <w:r w:rsidR="000473A0" w:rsidRPr="00BF1D77">
              <w:rPr>
                <w:sz w:val="24"/>
                <w:szCs w:val="24"/>
              </w:rPr>
              <w:t>.Т</w:t>
            </w:r>
            <w:proofErr w:type="gramEnd"/>
            <w:r w:rsidR="000473A0" w:rsidRPr="00BF1D77">
              <w:rPr>
                <w:sz w:val="24"/>
                <w:szCs w:val="24"/>
              </w:rPr>
              <w:t>Ч</w:t>
            </w:r>
          </w:p>
        </w:tc>
        <w:tc>
          <w:tcPr>
            <w:tcW w:w="5387" w:type="dxa"/>
            <w:vAlign w:val="center"/>
          </w:tcPr>
          <w:p w:rsidR="000473A0" w:rsidRPr="00BF1D77" w:rsidRDefault="000473A0" w:rsidP="000473A0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Текстовая часть</w:t>
            </w:r>
          </w:p>
        </w:tc>
        <w:tc>
          <w:tcPr>
            <w:tcW w:w="1701" w:type="dxa"/>
            <w:vAlign w:val="center"/>
          </w:tcPr>
          <w:p w:rsidR="000473A0" w:rsidRPr="004949E8" w:rsidRDefault="00564298" w:rsidP="000473A0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</w:tr>
      <w:tr w:rsidR="000473A0" w:rsidRPr="00693E54" w:rsidTr="009F16DF">
        <w:trPr>
          <w:trHeight w:val="454"/>
        </w:trPr>
        <w:tc>
          <w:tcPr>
            <w:tcW w:w="3402" w:type="dxa"/>
            <w:vAlign w:val="center"/>
          </w:tcPr>
          <w:p w:rsidR="000473A0" w:rsidRPr="00BF1D77" w:rsidRDefault="00900B07" w:rsidP="000473A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072-2016</w:t>
            </w:r>
            <w:r w:rsidR="006F34CE" w:rsidRPr="006F34CE">
              <w:rPr>
                <w:sz w:val="24"/>
                <w:szCs w:val="24"/>
              </w:rPr>
              <w:t>-</w:t>
            </w:r>
            <w:r w:rsidR="006B5202" w:rsidRPr="00EE7F79">
              <w:rPr>
                <w:sz w:val="24"/>
                <w:szCs w:val="24"/>
              </w:rPr>
              <w:t>П</w:t>
            </w:r>
            <w:r w:rsidR="006B5202">
              <w:rPr>
                <w:sz w:val="24"/>
                <w:szCs w:val="24"/>
              </w:rPr>
              <w:t>М</w:t>
            </w:r>
            <w:r w:rsidR="006B5202" w:rsidRPr="00EE7F79">
              <w:rPr>
                <w:sz w:val="24"/>
                <w:szCs w:val="24"/>
              </w:rPr>
              <w:t>Т</w:t>
            </w:r>
            <w:proofErr w:type="gramStart"/>
            <w:r w:rsidR="000473A0" w:rsidRPr="00BF1D77">
              <w:rPr>
                <w:sz w:val="24"/>
                <w:szCs w:val="24"/>
              </w:rPr>
              <w:t>.П</w:t>
            </w:r>
            <w:proofErr w:type="gramEnd"/>
            <w:r w:rsidR="000473A0" w:rsidRPr="00BF1D77">
              <w:rPr>
                <w:sz w:val="24"/>
                <w:szCs w:val="24"/>
              </w:rPr>
              <w:t>Р</w:t>
            </w:r>
          </w:p>
        </w:tc>
        <w:tc>
          <w:tcPr>
            <w:tcW w:w="5387" w:type="dxa"/>
            <w:vAlign w:val="center"/>
          </w:tcPr>
          <w:p w:rsidR="000473A0" w:rsidRPr="00BF1D77" w:rsidRDefault="000473A0" w:rsidP="000473A0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Приложения</w:t>
            </w:r>
          </w:p>
        </w:tc>
        <w:tc>
          <w:tcPr>
            <w:tcW w:w="1701" w:type="dxa"/>
            <w:vAlign w:val="center"/>
          </w:tcPr>
          <w:p w:rsidR="000473A0" w:rsidRPr="00E7722F" w:rsidRDefault="00C26A3A" w:rsidP="00CF7831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473D6D">
              <w:rPr>
                <w:sz w:val="24"/>
                <w:szCs w:val="24"/>
              </w:rPr>
              <w:t>0</w:t>
            </w:r>
          </w:p>
        </w:tc>
      </w:tr>
      <w:tr w:rsidR="000473A0" w:rsidRPr="00BF1D77" w:rsidTr="009F16DF">
        <w:trPr>
          <w:trHeight w:val="454"/>
        </w:trPr>
        <w:tc>
          <w:tcPr>
            <w:tcW w:w="3402" w:type="dxa"/>
            <w:vAlign w:val="center"/>
          </w:tcPr>
          <w:p w:rsidR="000473A0" w:rsidRPr="00BF1D77" w:rsidRDefault="00900B07" w:rsidP="000473A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072-2016</w:t>
            </w:r>
            <w:r w:rsidR="006F34CE" w:rsidRPr="006F34CE">
              <w:rPr>
                <w:sz w:val="24"/>
                <w:szCs w:val="24"/>
              </w:rPr>
              <w:t>-</w:t>
            </w:r>
            <w:r w:rsidR="006B5202" w:rsidRPr="00EE7F79">
              <w:rPr>
                <w:sz w:val="24"/>
                <w:szCs w:val="24"/>
              </w:rPr>
              <w:t>П</w:t>
            </w:r>
            <w:r w:rsidR="006B5202">
              <w:rPr>
                <w:sz w:val="24"/>
                <w:szCs w:val="24"/>
              </w:rPr>
              <w:t>М</w:t>
            </w:r>
            <w:r w:rsidR="006B5202" w:rsidRPr="00EE7F79">
              <w:rPr>
                <w:sz w:val="24"/>
                <w:szCs w:val="24"/>
              </w:rPr>
              <w:t>Т</w:t>
            </w:r>
            <w:proofErr w:type="gramStart"/>
            <w:r w:rsidR="000473A0" w:rsidRPr="00BF1D77">
              <w:rPr>
                <w:sz w:val="24"/>
                <w:szCs w:val="24"/>
              </w:rPr>
              <w:t>.Г</w:t>
            </w:r>
            <w:proofErr w:type="gramEnd"/>
            <w:r w:rsidR="000473A0" w:rsidRPr="00BF1D77">
              <w:rPr>
                <w:sz w:val="24"/>
                <w:szCs w:val="24"/>
              </w:rPr>
              <w:t>Ч</w:t>
            </w:r>
          </w:p>
        </w:tc>
        <w:tc>
          <w:tcPr>
            <w:tcW w:w="5387" w:type="dxa"/>
            <w:vAlign w:val="center"/>
          </w:tcPr>
          <w:p w:rsidR="000473A0" w:rsidRPr="00BF1D77" w:rsidRDefault="000473A0" w:rsidP="000473A0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Графическая часть</w:t>
            </w:r>
          </w:p>
        </w:tc>
        <w:tc>
          <w:tcPr>
            <w:tcW w:w="1701" w:type="dxa"/>
            <w:vAlign w:val="center"/>
          </w:tcPr>
          <w:p w:rsidR="000473A0" w:rsidRPr="00E7722F" w:rsidRDefault="00C26A3A" w:rsidP="00CF7831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564298">
              <w:rPr>
                <w:sz w:val="24"/>
                <w:szCs w:val="24"/>
              </w:rPr>
              <w:t>4</w:t>
            </w:r>
          </w:p>
        </w:tc>
      </w:tr>
    </w:tbl>
    <w:p w:rsidR="00826432" w:rsidRPr="00BF1D77" w:rsidRDefault="00826432" w:rsidP="00BF1D77">
      <w:pPr>
        <w:pStyle w:val="ac"/>
        <w:jc w:val="left"/>
        <w:rPr>
          <w:rFonts w:cs="Times New Roman"/>
        </w:rPr>
      </w:pPr>
    </w:p>
    <w:p w:rsidR="0032230F" w:rsidRPr="00BF1D77" w:rsidRDefault="0032230F" w:rsidP="00BF1D77">
      <w:pPr>
        <w:pStyle w:val="ac"/>
        <w:jc w:val="left"/>
        <w:rPr>
          <w:rFonts w:cs="Times New Roman"/>
        </w:rPr>
      </w:pPr>
    </w:p>
    <w:p w:rsidR="008D5C8E" w:rsidRDefault="008D5C8E" w:rsidP="00BF1D77">
      <w:pPr>
        <w:pStyle w:val="ac"/>
        <w:jc w:val="center"/>
        <w:rPr>
          <w:rFonts w:cs="Times New Roman"/>
        </w:rPr>
        <w:sectPr w:rsidR="008D5C8E" w:rsidSect="008D5C8E">
          <w:footerReference w:type="default" r:id="rId14"/>
          <w:pgSz w:w="11906" w:h="16838" w:code="9"/>
          <w:pgMar w:top="851" w:right="539" w:bottom="1701" w:left="1219" w:header="0" w:footer="0" w:gutter="0"/>
          <w:pgNumType w:start="1"/>
          <w:cols w:space="708"/>
          <w:titlePg/>
          <w:docGrid w:linePitch="360"/>
        </w:sectPr>
      </w:pPr>
      <w:bookmarkStart w:id="2" w:name="R1"/>
    </w:p>
    <w:bookmarkEnd w:id="2"/>
    <w:p w:rsidR="002E4BAE" w:rsidRPr="00022414" w:rsidRDefault="007D7E81" w:rsidP="00BF1D77">
      <w:pPr>
        <w:pStyle w:val="ac"/>
        <w:jc w:val="center"/>
        <w:rPr>
          <w:rFonts w:cs="Times New Roman"/>
          <w:b/>
          <w:sz w:val="28"/>
          <w:szCs w:val="28"/>
        </w:rPr>
      </w:pPr>
      <w:r w:rsidRPr="00022414">
        <w:rPr>
          <w:rFonts w:cs="Times New Roman"/>
          <w:b/>
          <w:sz w:val="28"/>
          <w:szCs w:val="28"/>
        </w:rPr>
        <w:lastRenderedPageBreak/>
        <w:t>Список исполнителей</w:t>
      </w:r>
    </w:p>
    <w:tbl>
      <w:tblPr>
        <w:tblW w:w="10490" w:type="dxa"/>
        <w:tblInd w:w="-57" w:type="dxa"/>
        <w:tblBorders>
          <w:top w:val="single" w:sz="6" w:space="0" w:color="auto"/>
          <w:bottom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835"/>
        <w:gridCol w:w="2552"/>
        <w:gridCol w:w="2103"/>
      </w:tblGrid>
      <w:tr w:rsidR="00E76941" w:rsidRPr="00BF1D77" w:rsidTr="00552A6E">
        <w:trPr>
          <w:trHeight w:hRule="exact" w:val="851"/>
        </w:trPr>
        <w:tc>
          <w:tcPr>
            <w:tcW w:w="5835" w:type="dxa"/>
            <w:vAlign w:val="center"/>
          </w:tcPr>
          <w:p w:rsidR="00E76941" w:rsidRPr="00BF1D77" w:rsidRDefault="00E76941" w:rsidP="009F16DF">
            <w:pPr>
              <w:pStyle w:val="af7"/>
              <w:spacing w:line="276" w:lineRule="auto"/>
              <w:jc w:val="center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Должность</w:t>
            </w:r>
          </w:p>
        </w:tc>
        <w:tc>
          <w:tcPr>
            <w:tcW w:w="2552" w:type="dxa"/>
            <w:vAlign w:val="center"/>
          </w:tcPr>
          <w:p w:rsidR="00E76941" w:rsidRPr="00BF1D77" w:rsidRDefault="00E76941" w:rsidP="009F16DF">
            <w:pPr>
              <w:pStyle w:val="af7"/>
              <w:spacing w:line="276" w:lineRule="auto"/>
              <w:jc w:val="center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Фамилия И.О.</w:t>
            </w:r>
          </w:p>
        </w:tc>
        <w:tc>
          <w:tcPr>
            <w:tcW w:w="2103" w:type="dxa"/>
            <w:vAlign w:val="center"/>
          </w:tcPr>
          <w:p w:rsidR="00E76941" w:rsidRPr="00BF1D77" w:rsidRDefault="00E76941" w:rsidP="009F16DF">
            <w:pPr>
              <w:pStyle w:val="af7"/>
              <w:spacing w:line="276" w:lineRule="auto"/>
              <w:jc w:val="center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Подпись</w:t>
            </w:r>
          </w:p>
        </w:tc>
      </w:tr>
      <w:tr w:rsidR="00900B07" w:rsidRPr="00BF1D77" w:rsidTr="00900B07">
        <w:trPr>
          <w:trHeight w:hRule="exact" w:val="771"/>
        </w:trPr>
        <w:tc>
          <w:tcPr>
            <w:tcW w:w="5835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r w:rsidRPr="0064607A">
              <w:rPr>
                <w:sz w:val="24"/>
                <w:szCs w:val="24"/>
              </w:rPr>
              <w:t>Руководитель отдела подготовки градостроительной документации</w:t>
            </w:r>
          </w:p>
        </w:tc>
        <w:tc>
          <w:tcPr>
            <w:tcW w:w="2552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proofErr w:type="spellStart"/>
            <w:r w:rsidRPr="0064607A">
              <w:rPr>
                <w:sz w:val="24"/>
                <w:szCs w:val="24"/>
              </w:rPr>
              <w:t>Наянова</w:t>
            </w:r>
            <w:proofErr w:type="spellEnd"/>
            <w:r w:rsidRPr="0064607A">
              <w:rPr>
                <w:sz w:val="24"/>
                <w:szCs w:val="24"/>
              </w:rPr>
              <w:t xml:space="preserve"> Т.А.</w:t>
            </w:r>
          </w:p>
        </w:tc>
        <w:tc>
          <w:tcPr>
            <w:tcW w:w="2103" w:type="dxa"/>
            <w:vAlign w:val="center"/>
          </w:tcPr>
          <w:p w:rsidR="00900B07" w:rsidRPr="00BF1D77" w:rsidRDefault="00900B07" w:rsidP="009F16DF">
            <w:pPr>
              <w:spacing w:line="276" w:lineRule="auto"/>
              <w:rPr>
                <w:sz w:val="24"/>
                <w:szCs w:val="24"/>
              </w:rPr>
            </w:pPr>
          </w:p>
        </w:tc>
      </w:tr>
      <w:tr w:rsidR="00E76941" w:rsidRPr="00BF1D77" w:rsidTr="00552A6E">
        <w:trPr>
          <w:trHeight w:hRule="exact" w:val="454"/>
        </w:trPr>
        <w:tc>
          <w:tcPr>
            <w:tcW w:w="5835" w:type="dxa"/>
            <w:vAlign w:val="center"/>
          </w:tcPr>
          <w:p w:rsidR="00E76941" w:rsidRPr="00BF1D77" w:rsidRDefault="00E76941" w:rsidP="003E57ED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 xml:space="preserve">Главный инженер </w:t>
            </w:r>
            <w:r w:rsidR="000473A0">
              <w:rPr>
                <w:sz w:val="24"/>
                <w:szCs w:val="24"/>
              </w:rPr>
              <w:t>проекта</w:t>
            </w:r>
          </w:p>
        </w:tc>
        <w:tc>
          <w:tcPr>
            <w:tcW w:w="2552" w:type="dxa"/>
            <w:vAlign w:val="center"/>
          </w:tcPr>
          <w:p w:rsidR="00E76941" w:rsidRPr="00BF1D77" w:rsidRDefault="007A6D64" w:rsidP="009F16DF">
            <w:pPr>
              <w:spacing w:line="276" w:lineRule="auto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Аккуратнова</w:t>
            </w:r>
            <w:proofErr w:type="spellEnd"/>
            <w:r>
              <w:rPr>
                <w:sz w:val="24"/>
                <w:szCs w:val="24"/>
              </w:rPr>
              <w:t xml:space="preserve"> Э.Ю.</w:t>
            </w:r>
          </w:p>
        </w:tc>
        <w:tc>
          <w:tcPr>
            <w:tcW w:w="2103" w:type="dxa"/>
            <w:vAlign w:val="center"/>
          </w:tcPr>
          <w:p w:rsidR="00E76941" w:rsidRPr="00BF1D77" w:rsidRDefault="00E76941" w:rsidP="009F16DF">
            <w:pPr>
              <w:spacing w:line="276" w:lineRule="auto"/>
              <w:rPr>
                <w:sz w:val="24"/>
                <w:szCs w:val="24"/>
              </w:rPr>
            </w:pPr>
          </w:p>
        </w:tc>
      </w:tr>
      <w:tr w:rsidR="00E76941" w:rsidRPr="00BF1D77" w:rsidTr="00552A6E">
        <w:trPr>
          <w:trHeight w:hRule="exact" w:val="454"/>
        </w:trPr>
        <w:tc>
          <w:tcPr>
            <w:tcW w:w="5835" w:type="dxa"/>
            <w:vAlign w:val="center"/>
          </w:tcPr>
          <w:p w:rsidR="00E76941" w:rsidRPr="00BF1D77" w:rsidRDefault="00E76941" w:rsidP="009F16DF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Архитектор</w:t>
            </w:r>
          </w:p>
        </w:tc>
        <w:tc>
          <w:tcPr>
            <w:tcW w:w="2552" w:type="dxa"/>
            <w:vAlign w:val="center"/>
          </w:tcPr>
          <w:p w:rsidR="00E76941" w:rsidRPr="00BF1D77" w:rsidRDefault="00900B07" w:rsidP="009F16DF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Солдатова А.С.</w:t>
            </w:r>
            <w:r w:rsidR="00E76941" w:rsidRPr="00BF1D77">
              <w:rPr>
                <w:sz w:val="24"/>
                <w:szCs w:val="24"/>
              </w:rPr>
              <w:t xml:space="preserve"> </w:t>
            </w:r>
          </w:p>
        </w:tc>
        <w:tc>
          <w:tcPr>
            <w:tcW w:w="2103" w:type="dxa"/>
            <w:vAlign w:val="center"/>
          </w:tcPr>
          <w:p w:rsidR="00E76941" w:rsidRPr="00BF1D77" w:rsidRDefault="00E76941" w:rsidP="009F16DF">
            <w:pPr>
              <w:spacing w:line="276" w:lineRule="auto"/>
              <w:rPr>
                <w:sz w:val="24"/>
                <w:szCs w:val="24"/>
              </w:rPr>
            </w:pPr>
          </w:p>
        </w:tc>
      </w:tr>
    </w:tbl>
    <w:p w:rsidR="00AF0619" w:rsidRDefault="00AF0619" w:rsidP="00AF0619"/>
    <w:p w:rsidR="00AF0619" w:rsidRDefault="00AF0619" w:rsidP="00AF0619"/>
    <w:p w:rsidR="00AF0619" w:rsidRDefault="00AF0619" w:rsidP="00AF0619"/>
    <w:p w:rsidR="00AF0619" w:rsidRDefault="00AF0619" w:rsidP="00AF0619"/>
    <w:p w:rsidR="00E76941" w:rsidRDefault="00E76941" w:rsidP="00AF0619">
      <w:pPr>
        <w:sectPr w:rsidR="00E76941" w:rsidSect="00301D30">
          <w:headerReference w:type="default" r:id="rId15"/>
          <w:footerReference w:type="default" r:id="rId16"/>
          <w:headerReference w:type="first" r:id="rId17"/>
          <w:pgSz w:w="11906" w:h="16838" w:code="9"/>
          <w:pgMar w:top="851" w:right="539" w:bottom="1701" w:left="1219" w:header="0" w:footer="0" w:gutter="0"/>
          <w:pgNumType w:start="1"/>
          <w:cols w:space="708"/>
          <w:titlePg/>
          <w:docGrid w:linePitch="360"/>
        </w:sectPr>
      </w:pPr>
    </w:p>
    <w:p w:rsidR="00E76941" w:rsidRPr="00022414" w:rsidRDefault="00E76941" w:rsidP="00E76941">
      <w:pPr>
        <w:pStyle w:val="ac"/>
        <w:jc w:val="center"/>
        <w:rPr>
          <w:rFonts w:cs="Times New Roman"/>
          <w:b/>
          <w:sz w:val="28"/>
          <w:szCs w:val="28"/>
        </w:rPr>
      </w:pPr>
      <w:r w:rsidRPr="00022414">
        <w:rPr>
          <w:rFonts w:cs="Times New Roman"/>
          <w:b/>
          <w:sz w:val="28"/>
          <w:szCs w:val="28"/>
        </w:rPr>
        <w:lastRenderedPageBreak/>
        <w:t>Состав документации по планировке территории</w:t>
      </w:r>
    </w:p>
    <w:tbl>
      <w:tblPr>
        <w:tblW w:w="9952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3"/>
        <w:gridCol w:w="4402"/>
        <w:gridCol w:w="1137"/>
        <w:gridCol w:w="1132"/>
        <w:gridCol w:w="1137"/>
        <w:gridCol w:w="1151"/>
      </w:tblGrid>
      <w:tr w:rsidR="005609F3" w:rsidRPr="00D02357" w:rsidTr="005609F3">
        <w:trPr>
          <w:trHeight w:val="100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2204D0" w:rsidRDefault="005609F3" w:rsidP="005609F3">
            <w:pPr>
              <w:spacing w:line="260" w:lineRule="exact"/>
              <w:ind w:left="284"/>
              <w:jc w:val="center"/>
              <w:rPr>
                <w:b/>
                <w:sz w:val="24"/>
                <w:szCs w:val="24"/>
              </w:rPr>
            </w:pPr>
            <w:r w:rsidRPr="002204D0">
              <w:rPr>
                <w:b/>
                <w:color w:val="000000"/>
                <w:sz w:val="24"/>
                <w:szCs w:val="24"/>
              </w:rPr>
              <w:t>№</w:t>
            </w:r>
          </w:p>
          <w:p w:rsidR="005609F3" w:rsidRPr="002204D0" w:rsidRDefault="005609F3" w:rsidP="005609F3">
            <w:pPr>
              <w:spacing w:line="260" w:lineRule="exact"/>
              <w:ind w:left="284"/>
              <w:jc w:val="center"/>
              <w:rPr>
                <w:b/>
                <w:sz w:val="24"/>
                <w:szCs w:val="24"/>
              </w:rPr>
            </w:pPr>
            <w:proofErr w:type="gramStart"/>
            <w:r w:rsidRPr="002204D0">
              <w:rPr>
                <w:b/>
                <w:bCs/>
                <w:color w:val="000000"/>
                <w:sz w:val="24"/>
                <w:szCs w:val="24"/>
              </w:rPr>
              <w:t>п</w:t>
            </w:r>
            <w:proofErr w:type="gramEnd"/>
            <w:r w:rsidRPr="002204D0">
              <w:rPr>
                <w:b/>
                <w:bCs/>
                <w:color w:val="000000"/>
                <w:sz w:val="24"/>
                <w:szCs w:val="24"/>
              </w:rPr>
              <w:t>/п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2204D0" w:rsidRDefault="005609F3" w:rsidP="005609F3">
            <w:pPr>
              <w:spacing w:line="260" w:lineRule="exact"/>
              <w:ind w:left="284"/>
              <w:jc w:val="center"/>
              <w:rPr>
                <w:b/>
                <w:sz w:val="24"/>
                <w:szCs w:val="24"/>
              </w:rPr>
            </w:pPr>
            <w:r w:rsidRPr="002204D0">
              <w:rPr>
                <w:b/>
                <w:bCs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5609F3" w:rsidRPr="002204D0" w:rsidRDefault="005609F3" w:rsidP="005609F3">
            <w:pPr>
              <w:ind w:left="284"/>
              <w:jc w:val="center"/>
              <w:rPr>
                <w:b/>
                <w:sz w:val="24"/>
                <w:szCs w:val="24"/>
              </w:rPr>
            </w:pPr>
            <w:r w:rsidRPr="002204D0">
              <w:rPr>
                <w:b/>
                <w:color w:val="000000"/>
                <w:sz w:val="24"/>
                <w:szCs w:val="24"/>
              </w:rPr>
              <w:t>№</w:t>
            </w:r>
          </w:p>
          <w:p w:rsidR="005609F3" w:rsidRPr="002204D0" w:rsidRDefault="005609F3" w:rsidP="005609F3">
            <w:pPr>
              <w:ind w:left="284"/>
              <w:jc w:val="center"/>
              <w:rPr>
                <w:b/>
                <w:sz w:val="24"/>
                <w:szCs w:val="24"/>
              </w:rPr>
            </w:pPr>
            <w:r w:rsidRPr="002204D0">
              <w:rPr>
                <w:b/>
                <w:bCs/>
                <w:color w:val="000000"/>
                <w:sz w:val="24"/>
                <w:szCs w:val="24"/>
              </w:rPr>
              <w:t>томов</w:t>
            </w:r>
          </w:p>
          <w:p w:rsidR="005609F3" w:rsidRPr="002204D0" w:rsidRDefault="005609F3" w:rsidP="005609F3">
            <w:pPr>
              <w:ind w:left="284"/>
              <w:jc w:val="center"/>
              <w:rPr>
                <w:b/>
                <w:sz w:val="24"/>
                <w:szCs w:val="24"/>
              </w:rPr>
            </w:pPr>
            <w:r w:rsidRPr="002204D0">
              <w:rPr>
                <w:b/>
                <w:bCs/>
                <w:color w:val="000000"/>
                <w:sz w:val="24"/>
                <w:szCs w:val="24"/>
              </w:rPr>
              <w:t>листов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2204D0" w:rsidRDefault="005609F3" w:rsidP="005609F3">
            <w:pPr>
              <w:spacing w:line="260" w:lineRule="exact"/>
              <w:ind w:left="284"/>
              <w:jc w:val="center"/>
              <w:rPr>
                <w:b/>
                <w:sz w:val="24"/>
                <w:szCs w:val="24"/>
              </w:rPr>
            </w:pPr>
            <w:r w:rsidRPr="002204D0">
              <w:rPr>
                <w:b/>
                <w:bCs/>
                <w:color w:val="000000"/>
                <w:sz w:val="24"/>
                <w:szCs w:val="24"/>
              </w:rPr>
              <w:t>кол-во</w:t>
            </w:r>
          </w:p>
          <w:p w:rsidR="005609F3" w:rsidRPr="002204D0" w:rsidRDefault="005609F3" w:rsidP="005609F3">
            <w:pPr>
              <w:spacing w:line="260" w:lineRule="exact"/>
              <w:ind w:left="284"/>
              <w:jc w:val="center"/>
              <w:rPr>
                <w:b/>
                <w:sz w:val="24"/>
                <w:szCs w:val="24"/>
              </w:rPr>
            </w:pPr>
            <w:r w:rsidRPr="002204D0">
              <w:rPr>
                <w:b/>
                <w:bCs/>
                <w:color w:val="000000"/>
                <w:sz w:val="24"/>
                <w:szCs w:val="24"/>
              </w:rPr>
              <w:t>листов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2204D0" w:rsidRDefault="005609F3" w:rsidP="005609F3">
            <w:pPr>
              <w:spacing w:line="260" w:lineRule="exact"/>
              <w:ind w:left="284"/>
              <w:jc w:val="center"/>
              <w:rPr>
                <w:b/>
                <w:sz w:val="24"/>
                <w:szCs w:val="24"/>
              </w:rPr>
            </w:pPr>
            <w:r w:rsidRPr="002204D0">
              <w:rPr>
                <w:b/>
                <w:bCs/>
                <w:color w:val="000000"/>
                <w:sz w:val="24"/>
                <w:szCs w:val="24"/>
              </w:rPr>
              <w:t>гриф</w:t>
            </w:r>
          </w:p>
          <w:p w:rsidR="005609F3" w:rsidRPr="002204D0" w:rsidRDefault="005609F3" w:rsidP="005609F3">
            <w:pPr>
              <w:spacing w:line="260" w:lineRule="exact"/>
              <w:ind w:left="284"/>
              <w:jc w:val="center"/>
              <w:rPr>
                <w:b/>
                <w:sz w:val="24"/>
                <w:szCs w:val="24"/>
              </w:rPr>
            </w:pPr>
            <w:proofErr w:type="spellStart"/>
            <w:r w:rsidRPr="002204D0">
              <w:rPr>
                <w:b/>
                <w:bCs/>
                <w:color w:val="000000"/>
                <w:sz w:val="24"/>
                <w:szCs w:val="24"/>
              </w:rPr>
              <w:t>секр</w:t>
            </w:r>
            <w:proofErr w:type="spellEnd"/>
            <w:r w:rsidRPr="002204D0">
              <w:rPr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609F3" w:rsidRPr="002204D0" w:rsidRDefault="005609F3" w:rsidP="005609F3">
            <w:pPr>
              <w:spacing w:line="260" w:lineRule="exact"/>
              <w:ind w:left="284"/>
              <w:jc w:val="center"/>
              <w:rPr>
                <w:b/>
                <w:sz w:val="24"/>
                <w:szCs w:val="24"/>
              </w:rPr>
            </w:pPr>
            <w:proofErr w:type="spellStart"/>
            <w:proofErr w:type="gramStart"/>
            <w:r w:rsidRPr="002204D0">
              <w:rPr>
                <w:b/>
                <w:bCs/>
                <w:color w:val="000000"/>
                <w:sz w:val="24"/>
                <w:szCs w:val="24"/>
              </w:rPr>
              <w:t>инв</w:t>
            </w:r>
            <w:proofErr w:type="spellEnd"/>
            <w:proofErr w:type="gramEnd"/>
            <w:r w:rsidRPr="002204D0">
              <w:rPr>
                <w:b/>
                <w:bCs/>
                <w:color w:val="000000"/>
                <w:sz w:val="24"/>
                <w:szCs w:val="24"/>
              </w:rPr>
              <w:t xml:space="preserve"> №</w:t>
            </w:r>
          </w:p>
        </w:tc>
      </w:tr>
      <w:tr w:rsidR="005609F3" w:rsidRPr="00D02357" w:rsidTr="005609F3">
        <w:trPr>
          <w:trHeight w:val="19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5609F3" w:rsidRPr="00D02357" w:rsidRDefault="005609F3" w:rsidP="005609F3">
            <w:pPr>
              <w:pStyle w:val="afd"/>
              <w:ind w:left="284"/>
            </w:pPr>
            <w:r w:rsidRPr="00D02357">
              <w:t>1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5609F3" w:rsidRPr="00D02357" w:rsidRDefault="005609F3" w:rsidP="005609F3">
            <w:pPr>
              <w:pStyle w:val="afd"/>
              <w:ind w:left="284"/>
            </w:pPr>
            <w:r w:rsidRPr="00D02357">
              <w:t>2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5609F3" w:rsidRPr="00D02357" w:rsidRDefault="005609F3" w:rsidP="005609F3">
            <w:pPr>
              <w:pStyle w:val="afd"/>
              <w:ind w:left="284"/>
            </w:pPr>
            <w:r w:rsidRPr="00D02357">
              <w:t>3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5609F3" w:rsidRPr="00D02357" w:rsidRDefault="005609F3" w:rsidP="005609F3">
            <w:pPr>
              <w:pStyle w:val="afd"/>
              <w:ind w:left="284"/>
            </w:pPr>
            <w:r w:rsidRPr="00D02357">
              <w:t>4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5609F3" w:rsidRPr="00D02357" w:rsidRDefault="005609F3" w:rsidP="005609F3">
            <w:pPr>
              <w:pStyle w:val="afd"/>
              <w:ind w:left="284"/>
            </w:pPr>
            <w:r w:rsidRPr="00D02357">
              <w:t>5</w:t>
            </w: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:rsidR="005609F3" w:rsidRPr="00D02357" w:rsidRDefault="005609F3" w:rsidP="005609F3">
            <w:pPr>
              <w:pStyle w:val="afd"/>
              <w:ind w:left="284"/>
            </w:pPr>
            <w:r w:rsidRPr="00D02357">
              <w:t>6</w:t>
            </w:r>
          </w:p>
        </w:tc>
      </w:tr>
      <w:tr w:rsidR="005609F3" w:rsidRPr="00D02357" w:rsidTr="005609F3">
        <w:trPr>
          <w:trHeight w:val="749"/>
        </w:trPr>
        <w:tc>
          <w:tcPr>
            <w:tcW w:w="995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b/>
                <w:bCs/>
                <w:color w:val="000000"/>
                <w:sz w:val="24"/>
                <w:szCs w:val="24"/>
              </w:rPr>
              <w:t>I. Проект планировки территории</w:t>
            </w:r>
          </w:p>
        </w:tc>
      </w:tr>
      <w:tr w:rsidR="005609F3" w:rsidRPr="00D02357" w:rsidTr="005609F3">
        <w:trPr>
          <w:trHeight w:val="470"/>
        </w:trPr>
        <w:tc>
          <w:tcPr>
            <w:tcW w:w="995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:rsidR="005609F3" w:rsidRPr="00D02357" w:rsidRDefault="005609F3" w:rsidP="005609F3">
            <w:pPr>
              <w:spacing w:line="230" w:lineRule="exact"/>
              <w:ind w:left="284"/>
              <w:rPr>
                <w:sz w:val="24"/>
                <w:szCs w:val="24"/>
              </w:rPr>
            </w:pPr>
            <w:r w:rsidRPr="00D02357">
              <w:rPr>
                <w:b/>
                <w:bCs/>
                <w:color w:val="000000"/>
                <w:sz w:val="24"/>
                <w:szCs w:val="24"/>
              </w:rPr>
              <w:t>Основная часть проекта планировки территории (утверждаемая часть)</w:t>
            </w:r>
          </w:p>
        </w:tc>
      </w:tr>
      <w:tr w:rsidR="005609F3" w:rsidRPr="00D02357" w:rsidTr="005609F3">
        <w:trPr>
          <w:trHeight w:val="6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Том 1. Положения о размещении об</w:t>
            </w:r>
            <w:r w:rsidRPr="00D02357">
              <w:rPr>
                <w:color w:val="000000"/>
                <w:sz w:val="24"/>
                <w:szCs w:val="24"/>
              </w:rPr>
              <w:t>ъ</w:t>
            </w:r>
            <w:r w:rsidRPr="00D02357">
              <w:rPr>
                <w:color w:val="000000"/>
                <w:sz w:val="24"/>
                <w:szCs w:val="24"/>
              </w:rPr>
              <w:t>ектов капитального строительства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6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3484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Графические материалы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6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2.1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Default="005609F3" w:rsidP="005609F3">
            <w:pPr>
              <w:autoSpaceDE w:val="0"/>
              <w:autoSpaceDN w:val="0"/>
              <w:adjustRightInd w:val="0"/>
              <w:ind w:left="284"/>
              <w:rPr>
                <w:color w:val="000000"/>
                <w:sz w:val="24"/>
                <w:szCs w:val="24"/>
              </w:rPr>
            </w:pPr>
            <w:r w:rsidRPr="00D03484">
              <w:rPr>
                <w:color w:val="000000"/>
                <w:sz w:val="24"/>
                <w:szCs w:val="24"/>
              </w:rPr>
              <w:t xml:space="preserve">Чертеж проекта планировки. </w:t>
            </w:r>
            <w:r w:rsidRPr="00D03484">
              <w:rPr>
                <w:bCs/>
                <w:color w:val="000000"/>
                <w:sz w:val="24"/>
                <w:szCs w:val="24"/>
              </w:rPr>
              <w:t>Разбиво</w:t>
            </w:r>
            <w:r w:rsidRPr="00D03484">
              <w:rPr>
                <w:bCs/>
                <w:color w:val="000000"/>
                <w:sz w:val="24"/>
                <w:szCs w:val="24"/>
              </w:rPr>
              <w:t>ч</w:t>
            </w:r>
            <w:r w:rsidRPr="00D03484">
              <w:rPr>
                <w:bCs/>
                <w:color w:val="000000"/>
                <w:sz w:val="24"/>
                <w:szCs w:val="24"/>
              </w:rPr>
              <w:t>ный чертеж красных линий</w:t>
            </w:r>
            <w:r w:rsidRPr="00D03484">
              <w:rPr>
                <w:color w:val="000000"/>
                <w:sz w:val="24"/>
                <w:szCs w:val="24"/>
              </w:rPr>
              <w:t xml:space="preserve">, </w:t>
            </w:r>
          </w:p>
          <w:p w:rsidR="005609F3" w:rsidRPr="00D03484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 w:rsidRPr="00D03484">
              <w:rPr>
                <w:color w:val="000000"/>
                <w:sz w:val="24"/>
                <w:szCs w:val="24"/>
              </w:rPr>
              <w:t>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6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Default="005609F3" w:rsidP="005609F3">
            <w:pPr>
              <w:spacing w:line="260" w:lineRule="exact"/>
              <w:ind w:left="284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2.2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3484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 w:rsidRPr="00D03484">
              <w:rPr>
                <w:bCs/>
                <w:color w:val="000000"/>
                <w:sz w:val="24"/>
                <w:szCs w:val="24"/>
              </w:rPr>
              <w:t>Чертеж проекта планировки.</w:t>
            </w:r>
          </w:p>
          <w:p w:rsidR="005609F3" w:rsidRPr="001C2673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 w:rsidRPr="00D03484">
              <w:rPr>
                <w:bCs/>
                <w:color w:val="000000"/>
                <w:sz w:val="24"/>
                <w:szCs w:val="24"/>
              </w:rPr>
              <w:t>Объекты инженерной и транспортной инфраструктур</w:t>
            </w:r>
            <w:r>
              <w:rPr>
                <w:bCs/>
                <w:color w:val="000000"/>
                <w:sz w:val="24"/>
                <w:szCs w:val="24"/>
              </w:rPr>
              <w:t xml:space="preserve">, </w:t>
            </w:r>
          </w:p>
          <w:p w:rsidR="005609F3" w:rsidRPr="00D03484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 w:rsidRPr="00D03484">
              <w:rPr>
                <w:bCs/>
                <w:color w:val="000000"/>
                <w:sz w:val="24"/>
                <w:szCs w:val="24"/>
              </w:rPr>
              <w:t>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6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Default="005609F3" w:rsidP="005609F3">
            <w:pPr>
              <w:spacing w:line="260" w:lineRule="exact"/>
              <w:ind w:left="284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2.3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3484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 w:rsidRPr="00D03484">
              <w:rPr>
                <w:bCs/>
                <w:color w:val="000000"/>
                <w:sz w:val="24"/>
                <w:szCs w:val="24"/>
              </w:rPr>
              <w:t>Чертеж проекта планировки.</w:t>
            </w:r>
          </w:p>
          <w:p w:rsidR="005609F3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 w:rsidRPr="00D03484">
              <w:rPr>
                <w:bCs/>
                <w:color w:val="000000"/>
                <w:sz w:val="24"/>
                <w:szCs w:val="24"/>
              </w:rPr>
              <w:t>Границы зон планируемого размещ</w:t>
            </w:r>
            <w:r w:rsidRPr="00D03484">
              <w:rPr>
                <w:bCs/>
                <w:color w:val="000000"/>
                <w:sz w:val="24"/>
                <w:szCs w:val="24"/>
              </w:rPr>
              <w:t>е</w:t>
            </w:r>
            <w:r w:rsidRPr="00D03484">
              <w:rPr>
                <w:bCs/>
                <w:color w:val="000000"/>
                <w:sz w:val="24"/>
                <w:szCs w:val="24"/>
              </w:rPr>
              <w:t>ния объектов микрорайона 14</w:t>
            </w:r>
            <w:r>
              <w:rPr>
                <w:bCs/>
                <w:color w:val="000000"/>
                <w:sz w:val="24"/>
                <w:szCs w:val="24"/>
              </w:rPr>
              <w:t>,</w:t>
            </w:r>
          </w:p>
          <w:p w:rsidR="005609F3" w:rsidRPr="00D03484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 w:rsidRPr="00D03484">
              <w:rPr>
                <w:bCs/>
                <w:color w:val="000000"/>
                <w:sz w:val="24"/>
                <w:szCs w:val="24"/>
              </w:rPr>
              <w:t>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466"/>
        </w:trPr>
        <w:tc>
          <w:tcPr>
            <w:tcW w:w="995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:rsidR="005609F3" w:rsidRPr="00D02357" w:rsidRDefault="005609F3" w:rsidP="005609F3">
            <w:pPr>
              <w:spacing w:line="230" w:lineRule="exact"/>
              <w:ind w:left="284"/>
              <w:rPr>
                <w:sz w:val="24"/>
                <w:szCs w:val="24"/>
              </w:rPr>
            </w:pPr>
            <w:r w:rsidRPr="00D02357">
              <w:rPr>
                <w:b/>
                <w:bCs/>
                <w:color w:val="000000"/>
                <w:sz w:val="24"/>
                <w:szCs w:val="24"/>
              </w:rPr>
              <w:t>Материалы по обоснованию проекта планировки территории (обосновывающая часть)</w:t>
            </w:r>
          </w:p>
        </w:tc>
      </w:tr>
      <w:tr w:rsidR="005609F3" w:rsidRPr="00D02357" w:rsidTr="005609F3">
        <w:trPr>
          <w:trHeight w:val="65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Том 2.Пояснительная записка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56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Графические материалы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132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4.1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Схема расположения элемента план</w:t>
            </w:r>
            <w:r w:rsidRPr="00D02357">
              <w:rPr>
                <w:color w:val="000000"/>
                <w:sz w:val="24"/>
                <w:szCs w:val="24"/>
              </w:rPr>
              <w:t>и</w:t>
            </w:r>
            <w:r w:rsidRPr="00D02357">
              <w:rPr>
                <w:color w:val="000000"/>
                <w:sz w:val="24"/>
                <w:szCs w:val="24"/>
              </w:rPr>
              <w:t>ровочной структуры в документах те</w:t>
            </w:r>
            <w:r w:rsidRPr="00D02357">
              <w:rPr>
                <w:color w:val="000000"/>
                <w:sz w:val="24"/>
                <w:szCs w:val="24"/>
              </w:rPr>
              <w:t>р</w:t>
            </w:r>
            <w:r w:rsidRPr="00D02357">
              <w:rPr>
                <w:color w:val="000000"/>
                <w:sz w:val="24"/>
                <w:szCs w:val="24"/>
              </w:rPr>
              <w:t>риториального планирования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129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4.2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Схема использования территории в п</w:t>
            </w:r>
            <w:r w:rsidRPr="00D02357">
              <w:rPr>
                <w:color w:val="000000"/>
                <w:sz w:val="24"/>
                <w:szCs w:val="24"/>
              </w:rPr>
              <w:t>е</w:t>
            </w:r>
            <w:r w:rsidRPr="00D02357">
              <w:rPr>
                <w:color w:val="000000"/>
                <w:sz w:val="24"/>
                <w:szCs w:val="24"/>
              </w:rPr>
              <w:t>риод подготовки проекта планировки (опорный план). Схема границ зон с особыми условиями использования территории,</w:t>
            </w:r>
          </w:p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 xml:space="preserve"> 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129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lastRenderedPageBreak/>
              <w:t>4.3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Схема использования территории в п</w:t>
            </w:r>
            <w:r w:rsidRPr="00D02357">
              <w:rPr>
                <w:color w:val="000000"/>
                <w:sz w:val="24"/>
                <w:szCs w:val="24"/>
              </w:rPr>
              <w:t>е</w:t>
            </w:r>
            <w:r w:rsidRPr="00D02357">
              <w:rPr>
                <w:color w:val="000000"/>
                <w:sz w:val="24"/>
                <w:szCs w:val="24"/>
              </w:rPr>
              <w:t>риод подготовки проекта планировки (опорный план). Схема функционал</w:t>
            </w:r>
            <w:r w:rsidRPr="00D02357">
              <w:rPr>
                <w:color w:val="000000"/>
                <w:sz w:val="24"/>
                <w:szCs w:val="24"/>
              </w:rPr>
              <w:t>ь</w:t>
            </w:r>
            <w:r w:rsidRPr="00D02357">
              <w:rPr>
                <w:color w:val="000000"/>
                <w:sz w:val="24"/>
                <w:szCs w:val="24"/>
              </w:rPr>
              <w:t>ного зонирования, 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125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4.4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Схема организации улично-дорожной сети и схема движения транспорта,</w:t>
            </w:r>
          </w:p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11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4.5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Схема вертикальной планировки и и</w:t>
            </w:r>
            <w:r w:rsidRPr="00D02357">
              <w:rPr>
                <w:color w:val="000000"/>
                <w:sz w:val="24"/>
                <w:szCs w:val="24"/>
              </w:rPr>
              <w:t>н</w:t>
            </w:r>
            <w:r w:rsidRPr="00D02357">
              <w:rPr>
                <w:color w:val="000000"/>
                <w:sz w:val="24"/>
                <w:szCs w:val="24"/>
              </w:rPr>
              <w:t>женерной подготовки территории,</w:t>
            </w:r>
          </w:p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11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4.6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Разбивочный чертеж красных линий, 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11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4.7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Default="005609F3" w:rsidP="005609F3">
            <w:pPr>
              <w:ind w:left="284"/>
              <w:rPr>
                <w:bCs/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Чертеж архитектур</w:t>
            </w:r>
            <w:r>
              <w:rPr>
                <w:color w:val="000000"/>
                <w:sz w:val="24"/>
                <w:szCs w:val="24"/>
              </w:rPr>
              <w:t>но</w:t>
            </w:r>
            <w:r w:rsidRPr="00A80D70">
              <w:rPr>
                <w:color w:val="000000"/>
                <w:sz w:val="24"/>
                <w:szCs w:val="24"/>
              </w:rPr>
              <w:t>-</w:t>
            </w:r>
            <w:r w:rsidRPr="00D02357">
              <w:rPr>
                <w:color w:val="000000"/>
                <w:sz w:val="24"/>
                <w:szCs w:val="24"/>
              </w:rPr>
              <w:t>градостроительной концепции. Схема архитектурно-планировочной орган</w:t>
            </w:r>
            <w:r w:rsidRPr="00D02357">
              <w:rPr>
                <w:color w:val="000000"/>
                <w:sz w:val="24"/>
                <w:szCs w:val="24"/>
              </w:rPr>
              <w:t>и</w:t>
            </w:r>
            <w:r w:rsidRPr="00D02357">
              <w:rPr>
                <w:color w:val="000000"/>
                <w:sz w:val="24"/>
                <w:szCs w:val="24"/>
              </w:rPr>
              <w:t>зации территории</w:t>
            </w:r>
          </w:p>
          <w:p w:rsidR="005609F3" w:rsidRPr="00D02357" w:rsidRDefault="005609F3" w:rsidP="005609F3">
            <w:pPr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11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4.8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Default="005609F3" w:rsidP="005609F3">
            <w:pPr>
              <w:ind w:left="284"/>
              <w:rPr>
                <w:bCs/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 xml:space="preserve">Схема благоустройства и озеленения территории, </w:t>
            </w:r>
          </w:p>
          <w:p w:rsidR="005609F3" w:rsidRPr="00D02357" w:rsidRDefault="005609F3" w:rsidP="005609F3">
            <w:pPr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116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4.9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Default="005609F3" w:rsidP="005609F3">
            <w:pPr>
              <w:ind w:left="284"/>
              <w:rPr>
                <w:bCs/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 xml:space="preserve">Схема размещения инженерных сетей и сооружений, </w:t>
            </w:r>
          </w:p>
          <w:p w:rsidR="005609F3" w:rsidRPr="00D02357" w:rsidRDefault="005609F3" w:rsidP="005609F3">
            <w:pPr>
              <w:ind w:left="284"/>
              <w:rPr>
                <w:color w:val="000000"/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403"/>
        </w:trPr>
        <w:tc>
          <w:tcPr>
            <w:tcW w:w="995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b/>
                <w:bCs/>
                <w:color w:val="000000"/>
                <w:sz w:val="24"/>
                <w:szCs w:val="24"/>
              </w:rPr>
              <w:t>II. Проект межевания территории</w:t>
            </w:r>
          </w:p>
        </w:tc>
      </w:tr>
      <w:tr w:rsidR="005609F3" w:rsidRPr="00D02357" w:rsidTr="005609F3">
        <w:trPr>
          <w:trHeight w:val="70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Том 3. Пояснительная записка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69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Графические материалы М 1:1000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76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6.1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 xml:space="preserve">Чертеж межевания территории. </w:t>
            </w:r>
            <w:r w:rsidRPr="00D02357">
              <w:rPr>
                <w:bCs/>
                <w:color w:val="000000"/>
                <w:sz w:val="24"/>
                <w:szCs w:val="24"/>
              </w:rPr>
              <w:t>Кра</w:t>
            </w:r>
            <w:r w:rsidRPr="00D02357">
              <w:rPr>
                <w:bCs/>
                <w:color w:val="000000"/>
                <w:sz w:val="24"/>
                <w:szCs w:val="24"/>
              </w:rPr>
              <w:t>с</w:t>
            </w:r>
            <w:r w:rsidRPr="00D02357">
              <w:rPr>
                <w:bCs/>
                <w:color w:val="000000"/>
                <w:sz w:val="24"/>
                <w:szCs w:val="24"/>
              </w:rPr>
              <w:t>ные линии, утвержденные в составе проекта планировки территории.</w:t>
            </w:r>
          </w:p>
          <w:p w:rsidR="005609F3" w:rsidRPr="00D02357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 w:rsidRPr="00D02357">
              <w:rPr>
                <w:bCs/>
                <w:color w:val="000000"/>
                <w:sz w:val="24"/>
                <w:szCs w:val="24"/>
              </w:rPr>
              <w:t>Линии отступа от красных линий в ц</w:t>
            </w:r>
            <w:r w:rsidRPr="00D02357">
              <w:rPr>
                <w:bCs/>
                <w:color w:val="000000"/>
                <w:sz w:val="24"/>
                <w:szCs w:val="24"/>
              </w:rPr>
              <w:t>е</w:t>
            </w:r>
            <w:r w:rsidRPr="00D02357">
              <w:rPr>
                <w:bCs/>
                <w:color w:val="000000"/>
                <w:sz w:val="24"/>
                <w:szCs w:val="24"/>
              </w:rPr>
              <w:t>лях определения места допустимого размещения зданий, строений, соор</w:t>
            </w:r>
            <w:r w:rsidRPr="00D02357">
              <w:rPr>
                <w:bCs/>
                <w:color w:val="000000"/>
                <w:sz w:val="24"/>
                <w:szCs w:val="24"/>
              </w:rPr>
              <w:t>у</w:t>
            </w:r>
            <w:r w:rsidRPr="00D02357">
              <w:rPr>
                <w:bCs/>
                <w:color w:val="000000"/>
                <w:sz w:val="24"/>
                <w:szCs w:val="24"/>
              </w:rPr>
              <w:t>жений.</w:t>
            </w:r>
          </w:p>
          <w:p w:rsidR="005609F3" w:rsidRPr="00D02357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 w:rsidRPr="00D02357">
              <w:rPr>
                <w:bCs/>
                <w:color w:val="000000"/>
                <w:sz w:val="24"/>
                <w:szCs w:val="24"/>
              </w:rPr>
              <w:t>Границы территорий объектов кул</w:t>
            </w:r>
            <w:r w:rsidRPr="00D02357">
              <w:rPr>
                <w:bCs/>
                <w:color w:val="000000"/>
                <w:sz w:val="24"/>
                <w:szCs w:val="24"/>
              </w:rPr>
              <w:t>ь</w:t>
            </w:r>
            <w:r w:rsidRPr="00D02357">
              <w:rPr>
                <w:bCs/>
                <w:color w:val="000000"/>
                <w:sz w:val="24"/>
                <w:szCs w:val="24"/>
              </w:rPr>
              <w:t>турного наследия.</w:t>
            </w:r>
          </w:p>
          <w:p w:rsidR="005609F3" w:rsidRPr="00D02357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 w:rsidRPr="00D02357">
              <w:rPr>
                <w:bCs/>
                <w:color w:val="000000"/>
                <w:sz w:val="24"/>
                <w:szCs w:val="24"/>
              </w:rPr>
              <w:t>Границы зон с особыми условиями и</w:t>
            </w:r>
            <w:r w:rsidRPr="00D02357">
              <w:rPr>
                <w:bCs/>
                <w:color w:val="000000"/>
                <w:sz w:val="24"/>
                <w:szCs w:val="24"/>
              </w:rPr>
              <w:t>с</w:t>
            </w:r>
            <w:r w:rsidRPr="00D02357">
              <w:rPr>
                <w:bCs/>
                <w:color w:val="000000"/>
                <w:sz w:val="24"/>
                <w:szCs w:val="24"/>
              </w:rPr>
              <w:t>пользования территории.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88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lastRenderedPageBreak/>
              <w:t>6.2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autoSpaceDE w:val="0"/>
              <w:autoSpaceDN w:val="0"/>
              <w:adjustRightInd w:val="0"/>
              <w:ind w:left="284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 xml:space="preserve">Чертеж межевания территории. </w:t>
            </w:r>
            <w:r w:rsidRPr="00D02357">
              <w:rPr>
                <w:bCs/>
                <w:color w:val="000000"/>
                <w:sz w:val="24"/>
                <w:szCs w:val="24"/>
              </w:rPr>
              <w:t>Гран</w:t>
            </w:r>
            <w:r w:rsidRPr="00D02357">
              <w:rPr>
                <w:bCs/>
                <w:color w:val="000000"/>
                <w:sz w:val="24"/>
                <w:szCs w:val="24"/>
              </w:rPr>
              <w:t>и</w:t>
            </w:r>
            <w:r w:rsidRPr="00D02357">
              <w:rPr>
                <w:bCs/>
                <w:color w:val="000000"/>
                <w:sz w:val="24"/>
                <w:szCs w:val="24"/>
              </w:rPr>
              <w:t>цы образуемых и изменяемых земел</w:t>
            </w:r>
            <w:r w:rsidRPr="00D02357">
              <w:rPr>
                <w:bCs/>
                <w:color w:val="000000"/>
                <w:sz w:val="24"/>
                <w:szCs w:val="24"/>
              </w:rPr>
              <w:t>ь</w:t>
            </w:r>
            <w:r w:rsidRPr="00D02357">
              <w:rPr>
                <w:bCs/>
                <w:color w:val="000000"/>
                <w:sz w:val="24"/>
                <w:szCs w:val="24"/>
              </w:rPr>
              <w:t>ных участков на кадастровом плане территории, условные номера образу</w:t>
            </w:r>
            <w:r w:rsidRPr="00D02357">
              <w:rPr>
                <w:bCs/>
                <w:color w:val="000000"/>
                <w:sz w:val="24"/>
                <w:szCs w:val="24"/>
              </w:rPr>
              <w:t>е</w:t>
            </w:r>
            <w:r w:rsidRPr="00D02357">
              <w:rPr>
                <w:bCs/>
                <w:color w:val="000000"/>
                <w:sz w:val="24"/>
                <w:szCs w:val="24"/>
              </w:rPr>
              <w:t>мых земельных участков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96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6.3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 xml:space="preserve">Чертеж межевания территории. </w:t>
            </w:r>
            <w:r w:rsidRPr="00D02357">
              <w:rPr>
                <w:noProof/>
                <w:sz w:val="24"/>
                <w:szCs w:val="24"/>
              </w:rPr>
              <w:t>Границы зон действия публичных сервитутов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09F3" w:rsidRPr="00D02357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  <w:tr w:rsidR="005609F3" w:rsidRPr="00D02357" w:rsidTr="005609F3">
        <w:trPr>
          <w:trHeight w:val="571"/>
        </w:trPr>
        <w:tc>
          <w:tcPr>
            <w:tcW w:w="995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b/>
                <w:bCs/>
                <w:color w:val="000000"/>
                <w:sz w:val="24"/>
                <w:szCs w:val="24"/>
                <w:lang w:val="en-US"/>
              </w:rPr>
              <w:t>III</w:t>
            </w:r>
            <w:r w:rsidRPr="00D02357">
              <w:rPr>
                <w:b/>
                <w:bCs/>
                <w:color w:val="000000"/>
                <w:sz w:val="24"/>
                <w:szCs w:val="24"/>
              </w:rPr>
              <w:t>. Градостроительные планы земельных участков</w:t>
            </w:r>
          </w:p>
        </w:tc>
      </w:tr>
      <w:tr w:rsidR="005609F3" w:rsidRPr="005000CB" w:rsidTr="005609F3">
        <w:trPr>
          <w:trHeight w:val="115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Pr="00D02357" w:rsidRDefault="005609F3" w:rsidP="005609F3">
            <w:pPr>
              <w:spacing w:line="260" w:lineRule="exact"/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4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609F3" w:rsidRPr="005000CB" w:rsidRDefault="005609F3" w:rsidP="005609F3">
            <w:pPr>
              <w:ind w:left="284"/>
              <w:rPr>
                <w:sz w:val="24"/>
                <w:szCs w:val="24"/>
              </w:rPr>
            </w:pPr>
            <w:r w:rsidRPr="00D02357">
              <w:rPr>
                <w:color w:val="000000"/>
                <w:sz w:val="24"/>
                <w:szCs w:val="24"/>
              </w:rPr>
              <w:t>Градостроительные планы земельных участков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5000CB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5000CB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09F3" w:rsidRPr="005000CB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09F3" w:rsidRPr="005000CB" w:rsidRDefault="005609F3" w:rsidP="005609F3">
            <w:pPr>
              <w:ind w:left="284"/>
              <w:rPr>
                <w:sz w:val="24"/>
                <w:szCs w:val="24"/>
              </w:rPr>
            </w:pPr>
          </w:p>
        </w:tc>
      </w:tr>
    </w:tbl>
    <w:p w:rsidR="00AF0619" w:rsidRDefault="00AF0619" w:rsidP="00AF0619"/>
    <w:p w:rsidR="00AF0619" w:rsidRDefault="00AF0619" w:rsidP="00AF0619"/>
    <w:p w:rsidR="00AF0619" w:rsidRDefault="00AF0619" w:rsidP="00AF0619"/>
    <w:p w:rsidR="00AF0619" w:rsidRPr="00AF0619" w:rsidRDefault="00E96492" w:rsidP="00AF0619">
      <w:pPr>
        <w:sectPr w:rsidR="00AF0619" w:rsidRPr="00AF0619" w:rsidSect="004A6B58">
          <w:headerReference w:type="first" r:id="rId18"/>
          <w:footerReference w:type="first" r:id="rId19"/>
          <w:pgSz w:w="11906" w:h="16838" w:code="9"/>
          <w:pgMar w:top="851" w:right="539" w:bottom="1701" w:left="1219" w:header="0" w:footer="0" w:gutter="0"/>
          <w:cols w:space="708"/>
          <w:titlePg/>
          <w:docGrid w:linePitch="360"/>
        </w:sectPr>
      </w:pPr>
      <w:r>
        <w:br w:type="page"/>
      </w:r>
    </w:p>
    <w:p w:rsidR="008C4741" w:rsidRPr="00022414" w:rsidRDefault="008C4741" w:rsidP="00872BB2">
      <w:pPr>
        <w:pStyle w:val="af8"/>
        <w:jc w:val="center"/>
        <w:rPr>
          <w:sz w:val="28"/>
          <w:szCs w:val="28"/>
        </w:rPr>
      </w:pPr>
      <w:bookmarkStart w:id="3" w:name="_Toc376002608"/>
      <w:bookmarkStart w:id="4" w:name="_Toc376002034"/>
      <w:bookmarkStart w:id="5" w:name="_Toc376001980"/>
      <w:bookmarkStart w:id="6" w:name="_Toc375845503"/>
      <w:bookmarkStart w:id="7" w:name="_Toc375752006"/>
      <w:bookmarkStart w:id="8" w:name="_Toc381346718"/>
      <w:r w:rsidRPr="00022414">
        <w:rPr>
          <w:b/>
          <w:sz w:val="28"/>
          <w:szCs w:val="28"/>
        </w:rPr>
        <w:lastRenderedPageBreak/>
        <w:t>Оглавление</w:t>
      </w:r>
    </w:p>
    <w:p w:rsidR="00564298" w:rsidRPr="00564298" w:rsidRDefault="005757A0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r w:rsidRPr="00564298">
        <w:rPr>
          <w:sz w:val="24"/>
          <w:szCs w:val="24"/>
        </w:rPr>
        <w:fldChar w:fldCharType="begin"/>
      </w:r>
      <w:r w:rsidR="008C4741" w:rsidRPr="00564298">
        <w:rPr>
          <w:sz w:val="24"/>
          <w:szCs w:val="24"/>
        </w:rPr>
        <w:instrText xml:space="preserve"> TOC \o "1-3" \h \z \u </w:instrText>
      </w:r>
      <w:r w:rsidRPr="00564298">
        <w:rPr>
          <w:sz w:val="24"/>
          <w:szCs w:val="24"/>
        </w:rPr>
        <w:fldChar w:fldCharType="separate"/>
      </w:r>
      <w:hyperlink w:anchor="_Toc466907214" w:history="1">
        <w:r w:rsidR="00564298" w:rsidRPr="00564298">
          <w:rPr>
            <w:rStyle w:val="aff1"/>
            <w:noProof/>
            <w:sz w:val="24"/>
            <w:szCs w:val="24"/>
          </w:rPr>
          <w:t>Введение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_Toc466907214 \h </w:instrText>
        </w:r>
        <w:r w:rsidRPr="00564298">
          <w:rPr>
            <w:noProof/>
            <w:webHidden/>
            <w:sz w:val="24"/>
            <w:szCs w:val="24"/>
          </w:rPr>
        </w:r>
        <w:r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7</w:t>
        </w:r>
        <w:r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564298" w:rsidRPr="00564298" w:rsidRDefault="00F92BD5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466907215" w:history="1">
        <w:r w:rsidR="00564298" w:rsidRPr="00564298">
          <w:rPr>
            <w:rStyle w:val="aff1"/>
            <w:noProof/>
            <w:sz w:val="24"/>
            <w:szCs w:val="24"/>
          </w:rPr>
          <w:t>1. Общие сведения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="005757A0"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_Toc466907215 \h </w:instrText>
        </w:r>
        <w:r w:rsidR="005757A0" w:rsidRPr="00564298">
          <w:rPr>
            <w:noProof/>
            <w:webHidden/>
            <w:sz w:val="24"/>
            <w:szCs w:val="24"/>
          </w:rPr>
        </w:r>
        <w:r w:rsidR="005757A0"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10</w:t>
        </w:r>
        <w:r w:rsidR="005757A0"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564298" w:rsidRPr="00564298" w:rsidRDefault="00F92BD5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466907216" w:history="1">
        <w:r w:rsidR="00564298" w:rsidRPr="00564298">
          <w:rPr>
            <w:rStyle w:val="aff1"/>
            <w:noProof/>
            <w:sz w:val="24"/>
            <w:szCs w:val="24"/>
          </w:rPr>
          <w:t>1.1 Размещение территории проектирования в структуре населенного пункта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="005757A0"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_Toc466907216 \h </w:instrText>
        </w:r>
        <w:r w:rsidR="005757A0" w:rsidRPr="00564298">
          <w:rPr>
            <w:noProof/>
            <w:webHidden/>
            <w:sz w:val="24"/>
            <w:szCs w:val="24"/>
          </w:rPr>
        </w:r>
        <w:r w:rsidR="005757A0"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10</w:t>
        </w:r>
        <w:r w:rsidR="005757A0"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564298" w:rsidRPr="00564298" w:rsidRDefault="00F92BD5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466907217" w:history="1">
        <w:r w:rsidR="00564298" w:rsidRPr="00564298">
          <w:rPr>
            <w:rStyle w:val="aff1"/>
            <w:noProof/>
            <w:sz w:val="24"/>
            <w:szCs w:val="24"/>
          </w:rPr>
          <w:t>1.2 Планировочная организация территории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="005757A0"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_Toc466907217 \h </w:instrText>
        </w:r>
        <w:r w:rsidR="005757A0" w:rsidRPr="00564298">
          <w:rPr>
            <w:noProof/>
            <w:webHidden/>
            <w:sz w:val="24"/>
            <w:szCs w:val="24"/>
          </w:rPr>
        </w:r>
        <w:r w:rsidR="005757A0"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10</w:t>
        </w:r>
        <w:r w:rsidR="005757A0"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564298" w:rsidRPr="00564298" w:rsidRDefault="00F92BD5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466907218" w:history="1">
        <w:r w:rsidR="00564298" w:rsidRPr="00564298">
          <w:rPr>
            <w:rStyle w:val="aff1"/>
            <w:noProof/>
            <w:sz w:val="24"/>
            <w:szCs w:val="24"/>
          </w:rPr>
          <w:t>2. Сведения о земельных участках объектов капитального строительства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="005757A0"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_Toc466907218 \h </w:instrText>
        </w:r>
        <w:r w:rsidR="005757A0" w:rsidRPr="00564298">
          <w:rPr>
            <w:noProof/>
            <w:webHidden/>
            <w:sz w:val="24"/>
            <w:szCs w:val="24"/>
          </w:rPr>
        </w:r>
        <w:r w:rsidR="005757A0"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24</w:t>
        </w:r>
        <w:r w:rsidR="005757A0"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564298" w:rsidRPr="00564298" w:rsidRDefault="00F92BD5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466907219" w:history="1">
        <w:r w:rsidR="00564298" w:rsidRPr="00564298">
          <w:rPr>
            <w:rStyle w:val="aff1"/>
            <w:noProof/>
            <w:sz w:val="24"/>
            <w:szCs w:val="24"/>
          </w:rPr>
          <w:t>2.1 Сведения об изменяемых земельных участках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="005757A0"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_Toc466907219 \h </w:instrText>
        </w:r>
        <w:r w:rsidR="005757A0" w:rsidRPr="00564298">
          <w:rPr>
            <w:noProof/>
            <w:webHidden/>
            <w:sz w:val="24"/>
            <w:szCs w:val="24"/>
          </w:rPr>
        </w:r>
        <w:r w:rsidR="005757A0"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25</w:t>
        </w:r>
        <w:r w:rsidR="005757A0"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564298" w:rsidRPr="00564298" w:rsidRDefault="00F92BD5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466907220" w:history="1">
        <w:r w:rsidR="00564298" w:rsidRPr="00564298">
          <w:rPr>
            <w:rStyle w:val="aff1"/>
            <w:noProof/>
            <w:sz w:val="24"/>
            <w:szCs w:val="24"/>
          </w:rPr>
          <w:t>2.2 Сведения о сохраняемых земельных участках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="005757A0"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_Toc466907220 \h </w:instrText>
        </w:r>
        <w:r w:rsidR="005757A0" w:rsidRPr="00564298">
          <w:rPr>
            <w:noProof/>
            <w:webHidden/>
            <w:sz w:val="24"/>
            <w:szCs w:val="24"/>
          </w:rPr>
        </w:r>
        <w:r w:rsidR="005757A0"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26</w:t>
        </w:r>
        <w:r w:rsidR="005757A0"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564298" w:rsidRPr="00564298" w:rsidRDefault="00F92BD5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466907221" w:history="1">
        <w:r w:rsidR="00564298" w:rsidRPr="00564298">
          <w:rPr>
            <w:rStyle w:val="aff1"/>
            <w:noProof/>
            <w:sz w:val="24"/>
            <w:szCs w:val="24"/>
          </w:rPr>
          <w:t>2.3 Сведения о ликвидируемых земельных участках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="005757A0"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_Toc466907221 \h </w:instrText>
        </w:r>
        <w:r w:rsidR="005757A0" w:rsidRPr="00564298">
          <w:rPr>
            <w:noProof/>
            <w:webHidden/>
            <w:sz w:val="24"/>
            <w:szCs w:val="24"/>
          </w:rPr>
        </w:r>
        <w:r w:rsidR="005757A0"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36</w:t>
        </w:r>
        <w:r w:rsidR="005757A0"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564298" w:rsidRPr="00564298" w:rsidRDefault="00F92BD5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466907222" w:history="1">
        <w:r w:rsidR="00564298" w:rsidRPr="00564298">
          <w:rPr>
            <w:rStyle w:val="aff1"/>
            <w:noProof/>
            <w:sz w:val="24"/>
            <w:szCs w:val="24"/>
          </w:rPr>
          <w:t>2.4 Сведения о вновь образуемых земельных участках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="005757A0"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_Toc466907222 \h </w:instrText>
        </w:r>
        <w:r w:rsidR="005757A0" w:rsidRPr="00564298">
          <w:rPr>
            <w:noProof/>
            <w:webHidden/>
            <w:sz w:val="24"/>
            <w:szCs w:val="24"/>
          </w:rPr>
        </w:r>
        <w:r w:rsidR="005757A0"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39</w:t>
        </w:r>
        <w:r w:rsidR="005757A0"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564298" w:rsidRPr="00564298" w:rsidRDefault="00F92BD5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466907223" w:history="1">
        <w:r w:rsidR="00564298" w:rsidRPr="00564298">
          <w:rPr>
            <w:rStyle w:val="aff1"/>
            <w:noProof/>
            <w:sz w:val="24"/>
            <w:szCs w:val="24"/>
          </w:rPr>
          <w:t>3. Сведения об установленных зонах с особыми условиями использования и зон действия публичных сервитутов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="005757A0"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_Toc466907223 \h </w:instrText>
        </w:r>
        <w:r w:rsidR="005757A0" w:rsidRPr="00564298">
          <w:rPr>
            <w:noProof/>
            <w:webHidden/>
            <w:sz w:val="24"/>
            <w:szCs w:val="24"/>
          </w:rPr>
        </w:r>
        <w:r w:rsidR="005757A0"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39</w:t>
        </w:r>
        <w:r w:rsidR="005757A0"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564298" w:rsidRPr="00564298" w:rsidRDefault="00F92BD5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466907224" w:history="1">
        <w:r w:rsidR="00564298" w:rsidRPr="00564298">
          <w:rPr>
            <w:rStyle w:val="aff1"/>
            <w:noProof/>
            <w:sz w:val="24"/>
            <w:szCs w:val="24"/>
          </w:rPr>
          <w:t>4. Геодезические данные земельных участков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="005757A0"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_Toc466907224 \h </w:instrText>
        </w:r>
        <w:r w:rsidR="005757A0" w:rsidRPr="00564298">
          <w:rPr>
            <w:noProof/>
            <w:webHidden/>
            <w:sz w:val="24"/>
            <w:szCs w:val="24"/>
          </w:rPr>
        </w:r>
        <w:r w:rsidR="005757A0"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43</w:t>
        </w:r>
        <w:r w:rsidR="005757A0"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564298" w:rsidRPr="00564298" w:rsidRDefault="00F92BD5">
      <w:pPr>
        <w:pStyle w:val="14"/>
        <w:tabs>
          <w:tab w:val="right" w:leader="dot" w:pos="10223"/>
        </w:tabs>
        <w:rPr>
          <w:rFonts w:asciiTheme="minorHAnsi" w:eastAsiaTheme="minorEastAsia" w:hAnsiTheme="minorHAnsi" w:cstheme="minorBidi"/>
          <w:noProof/>
          <w:sz w:val="24"/>
          <w:szCs w:val="24"/>
        </w:rPr>
      </w:pPr>
      <w:hyperlink w:anchor="_Toc466907225" w:history="1">
        <w:r w:rsidR="00564298" w:rsidRPr="00564298">
          <w:rPr>
            <w:rStyle w:val="aff1"/>
            <w:noProof/>
            <w:sz w:val="24"/>
            <w:szCs w:val="24"/>
          </w:rPr>
          <w:t>5. Основные технико-экономические показатели</w:t>
        </w:r>
        <w:r w:rsidR="00564298" w:rsidRPr="00564298">
          <w:rPr>
            <w:noProof/>
            <w:webHidden/>
            <w:sz w:val="24"/>
            <w:szCs w:val="24"/>
          </w:rPr>
          <w:tab/>
        </w:r>
        <w:r w:rsidR="005757A0" w:rsidRPr="00564298">
          <w:rPr>
            <w:noProof/>
            <w:webHidden/>
            <w:sz w:val="24"/>
            <w:szCs w:val="24"/>
          </w:rPr>
          <w:fldChar w:fldCharType="begin"/>
        </w:r>
        <w:r w:rsidR="00564298" w:rsidRPr="00564298">
          <w:rPr>
            <w:noProof/>
            <w:webHidden/>
            <w:sz w:val="24"/>
            <w:szCs w:val="24"/>
          </w:rPr>
          <w:instrText xml:space="preserve"> PAGEREF _Toc466907225 \h </w:instrText>
        </w:r>
        <w:r w:rsidR="005757A0" w:rsidRPr="00564298">
          <w:rPr>
            <w:noProof/>
            <w:webHidden/>
            <w:sz w:val="24"/>
            <w:szCs w:val="24"/>
          </w:rPr>
        </w:r>
        <w:r w:rsidR="005757A0" w:rsidRPr="00564298">
          <w:rPr>
            <w:noProof/>
            <w:webHidden/>
            <w:sz w:val="24"/>
            <w:szCs w:val="24"/>
          </w:rPr>
          <w:fldChar w:fldCharType="separate"/>
        </w:r>
        <w:r w:rsidR="00564298" w:rsidRPr="00564298">
          <w:rPr>
            <w:noProof/>
            <w:webHidden/>
            <w:sz w:val="24"/>
            <w:szCs w:val="24"/>
          </w:rPr>
          <w:t>71</w:t>
        </w:r>
        <w:r w:rsidR="005757A0" w:rsidRPr="00564298">
          <w:rPr>
            <w:noProof/>
            <w:webHidden/>
            <w:sz w:val="24"/>
            <w:szCs w:val="24"/>
          </w:rPr>
          <w:fldChar w:fldCharType="end"/>
        </w:r>
      </w:hyperlink>
    </w:p>
    <w:p w:rsidR="00E2157B" w:rsidRDefault="005757A0" w:rsidP="00872BB2">
      <w:pPr>
        <w:pStyle w:val="af8"/>
      </w:pPr>
      <w:r w:rsidRPr="00564298">
        <w:rPr>
          <w:szCs w:val="24"/>
        </w:rPr>
        <w:fldChar w:fldCharType="end"/>
      </w:r>
    </w:p>
    <w:p w:rsidR="00E2157B" w:rsidRDefault="00E2157B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02114" w:rsidRPr="00BF1D77" w:rsidRDefault="00702114" w:rsidP="00833689">
      <w:pPr>
        <w:pStyle w:val="a9"/>
      </w:pPr>
      <w:bookmarkStart w:id="9" w:name="_Toc466907214"/>
      <w:bookmarkEnd w:id="3"/>
      <w:bookmarkEnd w:id="4"/>
      <w:bookmarkEnd w:id="5"/>
      <w:bookmarkEnd w:id="6"/>
      <w:bookmarkEnd w:id="7"/>
      <w:r w:rsidRPr="00BF1D77">
        <w:lastRenderedPageBreak/>
        <w:t>Введение</w:t>
      </w:r>
      <w:bookmarkEnd w:id="8"/>
      <w:bookmarkEnd w:id="9"/>
    </w:p>
    <w:p w:rsidR="00900B07" w:rsidRPr="00BF1D77" w:rsidRDefault="00900B07" w:rsidP="00900B07">
      <w:pPr>
        <w:pStyle w:val="ac"/>
        <w:rPr>
          <w:rFonts w:cs="Times New Roman"/>
        </w:rPr>
      </w:pPr>
      <w:bookmarkStart w:id="10" w:name="_Toc381346719"/>
      <w:bookmarkStart w:id="11" w:name="_Toc388539038"/>
      <w:bookmarkStart w:id="12" w:name="_Toc382914504"/>
      <w:r w:rsidRPr="00BF1D77">
        <w:rPr>
          <w:rFonts w:cs="Times New Roman"/>
        </w:rPr>
        <w:t>В соответствии со ст. 41 Градостроительного кодекса РФ, подготовка документации по планировке территории осуществляется в целях обеспечения устойчивого развития территорий, выделения элементов планировочной структуры (кварталов, микрорайонов, иных элементов), установления границ земельных участков, на которых расположены объекты капитального стро</w:t>
      </w:r>
      <w:r w:rsidRPr="00BF1D77">
        <w:rPr>
          <w:rFonts w:cs="Times New Roman"/>
        </w:rPr>
        <w:t>и</w:t>
      </w:r>
      <w:r w:rsidRPr="00BF1D77">
        <w:rPr>
          <w:rFonts w:cs="Times New Roman"/>
        </w:rPr>
        <w:t>тельства, границ земельных участков, предназначенных для строительства и размещения лине</w:t>
      </w:r>
      <w:r w:rsidRPr="00BF1D77">
        <w:rPr>
          <w:rFonts w:cs="Times New Roman"/>
        </w:rPr>
        <w:t>й</w:t>
      </w:r>
      <w:r w:rsidRPr="00BF1D77">
        <w:rPr>
          <w:rFonts w:cs="Times New Roman"/>
        </w:rPr>
        <w:t>ных объектов.</w:t>
      </w:r>
    </w:p>
    <w:p w:rsidR="00900B07" w:rsidRDefault="00900B07" w:rsidP="00900B07">
      <w:pPr>
        <w:pStyle w:val="ac"/>
        <w:rPr>
          <w:rFonts w:cs="Times New Roman"/>
        </w:rPr>
      </w:pPr>
      <w:r w:rsidRPr="00BF1D77">
        <w:rPr>
          <w:rFonts w:cs="Times New Roman"/>
        </w:rPr>
        <w:t>В составе документации по планировке территории разработан</w:t>
      </w:r>
      <w:r>
        <w:rPr>
          <w:rFonts w:cs="Times New Roman"/>
        </w:rPr>
        <w:t>ы:</w:t>
      </w:r>
    </w:p>
    <w:p w:rsidR="00900B07" w:rsidRDefault="00900B07" w:rsidP="002865F7">
      <w:pPr>
        <w:pStyle w:val="ac"/>
        <w:numPr>
          <w:ilvl w:val="0"/>
          <w:numId w:val="11"/>
        </w:numPr>
        <w:rPr>
          <w:rFonts w:cs="Times New Roman"/>
        </w:rPr>
      </w:pPr>
      <w:r w:rsidRPr="00BF1D77">
        <w:rPr>
          <w:rFonts w:cs="Times New Roman"/>
        </w:rPr>
        <w:t>проект планировки территории</w:t>
      </w:r>
      <w:r>
        <w:rPr>
          <w:rFonts w:cs="Times New Roman"/>
        </w:rPr>
        <w:t>;</w:t>
      </w:r>
    </w:p>
    <w:p w:rsidR="00900B07" w:rsidRPr="00BF1D77" w:rsidRDefault="00900B07" w:rsidP="002865F7">
      <w:pPr>
        <w:pStyle w:val="ac"/>
        <w:numPr>
          <w:ilvl w:val="0"/>
          <w:numId w:val="11"/>
        </w:numPr>
        <w:rPr>
          <w:rFonts w:cs="Times New Roman"/>
        </w:rPr>
      </w:pPr>
      <w:r>
        <w:rPr>
          <w:rFonts w:cs="Times New Roman"/>
        </w:rPr>
        <w:t>внесение изменений в проект межевания территории.</w:t>
      </w:r>
    </w:p>
    <w:p w:rsidR="00900B07" w:rsidRDefault="00900B07" w:rsidP="00900B07">
      <w:pPr>
        <w:pStyle w:val="ac"/>
      </w:pPr>
      <w:r w:rsidRPr="00150477">
        <w:t>Проект планировки подготовлен применительно к застроенным и подлежащим застройке территориям. Проект планировки территории состоит из основной части, которая подлежит утверждению, и материалов по ее обоснованию. Материалы по обоснованию проекта планировки территории включают в себя материалы в графической форме и пояснительную записку. Утве</w:t>
      </w:r>
      <w:r w:rsidRPr="00150477">
        <w:t>р</w:t>
      </w:r>
      <w:r w:rsidRPr="00150477">
        <w:t>жденный проект планировки является основой для выноса в натуру (на местность) красных линий,</w:t>
      </w:r>
      <w:r>
        <w:t xml:space="preserve"> </w:t>
      </w:r>
      <w:r w:rsidRPr="0053364F">
        <w:t xml:space="preserve">линий отступа от красных линий в целях определения места допустимого размещения зданий и сооружений </w:t>
      </w:r>
      <w:r>
        <w:t>(линий регулирования застройки).</w:t>
      </w:r>
    </w:p>
    <w:p w:rsidR="00900B07" w:rsidRPr="00815358" w:rsidRDefault="00900B07" w:rsidP="00900B07">
      <w:pPr>
        <w:pStyle w:val="ac"/>
      </w:pPr>
      <w:r w:rsidRPr="00815358">
        <w:t xml:space="preserve">Проект межевания подготовлен в целях установления границ незастроенных земельных участков в границах установленных красных линий. Проект межевания состоит из текстовой и графической части. Проекты межевания территорий являются основанием для выноса в натуру (на местность) границ земельных участков, установления публичных сервитутов, выдачи кадастровых карт (планов) земельных участков и формирования объектов недвижимости. </w:t>
      </w:r>
    </w:p>
    <w:p w:rsidR="00900B07" w:rsidRPr="00150477" w:rsidRDefault="00900B07" w:rsidP="00900B07">
      <w:pPr>
        <w:pStyle w:val="ac"/>
      </w:pPr>
      <w:proofErr w:type="gramStart"/>
      <w:r w:rsidRPr="00150477">
        <w:t>В соответствии с заданием на проектирование</w:t>
      </w:r>
      <w:r>
        <w:t xml:space="preserve"> </w:t>
      </w:r>
      <w:r w:rsidRPr="00150477">
        <w:t xml:space="preserve"> основной целью </w:t>
      </w:r>
      <w:r>
        <w:t>выполнения</w:t>
      </w:r>
      <w:r w:rsidRPr="009F6419">
        <w:t xml:space="preserve"> документации по планировке застроенной территории  </w:t>
      </w:r>
      <w:r>
        <w:t>микрорайона 14 города Нефтеюганска</w:t>
      </w:r>
      <w:r w:rsidRPr="009F6419">
        <w:t xml:space="preserve"> </w:t>
      </w:r>
      <w:r w:rsidRPr="00150477">
        <w:t xml:space="preserve">является </w:t>
      </w:r>
      <w:r>
        <w:t>разрабо</w:t>
      </w:r>
      <w:r>
        <w:t>т</w:t>
      </w:r>
      <w:r>
        <w:t>ка предложений для обеспечения</w:t>
      </w:r>
      <w:r w:rsidRPr="009F6419">
        <w:t xml:space="preserve"> устойчивого развития </w:t>
      </w:r>
      <w:r>
        <w:t>территории с выделением элементов пл</w:t>
      </w:r>
      <w:r>
        <w:t>а</w:t>
      </w:r>
      <w:r>
        <w:t>нировочной структуры, очередности освоения территории, установлением параметров планиров</w:t>
      </w:r>
      <w:r>
        <w:t>а</w:t>
      </w:r>
      <w:r>
        <w:t>ния развития территории, а также с установлением границ застроенных земельных участков и гр</w:t>
      </w:r>
      <w:r>
        <w:t>а</w:t>
      </w:r>
      <w:r>
        <w:t>ниц земельных участков, предназначенных для строительства и размещения линейных объектов на основе</w:t>
      </w:r>
      <w:proofErr w:type="gramEnd"/>
      <w:r w:rsidRPr="00777D37">
        <w:t xml:space="preserve"> решений генерального плана город</w:t>
      </w:r>
      <w:r>
        <w:t>а Нефтеюганск.</w:t>
      </w:r>
    </w:p>
    <w:p w:rsidR="00900B07" w:rsidRPr="00BF1D77" w:rsidRDefault="00900B07" w:rsidP="00900B07">
      <w:pPr>
        <w:pStyle w:val="ac"/>
        <w:rPr>
          <w:rFonts w:cs="Times New Roman"/>
        </w:rPr>
      </w:pPr>
      <w:r w:rsidRPr="00BF1D77">
        <w:rPr>
          <w:rFonts w:cs="Times New Roman"/>
        </w:rPr>
        <w:t>Основными задачами работы являются:</w:t>
      </w:r>
    </w:p>
    <w:p w:rsidR="00900B07" w:rsidRPr="00BF1D77" w:rsidRDefault="00900B07" w:rsidP="00900B07">
      <w:pPr>
        <w:pStyle w:val="a1"/>
      </w:pPr>
      <w:r w:rsidRPr="00BF1D77">
        <w:t xml:space="preserve">сбор исходных данных и анализ современного использования территории на основании </w:t>
      </w:r>
      <w:r>
        <w:rPr>
          <w:szCs w:val="24"/>
        </w:rPr>
        <w:t>топ</w:t>
      </w:r>
      <w:r>
        <w:rPr>
          <w:szCs w:val="24"/>
        </w:rPr>
        <w:t>о</w:t>
      </w:r>
      <w:r>
        <w:rPr>
          <w:szCs w:val="24"/>
        </w:rPr>
        <w:t>графического плана (М 1:5</w:t>
      </w:r>
      <w:r w:rsidRPr="00BF1D77">
        <w:rPr>
          <w:szCs w:val="24"/>
        </w:rPr>
        <w:t>00) с выявлением зон с особыми условиями использования террит</w:t>
      </w:r>
      <w:r w:rsidRPr="00BF1D77">
        <w:rPr>
          <w:szCs w:val="24"/>
        </w:rPr>
        <w:t>о</w:t>
      </w:r>
      <w:r w:rsidRPr="00BF1D77">
        <w:rPr>
          <w:szCs w:val="24"/>
        </w:rPr>
        <w:t>рии,</w:t>
      </w:r>
      <w:r>
        <w:rPr>
          <w:szCs w:val="24"/>
        </w:rPr>
        <w:t xml:space="preserve"> установление планировочной структуры и функционального зонирования, очередности освоения территории, </w:t>
      </w:r>
      <w:r w:rsidRPr="00BF1D77">
        <w:rPr>
          <w:szCs w:val="24"/>
        </w:rPr>
        <w:t xml:space="preserve"> а так же сбор </w:t>
      </w:r>
      <w:r w:rsidRPr="00BF1D77">
        <w:t>сведений государственного кадастра недвижимости, и</w:t>
      </w:r>
      <w:r w:rsidRPr="00BF1D77">
        <w:t>н</w:t>
      </w:r>
      <w:r w:rsidRPr="00BF1D77">
        <w:t>вентаризационных данны</w:t>
      </w:r>
      <w:r>
        <w:t>х</w:t>
      </w:r>
      <w:r w:rsidRPr="00BF1D77">
        <w:t xml:space="preserve"> по землепользованию;</w:t>
      </w:r>
    </w:p>
    <w:p w:rsidR="00900B07" w:rsidRPr="00BF1D77" w:rsidRDefault="00900B07" w:rsidP="00900B07">
      <w:pPr>
        <w:pStyle w:val="a1"/>
      </w:pPr>
      <w:r w:rsidRPr="00BF1D77">
        <w:t>разработка предложений по</w:t>
      </w:r>
      <w:r>
        <w:t xml:space="preserve"> функциональному зонированию</w:t>
      </w:r>
      <w:r w:rsidRPr="00BF1D77">
        <w:t xml:space="preserve"> территории</w:t>
      </w:r>
      <w:r>
        <w:t xml:space="preserve"> с определением о</w:t>
      </w:r>
      <w:r>
        <w:t>с</w:t>
      </w:r>
      <w:r>
        <w:t>новных параметров развития</w:t>
      </w:r>
      <w:r w:rsidRPr="00BF1D77">
        <w:t>;</w:t>
      </w:r>
    </w:p>
    <w:p w:rsidR="00900B07" w:rsidRPr="00BF1D77" w:rsidRDefault="00900B07" w:rsidP="00900B07">
      <w:pPr>
        <w:pStyle w:val="a1"/>
      </w:pPr>
      <w:r w:rsidRPr="00BF1D77">
        <w:t>разработка предложений по архитектурно-планировочной организации территории в целом, а также по застройке каждого участка в отдельности;</w:t>
      </w:r>
    </w:p>
    <w:p w:rsidR="00900B07" w:rsidRPr="00BF1D77" w:rsidRDefault="00900B07" w:rsidP="00900B07">
      <w:pPr>
        <w:pStyle w:val="a1"/>
      </w:pPr>
      <w:r w:rsidRPr="00BF1D77">
        <w:t>разработка предложений по развитию транспортной инфраструктуры в границах проектиру</w:t>
      </w:r>
      <w:r w:rsidRPr="00BF1D77">
        <w:t>е</w:t>
      </w:r>
      <w:r w:rsidRPr="00BF1D77">
        <w:t>мой территории;</w:t>
      </w:r>
    </w:p>
    <w:p w:rsidR="00900B07" w:rsidRDefault="00900B07" w:rsidP="00900B07">
      <w:pPr>
        <w:pStyle w:val="a1"/>
      </w:pPr>
      <w:r w:rsidRPr="00BF1D77">
        <w:t>разработка предложений по инженерному оборудованию, инженерной подготовке, озеленению и благоустройству территории</w:t>
      </w:r>
      <w:r>
        <w:t>;</w:t>
      </w:r>
    </w:p>
    <w:p w:rsidR="00900B07" w:rsidRDefault="00900B07" w:rsidP="00900B07">
      <w:pPr>
        <w:pStyle w:val="a1"/>
      </w:pPr>
      <w:r>
        <w:lastRenderedPageBreak/>
        <w:t>подготовка материалов основной части и обосновывающих материалов проекта планировки территории;</w:t>
      </w:r>
    </w:p>
    <w:p w:rsidR="00900B07" w:rsidRDefault="00900B07" w:rsidP="00900B07">
      <w:pPr>
        <w:pStyle w:val="a1"/>
      </w:pPr>
      <w:r>
        <w:t>разработка проекта межевания;</w:t>
      </w:r>
    </w:p>
    <w:p w:rsidR="00900B07" w:rsidRPr="00BF1D77" w:rsidRDefault="00900B07" w:rsidP="00900B07">
      <w:pPr>
        <w:pStyle w:val="a1"/>
      </w:pPr>
      <w:r>
        <w:t>разработка предложений по установлению публичных сервитутов.</w:t>
      </w:r>
    </w:p>
    <w:p w:rsidR="00900B07" w:rsidRPr="00BF1D77" w:rsidRDefault="00900B07" w:rsidP="00900B07">
      <w:pPr>
        <w:pStyle w:val="a1"/>
        <w:numPr>
          <w:ilvl w:val="0"/>
          <w:numId w:val="0"/>
        </w:numPr>
        <w:ind w:firstLine="709"/>
      </w:pPr>
      <w:r w:rsidRPr="00BF1D77">
        <w:t>Основанием для разработки документации по планировке территории являются:</w:t>
      </w:r>
    </w:p>
    <w:p w:rsidR="00F749DA" w:rsidRPr="006178AC" w:rsidRDefault="00F749DA" w:rsidP="00F749DA">
      <w:pPr>
        <w:pStyle w:val="a1"/>
        <w:numPr>
          <w:ilvl w:val="0"/>
          <w:numId w:val="6"/>
        </w:numPr>
        <w:ind w:left="426" w:hanging="426"/>
      </w:pPr>
      <w:r w:rsidRPr="006178AC">
        <w:t>Муниципальный контракт №072 от 13.04.2016 на выполнение работ по подготовке документ</w:t>
      </w:r>
      <w:r w:rsidRPr="006178AC">
        <w:t>а</w:t>
      </w:r>
      <w:r w:rsidRPr="006178AC">
        <w:t>ции по планировке территории микрорайона 14 города Нефтеюганска;</w:t>
      </w:r>
    </w:p>
    <w:p w:rsidR="00900B07" w:rsidRPr="00BF1D77" w:rsidRDefault="00900B07" w:rsidP="00900B07">
      <w:pPr>
        <w:pStyle w:val="a1"/>
        <w:numPr>
          <w:ilvl w:val="0"/>
          <w:numId w:val="6"/>
        </w:numPr>
        <w:ind w:left="426" w:hanging="426"/>
      </w:pPr>
      <w:r w:rsidRPr="00BF1D77">
        <w:t>Техни</w:t>
      </w:r>
      <w:r w:rsidR="005F0BDA">
        <w:t>ческое</w:t>
      </w:r>
      <w:r w:rsidRPr="00BF1D77">
        <w:t xml:space="preserve"> задание на </w:t>
      </w:r>
      <w:r>
        <w:t xml:space="preserve">выполнение работ </w:t>
      </w:r>
      <w:r w:rsidRPr="00777D37">
        <w:t>по подготовке документации по планировке терр</w:t>
      </w:r>
      <w:r w:rsidRPr="00777D37">
        <w:t>и</w:t>
      </w:r>
      <w:r w:rsidRPr="00777D37">
        <w:t xml:space="preserve">тории </w:t>
      </w:r>
      <w:r>
        <w:t>микрорайона 14 города Нефтеюганска.</w:t>
      </w:r>
    </w:p>
    <w:p w:rsidR="00900B07" w:rsidRPr="00BF1D77" w:rsidRDefault="00900B07" w:rsidP="00900B07">
      <w:pPr>
        <w:pStyle w:val="Default"/>
        <w:spacing w:line="276" w:lineRule="auto"/>
        <w:ind w:left="426" w:firstLine="283"/>
        <w:jc w:val="both"/>
      </w:pPr>
      <w:r w:rsidRPr="00BF1D77">
        <w:t>Работа по подготовке документации по планировке территории выполнена в соответс</w:t>
      </w:r>
      <w:r>
        <w:t>твии со следующими документами:</w:t>
      </w:r>
    </w:p>
    <w:p w:rsidR="00900B07" w:rsidRPr="00BF1D77" w:rsidRDefault="00900B07" w:rsidP="00900B07">
      <w:pPr>
        <w:pStyle w:val="a4"/>
        <w:numPr>
          <w:ilvl w:val="0"/>
          <w:numId w:val="6"/>
        </w:numPr>
      </w:pPr>
      <w:r>
        <w:t xml:space="preserve">документ территориального планирования </w:t>
      </w:r>
      <w:r w:rsidR="009772D7">
        <w:t>"</w:t>
      </w:r>
      <w:r>
        <w:t>Генеральный план города Нефтеюганска</w:t>
      </w:r>
      <w:r w:rsidR="009772D7">
        <w:t>"</w:t>
      </w:r>
      <w:r>
        <w:t xml:space="preserve"> утве</w:t>
      </w:r>
      <w:r>
        <w:t>р</w:t>
      </w:r>
      <w:r>
        <w:t>жденный решением Думы города Нефтеюганска от 01.10.2009 № 625-</w:t>
      </w:r>
      <w:r>
        <w:rPr>
          <w:lang w:val="en-US"/>
        </w:rPr>
        <w:t>IV</w:t>
      </w:r>
      <w:r>
        <w:t xml:space="preserve"> (с изменениями </w:t>
      </w:r>
      <w:r w:rsidR="0028783E">
        <w:t>от 25.12.2015 №1172-</w:t>
      </w:r>
      <w:r w:rsidR="0028783E">
        <w:rPr>
          <w:lang w:val="en-US"/>
        </w:rPr>
        <w:t>V</w:t>
      </w:r>
      <w:r>
        <w:t>);</w:t>
      </w:r>
    </w:p>
    <w:p w:rsidR="009772D7" w:rsidRPr="00BF1D77" w:rsidRDefault="009772D7" w:rsidP="009772D7">
      <w:pPr>
        <w:pStyle w:val="a1"/>
        <w:numPr>
          <w:ilvl w:val="0"/>
          <w:numId w:val="6"/>
        </w:numPr>
        <w:ind w:left="284" w:hanging="426"/>
      </w:pPr>
      <w:r w:rsidRPr="00BF1D77">
        <w:t xml:space="preserve">Правила землепользования и застройки </w:t>
      </w:r>
      <w:r>
        <w:t xml:space="preserve">города Нефтеюганска Ханты-Мансийского </w:t>
      </w:r>
      <w:r w:rsidR="005F0BDA">
        <w:t>автономного округа - Югры</w:t>
      </w:r>
      <w:r>
        <w:t xml:space="preserve">, </w:t>
      </w:r>
      <w:proofErr w:type="gramStart"/>
      <w:r>
        <w:t>утвержденных</w:t>
      </w:r>
      <w:proofErr w:type="gramEnd"/>
      <w:r>
        <w:t xml:space="preserve"> реше</w:t>
      </w:r>
      <w:r w:rsidR="005F0BDA">
        <w:t>нием Думы города Нефтеюганска от</w:t>
      </w:r>
      <w:r>
        <w:t xml:space="preserve"> 01.10.2010 №812-</w:t>
      </w:r>
      <w:r>
        <w:rPr>
          <w:lang w:val="en-US"/>
        </w:rPr>
        <w:t>IV</w:t>
      </w:r>
      <w:r w:rsidRPr="00EC2339">
        <w:t xml:space="preserve"> (</w:t>
      </w:r>
      <w:r>
        <w:t>с изменениями от 30.10.2015 №1131-</w:t>
      </w:r>
      <w:r>
        <w:rPr>
          <w:lang w:val="en-US"/>
        </w:rPr>
        <w:t>V</w:t>
      </w:r>
      <w:r w:rsidRPr="00EC2339">
        <w:t>)</w:t>
      </w:r>
      <w:r>
        <w:t>.</w:t>
      </w:r>
    </w:p>
    <w:p w:rsidR="00900B07" w:rsidRPr="00BF1D77" w:rsidRDefault="00900B07" w:rsidP="00900B07">
      <w:pPr>
        <w:pStyle w:val="a1"/>
        <w:numPr>
          <w:ilvl w:val="0"/>
          <w:numId w:val="0"/>
        </w:numPr>
        <w:ind w:left="426" w:firstLine="425"/>
      </w:pPr>
      <w:r w:rsidRPr="00BF1D77">
        <w:t>В рамках проекта была собрана и проанализирована следующая исходная информация:</w:t>
      </w:r>
    </w:p>
    <w:p w:rsidR="00900B07" w:rsidRPr="00BF1D77" w:rsidRDefault="00900B07" w:rsidP="00900B07">
      <w:pPr>
        <w:pStyle w:val="a1"/>
        <w:numPr>
          <w:ilvl w:val="0"/>
          <w:numId w:val="6"/>
        </w:numPr>
        <w:ind w:left="426" w:hanging="426"/>
      </w:pPr>
      <w:r w:rsidRPr="00BF1D77">
        <w:t>современное использование территории на основании топографического плана (М 1:</w:t>
      </w:r>
      <w:r w:rsidRPr="00F33D8E">
        <w:t>5</w:t>
      </w:r>
      <w:r w:rsidRPr="00BF1D77">
        <w:t>00), а также сведений государственного кадастра недвижимости, инвентаризационных данны</w:t>
      </w:r>
      <w:r>
        <w:t>х</w:t>
      </w:r>
      <w:r w:rsidRPr="00BF1D77">
        <w:t xml:space="preserve"> по землепользованию;</w:t>
      </w:r>
    </w:p>
    <w:p w:rsidR="00900B07" w:rsidRPr="00BF1D77" w:rsidRDefault="00900B07" w:rsidP="00900B07">
      <w:pPr>
        <w:pStyle w:val="a1"/>
        <w:numPr>
          <w:ilvl w:val="0"/>
          <w:numId w:val="6"/>
        </w:numPr>
        <w:ind w:left="426" w:hanging="426"/>
      </w:pPr>
      <w:r w:rsidRPr="00BF1D77">
        <w:t>планировочные ограничения территории проектирования;</w:t>
      </w:r>
    </w:p>
    <w:p w:rsidR="00900B07" w:rsidRPr="00BF1D77" w:rsidRDefault="00900B07" w:rsidP="00900B07">
      <w:pPr>
        <w:pStyle w:val="a1"/>
        <w:numPr>
          <w:ilvl w:val="0"/>
          <w:numId w:val="6"/>
        </w:numPr>
        <w:ind w:left="426" w:hanging="426"/>
      </w:pPr>
      <w:r w:rsidRPr="00BF1D77">
        <w:t>решения по развитию территории проектирования в ранее разработанной градостроительной документации;</w:t>
      </w:r>
    </w:p>
    <w:p w:rsidR="00900B07" w:rsidRPr="00BF1D77" w:rsidRDefault="00900B07" w:rsidP="00900B07">
      <w:pPr>
        <w:pStyle w:val="a1"/>
        <w:numPr>
          <w:ilvl w:val="0"/>
          <w:numId w:val="6"/>
        </w:numPr>
        <w:ind w:left="426" w:hanging="426"/>
      </w:pPr>
      <w:r w:rsidRPr="00BF1D77">
        <w:t>современное состояние транспортного обслуживания территории, системы социального и коммунально-бытового обслуживания, а так же системы инженерно-технического обеспеч</w:t>
      </w:r>
      <w:r w:rsidRPr="00BF1D77">
        <w:t>е</w:t>
      </w:r>
      <w:r w:rsidRPr="00BF1D77">
        <w:t xml:space="preserve">ния территории. </w:t>
      </w:r>
    </w:p>
    <w:p w:rsidR="00900B07" w:rsidRPr="00BF1D77" w:rsidRDefault="00900B07" w:rsidP="00900B07">
      <w:pPr>
        <w:pStyle w:val="ac"/>
        <w:rPr>
          <w:rFonts w:cs="Times New Roman"/>
        </w:rPr>
      </w:pPr>
      <w:r w:rsidRPr="00BF1D77">
        <w:rPr>
          <w:rFonts w:cs="Times New Roman"/>
        </w:rPr>
        <w:t>При выполнении работ использована законодательная и нормативная база, приведенная в ведомости правовых и нормативных документов (таблица 1).</w:t>
      </w:r>
    </w:p>
    <w:p w:rsidR="00900B07" w:rsidRPr="00BF1D77" w:rsidRDefault="00900B07" w:rsidP="00900B07">
      <w:pPr>
        <w:pStyle w:val="ac"/>
        <w:jc w:val="right"/>
        <w:rPr>
          <w:rFonts w:cs="Times New Roman"/>
        </w:rPr>
      </w:pPr>
    </w:p>
    <w:p w:rsidR="00900B07" w:rsidRPr="00BF1D77" w:rsidRDefault="00900B07" w:rsidP="00900B07">
      <w:pPr>
        <w:pStyle w:val="ac"/>
        <w:ind w:firstLine="0"/>
        <w:jc w:val="left"/>
        <w:rPr>
          <w:rFonts w:cs="Times New Roman"/>
        </w:rPr>
      </w:pPr>
      <w:r w:rsidRPr="00BF1D77">
        <w:rPr>
          <w:rFonts w:cs="Times New Roman"/>
        </w:rPr>
        <w:t>Таблица 1 - Ведомость правовых и нормативных документов.</w:t>
      </w:r>
    </w:p>
    <w:tbl>
      <w:tblPr>
        <w:tblW w:w="10348" w:type="dxa"/>
        <w:tblInd w:w="108" w:type="dxa"/>
        <w:tblBorders>
          <w:top w:val="single" w:sz="6" w:space="0" w:color="auto"/>
          <w:bottom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000"/>
        <w:gridCol w:w="7348"/>
      </w:tblGrid>
      <w:tr w:rsidR="00900B07" w:rsidRPr="00BF1D77" w:rsidTr="005F0BDA">
        <w:trPr>
          <w:trHeight w:hRule="exact" w:val="472"/>
          <w:tblHeader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5F0BDA" w:rsidRDefault="00900B07" w:rsidP="00854637">
            <w:pPr>
              <w:pStyle w:val="af7"/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5F0BDA">
              <w:rPr>
                <w:b/>
                <w:sz w:val="24"/>
                <w:szCs w:val="24"/>
              </w:rPr>
              <w:t>Обозначение документа</w:t>
            </w:r>
          </w:p>
        </w:tc>
        <w:tc>
          <w:tcPr>
            <w:tcW w:w="7348" w:type="dxa"/>
            <w:vAlign w:val="center"/>
          </w:tcPr>
          <w:p w:rsidR="00900B07" w:rsidRPr="005F0BDA" w:rsidRDefault="00900B07" w:rsidP="00854637">
            <w:pPr>
              <w:pStyle w:val="af7"/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5F0BDA">
              <w:rPr>
                <w:b/>
                <w:sz w:val="24"/>
                <w:szCs w:val="24"/>
              </w:rPr>
              <w:t>Наименование документа</w:t>
            </w:r>
          </w:p>
        </w:tc>
      </w:tr>
      <w:tr w:rsidR="00900B07" w:rsidRPr="00BF1D77" w:rsidTr="00854637">
        <w:trPr>
          <w:trHeight w:hRule="exact"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№190-ФЗ от 29.12.2004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Градостроительный кодекс РФ №190-ФЗ</w:t>
            </w:r>
          </w:p>
        </w:tc>
      </w:tr>
      <w:tr w:rsidR="00900B07" w:rsidRPr="00BF1D77" w:rsidTr="00854637">
        <w:trPr>
          <w:trHeight w:hRule="exact"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№136-ФЗ от 25.10.2001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Земельный Кодекс РФ</w:t>
            </w:r>
          </w:p>
        </w:tc>
      </w:tr>
      <w:tr w:rsidR="00900B07" w:rsidRPr="00BF1D77" w:rsidTr="00854637">
        <w:trPr>
          <w:trHeight w:hRule="exact"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№74-ФЗ от 03.06.2006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Водный Кодекс РФ</w:t>
            </w:r>
          </w:p>
        </w:tc>
      </w:tr>
      <w:tr w:rsidR="00900B07" w:rsidRPr="00BF1D77" w:rsidTr="00854637">
        <w:trPr>
          <w:trHeight w:hRule="exact"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№201-ФЗ от 04.12.2006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sz w:val="24"/>
                <w:szCs w:val="24"/>
              </w:rPr>
              <w:t>Лесной Кодекс РФ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color w:val="000000"/>
                <w:sz w:val="24"/>
                <w:szCs w:val="24"/>
              </w:rPr>
              <w:t>Федеральный закон от 30.03.99г. № 52-Ф3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sz w:val="24"/>
                <w:szCs w:val="24"/>
              </w:rPr>
            </w:pPr>
            <w:r w:rsidRPr="00BF1D77">
              <w:rPr>
                <w:color w:val="000000"/>
                <w:sz w:val="24"/>
                <w:szCs w:val="24"/>
              </w:rPr>
              <w:t>«О санитарно-эпидемиологическом благополучии населения»</w:t>
            </w:r>
          </w:p>
        </w:tc>
      </w:tr>
      <w:tr w:rsidR="00900B07" w:rsidRPr="00BF1D77" w:rsidTr="0098251B">
        <w:trPr>
          <w:trHeight w:val="556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4"/>
                <w:szCs w:val="24"/>
              </w:rPr>
              <w:t xml:space="preserve">Федеральный закон от </w:t>
            </w:r>
            <w:r>
              <w:rPr>
                <w:color w:val="000000"/>
                <w:sz w:val="24"/>
                <w:szCs w:val="24"/>
              </w:rPr>
              <w:t>22</w:t>
            </w:r>
            <w:r w:rsidRPr="00BF1D77">
              <w:rPr>
                <w:color w:val="000000"/>
                <w:sz w:val="24"/>
                <w:szCs w:val="24"/>
              </w:rPr>
              <w:t>.0</w:t>
            </w:r>
            <w:r>
              <w:rPr>
                <w:color w:val="000000"/>
                <w:sz w:val="24"/>
                <w:szCs w:val="24"/>
              </w:rPr>
              <w:t>7</w:t>
            </w:r>
            <w:r w:rsidRPr="00BF1D77">
              <w:rPr>
                <w:color w:val="000000"/>
                <w:sz w:val="24"/>
                <w:szCs w:val="24"/>
              </w:rPr>
              <w:t>.</w:t>
            </w:r>
            <w:r>
              <w:rPr>
                <w:color w:val="000000"/>
                <w:sz w:val="24"/>
                <w:szCs w:val="24"/>
              </w:rPr>
              <w:t>2008</w:t>
            </w:r>
            <w:r w:rsidRPr="00BF1D77">
              <w:rPr>
                <w:color w:val="000000"/>
                <w:sz w:val="24"/>
                <w:szCs w:val="24"/>
              </w:rPr>
              <w:t xml:space="preserve"> № </w:t>
            </w:r>
            <w:r>
              <w:rPr>
                <w:color w:val="000000"/>
                <w:sz w:val="24"/>
                <w:szCs w:val="24"/>
              </w:rPr>
              <w:t>1</w:t>
            </w:r>
            <w:r w:rsidRPr="00BF1D77">
              <w:rPr>
                <w:color w:val="000000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3</w:t>
            </w:r>
            <w:r w:rsidRPr="00BF1D77">
              <w:rPr>
                <w:color w:val="000000"/>
                <w:sz w:val="24"/>
                <w:szCs w:val="24"/>
              </w:rPr>
              <w:t>-Ф3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«Технический регламент о требованиях пожарной безопасности»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СанПиН 2.2.1/2.1.1.1200-03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«Санитарно-защитные зоны и санитарная классификация предприятий, сооружений и иных объектов»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lastRenderedPageBreak/>
              <w:t>СанПиН 2.1.4.1110-02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«Зоны санитарной охраны источников водоснабжения и водопроводов питьевого назначения»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  <w:bottom w:val="single" w:sz="6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СП 42.13330.2011</w:t>
            </w:r>
          </w:p>
        </w:tc>
        <w:tc>
          <w:tcPr>
            <w:tcW w:w="7348" w:type="dxa"/>
            <w:tcBorders>
              <w:bottom w:val="single" w:sz="6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«Свод правил. Градостроительство. Планировка и застройка городских и сельских поселений. Актуализированная редакция СНиП 2.07.01-89*»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after="88"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СП 20131.13330.2012 </w:t>
            </w:r>
          </w:p>
        </w:tc>
        <w:tc>
          <w:tcPr>
            <w:tcW w:w="7348" w:type="dxa"/>
            <w:tcBorders>
              <w:bottom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«Свод правил. Строительная климатология. Актуализированная реда</w:t>
            </w:r>
            <w:r w:rsidRPr="00BF1D77">
              <w:rPr>
                <w:color w:val="000000"/>
                <w:sz w:val="23"/>
                <w:szCs w:val="23"/>
              </w:rPr>
              <w:t>к</w:t>
            </w:r>
            <w:r w:rsidRPr="00BF1D77">
              <w:rPr>
                <w:color w:val="000000"/>
                <w:sz w:val="23"/>
                <w:szCs w:val="23"/>
              </w:rPr>
              <w:t>ция СНиП 23-01-99*»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СНиП 11-04-2003 </w:t>
            </w:r>
          </w:p>
        </w:tc>
        <w:tc>
          <w:tcPr>
            <w:tcW w:w="7348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«Инструкция о порядке разработки, согласования, экспертизы и утве</w:t>
            </w:r>
            <w:r w:rsidRPr="00BF1D77">
              <w:rPr>
                <w:color w:val="000000"/>
                <w:sz w:val="23"/>
                <w:szCs w:val="23"/>
              </w:rPr>
              <w:t>р</w:t>
            </w:r>
            <w:r w:rsidRPr="00BF1D77">
              <w:rPr>
                <w:color w:val="000000"/>
                <w:sz w:val="23"/>
                <w:szCs w:val="23"/>
              </w:rPr>
              <w:t>ждения градостроительной документации»</w:t>
            </w:r>
          </w:p>
        </w:tc>
      </w:tr>
      <w:tr w:rsidR="00900B07" w:rsidRPr="00BF1D77" w:rsidTr="00854637">
        <w:trPr>
          <w:trHeight w:val="632"/>
        </w:trPr>
        <w:tc>
          <w:tcPr>
            <w:tcW w:w="300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РДС 30-201-98 </w:t>
            </w:r>
          </w:p>
        </w:tc>
        <w:tc>
          <w:tcPr>
            <w:tcW w:w="7348" w:type="dxa"/>
            <w:tcBorders>
              <w:bottom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>«Инструкция о порядке проектирования и установления красных линий в городах и других поселениях Российской Федерации»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after="87"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ПУЭ </w:t>
            </w:r>
          </w:p>
        </w:tc>
        <w:tc>
          <w:tcPr>
            <w:tcW w:w="7348" w:type="dxa"/>
            <w:tcBorders>
              <w:top w:val="single" w:sz="4" w:space="0" w:color="auto"/>
            </w:tcBorders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«Правила устройства электроустановок»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after="87"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СП 31-110-2003 </w:t>
            </w:r>
          </w:p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«Проектирование и монтаж электроустановок жилых и общественных зданий»</w:t>
            </w:r>
          </w:p>
        </w:tc>
      </w:tr>
      <w:tr w:rsidR="00900B07" w:rsidRPr="00BF1D77" w:rsidTr="0098251B">
        <w:trPr>
          <w:trHeight w:val="34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after="87"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СП 118.13330.2012 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«Общественные здания и сооружения»</w:t>
            </w:r>
          </w:p>
        </w:tc>
      </w:tr>
      <w:tr w:rsidR="00900B07" w:rsidRPr="00BF1D77" w:rsidTr="0098251B">
        <w:trPr>
          <w:trHeight w:val="350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after="87"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СП 52.13330.2011 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«Естественное и искусственное освещение»</w:t>
            </w:r>
          </w:p>
        </w:tc>
      </w:tr>
      <w:tr w:rsidR="00900B07" w:rsidRPr="00BF1D77" w:rsidTr="0098251B">
        <w:trPr>
          <w:trHeight w:val="370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after="87"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ГОСТ </w:t>
            </w:r>
            <w:proofErr w:type="gramStart"/>
            <w:r w:rsidRPr="00BF1D77">
              <w:rPr>
                <w:color w:val="000000"/>
                <w:sz w:val="23"/>
                <w:szCs w:val="23"/>
              </w:rPr>
              <w:t>Р</w:t>
            </w:r>
            <w:proofErr w:type="gramEnd"/>
            <w:r w:rsidRPr="00BF1D77">
              <w:rPr>
                <w:color w:val="000000"/>
                <w:sz w:val="23"/>
                <w:szCs w:val="23"/>
              </w:rPr>
              <w:t xml:space="preserve"> 5057.15-97 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«Электроустановки зданий» гл.52 «Электропроводки»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after="87"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СН 541-82 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«Инструкция по проектированию наружного освещения городов, п</w:t>
            </w:r>
            <w:r w:rsidRPr="00BF1D77">
              <w:rPr>
                <w:color w:val="000000"/>
                <w:sz w:val="23"/>
                <w:szCs w:val="23"/>
              </w:rPr>
              <w:t>о</w:t>
            </w:r>
            <w:r w:rsidRPr="00BF1D77">
              <w:rPr>
                <w:color w:val="000000"/>
                <w:sz w:val="23"/>
                <w:szCs w:val="23"/>
              </w:rPr>
              <w:t>селков и сельских населенных пунктов»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after="87"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РМ-2559 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«Инструкция по проектированию учета электропотребления в жилых и общественных зданиях»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after="87"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>А5-92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«Прокладка кабелей напряжением до 35 </w:t>
            </w:r>
            <w:proofErr w:type="spellStart"/>
            <w:r w:rsidRPr="00BF1D77">
              <w:rPr>
                <w:color w:val="000000"/>
                <w:sz w:val="23"/>
                <w:szCs w:val="23"/>
              </w:rPr>
              <w:t>кВ</w:t>
            </w:r>
            <w:proofErr w:type="spellEnd"/>
            <w:r w:rsidRPr="00BF1D77">
              <w:rPr>
                <w:color w:val="000000"/>
                <w:sz w:val="23"/>
                <w:szCs w:val="23"/>
              </w:rPr>
              <w:t xml:space="preserve"> в траншеях». Выпуск 1. М</w:t>
            </w:r>
            <w:r w:rsidRPr="00BF1D77">
              <w:rPr>
                <w:color w:val="000000"/>
                <w:sz w:val="23"/>
                <w:szCs w:val="23"/>
              </w:rPr>
              <w:t>а</w:t>
            </w:r>
            <w:r w:rsidRPr="00BF1D77">
              <w:rPr>
                <w:color w:val="000000"/>
                <w:sz w:val="23"/>
                <w:szCs w:val="23"/>
              </w:rPr>
              <w:t>териалы для проектирования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СП 113.13330.2012 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</w:t>
            </w:r>
            <w:r w:rsidRPr="00400F0C">
              <w:rPr>
                <w:color w:val="000000"/>
                <w:sz w:val="23"/>
                <w:szCs w:val="23"/>
              </w:rPr>
              <w:t xml:space="preserve">Свод правил. </w:t>
            </w:r>
            <w:r w:rsidRPr="00BF1D77">
              <w:rPr>
                <w:color w:val="000000"/>
                <w:sz w:val="23"/>
                <w:szCs w:val="23"/>
              </w:rPr>
              <w:t>Стоянки автомобилей</w:t>
            </w:r>
            <w:r>
              <w:rPr>
                <w:color w:val="000000"/>
                <w:sz w:val="23"/>
                <w:szCs w:val="23"/>
              </w:rPr>
              <w:t xml:space="preserve">. </w:t>
            </w:r>
            <w:r w:rsidRPr="00400F0C">
              <w:rPr>
                <w:color w:val="000000"/>
                <w:sz w:val="23"/>
                <w:szCs w:val="23"/>
              </w:rPr>
              <w:t>Актуализированная редакция СНиП</w:t>
            </w:r>
            <w:r>
              <w:rPr>
                <w:color w:val="000000"/>
                <w:sz w:val="23"/>
                <w:szCs w:val="23"/>
              </w:rPr>
              <w:t>21-02-99*</w:t>
            </w:r>
            <w:r w:rsidRPr="00BF1D77">
              <w:rPr>
                <w:color w:val="000000"/>
                <w:sz w:val="23"/>
                <w:szCs w:val="23"/>
              </w:rPr>
              <w:t>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after="87"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СП 42-101-2003 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«Общие положения по проектированию и строительству газораспред</w:t>
            </w:r>
            <w:r w:rsidRPr="00BF1D77">
              <w:rPr>
                <w:color w:val="000000"/>
                <w:sz w:val="23"/>
                <w:szCs w:val="23"/>
              </w:rPr>
              <w:t>е</w:t>
            </w:r>
            <w:r w:rsidRPr="00BF1D77">
              <w:rPr>
                <w:color w:val="000000"/>
                <w:sz w:val="23"/>
                <w:szCs w:val="23"/>
              </w:rPr>
              <w:t>лительных систем из металлических и полиэтиленовых труб»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СП 62.13330.2011 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«Свод правил. Газораспределительные системы. Актуализированная редакция СНиП 42-01-2002»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after="85"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СП 30.1333.2010 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spacing w:line="276" w:lineRule="auto"/>
              <w:rPr>
                <w:color w:val="000000"/>
                <w:sz w:val="24"/>
                <w:szCs w:val="24"/>
              </w:rPr>
            </w:pPr>
            <w:r w:rsidRPr="00BF1D77">
              <w:rPr>
                <w:color w:val="000000"/>
                <w:sz w:val="23"/>
                <w:szCs w:val="23"/>
              </w:rPr>
              <w:t>«Свод правил. Внутренний водопровод и канализация зданий. Актуал</w:t>
            </w:r>
            <w:r w:rsidRPr="00BF1D77">
              <w:rPr>
                <w:color w:val="000000"/>
                <w:sz w:val="23"/>
                <w:szCs w:val="23"/>
              </w:rPr>
              <w:t>и</w:t>
            </w:r>
            <w:r w:rsidRPr="00BF1D77">
              <w:rPr>
                <w:color w:val="000000"/>
                <w:sz w:val="23"/>
                <w:szCs w:val="23"/>
              </w:rPr>
              <w:t>зированная редакция СНиП 2.04.01-85*»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 xml:space="preserve">СП 31.13330.2012 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>«Свод правил. Водоснабжение. Наружные сети и сооружения. Актуал</w:t>
            </w:r>
            <w:r w:rsidRPr="00BF1D77">
              <w:rPr>
                <w:color w:val="000000"/>
                <w:sz w:val="23"/>
                <w:szCs w:val="23"/>
              </w:rPr>
              <w:t>и</w:t>
            </w:r>
            <w:r w:rsidRPr="00BF1D77">
              <w:rPr>
                <w:color w:val="000000"/>
                <w:sz w:val="23"/>
                <w:szCs w:val="23"/>
              </w:rPr>
              <w:t>зированная</w:t>
            </w:r>
            <w:r>
              <w:rPr>
                <w:color w:val="000000"/>
                <w:sz w:val="23"/>
                <w:szCs w:val="23"/>
              </w:rPr>
              <w:t xml:space="preserve"> редакция 2.04.02-84*</w:t>
            </w:r>
            <w:r w:rsidRPr="00BF1D77">
              <w:rPr>
                <w:color w:val="000000"/>
                <w:sz w:val="23"/>
                <w:szCs w:val="23"/>
              </w:rPr>
              <w:t>»</w:t>
            </w:r>
          </w:p>
        </w:tc>
      </w:tr>
      <w:tr w:rsidR="00EA6F35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EA6F35" w:rsidRPr="00ED102F" w:rsidRDefault="00EA6F35" w:rsidP="009612F9">
            <w:pPr>
              <w:autoSpaceDE w:val="0"/>
              <w:autoSpaceDN w:val="0"/>
              <w:adjustRightInd w:val="0"/>
              <w:spacing w:line="276" w:lineRule="auto"/>
              <w:ind w:left="284"/>
              <w:rPr>
                <w:color w:val="000000"/>
                <w:sz w:val="23"/>
                <w:szCs w:val="23"/>
              </w:rPr>
            </w:pPr>
            <w:r w:rsidRPr="00ED102F">
              <w:rPr>
                <w:sz w:val="23"/>
                <w:szCs w:val="23"/>
              </w:rPr>
              <w:t xml:space="preserve">СНиП 41-02-2003 </w:t>
            </w:r>
          </w:p>
        </w:tc>
        <w:tc>
          <w:tcPr>
            <w:tcW w:w="7348" w:type="dxa"/>
            <w:vAlign w:val="center"/>
          </w:tcPr>
          <w:p w:rsidR="00EA6F35" w:rsidRPr="00ED102F" w:rsidRDefault="00EA6F35" w:rsidP="009612F9">
            <w:pPr>
              <w:autoSpaceDE w:val="0"/>
              <w:autoSpaceDN w:val="0"/>
              <w:adjustRightInd w:val="0"/>
              <w:spacing w:line="276" w:lineRule="auto"/>
              <w:ind w:left="284"/>
              <w:rPr>
                <w:color w:val="000000"/>
                <w:sz w:val="23"/>
                <w:szCs w:val="23"/>
              </w:rPr>
            </w:pPr>
            <w:r w:rsidRPr="00ED102F">
              <w:rPr>
                <w:sz w:val="23"/>
                <w:szCs w:val="23"/>
              </w:rPr>
              <w:t>"Тепловые сети".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BF1D77" w:rsidRDefault="00900B07" w:rsidP="00854637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3"/>
                <w:szCs w:val="23"/>
              </w:rPr>
            </w:pPr>
            <w:r w:rsidRPr="00BF1D77">
              <w:rPr>
                <w:color w:val="000000"/>
                <w:sz w:val="23"/>
                <w:szCs w:val="23"/>
              </w:rPr>
              <w:t>СП</w:t>
            </w:r>
            <w:r>
              <w:rPr>
                <w:color w:val="000000"/>
                <w:sz w:val="23"/>
                <w:szCs w:val="23"/>
              </w:rPr>
              <w:t xml:space="preserve"> 11-112-2001</w:t>
            </w:r>
          </w:p>
        </w:tc>
        <w:tc>
          <w:tcPr>
            <w:tcW w:w="7348" w:type="dxa"/>
            <w:vAlign w:val="center"/>
          </w:tcPr>
          <w:p w:rsidR="00900B07" w:rsidRPr="00BF1D77" w:rsidRDefault="00900B07" w:rsidP="0098251B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«Порядок разработки и состава раздела «Инженерно-технические м</w:t>
            </w:r>
            <w:r>
              <w:rPr>
                <w:color w:val="000000"/>
                <w:sz w:val="23"/>
                <w:szCs w:val="23"/>
              </w:rPr>
              <w:t>е</w:t>
            </w:r>
            <w:r>
              <w:rPr>
                <w:color w:val="000000"/>
                <w:sz w:val="23"/>
                <w:szCs w:val="23"/>
              </w:rPr>
              <w:t>роприятия гражданской обороны. Мероприятия по предупреждению чрезвычайных ситуаций» градостроительной документации для терр</w:t>
            </w:r>
            <w:r>
              <w:rPr>
                <w:color w:val="000000"/>
                <w:sz w:val="23"/>
                <w:szCs w:val="23"/>
              </w:rPr>
              <w:t>и</w:t>
            </w:r>
            <w:r>
              <w:rPr>
                <w:color w:val="000000"/>
                <w:sz w:val="23"/>
                <w:szCs w:val="23"/>
              </w:rPr>
              <w:t>торий городских и сельских поселений, других муниципальных образ</w:t>
            </w:r>
            <w:r>
              <w:rPr>
                <w:color w:val="000000"/>
                <w:sz w:val="23"/>
                <w:szCs w:val="23"/>
              </w:rPr>
              <w:t>о</w:t>
            </w:r>
            <w:r>
              <w:rPr>
                <w:color w:val="000000"/>
                <w:sz w:val="23"/>
                <w:szCs w:val="23"/>
              </w:rPr>
              <w:t>ваний»</w:t>
            </w:r>
          </w:p>
        </w:tc>
      </w:tr>
      <w:tr w:rsidR="00900B07" w:rsidRPr="00BF1D77" w:rsidTr="00854637">
        <w:trPr>
          <w:trHeight w:val="454"/>
        </w:trPr>
        <w:tc>
          <w:tcPr>
            <w:tcW w:w="3000" w:type="dxa"/>
            <w:tcBorders>
              <w:left w:val="single" w:sz="4" w:space="0" w:color="auto"/>
            </w:tcBorders>
            <w:vAlign w:val="center"/>
          </w:tcPr>
          <w:p w:rsidR="00900B07" w:rsidRPr="00800543" w:rsidRDefault="00900B07" w:rsidP="00854637">
            <w:pPr>
              <w:pStyle w:val="afd"/>
              <w:rPr>
                <w:color w:val="000000"/>
                <w:sz w:val="23"/>
                <w:szCs w:val="23"/>
              </w:rPr>
            </w:pPr>
            <w:r w:rsidRPr="00800543">
              <w:rPr>
                <w:sz w:val="23"/>
                <w:szCs w:val="23"/>
              </w:rPr>
              <w:t>Постановление Правител</w:t>
            </w:r>
            <w:r w:rsidRPr="00800543">
              <w:rPr>
                <w:sz w:val="23"/>
                <w:szCs w:val="23"/>
              </w:rPr>
              <w:t>ь</w:t>
            </w:r>
            <w:r w:rsidRPr="00800543">
              <w:rPr>
                <w:sz w:val="23"/>
                <w:szCs w:val="23"/>
              </w:rPr>
              <w:t>ства Ханты-Мансийского автономного округа - Югры от 29.12.2014 № 534-п</w:t>
            </w:r>
          </w:p>
        </w:tc>
        <w:tc>
          <w:tcPr>
            <w:tcW w:w="7348" w:type="dxa"/>
            <w:vAlign w:val="center"/>
          </w:tcPr>
          <w:p w:rsidR="00900B07" w:rsidRDefault="00900B07" w:rsidP="00854637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3"/>
                <w:szCs w:val="23"/>
              </w:rPr>
            </w:pPr>
            <w:r w:rsidRPr="008E515E">
              <w:rPr>
                <w:color w:val="000000"/>
                <w:sz w:val="23"/>
                <w:szCs w:val="23"/>
              </w:rPr>
              <w:t>«</w:t>
            </w:r>
            <w:r>
              <w:rPr>
                <w:color w:val="000000"/>
                <w:sz w:val="23"/>
                <w:szCs w:val="23"/>
              </w:rPr>
              <w:t>Местные нормативы градостроительного проектирования города Нефтеюганска»</w:t>
            </w:r>
          </w:p>
        </w:tc>
      </w:tr>
    </w:tbl>
    <w:p w:rsidR="00900B07" w:rsidRDefault="00900B07" w:rsidP="00900B07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0473A0" w:rsidRPr="00875E34" w:rsidRDefault="00875E34" w:rsidP="000473A0">
      <w:pPr>
        <w:pStyle w:val="a9"/>
      </w:pPr>
      <w:bookmarkStart w:id="13" w:name="_Toc466907215"/>
      <w:bookmarkEnd w:id="10"/>
      <w:r>
        <w:lastRenderedPageBreak/>
        <w:t xml:space="preserve">1. </w:t>
      </w:r>
      <w:bookmarkEnd w:id="11"/>
      <w:r w:rsidR="002046F5">
        <w:t>Общие сведения</w:t>
      </w:r>
      <w:bookmarkEnd w:id="13"/>
    </w:p>
    <w:p w:rsidR="000473A0" w:rsidRPr="00BF1D77" w:rsidRDefault="000473A0" w:rsidP="00356B72">
      <w:pPr>
        <w:pStyle w:val="aa"/>
      </w:pPr>
      <w:bookmarkStart w:id="14" w:name="_Toc388539039"/>
      <w:bookmarkStart w:id="15" w:name="_Toc466907216"/>
      <w:bookmarkStart w:id="16" w:name="_Toc381346720"/>
      <w:r w:rsidRPr="00BF1D77">
        <w:t>1.1 Размещение территории проектирования в структуре населенного пункта</w:t>
      </w:r>
      <w:bookmarkEnd w:id="14"/>
      <w:bookmarkEnd w:id="15"/>
    </w:p>
    <w:p w:rsidR="000331F7" w:rsidRPr="00A86BF9" w:rsidRDefault="000331F7" w:rsidP="000331F7">
      <w:pPr>
        <w:pStyle w:val="ac"/>
        <w:tabs>
          <w:tab w:val="left" w:pos="7100"/>
        </w:tabs>
        <w:rPr>
          <w:rFonts w:cs="Times New Roman"/>
        </w:rPr>
      </w:pPr>
      <w:r>
        <w:rPr>
          <w:rFonts w:cs="Times New Roman"/>
        </w:rPr>
        <w:t>Участок</w:t>
      </w:r>
      <w:r w:rsidRPr="00255358">
        <w:rPr>
          <w:rFonts w:cs="Times New Roman"/>
        </w:rPr>
        <w:t xml:space="preserve"> проектирования находится </w:t>
      </w:r>
      <w:r>
        <w:rPr>
          <w:rFonts w:cs="Times New Roman"/>
        </w:rPr>
        <w:t>на территории</w:t>
      </w:r>
      <w:r w:rsidRPr="00255358">
        <w:rPr>
          <w:rFonts w:cs="Times New Roman"/>
        </w:rPr>
        <w:t xml:space="preserve"> </w:t>
      </w:r>
      <w:r>
        <w:rPr>
          <w:rFonts w:cs="Times New Roman"/>
        </w:rPr>
        <w:t>города Нефтеюганск</w:t>
      </w:r>
      <w:r w:rsidRPr="00255358">
        <w:rPr>
          <w:rFonts w:cs="Times New Roman"/>
        </w:rPr>
        <w:t xml:space="preserve">. </w:t>
      </w:r>
      <w:r w:rsidRPr="00A86BF9">
        <w:rPr>
          <w:rFonts w:cs="Times New Roman"/>
        </w:rPr>
        <w:t xml:space="preserve">Город </w:t>
      </w:r>
      <w:r>
        <w:rPr>
          <w:rFonts w:cs="Times New Roman"/>
        </w:rPr>
        <w:t>Нефт</w:t>
      </w:r>
      <w:r>
        <w:rPr>
          <w:rFonts w:cs="Times New Roman"/>
        </w:rPr>
        <w:t>е</w:t>
      </w:r>
      <w:r>
        <w:rPr>
          <w:rFonts w:cs="Times New Roman"/>
        </w:rPr>
        <w:t>юганск</w:t>
      </w:r>
      <w:r w:rsidR="0028783E">
        <w:rPr>
          <w:rFonts w:cs="Times New Roman"/>
        </w:rPr>
        <w:t xml:space="preserve"> - </w:t>
      </w:r>
      <w:r>
        <w:rPr>
          <w:rFonts w:cs="Times New Roman"/>
        </w:rPr>
        <w:t>третий (после Сургута и Нижневартовска) по размеру город округа, один из немногих российских региональных городов, превосходящих административный центр своего субъекта ф</w:t>
      </w:r>
      <w:r>
        <w:rPr>
          <w:rFonts w:cs="Times New Roman"/>
        </w:rPr>
        <w:t>е</w:t>
      </w:r>
      <w:r>
        <w:rPr>
          <w:rFonts w:cs="Times New Roman"/>
        </w:rPr>
        <w:t>дерации (Ханты-Мансийск) как по численности населения, так и по промышленному потенциалу.</w:t>
      </w:r>
    </w:p>
    <w:p w:rsidR="000331F7" w:rsidRPr="00255358" w:rsidRDefault="000331F7" w:rsidP="000331F7">
      <w:pPr>
        <w:pStyle w:val="ac"/>
        <w:tabs>
          <w:tab w:val="left" w:pos="7100"/>
        </w:tabs>
        <w:rPr>
          <w:rFonts w:cs="Times New Roman"/>
        </w:rPr>
      </w:pPr>
      <w:r w:rsidRPr="00A86BF9">
        <w:rPr>
          <w:rFonts w:cs="Times New Roman"/>
        </w:rPr>
        <w:t xml:space="preserve">Территория города </w:t>
      </w:r>
      <w:r w:rsidR="002E3DDC">
        <w:rPr>
          <w:rFonts w:cs="Times New Roman"/>
        </w:rPr>
        <w:t xml:space="preserve">составляет </w:t>
      </w:r>
      <w:r w:rsidR="001B5D78">
        <w:rPr>
          <w:rFonts w:cs="Times New Roman"/>
        </w:rPr>
        <w:t>14096,29 га</w:t>
      </w:r>
      <w:proofErr w:type="gramStart"/>
      <w:r w:rsidRPr="00400F0C">
        <w:rPr>
          <w:rFonts w:cs="Times New Roman"/>
          <w:vertAlign w:val="superscript"/>
        </w:rPr>
        <w:t>2</w:t>
      </w:r>
      <w:proofErr w:type="gramEnd"/>
      <w:r w:rsidRPr="00A86BF9">
        <w:rPr>
          <w:rFonts w:cs="Times New Roman"/>
        </w:rPr>
        <w:t xml:space="preserve">. </w:t>
      </w:r>
      <w:r>
        <w:rPr>
          <w:rFonts w:cs="Times New Roman"/>
        </w:rPr>
        <w:t>Нефтеюганск - молодой город, средний возраст населения  - 33 года.</w:t>
      </w:r>
    </w:p>
    <w:p w:rsidR="000331F7" w:rsidRDefault="000331F7" w:rsidP="000331F7">
      <w:pPr>
        <w:pStyle w:val="ac"/>
        <w:tabs>
          <w:tab w:val="left" w:pos="7100"/>
        </w:tabs>
        <w:rPr>
          <w:rFonts w:cs="Times New Roman"/>
          <w:b/>
        </w:rPr>
      </w:pPr>
      <w:r w:rsidRPr="00255358">
        <w:rPr>
          <w:rFonts w:cs="Times New Roman"/>
        </w:rPr>
        <w:t xml:space="preserve">Участок проектирования располагается </w:t>
      </w:r>
      <w:r>
        <w:rPr>
          <w:rFonts w:cs="Times New Roman"/>
        </w:rPr>
        <w:t>в южной</w:t>
      </w:r>
      <w:r w:rsidRPr="00255358">
        <w:rPr>
          <w:rFonts w:cs="Times New Roman"/>
        </w:rPr>
        <w:t xml:space="preserve"> части </w:t>
      </w:r>
      <w:r>
        <w:rPr>
          <w:rFonts w:cs="Times New Roman"/>
        </w:rPr>
        <w:t>города Нефтеюганска</w:t>
      </w:r>
      <w:r w:rsidRPr="00A86BF9">
        <w:rPr>
          <w:rFonts w:cs="Times New Roman"/>
        </w:rPr>
        <w:t xml:space="preserve"> </w:t>
      </w:r>
      <w:r>
        <w:rPr>
          <w:rFonts w:cs="Times New Roman"/>
        </w:rPr>
        <w:t xml:space="preserve">и </w:t>
      </w:r>
      <w:r w:rsidRPr="00255358">
        <w:rPr>
          <w:rFonts w:cs="Times New Roman"/>
        </w:rPr>
        <w:t>входит в границы кадастров</w:t>
      </w:r>
      <w:r>
        <w:rPr>
          <w:rFonts w:cs="Times New Roman"/>
        </w:rPr>
        <w:t>ого</w:t>
      </w:r>
      <w:r w:rsidRPr="00255358">
        <w:rPr>
          <w:rFonts w:cs="Times New Roman"/>
        </w:rPr>
        <w:t xml:space="preserve"> квартал</w:t>
      </w:r>
      <w:r>
        <w:rPr>
          <w:rFonts w:cs="Times New Roman"/>
        </w:rPr>
        <w:t>а</w:t>
      </w:r>
      <w:r w:rsidRPr="00255358">
        <w:rPr>
          <w:rFonts w:cs="Times New Roman"/>
        </w:rPr>
        <w:t xml:space="preserve"> </w:t>
      </w:r>
      <w:r w:rsidRPr="00FE7C3D">
        <w:t>86:20:0000076</w:t>
      </w:r>
      <w:r>
        <w:rPr>
          <w:rFonts w:cs="Times New Roman"/>
        </w:rPr>
        <w:t>. С севера</w:t>
      </w:r>
      <w:r w:rsidRPr="00255358">
        <w:rPr>
          <w:rFonts w:cs="Times New Roman"/>
        </w:rPr>
        <w:t xml:space="preserve"> территория ограничена улицей </w:t>
      </w:r>
      <w:r w:rsidR="0028783E">
        <w:rPr>
          <w:rFonts w:cs="Times New Roman"/>
        </w:rPr>
        <w:t>Владимира</w:t>
      </w:r>
      <w:r>
        <w:rPr>
          <w:rFonts w:cs="Times New Roman"/>
        </w:rPr>
        <w:t xml:space="preserve"> Петухова</w:t>
      </w:r>
      <w:r w:rsidRPr="00255358">
        <w:rPr>
          <w:rFonts w:cs="Times New Roman"/>
        </w:rPr>
        <w:t xml:space="preserve">, с </w:t>
      </w:r>
      <w:r>
        <w:rPr>
          <w:rFonts w:cs="Times New Roman"/>
        </w:rPr>
        <w:t>запада</w:t>
      </w:r>
      <w:r w:rsidRPr="00255358">
        <w:rPr>
          <w:rFonts w:cs="Times New Roman"/>
        </w:rPr>
        <w:t xml:space="preserve"> – </w:t>
      </w:r>
      <w:r>
        <w:rPr>
          <w:rFonts w:cs="Times New Roman"/>
        </w:rPr>
        <w:t>участком улицы Нефтяников</w:t>
      </w:r>
      <w:r w:rsidRPr="00255358">
        <w:rPr>
          <w:rFonts w:cs="Times New Roman"/>
        </w:rPr>
        <w:t>, с юг</w:t>
      </w:r>
      <w:r>
        <w:rPr>
          <w:rFonts w:cs="Times New Roman"/>
        </w:rPr>
        <w:t>а</w:t>
      </w:r>
      <w:r w:rsidR="002E3DDC">
        <w:rPr>
          <w:rFonts w:cs="Times New Roman"/>
        </w:rPr>
        <w:t xml:space="preserve"> </w:t>
      </w:r>
      <w:r w:rsidRPr="00255358">
        <w:rPr>
          <w:rFonts w:cs="Times New Roman"/>
        </w:rPr>
        <w:t>–</w:t>
      </w:r>
      <w:r>
        <w:rPr>
          <w:rFonts w:cs="Times New Roman"/>
        </w:rPr>
        <w:t xml:space="preserve"> улицей Пойменная</w:t>
      </w:r>
      <w:r w:rsidRPr="00255358">
        <w:rPr>
          <w:rFonts w:cs="Times New Roman"/>
        </w:rPr>
        <w:t xml:space="preserve">, с </w:t>
      </w:r>
      <w:r>
        <w:rPr>
          <w:rFonts w:cs="Times New Roman"/>
        </w:rPr>
        <w:t xml:space="preserve">востока </w:t>
      </w:r>
      <w:r w:rsidRPr="00255358">
        <w:rPr>
          <w:rFonts w:cs="Times New Roman"/>
        </w:rPr>
        <w:t xml:space="preserve"> – </w:t>
      </w:r>
      <w:r>
        <w:rPr>
          <w:rFonts w:cs="Times New Roman"/>
        </w:rPr>
        <w:t>улицей Мамонтовской</w:t>
      </w:r>
      <w:r w:rsidRPr="00255358">
        <w:rPr>
          <w:rFonts w:cs="Times New Roman"/>
        </w:rPr>
        <w:t>.</w:t>
      </w:r>
      <w:r>
        <w:rPr>
          <w:rFonts w:cs="Times New Roman"/>
        </w:rPr>
        <w:t xml:space="preserve"> Граница проектирования проходит по существующим улицам. </w:t>
      </w:r>
      <w:r w:rsidRPr="00FE7C3D">
        <w:rPr>
          <w:rFonts w:cs="Times New Roman"/>
        </w:rPr>
        <w:t>Уточненная пл</w:t>
      </w:r>
      <w:r w:rsidRPr="00FE7C3D">
        <w:rPr>
          <w:rFonts w:cs="Times New Roman"/>
        </w:rPr>
        <w:t>о</w:t>
      </w:r>
      <w:r w:rsidRPr="00FE7C3D">
        <w:rPr>
          <w:rFonts w:cs="Times New Roman"/>
        </w:rPr>
        <w:t>щадь проектировани</w:t>
      </w:r>
      <w:r w:rsidR="002E3DDC">
        <w:rPr>
          <w:rFonts w:cs="Times New Roman"/>
        </w:rPr>
        <w:t>я совпадает с указанной в Техни</w:t>
      </w:r>
      <w:r w:rsidRPr="00FE7C3D">
        <w:rPr>
          <w:rFonts w:cs="Times New Roman"/>
        </w:rPr>
        <w:t xml:space="preserve">ческом задании на проектирование и </w:t>
      </w:r>
      <w:r>
        <w:rPr>
          <w:rFonts w:cs="Times New Roman"/>
        </w:rPr>
        <w:t>соста</w:t>
      </w:r>
      <w:r>
        <w:rPr>
          <w:rFonts w:cs="Times New Roman"/>
        </w:rPr>
        <w:t>в</w:t>
      </w:r>
      <w:r>
        <w:rPr>
          <w:rFonts w:cs="Times New Roman"/>
        </w:rPr>
        <w:t>ляет</w:t>
      </w:r>
      <w:r w:rsidRPr="00FE7C3D">
        <w:rPr>
          <w:rFonts w:cs="Times New Roman"/>
        </w:rPr>
        <w:t xml:space="preserve"> </w:t>
      </w:r>
      <w:r>
        <w:rPr>
          <w:rFonts w:cs="Times New Roman"/>
        </w:rPr>
        <w:t>31,70</w:t>
      </w:r>
      <w:r w:rsidRPr="00FE7C3D">
        <w:rPr>
          <w:rFonts w:cs="Times New Roman"/>
        </w:rPr>
        <w:t xml:space="preserve"> га (</w:t>
      </w:r>
      <w:r>
        <w:rPr>
          <w:rFonts w:cs="Times New Roman"/>
        </w:rPr>
        <w:t>316978</w:t>
      </w:r>
      <w:r w:rsidRPr="00FE7C3D">
        <w:rPr>
          <w:rFonts w:cs="Times New Roman"/>
        </w:rPr>
        <w:t xml:space="preserve"> м</w:t>
      </w:r>
      <w:proofErr w:type="gramStart"/>
      <w:r w:rsidRPr="00FE7C3D">
        <w:rPr>
          <w:rFonts w:cs="Times New Roman"/>
          <w:vertAlign w:val="superscript"/>
        </w:rPr>
        <w:t>2</w:t>
      </w:r>
      <w:proofErr w:type="gramEnd"/>
      <w:r w:rsidRPr="00FE7C3D">
        <w:rPr>
          <w:rFonts w:cs="Times New Roman"/>
        </w:rPr>
        <w:t>).</w:t>
      </w:r>
    </w:p>
    <w:p w:rsidR="000473A0" w:rsidRPr="00BF1D77" w:rsidRDefault="006D0BEB" w:rsidP="007035F0">
      <w:pPr>
        <w:pStyle w:val="ac"/>
        <w:tabs>
          <w:tab w:val="left" w:pos="7100"/>
        </w:tabs>
        <w:rPr>
          <w:rFonts w:cs="Times New Roman"/>
        </w:rPr>
      </w:pPr>
      <w:r w:rsidRPr="007035F0">
        <w:rPr>
          <w:rFonts w:cs="Times New Roman"/>
          <w:b/>
        </w:rPr>
        <w:tab/>
      </w:r>
    </w:p>
    <w:p w:rsidR="000473A0" w:rsidRDefault="000473A0" w:rsidP="00356B72">
      <w:pPr>
        <w:pStyle w:val="aa"/>
      </w:pPr>
      <w:bookmarkStart w:id="17" w:name="_Toc388539040"/>
      <w:bookmarkStart w:id="18" w:name="_Toc466907217"/>
      <w:r w:rsidRPr="00BF1D77">
        <w:t xml:space="preserve">1.2 </w:t>
      </w:r>
      <w:bookmarkEnd w:id="17"/>
      <w:r w:rsidR="002046F5">
        <w:t>Планировочная организация территории</w:t>
      </w:r>
      <w:bookmarkEnd w:id="18"/>
    </w:p>
    <w:p w:rsidR="000331F7" w:rsidRDefault="000331F7" w:rsidP="000331F7">
      <w:pPr>
        <w:pStyle w:val="ac"/>
        <w:rPr>
          <w:rFonts w:cs="Times New Roman"/>
        </w:rPr>
      </w:pPr>
      <w:r w:rsidRPr="00B46F2D">
        <w:rPr>
          <w:rFonts w:cs="Times New Roman"/>
        </w:rPr>
        <w:t xml:space="preserve">Проектная планировочная структура рассматриваемой территории основана на решениях </w:t>
      </w:r>
      <w:r>
        <w:rPr>
          <w:rFonts w:cs="Times New Roman"/>
        </w:rPr>
        <w:t>Г</w:t>
      </w:r>
      <w:r w:rsidRPr="00B46F2D">
        <w:rPr>
          <w:rFonts w:cs="Times New Roman"/>
        </w:rPr>
        <w:t xml:space="preserve">енерального плана, сложившейся планировочной структуре, а так же с учетом ранее принятых градостроительных решений. Основным принципом организации территории в границах проекта планировки является повышение эффективности ее использования </w:t>
      </w:r>
      <w:r>
        <w:rPr>
          <w:rFonts w:cs="Times New Roman"/>
        </w:rPr>
        <w:t>с сохранением существующей жилой застройки</w:t>
      </w:r>
      <w:r w:rsidRPr="00B46F2D">
        <w:rPr>
          <w:rFonts w:cs="Times New Roman"/>
        </w:rPr>
        <w:t xml:space="preserve">. </w:t>
      </w:r>
      <w:r>
        <w:rPr>
          <w:rFonts w:cs="Times New Roman"/>
        </w:rPr>
        <w:t>П</w:t>
      </w:r>
      <w:r w:rsidRPr="00B46F2D">
        <w:rPr>
          <w:rFonts w:cs="Times New Roman"/>
        </w:rPr>
        <w:t>редлагается комплекс мероприятий по благоустройству и озеленению террит</w:t>
      </w:r>
      <w:r w:rsidRPr="00B46F2D">
        <w:rPr>
          <w:rFonts w:cs="Times New Roman"/>
        </w:rPr>
        <w:t>о</w:t>
      </w:r>
      <w:r w:rsidRPr="00B46F2D">
        <w:rPr>
          <w:rFonts w:cs="Times New Roman"/>
        </w:rPr>
        <w:t>рии, организации транспортного обслуживания для создания комфортной среды жизнедеятельн</w:t>
      </w:r>
      <w:r w:rsidRPr="00B46F2D">
        <w:rPr>
          <w:rFonts w:cs="Times New Roman"/>
        </w:rPr>
        <w:t>о</w:t>
      </w:r>
      <w:r w:rsidRPr="00B46F2D">
        <w:rPr>
          <w:rFonts w:cs="Times New Roman"/>
        </w:rPr>
        <w:t>сти.</w:t>
      </w:r>
    </w:p>
    <w:p w:rsidR="000331F7" w:rsidRPr="00B46F2D" w:rsidRDefault="000331F7" w:rsidP="000331F7">
      <w:pPr>
        <w:pStyle w:val="ac"/>
        <w:rPr>
          <w:rFonts w:cs="Times New Roman"/>
        </w:rPr>
      </w:pPr>
      <w:r w:rsidRPr="00B46F2D">
        <w:rPr>
          <w:rFonts w:cs="Times New Roman"/>
        </w:rPr>
        <w:t>Структуру планируемой территории составляют следующие зоны:</w:t>
      </w:r>
    </w:p>
    <w:p w:rsidR="000331F7" w:rsidRDefault="000331F7" w:rsidP="000331F7">
      <w:pPr>
        <w:pStyle w:val="a1"/>
      </w:pPr>
      <w:r w:rsidRPr="007F5072">
        <w:t>зона</w:t>
      </w:r>
      <w:r>
        <w:t xml:space="preserve"> размещения объектов</w:t>
      </w:r>
      <w:r w:rsidRPr="007F5072">
        <w:t xml:space="preserve"> жилой застройки;</w:t>
      </w:r>
    </w:p>
    <w:p w:rsidR="000331F7" w:rsidRDefault="000331F7" w:rsidP="000331F7">
      <w:pPr>
        <w:pStyle w:val="a1"/>
      </w:pPr>
      <w:r>
        <w:t>зона размещения объектов культуры и образования;</w:t>
      </w:r>
    </w:p>
    <w:p w:rsidR="000331F7" w:rsidRDefault="000331F7" w:rsidP="000331F7">
      <w:pPr>
        <w:pStyle w:val="a1"/>
      </w:pPr>
      <w:r>
        <w:t>зона размещения объектов здравоохранения и физкультурно-оздоровительного назначения;</w:t>
      </w:r>
    </w:p>
    <w:p w:rsidR="000331F7" w:rsidRDefault="000331F7" w:rsidP="000331F7">
      <w:pPr>
        <w:pStyle w:val="a1"/>
      </w:pPr>
      <w:r>
        <w:t>зона административно-хозяйственного, общественно-делового, коммерческого и финансового назначения;</w:t>
      </w:r>
    </w:p>
    <w:p w:rsidR="000331F7" w:rsidRPr="007F5072" w:rsidRDefault="000331F7" w:rsidP="000331F7">
      <w:pPr>
        <w:pStyle w:val="a1"/>
      </w:pPr>
      <w:r w:rsidRPr="007F5072">
        <w:t>зона</w:t>
      </w:r>
      <w:r>
        <w:t xml:space="preserve"> под размещение</w:t>
      </w:r>
      <w:r w:rsidRPr="007F5072">
        <w:t xml:space="preserve"> объектов инженерной инфраструктуры;</w:t>
      </w:r>
    </w:p>
    <w:p w:rsidR="000331F7" w:rsidRDefault="000331F7" w:rsidP="000331F7">
      <w:pPr>
        <w:pStyle w:val="a1"/>
      </w:pPr>
      <w:r w:rsidRPr="007F5072">
        <w:t xml:space="preserve">зона </w:t>
      </w:r>
      <w:r>
        <w:t xml:space="preserve">под размещение </w:t>
      </w:r>
      <w:r w:rsidR="00A06D9C">
        <w:t>объектов транспортной инфраструктуры</w:t>
      </w:r>
      <w:r>
        <w:t>;</w:t>
      </w:r>
    </w:p>
    <w:p w:rsidR="000331F7" w:rsidRDefault="000331F7" w:rsidP="000331F7">
      <w:pPr>
        <w:pStyle w:val="a1"/>
      </w:pPr>
      <w:r>
        <w:t>зона под размещение благоустройства;</w:t>
      </w:r>
    </w:p>
    <w:p w:rsidR="000331F7" w:rsidRPr="007F5072" w:rsidRDefault="000331F7" w:rsidP="000331F7">
      <w:pPr>
        <w:pStyle w:val="a1"/>
      </w:pPr>
      <w:r>
        <w:t>территории общего пользования.</w:t>
      </w:r>
    </w:p>
    <w:p w:rsidR="000331F7" w:rsidRDefault="000331F7" w:rsidP="000331F7">
      <w:pPr>
        <w:pStyle w:val="a1"/>
        <w:numPr>
          <w:ilvl w:val="0"/>
          <w:numId w:val="0"/>
        </w:numPr>
        <w:ind w:firstLine="567"/>
      </w:pPr>
      <w:r>
        <w:t>З</w:t>
      </w:r>
      <w:r w:rsidRPr="007F5072">
        <w:t>она</w:t>
      </w:r>
      <w:r>
        <w:t xml:space="preserve"> размещения объектов</w:t>
      </w:r>
      <w:r w:rsidRPr="007F5072">
        <w:t xml:space="preserve"> жилой застройки</w:t>
      </w:r>
      <w:r>
        <w:t xml:space="preserve"> представлена:</w:t>
      </w:r>
    </w:p>
    <w:p w:rsidR="000331F7" w:rsidRDefault="000331F7" w:rsidP="000331F7">
      <w:pPr>
        <w:pStyle w:val="a1"/>
      </w:pPr>
      <w:r>
        <w:t>участками, с расположенными на них</w:t>
      </w:r>
      <w:r w:rsidRPr="007F5072">
        <w:t xml:space="preserve"> многоквартирными</w:t>
      </w:r>
      <w:r>
        <w:t xml:space="preserve"> </w:t>
      </w:r>
      <w:proofErr w:type="spellStart"/>
      <w:r>
        <w:t>среднеэтажными</w:t>
      </w:r>
      <w:proofErr w:type="spellEnd"/>
      <w:r w:rsidRPr="007F5072">
        <w:t xml:space="preserve"> жилыми домами</w:t>
      </w:r>
      <w:r>
        <w:t xml:space="preserve"> </w:t>
      </w:r>
      <w:r w:rsidRPr="007F5072">
        <w:t xml:space="preserve"> </w:t>
      </w:r>
      <w:r>
        <w:t>(4-5 этажей);</w:t>
      </w:r>
    </w:p>
    <w:p w:rsidR="000331F7" w:rsidRPr="00B77214" w:rsidRDefault="000331F7" w:rsidP="000331F7">
      <w:pPr>
        <w:pStyle w:val="a1"/>
      </w:pPr>
      <w:r>
        <w:t xml:space="preserve">участками, с </w:t>
      </w:r>
      <w:proofErr w:type="gramStart"/>
      <w:r>
        <w:t>расположенным</w:t>
      </w:r>
      <w:proofErr w:type="gramEnd"/>
      <w:r>
        <w:t xml:space="preserve"> на них многоквартирным многоэтажными</w:t>
      </w:r>
      <w:r w:rsidRPr="007F5072">
        <w:t xml:space="preserve"> жилым</w:t>
      </w:r>
      <w:r>
        <w:t>и</w:t>
      </w:r>
      <w:r w:rsidRPr="007F5072">
        <w:t xml:space="preserve"> дом</w:t>
      </w:r>
      <w:r>
        <w:t>ами (6-10 этажей).</w:t>
      </w:r>
    </w:p>
    <w:p w:rsidR="000331F7" w:rsidRPr="00B77214" w:rsidRDefault="000331F7" w:rsidP="000331F7">
      <w:pPr>
        <w:pStyle w:val="ac"/>
      </w:pPr>
      <w:r>
        <w:rPr>
          <w:rFonts w:cs="Times New Roman"/>
        </w:rPr>
        <w:t xml:space="preserve">В состав </w:t>
      </w:r>
      <w:r>
        <w:t>з</w:t>
      </w:r>
      <w:r w:rsidRPr="00B77214">
        <w:t>он</w:t>
      </w:r>
      <w:r>
        <w:t>ы размещения</w:t>
      </w:r>
      <w:r w:rsidRPr="00B77214">
        <w:t xml:space="preserve"> объектов культуры и образования </w:t>
      </w:r>
      <w:r>
        <w:t>входят существующие учас</w:t>
      </w:r>
      <w:r>
        <w:t>т</w:t>
      </w:r>
      <w:r>
        <w:t xml:space="preserve">ки, с </w:t>
      </w:r>
      <w:proofErr w:type="gramStart"/>
      <w:r>
        <w:t>расположенными</w:t>
      </w:r>
      <w:proofErr w:type="gramEnd"/>
      <w:r>
        <w:t xml:space="preserve"> на них двух детских садов и средней общеобразовательной школы с домом детского творчества.</w:t>
      </w:r>
    </w:p>
    <w:p w:rsidR="000331F7" w:rsidRPr="00911F1B" w:rsidRDefault="000331F7" w:rsidP="000331F7">
      <w:pPr>
        <w:pStyle w:val="ac"/>
        <w:rPr>
          <w:u w:val="single"/>
        </w:rPr>
      </w:pPr>
      <w:r>
        <w:rPr>
          <w:rFonts w:cs="Times New Roman"/>
        </w:rPr>
        <w:t xml:space="preserve">В состав </w:t>
      </w:r>
      <w:r>
        <w:t>з</w:t>
      </w:r>
      <w:r w:rsidRPr="00911F1B">
        <w:t>он</w:t>
      </w:r>
      <w:r>
        <w:t>ы</w:t>
      </w:r>
      <w:r w:rsidRPr="00911F1B">
        <w:t xml:space="preserve"> под размещение объектов здравоохранения и физкультурно-оздоровительного назначения</w:t>
      </w:r>
      <w:r>
        <w:t xml:space="preserve"> включены существующие участки</w:t>
      </w:r>
      <w:r w:rsidRPr="00E96376">
        <w:t xml:space="preserve"> под размещение спортивного </w:t>
      </w:r>
      <w:r w:rsidRPr="00E96376">
        <w:lastRenderedPageBreak/>
        <w:t>комплекса и открытых спортивных площадок.</w:t>
      </w:r>
    </w:p>
    <w:p w:rsidR="000331F7" w:rsidRPr="00911F1B" w:rsidRDefault="000331F7" w:rsidP="000331F7">
      <w:pPr>
        <w:pStyle w:val="ac"/>
        <w:rPr>
          <w:u w:val="single"/>
        </w:rPr>
      </w:pPr>
      <w:r>
        <w:rPr>
          <w:rFonts w:cs="Times New Roman"/>
        </w:rPr>
        <w:t xml:space="preserve">В состав </w:t>
      </w:r>
      <w:r>
        <w:t>з</w:t>
      </w:r>
      <w:r w:rsidRPr="00911F1B">
        <w:t>он</w:t>
      </w:r>
      <w:r>
        <w:t>ы</w:t>
      </w:r>
      <w:r w:rsidRPr="00911F1B">
        <w:t xml:space="preserve"> административно-хозяйственного, общественно-делового, коммерческого и финансового назначения</w:t>
      </w:r>
      <w:r>
        <w:t xml:space="preserve"> входят существующие и проектируемые</w:t>
      </w:r>
      <w:r w:rsidRPr="00E96376">
        <w:t xml:space="preserve"> участк</w:t>
      </w:r>
      <w:r>
        <w:t>и</w:t>
      </w:r>
      <w:r w:rsidRPr="00E96376">
        <w:t>, с размещенными на них магазинами.</w:t>
      </w:r>
    </w:p>
    <w:p w:rsidR="000331F7" w:rsidRDefault="000331F7" w:rsidP="000331F7">
      <w:pPr>
        <w:pStyle w:val="ac"/>
        <w:rPr>
          <w:rFonts w:cs="Times New Roman"/>
        </w:rPr>
      </w:pPr>
      <w:r w:rsidRPr="00164F67">
        <w:rPr>
          <w:rFonts w:cs="Times New Roman"/>
        </w:rPr>
        <w:t>В состав</w:t>
      </w:r>
      <w:r>
        <w:rPr>
          <w:rFonts w:cs="Times New Roman"/>
        </w:rPr>
        <w:t xml:space="preserve"> </w:t>
      </w:r>
      <w:r w:rsidRPr="007F0CC8">
        <w:rPr>
          <w:rFonts w:cs="Times New Roman"/>
        </w:rPr>
        <w:t>зон</w:t>
      </w:r>
      <w:r>
        <w:rPr>
          <w:rFonts w:cs="Times New Roman"/>
        </w:rPr>
        <w:t xml:space="preserve">ы под размещение </w:t>
      </w:r>
      <w:r w:rsidR="00A06D9C">
        <w:t>объектов транспортной инфраструктуры</w:t>
      </w:r>
      <w:r w:rsidR="00A06D9C">
        <w:rPr>
          <w:rFonts w:cs="Times New Roman"/>
        </w:rPr>
        <w:t xml:space="preserve"> </w:t>
      </w:r>
      <w:r>
        <w:rPr>
          <w:rFonts w:cs="Times New Roman"/>
        </w:rPr>
        <w:t xml:space="preserve">включены </w:t>
      </w:r>
      <w:r>
        <w:t xml:space="preserve"> сущ</w:t>
      </w:r>
      <w:r>
        <w:t>е</w:t>
      </w:r>
      <w:r>
        <w:t>ствующие участки, на которых размещены гаражи и открытые автостоянки.</w:t>
      </w:r>
    </w:p>
    <w:p w:rsidR="000331F7" w:rsidRDefault="000331F7" w:rsidP="000331F7">
      <w:pPr>
        <w:pStyle w:val="ac"/>
        <w:rPr>
          <w:rFonts w:cs="Times New Roman"/>
        </w:rPr>
      </w:pPr>
      <w:r w:rsidRPr="00164F67">
        <w:rPr>
          <w:rFonts w:cs="Times New Roman"/>
        </w:rPr>
        <w:t>В состав</w:t>
      </w:r>
      <w:r>
        <w:rPr>
          <w:rFonts w:cs="Times New Roman"/>
        </w:rPr>
        <w:t xml:space="preserve"> </w:t>
      </w:r>
      <w:r w:rsidRPr="007F0CC8">
        <w:rPr>
          <w:rFonts w:cs="Times New Roman"/>
        </w:rPr>
        <w:t>зон</w:t>
      </w:r>
      <w:r>
        <w:rPr>
          <w:rFonts w:cs="Times New Roman"/>
        </w:rPr>
        <w:t xml:space="preserve">ы под размещение </w:t>
      </w:r>
      <w:r w:rsidRPr="00B46F2D">
        <w:rPr>
          <w:rFonts w:cs="Times New Roman"/>
        </w:rPr>
        <w:t>инженерно</w:t>
      </w:r>
      <w:r>
        <w:rPr>
          <w:rFonts w:cs="Times New Roman"/>
        </w:rPr>
        <w:t>й инфраструктуры включены территории сущ</w:t>
      </w:r>
      <w:r>
        <w:rPr>
          <w:rFonts w:cs="Times New Roman"/>
        </w:rPr>
        <w:t>е</w:t>
      </w:r>
      <w:r>
        <w:rPr>
          <w:rFonts w:cs="Times New Roman"/>
        </w:rPr>
        <w:t>ствующих объектов инженерии.</w:t>
      </w:r>
    </w:p>
    <w:p w:rsidR="000331F7" w:rsidRDefault="000331F7" w:rsidP="000331F7">
      <w:pPr>
        <w:pStyle w:val="ac"/>
        <w:rPr>
          <w:rFonts w:cs="Times New Roman"/>
        </w:rPr>
      </w:pPr>
      <w:r>
        <w:rPr>
          <w:rFonts w:cs="Times New Roman"/>
        </w:rPr>
        <w:t>В состав зоны под размещение благоустройства входят территории, под размещение пл</w:t>
      </w:r>
      <w:r>
        <w:rPr>
          <w:rFonts w:cs="Times New Roman"/>
        </w:rPr>
        <w:t>о</w:t>
      </w:r>
      <w:r>
        <w:rPr>
          <w:rFonts w:cs="Times New Roman"/>
        </w:rPr>
        <w:t>щадок для отдыха населения, детских площадок и для занятия спортом;</w:t>
      </w:r>
    </w:p>
    <w:p w:rsidR="000331F7" w:rsidRDefault="000331F7" w:rsidP="000331F7">
      <w:pPr>
        <w:pStyle w:val="ac"/>
        <w:rPr>
          <w:rFonts w:cs="Times New Roman"/>
        </w:rPr>
      </w:pPr>
      <w:r w:rsidRPr="00B27A57">
        <w:rPr>
          <w:rFonts w:cs="Times New Roman"/>
        </w:rPr>
        <w:t xml:space="preserve">В состав </w:t>
      </w:r>
      <w:r w:rsidRPr="00911F1B">
        <w:rPr>
          <w:rFonts w:cs="Times New Roman"/>
        </w:rPr>
        <w:t>территорий общего пользования</w:t>
      </w:r>
      <w:r w:rsidRPr="00B27A57">
        <w:rPr>
          <w:rFonts w:cs="Times New Roman"/>
        </w:rPr>
        <w:t xml:space="preserve"> входят территории</w:t>
      </w:r>
      <w:r>
        <w:rPr>
          <w:rFonts w:cs="Times New Roman"/>
        </w:rPr>
        <w:t>,</w:t>
      </w:r>
      <w:r w:rsidRPr="00B27A57">
        <w:rPr>
          <w:rFonts w:cs="Times New Roman"/>
        </w:rPr>
        <w:t xml:space="preserve"> занятые улицами и проезд</w:t>
      </w:r>
      <w:r w:rsidRPr="00B27A57">
        <w:rPr>
          <w:rFonts w:cs="Times New Roman"/>
        </w:rPr>
        <w:t>а</w:t>
      </w:r>
      <w:r w:rsidRPr="00B27A57">
        <w:rPr>
          <w:rFonts w:cs="Times New Roman"/>
        </w:rPr>
        <w:t>ми, а также зелеными насаждениями</w:t>
      </w:r>
      <w:r>
        <w:rPr>
          <w:rFonts w:cs="Times New Roman"/>
        </w:rPr>
        <w:t>.</w:t>
      </w:r>
    </w:p>
    <w:p w:rsidR="005609F3" w:rsidRDefault="005609F3" w:rsidP="005609F3">
      <w:pPr>
        <w:pStyle w:val="ac"/>
        <w:ind w:left="567" w:firstLine="426"/>
      </w:pPr>
      <w:r w:rsidRPr="004E0093">
        <w:t>П</w:t>
      </w:r>
      <w:r>
        <w:t>роектом планировки предлагается р</w:t>
      </w:r>
      <w:r w:rsidRPr="004E0093">
        <w:t>азмещение на территории проектирования  магаз</w:t>
      </w:r>
      <w:r w:rsidRPr="004E0093">
        <w:t>и</w:t>
      </w:r>
      <w:r w:rsidRPr="004E0093">
        <w:t>на смешанного ассортимента и двух объектов общественного назначения.</w:t>
      </w:r>
    </w:p>
    <w:p w:rsidR="005609F3" w:rsidRDefault="005609F3" w:rsidP="005609F3">
      <w:pPr>
        <w:pStyle w:val="ac"/>
        <w:ind w:left="284"/>
      </w:pPr>
      <w:r>
        <w:t>Также предлагается в зоне размещения объектов здравоохранения и физкультурно-оздоровительного назначения расположить быстровозводимое спортивное сооружение, разм</w:t>
      </w:r>
      <w:r>
        <w:t>е</w:t>
      </w:r>
      <w:r>
        <w:t xml:space="preserve">щение которого возможно </w:t>
      </w:r>
      <w:r w:rsidRPr="006179D0">
        <w:t>размещается при соблюдении градостроительных и санитарных норм, с учетом размещения</w:t>
      </w:r>
      <w:r>
        <w:t xml:space="preserve"> </w:t>
      </w:r>
      <w:r w:rsidRPr="006179D0">
        <w:t xml:space="preserve">парковки в </w:t>
      </w:r>
      <w:proofErr w:type="spellStart"/>
      <w:r w:rsidRPr="006179D0">
        <w:t>мкр</w:t>
      </w:r>
      <w:proofErr w:type="spellEnd"/>
      <w:r w:rsidRPr="006179D0">
        <w:t>. 17А и подключении объекта к сетям инженерного обеспечения.</w:t>
      </w:r>
    </w:p>
    <w:p w:rsidR="00371CFA" w:rsidRDefault="00371CFA" w:rsidP="00371CFA">
      <w:pPr>
        <w:pStyle w:val="ac"/>
        <w:ind w:firstLine="0"/>
        <w:rPr>
          <w:rFonts w:cs="Times New Roman"/>
        </w:rPr>
      </w:pPr>
    </w:p>
    <w:p w:rsidR="006A69E1" w:rsidRDefault="006A69E1" w:rsidP="006A69E1">
      <w:pPr>
        <w:pStyle w:val="ac"/>
        <w:ind w:left="284" w:firstLine="0"/>
        <w:rPr>
          <w:rFonts w:cs="Times New Roman"/>
        </w:rPr>
      </w:pPr>
      <w:r w:rsidRPr="00164F67">
        <w:rPr>
          <w:rFonts w:cs="Times New Roman"/>
        </w:rPr>
        <w:t>Проектный баланс территории приведен в таблице</w:t>
      </w:r>
      <w:r>
        <w:rPr>
          <w:rFonts w:cs="Times New Roman"/>
        </w:rPr>
        <w:t xml:space="preserve"> 2</w:t>
      </w:r>
      <w:r w:rsidRPr="00164F67">
        <w:rPr>
          <w:rFonts w:cs="Times New Roman"/>
        </w:rPr>
        <w:t>.</w:t>
      </w:r>
    </w:p>
    <w:p w:rsidR="006A69E1" w:rsidRDefault="006A69E1" w:rsidP="006A69E1">
      <w:pPr>
        <w:pStyle w:val="ac"/>
        <w:ind w:firstLine="0"/>
        <w:rPr>
          <w:rFonts w:cs="Times New Roman"/>
        </w:rPr>
      </w:pPr>
      <w:r w:rsidRPr="0001000C">
        <w:rPr>
          <w:rFonts w:cs="Times New Roman"/>
        </w:rPr>
        <w:t>Таблица 2 – Проектный баланс территории</w:t>
      </w:r>
      <w:r>
        <w:rPr>
          <w:rFonts w:cs="Times New Roman"/>
        </w:rPr>
        <w:t xml:space="preserve"> </w:t>
      </w:r>
    </w:p>
    <w:tbl>
      <w:tblPr>
        <w:tblW w:w="10485" w:type="dxa"/>
        <w:tblInd w:w="-137" w:type="dxa"/>
        <w:tblBorders>
          <w:top w:val="single" w:sz="4" w:space="0" w:color="auto"/>
          <w:left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10"/>
        <w:gridCol w:w="1701"/>
        <w:gridCol w:w="1843"/>
        <w:gridCol w:w="1531"/>
      </w:tblGrid>
      <w:tr w:rsidR="00630DE3" w:rsidRPr="004108A1" w:rsidTr="004649B5">
        <w:trPr>
          <w:cantSplit/>
          <w:trHeight w:val="728"/>
          <w:tblHeader/>
        </w:trPr>
        <w:tc>
          <w:tcPr>
            <w:tcW w:w="5410" w:type="dxa"/>
            <w:vAlign w:val="center"/>
          </w:tcPr>
          <w:p w:rsidR="00630DE3" w:rsidRPr="004108A1" w:rsidRDefault="00630DE3" w:rsidP="004649B5">
            <w:pPr>
              <w:pStyle w:val="afd"/>
              <w:spacing w:line="276" w:lineRule="auto"/>
              <w:ind w:left="284"/>
              <w:jc w:val="center"/>
            </w:pPr>
            <w:r w:rsidRPr="004108A1">
              <w:t>Территории</w:t>
            </w:r>
          </w:p>
        </w:tc>
        <w:tc>
          <w:tcPr>
            <w:tcW w:w="1701" w:type="dxa"/>
            <w:vAlign w:val="center"/>
          </w:tcPr>
          <w:p w:rsidR="00630DE3" w:rsidRPr="004108A1" w:rsidRDefault="00630DE3" w:rsidP="004649B5">
            <w:pPr>
              <w:pStyle w:val="afd"/>
              <w:spacing w:line="276" w:lineRule="auto"/>
              <w:ind w:left="284"/>
              <w:jc w:val="center"/>
            </w:pPr>
            <w:r w:rsidRPr="004108A1">
              <w:t>Ед. изм.</w:t>
            </w:r>
          </w:p>
        </w:tc>
        <w:tc>
          <w:tcPr>
            <w:tcW w:w="1843" w:type="dxa"/>
            <w:vAlign w:val="center"/>
          </w:tcPr>
          <w:p w:rsidR="00630DE3" w:rsidRPr="004108A1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 w:rsidRPr="004108A1">
              <w:rPr>
                <w:sz w:val="24"/>
                <w:szCs w:val="24"/>
              </w:rPr>
              <w:t>Количество</w:t>
            </w:r>
          </w:p>
        </w:tc>
        <w:tc>
          <w:tcPr>
            <w:tcW w:w="1531" w:type="dxa"/>
            <w:vAlign w:val="center"/>
          </w:tcPr>
          <w:p w:rsidR="00630DE3" w:rsidRPr="004108A1" w:rsidRDefault="00630DE3" w:rsidP="004649B5">
            <w:pPr>
              <w:pStyle w:val="afd"/>
              <w:spacing w:line="276" w:lineRule="auto"/>
              <w:ind w:left="284"/>
              <w:jc w:val="center"/>
            </w:pPr>
            <w:r w:rsidRPr="004108A1">
              <w:t xml:space="preserve">% </w:t>
            </w:r>
          </w:p>
        </w:tc>
      </w:tr>
      <w:tr w:rsidR="00630DE3" w:rsidRPr="004108A1" w:rsidTr="004649B5">
        <w:trPr>
          <w:cantSplit/>
          <w:trHeight w:val="454"/>
        </w:trPr>
        <w:tc>
          <w:tcPr>
            <w:tcW w:w="5410" w:type="dxa"/>
            <w:vAlign w:val="center"/>
          </w:tcPr>
          <w:p w:rsidR="00630DE3" w:rsidRPr="00B80478" w:rsidRDefault="00630DE3" w:rsidP="004649B5">
            <w:pPr>
              <w:pStyle w:val="afd"/>
              <w:ind w:left="284"/>
              <w:jc w:val="left"/>
            </w:pPr>
            <w:r w:rsidRPr="00B80478">
              <w:t>Территория в границах проектирования</w:t>
            </w:r>
          </w:p>
        </w:tc>
        <w:tc>
          <w:tcPr>
            <w:tcW w:w="1701" w:type="dxa"/>
            <w:vAlign w:val="center"/>
          </w:tcPr>
          <w:p w:rsidR="00630DE3" w:rsidRPr="004108A1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 w:rsidRPr="004108A1">
              <w:rPr>
                <w:sz w:val="24"/>
                <w:szCs w:val="24"/>
              </w:rPr>
              <w:t>га</w:t>
            </w:r>
          </w:p>
        </w:tc>
        <w:tc>
          <w:tcPr>
            <w:tcW w:w="1843" w:type="dxa"/>
            <w:vAlign w:val="center"/>
          </w:tcPr>
          <w:p w:rsidR="00630DE3" w:rsidRPr="004108A1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31,70</w:t>
            </w:r>
          </w:p>
        </w:tc>
        <w:tc>
          <w:tcPr>
            <w:tcW w:w="1531" w:type="dxa"/>
            <w:vAlign w:val="center"/>
          </w:tcPr>
          <w:p w:rsidR="00630DE3" w:rsidRPr="004108A1" w:rsidRDefault="00630DE3" w:rsidP="004649B5">
            <w:pPr>
              <w:pStyle w:val="afd"/>
              <w:spacing w:line="276" w:lineRule="auto"/>
              <w:ind w:left="284"/>
              <w:jc w:val="center"/>
            </w:pPr>
            <w:r w:rsidRPr="004108A1">
              <w:t>100</w:t>
            </w:r>
          </w:p>
        </w:tc>
      </w:tr>
      <w:tr w:rsidR="00630DE3" w:rsidRPr="004108A1" w:rsidTr="004649B5">
        <w:trPr>
          <w:cantSplit/>
          <w:trHeight w:val="454"/>
        </w:trPr>
        <w:tc>
          <w:tcPr>
            <w:tcW w:w="5410" w:type="dxa"/>
            <w:vAlign w:val="center"/>
          </w:tcPr>
          <w:p w:rsidR="00630DE3" w:rsidRPr="00B80478" w:rsidRDefault="00630DE3" w:rsidP="004649B5">
            <w:pPr>
              <w:pStyle w:val="afd"/>
              <w:ind w:left="284"/>
              <w:jc w:val="left"/>
            </w:pPr>
            <w:r w:rsidRPr="00B80478">
              <w:t>Зона размещения объектов жилой застройки</w:t>
            </w:r>
          </w:p>
        </w:tc>
        <w:tc>
          <w:tcPr>
            <w:tcW w:w="1701" w:type="dxa"/>
            <w:vAlign w:val="center"/>
          </w:tcPr>
          <w:p w:rsidR="00630DE3" w:rsidRPr="0080077E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 w:rsidRPr="0080077E">
              <w:rPr>
                <w:sz w:val="24"/>
                <w:szCs w:val="24"/>
              </w:rPr>
              <w:t>га</w:t>
            </w:r>
          </w:p>
        </w:tc>
        <w:tc>
          <w:tcPr>
            <w:tcW w:w="1843" w:type="dxa"/>
            <w:vAlign w:val="center"/>
          </w:tcPr>
          <w:p w:rsidR="00630DE3" w:rsidRPr="0080077E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 w:rsidRPr="0080077E">
              <w:rPr>
                <w:sz w:val="24"/>
                <w:szCs w:val="24"/>
              </w:rPr>
              <w:t>8,42</w:t>
            </w:r>
          </w:p>
        </w:tc>
        <w:tc>
          <w:tcPr>
            <w:tcW w:w="1531" w:type="dxa"/>
            <w:vAlign w:val="center"/>
          </w:tcPr>
          <w:p w:rsidR="00630DE3" w:rsidRPr="0080077E" w:rsidRDefault="00630DE3" w:rsidP="004649B5">
            <w:pPr>
              <w:pStyle w:val="afd"/>
              <w:spacing w:line="276" w:lineRule="auto"/>
              <w:ind w:left="284"/>
              <w:jc w:val="center"/>
            </w:pPr>
            <w:r>
              <w:t>26,56</w:t>
            </w:r>
          </w:p>
        </w:tc>
      </w:tr>
      <w:tr w:rsidR="00630DE3" w:rsidRPr="004108A1" w:rsidTr="004649B5">
        <w:trPr>
          <w:cantSplit/>
          <w:trHeight w:val="454"/>
        </w:trPr>
        <w:tc>
          <w:tcPr>
            <w:tcW w:w="5410" w:type="dxa"/>
            <w:vAlign w:val="center"/>
          </w:tcPr>
          <w:p w:rsidR="00630DE3" w:rsidRPr="00B80478" w:rsidRDefault="00630DE3" w:rsidP="004649B5">
            <w:pPr>
              <w:pStyle w:val="afd"/>
              <w:ind w:left="284"/>
              <w:jc w:val="left"/>
            </w:pPr>
            <w:r w:rsidRPr="00B80478">
              <w:t>Зона размещения объектов культуры и образов</w:t>
            </w:r>
            <w:r w:rsidRPr="00B80478">
              <w:t>а</w:t>
            </w:r>
            <w:r w:rsidRPr="00B80478">
              <w:t>ния</w:t>
            </w:r>
          </w:p>
        </w:tc>
        <w:tc>
          <w:tcPr>
            <w:tcW w:w="1701" w:type="dxa"/>
            <w:vAlign w:val="center"/>
          </w:tcPr>
          <w:p w:rsidR="00630DE3" w:rsidRPr="004108A1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га</w:t>
            </w:r>
          </w:p>
        </w:tc>
        <w:tc>
          <w:tcPr>
            <w:tcW w:w="1843" w:type="dxa"/>
            <w:vAlign w:val="center"/>
          </w:tcPr>
          <w:p w:rsidR="00630DE3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3,8882</w:t>
            </w:r>
          </w:p>
        </w:tc>
        <w:tc>
          <w:tcPr>
            <w:tcW w:w="1531" w:type="dxa"/>
            <w:vAlign w:val="center"/>
          </w:tcPr>
          <w:p w:rsidR="00630DE3" w:rsidRDefault="00630DE3" w:rsidP="004649B5">
            <w:pPr>
              <w:pStyle w:val="afd"/>
              <w:spacing w:line="276" w:lineRule="auto"/>
              <w:ind w:left="284"/>
              <w:jc w:val="center"/>
            </w:pPr>
            <w:r>
              <w:t>12,27</w:t>
            </w:r>
          </w:p>
        </w:tc>
      </w:tr>
      <w:tr w:rsidR="00630DE3" w:rsidRPr="004108A1" w:rsidTr="004649B5">
        <w:trPr>
          <w:cantSplit/>
          <w:trHeight w:val="454"/>
        </w:trPr>
        <w:tc>
          <w:tcPr>
            <w:tcW w:w="5410" w:type="dxa"/>
            <w:vAlign w:val="center"/>
          </w:tcPr>
          <w:p w:rsidR="00630DE3" w:rsidRPr="00B80478" w:rsidRDefault="00630DE3" w:rsidP="004649B5">
            <w:pPr>
              <w:pStyle w:val="afd"/>
              <w:ind w:left="284"/>
              <w:jc w:val="left"/>
            </w:pPr>
            <w:r w:rsidRPr="00B80478">
              <w:t>Зона размещения объектов здравоохранения и физкультурно-оздоровительного назначения</w:t>
            </w:r>
          </w:p>
        </w:tc>
        <w:tc>
          <w:tcPr>
            <w:tcW w:w="1701" w:type="dxa"/>
            <w:vAlign w:val="center"/>
          </w:tcPr>
          <w:p w:rsidR="00630DE3" w:rsidRPr="004108A1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 w:rsidRPr="004108A1">
              <w:rPr>
                <w:sz w:val="24"/>
                <w:szCs w:val="24"/>
              </w:rPr>
              <w:t>га</w:t>
            </w:r>
          </w:p>
        </w:tc>
        <w:tc>
          <w:tcPr>
            <w:tcW w:w="1843" w:type="dxa"/>
            <w:vAlign w:val="center"/>
          </w:tcPr>
          <w:p w:rsidR="00630DE3" w:rsidRPr="004108A1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2,1877</w:t>
            </w:r>
          </w:p>
        </w:tc>
        <w:tc>
          <w:tcPr>
            <w:tcW w:w="1531" w:type="dxa"/>
            <w:vAlign w:val="center"/>
          </w:tcPr>
          <w:p w:rsidR="00630DE3" w:rsidRPr="004108A1" w:rsidRDefault="00630DE3" w:rsidP="004649B5">
            <w:pPr>
              <w:pStyle w:val="afd"/>
              <w:spacing w:line="276" w:lineRule="auto"/>
              <w:ind w:left="284"/>
              <w:jc w:val="center"/>
            </w:pPr>
            <w:r>
              <w:t>6,9</w:t>
            </w:r>
          </w:p>
        </w:tc>
      </w:tr>
      <w:tr w:rsidR="00630DE3" w:rsidRPr="004108A1" w:rsidTr="004649B5">
        <w:trPr>
          <w:cantSplit/>
          <w:trHeight w:val="454"/>
        </w:trPr>
        <w:tc>
          <w:tcPr>
            <w:tcW w:w="5410" w:type="dxa"/>
            <w:vAlign w:val="center"/>
          </w:tcPr>
          <w:p w:rsidR="00630DE3" w:rsidRPr="00B80478" w:rsidRDefault="00630DE3" w:rsidP="004649B5">
            <w:pPr>
              <w:pStyle w:val="afd"/>
              <w:ind w:left="284"/>
              <w:jc w:val="left"/>
            </w:pPr>
            <w:r w:rsidRPr="00B80478">
              <w:t>Зона административно-хозяйственного, общ</w:t>
            </w:r>
            <w:r w:rsidRPr="00B80478">
              <w:t>е</w:t>
            </w:r>
            <w:r w:rsidRPr="00B80478">
              <w:t>ственно-делового, коммерческого и финансового назначения</w:t>
            </w:r>
          </w:p>
        </w:tc>
        <w:tc>
          <w:tcPr>
            <w:tcW w:w="1701" w:type="dxa"/>
            <w:vAlign w:val="center"/>
          </w:tcPr>
          <w:p w:rsidR="00630DE3" w:rsidRPr="004108A1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га</w:t>
            </w:r>
          </w:p>
        </w:tc>
        <w:tc>
          <w:tcPr>
            <w:tcW w:w="1843" w:type="dxa"/>
            <w:vAlign w:val="center"/>
          </w:tcPr>
          <w:p w:rsidR="00630DE3" w:rsidRPr="002B54B2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0,</w:t>
            </w:r>
            <w:r>
              <w:rPr>
                <w:sz w:val="24"/>
                <w:szCs w:val="24"/>
                <w:lang w:val="en-US"/>
              </w:rPr>
              <w:t>5309</w:t>
            </w:r>
          </w:p>
        </w:tc>
        <w:tc>
          <w:tcPr>
            <w:tcW w:w="1531" w:type="dxa"/>
            <w:vAlign w:val="center"/>
          </w:tcPr>
          <w:p w:rsidR="00630DE3" w:rsidRPr="002B54B2" w:rsidRDefault="00630DE3" w:rsidP="004649B5">
            <w:pPr>
              <w:pStyle w:val="afd"/>
              <w:spacing w:line="276" w:lineRule="auto"/>
              <w:ind w:left="284"/>
              <w:jc w:val="center"/>
            </w:pPr>
            <w:r>
              <w:t>1,67</w:t>
            </w:r>
          </w:p>
        </w:tc>
      </w:tr>
      <w:tr w:rsidR="00630DE3" w:rsidRPr="004108A1" w:rsidTr="004649B5">
        <w:trPr>
          <w:cantSplit/>
          <w:trHeight w:val="454"/>
        </w:trPr>
        <w:tc>
          <w:tcPr>
            <w:tcW w:w="5410" w:type="dxa"/>
            <w:vAlign w:val="center"/>
          </w:tcPr>
          <w:p w:rsidR="00630DE3" w:rsidRPr="00B80478" w:rsidRDefault="00630DE3" w:rsidP="004649B5">
            <w:pPr>
              <w:pStyle w:val="afd"/>
              <w:ind w:left="284"/>
              <w:jc w:val="left"/>
              <w:rPr>
                <w:i/>
              </w:rPr>
            </w:pPr>
            <w:r w:rsidRPr="00B80478">
              <w:t>Зона под размещение объектов инженерной и</w:t>
            </w:r>
            <w:r w:rsidRPr="00B80478">
              <w:t>н</w:t>
            </w:r>
            <w:r w:rsidRPr="00B80478">
              <w:t>фраструктуры</w:t>
            </w:r>
          </w:p>
        </w:tc>
        <w:tc>
          <w:tcPr>
            <w:tcW w:w="1701" w:type="dxa"/>
            <w:vAlign w:val="center"/>
          </w:tcPr>
          <w:p w:rsidR="00630DE3" w:rsidRPr="00A56657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 w:rsidRPr="00A56657">
              <w:rPr>
                <w:sz w:val="24"/>
                <w:szCs w:val="24"/>
              </w:rPr>
              <w:t>га</w:t>
            </w:r>
          </w:p>
        </w:tc>
        <w:tc>
          <w:tcPr>
            <w:tcW w:w="1843" w:type="dxa"/>
            <w:vAlign w:val="center"/>
          </w:tcPr>
          <w:p w:rsidR="00630DE3" w:rsidRPr="00A56657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 w:rsidRPr="00A56657">
              <w:rPr>
                <w:sz w:val="24"/>
                <w:szCs w:val="24"/>
              </w:rPr>
              <w:t>0,1002</w:t>
            </w:r>
          </w:p>
        </w:tc>
        <w:tc>
          <w:tcPr>
            <w:tcW w:w="1531" w:type="dxa"/>
            <w:vAlign w:val="center"/>
          </w:tcPr>
          <w:p w:rsidR="00630DE3" w:rsidRPr="00A56657" w:rsidRDefault="00630DE3" w:rsidP="004649B5">
            <w:pPr>
              <w:pStyle w:val="afd"/>
              <w:spacing w:line="276" w:lineRule="auto"/>
              <w:ind w:left="284"/>
              <w:jc w:val="center"/>
            </w:pPr>
            <w:r w:rsidRPr="00A56657">
              <w:t>0,</w:t>
            </w:r>
            <w:r>
              <w:t>32</w:t>
            </w:r>
          </w:p>
        </w:tc>
      </w:tr>
      <w:tr w:rsidR="00630DE3" w:rsidRPr="002B54B2" w:rsidTr="004649B5">
        <w:trPr>
          <w:cantSplit/>
          <w:trHeight w:val="454"/>
        </w:trPr>
        <w:tc>
          <w:tcPr>
            <w:tcW w:w="5410" w:type="dxa"/>
            <w:vAlign w:val="center"/>
          </w:tcPr>
          <w:p w:rsidR="00630DE3" w:rsidRPr="00B80478" w:rsidRDefault="00630DE3" w:rsidP="004649B5">
            <w:pPr>
              <w:tabs>
                <w:tab w:val="left" w:pos="2400"/>
              </w:tabs>
              <w:autoSpaceDE w:val="0"/>
              <w:autoSpaceDN w:val="0"/>
              <w:adjustRightInd w:val="0"/>
              <w:ind w:left="284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З</w:t>
            </w:r>
            <w:r w:rsidRPr="00FF555E">
              <w:rPr>
                <w:color w:val="000000"/>
                <w:sz w:val="24"/>
                <w:szCs w:val="24"/>
              </w:rPr>
              <w:t xml:space="preserve">она под размещение </w:t>
            </w:r>
            <w:r w:rsidRPr="00FF555E">
              <w:rPr>
                <w:sz w:val="24"/>
                <w:szCs w:val="24"/>
              </w:rPr>
              <w:t>объектов транспортной инфраструктуры</w:t>
            </w:r>
          </w:p>
        </w:tc>
        <w:tc>
          <w:tcPr>
            <w:tcW w:w="1701" w:type="dxa"/>
            <w:vAlign w:val="center"/>
          </w:tcPr>
          <w:p w:rsidR="00630DE3" w:rsidRPr="004108A1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га</w:t>
            </w:r>
          </w:p>
        </w:tc>
        <w:tc>
          <w:tcPr>
            <w:tcW w:w="1843" w:type="dxa"/>
            <w:vAlign w:val="center"/>
          </w:tcPr>
          <w:p w:rsidR="00630DE3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0,5232</w:t>
            </w:r>
          </w:p>
        </w:tc>
        <w:tc>
          <w:tcPr>
            <w:tcW w:w="1531" w:type="dxa"/>
            <w:vAlign w:val="center"/>
          </w:tcPr>
          <w:p w:rsidR="00630DE3" w:rsidRDefault="00630DE3" w:rsidP="004649B5">
            <w:pPr>
              <w:pStyle w:val="afd"/>
              <w:spacing w:line="276" w:lineRule="auto"/>
              <w:ind w:left="284"/>
              <w:jc w:val="center"/>
            </w:pPr>
            <w:r>
              <w:t>1,65</w:t>
            </w:r>
          </w:p>
        </w:tc>
      </w:tr>
      <w:tr w:rsidR="00630DE3" w:rsidRPr="004108A1" w:rsidTr="004649B5">
        <w:trPr>
          <w:cantSplit/>
          <w:trHeight w:val="454"/>
        </w:trPr>
        <w:tc>
          <w:tcPr>
            <w:tcW w:w="5410" w:type="dxa"/>
            <w:vAlign w:val="center"/>
          </w:tcPr>
          <w:p w:rsidR="00630DE3" w:rsidRPr="00AE0C07" w:rsidRDefault="00630DE3" w:rsidP="004649B5">
            <w:pPr>
              <w:pStyle w:val="afd"/>
              <w:ind w:left="284"/>
              <w:jc w:val="left"/>
              <w:rPr>
                <w:highlight w:val="yellow"/>
              </w:rPr>
            </w:pPr>
            <w:r w:rsidRPr="00B80478">
              <w:t xml:space="preserve">Территории общего пользования </w:t>
            </w:r>
          </w:p>
        </w:tc>
        <w:tc>
          <w:tcPr>
            <w:tcW w:w="1701" w:type="dxa"/>
            <w:vAlign w:val="center"/>
          </w:tcPr>
          <w:p w:rsidR="00630DE3" w:rsidRPr="0080077E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</w:rPr>
            </w:pPr>
            <w:r w:rsidRPr="0080077E">
              <w:rPr>
                <w:sz w:val="24"/>
                <w:szCs w:val="24"/>
              </w:rPr>
              <w:t>га</w:t>
            </w:r>
          </w:p>
        </w:tc>
        <w:tc>
          <w:tcPr>
            <w:tcW w:w="1843" w:type="dxa"/>
            <w:vAlign w:val="center"/>
          </w:tcPr>
          <w:p w:rsidR="00630DE3" w:rsidRPr="002B54B2" w:rsidRDefault="00630DE3" w:rsidP="004649B5">
            <w:pPr>
              <w:spacing w:line="276" w:lineRule="auto"/>
              <w:ind w:left="284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16,</w:t>
            </w:r>
            <w:r>
              <w:rPr>
                <w:sz w:val="24"/>
                <w:szCs w:val="24"/>
                <w:lang w:val="en-US"/>
              </w:rPr>
              <w:t>0498</w:t>
            </w:r>
          </w:p>
        </w:tc>
        <w:tc>
          <w:tcPr>
            <w:tcW w:w="1531" w:type="dxa"/>
            <w:vAlign w:val="center"/>
          </w:tcPr>
          <w:p w:rsidR="00630DE3" w:rsidRPr="002B54B2" w:rsidRDefault="00630DE3" w:rsidP="004649B5">
            <w:pPr>
              <w:pStyle w:val="afd"/>
              <w:spacing w:line="276" w:lineRule="auto"/>
              <w:ind w:left="284"/>
              <w:jc w:val="center"/>
            </w:pPr>
            <w:r>
              <w:rPr>
                <w:lang w:val="en-US"/>
              </w:rPr>
              <w:t>50</w:t>
            </w:r>
            <w:r>
              <w:t>,63</w:t>
            </w:r>
          </w:p>
        </w:tc>
      </w:tr>
    </w:tbl>
    <w:p w:rsidR="00726525" w:rsidRPr="005609F3" w:rsidRDefault="00726525" w:rsidP="00F16B81">
      <w:pPr>
        <w:pStyle w:val="ac"/>
        <w:ind w:firstLine="0"/>
        <w:jc w:val="center"/>
        <w:rPr>
          <w:rFonts w:cs="Times New Roman"/>
          <w:lang w:val="en-US"/>
        </w:rPr>
      </w:pPr>
    </w:p>
    <w:p w:rsidR="00726525" w:rsidRDefault="00726525" w:rsidP="00726525">
      <w:pPr>
        <w:pStyle w:val="ac"/>
      </w:pPr>
      <w:r>
        <w:t>Ведомость земельных участков, поставленных на кадастровый учет, составлена на основ</w:t>
      </w:r>
      <w:r>
        <w:t>а</w:t>
      </w:r>
      <w:r>
        <w:t>нии данных Государственного кадастра недвижимости (ГКН) от 20.04.2016г., актуальных на м</w:t>
      </w:r>
      <w:r>
        <w:t>о</w:t>
      </w:r>
      <w:r>
        <w:t>мент разработки проекта планировки и проекта ме</w:t>
      </w:r>
      <w:r w:rsidR="00371CFA">
        <w:t>жевания, и приведена в таблице 4</w:t>
      </w:r>
      <w:r>
        <w:t>.</w:t>
      </w:r>
    </w:p>
    <w:p w:rsidR="00726525" w:rsidRDefault="00726525" w:rsidP="00227D1B">
      <w:pPr>
        <w:pStyle w:val="ac"/>
      </w:pPr>
    </w:p>
    <w:p w:rsidR="00227D1B" w:rsidRDefault="00BC62A8" w:rsidP="005609F3">
      <w:pPr>
        <w:rPr>
          <w:sz w:val="24"/>
          <w:szCs w:val="24"/>
        </w:rPr>
      </w:pPr>
      <w:r>
        <w:rPr>
          <w:sz w:val="24"/>
          <w:szCs w:val="24"/>
        </w:rPr>
        <w:br w:type="page"/>
      </w:r>
      <w:r w:rsidR="00371CFA">
        <w:rPr>
          <w:sz w:val="24"/>
          <w:szCs w:val="24"/>
        </w:rPr>
        <w:lastRenderedPageBreak/>
        <w:t xml:space="preserve">Таблица </w:t>
      </w:r>
      <w:r w:rsidR="005609F3" w:rsidRPr="005609F3">
        <w:rPr>
          <w:sz w:val="24"/>
          <w:szCs w:val="24"/>
        </w:rPr>
        <w:t>3</w:t>
      </w:r>
      <w:r w:rsidR="00227D1B" w:rsidRPr="00227D1B">
        <w:rPr>
          <w:sz w:val="24"/>
          <w:szCs w:val="24"/>
        </w:rPr>
        <w:t xml:space="preserve"> - Ведомость земельных участков, поставленных на кадастровый учет.</w:t>
      </w:r>
    </w:p>
    <w:tbl>
      <w:tblPr>
        <w:tblW w:w="10361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15"/>
        <w:gridCol w:w="1843"/>
        <w:gridCol w:w="3260"/>
        <w:gridCol w:w="1934"/>
        <w:gridCol w:w="1134"/>
        <w:gridCol w:w="1275"/>
      </w:tblGrid>
      <w:tr w:rsidR="00B9003F" w:rsidRPr="00981616" w:rsidTr="00D73330">
        <w:trPr>
          <w:tblHeader/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6F193C" w:rsidRDefault="005609F3" w:rsidP="007F10DC">
            <w:pPr>
              <w:pStyle w:val="afd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Согла</w:t>
            </w:r>
            <w:r>
              <w:rPr>
                <w:b/>
                <w:sz w:val="22"/>
                <w:szCs w:val="22"/>
              </w:rPr>
              <w:t>с</w:t>
            </w:r>
            <w:r>
              <w:rPr>
                <w:b/>
                <w:sz w:val="22"/>
                <w:szCs w:val="22"/>
              </w:rPr>
              <w:t>но н</w:t>
            </w:r>
            <w:r w:rsidRPr="006F193C">
              <w:rPr>
                <w:b/>
                <w:sz w:val="22"/>
                <w:szCs w:val="22"/>
              </w:rPr>
              <w:t>о</w:t>
            </w:r>
            <w:r w:rsidRPr="006F193C">
              <w:rPr>
                <w:b/>
                <w:sz w:val="22"/>
                <w:szCs w:val="22"/>
              </w:rPr>
              <w:t>мер</w:t>
            </w:r>
            <w:r>
              <w:rPr>
                <w:b/>
                <w:sz w:val="22"/>
                <w:szCs w:val="22"/>
              </w:rPr>
              <w:t>у</w:t>
            </w:r>
            <w:r w:rsidRPr="006F193C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на чертеже</w:t>
            </w:r>
            <w:r w:rsidRPr="006F193C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МО3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6F193C" w:rsidRDefault="00B9003F" w:rsidP="006F193C">
            <w:pPr>
              <w:pStyle w:val="afd"/>
              <w:jc w:val="center"/>
              <w:rPr>
                <w:b/>
                <w:sz w:val="22"/>
                <w:szCs w:val="22"/>
              </w:rPr>
            </w:pPr>
            <w:r w:rsidRPr="006F193C">
              <w:rPr>
                <w:b/>
                <w:sz w:val="22"/>
                <w:szCs w:val="22"/>
              </w:rPr>
              <w:t>Кадастровый номер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6F193C" w:rsidRDefault="00B9003F" w:rsidP="006F193C">
            <w:pPr>
              <w:pStyle w:val="afd"/>
              <w:jc w:val="center"/>
              <w:rPr>
                <w:b/>
                <w:sz w:val="22"/>
                <w:szCs w:val="22"/>
              </w:rPr>
            </w:pPr>
            <w:r w:rsidRPr="006F193C">
              <w:rPr>
                <w:b/>
                <w:sz w:val="22"/>
                <w:szCs w:val="22"/>
              </w:rPr>
              <w:t>Адрес расположения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6F193C" w:rsidRDefault="00B9003F" w:rsidP="006F193C">
            <w:pPr>
              <w:pStyle w:val="afd"/>
              <w:jc w:val="center"/>
              <w:rPr>
                <w:b/>
                <w:sz w:val="22"/>
                <w:szCs w:val="22"/>
              </w:rPr>
            </w:pPr>
            <w:r w:rsidRPr="006F193C">
              <w:rPr>
                <w:b/>
                <w:sz w:val="22"/>
                <w:szCs w:val="22"/>
              </w:rPr>
              <w:t>Вид разрешенн</w:t>
            </w:r>
            <w:r w:rsidRPr="006F193C">
              <w:rPr>
                <w:b/>
                <w:sz w:val="22"/>
                <w:szCs w:val="22"/>
              </w:rPr>
              <w:t>о</w:t>
            </w:r>
            <w:r w:rsidRPr="006F193C">
              <w:rPr>
                <w:b/>
                <w:sz w:val="22"/>
                <w:szCs w:val="22"/>
              </w:rPr>
              <w:t>го использования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6F193C" w:rsidRDefault="00B9003F" w:rsidP="006F193C">
            <w:pPr>
              <w:pStyle w:val="afd"/>
              <w:jc w:val="center"/>
              <w:rPr>
                <w:b/>
                <w:sz w:val="22"/>
                <w:szCs w:val="22"/>
              </w:rPr>
            </w:pPr>
            <w:r w:rsidRPr="006F193C">
              <w:rPr>
                <w:b/>
                <w:sz w:val="22"/>
                <w:szCs w:val="22"/>
              </w:rPr>
              <w:t>Площадь участка, м</w:t>
            </w:r>
            <w:proofErr w:type="gramStart"/>
            <w:r w:rsidRPr="006F193C">
              <w:rPr>
                <w:b/>
                <w:sz w:val="22"/>
                <w:szCs w:val="22"/>
                <w:vertAlign w:val="superscript"/>
              </w:rPr>
              <w:t>2</w:t>
            </w:r>
            <w:proofErr w:type="gramEnd"/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6F193C" w:rsidRDefault="00B9003F" w:rsidP="006F193C">
            <w:pPr>
              <w:pStyle w:val="afd"/>
              <w:jc w:val="center"/>
              <w:rPr>
                <w:b/>
                <w:sz w:val="22"/>
                <w:szCs w:val="22"/>
              </w:rPr>
            </w:pPr>
            <w:r w:rsidRPr="006F193C">
              <w:rPr>
                <w:b/>
                <w:sz w:val="22"/>
                <w:szCs w:val="22"/>
              </w:rPr>
              <w:t>Вид со</w:t>
            </w:r>
            <w:r w:rsidRPr="006F193C">
              <w:rPr>
                <w:b/>
                <w:sz w:val="22"/>
                <w:szCs w:val="22"/>
              </w:rPr>
              <w:t>б</w:t>
            </w:r>
            <w:r w:rsidRPr="006F193C">
              <w:rPr>
                <w:b/>
                <w:sz w:val="22"/>
                <w:szCs w:val="22"/>
              </w:rPr>
              <w:t>ственности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505ED1" w:rsidRPr="00505ED1" w:rsidRDefault="00C75702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86:20:0000076:12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14-й, здание 60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здание ун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версального маг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зина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829+/-10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C75702" w:rsidRPr="00505ED1" w:rsidRDefault="00C75702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86:20:0000076:13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строение №1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спортивного комплекса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5432+/-18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C75702" w:rsidRPr="00C75702" w:rsidRDefault="00C75702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C75702">
              <w:rPr>
                <w:sz w:val="22"/>
                <w:szCs w:val="22"/>
              </w:rPr>
              <w:t>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C75702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C75702">
              <w:rPr>
                <w:sz w:val="22"/>
                <w:szCs w:val="22"/>
              </w:rPr>
              <w:t>86:20:0000076:15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ул. Юганская, д. №2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объекта "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Жилая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 xml:space="preserve"> блок-вставка № 7А со встроенными помещениями"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1101+/-11.61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0C68EC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0C68EC">
              <w:rPr>
                <w:color w:val="000000"/>
                <w:sz w:val="22"/>
                <w:szCs w:val="22"/>
              </w:rPr>
              <w:t>86:20:0000076:16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№ 54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входного узла в магазин и благ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устройство прил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>гающей террит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рии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72+/-3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0C68EC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0C68EC">
              <w:rPr>
                <w:color w:val="000000"/>
                <w:sz w:val="22"/>
                <w:szCs w:val="22"/>
              </w:rPr>
              <w:t>86:20:0000076:17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№ 54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строительства входного узла в магазин и благ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устройство прил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>гающей террит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рии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90+/-3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F244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86:20:0000076:19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г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.Н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>ефтеюганск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, мкр.14-й, д. № 50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1922+/-31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F244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86:20:0000076:20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г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.Н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>ефтеюганск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, мкр.14-й, д.№ 38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1880+/-15.18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F244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33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 и гостиницу "Русь"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1791+/-15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F244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23 а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проектиров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ние и строител</w:t>
            </w:r>
            <w:r w:rsidRPr="00981616">
              <w:rPr>
                <w:color w:val="000000"/>
                <w:sz w:val="22"/>
                <w:szCs w:val="22"/>
              </w:rPr>
              <w:t>ь</w:t>
            </w:r>
            <w:r w:rsidRPr="00981616">
              <w:rPr>
                <w:color w:val="000000"/>
                <w:sz w:val="22"/>
                <w:szCs w:val="22"/>
              </w:rPr>
              <w:t xml:space="preserve">ство жилого дома № 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23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 xml:space="preserve"> а в 14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3227+/-20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F244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здание № 20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здание школы и прилегающую территорию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20566+/-50.19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F244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86:20:0000076:24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№ 21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1579+/-13.91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78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0C68EC">
              <w:rPr>
                <w:sz w:val="22"/>
                <w:szCs w:val="22"/>
              </w:rPr>
              <w:t>86:20:0000076:25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д. №32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многокварти</w:t>
            </w:r>
            <w:r w:rsidRPr="00981616">
              <w:rPr>
                <w:sz w:val="22"/>
                <w:szCs w:val="22"/>
              </w:rPr>
              <w:t>р</w:t>
            </w:r>
            <w:r w:rsidRPr="00981616">
              <w:rPr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2031+/-15.77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F244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дом № 44А (стро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тельный)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1870+/-15.15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F244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86:20:0000076:27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51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1513+/-13.61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F244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86:20:0000076:28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№49/1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магазин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149+/-5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№ 48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2756+/-18.37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86:20:0000076:30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№ 12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8794+/-32.82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71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микрорайон 14, земельный уч</w:t>
            </w:r>
            <w:r w:rsidRPr="00981616">
              <w:rPr>
                <w:sz w:val="22"/>
                <w:szCs w:val="22"/>
              </w:rPr>
              <w:t>а</w:t>
            </w:r>
            <w:r w:rsidRPr="00981616">
              <w:rPr>
                <w:sz w:val="22"/>
                <w:szCs w:val="22"/>
              </w:rPr>
              <w:t>сток 58/1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распредел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тельный пункт №14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253+/-5.57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50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"Объект физкул</w:t>
            </w:r>
            <w:r w:rsidRPr="00981616">
              <w:rPr>
                <w:color w:val="000000"/>
                <w:sz w:val="22"/>
                <w:szCs w:val="22"/>
              </w:rPr>
              <w:t>ь</w:t>
            </w:r>
            <w:r w:rsidRPr="00981616">
              <w:rPr>
                <w:color w:val="000000"/>
                <w:sz w:val="22"/>
                <w:szCs w:val="22"/>
              </w:rPr>
              <w:t>турно-оздоровительного назначения"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7199+/-29.70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49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86:20:0000076:34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29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"Объект физкул</w:t>
            </w:r>
            <w:r w:rsidRPr="00981616">
              <w:rPr>
                <w:color w:val="000000"/>
                <w:sz w:val="22"/>
                <w:szCs w:val="22"/>
              </w:rPr>
              <w:t>ь</w:t>
            </w:r>
            <w:r w:rsidRPr="00981616">
              <w:rPr>
                <w:color w:val="000000"/>
                <w:sz w:val="22"/>
                <w:szCs w:val="22"/>
              </w:rPr>
              <w:t>турно-оздоровительного назначения"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9244+/-33.65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79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</w:t>
            </w:r>
          </w:p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(входит в единое землепользование 86:20:0000076:38)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д. 57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благоустро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 xml:space="preserve">ство в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у жилого дома №57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1992+/-31.24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</w:t>
            </w:r>
          </w:p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(входит в единое землепользование 86:20:0000076:38)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д. 57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благоустро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 xml:space="preserve">ство в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у жилого дома №57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51+/-5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86:20:0000076:38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sz w:val="22"/>
                <w:szCs w:val="22"/>
              </w:rPr>
              <w:lastRenderedPageBreak/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д. 57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lastRenderedPageBreak/>
              <w:t>под благоустро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 xml:space="preserve">ство в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. у </w:t>
            </w:r>
            <w:r w:rsidRPr="00981616">
              <w:rPr>
                <w:sz w:val="22"/>
                <w:szCs w:val="22"/>
              </w:rPr>
              <w:lastRenderedPageBreak/>
              <w:t>жилого дома №57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lastRenderedPageBreak/>
              <w:t>2043+/-15.82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50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д. 50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благоустро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 xml:space="preserve">ство в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между жилыми домами № 50, 51, 53, 54, 56, 58, 59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7199+/-29.70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C68EC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86:20:0000076:41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здание № 43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детский сад - ясли на 310 мест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8945+/-33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F00F49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F00F49" w:rsidRPr="00F00F49" w:rsidRDefault="00F00F49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F00F49" w:rsidRPr="00F00F49" w:rsidRDefault="00F00F49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86:20:0000076:42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F00F49" w:rsidRPr="00F00F49" w:rsidRDefault="00F00F49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F00F49">
              <w:rPr>
                <w:sz w:val="22"/>
                <w:szCs w:val="22"/>
              </w:rPr>
              <w:t>г</w:t>
            </w:r>
            <w:proofErr w:type="gramEnd"/>
            <w:r w:rsidRPr="00F00F49">
              <w:rPr>
                <w:sz w:val="22"/>
                <w:szCs w:val="22"/>
              </w:rPr>
              <w:t xml:space="preserve"> Нефтеюганск, </w:t>
            </w:r>
            <w:proofErr w:type="spellStart"/>
            <w:r w:rsidRPr="00F00F49">
              <w:rPr>
                <w:sz w:val="22"/>
                <w:szCs w:val="22"/>
              </w:rPr>
              <w:t>мкр</w:t>
            </w:r>
            <w:proofErr w:type="spellEnd"/>
            <w:r w:rsidRPr="00F00F49">
              <w:rPr>
                <w:sz w:val="22"/>
                <w:szCs w:val="22"/>
              </w:rPr>
              <w:t> 14-й, д 57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F00F49" w:rsidRPr="00F00F49" w:rsidRDefault="00F00F49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под строительство входного узла в магазин и благ</w:t>
            </w:r>
            <w:r w:rsidRPr="00F00F49">
              <w:rPr>
                <w:sz w:val="22"/>
                <w:szCs w:val="22"/>
              </w:rPr>
              <w:t>о</w:t>
            </w:r>
            <w:r w:rsidRPr="00F00F49">
              <w:rPr>
                <w:sz w:val="22"/>
                <w:szCs w:val="22"/>
              </w:rPr>
              <w:t>устройство прил</w:t>
            </w:r>
            <w:r w:rsidRPr="00F00F49">
              <w:rPr>
                <w:sz w:val="22"/>
                <w:szCs w:val="22"/>
              </w:rPr>
              <w:t>е</w:t>
            </w:r>
            <w:r w:rsidRPr="00F00F49">
              <w:rPr>
                <w:sz w:val="22"/>
                <w:szCs w:val="22"/>
              </w:rPr>
              <w:t>гающей террит</w:t>
            </w:r>
            <w:r w:rsidRPr="00F00F49">
              <w:rPr>
                <w:sz w:val="22"/>
                <w:szCs w:val="22"/>
              </w:rPr>
              <w:t>о</w:t>
            </w:r>
            <w:r w:rsidRPr="00F00F49">
              <w:rPr>
                <w:sz w:val="22"/>
                <w:szCs w:val="22"/>
              </w:rPr>
              <w:t>рии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F00F49" w:rsidRPr="001C0EBF" w:rsidRDefault="00F00F49" w:rsidP="006F193C">
            <w:pPr>
              <w:pStyle w:val="afd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F00F49" w:rsidRPr="00981616" w:rsidRDefault="00F00F49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F00F49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F00F49" w:rsidRPr="00F00F49" w:rsidRDefault="00F00F49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F00F49" w:rsidRPr="00F00F49" w:rsidRDefault="00F00F49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86:20:0000076:43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F00F49" w:rsidRPr="00F00F49" w:rsidRDefault="00F00F49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F00F49">
              <w:rPr>
                <w:sz w:val="22"/>
                <w:szCs w:val="22"/>
              </w:rPr>
              <w:t>г</w:t>
            </w:r>
            <w:proofErr w:type="gramEnd"/>
            <w:r w:rsidRPr="00F00F49">
              <w:rPr>
                <w:sz w:val="22"/>
                <w:szCs w:val="22"/>
              </w:rPr>
              <w:t xml:space="preserve"> Нефтеюганск, </w:t>
            </w:r>
            <w:proofErr w:type="spellStart"/>
            <w:r w:rsidRPr="00F00F49">
              <w:rPr>
                <w:sz w:val="22"/>
                <w:szCs w:val="22"/>
              </w:rPr>
              <w:t>мкр</w:t>
            </w:r>
            <w:proofErr w:type="spellEnd"/>
            <w:r w:rsidRPr="00F00F49">
              <w:rPr>
                <w:sz w:val="22"/>
                <w:szCs w:val="22"/>
              </w:rPr>
              <w:t> 14-й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F00F49" w:rsidRPr="00F00F49" w:rsidRDefault="00F00F49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под объект вр</w:t>
            </w:r>
            <w:r w:rsidRPr="00F00F49">
              <w:rPr>
                <w:sz w:val="22"/>
                <w:szCs w:val="22"/>
              </w:rPr>
              <w:t>е</w:t>
            </w:r>
            <w:r w:rsidRPr="00F00F49">
              <w:rPr>
                <w:sz w:val="22"/>
                <w:szCs w:val="22"/>
              </w:rPr>
              <w:t>менного характера, торговый павильон Цветы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F00F49" w:rsidRPr="001C0EBF" w:rsidRDefault="00F00F49" w:rsidP="006F193C">
            <w:pPr>
              <w:pStyle w:val="afd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F00F49" w:rsidRPr="00981616" w:rsidRDefault="00F00F49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95781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81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86:20:0000076:44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строен. № 47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объект торго</w:t>
            </w:r>
            <w:r w:rsidRPr="00981616">
              <w:rPr>
                <w:sz w:val="22"/>
                <w:szCs w:val="22"/>
              </w:rPr>
              <w:t>в</w:t>
            </w:r>
            <w:r w:rsidRPr="00981616">
              <w:rPr>
                <w:sz w:val="22"/>
                <w:szCs w:val="22"/>
              </w:rPr>
              <w:t>ли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1219+/-12.22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9578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86:20:0000076:46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установку к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оска "Ремонт об</w:t>
            </w:r>
            <w:r w:rsidRPr="00981616">
              <w:rPr>
                <w:color w:val="000000"/>
                <w:sz w:val="22"/>
                <w:szCs w:val="22"/>
              </w:rPr>
              <w:t>у</w:t>
            </w:r>
            <w:r w:rsidRPr="00981616">
              <w:rPr>
                <w:color w:val="000000"/>
                <w:sz w:val="22"/>
                <w:szCs w:val="22"/>
              </w:rPr>
              <w:t>ви и изготовление ключей"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10+/-1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9578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86:20:0000076:47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 15/1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 xml:space="preserve">торной подстанции 6/0,4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 14-1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105+/-3.58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9578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86:20:0000076:48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- Югра АО, г. Нефтеюганск, 14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., стро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>ние № 11/1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 xml:space="preserve">торной подстанции 6/0,4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 14-2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96+/-3.43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9578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86:20:0000076:49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 37/1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 xml:space="preserve">торной подстанции 6/0,4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 14-6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97+/-3.45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9578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86:20:0000076:50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 48/1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 xml:space="preserve">торной подстанции 6/0,4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 14-4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95+/-3.42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9578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</w:t>
            </w:r>
            <w:r w:rsidRPr="00981616">
              <w:rPr>
                <w:color w:val="000000"/>
                <w:sz w:val="22"/>
                <w:szCs w:val="22"/>
              </w:rPr>
              <w:lastRenderedPageBreak/>
              <w:t xml:space="preserve">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 49/2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lastRenderedPageBreak/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lastRenderedPageBreak/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 xml:space="preserve">торной подстанции 6/0,4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№14-7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lastRenderedPageBreak/>
              <w:t>95+/-3.42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9578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№ 8а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жилого дома № 8а в 14 микрорайоне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3867+/-21.76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9578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 23/1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 xml:space="preserve">торной подстанции 6/0.4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 14-3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105+/-3.58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9578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86:20:0000076:54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для размещения торгового павил</w:t>
            </w:r>
            <w:r w:rsidRPr="00981616">
              <w:rPr>
                <w:color w:val="000000"/>
                <w:sz w:val="22"/>
                <w:szCs w:val="22"/>
              </w:rPr>
              <w:t>ь</w:t>
            </w:r>
            <w:r w:rsidRPr="00981616">
              <w:rPr>
                <w:color w:val="000000"/>
                <w:sz w:val="22"/>
                <w:szCs w:val="22"/>
              </w:rPr>
              <w:t>она "Цветы" и бл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гоустройство пр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легающей терр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тории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183+/-4.70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9578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86:20:0000076:55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у жилых домов №35, №36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жилой вставки со встроенными п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мещениями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1315+/-12.27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у жилых домов № 22 и 23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жилищное строительство</w:t>
            </w:r>
          </w:p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1172+/-24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56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942+/-11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.  49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2396+/-17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86:20:0000076:64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59</w:t>
            </w:r>
          </w:p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1510+/-14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86:20:0000076:65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1627+/-14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1930+/-15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86:20:0000076:67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53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1836+/-15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33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86:20:0000076:68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45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1519+/-14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54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1489+/-14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86:20:0000076:70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2257+/-17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30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1167+/-12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29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2339+/-17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25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1848+/-15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86:20:0000076:74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1592+/-14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86:20:0000076:75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15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1501+/-14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18</w:t>
            </w:r>
          </w:p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2167+/-16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86:20:0000076:77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19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1921+/-15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86:20:0000076:78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31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2271+/-17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8D30F6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3459+/-21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86:20:0000076:80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9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1924+/-15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lastRenderedPageBreak/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37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lastRenderedPageBreak/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2212+/-16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FF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7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11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2129+/-16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86:20:0000076:84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23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1634+/-14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86:20:0000076:85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1562+/-14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8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1613+/-14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86:20:0000076:87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у строения №60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гостевую авт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стоянку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782+/-10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86:20:0000076:88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земельный участок №2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магазина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1479+/-96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36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972+/-78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86:20:0000076:90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44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незаверше</w:t>
            </w:r>
            <w:r w:rsidRPr="00981616">
              <w:rPr>
                <w:color w:val="000000"/>
                <w:sz w:val="22"/>
                <w:szCs w:val="22"/>
              </w:rPr>
              <w:t>н</w:t>
            </w:r>
            <w:r w:rsidRPr="00981616">
              <w:rPr>
                <w:color w:val="000000"/>
                <w:sz w:val="22"/>
                <w:szCs w:val="22"/>
              </w:rPr>
              <w:t>ный строител</w:t>
            </w:r>
            <w:r w:rsidRPr="00981616">
              <w:rPr>
                <w:color w:val="000000"/>
                <w:sz w:val="22"/>
                <w:szCs w:val="22"/>
              </w:rPr>
              <w:t>ь</w:t>
            </w:r>
            <w:r w:rsidRPr="00981616">
              <w:rPr>
                <w:color w:val="000000"/>
                <w:sz w:val="22"/>
                <w:szCs w:val="22"/>
              </w:rPr>
              <w:t>ством жилой 5-ти этажный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2095+/-16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86:20:0000076:91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44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площадку для размещения стро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тельных матери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лов на период строительства об</w:t>
            </w:r>
            <w:r w:rsidRPr="00981616">
              <w:rPr>
                <w:color w:val="000000"/>
                <w:sz w:val="22"/>
                <w:szCs w:val="22"/>
              </w:rPr>
              <w:t>ъ</w:t>
            </w:r>
            <w:r w:rsidRPr="00981616">
              <w:rPr>
                <w:color w:val="000000"/>
                <w:sz w:val="22"/>
                <w:szCs w:val="22"/>
              </w:rPr>
              <w:t>екта "Многоква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 № 44 в микрора</w:t>
            </w:r>
            <w:r w:rsidRPr="00981616">
              <w:rPr>
                <w:color w:val="000000"/>
                <w:sz w:val="22"/>
                <w:szCs w:val="22"/>
              </w:rPr>
              <w:t>й</w:t>
            </w:r>
            <w:r w:rsidRPr="00981616">
              <w:rPr>
                <w:color w:val="000000"/>
                <w:sz w:val="22"/>
                <w:szCs w:val="22"/>
              </w:rPr>
              <w:t>оне 14 города Нефтеюганска"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1676+/-14</w:t>
            </w:r>
          </w:p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86:20:0000076:92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земельный участок 1/1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торной подстанции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91+/-3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86:20:0000076:93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14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., земельный участок № 17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зд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ние "Детский сад"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7306+/-30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69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86:20:0000076:95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- Югра АО, г. Нефтеюганск, 14 микрорайон, строение 32/1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торной подстанции ТП №14-5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66+/-2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86:20:0000076:96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у дома № 29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установку прицепа "Купава"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10+/-1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61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86:20:0000076:105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д 60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Нежилое здание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2322.0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86:20:0000076:2376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 АО, г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14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парковку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965+/-11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86:20:0000076:3605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г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14-й, д 22а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Многоквартирный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2717.4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86:20:0000076:2539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дом № 12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Для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тирной застройки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1415+/-9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024511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86:20:0000076:2379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дом № 35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многокварти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ный жилой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897+/-7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BE7108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86:20:0000076:3607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здание № 10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магазин "С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мара"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823+/-10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BE7108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86:20:0000076:3756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14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., у жилого дома № 37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торговый п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вильон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80+/-1.79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BE7108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86:20:0000076:3450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у жилого дома № 27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торговый п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вильон без права капитального строительства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103+/-4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86:20:0000076:3622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д 44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Многоквартирный дом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5934.3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86:20:0000076:3632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между домами № 27 и № 29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Под размещение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тонара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(фрукты и овощи)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10+/-1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86:20:0000076:2463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у жилых домов №27, №29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передвижное средство развозной торговли для ре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лизации сельск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lastRenderedPageBreak/>
              <w:t>хозяйственной продукции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lastRenderedPageBreak/>
              <w:t>10+/-1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60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86:20:0000076:3442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г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.Н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>ефтеюганск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, 14 микрорайон, у жилого дома № 29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торговый п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вильон "Цветы"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86:20:0000076:3741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жилой дом № 54/1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Для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тирной застройки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1177+/-9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86:20:0000076:2464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у жилого дома № 15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передвижное средство развозной торговли для ре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лизации хлебоб</w:t>
            </w:r>
            <w:r w:rsidRPr="00981616">
              <w:rPr>
                <w:color w:val="000000"/>
                <w:sz w:val="22"/>
                <w:szCs w:val="22"/>
              </w:rPr>
              <w:t>у</w:t>
            </w:r>
            <w:r w:rsidRPr="00981616">
              <w:rPr>
                <w:color w:val="000000"/>
                <w:sz w:val="22"/>
                <w:szCs w:val="22"/>
              </w:rPr>
              <w:t>лочных изделий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10+/-1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86:20:0000076:3449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 - 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>юганск, 14 микрорайон, строение 61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объект нез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вершённого стро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тельства "Пр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строенный надземный гараж"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2960+/-19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86:20:0000076:3586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строение 17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Нежилое здание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3478.6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86:20:0000076:2377</w:t>
            </w:r>
            <w:r w:rsidRPr="00981616">
              <w:rPr>
                <w:sz w:val="22"/>
                <w:szCs w:val="22"/>
              </w:rPr>
              <w:br/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туров - 3)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 АО, г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коридор и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женерных сетей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2050+/-16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86:20:0000076:2378</w:t>
            </w:r>
            <w:r w:rsidRPr="00981616">
              <w:rPr>
                <w:sz w:val="22"/>
                <w:szCs w:val="22"/>
              </w:rPr>
              <w:br/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туров - 2)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</w:t>
            </w:r>
            <w:proofErr w:type="gramStart"/>
            <w:r w:rsidRPr="00981616">
              <w:rPr>
                <w:sz w:val="22"/>
                <w:szCs w:val="22"/>
              </w:rPr>
              <w:t xml:space="preserve"> .</w:t>
            </w:r>
            <w:proofErr w:type="gramEnd"/>
            <w:r w:rsidRPr="00981616">
              <w:rPr>
                <w:sz w:val="22"/>
                <w:szCs w:val="22"/>
              </w:rPr>
              <w:t>г Нефтеюганск, 14 микрорайон, земельный участок 3 (строительный)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строитель</w:t>
            </w:r>
            <w:r w:rsidR="0044192F">
              <w:rPr>
                <w:sz w:val="22"/>
                <w:szCs w:val="22"/>
              </w:rPr>
              <w:t>ство объекта "Стро</w:t>
            </w:r>
            <w:r w:rsidR="0044192F">
              <w:rPr>
                <w:sz w:val="22"/>
                <w:szCs w:val="22"/>
              </w:rPr>
              <w:t>и</w:t>
            </w:r>
            <w:r w:rsidR="0044192F">
              <w:rPr>
                <w:sz w:val="22"/>
                <w:szCs w:val="22"/>
              </w:rPr>
              <w:t>тель</w:t>
            </w:r>
            <w:r w:rsidRPr="00981616">
              <w:rPr>
                <w:sz w:val="22"/>
                <w:szCs w:val="22"/>
              </w:rPr>
              <w:t>ная площадка, пожарный проезд, благоустройство и коридор инжене</w:t>
            </w:r>
            <w:r w:rsidRPr="00981616">
              <w:rPr>
                <w:sz w:val="22"/>
                <w:szCs w:val="22"/>
              </w:rPr>
              <w:t>р</w:t>
            </w:r>
            <w:r w:rsidRPr="00981616">
              <w:rPr>
                <w:sz w:val="22"/>
                <w:szCs w:val="22"/>
              </w:rPr>
              <w:t>ных коммуник</w:t>
            </w:r>
            <w:r w:rsidRPr="00981616">
              <w:rPr>
                <w:sz w:val="22"/>
                <w:szCs w:val="22"/>
              </w:rPr>
              <w:t>а</w:t>
            </w:r>
            <w:r w:rsidRPr="00981616">
              <w:rPr>
                <w:sz w:val="22"/>
                <w:szCs w:val="22"/>
              </w:rPr>
              <w:t>ций"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1643+/-14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86:20:0000076:3587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14 микрорайон, земельный участок 4 (строительный)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строительство объекта "Коридор инженерных сетей (</w:t>
            </w:r>
            <w:proofErr w:type="spellStart"/>
            <w:r w:rsidRPr="00981616">
              <w:rPr>
                <w:sz w:val="22"/>
                <w:szCs w:val="22"/>
              </w:rPr>
              <w:t>эл</w:t>
            </w:r>
            <w:proofErr w:type="gramStart"/>
            <w:r w:rsidRPr="00981616">
              <w:rPr>
                <w:sz w:val="22"/>
                <w:szCs w:val="22"/>
              </w:rPr>
              <w:t>.к</w:t>
            </w:r>
            <w:proofErr w:type="gramEnd"/>
            <w:r w:rsidRPr="00981616">
              <w:rPr>
                <w:sz w:val="22"/>
                <w:szCs w:val="22"/>
              </w:rPr>
              <w:t>абель</w:t>
            </w:r>
            <w:proofErr w:type="spellEnd"/>
            <w:r w:rsidRPr="00981616">
              <w:rPr>
                <w:sz w:val="22"/>
                <w:szCs w:val="22"/>
              </w:rPr>
              <w:t xml:space="preserve"> КЛ 6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от ТП-6/0,4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№ 14-3 до ТП-6/0,4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№ 14-5)"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266+/-4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86:20:0000076:3606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14 </w:t>
            </w:r>
            <w:r w:rsidRPr="00981616">
              <w:rPr>
                <w:sz w:val="22"/>
                <w:szCs w:val="22"/>
              </w:rPr>
              <w:lastRenderedPageBreak/>
              <w:t>микрорайон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lastRenderedPageBreak/>
              <w:t>под земли общего пользования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353+/-7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56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86:20:0000076:3744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14 микрорайон, возле 27 дома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холодный склад возле маг</w:t>
            </w:r>
            <w:r w:rsidRPr="00981616">
              <w:rPr>
                <w:sz w:val="22"/>
                <w:szCs w:val="22"/>
              </w:rPr>
              <w:t>а</w:t>
            </w:r>
            <w:r w:rsidRPr="00981616">
              <w:rPr>
                <w:sz w:val="22"/>
                <w:szCs w:val="22"/>
              </w:rPr>
              <w:t>зина "</w:t>
            </w:r>
            <w:proofErr w:type="spellStart"/>
            <w:r w:rsidRPr="00981616">
              <w:rPr>
                <w:sz w:val="22"/>
                <w:szCs w:val="22"/>
              </w:rPr>
              <w:t>Ялуторо</w:t>
            </w:r>
            <w:r w:rsidRPr="00981616">
              <w:rPr>
                <w:sz w:val="22"/>
                <w:szCs w:val="22"/>
              </w:rPr>
              <w:t>в</w:t>
            </w:r>
            <w:r w:rsidRPr="00981616">
              <w:rPr>
                <w:sz w:val="22"/>
                <w:szCs w:val="22"/>
              </w:rPr>
              <w:t>ские</w:t>
            </w:r>
            <w:proofErr w:type="spellEnd"/>
            <w:r w:rsidRPr="00981616">
              <w:rPr>
                <w:sz w:val="22"/>
                <w:szCs w:val="22"/>
              </w:rPr>
              <w:t xml:space="preserve"> продукты" без права капитальн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го строительства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13+/-1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86:20:0000076:3745</w:t>
            </w:r>
            <w:r w:rsidRPr="00981616">
              <w:rPr>
                <w:sz w:val="22"/>
                <w:szCs w:val="22"/>
              </w:rPr>
              <w:br/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туров - 2)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14 микрорайон, дом 30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сети вод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снабжения к ж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лому дому № 30 в 14 микрорайоне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18+/-1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86:20:0000076:3747</w:t>
            </w:r>
            <w:r w:rsidRPr="00981616">
              <w:rPr>
                <w:sz w:val="22"/>
                <w:szCs w:val="22"/>
              </w:rPr>
              <w:br/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туров - 7)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spellStart"/>
            <w:r w:rsidRPr="00981616">
              <w:rPr>
                <w:sz w:val="22"/>
                <w:szCs w:val="22"/>
              </w:rPr>
              <w:t>г</w:t>
            </w:r>
            <w:proofErr w:type="gramStart"/>
            <w:r w:rsidRPr="00981616">
              <w:rPr>
                <w:sz w:val="22"/>
                <w:szCs w:val="22"/>
              </w:rPr>
              <w:t>.Н</w:t>
            </w:r>
            <w:proofErr w:type="gramEnd"/>
            <w:r w:rsidRPr="00981616">
              <w:rPr>
                <w:sz w:val="22"/>
                <w:szCs w:val="22"/>
              </w:rPr>
              <w:t>ефтеюганск</w:t>
            </w:r>
            <w:proofErr w:type="spellEnd"/>
            <w:r w:rsidRPr="00981616">
              <w:rPr>
                <w:sz w:val="22"/>
                <w:szCs w:val="22"/>
              </w:rPr>
              <w:t xml:space="preserve">,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., вдоль улицы Нефтяников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наружные сети водопровода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16+/-1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86:20:0000076:3756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., у жилого дома № 37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торговый п</w:t>
            </w:r>
            <w:r w:rsidRPr="00981616">
              <w:rPr>
                <w:sz w:val="22"/>
                <w:szCs w:val="22"/>
              </w:rPr>
              <w:t>а</w:t>
            </w:r>
            <w:r w:rsidRPr="00981616">
              <w:rPr>
                <w:sz w:val="22"/>
                <w:szCs w:val="22"/>
              </w:rPr>
              <w:t>вильон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80+/-1.79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86:20:0000000:82</w:t>
            </w:r>
          </w:p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туров - 2)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 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 14-й, </w:t>
            </w:r>
            <w:proofErr w:type="spellStart"/>
            <w:proofErr w:type="gramStart"/>
            <w:r w:rsidRPr="00981616">
              <w:rPr>
                <w:sz w:val="22"/>
                <w:szCs w:val="22"/>
              </w:rPr>
              <w:t>ул</w:t>
            </w:r>
            <w:proofErr w:type="spellEnd"/>
            <w:proofErr w:type="gramEnd"/>
            <w:r w:rsidRPr="00981616">
              <w:rPr>
                <w:sz w:val="22"/>
                <w:szCs w:val="22"/>
              </w:rPr>
              <w:t> Юганская, напротив дома № 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транспарант-перетяжку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7+/-2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86:20:0000000:6861</w:t>
            </w:r>
            <w:r w:rsidRPr="00981616">
              <w:rPr>
                <w:sz w:val="22"/>
                <w:szCs w:val="22"/>
              </w:rPr>
              <w:br/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Количество ко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туров - 34)</w:t>
            </w:r>
            <w:proofErr w:type="gramEnd"/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ул. Пойменная, ВЛ-2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инженерные сети: ВЛ-6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Ф-195-10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109+/-4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86:20:0000000:10659 (Граница участка мног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чество контуров - 39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13 микрорайон, сооружение ВЛ-2</w:t>
            </w:r>
          </w:p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инженерные сети ВЛ-0,4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от ТП 13-7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63+/-1.90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86:20:0000000:10660 (Граница участка мног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чество контуров - 52)</w:t>
            </w:r>
            <w:proofErr w:type="gramEnd"/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14 микрорайон, сооружение ВЛ-2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инженерные сети ВЛ-0,4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и КЛ-0,4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от ТП 14-6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72+/-2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86:20:0000000:10829 (Граница участка мног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чество контуров - 18)</w:t>
            </w:r>
            <w:proofErr w:type="gramEnd"/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ул. Мамонтовская, сооружение ВЛ-3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инженерные сети ВЛ-6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от Ф-193-19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57+/-1.50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86:20:0000000:10936 (Граница участка мног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чество контуров - 30)</w:t>
            </w:r>
            <w:proofErr w:type="gramEnd"/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14 микрорайон, сооружение ВЛ-1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инженерные сети ВЛ-0,4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и КЛ-0,4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от ТП-14-4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33+/-1.40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86:20:0000000:11221 (Граница участка мног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чество контуров - 4)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17 микрорайон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строительство объекта "Электр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снабжение 17 ми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рорайона г. Нефтеюганска"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2244+/-177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86:20:0000000:11253 (Граница участка мног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чество контуров - 9)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14 микрорайон, дом № 37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сети вод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снабжения и кан</w:t>
            </w:r>
            <w:r w:rsidRPr="00981616">
              <w:rPr>
                <w:sz w:val="22"/>
                <w:szCs w:val="22"/>
              </w:rPr>
              <w:t>а</w:t>
            </w:r>
            <w:r w:rsidRPr="00981616">
              <w:rPr>
                <w:sz w:val="22"/>
                <w:szCs w:val="22"/>
              </w:rPr>
              <w:t>лизации к жилому дому № 37 в 14 микрорайоне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22+/-1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86:20:0000000:11263 (Граница участка мног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чество контуров - 7)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город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микрорайон 16А, 92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инженерные сети водопровода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63+/-3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86:20:0000000:11267 (Граница участка мног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чество контуров - 9)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13 микрорайон, вдоль улицы М</w:t>
            </w:r>
            <w:r w:rsidRPr="00981616">
              <w:rPr>
                <w:sz w:val="22"/>
                <w:szCs w:val="22"/>
              </w:rPr>
              <w:t>а</w:t>
            </w:r>
            <w:r w:rsidRPr="00981616">
              <w:rPr>
                <w:sz w:val="22"/>
                <w:szCs w:val="22"/>
              </w:rPr>
              <w:t>монтовская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</w:t>
            </w:r>
            <w:proofErr w:type="spellStart"/>
            <w:r w:rsidRPr="00981616">
              <w:rPr>
                <w:sz w:val="22"/>
                <w:szCs w:val="22"/>
              </w:rPr>
              <w:t>хозбытовую</w:t>
            </w:r>
            <w:proofErr w:type="spellEnd"/>
            <w:r w:rsidRPr="00981616">
              <w:rPr>
                <w:sz w:val="22"/>
                <w:szCs w:val="22"/>
              </w:rPr>
              <w:t xml:space="preserve"> канализацию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78+/-3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86:20:0000000:11409 (Граница участка мног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чество контуров - 49)</w:t>
            </w:r>
            <w:proofErr w:type="gramEnd"/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микрорайон 14 вдоль ул. Юга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ская, ул. Мамонтовская, ул. Пойменная, ул. Нефтяников</w:t>
            </w:r>
            <w:proofErr w:type="gramEnd"/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</w:t>
            </w:r>
            <w:proofErr w:type="spellStart"/>
            <w:r w:rsidRPr="00981616">
              <w:rPr>
                <w:sz w:val="22"/>
                <w:szCs w:val="22"/>
              </w:rPr>
              <w:t>хозбытовую</w:t>
            </w:r>
            <w:proofErr w:type="spellEnd"/>
            <w:r w:rsidRPr="00981616">
              <w:rPr>
                <w:sz w:val="22"/>
                <w:szCs w:val="22"/>
              </w:rPr>
              <w:t xml:space="preserve"> канализацию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438+/-7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86:20:0000000:11456 (Граница участка мног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lastRenderedPageBreak/>
              <w:t>чество контуров - 14)</w:t>
            </w:r>
            <w:proofErr w:type="gramEnd"/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lastRenderedPageBreak/>
              <w:t>Ханты-Мансийский автономный округ - Югра, г. Нефтеюганск, микрорайон 14, вдоль улиц По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менная и Мамонтовская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наружные сети водопровода (пр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тяженность 996,6 м.)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32+/-2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86:20:0000076:3588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КЛ-3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351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р-н 14, АО Ханты-Мансийский Автономный округ - Югра, г Нефтеюганск, микрорайон 14, КЛ-8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562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Ханты-Мансийский Автономный округ - Югра АО, город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микрорайон 14, КЛ-4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219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86:20:0000076:3594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Ханты-Мансийский Автономный округ - Югра АО, город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микрорайон 14, КЛ-5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167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86:20:0000076:3595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Ханты-Мансийский Автономный округ - Югра АО, город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микрорайон 14, КЛ-1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74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Ханты-Мансийский Автономный округ - Югра АО, город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микрорайон 14, КЛ-7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273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86:20:0000076:3597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Ханты-Мансийский Автономный округ - Югра АО, город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микрорайон 14, КЛ-6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344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86:20:0000076:3598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КЛ-9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421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КЛ-2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1C0EBF" w:rsidRDefault="00B9003F" w:rsidP="006F193C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301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86:20:0000076:3600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sz w:val="22"/>
                <w:szCs w:val="22"/>
              </w:rPr>
              <w:lastRenderedPageBreak/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КЛ-10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lastRenderedPageBreak/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 xml:space="preserve">ность: 511 </w:t>
            </w:r>
            <w:r w:rsidRPr="00981616">
              <w:rPr>
                <w:sz w:val="22"/>
                <w:szCs w:val="22"/>
              </w:rPr>
              <w:lastRenderedPageBreak/>
              <w:t>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lastRenderedPageBreak/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86:20:0000076:3601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КЛ-12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42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86:20:0000076:3608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ТС-1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9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86:20:0000076:3609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ВС-2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24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86:20:0000076:3610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КС-1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связи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132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86:20:0000076:3611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сооружение ЭС-2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440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86:20:0000076:3612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КН-2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кан</w:t>
            </w:r>
            <w:r w:rsidRPr="00981616">
              <w:rPr>
                <w:sz w:val="22"/>
                <w:szCs w:val="22"/>
              </w:rPr>
              <w:t>а</w:t>
            </w:r>
            <w:r w:rsidRPr="00981616">
              <w:rPr>
                <w:sz w:val="22"/>
                <w:szCs w:val="22"/>
              </w:rPr>
              <w:t>лизации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111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86:20:0000076:3757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сооружение КЛ-16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320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86:20:0000076:3758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сооружение КЛ-14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500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86:20:0000076:3759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сооружение КЛ-15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350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574F57" w:rsidP="006F193C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86:20:0000076:3760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сооружение КЛ-13</w:t>
            </w:r>
          </w:p>
        </w:tc>
        <w:tc>
          <w:tcPr>
            <w:tcW w:w="1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350 м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B9003F" w:rsidRPr="00981616" w:rsidTr="00D73330">
        <w:trPr>
          <w:jc w:val="center"/>
        </w:trPr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B9003F" w:rsidRPr="00505ED1" w:rsidRDefault="00B9003F" w:rsidP="006F193C">
            <w:pPr>
              <w:pStyle w:val="afd"/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703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  <w:proofErr w:type="spellStart"/>
            <w:r w:rsidRPr="00981616">
              <w:rPr>
                <w:sz w:val="22"/>
                <w:szCs w:val="22"/>
                <w:lang w:val="en-US"/>
              </w:rPr>
              <w:t>Итого</w:t>
            </w:r>
            <w:proofErr w:type="spellEnd"/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5757A0" w:rsidP="006F193C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fldChar w:fldCharType="begin"/>
            </w:r>
            <w:r w:rsidR="00B9003F" w:rsidRPr="00981616">
              <w:rPr>
                <w:sz w:val="22"/>
                <w:szCs w:val="22"/>
              </w:rPr>
              <w:instrText xml:space="preserve"> =SUM(ABOVE) </w:instrText>
            </w:r>
            <w:r w:rsidRPr="00981616">
              <w:rPr>
                <w:sz w:val="22"/>
                <w:szCs w:val="22"/>
              </w:rPr>
              <w:fldChar w:fldCharType="separate"/>
            </w:r>
            <w:r w:rsidR="00B9003F" w:rsidRPr="00981616">
              <w:rPr>
                <w:noProof/>
                <w:sz w:val="22"/>
                <w:szCs w:val="22"/>
              </w:rPr>
              <w:t>175464.18</w:t>
            </w:r>
            <w:r w:rsidRPr="00981616">
              <w:rPr>
                <w:sz w:val="22"/>
                <w:szCs w:val="22"/>
              </w:rPr>
              <w:fldChar w:fldCharType="end"/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B9003F" w:rsidRPr="00981616" w:rsidRDefault="00B9003F" w:rsidP="006F193C">
            <w:pPr>
              <w:pStyle w:val="afd"/>
              <w:jc w:val="center"/>
              <w:rPr>
                <w:sz w:val="22"/>
                <w:szCs w:val="22"/>
              </w:rPr>
            </w:pPr>
          </w:p>
        </w:tc>
      </w:tr>
    </w:tbl>
    <w:p w:rsidR="00DB582D" w:rsidRDefault="00DB582D" w:rsidP="00DB582D">
      <w:pPr>
        <w:spacing w:line="276" w:lineRule="auto"/>
        <w:ind w:firstLine="709"/>
        <w:jc w:val="both"/>
        <w:rPr>
          <w:sz w:val="24"/>
          <w:szCs w:val="24"/>
        </w:rPr>
      </w:pPr>
    </w:p>
    <w:p w:rsidR="00726525" w:rsidRPr="00820865" w:rsidRDefault="00726525" w:rsidP="00726525">
      <w:pPr>
        <w:spacing w:line="276" w:lineRule="auto"/>
        <w:ind w:firstLine="709"/>
        <w:jc w:val="both"/>
        <w:rPr>
          <w:sz w:val="24"/>
          <w:szCs w:val="24"/>
        </w:rPr>
      </w:pPr>
      <w:r w:rsidRPr="00820865">
        <w:rPr>
          <w:sz w:val="24"/>
          <w:szCs w:val="24"/>
        </w:rPr>
        <w:t xml:space="preserve">Общая площадь всех зарегистрированных участков составляет </w:t>
      </w:r>
      <w:r>
        <w:rPr>
          <w:sz w:val="24"/>
          <w:szCs w:val="24"/>
        </w:rPr>
        <w:t>17</w:t>
      </w:r>
      <w:r w:rsidRPr="00820865">
        <w:rPr>
          <w:sz w:val="24"/>
          <w:szCs w:val="24"/>
        </w:rPr>
        <w:t>,</w:t>
      </w:r>
      <w:r>
        <w:rPr>
          <w:sz w:val="24"/>
          <w:szCs w:val="24"/>
        </w:rPr>
        <w:t>5464</w:t>
      </w:r>
      <w:r w:rsidRPr="00820865">
        <w:rPr>
          <w:sz w:val="24"/>
          <w:szCs w:val="24"/>
        </w:rPr>
        <w:t xml:space="preserve"> га, из них в частной собственности </w:t>
      </w:r>
      <w:r>
        <w:rPr>
          <w:sz w:val="24"/>
          <w:szCs w:val="24"/>
        </w:rPr>
        <w:t>11,2757</w:t>
      </w:r>
      <w:r w:rsidRPr="00820865">
        <w:rPr>
          <w:sz w:val="24"/>
          <w:szCs w:val="24"/>
        </w:rPr>
        <w:t xml:space="preserve"> га.</w:t>
      </w:r>
    </w:p>
    <w:p w:rsidR="00784A92" w:rsidRDefault="00784A92" w:rsidP="00227D1B">
      <w:pPr>
        <w:tabs>
          <w:tab w:val="left" w:pos="1440"/>
        </w:tabs>
        <w:ind w:firstLine="851"/>
        <w:jc w:val="both"/>
        <w:rPr>
          <w:sz w:val="24"/>
          <w:szCs w:val="24"/>
        </w:rPr>
      </w:pPr>
    </w:p>
    <w:p w:rsidR="005A4D41" w:rsidRDefault="005A4D41" w:rsidP="003170D9">
      <w:pPr>
        <w:pStyle w:val="a9"/>
        <w:spacing w:before="0" w:after="0"/>
      </w:pPr>
      <w:bookmarkStart w:id="19" w:name="_Toc466907218"/>
      <w:r w:rsidRPr="000331F7">
        <w:t>2. Сведения о земельных участках объектов капитального строительства</w:t>
      </w:r>
      <w:bookmarkEnd w:id="19"/>
    </w:p>
    <w:p w:rsidR="00200DA4" w:rsidRDefault="00200DA4" w:rsidP="00200DA4">
      <w:pPr>
        <w:pStyle w:val="ac"/>
        <w:ind w:firstLine="851"/>
      </w:pPr>
      <w:bookmarkStart w:id="20" w:name="_Toc405560037"/>
      <w:bookmarkStart w:id="21" w:name="_Toc418671198"/>
      <w:r>
        <w:t xml:space="preserve">Границы сохраняемых, изменяемых, ликвидируемых и образуемых </w:t>
      </w:r>
      <w:proofErr w:type="gramStart"/>
      <w:r>
        <w:t>участках</w:t>
      </w:r>
      <w:proofErr w:type="gramEnd"/>
      <w:r w:rsidRPr="00826EB2">
        <w:t xml:space="preserve"> отображен</w:t>
      </w:r>
      <w:r>
        <w:t>ы</w:t>
      </w:r>
      <w:r w:rsidRPr="00826EB2">
        <w:t xml:space="preserve"> </w:t>
      </w:r>
      <w:r>
        <w:t>в прилагаемой графической части.</w:t>
      </w:r>
      <w:r w:rsidR="004D28EF">
        <w:t xml:space="preserve"> Все земельные участки территории проектирования имеют к</w:t>
      </w:r>
      <w:r w:rsidR="004D28EF">
        <w:t>а</w:t>
      </w:r>
      <w:r w:rsidR="004D28EF">
        <w:t>тегорию земель - земли населенных пунктов.</w:t>
      </w:r>
    </w:p>
    <w:p w:rsidR="003431FB" w:rsidRPr="00200DA4" w:rsidRDefault="003431FB" w:rsidP="00200DA4">
      <w:pPr>
        <w:pStyle w:val="aa"/>
      </w:pPr>
      <w:bookmarkStart w:id="22" w:name="_Toc466907219"/>
      <w:r w:rsidRPr="00200DA4">
        <w:t>2.1 Сведения об изменяемых земельных участках</w:t>
      </w:r>
      <w:bookmarkEnd w:id="20"/>
      <w:bookmarkEnd w:id="21"/>
      <w:bookmarkEnd w:id="22"/>
    </w:p>
    <w:p w:rsidR="009F6CEF" w:rsidRPr="00A15C86" w:rsidRDefault="003431FB" w:rsidP="009F6CEF">
      <w:pPr>
        <w:pStyle w:val="ac"/>
      </w:pPr>
      <w:r>
        <w:lastRenderedPageBreak/>
        <w:t>В целях рационального использования земельных ресурсов территории рекомендуется и</w:t>
      </w:r>
      <w:r>
        <w:t>з</w:t>
      </w:r>
      <w:r>
        <w:t xml:space="preserve">менить конфигурацию некоторых участков, максимально сохраняя при этом их общую площадь, </w:t>
      </w:r>
      <w:r w:rsidRPr="00A15C86">
        <w:t xml:space="preserve">виды разрешенного использования при этом приводятся в соответствии с ГКН. </w:t>
      </w:r>
    </w:p>
    <w:p w:rsidR="009D07B5" w:rsidRPr="00A15C86" w:rsidRDefault="009D07B5" w:rsidP="007867B6">
      <w:pPr>
        <w:pStyle w:val="ac"/>
        <w:rPr>
          <w:sz w:val="22"/>
          <w:szCs w:val="22"/>
        </w:rPr>
      </w:pPr>
      <w:r w:rsidRPr="00A15C86">
        <w:t>Участок с КН 86:20:0000076:26 и видом разрешенного использования – под многокварти</w:t>
      </w:r>
      <w:r w:rsidRPr="00A15C86">
        <w:t>р</w:t>
      </w:r>
      <w:r w:rsidRPr="00A15C86">
        <w:t xml:space="preserve">ный жилой дом, имеет площадь 1870 </w:t>
      </w:r>
      <w:proofErr w:type="spellStart"/>
      <w:r w:rsidRPr="00A15C86">
        <w:t>кв.м</w:t>
      </w:r>
      <w:proofErr w:type="spellEnd"/>
      <w:r w:rsidRPr="00A15C86">
        <w:t xml:space="preserve">. При этом </w:t>
      </w:r>
      <w:r w:rsidR="007867B6" w:rsidRPr="00A15C86">
        <w:t>часть участка расположена в границах кра</w:t>
      </w:r>
      <w:r w:rsidR="007867B6" w:rsidRPr="00A15C86">
        <w:t>с</w:t>
      </w:r>
      <w:r w:rsidR="007867B6" w:rsidRPr="00A15C86">
        <w:t>ных линий, что является недопустимым. Необходимо</w:t>
      </w:r>
      <w:r w:rsidRPr="00A15C86">
        <w:t xml:space="preserve"> выполнить перераспределение существу</w:t>
      </w:r>
      <w:r w:rsidRPr="00A15C86">
        <w:t>ю</w:t>
      </w:r>
      <w:r w:rsidRPr="00A15C86">
        <w:t>щего земельного участка с землями государственной собственности, собственность на которые не разграничена.</w:t>
      </w:r>
      <w:r w:rsidR="007867B6" w:rsidRPr="00A15C86">
        <w:t xml:space="preserve"> Сохранить площадь в этом случае не удастся по причине ограничения другими участками: 86:20:0000076:36, 86:20:0000076:62, 86:20:000076:83</w:t>
      </w:r>
      <w:r w:rsidR="00567149" w:rsidRPr="00A15C86">
        <w:t>.</w:t>
      </w:r>
    </w:p>
    <w:p w:rsidR="00567149" w:rsidRPr="00A15C86" w:rsidRDefault="00487188" w:rsidP="00487188">
      <w:pPr>
        <w:pStyle w:val="ac"/>
      </w:pPr>
      <w:r w:rsidRPr="00A15C86">
        <w:t xml:space="preserve">Участок с КН </w:t>
      </w:r>
      <w:r w:rsidRPr="00A15C86">
        <w:rPr>
          <w:szCs w:val="22"/>
        </w:rPr>
        <w:t>86:20:0000076:39</w:t>
      </w:r>
      <w:r w:rsidRPr="00A15C86">
        <w:t xml:space="preserve"> и  видом разрешенного использования – </w:t>
      </w:r>
      <w:r w:rsidRPr="00A15C86">
        <w:rPr>
          <w:szCs w:val="22"/>
        </w:rPr>
        <w:t>под благоустро</w:t>
      </w:r>
      <w:r w:rsidRPr="00A15C86">
        <w:rPr>
          <w:szCs w:val="22"/>
        </w:rPr>
        <w:t>й</w:t>
      </w:r>
      <w:r w:rsidRPr="00A15C86">
        <w:rPr>
          <w:szCs w:val="22"/>
        </w:rPr>
        <w:t xml:space="preserve">ство в 14 </w:t>
      </w:r>
      <w:proofErr w:type="spellStart"/>
      <w:r w:rsidRPr="00A15C86">
        <w:rPr>
          <w:szCs w:val="22"/>
        </w:rPr>
        <w:t>мкр</w:t>
      </w:r>
      <w:proofErr w:type="spellEnd"/>
      <w:r w:rsidRPr="00A15C86">
        <w:rPr>
          <w:szCs w:val="22"/>
        </w:rPr>
        <w:t>. между жилыми домами № 50, 51, 53, 54, 56, 58, 59</w:t>
      </w:r>
      <w:r w:rsidRPr="00A15C86">
        <w:t xml:space="preserve">, имеет площадь 7199 </w:t>
      </w:r>
      <w:proofErr w:type="spellStart"/>
      <w:r w:rsidRPr="00A15C86">
        <w:t>кв.м</w:t>
      </w:r>
      <w:proofErr w:type="spellEnd"/>
      <w:r w:rsidRPr="00A15C86">
        <w:t xml:space="preserve">. При этом </w:t>
      </w:r>
      <w:r w:rsidR="00567149" w:rsidRPr="00A15C86">
        <w:t xml:space="preserve">на территории данного участка </w:t>
      </w:r>
      <w:r w:rsidRPr="00A15C86">
        <w:t xml:space="preserve">фактически </w:t>
      </w:r>
      <w:r w:rsidR="00567149" w:rsidRPr="00A15C86">
        <w:t xml:space="preserve">расположена трансформаторная подстанция. Необходимо осуществить выдел из земельного участка </w:t>
      </w:r>
      <w:r w:rsidR="00046377" w:rsidRPr="00A15C86">
        <w:t xml:space="preserve">с КН </w:t>
      </w:r>
      <w:r w:rsidR="00046377" w:rsidRPr="00A15C86">
        <w:rPr>
          <w:szCs w:val="22"/>
        </w:rPr>
        <w:t>86:20:0000076:39, в результате чего образуется новый земельный участок (№67 на Чертеже межевания)</w:t>
      </w:r>
      <w:r w:rsidR="005D045B" w:rsidRPr="00A15C86">
        <w:rPr>
          <w:szCs w:val="22"/>
        </w:rPr>
        <w:t>.</w:t>
      </w:r>
      <w:r w:rsidR="00455930" w:rsidRPr="00A15C86">
        <w:rPr>
          <w:szCs w:val="22"/>
        </w:rPr>
        <w:t xml:space="preserve"> </w:t>
      </w:r>
      <w:r w:rsidR="00567149" w:rsidRPr="00A15C86">
        <w:rPr>
          <w:rStyle w:val="blk"/>
        </w:rPr>
        <w:t>При этом земельный участок</w:t>
      </w:r>
      <w:r w:rsidR="00046377" w:rsidRPr="00A15C86">
        <w:rPr>
          <w:rStyle w:val="blk"/>
        </w:rPr>
        <w:t xml:space="preserve"> </w:t>
      </w:r>
      <w:r w:rsidR="00046377" w:rsidRPr="00A15C86">
        <w:t xml:space="preserve">с КН </w:t>
      </w:r>
      <w:r w:rsidR="00046377" w:rsidRPr="00A15C86">
        <w:rPr>
          <w:szCs w:val="22"/>
        </w:rPr>
        <w:t>86:20:0000076:39</w:t>
      </w:r>
      <w:r w:rsidR="00567149" w:rsidRPr="00A15C86">
        <w:rPr>
          <w:rStyle w:val="blk"/>
        </w:rPr>
        <w:t>, из которого осуществлен выдел, сохраняется в измененных границах</w:t>
      </w:r>
      <w:r w:rsidR="00046377" w:rsidRPr="00A15C86">
        <w:rPr>
          <w:rStyle w:val="blk"/>
        </w:rPr>
        <w:t xml:space="preserve">, его площадь составит </w:t>
      </w:r>
      <w:r w:rsidR="00046377" w:rsidRPr="00212557">
        <w:t>7119 м</w:t>
      </w:r>
      <w:proofErr w:type="gramStart"/>
      <w:r w:rsidR="00046377" w:rsidRPr="00212557">
        <w:rPr>
          <w:vertAlign w:val="superscript"/>
        </w:rPr>
        <w:t>2</w:t>
      </w:r>
      <w:proofErr w:type="gramEnd"/>
      <w:r w:rsidR="00567149" w:rsidRPr="00212557">
        <w:rPr>
          <w:rStyle w:val="blk"/>
        </w:rPr>
        <w:t>.</w:t>
      </w:r>
    </w:p>
    <w:p w:rsidR="009D07B5" w:rsidRPr="00A15C86" w:rsidRDefault="00487188" w:rsidP="005D045B">
      <w:pPr>
        <w:pStyle w:val="ac"/>
      </w:pPr>
      <w:r w:rsidRPr="00A15C86">
        <w:t xml:space="preserve">Участок с КН </w:t>
      </w:r>
      <w:r w:rsidRPr="00A15C86">
        <w:rPr>
          <w:szCs w:val="22"/>
        </w:rPr>
        <w:t xml:space="preserve">86:20:0000076:87 </w:t>
      </w:r>
      <w:r w:rsidRPr="00A15C86">
        <w:t xml:space="preserve">и видом разрешенного использования – </w:t>
      </w:r>
      <w:r w:rsidRPr="00A15C86">
        <w:rPr>
          <w:szCs w:val="22"/>
        </w:rPr>
        <w:t>под гостевую авт</w:t>
      </w:r>
      <w:r w:rsidRPr="00A15C86">
        <w:rPr>
          <w:szCs w:val="22"/>
        </w:rPr>
        <w:t>о</w:t>
      </w:r>
      <w:r w:rsidRPr="00A15C86">
        <w:rPr>
          <w:szCs w:val="22"/>
        </w:rPr>
        <w:t>стоянку</w:t>
      </w:r>
      <w:r w:rsidRPr="00A15C86">
        <w:t xml:space="preserve">, имеет площадь 782 </w:t>
      </w:r>
      <w:proofErr w:type="spellStart"/>
      <w:r w:rsidRPr="00A15C86">
        <w:t>кв.м</w:t>
      </w:r>
      <w:proofErr w:type="spellEnd"/>
      <w:r w:rsidRPr="00A15C86">
        <w:t xml:space="preserve">. </w:t>
      </w:r>
      <w:r w:rsidR="005D045B" w:rsidRPr="00A15C86">
        <w:t>При этом часть участка расположена в границах красных линий, что является недопустимым. Необходимо выполнить перераспределение существующего земел</w:t>
      </w:r>
      <w:r w:rsidR="005D045B" w:rsidRPr="00A15C86">
        <w:t>ь</w:t>
      </w:r>
      <w:r w:rsidR="005D045B" w:rsidRPr="00A15C86">
        <w:t>ного участка с землями государственной собственности, собственность на которые не разгранич</w:t>
      </w:r>
      <w:r w:rsidR="005D045B" w:rsidRPr="00A15C86">
        <w:t>е</w:t>
      </w:r>
      <w:r w:rsidR="005D045B" w:rsidRPr="00A15C86">
        <w:t xml:space="preserve">на, сохраняя при этом его общую площадь. </w:t>
      </w:r>
    </w:p>
    <w:p w:rsidR="00BC62A8" w:rsidRPr="00A15C86" w:rsidRDefault="009F6CEF" w:rsidP="008B367E">
      <w:pPr>
        <w:pStyle w:val="ac"/>
      </w:pPr>
      <w:r w:rsidRPr="00A15C86">
        <w:t xml:space="preserve">Участок с КН </w:t>
      </w:r>
      <w:r w:rsidR="00C96035" w:rsidRPr="00A15C86">
        <w:t>86</w:t>
      </w:r>
      <w:r w:rsidRPr="00A15C86">
        <w:t>:</w:t>
      </w:r>
      <w:r w:rsidR="00C96035" w:rsidRPr="00A15C86">
        <w:t>20</w:t>
      </w:r>
      <w:r w:rsidRPr="00A15C86">
        <w:t>:0</w:t>
      </w:r>
      <w:r w:rsidR="00C96035" w:rsidRPr="00A15C86">
        <w:t>000076</w:t>
      </w:r>
      <w:r w:rsidRPr="00A15C86">
        <w:t>:</w:t>
      </w:r>
      <w:r w:rsidR="00C96035" w:rsidRPr="00A15C86">
        <w:t>13</w:t>
      </w:r>
      <w:r w:rsidRPr="00A15C86">
        <w:t xml:space="preserve"> и видом разрешенного использования – </w:t>
      </w:r>
      <w:r w:rsidR="009D07B5" w:rsidRPr="00A15C86">
        <w:rPr>
          <w:szCs w:val="18"/>
        </w:rPr>
        <w:t>под нежилое стро</w:t>
      </w:r>
      <w:r w:rsidR="009D07B5" w:rsidRPr="00A15C86">
        <w:rPr>
          <w:szCs w:val="18"/>
        </w:rPr>
        <w:t>е</w:t>
      </w:r>
      <w:r w:rsidR="009D07B5" w:rsidRPr="00A15C86">
        <w:rPr>
          <w:szCs w:val="18"/>
        </w:rPr>
        <w:t>ние спортивного комплекса</w:t>
      </w:r>
      <w:r w:rsidRPr="00A15C86">
        <w:t xml:space="preserve">, имеет площадь </w:t>
      </w:r>
      <w:r w:rsidR="009D07B5" w:rsidRPr="00A15C86">
        <w:t>5432</w:t>
      </w:r>
      <w:r w:rsidRPr="00A15C86">
        <w:t xml:space="preserve"> </w:t>
      </w:r>
      <w:proofErr w:type="spellStart"/>
      <w:r w:rsidRPr="00A15C86">
        <w:t>кв.м</w:t>
      </w:r>
      <w:proofErr w:type="spellEnd"/>
      <w:r w:rsidRPr="00A15C86">
        <w:t xml:space="preserve">. </w:t>
      </w:r>
      <w:r w:rsidR="008B367E" w:rsidRPr="00A15C86">
        <w:t>При этом часть участка расположена в гр</w:t>
      </w:r>
      <w:r w:rsidR="008B367E" w:rsidRPr="00A15C86">
        <w:t>а</w:t>
      </w:r>
      <w:r w:rsidR="008B367E" w:rsidRPr="00A15C86">
        <w:t>ницах красных линий, что является недопустимым. Необходимо выполнить перераспределение существующего земельного участка с землями государственной собственности, собственность на которые не разграничена, сохраняя при этом его общую площадь.</w:t>
      </w:r>
    </w:p>
    <w:p w:rsidR="008B367E" w:rsidRPr="00A15C86" w:rsidRDefault="00487188" w:rsidP="008B367E">
      <w:pPr>
        <w:pStyle w:val="ac"/>
      </w:pPr>
      <w:r w:rsidRPr="00A15C86">
        <w:t xml:space="preserve">Участок частной собственности с КН </w:t>
      </w:r>
      <w:r w:rsidRPr="00A15C86">
        <w:rPr>
          <w:szCs w:val="22"/>
        </w:rPr>
        <w:t xml:space="preserve">86:20:0000076:44 </w:t>
      </w:r>
      <w:r w:rsidRPr="00A15C86">
        <w:t>и видом разрешенного использов</w:t>
      </w:r>
      <w:r w:rsidRPr="00A15C86">
        <w:t>а</w:t>
      </w:r>
      <w:r w:rsidRPr="00A15C86">
        <w:t xml:space="preserve">ния – </w:t>
      </w:r>
      <w:r w:rsidRPr="00A15C86">
        <w:rPr>
          <w:szCs w:val="22"/>
        </w:rPr>
        <w:t>под объект торговли</w:t>
      </w:r>
      <w:r w:rsidRPr="00A15C86">
        <w:t xml:space="preserve">, имеет площадь 1219 </w:t>
      </w:r>
      <w:proofErr w:type="spellStart"/>
      <w:r w:rsidRPr="00A15C86">
        <w:t>кв.м</w:t>
      </w:r>
      <w:proofErr w:type="spellEnd"/>
      <w:r w:rsidRPr="00A15C86">
        <w:t xml:space="preserve">. </w:t>
      </w:r>
      <w:r w:rsidR="008B367E" w:rsidRPr="00A15C86">
        <w:t>При этом часть участка расположена в гр</w:t>
      </w:r>
      <w:r w:rsidR="008B367E" w:rsidRPr="00A15C86">
        <w:t>а</w:t>
      </w:r>
      <w:r w:rsidR="008B367E" w:rsidRPr="00A15C86">
        <w:t xml:space="preserve">ницах красных линий, что является недопустимым. Необходимо выполнить перераспределение существующего земельного участка с землями государственной собственности, собственность на которые не разграничена. </w:t>
      </w:r>
    </w:p>
    <w:p w:rsidR="00487188" w:rsidRDefault="00487188" w:rsidP="008B367E">
      <w:pPr>
        <w:pStyle w:val="ac"/>
      </w:pPr>
      <w:r w:rsidRPr="00A15C86">
        <w:t xml:space="preserve">Участок частной собственности с КН </w:t>
      </w:r>
      <w:r w:rsidRPr="00A15C86">
        <w:rPr>
          <w:szCs w:val="22"/>
        </w:rPr>
        <w:t xml:space="preserve">86:20:0000076:30 </w:t>
      </w:r>
      <w:r w:rsidRPr="00A15C86">
        <w:t>и видом разрешенного использов</w:t>
      </w:r>
      <w:r w:rsidRPr="00A15C86">
        <w:t>а</w:t>
      </w:r>
      <w:r w:rsidRPr="00A15C86">
        <w:t xml:space="preserve">ния – </w:t>
      </w:r>
      <w:r w:rsidRPr="00A15C86">
        <w:rPr>
          <w:szCs w:val="22"/>
        </w:rPr>
        <w:t>под многоквартирный жилой дом</w:t>
      </w:r>
      <w:r w:rsidRPr="00A15C86">
        <w:t xml:space="preserve">, имеет площадь 8794 </w:t>
      </w:r>
      <w:proofErr w:type="spellStart"/>
      <w:r w:rsidRPr="00A15C86">
        <w:t>кв.м</w:t>
      </w:r>
      <w:proofErr w:type="spellEnd"/>
      <w:r w:rsidRPr="00A15C86">
        <w:t>. При этом фактически возможно выполнить перераспределение существующего земельного участка с землями государственной собственности, собственн</w:t>
      </w:r>
      <w:r w:rsidR="00455930" w:rsidRPr="00A15C86">
        <w:t>ость на которые не разграничена, в результате чего площадь земельного участка сократится до 6</w:t>
      </w:r>
      <w:r w:rsidR="006F0410">
        <w:t>578</w:t>
      </w:r>
      <w:r w:rsidR="00455930" w:rsidRPr="00A15C86">
        <w:t xml:space="preserve"> м</w:t>
      </w:r>
      <w:proofErr w:type="gramStart"/>
      <w:r w:rsidR="00455930" w:rsidRPr="00A15C86">
        <w:rPr>
          <w:vertAlign w:val="superscript"/>
        </w:rPr>
        <w:t>2</w:t>
      </w:r>
      <w:proofErr w:type="gramEnd"/>
      <w:r w:rsidR="00455930" w:rsidRPr="00A15C86">
        <w:t>.</w:t>
      </w:r>
    </w:p>
    <w:p w:rsidR="00630DE3" w:rsidRPr="00A15C86" w:rsidRDefault="00630DE3" w:rsidP="00630DE3">
      <w:pPr>
        <w:pStyle w:val="ac"/>
      </w:pPr>
      <w:r w:rsidRPr="00A15C86">
        <w:t xml:space="preserve">Участок частной собственности с КН </w:t>
      </w:r>
      <w:r w:rsidRPr="00A15C86">
        <w:rPr>
          <w:szCs w:val="22"/>
        </w:rPr>
        <w:t>86:20:0000076:</w:t>
      </w:r>
      <w:r>
        <w:rPr>
          <w:szCs w:val="22"/>
        </w:rPr>
        <w:t>12</w:t>
      </w:r>
      <w:r w:rsidRPr="00A15C86">
        <w:rPr>
          <w:szCs w:val="22"/>
        </w:rPr>
        <w:t xml:space="preserve"> </w:t>
      </w:r>
      <w:r>
        <w:t>с</w:t>
      </w:r>
      <w:r w:rsidRPr="00A15C86">
        <w:t xml:space="preserve"> видом разрешенного использов</w:t>
      </w:r>
      <w:r w:rsidRPr="00A15C86">
        <w:t>а</w:t>
      </w:r>
      <w:r w:rsidRPr="00A15C86">
        <w:t xml:space="preserve">ния – </w:t>
      </w:r>
      <w:r w:rsidRPr="00A15C86">
        <w:rPr>
          <w:szCs w:val="22"/>
        </w:rPr>
        <w:t xml:space="preserve">под </w:t>
      </w:r>
      <w:r>
        <w:rPr>
          <w:szCs w:val="22"/>
        </w:rPr>
        <w:t>здание универсального магазина</w:t>
      </w:r>
      <w:r w:rsidRPr="00A15C86">
        <w:t xml:space="preserve">, имеет площадь </w:t>
      </w:r>
      <w:r>
        <w:t xml:space="preserve">829 </w:t>
      </w:r>
      <w:r w:rsidRPr="00A15C86">
        <w:t xml:space="preserve"> </w:t>
      </w:r>
      <w:proofErr w:type="spellStart"/>
      <w:r w:rsidRPr="00A15C86">
        <w:t>кв.м</w:t>
      </w:r>
      <w:proofErr w:type="spellEnd"/>
      <w:r w:rsidRPr="00A15C86">
        <w:t xml:space="preserve">. При этом часть </w:t>
      </w:r>
      <w:r w:rsidR="00A35BBF">
        <w:t>объекта н</w:t>
      </w:r>
      <w:r w:rsidR="00A35BBF">
        <w:t>е</w:t>
      </w:r>
      <w:r w:rsidR="00A35BBF">
        <w:t xml:space="preserve">движимости выходит за границы земельного </w:t>
      </w:r>
      <w:r w:rsidRPr="00A15C86">
        <w:t xml:space="preserve">участка, что является недопустимым. Необходимо выполнить </w:t>
      </w:r>
      <w:r w:rsidR="00A35BBF">
        <w:t>уточнение границ земельного участка</w:t>
      </w:r>
      <w:r w:rsidRPr="00A15C86">
        <w:t>.</w:t>
      </w:r>
      <w:r w:rsidR="00A35BBF">
        <w:t xml:space="preserve"> Площадь уточненного участка составляет 1160</w:t>
      </w:r>
      <w:r w:rsidRPr="00A15C86">
        <w:t xml:space="preserve"> </w:t>
      </w:r>
      <w:proofErr w:type="spellStart"/>
      <w:r w:rsidR="00A35BBF" w:rsidRPr="00A15C86">
        <w:t>кв.м</w:t>
      </w:r>
      <w:proofErr w:type="spellEnd"/>
      <w:r w:rsidR="00A35BBF" w:rsidRPr="00A15C86">
        <w:t>.</w:t>
      </w:r>
    </w:p>
    <w:p w:rsidR="00630DE3" w:rsidRPr="00487188" w:rsidRDefault="00630DE3" w:rsidP="008B367E">
      <w:pPr>
        <w:pStyle w:val="ac"/>
      </w:pPr>
    </w:p>
    <w:p w:rsidR="00E74801" w:rsidRDefault="00E74801">
      <w:pPr>
        <w:rPr>
          <w:rFonts w:cs="Consolas"/>
          <w:sz w:val="24"/>
          <w:szCs w:val="24"/>
        </w:rPr>
      </w:pPr>
      <w:r>
        <w:br w:type="page"/>
      </w:r>
    </w:p>
    <w:p w:rsidR="003431FB" w:rsidRDefault="003431FB" w:rsidP="003431FB">
      <w:pPr>
        <w:pStyle w:val="ac"/>
        <w:spacing w:before="100"/>
      </w:pPr>
      <w:r w:rsidRPr="003431FB">
        <w:lastRenderedPageBreak/>
        <w:t xml:space="preserve">Таблица </w:t>
      </w:r>
      <w:r w:rsidR="006F577E">
        <w:t>4</w:t>
      </w:r>
      <w:r w:rsidRPr="004811B8">
        <w:rPr>
          <w:i/>
        </w:rPr>
        <w:t xml:space="preserve"> - </w:t>
      </w:r>
      <w:r w:rsidRPr="004811B8">
        <w:t>Перечень</w:t>
      </w:r>
      <w:r>
        <w:t xml:space="preserve"> изменяемых земельных участков</w:t>
      </w:r>
    </w:p>
    <w:tbl>
      <w:tblPr>
        <w:tblW w:w="104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58"/>
        <w:gridCol w:w="1701"/>
        <w:gridCol w:w="1559"/>
        <w:gridCol w:w="1789"/>
        <w:gridCol w:w="2419"/>
        <w:gridCol w:w="1086"/>
        <w:gridCol w:w="935"/>
      </w:tblGrid>
      <w:tr w:rsidR="007867B6" w:rsidTr="00A35BBF">
        <w:trPr>
          <w:trHeight w:val="559"/>
          <w:jc w:val="center"/>
        </w:trPr>
        <w:tc>
          <w:tcPr>
            <w:tcW w:w="958" w:type="dxa"/>
            <w:shd w:val="clear" w:color="auto" w:fill="auto"/>
            <w:vAlign w:val="center"/>
          </w:tcPr>
          <w:p w:rsidR="007867B6" w:rsidRPr="00A35BBF" w:rsidRDefault="00A35BBF" w:rsidP="009D6740">
            <w:pPr>
              <w:pStyle w:val="ac"/>
              <w:spacing w:line="240" w:lineRule="auto"/>
              <w:ind w:left="-85" w:right="-108"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A35BBF">
              <w:rPr>
                <w:b/>
                <w:sz w:val="20"/>
                <w:szCs w:val="20"/>
              </w:rPr>
              <w:t xml:space="preserve">Согласно номеру на чертеже </w:t>
            </w:r>
            <w:r w:rsidR="007867B6" w:rsidRPr="00A35BBF">
              <w:rPr>
                <w:rFonts w:cs="Times New Roman"/>
                <w:b/>
                <w:sz w:val="20"/>
                <w:szCs w:val="20"/>
              </w:rPr>
              <w:t>ПМТ</w:t>
            </w:r>
            <w:proofErr w:type="gramStart"/>
            <w:r w:rsidR="007867B6" w:rsidRPr="00A35BBF">
              <w:rPr>
                <w:rFonts w:cs="Times New Roman"/>
                <w:b/>
                <w:sz w:val="20"/>
                <w:szCs w:val="20"/>
              </w:rPr>
              <w:t>2</w:t>
            </w:r>
            <w:proofErr w:type="gramEnd"/>
          </w:p>
        </w:tc>
        <w:tc>
          <w:tcPr>
            <w:tcW w:w="1701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9D6740">
              <w:rPr>
                <w:rFonts w:cs="Times New Roman"/>
                <w:b/>
                <w:sz w:val="20"/>
                <w:szCs w:val="20"/>
              </w:rPr>
              <w:t>Кадастровый номер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9D6740">
              <w:rPr>
                <w:rFonts w:cs="Times New Roman"/>
                <w:b/>
                <w:sz w:val="20"/>
                <w:szCs w:val="20"/>
              </w:rPr>
              <w:t>Категория земель</w:t>
            </w:r>
          </w:p>
        </w:tc>
        <w:tc>
          <w:tcPr>
            <w:tcW w:w="178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ind w:left="-90" w:right="-150" w:firstLine="0"/>
              <w:jc w:val="center"/>
              <w:rPr>
                <w:b/>
                <w:sz w:val="20"/>
                <w:szCs w:val="20"/>
              </w:rPr>
            </w:pPr>
            <w:r w:rsidRPr="009D6740">
              <w:rPr>
                <w:b/>
                <w:sz w:val="20"/>
                <w:szCs w:val="20"/>
              </w:rPr>
              <w:t xml:space="preserve">Вид </w:t>
            </w:r>
            <w:proofErr w:type="gramStart"/>
            <w:r w:rsidRPr="009D6740">
              <w:rPr>
                <w:b/>
                <w:sz w:val="20"/>
                <w:szCs w:val="20"/>
              </w:rPr>
              <w:t>разрешенного</w:t>
            </w:r>
            <w:proofErr w:type="gramEnd"/>
          </w:p>
          <w:p w:rsidR="007867B6" w:rsidRPr="009D6740" w:rsidRDefault="007867B6" w:rsidP="009D6740">
            <w:pPr>
              <w:pStyle w:val="ac"/>
              <w:ind w:left="-90" w:right="-150" w:firstLine="0"/>
              <w:jc w:val="center"/>
              <w:rPr>
                <w:b/>
                <w:sz w:val="20"/>
                <w:szCs w:val="20"/>
              </w:rPr>
            </w:pPr>
            <w:r w:rsidRPr="009D6740">
              <w:rPr>
                <w:b/>
                <w:sz w:val="20"/>
                <w:szCs w:val="20"/>
              </w:rPr>
              <w:t>использования</w:t>
            </w:r>
          </w:p>
          <w:p w:rsidR="007867B6" w:rsidRPr="009D6740" w:rsidRDefault="007867B6" w:rsidP="009D6740">
            <w:pPr>
              <w:pStyle w:val="ac"/>
              <w:ind w:left="-90" w:right="-150" w:firstLine="0"/>
              <w:jc w:val="center"/>
              <w:rPr>
                <w:b/>
                <w:sz w:val="20"/>
                <w:szCs w:val="20"/>
              </w:rPr>
            </w:pPr>
            <w:r w:rsidRPr="009D6740">
              <w:rPr>
                <w:b/>
                <w:sz w:val="20"/>
                <w:szCs w:val="20"/>
              </w:rPr>
              <w:t>(по ГКН)</w:t>
            </w:r>
          </w:p>
        </w:tc>
        <w:tc>
          <w:tcPr>
            <w:tcW w:w="2419" w:type="dxa"/>
            <w:shd w:val="clear" w:color="auto" w:fill="auto"/>
            <w:vAlign w:val="center"/>
          </w:tcPr>
          <w:p w:rsidR="007867B6" w:rsidRPr="006C60B2" w:rsidRDefault="007867B6" w:rsidP="009D6740">
            <w:pPr>
              <w:pStyle w:val="affff"/>
              <w:ind w:left="-91" w:right="-125"/>
            </w:pPr>
            <w:r w:rsidRPr="006C60B2">
              <w:t>Фактический адрес</w:t>
            </w:r>
          </w:p>
        </w:tc>
        <w:tc>
          <w:tcPr>
            <w:tcW w:w="1086" w:type="dxa"/>
            <w:shd w:val="clear" w:color="auto" w:fill="auto"/>
            <w:vAlign w:val="center"/>
          </w:tcPr>
          <w:p w:rsidR="007867B6" w:rsidRPr="006C60B2" w:rsidRDefault="007867B6" w:rsidP="009D6740">
            <w:pPr>
              <w:pStyle w:val="affff"/>
              <w:ind w:left="-108" w:right="-108"/>
            </w:pPr>
            <w:r w:rsidRPr="006C60B2">
              <w:t>Существ</w:t>
            </w:r>
            <w:r w:rsidRPr="006C60B2">
              <w:t>у</w:t>
            </w:r>
            <w:r w:rsidRPr="006C60B2">
              <w:t>ющ</w:t>
            </w:r>
            <w:r>
              <w:t>ая</w:t>
            </w:r>
            <w:r w:rsidRPr="006C60B2">
              <w:t xml:space="preserve"> </w:t>
            </w:r>
            <w:r>
              <w:t>пл</w:t>
            </w:r>
            <w:r>
              <w:t>о</w:t>
            </w:r>
            <w:r>
              <w:t>щадь ЗУ</w:t>
            </w:r>
            <w:r w:rsidRPr="006C60B2">
              <w:t>, м</w:t>
            </w:r>
            <w:proofErr w:type="gramStart"/>
            <w:r w:rsidRPr="009D6740">
              <w:rPr>
                <w:vertAlign w:val="superscript"/>
              </w:rPr>
              <w:t>2</w:t>
            </w:r>
            <w:proofErr w:type="gramEnd"/>
          </w:p>
        </w:tc>
        <w:tc>
          <w:tcPr>
            <w:tcW w:w="935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firstLine="0"/>
              <w:jc w:val="center"/>
              <w:rPr>
                <w:b/>
                <w:sz w:val="20"/>
                <w:szCs w:val="20"/>
              </w:rPr>
            </w:pPr>
            <w:r w:rsidRPr="009D6740">
              <w:rPr>
                <w:b/>
                <w:sz w:val="20"/>
                <w:szCs w:val="20"/>
              </w:rPr>
              <w:t>Проек</w:t>
            </w:r>
            <w:r w:rsidRPr="009D6740">
              <w:rPr>
                <w:b/>
                <w:sz w:val="20"/>
                <w:szCs w:val="20"/>
              </w:rPr>
              <w:t>т</w:t>
            </w:r>
            <w:r w:rsidRPr="009D6740">
              <w:rPr>
                <w:b/>
                <w:sz w:val="20"/>
                <w:szCs w:val="20"/>
              </w:rPr>
              <w:t>ная площадь ЗУ, м</w:t>
            </w:r>
            <w:proofErr w:type="gramStart"/>
            <w:r w:rsidRPr="009D6740">
              <w:rPr>
                <w:b/>
                <w:sz w:val="20"/>
                <w:szCs w:val="20"/>
                <w:vertAlign w:val="superscript"/>
              </w:rPr>
              <w:t>2</w:t>
            </w:r>
            <w:proofErr w:type="gramEnd"/>
          </w:p>
        </w:tc>
      </w:tr>
      <w:tr w:rsidR="007867B6" w:rsidTr="00A35BBF">
        <w:trPr>
          <w:trHeight w:val="1393"/>
          <w:jc w:val="center"/>
        </w:trPr>
        <w:tc>
          <w:tcPr>
            <w:tcW w:w="958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85" w:right="-108" w:firstLine="0"/>
              <w:jc w:val="center"/>
              <w:rPr>
                <w:rFonts w:cs="Times New Roman"/>
                <w:sz w:val="22"/>
                <w:szCs w:val="22"/>
              </w:rPr>
            </w:pPr>
            <w:r w:rsidRPr="009D6740">
              <w:rPr>
                <w:rFonts w:cs="Times New Roman"/>
                <w:sz w:val="22"/>
                <w:szCs w:val="22"/>
              </w:rPr>
              <w:t>42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86:20:0000076:26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Земли нас</w:t>
            </w:r>
            <w:r w:rsidRPr="009D6740">
              <w:rPr>
                <w:sz w:val="22"/>
                <w:szCs w:val="22"/>
              </w:rPr>
              <w:t>е</w:t>
            </w:r>
            <w:r w:rsidRPr="009D6740">
              <w:rPr>
                <w:sz w:val="22"/>
                <w:szCs w:val="22"/>
              </w:rPr>
              <w:t>ленных пун</w:t>
            </w:r>
            <w:r w:rsidRPr="009D6740">
              <w:rPr>
                <w:sz w:val="22"/>
                <w:szCs w:val="22"/>
              </w:rPr>
              <w:t>к</w:t>
            </w:r>
            <w:r w:rsidRPr="009D6740">
              <w:rPr>
                <w:sz w:val="22"/>
                <w:szCs w:val="22"/>
              </w:rPr>
              <w:t>тов</w:t>
            </w:r>
          </w:p>
        </w:tc>
        <w:tc>
          <w:tcPr>
            <w:tcW w:w="178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fd"/>
              <w:jc w:val="center"/>
              <w:rPr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>под многоква</w:t>
            </w:r>
            <w:r w:rsidRPr="009D6740">
              <w:rPr>
                <w:color w:val="000000"/>
                <w:sz w:val="22"/>
                <w:szCs w:val="22"/>
              </w:rPr>
              <w:t>р</w:t>
            </w:r>
            <w:r w:rsidRPr="009D6740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241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66" w:right="-9" w:firstLine="0"/>
              <w:jc w:val="center"/>
              <w:rPr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D6740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D6740">
              <w:rPr>
                <w:color w:val="000000"/>
                <w:sz w:val="22"/>
                <w:szCs w:val="22"/>
              </w:rPr>
              <w:t>. 14-й, дом № 44А (строительный</w:t>
            </w:r>
            <w:r w:rsidR="000F6741" w:rsidRPr="009D6740">
              <w:rPr>
                <w:color w:val="000000"/>
                <w:sz w:val="22"/>
                <w:szCs w:val="22"/>
              </w:rPr>
              <w:t>)</w:t>
            </w:r>
          </w:p>
        </w:tc>
        <w:tc>
          <w:tcPr>
            <w:tcW w:w="1086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right="-108" w:firstLine="108"/>
              <w:jc w:val="center"/>
              <w:rPr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>1870</w:t>
            </w:r>
          </w:p>
        </w:tc>
        <w:tc>
          <w:tcPr>
            <w:tcW w:w="935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1696</w:t>
            </w:r>
          </w:p>
        </w:tc>
      </w:tr>
      <w:tr w:rsidR="007867B6" w:rsidTr="00A35BBF">
        <w:trPr>
          <w:jc w:val="center"/>
        </w:trPr>
        <w:tc>
          <w:tcPr>
            <w:tcW w:w="958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85" w:right="-108" w:firstLine="0"/>
              <w:jc w:val="center"/>
              <w:rPr>
                <w:rFonts w:cs="Times New Roman"/>
                <w:sz w:val="22"/>
                <w:szCs w:val="22"/>
              </w:rPr>
            </w:pPr>
            <w:r w:rsidRPr="009D6740">
              <w:rPr>
                <w:rFonts w:cs="Times New Roman"/>
                <w:sz w:val="22"/>
                <w:szCs w:val="22"/>
              </w:rPr>
              <w:t>49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86:20:0000076:39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Земли нас</w:t>
            </w:r>
            <w:r w:rsidRPr="009D6740">
              <w:rPr>
                <w:sz w:val="22"/>
                <w:szCs w:val="22"/>
              </w:rPr>
              <w:t>е</w:t>
            </w:r>
            <w:r w:rsidRPr="009D6740">
              <w:rPr>
                <w:sz w:val="22"/>
                <w:szCs w:val="22"/>
              </w:rPr>
              <w:t>ленных пун</w:t>
            </w:r>
            <w:r w:rsidRPr="009D6740">
              <w:rPr>
                <w:sz w:val="22"/>
                <w:szCs w:val="22"/>
              </w:rPr>
              <w:t>к</w:t>
            </w:r>
            <w:r w:rsidRPr="009D6740">
              <w:rPr>
                <w:sz w:val="22"/>
                <w:szCs w:val="22"/>
              </w:rPr>
              <w:t>тов</w:t>
            </w:r>
          </w:p>
        </w:tc>
        <w:tc>
          <w:tcPr>
            <w:tcW w:w="178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под благ</w:t>
            </w:r>
            <w:r w:rsidRPr="009D6740">
              <w:rPr>
                <w:sz w:val="22"/>
                <w:szCs w:val="22"/>
              </w:rPr>
              <w:t>о</w:t>
            </w:r>
            <w:r w:rsidRPr="009D6740">
              <w:rPr>
                <w:sz w:val="22"/>
                <w:szCs w:val="22"/>
              </w:rPr>
              <w:t xml:space="preserve">устройство в 14 </w:t>
            </w:r>
            <w:proofErr w:type="spellStart"/>
            <w:r w:rsidRPr="009D6740">
              <w:rPr>
                <w:sz w:val="22"/>
                <w:szCs w:val="22"/>
              </w:rPr>
              <w:t>мкр</w:t>
            </w:r>
            <w:proofErr w:type="spellEnd"/>
            <w:r w:rsidRPr="009D6740">
              <w:rPr>
                <w:sz w:val="22"/>
                <w:szCs w:val="22"/>
              </w:rPr>
              <w:t>. между ж</w:t>
            </w:r>
            <w:r w:rsidRPr="009D6740">
              <w:rPr>
                <w:sz w:val="22"/>
                <w:szCs w:val="22"/>
              </w:rPr>
              <w:t>и</w:t>
            </w:r>
            <w:r w:rsidRPr="009D6740">
              <w:rPr>
                <w:sz w:val="22"/>
                <w:szCs w:val="22"/>
              </w:rPr>
              <w:t>лыми домами № 50, 51, 53, 54, 56, 58, 59</w:t>
            </w:r>
          </w:p>
        </w:tc>
        <w:tc>
          <w:tcPr>
            <w:tcW w:w="241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66" w:right="-9" w:firstLine="0"/>
              <w:jc w:val="center"/>
              <w:rPr>
                <w:color w:val="000000"/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D6740">
              <w:rPr>
                <w:sz w:val="22"/>
                <w:szCs w:val="22"/>
              </w:rPr>
              <w:t>г</w:t>
            </w:r>
            <w:proofErr w:type="gramEnd"/>
            <w:r w:rsidRPr="009D6740">
              <w:rPr>
                <w:sz w:val="22"/>
                <w:szCs w:val="22"/>
              </w:rPr>
              <w:t xml:space="preserve"> Нефтеюганск, </w:t>
            </w:r>
            <w:proofErr w:type="spellStart"/>
            <w:r w:rsidRPr="009D6740">
              <w:rPr>
                <w:sz w:val="22"/>
                <w:szCs w:val="22"/>
              </w:rPr>
              <w:t>мкр</w:t>
            </w:r>
            <w:proofErr w:type="spellEnd"/>
            <w:r w:rsidRPr="009D6740">
              <w:rPr>
                <w:sz w:val="22"/>
                <w:szCs w:val="22"/>
              </w:rPr>
              <w:t> 14-й, д 50</w:t>
            </w:r>
          </w:p>
        </w:tc>
        <w:tc>
          <w:tcPr>
            <w:tcW w:w="1086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right="-108" w:firstLine="108"/>
              <w:jc w:val="center"/>
              <w:rPr>
                <w:color w:val="000000"/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>7199</w:t>
            </w:r>
          </w:p>
        </w:tc>
        <w:tc>
          <w:tcPr>
            <w:tcW w:w="935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7119</w:t>
            </w:r>
          </w:p>
        </w:tc>
      </w:tr>
      <w:tr w:rsidR="007867B6" w:rsidTr="00A35BBF">
        <w:trPr>
          <w:jc w:val="center"/>
        </w:trPr>
        <w:tc>
          <w:tcPr>
            <w:tcW w:w="958" w:type="dxa"/>
            <w:shd w:val="clear" w:color="auto" w:fill="auto"/>
            <w:vAlign w:val="center"/>
          </w:tcPr>
          <w:p w:rsidR="007867B6" w:rsidRPr="009D6740" w:rsidRDefault="00A833DD" w:rsidP="009D6740">
            <w:pPr>
              <w:pStyle w:val="ac"/>
              <w:spacing w:line="240" w:lineRule="auto"/>
              <w:ind w:left="-85" w:right="-108" w:firstLine="0"/>
              <w:jc w:val="center"/>
              <w:rPr>
                <w:rFonts w:cs="Times New Roman"/>
                <w:sz w:val="22"/>
                <w:szCs w:val="22"/>
              </w:rPr>
            </w:pPr>
            <w:r w:rsidRPr="009D6740">
              <w:rPr>
                <w:rFonts w:cs="Times New Roman"/>
                <w:sz w:val="22"/>
                <w:szCs w:val="22"/>
              </w:rPr>
              <w:t>67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86:20:0000076:87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Земли нас</w:t>
            </w:r>
            <w:r w:rsidRPr="009D6740">
              <w:rPr>
                <w:sz w:val="22"/>
                <w:szCs w:val="22"/>
              </w:rPr>
              <w:t>е</w:t>
            </w:r>
            <w:r w:rsidRPr="009D6740">
              <w:rPr>
                <w:sz w:val="22"/>
                <w:szCs w:val="22"/>
              </w:rPr>
              <w:t>ленных пун</w:t>
            </w:r>
            <w:r w:rsidRPr="009D6740">
              <w:rPr>
                <w:sz w:val="22"/>
                <w:szCs w:val="22"/>
              </w:rPr>
              <w:t>к</w:t>
            </w:r>
            <w:r w:rsidRPr="009D6740">
              <w:rPr>
                <w:sz w:val="22"/>
                <w:szCs w:val="22"/>
              </w:rPr>
              <w:t>тов</w:t>
            </w:r>
          </w:p>
        </w:tc>
        <w:tc>
          <w:tcPr>
            <w:tcW w:w="178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fd"/>
              <w:jc w:val="center"/>
              <w:rPr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>под гостевую автостоянку</w:t>
            </w:r>
          </w:p>
        </w:tc>
        <w:tc>
          <w:tcPr>
            <w:tcW w:w="241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66" w:right="-9" w:firstLine="0"/>
              <w:jc w:val="center"/>
              <w:rPr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D6740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D6740">
              <w:rPr>
                <w:color w:val="000000"/>
                <w:sz w:val="22"/>
                <w:szCs w:val="22"/>
              </w:rPr>
              <w:t>. 14-й, у строения №60</w:t>
            </w:r>
          </w:p>
        </w:tc>
        <w:tc>
          <w:tcPr>
            <w:tcW w:w="1086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right="-108" w:firstLine="108"/>
              <w:jc w:val="center"/>
              <w:rPr>
                <w:color w:val="000000"/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>782</w:t>
            </w:r>
          </w:p>
        </w:tc>
        <w:tc>
          <w:tcPr>
            <w:tcW w:w="935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782</w:t>
            </w:r>
          </w:p>
        </w:tc>
      </w:tr>
      <w:tr w:rsidR="007867B6" w:rsidTr="00A35BBF">
        <w:trPr>
          <w:jc w:val="center"/>
        </w:trPr>
        <w:tc>
          <w:tcPr>
            <w:tcW w:w="958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85" w:right="-108" w:firstLine="0"/>
              <w:jc w:val="center"/>
              <w:rPr>
                <w:rFonts w:cs="Times New Roman"/>
                <w:sz w:val="22"/>
                <w:szCs w:val="22"/>
              </w:rPr>
            </w:pPr>
            <w:r w:rsidRPr="009D6740">
              <w:rPr>
                <w:rFonts w:cs="Times New Roman"/>
                <w:sz w:val="22"/>
                <w:szCs w:val="22"/>
              </w:rPr>
              <w:t>47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86:20:0000076:13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Земли нас</w:t>
            </w:r>
            <w:r w:rsidRPr="009D6740">
              <w:rPr>
                <w:sz w:val="22"/>
                <w:szCs w:val="22"/>
              </w:rPr>
              <w:t>е</w:t>
            </w:r>
            <w:r w:rsidRPr="009D6740">
              <w:rPr>
                <w:sz w:val="22"/>
                <w:szCs w:val="22"/>
              </w:rPr>
              <w:t>ленных пун</w:t>
            </w:r>
            <w:r w:rsidRPr="009D6740">
              <w:rPr>
                <w:sz w:val="22"/>
                <w:szCs w:val="22"/>
              </w:rPr>
              <w:t>к</w:t>
            </w:r>
            <w:r w:rsidRPr="009D6740">
              <w:rPr>
                <w:sz w:val="22"/>
                <w:szCs w:val="22"/>
              </w:rPr>
              <w:t>тов</w:t>
            </w:r>
          </w:p>
        </w:tc>
        <w:tc>
          <w:tcPr>
            <w:tcW w:w="178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>под нежилое строение спо</w:t>
            </w:r>
            <w:r w:rsidRPr="009D6740">
              <w:rPr>
                <w:color w:val="000000"/>
                <w:sz w:val="22"/>
                <w:szCs w:val="22"/>
              </w:rPr>
              <w:t>р</w:t>
            </w:r>
            <w:r w:rsidRPr="009D6740">
              <w:rPr>
                <w:color w:val="000000"/>
                <w:sz w:val="22"/>
                <w:szCs w:val="22"/>
              </w:rPr>
              <w:t>тивного ко</w:t>
            </w:r>
            <w:r w:rsidRPr="009D6740">
              <w:rPr>
                <w:color w:val="000000"/>
                <w:sz w:val="22"/>
                <w:szCs w:val="22"/>
              </w:rPr>
              <w:t>м</w:t>
            </w:r>
            <w:r w:rsidRPr="009D6740">
              <w:rPr>
                <w:color w:val="000000"/>
                <w:sz w:val="22"/>
                <w:szCs w:val="22"/>
              </w:rPr>
              <w:t>плекса</w:t>
            </w:r>
          </w:p>
        </w:tc>
        <w:tc>
          <w:tcPr>
            <w:tcW w:w="241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66" w:right="-9" w:firstLine="0"/>
              <w:jc w:val="center"/>
              <w:rPr>
                <w:color w:val="000000"/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стро</w:t>
            </w:r>
            <w:r w:rsidRPr="009D6740">
              <w:rPr>
                <w:color w:val="000000"/>
                <w:sz w:val="22"/>
                <w:szCs w:val="22"/>
              </w:rPr>
              <w:t>е</w:t>
            </w:r>
            <w:r w:rsidRPr="009D6740">
              <w:rPr>
                <w:color w:val="000000"/>
                <w:sz w:val="22"/>
                <w:szCs w:val="22"/>
              </w:rPr>
              <w:t>ние №1</w:t>
            </w:r>
          </w:p>
        </w:tc>
        <w:tc>
          <w:tcPr>
            <w:tcW w:w="1086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right="-108" w:firstLine="108"/>
              <w:jc w:val="center"/>
              <w:rPr>
                <w:color w:val="000000"/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>5432</w:t>
            </w:r>
          </w:p>
        </w:tc>
        <w:tc>
          <w:tcPr>
            <w:tcW w:w="935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5432</w:t>
            </w:r>
          </w:p>
        </w:tc>
      </w:tr>
      <w:tr w:rsidR="007867B6" w:rsidTr="00A35BBF">
        <w:trPr>
          <w:jc w:val="center"/>
        </w:trPr>
        <w:tc>
          <w:tcPr>
            <w:tcW w:w="958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85" w:right="-108" w:firstLine="0"/>
              <w:jc w:val="center"/>
              <w:rPr>
                <w:rFonts w:cs="Times New Roman"/>
                <w:sz w:val="22"/>
                <w:szCs w:val="22"/>
              </w:rPr>
            </w:pPr>
            <w:r w:rsidRPr="009D6740">
              <w:rPr>
                <w:rFonts w:cs="Times New Roman"/>
                <w:sz w:val="22"/>
                <w:szCs w:val="22"/>
              </w:rPr>
              <w:t>5</w:t>
            </w:r>
            <w:r w:rsidR="00A833DD" w:rsidRPr="009D6740">
              <w:rPr>
                <w:rFonts w:cs="Times New Roman"/>
                <w:sz w:val="22"/>
                <w:szCs w:val="22"/>
              </w:rPr>
              <w:t>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867B6" w:rsidRPr="009D6740" w:rsidRDefault="007867B6" w:rsidP="007867B6">
            <w:pPr>
              <w:pStyle w:val="afd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86:20:0000076:44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fd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Земли нас</w:t>
            </w:r>
            <w:r w:rsidRPr="009D6740">
              <w:rPr>
                <w:sz w:val="22"/>
                <w:szCs w:val="22"/>
              </w:rPr>
              <w:t>е</w:t>
            </w:r>
            <w:r w:rsidRPr="009D6740">
              <w:rPr>
                <w:sz w:val="22"/>
                <w:szCs w:val="22"/>
              </w:rPr>
              <w:t>ленных пун</w:t>
            </w:r>
            <w:r w:rsidRPr="009D6740">
              <w:rPr>
                <w:sz w:val="22"/>
                <w:szCs w:val="22"/>
              </w:rPr>
              <w:t>к</w:t>
            </w:r>
            <w:r w:rsidRPr="009D6740">
              <w:rPr>
                <w:sz w:val="22"/>
                <w:szCs w:val="22"/>
              </w:rPr>
              <w:t>тов</w:t>
            </w:r>
          </w:p>
        </w:tc>
        <w:tc>
          <w:tcPr>
            <w:tcW w:w="178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fd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под объект то</w:t>
            </w:r>
            <w:r w:rsidRPr="009D6740">
              <w:rPr>
                <w:sz w:val="22"/>
                <w:szCs w:val="22"/>
              </w:rPr>
              <w:t>р</w:t>
            </w:r>
            <w:r w:rsidRPr="009D6740">
              <w:rPr>
                <w:sz w:val="22"/>
                <w:szCs w:val="22"/>
              </w:rPr>
              <w:t>говли</w:t>
            </w:r>
          </w:p>
        </w:tc>
        <w:tc>
          <w:tcPr>
            <w:tcW w:w="2419" w:type="dxa"/>
            <w:shd w:val="clear" w:color="auto" w:fill="auto"/>
            <w:vAlign w:val="center"/>
          </w:tcPr>
          <w:p w:rsidR="007867B6" w:rsidRPr="009D6740" w:rsidRDefault="007867B6" w:rsidP="00D46D81">
            <w:pPr>
              <w:pStyle w:val="afd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D6740">
              <w:rPr>
                <w:sz w:val="22"/>
                <w:szCs w:val="22"/>
              </w:rPr>
              <w:t>мкр</w:t>
            </w:r>
            <w:proofErr w:type="spellEnd"/>
            <w:r w:rsidRPr="009D6740">
              <w:rPr>
                <w:sz w:val="22"/>
                <w:szCs w:val="22"/>
              </w:rPr>
              <w:t>. 14-й, строен. № 47</w:t>
            </w:r>
          </w:p>
        </w:tc>
        <w:tc>
          <w:tcPr>
            <w:tcW w:w="1086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right="-108" w:firstLine="108"/>
              <w:jc w:val="center"/>
              <w:rPr>
                <w:color w:val="000000"/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>1219</w:t>
            </w:r>
          </w:p>
        </w:tc>
        <w:tc>
          <w:tcPr>
            <w:tcW w:w="935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479</w:t>
            </w:r>
          </w:p>
        </w:tc>
      </w:tr>
      <w:tr w:rsidR="007867B6" w:rsidTr="00A35BBF">
        <w:trPr>
          <w:jc w:val="center"/>
        </w:trPr>
        <w:tc>
          <w:tcPr>
            <w:tcW w:w="958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85" w:right="-108" w:firstLine="0"/>
              <w:jc w:val="center"/>
              <w:rPr>
                <w:rFonts w:cs="Times New Roman"/>
                <w:sz w:val="22"/>
                <w:szCs w:val="22"/>
              </w:rPr>
            </w:pPr>
            <w:r w:rsidRPr="009D6740">
              <w:rPr>
                <w:rFonts w:cs="Times New Roman"/>
                <w:sz w:val="22"/>
                <w:szCs w:val="22"/>
              </w:rPr>
              <w:t>10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867B6" w:rsidRPr="009D6740" w:rsidRDefault="007867B6" w:rsidP="007867B6">
            <w:pPr>
              <w:pStyle w:val="afd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86:20:0000076:30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fd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Земли нас</w:t>
            </w:r>
            <w:r w:rsidRPr="009D6740">
              <w:rPr>
                <w:sz w:val="22"/>
                <w:szCs w:val="22"/>
              </w:rPr>
              <w:t>е</w:t>
            </w:r>
            <w:r w:rsidRPr="009D6740">
              <w:rPr>
                <w:sz w:val="22"/>
                <w:szCs w:val="22"/>
              </w:rPr>
              <w:t>ленных пун</w:t>
            </w:r>
            <w:r w:rsidRPr="009D6740">
              <w:rPr>
                <w:sz w:val="22"/>
                <w:szCs w:val="22"/>
              </w:rPr>
              <w:t>к</w:t>
            </w:r>
            <w:r w:rsidRPr="009D6740">
              <w:rPr>
                <w:sz w:val="22"/>
                <w:szCs w:val="22"/>
              </w:rPr>
              <w:t>тов</w:t>
            </w:r>
          </w:p>
        </w:tc>
        <w:tc>
          <w:tcPr>
            <w:tcW w:w="1789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>под многоква</w:t>
            </w:r>
            <w:r w:rsidRPr="009D6740">
              <w:rPr>
                <w:color w:val="000000"/>
                <w:sz w:val="22"/>
                <w:szCs w:val="22"/>
              </w:rPr>
              <w:t>р</w:t>
            </w:r>
            <w:r w:rsidRPr="009D6740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2419" w:type="dxa"/>
            <w:shd w:val="clear" w:color="auto" w:fill="auto"/>
            <w:vAlign w:val="center"/>
          </w:tcPr>
          <w:p w:rsidR="007867B6" w:rsidRPr="009D6740" w:rsidRDefault="007867B6" w:rsidP="00D46D81">
            <w:pPr>
              <w:pStyle w:val="afd"/>
              <w:rPr>
                <w:color w:val="000000"/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D6740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D6740">
              <w:rPr>
                <w:color w:val="000000"/>
                <w:sz w:val="22"/>
                <w:szCs w:val="22"/>
              </w:rPr>
              <w:t>. 14-й, д. № 12</w:t>
            </w:r>
          </w:p>
        </w:tc>
        <w:tc>
          <w:tcPr>
            <w:tcW w:w="1086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right="-108" w:firstLine="108"/>
              <w:jc w:val="center"/>
              <w:rPr>
                <w:color w:val="000000"/>
                <w:sz w:val="22"/>
                <w:szCs w:val="22"/>
              </w:rPr>
            </w:pPr>
            <w:r w:rsidRPr="009D6740">
              <w:rPr>
                <w:color w:val="000000"/>
                <w:sz w:val="22"/>
                <w:szCs w:val="22"/>
              </w:rPr>
              <w:t>8794</w:t>
            </w:r>
          </w:p>
        </w:tc>
        <w:tc>
          <w:tcPr>
            <w:tcW w:w="935" w:type="dxa"/>
            <w:shd w:val="clear" w:color="auto" w:fill="auto"/>
            <w:vAlign w:val="center"/>
          </w:tcPr>
          <w:p w:rsidR="007867B6" w:rsidRPr="009D6740" w:rsidRDefault="007867B6" w:rsidP="009D6740">
            <w:pPr>
              <w:pStyle w:val="ac"/>
              <w:spacing w:line="240" w:lineRule="auto"/>
              <w:ind w:left="-108" w:firstLine="0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6</w:t>
            </w:r>
            <w:r w:rsidR="006F0410" w:rsidRPr="009D6740">
              <w:rPr>
                <w:sz w:val="22"/>
                <w:szCs w:val="22"/>
              </w:rPr>
              <w:t>578</w:t>
            </w:r>
          </w:p>
        </w:tc>
      </w:tr>
      <w:tr w:rsidR="00A35BBF" w:rsidTr="00A35BBF">
        <w:trPr>
          <w:jc w:val="center"/>
        </w:trPr>
        <w:tc>
          <w:tcPr>
            <w:tcW w:w="958" w:type="dxa"/>
            <w:shd w:val="clear" w:color="auto" w:fill="auto"/>
            <w:vAlign w:val="center"/>
          </w:tcPr>
          <w:p w:rsidR="00A35BBF" w:rsidRPr="009D6740" w:rsidRDefault="00A35BBF" w:rsidP="009D6740">
            <w:pPr>
              <w:pStyle w:val="ac"/>
              <w:spacing w:line="240" w:lineRule="auto"/>
              <w:ind w:left="-85" w:right="-108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53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35BBF" w:rsidRPr="009D6740" w:rsidRDefault="00A35BBF" w:rsidP="007867B6">
            <w:pPr>
              <w:pStyle w:val="afd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86:20:0000076:</w:t>
            </w:r>
            <w:r>
              <w:rPr>
                <w:sz w:val="22"/>
                <w:szCs w:val="22"/>
              </w:rPr>
              <w:t>12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35BBF" w:rsidRPr="009D6740" w:rsidRDefault="00A35BBF" w:rsidP="009D6740">
            <w:pPr>
              <w:pStyle w:val="afd"/>
              <w:jc w:val="center"/>
              <w:rPr>
                <w:sz w:val="22"/>
                <w:szCs w:val="22"/>
              </w:rPr>
            </w:pPr>
            <w:r w:rsidRPr="009D6740">
              <w:rPr>
                <w:sz w:val="22"/>
                <w:szCs w:val="22"/>
              </w:rPr>
              <w:t>Земли нас</w:t>
            </w:r>
            <w:r w:rsidRPr="009D6740">
              <w:rPr>
                <w:sz w:val="22"/>
                <w:szCs w:val="22"/>
              </w:rPr>
              <w:t>е</w:t>
            </w:r>
            <w:r w:rsidRPr="009D6740">
              <w:rPr>
                <w:sz w:val="22"/>
                <w:szCs w:val="22"/>
              </w:rPr>
              <w:t>ленных пун</w:t>
            </w:r>
            <w:r w:rsidRPr="009D6740">
              <w:rPr>
                <w:sz w:val="22"/>
                <w:szCs w:val="22"/>
              </w:rPr>
              <w:t>к</w:t>
            </w:r>
            <w:r w:rsidRPr="009D6740">
              <w:rPr>
                <w:sz w:val="22"/>
                <w:szCs w:val="22"/>
              </w:rPr>
              <w:t>тов</w:t>
            </w:r>
          </w:p>
        </w:tc>
        <w:tc>
          <w:tcPr>
            <w:tcW w:w="1789" w:type="dxa"/>
            <w:shd w:val="clear" w:color="auto" w:fill="auto"/>
            <w:vAlign w:val="center"/>
          </w:tcPr>
          <w:p w:rsidR="00A35BBF" w:rsidRPr="00A35BBF" w:rsidRDefault="00A35BBF" w:rsidP="004649B5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A35BBF">
              <w:rPr>
                <w:sz w:val="22"/>
                <w:szCs w:val="22"/>
              </w:rPr>
              <w:t>под здание ун</w:t>
            </w:r>
            <w:r w:rsidRPr="00A35BBF">
              <w:rPr>
                <w:sz w:val="22"/>
                <w:szCs w:val="22"/>
              </w:rPr>
              <w:t>и</w:t>
            </w:r>
            <w:r w:rsidRPr="00A35BBF">
              <w:rPr>
                <w:sz w:val="22"/>
                <w:szCs w:val="22"/>
              </w:rPr>
              <w:t>версального м</w:t>
            </w:r>
            <w:r w:rsidRPr="00A35BBF">
              <w:rPr>
                <w:sz w:val="22"/>
                <w:szCs w:val="22"/>
              </w:rPr>
              <w:t>а</w:t>
            </w:r>
            <w:r w:rsidRPr="00A35BBF">
              <w:rPr>
                <w:sz w:val="22"/>
                <w:szCs w:val="22"/>
              </w:rPr>
              <w:t>газина</w:t>
            </w:r>
          </w:p>
        </w:tc>
        <w:tc>
          <w:tcPr>
            <w:tcW w:w="2419" w:type="dxa"/>
            <w:shd w:val="clear" w:color="auto" w:fill="auto"/>
            <w:vAlign w:val="center"/>
          </w:tcPr>
          <w:p w:rsidR="00A35BBF" w:rsidRPr="00F01717" w:rsidRDefault="00A35BBF" w:rsidP="004649B5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д 60</w:t>
            </w:r>
          </w:p>
        </w:tc>
        <w:tc>
          <w:tcPr>
            <w:tcW w:w="1086" w:type="dxa"/>
            <w:shd w:val="clear" w:color="auto" w:fill="auto"/>
            <w:vAlign w:val="center"/>
          </w:tcPr>
          <w:p w:rsidR="00A35BBF" w:rsidRPr="009D6740" w:rsidRDefault="00A35BBF" w:rsidP="009D6740">
            <w:pPr>
              <w:pStyle w:val="ac"/>
              <w:spacing w:line="240" w:lineRule="auto"/>
              <w:ind w:left="-108" w:right="-108" w:firstLine="108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829</w:t>
            </w:r>
          </w:p>
        </w:tc>
        <w:tc>
          <w:tcPr>
            <w:tcW w:w="935" w:type="dxa"/>
            <w:shd w:val="clear" w:color="auto" w:fill="auto"/>
            <w:vAlign w:val="center"/>
          </w:tcPr>
          <w:p w:rsidR="00A35BBF" w:rsidRPr="009D6740" w:rsidRDefault="00A35BBF" w:rsidP="009D6740">
            <w:pPr>
              <w:pStyle w:val="ac"/>
              <w:spacing w:line="240" w:lineRule="auto"/>
              <w:ind w:left="-108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1160</w:t>
            </w:r>
          </w:p>
        </w:tc>
      </w:tr>
    </w:tbl>
    <w:p w:rsidR="003431FB" w:rsidRPr="003431FB" w:rsidRDefault="003431FB" w:rsidP="00B403B2">
      <w:pPr>
        <w:pStyle w:val="ac"/>
      </w:pPr>
    </w:p>
    <w:p w:rsidR="0017080C" w:rsidRPr="0026048E" w:rsidRDefault="0017080C" w:rsidP="00356B72">
      <w:pPr>
        <w:pStyle w:val="aa"/>
      </w:pPr>
      <w:bookmarkStart w:id="23" w:name="_Toc418671199"/>
      <w:bookmarkStart w:id="24" w:name="_Toc466907220"/>
      <w:r w:rsidRPr="0026048E">
        <w:t>2.2 Сведения о сохраняемых земельных участках</w:t>
      </w:r>
      <w:bookmarkEnd w:id="23"/>
      <w:bookmarkEnd w:id="24"/>
    </w:p>
    <w:p w:rsidR="0017080C" w:rsidRDefault="0017080C" w:rsidP="0017080C">
      <w:pPr>
        <w:pStyle w:val="ac"/>
      </w:pPr>
      <w:r>
        <w:t>Ч</w:t>
      </w:r>
      <w:r w:rsidRPr="007B4427">
        <w:t xml:space="preserve">тобы исключить </w:t>
      </w:r>
      <w:r>
        <w:t xml:space="preserve">возможность затронуть </w:t>
      </w:r>
      <w:r w:rsidRPr="007B4427">
        <w:t>интерес</w:t>
      </w:r>
      <w:r>
        <w:t>ы</w:t>
      </w:r>
      <w:r w:rsidRPr="007B4427">
        <w:t xml:space="preserve"> собственников</w:t>
      </w:r>
      <w:r>
        <w:t xml:space="preserve"> сохраняемых объе</w:t>
      </w:r>
      <w:r w:rsidRPr="007B4427">
        <w:t>к</w:t>
      </w:r>
      <w:r>
        <w:t xml:space="preserve">тов, </w:t>
      </w:r>
      <w:r w:rsidRPr="00553CF9">
        <w:t>деление</w:t>
      </w:r>
      <w:r>
        <w:t xml:space="preserve"> земельных участков в</w:t>
      </w:r>
      <w:r w:rsidRPr="007B4427">
        <w:t xml:space="preserve"> </w:t>
      </w:r>
      <w:r>
        <w:t>проекте межевания</w:t>
      </w:r>
      <w:r w:rsidRPr="007B4427">
        <w:t xml:space="preserve"> </w:t>
      </w:r>
      <w:r>
        <w:t>построено</w:t>
      </w:r>
      <w:r w:rsidRPr="007B4427">
        <w:t xml:space="preserve"> по принципу максимального сохр</w:t>
      </w:r>
      <w:r w:rsidRPr="007B4427">
        <w:t>а</w:t>
      </w:r>
      <w:r w:rsidRPr="007B4427">
        <w:t>нения конфиг</w:t>
      </w:r>
      <w:r>
        <w:t>урации</w:t>
      </w:r>
      <w:r w:rsidRPr="007B4427">
        <w:t xml:space="preserve"> и </w:t>
      </w:r>
      <w:r>
        <w:t>назначения (</w:t>
      </w:r>
      <w:r w:rsidRPr="007B4427">
        <w:t>разрешенного использования</w:t>
      </w:r>
      <w:r>
        <w:t>)</w:t>
      </w:r>
      <w:r w:rsidRPr="007B4427">
        <w:t xml:space="preserve"> уча</w:t>
      </w:r>
      <w:r>
        <w:t>стков</w:t>
      </w:r>
      <w:r w:rsidRPr="007B4427">
        <w:t>, поставленны</w:t>
      </w:r>
      <w:r>
        <w:t>х на к</w:t>
      </w:r>
      <w:r>
        <w:t>а</w:t>
      </w:r>
      <w:r>
        <w:t>дастровый учет. Сведения составлены на основании данных Государственного кадастра недвиж</w:t>
      </w:r>
      <w:r>
        <w:t>и</w:t>
      </w:r>
      <w:r>
        <w:t>мости (ГКН) от 20.04.2016г.</w:t>
      </w:r>
    </w:p>
    <w:p w:rsidR="00447861" w:rsidRDefault="00447861" w:rsidP="0017080C">
      <w:pPr>
        <w:pStyle w:val="ac"/>
        <w:rPr>
          <w:i/>
        </w:rPr>
      </w:pPr>
    </w:p>
    <w:p w:rsidR="0017080C" w:rsidRPr="00C324C4" w:rsidRDefault="00A15C86" w:rsidP="0017080C">
      <w:pPr>
        <w:pStyle w:val="ac"/>
        <w:ind w:firstLine="0"/>
        <w:jc w:val="left"/>
        <w:rPr>
          <w:rFonts w:cs="Times New Roman"/>
          <w:b/>
        </w:rPr>
      </w:pPr>
      <w:r>
        <w:rPr>
          <w:rFonts w:cs="Times New Roman"/>
        </w:rPr>
        <w:tab/>
      </w:r>
      <w:r w:rsidR="0017080C" w:rsidRPr="00A912BD">
        <w:rPr>
          <w:rFonts w:cs="Times New Roman"/>
        </w:rPr>
        <w:t xml:space="preserve">Таблица </w:t>
      </w:r>
      <w:r w:rsidR="006F577E">
        <w:rPr>
          <w:rFonts w:cs="Times New Roman"/>
        </w:rPr>
        <w:t>5</w:t>
      </w:r>
      <w:r w:rsidR="0017080C" w:rsidRPr="00A912BD">
        <w:rPr>
          <w:rFonts w:cs="Times New Roman"/>
        </w:rPr>
        <w:t xml:space="preserve"> - Ведомость </w:t>
      </w:r>
      <w:r w:rsidR="00C324C4">
        <w:rPr>
          <w:rFonts w:cs="Times New Roman"/>
        </w:rPr>
        <w:t xml:space="preserve">сохраняемых </w:t>
      </w:r>
      <w:r w:rsidR="0017080C" w:rsidRPr="00A912BD">
        <w:rPr>
          <w:rFonts w:cs="Times New Roman"/>
        </w:rPr>
        <w:t>земельных участков</w:t>
      </w:r>
      <w:r w:rsidR="00C324C4">
        <w:rPr>
          <w:rFonts w:cs="Times New Roman"/>
        </w:rPr>
        <w:t>.</w:t>
      </w:r>
      <w:r w:rsidR="00C324C4">
        <w:rPr>
          <w:rFonts w:cs="Times New Roman"/>
          <w:b/>
        </w:rPr>
        <w:t xml:space="preserve"> </w:t>
      </w:r>
    </w:p>
    <w:tbl>
      <w:tblPr>
        <w:tblW w:w="10270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06"/>
        <w:gridCol w:w="1984"/>
        <w:gridCol w:w="2977"/>
        <w:gridCol w:w="1893"/>
        <w:gridCol w:w="1276"/>
        <w:gridCol w:w="1134"/>
      </w:tblGrid>
      <w:tr w:rsidR="004B56DA" w:rsidRPr="00981616" w:rsidTr="00C44694">
        <w:trPr>
          <w:tblHeader/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A35BBF" w:rsidRDefault="00A35BBF" w:rsidP="00A35BBF">
            <w:pPr>
              <w:pStyle w:val="afd"/>
              <w:jc w:val="center"/>
              <w:rPr>
                <w:b/>
                <w:sz w:val="22"/>
                <w:szCs w:val="22"/>
              </w:rPr>
            </w:pPr>
            <w:r w:rsidRPr="00A35BBF">
              <w:rPr>
                <w:b/>
                <w:sz w:val="22"/>
                <w:szCs w:val="22"/>
              </w:rPr>
              <w:t>Согласно номеру на че</w:t>
            </w:r>
            <w:r w:rsidRPr="00A35BBF">
              <w:rPr>
                <w:b/>
                <w:sz w:val="22"/>
                <w:szCs w:val="22"/>
              </w:rPr>
              <w:t>р</w:t>
            </w:r>
            <w:r w:rsidRPr="00A35BBF">
              <w:rPr>
                <w:b/>
                <w:sz w:val="22"/>
                <w:szCs w:val="22"/>
              </w:rPr>
              <w:t xml:space="preserve">теже </w:t>
            </w:r>
            <w:r>
              <w:rPr>
                <w:b/>
                <w:sz w:val="22"/>
                <w:szCs w:val="22"/>
              </w:rPr>
              <w:t>МО3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C44694" w:rsidRDefault="004B56DA" w:rsidP="00C44694">
            <w:pPr>
              <w:pStyle w:val="afd"/>
              <w:jc w:val="center"/>
              <w:rPr>
                <w:b/>
                <w:sz w:val="22"/>
                <w:szCs w:val="22"/>
              </w:rPr>
            </w:pPr>
            <w:r w:rsidRPr="00C44694">
              <w:rPr>
                <w:b/>
                <w:sz w:val="22"/>
                <w:szCs w:val="22"/>
              </w:rPr>
              <w:t>Кадастровый н</w:t>
            </w:r>
            <w:r w:rsidRPr="00C44694">
              <w:rPr>
                <w:b/>
                <w:sz w:val="22"/>
                <w:szCs w:val="22"/>
              </w:rPr>
              <w:t>о</w:t>
            </w:r>
            <w:r w:rsidRPr="00C44694">
              <w:rPr>
                <w:b/>
                <w:sz w:val="22"/>
                <w:szCs w:val="22"/>
              </w:rPr>
              <w:t>мер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C44694" w:rsidRDefault="004B56DA" w:rsidP="00C44694">
            <w:pPr>
              <w:pStyle w:val="afd"/>
              <w:jc w:val="center"/>
              <w:rPr>
                <w:b/>
                <w:sz w:val="22"/>
                <w:szCs w:val="22"/>
              </w:rPr>
            </w:pPr>
            <w:r w:rsidRPr="00C44694">
              <w:rPr>
                <w:b/>
                <w:sz w:val="22"/>
                <w:szCs w:val="22"/>
              </w:rPr>
              <w:t>Адрес расположения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C44694" w:rsidRDefault="004B56DA" w:rsidP="00C44694">
            <w:pPr>
              <w:pStyle w:val="afd"/>
              <w:jc w:val="center"/>
              <w:rPr>
                <w:b/>
                <w:sz w:val="22"/>
                <w:szCs w:val="22"/>
              </w:rPr>
            </w:pPr>
            <w:r w:rsidRPr="00C44694">
              <w:rPr>
                <w:b/>
                <w:sz w:val="22"/>
                <w:szCs w:val="22"/>
              </w:rPr>
              <w:t>Вид разрешенн</w:t>
            </w:r>
            <w:r w:rsidRPr="00C44694">
              <w:rPr>
                <w:b/>
                <w:sz w:val="22"/>
                <w:szCs w:val="22"/>
              </w:rPr>
              <w:t>о</w:t>
            </w:r>
            <w:r w:rsidRPr="00C44694">
              <w:rPr>
                <w:b/>
                <w:sz w:val="22"/>
                <w:szCs w:val="22"/>
              </w:rPr>
              <w:t>го использования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C44694" w:rsidRDefault="004B56DA" w:rsidP="00C44694">
            <w:pPr>
              <w:pStyle w:val="afd"/>
              <w:jc w:val="center"/>
              <w:rPr>
                <w:b/>
                <w:sz w:val="22"/>
                <w:szCs w:val="22"/>
              </w:rPr>
            </w:pPr>
            <w:r w:rsidRPr="00C44694">
              <w:rPr>
                <w:b/>
                <w:sz w:val="22"/>
                <w:szCs w:val="22"/>
              </w:rPr>
              <w:t>Площадь участка, м</w:t>
            </w:r>
            <w:proofErr w:type="gramStart"/>
            <w:r w:rsidRPr="00C44694">
              <w:rPr>
                <w:b/>
                <w:sz w:val="22"/>
                <w:szCs w:val="22"/>
                <w:vertAlign w:val="superscript"/>
              </w:rPr>
              <w:t>2</w:t>
            </w:r>
            <w:proofErr w:type="gramEnd"/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C44694" w:rsidRDefault="004B56DA" w:rsidP="00C44694">
            <w:pPr>
              <w:pStyle w:val="afd"/>
              <w:jc w:val="center"/>
              <w:rPr>
                <w:b/>
                <w:sz w:val="22"/>
                <w:szCs w:val="22"/>
              </w:rPr>
            </w:pPr>
            <w:r w:rsidRPr="00C44694">
              <w:rPr>
                <w:b/>
                <w:sz w:val="22"/>
                <w:szCs w:val="22"/>
              </w:rPr>
              <w:t>Вид со</w:t>
            </w:r>
            <w:r w:rsidRPr="00C44694">
              <w:rPr>
                <w:b/>
                <w:sz w:val="22"/>
                <w:szCs w:val="22"/>
              </w:rPr>
              <w:t>б</w:t>
            </w:r>
            <w:r w:rsidRPr="00C44694">
              <w:rPr>
                <w:b/>
                <w:sz w:val="22"/>
                <w:szCs w:val="22"/>
              </w:rPr>
              <w:t>ственн</w:t>
            </w:r>
            <w:r w:rsidRPr="00C44694">
              <w:rPr>
                <w:b/>
                <w:sz w:val="22"/>
                <w:szCs w:val="22"/>
              </w:rPr>
              <w:t>о</w:t>
            </w:r>
            <w:r w:rsidRPr="00C44694">
              <w:rPr>
                <w:b/>
                <w:sz w:val="22"/>
                <w:szCs w:val="22"/>
              </w:rPr>
              <w:t>сти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C75702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 w:rsidRPr="00C75702">
              <w:rPr>
                <w:sz w:val="22"/>
                <w:szCs w:val="22"/>
              </w:rPr>
              <w:lastRenderedPageBreak/>
              <w:t>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C75702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C75702">
              <w:rPr>
                <w:sz w:val="22"/>
                <w:szCs w:val="22"/>
              </w:rPr>
              <w:t>86:20:0000076:15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ул. Юга</w:t>
            </w:r>
            <w:r w:rsidRPr="00981616">
              <w:rPr>
                <w:color w:val="000000"/>
                <w:sz w:val="22"/>
                <w:szCs w:val="22"/>
              </w:rPr>
              <w:t>н</w:t>
            </w:r>
            <w:r w:rsidRPr="00981616">
              <w:rPr>
                <w:color w:val="000000"/>
                <w:sz w:val="22"/>
                <w:szCs w:val="22"/>
              </w:rPr>
              <w:t>ская, д. №2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объекта "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Жилая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 xml:space="preserve"> блок-вставка № 7А со встроенн</w:t>
            </w:r>
            <w:r w:rsidRPr="00981616">
              <w:rPr>
                <w:color w:val="000000"/>
                <w:sz w:val="22"/>
                <w:szCs w:val="22"/>
              </w:rPr>
              <w:t>ы</w:t>
            </w:r>
            <w:r w:rsidRPr="00981616">
              <w:rPr>
                <w:color w:val="000000"/>
                <w:sz w:val="22"/>
                <w:szCs w:val="22"/>
              </w:rPr>
              <w:t>ми помещениями"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981616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1101+/-11.61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86:20:0000076:19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 xml:space="preserve">ный округ - Югра,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г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.Н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>ефтеюганск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, мкр.14-й, д. № 50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981616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1922+/-31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86:20:0000076:20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 xml:space="preserve">ный округ - Югра,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г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.Н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>ефтеюганск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, мкр.14-й, д.№ 38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1880+/-15.18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33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 и гостиницу "Русь"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1791+/-15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86:20:0000076:22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23 а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проектиров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ние и строител</w:t>
            </w:r>
            <w:r w:rsidRPr="00981616">
              <w:rPr>
                <w:color w:val="000000"/>
                <w:sz w:val="22"/>
                <w:szCs w:val="22"/>
              </w:rPr>
              <w:t>ь</w:t>
            </w:r>
            <w:r w:rsidRPr="00981616">
              <w:rPr>
                <w:color w:val="000000"/>
                <w:sz w:val="22"/>
                <w:szCs w:val="22"/>
              </w:rPr>
              <w:t xml:space="preserve">ство жилого дома № 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23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 xml:space="preserve"> а в 14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3227+/-20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86:20:0000076:23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здание № 20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здание школы и прилегающую территорию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20566+/-50.19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86:20:0000076:24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№ 21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1579+/-13.91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78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0C68EC">
              <w:rPr>
                <w:sz w:val="22"/>
                <w:szCs w:val="22"/>
              </w:rPr>
              <w:t>86:20:0000076:25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д. №32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многоква</w:t>
            </w:r>
            <w:r w:rsidRPr="00981616">
              <w:rPr>
                <w:sz w:val="22"/>
                <w:szCs w:val="22"/>
              </w:rPr>
              <w:t>р</w:t>
            </w:r>
            <w:r w:rsidRPr="00981616">
              <w:rPr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sz w:val="20"/>
                <w:szCs w:val="20"/>
              </w:rPr>
              <w:t>2031+/-15.77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86:20:0000076:27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51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1513+/-13.61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86:20:0000076:28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№49/1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магазин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149+/-5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№ 48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2756+/-18.37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71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lastRenderedPageBreak/>
              <w:t>юганск, микрорайон 14, з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мельный участок 58/1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lastRenderedPageBreak/>
              <w:t>под распредел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 xml:space="preserve">тельный пункт </w:t>
            </w:r>
            <w:r w:rsidRPr="00981616">
              <w:rPr>
                <w:sz w:val="22"/>
                <w:szCs w:val="22"/>
              </w:rPr>
              <w:lastRenderedPageBreak/>
              <w:t>№14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lastRenderedPageBreak/>
              <w:t>253+/-5.57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49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86:20:0000076:34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29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"Объект физкул</w:t>
            </w:r>
            <w:r w:rsidRPr="00981616">
              <w:rPr>
                <w:color w:val="000000"/>
                <w:sz w:val="22"/>
                <w:szCs w:val="22"/>
              </w:rPr>
              <w:t>ь</w:t>
            </w:r>
            <w:r w:rsidRPr="00981616">
              <w:rPr>
                <w:color w:val="000000"/>
                <w:sz w:val="22"/>
                <w:szCs w:val="22"/>
              </w:rPr>
              <w:t>турно-оздоровительного назначения"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9244+/-33.65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79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</w:t>
            </w:r>
          </w:p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(входит в единое землепользование 86:20:0000076:38)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д. 57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благоустро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 xml:space="preserve">ство в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у жилого дома №57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1992+/-31.24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</w:t>
            </w:r>
          </w:p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(входит в единое землепользование 86:20:0000076:38)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д. 57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благоустро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 xml:space="preserve">ство в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у жилого дома №57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51+/-5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86:20:0000076:38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д. 57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благоустро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 xml:space="preserve">ство в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у жилого дома №57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2043+/-15.82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86:20:0000076:41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здание № 43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детский сад - ясли на 310 мест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8945+/-33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F00F49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F00F49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86:20:0000076:42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F00F49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Ханты-Мансийский автоно</w:t>
            </w:r>
            <w:r w:rsidRPr="00F00F49">
              <w:rPr>
                <w:sz w:val="22"/>
                <w:szCs w:val="22"/>
              </w:rPr>
              <w:t>м</w:t>
            </w:r>
            <w:r w:rsidRPr="00F00F49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F00F49">
              <w:rPr>
                <w:sz w:val="22"/>
                <w:szCs w:val="22"/>
              </w:rPr>
              <w:t>г</w:t>
            </w:r>
            <w:proofErr w:type="gramEnd"/>
            <w:r w:rsidRPr="00F00F49">
              <w:rPr>
                <w:sz w:val="22"/>
                <w:szCs w:val="22"/>
              </w:rPr>
              <w:t xml:space="preserve"> Нефтеюганск, </w:t>
            </w:r>
            <w:proofErr w:type="spellStart"/>
            <w:r w:rsidRPr="00F00F49">
              <w:rPr>
                <w:sz w:val="22"/>
                <w:szCs w:val="22"/>
              </w:rPr>
              <w:t>мкр</w:t>
            </w:r>
            <w:proofErr w:type="spellEnd"/>
            <w:r w:rsidRPr="00F00F49">
              <w:rPr>
                <w:sz w:val="22"/>
                <w:szCs w:val="22"/>
              </w:rPr>
              <w:t> 14-й, д 57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F00F49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под строительство входного узла в магазин и благ</w:t>
            </w:r>
            <w:r w:rsidRPr="00F00F49">
              <w:rPr>
                <w:sz w:val="22"/>
                <w:szCs w:val="22"/>
              </w:rPr>
              <w:t>о</w:t>
            </w:r>
            <w:r w:rsidRPr="00F00F49">
              <w:rPr>
                <w:sz w:val="22"/>
                <w:szCs w:val="22"/>
              </w:rPr>
              <w:t>устройство прил</w:t>
            </w:r>
            <w:r w:rsidRPr="00F00F49">
              <w:rPr>
                <w:sz w:val="22"/>
                <w:szCs w:val="22"/>
              </w:rPr>
              <w:t>е</w:t>
            </w:r>
            <w:r w:rsidRPr="00F00F49">
              <w:rPr>
                <w:sz w:val="22"/>
                <w:szCs w:val="22"/>
              </w:rPr>
              <w:t>гающей террит</w:t>
            </w:r>
            <w:r w:rsidRPr="00F00F49">
              <w:rPr>
                <w:sz w:val="22"/>
                <w:szCs w:val="22"/>
              </w:rPr>
              <w:t>о</w:t>
            </w:r>
            <w:r w:rsidRPr="00F00F49">
              <w:rPr>
                <w:sz w:val="22"/>
                <w:szCs w:val="22"/>
              </w:rPr>
              <w:t>рии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F00F49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F00F49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86:20:0000076:43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F00F49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Ханты-Мансийский автоно</w:t>
            </w:r>
            <w:r w:rsidRPr="00F00F49">
              <w:rPr>
                <w:sz w:val="22"/>
                <w:szCs w:val="22"/>
              </w:rPr>
              <w:t>м</w:t>
            </w:r>
            <w:r w:rsidRPr="00F00F49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F00F49">
              <w:rPr>
                <w:sz w:val="22"/>
                <w:szCs w:val="22"/>
              </w:rPr>
              <w:t>г</w:t>
            </w:r>
            <w:proofErr w:type="gramEnd"/>
            <w:r w:rsidRPr="00F00F49">
              <w:rPr>
                <w:sz w:val="22"/>
                <w:szCs w:val="22"/>
              </w:rPr>
              <w:t xml:space="preserve"> Нефтеюганск, </w:t>
            </w:r>
            <w:proofErr w:type="spellStart"/>
            <w:r w:rsidRPr="00F00F49">
              <w:rPr>
                <w:sz w:val="22"/>
                <w:szCs w:val="22"/>
              </w:rPr>
              <w:t>мкр</w:t>
            </w:r>
            <w:proofErr w:type="spellEnd"/>
            <w:r w:rsidRPr="00F00F49">
              <w:rPr>
                <w:sz w:val="22"/>
                <w:szCs w:val="22"/>
              </w:rPr>
              <w:t> 14-й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F00F49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F00F49">
              <w:rPr>
                <w:sz w:val="22"/>
                <w:szCs w:val="22"/>
              </w:rPr>
              <w:t>под объект вр</w:t>
            </w:r>
            <w:r w:rsidRPr="00F00F49">
              <w:rPr>
                <w:sz w:val="22"/>
                <w:szCs w:val="22"/>
              </w:rPr>
              <w:t>е</w:t>
            </w:r>
            <w:r w:rsidRPr="00F00F49">
              <w:rPr>
                <w:sz w:val="22"/>
                <w:szCs w:val="22"/>
              </w:rPr>
              <w:t>менного характ</w:t>
            </w:r>
            <w:r w:rsidRPr="00F00F49">
              <w:rPr>
                <w:sz w:val="22"/>
                <w:szCs w:val="22"/>
              </w:rPr>
              <w:t>е</w:t>
            </w:r>
            <w:r w:rsidRPr="00F00F49">
              <w:rPr>
                <w:sz w:val="22"/>
                <w:szCs w:val="22"/>
              </w:rPr>
              <w:t>ра, торговый п</w:t>
            </w:r>
            <w:r w:rsidRPr="00F00F49">
              <w:rPr>
                <w:sz w:val="22"/>
                <w:szCs w:val="22"/>
              </w:rPr>
              <w:t>а</w:t>
            </w:r>
            <w:r w:rsidRPr="00F00F49">
              <w:rPr>
                <w:sz w:val="22"/>
                <w:szCs w:val="22"/>
              </w:rPr>
              <w:t>вильон Цветы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86:20:0000076:47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 15/1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торной подста</w:t>
            </w:r>
            <w:r w:rsidRPr="00981616">
              <w:rPr>
                <w:color w:val="000000"/>
                <w:sz w:val="22"/>
                <w:szCs w:val="22"/>
              </w:rPr>
              <w:t>н</w:t>
            </w:r>
            <w:r w:rsidRPr="00981616">
              <w:rPr>
                <w:color w:val="000000"/>
                <w:sz w:val="22"/>
                <w:szCs w:val="22"/>
              </w:rPr>
              <w:t xml:space="preserve">ции 6/0,4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 14-1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105+/-3.58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86:20:0000076:48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- Югра АО, г. Нефтеюганск, 14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., строение № 11/1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торной подста</w:t>
            </w:r>
            <w:r w:rsidRPr="00981616">
              <w:rPr>
                <w:color w:val="000000"/>
                <w:sz w:val="22"/>
                <w:szCs w:val="22"/>
              </w:rPr>
              <w:t>н</w:t>
            </w:r>
            <w:r w:rsidRPr="00981616">
              <w:rPr>
                <w:color w:val="000000"/>
                <w:sz w:val="22"/>
                <w:szCs w:val="22"/>
              </w:rPr>
              <w:t xml:space="preserve">ции 6/0,4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 14-2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96+/-3.43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86:20:0000076:49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lastRenderedPageBreak/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 37/1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lastRenderedPageBreak/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lastRenderedPageBreak/>
              <w:t>торной подста</w:t>
            </w:r>
            <w:r w:rsidRPr="00981616">
              <w:rPr>
                <w:color w:val="000000"/>
                <w:sz w:val="22"/>
                <w:szCs w:val="22"/>
              </w:rPr>
              <w:t>н</w:t>
            </w:r>
            <w:r w:rsidRPr="00981616">
              <w:rPr>
                <w:color w:val="000000"/>
                <w:sz w:val="22"/>
                <w:szCs w:val="22"/>
              </w:rPr>
              <w:t xml:space="preserve">ции 6/0,4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 14-6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lastRenderedPageBreak/>
              <w:t>97+/-3.45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70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86:20:0000076:50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 48/1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торной подста</w:t>
            </w:r>
            <w:r w:rsidRPr="00981616">
              <w:rPr>
                <w:color w:val="000000"/>
                <w:sz w:val="22"/>
                <w:szCs w:val="22"/>
              </w:rPr>
              <w:t>н</w:t>
            </w:r>
            <w:r w:rsidRPr="00981616">
              <w:rPr>
                <w:color w:val="000000"/>
                <w:sz w:val="22"/>
                <w:szCs w:val="22"/>
              </w:rPr>
              <w:t xml:space="preserve">ции 6/0,4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 14-4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95+/-3.42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 49/2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торной подста</w:t>
            </w:r>
            <w:r w:rsidRPr="00981616">
              <w:rPr>
                <w:color w:val="000000"/>
                <w:sz w:val="22"/>
                <w:szCs w:val="22"/>
              </w:rPr>
              <w:t>н</w:t>
            </w:r>
            <w:r w:rsidRPr="00981616">
              <w:rPr>
                <w:color w:val="000000"/>
                <w:sz w:val="22"/>
                <w:szCs w:val="22"/>
              </w:rPr>
              <w:t xml:space="preserve">ции 6/0,4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№14-7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95+/-3.42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86:20:0000076:52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№ 8а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жилого дома № 8а в 14 микрорайоне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3867+/-21.76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86:20:0000076:53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строение № 23/1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торной подста</w:t>
            </w:r>
            <w:r w:rsidRPr="00981616">
              <w:rPr>
                <w:color w:val="000000"/>
                <w:sz w:val="22"/>
                <w:szCs w:val="22"/>
              </w:rPr>
              <w:t>н</w:t>
            </w:r>
            <w:r w:rsidRPr="00981616">
              <w:rPr>
                <w:color w:val="000000"/>
                <w:sz w:val="22"/>
                <w:szCs w:val="22"/>
              </w:rPr>
              <w:t xml:space="preserve">ции 6/0.4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кВ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№ 14-3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105+/-3.58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у жилых домов №35, №36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жилой вставки со встроенными п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мещениями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1315+/-12.27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у жилых домов № 22 и 23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жилищное строительство</w:t>
            </w:r>
          </w:p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1172+/-24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86:20:0000076:62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56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942+/-11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86:20:0000076:63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.  49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2396+/-17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86:20:0000076:64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59</w:t>
            </w:r>
          </w:p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1510+/-14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1627+/-14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86:20:0000076:66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lastRenderedPageBreak/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27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lastRenderedPageBreak/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lastRenderedPageBreak/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lastRenderedPageBreak/>
              <w:t>1930+/-15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39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86:20:0000076:67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53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1836+/-15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86:20:0000076:68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45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1519+/-14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86:20:0000076:69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54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1489+/-14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86:20:0000076:70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2257+/-17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30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1167+/-12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86:20:0000076:72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29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2339+/-17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86:20:0000076:73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25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1848+/-15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86:20:0000076:74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1592+/-14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15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1501+/-14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86:20:0000076:76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18</w:t>
            </w:r>
          </w:p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2167+/-16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86:20:0000076:77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19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1921+/-15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86:20:0000076:78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31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2271+/-17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86:20:0000076:79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40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3459+/-21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6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86:20:0000076:80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9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1924+/-15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37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2212+/-16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FF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86:20:0000076:82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11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2129+/-16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86:20:0000076:84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23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1634+/-14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20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1562+/-14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86:20:0000076:86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8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1613+/-14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86:20:0000076:88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земельный участок №2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магазина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1479+/-96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86:20:0000076:89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36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972+/-78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86:20:0000076:90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44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незаверше</w:t>
            </w:r>
            <w:r w:rsidRPr="00981616">
              <w:rPr>
                <w:color w:val="000000"/>
                <w:sz w:val="22"/>
                <w:szCs w:val="22"/>
              </w:rPr>
              <w:t>н</w:t>
            </w:r>
            <w:r w:rsidRPr="00981616">
              <w:rPr>
                <w:color w:val="000000"/>
                <w:sz w:val="22"/>
                <w:szCs w:val="22"/>
              </w:rPr>
              <w:t>ный строител</w:t>
            </w:r>
            <w:r w:rsidRPr="00981616">
              <w:rPr>
                <w:color w:val="000000"/>
                <w:sz w:val="22"/>
                <w:szCs w:val="22"/>
              </w:rPr>
              <w:t>ь</w:t>
            </w:r>
            <w:r w:rsidRPr="00981616">
              <w:rPr>
                <w:color w:val="000000"/>
                <w:sz w:val="22"/>
                <w:szCs w:val="22"/>
              </w:rPr>
              <w:t>ством жилой 5-ти этажный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2095+/-16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86:20:0000076:92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земельный участок 1/1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торной подста</w:t>
            </w:r>
            <w:r w:rsidRPr="00981616">
              <w:rPr>
                <w:color w:val="000000"/>
                <w:sz w:val="22"/>
                <w:szCs w:val="22"/>
              </w:rPr>
              <w:t>н</w:t>
            </w:r>
            <w:r w:rsidRPr="00981616">
              <w:rPr>
                <w:color w:val="000000"/>
                <w:sz w:val="22"/>
                <w:szCs w:val="22"/>
              </w:rPr>
              <w:t>ции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91+/-3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86:20:0000076:93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14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., земельный участок № 17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зд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ние "Детский сад"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7306+/-30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86:20:0000076:95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- Югра АО, г. Нефтеюганск, 14 ми</w:t>
            </w:r>
            <w:r w:rsidRPr="00981616">
              <w:rPr>
                <w:color w:val="000000"/>
                <w:sz w:val="22"/>
                <w:szCs w:val="22"/>
              </w:rPr>
              <w:t>к</w:t>
            </w:r>
            <w:r w:rsidRPr="00981616">
              <w:rPr>
                <w:color w:val="000000"/>
                <w:sz w:val="22"/>
                <w:szCs w:val="22"/>
              </w:rPr>
              <w:t>рорайон, строение 32/1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нежилое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ение трансформ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торной подста</w:t>
            </w:r>
            <w:r w:rsidRPr="00981616">
              <w:rPr>
                <w:color w:val="000000"/>
                <w:sz w:val="22"/>
                <w:szCs w:val="22"/>
              </w:rPr>
              <w:t>н</w:t>
            </w:r>
            <w:r w:rsidRPr="00981616">
              <w:rPr>
                <w:color w:val="000000"/>
                <w:sz w:val="22"/>
                <w:szCs w:val="22"/>
              </w:rPr>
              <w:t>ции ТП №14-5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66+/-2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86:20:0000076:96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lastRenderedPageBreak/>
              <w:t>юганск, 14 микрорайон, у д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ма № 29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lastRenderedPageBreak/>
              <w:t>Под установку прицепа "Купава"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10+/-1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73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86:20:0000076:2376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 xml:space="preserve">номный округ - Югра АО, г Нефтеюганск, 14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парковку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965+/-11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86:20:0000076:2539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>юганск, 14 микрорайон, дом № 12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Для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тирной застройки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1415+/-9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86:20:0000076:2379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>юганск, 14 микрорайон, дом № 35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многоква</w:t>
            </w:r>
            <w:r w:rsidRPr="00981616">
              <w:rPr>
                <w:color w:val="000000"/>
                <w:sz w:val="22"/>
                <w:szCs w:val="22"/>
              </w:rPr>
              <w:t>р</w:t>
            </w:r>
            <w:r w:rsidRPr="00981616">
              <w:rPr>
                <w:color w:val="000000"/>
                <w:sz w:val="22"/>
                <w:szCs w:val="22"/>
              </w:rPr>
              <w:t>тирный жилой дом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897+/-7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86:20:0000076:3607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>юганск, 14 микрорайон, зд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ние № 10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магазин "С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мара"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823+/-10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86:20:0000076:3756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</w:t>
            </w:r>
            <w:r w:rsidRPr="00981616">
              <w:rPr>
                <w:color w:val="000000"/>
                <w:sz w:val="22"/>
                <w:szCs w:val="22"/>
              </w:rPr>
              <w:t>м</w:t>
            </w:r>
            <w:r w:rsidRPr="00981616">
              <w:rPr>
                <w:color w:val="000000"/>
                <w:sz w:val="22"/>
                <w:szCs w:val="22"/>
              </w:rPr>
              <w:t>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14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., у жилого д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ма № 37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торговый п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вильон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80+/-1.79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86:20:0000076:3449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 - Мансийский авт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номный округ - Югра, г. Нефтеюганск, 14 микрорайон, строение 61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объект нез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вершённого стр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ительства "Пр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строенный надземный гараж"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2960+/-19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86:20:0000076:2377</w:t>
            </w:r>
            <w:r w:rsidRPr="00981616">
              <w:rPr>
                <w:sz w:val="22"/>
                <w:szCs w:val="22"/>
              </w:rPr>
              <w:br/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- 3)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 xml:space="preserve">номный округ - Югра АО, г Нефтеюганск,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коридор и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женерных сетей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2050+/-16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86:20:0000076:2378</w:t>
            </w:r>
            <w:r w:rsidRPr="00981616">
              <w:rPr>
                <w:sz w:val="22"/>
                <w:szCs w:val="22"/>
              </w:rPr>
              <w:br/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- 2)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</w:t>
            </w:r>
            <w:proofErr w:type="gramStart"/>
            <w:r w:rsidRPr="00981616">
              <w:rPr>
                <w:sz w:val="22"/>
                <w:szCs w:val="22"/>
              </w:rPr>
              <w:t xml:space="preserve"> .</w:t>
            </w:r>
            <w:proofErr w:type="gramEnd"/>
            <w:r w:rsidRPr="00981616">
              <w:rPr>
                <w:sz w:val="22"/>
                <w:szCs w:val="22"/>
              </w:rPr>
              <w:t>г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14 микрорайон, з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мельный участок 3 (стро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тельный)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строитель</w:t>
            </w:r>
            <w:r w:rsidR="0044192F">
              <w:rPr>
                <w:sz w:val="22"/>
                <w:szCs w:val="22"/>
              </w:rPr>
              <w:t>ство объекта "Стро</w:t>
            </w:r>
            <w:r w:rsidR="0044192F">
              <w:rPr>
                <w:sz w:val="22"/>
                <w:szCs w:val="22"/>
              </w:rPr>
              <w:t>и</w:t>
            </w:r>
            <w:r w:rsidR="0044192F">
              <w:rPr>
                <w:sz w:val="22"/>
                <w:szCs w:val="22"/>
              </w:rPr>
              <w:t>тель</w:t>
            </w:r>
            <w:r w:rsidRPr="00981616">
              <w:rPr>
                <w:sz w:val="22"/>
                <w:szCs w:val="22"/>
              </w:rPr>
              <w:t>ная площадка, пожарный проезд, благоустройство и коридор инжене</w:t>
            </w:r>
            <w:r w:rsidRPr="00981616">
              <w:rPr>
                <w:sz w:val="22"/>
                <w:szCs w:val="22"/>
              </w:rPr>
              <w:t>р</w:t>
            </w:r>
            <w:r w:rsidRPr="00981616">
              <w:rPr>
                <w:sz w:val="22"/>
                <w:szCs w:val="22"/>
              </w:rPr>
              <w:t>ных коммуник</w:t>
            </w:r>
            <w:r w:rsidRPr="00981616">
              <w:rPr>
                <w:sz w:val="22"/>
                <w:szCs w:val="22"/>
              </w:rPr>
              <w:t>а</w:t>
            </w:r>
            <w:r w:rsidRPr="00981616">
              <w:rPr>
                <w:sz w:val="22"/>
                <w:szCs w:val="22"/>
              </w:rPr>
              <w:t>ций"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1643+/-14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86:20:0000076:3587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14 микрорайон, з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мельный участок 4 (стро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тельный)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строительство объекта "Коридор инженерных сетей (</w:t>
            </w:r>
            <w:proofErr w:type="spellStart"/>
            <w:r w:rsidRPr="00981616">
              <w:rPr>
                <w:sz w:val="22"/>
                <w:szCs w:val="22"/>
              </w:rPr>
              <w:t>эл</w:t>
            </w:r>
            <w:proofErr w:type="gramStart"/>
            <w:r w:rsidRPr="00981616">
              <w:rPr>
                <w:sz w:val="22"/>
                <w:szCs w:val="22"/>
              </w:rPr>
              <w:t>.к</w:t>
            </w:r>
            <w:proofErr w:type="gramEnd"/>
            <w:r w:rsidRPr="00981616">
              <w:rPr>
                <w:sz w:val="22"/>
                <w:szCs w:val="22"/>
              </w:rPr>
              <w:t>абель</w:t>
            </w:r>
            <w:proofErr w:type="spellEnd"/>
            <w:r w:rsidRPr="00981616">
              <w:rPr>
                <w:sz w:val="22"/>
                <w:szCs w:val="22"/>
              </w:rPr>
              <w:t xml:space="preserve"> КЛ 6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от ТП-6/0,4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№ 14-3 до ТП-6/0,4 </w:t>
            </w:r>
            <w:proofErr w:type="spellStart"/>
            <w:r w:rsidRPr="00981616">
              <w:rPr>
                <w:sz w:val="22"/>
                <w:szCs w:val="22"/>
              </w:rPr>
              <w:lastRenderedPageBreak/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№ 14-5)"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lastRenderedPageBreak/>
              <w:t>266+/-4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86:20:0000076:3606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14 микрорайон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земли общего пользования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353+/-7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86:20:0000076:3745</w:t>
            </w:r>
            <w:r w:rsidRPr="00981616">
              <w:rPr>
                <w:sz w:val="22"/>
                <w:szCs w:val="22"/>
              </w:rPr>
              <w:br/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- 2)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14 микрорайон, дом 30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сети вод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снабжения к ж</w:t>
            </w:r>
            <w:r w:rsidRPr="00981616">
              <w:rPr>
                <w:sz w:val="22"/>
                <w:szCs w:val="22"/>
              </w:rPr>
              <w:t>и</w:t>
            </w:r>
            <w:r w:rsidRPr="00981616">
              <w:rPr>
                <w:sz w:val="22"/>
                <w:szCs w:val="22"/>
              </w:rPr>
              <w:t>лому дому № 30 в 14 микрорайоне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18+/-1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86:20:0000076:3747</w:t>
            </w:r>
            <w:r w:rsidRPr="00981616">
              <w:rPr>
                <w:sz w:val="22"/>
                <w:szCs w:val="22"/>
              </w:rPr>
              <w:br/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- 7)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spellStart"/>
            <w:r w:rsidRPr="00981616">
              <w:rPr>
                <w:sz w:val="22"/>
                <w:szCs w:val="22"/>
              </w:rPr>
              <w:t>г</w:t>
            </w:r>
            <w:proofErr w:type="gramStart"/>
            <w:r w:rsidRPr="00981616">
              <w:rPr>
                <w:sz w:val="22"/>
                <w:szCs w:val="22"/>
              </w:rPr>
              <w:t>.Н</w:t>
            </w:r>
            <w:proofErr w:type="gramEnd"/>
            <w:r w:rsidRPr="00981616">
              <w:rPr>
                <w:sz w:val="22"/>
                <w:szCs w:val="22"/>
              </w:rPr>
              <w:t>ефтеюганск</w:t>
            </w:r>
            <w:proofErr w:type="spellEnd"/>
            <w:r w:rsidRPr="00981616">
              <w:rPr>
                <w:sz w:val="22"/>
                <w:szCs w:val="22"/>
              </w:rPr>
              <w:t xml:space="preserve">,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., вдоль улицы Нефтяников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наружные с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ти водопровода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16+/-1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86:20:0000000:82</w:t>
            </w:r>
          </w:p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- 2)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г 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 14-й, </w:t>
            </w:r>
            <w:proofErr w:type="spellStart"/>
            <w:proofErr w:type="gramStart"/>
            <w:r w:rsidRPr="00981616">
              <w:rPr>
                <w:sz w:val="22"/>
                <w:szCs w:val="22"/>
              </w:rPr>
              <w:t>ул</w:t>
            </w:r>
            <w:proofErr w:type="spellEnd"/>
            <w:proofErr w:type="gramEnd"/>
            <w:r w:rsidRPr="00981616">
              <w:rPr>
                <w:sz w:val="22"/>
                <w:szCs w:val="22"/>
              </w:rPr>
              <w:t> Юганская, напротив дома № 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транспарант-перетяжку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7+/-2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86:20:0000000:6861</w:t>
            </w:r>
            <w:r w:rsidRPr="00981616">
              <w:rPr>
                <w:sz w:val="22"/>
                <w:szCs w:val="22"/>
              </w:rPr>
              <w:br/>
              <w:t>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- 34)</w:t>
            </w:r>
            <w:proofErr w:type="gramEnd"/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ул. Пойменная, ВЛ-2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инженерные сети: ВЛ-6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Ф-195-10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109+/-4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86:20:0000000:10659 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- 39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13 микрорайон, с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оружение ВЛ-2</w:t>
            </w:r>
          </w:p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инженерные сети ВЛ-0,4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от ТП 13-7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63+/-1.90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86:20:0000000:10660 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- 52)</w:t>
            </w:r>
            <w:proofErr w:type="gramEnd"/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14 микрорайон, с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оружение ВЛ-2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инженерные сети ВЛ-0,4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и КЛ-0,4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от ТП 14-6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72+/-2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86:20:0000000:10829 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- 18)</w:t>
            </w:r>
            <w:proofErr w:type="gramEnd"/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ул. Мамонтовская, сооружение ВЛ-3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инженерные сети ВЛ-6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от Ф-193-19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57+/-1.50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86:20:0000000:10936 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- 30)</w:t>
            </w:r>
            <w:proofErr w:type="gramEnd"/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14 микрорайон, с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оружение ВЛ-1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инженерные сети ВЛ-0,4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и КЛ-0,4 </w:t>
            </w:r>
            <w:proofErr w:type="spellStart"/>
            <w:r w:rsidRPr="00981616">
              <w:rPr>
                <w:sz w:val="22"/>
                <w:szCs w:val="22"/>
              </w:rPr>
              <w:t>кВ</w:t>
            </w:r>
            <w:proofErr w:type="spellEnd"/>
            <w:r w:rsidRPr="00981616">
              <w:rPr>
                <w:sz w:val="22"/>
                <w:szCs w:val="22"/>
              </w:rPr>
              <w:t xml:space="preserve"> от ТП-14-4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33+/-1.40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86:20:0000000:11221 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- 4)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17 микрорайон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строительство объекта "Электр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снабжение 17 микрорайона г. Нефтеюганска"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2244+/-177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86:20:0000000:11253 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- 9)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14 микрорайон, дом № 37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сети вод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снабжения и кан</w:t>
            </w:r>
            <w:r w:rsidRPr="00981616">
              <w:rPr>
                <w:sz w:val="22"/>
                <w:szCs w:val="22"/>
              </w:rPr>
              <w:t>а</w:t>
            </w:r>
            <w:r w:rsidRPr="00981616">
              <w:rPr>
                <w:sz w:val="22"/>
                <w:szCs w:val="22"/>
              </w:rPr>
              <w:t>лизации к жилому дому № 37 в 14 микрорайоне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22+/-1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86:20:0000000:11263 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- 7)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город Нефтеюганск, микрорайон 16А, 92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инженерные сети водопровода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63+/-3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86:20:0000000:11267 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- 9)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13 микрорайон, вдоль улицы Мамонтовская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</w:t>
            </w:r>
            <w:proofErr w:type="spellStart"/>
            <w:r w:rsidRPr="00981616">
              <w:rPr>
                <w:sz w:val="22"/>
                <w:szCs w:val="22"/>
              </w:rPr>
              <w:t>хозбытовую</w:t>
            </w:r>
            <w:proofErr w:type="spellEnd"/>
            <w:r w:rsidRPr="00981616">
              <w:rPr>
                <w:sz w:val="22"/>
                <w:szCs w:val="22"/>
              </w:rPr>
              <w:t xml:space="preserve"> канализацию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78+/-3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86:20:0000000:11409 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- 49)</w:t>
            </w:r>
            <w:proofErr w:type="gramEnd"/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микрорайон 14 вдоль ул. Юганская, ул. Мамонто</w:t>
            </w:r>
            <w:r w:rsidRPr="00981616">
              <w:rPr>
                <w:sz w:val="22"/>
                <w:szCs w:val="22"/>
              </w:rPr>
              <w:t>в</w:t>
            </w:r>
            <w:r w:rsidRPr="00981616">
              <w:rPr>
                <w:sz w:val="22"/>
                <w:szCs w:val="22"/>
              </w:rPr>
              <w:t>ская, ул. Пойменная, ул. Нефтяников</w:t>
            </w:r>
            <w:proofErr w:type="gramEnd"/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под </w:t>
            </w:r>
            <w:proofErr w:type="spellStart"/>
            <w:r w:rsidRPr="00981616">
              <w:rPr>
                <w:sz w:val="22"/>
                <w:szCs w:val="22"/>
              </w:rPr>
              <w:t>хозбытовую</w:t>
            </w:r>
            <w:proofErr w:type="spellEnd"/>
            <w:r w:rsidRPr="00981616">
              <w:rPr>
                <w:sz w:val="22"/>
                <w:szCs w:val="22"/>
              </w:rPr>
              <w:t xml:space="preserve"> канализацию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438+/-7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proofErr w:type="gramStart"/>
            <w:r w:rsidRPr="00981616">
              <w:rPr>
                <w:sz w:val="22"/>
                <w:szCs w:val="22"/>
              </w:rPr>
              <w:t>86:20:0000000:11456 (Граница участка многоконтурная.</w:t>
            </w:r>
            <w:proofErr w:type="gramEnd"/>
            <w:r w:rsidRPr="00981616">
              <w:rPr>
                <w:sz w:val="22"/>
                <w:szCs w:val="22"/>
              </w:rPr>
              <w:t xml:space="preserve"> </w:t>
            </w:r>
            <w:proofErr w:type="gramStart"/>
            <w:r w:rsidRPr="00981616">
              <w:rPr>
                <w:sz w:val="22"/>
                <w:szCs w:val="22"/>
              </w:rPr>
              <w:t>Количество конт</w:t>
            </w:r>
            <w:r w:rsidRPr="00981616">
              <w:rPr>
                <w:sz w:val="22"/>
                <w:szCs w:val="22"/>
              </w:rPr>
              <w:t>у</w:t>
            </w:r>
            <w:r w:rsidRPr="00981616">
              <w:rPr>
                <w:sz w:val="22"/>
                <w:szCs w:val="22"/>
              </w:rPr>
              <w:t>ров - 14)</w:t>
            </w:r>
            <w:proofErr w:type="gramEnd"/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микрорайон 14, вдоль улиц Пойменная и Мамонто</w:t>
            </w:r>
            <w:r w:rsidRPr="00981616">
              <w:rPr>
                <w:sz w:val="22"/>
                <w:szCs w:val="22"/>
              </w:rPr>
              <w:t>в</w:t>
            </w:r>
            <w:r w:rsidRPr="00981616">
              <w:rPr>
                <w:sz w:val="22"/>
                <w:szCs w:val="22"/>
              </w:rPr>
              <w:t>ская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наружные с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ти водопровода (протяженность 996,6 м.)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32+/-2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86:20:0000076:3588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КЛ-3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351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р-н 14, АО Ханты-Мансийский Автономный округ - Югра, г Нефтеюганск, микрорайон 14, КЛ-8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562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86:20:0000076:3593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Ханты-Мансийский Автономный округ - Югра АО, город Нефтеюганск, ми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lastRenderedPageBreak/>
              <w:t>рорайон 14, КЛ-4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lastRenderedPageBreak/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219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86:20:0000076:3594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Ханты-Мансийский Автономный округ - Югра АО, город Нефтеюганск, ми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рорайон 14, КЛ-5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167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Ханты-Мансийский Автономный округ - Югра АО, город Нефтеюганск, ми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рорайон 14, КЛ-1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74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86:20:0000076:3596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Ханты-Мансийский Автономный округ - Югра АО, город Нефтеюганск, ми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рорайон 14, КЛ-7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273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86:20:0000076:3597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>юганск, Ханты-Мансийский Автономный округ - Югра АО, город Нефтеюганск, ми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рорайон 14, КЛ-6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344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86:20:0000076:3598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КЛ-9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421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86:20:0000076:3599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КЛ-2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1C0EBF" w:rsidRDefault="004B56DA" w:rsidP="00C44694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протяже</w:t>
            </w:r>
            <w:r w:rsidRPr="001C0EBF">
              <w:rPr>
                <w:sz w:val="20"/>
                <w:szCs w:val="20"/>
              </w:rPr>
              <w:t>н</w:t>
            </w:r>
            <w:r w:rsidRPr="001C0EBF">
              <w:rPr>
                <w:sz w:val="20"/>
                <w:szCs w:val="20"/>
              </w:rPr>
              <w:t>ность: 301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86:20:0000076:3600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КЛ-10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511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86:20:0000076:3601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КЛ-12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42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86:20:0000076:3608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ТС-1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9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86:20:0000076:3609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ВС-2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24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86:20:0000076:3610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КС-1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связи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132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86:20:0000076:3611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сооружение ЭС-2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эле</w:t>
            </w:r>
            <w:r w:rsidRPr="00981616">
              <w:rPr>
                <w:sz w:val="22"/>
                <w:szCs w:val="22"/>
              </w:rPr>
              <w:t>к</w:t>
            </w:r>
            <w:r w:rsidRPr="00981616">
              <w:rPr>
                <w:sz w:val="22"/>
                <w:szCs w:val="22"/>
              </w:rPr>
              <w:t>троэнергетики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440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86:20:0000076:3612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КН-2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кан</w:t>
            </w:r>
            <w:r w:rsidRPr="00981616">
              <w:rPr>
                <w:sz w:val="22"/>
                <w:szCs w:val="22"/>
              </w:rPr>
              <w:t>а</w:t>
            </w:r>
            <w:r w:rsidRPr="00981616">
              <w:rPr>
                <w:sz w:val="22"/>
                <w:szCs w:val="22"/>
              </w:rPr>
              <w:t>лизации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111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86:20:0000076:3757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сооружение КЛ-16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320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86:20:0000076:3758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сооружение КЛ-14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500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86:20:0000076:3759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сооружение КЛ-15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350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  <w:tr w:rsidR="004B56DA" w:rsidRPr="00981616" w:rsidTr="00C44694">
        <w:trPr>
          <w:jc w:val="center"/>
        </w:trPr>
        <w:tc>
          <w:tcPr>
            <w:tcW w:w="10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B56DA" w:rsidRPr="00505ED1" w:rsidRDefault="004B56DA" w:rsidP="000B6719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86:20:0000076:3760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 xml:space="preserve">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сооружение КЛ-13</w:t>
            </w:r>
          </w:p>
        </w:tc>
        <w:tc>
          <w:tcPr>
            <w:tcW w:w="18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Сооружения ко</w:t>
            </w:r>
            <w:r w:rsidRPr="00981616">
              <w:rPr>
                <w:sz w:val="22"/>
                <w:szCs w:val="22"/>
              </w:rPr>
              <w:t>м</w:t>
            </w:r>
            <w:r w:rsidRPr="00981616">
              <w:rPr>
                <w:sz w:val="22"/>
                <w:szCs w:val="22"/>
              </w:rPr>
              <w:t>мунального хозя</w:t>
            </w:r>
            <w:r w:rsidRPr="00981616">
              <w:rPr>
                <w:sz w:val="22"/>
                <w:szCs w:val="22"/>
              </w:rPr>
              <w:t>й</w:t>
            </w:r>
            <w:r w:rsidRPr="00981616">
              <w:rPr>
                <w:sz w:val="22"/>
                <w:szCs w:val="22"/>
              </w:rPr>
              <w:t>ства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протяже</w:t>
            </w:r>
            <w:r w:rsidRPr="00981616">
              <w:rPr>
                <w:sz w:val="22"/>
                <w:szCs w:val="22"/>
              </w:rPr>
              <w:t>н</w:t>
            </w:r>
            <w:r w:rsidRPr="00981616">
              <w:rPr>
                <w:sz w:val="22"/>
                <w:szCs w:val="22"/>
              </w:rPr>
              <w:t>ность: 350 м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</w:tcPr>
          <w:p w:rsidR="004B56DA" w:rsidRPr="00981616" w:rsidRDefault="004B56DA" w:rsidP="00C44694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публичная</w:t>
            </w:r>
          </w:p>
        </w:tc>
      </w:tr>
    </w:tbl>
    <w:p w:rsidR="003431FB" w:rsidRPr="003431FB" w:rsidRDefault="003431FB" w:rsidP="00B403B2">
      <w:pPr>
        <w:pStyle w:val="ac"/>
      </w:pPr>
    </w:p>
    <w:p w:rsidR="00447861" w:rsidRPr="00A15C86" w:rsidRDefault="00447861" w:rsidP="00356B72">
      <w:pPr>
        <w:pStyle w:val="aa"/>
      </w:pPr>
      <w:bookmarkStart w:id="25" w:name="_Toc405560039"/>
      <w:bookmarkStart w:id="26" w:name="_Toc418671200"/>
      <w:bookmarkStart w:id="27" w:name="_Toc466907221"/>
      <w:r w:rsidRPr="00A15C86">
        <w:t>2.3 Сведения о ликвидируемых земельных участках</w:t>
      </w:r>
      <w:bookmarkEnd w:id="25"/>
      <w:bookmarkEnd w:id="26"/>
      <w:bookmarkEnd w:id="27"/>
    </w:p>
    <w:p w:rsidR="00447861" w:rsidRPr="00447861" w:rsidRDefault="00BC62A8" w:rsidP="00447861">
      <w:pPr>
        <w:pStyle w:val="ac"/>
      </w:pPr>
      <w:r w:rsidRPr="00A15C86">
        <w:t>Ч</w:t>
      </w:r>
      <w:r w:rsidR="00447861" w:rsidRPr="00A15C86">
        <w:t xml:space="preserve">асть участков, предложенных для ликвидации, относится к </w:t>
      </w:r>
      <w:r w:rsidRPr="00A15C86">
        <w:t>нестационарным торговым объектам, запланированны</w:t>
      </w:r>
      <w:r w:rsidR="00C44694" w:rsidRPr="00A15C86">
        <w:t>м</w:t>
      </w:r>
      <w:r w:rsidRPr="00A15C86">
        <w:t xml:space="preserve"> Проектом к сносу в рамках </w:t>
      </w:r>
      <w:r w:rsidR="008440E2" w:rsidRPr="00A15C86">
        <w:t xml:space="preserve">формирования </w:t>
      </w:r>
      <w:r w:rsidR="00C44694" w:rsidRPr="00A15C86">
        <w:t xml:space="preserve">гармоничного облика </w:t>
      </w:r>
      <w:r w:rsidR="008440E2" w:rsidRPr="00A15C86">
        <w:t>ф</w:t>
      </w:r>
      <w:r w:rsidR="008440E2" w:rsidRPr="00A15C86">
        <w:t>а</w:t>
      </w:r>
      <w:r w:rsidR="008440E2" w:rsidRPr="00A15C86">
        <w:t>садной части микрорайона</w:t>
      </w:r>
      <w:r w:rsidRPr="00A15C86">
        <w:t>.</w:t>
      </w:r>
      <w:r>
        <w:t xml:space="preserve"> </w:t>
      </w:r>
      <w:r w:rsidR="008440E2">
        <w:t>Другие участки относятся</w:t>
      </w:r>
      <w:r w:rsidR="00447861">
        <w:t xml:space="preserve"> к территориям, которые не используется</w:t>
      </w:r>
      <w:r>
        <w:t xml:space="preserve"> по своему назначению</w:t>
      </w:r>
      <w:r w:rsidR="00447861">
        <w:t>.</w:t>
      </w:r>
    </w:p>
    <w:p w:rsidR="00447861" w:rsidRPr="0015315C" w:rsidRDefault="00C44694" w:rsidP="00447861">
      <w:pPr>
        <w:spacing w:before="100"/>
        <w:rPr>
          <w:i/>
          <w:sz w:val="24"/>
          <w:szCs w:val="24"/>
        </w:rPr>
      </w:pPr>
      <w:r>
        <w:rPr>
          <w:sz w:val="24"/>
          <w:szCs w:val="24"/>
        </w:rPr>
        <w:tab/>
      </w:r>
      <w:r w:rsidR="00447861" w:rsidRPr="00447861">
        <w:rPr>
          <w:sz w:val="24"/>
          <w:szCs w:val="24"/>
        </w:rPr>
        <w:t xml:space="preserve">Таблица </w:t>
      </w:r>
      <w:r w:rsidR="006F577E">
        <w:rPr>
          <w:sz w:val="24"/>
          <w:szCs w:val="24"/>
        </w:rPr>
        <w:t>6</w:t>
      </w:r>
      <w:r w:rsidR="00447861">
        <w:rPr>
          <w:i/>
          <w:sz w:val="24"/>
          <w:szCs w:val="24"/>
        </w:rPr>
        <w:t xml:space="preserve"> </w:t>
      </w:r>
      <w:r w:rsidR="00447861" w:rsidRPr="0015315C">
        <w:rPr>
          <w:i/>
          <w:sz w:val="24"/>
          <w:szCs w:val="24"/>
        </w:rPr>
        <w:t xml:space="preserve">- </w:t>
      </w:r>
      <w:r w:rsidR="00447861" w:rsidRPr="0015315C">
        <w:rPr>
          <w:sz w:val="24"/>
          <w:szCs w:val="24"/>
        </w:rPr>
        <w:t>Перечень ликвидируемых земельных участков</w:t>
      </w:r>
      <w:r w:rsidR="000C3725">
        <w:rPr>
          <w:sz w:val="24"/>
          <w:szCs w:val="24"/>
        </w:rPr>
        <w:t>.</w:t>
      </w:r>
    </w:p>
    <w:tbl>
      <w:tblPr>
        <w:tblW w:w="10492" w:type="dxa"/>
        <w:jc w:val="center"/>
        <w:tblInd w:w="-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"/>
        <w:gridCol w:w="814"/>
        <w:gridCol w:w="12"/>
        <w:gridCol w:w="1831"/>
        <w:gridCol w:w="12"/>
        <w:gridCol w:w="1547"/>
        <w:gridCol w:w="12"/>
        <w:gridCol w:w="2681"/>
        <w:gridCol w:w="37"/>
        <w:gridCol w:w="2373"/>
        <w:gridCol w:w="23"/>
        <w:gridCol w:w="1111"/>
        <w:gridCol w:w="14"/>
      </w:tblGrid>
      <w:tr w:rsidR="00447861" w:rsidRPr="008F780A" w:rsidTr="006F577E">
        <w:trPr>
          <w:gridBefore w:val="1"/>
          <w:wBefore w:w="25" w:type="dxa"/>
          <w:trHeight w:val="544"/>
          <w:tblHeader/>
          <w:jc w:val="center"/>
        </w:trPr>
        <w:tc>
          <w:tcPr>
            <w:tcW w:w="826" w:type="dxa"/>
            <w:gridSpan w:val="2"/>
            <w:vAlign w:val="center"/>
          </w:tcPr>
          <w:p w:rsidR="00447861" w:rsidRPr="00A35BBF" w:rsidRDefault="00A35BBF" w:rsidP="00A35BBF">
            <w:pPr>
              <w:pStyle w:val="ac"/>
              <w:spacing w:line="240" w:lineRule="auto"/>
              <w:ind w:left="-85" w:right="-108" w:firstLine="0"/>
              <w:jc w:val="center"/>
              <w:rPr>
                <w:rFonts w:cs="Times New Roman"/>
                <w:b/>
                <w:sz w:val="22"/>
                <w:szCs w:val="22"/>
              </w:rPr>
            </w:pPr>
            <w:r w:rsidRPr="00A35BBF">
              <w:rPr>
                <w:b/>
                <w:sz w:val="22"/>
                <w:szCs w:val="22"/>
              </w:rPr>
              <w:t>С</w:t>
            </w:r>
            <w:r w:rsidRPr="00A35BBF">
              <w:rPr>
                <w:b/>
                <w:sz w:val="22"/>
                <w:szCs w:val="22"/>
              </w:rPr>
              <w:t>о</w:t>
            </w:r>
            <w:r w:rsidRPr="00A35BBF">
              <w:rPr>
                <w:b/>
                <w:sz w:val="22"/>
                <w:szCs w:val="22"/>
              </w:rPr>
              <w:t>гласно номеру на че</w:t>
            </w:r>
            <w:r w:rsidRPr="00A35BBF">
              <w:rPr>
                <w:b/>
                <w:sz w:val="22"/>
                <w:szCs w:val="22"/>
              </w:rPr>
              <w:t>р</w:t>
            </w:r>
            <w:r w:rsidRPr="00A35BBF">
              <w:rPr>
                <w:b/>
                <w:sz w:val="22"/>
                <w:szCs w:val="22"/>
              </w:rPr>
              <w:t xml:space="preserve">теже </w:t>
            </w:r>
            <w:r>
              <w:rPr>
                <w:b/>
                <w:sz w:val="22"/>
                <w:szCs w:val="22"/>
              </w:rPr>
              <w:t>МО3</w:t>
            </w:r>
          </w:p>
        </w:tc>
        <w:tc>
          <w:tcPr>
            <w:tcW w:w="1843" w:type="dxa"/>
            <w:gridSpan w:val="2"/>
            <w:vAlign w:val="center"/>
          </w:tcPr>
          <w:p w:rsidR="00447861" w:rsidRPr="008F780A" w:rsidRDefault="00447861" w:rsidP="00F01717">
            <w:pPr>
              <w:pStyle w:val="ac"/>
              <w:spacing w:line="240" w:lineRule="auto"/>
              <w:ind w:firstLine="0"/>
              <w:jc w:val="center"/>
              <w:rPr>
                <w:rFonts w:cs="Times New Roman"/>
                <w:b/>
                <w:sz w:val="22"/>
                <w:szCs w:val="22"/>
              </w:rPr>
            </w:pPr>
            <w:r w:rsidRPr="008F780A">
              <w:rPr>
                <w:rFonts w:cs="Times New Roman"/>
                <w:b/>
                <w:sz w:val="22"/>
                <w:szCs w:val="22"/>
              </w:rPr>
              <w:t>Кадастровый номер</w:t>
            </w:r>
          </w:p>
        </w:tc>
        <w:tc>
          <w:tcPr>
            <w:tcW w:w="1559" w:type="dxa"/>
            <w:gridSpan w:val="2"/>
            <w:vAlign w:val="center"/>
          </w:tcPr>
          <w:p w:rsidR="00447861" w:rsidRPr="008F780A" w:rsidRDefault="00447861" w:rsidP="00F01717">
            <w:pPr>
              <w:pStyle w:val="ac"/>
              <w:spacing w:line="240" w:lineRule="auto"/>
              <w:ind w:firstLine="0"/>
              <w:jc w:val="center"/>
              <w:rPr>
                <w:rFonts w:cs="Times New Roman"/>
                <w:b/>
                <w:sz w:val="22"/>
                <w:szCs w:val="22"/>
              </w:rPr>
            </w:pPr>
            <w:r w:rsidRPr="008F780A">
              <w:rPr>
                <w:rFonts w:cs="Times New Roman"/>
                <w:b/>
                <w:sz w:val="22"/>
                <w:szCs w:val="22"/>
              </w:rPr>
              <w:t>Категория земель</w:t>
            </w:r>
          </w:p>
        </w:tc>
        <w:tc>
          <w:tcPr>
            <w:tcW w:w="2718" w:type="dxa"/>
            <w:gridSpan w:val="2"/>
            <w:vAlign w:val="center"/>
          </w:tcPr>
          <w:p w:rsidR="00447861" w:rsidRPr="008F780A" w:rsidRDefault="00447861" w:rsidP="00447861">
            <w:pPr>
              <w:pStyle w:val="ac"/>
              <w:spacing w:line="240" w:lineRule="auto"/>
              <w:ind w:firstLine="0"/>
              <w:jc w:val="center"/>
              <w:rPr>
                <w:rFonts w:cs="Times New Roman"/>
                <w:b/>
                <w:sz w:val="22"/>
                <w:szCs w:val="22"/>
              </w:rPr>
            </w:pPr>
            <w:r>
              <w:rPr>
                <w:rFonts w:cs="Times New Roman"/>
                <w:b/>
                <w:sz w:val="22"/>
                <w:szCs w:val="22"/>
              </w:rPr>
              <w:t>Р</w:t>
            </w:r>
            <w:r w:rsidRPr="008F780A">
              <w:rPr>
                <w:rFonts w:cs="Times New Roman"/>
                <w:b/>
                <w:sz w:val="22"/>
                <w:szCs w:val="22"/>
              </w:rPr>
              <w:t>азрешенно</w:t>
            </w:r>
            <w:r>
              <w:rPr>
                <w:rFonts w:cs="Times New Roman"/>
                <w:b/>
                <w:sz w:val="22"/>
                <w:szCs w:val="22"/>
              </w:rPr>
              <w:t xml:space="preserve">е </w:t>
            </w:r>
            <w:r w:rsidRPr="008F780A">
              <w:rPr>
                <w:rFonts w:cs="Times New Roman"/>
                <w:b/>
                <w:sz w:val="22"/>
                <w:szCs w:val="22"/>
              </w:rPr>
              <w:t>использ</w:t>
            </w:r>
            <w:r w:rsidRPr="008F780A">
              <w:rPr>
                <w:rFonts w:cs="Times New Roman"/>
                <w:b/>
                <w:sz w:val="22"/>
                <w:szCs w:val="22"/>
              </w:rPr>
              <w:t>о</w:t>
            </w:r>
            <w:r w:rsidRPr="008F780A">
              <w:rPr>
                <w:rFonts w:cs="Times New Roman"/>
                <w:b/>
                <w:sz w:val="22"/>
                <w:szCs w:val="22"/>
              </w:rPr>
              <w:t>вани</w:t>
            </w:r>
            <w:r>
              <w:rPr>
                <w:rFonts w:cs="Times New Roman"/>
                <w:b/>
                <w:sz w:val="22"/>
                <w:szCs w:val="22"/>
              </w:rPr>
              <w:t>е</w:t>
            </w:r>
            <w:r w:rsidR="00F01717">
              <w:rPr>
                <w:rFonts w:cs="Times New Roman"/>
                <w:b/>
                <w:sz w:val="22"/>
                <w:szCs w:val="22"/>
              </w:rPr>
              <w:t xml:space="preserve"> / назначение об</w:t>
            </w:r>
            <w:r w:rsidR="00F01717">
              <w:rPr>
                <w:rFonts w:cs="Times New Roman"/>
                <w:b/>
                <w:sz w:val="22"/>
                <w:szCs w:val="22"/>
              </w:rPr>
              <w:t>ъ</w:t>
            </w:r>
            <w:r w:rsidR="00F01717">
              <w:rPr>
                <w:rFonts w:cs="Times New Roman"/>
                <w:b/>
                <w:sz w:val="22"/>
                <w:szCs w:val="22"/>
              </w:rPr>
              <w:t>екта</w:t>
            </w:r>
            <w:r>
              <w:rPr>
                <w:rFonts w:cs="Times New Roman"/>
                <w:b/>
                <w:sz w:val="22"/>
                <w:szCs w:val="22"/>
              </w:rPr>
              <w:t xml:space="preserve"> (по ГКН)</w:t>
            </w:r>
          </w:p>
        </w:tc>
        <w:tc>
          <w:tcPr>
            <w:tcW w:w="2396" w:type="dxa"/>
            <w:gridSpan w:val="2"/>
            <w:vAlign w:val="center"/>
          </w:tcPr>
          <w:p w:rsidR="00447861" w:rsidRPr="008F780A" w:rsidRDefault="00447861" w:rsidP="00F01717">
            <w:pPr>
              <w:pStyle w:val="ac"/>
              <w:spacing w:line="240" w:lineRule="auto"/>
              <w:ind w:firstLine="0"/>
              <w:jc w:val="center"/>
              <w:rPr>
                <w:rFonts w:cs="Times New Roman"/>
                <w:b/>
                <w:sz w:val="22"/>
                <w:szCs w:val="22"/>
              </w:rPr>
            </w:pPr>
            <w:r w:rsidRPr="008F780A">
              <w:rPr>
                <w:rFonts w:cs="Times New Roman"/>
                <w:b/>
                <w:sz w:val="22"/>
                <w:szCs w:val="22"/>
              </w:rPr>
              <w:t>Адрес расположения</w:t>
            </w:r>
          </w:p>
        </w:tc>
        <w:tc>
          <w:tcPr>
            <w:tcW w:w="1125" w:type="dxa"/>
            <w:gridSpan w:val="2"/>
            <w:vAlign w:val="center"/>
          </w:tcPr>
          <w:p w:rsidR="00447861" w:rsidRPr="008F780A" w:rsidRDefault="00447861" w:rsidP="00F01717">
            <w:pPr>
              <w:pStyle w:val="ac"/>
              <w:spacing w:line="240" w:lineRule="auto"/>
              <w:ind w:left="-94" w:right="-131" w:firstLine="0"/>
              <w:jc w:val="center"/>
              <w:rPr>
                <w:rFonts w:cs="Times New Roman"/>
                <w:b/>
                <w:sz w:val="22"/>
                <w:szCs w:val="22"/>
              </w:rPr>
            </w:pPr>
            <w:r w:rsidRPr="008F780A">
              <w:rPr>
                <w:rFonts w:cs="Times New Roman"/>
                <w:b/>
                <w:sz w:val="22"/>
                <w:szCs w:val="22"/>
              </w:rPr>
              <w:t>Уточне</w:t>
            </w:r>
            <w:r w:rsidRPr="008F780A">
              <w:rPr>
                <w:rFonts w:cs="Times New Roman"/>
                <w:b/>
                <w:sz w:val="22"/>
                <w:szCs w:val="22"/>
              </w:rPr>
              <w:t>н</w:t>
            </w:r>
            <w:r w:rsidRPr="008F780A">
              <w:rPr>
                <w:rFonts w:cs="Times New Roman"/>
                <w:b/>
                <w:sz w:val="22"/>
                <w:szCs w:val="22"/>
              </w:rPr>
              <w:t>ная пл</w:t>
            </w:r>
            <w:r w:rsidRPr="008F780A">
              <w:rPr>
                <w:rFonts w:cs="Times New Roman"/>
                <w:b/>
                <w:sz w:val="22"/>
                <w:szCs w:val="22"/>
              </w:rPr>
              <w:t>о</w:t>
            </w:r>
            <w:r w:rsidRPr="008F780A">
              <w:rPr>
                <w:rFonts w:cs="Times New Roman"/>
                <w:b/>
                <w:sz w:val="22"/>
                <w:szCs w:val="22"/>
              </w:rPr>
              <w:t>щадь, м</w:t>
            </w:r>
            <w:proofErr w:type="gramStart"/>
            <w:r w:rsidRPr="008F780A">
              <w:rPr>
                <w:rFonts w:cs="Times New Roman"/>
                <w:b/>
                <w:sz w:val="22"/>
                <w:szCs w:val="22"/>
                <w:vertAlign w:val="superscript"/>
              </w:rPr>
              <w:t>2</w:t>
            </w:r>
            <w:proofErr w:type="gramEnd"/>
          </w:p>
        </w:tc>
      </w:tr>
      <w:tr w:rsidR="00447861" w:rsidRPr="008F780A" w:rsidTr="006F577E">
        <w:trPr>
          <w:gridBefore w:val="1"/>
          <w:wBefore w:w="25" w:type="dxa"/>
          <w:trHeight w:val="229"/>
          <w:jc w:val="center"/>
        </w:trPr>
        <w:tc>
          <w:tcPr>
            <w:tcW w:w="10467" w:type="dxa"/>
            <w:gridSpan w:val="12"/>
            <w:vAlign w:val="center"/>
          </w:tcPr>
          <w:p w:rsidR="00447861" w:rsidRPr="00BE6002" w:rsidRDefault="00447861" w:rsidP="00F01717">
            <w:pPr>
              <w:jc w:val="center"/>
              <w:rPr>
                <w:rStyle w:val="aff3"/>
                <w:b w:val="0"/>
                <w:i/>
                <w:sz w:val="24"/>
                <w:szCs w:val="24"/>
              </w:rPr>
            </w:pPr>
          </w:p>
        </w:tc>
      </w:tr>
      <w:tr w:rsidR="00F01717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F01717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76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F01717" w:rsidRPr="00F01717" w:rsidRDefault="00F01717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F01717">
              <w:rPr>
                <w:sz w:val="22"/>
                <w:szCs w:val="22"/>
              </w:rPr>
              <w:t>86:20:0000076:</w:t>
            </w:r>
            <w:r w:rsidR="00857FC7">
              <w:rPr>
                <w:sz w:val="22"/>
                <w:szCs w:val="22"/>
              </w:rPr>
              <w:t>16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F01717" w:rsidRPr="005160CD" w:rsidRDefault="00F01717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F01717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строительство вхо</w:t>
            </w:r>
            <w:r w:rsidRPr="00981616">
              <w:rPr>
                <w:color w:val="000000"/>
                <w:sz w:val="22"/>
                <w:szCs w:val="22"/>
              </w:rPr>
              <w:t>д</w:t>
            </w:r>
            <w:r w:rsidRPr="00981616">
              <w:rPr>
                <w:color w:val="000000"/>
                <w:sz w:val="22"/>
                <w:szCs w:val="22"/>
              </w:rPr>
              <w:t>ного узла в магазин и бл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гоустройство прилега</w:t>
            </w:r>
            <w:r w:rsidRPr="00981616">
              <w:rPr>
                <w:color w:val="000000"/>
                <w:sz w:val="22"/>
                <w:szCs w:val="22"/>
              </w:rPr>
              <w:t>ю</w:t>
            </w:r>
            <w:r w:rsidRPr="00981616">
              <w:rPr>
                <w:color w:val="000000"/>
                <w:sz w:val="22"/>
                <w:szCs w:val="22"/>
              </w:rPr>
              <w:t>щей территории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F01717" w:rsidRPr="00F01717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№ 54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F01717" w:rsidRDefault="0044192F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72</w:t>
            </w:r>
          </w:p>
        </w:tc>
      </w:tr>
      <w:tr w:rsidR="00F01717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F01717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lastRenderedPageBreak/>
              <w:t>77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F01717" w:rsidRPr="00F01717" w:rsidRDefault="00F01717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F01717">
              <w:rPr>
                <w:sz w:val="22"/>
                <w:szCs w:val="22"/>
              </w:rPr>
              <w:t>86:20:0000076:</w:t>
            </w:r>
            <w:r w:rsidR="00857FC7">
              <w:rPr>
                <w:sz w:val="22"/>
                <w:szCs w:val="22"/>
              </w:rPr>
              <w:t>17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F01717" w:rsidRPr="005160CD" w:rsidRDefault="00F01717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F01717" w:rsidRPr="00944C48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строительства вхо</w:t>
            </w:r>
            <w:r w:rsidRPr="00981616">
              <w:rPr>
                <w:color w:val="000000"/>
                <w:sz w:val="22"/>
                <w:szCs w:val="22"/>
              </w:rPr>
              <w:t>д</w:t>
            </w:r>
            <w:r w:rsidRPr="00981616">
              <w:rPr>
                <w:color w:val="000000"/>
                <w:sz w:val="22"/>
                <w:szCs w:val="22"/>
              </w:rPr>
              <w:t>ного узла в магазин и бл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гоустройство прилега</w:t>
            </w:r>
            <w:r w:rsidRPr="00981616">
              <w:rPr>
                <w:color w:val="000000"/>
                <w:sz w:val="22"/>
                <w:szCs w:val="22"/>
              </w:rPr>
              <w:t>ю</w:t>
            </w:r>
            <w:r w:rsidRPr="00981616">
              <w:rPr>
                <w:color w:val="000000"/>
                <w:sz w:val="22"/>
                <w:szCs w:val="22"/>
              </w:rPr>
              <w:t>щей территории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F01717" w:rsidRPr="00944C48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№ 54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F01717" w:rsidRDefault="0044192F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90</w:t>
            </w:r>
          </w:p>
        </w:tc>
      </w:tr>
      <w:tr w:rsidR="00F01717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F01717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61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F01717" w:rsidRPr="00F01717" w:rsidRDefault="006F0F65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6F0F65">
              <w:rPr>
                <w:sz w:val="22"/>
                <w:szCs w:val="22"/>
              </w:rPr>
              <w:t>86:20:0000076:12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F01717" w:rsidRPr="005160CD" w:rsidRDefault="00F01717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F01717" w:rsidRPr="00F01717" w:rsidRDefault="006F0F65" w:rsidP="0044192F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6F0F65">
              <w:rPr>
                <w:sz w:val="22"/>
                <w:szCs w:val="22"/>
              </w:rPr>
              <w:t>Под иными объектами специального назначения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F01717" w:rsidRPr="00F01717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д 60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F01717" w:rsidRPr="006F0F65" w:rsidRDefault="00872E5F" w:rsidP="006F0F65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  <w:lang w:val="en-US"/>
              </w:rPr>
            </w:pPr>
            <w:r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82</w:t>
            </w:r>
            <w:r w:rsidR="006F0F65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  <w:lang w:val="en-US"/>
              </w:rPr>
              <w:t>9</w:t>
            </w:r>
          </w:p>
        </w:tc>
      </w:tr>
      <w:tr w:rsidR="00F01717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F01717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84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F01717" w:rsidRPr="00F01717" w:rsidRDefault="00AC6E5D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AC6E5D">
              <w:rPr>
                <w:sz w:val="22"/>
                <w:szCs w:val="22"/>
              </w:rPr>
              <w:t>86:20:0000076:36</w:t>
            </w:r>
            <w:r w:rsidR="00857FC7">
              <w:rPr>
                <w:sz w:val="22"/>
                <w:szCs w:val="22"/>
              </w:rPr>
              <w:t>22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F01717" w:rsidRPr="005160CD" w:rsidRDefault="00AC6E5D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F01717" w:rsidRPr="00F01717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Многоквартирный дом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F01717" w:rsidRPr="00F01717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sz w:val="22"/>
                <w:szCs w:val="22"/>
              </w:rPr>
              <w:t>г</w:t>
            </w:r>
            <w:proofErr w:type="gramEnd"/>
            <w:r w:rsidRPr="00981616">
              <w:rPr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 xml:space="preserve"> 14-й, д 44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F01717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921</w:t>
            </w:r>
          </w:p>
        </w:tc>
      </w:tr>
      <w:tr w:rsidR="00CA0728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CA0728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56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A0728" w:rsidRPr="00AC6E5D" w:rsidRDefault="00CA0728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CA0728">
              <w:rPr>
                <w:sz w:val="22"/>
                <w:szCs w:val="22"/>
              </w:rPr>
              <w:t>86:20:0000076:</w:t>
            </w:r>
            <w:r w:rsidR="00857FC7">
              <w:rPr>
                <w:sz w:val="22"/>
                <w:szCs w:val="22"/>
              </w:rPr>
              <w:t>3744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A0728" w:rsidRPr="005160CD" w:rsidRDefault="00CA0728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A0728" w:rsidRPr="00AC6E5D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холодный склад возле магазина "</w:t>
            </w:r>
            <w:proofErr w:type="spellStart"/>
            <w:r w:rsidRPr="00981616">
              <w:rPr>
                <w:sz w:val="22"/>
                <w:szCs w:val="22"/>
              </w:rPr>
              <w:t>Ялуторовские</w:t>
            </w:r>
            <w:proofErr w:type="spellEnd"/>
            <w:r w:rsidRPr="00981616">
              <w:rPr>
                <w:sz w:val="22"/>
                <w:szCs w:val="22"/>
              </w:rPr>
              <w:t xml:space="preserve"> продукты" без права к</w:t>
            </w:r>
            <w:r w:rsidRPr="00981616">
              <w:rPr>
                <w:sz w:val="22"/>
                <w:szCs w:val="22"/>
              </w:rPr>
              <w:t>а</w:t>
            </w:r>
            <w:r w:rsidRPr="00981616">
              <w:rPr>
                <w:sz w:val="22"/>
                <w:szCs w:val="22"/>
              </w:rPr>
              <w:t>питального строительства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CA0728" w:rsidRPr="00AC6E5D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14 микрорайон, возле 27 дома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A0728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13</w:t>
            </w:r>
          </w:p>
        </w:tc>
      </w:tr>
      <w:tr w:rsidR="00CA0728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CA0728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57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A0728" w:rsidRPr="00CA0728" w:rsidRDefault="00CA0728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CA0728">
              <w:rPr>
                <w:sz w:val="22"/>
                <w:szCs w:val="22"/>
              </w:rPr>
              <w:t>86:20:0000076:</w:t>
            </w:r>
            <w:r w:rsidR="00857FC7">
              <w:rPr>
                <w:sz w:val="22"/>
                <w:szCs w:val="22"/>
              </w:rPr>
              <w:t>96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A0728" w:rsidRPr="005160CD" w:rsidRDefault="00CA0728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A0728" w:rsidRPr="00AC6E5D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установку прицепа "Купава"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CA0728" w:rsidRPr="00CA0728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у дома № 29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A0728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>
              <w:rPr>
                <w:color w:val="000000"/>
                <w:sz w:val="22"/>
                <w:szCs w:val="22"/>
              </w:rPr>
              <w:t>10</w:t>
            </w:r>
          </w:p>
        </w:tc>
      </w:tr>
      <w:tr w:rsidR="00CA0728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CA0728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58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A0728" w:rsidRPr="00CA0728" w:rsidRDefault="00CA0728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CA0728">
              <w:rPr>
                <w:sz w:val="22"/>
                <w:szCs w:val="22"/>
              </w:rPr>
              <w:t>86:20:0000076:</w:t>
            </w:r>
            <w:r w:rsidR="00857FC7">
              <w:rPr>
                <w:sz w:val="22"/>
                <w:szCs w:val="22"/>
              </w:rPr>
              <w:t>3632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A0728" w:rsidRPr="005160CD" w:rsidRDefault="00CA0728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A0728" w:rsidRPr="00480CF7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Под размещение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тонара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(фрукты и овощи)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CA0728" w:rsidRPr="00480CF7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между домами № 27 и № 29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A0728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</w:t>
            </w:r>
          </w:p>
        </w:tc>
      </w:tr>
      <w:tr w:rsidR="00CA0728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CA0728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59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A0728" w:rsidRPr="00CA0728" w:rsidRDefault="00CA0728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CA0728">
              <w:rPr>
                <w:sz w:val="22"/>
                <w:szCs w:val="22"/>
              </w:rPr>
              <w:t>86:20:0000076:</w:t>
            </w:r>
            <w:r w:rsidR="00857FC7">
              <w:rPr>
                <w:sz w:val="22"/>
                <w:szCs w:val="22"/>
              </w:rPr>
              <w:t>2463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A0728" w:rsidRPr="005160CD" w:rsidRDefault="00CA0728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A0728" w:rsidRPr="00FB4C5B" w:rsidRDefault="00872E5F" w:rsidP="00872E5F">
            <w:pPr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передвижное сре</w:t>
            </w:r>
            <w:r w:rsidRPr="00981616">
              <w:rPr>
                <w:color w:val="000000"/>
                <w:sz w:val="22"/>
                <w:szCs w:val="22"/>
              </w:rPr>
              <w:t>д</w:t>
            </w:r>
            <w:r w:rsidRPr="00981616">
              <w:rPr>
                <w:color w:val="000000"/>
                <w:sz w:val="22"/>
                <w:szCs w:val="22"/>
              </w:rPr>
              <w:t>ство развозной торговли для реализации сельск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хозяйственной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CA0728" w:rsidRPr="00B40E33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у ж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лых домов №27, №29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A0728" w:rsidRPr="00B40E33" w:rsidRDefault="00CA0728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FB4C5B">
              <w:rPr>
                <w:color w:val="000000"/>
                <w:sz w:val="22"/>
                <w:szCs w:val="22"/>
              </w:rPr>
              <w:t>10</w:t>
            </w:r>
          </w:p>
        </w:tc>
      </w:tr>
      <w:tr w:rsidR="00CA0728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CA0728" w:rsidRDefault="00CA0728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A0728" w:rsidRPr="00CA0728" w:rsidRDefault="00CA0728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CA0728">
              <w:rPr>
                <w:sz w:val="22"/>
                <w:szCs w:val="22"/>
              </w:rPr>
              <w:t>86:20:0000076:</w:t>
            </w:r>
            <w:r w:rsidR="00857FC7">
              <w:rPr>
                <w:sz w:val="22"/>
                <w:szCs w:val="22"/>
              </w:rPr>
              <w:t>2378(1)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A0728" w:rsidRPr="005160CD" w:rsidRDefault="00CA0728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A0728" w:rsidRPr="00FB4C5B" w:rsidRDefault="00B81EEE" w:rsidP="00872E5F">
            <w:pPr>
              <w:jc w:val="center"/>
              <w:rPr>
                <w:color w:val="000000"/>
                <w:sz w:val="22"/>
                <w:szCs w:val="22"/>
              </w:rPr>
            </w:pPr>
            <w:r w:rsidRPr="00B81EEE">
              <w:rPr>
                <w:color w:val="000000"/>
                <w:sz w:val="22"/>
                <w:szCs w:val="22"/>
              </w:rPr>
              <w:t>Под иными объектами специального назначения</w:t>
            </w:r>
          </w:p>
        </w:tc>
        <w:tc>
          <w:tcPr>
            <w:tcW w:w="2396" w:type="dxa"/>
            <w:gridSpan w:val="2"/>
            <w:shd w:val="clear" w:color="auto" w:fill="auto"/>
          </w:tcPr>
          <w:p w:rsidR="00CA0728" w:rsidRPr="00FB4C5B" w:rsidRDefault="00B81EEE" w:rsidP="00B81EEE">
            <w:pPr>
              <w:tabs>
                <w:tab w:val="left" w:pos="842"/>
              </w:tabs>
              <w:jc w:val="center"/>
              <w:rPr>
                <w:color w:val="000000"/>
                <w:sz w:val="22"/>
                <w:szCs w:val="22"/>
              </w:rPr>
            </w:pPr>
            <w:r w:rsidRPr="00B81EEE">
              <w:rPr>
                <w:color w:val="000000"/>
                <w:sz w:val="22"/>
                <w:szCs w:val="22"/>
              </w:rPr>
              <w:t>Ханты-Мансийский автономный округ - Югра,</w:t>
            </w:r>
            <w:proofErr w:type="gramStart"/>
            <w:r w:rsidRPr="00B81EEE">
              <w:rPr>
                <w:color w:val="000000"/>
                <w:sz w:val="22"/>
                <w:szCs w:val="22"/>
              </w:rPr>
              <w:t xml:space="preserve"> .</w:t>
            </w:r>
            <w:proofErr w:type="gramEnd"/>
            <w:r w:rsidRPr="00B81EEE">
              <w:rPr>
                <w:color w:val="000000"/>
                <w:sz w:val="22"/>
                <w:szCs w:val="22"/>
              </w:rPr>
              <w:t>г Нефтеюганск, 14 микрорайон, з</w:t>
            </w:r>
            <w:r w:rsidRPr="00B81EEE">
              <w:rPr>
                <w:color w:val="000000"/>
                <w:sz w:val="22"/>
                <w:szCs w:val="22"/>
              </w:rPr>
              <w:t>е</w:t>
            </w:r>
            <w:r w:rsidRPr="00B81EEE">
              <w:rPr>
                <w:color w:val="000000"/>
                <w:sz w:val="22"/>
                <w:szCs w:val="22"/>
              </w:rPr>
              <w:t>мельный участок 3 (строительный)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A0728" w:rsidRPr="00FB4C5B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525</w:t>
            </w:r>
          </w:p>
        </w:tc>
      </w:tr>
      <w:tr w:rsidR="00CA0728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CA0728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25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A0728" w:rsidRPr="00CA0728" w:rsidRDefault="00CA0728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CA0728">
              <w:rPr>
                <w:sz w:val="22"/>
                <w:szCs w:val="22"/>
              </w:rPr>
              <w:t>86:20:0000076:</w:t>
            </w:r>
            <w:r w:rsidR="00857FC7">
              <w:rPr>
                <w:sz w:val="22"/>
                <w:szCs w:val="22"/>
              </w:rPr>
              <w:t>3605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A0728" w:rsidRPr="005160CD" w:rsidRDefault="00CA0728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A0728" w:rsidRPr="00FB4C5B" w:rsidRDefault="00872E5F" w:rsidP="00872E5F">
            <w:pPr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Многоквартирный дом</w:t>
            </w:r>
          </w:p>
        </w:tc>
        <w:tc>
          <w:tcPr>
            <w:tcW w:w="2396" w:type="dxa"/>
            <w:gridSpan w:val="2"/>
            <w:shd w:val="clear" w:color="auto" w:fill="auto"/>
          </w:tcPr>
          <w:p w:rsidR="00CA0728" w:rsidRPr="00FB4C5B" w:rsidRDefault="00872E5F" w:rsidP="00CA0728">
            <w:pPr>
              <w:tabs>
                <w:tab w:val="left" w:pos="842"/>
              </w:tabs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г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 xml:space="preserve">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14-й, д 22а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A0728" w:rsidRPr="00FB4C5B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555</w:t>
            </w:r>
          </w:p>
        </w:tc>
      </w:tr>
      <w:tr w:rsidR="00CA0728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CA0728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A0728" w:rsidRPr="00CA0728" w:rsidRDefault="00CA0728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CA0728">
              <w:rPr>
                <w:sz w:val="22"/>
                <w:szCs w:val="22"/>
              </w:rPr>
              <w:t>86:20:0000076:</w:t>
            </w:r>
            <w:r w:rsidR="00857FC7">
              <w:rPr>
                <w:sz w:val="22"/>
                <w:szCs w:val="22"/>
              </w:rPr>
              <w:t>3606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A0728" w:rsidRPr="005160CD" w:rsidRDefault="00CA0728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A0728" w:rsidRPr="00CA0728" w:rsidRDefault="00872E5F" w:rsidP="00872E5F">
            <w:pPr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земли общего польз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вания</w:t>
            </w:r>
          </w:p>
        </w:tc>
        <w:tc>
          <w:tcPr>
            <w:tcW w:w="2396" w:type="dxa"/>
            <w:gridSpan w:val="2"/>
            <w:shd w:val="clear" w:color="auto" w:fill="auto"/>
          </w:tcPr>
          <w:p w:rsidR="00CA0728" w:rsidRPr="00CA0728" w:rsidRDefault="00872E5F" w:rsidP="00CA0728">
            <w:pPr>
              <w:tabs>
                <w:tab w:val="left" w:pos="842"/>
              </w:tabs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Нефтеюганск, 14 микрорайон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A0728" w:rsidRPr="00CA0728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353</w:t>
            </w:r>
          </w:p>
        </w:tc>
      </w:tr>
      <w:tr w:rsidR="00CA0728" w:rsidRPr="008F780A" w:rsidTr="006F577E">
        <w:trPr>
          <w:gridBefore w:val="1"/>
          <w:wBefore w:w="25" w:type="dxa"/>
          <w:trHeight w:val="297"/>
          <w:jc w:val="center"/>
        </w:trPr>
        <w:tc>
          <w:tcPr>
            <w:tcW w:w="826" w:type="dxa"/>
            <w:gridSpan w:val="2"/>
            <w:vAlign w:val="center"/>
          </w:tcPr>
          <w:p w:rsidR="00CA0728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44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A0728" w:rsidRPr="00CA0728" w:rsidRDefault="00CA0728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CA0728">
              <w:rPr>
                <w:sz w:val="22"/>
                <w:szCs w:val="22"/>
              </w:rPr>
              <w:t>86:20:0000076:</w:t>
            </w:r>
            <w:r w:rsidR="00857FC7">
              <w:rPr>
                <w:sz w:val="22"/>
                <w:szCs w:val="22"/>
              </w:rPr>
              <w:t>3586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A0728" w:rsidRPr="005160CD" w:rsidRDefault="00CA0728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A0728" w:rsidRPr="00FB4C5B" w:rsidRDefault="00872E5F" w:rsidP="00872E5F">
            <w:pPr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Нежилое здание</w:t>
            </w:r>
          </w:p>
        </w:tc>
        <w:tc>
          <w:tcPr>
            <w:tcW w:w="2396" w:type="dxa"/>
            <w:gridSpan w:val="2"/>
            <w:shd w:val="clear" w:color="auto" w:fill="auto"/>
          </w:tcPr>
          <w:p w:rsidR="00CA0728" w:rsidRPr="00FB4C5B" w:rsidRDefault="00872E5F" w:rsidP="00CA0728">
            <w:pPr>
              <w:tabs>
                <w:tab w:val="left" w:pos="842"/>
              </w:tabs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 14-й, строение 17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A0728" w:rsidRPr="00FB4C5B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1842</w:t>
            </w:r>
          </w:p>
        </w:tc>
      </w:tr>
      <w:tr w:rsidR="00CA0728" w:rsidRPr="008F780A" w:rsidTr="006F577E">
        <w:trPr>
          <w:gridBefore w:val="1"/>
          <w:wBefore w:w="25" w:type="dxa"/>
          <w:trHeight w:val="1008"/>
          <w:jc w:val="center"/>
        </w:trPr>
        <w:tc>
          <w:tcPr>
            <w:tcW w:w="826" w:type="dxa"/>
            <w:gridSpan w:val="2"/>
            <w:vAlign w:val="center"/>
          </w:tcPr>
          <w:p w:rsidR="00CA0728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lastRenderedPageBreak/>
              <w:t>53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A0728" w:rsidRPr="00CA0728" w:rsidRDefault="00CA0728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CA0728">
              <w:rPr>
                <w:sz w:val="22"/>
                <w:szCs w:val="22"/>
              </w:rPr>
              <w:t>86:20:0000076:</w:t>
            </w:r>
            <w:r w:rsidR="00857FC7">
              <w:rPr>
                <w:sz w:val="22"/>
                <w:szCs w:val="22"/>
              </w:rPr>
              <w:t>2464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A0728" w:rsidRPr="005160CD" w:rsidRDefault="00CA0728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A0728" w:rsidRPr="00B40E33" w:rsidRDefault="00872E5F" w:rsidP="00872E5F">
            <w:pPr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передвижное сре</w:t>
            </w:r>
            <w:r w:rsidRPr="00981616">
              <w:rPr>
                <w:color w:val="000000"/>
                <w:sz w:val="22"/>
                <w:szCs w:val="22"/>
              </w:rPr>
              <w:t>д</w:t>
            </w:r>
            <w:r w:rsidRPr="00981616">
              <w:rPr>
                <w:color w:val="000000"/>
                <w:sz w:val="22"/>
                <w:szCs w:val="22"/>
              </w:rPr>
              <w:t>ство развозной торговли для реализации хлебоб</w:t>
            </w:r>
            <w:r w:rsidRPr="00981616">
              <w:rPr>
                <w:color w:val="000000"/>
                <w:sz w:val="22"/>
                <w:szCs w:val="22"/>
              </w:rPr>
              <w:t>у</w:t>
            </w:r>
            <w:r w:rsidRPr="00981616">
              <w:rPr>
                <w:color w:val="000000"/>
                <w:sz w:val="22"/>
                <w:szCs w:val="22"/>
              </w:rPr>
              <w:t>лочных изделий</w:t>
            </w:r>
          </w:p>
        </w:tc>
        <w:tc>
          <w:tcPr>
            <w:tcW w:w="2396" w:type="dxa"/>
            <w:gridSpan w:val="2"/>
            <w:shd w:val="clear" w:color="auto" w:fill="auto"/>
          </w:tcPr>
          <w:p w:rsidR="00CA0728" w:rsidRPr="00B40E33" w:rsidRDefault="00872E5F" w:rsidP="00CA0728">
            <w:pPr>
              <w:tabs>
                <w:tab w:val="left" w:pos="842"/>
              </w:tabs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Нефтеюганск, 14 микрорайон, у ж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лого дома № 15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A0728" w:rsidRPr="00B40E33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</w:t>
            </w:r>
          </w:p>
        </w:tc>
      </w:tr>
      <w:tr w:rsidR="0044192F" w:rsidRPr="008F780A" w:rsidTr="006F577E">
        <w:trPr>
          <w:gridBefore w:val="1"/>
          <w:wBefore w:w="25" w:type="dxa"/>
          <w:trHeight w:val="1008"/>
          <w:jc w:val="center"/>
        </w:trPr>
        <w:tc>
          <w:tcPr>
            <w:tcW w:w="826" w:type="dxa"/>
            <w:gridSpan w:val="2"/>
            <w:vAlign w:val="center"/>
          </w:tcPr>
          <w:p w:rsidR="0044192F" w:rsidRDefault="00872E5F" w:rsidP="00F01717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44192F" w:rsidRPr="00CA0728" w:rsidRDefault="0044192F" w:rsidP="00857FC7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F01717">
              <w:rPr>
                <w:sz w:val="22"/>
                <w:szCs w:val="22"/>
              </w:rPr>
              <w:t>86:20:0000076:</w:t>
            </w:r>
            <w:r>
              <w:rPr>
                <w:sz w:val="22"/>
                <w:szCs w:val="22"/>
              </w:rPr>
              <w:t>91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44192F" w:rsidRPr="005160CD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44192F" w:rsidRPr="00B40E33" w:rsidRDefault="00872E5F" w:rsidP="00872E5F">
            <w:pPr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площадку для ра</w:t>
            </w:r>
            <w:r w:rsidRPr="00981616">
              <w:rPr>
                <w:color w:val="000000"/>
                <w:sz w:val="22"/>
                <w:szCs w:val="22"/>
              </w:rPr>
              <w:t>з</w:t>
            </w:r>
            <w:r w:rsidRPr="00981616">
              <w:rPr>
                <w:color w:val="000000"/>
                <w:sz w:val="22"/>
                <w:szCs w:val="22"/>
              </w:rPr>
              <w:t>мещения строительных материалов на период строительства объекта "Многоквартирный жилой дом № 44 в микрорайоне 14 города Нефтеюганска"</w:t>
            </w:r>
          </w:p>
        </w:tc>
        <w:tc>
          <w:tcPr>
            <w:tcW w:w="2396" w:type="dxa"/>
            <w:gridSpan w:val="2"/>
            <w:shd w:val="clear" w:color="auto" w:fill="auto"/>
          </w:tcPr>
          <w:p w:rsidR="0044192F" w:rsidRPr="00B40E33" w:rsidRDefault="00872E5F" w:rsidP="00CA0728">
            <w:pPr>
              <w:tabs>
                <w:tab w:val="left" w:pos="842"/>
              </w:tabs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14-й, д. 44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44192F" w:rsidRPr="00B40E33" w:rsidRDefault="00872E5F" w:rsidP="00F01717">
            <w:pPr>
              <w:pStyle w:val="ac"/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1676</w:t>
            </w:r>
          </w:p>
        </w:tc>
      </w:tr>
      <w:tr w:rsidR="000C3725" w:rsidRPr="008F780A" w:rsidTr="006F577E">
        <w:trPr>
          <w:gridBefore w:val="1"/>
          <w:wBefore w:w="25" w:type="dxa"/>
          <w:trHeight w:val="1008"/>
          <w:jc w:val="center"/>
        </w:trPr>
        <w:tc>
          <w:tcPr>
            <w:tcW w:w="826" w:type="dxa"/>
            <w:gridSpan w:val="2"/>
            <w:vAlign w:val="center"/>
          </w:tcPr>
          <w:p w:rsidR="000C3725" w:rsidRPr="00505ED1" w:rsidRDefault="000C3725" w:rsidP="000B6719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0C3725" w:rsidRPr="00981616" w:rsidRDefault="000C3725" w:rsidP="000B6719">
            <w:pPr>
              <w:pStyle w:val="afd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86:20:0000076:46</w:t>
            </w:r>
          </w:p>
        </w:tc>
        <w:tc>
          <w:tcPr>
            <w:tcW w:w="1559" w:type="dxa"/>
            <w:gridSpan w:val="2"/>
            <w:shd w:val="clear" w:color="auto" w:fill="auto"/>
          </w:tcPr>
          <w:p w:rsidR="000C3725" w:rsidRPr="00981616" w:rsidRDefault="000C3725" w:rsidP="000C3725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5160CD">
              <w:rPr>
                <w:rStyle w:val="aff3"/>
                <w:b w:val="0"/>
                <w:sz w:val="22"/>
                <w:szCs w:val="22"/>
                <w:shd w:val="clear" w:color="auto" w:fill="FFFFFF"/>
              </w:rPr>
              <w:t>Земли нас</w:t>
            </w:r>
            <w:r w:rsidRPr="005160CD">
              <w:rPr>
                <w:rStyle w:val="aff3"/>
                <w:b w:val="0"/>
                <w:sz w:val="22"/>
                <w:szCs w:val="22"/>
                <w:shd w:val="clear" w:color="auto" w:fill="FFFFFF"/>
              </w:rPr>
              <w:t>е</w:t>
            </w:r>
            <w:r w:rsidRPr="005160CD">
              <w:rPr>
                <w:rStyle w:val="aff3"/>
                <w:b w:val="0"/>
                <w:sz w:val="22"/>
                <w:szCs w:val="22"/>
                <w:shd w:val="clear" w:color="auto" w:fill="FFFFFF"/>
              </w:rPr>
              <w:t>ленных пун</w:t>
            </w:r>
            <w:r w:rsidRPr="005160CD">
              <w:rPr>
                <w:rStyle w:val="aff3"/>
                <w:b w:val="0"/>
                <w:sz w:val="22"/>
                <w:szCs w:val="22"/>
                <w:shd w:val="clear" w:color="auto" w:fill="FFFFFF"/>
              </w:rPr>
              <w:t>к</w:t>
            </w:r>
            <w:r w:rsidRPr="005160CD">
              <w:rPr>
                <w:rStyle w:val="aff3"/>
                <w:b w:val="0"/>
                <w:sz w:val="22"/>
                <w:szCs w:val="22"/>
                <w:shd w:val="clear" w:color="auto" w:fill="FFFFFF"/>
              </w:rPr>
              <w:t>тов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0C3725" w:rsidRPr="00981616" w:rsidRDefault="000C3725" w:rsidP="000C3725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установку киоска "Ремонт обуви и изгото</w:t>
            </w:r>
            <w:r w:rsidRPr="00981616">
              <w:rPr>
                <w:color w:val="000000"/>
                <w:sz w:val="22"/>
                <w:szCs w:val="22"/>
              </w:rPr>
              <w:t>в</w:t>
            </w:r>
            <w:r w:rsidRPr="00981616">
              <w:rPr>
                <w:color w:val="000000"/>
                <w:sz w:val="22"/>
                <w:szCs w:val="22"/>
              </w:rPr>
              <w:t>ление ключей"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0C3725" w:rsidRPr="001C0EBF" w:rsidRDefault="000C3725" w:rsidP="000C3725">
            <w:pPr>
              <w:pStyle w:val="afd"/>
              <w:jc w:val="center"/>
              <w:rPr>
                <w:sz w:val="20"/>
                <w:szCs w:val="20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г. Нефтеюганск,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0C3725" w:rsidRPr="00981616" w:rsidRDefault="000C3725" w:rsidP="000C3725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CB0645" w:rsidRPr="008F780A" w:rsidTr="006F577E">
        <w:trPr>
          <w:gridBefore w:val="1"/>
          <w:wBefore w:w="25" w:type="dxa"/>
          <w:trHeight w:val="1008"/>
          <w:jc w:val="center"/>
        </w:trPr>
        <w:tc>
          <w:tcPr>
            <w:tcW w:w="826" w:type="dxa"/>
            <w:gridSpan w:val="2"/>
            <w:vAlign w:val="center"/>
          </w:tcPr>
          <w:p w:rsidR="00CB0645" w:rsidRPr="00505ED1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86:20:0000076:3450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>юганск, 14 микрорайон, у жилого д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ма № 27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торговый павильон без права капитального строительства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CB0645" w:rsidRPr="001C0EBF" w:rsidRDefault="00CB0645" w:rsidP="00702C46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103+/-4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CB0645" w:rsidRPr="008F780A" w:rsidTr="006F577E">
        <w:trPr>
          <w:gridBefore w:val="1"/>
          <w:wBefore w:w="25" w:type="dxa"/>
          <w:trHeight w:val="1008"/>
          <w:jc w:val="center"/>
        </w:trPr>
        <w:tc>
          <w:tcPr>
            <w:tcW w:w="826" w:type="dxa"/>
            <w:gridSpan w:val="2"/>
            <w:vAlign w:val="center"/>
          </w:tcPr>
          <w:p w:rsidR="00CB0645" w:rsidRPr="00505ED1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86:20:0000076:3442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 xml:space="preserve">Ханты-Мансийский автономный округ - Югра,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г</w:t>
            </w:r>
            <w:proofErr w:type="gramStart"/>
            <w:r w:rsidRPr="00981616">
              <w:rPr>
                <w:color w:val="000000"/>
                <w:sz w:val="22"/>
                <w:szCs w:val="22"/>
              </w:rPr>
              <w:t>.Н</w:t>
            </w:r>
            <w:proofErr w:type="gramEnd"/>
            <w:r w:rsidRPr="00981616">
              <w:rPr>
                <w:color w:val="000000"/>
                <w:sz w:val="22"/>
                <w:szCs w:val="22"/>
              </w:rPr>
              <w:t>ефтеюганск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, 14 микр</w:t>
            </w:r>
            <w:r w:rsidRPr="00981616">
              <w:rPr>
                <w:color w:val="000000"/>
                <w:sz w:val="22"/>
                <w:szCs w:val="22"/>
              </w:rPr>
              <w:t>о</w:t>
            </w:r>
            <w:r w:rsidRPr="00981616">
              <w:rPr>
                <w:color w:val="000000"/>
                <w:sz w:val="22"/>
                <w:szCs w:val="22"/>
              </w:rPr>
              <w:t>район, у ж</w:t>
            </w:r>
            <w:r w:rsidRPr="00981616">
              <w:rPr>
                <w:color w:val="000000"/>
                <w:sz w:val="22"/>
                <w:szCs w:val="22"/>
              </w:rPr>
              <w:t>и</w:t>
            </w:r>
            <w:r w:rsidRPr="00981616">
              <w:rPr>
                <w:color w:val="000000"/>
                <w:sz w:val="22"/>
                <w:szCs w:val="22"/>
              </w:rPr>
              <w:t>лого дома № 29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под торговый павильон "Цветы"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CB0645" w:rsidRPr="001C0EBF" w:rsidRDefault="00CB0645" w:rsidP="00702C46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106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CB0645" w:rsidRPr="008F780A" w:rsidTr="006F577E">
        <w:trPr>
          <w:gridBefore w:val="1"/>
          <w:wBefore w:w="25" w:type="dxa"/>
          <w:trHeight w:val="1008"/>
          <w:jc w:val="center"/>
        </w:trPr>
        <w:tc>
          <w:tcPr>
            <w:tcW w:w="826" w:type="dxa"/>
            <w:gridSpan w:val="2"/>
            <w:vAlign w:val="center"/>
          </w:tcPr>
          <w:p w:rsidR="00CB0645" w:rsidRPr="00505ED1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86:20:0000076:54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>. 14-й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для размещения торгового павильона "Цветы" и бл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гоустройство прилега</w:t>
            </w:r>
            <w:r w:rsidRPr="00981616">
              <w:rPr>
                <w:color w:val="000000"/>
                <w:sz w:val="22"/>
                <w:szCs w:val="22"/>
              </w:rPr>
              <w:t>ю</w:t>
            </w:r>
            <w:r w:rsidRPr="00981616">
              <w:rPr>
                <w:color w:val="000000"/>
                <w:sz w:val="22"/>
                <w:szCs w:val="22"/>
              </w:rPr>
              <w:t>щей территории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CB0645" w:rsidRPr="001C0EBF" w:rsidRDefault="00CB0645" w:rsidP="00702C46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183+/-4.70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CB0645" w:rsidRPr="008F780A" w:rsidTr="006F577E">
        <w:trPr>
          <w:gridBefore w:val="1"/>
          <w:wBefore w:w="25" w:type="dxa"/>
          <w:trHeight w:val="1008"/>
          <w:jc w:val="center"/>
        </w:trPr>
        <w:tc>
          <w:tcPr>
            <w:tcW w:w="826" w:type="dxa"/>
            <w:gridSpan w:val="2"/>
            <w:vAlign w:val="center"/>
          </w:tcPr>
          <w:p w:rsidR="00CB0645" w:rsidRPr="00505ED1" w:rsidRDefault="00CB0645" w:rsidP="00702C46">
            <w:pPr>
              <w:pStyle w:val="afd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86:20:0000076:3756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Ханты-Мансийский автономный округ - Югра, г. Нефт</w:t>
            </w:r>
            <w:r w:rsidRPr="00981616">
              <w:rPr>
                <w:sz w:val="22"/>
                <w:szCs w:val="22"/>
              </w:rPr>
              <w:t>е</w:t>
            </w:r>
            <w:r w:rsidRPr="00981616">
              <w:rPr>
                <w:sz w:val="22"/>
                <w:szCs w:val="22"/>
              </w:rPr>
              <w:t xml:space="preserve">юганск, 14 </w:t>
            </w:r>
            <w:proofErr w:type="spellStart"/>
            <w:r w:rsidRPr="00981616">
              <w:rPr>
                <w:sz w:val="22"/>
                <w:szCs w:val="22"/>
              </w:rPr>
              <w:t>мкр</w:t>
            </w:r>
            <w:proofErr w:type="spellEnd"/>
            <w:r w:rsidRPr="00981616">
              <w:rPr>
                <w:sz w:val="22"/>
                <w:szCs w:val="22"/>
              </w:rPr>
              <w:t>., у жил</w:t>
            </w:r>
            <w:r w:rsidRPr="00981616">
              <w:rPr>
                <w:sz w:val="22"/>
                <w:szCs w:val="22"/>
              </w:rPr>
              <w:t>о</w:t>
            </w:r>
            <w:r w:rsidRPr="00981616">
              <w:rPr>
                <w:sz w:val="22"/>
                <w:szCs w:val="22"/>
              </w:rPr>
              <w:t>го дома № 37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под торговый павильон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CB0645" w:rsidRPr="001C0EBF" w:rsidRDefault="00CB0645" w:rsidP="00702C46">
            <w:pPr>
              <w:pStyle w:val="afd"/>
              <w:jc w:val="center"/>
              <w:rPr>
                <w:sz w:val="20"/>
                <w:szCs w:val="20"/>
              </w:rPr>
            </w:pPr>
            <w:r w:rsidRPr="001C0EBF">
              <w:rPr>
                <w:sz w:val="20"/>
                <w:szCs w:val="20"/>
              </w:rPr>
              <w:t>80+/-1.79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CB0645" w:rsidRPr="00981616" w:rsidRDefault="00CB0645" w:rsidP="00702C46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6F577E" w:rsidRPr="00981616" w:rsidTr="006F577E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  <w:insideH w:val="none" w:sz="0" w:space="0" w:color="auto"/>
            <w:insideV w:val="none" w:sz="0" w:space="0" w:color="auto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gridAfter w:val="1"/>
          <w:wAfter w:w="14" w:type="dxa"/>
          <w:jc w:val="center"/>
        </w:trPr>
        <w:tc>
          <w:tcPr>
            <w:tcW w:w="8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6F577E" w:rsidRPr="00505ED1" w:rsidRDefault="006F577E" w:rsidP="004649B5">
            <w:pPr>
              <w:pStyle w:val="afd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6F577E" w:rsidRPr="006F0F65" w:rsidRDefault="006F577E" w:rsidP="004649B5">
            <w:pPr>
              <w:pStyle w:val="afd"/>
              <w:jc w:val="center"/>
              <w:rPr>
                <w:sz w:val="22"/>
                <w:szCs w:val="22"/>
                <w:lang w:val="en-US"/>
              </w:rPr>
            </w:pPr>
            <w:r w:rsidRPr="00981616">
              <w:rPr>
                <w:color w:val="000000"/>
                <w:sz w:val="22"/>
                <w:szCs w:val="22"/>
              </w:rPr>
              <w:t>86:20:0000076:1</w:t>
            </w:r>
            <w:r>
              <w:rPr>
                <w:color w:val="000000"/>
                <w:sz w:val="22"/>
                <w:szCs w:val="22"/>
                <w:lang w:val="en-US"/>
              </w:rPr>
              <w:t>05</w:t>
            </w:r>
          </w:p>
        </w:tc>
        <w:tc>
          <w:tcPr>
            <w:tcW w:w="155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6F577E" w:rsidRPr="00981616" w:rsidRDefault="006F577E" w:rsidP="004649B5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Ханты-</w:t>
            </w:r>
            <w:r w:rsidRPr="00981616">
              <w:rPr>
                <w:color w:val="000000"/>
                <w:sz w:val="22"/>
                <w:szCs w:val="22"/>
              </w:rPr>
              <w:lastRenderedPageBreak/>
              <w:t>Мансийский автономный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 xml:space="preserve">юганск, </w:t>
            </w:r>
            <w:proofErr w:type="spellStart"/>
            <w:r w:rsidRPr="00981616">
              <w:rPr>
                <w:color w:val="000000"/>
                <w:sz w:val="22"/>
                <w:szCs w:val="22"/>
              </w:rPr>
              <w:t>мкр</w:t>
            </w:r>
            <w:proofErr w:type="spellEnd"/>
            <w:r w:rsidRPr="00981616">
              <w:rPr>
                <w:color w:val="000000"/>
                <w:sz w:val="22"/>
                <w:szCs w:val="22"/>
              </w:rPr>
              <w:t xml:space="preserve"> 14-й, здание 60</w:t>
            </w: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6F577E" w:rsidRPr="00981616" w:rsidRDefault="006F577E" w:rsidP="004649B5">
            <w:pPr>
              <w:pStyle w:val="afd"/>
              <w:jc w:val="center"/>
              <w:rPr>
                <w:sz w:val="22"/>
                <w:szCs w:val="22"/>
              </w:rPr>
            </w:pPr>
            <w:r w:rsidRPr="006F0F65">
              <w:rPr>
                <w:color w:val="000000"/>
                <w:sz w:val="22"/>
                <w:szCs w:val="22"/>
              </w:rPr>
              <w:lastRenderedPageBreak/>
              <w:t>Нежилое здание</w:t>
            </w:r>
          </w:p>
        </w:tc>
        <w:tc>
          <w:tcPr>
            <w:tcW w:w="2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6F577E" w:rsidRPr="00981616" w:rsidRDefault="006F577E" w:rsidP="004649B5">
            <w:pPr>
              <w:pStyle w:val="afd"/>
              <w:jc w:val="center"/>
              <w:rPr>
                <w:sz w:val="20"/>
                <w:szCs w:val="20"/>
              </w:rPr>
            </w:pPr>
            <w:r w:rsidRPr="006F0F65">
              <w:rPr>
                <w:sz w:val="20"/>
                <w:szCs w:val="20"/>
              </w:rPr>
              <w:t>2322.0</w:t>
            </w:r>
          </w:p>
        </w:tc>
        <w:tc>
          <w:tcPr>
            <w:tcW w:w="11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1" w:type="dxa"/>
              <w:left w:w="53" w:type="dxa"/>
              <w:bottom w:w="71" w:type="dxa"/>
              <w:right w:w="53" w:type="dxa"/>
            </w:tcMar>
            <w:vAlign w:val="center"/>
            <w:hideMark/>
          </w:tcPr>
          <w:p w:rsidR="006F577E" w:rsidRPr="00981616" w:rsidRDefault="006F577E" w:rsidP="004649B5">
            <w:pPr>
              <w:pStyle w:val="afd"/>
              <w:jc w:val="center"/>
              <w:rPr>
                <w:sz w:val="22"/>
                <w:szCs w:val="22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  <w:tr w:rsidR="006F577E" w:rsidRPr="008F780A" w:rsidTr="006F577E">
        <w:trPr>
          <w:gridBefore w:val="1"/>
          <w:wBefore w:w="25" w:type="dxa"/>
          <w:trHeight w:val="1008"/>
          <w:jc w:val="center"/>
        </w:trPr>
        <w:tc>
          <w:tcPr>
            <w:tcW w:w="826" w:type="dxa"/>
            <w:gridSpan w:val="2"/>
            <w:vAlign w:val="center"/>
          </w:tcPr>
          <w:p w:rsidR="006F577E" w:rsidRPr="008F780A" w:rsidRDefault="006F577E" w:rsidP="004649B5">
            <w:pPr>
              <w:pStyle w:val="ac"/>
              <w:spacing w:line="240" w:lineRule="auto"/>
              <w:ind w:left="-85" w:firstLine="0"/>
              <w:jc w:val="center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lastRenderedPageBreak/>
              <w:t>41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 w:rsidR="006F577E" w:rsidRPr="005160CD" w:rsidRDefault="006F577E" w:rsidP="004649B5">
            <w:pPr>
              <w:pStyle w:val="ac"/>
              <w:spacing w:line="240" w:lineRule="auto"/>
              <w:ind w:left="-92" w:firstLine="0"/>
              <w:jc w:val="center"/>
              <w:rPr>
                <w:sz w:val="22"/>
                <w:szCs w:val="22"/>
              </w:rPr>
            </w:pPr>
            <w:r w:rsidRPr="00F01717">
              <w:rPr>
                <w:sz w:val="22"/>
                <w:szCs w:val="22"/>
              </w:rPr>
              <w:t>86:20:0000076:</w:t>
            </w:r>
            <w:r>
              <w:rPr>
                <w:sz w:val="22"/>
                <w:szCs w:val="22"/>
              </w:rPr>
              <w:t>3741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6F577E" w:rsidRPr="005160CD" w:rsidRDefault="006F577E" w:rsidP="004649B5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981616">
              <w:rPr>
                <w:color w:val="000000"/>
                <w:sz w:val="22"/>
                <w:szCs w:val="22"/>
              </w:rPr>
              <w:t>Ханты-Мансийский автономный округ - Югра, г. Нефт</w:t>
            </w:r>
            <w:r w:rsidRPr="00981616">
              <w:rPr>
                <w:color w:val="000000"/>
                <w:sz w:val="22"/>
                <w:szCs w:val="22"/>
              </w:rPr>
              <w:t>е</w:t>
            </w:r>
            <w:r w:rsidRPr="00981616">
              <w:rPr>
                <w:color w:val="000000"/>
                <w:sz w:val="22"/>
                <w:szCs w:val="22"/>
              </w:rPr>
              <w:t>юганск, 14 микрорайон, жилой дом № 54/1</w:t>
            </w:r>
          </w:p>
        </w:tc>
        <w:tc>
          <w:tcPr>
            <w:tcW w:w="2718" w:type="dxa"/>
            <w:gridSpan w:val="2"/>
            <w:shd w:val="clear" w:color="auto" w:fill="auto"/>
            <w:vAlign w:val="center"/>
          </w:tcPr>
          <w:p w:rsidR="006F577E" w:rsidRPr="005160CD" w:rsidRDefault="006F577E" w:rsidP="004649B5">
            <w:pPr>
              <w:pStyle w:val="ac"/>
              <w:spacing w:line="240" w:lineRule="auto"/>
              <w:ind w:firstLine="0"/>
              <w:jc w:val="center"/>
              <w:rPr>
                <w:rStyle w:val="aff3"/>
                <w:b w:val="0"/>
                <w:sz w:val="22"/>
                <w:szCs w:val="22"/>
              </w:rPr>
            </w:pPr>
            <w:r w:rsidRPr="00981616">
              <w:rPr>
                <w:color w:val="000000"/>
                <w:sz w:val="22"/>
                <w:szCs w:val="22"/>
              </w:rPr>
              <w:t>Для многоквартирной з</w:t>
            </w:r>
            <w:r w:rsidRPr="00981616">
              <w:rPr>
                <w:color w:val="000000"/>
                <w:sz w:val="22"/>
                <w:szCs w:val="22"/>
              </w:rPr>
              <w:t>а</w:t>
            </w:r>
            <w:r w:rsidRPr="00981616">
              <w:rPr>
                <w:color w:val="000000"/>
                <w:sz w:val="22"/>
                <w:szCs w:val="22"/>
              </w:rPr>
              <w:t>стройки</w:t>
            </w:r>
          </w:p>
        </w:tc>
        <w:tc>
          <w:tcPr>
            <w:tcW w:w="2396" w:type="dxa"/>
            <w:gridSpan w:val="2"/>
            <w:shd w:val="clear" w:color="auto" w:fill="auto"/>
            <w:vAlign w:val="center"/>
          </w:tcPr>
          <w:p w:rsidR="006F577E" w:rsidRPr="005160CD" w:rsidRDefault="006F577E" w:rsidP="004649B5">
            <w:pPr>
              <w:pStyle w:val="ac"/>
              <w:spacing w:line="240" w:lineRule="auto"/>
              <w:ind w:firstLine="0"/>
              <w:jc w:val="center"/>
              <w:rPr>
                <w:rStyle w:val="aff3"/>
                <w:b w:val="0"/>
                <w:sz w:val="22"/>
                <w:szCs w:val="22"/>
              </w:rPr>
            </w:pPr>
            <w:r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  <w:t>1177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6F577E" w:rsidRPr="005160CD" w:rsidRDefault="006F577E" w:rsidP="004649B5">
            <w:pPr>
              <w:pStyle w:val="ac"/>
              <w:spacing w:line="240" w:lineRule="auto"/>
              <w:ind w:firstLine="0"/>
              <w:jc w:val="center"/>
              <w:rPr>
                <w:rStyle w:val="aff3"/>
                <w:rFonts w:cs="Times New Roman"/>
                <w:b w:val="0"/>
                <w:sz w:val="22"/>
                <w:szCs w:val="22"/>
                <w:shd w:val="clear" w:color="auto" w:fill="FFFFFF"/>
              </w:rPr>
            </w:pPr>
            <w:r w:rsidRPr="00981616">
              <w:rPr>
                <w:sz w:val="22"/>
                <w:szCs w:val="22"/>
              </w:rPr>
              <w:t>частная</w:t>
            </w:r>
          </w:p>
        </w:tc>
      </w:tr>
    </w:tbl>
    <w:p w:rsidR="00200DA4" w:rsidRDefault="00200DA4" w:rsidP="00356B72">
      <w:pPr>
        <w:pStyle w:val="aa"/>
      </w:pPr>
      <w:bookmarkStart w:id="28" w:name="_Toc418671201"/>
    </w:p>
    <w:p w:rsidR="00356B72" w:rsidRDefault="00356B72" w:rsidP="00356B72">
      <w:pPr>
        <w:pStyle w:val="aa"/>
      </w:pPr>
      <w:bookmarkStart w:id="29" w:name="_Toc466907222"/>
      <w:r w:rsidRPr="008440E2">
        <w:t>2.4 Сведения о вновь образуемых земельных участках</w:t>
      </w:r>
      <w:bookmarkEnd w:id="28"/>
      <w:bookmarkEnd w:id="29"/>
    </w:p>
    <w:p w:rsidR="008440E2" w:rsidRDefault="00A6202D" w:rsidP="008440E2">
      <w:pPr>
        <w:pStyle w:val="ac"/>
      </w:pPr>
      <w:r w:rsidRPr="00356B72">
        <w:t>При разработке проекта межевания обеспечено соблюдение следующих требований:</w:t>
      </w:r>
    </w:p>
    <w:p w:rsidR="008440E2" w:rsidRDefault="008440E2" w:rsidP="008440E2">
      <w:pPr>
        <w:pStyle w:val="ac"/>
      </w:pPr>
      <w:r>
        <w:t xml:space="preserve">- </w:t>
      </w:r>
      <w:r w:rsidR="00A6202D">
        <w:t>границы проектируемых земельных участков установлены в зависимости от функци</w:t>
      </w:r>
      <w:r w:rsidR="00A6202D">
        <w:t>о</w:t>
      </w:r>
      <w:r w:rsidR="00A6202D">
        <w:t>нального назначения территориальной зоны и обеспечения условий эксплуатации объектов н</w:t>
      </w:r>
      <w:r w:rsidR="00A6202D">
        <w:t>е</w:t>
      </w:r>
      <w:r w:rsidR="00A6202D">
        <w:t>движимости, включая проезды и проходы к ним;</w:t>
      </w:r>
    </w:p>
    <w:p w:rsidR="008440E2" w:rsidRDefault="008440E2" w:rsidP="008440E2">
      <w:pPr>
        <w:pStyle w:val="ac"/>
      </w:pPr>
      <w:r>
        <w:t xml:space="preserve">- </w:t>
      </w:r>
      <w:r w:rsidR="00A6202D">
        <w:t>учитывались границы существующих землепользований;</w:t>
      </w:r>
    </w:p>
    <w:p w:rsidR="00A6202D" w:rsidRPr="008440E2" w:rsidRDefault="008440E2" w:rsidP="008440E2">
      <w:pPr>
        <w:pStyle w:val="ac"/>
      </w:pPr>
      <w:r w:rsidRPr="008440E2">
        <w:t xml:space="preserve">- </w:t>
      </w:r>
      <w:r w:rsidR="00A6202D" w:rsidRPr="008440E2">
        <w:t xml:space="preserve">межеванию </w:t>
      </w:r>
      <w:r w:rsidRPr="008440E2">
        <w:t xml:space="preserve">в данном Проекте </w:t>
      </w:r>
      <w:r w:rsidR="00A6202D" w:rsidRPr="008440E2">
        <w:t>не подвергались территории, занятые транспортными и и</w:t>
      </w:r>
      <w:r w:rsidR="00A6202D" w:rsidRPr="008440E2">
        <w:t>н</w:t>
      </w:r>
      <w:r w:rsidR="00A6202D" w:rsidRPr="008440E2">
        <w:t>женерными коммуникациями, а так же</w:t>
      </w:r>
      <w:r w:rsidRPr="008440E2">
        <w:t xml:space="preserve"> территории</w:t>
      </w:r>
      <w:r w:rsidR="00A6202D" w:rsidRPr="008440E2">
        <w:t xml:space="preserve"> общего пользования.</w:t>
      </w:r>
    </w:p>
    <w:p w:rsidR="000D66BD" w:rsidRDefault="000D66BD" w:rsidP="00C94EFC">
      <w:pPr>
        <w:pStyle w:val="ac"/>
        <w:ind w:firstLine="0"/>
        <w:rPr>
          <w:i/>
          <w:sz w:val="22"/>
          <w:szCs w:val="22"/>
        </w:rPr>
      </w:pPr>
    </w:p>
    <w:p w:rsidR="00A3400F" w:rsidRPr="00F16376" w:rsidRDefault="00200DA4" w:rsidP="00200DA4">
      <w:pPr>
        <w:pStyle w:val="ac"/>
        <w:rPr>
          <w:strike/>
        </w:rPr>
      </w:pPr>
      <w:r w:rsidRPr="00F16376">
        <w:t>З</w:t>
      </w:r>
      <w:r w:rsidR="00A3400F" w:rsidRPr="00F16376">
        <w:t>емельны</w:t>
      </w:r>
      <w:r w:rsidRPr="00F16376">
        <w:t>е</w:t>
      </w:r>
      <w:r w:rsidR="00A3400F" w:rsidRPr="00F16376">
        <w:t xml:space="preserve"> участк</w:t>
      </w:r>
      <w:r w:rsidRPr="00F16376">
        <w:t>и</w:t>
      </w:r>
      <w:r w:rsidR="00A3400F" w:rsidRPr="00F16376">
        <w:t xml:space="preserve"> формируются путем образования из земель КК 86:20:0000076 госуда</w:t>
      </w:r>
      <w:r w:rsidR="00A3400F" w:rsidRPr="00F16376">
        <w:t>р</w:t>
      </w:r>
      <w:r w:rsidR="00A3400F" w:rsidRPr="00F16376">
        <w:t>ственной собственности, собственность на которые не разграничена.</w:t>
      </w:r>
      <w:r w:rsidR="00A3400F" w:rsidRPr="00F16376">
        <w:rPr>
          <w:strike/>
        </w:rPr>
        <w:t xml:space="preserve"> </w:t>
      </w:r>
    </w:p>
    <w:p w:rsidR="00200DA4" w:rsidRPr="00F16376" w:rsidRDefault="00200DA4" w:rsidP="00200DA4">
      <w:pPr>
        <w:pStyle w:val="ac"/>
      </w:pPr>
      <w:r w:rsidRPr="00F16376">
        <w:t xml:space="preserve">В рамках Проекта в границах проектирования образовано </w:t>
      </w:r>
      <w:r w:rsidR="00ED3DE0">
        <w:t>4</w:t>
      </w:r>
      <w:r w:rsidRPr="00F16376">
        <w:t xml:space="preserve"> земельных участка:</w:t>
      </w:r>
      <w:bookmarkEnd w:id="16"/>
    </w:p>
    <w:p w:rsidR="006A5E13" w:rsidRPr="00F16376" w:rsidRDefault="00200DA4" w:rsidP="00200DA4">
      <w:pPr>
        <w:pStyle w:val="ac"/>
      </w:pPr>
      <w:r w:rsidRPr="00F16376">
        <w:t>- у</w:t>
      </w:r>
      <w:r w:rsidR="006A5E13" w:rsidRPr="00F16376">
        <w:t>часток существующ</w:t>
      </w:r>
      <w:r w:rsidR="004D28EF" w:rsidRPr="00F16376">
        <w:t>ей</w:t>
      </w:r>
      <w:r w:rsidR="008806A0" w:rsidRPr="00F16376">
        <w:t xml:space="preserve"> трансформаторн</w:t>
      </w:r>
      <w:r w:rsidR="004D28EF" w:rsidRPr="00F16376">
        <w:t>ой</w:t>
      </w:r>
      <w:r w:rsidR="008806A0" w:rsidRPr="00F16376">
        <w:t xml:space="preserve"> подстанци</w:t>
      </w:r>
      <w:r w:rsidR="004D28EF" w:rsidRPr="00F16376">
        <w:t>и</w:t>
      </w:r>
      <w:r w:rsidR="000732F6" w:rsidRPr="00F16376">
        <w:t xml:space="preserve"> (ЗУ №6</w:t>
      </w:r>
      <w:r w:rsidR="00ED3DE0">
        <w:t>3</w:t>
      </w:r>
      <w:r w:rsidR="004D28EF" w:rsidRPr="00F16376">
        <w:t xml:space="preserve"> на чертеже межевания</w:t>
      </w:r>
      <w:r w:rsidR="000732F6" w:rsidRPr="00F16376">
        <w:t xml:space="preserve">) </w:t>
      </w:r>
      <w:r w:rsidR="004D28EF" w:rsidRPr="00F16376">
        <w:t>площадью</w:t>
      </w:r>
      <w:r w:rsidR="006A5E13" w:rsidRPr="00F16376">
        <w:t xml:space="preserve"> </w:t>
      </w:r>
      <w:r w:rsidR="008806A0" w:rsidRPr="00F16376">
        <w:t>80</w:t>
      </w:r>
      <w:r w:rsidR="003870D0" w:rsidRPr="00F16376">
        <w:t xml:space="preserve"> </w:t>
      </w:r>
      <w:r w:rsidR="006A5E13" w:rsidRPr="00F16376">
        <w:t>м</w:t>
      </w:r>
      <w:r w:rsidR="006A5E13" w:rsidRPr="00F16376">
        <w:rPr>
          <w:vertAlign w:val="superscript"/>
        </w:rPr>
        <w:t>2</w:t>
      </w:r>
      <w:r w:rsidR="004D28EF" w:rsidRPr="00F16376">
        <w:t xml:space="preserve"> с видом разрешенного использования - под объекты транспортной и инженерной инфраструктуры в соответствии с ПЗЗ </w:t>
      </w:r>
      <w:proofErr w:type="spellStart"/>
      <w:r w:rsidR="004D28EF" w:rsidRPr="00F16376">
        <w:t>г</w:t>
      </w:r>
      <w:proofErr w:type="gramStart"/>
      <w:r w:rsidR="004D28EF" w:rsidRPr="00F16376">
        <w:t>.Н</w:t>
      </w:r>
      <w:proofErr w:type="gramEnd"/>
      <w:r w:rsidR="004D28EF" w:rsidRPr="00F16376">
        <w:t>ефтеюганска</w:t>
      </w:r>
      <w:proofErr w:type="spellEnd"/>
      <w:r w:rsidR="00F16376">
        <w:t>;</w:t>
      </w:r>
    </w:p>
    <w:p w:rsidR="008440E2" w:rsidRDefault="00200DA4" w:rsidP="00200DA4">
      <w:pPr>
        <w:pStyle w:val="ac"/>
      </w:pPr>
      <w:r w:rsidRPr="00F16376">
        <w:t xml:space="preserve">- </w:t>
      </w:r>
      <w:r w:rsidR="008806A0" w:rsidRPr="00F16376">
        <w:t xml:space="preserve">участок </w:t>
      </w:r>
      <w:r w:rsidR="004D28EF" w:rsidRPr="00F16376">
        <w:t>существующей</w:t>
      </w:r>
      <w:r w:rsidR="008806A0" w:rsidRPr="00F16376">
        <w:t xml:space="preserve"> </w:t>
      </w:r>
      <w:r w:rsidR="00A068EB" w:rsidRPr="00F16376">
        <w:t>парко</w:t>
      </w:r>
      <w:r w:rsidR="00DE43DC" w:rsidRPr="00F16376">
        <w:t>вки</w:t>
      </w:r>
      <w:r w:rsidR="008806A0" w:rsidRPr="00F16376">
        <w:t xml:space="preserve"> </w:t>
      </w:r>
      <w:r w:rsidR="000732F6" w:rsidRPr="00F16376">
        <w:t>(ЗУ №</w:t>
      </w:r>
      <w:r w:rsidR="00ED3DE0">
        <w:t>68</w:t>
      </w:r>
      <w:r w:rsidR="000732F6" w:rsidRPr="00F16376">
        <w:t>)</w:t>
      </w:r>
      <w:r w:rsidR="006A5E13" w:rsidRPr="00F16376">
        <w:t xml:space="preserve"> – </w:t>
      </w:r>
      <w:r w:rsidR="00DE43DC" w:rsidRPr="00F16376">
        <w:t>26</w:t>
      </w:r>
      <w:r w:rsidR="00745B65" w:rsidRPr="00F16376">
        <w:t>05</w:t>
      </w:r>
      <w:r w:rsidR="006A5E13" w:rsidRPr="00F16376">
        <w:t xml:space="preserve"> м</w:t>
      </w:r>
      <w:r w:rsidR="006A5E13" w:rsidRPr="00F16376">
        <w:rPr>
          <w:vertAlign w:val="superscript"/>
        </w:rPr>
        <w:t>2</w:t>
      </w:r>
      <w:r w:rsidR="004D28EF" w:rsidRPr="00F16376">
        <w:t xml:space="preserve"> с видом разрешенного использов</w:t>
      </w:r>
      <w:r w:rsidR="004D28EF" w:rsidRPr="00F16376">
        <w:t>а</w:t>
      </w:r>
      <w:r w:rsidR="004D28EF" w:rsidRPr="00F16376">
        <w:t xml:space="preserve">ния - наземные открытые стоянки в соответствии с ПЗЗ </w:t>
      </w:r>
      <w:proofErr w:type="spellStart"/>
      <w:r w:rsidR="004D28EF" w:rsidRPr="00F16376">
        <w:t>г</w:t>
      </w:r>
      <w:proofErr w:type="gramStart"/>
      <w:r w:rsidR="004D28EF" w:rsidRPr="00F16376">
        <w:t>.Н</w:t>
      </w:r>
      <w:proofErr w:type="gramEnd"/>
      <w:r w:rsidR="004D28EF" w:rsidRPr="00F16376">
        <w:t>ефтеюганска</w:t>
      </w:r>
      <w:proofErr w:type="spellEnd"/>
      <w:r w:rsidR="004D28EF" w:rsidRPr="00F16376">
        <w:t xml:space="preserve"> Ханты-Мансийского а</w:t>
      </w:r>
      <w:r w:rsidR="004D28EF" w:rsidRPr="00F16376">
        <w:t>в</w:t>
      </w:r>
      <w:r w:rsidR="004D28EF" w:rsidRPr="00F16376">
        <w:t>тоном</w:t>
      </w:r>
      <w:r w:rsidR="00ED3DE0">
        <w:t>ного округа - Югры;</w:t>
      </w:r>
    </w:p>
    <w:p w:rsidR="00ED3DE0" w:rsidRDefault="00ED3DE0" w:rsidP="00ED3DE0">
      <w:pPr>
        <w:pStyle w:val="ac"/>
      </w:pPr>
      <w:r w:rsidRPr="00F16376">
        <w:t xml:space="preserve">- участок </w:t>
      </w:r>
      <w:r>
        <w:t>под размещение проектируемого объекта общественного назначения</w:t>
      </w:r>
      <w:r w:rsidRPr="00F16376">
        <w:t xml:space="preserve"> (ЗУ №</w:t>
      </w:r>
      <w:r>
        <w:t>72</w:t>
      </w:r>
      <w:r w:rsidRPr="00F16376">
        <w:t xml:space="preserve"> на чертеже межевания) площадью </w:t>
      </w:r>
      <w:r w:rsidR="00E12370" w:rsidRPr="00E12370">
        <w:t>500</w:t>
      </w:r>
      <w:r w:rsidRPr="00F16376">
        <w:t xml:space="preserve"> м</w:t>
      </w:r>
      <w:r w:rsidRPr="00F16376">
        <w:rPr>
          <w:vertAlign w:val="superscript"/>
        </w:rPr>
        <w:t>2</w:t>
      </w:r>
      <w:r w:rsidRPr="00F16376">
        <w:t xml:space="preserve"> с видом разрешенного использования - </w:t>
      </w:r>
      <w:r w:rsidRPr="0072127D">
        <w:t xml:space="preserve">административные, офисные объекты </w:t>
      </w:r>
      <w:r w:rsidRPr="00F16376">
        <w:t xml:space="preserve">в соответствии с ПЗЗ </w:t>
      </w:r>
      <w:proofErr w:type="spellStart"/>
      <w:r w:rsidRPr="00F16376">
        <w:t>г</w:t>
      </w:r>
      <w:proofErr w:type="gramStart"/>
      <w:r w:rsidRPr="00F16376">
        <w:t>.Н</w:t>
      </w:r>
      <w:proofErr w:type="gramEnd"/>
      <w:r w:rsidRPr="00F16376">
        <w:t>ефтеюганска</w:t>
      </w:r>
      <w:proofErr w:type="spellEnd"/>
      <w:r>
        <w:t>;</w:t>
      </w:r>
    </w:p>
    <w:p w:rsidR="00ED3DE0" w:rsidRPr="00ED3DE0" w:rsidRDefault="00ED3DE0" w:rsidP="00200DA4">
      <w:pPr>
        <w:pStyle w:val="ac"/>
      </w:pPr>
      <w:r w:rsidRPr="00F16376">
        <w:t xml:space="preserve">- участок </w:t>
      </w:r>
      <w:r>
        <w:t>под размещение проектируемого объекта общественного назначения</w:t>
      </w:r>
      <w:r w:rsidRPr="00F16376">
        <w:t xml:space="preserve"> (ЗУ №</w:t>
      </w:r>
      <w:r>
        <w:t>73</w:t>
      </w:r>
      <w:r w:rsidRPr="00F16376">
        <w:t xml:space="preserve"> на чертеже межевания) площадью </w:t>
      </w:r>
      <w:r w:rsidR="00E12370" w:rsidRPr="00E12370">
        <w:t>708</w:t>
      </w:r>
      <w:r w:rsidRPr="00F16376">
        <w:t xml:space="preserve"> м</w:t>
      </w:r>
      <w:r w:rsidRPr="00F16376">
        <w:rPr>
          <w:vertAlign w:val="superscript"/>
        </w:rPr>
        <w:t>2</w:t>
      </w:r>
      <w:r w:rsidRPr="00F16376">
        <w:t xml:space="preserve"> с видом разрешенного использования - </w:t>
      </w:r>
      <w:r w:rsidRPr="0072127D">
        <w:t xml:space="preserve">административные, офисные объекты </w:t>
      </w:r>
      <w:r w:rsidRPr="00F16376">
        <w:t xml:space="preserve">в соответствии с ПЗЗ </w:t>
      </w:r>
      <w:proofErr w:type="spellStart"/>
      <w:r w:rsidRPr="00F16376">
        <w:t>г</w:t>
      </w:r>
      <w:proofErr w:type="gramStart"/>
      <w:r w:rsidRPr="00F16376">
        <w:t>.Н</w:t>
      </w:r>
      <w:proofErr w:type="gramEnd"/>
      <w:r w:rsidRPr="00F16376">
        <w:t>ефтеюганска</w:t>
      </w:r>
      <w:proofErr w:type="spellEnd"/>
      <w:r>
        <w:t>.</w:t>
      </w:r>
    </w:p>
    <w:p w:rsidR="00200DA4" w:rsidRPr="00200DA4" w:rsidRDefault="00200DA4" w:rsidP="00200DA4">
      <w:pPr>
        <w:pStyle w:val="ac"/>
        <w:rPr>
          <w:rFonts w:cs="Arial"/>
          <w:b/>
          <w:kern w:val="32"/>
          <w:sz w:val="28"/>
          <w:szCs w:val="28"/>
        </w:rPr>
      </w:pPr>
      <w:r w:rsidRPr="00F16376">
        <w:rPr>
          <w:b/>
        </w:rPr>
        <w:t xml:space="preserve">Фактическая площадь образуемых участков составляет </w:t>
      </w:r>
      <w:r w:rsidR="00ED3DE0">
        <w:rPr>
          <w:b/>
        </w:rPr>
        <w:t>3</w:t>
      </w:r>
      <w:r w:rsidR="00E12370" w:rsidRPr="006A69E1">
        <w:rPr>
          <w:b/>
        </w:rPr>
        <w:t>893</w:t>
      </w:r>
      <w:r w:rsidRPr="00F16376">
        <w:t xml:space="preserve"> </w:t>
      </w:r>
      <w:r w:rsidRPr="00F16376">
        <w:rPr>
          <w:b/>
        </w:rPr>
        <w:t>м</w:t>
      </w:r>
      <w:proofErr w:type="gramStart"/>
      <w:r w:rsidRPr="00F16376">
        <w:rPr>
          <w:b/>
          <w:vertAlign w:val="superscript"/>
        </w:rPr>
        <w:t>2</w:t>
      </w:r>
      <w:proofErr w:type="gramEnd"/>
      <w:r w:rsidRPr="00F16376">
        <w:rPr>
          <w:b/>
        </w:rPr>
        <w:t>.</w:t>
      </w:r>
    </w:p>
    <w:p w:rsidR="00AF7DEA" w:rsidRDefault="00AF7DEA" w:rsidP="00200DA4">
      <w:pPr>
        <w:pStyle w:val="28"/>
      </w:pPr>
      <w:bookmarkStart w:id="30" w:name="_Toc466907223"/>
      <w:r>
        <w:lastRenderedPageBreak/>
        <w:t>3. Сведения об установленных зонах с особыми условиями использования</w:t>
      </w:r>
      <w:r w:rsidR="00444109">
        <w:t xml:space="preserve"> и зон действия публичных сервитутов</w:t>
      </w:r>
      <w:bookmarkEnd w:id="30"/>
    </w:p>
    <w:p w:rsidR="003916C8" w:rsidRPr="00DA1B38" w:rsidRDefault="003916C8" w:rsidP="003916C8">
      <w:pPr>
        <w:spacing w:line="276" w:lineRule="auto"/>
        <w:ind w:firstLine="709"/>
        <w:jc w:val="both"/>
        <w:rPr>
          <w:sz w:val="24"/>
          <w:szCs w:val="24"/>
        </w:rPr>
      </w:pPr>
      <w:r w:rsidRPr="00DA1B38">
        <w:rPr>
          <w:sz w:val="24"/>
          <w:szCs w:val="24"/>
        </w:rPr>
        <w:t>На рассматриваемой территории к зонам с особыми условиями использования территории относятся:</w:t>
      </w:r>
    </w:p>
    <w:p w:rsidR="003916C8" w:rsidRDefault="003916C8" w:rsidP="003916C8">
      <w:pPr>
        <w:pStyle w:val="a1"/>
      </w:pPr>
      <w:r w:rsidRPr="00E32AE9">
        <w:t>охранные зоны объектов инженерной инфраструктуры</w:t>
      </w:r>
      <w:r w:rsidR="008806A0">
        <w:t>.</w:t>
      </w:r>
    </w:p>
    <w:p w:rsidR="003916C8" w:rsidRPr="003D30B8" w:rsidRDefault="003916C8" w:rsidP="003916C8">
      <w:pPr>
        <w:pStyle w:val="ac"/>
        <w:jc w:val="center"/>
        <w:rPr>
          <w:b/>
          <w:i/>
        </w:rPr>
      </w:pPr>
      <w:r w:rsidRPr="003D30B8">
        <w:rPr>
          <w:b/>
          <w:i/>
        </w:rPr>
        <w:t>Охранные зоны инженерной инфраструктуры</w:t>
      </w:r>
    </w:p>
    <w:p w:rsidR="003916C8" w:rsidRPr="00BF1D77" w:rsidRDefault="003916C8" w:rsidP="003916C8">
      <w:pPr>
        <w:spacing w:line="276" w:lineRule="auto"/>
        <w:ind w:firstLine="709"/>
        <w:jc w:val="both"/>
        <w:rPr>
          <w:sz w:val="24"/>
          <w:szCs w:val="24"/>
        </w:rPr>
      </w:pPr>
      <w:r w:rsidRPr="00BF1D77">
        <w:rPr>
          <w:sz w:val="24"/>
          <w:szCs w:val="24"/>
        </w:rPr>
        <w:t>Охранные зоны объектов инженерной инфраструктуры выделяются в целях:</w:t>
      </w:r>
    </w:p>
    <w:p w:rsidR="003916C8" w:rsidRPr="00BF1D77" w:rsidRDefault="003916C8" w:rsidP="003916C8">
      <w:pPr>
        <w:pStyle w:val="a4"/>
        <w:numPr>
          <w:ilvl w:val="0"/>
          <w:numId w:val="7"/>
        </w:numPr>
        <w:tabs>
          <w:tab w:val="left" w:pos="1134"/>
        </w:tabs>
        <w:ind w:left="709" w:firstLine="0"/>
        <w:rPr>
          <w:szCs w:val="24"/>
        </w:rPr>
      </w:pPr>
      <w:r w:rsidRPr="00BF1D77">
        <w:rPr>
          <w:szCs w:val="24"/>
        </w:rPr>
        <w:t>безопасной эксплуатации данных объектов;</w:t>
      </w:r>
    </w:p>
    <w:p w:rsidR="003916C8" w:rsidRDefault="003916C8" w:rsidP="003916C8">
      <w:pPr>
        <w:pStyle w:val="a4"/>
        <w:numPr>
          <w:ilvl w:val="0"/>
          <w:numId w:val="7"/>
        </w:numPr>
        <w:tabs>
          <w:tab w:val="left" w:pos="1134"/>
        </w:tabs>
        <w:ind w:left="709" w:firstLine="0"/>
        <w:rPr>
          <w:szCs w:val="24"/>
        </w:rPr>
      </w:pPr>
      <w:r w:rsidRPr="00BF1D77">
        <w:rPr>
          <w:szCs w:val="24"/>
        </w:rPr>
        <w:t>предотвращения чрезвычайных ситуаций, возникших вследствие аварий на опасных объектах инженерной инфраструктуры.</w:t>
      </w:r>
    </w:p>
    <w:p w:rsidR="003916C8" w:rsidRDefault="003916C8" w:rsidP="003916C8">
      <w:pPr>
        <w:pStyle w:val="a4"/>
        <w:numPr>
          <w:ilvl w:val="0"/>
          <w:numId w:val="0"/>
        </w:numPr>
        <w:tabs>
          <w:tab w:val="left" w:pos="1134"/>
        </w:tabs>
        <w:ind w:left="709"/>
        <w:rPr>
          <w:i/>
          <w:u w:val="single"/>
        </w:rPr>
      </w:pPr>
      <w:r w:rsidRPr="00AC0D31">
        <w:rPr>
          <w:i/>
          <w:u w:val="single"/>
        </w:rPr>
        <w:t xml:space="preserve">Охранные зоны линий </w:t>
      </w:r>
      <w:r>
        <w:rPr>
          <w:i/>
          <w:u w:val="single"/>
        </w:rPr>
        <w:t>электропередач</w:t>
      </w:r>
    </w:p>
    <w:p w:rsidR="003916C8" w:rsidRPr="00BF1D77" w:rsidRDefault="003916C8" w:rsidP="003916C8">
      <w:pPr>
        <w:spacing w:line="276" w:lineRule="auto"/>
        <w:ind w:firstLine="709"/>
        <w:jc w:val="both"/>
        <w:rPr>
          <w:sz w:val="24"/>
          <w:szCs w:val="24"/>
        </w:rPr>
      </w:pPr>
      <w:r w:rsidRPr="00BF1D77">
        <w:rPr>
          <w:sz w:val="24"/>
          <w:szCs w:val="24"/>
        </w:rPr>
        <w:t xml:space="preserve">Ограничения использования земельных участков и объектов капитального строительства в охранных зонах линий электропередач установлены следующими правовыми актами: </w:t>
      </w:r>
    </w:p>
    <w:p w:rsidR="003916C8" w:rsidRPr="00BF1D77" w:rsidRDefault="003916C8" w:rsidP="003916C8">
      <w:pPr>
        <w:pStyle w:val="a4"/>
        <w:numPr>
          <w:ilvl w:val="0"/>
          <w:numId w:val="8"/>
        </w:numPr>
        <w:tabs>
          <w:tab w:val="left" w:pos="1134"/>
        </w:tabs>
        <w:ind w:left="709" w:firstLine="0"/>
        <w:rPr>
          <w:szCs w:val="24"/>
        </w:rPr>
      </w:pPr>
      <w:r w:rsidRPr="00BF1D77">
        <w:rPr>
          <w:szCs w:val="24"/>
        </w:rPr>
        <w:t>СанПиН 2.2.1/2.1.1.1200-03 «Санитарно-защитные зоны и санитарная классификация предприятий, сооружений и иных объектов»;</w:t>
      </w:r>
    </w:p>
    <w:p w:rsidR="003916C8" w:rsidRPr="00BF1D77" w:rsidRDefault="003916C8" w:rsidP="003916C8">
      <w:pPr>
        <w:pStyle w:val="a4"/>
        <w:numPr>
          <w:ilvl w:val="0"/>
          <w:numId w:val="8"/>
        </w:numPr>
        <w:tabs>
          <w:tab w:val="left" w:pos="1134"/>
        </w:tabs>
        <w:ind w:left="709" w:firstLine="0"/>
        <w:rPr>
          <w:szCs w:val="24"/>
        </w:rPr>
      </w:pPr>
      <w:r w:rsidRPr="00BF1D77">
        <w:rPr>
          <w:szCs w:val="24"/>
        </w:rPr>
        <w:t>СП 42.13330.2011 «СНиП 2.07.01-89* Градостроительство. Планировка и застройка г</w:t>
      </w:r>
      <w:r w:rsidRPr="00BF1D77">
        <w:rPr>
          <w:szCs w:val="24"/>
        </w:rPr>
        <w:t>о</w:t>
      </w:r>
      <w:r w:rsidRPr="00BF1D77">
        <w:rPr>
          <w:szCs w:val="24"/>
        </w:rPr>
        <w:t>родских и сельских поселений»;</w:t>
      </w:r>
    </w:p>
    <w:p w:rsidR="003916C8" w:rsidRPr="00BF1D77" w:rsidRDefault="003916C8" w:rsidP="003916C8">
      <w:pPr>
        <w:pStyle w:val="a4"/>
        <w:numPr>
          <w:ilvl w:val="0"/>
          <w:numId w:val="8"/>
        </w:numPr>
        <w:tabs>
          <w:tab w:val="left" w:pos="1134"/>
        </w:tabs>
        <w:ind w:left="709" w:firstLine="0"/>
        <w:rPr>
          <w:szCs w:val="24"/>
        </w:rPr>
      </w:pPr>
      <w:r w:rsidRPr="00BF1D77">
        <w:rPr>
          <w:szCs w:val="24"/>
        </w:rPr>
        <w:t>Постановление Правительства РФ « О порядке установления охранных зон объектов электросетевого хозяйства и особых условий использования земельных участков, распол</w:t>
      </w:r>
      <w:r w:rsidRPr="00BF1D77">
        <w:rPr>
          <w:szCs w:val="24"/>
        </w:rPr>
        <w:t>о</w:t>
      </w:r>
      <w:r w:rsidRPr="00BF1D77">
        <w:rPr>
          <w:szCs w:val="24"/>
        </w:rPr>
        <w:t>женных в границах таких зон» от 24.02.2009г. № 160.</w:t>
      </w:r>
    </w:p>
    <w:p w:rsidR="00C833F3" w:rsidRPr="00C833F3" w:rsidRDefault="00C833F3" w:rsidP="00C833F3">
      <w:pPr>
        <w:pStyle w:val="ac"/>
      </w:pPr>
      <w:proofErr w:type="gramStart"/>
      <w:r w:rsidRPr="00C833F3">
        <w:t>Охранные зоны устанавливаются вдоль подземных кабельных линий электропередачи - в виде части поверхности участка земли, расположенного под ней участка недр (на глубину, соо</w:t>
      </w:r>
      <w:r w:rsidRPr="00C833F3">
        <w:t>т</w:t>
      </w:r>
      <w:r w:rsidRPr="00C833F3">
        <w:t>ветствующую глубине прокладки кабельных линий электропередачи), ограниченной параллел</w:t>
      </w:r>
      <w:r w:rsidRPr="00C833F3">
        <w:t>ь</w:t>
      </w:r>
      <w:r w:rsidRPr="00C833F3">
        <w:t>ными вертикальными плоскостями, отстоящими по обе стороны линии электропередачи от кра</w:t>
      </w:r>
      <w:r w:rsidRPr="00C833F3">
        <w:t>й</w:t>
      </w:r>
      <w:r w:rsidRPr="00C833F3">
        <w:t>них кабелей на расстоянии 1 метра (при прохождении кабельных линий напряжением до 1 кил</w:t>
      </w:r>
      <w:r w:rsidRPr="00C833F3">
        <w:t>о</w:t>
      </w:r>
      <w:r w:rsidRPr="00C833F3">
        <w:t>вольта в городах под тротуарами - на 0,6 метра в</w:t>
      </w:r>
      <w:proofErr w:type="gramEnd"/>
      <w:r w:rsidRPr="00C833F3">
        <w:t xml:space="preserve"> сторону зданий и сооружений и на 1 метр в ст</w:t>
      </w:r>
      <w:r w:rsidRPr="00C833F3">
        <w:t>о</w:t>
      </w:r>
      <w:r w:rsidRPr="00C833F3">
        <w:t>рону проезжей части улицы).</w:t>
      </w:r>
    </w:p>
    <w:p w:rsidR="003916C8" w:rsidRPr="00BF1D77" w:rsidRDefault="003916C8" w:rsidP="003916C8">
      <w:pPr>
        <w:spacing w:line="276" w:lineRule="auto"/>
        <w:ind w:firstLine="709"/>
        <w:jc w:val="both"/>
        <w:rPr>
          <w:sz w:val="24"/>
          <w:szCs w:val="24"/>
        </w:rPr>
      </w:pPr>
      <w:proofErr w:type="gramStart"/>
      <w:r w:rsidRPr="00BF1D77">
        <w:rPr>
          <w:sz w:val="24"/>
          <w:szCs w:val="24"/>
        </w:rPr>
        <w:t>В охранных зонах линий электропередач запрещается осуществлять любые действия, кот</w:t>
      </w:r>
      <w:r w:rsidRPr="00BF1D77">
        <w:rPr>
          <w:sz w:val="24"/>
          <w:szCs w:val="24"/>
        </w:rPr>
        <w:t>о</w:t>
      </w:r>
      <w:r w:rsidRPr="00BF1D77">
        <w:rPr>
          <w:sz w:val="24"/>
          <w:szCs w:val="24"/>
        </w:rPr>
        <w:t>рые могут нарушить безопасную работу объектов электросетевого хозяйства</w:t>
      </w:r>
      <w:r>
        <w:rPr>
          <w:sz w:val="24"/>
          <w:szCs w:val="24"/>
        </w:rPr>
        <w:t>,</w:t>
      </w:r>
      <w:r w:rsidRPr="00BF1D77">
        <w:rPr>
          <w:sz w:val="24"/>
          <w:szCs w:val="24"/>
        </w:rPr>
        <w:t xml:space="preserve"> в том числе привести к их повреждению или уничтожению, и (или) повлечь причинение вреда жизни, здоровью граждан и имуществу физических или юридических лиц, а также повлечь </w:t>
      </w:r>
      <w:r>
        <w:rPr>
          <w:sz w:val="24"/>
          <w:szCs w:val="24"/>
        </w:rPr>
        <w:t xml:space="preserve">за собой </w:t>
      </w:r>
      <w:r w:rsidRPr="00BF1D77">
        <w:rPr>
          <w:sz w:val="24"/>
          <w:szCs w:val="24"/>
        </w:rPr>
        <w:t>нанесение экологическ</w:t>
      </w:r>
      <w:r w:rsidRPr="00BF1D77">
        <w:rPr>
          <w:sz w:val="24"/>
          <w:szCs w:val="24"/>
        </w:rPr>
        <w:t>о</w:t>
      </w:r>
      <w:r w:rsidRPr="00BF1D77">
        <w:rPr>
          <w:sz w:val="24"/>
          <w:szCs w:val="24"/>
        </w:rPr>
        <w:t xml:space="preserve">го ущерба и возникновение пожаров, в том числе: </w:t>
      </w:r>
      <w:proofErr w:type="gramEnd"/>
    </w:p>
    <w:p w:rsidR="003916C8" w:rsidRPr="00BF1D77" w:rsidRDefault="003916C8" w:rsidP="003916C8">
      <w:pPr>
        <w:pStyle w:val="a4"/>
        <w:numPr>
          <w:ilvl w:val="0"/>
          <w:numId w:val="10"/>
        </w:numPr>
        <w:tabs>
          <w:tab w:val="left" w:pos="1134"/>
        </w:tabs>
        <w:ind w:left="0" w:firstLine="709"/>
        <w:rPr>
          <w:szCs w:val="24"/>
        </w:rPr>
      </w:pPr>
      <w:r w:rsidRPr="00BF1D77">
        <w:rPr>
          <w:szCs w:val="24"/>
        </w:rPr>
        <w:t xml:space="preserve">набрасывать на провода и опоры воздушных линий электропередачи посторонние предметы, а также подниматься на опоры воздушных линий электропередачи; </w:t>
      </w:r>
    </w:p>
    <w:p w:rsidR="003916C8" w:rsidRPr="00BF1D77" w:rsidRDefault="003916C8" w:rsidP="003916C8">
      <w:pPr>
        <w:pStyle w:val="a4"/>
        <w:numPr>
          <w:ilvl w:val="0"/>
          <w:numId w:val="10"/>
        </w:numPr>
        <w:tabs>
          <w:tab w:val="left" w:pos="1134"/>
        </w:tabs>
        <w:ind w:left="0" w:firstLine="709"/>
        <w:rPr>
          <w:szCs w:val="24"/>
        </w:rPr>
      </w:pPr>
      <w:r w:rsidRPr="00BF1D77">
        <w:rPr>
          <w:szCs w:val="24"/>
        </w:rPr>
        <w:t>размещать любые объекты и предметы (материалы) в пределах, созданных в соотве</w:t>
      </w:r>
      <w:r w:rsidRPr="00BF1D77">
        <w:rPr>
          <w:szCs w:val="24"/>
        </w:rPr>
        <w:t>т</w:t>
      </w:r>
      <w:r w:rsidRPr="00BF1D77">
        <w:rPr>
          <w:szCs w:val="24"/>
        </w:rPr>
        <w:t>ствии с требованиями нормативно-технических документов проходов и подъездов для доступа к объектам электросетевого хозяйства, а также проводить любые работы и возводить сооружения, которые могут препятствовать доступу к объектам электросетевого хозяйства, без создания нео</w:t>
      </w:r>
      <w:r w:rsidRPr="00BF1D77">
        <w:rPr>
          <w:szCs w:val="24"/>
        </w:rPr>
        <w:t>б</w:t>
      </w:r>
      <w:r w:rsidRPr="00BF1D77">
        <w:rPr>
          <w:szCs w:val="24"/>
        </w:rPr>
        <w:t xml:space="preserve">ходимых для такого доступа проходов и подъездов; </w:t>
      </w:r>
    </w:p>
    <w:p w:rsidR="003916C8" w:rsidRPr="00BF1D77" w:rsidRDefault="003916C8" w:rsidP="003916C8">
      <w:pPr>
        <w:pStyle w:val="a4"/>
        <w:numPr>
          <w:ilvl w:val="0"/>
          <w:numId w:val="10"/>
        </w:numPr>
        <w:tabs>
          <w:tab w:val="left" w:pos="1134"/>
        </w:tabs>
        <w:ind w:left="0" w:firstLine="709"/>
        <w:rPr>
          <w:szCs w:val="24"/>
        </w:rPr>
      </w:pPr>
      <w:proofErr w:type="gramStart"/>
      <w:r w:rsidRPr="00BF1D77">
        <w:rPr>
          <w:szCs w:val="24"/>
        </w:rPr>
        <w:t>находиться в пределах огороженной территории и помещениях распределительных устройств и подстанций, открывать двери и люки распределительных устройств и подстанций, производить переключения и подключения в электрических сетях (указанное требование не ра</w:t>
      </w:r>
      <w:r w:rsidRPr="00BF1D77">
        <w:rPr>
          <w:szCs w:val="24"/>
        </w:rPr>
        <w:t>с</w:t>
      </w:r>
      <w:r w:rsidRPr="00BF1D77">
        <w:rPr>
          <w:szCs w:val="24"/>
        </w:rPr>
        <w:t>пространяется на работников, занятых выполнением разрешенных в установленном порядке р</w:t>
      </w:r>
      <w:r w:rsidRPr="00BF1D77">
        <w:rPr>
          <w:szCs w:val="24"/>
        </w:rPr>
        <w:t>а</w:t>
      </w:r>
      <w:r w:rsidRPr="00BF1D77">
        <w:rPr>
          <w:szCs w:val="24"/>
        </w:rPr>
        <w:t>бот), разводить огонь в пределах охранных зон вводных и распределительных устройств, подста</w:t>
      </w:r>
      <w:r w:rsidRPr="00BF1D77">
        <w:rPr>
          <w:szCs w:val="24"/>
        </w:rPr>
        <w:t>н</w:t>
      </w:r>
      <w:r w:rsidRPr="00BF1D77">
        <w:rPr>
          <w:szCs w:val="24"/>
        </w:rPr>
        <w:lastRenderedPageBreak/>
        <w:t>ций, воздушных линий электропередачи, а также в охранных зонах кабельных линий</w:t>
      </w:r>
      <w:proofErr w:type="gramEnd"/>
      <w:r w:rsidRPr="00BF1D77">
        <w:rPr>
          <w:szCs w:val="24"/>
        </w:rPr>
        <w:t xml:space="preserve"> электропер</w:t>
      </w:r>
      <w:r w:rsidRPr="00BF1D77">
        <w:rPr>
          <w:szCs w:val="24"/>
        </w:rPr>
        <w:t>е</w:t>
      </w:r>
      <w:r w:rsidRPr="00BF1D77">
        <w:rPr>
          <w:szCs w:val="24"/>
        </w:rPr>
        <w:t xml:space="preserve">дачи; </w:t>
      </w:r>
    </w:p>
    <w:p w:rsidR="003916C8" w:rsidRPr="00BF1D77" w:rsidRDefault="003916C8" w:rsidP="003916C8">
      <w:pPr>
        <w:pStyle w:val="a4"/>
        <w:numPr>
          <w:ilvl w:val="0"/>
          <w:numId w:val="10"/>
        </w:numPr>
        <w:tabs>
          <w:tab w:val="left" w:pos="1134"/>
        </w:tabs>
        <w:ind w:left="0" w:firstLine="709"/>
        <w:rPr>
          <w:szCs w:val="24"/>
        </w:rPr>
      </w:pPr>
      <w:r w:rsidRPr="00BF1D77">
        <w:rPr>
          <w:szCs w:val="24"/>
        </w:rPr>
        <w:t xml:space="preserve">размещать свалки; </w:t>
      </w:r>
    </w:p>
    <w:p w:rsidR="003916C8" w:rsidRPr="00BF1D77" w:rsidRDefault="003916C8" w:rsidP="003916C8">
      <w:pPr>
        <w:pStyle w:val="a4"/>
        <w:numPr>
          <w:ilvl w:val="0"/>
          <w:numId w:val="10"/>
        </w:numPr>
        <w:tabs>
          <w:tab w:val="left" w:pos="1134"/>
        </w:tabs>
        <w:ind w:left="0" w:firstLine="709"/>
        <w:rPr>
          <w:szCs w:val="24"/>
        </w:rPr>
      </w:pPr>
      <w:r w:rsidRPr="00BF1D77">
        <w:rPr>
          <w:szCs w:val="24"/>
        </w:rPr>
        <w:t>производить работы ударными механизмами, сбрасывать тяжести массой свыше 5 тонн, производить сброс и слив едких и коррозионных веществ и горюче-смазочных материалов (в охранных зонах подземных кабельных линий электропередачи).</w:t>
      </w:r>
    </w:p>
    <w:p w:rsidR="002A316D" w:rsidRPr="00F65703" w:rsidRDefault="002A316D" w:rsidP="002A316D">
      <w:pPr>
        <w:pStyle w:val="ac"/>
        <w:rPr>
          <w:i/>
          <w:u w:val="single"/>
        </w:rPr>
      </w:pPr>
      <w:r w:rsidRPr="00F65703">
        <w:rPr>
          <w:i/>
          <w:u w:val="single"/>
        </w:rPr>
        <w:t xml:space="preserve">Охранные зоны </w:t>
      </w:r>
      <w:r>
        <w:rPr>
          <w:i/>
          <w:u w:val="single"/>
        </w:rPr>
        <w:t>сетей газоснабжения</w:t>
      </w:r>
    </w:p>
    <w:p w:rsidR="002A316D" w:rsidRPr="008A038C" w:rsidRDefault="002A316D" w:rsidP="002A316D">
      <w:pPr>
        <w:pStyle w:val="ac"/>
      </w:pPr>
      <w:proofErr w:type="gramStart"/>
      <w:r w:rsidRPr="008A038C">
        <w:t xml:space="preserve">Ограничения использования земельных участков и объектов капитального строительства в охранных газораспределительных сетей установлены </w:t>
      </w:r>
      <w:r w:rsidRPr="008A038C">
        <w:rPr>
          <w:shd w:val="clear" w:color="auto" w:fill="FFFFFF"/>
        </w:rPr>
        <w:t>Правилами охраны газораспределительных сетей, утвержденными Постановлением Правительства РФ от 20.11.200 №878.</w:t>
      </w:r>
      <w:proofErr w:type="gramEnd"/>
    </w:p>
    <w:p w:rsidR="002A316D" w:rsidRPr="008A038C" w:rsidRDefault="002A316D" w:rsidP="002A316D">
      <w:pPr>
        <w:pStyle w:val="ac"/>
      </w:pPr>
      <w:r w:rsidRPr="008A038C">
        <w:rPr>
          <w:shd w:val="clear" w:color="auto" w:fill="FFFFFF"/>
        </w:rPr>
        <w:t xml:space="preserve">В соответствии с правилами </w:t>
      </w:r>
      <w:proofErr w:type="gramStart"/>
      <w:r w:rsidRPr="008A038C">
        <w:rPr>
          <w:shd w:val="clear" w:color="auto" w:fill="FFFFFF"/>
        </w:rPr>
        <w:t>охраны газораспределительных сетей, утвержденные Пост</w:t>
      </w:r>
      <w:r w:rsidRPr="008A038C">
        <w:rPr>
          <w:shd w:val="clear" w:color="auto" w:fill="FFFFFF"/>
        </w:rPr>
        <w:t>а</w:t>
      </w:r>
      <w:r w:rsidRPr="008A038C">
        <w:rPr>
          <w:shd w:val="clear" w:color="auto" w:fill="FFFFFF"/>
        </w:rPr>
        <w:t>новлением Правительства РФ от 20.11.200 №878 д</w:t>
      </w:r>
      <w:r w:rsidRPr="008A038C">
        <w:t>ля газораспределительных сетей устанавлив</w:t>
      </w:r>
      <w:r w:rsidRPr="008A038C">
        <w:t>а</w:t>
      </w:r>
      <w:r w:rsidRPr="008A038C">
        <w:t>ются</w:t>
      </w:r>
      <w:proofErr w:type="gramEnd"/>
      <w:r w:rsidRPr="008A038C">
        <w:t xml:space="preserve"> следующие охранные зоны: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rPr>
          <w:lang w:eastAsia="ru-RU"/>
        </w:rPr>
        <w:t xml:space="preserve"> </w:t>
      </w:r>
      <w:r w:rsidRPr="008A038C">
        <w:t>вдоль трасс наружных газопроводов - в виде территории, ограниченной условными л</w:t>
      </w:r>
      <w:r w:rsidRPr="008A038C">
        <w:t>и</w:t>
      </w:r>
      <w:r w:rsidRPr="008A038C">
        <w:t>ниями, проходящими на расстоянии 2 метров с каждой стороны газопровода;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>вдоль трасс подземных газопроводов из полиэтиленовых труб при использовании медн</w:t>
      </w:r>
      <w:r w:rsidRPr="008A038C">
        <w:t>о</w:t>
      </w:r>
      <w:r w:rsidRPr="008A038C">
        <w:t>го провода для обозначения трассы газопровода - в виде территории, ограниченной условными линиями, проходящими на расстоянии 3 метров от газопровода со стороны провода и 2 метров - с противоположной стороны;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вдоль трасс наружных газопроводов на вечномерзлых грунтах независимо от материала труб - в виде территории, ограниченной условными линиями, проходящими на рассто</w:t>
      </w:r>
      <w:r w:rsidRPr="008A038C">
        <w:t>я</w:t>
      </w:r>
      <w:r w:rsidRPr="008A038C">
        <w:t>нии 10 метров с каждой стороны газопровода;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вокруг отдельно стоящих газорегуляторных пунктов - в виде территории, ограниченной замкнутой линией, проведенной на расстоянии 10 метров от границ этих объектов. Для газорегуляторных пунктов, пристроенных к зданиям, охранная зона не регламентируется;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вдоль подводных переходов газопроводов через судоходные и сплавные реки, озера, в</w:t>
      </w:r>
      <w:r w:rsidRPr="008A038C">
        <w:t>о</w:t>
      </w:r>
      <w:r w:rsidRPr="008A038C">
        <w:t>дохранилища, каналы - в виде участка водного пространства от водной поверхности до дна, заключенного между параллельными плоскостями, отстоящими на 100 м с каждой стороны газопровода;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вдоль трасс межпоселковых газопроводов, проходящих по лесам и древесно-кустарниковой растительности, - в виде просек шириной 6 метров, по 3 метра с каждой стороны газопровода.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газопровода.</w:t>
      </w:r>
    </w:p>
    <w:p w:rsidR="002A316D" w:rsidRPr="008A038C" w:rsidRDefault="002A316D" w:rsidP="002A316D">
      <w:pPr>
        <w:pStyle w:val="ac"/>
      </w:pPr>
      <w:proofErr w:type="gramStart"/>
      <w:r w:rsidRPr="008A038C">
        <w:t>На земельные участки, входящие в охранные зоны газораспределительных сетей, в целях предупреждения их повреждения или нарушения условий их нормальной эксплуатации налагаю</w:t>
      </w:r>
      <w:r w:rsidRPr="008A038C">
        <w:t>т</w:t>
      </w:r>
      <w:r w:rsidRPr="008A038C">
        <w:t>ся ограничения (обременения), для юридических и физических лиц, являющихся собственниками, владельцами или пользователями земельных участков, расположенных в пределах охранных зон газораспределительных сетей, либо проектирующих объекты жилищно-гражданского и произво</w:t>
      </w:r>
      <w:r w:rsidRPr="008A038C">
        <w:t>д</w:t>
      </w:r>
      <w:r w:rsidRPr="008A038C">
        <w:t>ственного назначения, объекты инженерной, транспортной и социальной инфраструктуры, либо осуществляющих в границах указанных</w:t>
      </w:r>
      <w:proofErr w:type="gramEnd"/>
      <w:r w:rsidRPr="008A038C">
        <w:t xml:space="preserve"> земельных участков любую хозяйственную деятельность</w:t>
      </w:r>
      <w:proofErr w:type="gramStart"/>
      <w:r w:rsidRPr="008A038C">
        <w:t>.:</w:t>
      </w:r>
      <w:proofErr w:type="gramEnd"/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строить объекты жилищно-гражданского и производственного назначения;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>сносить и реконструировать мосты, коллекторы,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lastRenderedPageBreak/>
        <w:t xml:space="preserve"> разрушать берегоукрепительные сооружения, водопропускные устройства, земляные и иные сооружения, предохраняющие газораспределительные сети от разрушений;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перемещать, повреждать, засыпать и уничтожать опознавательные знаки, контрольно-измерительные пункты и другие устройства газораспределительных сетей;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устраивать свалки и склады, разливать растворы кислот, солей, щелочей и других хим</w:t>
      </w:r>
      <w:r w:rsidRPr="008A038C">
        <w:t>и</w:t>
      </w:r>
      <w:r w:rsidRPr="008A038C">
        <w:t>чески активных веществ;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огораживать и перегораживать охранные зоны, препятствовать доступу персонала эк</w:t>
      </w:r>
      <w:r w:rsidRPr="008A038C">
        <w:t>с</w:t>
      </w:r>
      <w:r w:rsidRPr="008A038C">
        <w:t>плуатационных организаций к газораспределительным сетям, проведению обслуживания и устранению повреждений газораспределительных сетей;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разводить огонь и размещать источники огня;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рыть погреба, копать и обрабатывать почву сельскохозяйственными и мелиоративными орудиями и механизмами на глубину более 0,3 метра;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открывать калитки и двери газорегуляторных пунктов, станций катодной и дренажной защиты, люки подземных колодцев, включать или отключать электроснабжение сре</w:t>
      </w:r>
      <w:proofErr w:type="gramStart"/>
      <w:r w:rsidRPr="008A038C">
        <w:t>дств св</w:t>
      </w:r>
      <w:proofErr w:type="gramEnd"/>
      <w:r w:rsidRPr="008A038C">
        <w:t>язи, освещения и систем телемеханики;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набрасывать, приставлять и привязывать к опорам и надземным газопроводам, огражд</w:t>
      </w:r>
      <w:r w:rsidRPr="008A038C">
        <w:t>е</w:t>
      </w:r>
      <w:r w:rsidRPr="008A038C">
        <w:t>ниям и зданиям газораспределительных сетей посторонние предметы, лестницы, влезать на них;</w:t>
      </w:r>
    </w:p>
    <w:p w:rsidR="002A316D" w:rsidRPr="008A038C" w:rsidRDefault="002A316D" w:rsidP="002A316D">
      <w:pPr>
        <w:pStyle w:val="a1"/>
        <w:numPr>
          <w:ilvl w:val="0"/>
          <w:numId w:val="18"/>
        </w:numPr>
        <w:ind w:left="928"/>
      </w:pPr>
      <w:r w:rsidRPr="008A038C">
        <w:t xml:space="preserve"> самовольно подключаться к газораспределительным сетям.</w:t>
      </w:r>
    </w:p>
    <w:p w:rsidR="002A316D" w:rsidRPr="00F65703" w:rsidRDefault="002A316D" w:rsidP="002A316D">
      <w:pPr>
        <w:pStyle w:val="ac"/>
        <w:rPr>
          <w:i/>
          <w:u w:val="single"/>
        </w:rPr>
      </w:pPr>
      <w:r w:rsidRPr="00F65703">
        <w:rPr>
          <w:i/>
          <w:u w:val="single"/>
        </w:rPr>
        <w:t xml:space="preserve">Охранные зоны </w:t>
      </w:r>
      <w:r>
        <w:rPr>
          <w:i/>
          <w:u w:val="single"/>
        </w:rPr>
        <w:t>сетей теплоснабжения</w:t>
      </w:r>
    </w:p>
    <w:p w:rsidR="002A316D" w:rsidRDefault="002A316D" w:rsidP="002A316D">
      <w:pPr>
        <w:pStyle w:val="ac"/>
      </w:pPr>
      <w:r>
        <w:t>Охрана тепловых сетей осуществляется предприятием, в ведении которого находятся те</w:t>
      </w:r>
      <w:r>
        <w:t>п</w:t>
      </w:r>
      <w:r>
        <w:t>ловые сети, независимо от его организационно - правовой формы.</w:t>
      </w:r>
    </w:p>
    <w:p w:rsidR="002A316D" w:rsidRDefault="002A316D" w:rsidP="002A316D">
      <w:pPr>
        <w:pStyle w:val="ac"/>
      </w:pPr>
      <w:proofErr w:type="gramStart"/>
      <w:r>
        <w:t>Согласно Приказу Минстроя РФ от 17.08.1992 N 197 "О типовых правилах охраны комм</w:t>
      </w:r>
      <w:r>
        <w:t>у</w:t>
      </w:r>
      <w:r>
        <w:t>нальных тепловых сетей", охранные зоны тепловых сетей устанавливаются вдоль трасс прокладки тепловых сетей в виде земельных участков шириной, определяемой углом естественного откоса грунта, но не менее 3 метров в каждую сторону, считая от края строительных конструкций тепл</w:t>
      </w:r>
      <w:r>
        <w:t>о</w:t>
      </w:r>
      <w:r>
        <w:t xml:space="preserve">вых сетей или от наружной поверхности изолированного теплопровода </w:t>
      </w:r>
      <w:proofErr w:type="spellStart"/>
      <w:r>
        <w:t>бесканальной</w:t>
      </w:r>
      <w:proofErr w:type="spellEnd"/>
      <w:r>
        <w:t xml:space="preserve"> прокладки.</w:t>
      </w:r>
      <w:proofErr w:type="gramEnd"/>
    </w:p>
    <w:p w:rsidR="002A316D" w:rsidRDefault="002A316D" w:rsidP="002A316D">
      <w:pPr>
        <w:pStyle w:val="ac"/>
      </w:pPr>
      <w:r>
        <w:t>В пределах охранных зон тепловых сетей не допускается производить действия, которые могут повлечь нарушения в нормальной работе тепловых сетей, их повреждение, несчастные сл</w:t>
      </w:r>
      <w:r>
        <w:t>у</w:t>
      </w:r>
      <w:r>
        <w:t>чаи или препятствующие ремонту:</w:t>
      </w:r>
    </w:p>
    <w:p w:rsidR="002A316D" w:rsidRDefault="002A316D" w:rsidP="002A316D">
      <w:pPr>
        <w:pStyle w:val="ac"/>
      </w:pPr>
      <w:r>
        <w:t>- размещать автозаправочные станции, хранилища горюче – смазочных материалов, скл</w:t>
      </w:r>
      <w:r>
        <w:t>а</w:t>
      </w:r>
      <w:r>
        <w:t>дировать агрессивные химические материалы;</w:t>
      </w:r>
    </w:p>
    <w:p w:rsidR="002A316D" w:rsidRDefault="002A316D" w:rsidP="002A316D">
      <w:pPr>
        <w:pStyle w:val="ac"/>
      </w:pPr>
      <w:r>
        <w:t>- загромождать подходы и подъезды к объектам и сооружениям тепловых сетей, складир</w:t>
      </w:r>
      <w:r>
        <w:t>о</w:t>
      </w:r>
      <w:r>
        <w:t>вать тяжелые и громоздкие материалы, возводить временные строения и заборы;</w:t>
      </w:r>
    </w:p>
    <w:p w:rsidR="002A316D" w:rsidRDefault="002A316D" w:rsidP="002A316D">
      <w:pPr>
        <w:pStyle w:val="ac"/>
      </w:pPr>
      <w:r>
        <w:t>- устраивать спортивные и игровые площадки, неорганизованные рынки, остановочные пункты общественного транспорта, стоянки всех видов машин и механизмов, гаражи, огороды и т.п.;</w:t>
      </w:r>
    </w:p>
    <w:p w:rsidR="002A316D" w:rsidRDefault="002A316D" w:rsidP="002A316D">
      <w:pPr>
        <w:pStyle w:val="ac"/>
      </w:pPr>
      <w:r>
        <w:t>- устраивать всякого рода свалки, разжигать костры, сжигать бытовой мусор или промы</w:t>
      </w:r>
      <w:r>
        <w:t>ш</w:t>
      </w:r>
      <w:r>
        <w:t>ленные отходы;</w:t>
      </w:r>
    </w:p>
    <w:p w:rsidR="002A316D" w:rsidRDefault="002A316D" w:rsidP="002A316D">
      <w:pPr>
        <w:pStyle w:val="ac"/>
      </w:pPr>
      <w:r>
        <w:t xml:space="preserve">- производить работы ударными механизмами, производить сброс и слив едких и </w:t>
      </w:r>
      <w:proofErr w:type="spellStart"/>
      <w:r>
        <w:t>корроз</w:t>
      </w:r>
      <w:r>
        <w:t>и</w:t>
      </w:r>
      <w:r>
        <w:t>онно</w:t>
      </w:r>
      <w:proofErr w:type="spellEnd"/>
      <w:r>
        <w:t xml:space="preserve"> - активных веществ и горюче – смазочных материалов;</w:t>
      </w:r>
    </w:p>
    <w:p w:rsidR="002A316D" w:rsidRDefault="002A316D" w:rsidP="002A316D">
      <w:pPr>
        <w:pStyle w:val="ac"/>
      </w:pPr>
      <w:r>
        <w:t>- проникать в помещения павильонов, центральных и индивидуальных тепловых пунктов посторонним лицам; открывать, снимать, засыпать люки камер тепловых сетей; сбрасывать в к</w:t>
      </w:r>
      <w:r>
        <w:t>а</w:t>
      </w:r>
      <w:r>
        <w:t>меры мусор, отходы, снег и т.д.;</w:t>
      </w:r>
    </w:p>
    <w:p w:rsidR="002A316D" w:rsidRDefault="002A316D" w:rsidP="002A316D">
      <w:pPr>
        <w:pStyle w:val="ac"/>
      </w:pPr>
      <w:r>
        <w:t>- снимать покровный металлический слой тепловой изоляции; разрушать тепловую изол</w:t>
      </w:r>
      <w:r>
        <w:t>я</w:t>
      </w:r>
      <w:r>
        <w:lastRenderedPageBreak/>
        <w:t>цию; ходить по трубопроводам надземной прокладки (переход через трубы разрешается только по специальным переходным мостикам);</w:t>
      </w:r>
    </w:p>
    <w:p w:rsidR="002A316D" w:rsidRDefault="002A316D" w:rsidP="002A316D">
      <w:pPr>
        <w:pStyle w:val="ac"/>
      </w:pPr>
      <w:r>
        <w:t>- занимать подвалы зданий, особенно имеющих опасность затопления, в которых пролож</w:t>
      </w:r>
      <w:r>
        <w:t>е</w:t>
      </w:r>
      <w:r>
        <w:t>ны тепловые сети или оборудованы тепловые вводы под мастерские, склады, для иных целей; те</w:t>
      </w:r>
      <w:r>
        <w:t>п</w:t>
      </w:r>
      <w:r>
        <w:t xml:space="preserve">ловые вводы в здания должны быть </w:t>
      </w:r>
      <w:proofErr w:type="spellStart"/>
      <w:r>
        <w:t>загерметизированы</w:t>
      </w:r>
      <w:proofErr w:type="spellEnd"/>
      <w:r>
        <w:t>.</w:t>
      </w:r>
    </w:p>
    <w:p w:rsidR="002A316D" w:rsidRDefault="002A316D" w:rsidP="002A316D">
      <w:pPr>
        <w:pStyle w:val="ac"/>
      </w:pPr>
      <w:r>
        <w:t>В пределах территории охранных зон тепловых сетей без письменного согласия предпри</w:t>
      </w:r>
      <w:r>
        <w:t>я</w:t>
      </w:r>
      <w:r>
        <w:t>тий и организаций, в ведении которых находятся эти сети, запрещается:</w:t>
      </w:r>
    </w:p>
    <w:p w:rsidR="002A316D" w:rsidRDefault="002A316D" w:rsidP="002A316D">
      <w:pPr>
        <w:pStyle w:val="ac"/>
      </w:pPr>
      <w:r>
        <w:t>- производить строительство, капитальный ремонт, реконструкцию или снос любых зданий и сооружений;</w:t>
      </w:r>
    </w:p>
    <w:p w:rsidR="002A316D" w:rsidRDefault="002A316D" w:rsidP="002A316D">
      <w:pPr>
        <w:pStyle w:val="ac"/>
      </w:pPr>
      <w:r>
        <w:t>- производить земляные работы, планировку грунта, посадку деревьев и кустарников, устраивать монументальные клумбы;</w:t>
      </w:r>
    </w:p>
    <w:p w:rsidR="002A316D" w:rsidRDefault="002A316D" w:rsidP="002A316D">
      <w:pPr>
        <w:pStyle w:val="ac"/>
      </w:pPr>
      <w:r>
        <w:t xml:space="preserve">- производить </w:t>
      </w:r>
      <w:proofErr w:type="spellStart"/>
      <w:proofErr w:type="gramStart"/>
      <w:r>
        <w:t>погрузочно</w:t>
      </w:r>
      <w:proofErr w:type="spellEnd"/>
      <w:r>
        <w:t xml:space="preserve"> - разгрузочные</w:t>
      </w:r>
      <w:proofErr w:type="gramEnd"/>
      <w:r>
        <w:t xml:space="preserve"> работы, а также работы, связанные с разбиванием грунта и дорожных покрытий;</w:t>
      </w:r>
    </w:p>
    <w:p w:rsidR="002A316D" w:rsidRDefault="002A316D" w:rsidP="002A316D">
      <w:pPr>
        <w:pStyle w:val="ac"/>
      </w:pPr>
      <w:r>
        <w:t>- сооружать переезды и переходы через трубопроводы тепловых сетей.</w:t>
      </w:r>
    </w:p>
    <w:p w:rsidR="002A316D" w:rsidRDefault="002A316D" w:rsidP="002A316D">
      <w:pPr>
        <w:pStyle w:val="ac"/>
      </w:pPr>
      <w:r>
        <w:t>Работы в охранных зонах тепловых сетей, совпадающих с полосой отвода железных и а</w:t>
      </w:r>
      <w:r>
        <w:t>в</w:t>
      </w:r>
      <w:r>
        <w:t>томобильных дорог, с охранными зонами линий электропередачи и связи, других линейных объе</w:t>
      </w:r>
      <w:r>
        <w:t>к</w:t>
      </w:r>
      <w:r>
        <w:t>тов, проводятся по согласованию между заинтересованными организациями.</w:t>
      </w:r>
    </w:p>
    <w:p w:rsidR="002A316D" w:rsidRDefault="002A316D" w:rsidP="002A316D">
      <w:pPr>
        <w:pStyle w:val="ac"/>
      </w:pPr>
      <w:r>
        <w:t>Предприятия, выполняющие мероприятия по катодной защите принадлежащих им инж</w:t>
      </w:r>
      <w:r>
        <w:t>е</w:t>
      </w:r>
      <w:r>
        <w:t xml:space="preserve">нерных коммуникаций от </w:t>
      </w:r>
      <w:proofErr w:type="spellStart"/>
      <w:r>
        <w:t>электрокоррозии</w:t>
      </w:r>
      <w:proofErr w:type="spellEnd"/>
      <w:r>
        <w:t>, должны при этом предусматривать согласованные с владельцами тепловых сетей меры от возможного вредного влияния этой защиты на соседние те</w:t>
      </w:r>
      <w:r>
        <w:t>п</w:t>
      </w:r>
      <w:r>
        <w:t>ловые сети.</w:t>
      </w:r>
    </w:p>
    <w:p w:rsidR="002A316D" w:rsidRDefault="002A316D" w:rsidP="002A316D">
      <w:pPr>
        <w:spacing w:line="276" w:lineRule="auto"/>
        <w:ind w:left="284" w:firstLine="709"/>
        <w:jc w:val="both"/>
        <w:rPr>
          <w:sz w:val="24"/>
          <w:szCs w:val="24"/>
        </w:rPr>
      </w:pPr>
    </w:p>
    <w:p w:rsidR="002A316D" w:rsidRDefault="002A316D" w:rsidP="002A316D">
      <w:pPr>
        <w:pStyle w:val="ac"/>
      </w:pPr>
      <w:r>
        <w:t>Также на т</w:t>
      </w:r>
      <w:r w:rsidRPr="00403F13">
        <w:t>ерритори</w:t>
      </w:r>
      <w:r>
        <w:t>и</w:t>
      </w:r>
      <w:r w:rsidRPr="00403F13">
        <w:t xml:space="preserve"> проектирования </w:t>
      </w:r>
      <w:r>
        <w:t xml:space="preserve">проложены </w:t>
      </w:r>
      <w:r w:rsidRPr="009C558C">
        <w:rPr>
          <w:u w:val="single"/>
        </w:rPr>
        <w:t>сети бытовой и напорной канализации, водоснабжения, кабельные линии связи</w:t>
      </w:r>
      <w:r>
        <w:t>, охранные зоны которых условно приняты равными но</w:t>
      </w:r>
      <w:r>
        <w:t>р</w:t>
      </w:r>
      <w:r>
        <w:t xml:space="preserve">мативному расстоянию в свету до фундаментов зданий и сооружений по </w:t>
      </w:r>
      <w:r w:rsidRPr="00150477">
        <w:rPr>
          <w:color w:val="000000"/>
        </w:rPr>
        <w:t>СП 42.13330.2011</w:t>
      </w:r>
      <w:r>
        <w:rPr>
          <w:color w:val="000000"/>
        </w:rPr>
        <w:t xml:space="preserve"> </w:t>
      </w:r>
      <w:r w:rsidRPr="00150477">
        <w:rPr>
          <w:color w:val="000000"/>
        </w:rPr>
        <w:t>«Свод правил. Градостроительство. Планировка и застройка городских и сельских поселений. Актуал</w:t>
      </w:r>
      <w:r w:rsidRPr="00150477">
        <w:rPr>
          <w:color w:val="000000"/>
        </w:rPr>
        <w:t>и</w:t>
      </w:r>
      <w:r w:rsidRPr="00150477">
        <w:rPr>
          <w:color w:val="000000"/>
        </w:rPr>
        <w:t>зированная редакция СНиП 2.07.01-89*»</w:t>
      </w:r>
      <w:r w:rsidRPr="00403F13">
        <w:t>.</w:t>
      </w:r>
    </w:p>
    <w:p w:rsidR="000331F7" w:rsidRPr="000331F7" w:rsidRDefault="000331F7" w:rsidP="000331F7">
      <w:pPr>
        <w:pStyle w:val="a4"/>
        <w:numPr>
          <w:ilvl w:val="0"/>
          <w:numId w:val="0"/>
        </w:numPr>
        <w:ind w:left="1429"/>
        <w:rPr>
          <w:szCs w:val="24"/>
        </w:rPr>
      </w:pPr>
    </w:p>
    <w:p w:rsidR="000331F7" w:rsidRPr="000331F7" w:rsidRDefault="000331F7" w:rsidP="000331F7">
      <w:pPr>
        <w:pStyle w:val="ac"/>
      </w:pPr>
      <w:r w:rsidRPr="000331F7">
        <w:t>Ограничения, связанные с расположением объектов культурного наследия (памятники и</w:t>
      </w:r>
      <w:r w:rsidRPr="000331F7">
        <w:t>с</w:t>
      </w:r>
      <w:r w:rsidRPr="000331F7">
        <w:t xml:space="preserve">тории и культуры) и (или) зон их охраны на территории проектирования отсутствуют. </w:t>
      </w:r>
    </w:p>
    <w:p w:rsidR="00877AF6" w:rsidRDefault="00877AF6" w:rsidP="00877AF6">
      <w:pPr>
        <w:spacing w:line="276" w:lineRule="auto"/>
        <w:ind w:firstLine="709"/>
        <w:jc w:val="both"/>
        <w:rPr>
          <w:sz w:val="24"/>
          <w:szCs w:val="24"/>
        </w:rPr>
      </w:pPr>
    </w:p>
    <w:p w:rsidR="00444109" w:rsidRDefault="00444109" w:rsidP="00444109">
      <w:pPr>
        <w:pStyle w:val="ac"/>
        <w:jc w:val="center"/>
        <w:rPr>
          <w:b/>
          <w:i/>
        </w:rPr>
      </w:pPr>
      <w:r>
        <w:rPr>
          <w:b/>
          <w:i/>
        </w:rPr>
        <w:t>Публичные сервитуты</w:t>
      </w:r>
    </w:p>
    <w:p w:rsidR="00152C06" w:rsidRDefault="00152C06" w:rsidP="00E11182">
      <w:pPr>
        <w:pStyle w:val="ac"/>
      </w:pPr>
      <w:r w:rsidRPr="00152C06">
        <w:t xml:space="preserve">Публичный сервитут (или право ограниченного пользования чужим земельным участком) устанавливается законом или иным нормативным правовым </w:t>
      </w:r>
      <w:r w:rsidR="00E11182">
        <w:t>актом Российской Федерации, нор</w:t>
      </w:r>
      <w:r w:rsidRPr="00152C06">
        <w:t>м</w:t>
      </w:r>
      <w:r w:rsidRPr="00152C06">
        <w:t>а</w:t>
      </w:r>
      <w:r w:rsidRPr="00152C06">
        <w:t>тивным правовым актом субъекта Российской Федерации, нормативным правовым актом органа местного самоуправления в случаях, если это необходимо для обеспечения интересов государства, местного самоуправления или местного населения, без изъятия земельных участков.</w:t>
      </w:r>
    </w:p>
    <w:p w:rsidR="00985B2D" w:rsidRDefault="00444109" w:rsidP="00E11182">
      <w:pPr>
        <w:pStyle w:val="ac"/>
      </w:pPr>
      <w:r w:rsidRPr="00444109">
        <w:t xml:space="preserve">На проектируемой территории </w:t>
      </w:r>
      <w:r w:rsidR="007B32ED">
        <w:t xml:space="preserve"> </w:t>
      </w:r>
      <w:r w:rsidRPr="00444109">
        <w:t>установлены публичные сервитуты для эксплуатации и р</w:t>
      </w:r>
      <w:r w:rsidRPr="00444109">
        <w:t>е</w:t>
      </w:r>
      <w:r w:rsidRPr="00444109">
        <w:t xml:space="preserve">монта коммунальных, инженерных, электрических и других линий и сетей, а также объектов транспортной инфраструктуры. Границы зон показаны на прилагаемом </w:t>
      </w:r>
      <w:r w:rsidR="00C833F3">
        <w:t>Чертеже зон действия пу</w:t>
      </w:r>
      <w:r w:rsidR="00C833F3">
        <w:t>б</w:t>
      </w:r>
      <w:r w:rsidR="00C833F3">
        <w:t>личных сервитутов</w:t>
      </w:r>
      <w:r w:rsidRPr="00444109">
        <w:t>.</w:t>
      </w:r>
    </w:p>
    <w:p w:rsidR="00444109" w:rsidRDefault="00EE7C5C" w:rsidP="002E3DDC">
      <w:pPr>
        <w:pStyle w:val="ac"/>
      </w:pPr>
      <w:r>
        <w:t xml:space="preserve">В границах зон действия публичных сервитутов запрещается </w:t>
      </w:r>
      <w:r w:rsidRPr="00EE7C5C">
        <w:t>огораживать и перегораж</w:t>
      </w:r>
      <w:r w:rsidRPr="00EE7C5C">
        <w:t>и</w:t>
      </w:r>
      <w:r w:rsidRPr="00EE7C5C">
        <w:t xml:space="preserve">вать </w:t>
      </w:r>
      <w:r>
        <w:t>проезды</w:t>
      </w:r>
      <w:r w:rsidRPr="00EE7C5C">
        <w:t>, препятствовать доступу персонала эксплуатационных организаций</w:t>
      </w:r>
      <w:r>
        <w:t xml:space="preserve"> к </w:t>
      </w:r>
      <w:r w:rsidRPr="00EE7C5C">
        <w:t xml:space="preserve"> </w:t>
      </w:r>
      <w:r>
        <w:t>инженерным</w:t>
      </w:r>
      <w:r w:rsidRPr="00EE7C5C">
        <w:t xml:space="preserve"> сетям, проведению обслуживания и устранению повреждений </w:t>
      </w:r>
      <w:r>
        <w:t>инженерных сетей.</w:t>
      </w:r>
    </w:p>
    <w:p w:rsidR="002E3DDC" w:rsidRDefault="002E3DDC" w:rsidP="002E3DDC">
      <w:pPr>
        <w:pStyle w:val="ac"/>
      </w:pPr>
    </w:p>
    <w:p w:rsidR="00AF7DEA" w:rsidRDefault="00AF7DEA" w:rsidP="00AF7DEA">
      <w:pPr>
        <w:pStyle w:val="a9"/>
        <w:spacing w:before="0" w:after="0"/>
      </w:pPr>
      <w:bookmarkStart w:id="31" w:name="_Toc466907224"/>
      <w:bookmarkStart w:id="32" w:name="_Toc388539046"/>
      <w:r>
        <w:lastRenderedPageBreak/>
        <w:t>4. Геодезические данные земельных участков</w:t>
      </w:r>
      <w:bookmarkEnd w:id="31"/>
    </w:p>
    <w:bookmarkEnd w:id="32"/>
    <w:p w:rsidR="00344493" w:rsidRDefault="00344493" w:rsidP="00344493">
      <w:pPr>
        <w:pStyle w:val="ac"/>
      </w:pPr>
      <w:r w:rsidRPr="0056372A">
        <w:t xml:space="preserve">Координирование объектов землепользования выполнено в системе координат </w:t>
      </w:r>
      <w:r w:rsidR="00EA1042" w:rsidRPr="0056372A">
        <w:t>М</w:t>
      </w:r>
      <w:r w:rsidRPr="0056372A">
        <w:t>СК-</w:t>
      </w:r>
      <w:r w:rsidR="00880333">
        <w:t>86</w:t>
      </w:r>
      <w:r w:rsidRPr="0056372A">
        <w:t xml:space="preserve"> на основе предоставленного топографо-геодезического материала. Технология производства земл</w:t>
      </w:r>
      <w:r w:rsidRPr="0056372A">
        <w:t>е</w:t>
      </w:r>
      <w:r w:rsidRPr="0056372A">
        <w:t>устроительных работ определена в соответствии с действующим законодательством.</w:t>
      </w:r>
    </w:p>
    <w:p w:rsidR="008806A0" w:rsidRPr="0056372A" w:rsidRDefault="008806A0" w:rsidP="00344493">
      <w:pPr>
        <w:pStyle w:val="ac"/>
      </w:pPr>
    </w:p>
    <w:p w:rsidR="00EA0398" w:rsidRDefault="00344493" w:rsidP="00344493">
      <w:pPr>
        <w:pStyle w:val="ac"/>
      </w:pPr>
      <w:r>
        <w:t>Таблица</w:t>
      </w:r>
      <w:r w:rsidR="000331F7" w:rsidRPr="000331F7">
        <w:t xml:space="preserve"> </w:t>
      </w:r>
      <w:r w:rsidR="006F577E">
        <w:t>7</w:t>
      </w:r>
      <w:r>
        <w:t xml:space="preserve"> – Ведомость координат поворотных точек</w:t>
      </w:r>
      <w:r w:rsidR="004B677B">
        <w:t xml:space="preserve"> изменяемых земельных участок</w:t>
      </w:r>
    </w:p>
    <w:tbl>
      <w:tblPr>
        <w:tblW w:w="6518" w:type="dxa"/>
        <w:jc w:val="center"/>
        <w:tblInd w:w="7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09"/>
        <w:gridCol w:w="7"/>
        <w:gridCol w:w="1763"/>
        <w:gridCol w:w="7"/>
        <w:gridCol w:w="1871"/>
        <w:gridCol w:w="1561"/>
      </w:tblGrid>
      <w:tr w:rsidR="004B677B" w:rsidRPr="00182980" w:rsidTr="004E01B5">
        <w:trPr>
          <w:trHeight w:val="333"/>
          <w:jc w:val="center"/>
        </w:trPr>
        <w:tc>
          <w:tcPr>
            <w:tcW w:w="1316" w:type="dxa"/>
            <w:gridSpan w:val="2"/>
            <w:shd w:val="clear" w:color="auto" w:fill="auto"/>
          </w:tcPr>
          <w:p w:rsidR="004B677B" w:rsidRPr="009D6740" w:rsidRDefault="004B677B" w:rsidP="00606ECD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>№ точки</w:t>
            </w:r>
          </w:p>
        </w:tc>
        <w:tc>
          <w:tcPr>
            <w:tcW w:w="1763" w:type="dxa"/>
            <w:shd w:val="clear" w:color="auto" w:fill="auto"/>
          </w:tcPr>
          <w:p w:rsidR="004B677B" w:rsidRPr="009D6740" w:rsidRDefault="004B677B" w:rsidP="00606ECD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 xml:space="preserve">Координата </w:t>
            </w:r>
            <w:r w:rsidRPr="009D6740">
              <w:rPr>
                <w:b/>
                <w:lang w:val="en-US"/>
              </w:rPr>
              <w:t>X</w:t>
            </w:r>
          </w:p>
        </w:tc>
        <w:tc>
          <w:tcPr>
            <w:tcW w:w="1878" w:type="dxa"/>
            <w:gridSpan w:val="2"/>
            <w:shd w:val="clear" w:color="auto" w:fill="auto"/>
          </w:tcPr>
          <w:p w:rsidR="004B677B" w:rsidRPr="009D6740" w:rsidRDefault="004B677B" w:rsidP="00606ECD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 xml:space="preserve">Координата </w:t>
            </w:r>
            <w:r w:rsidRPr="009D6740">
              <w:rPr>
                <w:b/>
                <w:lang w:val="en-US"/>
              </w:rPr>
              <w:t>Y</w:t>
            </w:r>
          </w:p>
        </w:tc>
        <w:tc>
          <w:tcPr>
            <w:tcW w:w="1561" w:type="dxa"/>
            <w:shd w:val="clear" w:color="auto" w:fill="auto"/>
          </w:tcPr>
          <w:p w:rsidR="004B677B" w:rsidRPr="009D6740" w:rsidRDefault="004B677B" w:rsidP="00606ECD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 xml:space="preserve">Площадь участка, </w:t>
            </w:r>
            <w:proofErr w:type="gramStart"/>
            <w:r w:rsidRPr="009D6740">
              <w:rPr>
                <w:b/>
              </w:rPr>
              <w:t>га</w:t>
            </w:r>
            <w:proofErr w:type="gramEnd"/>
          </w:p>
        </w:tc>
      </w:tr>
      <w:tr w:rsidR="004B677B" w:rsidRPr="00182980" w:rsidTr="004E01B5">
        <w:trPr>
          <w:jc w:val="center"/>
        </w:trPr>
        <w:tc>
          <w:tcPr>
            <w:tcW w:w="4957" w:type="dxa"/>
            <w:gridSpan w:val="5"/>
          </w:tcPr>
          <w:p w:rsidR="004B677B" w:rsidRPr="009D6740" w:rsidRDefault="004B677B" w:rsidP="00606ECD">
            <w:pPr>
              <w:pStyle w:val="Default"/>
              <w:jc w:val="center"/>
            </w:pPr>
            <w:r w:rsidRPr="009D6740">
              <w:t>Участок № 4</w:t>
            </w:r>
            <w:r w:rsidR="000B6719" w:rsidRPr="009D6740">
              <w:t>7</w:t>
            </w:r>
          </w:p>
        </w:tc>
        <w:tc>
          <w:tcPr>
            <w:tcW w:w="1561" w:type="dxa"/>
          </w:tcPr>
          <w:p w:rsidR="004B677B" w:rsidRPr="009D6740" w:rsidRDefault="004B677B" w:rsidP="000B6719">
            <w:pPr>
              <w:pStyle w:val="Default"/>
              <w:jc w:val="center"/>
            </w:pPr>
            <w:r w:rsidRPr="009D6740">
              <w:t>0,</w:t>
            </w:r>
            <w:r w:rsidR="000B6719" w:rsidRPr="009D6740">
              <w:t>5432</w:t>
            </w: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963204.48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3530889.48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963206.77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3530888.72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963238.6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3530901.07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963245.11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3530903.52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16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963238.46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3530919.86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17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963241.28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3530935.94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963243.81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3530936.91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963225.26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3530984.3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20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963222.49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3530983.22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21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963210.1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3530992.83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22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963204.14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3531006.77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963164.52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3530991.72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963204.48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3530889.48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0B6719" w:rsidRPr="00182980" w:rsidTr="000B6719">
        <w:trPr>
          <w:jc w:val="center"/>
        </w:trPr>
        <w:tc>
          <w:tcPr>
            <w:tcW w:w="4957" w:type="dxa"/>
            <w:gridSpan w:val="5"/>
            <w:vAlign w:val="bottom"/>
          </w:tcPr>
          <w:p w:rsidR="000B6719" w:rsidRPr="00A82E85" w:rsidRDefault="000B6719" w:rsidP="00606ECD">
            <w:pPr>
              <w:jc w:val="center"/>
              <w:rPr>
                <w:color w:val="000000"/>
                <w:sz w:val="24"/>
                <w:szCs w:val="24"/>
              </w:rPr>
            </w:pPr>
            <w:r w:rsidRPr="00A82E85">
              <w:rPr>
                <w:sz w:val="24"/>
                <w:szCs w:val="24"/>
              </w:rPr>
              <w:t>Участок № 10</w:t>
            </w:r>
          </w:p>
        </w:tc>
        <w:tc>
          <w:tcPr>
            <w:tcW w:w="1561" w:type="dxa"/>
          </w:tcPr>
          <w:p w:rsidR="000B6719" w:rsidRPr="009D6740" w:rsidRDefault="000B6719" w:rsidP="006F0410">
            <w:pPr>
              <w:pStyle w:val="Default"/>
              <w:jc w:val="center"/>
            </w:pPr>
            <w:r w:rsidRPr="009D6740">
              <w:t>0,6</w:t>
            </w:r>
            <w:r w:rsidR="006F0410" w:rsidRPr="009D6740">
              <w:t>578</w:t>
            </w: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962947.18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3531154.52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09" w:type="dxa"/>
          </w:tcPr>
          <w:p w:rsidR="00880333" w:rsidRPr="009D6740" w:rsidRDefault="00880333" w:rsidP="000B6719">
            <w:pPr>
              <w:pStyle w:val="Default"/>
              <w:jc w:val="center"/>
            </w:pPr>
            <w:r w:rsidRPr="009D6740">
              <w:t>25</w:t>
            </w:r>
          </w:p>
        </w:tc>
        <w:tc>
          <w:tcPr>
            <w:tcW w:w="1777" w:type="dxa"/>
            <w:gridSpan w:val="3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962949.36</w:t>
            </w:r>
          </w:p>
        </w:tc>
        <w:tc>
          <w:tcPr>
            <w:tcW w:w="1871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3531154.24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26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962951.54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3531154.18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27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962973.14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3531162.4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28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962974.58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3531170.12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962949.55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3531237.94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962967.8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3531277.05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31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963000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3531288.58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</w:t>
            </w:r>
          </w:p>
        </w:tc>
        <w:tc>
          <w:tcPr>
            <w:tcW w:w="1763" w:type="dxa"/>
            <w:vAlign w:val="bottom"/>
          </w:tcPr>
          <w:p w:rsidR="00880333" w:rsidRPr="00094060" w:rsidRDefault="00880333" w:rsidP="00B149D2">
            <w:pPr>
              <w:jc w:val="right"/>
              <w:rPr>
                <w:color w:val="000000"/>
                <w:sz w:val="24"/>
                <w:szCs w:val="24"/>
                <w:lang w:val="en-US"/>
              </w:rPr>
            </w:pPr>
            <w:r w:rsidRPr="008B4EA3">
              <w:rPr>
                <w:color w:val="000000"/>
                <w:sz w:val="24"/>
                <w:szCs w:val="24"/>
              </w:rPr>
              <w:t>963013.7</w:t>
            </w:r>
            <w:r w:rsidR="00094060">
              <w:rPr>
                <w:color w:val="000000"/>
                <w:sz w:val="24"/>
                <w:szCs w:val="24"/>
                <w:lang w:val="en-US"/>
              </w:rPr>
              <w:t>4</w:t>
            </w:r>
            <w:bookmarkStart w:id="33" w:name="_GoBack"/>
            <w:bookmarkEnd w:id="33"/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3531293.98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33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963015.3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3531298.38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963004.48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3531326.74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6F0410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6F0410" w:rsidRDefault="00E77F00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1111</w:t>
            </w:r>
          </w:p>
        </w:tc>
        <w:tc>
          <w:tcPr>
            <w:tcW w:w="1763" w:type="dxa"/>
            <w:vAlign w:val="bottom"/>
          </w:tcPr>
          <w:p w:rsidR="006F0410" w:rsidRPr="008B4EA3" w:rsidRDefault="006F0410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6F0410">
              <w:rPr>
                <w:color w:val="000000"/>
                <w:sz w:val="24"/>
                <w:szCs w:val="24"/>
              </w:rPr>
              <w:t>963004.33</w:t>
            </w:r>
          </w:p>
        </w:tc>
        <w:tc>
          <w:tcPr>
            <w:tcW w:w="1878" w:type="dxa"/>
            <w:gridSpan w:val="2"/>
            <w:vAlign w:val="bottom"/>
          </w:tcPr>
          <w:p w:rsidR="006F0410" w:rsidRPr="008B4EA3" w:rsidRDefault="00B8125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3531312.78</w:t>
            </w:r>
          </w:p>
        </w:tc>
        <w:tc>
          <w:tcPr>
            <w:tcW w:w="1561" w:type="dxa"/>
          </w:tcPr>
          <w:p w:rsidR="006F0410" w:rsidRPr="009D6740" w:rsidRDefault="006F0410" w:rsidP="00606ECD">
            <w:pPr>
              <w:pStyle w:val="Default"/>
              <w:jc w:val="center"/>
            </w:pPr>
          </w:p>
        </w:tc>
      </w:tr>
      <w:tr w:rsidR="006F0410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6F0410" w:rsidRDefault="00E77F00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1112</w:t>
            </w:r>
          </w:p>
        </w:tc>
        <w:tc>
          <w:tcPr>
            <w:tcW w:w="1763" w:type="dxa"/>
            <w:vAlign w:val="bottom"/>
          </w:tcPr>
          <w:p w:rsidR="006F0410" w:rsidRPr="008B4EA3" w:rsidRDefault="00B8125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963002.25</w:t>
            </w:r>
          </w:p>
        </w:tc>
        <w:tc>
          <w:tcPr>
            <w:tcW w:w="1878" w:type="dxa"/>
            <w:gridSpan w:val="2"/>
            <w:vAlign w:val="bottom"/>
          </w:tcPr>
          <w:p w:rsidR="006F0410" w:rsidRPr="008B4EA3" w:rsidRDefault="00B8125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3531317.67</w:t>
            </w:r>
          </w:p>
        </w:tc>
        <w:tc>
          <w:tcPr>
            <w:tcW w:w="1561" w:type="dxa"/>
          </w:tcPr>
          <w:p w:rsidR="006F0410" w:rsidRPr="009D6740" w:rsidRDefault="006F0410" w:rsidP="00606ECD">
            <w:pPr>
              <w:pStyle w:val="Default"/>
              <w:jc w:val="center"/>
            </w:pPr>
          </w:p>
        </w:tc>
      </w:tr>
      <w:tr w:rsidR="006F0410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6F0410" w:rsidRDefault="00E77F00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1113</w:t>
            </w:r>
          </w:p>
        </w:tc>
        <w:tc>
          <w:tcPr>
            <w:tcW w:w="1763" w:type="dxa"/>
            <w:vAlign w:val="bottom"/>
          </w:tcPr>
          <w:p w:rsidR="006F0410" w:rsidRPr="008B4EA3" w:rsidRDefault="00B8125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962998.05</w:t>
            </w:r>
          </w:p>
        </w:tc>
        <w:tc>
          <w:tcPr>
            <w:tcW w:w="1878" w:type="dxa"/>
            <w:gridSpan w:val="2"/>
            <w:vAlign w:val="bottom"/>
          </w:tcPr>
          <w:p w:rsidR="006F0410" w:rsidRPr="008B4EA3" w:rsidRDefault="00B8125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3531323.52</w:t>
            </w:r>
          </w:p>
        </w:tc>
        <w:tc>
          <w:tcPr>
            <w:tcW w:w="1561" w:type="dxa"/>
          </w:tcPr>
          <w:p w:rsidR="006F0410" w:rsidRPr="009D6740" w:rsidRDefault="006F0410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35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962943.92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3531296.24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36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962928.48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3531282.16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37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962916.04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3531270.78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38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962911.44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3531248.12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962947.18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3531154.52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0B6719" w:rsidRPr="00182980" w:rsidTr="000B6719">
        <w:trPr>
          <w:jc w:val="center"/>
        </w:trPr>
        <w:tc>
          <w:tcPr>
            <w:tcW w:w="4957" w:type="dxa"/>
            <w:gridSpan w:val="5"/>
            <w:vAlign w:val="bottom"/>
          </w:tcPr>
          <w:p w:rsidR="000B6719" w:rsidRPr="00A82E85" w:rsidRDefault="000B6719" w:rsidP="00606ECD">
            <w:pPr>
              <w:jc w:val="center"/>
              <w:rPr>
                <w:sz w:val="24"/>
                <w:szCs w:val="24"/>
              </w:rPr>
            </w:pPr>
            <w:r w:rsidRPr="00A82E85">
              <w:rPr>
                <w:sz w:val="24"/>
                <w:szCs w:val="24"/>
              </w:rPr>
              <w:t>Участок № 5</w:t>
            </w:r>
            <w:r w:rsidR="00DD7478">
              <w:rPr>
                <w:sz w:val="24"/>
                <w:szCs w:val="24"/>
              </w:rPr>
              <w:t>4</w:t>
            </w:r>
          </w:p>
        </w:tc>
        <w:tc>
          <w:tcPr>
            <w:tcW w:w="1561" w:type="dxa"/>
          </w:tcPr>
          <w:p w:rsidR="000B6719" w:rsidRPr="009D6740" w:rsidRDefault="000B6719" w:rsidP="00606ECD">
            <w:pPr>
              <w:pStyle w:val="Default"/>
              <w:jc w:val="center"/>
            </w:pPr>
            <w:r w:rsidRPr="009D6740">
              <w:t>0,0479</w:t>
            </w: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962808.01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3530725.86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40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962819.81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3530730.56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41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962818.29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3530734.37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42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962825.81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3530737.35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43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962825.99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3530737.3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962826.44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3530736.1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45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962829.56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3530737.31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46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962822.63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3530755.51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47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962819.73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3530754.39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48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962820.11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3530753.4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962800.07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3530745.85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962792.16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3530742.88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962808.01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3530725.86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0B6719" w:rsidRPr="00182980" w:rsidTr="000B6719">
        <w:trPr>
          <w:jc w:val="center"/>
        </w:trPr>
        <w:tc>
          <w:tcPr>
            <w:tcW w:w="4957" w:type="dxa"/>
            <w:gridSpan w:val="5"/>
            <w:vAlign w:val="bottom"/>
          </w:tcPr>
          <w:p w:rsidR="000B6719" w:rsidRPr="00A82E85" w:rsidRDefault="000B6719" w:rsidP="00606ECD">
            <w:pPr>
              <w:jc w:val="center"/>
              <w:rPr>
                <w:sz w:val="24"/>
                <w:szCs w:val="24"/>
              </w:rPr>
            </w:pPr>
            <w:r w:rsidRPr="00A82E85">
              <w:rPr>
                <w:sz w:val="24"/>
                <w:szCs w:val="24"/>
              </w:rPr>
              <w:t xml:space="preserve">Участок № </w:t>
            </w:r>
            <w:r w:rsidR="00DD7478">
              <w:rPr>
                <w:sz w:val="24"/>
                <w:szCs w:val="24"/>
              </w:rPr>
              <w:t>67</w:t>
            </w:r>
          </w:p>
        </w:tc>
        <w:tc>
          <w:tcPr>
            <w:tcW w:w="1561" w:type="dxa"/>
          </w:tcPr>
          <w:p w:rsidR="000B6719" w:rsidRPr="009D6740" w:rsidRDefault="000B6719" w:rsidP="00606ECD">
            <w:pPr>
              <w:pStyle w:val="Default"/>
              <w:jc w:val="center"/>
            </w:pPr>
            <w:r w:rsidRPr="009D6740">
              <w:t>0,0782</w:t>
            </w: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962778.65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3530708.77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962803.75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3530718.77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51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962797.73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3530735.11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962803.41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3530737.35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962800.07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3530745.85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962792.16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3530742.88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55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962771.64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3530735.11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56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962770.46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3530734.36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962769.68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3530732.72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962778.65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3530708.77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B64271" w:rsidRPr="00182980" w:rsidTr="00B149D2">
        <w:trPr>
          <w:jc w:val="center"/>
        </w:trPr>
        <w:tc>
          <w:tcPr>
            <w:tcW w:w="4957" w:type="dxa"/>
            <w:gridSpan w:val="5"/>
            <w:vAlign w:val="bottom"/>
          </w:tcPr>
          <w:p w:rsidR="00B64271" w:rsidRPr="00A82E85" w:rsidRDefault="00B64271" w:rsidP="00606ECD">
            <w:pPr>
              <w:jc w:val="center"/>
              <w:rPr>
                <w:sz w:val="24"/>
                <w:szCs w:val="24"/>
              </w:rPr>
            </w:pPr>
            <w:r w:rsidRPr="00A82E85">
              <w:rPr>
                <w:sz w:val="24"/>
                <w:szCs w:val="24"/>
              </w:rPr>
              <w:t>Участок № 42</w:t>
            </w:r>
          </w:p>
        </w:tc>
        <w:tc>
          <w:tcPr>
            <w:tcW w:w="1561" w:type="dxa"/>
          </w:tcPr>
          <w:p w:rsidR="00B64271" w:rsidRPr="009D6740" w:rsidRDefault="00B64271" w:rsidP="00606ECD">
            <w:pPr>
              <w:pStyle w:val="Default"/>
              <w:jc w:val="center"/>
            </w:pPr>
            <w:r w:rsidRPr="009D6740">
              <w:t>0,1696</w:t>
            </w: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962585.88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3530640.95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59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962609.7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3530650.41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962626.46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3530657.13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61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962628.41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3530657.88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62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962625.77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3530664.9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63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962625.36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3530666.01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962620.46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3530678.8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65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962617.82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3530685.79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66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962615.22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3530692.7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67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962608.26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3530689.93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68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962599.44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3530686.4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962586.84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3530681.33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962585.84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3530680.98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71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962573.11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3530676.02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962585.88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3530640.95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B64271" w:rsidRPr="00182980" w:rsidTr="00B149D2">
        <w:trPr>
          <w:jc w:val="center"/>
        </w:trPr>
        <w:tc>
          <w:tcPr>
            <w:tcW w:w="4957" w:type="dxa"/>
            <w:gridSpan w:val="5"/>
            <w:vAlign w:val="bottom"/>
          </w:tcPr>
          <w:p w:rsidR="00B64271" w:rsidRPr="00A82E85" w:rsidRDefault="00B64271" w:rsidP="00606ECD">
            <w:pPr>
              <w:jc w:val="center"/>
              <w:rPr>
                <w:sz w:val="24"/>
                <w:szCs w:val="24"/>
              </w:rPr>
            </w:pPr>
            <w:r w:rsidRPr="00A82E85">
              <w:rPr>
                <w:sz w:val="24"/>
                <w:szCs w:val="24"/>
              </w:rPr>
              <w:t>Участок № 49</w:t>
            </w:r>
          </w:p>
        </w:tc>
        <w:tc>
          <w:tcPr>
            <w:tcW w:w="1561" w:type="dxa"/>
          </w:tcPr>
          <w:p w:rsidR="00B64271" w:rsidRPr="009D6740" w:rsidRDefault="00B64271" w:rsidP="00606ECD">
            <w:pPr>
              <w:pStyle w:val="Default"/>
              <w:jc w:val="center"/>
            </w:pPr>
            <w:r w:rsidRPr="009D6740">
              <w:t>0,7119</w:t>
            </w: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962614.57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3530771.06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73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962617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3530769.22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4E01B5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962608.58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3530757.16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09" w:type="dxa"/>
          </w:tcPr>
          <w:p w:rsidR="00880333" w:rsidRPr="009D6740" w:rsidRDefault="00880333" w:rsidP="00606ECD">
            <w:pPr>
              <w:pStyle w:val="Default"/>
              <w:jc w:val="center"/>
            </w:pPr>
            <w:r w:rsidRPr="009D6740">
              <w:t>75</w:t>
            </w:r>
          </w:p>
        </w:tc>
        <w:tc>
          <w:tcPr>
            <w:tcW w:w="1777" w:type="dxa"/>
            <w:gridSpan w:val="3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962606</w:t>
            </w:r>
          </w:p>
        </w:tc>
        <w:tc>
          <w:tcPr>
            <w:tcW w:w="1871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3530758.8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76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962604.98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3530757.34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77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962607.6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3530755.56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78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962603.63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3530750.01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79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962603.24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3530748.62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80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962604.4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3530736.34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81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962600.24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3530734.88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82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962601.14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3530732.44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83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962605.31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3530734.08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962611.74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3530717.68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85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962607.56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3530716.22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86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962608.38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3530713.98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87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962612.74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3530715.32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88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962618.74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3530700.02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89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962620.66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3530700.74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09" w:type="dxa"/>
          </w:tcPr>
          <w:p w:rsidR="00880333" w:rsidRPr="009D6740" w:rsidRDefault="00880333" w:rsidP="00606ECD">
            <w:pPr>
              <w:pStyle w:val="Default"/>
              <w:jc w:val="center"/>
            </w:pPr>
            <w:r w:rsidRPr="009D6740">
              <w:t>90</w:t>
            </w:r>
          </w:p>
        </w:tc>
        <w:tc>
          <w:tcPr>
            <w:tcW w:w="1777" w:type="dxa"/>
            <w:gridSpan w:val="3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962632.94</w:t>
            </w:r>
          </w:p>
        </w:tc>
        <w:tc>
          <w:tcPr>
            <w:tcW w:w="1871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3530705.56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91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962634.1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3530706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92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962644.14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3530710.52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93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962643.39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3530712.5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962641.43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3530711.77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95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962638.18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3530719.9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96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962646.51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3530723.22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97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962649.99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3530715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98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962655.5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3530717.54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99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962651.4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3530728.08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962672.44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3530736.1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101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962675.09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3530729.15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102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962677.42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3530730.04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103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962680.37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3530731.17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104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962678.98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3530734.92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105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962685.62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3530737.44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106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962687.96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3530731.28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107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962689.68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3530731.96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108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962691.36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3530732.66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109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962713.9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3530741.3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962713.12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3530743.3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111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962693.12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3530795.42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112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962692.32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3530797.64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113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962667.76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3530816.08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114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962663.07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3530819.38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115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962659.26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3530813.58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116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962652.36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3530803.44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117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962651.1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3530801.72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118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962642.18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3530788.72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119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962640.52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3530788.06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120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962637.72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3530788.16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121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962635.79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3530788.37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122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962633.5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3530788.52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123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962632.6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3530788.8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124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962628.16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3530791.84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125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962626.4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3530793.42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126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962624.04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3530784.72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127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962617.81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3530770.53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128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962615.42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3530772.19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gridSpan w:val="2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</w:t>
            </w:r>
          </w:p>
        </w:tc>
        <w:tc>
          <w:tcPr>
            <w:tcW w:w="1763" w:type="dxa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962614.57</w:t>
            </w:r>
          </w:p>
        </w:tc>
        <w:tc>
          <w:tcPr>
            <w:tcW w:w="1878" w:type="dxa"/>
            <w:gridSpan w:val="2"/>
            <w:vAlign w:val="bottom"/>
          </w:tcPr>
          <w:p w:rsidR="00880333" w:rsidRPr="008B4EA3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8B4EA3">
              <w:rPr>
                <w:color w:val="000000"/>
                <w:sz w:val="24"/>
                <w:szCs w:val="24"/>
              </w:rPr>
              <w:t>3530771.06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</w:tbl>
    <w:p w:rsidR="00711574" w:rsidRDefault="00711574" w:rsidP="00C0450C">
      <w:pPr>
        <w:jc w:val="center"/>
        <w:rPr>
          <w:color w:val="000000"/>
          <w:sz w:val="24"/>
          <w:szCs w:val="24"/>
        </w:rPr>
      </w:pPr>
    </w:p>
    <w:p w:rsidR="007D6018" w:rsidRDefault="007D6018" w:rsidP="007D6018">
      <w:pPr>
        <w:pStyle w:val="ac"/>
      </w:pPr>
      <w:r>
        <w:t xml:space="preserve">Таблица </w:t>
      </w:r>
      <w:r w:rsidR="006F577E">
        <w:t>8</w:t>
      </w:r>
      <w:r>
        <w:t xml:space="preserve"> – Ведомость координат поворотных точек вновь образуемых земельных участок</w:t>
      </w:r>
    </w:p>
    <w:tbl>
      <w:tblPr>
        <w:tblW w:w="6518" w:type="dxa"/>
        <w:jc w:val="center"/>
        <w:tblInd w:w="7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6"/>
        <w:gridCol w:w="1763"/>
        <w:gridCol w:w="1878"/>
        <w:gridCol w:w="1561"/>
      </w:tblGrid>
      <w:tr w:rsidR="007D6018" w:rsidRPr="00182980" w:rsidTr="007D5710">
        <w:trPr>
          <w:trHeight w:val="333"/>
          <w:jc w:val="center"/>
        </w:trPr>
        <w:tc>
          <w:tcPr>
            <w:tcW w:w="1316" w:type="dxa"/>
            <w:shd w:val="clear" w:color="auto" w:fill="auto"/>
          </w:tcPr>
          <w:p w:rsidR="007D6018" w:rsidRPr="009D6740" w:rsidRDefault="007D6018" w:rsidP="00606ECD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>№ точки</w:t>
            </w:r>
          </w:p>
        </w:tc>
        <w:tc>
          <w:tcPr>
            <w:tcW w:w="1763" w:type="dxa"/>
            <w:shd w:val="clear" w:color="auto" w:fill="auto"/>
          </w:tcPr>
          <w:p w:rsidR="007D6018" w:rsidRPr="009D6740" w:rsidRDefault="007D6018" w:rsidP="00606ECD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 xml:space="preserve">Координата </w:t>
            </w:r>
            <w:r w:rsidRPr="009D6740">
              <w:rPr>
                <w:b/>
                <w:lang w:val="en-US"/>
              </w:rPr>
              <w:t>X</w:t>
            </w:r>
          </w:p>
        </w:tc>
        <w:tc>
          <w:tcPr>
            <w:tcW w:w="1878" w:type="dxa"/>
            <w:shd w:val="clear" w:color="auto" w:fill="auto"/>
          </w:tcPr>
          <w:p w:rsidR="007D6018" w:rsidRPr="009D6740" w:rsidRDefault="007D6018" w:rsidP="00606ECD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 xml:space="preserve">Координата </w:t>
            </w:r>
            <w:r w:rsidRPr="009D6740">
              <w:rPr>
                <w:b/>
                <w:lang w:val="en-US"/>
              </w:rPr>
              <w:t>Y</w:t>
            </w:r>
          </w:p>
        </w:tc>
        <w:tc>
          <w:tcPr>
            <w:tcW w:w="1561" w:type="dxa"/>
            <w:shd w:val="clear" w:color="auto" w:fill="auto"/>
          </w:tcPr>
          <w:p w:rsidR="007D6018" w:rsidRPr="009D6740" w:rsidRDefault="007D6018" w:rsidP="00606ECD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 xml:space="preserve">Площадь участка, </w:t>
            </w:r>
            <w:proofErr w:type="gramStart"/>
            <w:r w:rsidRPr="009D6740">
              <w:rPr>
                <w:b/>
              </w:rPr>
              <w:t>га</w:t>
            </w:r>
            <w:proofErr w:type="gramEnd"/>
          </w:p>
        </w:tc>
      </w:tr>
      <w:tr w:rsidR="007D6018" w:rsidRPr="00182980" w:rsidTr="007D5710">
        <w:trPr>
          <w:jc w:val="center"/>
        </w:trPr>
        <w:tc>
          <w:tcPr>
            <w:tcW w:w="4957" w:type="dxa"/>
            <w:gridSpan w:val="3"/>
          </w:tcPr>
          <w:p w:rsidR="007D6018" w:rsidRPr="009D6740" w:rsidRDefault="007D6018" w:rsidP="00606ECD">
            <w:pPr>
              <w:pStyle w:val="Default"/>
              <w:jc w:val="center"/>
            </w:pPr>
            <w:r w:rsidRPr="009D6740">
              <w:t xml:space="preserve">Участок № </w:t>
            </w:r>
            <w:r w:rsidR="00DD7478" w:rsidRPr="009D6740">
              <w:t>68</w:t>
            </w:r>
          </w:p>
        </w:tc>
        <w:tc>
          <w:tcPr>
            <w:tcW w:w="1561" w:type="dxa"/>
          </w:tcPr>
          <w:p w:rsidR="007D6018" w:rsidRPr="009D6740" w:rsidRDefault="007D6018" w:rsidP="00A82E85">
            <w:pPr>
              <w:pStyle w:val="Default"/>
              <w:jc w:val="center"/>
            </w:pPr>
            <w:r w:rsidRPr="009D6740">
              <w:t>0,</w:t>
            </w:r>
            <w:r w:rsidR="00A82E85" w:rsidRPr="009D6740">
              <w:t>2605</w:t>
            </w: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962952.22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3530835.48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962954.59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3530829.4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5F7847" w:rsidRPr="00182980" w:rsidTr="009445F8">
        <w:trPr>
          <w:jc w:val="center"/>
        </w:trPr>
        <w:tc>
          <w:tcPr>
            <w:tcW w:w="1316" w:type="dxa"/>
            <w:vAlign w:val="bottom"/>
          </w:tcPr>
          <w:p w:rsidR="005F7847" w:rsidRDefault="00A82E85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763" w:type="dxa"/>
          </w:tcPr>
          <w:p w:rsidR="005F7847" w:rsidRPr="00880333" w:rsidRDefault="00880333" w:rsidP="00880333">
            <w:pPr>
              <w:jc w:val="right"/>
              <w:rPr>
                <w:sz w:val="24"/>
                <w:szCs w:val="24"/>
              </w:rPr>
            </w:pPr>
            <w:r w:rsidRPr="00880333">
              <w:rPr>
                <w:sz w:val="24"/>
                <w:szCs w:val="24"/>
              </w:rPr>
              <w:t>963033.16</w:t>
            </w:r>
          </w:p>
        </w:tc>
        <w:tc>
          <w:tcPr>
            <w:tcW w:w="1878" w:type="dxa"/>
          </w:tcPr>
          <w:p w:rsidR="005F7847" w:rsidRPr="00880333" w:rsidRDefault="00880333" w:rsidP="00880333">
            <w:pPr>
              <w:jc w:val="right"/>
              <w:rPr>
                <w:sz w:val="24"/>
                <w:szCs w:val="24"/>
              </w:rPr>
            </w:pPr>
            <w:r w:rsidRPr="00880333">
              <w:rPr>
                <w:sz w:val="24"/>
                <w:szCs w:val="24"/>
              </w:rPr>
              <w:t>3530859.89</w:t>
            </w:r>
          </w:p>
        </w:tc>
        <w:tc>
          <w:tcPr>
            <w:tcW w:w="1561" w:type="dxa"/>
          </w:tcPr>
          <w:p w:rsidR="005F7847" w:rsidRPr="009D6740" w:rsidRDefault="005F7847" w:rsidP="00606ECD">
            <w:pPr>
              <w:pStyle w:val="Default"/>
              <w:jc w:val="center"/>
            </w:pPr>
          </w:p>
        </w:tc>
      </w:tr>
      <w:tr w:rsidR="005F7847" w:rsidRPr="00182980" w:rsidTr="009445F8">
        <w:trPr>
          <w:jc w:val="center"/>
        </w:trPr>
        <w:tc>
          <w:tcPr>
            <w:tcW w:w="1316" w:type="dxa"/>
            <w:vAlign w:val="bottom"/>
          </w:tcPr>
          <w:p w:rsidR="005F7847" w:rsidRDefault="00A82E85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63" w:type="dxa"/>
          </w:tcPr>
          <w:p w:rsidR="005F7847" w:rsidRPr="00880333" w:rsidRDefault="00880333" w:rsidP="00880333">
            <w:pPr>
              <w:jc w:val="right"/>
              <w:rPr>
                <w:sz w:val="24"/>
                <w:szCs w:val="24"/>
              </w:rPr>
            </w:pPr>
            <w:r w:rsidRPr="00880333">
              <w:rPr>
                <w:sz w:val="24"/>
                <w:szCs w:val="24"/>
              </w:rPr>
              <w:t>963041.46</w:t>
            </w:r>
          </w:p>
        </w:tc>
        <w:tc>
          <w:tcPr>
            <w:tcW w:w="1878" w:type="dxa"/>
          </w:tcPr>
          <w:p w:rsidR="005F7847" w:rsidRPr="00880333" w:rsidRDefault="00880333" w:rsidP="00880333">
            <w:pPr>
              <w:jc w:val="right"/>
              <w:rPr>
                <w:sz w:val="24"/>
                <w:szCs w:val="24"/>
              </w:rPr>
            </w:pPr>
            <w:r w:rsidRPr="00880333">
              <w:rPr>
                <w:sz w:val="24"/>
                <w:szCs w:val="24"/>
              </w:rPr>
              <w:t>3530863.09</w:t>
            </w:r>
          </w:p>
        </w:tc>
        <w:tc>
          <w:tcPr>
            <w:tcW w:w="1561" w:type="dxa"/>
          </w:tcPr>
          <w:p w:rsidR="005F7847" w:rsidRPr="009D6740" w:rsidRDefault="005F7847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963109.07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3530888.22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963108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3530891.04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963103.82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3530893.58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963100.39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3530902.63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963035.97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3530878.22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962954.43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3530847.15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962957.89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3530837.69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962952.22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3530835.48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A82E85" w:rsidRPr="00182980" w:rsidTr="00B149D2">
        <w:trPr>
          <w:jc w:val="center"/>
        </w:trPr>
        <w:tc>
          <w:tcPr>
            <w:tcW w:w="4957" w:type="dxa"/>
            <w:gridSpan w:val="3"/>
            <w:vAlign w:val="bottom"/>
          </w:tcPr>
          <w:p w:rsidR="00A82E85" w:rsidRPr="00A82E85" w:rsidRDefault="00A82E85" w:rsidP="00606ECD">
            <w:pPr>
              <w:jc w:val="center"/>
              <w:rPr>
                <w:sz w:val="24"/>
                <w:szCs w:val="24"/>
              </w:rPr>
            </w:pPr>
            <w:r w:rsidRPr="00A82E85">
              <w:rPr>
                <w:sz w:val="24"/>
                <w:szCs w:val="24"/>
              </w:rPr>
              <w:t>Участок № 6</w:t>
            </w:r>
            <w:r w:rsidR="00DD7478">
              <w:rPr>
                <w:sz w:val="24"/>
                <w:szCs w:val="24"/>
              </w:rPr>
              <w:t>3</w:t>
            </w:r>
          </w:p>
        </w:tc>
        <w:tc>
          <w:tcPr>
            <w:tcW w:w="1561" w:type="dxa"/>
          </w:tcPr>
          <w:p w:rsidR="00A82E85" w:rsidRPr="009D6740" w:rsidRDefault="00A82E85" w:rsidP="00606ECD">
            <w:pPr>
              <w:pStyle w:val="Default"/>
              <w:jc w:val="center"/>
            </w:pPr>
            <w:r w:rsidRPr="009D6740">
              <w:t>0,008</w:t>
            </w: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93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962643.39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3530712.5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94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962641.43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3530711.77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95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962638.18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3530719.9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96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962646.51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3530723.22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97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962649.99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3530715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880333" w:rsidRPr="00182980" w:rsidTr="00B149D2">
        <w:trPr>
          <w:jc w:val="center"/>
        </w:trPr>
        <w:tc>
          <w:tcPr>
            <w:tcW w:w="1316" w:type="dxa"/>
            <w:vAlign w:val="bottom"/>
          </w:tcPr>
          <w:p w:rsidR="00880333" w:rsidRDefault="00880333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93</w:t>
            </w:r>
          </w:p>
        </w:tc>
        <w:tc>
          <w:tcPr>
            <w:tcW w:w="1763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962643.39</w:t>
            </w:r>
          </w:p>
        </w:tc>
        <w:tc>
          <w:tcPr>
            <w:tcW w:w="1878" w:type="dxa"/>
            <w:vAlign w:val="bottom"/>
          </w:tcPr>
          <w:p w:rsidR="00880333" w:rsidRPr="00270062" w:rsidRDefault="0088033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270062">
              <w:rPr>
                <w:color w:val="000000"/>
                <w:sz w:val="24"/>
                <w:szCs w:val="24"/>
              </w:rPr>
              <w:t>3530712.5</w:t>
            </w:r>
          </w:p>
        </w:tc>
        <w:tc>
          <w:tcPr>
            <w:tcW w:w="1561" w:type="dxa"/>
          </w:tcPr>
          <w:p w:rsidR="00880333" w:rsidRPr="009D6740" w:rsidRDefault="00880333" w:rsidP="00606ECD">
            <w:pPr>
              <w:pStyle w:val="Default"/>
              <w:jc w:val="center"/>
            </w:pPr>
          </w:p>
        </w:tc>
      </w:tr>
      <w:tr w:rsidR="00702C46" w:rsidRPr="00182980" w:rsidTr="00702C46">
        <w:trPr>
          <w:jc w:val="center"/>
        </w:trPr>
        <w:tc>
          <w:tcPr>
            <w:tcW w:w="4957" w:type="dxa"/>
            <w:gridSpan w:val="3"/>
            <w:vAlign w:val="bottom"/>
          </w:tcPr>
          <w:p w:rsidR="00702C46" w:rsidRPr="00A82E85" w:rsidRDefault="00702C46" w:rsidP="00702C46">
            <w:pPr>
              <w:jc w:val="center"/>
              <w:rPr>
                <w:sz w:val="24"/>
                <w:szCs w:val="24"/>
              </w:rPr>
            </w:pPr>
            <w:r w:rsidRPr="00A82E85">
              <w:rPr>
                <w:sz w:val="24"/>
                <w:szCs w:val="24"/>
              </w:rPr>
              <w:t xml:space="preserve">Участок № </w:t>
            </w:r>
            <w:r>
              <w:rPr>
                <w:sz w:val="24"/>
                <w:szCs w:val="24"/>
              </w:rPr>
              <w:t>72</w:t>
            </w:r>
          </w:p>
        </w:tc>
        <w:tc>
          <w:tcPr>
            <w:tcW w:w="1561" w:type="dxa"/>
          </w:tcPr>
          <w:p w:rsidR="00702C46" w:rsidRPr="009D6740" w:rsidRDefault="00702C46" w:rsidP="00E55A6E">
            <w:pPr>
              <w:pStyle w:val="Default"/>
              <w:jc w:val="center"/>
            </w:pPr>
            <w:r w:rsidRPr="009D6740">
              <w:t>0,0</w:t>
            </w:r>
            <w:r w:rsidR="00E55A6E">
              <w:t>500</w:t>
            </w:r>
          </w:p>
        </w:tc>
      </w:tr>
      <w:tr w:rsidR="00702C46" w:rsidRPr="00182980" w:rsidTr="00B149D2">
        <w:trPr>
          <w:jc w:val="center"/>
        </w:trPr>
        <w:tc>
          <w:tcPr>
            <w:tcW w:w="1316" w:type="dxa"/>
            <w:vAlign w:val="bottom"/>
          </w:tcPr>
          <w:p w:rsidR="00702C46" w:rsidRDefault="00702C46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129</w:t>
            </w:r>
          </w:p>
        </w:tc>
        <w:tc>
          <w:tcPr>
            <w:tcW w:w="1763" w:type="dxa"/>
            <w:vAlign w:val="bottom"/>
          </w:tcPr>
          <w:p w:rsidR="00702C46" w:rsidRPr="00270062" w:rsidRDefault="00E55A6E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962950.96</w:t>
            </w:r>
          </w:p>
        </w:tc>
        <w:tc>
          <w:tcPr>
            <w:tcW w:w="1878" w:type="dxa"/>
            <w:vAlign w:val="bottom"/>
          </w:tcPr>
          <w:p w:rsidR="00702C46" w:rsidRPr="00270062" w:rsidRDefault="00E55A6E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3530813.44</w:t>
            </w:r>
          </w:p>
        </w:tc>
        <w:tc>
          <w:tcPr>
            <w:tcW w:w="1561" w:type="dxa"/>
          </w:tcPr>
          <w:p w:rsidR="00702C46" w:rsidRPr="009D6740" w:rsidRDefault="00702C46" w:rsidP="00606ECD">
            <w:pPr>
              <w:pStyle w:val="Default"/>
              <w:jc w:val="center"/>
            </w:pPr>
          </w:p>
        </w:tc>
      </w:tr>
      <w:tr w:rsidR="00E55A6E" w:rsidRPr="00182980" w:rsidTr="00B149D2">
        <w:trPr>
          <w:jc w:val="center"/>
        </w:trPr>
        <w:tc>
          <w:tcPr>
            <w:tcW w:w="1316" w:type="dxa"/>
            <w:vAlign w:val="bottom"/>
          </w:tcPr>
          <w:p w:rsidR="00E55A6E" w:rsidRDefault="00E55A6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1097</w:t>
            </w:r>
          </w:p>
        </w:tc>
        <w:tc>
          <w:tcPr>
            <w:tcW w:w="1763" w:type="dxa"/>
            <w:vAlign w:val="bottom"/>
          </w:tcPr>
          <w:p w:rsidR="00E55A6E" w:rsidRPr="00E55A6E" w:rsidRDefault="00E55A6E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962949.24</w:t>
            </w:r>
          </w:p>
        </w:tc>
        <w:tc>
          <w:tcPr>
            <w:tcW w:w="1878" w:type="dxa"/>
            <w:vAlign w:val="bottom"/>
          </w:tcPr>
          <w:p w:rsidR="00E55A6E" w:rsidRPr="00E55A6E" w:rsidRDefault="00E55A6E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3530812.84</w:t>
            </w:r>
          </w:p>
        </w:tc>
        <w:tc>
          <w:tcPr>
            <w:tcW w:w="1561" w:type="dxa"/>
          </w:tcPr>
          <w:p w:rsidR="00E55A6E" w:rsidRPr="009D6740" w:rsidRDefault="00E55A6E" w:rsidP="00606ECD">
            <w:pPr>
              <w:pStyle w:val="Default"/>
              <w:jc w:val="center"/>
            </w:pPr>
          </w:p>
        </w:tc>
      </w:tr>
      <w:tr w:rsidR="00702C46" w:rsidRPr="00182980" w:rsidTr="00B149D2">
        <w:trPr>
          <w:jc w:val="center"/>
        </w:trPr>
        <w:tc>
          <w:tcPr>
            <w:tcW w:w="1316" w:type="dxa"/>
            <w:vAlign w:val="bottom"/>
          </w:tcPr>
          <w:p w:rsidR="00702C46" w:rsidRDefault="00702C46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130</w:t>
            </w:r>
          </w:p>
        </w:tc>
        <w:tc>
          <w:tcPr>
            <w:tcW w:w="1763" w:type="dxa"/>
            <w:vAlign w:val="bottom"/>
          </w:tcPr>
          <w:p w:rsidR="00702C46" w:rsidRPr="00270062" w:rsidRDefault="00E55A6E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962930.57</w:t>
            </w:r>
          </w:p>
        </w:tc>
        <w:tc>
          <w:tcPr>
            <w:tcW w:w="1878" w:type="dxa"/>
            <w:vAlign w:val="bottom"/>
          </w:tcPr>
          <w:p w:rsidR="00702C46" w:rsidRPr="00270062" w:rsidRDefault="00E55A6E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3530806.17</w:t>
            </w:r>
          </w:p>
        </w:tc>
        <w:tc>
          <w:tcPr>
            <w:tcW w:w="1561" w:type="dxa"/>
          </w:tcPr>
          <w:p w:rsidR="00702C46" w:rsidRPr="009D6740" w:rsidRDefault="00702C46" w:rsidP="00606ECD">
            <w:pPr>
              <w:pStyle w:val="Default"/>
              <w:jc w:val="center"/>
            </w:pPr>
          </w:p>
        </w:tc>
      </w:tr>
      <w:tr w:rsidR="00702C46" w:rsidRPr="00182980" w:rsidTr="00B149D2">
        <w:trPr>
          <w:jc w:val="center"/>
        </w:trPr>
        <w:tc>
          <w:tcPr>
            <w:tcW w:w="1316" w:type="dxa"/>
            <w:vAlign w:val="bottom"/>
          </w:tcPr>
          <w:p w:rsidR="00702C46" w:rsidRDefault="00702C46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131</w:t>
            </w:r>
          </w:p>
        </w:tc>
        <w:tc>
          <w:tcPr>
            <w:tcW w:w="1763" w:type="dxa"/>
            <w:vAlign w:val="bottom"/>
          </w:tcPr>
          <w:p w:rsidR="00702C46" w:rsidRPr="00270062" w:rsidRDefault="001771C0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1771C0">
              <w:rPr>
                <w:color w:val="000000"/>
                <w:sz w:val="24"/>
                <w:szCs w:val="24"/>
              </w:rPr>
              <w:t>962937.48</w:t>
            </w:r>
          </w:p>
        </w:tc>
        <w:tc>
          <w:tcPr>
            <w:tcW w:w="1878" w:type="dxa"/>
            <w:vAlign w:val="bottom"/>
          </w:tcPr>
          <w:p w:rsidR="00702C46" w:rsidRPr="00270062" w:rsidRDefault="001771C0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1771C0">
              <w:rPr>
                <w:color w:val="000000"/>
                <w:sz w:val="24"/>
                <w:szCs w:val="24"/>
              </w:rPr>
              <w:t>3530786.81</w:t>
            </w:r>
          </w:p>
        </w:tc>
        <w:tc>
          <w:tcPr>
            <w:tcW w:w="1561" w:type="dxa"/>
          </w:tcPr>
          <w:p w:rsidR="00702C46" w:rsidRPr="009D6740" w:rsidRDefault="00702C46" w:rsidP="00606ECD">
            <w:pPr>
              <w:pStyle w:val="Default"/>
              <w:jc w:val="center"/>
            </w:pPr>
          </w:p>
        </w:tc>
      </w:tr>
      <w:tr w:rsidR="00B81253" w:rsidRPr="00182980" w:rsidTr="00B149D2">
        <w:trPr>
          <w:jc w:val="center"/>
        </w:trPr>
        <w:tc>
          <w:tcPr>
            <w:tcW w:w="1316" w:type="dxa"/>
            <w:vAlign w:val="bottom"/>
          </w:tcPr>
          <w:p w:rsidR="00B81253" w:rsidRDefault="00E55A6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1098</w:t>
            </w:r>
          </w:p>
        </w:tc>
        <w:tc>
          <w:tcPr>
            <w:tcW w:w="1763" w:type="dxa"/>
            <w:vAlign w:val="bottom"/>
          </w:tcPr>
          <w:p w:rsidR="00B81253" w:rsidRPr="00B81253" w:rsidRDefault="00B8125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962945.63</w:t>
            </w:r>
          </w:p>
        </w:tc>
        <w:tc>
          <w:tcPr>
            <w:tcW w:w="1878" w:type="dxa"/>
            <w:vAlign w:val="bottom"/>
          </w:tcPr>
          <w:p w:rsidR="00B81253" w:rsidRPr="00B81253" w:rsidRDefault="00B8125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3530789.74</w:t>
            </w:r>
          </w:p>
        </w:tc>
        <w:tc>
          <w:tcPr>
            <w:tcW w:w="1561" w:type="dxa"/>
          </w:tcPr>
          <w:p w:rsidR="00B81253" w:rsidRPr="009D6740" w:rsidRDefault="00B81253" w:rsidP="00606ECD">
            <w:pPr>
              <w:pStyle w:val="Default"/>
              <w:jc w:val="center"/>
            </w:pPr>
          </w:p>
        </w:tc>
      </w:tr>
      <w:tr w:rsidR="00B81253" w:rsidRPr="00182980" w:rsidTr="00B149D2">
        <w:trPr>
          <w:jc w:val="center"/>
        </w:trPr>
        <w:tc>
          <w:tcPr>
            <w:tcW w:w="1316" w:type="dxa"/>
            <w:vAlign w:val="bottom"/>
          </w:tcPr>
          <w:p w:rsidR="00B81253" w:rsidRDefault="00E55A6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1099</w:t>
            </w:r>
          </w:p>
        </w:tc>
        <w:tc>
          <w:tcPr>
            <w:tcW w:w="1763" w:type="dxa"/>
            <w:vAlign w:val="bottom"/>
          </w:tcPr>
          <w:p w:rsidR="00B81253" w:rsidRPr="00B81253" w:rsidRDefault="00B8125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962948.50</w:t>
            </w:r>
          </w:p>
        </w:tc>
        <w:tc>
          <w:tcPr>
            <w:tcW w:w="1878" w:type="dxa"/>
            <w:vAlign w:val="bottom"/>
          </w:tcPr>
          <w:p w:rsidR="00B81253" w:rsidRPr="00B81253" w:rsidRDefault="00B8125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3530782.28</w:t>
            </w:r>
          </w:p>
        </w:tc>
        <w:tc>
          <w:tcPr>
            <w:tcW w:w="1561" w:type="dxa"/>
          </w:tcPr>
          <w:p w:rsidR="00B81253" w:rsidRPr="009D6740" w:rsidRDefault="00B81253" w:rsidP="00606ECD">
            <w:pPr>
              <w:pStyle w:val="Default"/>
              <w:jc w:val="center"/>
            </w:pPr>
          </w:p>
        </w:tc>
      </w:tr>
      <w:tr w:rsidR="00B81253" w:rsidRPr="00182980" w:rsidTr="00B149D2">
        <w:trPr>
          <w:jc w:val="center"/>
        </w:trPr>
        <w:tc>
          <w:tcPr>
            <w:tcW w:w="1316" w:type="dxa"/>
            <w:vAlign w:val="bottom"/>
          </w:tcPr>
          <w:p w:rsidR="00B81253" w:rsidRDefault="00B716F8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1100</w:t>
            </w:r>
          </w:p>
        </w:tc>
        <w:tc>
          <w:tcPr>
            <w:tcW w:w="1763" w:type="dxa"/>
            <w:vAlign w:val="bottom"/>
          </w:tcPr>
          <w:p w:rsidR="00B81253" w:rsidRPr="00B81253" w:rsidRDefault="00B8125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962954.15</w:t>
            </w:r>
          </w:p>
        </w:tc>
        <w:tc>
          <w:tcPr>
            <w:tcW w:w="1878" w:type="dxa"/>
            <w:vAlign w:val="bottom"/>
          </w:tcPr>
          <w:p w:rsidR="00B81253" w:rsidRPr="00B81253" w:rsidRDefault="00B81253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3530784.19</w:t>
            </w:r>
          </w:p>
        </w:tc>
        <w:tc>
          <w:tcPr>
            <w:tcW w:w="1561" w:type="dxa"/>
          </w:tcPr>
          <w:p w:rsidR="00B81253" w:rsidRPr="009D6740" w:rsidRDefault="00B81253" w:rsidP="00606ECD">
            <w:pPr>
              <w:pStyle w:val="Default"/>
              <w:jc w:val="center"/>
            </w:pPr>
          </w:p>
        </w:tc>
      </w:tr>
      <w:tr w:rsidR="00B81253" w:rsidRPr="00182980" w:rsidTr="00B149D2">
        <w:trPr>
          <w:jc w:val="center"/>
        </w:trPr>
        <w:tc>
          <w:tcPr>
            <w:tcW w:w="1316" w:type="dxa"/>
            <w:vAlign w:val="bottom"/>
          </w:tcPr>
          <w:p w:rsidR="00B81253" w:rsidRDefault="00B81253" w:rsidP="00371CFA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132</w:t>
            </w:r>
          </w:p>
        </w:tc>
        <w:tc>
          <w:tcPr>
            <w:tcW w:w="1763" w:type="dxa"/>
            <w:vAlign w:val="bottom"/>
          </w:tcPr>
          <w:p w:rsidR="00B81253" w:rsidRPr="00270062" w:rsidRDefault="00B81253" w:rsidP="00371CFA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962945.63</w:t>
            </w:r>
          </w:p>
        </w:tc>
        <w:tc>
          <w:tcPr>
            <w:tcW w:w="1878" w:type="dxa"/>
            <w:vAlign w:val="bottom"/>
          </w:tcPr>
          <w:p w:rsidR="00B81253" w:rsidRPr="00270062" w:rsidRDefault="00B81253" w:rsidP="00371CFA">
            <w:pPr>
              <w:jc w:val="right"/>
              <w:rPr>
                <w:color w:val="000000"/>
                <w:sz w:val="24"/>
                <w:szCs w:val="24"/>
              </w:rPr>
            </w:pPr>
            <w:r w:rsidRPr="00B81253">
              <w:rPr>
                <w:color w:val="000000"/>
                <w:sz w:val="24"/>
                <w:szCs w:val="24"/>
              </w:rPr>
              <w:t>3530789.74</w:t>
            </w:r>
          </w:p>
        </w:tc>
        <w:tc>
          <w:tcPr>
            <w:tcW w:w="1561" w:type="dxa"/>
          </w:tcPr>
          <w:p w:rsidR="00B81253" w:rsidRPr="009D6740" w:rsidRDefault="00B81253" w:rsidP="00606ECD">
            <w:pPr>
              <w:pStyle w:val="Default"/>
              <w:jc w:val="center"/>
            </w:pPr>
          </w:p>
        </w:tc>
      </w:tr>
      <w:tr w:rsidR="00E55A6E" w:rsidRPr="00182980" w:rsidTr="00B149D2">
        <w:trPr>
          <w:jc w:val="center"/>
        </w:trPr>
        <w:tc>
          <w:tcPr>
            <w:tcW w:w="1316" w:type="dxa"/>
            <w:vAlign w:val="bottom"/>
          </w:tcPr>
          <w:p w:rsidR="00E55A6E" w:rsidRDefault="00E55A6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129</w:t>
            </w:r>
          </w:p>
        </w:tc>
        <w:tc>
          <w:tcPr>
            <w:tcW w:w="1763" w:type="dxa"/>
            <w:vAlign w:val="bottom"/>
          </w:tcPr>
          <w:p w:rsidR="00E55A6E" w:rsidRPr="00270062" w:rsidRDefault="00E55A6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962950.96</w:t>
            </w:r>
          </w:p>
        </w:tc>
        <w:tc>
          <w:tcPr>
            <w:tcW w:w="1878" w:type="dxa"/>
            <w:vAlign w:val="bottom"/>
          </w:tcPr>
          <w:p w:rsidR="00E55A6E" w:rsidRPr="00270062" w:rsidRDefault="00E55A6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3530813.44</w:t>
            </w:r>
          </w:p>
        </w:tc>
        <w:tc>
          <w:tcPr>
            <w:tcW w:w="1561" w:type="dxa"/>
          </w:tcPr>
          <w:p w:rsidR="00E55A6E" w:rsidRPr="009D6740" w:rsidRDefault="00E55A6E" w:rsidP="00606ECD">
            <w:pPr>
              <w:pStyle w:val="Default"/>
              <w:jc w:val="center"/>
            </w:pPr>
          </w:p>
        </w:tc>
      </w:tr>
      <w:tr w:rsidR="00702C46" w:rsidRPr="00182980" w:rsidTr="00702C46">
        <w:trPr>
          <w:jc w:val="center"/>
        </w:trPr>
        <w:tc>
          <w:tcPr>
            <w:tcW w:w="4957" w:type="dxa"/>
            <w:gridSpan w:val="3"/>
            <w:vAlign w:val="bottom"/>
          </w:tcPr>
          <w:p w:rsidR="00702C46" w:rsidRPr="00A82E85" w:rsidRDefault="00702C46" w:rsidP="00702C46">
            <w:pPr>
              <w:jc w:val="center"/>
              <w:rPr>
                <w:sz w:val="24"/>
                <w:szCs w:val="24"/>
              </w:rPr>
            </w:pPr>
            <w:r w:rsidRPr="00A82E85">
              <w:rPr>
                <w:sz w:val="24"/>
                <w:szCs w:val="24"/>
              </w:rPr>
              <w:t xml:space="preserve">Участок № </w:t>
            </w:r>
            <w:r>
              <w:rPr>
                <w:sz w:val="24"/>
                <w:szCs w:val="24"/>
              </w:rPr>
              <w:t>73</w:t>
            </w:r>
          </w:p>
        </w:tc>
        <w:tc>
          <w:tcPr>
            <w:tcW w:w="1561" w:type="dxa"/>
          </w:tcPr>
          <w:p w:rsidR="00702C46" w:rsidRPr="009D6740" w:rsidRDefault="00702C46" w:rsidP="00E55A6E">
            <w:pPr>
              <w:pStyle w:val="Default"/>
              <w:jc w:val="center"/>
            </w:pPr>
            <w:r w:rsidRPr="009D6740">
              <w:t>0,0</w:t>
            </w:r>
            <w:r w:rsidR="00E55A6E">
              <w:t>708</w:t>
            </w:r>
          </w:p>
        </w:tc>
      </w:tr>
      <w:tr w:rsidR="00702C46" w:rsidRPr="00182980" w:rsidTr="00B149D2">
        <w:trPr>
          <w:jc w:val="center"/>
        </w:trPr>
        <w:tc>
          <w:tcPr>
            <w:tcW w:w="1316" w:type="dxa"/>
            <w:vAlign w:val="bottom"/>
          </w:tcPr>
          <w:p w:rsidR="00702C46" w:rsidRDefault="001771C0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133</w:t>
            </w:r>
          </w:p>
        </w:tc>
        <w:tc>
          <w:tcPr>
            <w:tcW w:w="1763" w:type="dxa"/>
            <w:vAlign w:val="bottom"/>
          </w:tcPr>
          <w:p w:rsidR="00702C46" w:rsidRPr="00270062" w:rsidRDefault="00E55A6E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962775.29</w:t>
            </w:r>
          </w:p>
        </w:tc>
        <w:tc>
          <w:tcPr>
            <w:tcW w:w="1878" w:type="dxa"/>
            <w:vAlign w:val="bottom"/>
          </w:tcPr>
          <w:p w:rsidR="00702C46" w:rsidRPr="00270062" w:rsidRDefault="00E55A6E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3531055.29</w:t>
            </w:r>
          </w:p>
        </w:tc>
        <w:tc>
          <w:tcPr>
            <w:tcW w:w="1561" w:type="dxa"/>
          </w:tcPr>
          <w:p w:rsidR="00702C46" w:rsidRPr="009D6740" w:rsidRDefault="00702C46" w:rsidP="00606ECD">
            <w:pPr>
              <w:pStyle w:val="Default"/>
              <w:jc w:val="center"/>
            </w:pPr>
          </w:p>
        </w:tc>
      </w:tr>
      <w:tr w:rsidR="00702C46" w:rsidRPr="00182980" w:rsidTr="00B149D2">
        <w:trPr>
          <w:jc w:val="center"/>
        </w:trPr>
        <w:tc>
          <w:tcPr>
            <w:tcW w:w="1316" w:type="dxa"/>
            <w:vAlign w:val="bottom"/>
          </w:tcPr>
          <w:p w:rsidR="00702C46" w:rsidRDefault="001771C0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134</w:t>
            </w:r>
          </w:p>
        </w:tc>
        <w:tc>
          <w:tcPr>
            <w:tcW w:w="1763" w:type="dxa"/>
            <w:vAlign w:val="bottom"/>
          </w:tcPr>
          <w:p w:rsidR="00702C46" w:rsidRPr="00270062" w:rsidRDefault="001771C0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1771C0">
              <w:rPr>
                <w:color w:val="000000"/>
                <w:sz w:val="24"/>
                <w:szCs w:val="24"/>
              </w:rPr>
              <w:t>962747.76</w:t>
            </w:r>
          </w:p>
        </w:tc>
        <w:tc>
          <w:tcPr>
            <w:tcW w:w="1878" w:type="dxa"/>
            <w:vAlign w:val="bottom"/>
          </w:tcPr>
          <w:p w:rsidR="00702C46" w:rsidRPr="00270062" w:rsidRDefault="001771C0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1771C0">
              <w:rPr>
                <w:color w:val="000000"/>
                <w:sz w:val="24"/>
                <w:szCs w:val="24"/>
              </w:rPr>
              <w:t>3531075.28</w:t>
            </w:r>
          </w:p>
        </w:tc>
        <w:tc>
          <w:tcPr>
            <w:tcW w:w="1561" w:type="dxa"/>
          </w:tcPr>
          <w:p w:rsidR="00702C46" w:rsidRPr="009D6740" w:rsidRDefault="00702C46" w:rsidP="00606ECD">
            <w:pPr>
              <w:pStyle w:val="Default"/>
              <w:jc w:val="center"/>
            </w:pPr>
          </w:p>
        </w:tc>
      </w:tr>
      <w:tr w:rsidR="00702C46" w:rsidRPr="00182980" w:rsidTr="00B149D2">
        <w:trPr>
          <w:jc w:val="center"/>
        </w:trPr>
        <w:tc>
          <w:tcPr>
            <w:tcW w:w="1316" w:type="dxa"/>
            <w:vAlign w:val="bottom"/>
          </w:tcPr>
          <w:p w:rsidR="00702C46" w:rsidRDefault="001771C0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135</w:t>
            </w:r>
          </w:p>
        </w:tc>
        <w:tc>
          <w:tcPr>
            <w:tcW w:w="1763" w:type="dxa"/>
            <w:vAlign w:val="bottom"/>
          </w:tcPr>
          <w:p w:rsidR="00702C46" w:rsidRPr="00270062" w:rsidRDefault="001771C0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1771C0">
              <w:rPr>
                <w:color w:val="000000"/>
                <w:sz w:val="24"/>
                <w:szCs w:val="24"/>
              </w:rPr>
              <w:t>962735.70</w:t>
            </w:r>
          </w:p>
        </w:tc>
        <w:tc>
          <w:tcPr>
            <w:tcW w:w="1878" w:type="dxa"/>
            <w:vAlign w:val="bottom"/>
          </w:tcPr>
          <w:p w:rsidR="00702C46" w:rsidRPr="00270062" w:rsidRDefault="001771C0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1771C0">
              <w:rPr>
                <w:color w:val="000000"/>
                <w:sz w:val="24"/>
                <w:szCs w:val="24"/>
              </w:rPr>
              <w:t>3531058.67</w:t>
            </w:r>
          </w:p>
        </w:tc>
        <w:tc>
          <w:tcPr>
            <w:tcW w:w="1561" w:type="dxa"/>
          </w:tcPr>
          <w:p w:rsidR="00702C46" w:rsidRPr="009D6740" w:rsidRDefault="00702C46" w:rsidP="00606ECD">
            <w:pPr>
              <w:pStyle w:val="Default"/>
              <w:jc w:val="center"/>
            </w:pPr>
          </w:p>
        </w:tc>
      </w:tr>
      <w:tr w:rsidR="00702C46" w:rsidRPr="00182980" w:rsidTr="00B149D2">
        <w:trPr>
          <w:jc w:val="center"/>
        </w:trPr>
        <w:tc>
          <w:tcPr>
            <w:tcW w:w="1316" w:type="dxa"/>
            <w:vAlign w:val="bottom"/>
          </w:tcPr>
          <w:p w:rsidR="00702C46" w:rsidRDefault="001771C0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136</w:t>
            </w:r>
          </w:p>
        </w:tc>
        <w:tc>
          <w:tcPr>
            <w:tcW w:w="1763" w:type="dxa"/>
            <w:vAlign w:val="bottom"/>
          </w:tcPr>
          <w:p w:rsidR="00702C46" w:rsidRPr="00270062" w:rsidRDefault="001771C0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1771C0">
              <w:rPr>
                <w:color w:val="000000"/>
                <w:sz w:val="24"/>
                <w:szCs w:val="24"/>
              </w:rPr>
              <w:t>962761.36</w:t>
            </w:r>
          </w:p>
        </w:tc>
        <w:tc>
          <w:tcPr>
            <w:tcW w:w="1878" w:type="dxa"/>
            <w:vAlign w:val="bottom"/>
          </w:tcPr>
          <w:p w:rsidR="00702C46" w:rsidRPr="00270062" w:rsidRDefault="001771C0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1771C0">
              <w:rPr>
                <w:color w:val="000000"/>
                <w:sz w:val="24"/>
                <w:szCs w:val="24"/>
              </w:rPr>
              <w:t>3531041.67</w:t>
            </w:r>
          </w:p>
        </w:tc>
        <w:tc>
          <w:tcPr>
            <w:tcW w:w="1561" w:type="dxa"/>
          </w:tcPr>
          <w:p w:rsidR="00702C46" w:rsidRPr="009D6740" w:rsidRDefault="00702C46" w:rsidP="00606ECD">
            <w:pPr>
              <w:pStyle w:val="Default"/>
              <w:jc w:val="center"/>
            </w:pPr>
          </w:p>
        </w:tc>
      </w:tr>
      <w:tr w:rsidR="00B716F8" w:rsidRPr="00182980" w:rsidTr="00B149D2">
        <w:trPr>
          <w:jc w:val="center"/>
        </w:trPr>
        <w:tc>
          <w:tcPr>
            <w:tcW w:w="1316" w:type="dxa"/>
            <w:vAlign w:val="bottom"/>
          </w:tcPr>
          <w:p w:rsidR="00B716F8" w:rsidRDefault="00B716F8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1101</w:t>
            </w:r>
          </w:p>
        </w:tc>
        <w:tc>
          <w:tcPr>
            <w:tcW w:w="1763" w:type="dxa"/>
            <w:vAlign w:val="bottom"/>
          </w:tcPr>
          <w:p w:rsidR="00B716F8" w:rsidRPr="001771C0" w:rsidRDefault="00B716F8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716F8">
              <w:rPr>
                <w:color w:val="000000"/>
                <w:sz w:val="24"/>
                <w:szCs w:val="24"/>
              </w:rPr>
              <w:t>962768.36</w:t>
            </w:r>
          </w:p>
        </w:tc>
        <w:tc>
          <w:tcPr>
            <w:tcW w:w="1878" w:type="dxa"/>
            <w:vAlign w:val="bottom"/>
          </w:tcPr>
          <w:p w:rsidR="00B716F8" w:rsidRPr="001771C0" w:rsidRDefault="00B716F8" w:rsidP="00B149D2">
            <w:pPr>
              <w:jc w:val="right"/>
              <w:rPr>
                <w:color w:val="000000"/>
                <w:sz w:val="24"/>
                <w:szCs w:val="24"/>
              </w:rPr>
            </w:pPr>
            <w:r w:rsidRPr="00B716F8">
              <w:rPr>
                <w:color w:val="000000"/>
                <w:sz w:val="24"/>
                <w:szCs w:val="24"/>
              </w:rPr>
              <w:t>3531039.28</w:t>
            </w:r>
          </w:p>
        </w:tc>
        <w:tc>
          <w:tcPr>
            <w:tcW w:w="1561" w:type="dxa"/>
          </w:tcPr>
          <w:p w:rsidR="00B716F8" w:rsidRPr="009D6740" w:rsidRDefault="00B716F8" w:rsidP="00606ECD">
            <w:pPr>
              <w:pStyle w:val="Default"/>
              <w:jc w:val="center"/>
            </w:pPr>
          </w:p>
        </w:tc>
      </w:tr>
      <w:tr w:rsidR="00E55A6E" w:rsidRPr="00182980" w:rsidTr="00B149D2">
        <w:trPr>
          <w:jc w:val="center"/>
        </w:trPr>
        <w:tc>
          <w:tcPr>
            <w:tcW w:w="1316" w:type="dxa"/>
            <w:vAlign w:val="bottom"/>
          </w:tcPr>
          <w:p w:rsidR="00E55A6E" w:rsidRDefault="00E55A6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133</w:t>
            </w:r>
          </w:p>
        </w:tc>
        <w:tc>
          <w:tcPr>
            <w:tcW w:w="1763" w:type="dxa"/>
            <w:vAlign w:val="bottom"/>
          </w:tcPr>
          <w:p w:rsidR="00E55A6E" w:rsidRPr="00270062" w:rsidRDefault="00E55A6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962775.29</w:t>
            </w:r>
          </w:p>
        </w:tc>
        <w:tc>
          <w:tcPr>
            <w:tcW w:w="1878" w:type="dxa"/>
            <w:vAlign w:val="bottom"/>
          </w:tcPr>
          <w:p w:rsidR="00E55A6E" w:rsidRPr="00270062" w:rsidRDefault="00E55A6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E55A6E">
              <w:rPr>
                <w:color w:val="000000"/>
                <w:sz w:val="24"/>
                <w:szCs w:val="24"/>
              </w:rPr>
              <w:t>3531055.29</w:t>
            </w:r>
          </w:p>
        </w:tc>
        <w:tc>
          <w:tcPr>
            <w:tcW w:w="1561" w:type="dxa"/>
          </w:tcPr>
          <w:p w:rsidR="00E55A6E" w:rsidRPr="009D6740" w:rsidRDefault="00E55A6E" w:rsidP="00606ECD">
            <w:pPr>
              <w:pStyle w:val="Default"/>
              <w:jc w:val="center"/>
            </w:pPr>
          </w:p>
        </w:tc>
      </w:tr>
      <w:tr w:rsidR="006F577E" w:rsidRPr="00182980" w:rsidTr="00225E13">
        <w:trPr>
          <w:jc w:val="center"/>
        </w:trPr>
        <w:tc>
          <w:tcPr>
            <w:tcW w:w="4957" w:type="dxa"/>
            <w:gridSpan w:val="3"/>
            <w:vAlign w:val="bottom"/>
          </w:tcPr>
          <w:p w:rsidR="006F577E" w:rsidRPr="00A82E85" w:rsidRDefault="006F577E" w:rsidP="004649B5">
            <w:pPr>
              <w:jc w:val="center"/>
              <w:rPr>
                <w:sz w:val="24"/>
                <w:szCs w:val="24"/>
              </w:rPr>
            </w:pPr>
            <w:r w:rsidRPr="00A82E85">
              <w:rPr>
                <w:sz w:val="24"/>
                <w:szCs w:val="24"/>
              </w:rPr>
              <w:t xml:space="preserve">Участок № </w:t>
            </w:r>
            <w:r>
              <w:rPr>
                <w:sz w:val="24"/>
                <w:szCs w:val="24"/>
              </w:rPr>
              <w:t>53</w:t>
            </w:r>
          </w:p>
        </w:tc>
        <w:tc>
          <w:tcPr>
            <w:tcW w:w="1561" w:type="dxa"/>
          </w:tcPr>
          <w:p w:rsidR="006F577E" w:rsidRPr="009D6740" w:rsidRDefault="006F577E" w:rsidP="006F577E">
            <w:pPr>
              <w:pStyle w:val="Default"/>
              <w:jc w:val="center"/>
            </w:pPr>
            <w:r w:rsidRPr="009D6740">
              <w:t>0,</w:t>
            </w:r>
            <w:r>
              <w:t>116</w:t>
            </w:r>
          </w:p>
        </w:tc>
      </w:tr>
      <w:tr w:rsidR="006F577E" w:rsidRPr="00182980" w:rsidTr="00B149D2">
        <w:trPr>
          <w:jc w:val="center"/>
        </w:trPr>
        <w:tc>
          <w:tcPr>
            <w:tcW w:w="1316" w:type="dxa"/>
            <w:vAlign w:val="bottom"/>
          </w:tcPr>
          <w:p w:rsidR="006F577E" w:rsidRDefault="006F577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1102</w:t>
            </w:r>
          </w:p>
        </w:tc>
        <w:tc>
          <w:tcPr>
            <w:tcW w:w="1763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962743.76</w:t>
            </w:r>
          </w:p>
        </w:tc>
        <w:tc>
          <w:tcPr>
            <w:tcW w:w="1878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3530694.87</w:t>
            </w:r>
          </w:p>
        </w:tc>
        <w:tc>
          <w:tcPr>
            <w:tcW w:w="1561" w:type="dxa"/>
          </w:tcPr>
          <w:p w:rsidR="006F577E" w:rsidRPr="009D6740" w:rsidRDefault="006F577E" w:rsidP="00606ECD">
            <w:pPr>
              <w:pStyle w:val="Default"/>
              <w:jc w:val="center"/>
            </w:pPr>
          </w:p>
        </w:tc>
      </w:tr>
      <w:tr w:rsidR="006F577E" w:rsidRPr="00182980" w:rsidTr="00B149D2">
        <w:trPr>
          <w:jc w:val="center"/>
        </w:trPr>
        <w:tc>
          <w:tcPr>
            <w:tcW w:w="1316" w:type="dxa"/>
            <w:vAlign w:val="bottom"/>
          </w:tcPr>
          <w:p w:rsidR="006F577E" w:rsidRDefault="006F577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1103</w:t>
            </w:r>
          </w:p>
        </w:tc>
        <w:tc>
          <w:tcPr>
            <w:tcW w:w="1763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962768.73</w:t>
            </w:r>
          </w:p>
        </w:tc>
        <w:tc>
          <w:tcPr>
            <w:tcW w:w="1878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3530704.82</w:t>
            </w:r>
          </w:p>
        </w:tc>
        <w:tc>
          <w:tcPr>
            <w:tcW w:w="1561" w:type="dxa"/>
          </w:tcPr>
          <w:p w:rsidR="006F577E" w:rsidRPr="009D6740" w:rsidRDefault="006F577E" w:rsidP="00606ECD">
            <w:pPr>
              <w:pStyle w:val="Default"/>
              <w:jc w:val="center"/>
            </w:pPr>
          </w:p>
        </w:tc>
      </w:tr>
      <w:tr w:rsidR="006F577E" w:rsidRPr="00182980" w:rsidTr="00B149D2">
        <w:trPr>
          <w:jc w:val="center"/>
        </w:trPr>
        <w:tc>
          <w:tcPr>
            <w:tcW w:w="1316" w:type="dxa"/>
            <w:vAlign w:val="bottom"/>
          </w:tcPr>
          <w:p w:rsidR="006F577E" w:rsidRDefault="006F577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1104</w:t>
            </w:r>
          </w:p>
        </w:tc>
        <w:tc>
          <w:tcPr>
            <w:tcW w:w="1763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962768.20</w:t>
            </w:r>
          </w:p>
        </w:tc>
        <w:tc>
          <w:tcPr>
            <w:tcW w:w="1878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3530706.62</w:t>
            </w:r>
          </w:p>
        </w:tc>
        <w:tc>
          <w:tcPr>
            <w:tcW w:w="1561" w:type="dxa"/>
          </w:tcPr>
          <w:p w:rsidR="006F577E" w:rsidRPr="009D6740" w:rsidRDefault="006F577E" w:rsidP="00606ECD">
            <w:pPr>
              <w:pStyle w:val="Default"/>
              <w:jc w:val="center"/>
            </w:pPr>
          </w:p>
        </w:tc>
      </w:tr>
      <w:tr w:rsidR="006F577E" w:rsidRPr="00182980" w:rsidTr="00B149D2">
        <w:trPr>
          <w:jc w:val="center"/>
        </w:trPr>
        <w:tc>
          <w:tcPr>
            <w:tcW w:w="1316" w:type="dxa"/>
            <w:vAlign w:val="bottom"/>
          </w:tcPr>
          <w:p w:rsidR="006F577E" w:rsidRDefault="006F577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1105</w:t>
            </w:r>
          </w:p>
        </w:tc>
        <w:tc>
          <w:tcPr>
            <w:tcW w:w="1763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962772.43</w:t>
            </w:r>
          </w:p>
        </w:tc>
        <w:tc>
          <w:tcPr>
            <w:tcW w:w="1878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3530708.02</w:t>
            </w:r>
          </w:p>
        </w:tc>
        <w:tc>
          <w:tcPr>
            <w:tcW w:w="1561" w:type="dxa"/>
          </w:tcPr>
          <w:p w:rsidR="006F577E" w:rsidRPr="009D6740" w:rsidRDefault="006F577E" w:rsidP="00606ECD">
            <w:pPr>
              <w:pStyle w:val="Default"/>
              <w:jc w:val="center"/>
            </w:pPr>
          </w:p>
        </w:tc>
      </w:tr>
      <w:tr w:rsidR="006F577E" w:rsidRPr="00182980" w:rsidTr="00B149D2">
        <w:trPr>
          <w:jc w:val="center"/>
        </w:trPr>
        <w:tc>
          <w:tcPr>
            <w:tcW w:w="1316" w:type="dxa"/>
            <w:vAlign w:val="bottom"/>
          </w:tcPr>
          <w:p w:rsidR="006F577E" w:rsidRDefault="006F577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1106</w:t>
            </w:r>
          </w:p>
        </w:tc>
        <w:tc>
          <w:tcPr>
            <w:tcW w:w="1763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962761.73</w:t>
            </w:r>
          </w:p>
        </w:tc>
        <w:tc>
          <w:tcPr>
            <w:tcW w:w="1878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3530736.91</w:t>
            </w:r>
          </w:p>
        </w:tc>
        <w:tc>
          <w:tcPr>
            <w:tcW w:w="1561" w:type="dxa"/>
          </w:tcPr>
          <w:p w:rsidR="006F577E" w:rsidRPr="009D6740" w:rsidRDefault="006F577E" w:rsidP="00606ECD">
            <w:pPr>
              <w:pStyle w:val="Default"/>
              <w:jc w:val="center"/>
            </w:pPr>
          </w:p>
        </w:tc>
      </w:tr>
      <w:tr w:rsidR="006F577E" w:rsidRPr="00182980" w:rsidTr="00B149D2">
        <w:trPr>
          <w:jc w:val="center"/>
        </w:trPr>
        <w:tc>
          <w:tcPr>
            <w:tcW w:w="1316" w:type="dxa"/>
            <w:vAlign w:val="bottom"/>
          </w:tcPr>
          <w:p w:rsidR="006F577E" w:rsidRDefault="006F577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1107</w:t>
            </w:r>
          </w:p>
        </w:tc>
        <w:tc>
          <w:tcPr>
            <w:tcW w:w="1763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962755.34</w:t>
            </w:r>
          </w:p>
        </w:tc>
        <w:tc>
          <w:tcPr>
            <w:tcW w:w="1878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3530738.83</w:t>
            </w:r>
          </w:p>
        </w:tc>
        <w:tc>
          <w:tcPr>
            <w:tcW w:w="1561" w:type="dxa"/>
          </w:tcPr>
          <w:p w:rsidR="006F577E" w:rsidRPr="009D6740" w:rsidRDefault="006F577E" w:rsidP="00606ECD">
            <w:pPr>
              <w:pStyle w:val="Default"/>
              <w:jc w:val="center"/>
            </w:pPr>
          </w:p>
        </w:tc>
      </w:tr>
      <w:tr w:rsidR="006F577E" w:rsidRPr="00182980" w:rsidTr="00B149D2">
        <w:trPr>
          <w:jc w:val="center"/>
        </w:trPr>
        <w:tc>
          <w:tcPr>
            <w:tcW w:w="1316" w:type="dxa"/>
            <w:vAlign w:val="bottom"/>
          </w:tcPr>
          <w:p w:rsidR="006F577E" w:rsidRDefault="006F577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1108</w:t>
            </w:r>
          </w:p>
        </w:tc>
        <w:tc>
          <w:tcPr>
            <w:tcW w:w="1763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962729.95</w:t>
            </w:r>
          </w:p>
        </w:tc>
        <w:tc>
          <w:tcPr>
            <w:tcW w:w="1878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3530729.85</w:t>
            </w:r>
          </w:p>
        </w:tc>
        <w:tc>
          <w:tcPr>
            <w:tcW w:w="1561" w:type="dxa"/>
          </w:tcPr>
          <w:p w:rsidR="006F577E" w:rsidRPr="009D6740" w:rsidRDefault="006F577E" w:rsidP="00606ECD">
            <w:pPr>
              <w:pStyle w:val="Default"/>
              <w:jc w:val="center"/>
            </w:pPr>
          </w:p>
        </w:tc>
      </w:tr>
      <w:tr w:rsidR="006F577E" w:rsidRPr="00182980" w:rsidTr="00B149D2">
        <w:trPr>
          <w:jc w:val="center"/>
        </w:trPr>
        <w:tc>
          <w:tcPr>
            <w:tcW w:w="1316" w:type="dxa"/>
            <w:vAlign w:val="bottom"/>
          </w:tcPr>
          <w:p w:rsidR="006F577E" w:rsidRDefault="006F577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1109</w:t>
            </w:r>
          </w:p>
        </w:tc>
        <w:tc>
          <w:tcPr>
            <w:tcW w:w="1763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962735.68</w:t>
            </w:r>
          </w:p>
        </w:tc>
        <w:tc>
          <w:tcPr>
            <w:tcW w:w="1878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3530715.34</w:t>
            </w:r>
          </w:p>
        </w:tc>
        <w:tc>
          <w:tcPr>
            <w:tcW w:w="1561" w:type="dxa"/>
          </w:tcPr>
          <w:p w:rsidR="006F577E" w:rsidRPr="009D6740" w:rsidRDefault="006F577E" w:rsidP="00606ECD">
            <w:pPr>
              <w:pStyle w:val="Default"/>
              <w:jc w:val="center"/>
            </w:pPr>
          </w:p>
        </w:tc>
      </w:tr>
      <w:tr w:rsidR="006F577E" w:rsidRPr="00182980" w:rsidTr="00B149D2">
        <w:trPr>
          <w:jc w:val="center"/>
        </w:trPr>
        <w:tc>
          <w:tcPr>
            <w:tcW w:w="1316" w:type="dxa"/>
            <w:vAlign w:val="bottom"/>
          </w:tcPr>
          <w:p w:rsidR="006F577E" w:rsidRDefault="006F577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1110</w:t>
            </w:r>
          </w:p>
        </w:tc>
        <w:tc>
          <w:tcPr>
            <w:tcW w:w="1763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962736.26</w:t>
            </w:r>
          </w:p>
        </w:tc>
        <w:tc>
          <w:tcPr>
            <w:tcW w:w="1878" w:type="dxa"/>
            <w:vAlign w:val="bottom"/>
          </w:tcPr>
          <w:p w:rsidR="006F577E" w:rsidRPr="00E55A6E" w:rsidRDefault="006F577E" w:rsidP="00E55A6E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3530713.84</w:t>
            </w:r>
          </w:p>
        </w:tc>
        <w:tc>
          <w:tcPr>
            <w:tcW w:w="1561" w:type="dxa"/>
          </w:tcPr>
          <w:p w:rsidR="006F577E" w:rsidRPr="009D6740" w:rsidRDefault="006F577E" w:rsidP="00606ECD">
            <w:pPr>
              <w:pStyle w:val="Default"/>
              <w:jc w:val="center"/>
            </w:pPr>
          </w:p>
        </w:tc>
      </w:tr>
      <w:tr w:rsidR="006F577E" w:rsidRPr="00182980" w:rsidTr="00B149D2">
        <w:trPr>
          <w:jc w:val="center"/>
        </w:trPr>
        <w:tc>
          <w:tcPr>
            <w:tcW w:w="1316" w:type="dxa"/>
            <w:vAlign w:val="bottom"/>
          </w:tcPr>
          <w:p w:rsidR="006F577E" w:rsidRDefault="006F577E" w:rsidP="00606EC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1102</w:t>
            </w:r>
          </w:p>
        </w:tc>
        <w:tc>
          <w:tcPr>
            <w:tcW w:w="1763" w:type="dxa"/>
            <w:vAlign w:val="bottom"/>
          </w:tcPr>
          <w:p w:rsidR="006F577E" w:rsidRPr="00E55A6E" w:rsidRDefault="006F577E" w:rsidP="004649B5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962743.76</w:t>
            </w:r>
          </w:p>
        </w:tc>
        <w:tc>
          <w:tcPr>
            <w:tcW w:w="1878" w:type="dxa"/>
            <w:vAlign w:val="bottom"/>
          </w:tcPr>
          <w:p w:rsidR="006F577E" w:rsidRPr="00E55A6E" w:rsidRDefault="006F577E" w:rsidP="004649B5">
            <w:pPr>
              <w:jc w:val="right"/>
              <w:rPr>
                <w:color w:val="000000"/>
                <w:sz w:val="24"/>
                <w:szCs w:val="24"/>
              </w:rPr>
            </w:pPr>
            <w:r w:rsidRPr="006F577E">
              <w:rPr>
                <w:color w:val="000000"/>
                <w:sz w:val="24"/>
                <w:szCs w:val="24"/>
              </w:rPr>
              <w:t>3530694.87</w:t>
            </w:r>
          </w:p>
        </w:tc>
        <w:tc>
          <w:tcPr>
            <w:tcW w:w="1561" w:type="dxa"/>
          </w:tcPr>
          <w:p w:rsidR="006F577E" w:rsidRPr="009D6740" w:rsidRDefault="006F577E" w:rsidP="00606ECD">
            <w:pPr>
              <w:pStyle w:val="Default"/>
              <w:jc w:val="center"/>
            </w:pPr>
          </w:p>
        </w:tc>
      </w:tr>
    </w:tbl>
    <w:p w:rsidR="00B149D2" w:rsidRDefault="00B149D2"/>
    <w:p w:rsidR="00B149D2" w:rsidRDefault="00B149D2" w:rsidP="00B149D2">
      <w:pPr>
        <w:pStyle w:val="ac"/>
      </w:pPr>
      <w:r>
        <w:t xml:space="preserve">Таблица </w:t>
      </w:r>
      <w:r w:rsidR="006F577E">
        <w:t>9</w:t>
      </w:r>
      <w:r>
        <w:t xml:space="preserve"> – Ведомость координат поворотных точек вновь образуемых земельных участок под инженерные сооружения</w:t>
      </w:r>
    </w:p>
    <w:tbl>
      <w:tblPr>
        <w:tblW w:w="6518" w:type="dxa"/>
        <w:jc w:val="center"/>
        <w:tblInd w:w="7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6"/>
        <w:gridCol w:w="1763"/>
        <w:gridCol w:w="1878"/>
        <w:gridCol w:w="1561"/>
      </w:tblGrid>
      <w:tr w:rsidR="00B149D2" w:rsidRPr="00182980" w:rsidTr="00B149D2">
        <w:trPr>
          <w:trHeight w:val="333"/>
          <w:jc w:val="center"/>
        </w:trPr>
        <w:tc>
          <w:tcPr>
            <w:tcW w:w="1316" w:type="dxa"/>
            <w:shd w:val="clear" w:color="auto" w:fill="auto"/>
          </w:tcPr>
          <w:p w:rsidR="00B149D2" w:rsidRPr="009D6740" w:rsidRDefault="00B149D2" w:rsidP="00B149D2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>№ точки</w:t>
            </w:r>
          </w:p>
        </w:tc>
        <w:tc>
          <w:tcPr>
            <w:tcW w:w="1763" w:type="dxa"/>
            <w:shd w:val="clear" w:color="auto" w:fill="auto"/>
          </w:tcPr>
          <w:p w:rsidR="00B149D2" w:rsidRPr="009D6740" w:rsidRDefault="00B149D2" w:rsidP="00B149D2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 xml:space="preserve">Координата </w:t>
            </w:r>
            <w:r w:rsidRPr="009D6740">
              <w:rPr>
                <w:b/>
                <w:lang w:val="en-US"/>
              </w:rPr>
              <w:t>X</w:t>
            </w:r>
          </w:p>
        </w:tc>
        <w:tc>
          <w:tcPr>
            <w:tcW w:w="1878" w:type="dxa"/>
            <w:shd w:val="clear" w:color="auto" w:fill="auto"/>
          </w:tcPr>
          <w:p w:rsidR="00B149D2" w:rsidRPr="009D6740" w:rsidRDefault="00B149D2" w:rsidP="00B149D2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 xml:space="preserve">Координата </w:t>
            </w:r>
            <w:r w:rsidRPr="009D6740">
              <w:rPr>
                <w:b/>
                <w:lang w:val="en-US"/>
              </w:rPr>
              <w:t>Y</w:t>
            </w:r>
          </w:p>
        </w:tc>
        <w:tc>
          <w:tcPr>
            <w:tcW w:w="1561" w:type="dxa"/>
            <w:shd w:val="clear" w:color="auto" w:fill="auto"/>
          </w:tcPr>
          <w:p w:rsidR="00B149D2" w:rsidRPr="009D6740" w:rsidRDefault="00B31D45" w:rsidP="00B149D2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 xml:space="preserve">Площадь участка, </w:t>
            </w:r>
            <w:proofErr w:type="gramStart"/>
            <w:r w:rsidRPr="009D6740">
              <w:rPr>
                <w:b/>
              </w:rPr>
              <w:t>м</w:t>
            </w:r>
            <w:proofErr w:type="gramEnd"/>
            <w:r w:rsidRPr="009D6740">
              <w:rPr>
                <w:rFonts w:hint="eastAsia"/>
                <w:b/>
              </w:rPr>
              <w:t>²</w:t>
            </w:r>
          </w:p>
        </w:tc>
      </w:tr>
      <w:tr w:rsidR="000412B5" w:rsidRPr="00182980" w:rsidTr="007867B6">
        <w:trPr>
          <w:trHeight w:val="333"/>
          <w:jc w:val="center"/>
        </w:trPr>
        <w:tc>
          <w:tcPr>
            <w:tcW w:w="6518" w:type="dxa"/>
            <w:gridSpan w:val="4"/>
            <w:shd w:val="clear" w:color="auto" w:fill="auto"/>
          </w:tcPr>
          <w:p w:rsidR="00685241" w:rsidRPr="009D6740" w:rsidRDefault="00685241" w:rsidP="00B149D2">
            <w:pPr>
              <w:pStyle w:val="Default"/>
              <w:jc w:val="center"/>
              <w:rPr>
                <w:b/>
              </w:rPr>
            </w:pPr>
          </w:p>
        </w:tc>
      </w:tr>
      <w:tr w:rsidR="00A508FB" w:rsidRPr="00182980" w:rsidTr="007867B6">
        <w:trPr>
          <w:jc w:val="center"/>
        </w:trPr>
        <w:tc>
          <w:tcPr>
            <w:tcW w:w="6518" w:type="dxa"/>
            <w:gridSpan w:val="4"/>
            <w:vAlign w:val="bottom"/>
          </w:tcPr>
          <w:p w:rsidR="00A508FB" w:rsidRPr="009D6740" w:rsidRDefault="00A508FB" w:rsidP="00B149D2">
            <w:pPr>
              <w:pStyle w:val="Default"/>
              <w:jc w:val="center"/>
            </w:pPr>
            <w:r w:rsidRPr="009D6740">
              <w:rPr>
                <w:b/>
              </w:rPr>
              <w:t>Сооружения ливневой канализации</w:t>
            </w: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74(1)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293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963032.31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3531357.26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294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963031.81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3531358.66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295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963030.40</w:t>
            </w:r>
          </w:p>
        </w:tc>
        <w:tc>
          <w:tcPr>
            <w:tcW w:w="1878" w:type="dxa"/>
          </w:tcPr>
          <w:p w:rsidR="00E36FA1" w:rsidRPr="00880333" w:rsidRDefault="00E36FA1" w:rsidP="00316D71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3531358.16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296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963030.90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3531356.75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74(2)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297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962998.02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3531341.11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298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962997.30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3531342.43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299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962995.98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3531341.70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300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962996.71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3531340.39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74(3)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2,7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301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962968.53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3531324.19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302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962967.78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3531325.54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303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962966.28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3531324.67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304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962966.88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3531323.30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74(4)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305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962908.72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3531286.77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306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962908.00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3531288.09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307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962906.68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3531287.37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308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962907.41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3531286.05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74(5)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309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962892.81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3531271.69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310</w:t>
            </w:r>
          </w:p>
        </w:tc>
        <w:tc>
          <w:tcPr>
            <w:tcW w:w="1763" w:type="dxa"/>
          </w:tcPr>
          <w:p w:rsidR="00E36FA1" w:rsidRPr="00880333" w:rsidRDefault="00E36FA1" w:rsidP="00316D71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962891.86</w:t>
            </w:r>
          </w:p>
        </w:tc>
        <w:tc>
          <w:tcPr>
            <w:tcW w:w="1878" w:type="dxa"/>
          </w:tcPr>
          <w:p w:rsidR="00E36FA1" w:rsidRPr="00880333" w:rsidRDefault="00E36FA1" w:rsidP="00316D71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3531272.85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311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962890.70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3531271.89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312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962891.65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3531270.74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74(6)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313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962870.04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3531252.70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314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962869.08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3531253.86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315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962867.92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3531252.90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316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962868.88</w:t>
            </w:r>
          </w:p>
        </w:tc>
        <w:tc>
          <w:tcPr>
            <w:tcW w:w="1878" w:type="dxa"/>
          </w:tcPr>
          <w:p w:rsidR="00E36FA1" w:rsidRPr="00880333" w:rsidRDefault="00E36FA1" w:rsidP="00316D71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3531251.75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74(7)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317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962833.72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3531220.66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318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962832.76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3531221.82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319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962831.61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3531220.86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320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962832.56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3531219.71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74(8)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321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962825.15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3531212.40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322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962824.19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3531213.56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323</w:t>
            </w:r>
          </w:p>
        </w:tc>
        <w:tc>
          <w:tcPr>
            <w:tcW w:w="1763" w:type="dxa"/>
          </w:tcPr>
          <w:p w:rsidR="00E36FA1" w:rsidRPr="00880333" w:rsidRDefault="00E36FA1" w:rsidP="00316D71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962823.03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3531212.61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324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962823.99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16D71">
              <w:rPr>
                <w:sz w:val="24"/>
                <w:szCs w:val="24"/>
              </w:rPr>
              <w:t>3531211.45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74(9)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325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161BE8">
              <w:rPr>
                <w:sz w:val="24"/>
                <w:szCs w:val="24"/>
              </w:rPr>
              <w:t>962775.86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161BE8">
              <w:rPr>
                <w:sz w:val="24"/>
                <w:szCs w:val="24"/>
              </w:rPr>
              <w:t>3531152.65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326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161BE8">
              <w:rPr>
                <w:sz w:val="24"/>
                <w:szCs w:val="24"/>
              </w:rPr>
              <w:t>962774.68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161BE8">
              <w:rPr>
                <w:sz w:val="24"/>
                <w:szCs w:val="24"/>
              </w:rPr>
              <w:t>3531153.57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327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161BE8">
              <w:rPr>
                <w:sz w:val="24"/>
                <w:szCs w:val="24"/>
              </w:rPr>
              <w:t>962773.75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161BE8">
              <w:rPr>
                <w:sz w:val="24"/>
                <w:szCs w:val="24"/>
              </w:rPr>
              <w:t>3531152.39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328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161BE8">
              <w:rPr>
                <w:sz w:val="24"/>
                <w:szCs w:val="24"/>
              </w:rPr>
              <w:t>962774.94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161BE8">
              <w:rPr>
                <w:sz w:val="24"/>
                <w:szCs w:val="24"/>
              </w:rPr>
              <w:t>3531151.46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74(10)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329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161BE8">
              <w:rPr>
                <w:sz w:val="24"/>
                <w:szCs w:val="24"/>
              </w:rPr>
              <w:t>962758.75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161BE8">
              <w:rPr>
                <w:sz w:val="24"/>
                <w:szCs w:val="24"/>
              </w:rPr>
              <w:t>3531128.74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330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962757.56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3531129.66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331</w:t>
            </w:r>
          </w:p>
        </w:tc>
        <w:tc>
          <w:tcPr>
            <w:tcW w:w="1763" w:type="dxa"/>
          </w:tcPr>
          <w:p w:rsidR="00E36FA1" w:rsidRPr="00880333" w:rsidRDefault="00E36FA1" w:rsidP="00382768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962756.64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3531128.48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332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962757.82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3531127.56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74(11)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333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962723.28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3531079.15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334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962722.10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3531080.07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335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962721.17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3531078.88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336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962722.36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3531077.96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74(12)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337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962671.30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3531002.88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338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962670.11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3531003.80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339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962669.19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3531002.62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340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962670.38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3531001.70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74(13)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341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962647.91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3530969.34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342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962646.73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3530970.26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343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962645.81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3530969.08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344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962646.99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3530968.16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74(14)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345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962615.91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3530919.66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346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962614.72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3530920.58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347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962613.80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3530919.40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348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962614.98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3530918.48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74(15)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349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962581.66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3530882.37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350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962580.48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3530883.29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351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962579.55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3530882.11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352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962580.74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3530881.18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74(16)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353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962586.10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3530879.88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354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962584.92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3530880.80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355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962583.99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3530879.61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356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962585.18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3530878.69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74(17)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357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962621.26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3530864.13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358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962620.02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3530864.98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359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962619.17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3530863.74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360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962620.41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3530862.89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9612F9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Участок № 74(18)</w:t>
            </w:r>
          </w:p>
        </w:tc>
        <w:tc>
          <w:tcPr>
            <w:tcW w:w="1561" w:type="dxa"/>
          </w:tcPr>
          <w:p w:rsidR="00E36FA1" w:rsidRPr="009D6740" w:rsidRDefault="00E36FA1" w:rsidP="009612F9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361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962607.53</w:t>
            </w:r>
          </w:p>
        </w:tc>
        <w:tc>
          <w:tcPr>
            <w:tcW w:w="1878" w:type="dxa"/>
          </w:tcPr>
          <w:p w:rsidR="00E36FA1" w:rsidRPr="00880333" w:rsidRDefault="00E36FA1" w:rsidP="00382768">
            <w:pPr>
              <w:jc w:val="center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3530844.90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362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962606.29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3530845.75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363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962605.44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3530844.52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364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962606.68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3530843.67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161BE8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Участок № 74(19)</w:t>
            </w:r>
          </w:p>
        </w:tc>
        <w:tc>
          <w:tcPr>
            <w:tcW w:w="1561" w:type="dxa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365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962594.34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3530825.63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366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962593.11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3530826.48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367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962592.26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3530825.25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368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962593.49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3530824.40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161BE8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Участок № 74(20)</w:t>
            </w:r>
          </w:p>
        </w:tc>
        <w:tc>
          <w:tcPr>
            <w:tcW w:w="1561" w:type="dxa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369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962588.68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3530818.05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370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962587.53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3530818.99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371</w:t>
            </w:r>
          </w:p>
        </w:tc>
        <w:tc>
          <w:tcPr>
            <w:tcW w:w="1763" w:type="dxa"/>
          </w:tcPr>
          <w:p w:rsidR="00E36FA1" w:rsidRPr="00880333" w:rsidRDefault="00E36FA1" w:rsidP="00382768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962586.65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3530817.71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372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962587.88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3530816.86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161BE8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Участок № 74(21)</w:t>
            </w:r>
          </w:p>
        </w:tc>
        <w:tc>
          <w:tcPr>
            <w:tcW w:w="1561" w:type="dxa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373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962587.55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3530802.24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374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962586.32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3530803.09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375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962585.47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3530801.86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376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962586.70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3530801.01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161BE8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Участок № 74(22)</w:t>
            </w:r>
          </w:p>
        </w:tc>
        <w:tc>
          <w:tcPr>
            <w:tcW w:w="1561" w:type="dxa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377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962573.62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3530782.39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378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962572.38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3530783.24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379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962571.53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3530782.00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380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962572.77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3530781.15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161BE8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Участок № 74(23)</w:t>
            </w:r>
          </w:p>
        </w:tc>
        <w:tc>
          <w:tcPr>
            <w:tcW w:w="1561" w:type="dxa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381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962560.71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3530763.67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382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962559.53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3530764.59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383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962558.61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3530763.41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384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962559.79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3530762.48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161BE8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Участок № 74(24)</w:t>
            </w:r>
          </w:p>
        </w:tc>
        <w:tc>
          <w:tcPr>
            <w:tcW w:w="1561" w:type="dxa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385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962524.71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3530789.48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386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962523.52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3530790.40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387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962522.60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3530789.22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388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962523.78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3530788.30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161BE8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Участок № 74(25)</w:t>
            </w:r>
          </w:p>
        </w:tc>
        <w:tc>
          <w:tcPr>
            <w:tcW w:w="1561" w:type="dxa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389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962538.44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3530735.45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390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962537.03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3530734.94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391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962537.54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3530733.53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392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962538.95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3530734.04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161BE8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Участок № 74(26)</w:t>
            </w:r>
          </w:p>
        </w:tc>
        <w:tc>
          <w:tcPr>
            <w:tcW w:w="1561" w:type="dxa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393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962565.88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3530712.78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394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962564.47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3530712.27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395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962564.97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3530710.86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396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962566.39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3530711.37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161BE8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Участок № 74(27)</w:t>
            </w:r>
          </w:p>
        </w:tc>
        <w:tc>
          <w:tcPr>
            <w:tcW w:w="1561" w:type="dxa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397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962574.55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3530690.08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398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962573.14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3530689.57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399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962573.65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3530688.16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B149D2">
        <w:trPr>
          <w:jc w:val="center"/>
        </w:trPr>
        <w:tc>
          <w:tcPr>
            <w:tcW w:w="1316" w:type="dxa"/>
            <w:vAlign w:val="bottom"/>
          </w:tcPr>
          <w:p w:rsidR="00E36FA1" w:rsidRDefault="00E36FA1" w:rsidP="00B149D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400</w:t>
            </w:r>
          </w:p>
        </w:tc>
        <w:tc>
          <w:tcPr>
            <w:tcW w:w="1763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962575.06</w:t>
            </w:r>
          </w:p>
        </w:tc>
        <w:tc>
          <w:tcPr>
            <w:tcW w:w="1878" w:type="dxa"/>
          </w:tcPr>
          <w:p w:rsidR="00E36FA1" w:rsidRPr="00880333" w:rsidRDefault="00E36FA1" w:rsidP="00B149D2">
            <w:pPr>
              <w:jc w:val="right"/>
              <w:rPr>
                <w:sz w:val="24"/>
                <w:szCs w:val="24"/>
              </w:rPr>
            </w:pPr>
            <w:r w:rsidRPr="00382768">
              <w:rPr>
                <w:sz w:val="24"/>
                <w:szCs w:val="24"/>
              </w:rPr>
              <w:t>3530688.66</w:t>
            </w:r>
          </w:p>
        </w:tc>
        <w:tc>
          <w:tcPr>
            <w:tcW w:w="1561" w:type="dxa"/>
          </w:tcPr>
          <w:p w:rsidR="00E36FA1" w:rsidRPr="009D6740" w:rsidRDefault="00E36FA1" w:rsidP="00B149D2">
            <w:pPr>
              <w:pStyle w:val="Default"/>
              <w:jc w:val="center"/>
            </w:pPr>
          </w:p>
        </w:tc>
      </w:tr>
      <w:tr w:rsidR="00E36FA1" w:rsidRPr="00182980" w:rsidTr="00161BE8">
        <w:trPr>
          <w:jc w:val="center"/>
        </w:trPr>
        <w:tc>
          <w:tcPr>
            <w:tcW w:w="4957" w:type="dxa"/>
            <w:gridSpan w:val="3"/>
          </w:tcPr>
          <w:p w:rsidR="00E36FA1" w:rsidRPr="009D6740" w:rsidRDefault="00E36FA1" w:rsidP="00161BE8">
            <w:pPr>
              <w:pStyle w:val="Default"/>
              <w:jc w:val="center"/>
            </w:pPr>
            <w:r w:rsidRPr="009D6740">
              <w:t>Участок № 74(28)</w:t>
            </w:r>
          </w:p>
        </w:tc>
        <w:tc>
          <w:tcPr>
            <w:tcW w:w="1561" w:type="dxa"/>
          </w:tcPr>
          <w:p w:rsidR="00E36FA1" w:rsidRPr="009D6740" w:rsidRDefault="00E36FA1" w:rsidP="00A508FB">
            <w:pPr>
              <w:pStyle w:val="Default"/>
              <w:jc w:val="center"/>
            </w:pPr>
            <w:r w:rsidRPr="009D6740">
              <w:t>2,</w:t>
            </w:r>
            <w:r w:rsidR="00A508FB" w:rsidRPr="009D6740">
              <w:t>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413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962579.64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3530627.46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414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962579.16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3530628.21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415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962577.29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3530627.10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416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962578.33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3530625.98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74(29)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1,8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417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962636.27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3530639.59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418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962635.36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3530639.22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419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962635.72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3530637.70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420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962637.00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3530638.22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650116">
            <w:pPr>
              <w:pStyle w:val="Default"/>
              <w:jc w:val="center"/>
            </w:pPr>
            <w:r w:rsidRPr="009D6740">
              <w:t>Участок № 74(30)</w:t>
            </w:r>
          </w:p>
        </w:tc>
        <w:tc>
          <w:tcPr>
            <w:tcW w:w="1561" w:type="dxa"/>
          </w:tcPr>
          <w:p w:rsidR="00A508FB" w:rsidRPr="009D6740" w:rsidRDefault="00A508FB" w:rsidP="00650116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421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962670.01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3530674.11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422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962669.50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3530675.52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423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962668.09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3530675.02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424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962668.59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3530673.61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74(31)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425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962683.09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3530657.62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426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962682.04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3530657.21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427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962682.33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3530655.71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428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962683.86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3530656.20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74(32)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429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962721.77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3530672.79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430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962720.36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3530672.29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431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962720.86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3530670.88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432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962722.28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3530671.38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74(33)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433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962813.75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3530708.08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434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962812.34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3530707.58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435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962812.84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3530706.17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436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962814.26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3530706.66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74(34)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437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962859.04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3530725.47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438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962857.63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3530724.97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439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962858.13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3530723.56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440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962859.55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3530724.06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74(35)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457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962905.62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3530742.16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458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962905.11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3530743.57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459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962903.70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3530743.07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460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962904.20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3530741.65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74(36)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461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962952.40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3530760.25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462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962951.89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3530761.66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463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962950.48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3530761.16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464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962950.98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3530759.74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74(37)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465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962996.93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3530777.95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466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962996.43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3530779.37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467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962995.02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3530778.86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468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962995.52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3530777.45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74(38)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469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963060.35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3530802.33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470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963059.84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3530803.74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471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963058.43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3530803.24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472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963058.94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3530801.82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74(39)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473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963099.26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3530817.49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474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963098.75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3530818.90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475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963097.34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3530818.40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476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963097.84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3530816.99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74(40)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477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963142.64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3530833.98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478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963142.13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3530835.39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479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963140.72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3530834.89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480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963141.22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3530833.48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74(41)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481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963187.90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3530851.59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482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963187.39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3530853.00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483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963185.98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3530852.49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484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963186.48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3530851.08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74(42)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485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963237.51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3530871.25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486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963237.00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3530872.66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487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963235.59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3530872.16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488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963236.09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3530870.75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74(43)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489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963270.10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3530897.23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490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963269.60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3530898.64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491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963268.19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3530898.14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492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963268.69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3530896.72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74(44)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493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963239.34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3530980.56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494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963238.83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3530981.98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495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963237.42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3530981.47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496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963237.92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3530980.06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74(45)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497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963217.30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3531035.47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498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963216.80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3531036.88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499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963215.38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3531036.38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500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963215.89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3531034.97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74(46)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501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963196.14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3531090.94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502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963195.63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3531092.35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503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963194.22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3531091.85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B149D2">
        <w:trPr>
          <w:jc w:val="center"/>
        </w:trPr>
        <w:tc>
          <w:tcPr>
            <w:tcW w:w="1316" w:type="dxa"/>
            <w:vAlign w:val="bottom"/>
          </w:tcPr>
          <w:p w:rsidR="00A508FB" w:rsidRDefault="00A508FB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504</w:t>
            </w:r>
          </w:p>
        </w:tc>
        <w:tc>
          <w:tcPr>
            <w:tcW w:w="1763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963194.73</w:t>
            </w:r>
          </w:p>
        </w:tc>
        <w:tc>
          <w:tcPr>
            <w:tcW w:w="1878" w:type="dxa"/>
          </w:tcPr>
          <w:p w:rsidR="00A508FB" w:rsidRPr="00880333" w:rsidRDefault="00A508FB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3531090.43</w:t>
            </w:r>
          </w:p>
        </w:tc>
        <w:tc>
          <w:tcPr>
            <w:tcW w:w="1561" w:type="dxa"/>
          </w:tcPr>
          <w:p w:rsidR="00A508FB" w:rsidRPr="009D6740" w:rsidRDefault="00A508FB" w:rsidP="00B149D2">
            <w:pPr>
              <w:pStyle w:val="Default"/>
              <w:jc w:val="center"/>
            </w:pPr>
          </w:p>
        </w:tc>
      </w:tr>
      <w:tr w:rsidR="00A508FB" w:rsidRPr="00182980" w:rsidTr="00161BE8">
        <w:trPr>
          <w:jc w:val="center"/>
        </w:trPr>
        <w:tc>
          <w:tcPr>
            <w:tcW w:w="4957" w:type="dxa"/>
            <w:gridSpan w:val="3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Участок № 74(47)</w:t>
            </w:r>
          </w:p>
        </w:tc>
        <w:tc>
          <w:tcPr>
            <w:tcW w:w="1561" w:type="dxa"/>
          </w:tcPr>
          <w:p w:rsidR="00A508FB" w:rsidRPr="009D6740" w:rsidRDefault="00A508FB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505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963174.22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3531145.91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506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963173.72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3531147.32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507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963172.31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3531146.82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508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963172.81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3531145.41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161BE8">
        <w:trPr>
          <w:jc w:val="center"/>
        </w:trPr>
        <w:tc>
          <w:tcPr>
            <w:tcW w:w="4957" w:type="dxa"/>
            <w:gridSpan w:val="3"/>
          </w:tcPr>
          <w:p w:rsidR="002C6004" w:rsidRPr="009D6740" w:rsidRDefault="002C6004" w:rsidP="00161BE8">
            <w:pPr>
              <w:pStyle w:val="Default"/>
              <w:jc w:val="center"/>
            </w:pPr>
            <w:r w:rsidRPr="009D6740">
              <w:t>Участок № 74(48)</w:t>
            </w:r>
          </w:p>
        </w:tc>
        <w:tc>
          <w:tcPr>
            <w:tcW w:w="1561" w:type="dxa"/>
          </w:tcPr>
          <w:p w:rsidR="002C6004" w:rsidRPr="009D6740" w:rsidRDefault="002C6004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509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963154.48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3531195.45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510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963153.97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3531196.86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511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963152.56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3531196.36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512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963153.07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3531194.94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161BE8">
        <w:trPr>
          <w:jc w:val="center"/>
        </w:trPr>
        <w:tc>
          <w:tcPr>
            <w:tcW w:w="4957" w:type="dxa"/>
            <w:gridSpan w:val="3"/>
          </w:tcPr>
          <w:p w:rsidR="002C6004" w:rsidRPr="009D6740" w:rsidRDefault="002C6004" w:rsidP="00340A64">
            <w:pPr>
              <w:pStyle w:val="Default"/>
              <w:jc w:val="center"/>
            </w:pPr>
            <w:r w:rsidRPr="009D6740">
              <w:t>Участок № 74(49)</w:t>
            </w:r>
          </w:p>
        </w:tc>
        <w:tc>
          <w:tcPr>
            <w:tcW w:w="1561" w:type="dxa"/>
          </w:tcPr>
          <w:p w:rsidR="002C6004" w:rsidRPr="009D6740" w:rsidRDefault="002C6004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513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963135.54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3531245.09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514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963135.04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3531246.50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515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963133.63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3531245.99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516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963134.13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3531244.58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161BE8">
        <w:trPr>
          <w:jc w:val="center"/>
        </w:trPr>
        <w:tc>
          <w:tcPr>
            <w:tcW w:w="4957" w:type="dxa"/>
            <w:gridSpan w:val="3"/>
          </w:tcPr>
          <w:p w:rsidR="002C6004" w:rsidRPr="009D6740" w:rsidRDefault="002C6004" w:rsidP="00161BE8">
            <w:pPr>
              <w:pStyle w:val="Default"/>
              <w:jc w:val="center"/>
            </w:pPr>
            <w:r w:rsidRPr="009D6740">
              <w:t>Участок № 74(50)</w:t>
            </w:r>
          </w:p>
        </w:tc>
        <w:tc>
          <w:tcPr>
            <w:tcW w:w="1561" w:type="dxa"/>
          </w:tcPr>
          <w:p w:rsidR="002C6004" w:rsidRPr="009D6740" w:rsidRDefault="002C6004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517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963115.00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780840">
              <w:rPr>
                <w:sz w:val="24"/>
                <w:szCs w:val="24"/>
              </w:rPr>
              <w:t>3531296.31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518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963114.50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3531297.73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519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963113.09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3531297.22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520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963113.60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3531295.81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161BE8">
        <w:trPr>
          <w:jc w:val="center"/>
        </w:trPr>
        <w:tc>
          <w:tcPr>
            <w:tcW w:w="4957" w:type="dxa"/>
            <w:gridSpan w:val="3"/>
          </w:tcPr>
          <w:p w:rsidR="002C6004" w:rsidRPr="009D6740" w:rsidRDefault="002C6004" w:rsidP="00161BE8">
            <w:pPr>
              <w:pStyle w:val="Default"/>
              <w:jc w:val="center"/>
            </w:pPr>
            <w:r w:rsidRPr="009D6740">
              <w:t>Участок № 74(51)</w:t>
            </w:r>
          </w:p>
        </w:tc>
        <w:tc>
          <w:tcPr>
            <w:tcW w:w="1561" w:type="dxa"/>
          </w:tcPr>
          <w:p w:rsidR="002C6004" w:rsidRPr="009D6740" w:rsidRDefault="002C6004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521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963095.38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3531347.48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522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963094.87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3531348.89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523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963093.46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3531348.38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524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963093.96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3531346.97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161BE8">
        <w:trPr>
          <w:jc w:val="center"/>
        </w:trPr>
        <w:tc>
          <w:tcPr>
            <w:tcW w:w="4957" w:type="dxa"/>
            <w:gridSpan w:val="3"/>
          </w:tcPr>
          <w:p w:rsidR="002C6004" w:rsidRPr="009D6740" w:rsidRDefault="002C6004" w:rsidP="00161BE8">
            <w:pPr>
              <w:pStyle w:val="Default"/>
              <w:jc w:val="center"/>
            </w:pPr>
            <w:r w:rsidRPr="009D6740">
              <w:t>Участок № 74(52)</w:t>
            </w:r>
          </w:p>
        </w:tc>
        <w:tc>
          <w:tcPr>
            <w:tcW w:w="1561" w:type="dxa"/>
          </w:tcPr>
          <w:p w:rsidR="002C6004" w:rsidRPr="009D6740" w:rsidRDefault="002C6004" w:rsidP="00161BE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525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963087.58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3531368.51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526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963087.08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3531369.92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527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963085.67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3531369.42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2C6004" w:rsidRPr="00182980" w:rsidTr="00B149D2">
        <w:trPr>
          <w:jc w:val="center"/>
        </w:trPr>
        <w:tc>
          <w:tcPr>
            <w:tcW w:w="1316" w:type="dxa"/>
            <w:vAlign w:val="bottom"/>
          </w:tcPr>
          <w:p w:rsidR="002C6004" w:rsidRDefault="002C6004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528</w:t>
            </w:r>
          </w:p>
        </w:tc>
        <w:tc>
          <w:tcPr>
            <w:tcW w:w="1763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963086.17</w:t>
            </w:r>
          </w:p>
        </w:tc>
        <w:tc>
          <w:tcPr>
            <w:tcW w:w="1878" w:type="dxa"/>
          </w:tcPr>
          <w:p w:rsidR="002C6004" w:rsidRPr="00880333" w:rsidRDefault="002C6004" w:rsidP="007867B6">
            <w:pPr>
              <w:jc w:val="right"/>
              <w:rPr>
                <w:sz w:val="24"/>
                <w:szCs w:val="24"/>
              </w:rPr>
            </w:pPr>
            <w:r w:rsidRPr="00991967">
              <w:rPr>
                <w:sz w:val="24"/>
                <w:szCs w:val="24"/>
              </w:rPr>
              <w:t>3531368.01</w:t>
            </w:r>
          </w:p>
        </w:tc>
        <w:tc>
          <w:tcPr>
            <w:tcW w:w="1561" w:type="dxa"/>
          </w:tcPr>
          <w:p w:rsidR="002C6004" w:rsidRPr="009D6740" w:rsidRDefault="002C6004" w:rsidP="00B149D2">
            <w:pPr>
              <w:pStyle w:val="Default"/>
              <w:jc w:val="center"/>
            </w:pPr>
          </w:p>
        </w:tc>
      </w:tr>
      <w:tr w:rsidR="00D32219" w:rsidRPr="00182980" w:rsidTr="00D32219">
        <w:trPr>
          <w:jc w:val="center"/>
        </w:trPr>
        <w:tc>
          <w:tcPr>
            <w:tcW w:w="6518" w:type="dxa"/>
            <w:gridSpan w:val="4"/>
            <w:vAlign w:val="bottom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rPr>
                <w:b/>
              </w:rPr>
              <w:t>Сооружения систем теплоснабжения</w:t>
            </w:r>
          </w:p>
        </w:tc>
      </w:tr>
      <w:tr w:rsidR="00D32219" w:rsidRPr="00182980" w:rsidTr="00D32219">
        <w:trPr>
          <w:jc w:val="center"/>
        </w:trPr>
        <w:tc>
          <w:tcPr>
            <w:tcW w:w="4957" w:type="dxa"/>
            <w:gridSpan w:val="3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Участок № 75(1)</w:t>
            </w:r>
          </w:p>
        </w:tc>
        <w:tc>
          <w:tcPr>
            <w:tcW w:w="1561" w:type="dxa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14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529</w:t>
            </w:r>
          </w:p>
        </w:tc>
        <w:tc>
          <w:tcPr>
            <w:tcW w:w="1763" w:type="dxa"/>
          </w:tcPr>
          <w:p w:rsidR="00D32219" w:rsidRPr="00991967" w:rsidRDefault="0036545C" w:rsidP="0036545C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963034.73</w:t>
            </w:r>
          </w:p>
        </w:tc>
        <w:tc>
          <w:tcPr>
            <w:tcW w:w="1878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3531343.91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530</w:t>
            </w:r>
          </w:p>
        </w:tc>
        <w:tc>
          <w:tcPr>
            <w:tcW w:w="1763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963032.36</w:t>
            </w:r>
          </w:p>
        </w:tc>
        <w:tc>
          <w:tcPr>
            <w:tcW w:w="1878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3531347.54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531</w:t>
            </w:r>
          </w:p>
        </w:tc>
        <w:tc>
          <w:tcPr>
            <w:tcW w:w="1763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963029.70</w:t>
            </w:r>
          </w:p>
        </w:tc>
        <w:tc>
          <w:tcPr>
            <w:tcW w:w="1878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3531345.80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532</w:t>
            </w:r>
          </w:p>
        </w:tc>
        <w:tc>
          <w:tcPr>
            <w:tcW w:w="1763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963032.05</w:t>
            </w:r>
          </w:p>
        </w:tc>
        <w:tc>
          <w:tcPr>
            <w:tcW w:w="1878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3531342.20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D32219">
        <w:trPr>
          <w:jc w:val="center"/>
        </w:trPr>
        <w:tc>
          <w:tcPr>
            <w:tcW w:w="4957" w:type="dxa"/>
            <w:gridSpan w:val="3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Участок № 75(2)</w:t>
            </w:r>
          </w:p>
        </w:tc>
        <w:tc>
          <w:tcPr>
            <w:tcW w:w="1561" w:type="dxa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8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533</w:t>
            </w:r>
          </w:p>
        </w:tc>
        <w:tc>
          <w:tcPr>
            <w:tcW w:w="1763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963027.20</w:t>
            </w:r>
          </w:p>
        </w:tc>
        <w:tc>
          <w:tcPr>
            <w:tcW w:w="1878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3531247.39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534</w:t>
            </w:r>
          </w:p>
        </w:tc>
        <w:tc>
          <w:tcPr>
            <w:tcW w:w="1763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963026.14</w:t>
            </w:r>
          </w:p>
        </w:tc>
        <w:tc>
          <w:tcPr>
            <w:tcW w:w="1878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3531250.11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535</w:t>
            </w:r>
          </w:p>
        </w:tc>
        <w:tc>
          <w:tcPr>
            <w:tcW w:w="1763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963023.52</w:t>
            </w:r>
          </w:p>
        </w:tc>
        <w:tc>
          <w:tcPr>
            <w:tcW w:w="1878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3531249.12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536</w:t>
            </w:r>
          </w:p>
        </w:tc>
        <w:tc>
          <w:tcPr>
            <w:tcW w:w="1763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963024.53</w:t>
            </w:r>
          </w:p>
        </w:tc>
        <w:tc>
          <w:tcPr>
            <w:tcW w:w="1878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3531246.40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D32219">
        <w:trPr>
          <w:jc w:val="center"/>
        </w:trPr>
        <w:tc>
          <w:tcPr>
            <w:tcW w:w="4957" w:type="dxa"/>
            <w:gridSpan w:val="3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Участок № 75(3)</w:t>
            </w:r>
          </w:p>
        </w:tc>
        <w:tc>
          <w:tcPr>
            <w:tcW w:w="1561" w:type="dxa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13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537</w:t>
            </w:r>
          </w:p>
        </w:tc>
        <w:tc>
          <w:tcPr>
            <w:tcW w:w="1763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963074.86</w:t>
            </w:r>
          </w:p>
        </w:tc>
        <w:tc>
          <w:tcPr>
            <w:tcW w:w="1878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3531264.50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538</w:t>
            </w:r>
          </w:p>
        </w:tc>
        <w:tc>
          <w:tcPr>
            <w:tcW w:w="1763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963073.62</w:t>
            </w:r>
          </w:p>
        </w:tc>
        <w:tc>
          <w:tcPr>
            <w:tcW w:w="1878" w:type="dxa"/>
          </w:tcPr>
          <w:p w:rsidR="00D32219" w:rsidRPr="00991967" w:rsidRDefault="0036545C" w:rsidP="007867B6">
            <w:pPr>
              <w:jc w:val="right"/>
              <w:rPr>
                <w:sz w:val="24"/>
                <w:szCs w:val="24"/>
              </w:rPr>
            </w:pPr>
            <w:r w:rsidRPr="0036545C">
              <w:rPr>
                <w:sz w:val="24"/>
                <w:szCs w:val="24"/>
              </w:rPr>
              <w:t>3531268.03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539</w:t>
            </w:r>
          </w:p>
        </w:tc>
        <w:tc>
          <w:tcPr>
            <w:tcW w:w="1763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963070.38</w:t>
            </w:r>
          </w:p>
        </w:tc>
        <w:tc>
          <w:tcPr>
            <w:tcW w:w="1878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3531266.89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540</w:t>
            </w:r>
          </w:p>
        </w:tc>
        <w:tc>
          <w:tcPr>
            <w:tcW w:w="1763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963071.73</w:t>
            </w:r>
          </w:p>
        </w:tc>
        <w:tc>
          <w:tcPr>
            <w:tcW w:w="1878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3531263.24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D32219">
        <w:trPr>
          <w:jc w:val="center"/>
        </w:trPr>
        <w:tc>
          <w:tcPr>
            <w:tcW w:w="4957" w:type="dxa"/>
            <w:gridSpan w:val="3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Участок № 75(4)</w:t>
            </w:r>
          </w:p>
        </w:tc>
        <w:tc>
          <w:tcPr>
            <w:tcW w:w="1561" w:type="dxa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25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541</w:t>
            </w:r>
          </w:p>
        </w:tc>
        <w:tc>
          <w:tcPr>
            <w:tcW w:w="1763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963085.67</w:t>
            </w:r>
          </w:p>
        </w:tc>
        <w:tc>
          <w:tcPr>
            <w:tcW w:w="1878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3531346.18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542</w:t>
            </w:r>
          </w:p>
        </w:tc>
        <w:tc>
          <w:tcPr>
            <w:tcW w:w="1763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963083.87</w:t>
            </w:r>
          </w:p>
        </w:tc>
        <w:tc>
          <w:tcPr>
            <w:tcW w:w="1878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3531350.92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543</w:t>
            </w:r>
          </w:p>
        </w:tc>
        <w:tc>
          <w:tcPr>
            <w:tcW w:w="1763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963079.27</w:t>
            </w:r>
          </w:p>
        </w:tc>
        <w:tc>
          <w:tcPr>
            <w:tcW w:w="1878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3531349.13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544</w:t>
            </w:r>
          </w:p>
        </w:tc>
        <w:tc>
          <w:tcPr>
            <w:tcW w:w="1763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963081.06</w:t>
            </w:r>
          </w:p>
        </w:tc>
        <w:tc>
          <w:tcPr>
            <w:tcW w:w="1878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3531344.37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D32219">
        <w:trPr>
          <w:jc w:val="center"/>
        </w:trPr>
        <w:tc>
          <w:tcPr>
            <w:tcW w:w="4957" w:type="dxa"/>
            <w:gridSpan w:val="3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Участок № 75(5)</w:t>
            </w:r>
          </w:p>
        </w:tc>
        <w:tc>
          <w:tcPr>
            <w:tcW w:w="1561" w:type="dxa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15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545</w:t>
            </w:r>
          </w:p>
        </w:tc>
        <w:tc>
          <w:tcPr>
            <w:tcW w:w="1763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963093.43</w:t>
            </w:r>
          </w:p>
        </w:tc>
        <w:tc>
          <w:tcPr>
            <w:tcW w:w="1878" w:type="dxa"/>
          </w:tcPr>
          <w:p w:rsidR="00D32219" w:rsidRPr="00991967" w:rsidRDefault="001526AD" w:rsidP="001526AD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3531219.22</w:t>
            </w:r>
          </w:p>
        </w:tc>
        <w:tc>
          <w:tcPr>
            <w:tcW w:w="1561" w:type="dxa"/>
          </w:tcPr>
          <w:p w:rsidR="00D32219" w:rsidRPr="009D6740" w:rsidRDefault="00D32219" w:rsidP="001526AD">
            <w:pPr>
              <w:pStyle w:val="Default"/>
              <w:jc w:val="right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546</w:t>
            </w:r>
          </w:p>
        </w:tc>
        <w:tc>
          <w:tcPr>
            <w:tcW w:w="1763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963091.88</w:t>
            </w:r>
          </w:p>
        </w:tc>
        <w:tc>
          <w:tcPr>
            <w:tcW w:w="1878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3531223.15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547</w:t>
            </w:r>
          </w:p>
        </w:tc>
        <w:tc>
          <w:tcPr>
            <w:tcW w:w="1763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963088.69</w:t>
            </w:r>
          </w:p>
        </w:tc>
        <w:tc>
          <w:tcPr>
            <w:tcW w:w="1878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3531221.78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548</w:t>
            </w:r>
          </w:p>
        </w:tc>
        <w:tc>
          <w:tcPr>
            <w:tcW w:w="1763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963090.40</w:t>
            </w:r>
          </w:p>
        </w:tc>
        <w:tc>
          <w:tcPr>
            <w:tcW w:w="1878" w:type="dxa"/>
          </w:tcPr>
          <w:p w:rsidR="00D32219" w:rsidRPr="00991967" w:rsidRDefault="001526AD" w:rsidP="007867B6">
            <w:pPr>
              <w:jc w:val="right"/>
              <w:rPr>
                <w:sz w:val="24"/>
                <w:szCs w:val="24"/>
              </w:rPr>
            </w:pPr>
            <w:r w:rsidRPr="001526AD">
              <w:rPr>
                <w:sz w:val="24"/>
                <w:szCs w:val="24"/>
              </w:rPr>
              <w:t>3531217.81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D32219">
        <w:trPr>
          <w:jc w:val="center"/>
        </w:trPr>
        <w:tc>
          <w:tcPr>
            <w:tcW w:w="4957" w:type="dxa"/>
            <w:gridSpan w:val="3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Участок № 75(6)</w:t>
            </w:r>
          </w:p>
        </w:tc>
        <w:tc>
          <w:tcPr>
            <w:tcW w:w="1561" w:type="dxa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9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549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963150.29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3531089.36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550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963149.46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3531092.18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551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963146.54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3531091.45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552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963147.29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3531088.58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D32219">
        <w:trPr>
          <w:jc w:val="center"/>
        </w:trPr>
        <w:tc>
          <w:tcPr>
            <w:tcW w:w="4957" w:type="dxa"/>
            <w:gridSpan w:val="3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Участок № 75(7)</w:t>
            </w:r>
          </w:p>
        </w:tc>
        <w:tc>
          <w:tcPr>
            <w:tcW w:w="1561" w:type="dxa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8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553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963142.05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3531111.46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554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963141.05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3531114.10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555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963138.34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3531113.03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556</w:t>
            </w:r>
          </w:p>
        </w:tc>
        <w:tc>
          <w:tcPr>
            <w:tcW w:w="1763" w:type="dxa"/>
          </w:tcPr>
          <w:p w:rsidR="00D32219" w:rsidRPr="00991967" w:rsidRDefault="00CD2309" w:rsidP="00CD2309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963139.37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3531110.42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D32219">
        <w:trPr>
          <w:jc w:val="center"/>
        </w:trPr>
        <w:tc>
          <w:tcPr>
            <w:tcW w:w="4957" w:type="dxa"/>
            <w:gridSpan w:val="3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Участок № 75(8)</w:t>
            </w:r>
          </w:p>
        </w:tc>
        <w:tc>
          <w:tcPr>
            <w:tcW w:w="1561" w:type="dxa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9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557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963135.92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3531128.01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558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963134.87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3531130.73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559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963132.17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3531129.74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560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963133.20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3531126.96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D32219">
        <w:trPr>
          <w:jc w:val="center"/>
        </w:trPr>
        <w:tc>
          <w:tcPr>
            <w:tcW w:w="4957" w:type="dxa"/>
            <w:gridSpan w:val="3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Участок № 75(9)</w:t>
            </w:r>
          </w:p>
        </w:tc>
        <w:tc>
          <w:tcPr>
            <w:tcW w:w="1561" w:type="dxa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10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561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963125.60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3531144.26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562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963124.48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3531147.24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563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963121.38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3531146.08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564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963122.46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3531143.08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D32219">
        <w:trPr>
          <w:jc w:val="center"/>
        </w:trPr>
        <w:tc>
          <w:tcPr>
            <w:tcW w:w="4957" w:type="dxa"/>
            <w:gridSpan w:val="3"/>
          </w:tcPr>
          <w:p w:rsidR="00D32219" w:rsidRPr="009D6740" w:rsidRDefault="00D32219" w:rsidP="00D32219">
            <w:pPr>
              <w:pStyle w:val="Default"/>
              <w:jc w:val="center"/>
            </w:pPr>
            <w:r w:rsidRPr="009D6740">
              <w:t>Участок № 75(10)</w:t>
            </w:r>
          </w:p>
        </w:tc>
        <w:tc>
          <w:tcPr>
            <w:tcW w:w="1561" w:type="dxa"/>
          </w:tcPr>
          <w:p w:rsidR="00D32219" w:rsidRPr="009D6740" w:rsidRDefault="00C93B8A" w:rsidP="00D32219">
            <w:pPr>
              <w:pStyle w:val="Default"/>
              <w:jc w:val="center"/>
            </w:pPr>
            <w:r w:rsidRPr="009D6740">
              <w:t>11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565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963090.89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3531131.27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566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963089.75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3531134.30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567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963086.63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3531133.17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D32219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568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963087.73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3531130.14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C93B8A" w:rsidRPr="00182980" w:rsidTr="00221057">
        <w:trPr>
          <w:jc w:val="center"/>
        </w:trPr>
        <w:tc>
          <w:tcPr>
            <w:tcW w:w="4957" w:type="dxa"/>
            <w:gridSpan w:val="3"/>
          </w:tcPr>
          <w:p w:rsidR="00C93B8A" w:rsidRPr="009D6740" w:rsidRDefault="00C93B8A" w:rsidP="00221057">
            <w:pPr>
              <w:pStyle w:val="Default"/>
              <w:jc w:val="center"/>
            </w:pPr>
            <w:r w:rsidRPr="009D6740">
              <w:t>Участок № 75(11)</w:t>
            </w:r>
          </w:p>
        </w:tc>
        <w:tc>
          <w:tcPr>
            <w:tcW w:w="1561" w:type="dxa"/>
          </w:tcPr>
          <w:p w:rsidR="00C93B8A" w:rsidRPr="009D6740" w:rsidRDefault="00C80822" w:rsidP="00221057">
            <w:pPr>
              <w:pStyle w:val="Default"/>
              <w:jc w:val="center"/>
            </w:pPr>
            <w:r w:rsidRPr="009D6740">
              <w:t>13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569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962952.65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3531087.48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C93B8A" w:rsidRPr="00182980" w:rsidTr="00B149D2">
        <w:trPr>
          <w:jc w:val="center"/>
        </w:trPr>
        <w:tc>
          <w:tcPr>
            <w:tcW w:w="1316" w:type="dxa"/>
            <w:vAlign w:val="bottom"/>
          </w:tcPr>
          <w:p w:rsidR="00C93B8A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570</w:t>
            </w:r>
          </w:p>
        </w:tc>
        <w:tc>
          <w:tcPr>
            <w:tcW w:w="1763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962951.08</w:t>
            </w:r>
          </w:p>
        </w:tc>
        <w:tc>
          <w:tcPr>
            <w:tcW w:w="1878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3531091.41</w:t>
            </w:r>
          </w:p>
        </w:tc>
        <w:tc>
          <w:tcPr>
            <w:tcW w:w="1561" w:type="dxa"/>
          </w:tcPr>
          <w:p w:rsidR="00C93B8A" w:rsidRPr="009D6740" w:rsidRDefault="00C93B8A" w:rsidP="00B149D2">
            <w:pPr>
              <w:pStyle w:val="Default"/>
              <w:jc w:val="center"/>
            </w:pPr>
          </w:p>
        </w:tc>
      </w:tr>
      <w:tr w:rsidR="00C93B8A" w:rsidRPr="00182980" w:rsidTr="00B149D2">
        <w:trPr>
          <w:jc w:val="center"/>
        </w:trPr>
        <w:tc>
          <w:tcPr>
            <w:tcW w:w="1316" w:type="dxa"/>
            <w:vAlign w:val="bottom"/>
          </w:tcPr>
          <w:p w:rsidR="00C93B8A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571</w:t>
            </w:r>
          </w:p>
        </w:tc>
        <w:tc>
          <w:tcPr>
            <w:tcW w:w="1763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962948.30</w:t>
            </w:r>
          </w:p>
        </w:tc>
        <w:tc>
          <w:tcPr>
            <w:tcW w:w="1878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3531090.33</w:t>
            </w:r>
          </w:p>
        </w:tc>
        <w:tc>
          <w:tcPr>
            <w:tcW w:w="1561" w:type="dxa"/>
          </w:tcPr>
          <w:p w:rsidR="00C93B8A" w:rsidRPr="009D6740" w:rsidRDefault="00C93B8A" w:rsidP="00B149D2">
            <w:pPr>
              <w:pStyle w:val="Default"/>
              <w:jc w:val="center"/>
            </w:pPr>
          </w:p>
        </w:tc>
      </w:tr>
      <w:tr w:rsidR="00C93B8A" w:rsidRPr="00182980" w:rsidTr="00B149D2">
        <w:trPr>
          <w:jc w:val="center"/>
        </w:trPr>
        <w:tc>
          <w:tcPr>
            <w:tcW w:w="1316" w:type="dxa"/>
            <w:vAlign w:val="bottom"/>
          </w:tcPr>
          <w:p w:rsidR="00C93B8A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572</w:t>
            </w:r>
          </w:p>
        </w:tc>
        <w:tc>
          <w:tcPr>
            <w:tcW w:w="1763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962949.79</w:t>
            </w:r>
          </w:p>
        </w:tc>
        <w:tc>
          <w:tcPr>
            <w:tcW w:w="1878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3531086.36</w:t>
            </w:r>
          </w:p>
        </w:tc>
        <w:tc>
          <w:tcPr>
            <w:tcW w:w="1561" w:type="dxa"/>
          </w:tcPr>
          <w:p w:rsidR="00C93B8A" w:rsidRPr="009D6740" w:rsidRDefault="00C93B8A" w:rsidP="00B149D2">
            <w:pPr>
              <w:pStyle w:val="Default"/>
              <w:jc w:val="center"/>
            </w:pPr>
          </w:p>
        </w:tc>
      </w:tr>
      <w:tr w:rsidR="00C80822" w:rsidRPr="00182980" w:rsidTr="00221057">
        <w:trPr>
          <w:jc w:val="center"/>
        </w:trPr>
        <w:tc>
          <w:tcPr>
            <w:tcW w:w="4957" w:type="dxa"/>
            <w:gridSpan w:val="3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Участок № 75(12)</w:t>
            </w:r>
          </w:p>
        </w:tc>
        <w:tc>
          <w:tcPr>
            <w:tcW w:w="1561" w:type="dxa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10</w:t>
            </w:r>
          </w:p>
        </w:tc>
      </w:tr>
      <w:tr w:rsidR="00C93B8A" w:rsidRPr="00182980" w:rsidTr="00B149D2">
        <w:trPr>
          <w:jc w:val="center"/>
        </w:trPr>
        <w:tc>
          <w:tcPr>
            <w:tcW w:w="1316" w:type="dxa"/>
            <w:vAlign w:val="bottom"/>
          </w:tcPr>
          <w:p w:rsidR="00C93B8A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573</w:t>
            </w:r>
          </w:p>
        </w:tc>
        <w:tc>
          <w:tcPr>
            <w:tcW w:w="1763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962882.48</w:t>
            </w:r>
          </w:p>
        </w:tc>
        <w:tc>
          <w:tcPr>
            <w:tcW w:w="1878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3531163.52</w:t>
            </w:r>
          </w:p>
        </w:tc>
        <w:tc>
          <w:tcPr>
            <w:tcW w:w="1561" w:type="dxa"/>
          </w:tcPr>
          <w:p w:rsidR="00C93B8A" w:rsidRPr="009D6740" w:rsidRDefault="00C93B8A" w:rsidP="00B149D2">
            <w:pPr>
              <w:pStyle w:val="Default"/>
              <w:jc w:val="center"/>
            </w:pPr>
          </w:p>
        </w:tc>
      </w:tr>
      <w:tr w:rsidR="00C93B8A" w:rsidRPr="00182980" w:rsidTr="00B149D2">
        <w:trPr>
          <w:jc w:val="center"/>
        </w:trPr>
        <w:tc>
          <w:tcPr>
            <w:tcW w:w="1316" w:type="dxa"/>
            <w:vAlign w:val="bottom"/>
          </w:tcPr>
          <w:p w:rsidR="00C93B8A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574</w:t>
            </w:r>
          </w:p>
        </w:tc>
        <w:tc>
          <w:tcPr>
            <w:tcW w:w="1763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962881.15</w:t>
            </w:r>
          </w:p>
        </w:tc>
        <w:tc>
          <w:tcPr>
            <w:tcW w:w="1878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3531166.12</w:t>
            </w:r>
          </w:p>
        </w:tc>
        <w:tc>
          <w:tcPr>
            <w:tcW w:w="1561" w:type="dxa"/>
          </w:tcPr>
          <w:p w:rsidR="00C93B8A" w:rsidRPr="009D6740" w:rsidRDefault="00C93B8A" w:rsidP="00B149D2">
            <w:pPr>
              <w:pStyle w:val="Default"/>
              <w:jc w:val="center"/>
            </w:pPr>
          </w:p>
        </w:tc>
      </w:tr>
      <w:tr w:rsidR="00C93B8A" w:rsidRPr="00182980" w:rsidTr="00B149D2">
        <w:trPr>
          <w:jc w:val="center"/>
        </w:trPr>
        <w:tc>
          <w:tcPr>
            <w:tcW w:w="1316" w:type="dxa"/>
            <w:vAlign w:val="bottom"/>
          </w:tcPr>
          <w:p w:rsidR="00C93B8A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575</w:t>
            </w:r>
          </w:p>
        </w:tc>
        <w:tc>
          <w:tcPr>
            <w:tcW w:w="1763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962878.14</w:t>
            </w:r>
          </w:p>
        </w:tc>
        <w:tc>
          <w:tcPr>
            <w:tcW w:w="1878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3531164.53</w:t>
            </w:r>
          </w:p>
        </w:tc>
        <w:tc>
          <w:tcPr>
            <w:tcW w:w="1561" w:type="dxa"/>
          </w:tcPr>
          <w:p w:rsidR="00C93B8A" w:rsidRPr="009D6740" w:rsidRDefault="00C93B8A" w:rsidP="00B149D2">
            <w:pPr>
              <w:pStyle w:val="Default"/>
              <w:jc w:val="center"/>
            </w:pPr>
          </w:p>
        </w:tc>
      </w:tr>
      <w:tr w:rsidR="00C93B8A" w:rsidRPr="00182980" w:rsidTr="00B149D2">
        <w:trPr>
          <w:jc w:val="center"/>
        </w:trPr>
        <w:tc>
          <w:tcPr>
            <w:tcW w:w="1316" w:type="dxa"/>
            <w:vAlign w:val="bottom"/>
          </w:tcPr>
          <w:p w:rsidR="00C93B8A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576</w:t>
            </w:r>
          </w:p>
        </w:tc>
        <w:tc>
          <w:tcPr>
            <w:tcW w:w="1763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962879.48</w:t>
            </w:r>
          </w:p>
        </w:tc>
        <w:tc>
          <w:tcPr>
            <w:tcW w:w="1878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3531161.99</w:t>
            </w:r>
          </w:p>
        </w:tc>
        <w:tc>
          <w:tcPr>
            <w:tcW w:w="1561" w:type="dxa"/>
          </w:tcPr>
          <w:p w:rsidR="00C93B8A" w:rsidRPr="009D6740" w:rsidRDefault="00C93B8A" w:rsidP="00B149D2">
            <w:pPr>
              <w:pStyle w:val="Default"/>
              <w:jc w:val="center"/>
            </w:pPr>
          </w:p>
        </w:tc>
      </w:tr>
      <w:tr w:rsidR="00C80822" w:rsidRPr="00182980" w:rsidTr="00221057">
        <w:trPr>
          <w:jc w:val="center"/>
        </w:trPr>
        <w:tc>
          <w:tcPr>
            <w:tcW w:w="4957" w:type="dxa"/>
            <w:gridSpan w:val="3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Участок № 75(13)</w:t>
            </w:r>
          </w:p>
        </w:tc>
        <w:tc>
          <w:tcPr>
            <w:tcW w:w="1561" w:type="dxa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9</w:t>
            </w: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577</w:t>
            </w:r>
          </w:p>
        </w:tc>
        <w:tc>
          <w:tcPr>
            <w:tcW w:w="1763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962847.98</w:t>
            </w:r>
          </w:p>
        </w:tc>
        <w:tc>
          <w:tcPr>
            <w:tcW w:w="1878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3531184.55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578</w:t>
            </w:r>
          </w:p>
        </w:tc>
        <w:tc>
          <w:tcPr>
            <w:tcW w:w="1763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962845.72</w:t>
            </w:r>
          </w:p>
        </w:tc>
        <w:tc>
          <w:tcPr>
            <w:tcW w:w="1878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3531186.57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579</w:t>
            </w:r>
          </w:p>
        </w:tc>
        <w:tc>
          <w:tcPr>
            <w:tcW w:w="1763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962843.72</w:t>
            </w:r>
          </w:p>
        </w:tc>
        <w:tc>
          <w:tcPr>
            <w:tcW w:w="1878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3531184.27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580</w:t>
            </w:r>
          </w:p>
        </w:tc>
        <w:tc>
          <w:tcPr>
            <w:tcW w:w="1763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962845.96</w:t>
            </w:r>
          </w:p>
        </w:tc>
        <w:tc>
          <w:tcPr>
            <w:tcW w:w="1878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3531182.28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221057">
        <w:trPr>
          <w:jc w:val="center"/>
        </w:trPr>
        <w:tc>
          <w:tcPr>
            <w:tcW w:w="4957" w:type="dxa"/>
            <w:gridSpan w:val="3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Участок № 75(14)</w:t>
            </w:r>
          </w:p>
        </w:tc>
        <w:tc>
          <w:tcPr>
            <w:tcW w:w="1561" w:type="dxa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12</w:t>
            </w:r>
          </w:p>
        </w:tc>
      </w:tr>
      <w:tr w:rsidR="00C93B8A" w:rsidRPr="00182980" w:rsidTr="00B149D2">
        <w:trPr>
          <w:jc w:val="center"/>
        </w:trPr>
        <w:tc>
          <w:tcPr>
            <w:tcW w:w="1316" w:type="dxa"/>
            <w:vAlign w:val="bottom"/>
          </w:tcPr>
          <w:p w:rsidR="00C93B8A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581</w:t>
            </w:r>
          </w:p>
        </w:tc>
        <w:tc>
          <w:tcPr>
            <w:tcW w:w="1763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962834.25</w:t>
            </w:r>
          </w:p>
        </w:tc>
        <w:tc>
          <w:tcPr>
            <w:tcW w:w="1878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3531197.31</w:t>
            </w:r>
          </w:p>
        </w:tc>
        <w:tc>
          <w:tcPr>
            <w:tcW w:w="1561" w:type="dxa"/>
          </w:tcPr>
          <w:p w:rsidR="00C93B8A" w:rsidRPr="009D6740" w:rsidRDefault="00C93B8A" w:rsidP="00B149D2">
            <w:pPr>
              <w:pStyle w:val="Default"/>
              <w:jc w:val="center"/>
            </w:pPr>
          </w:p>
        </w:tc>
      </w:tr>
      <w:tr w:rsidR="00C93B8A" w:rsidRPr="00182980" w:rsidTr="00B149D2">
        <w:trPr>
          <w:jc w:val="center"/>
        </w:trPr>
        <w:tc>
          <w:tcPr>
            <w:tcW w:w="1316" w:type="dxa"/>
            <w:vAlign w:val="bottom"/>
          </w:tcPr>
          <w:p w:rsidR="00C93B8A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582</w:t>
            </w:r>
          </w:p>
        </w:tc>
        <w:tc>
          <w:tcPr>
            <w:tcW w:w="1763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962831.39</w:t>
            </w:r>
          </w:p>
        </w:tc>
        <w:tc>
          <w:tcPr>
            <w:tcW w:w="1878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3531199.24</w:t>
            </w:r>
          </w:p>
        </w:tc>
        <w:tc>
          <w:tcPr>
            <w:tcW w:w="1561" w:type="dxa"/>
          </w:tcPr>
          <w:p w:rsidR="00C93B8A" w:rsidRPr="009D6740" w:rsidRDefault="00C93B8A" w:rsidP="00B149D2">
            <w:pPr>
              <w:pStyle w:val="Default"/>
              <w:jc w:val="center"/>
            </w:pPr>
          </w:p>
        </w:tc>
      </w:tr>
      <w:tr w:rsidR="00C93B8A" w:rsidRPr="00182980" w:rsidTr="00B149D2">
        <w:trPr>
          <w:jc w:val="center"/>
        </w:trPr>
        <w:tc>
          <w:tcPr>
            <w:tcW w:w="1316" w:type="dxa"/>
            <w:vAlign w:val="bottom"/>
          </w:tcPr>
          <w:p w:rsidR="00C93B8A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583</w:t>
            </w:r>
          </w:p>
        </w:tc>
        <w:tc>
          <w:tcPr>
            <w:tcW w:w="1763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962829.47</w:t>
            </w:r>
          </w:p>
        </w:tc>
        <w:tc>
          <w:tcPr>
            <w:tcW w:w="1878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3531196.41</w:t>
            </w:r>
          </w:p>
        </w:tc>
        <w:tc>
          <w:tcPr>
            <w:tcW w:w="1561" w:type="dxa"/>
          </w:tcPr>
          <w:p w:rsidR="00C93B8A" w:rsidRPr="009D6740" w:rsidRDefault="00C93B8A" w:rsidP="00B149D2">
            <w:pPr>
              <w:pStyle w:val="Default"/>
              <w:jc w:val="center"/>
            </w:pPr>
          </w:p>
        </w:tc>
      </w:tr>
      <w:tr w:rsidR="00C93B8A" w:rsidRPr="00182980" w:rsidTr="00B149D2">
        <w:trPr>
          <w:jc w:val="center"/>
        </w:trPr>
        <w:tc>
          <w:tcPr>
            <w:tcW w:w="1316" w:type="dxa"/>
            <w:vAlign w:val="bottom"/>
          </w:tcPr>
          <w:p w:rsidR="00C93B8A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584</w:t>
            </w:r>
          </w:p>
        </w:tc>
        <w:tc>
          <w:tcPr>
            <w:tcW w:w="1763" w:type="dxa"/>
          </w:tcPr>
          <w:p w:rsidR="00C93B8A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962832.22</w:t>
            </w:r>
          </w:p>
        </w:tc>
        <w:tc>
          <w:tcPr>
            <w:tcW w:w="1878" w:type="dxa"/>
          </w:tcPr>
          <w:p w:rsidR="00C93B8A" w:rsidRPr="00991967" w:rsidRDefault="00CD2309" w:rsidP="00CD2309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3531194.43</w:t>
            </w:r>
          </w:p>
        </w:tc>
        <w:tc>
          <w:tcPr>
            <w:tcW w:w="1561" w:type="dxa"/>
          </w:tcPr>
          <w:p w:rsidR="00C93B8A" w:rsidRPr="009D6740" w:rsidRDefault="00C93B8A" w:rsidP="00B149D2">
            <w:pPr>
              <w:pStyle w:val="Default"/>
              <w:jc w:val="center"/>
            </w:pPr>
          </w:p>
        </w:tc>
      </w:tr>
      <w:tr w:rsidR="00C80822" w:rsidRPr="00182980" w:rsidTr="00221057">
        <w:trPr>
          <w:jc w:val="center"/>
        </w:trPr>
        <w:tc>
          <w:tcPr>
            <w:tcW w:w="4957" w:type="dxa"/>
            <w:gridSpan w:val="3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Участок № 75(15)</w:t>
            </w:r>
          </w:p>
        </w:tc>
        <w:tc>
          <w:tcPr>
            <w:tcW w:w="1561" w:type="dxa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11</w:t>
            </w:r>
          </w:p>
        </w:tc>
      </w:tr>
      <w:tr w:rsidR="00D32219" w:rsidRPr="00182980" w:rsidTr="00B149D2">
        <w:trPr>
          <w:jc w:val="center"/>
        </w:trPr>
        <w:tc>
          <w:tcPr>
            <w:tcW w:w="1316" w:type="dxa"/>
            <w:vAlign w:val="bottom"/>
          </w:tcPr>
          <w:p w:rsidR="00D32219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585</w:t>
            </w:r>
          </w:p>
        </w:tc>
        <w:tc>
          <w:tcPr>
            <w:tcW w:w="1763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962745.00</w:t>
            </w:r>
          </w:p>
        </w:tc>
        <w:tc>
          <w:tcPr>
            <w:tcW w:w="1878" w:type="dxa"/>
          </w:tcPr>
          <w:p w:rsidR="00D32219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3531076.54</w:t>
            </w:r>
          </w:p>
        </w:tc>
        <w:tc>
          <w:tcPr>
            <w:tcW w:w="1561" w:type="dxa"/>
          </w:tcPr>
          <w:p w:rsidR="00D32219" w:rsidRPr="009D6740" w:rsidRDefault="00D32219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586</w:t>
            </w:r>
          </w:p>
        </w:tc>
        <w:tc>
          <w:tcPr>
            <w:tcW w:w="1763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962742.38</w:t>
            </w:r>
          </w:p>
        </w:tc>
        <w:tc>
          <w:tcPr>
            <w:tcW w:w="1878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3531078.43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587</w:t>
            </w:r>
          </w:p>
        </w:tc>
        <w:tc>
          <w:tcPr>
            <w:tcW w:w="1763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962740.41</w:t>
            </w:r>
          </w:p>
        </w:tc>
        <w:tc>
          <w:tcPr>
            <w:tcW w:w="1878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3531075.71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588</w:t>
            </w:r>
          </w:p>
        </w:tc>
        <w:tc>
          <w:tcPr>
            <w:tcW w:w="1763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962743.04</w:t>
            </w:r>
          </w:p>
        </w:tc>
        <w:tc>
          <w:tcPr>
            <w:tcW w:w="1878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3531073.82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221057">
        <w:trPr>
          <w:jc w:val="center"/>
        </w:trPr>
        <w:tc>
          <w:tcPr>
            <w:tcW w:w="4957" w:type="dxa"/>
            <w:gridSpan w:val="3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Участок № 75(16)</w:t>
            </w:r>
          </w:p>
        </w:tc>
        <w:tc>
          <w:tcPr>
            <w:tcW w:w="1561" w:type="dxa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6</w:t>
            </w: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589</w:t>
            </w:r>
          </w:p>
        </w:tc>
        <w:tc>
          <w:tcPr>
            <w:tcW w:w="1763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962765.92</w:t>
            </w:r>
          </w:p>
        </w:tc>
        <w:tc>
          <w:tcPr>
            <w:tcW w:w="1878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3531032.67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590</w:t>
            </w:r>
          </w:p>
        </w:tc>
        <w:tc>
          <w:tcPr>
            <w:tcW w:w="1763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962763.77</w:t>
            </w:r>
          </w:p>
        </w:tc>
        <w:tc>
          <w:tcPr>
            <w:tcW w:w="1878" w:type="dxa"/>
          </w:tcPr>
          <w:p w:rsidR="00C80822" w:rsidRPr="00991967" w:rsidRDefault="00CD2309" w:rsidP="007867B6">
            <w:pPr>
              <w:jc w:val="right"/>
              <w:rPr>
                <w:sz w:val="24"/>
                <w:szCs w:val="24"/>
              </w:rPr>
            </w:pPr>
            <w:r w:rsidRPr="00CD2309">
              <w:rPr>
                <w:sz w:val="24"/>
                <w:szCs w:val="24"/>
              </w:rPr>
              <w:t>3531034.01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591</w:t>
            </w:r>
          </w:p>
        </w:tc>
        <w:tc>
          <w:tcPr>
            <w:tcW w:w="1763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962762.60</w:t>
            </w:r>
          </w:p>
        </w:tc>
        <w:tc>
          <w:tcPr>
            <w:tcW w:w="1878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3531032.18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8082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592</w:t>
            </w:r>
          </w:p>
        </w:tc>
        <w:tc>
          <w:tcPr>
            <w:tcW w:w="1763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962764.77</w:t>
            </w:r>
          </w:p>
        </w:tc>
        <w:tc>
          <w:tcPr>
            <w:tcW w:w="1878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3531030.72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221057">
        <w:trPr>
          <w:jc w:val="center"/>
        </w:trPr>
        <w:tc>
          <w:tcPr>
            <w:tcW w:w="4957" w:type="dxa"/>
            <w:gridSpan w:val="3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Участок № 75(17)</w:t>
            </w:r>
          </w:p>
        </w:tc>
        <w:tc>
          <w:tcPr>
            <w:tcW w:w="1561" w:type="dxa"/>
          </w:tcPr>
          <w:p w:rsidR="00C80822" w:rsidRPr="009D6740" w:rsidRDefault="00C80822" w:rsidP="00221057">
            <w:pPr>
              <w:pStyle w:val="Default"/>
              <w:jc w:val="center"/>
            </w:pPr>
            <w:r w:rsidRPr="009D6740">
              <w:t>14</w:t>
            </w: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593</w:t>
            </w:r>
          </w:p>
        </w:tc>
        <w:tc>
          <w:tcPr>
            <w:tcW w:w="1763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962843.60</w:t>
            </w:r>
          </w:p>
        </w:tc>
        <w:tc>
          <w:tcPr>
            <w:tcW w:w="1878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3531032.64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594</w:t>
            </w:r>
          </w:p>
        </w:tc>
        <w:tc>
          <w:tcPr>
            <w:tcW w:w="1763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962839.94</w:t>
            </w:r>
          </w:p>
        </w:tc>
        <w:tc>
          <w:tcPr>
            <w:tcW w:w="1878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3531034.46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595</w:t>
            </w:r>
          </w:p>
        </w:tc>
        <w:tc>
          <w:tcPr>
            <w:tcW w:w="1763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962838.41</w:t>
            </w:r>
          </w:p>
        </w:tc>
        <w:tc>
          <w:tcPr>
            <w:tcW w:w="1878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3531031.37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596</w:t>
            </w:r>
          </w:p>
        </w:tc>
        <w:tc>
          <w:tcPr>
            <w:tcW w:w="1763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962842.01</w:t>
            </w:r>
          </w:p>
        </w:tc>
        <w:tc>
          <w:tcPr>
            <w:tcW w:w="1878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3531029.37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90983" w:rsidRPr="00182980" w:rsidTr="00221057">
        <w:trPr>
          <w:jc w:val="center"/>
        </w:trPr>
        <w:tc>
          <w:tcPr>
            <w:tcW w:w="4957" w:type="dxa"/>
            <w:gridSpan w:val="3"/>
          </w:tcPr>
          <w:p w:rsidR="00C90983" w:rsidRPr="009D6740" w:rsidRDefault="00C90983" w:rsidP="00221057">
            <w:pPr>
              <w:pStyle w:val="Default"/>
              <w:jc w:val="center"/>
            </w:pPr>
            <w:r w:rsidRPr="009D6740">
              <w:t>Участок № 75(18)</w:t>
            </w:r>
          </w:p>
        </w:tc>
        <w:tc>
          <w:tcPr>
            <w:tcW w:w="1561" w:type="dxa"/>
          </w:tcPr>
          <w:p w:rsidR="00C90983" w:rsidRPr="009D6740" w:rsidRDefault="00C90983" w:rsidP="00221057">
            <w:pPr>
              <w:pStyle w:val="Default"/>
              <w:jc w:val="center"/>
            </w:pPr>
            <w:r w:rsidRPr="009D6740">
              <w:t>9</w:t>
            </w: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597</w:t>
            </w:r>
          </w:p>
        </w:tc>
        <w:tc>
          <w:tcPr>
            <w:tcW w:w="1763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962638.05</w:t>
            </w:r>
          </w:p>
        </w:tc>
        <w:tc>
          <w:tcPr>
            <w:tcW w:w="1878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3530923.12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80822" w:rsidRPr="00182980" w:rsidTr="00B149D2">
        <w:trPr>
          <w:jc w:val="center"/>
        </w:trPr>
        <w:tc>
          <w:tcPr>
            <w:tcW w:w="1316" w:type="dxa"/>
            <w:vAlign w:val="bottom"/>
          </w:tcPr>
          <w:p w:rsidR="00C80822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598</w:t>
            </w:r>
          </w:p>
        </w:tc>
        <w:tc>
          <w:tcPr>
            <w:tcW w:w="1763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962635.60</w:t>
            </w:r>
          </w:p>
        </w:tc>
        <w:tc>
          <w:tcPr>
            <w:tcW w:w="1878" w:type="dxa"/>
          </w:tcPr>
          <w:p w:rsidR="00C8082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3530924.94</w:t>
            </w:r>
          </w:p>
        </w:tc>
        <w:tc>
          <w:tcPr>
            <w:tcW w:w="1561" w:type="dxa"/>
          </w:tcPr>
          <w:p w:rsidR="00C80822" w:rsidRPr="009D6740" w:rsidRDefault="00C80822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599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962633.76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3530922.46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600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962636.23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3530920.67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221057">
        <w:trPr>
          <w:jc w:val="center"/>
        </w:trPr>
        <w:tc>
          <w:tcPr>
            <w:tcW w:w="4957" w:type="dxa"/>
            <w:gridSpan w:val="3"/>
          </w:tcPr>
          <w:p w:rsidR="00C90983" w:rsidRPr="009D6740" w:rsidRDefault="00C90983" w:rsidP="00221057">
            <w:pPr>
              <w:pStyle w:val="Default"/>
              <w:jc w:val="center"/>
            </w:pPr>
            <w:r w:rsidRPr="009D6740">
              <w:t>Участок № 75(19)</w:t>
            </w:r>
          </w:p>
        </w:tc>
        <w:tc>
          <w:tcPr>
            <w:tcW w:w="1561" w:type="dxa"/>
          </w:tcPr>
          <w:p w:rsidR="00C90983" w:rsidRPr="009D6740" w:rsidRDefault="00C90983" w:rsidP="00221057">
            <w:pPr>
              <w:pStyle w:val="Default"/>
              <w:jc w:val="center"/>
            </w:pPr>
            <w:r w:rsidRPr="009D6740">
              <w:t>9</w:t>
            </w: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601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962650.70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3530897.55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602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962648.12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3530899.52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603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962646.35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3530897.21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604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962649.05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3530895.24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221057">
        <w:trPr>
          <w:jc w:val="center"/>
        </w:trPr>
        <w:tc>
          <w:tcPr>
            <w:tcW w:w="4957" w:type="dxa"/>
            <w:gridSpan w:val="3"/>
          </w:tcPr>
          <w:p w:rsidR="00C90983" w:rsidRPr="009D6740" w:rsidRDefault="00C90983" w:rsidP="00221057">
            <w:pPr>
              <w:pStyle w:val="Default"/>
              <w:jc w:val="center"/>
            </w:pPr>
            <w:r w:rsidRPr="009D6740">
              <w:t>Участок № 75(20)</w:t>
            </w:r>
          </w:p>
        </w:tc>
        <w:tc>
          <w:tcPr>
            <w:tcW w:w="1561" w:type="dxa"/>
          </w:tcPr>
          <w:p w:rsidR="00C90983" w:rsidRPr="009D6740" w:rsidRDefault="00C90983" w:rsidP="00221057">
            <w:pPr>
              <w:pStyle w:val="Default"/>
              <w:jc w:val="center"/>
            </w:pPr>
            <w:r w:rsidRPr="009D6740">
              <w:t>10</w:t>
            </w: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605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962666.69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3530883.80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606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962668.34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3530886.10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607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962665.71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3530888.11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608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962663.95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3530885.71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221057">
        <w:trPr>
          <w:jc w:val="center"/>
        </w:trPr>
        <w:tc>
          <w:tcPr>
            <w:tcW w:w="4957" w:type="dxa"/>
            <w:gridSpan w:val="3"/>
          </w:tcPr>
          <w:p w:rsidR="00C90983" w:rsidRPr="009D6740" w:rsidRDefault="00C90983" w:rsidP="00221057">
            <w:pPr>
              <w:pStyle w:val="Default"/>
              <w:jc w:val="center"/>
            </w:pPr>
            <w:r w:rsidRPr="009D6740">
              <w:t>Участок № 75(21)</w:t>
            </w:r>
          </w:p>
        </w:tc>
        <w:tc>
          <w:tcPr>
            <w:tcW w:w="1561" w:type="dxa"/>
          </w:tcPr>
          <w:p w:rsidR="00C90983" w:rsidRPr="009D6740" w:rsidRDefault="00C90983" w:rsidP="00221057">
            <w:pPr>
              <w:pStyle w:val="Default"/>
              <w:jc w:val="center"/>
            </w:pPr>
            <w:r w:rsidRPr="009D6740">
              <w:t>10</w:t>
            </w: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609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962695.95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3530865.97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610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962693.10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3530868.01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611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962691.42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3530865.63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612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962694.24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3530863.59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221057">
        <w:trPr>
          <w:jc w:val="center"/>
        </w:trPr>
        <w:tc>
          <w:tcPr>
            <w:tcW w:w="4957" w:type="dxa"/>
            <w:gridSpan w:val="3"/>
          </w:tcPr>
          <w:p w:rsidR="00C90983" w:rsidRPr="009D6740" w:rsidRDefault="00C90983" w:rsidP="00221057">
            <w:pPr>
              <w:pStyle w:val="Default"/>
              <w:jc w:val="center"/>
            </w:pPr>
            <w:r w:rsidRPr="009D6740">
              <w:t>Участок № 75(22)</w:t>
            </w:r>
          </w:p>
        </w:tc>
        <w:tc>
          <w:tcPr>
            <w:tcW w:w="1561" w:type="dxa"/>
          </w:tcPr>
          <w:p w:rsidR="00C90983" w:rsidRPr="009D6740" w:rsidRDefault="00C90983" w:rsidP="00221057">
            <w:pPr>
              <w:pStyle w:val="Default"/>
              <w:jc w:val="center"/>
            </w:pPr>
            <w:r w:rsidRPr="009D6740">
              <w:t>14</w:t>
            </w: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613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962730.65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3530842.78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614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962727.58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3530844.92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615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962725.47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3530841.66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C909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616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962728.42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3530839.58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221057">
        <w:trPr>
          <w:jc w:val="center"/>
        </w:trPr>
        <w:tc>
          <w:tcPr>
            <w:tcW w:w="4957" w:type="dxa"/>
            <w:gridSpan w:val="3"/>
          </w:tcPr>
          <w:p w:rsidR="00C90983" w:rsidRPr="009D6740" w:rsidRDefault="00C90983" w:rsidP="00221057">
            <w:pPr>
              <w:pStyle w:val="Default"/>
              <w:jc w:val="center"/>
            </w:pPr>
            <w:r w:rsidRPr="009D6740">
              <w:t>Участок № 75(23)</w:t>
            </w:r>
          </w:p>
        </w:tc>
        <w:tc>
          <w:tcPr>
            <w:tcW w:w="1561" w:type="dxa"/>
          </w:tcPr>
          <w:p w:rsidR="00C90983" w:rsidRPr="009D6740" w:rsidRDefault="00FB6E12" w:rsidP="00221057">
            <w:pPr>
              <w:pStyle w:val="Default"/>
              <w:jc w:val="center"/>
            </w:pPr>
            <w:r w:rsidRPr="009D6740">
              <w:t>10</w:t>
            </w: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FB6E1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617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962671.14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3530820.90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FB6E1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618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962668.85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3530822.61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FB6E1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619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962666.92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3530819.89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FB6E1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620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962669.29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3530818.20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FB6E12" w:rsidRPr="00182980" w:rsidTr="00221057">
        <w:trPr>
          <w:jc w:val="center"/>
        </w:trPr>
        <w:tc>
          <w:tcPr>
            <w:tcW w:w="4957" w:type="dxa"/>
            <w:gridSpan w:val="3"/>
          </w:tcPr>
          <w:p w:rsidR="00FB6E12" w:rsidRPr="009D6740" w:rsidRDefault="00FB6E12" w:rsidP="00221057">
            <w:pPr>
              <w:pStyle w:val="Default"/>
              <w:jc w:val="center"/>
            </w:pPr>
            <w:r w:rsidRPr="009D6740">
              <w:t>Участок № 75(24)</w:t>
            </w:r>
          </w:p>
        </w:tc>
        <w:tc>
          <w:tcPr>
            <w:tcW w:w="1561" w:type="dxa"/>
          </w:tcPr>
          <w:p w:rsidR="00FB6E12" w:rsidRPr="009D6740" w:rsidRDefault="00FB6E12" w:rsidP="00221057">
            <w:pPr>
              <w:pStyle w:val="Default"/>
              <w:jc w:val="center"/>
            </w:pPr>
            <w:r w:rsidRPr="009D6740">
              <w:t>9</w:t>
            </w: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FB6E1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621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962747.79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3530741.34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FB6E1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622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962744.76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3530740.04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FB6E1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623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962745.89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3530737.42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FB6E1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624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962748.93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3530738.80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FB6E12" w:rsidRPr="00182980" w:rsidTr="00221057">
        <w:trPr>
          <w:jc w:val="center"/>
        </w:trPr>
        <w:tc>
          <w:tcPr>
            <w:tcW w:w="4957" w:type="dxa"/>
            <w:gridSpan w:val="3"/>
          </w:tcPr>
          <w:p w:rsidR="00FB6E12" w:rsidRPr="009D6740" w:rsidRDefault="00FB6E12" w:rsidP="00221057">
            <w:pPr>
              <w:pStyle w:val="Default"/>
              <w:jc w:val="center"/>
            </w:pPr>
            <w:r w:rsidRPr="009D6740">
              <w:t>Участок № 75(25)</w:t>
            </w:r>
          </w:p>
        </w:tc>
        <w:tc>
          <w:tcPr>
            <w:tcW w:w="1561" w:type="dxa"/>
          </w:tcPr>
          <w:p w:rsidR="00FB6E12" w:rsidRPr="009D6740" w:rsidRDefault="00682BE2" w:rsidP="00221057">
            <w:pPr>
              <w:pStyle w:val="Default"/>
              <w:jc w:val="center"/>
            </w:pPr>
            <w:r w:rsidRPr="009D6740">
              <w:t>11</w:t>
            </w: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625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962772.61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3530704.78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626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962771.58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3530707.74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C90983" w:rsidRPr="00182980" w:rsidTr="00B149D2">
        <w:trPr>
          <w:jc w:val="center"/>
        </w:trPr>
        <w:tc>
          <w:tcPr>
            <w:tcW w:w="1316" w:type="dxa"/>
            <w:vAlign w:val="bottom"/>
          </w:tcPr>
          <w:p w:rsidR="00C90983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627</w:t>
            </w:r>
          </w:p>
        </w:tc>
        <w:tc>
          <w:tcPr>
            <w:tcW w:w="1763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962768.20</w:t>
            </w:r>
          </w:p>
        </w:tc>
        <w:tc>
          <w:tcPr>
            <w:tcW w:w="1878" w:type="dxa"/>
          </w:tcPr>
          <w:p w:rsidR="00C90983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3530706.62</w:t>
            </w:r>
          </w:p>
        </w:tc>
        <w:tc>
          <w:tcPr>
            <w:tcW w:w="1561" w:type="dxa"/>
          </w:tcPr>
          <w:p w:rsidR="00C90983" w:rsidRPr="009D6740" w:rsidRDefault="00C90983" w:rsidP="00B149D2">
            <w:pPr>
              <w:pStyle w:val="Default"/>
              <w:jc w:val="center"/>
            </w:pP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628</w:t>
            </w:r>
          </w:p>
        </w:tc>
        <w:tc>
          <w:tcPr>
            <w:tcW w:w="1763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962769.08</w:t>
            </w:r>
          </w:p>
        </w:tc>
        <w:tc>
          <w:tcPr>
            <w:tcW w:w="1878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3530703.71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682BE2" w:rsidRPr="00182980" w:rsidTr="00221057">
        <w:trPr>
          <w:jc w:val="center"/>
        </w:trPr>
        <w:tc>
          <w:tcPr>
            <w:tcW w:w="4957" w:type="dxa"/>
            <w:gridSpan w:val="3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Участок № 75(26)</w:t>
            </w:r>
          </w:p>
        </w:tc>
        <w:tc>
          <w:tcPr>
            <w:tcW w:w="1561" w:type="dxa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11</w:t>
            </w: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629</w:t>
            </w:r>
          </w:p>
        </w:tc>
        <w:tc>
          <w:tcPr>
            <w:tcW w:w="1763" w:type="dxa"/>
          </w:tcPr>
          <w:p w:rsidR="00FB6E12" w:rsidRPr="00991967" w:rsidRDefault="00221057" w:rsidP="00221057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962816.19</w:t>
            </w:r>
          </w:p>
        </w:tc>
        <w:tc>
          <w:tcPr>
            <w:tcW w:w="1878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3530717.66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630</w:t>
            </w:r>
          </w:p>
        </w:tc>
        <w:tc>
          <w:tcPr>
            <w:tcW w:w="1763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962815.14</w:t>
            </w:r>
          </w:p>
        </w:tc>
        <w:tc>
          <w:tcPr>
            <w:tcW w:w="1878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3530720.57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631</w:t>
            </w:r>
          </w:p>
        </w:tc>
        <w:tc>
          <w:tcPr>
            <w:tcW w:w="1763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962811.79</w:t>
            </w:r>
          </w:p>
        </w:tc>
        <w:tc>
          <w:tcPr>
            <w:tcW w:w="1878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3530719.48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632</w:t>
            </w:r>
          </w:p>
        </w:tc>
        <w:tc>
          <w:tcPr>
            <w:tcW w:w="1763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962812.65</w:t>
            </w:r>
          </w:p>
        </w:tc>
        <w:tc>
          <w:tcPr>
            <w:tcW w:w="1878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3530716.54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682BE2" w:rsidRPr="00182980" w:rsidTr="00221057">
        <w:trPr>
          <w:jc w:val="center"/>
        </w:trPr>
        <w:tc>
          <w:tcPr>
            <w:tcW w:w="4957" w:type="dxa"/>
            <w:gridSpan w:val="3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Участок № 75(27)</w:t>
            </w:r>
          </w:p>
        </w:tc>
        <w:tc>
          <w:tcPr>
            <w:tcW w:w="1561" w:type="dxa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14</w:t>
            </w: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633</w:t>
            </w:r>
          </w:p>
        </w:tc>
        <w:tc>
          <w:tcPr>
            <w:tcW w:w="1763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962914.85</w:t>
            </w:r>
          </w:p>
        </w:tc>
        <w:tc>
          <w:tcPr>
            <w:tcW w:w="1878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3530759.15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634</w:t>
            </w:r>
          </w:p>
        </w:tc>
        <w:tc>
          <w:tcPr>
            <w:tcW w:w="1763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962912.95</w:t>
            </w:r>
          </w:p>
        </w:tc>
        <w:tc>
          <w:tcPr>
            <w:tcW w:w="1878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3530763.62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682BE2" w:rsidP="00682BE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635</w:t>
            </w:r>
          </w:p>
        </w:tc>
        <w:tc>
          <w:tcPr>
            <w:tcW w:w="1763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962910.30</w:t>
            </w:r>
          </w:p>
        </w:tc>
        <w:tc>
          <w:tcPr>
            <w:tcW w:w="1878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3530762.32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682BE2" w:rsidP="00682BE2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636</w:t>
            </w:r>
          </w:p>
        </w:tc>
        <w:tc>
          <w:tcPr>
            <w:tcW w:w="1763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962912.05</w:t>
            </w:r>
          </w:p>
        </w:tc>
        <w:tc>
          <w:tcPr>
            <w:tcW w:w="1878" w:type="dxa"/>
          </w:tcPr>
          <w:p w:rsidR="00FB6E12" w:rsidRPr="00991967" w:rsidRDefault="00221057" w:rsidP="007867B6">
            <w:pPr>
              <w:jc w:val="right"/>
              <w:rPr>
                <w:sz w:val="24"/>
                <w:szCs w:val="24"/>
              </w:rPr>
            </w:pPr>
            <w:r w:rsidRPr="00221057">
              <w:rPr>
                <w:sz w:val="24"/>
                <w:szCs w:val="24"/>
              </w:rPr>
              <w:t>3530757.99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682BE2" w:rsidRPr="00182980" w:rsidTr="00221057">
        <w:trPr>
          <w:jc w:val="center"/>
        </w:trPr>
        <w:tc>
          <w:tcPr>
            <w:tcW w:w="4957" w:type="dxa"/>
            <w:gridSpan w:val="3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Участок № 75(28)</w:t>
            </w:r>
          </w:p>
        </w:tc>
        <w:tc>
          <w:tcPr>
            <w:tcW w:w="1561" w:type="dxa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10</w:t>
            </w: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637</w:t>
            </w:r>
          </w:p>
        </w:tc>
        <w:tc>
          <w:tcPr>
            <w:tcW w:w="1763" w:type="dxa"/>
          </w:tcPr>
          <w:p w:rsidR="00FB6E1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962906.47</w:t>
            </w:r>
          </w:p>
        </w:tc>
        <w:tc>
          <w:tcPr>
            <w:tcW w:w="1878" w:type="dxa"/>
          </w:tcPr>
          <w:p w:rsidR="00FB6E1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3530800.72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638</w:t>
            </w:r>
          </w:p>
        </w:tc>
        <w:tc>
          <w:tcPr>
            <w:tcW w:w="1763" w:type="dxa"/>
          </w:tcPr>
          <w:p w:rsidR="00FB6E1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962905.14</w:t>
            </w:r>
          </w:p>
        </w:tc>
        <w:tc>
          <w:tcPr>
            <w:tcW w:w="1878" w:type="dxa"/>
          </w:tcPr>
          <w:p w:rsidR="00FB6E1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3530803.58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639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962902.33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3530802.28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640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962903.69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3530799.41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221057">
        <w:trPr>
          <w:jc w:val="center"/>
        </w:trPr>
        <w:tc>
          <w:tcPr>
            <w:tcW w:w="4957" w:type="dxa"/>
            <w:gridSpan w:val="3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Участок № 75(29)</w:t>
            </w:r>
          </w:p>
        </w:tc>
        <w:tc>
          <w:tcPr>
            <w:tcW w:w="1561" w:type="dxa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10</w:t>
            </w: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641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962997.21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3530793.45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642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962996.21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3530796.09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643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962992.90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3530794.86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644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962993.93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3530792.19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221057">
        <w:trPr>
          <w:jc w:val="center"/>
        </w:trPr>
        <w:tc>
          <w:tcPr>
            <w:tcW w:w="4957" w:type="dxa"/>
            <w:gridSpan w:val="3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Участок № 75(30)</w:t>
            </w:r>
          </w:p>
        </w:tc>
        <w:tc>
          <w:tcPr>
            <w:tcW w:w="1561" w:type="dxa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10</w:t>
            </w: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645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963018.70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3530844.02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646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963017.50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3530846.79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647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963014.42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3530845.53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648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963015.51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3530842.76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221057">
        <w:trPr>
          <w:jc w:val="center"/>
        </w:trPr>
        <w:tc>
          <w:tcPr>
            <w:tcW w:w="4957" w:type="dxa"/>
            <w:gridSpan w:val="3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Участок № 75(31)</w:t>
            </w:r>
          </w:p>
        </w:tc>
        <w:tc>
          <w:tcPr>
            <w:tcW w:w="1561" w:type="dxa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10</w:t>
            </w: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649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962958.31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3530886.30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650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962957.15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3530889.02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651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962953.99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3530887.78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682BE2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652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962955.21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3530884.95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221057">
        <w:trPr>
          <w:jc w:val="center"/>
        </w:trPr>
        <w:tc>
          <w:tcPr>
            <w:tcW w:w="4957" w:type="dxa"/>
            <w:gridSpan w:val="3"/>
          </w:tcPr>
          <w:p w:rsidR="00682BE2" w:rsidRPr="009D6740" w:rsidRDefault="00682BE2" w:rsidP="00221057">
            <w:pPr>
              <w:pStyle w:val="Default"/>
              <w:jc w:val="center"/>
            </w:pPr>
            <w:r w:rsidRPr="009D6740">
              <w:t>Участок № 75(32)</w:t>
            </w:r>
          </w:p>
        </w:tc>
        <w:tc>
          <w:tcPr>
            <w:tcW w:w="1561" w:type="dxa"/>
          </w:tcPr>
          <w:p w:rsidR="00682BE2" w:rsidRPr="009D6740" w:rsidRDefault="00F03A9F" w:rsidP="00221057">
            <w:pPr>
              <w:pStyle w:val="Default"/>
              <w:jc w:val="center"/>
            </w:pPr>
            <w:r w:rsidRPr="009D6740">
              <w:t>6</w:t>
            </w: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653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963017.21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3530915.24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654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963015.24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3530916.53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655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963013.48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3530914.97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656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963015.01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3530913.40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F03A9F" w:rsidRPr="00182980" w:rsidTr="00221057">
        <w:trPr>
          <w:jc w:val="center"/>
        </w:trPr>
        <w:tc>
          <w:tcPr>
            <w:tcW w:w="4957" w:type="dxa"/>
            <w:gridSpan w:val="3"/>
          </w:tcPr>
          <w:p w:rsidR="00F03A9F" w:rsidRPr="009D6740" w:rsidRDefault="00F03A9F" w:rsidP="00221057">
            <w:pPr>
              <w:pStyle w:val="Default"/>
              <w:jc w:val="center"/>
            </w:pPr>
            <w:r w:rsidRPr="009D6740">
              <w:t>Участок № 75(33)</w:t>
            </w:r>
          </w:p>
        </w:tc>
        <w:tc>
          <w:tcPr>
            <w:tcW w:w="1561" w:type="dxa"/>
          </w:tcPr>
          <w:p w:rsidR="00F03A9F" w:rsidRPr="009D6740" w:rsidRDefault="00F03A9F" w:rsidP="00221057">
            <w:pPr>
              <w:pStyle w:val="Default"/>
              <w:jc w:val="center"/>
            </w:pPr>
            <w:r w:rsidRPr="009D6740">
              <w:t>9</w:t>
            </w: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657</w:t>
            </w:r>
          </w:p>
        </w:tc>
        <w:tc>
          <w:tcPr>
            <w:tcW w:w="1763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963056.65</w:t>
            </w:r>
          </w:p>
        </w:tc>
        <w:tc>
          <w:tcPr>
            <w:tcW w:w="1878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3530960.03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658</w:t>
            </w:r>
          </w:p>
        </w:tc>
        <w:tc>
          <w:tcPr>
            <w:tcW w:w="1763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963055.45</w:t>
            </w:r>
          </w:p>
        </w:tc>
        <w:tc>
          <w:tcPr>
            <w:tcW w:w="1878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3530962.99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659</w:t>
            </w:r>
          </w:p>
        </w:tc>
        <w:tc>
          <w:tcPr>
            <w:tcW w:w="1763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963052.71</w:t>
            </w:r>
          </w:p>
        </w:tc>
        <w:tc>
          <w:tcPr>
            <w:tcW w:w="1878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3530961.95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660</w:t>
            </w:r>
          </w:p>
        </w:tc>
        <w:tc>
          <w:tcPr>
            <w:tcW w:w="1763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963053.85</w:t>
            </w:r>
          </w:p>
        </w:tc>
        <w:tc>
          <w:tcPr>
            <w:tcW w:w="1878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3530958.98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F03A9F" w:rsidRPr="00182980" w:rsidTr="00221057">
        <w:trPr>
          <w:jc w:val="center"/>
        </w:trPr>
        <w:tc>
          <w:tcPr>
            <w:tcW w:w="4957" w:type="dxa"/>
            <w:gridSpan w:val="3"/>
          </w:tcPr>
          <w:p w:rsidR="00F03A9F" w:rsidRPr="009D6740" w:rsidRDefault="00F03A9F" w:rsidP="00221057">
            <w:pPr>
              <w:pStyle w:val="Default"/>
              <w:jc w:val="center"/>
            </w:pPr>
            <w:r w:rsidRPr="009D6740">
              <w:t>Участок № 75(34)</w:t>
            </w:r>
          </w:p>
        </w:tc>
        <w:tc>
          <w:tcPr>
            <w:tcW w:w="1561" w:type="dxa"/>
          </w:tcPr>
          <w:p w:rsidR="00F03A9F" w:rsidRPr="009D6740" w:rsidRDefault="00F03A9F" w:rsidP="00221057">
            <w:pPr>
              <w:pStyle w:val="Default"/>
              <w:jc w:val="center"/>
            </w:pPr>
            <w:r w:rsidRPr="009D6740">
              <w:t>33</w:t>
            </w: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661</w:t>
            </w:r>
          </w:p>
        </w:tc>
        <w:tc>
          <w:tcPr>
            <w:tcW w:w="1763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963203.29</w:t>
            </w:r>
          </w:p>
        </w:tc>
        <w:tc>
          <w:tcPr>
            <w:tcW w:w="1878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3530870.09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662</w:t>
            </w:r>
          </w:p>
        </w:tc>
        <w:tc>
          <w:tcPr>
            <w:tcW w:w="1763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963201.17</w:t>
            </w:r>
          </w:p>
        </w:tc>
        <w:tc>
          <w:tcPr>
            <w:tcW w:w="1878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3530875.23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663</w:t>
            </w:r>
          </w:p>
        </w:tc>
        <w:tc>
          <w:tcPr>
            <w:tcW w:w="1763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963195.66</w:t>
            </w:r>
          </w:p>
        </w:tc>
        <w:tc>
          <w:tcPr>
            <w:tcW w:w="1878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3530872.96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664</w:t>
            </w:r>
          </w:p>
        </w:tc>
        <w:tc>
          <w:tcPr>
            <w:tcW w:w="1763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963197.64</w:t>
            </w:r>
          </w:p>
        </w:tc>
        <w:tc>
          <w:tcPr>
            <w:tcW w:w="1878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3530868.00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F03A9F" w:rsidRPr="00182980" w:rsidTr="00221057">
        <w:trPr>
          <w:jc w:val="center"/>
        </w:trPr>
        <w:tc>
          <w:tcPr>
            <w:tcW w:w="4957" w:type="dxa"/>
            <w:gridSpan w:val="3"/>
          </w:tcPr>
          <w:p w:rsidR="00F03A9F" w:rsidRPr="009D6740" w:rsidRDefault="00F03A9F" w:rsidP="00221057">
            <w:pPr>
              <w:pStyle w:val="Default"/>
              <w:jc w:val="center"/>
            </w:pPr>
            <w:r w:rsidRPr="009D6740">
              <w:t>Участок № 75(35)</w:t>
            </w:r>
          </w:p>
        </w:tc>
        <w:tc>
          <w:tcPr>
            <w:tcW w:w="1561" w:type="dxa"/>
          </w:tcPr>
          <w:p w:rsidR="00F03A9F" w:rsidRPr="009D6740" w:rsidRDefault="00F03A9F" w:rsidP="00221057">
            <w:pPr>
              <w:pStyle w:val="Default"/>
              <w:jc w:val="center"/>
            </w:pPr>
            <w:r w:rsidRPr="009D6740">
              <w:t>35</w:t>
            </w: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665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963162.85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3530966.89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666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963161.13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3530972.60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667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963155.39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3530970.95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668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963157.24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3530965.24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F03A9F" w:rsidRPr="00182980" w:rsidTr="00221057">
        <w:trPr>
          <w:jc w:val="center"/>
        </w:trPr>
        <w:tc>
          <w:tcPr>
            <w:tcW w:w="4957" w:type="dxa"/>
            <w:gridSpan w:val="3"/>
          </w:tcPr>
          <w:p w:rsidR="00F03A9F" w:rsidRPr="009D6740" w:rsidRDefault="00F03A9F" w:rsidP="00221057">
            <w:pPr>
              <w:pStyle w:val="Default"/>
              <w:jc w:val="center"/>
            </w:pPr>
            <w:r w:rsidRPr="009D6740">
              <w:t>Участок № 75(36)</w:t>
            </w:r>
          </w:p>
        </w:tc>
        <w:tc>
          <w:tcPr>
            <w:tcW w:w="1561" w:type="dxa"/>
          </w:tcPr>
          <w:p w:rsidR="00F03A9F" w:rsidRPr="009D6740" w:rsidRDefault="00F03A9F" w:rsidP="00221057">
            <w:pPr>
              <w:pStyle w:val="Default"/>
              <w:jc w:val="center"/>
            </w:pPr>
            <w:r w:rsidRPr="009D6740">
              <w:t>11</w:t>
            </w:r>
          </w:p>
        </w:tc>
      </w:tr>
      <w:tr w:rsidR="00682BE2" w:rsidRPr="00182980" w:rsidTr="00B149D2">
        <w:trPr>
          <w:jc w:val="center"/>
        </w:trPr>
        <w:tc>
          <w:tcPr>
            <w:tcW w:w="1316" w:type="dxa"/>
            <w:vAlign w:val="bottom"/>
          </w:tcPr>
          <w:p w:rsidR="00682BE2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669</w:t>
            </w:r>
          </w:p>
        </w:tc>
        <w:tc>
          <w:tcPr>
            <w:tcW w:w="1763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963210.90</w:t>
            </w:r>
          </w:p>
        </w:tc>
        <w:tc>
          <w:tcPr>
            <w:tcW w:w="1878" w:type="dxa"/>
          </w:tcPr>
          <w:p w:rsidR="00682BE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3531029.07</w:t>
            </w:r>
          </w:p>
        </w:tc>
        <w:tc>
          <w:tcPr>
            <w:tcW w:w="1561" w:type="dxa"/>
          </w:tcPr>
          <w:p w:rsidR="00682BE2" w:rsidRPr="009D6740" w:rsidRDefault="00682BE2" w:rsidP="00B149D2">
            <w:pPr>
              <w:pStyle w:val="Default"/>
              <w:jc w:val="center"/>
            </w:pPr>
          </w:p>
        </w:tc>
      </w:tr>
      <w:tr w:rsidR="00FB6E12" w:rsidRPr="00182980" w:rsidTr="00B149D2">
        <w:trPr>
          <w:jc w:val="center"/>
        </w:trPr>
        <w:tc>
          <w:tcPr>
            <w:tcW w:w="1316" w:type="dxa"/>
            <w:vAlign w:val="bottom"/>
          </w:tcPr>
          <w:p w:rsidR="00FB6E12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670</w:t>
            </w:r>
          </w:p>
        </w:tc>
        <w:tc>
          <w:tcPr>
            <w:tcW w:w="1763" w:type="dxa"/>
          </w:tcPr>
          <w:p w:rsidR="00FB6E1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963209.80</w:t>
            </w:r>
          </w:p>
        </w:tc>
        <w:tc>
          <w:tcPr>
            <w:tcW w:w="1878" w:type="dxa"/>
          </w:tcPr>
          <w:p w:rsidR="00FB6E12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3531031.94</w:t>
            </w:r>
          </w:p>
        </w:tc>
        <w:tc>
          <w:tcPr>
            <w:tcW w:w="1561" w:type="dxa"/>
          </w:tcPr>
          <w:p w:rsidR="00FB6E12" w:rsidRPr="009D6740" w:rsidRDefault="00FB6E12" w:rsidP="00B149D2">
            <w:pPr>
              <w:pStyle w:val="Default"/>
              <w:jc w:val="center"/>
            </w:pP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671</w:t>
            </w:r>
          </w:p>
        </w:tc>
        <w:tc>
          <w:tcPr>
            <w:tcW w:w="1763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963206.49</w:t>
            </w:r>
          </w:p>
        </w:tc>
        <w:tc>
          <w:tcPr>
            <w:tcW w:w="1878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3531030.66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F03A9F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672</w:t>
            </w:r>
          </w:p>
        </w:tc>
        <w:tc>
          <w:tcPr>
            <w:tcW w:w="1763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963207.67</w:t>
            </w:r>
          </w:p>
        </w:tc>
        <w:tc>
          <w:tcPr>
            <w:tcW w:w="1878" w:type="dxa"/>
          </w:tcPr>
          <w:p w:rsidR="00F03A9F" w:rsidRPr="00991967" w:rsidRDefault="00D62CBF" w:rsidP="007867B6">
            <w:pPr>
              <w:jc w:val="right"/>
              <w:rPr>
                <w:sz w:val="24"/>
                <w:szCs w:val="24"/>
              </w:rPr>
            </w:pPr>
            <w:r w:rsidRPr="00D62CBF">
              <w:rPr>
                <w:sz w:val="24"/>
                <w:szCs w:val="24"/>
              </w:rPr>
              <w:t>3531027.84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8D763D" w:rsidRPr="00182980" w:rsidTr="00A66C8D">
        <w:trPr>
          <w:jc w:val="center"/>
        </w:trPr>
        <w:tc>
          <w:tcPr>
            <w:tcW w:w="6518" w:type="dxa"/>
            <w:gridSpan w:val="4"/>
            <w:vAlign w:val="bottom"/>
          </w:tcPr>
          <w:p w:rsidR="008D763D" w:rsidRPr="009D6740" w:rsidRDefault="008D763D" w:rsidP="00B149D2">
            <w:pPr>
              <w:pStyle w:val="Default"/>
              <w:jc w:val="center"/>
            </w:pPr>
            <w:r w:rsidRPr="009D6740">
              <w:rPr>
                <w:b/>
              </w:rPr>
              <w:t>Сооружения систем водоотведения</w:t>
            </w:r>
          </w:p>
        </w:tc>
      </w:tr>
      <w:tr w:rsidR="008D763D" w:rsidRPr="00182980" w:rsidTr="00A66C8D">
        <w:trPr>
          <w:jc w:val="center"/>
        </w:trPr>
        <w:tc>
          <w:tcPr>
            <w:tcW w:w="4957" w:type="dxa"/>
            <w:gridSpan w:val="3"/>
          </w:tcPr>
          <w:p w:rsidR="008D763D" w:rsidRPr="009D6740" w:rsidRDefault="008D763D" w:rsidP="008D763D">
            <w:pPr>
              <w:pStyle w:val="Default"/>
              <w:jc w:val="center"/>
            </w:pPr>
            <w:r w:rsidRPr="009D6740">
              <w:t>Участок № 76(1)</w:t>
            </w:r>
          </w:p>
        </w:tc>
        <w:tc>
          <w:tcPr>
            <w:tcW w:w="1561" w:type="dxa"/>
          </w:tcPr>
          <w:p w:rsidR="008D763D" w:rsidRPr="009D6740" w:rsidRDefault="008D763D" w:rsidP="00A66C8D">
            <w:pPr>
              <w:pStyle w:val="Default"/>
              <w:jc w:val="center"/>
            </w:pPr>
            <w:r w:rsidRPr="009D6740">
              <w:t>9</w:t>
            </w: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673</w:t>
            </w:r>
          </w:p>
        </w:tc>
        <w:tc>
          <w:tcPr>
            <w:tcW w:w="1763" w:type="dxa"/>
          </w:tcPr>
          <w:p w:rsidR="00F03A9F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963027.59</w:t>
            </w:r>
          </w:p>
        </w:tc>
        <w:tc>
          <w:tcPr>
            <w:tcW w:w="1878" w:type="dxa"/>
          </w:tcPr>
          <w:p w:rsidR="00F03A9F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3531350.58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F03A9F" w:rsidRPr="00182980" w:rsidTr="00B149D2">
        <w:trPr>
          <w:jc w:val="center"/>
        </w:trPr>
        <w:tc>
          <w:tcPr>
            <w:tcW w:w="1316" w:type="dxa"/>
            <w:vAlign w:val="bottom"/>
          </w:tcPr>
          <w:p w:rsidR="00F03A9F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674</w:t>
            </w:r>
          </w:p>
        </w:tc>
        <w:tc>
          <w:tcPr>
            <w:tcW w:w="1763" w:type="dxa"/>
          </w:tcPr>
          <w:p w:rsidR="00F03A9F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963026.36</w:t>
            </w:r>
          </w:p>
        </w:tc>
        <w:tc>
          <w:tcPr>
            <w:tcW w:w="1878" w:type="dxa"/>
          </w:tcPr>
          <w:p w:rsidR="00F03A9F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3531353.32</w:t>
            </w:r>
          </w:p>
        </w:tc>
        <w:tc>
          <w:tcPr>
            <w:tcW w:w="1561" w:type="dxa"/>
          </w:tcPr>
          <w:p w:rsidR="00F03A9F" w:rsidRPr="009D6740" w:rsidRDefault="00F03A9F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675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963023.62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3531352.08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676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963024.86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3531349.35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A66C8D">
        <w:trPr>
          <w:jc w:val="center"/>
        </w:trPr>
        <w:tc>
          <w:tcPr>
            <w:tcW w:w="4957" w:type="dxa"/>
            <w:gridSpan w:val="3"/>
          </w:tcPr>
          <w:p w:rsidR="008D763D" w:rsidRPr="009D6740" w:rsidRDefault="008D763D" w:rsidP="00A66C8D">
            <w:pPr>
              <w:pStyle w:val="Default"/>
              <w:jc w:val="center"/>
            </w:pPr>
            <w:r w:rsidRPr="009D6740">
              <w:t>Участок № 76(2)</w:t>
            </w:r>
          </w:p>
        </w:tc>
        <w:tc>
          <w:tcPr>
            <w:tcW w:w="1561" w:type="dxa"/>
          </w:tcPr>
          <w:p w:rsidR="008D763D" w:rsidRPr="009D6740" w:rsidRDefault="008D763D" w:rsidP="00A66C8D">
            <w:pPr>
              <w:pStyle w:val="Default"/>
              <w:jc w:val="center"/>
            </w:pPr>
            <w:r w:rsidRPr="009D6740">
              <w:t>9</w:t>
            </w: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677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963060.61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3531267.17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678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963058.37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3531270.96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679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963056.63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3531269.98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680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963058.86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3531266.19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A66C8D">
        <w:trPr>
          <w:jc w:val="center"/>
        </w:trPr>
        <w:tc>
          <w:tcPr>
            <w:tcW w:w="4957" w:type="dxa"/>
            <w:gridSpan w:val="3"/>
          </w:tcPr>
          <w:p w:rsidR="008D763D" w:rsidRPr="009D6740" w:rsidRDefault="008D763D" w:rsidP="00A66C8D">
            <w:pPr>
              <w:pStyle w:val="Default"/>
              <w:jc w:val="center"/>
            </w:pPr>
            <w:r w:rsidRPr="009D6740">
              <w:t>Участок № 76(3)</w:t>
            </w:r>
          </w:p>
        </w:tc>
        <w:tc>
          <w:tcPr>
            <w:tcW w:w="1561" w:type="dxa"/>
          </w:tcPr>
          <w:p w:rsidR="008D763D" w:rsidRPr="009D6740" w:rsidRDefault="008D763D" w:rsidP="00A66C8D">
            <w:pPr>
              <w:pStyle w:val="Default"/>
              <w:jc w:val="center"/>
            </w:pPr>
            <w:r w:rsidRPr="009D6740">
              <w:t>4</w:t>
            </w: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681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962940.83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3531307.52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682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962940.83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3531309.52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683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962938.83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3531309.52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684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962938.83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3531307.52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A66C8D">
        <w:trPr>
          <w:jc w:val="center"/>
        </w:trPr>
        <w:tc>
          <w:tcPr>
            <w:tcW w:w="4957" w:type="dxa"/>
            <w:gridSpan w:val="3"/>
          </w:tcPr>
          <w:p w:rsidR="008D763D" w:rsidRPr="009D6740" w:rsidRDefault="008D763D" w:rsidP="00A66C8D">
            <w:pPr>
              <w:pStyle w:val="Default"/>
              <w:jc w:val="center"/>
            </w:pPr>
            <w:r w:rsidRPr="009D6740">
              <w:t>Участок № 76(4)</w:t>
            </w:r>
          </w:p>
        </w:tc>
        <w:tc>
          <w:tcPr>
            <w:tcW w:w="1561" w:type="dxa"/>
          </w:tcPr>
          <w:p w:rsidR="008D763D" w:rsidRPr="009D6740" w:rsidRDefault="008D763D" w:rsidP="00A66C8D">
            <w:pPr>
              <w:pStyle w:val="Default"/>
              <w:jc w:val="center"/>
            </w:pPr>
            <w:r w:rsidRPr="009D6740">
              <w:t>8</w:t>
            </w: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685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962900.62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3531242.88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686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962899.28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3531244.37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687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962896.69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3531241.61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688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962898.02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3531240.12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A66C8D">
        <w:trPr>
          <w:jc w:val="center"/>
        </w:trPr>
        <w:tc>
          <w:tcPr>
            <w:tcW w:w="4957" w:type="dxa"/>
            <w:gridSpan w:val="3"/>
          </w:tcPr>
          <w:p w:rsidR="008D763D" w:rsidRPr="009D6740" w:rsidRDefault="008D763D" w:rsidP="00A66C8D">
            <w:pPr>
              <w:pStyle w:val="Default"/>
              <w:jc w:val="center"/>
            </w:pPr>
            <w:r w:rsidRPr="009D6740">
              <w:t>Участок № 76(5)</w:t>
            </w:r>
          </w:p>
        </w:tc>
        <w:tc>
          <w:tcPr>
            <w:tcW w:w="1561" w:type="dxa"/>
          </w:tcPr>
          <w:p w:rsidR="008D763D" w:rsidRPr="009D6740" w:rsidRDefault="008D763D" w:rsidP="00A66C8D">
            <w:pPr>
              <w:pStyle w:val="Default"/>
              <w:jc w:val="center"/>
            </w:pPr>
            <w:r w:rsidRPr="009D6740">
              <w:t>8</w:t>
            </w: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689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962919.62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3531197.86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690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962917.88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3531198.84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691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962916.32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3531195.39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8D763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692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962918.07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3531194.41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A66C8D">
        <w:trPr>
          <w:jc w:val="center"/>
        </w:trPr>
        <w:tc>
          <w:tcPr>
            <w:tcW w:w="4957" w:type="dxa"/>
            <w:gridSpan w:val="3"/>
          </w:tcPr>
          <w:p w:rsidR="008D763D" w:rsidRPr="009D6740" w:rsidRDefault="008D763D" w:rsidP="00A66C8D">
            <w:pPr>
              <w:pStyle w:val="Default"/>
              <w:jc w:val="center"/>
            </w:pPr>
            <w:r w:rsidRPr="009D6740">
              <w:t>Участок № 76(6)</w:t>
            </w:r>
          </w:p>
        </w:tc>
        <w:tc>
          <w:tcPr>
            <w:tcW w:w="1561" w:type="dxa"/>
          </w:tcPr>
          <w:p w:rsidR="008D763D" w:rsidRPr="009D6740" w:rsidRDefault="00A66C8D" w:rsidP="00A66C8D">
            <w:pPr>
              <w:pStyle w:val="Default"/>
              <w:jc w:val="center"/>
            </w:pPr>
            <w:r w:rsidRPr="009D6740">
              <w:t>4</w:t>
            </w: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693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962937.13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3531148.40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694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962936.44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3531150.27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695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962934.56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3531149.58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696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962935.25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3531147.71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A66C8D" w:rsidRPr="00182980" w:rsidTr="00A66C8D">
        <w:trPr>
          <w:jc w:val="center"/>
        </w:trPr>
        <w:tc>
          <w:tcPr>
            <w:tcW w:w="4957" w:type="dxa"/>
            <w:gridSpan w:val="3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Участок № 76(7)</w:t>
            </w:r>
          </w:p>
        </w:tc>
        <w:tc>
          <w:tcPr>
            <w:tcW w:w="1561" w:type="dxa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4</w:t>
            </w:r>
          </w:p>
        </w:tc>
      </w:tr>
      <w:tr w:rsidR="008D763D" w:rsidRPr="00182980" w:rsidTr="00B149D2">
        <w:trPr>
          <w:jc w:val="center"/>
        </w:trPr>
        <w:tc>
          <w:tcPr>
            <w:tcW w:w="1316" w:type="dxa"/>
            <w:vAlign w:val="bottom"/>
          </w:tcPr>
          <w:p w:rsidR="008D763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697</w:t>
            </w:r>
          </w:p>
        </w:tc>
        <w:tc>
          <w:tcPr>
            <w:tcW w:w="1763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963012.55</w:t>
            </w:r>
          </w:p>
        </w:tc>
        <w:tc>
          <w:tcPr>
            <w:tcW w:w="1878" w:type="dxa"/>
          </w:tcPr>
          <w:p w:rsidR="008D763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3531106.37</w:t>
            </w:r>
          </w:p>
        </w:tc>
        <w:tc>
          <w:tcPr>
            <w:tcW w:w="1561" w:type="dxa"/>
          </w:tcPr>
          <w:p w:rsidR="008D763D" w:rsidRPr="009D6740" w:rsidRDefault="008D763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698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963011.26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3531108.05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699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963009.60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3531106.93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700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963010.89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3531105.25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A66C8D">
        <w:trPr>
          <w:jc w:val="center"/>
        </w:trPr>
        <w:tc>
          <w:tcPr>
            <w:tcW w:w="4957" w:type="dxa"/>
            <w:gridSpan w:val="3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Участок № 76(8)</w:t>
            </w:r>
          </w:p>
        </w:tc>
        <w:tc>
          <w:tcPr>
            <w:tcW w:w="1561" w:type="dxa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8</w:t>
            </w: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701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962954.35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3531100.59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702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962956.12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3531104.24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703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962954.33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3531105.12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704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962952.56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3531101.47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A66C8D">
        <w:trPr>
          <w:jc w:val="center"/>
        </w:trPr>
        <w:tc>
          <w:tcPr>
            <w:tcW w:w="4957" w:type="dxa"/>
            <w:gridSpan w:val="3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Участок № 76(9)</w:t>
            </w:r>
          </w:p>
        </w:tc>
        <w:tc>
          <w:tcPr>
            <w:tcW w:w="1561" w:type="dxa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4</w:t>
            </w: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705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962950.91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3531111.46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706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962950.22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3531113.33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707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962948.34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3531112.64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708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962949.03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3531110.77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A66C8D">
        <w:trPr>
          <w:jc w:val="center"/>
        </w:trPr>
        <w:tc>
          <w:tcPr>
            <w:tcW w:w="4957" w:type="dxa"/>
            <w:gridSpan w:val="3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Участок № 76(10)</w:t>
            </w:r>
          </w:p>
        </w:tc>
        <w:tc>
          <w:tcPr>
            <w:tcW w:w="1561" w:type="dxa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4</w:t>
            </w: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709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962949.32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3531118.94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710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962948.63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3531120.82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711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962946.75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3531120.12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712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962947.44</w:t>
            </w:r>
          </w:p>
        </w:tc>
        <w:tc>
          <w:tcPr>
            <w:tcW w:w="1878" w:type="dxa"/>
          </w:tcPr>
          <w:p w:rsidR="00A66C8D" w:rsidRPr="00991967" w:rsidRDefault="00CE2025" w:rsidP="00CE2025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3531118.25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A66C8D">
        <w:trPr>
          <w:jc w:val="center"/>
        </w:trPr>
        <w:tc>
          <w:tcPr>
            <w:tcW w:w="4957" w:type="dxa"/>
            <w:gridSpan w:val="3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Участок № 76(11)</w:t>
            </w:r>
          </w:p>
        </w:tc>
        <w:tc>
          <w:tcPr>
            <w:tcW w:w="1561" w:type="dxa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8</w:t>
            </w: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713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962903.14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3531138.79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714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962899.62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3531140.29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715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962898.84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3531138.45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716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962902.36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3531136.95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A66C8D">
        <w:trPr>
          <w:jc w:val="center"/>
        </w:trPr>
        <w:tc>
          <w:tcPr>
            <w:tcW w:w="4957" w:type="dxa"/>
            <w:gridSpan w:val="3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Участок № 76(12)</w:t>
            </w:r>
          </w:p>
        </w:tc>
        <w:tc>
          <w:tcPr>
            <w:tcW w:w="1561" w:type="dxa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8</w:t>
            </w: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717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962894.72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3531156.15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718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962895.50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3531157.99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719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962891.98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3531159.48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720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962891.20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3531157.64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A66C8D">
        <w:trPr>
          <w:jc w:val="center"/>
        </w:trPr>
        <w:tc>
          <w:tcPr>
            <w:tcW w:w="4957" w:type="dxa"/>
            <w:gridSpan w:val="3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Участок № 76(13)</w:t>
            </w:r>
          </w:p>
        </w:tc>
        <w:tc>
          <w:tcPr>
            <w:tcW w:w="1561" w:type="dxa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8</w:t>
            </w: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721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962862.02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3531167.62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722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962861.74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3531171.44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723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962859.75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3531171.29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724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962860.03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3531167.47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A66C8D">
        <w:trPr>
          <w:jc w:val="center"/>
        </w:trPr>
        <w:tc>
          <w:tcPr>
            <w:tcW w:w="4957" w:type="dxa"/>
            <w:gridSpan w:val="3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Участок № 76(14)</w:t>
            </w:r>
          </w:p>
        </w:tc>
        <w:tc>
          <w:tcPr>
            <w:tcW w:w="1561" w:type="dxa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4</w:t>
            </w: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725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962854.98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3531166.21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726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962854.05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3531167.98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727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962852.28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3531167.05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A66C8D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728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962853.21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3531165.28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A66C8D">
        <w:trPr>
          <w:jc w:val="center"/>
        </w:trPr>
        <w:tc>
          <w:tcPr>
            <w:tcW w:w="4957" w:type="dxa"/>
            <w:gridSpan w:val="3"/>
          </w:tcPr>
          <w:p w:rsidR="00A66C8D" w:rsidRPr="009D6740" w:rsidRDefault="00A66C8D" w:rsidP="00A66C8D">
            <w:pPr>
              <w:pStyle w:val="Default"/>
              <w:jc w:val="center"/>
            </w:pPr>
            <w:r w:rsidRPr="009D6740">
              <w:t>Участок № 76(15)</w:t>
            </w:r>
          </w:p>
        </w:tc>
        <w:tc>
          <w:tcPr>
            <w:tcW w:w="1561" w:type="dxa"/>
          </w:tcPr>
          <w:p w:rsidR="00A66C8D" w:rsidRPr="009D6740" w:rsidRDefault="00081783" w:rsidP="00A66C8D">
            <w:pPr>
              <w:pStyle w:val="Default"/>
              <w:jc w:val="center"/>
            </w:pPr>
            <w:r w:rsidRPr="009D6740">
              <w:t>7</w:t>
            </w: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729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962847.02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3531190.93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730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962845.42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3531192.13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731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962843.37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3531189.24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A66C8D" w:rsidRPr="00182980" w:rsidTr="00B149D2">
        <w:trPr>
          <w:jc w:val="center"/>
        </w:trPr>
        <w:tc>
          <w:tcPr>
            <w:tcW w:w="1316" w:type="dxa"/>
            <w:vAlign w:val="bottom"/>
          </w:tcPr>
          <w:p w:rsidR="00A66C8D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732</w:t>
            </w:r>
          </w:p>
        </w:tc>
        <w:tc>
          <w:tcPr>
            <w:tcW w:w="1763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962844.97</w:t>
            </w:r>
          </w:p>
        </w:tc>
        <w:tc>
          <w:tcPr>
            <w:tcW w:w="1878" w:type="dxa"/>
          </w:tcPr>
          <w:p w:rsidR="00A66C8D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3531188.04</w:t>
            </w:r>
          </w:p>
        </w:tc>
        <w:tc>
          <w:tcPr>
            <w:tcW w:w="1561" w:type="dxa"/>
          </w:tcPr>
          <w:p w:rsidR="00A66C8D" w:rsidRPr="009D6740" w:rsidRDefault="00A66C8D" w:rsidP="00B149D2">
            <w:pPr>
              <w:pStyle w:val="Default"/>
              <w:jc w:val="center"/>
            </w:pPr>
          </w:p>
        </w:tc>
      </w:tr>
      <w:tr w:rsidR="00081783" w:rsidRPr="00182980" w:rsidTr="00EF3EE4">
        <w:trPr>
          <w:jc w:val="center"/>
        </w:trPr>
        <w:tc>
          <w:tcPr>
            <w:tcW w:w="4957" w:type="dxa"/>
            <w:gridSpan w:val="3"/>
          </w:tcPr>
          <w:p w:rsidR="00081783" w:rsidRPr="009D6740" w:rsidRDefault="00081783" w:rsidP="00EF3EE4">
            <w:pPr>
              <w:pStyle w:val="Default"/>
              <w:jc w:val="center"/>
            </w:pPr>
            <w:r w:rsidRPr="009D6740">
              <w:t>Участок № 76(16)</w:t>
            </w:r>
          </w:p>
        </w:tc>
        <w:tc>
          <w:tcPr>
            <w:tcW w:w="1561" w:type="dxa"/>
          </w:tcPr>
          <w:p w:rsidR="00081783" w:rsidRPr="009D6740" w:rsidRDefault="00081783" w:rsidP="00EF3EE4">
            <w:pPr>
              <w:pStyle w:val="Default"/>
              <w:jc w:val="center"/>
            </w:pPr>
            <w:r w:rsidRPr="009D6740">
              <w:t>4</w:t>
            </w: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733</w:t>
            </w:r>
          </w:p>
        </w:tc>
        <w:tc>
          <w:tcPr>
            <w:tcW w:w="1763" w:type="dxa"/>
          </w:tcPr>
          <w:p w:rsidR="00081783" w:rsidRPr="00991967" w:rsidRDefault="00CE2025" w:rsidP="007867B6">
            <w:pPr>
              <w:jc w:val="right"/>
              <w:rPr>
                <w:sz w:val="24"/>
                <w:szCs w:val="24"/>
              </w:rPr>
            </w:pPr>
            <w:r w:rsidRPr="00CE2025">
              <w:rPr>
                <w:sz w:val="24"/>
                <w:szCs w:val="24"/>
              </w:rPr>
              <w:t>962828.27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3531160.59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734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962829.93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3531159.48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735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962831.04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3531161.14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736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962829.38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3531162.25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EF3EE4">
        <w:trPr>
          <w:jc w:val="center"/>
        </w:trPr>
        <w:tc>
          <w:tcPr>
            <w:tcW w:w="4957" w:type="dxa"/>
            <w:gridSpan w:val="3"/>
          </w:tcPr>
          <w:p w:rsidR="00081783" w:rsidRPr="009D6740" w:rsidRDefault="00081783" w:rsidP="00EF3EE4">
            <w:pPr>
              <w:pStyle w:val="Default"/>
              <w:jc w:val="center"/>
            </w:pPr>
            <w:r w:rsidRPr="009D6740">
              <w:t>Участок № 76(17)</w:t>
            </w:r>
          </w:p>
        </w:tc>
        <w:tc>
          <w:tcPr>
            <w:tcW w:w="1561" w:type="dxa"/>
          </w:tcPr>
          <w:p w:rsidR="00081783" w:rsidRPr="009D6740" w:rsidRDefault="00081783" w:rsidP="00EF3EE4">
            <w:pPr>
              <w:pStyle w:val="Default"/>
              <w:jc w:val="center"/>
            </w:pPr>
            <w:r w:rsidRPr="009D6740">
              <w:t>4</w:t>
            </w: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737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962821.36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3531147.54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738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962822.47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3531149.20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739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962820.81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3531150.31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Default="00081783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740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962819.69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3531148.65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EF3EE4">
        <w:trPr>
          <w:jc w:val="center"/>
        </w:trPr>
        <w:tc>
          <w:tcPr>
            <w:tcW w:w="4957" w:type="dxa"/>
            <w:gridSpan w:val="3"/>
          </w:tcPr>
          <w:p w:rsidR="00081783" w:rsidRPr="009D6740" w:rsidRDefault="00081783" w:rsidP="00EF3EE4">
            <w:pPr>
              <w:pStyle w:val="Default"/>
              <w:jc w:val="center"/>
            </w:pPr>
            <w:r w:rsidRPr="009D6740">
              <w:t>Участок № 76(18)</w:t>
            </w:r>
          </w:p>
        </w:tc>
        <w:tc>
          <w:tcPr>
            <w:tcW w:w="1561" w:type="dxa"/>
          </w:tcPr>
          <w:p w:rsidR="00081783" w:rsidRPr="009D6740" w:rsidRDefault="00EF3EE4" w:rsidP="00EF3EE4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741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962812.85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3531136.36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742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962811.18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3531137.47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743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962810.07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3531135.81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744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962811.73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3531134.70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EF3EE4" w:rsidRPr="00182980" w:rsidTr="00EF3EE4">
        <w:trPr>
          <w:jc w:val="center"/>
        </w:trPr>
        <w:tc>
          <w:tcPr>
            <w:tcW w:w="4957" w:type="dxa"/>
            <w:gridSpan w:val="3"/>
          </w:tcPr>
          <w:p w:rsidR="00EF3EE4" w:rsidRPr="009D6740" w:rsidRDefault="00EF3EE4" w:rsidP="00EF3EE4">
            <w:pPr>
              <w:pStyle w:val="Default"/>
              <w:jc w:val="center"/>
            </w:pPr>
            <w:r w:rsidRPr="009D6740">
              <w:t>Участок № 76(1</w:t>
            </w:r>
            <w:r w:rsidRPr="009D6740">
              <w:rPr>
                <w:lang w:val="en-US"/>
              </w:rPr>
              <w:t>9</w:t>
            </w:r>
            <w:r w:rsidRPr="009D6740">
              <w:t>)</w:t>
            </w:r>
          </w:p>
        </w:tc>
        <w:tc>
          <w:tcPr>
            <w:tcW w:w="1561" w:type="dxa"/>
          </w:tcPr>
          <w:p w:rsidR="00EF3EE4" w:rsidRPr="009D6740" w:rsidRDefault="00EF3EE4" w:rsidP="00EF3EE4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745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962802.71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3531121.17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746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962801.05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3531122.28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747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962799.94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3531120.62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748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962801.60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3531119.51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EF3EE4" w:rsidRPr="00182980" w:rsidTr="00EF3EE4">
        <w:trPr>
          <w:jc w:val="center"/>
        </w:trPr>
        <w:tc>
          <w:tcPr>
            <w:tcW w:w="4957" w:type="dxa"/>
            <w:gridSpan w:val="3"/>
          </w:tcPr>
          <w:p w:rsidR="00EF3EE4" w:rsidRPr="009D6740" w:rsidRDefault="00EF3EE4" w:rsidP="00EF3EE4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20</w:t>
            </w:r>
            <w:r w:rsidRPr="009D6740">
              <w:t>)</w:t>
            </w:r>
          </w:p>
        </w:tc>
        <w:tc>
          <w:tcPr>
            <w:tcW w:w="1561" w:type="dxa"/>
          </w:tcPr>
          <w:p w:rsidR="00EF3EE4" w:rsidRPr="009D6740" w:rsidRDefault="00EF3EE4" w:rsidP="00EF3EE4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749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962793.76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3531108.47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081783" w:rsidRPr="00182980" w:rsidTr="00B149D2">
        <w:trPr>
          <w:jc w:val="center"/>
        </w:trPr>
        <w:tc>
          <w:tcPr>
            <w:tcW w:w="1316" w:type="dxa"/>
            <w:vAlign w:val="bottom"/>
          </w:tcPr>
          <w:p w:rsidR="00081783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750</w:t>
            </w:r>
          </w:p>
        </w:tc>
        <w:tc>
          <w:tcPr>
            <w:tcW w:w="1763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962792.10</w:t>
            </w:r>
          </w:p>
        </w:tc>
        <w:tc>
          <w:tcPr>
            <w:tcW w:w="1878" w:type="dxa"/>
          </w:tcPr>
          <w:p w:rsidR="00081783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3531109.58</w:t>
            </w:r>
          </w:p>
        </w:tc>
        <w:tc>
          <w:tcPr>
            <w:tcW w:w="1561" w:type="dxa"/>
          </w:tcPr>
          <w:p w:rsidR="00081783" w:rsidRPr="009D6740" w:rsidRDefault="00081783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751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962790.99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3531107.92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752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962792.65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3531106.80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EF3EE4">
        <w:trPr>
          <w:jc w:val="center"/>
        </w:trPr>
        <w:tc>
          <w:tcPr>
            <w:tcW w:w="4957" w:type="dxa"/>
            <w:gridSpan w:val="3"/>
          </w:tcPr>
          <w:p w:rsidR="00EF3EE4" w:rsidRPr="009D6740" w:rsidRDefault="00EF3EE4" w:rsidP="00EF3EE4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21</w:t>
            </w:r>
            <w:r w:rsidRPr="009D6740">
              <w:t>)</w:t>
            </w:r>
          </w:p>
        </w:tc>
        <w:tc>
          <w:tcPr>
            <w:tcW w:w="1561" w:type="dxa"/>
          </w:tcPr>
          <w:p w:rsidR="00EF3EE4" w:rsidRPr="009D6740" w:rsidRDefault="00EF3EE4" w:rsidP="00EF3EE4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753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962784.48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3531095.04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754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962782.82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3531096.15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755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962781.71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3531094.49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756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962783.37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3531093.38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EF3EE4">
        <w:trPr>
          <w:jc w:val="center"/>
        </w:trPr>
        <w:tc>
          <w:tcPr>
            <w:tcW w:w="4957" w:type="dxa"/>
            <w:gridSpan w:val="3"/>
          </w:tcPr>
          <w:p w:rsidR="00EF3EE4" w:rsidRPr="009D6740" w:rsidRDefault="00EF3EE4" w:rsidP="00EF3EE4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22</w:t>
            </w:r>
            <w:r w:rsidRPr="009D6740">
              <w:t>)</w:t>
            </w:r>
          </w:p>
        </w:tc>
        <w:tc>
          <w:tcPr>
            <w:tcW w:w="1561" w:type="dxa"/>
          </w:tcPr>
          <w:p w:rsidR="00EF3EE4" w:rsidRPr="009D6740" w:rsidRDefault="00EF3EE4" w:rsidP="00EF3EE4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7</w:t>
            </w: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lastRenderedPageBreak/>
              <w:t>757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962772.10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3531080.98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758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962772.68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3531079.06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759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962775.94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3531080.09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760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962775.37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3531082.01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EF3EE4">
        <w:trPr>
          <w:jc w:val="center"/>
        </w:trPr>
        <w:tc>
          <w:tcPr>
            <w:tcW w:w="4957" w:type="dxa"/>
            <w:gridSpan w:val="3"/>
          </w:tcPr>
          <w:p w:rsidR="00EF3EE4" w:rsidRPr="009D6740" w:rsidRDefault="00EF3EE4" w:rsidP="00EF3EE4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23</w:t>
            </w:r>
            <w:r w:rsidRPr="009D6740">
              <w:t>)</w:t>
            </w:r>
          </w:p>
        </w:tc>
        <w:tc>
          <w:tcPr>
            <w:tcW w:w="1561" w:type="dxa"/>
          </w:tcPr>
          <w:p w:rsidR="00EF3EE4" w:rsidRPr="009D6740" w:rsidRDefault="00EF3EE4" w:rsidP="00EF3EE4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761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962707.79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3530920.27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762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962706.25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3530921.54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763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962704.97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3530920.00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F3EE4" w:rsidRDefault="00EF3EE4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764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962706.52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3530918.73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B0B41" w:rsidRPr="00182980" w:rsidTr="003E7DE7">
        <w:trPr>
          <w:jc w:val="center"/>
        </w:trPr>
        <w:tc>
          <w:tcPr>
            <w:tcW w:w="4957" w:type="dxa"/>
            <w:gridSpan w:val="3"/>
          </w:tcPr>
          <w:p w:rsidR="00EB0B41" w:rsidRPr="009D6740" w:rsidRDefault="00EB0B41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24</w:t>
            </w:r>
            <w:r w:rsidRPr="009D6740">
              <w:t>)</w:t>
            </w:r>
          </w:p>
        </w:tc>
        <w:tc>
          <w:tcPr>
            <w:tcW w:w="1561" w:type="dxa"/>
          </w:tcPr>
          <w:p w:rsidR="00EB0B41" w:rsidRPr="009D6740" w:rsidRDefault="00EB0B41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765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962677.11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3530917.24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766</w:t>
            </w:r>
          </w:p>
        </w:tc>
        <w:tc>
          <w:tcPr>
            <w:tcW w:w="1763" w:type="dxa"/>
          </w:tcPr>
          <w:p w:rsidR="00EF3EE4" w:rsidRPr="00991967" w:rsidRDefault="00C00A0F" w:rsidP="00C00A0F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962678.38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3530918.78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767</w:t>
            </w:r>
          </w:p>
        </w:tc>
        <w:tc>
          <w:tcPr>
            <w:tcW w:w="1763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962676.84</w:t>
            </w:r>
          </w:p>
        </w:tc>
        <w:tc>
          <w:tcPr>
            <w:tcW w:w="1878" w:type="dxa"/>
          </w:tcPr>
          <w:p w:rsidR="00EF3EE4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3530920.06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768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962675.57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3530918.51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3E7DE7">
        <w:trPr>
          <w:jc w:val="center"/>
        </w:trPr>
        <w:tc>
          <w:tcPr>
            <w:tcW w:w="4957" w:type="dxa"/>
            <w:gridSpan w:val="3"/>
          </w:tcPr>
          <w:p w:rsidR="00EB0B41" w:rsidRPr="009D6740" w:rsidRDefault="00EB0B41" w:rsidP="00EB0B41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25</w:t>
            </w:r>
            <w:r w:rsidRPr="009D6740">
              <w:t>)</w:t>
            </w:r>
          </w:p>
        </w:tc>
        <w:tc>
          <w:tcPr>
            <w:tcW w:w="1561" w:type="dxa"/>
          </w:tcPr>
          <w:p w:rsidR="00EB0B41" w:rsidRPr="009D6740" w:rsidRDefault="00EB0B41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769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962661.41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3530926.81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770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962662.68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3530928.35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771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962661.14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3530929.63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772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962659.87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3530928.08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3E7DE7">
        <w:trPr>
          <w:jc w:val="center"/>
        </w:trPr>
        <w:tc>
          <w:tcPr>
            <w:tcW w:w="4957" w:type="dxa"/>
            <w:gridSpan w:val="3"/>
          </w:tcPr>
          <w:p w:rsidR="00EB0B41" w:rsidRPr="009D6740" w:rsidRDefault="00EB0B41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26</w:t>
            </w:r>
            <w:r w:rsidRPr="009D6740">
              <w:t>)</w:t>
            </w:r>
          </w:p>
        </w:tc>
        <w:tc>
          <w:tcPr>
            <w:tcW w:w="1561" w:type="dxa"/>
          </w:tcPr>
          <w:p w:rsidR="00EB0B41" w:rsidRPr="009D6740" w:rsidRDefault="00EB0B41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773</w:t>
            </w:r>
          </w:p>
        </w:tc>
        <w:tc>
          <w:tcPr>
            <w:tcW w:w="1763" w:type="dxa"/>
          </w:tcPr>
          <w:p w:rsidR="00EB0B41" w:rsidRPr="00991967" w:rsidRDefault="00C00A0F" w:rsidP="00C00A0F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962650.00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3530910.33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774</w:t>
            </w:r>
          </w:p>
        </w:tc>
        <w:tc>
          <w:tcPr>
            <w:tcW w:w="1763" w:type="dxa"/>
          </w:tcPr>
          <w:p w:rsidR="00EB0B41" w:rsidRPr="00991967" w:rsidRDefault="00C00A0F" w:rsidP="00C00A0F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962648.73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3530908.78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775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962647.18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3530910.06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776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962648.46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3530911.60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3E7DE7">
        <w:trPr>
          <w:jc w:val="center"/>
        </w:trPr>
        <w:tc>
          <w:tcPr>
            <w:tcW w:w="4957" w:type="dxa"/>
            <w:gridSpan w:val="3"/>
          </w:tcPr>
          <w:p w:rsidR="00EB0B41" w:rsidRPr="009D6740" w:rsidRDefault="00EB0B41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27</w:t>
            </w:r>
            <w:r w:rsidRPr="009D6740">
              <w:t>)</w:t>
            </w:r>
          </w:p>
        </w:tc>
        <w:tc>
          <w:tcPr>
            <w:tcW w:w="1561" w:type="dxa"/>
          </w:tcPr>
          <w:p w:rsidR="00EB0B41" w:rsidRPr="009D6740" w:rsidRDefault="00EB0B41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777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962624.61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3530870.54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778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962623.34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3530868.99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779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962624.88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3530867.72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780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962626.15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3530869.26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3E7DE7">
        <w:trPr>
          <w:jc w:val="center"/>
        </w:trPr>
        <w:tc>
          <w:tcPr>
            <w:tcW w:w="4957" w:type="dxa"/>
            <w:gridSpan w:val="3"/>
          </w:tcPr>
          <w:p w:rsidR="00EB0B41" w:rsidRPr="009D6740" w:rsidRDefault="00EB0B41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28</w:t>
            </w:r>
            <w:r w:rsidRPr="009D6740">
              <w:t>)</w:t>
            </w:r>
          </w:p>
        </w:tc>
        <w:tc>
          <w:tcPr>
            <w:tcW w:w="1561" w:type="dxa"/>
          </w:tcPr>
          <w:p w:rsidR="00EB0B41" w:rsidRPr="009D6740" w:rsidRDefault="00EB0B41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781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962610.21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3530847.25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782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962611.48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3530848.79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783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962609.94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3530850.06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784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962608.66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3530848.52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3E7DE7">
        <w:trPr>
          <w:jc w:val="center"/>
        </w:trPr>
        <w:tc>
          <w:tcPr>
            <w:tcW w:w="4957" w:type="dxa"/>
            <w:gridSpan w:val="3"/>
          </w:tcPr>
          <w:p w:rsidR="00EB0B41" w:rsidRPr="009D6740" w:rsidRDefault="00EB0B41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29</w:t>
            </w:r>
            <w:r w:rsidRPr="009D6740">
              <w:t>)</w:t>
            </w:r>
          </w:p>
        </w:tc>
        <w:tc>
          <w:tcPr>
            <w:tcW w:w="1561" w:type="dxa"/>
          </w:tcPr>
          <w:p w:rsidR="00EB0B41" w:rsidRPr="009D6740" w:rsidRDefault="00EB0B41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785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962596.43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3530830.54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786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962597.97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3530829.27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787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962599.25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3530830.81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788</w:t>
            </w:r>
          </w:p>
        </w:tc>
        <w:tc>
          <w:tcPr>
            <w:tcW w:w="1763" w:type="dxa"/>
          </w:tcPr>
          <w:p w:rsidR="00EB0B41" w:rsidRPr="00991967" w:rsidRDefault="00C00A0F" w:rsidP="00C00A0F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962597.70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3530832.09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3E7DE7">
        <w:trPr>
          <w:jc w:val="center"/>
        </w:trPr>
        <w:tc>
          <w:tcPr>
            <w:tcW w:w="4957" w:type="dxa"/>
            <w:gridSpan w:val="3"/>
          </w:tcPr>
          <w:p w:rsidR="00EB0B41" w:rsidRPr="009D6740" w:rsidRDefault="00EB0B41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30</w:t>
            </w:r>
            <w:r w:rsidRPr="009D6740">
              <w:t>)</w:t>
            </w:r>
          </w:p>
        </w:tc>
        <w:tc>
          <w:tcPr>
            <w:tcW w:w="1561" w:type="dxa"/>
          </w:tcPr>
          <w:p w:rsidR="00EB0B41" w:rsidRPr="009D6740" w:rsidRDefault="00EB0B41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789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962589.54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3530817.35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790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962590.82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3530818.89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791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962589.27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3530820.17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EB0B41" w:rsidRDefault="00EB0B41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792</w:t>
            </w:r>
          </w:p>
        </w:tc>
        <w:tc>
          <w:tcPr>
            <w:tcW w:w="1763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962588.00</w:t>
            </w:r>
          </w:p>
        </w:tc>
        <w:tc>
          <w:tcPr>
            <w:tcW w:w="1878" w:type="dxa"/>
          </w:tcPr>
          <w:p w:rsidR="00EB0B41" w:rsidRPr="00991967" w:rsidRDefault="00C00A0F" w:rsidP="007867B6">
            <w:pPr>
              <w:jc w:val="right"/>
              <w:rPr>
                <w:sz w:val="24"/>
                <w:szCs w:val="24"/>
              </w:rPr>
            </w:pPr>
            <w:r w:rsidRPr="00C00A0F">
              <w:rPr>
                <w:sz w:val="24"/>
                <w:szCs w:val="24"/>
              </w:rPr>
              <w:t>3530818.62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3E7DE7">
        <w:trPr>
          <w:jc w:val="center"/>
        </w:trPr>
        <w:tc>
          <w:tcPr>
            <w:tcW w:w="4957" w:type="dxa"/>
            <w:gridSpan w:val="3"/>
          </w:tcPr>
          <w:p w:rsidR="00EB0B41" w:rsidRPr="009D6740" w:rsidRDefault="00EB0B41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31</w:t>
            </w:r>
            <w:r w:rsidRPr="009D6740">
              <w:t>)</w:t>
            </w:r>
          </w:p>
        </w:tc>
        <w:tc>
          <w:tcPr>
            <w:tcW w:w="1561" w:type="dxa"/>
          </w:tcPr>
          <w:p w:rsidR="00EB0B41" w:rsidRPr="009D6740" w:rsidRDefault="00EB0B41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793</w:t>
            </w:r>
          </w:p>
        </w:tc>
        <w:tc>
          <w:tcPr>
            <w:tcW w:w="1763" w:type="dxa"/>
          </w:tcPr>
          <w:p w:rsidR="00EB0B41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962592.88</w:t>
            </w:r>
          </w:p>
        </w:tc>
        <w:tc>
          <w:tcPr>
            <w:tcW w:w="1878" w:type="dxa"/>
          </w:tcPr>
          <w:p w:rsidR="00EB0B41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3530806.83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794</w:t>
            </w:r>
          </w:p>
        </w:tc>
        <w:tc>
          <w:tcPr>
            <w:tcW w:w="1763" w:type="dxa"/>
          </w:tcPr>
          <w:p w:rsidR="00EB0B41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962591.33</w:t>
            </w:r>
          </w:p>
        </w:tc>
        <w:tc>
          <w:tcPr>
            <w:tcW w:w="1878" w:type="dxa"/>
          </w:tcPr>
          <w:p w:rsidR="00EB0B41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3530808.10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795</w:t>
            </w:r>
          </w:p>
        </w:tc>
        <w:tc>
          <w:tcPr>
            <w:tcW w:w="1763" w:type="dxa"/>
          </w:tcPr>
          <w:p w:rsidR="00EB0B41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962590.06</w:t>
            </w:r>
          </w:p>
        </w:tc>
        <w:tc>
          <w:tcPr>
            <w:tcW w:w="1878" w:type="dxa"/>
          </w:tcPr>
          <w:p w:rsidR="00EB0B41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3530806.56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796</w:t>
            </w:r>
          </w:p>
        </w:tc>
        <w:tc>
          <w:tcPr>
            <w:tcW w:w="1763" w:type="dxa"/>
          </w:tcPr>
          <w:p w:rsidR="00EB0B41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962591.60</w:t>
            </w:r>
          </w:p>
        </w:tc>
        <w:tc>
          <w:tcPr>
            <w:tcW w:w="1878" w:type="dxa"/>
          </w:tcPr>
          <w:p w:rsidR="00EB0B41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3530805.29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2A2E87" w:rsidRPr="00182980" w:rsidTr="003E7DE7">
        <w:trPr>
          <w:jc w:val="center"/>
        </w:trPr>
        <w:tc>
          <w:tcPr>
            <w:tcW w:w="4957" w:type="dxa"/>
            <w:gridSpan w:val="3"/>
          </w:tcPr>
          <w:p w:rsidR="002A2E87" w:rsidRPr="009D6740" w:rsidRDefault="002A2E87" w:rsidP="002A2E8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32</w:t>
            </w:r>
            <w:r w:rsidRPr="009D6740">
              <w:t>)</w:t>
            </w:r>
          </w:p>
        </w:tc>
        <w:tc>
          <w:tcPr>
            <w:tcW w:w="1561" w:type="dxa"/>
          </w:tcPr>
          <w:p w:rsidR="002A2E87" w:rsidRPr="009D6740" w:rsidRDefault="002A2E8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EB0B41" w:rsidRPr="00182980" w:rsidTr="00B149D2">
        <w:trPr>
          <w:jc w:val="center"/>
        </w:trPr>
        <w:tc>
          <w:tcPr>
            <w:tcW w:w="1316" w:type="dxa"/>
            <w:vAlign w:val="bottom"/>
          </w:tcPr>
          <w:p w:rsidR="00EB0B41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lastRenderedPageBreak/>
              <w:t>797</w:t>
            </w:r>
          </w:p>
        </w:tc>
        <w:tc>
          <w:tcPr>
            <w:tcW w:w="1763" w:type="dxa"/>
          </w:tcPr>
          <w:p w:rsidR="00EB0B41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962575.66</w:t>
            </w:r>
          </w:p>
        </w:tc>
        <w:tc>
          <w:tcPr>
            <w:tcW w:w="1878" w:type="dxa"/>
          </w:tcPr>
          <w:p w:rsidR="00EB0B41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3530782.18</w:t>
            </w:r>
          </w:p>
        </w:tc>
        <w:tc>
          <w:tcPr>
            <w:tcW w:w="1561" w:type="dxa"/>
          </w:tcPr>
          <w:p w:rsidR="00EB0B41" w:rsidRPr="009D6740" w:rsidRDefault="00EB0B41" w:rsidP="00B149D2">
            <w:pPr>
              <w:pStyle w:val="Default"/>
              <w:jc w:val="center"/>
            </w:pPr>
          </w:p>
        </w:tc>
      </w:tr>
      <w:tr w:rsidR="00EF3EE4" w:rsidRPr="00182980" w:rsidTr="00B149D2">
        <w:trPr>
          <w:jc w:val="center"/>
        </w:trPr>
        <w:tc>
          <w:tcPr>
            <w:tcW w:w="1316" w:type="dxa"/>
            <w:vAlign w:val="bottom"/>
          </w:tcPr>
          <w:p w:rsidR="00EF3EE4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798</w:t>
            </w:r>
          </w:p>
        </w:tc>
        <w:tc>
          <w:tcPr>
            <w:tcW w:w="1763" w:type="dxa"/>
          </w:tcPr>
          <w:p w:rsidR="00EF3EE4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962576.93</w:t>
            </w:r>
          </w:p>
        </w:tc>
        <w:tc>
          <w:tcPr>
            <w:tcW w:w="1878" w:type="dxa"/>
          </w:tcPr>
          <w:p w:rsidR="00EF3EE4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3530783.73</w:t>
            </w:r>
          </w:p>
        </w:tc>
        <w:tc>
          <w:tcPr>
            <w:tcW w:w="1561" w:type="dxa"/>
          </w:tcPr>
          <w:p w:rsidR="00EF3EE4" w:rsidRPr="009D6740" w:rsidRDefault="00EF3EE4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799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962575.39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3530785.00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800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962574.12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3530783.46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3E7DE7">
        <w:trPr>
          <w:jc w:val="center"/>
        </w:trPr>
        <w:tc>
          <w:tcPr>
            <w:tcW w:w="4957" w:type="dxa"/>
            <w:gridSpan w:val="3"/>
          </w:tcPr>
          <w:p w:rsidR="002A2E87" w:rsidRPr="009D6740" w:rsidRDefault="002A2E8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33</w:t>
            </w:r>
            <w:r w:rsidRPr="009D6740">
              <w:t>)</w:t>
            </w:r>
          </w:p>
        </w:tc>
        <w:tc>
          <w:tcPr>
            <w:tcW w:w="1561" w:type="dxa"/>
          </w:tcPr>
          <w:p w:rsidR="002A2E87" w:rsidRPr="009D6740" w:rsidRDefault="002A2E8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801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962566.53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3530767.92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802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962564.99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3530769.19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803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962563.71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3530767.65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804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962565.26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3530766.38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3E7DE7">
        <w:trPr>
          <w:jc w:val="center"/>
        </w:trPr>
        <w:tc>
          <w:tcPr>
            <w:tcW w:w="4957" w:type="dxa"/>
            <w:gridSpan w:val="3"/>
          </w:tcPr>
          <w:p w:rsidR="002A2E87" w:rsidRPr="009D6740" w:rsidRDefault="002A2E8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34</w:t>
            </w:r>
            <w:r w:rsidRPr="009D6740">
              <w:t>)</w:t>
            </w:r>
          </w:p>
        </w:tc>
        <w:tc>
          <w:tcPr>
            <w:tcW w:w="1561" w:type="dxa"/>
          </w:tcPr>
          <w:p w:rsidR="002A2E87" w:rsidRPr="009D6740" w:rsidRDefault="002A2E8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805</w:t>
            </w:r>
          </w:p>
        </w:tc>
        <w:tc>
          <w:tcPr>
            <w:tcW w:w="1763" w:type="dxa"/>
          </w:tcPr>
          <w:p w:rsidR="002A2E87" w:rsidRPr="00991967" w:rsidRDefault="007F10DC" w:rsidP="007867B6">
            <w:pPr>
              <w:jc w:val="right"/>
              <w:rPr>
                <w:sz w:val="24"/>
                <w:szCs w:val="24"/>
              </w:rPr>
            </w:pPr>
            <w:r w:rsidRPr="007F10DC">
              <w:rPr>
                <w:sz w:val="24"/>
                <w:szCs w:val="24"/>
              </w:rPr>
              <w:t>962923.84</w:t>
            </w:r>
          </w:p>
        </w:tc>
        <w:tc>
          <w:tcPr>
            <w:tcW w:w="1878" w:type="dxa"/>
          </w:tcPr>
          <w:p w:rsidR="002A2E87" w:rsidRPr="00991967" w:rsidRDefault="007F10DC" w:rsidP="007867B6">
            <w:pPr>
              <w:jc w:val="right"/>
              <w:rPr>
                <w:sz w:val="24"/>
                <w:szCs w:val="24"/>
              </w:rPr>
            </w:pPr>
            <w:r w:rsidRPr="007F10DC">
              <w:rPr>
                <w:sz w:val="24"/>
                <w:szCs w:val="24"/>
              </w:rPr>
              <w:t>3530791.83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806</w:t>
            </w:r>
          </w:p>
        </w:tc>
        <w:tc>
          <w:tcPr>
            <w:tcW w:w="1763" w:type="dxa"/>
          </w:tcPr>
          <w:p w:rsidR="002A2E87" w:rsidRPr="00991967" w:rsidRDefault="007F10DC" w:rsidP="007867B6">
            <w:pPr>
              <w:jc w:val="right"/>
              <w:rPr>
                <w:sz w:val="24"/>
                <w:szCs w:val="24"/>
              </w:rPr>
            </w:pPr>
            <w:r w:rsidRPr="007F10DC">
              <w:rPr>
                <w:sz w:val="24"/>
                <w:szCs w:val="24"/>
              </w:rPr>
              <w:t>962923.15</w:t>
            </w:r>
          </w:p>
        </w:tc>
        <w:tc>
          <w:tcPr>
            <w:tcW w:w="1878" w:type="dxa"/>
          </w:tcPr>
          <w:p w:rsidR="002A2E87" w:rsidRPr="00991967" w:rsidRDefault="007F10DC" w:rsidP="007867B6">
            <w:pPr>
              <w:jc w:val="right"/>
              <w:rPr>
                <w:sz w:val="24"/>
                <w:szCs w:val="24"/>
              </w:rPr>
            </w:pPr>
            <w:r w:rsidRPr="007F10DC">
              <w:rPr>
                <w:sz w:val="24"/>
                <w:szCs w:val="24"/>
              </w:rPr>
              <w:t>3530793.71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807</w:t>
            </w:r>
          </w:p>
        </w:tc>
        <w:tc>
          <w:tcPr>
            <w:tcW w:w="1763" w:type="dxa"/>
          </w:tcPr>
          <w:p w:rsidR="002A2E87" w:rsidRPr="00991967" w:rsidRDefault="007F10DC" w:rsidP="007867B6">
            <w:pPr>
              <w:jc w:val="right"/>
              <w:rPr>
                <w:sz w:val="24"/>
                <w:szCs w:val="24"/>
              </w:rPr>
            </w:pPr>
            <w:r w:rsidRPr="007F10DC">
              <w:rPr>
                <w:sz w:val="24"/>
                <w:szCs w:val="24"/>
              </w:rPr>
              <w:t>962921.28</w:t>
            </w:r>
          </w:p>
        </w:tc>
        <w:tc>
          <w:tcPr>
            <w:tcW w:w="1878" w:type="dxa"/>
          </w:tcPr>
          <w:p w:rsidR="002A2E87" w:rsidRPr="00991967" w:rsidRDefault="007F10DC" w:rsidP="007867B6">
            <w:pPr>
              <w:jc w:val="right"/>
              <w:rPr>
                <w:sz w:val="24"/>
                <w:szCs w:val="24"/>
              </w:rPr>
            </w:pPr>
            <w:r w:rsidRPr="007F10DC">
              <w:rPr>
                <w:sz w:val="24"/>
                <w:szCs w:val="24"/>
              </w:rPr>
              <w:t>3530793.02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808</w:t>
            </w:r>
          </w:p>
        </w:tc>
        <w:tc>
          <w:tcPr>
            <w:tcW w:w="1763" w:type="dxa"/>
          </w:tcPr>
          <w:p w:rsidR="002A2E87" w:rsidRPr="00991967" w:rsidRDefault="007F10DC" w:rsidP="007867B6">
            <w:pPr>
              <w:jc w:val="right"/>
              <w:rPr>
                <w:sz w:val="24"/>
                <w:szCs w:val="24"/>
              </w:rPr>
            </w:pPr>
            <w:r w:rsidRPr="007F10DC">
              <w:rPr>
                <w:sz w:val="24"/>
                <w:szCs w:val="24"/>
              </w:rPr>
              <w:t>962921.97</w:t>
            </w:r>
          </w:p>
        </w:tc>
        <w:tc>
          <w:tcPr>
            <w:tcW w:w="1878" w:type="dxa"/>
          </w:tcPr>
          <w:p w:rsidR="002A2E87" w:rsidRPr="00991967" w:rsidRDefault="007F10DC" w:rsidP="007867B6">
            <w:pPr>
              <w:jc w:val="right"/>
              <w:rPr>
                <w:sz w:val="24"/>
                <w:szCs w:val="24"/>
              </w:rPr>
            </w:pPr>
            <w:r w:rsidRPr="007F10DC">
              <w:rPr>
                <w:sz w:val="24"/>
                <w:szCs w:val="24"/>
              </w:rPr>
              <w:t>3530791.14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3E7DE7">
        <w:trPr>
          <w:jc w:val="center"/>
        </w:trPr>
        <w:tc>
          <w:tcPr>
            <w:tcW w:w="4957" w:type="dxa"/>
            <w:gridSpan w:val="3"/>
          </w:tcPr>
          <w:p w:rsidR="002A2E87" w:rsidRPr="009D6740" w:rsidRDefault="002A2E8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35</w:t>
            </w:r>
            <w:r w:rsidRPr="009D6740">
              <w:t>)</w:t>
            </w:r>
          </w:p>
        </w:tc>
        <w:tc>
          <w:tcPr>
            <w:tcW w:w="1561" w:type="dxa"/>
          </w:tcPr>
          <w:p w:rsidR="002A2E87" w:rsidRPr="009D6740" w:rsidRDefault="002A2E8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809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962571.03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3530704.00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810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962569.15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3530703.31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811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962569.84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3530701.44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812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962571.72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3530702.13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3E7DE7">
        <w:trPr>
          <w:jc w:val="center"/>
        </w:trPr>
        <w:tc>
          <w:tcPr>
            <w:tcW w:w="4957" w:type="dxa"/>
            <w:gridSpan w:val="3"/>
          </w:tcPr>
          <w:p w:rsidR="002A2E87" w:rsidRPr="009D6740" w:rsidRDefault="002A2E8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36</w:t>
            </w:r>
            <w:r w:rsidRPr="009D6740">
              <w:t>)</w:t>
            </w:r>
          </w:p>
        </w:tc>
        <w:tc>
          <w:tcPr>
            <w:tcW w:w="1561" w:type="dxa"/>
          </w:tcPr>
          <w:p w:rsidR="002A2E87" w:rsidRPr="009D6740" w:rsidRDefault="002A2E8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813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962578.29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3530684.36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814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962576.41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3530683.67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815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962577.10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3530681.79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2A2E87" w:rsidRDefault="002A2E8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816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962578.98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3530682.49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3E7DE7">
        <w:trPr>
          <w:jc w:val="center"/>
        </w:trPr>
        <w:tc>
          <w:tcPr>
            <w:tcW w:w="4957" w:type="dxa"/>
            <w:gridSpan w:val="3"/>
          </w:tcPr>
          <w:p w:rsidR="002A2E87" w:rsidRPr="009D6740" w:rsidRDefault="002A2E8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37</w:t>
            </w:r>
            <w:r w:rsidRPr="009D6740">
              <w:t>)</w:t>
            </w:r>
          </w:p>
        </w:tc>
        <w:tc>
          <w:tcPr>
            <w:tcW w:w="1561" w:type="dxa"/>
          </w:tcPr>
          <w:p w:rsidR="002A2E87" w:rsidRPr="009D6740" w:rsidRDefault="002A2E8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67255B" w:rsidRDefault="0067255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817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962640.80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3530664.57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67255B" w:rsidRDefault="0067255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818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962638.93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3530663.88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67255B" w:rsidRDefault="0067255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819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962639.62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3530662.00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67255B" w:rsidRDefault="0067255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820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962641.49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3530662.70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67255B" w:rsidRPr="00182980" w:rsidTr="003E7DE7">
        <w:trPr>
          <w:jc w:val="center"/>
        </w:trPr>
        <w:tc>
          <w:tcPr>
            <w:tcW w:w="4957" w:type="dxa"/>
            <w:gridSpan w:val="3"/>
          </w:tcPr>
          <w:p w:rsidR="0067255B" w:rsidRPr="009D6740" w:rsidRDefault="0067255B" w:rsidP="003E7DE7">
            <w:pPr>
              <w:pStyle w:val="Default"/>
              <w:jc w:val="center"/>
            </w:pPr>
            <w:r w:rsidRPr="009D6740">
              <w:t xml:space="preserve">Участок № </w:t>
            </w:r>
            <w:r w:rsidR="001B392B" w:rsidRPr="009D6740">
              <w:t>76(</w:t>
            </w:r>
            <w:r w:rsidR="001B392B" w:rsidRPr="009D6740">
              <w:rPr>
                <w:lang w:val="en-US"/>
              </w:rPr>
              <w:t>3</w:t>
            </w:r>
            <w:r w:rsidRPr="009D6740">
              <w:t>8)</w:t>
            </w:r>
          </w:p>
        </w:tc>
        <w:tc>
          <w:tcPr>
            <w:tcW w:w="1561" w:type="dxa"/>
          </w:tcPr>
          <w:p w:rsidR="0067255B" w:rsidRPr="009D6740" w:rsidRDefault="0067255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821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962650.46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3530669.36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822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962648.59</w:t>
            </w:r>
          </w:p>
        </w:tc>
        <w:tc>
          <w:tcPr>
            <w:tcW w:w="1878" w:type="dxa"/>
          </w:tcPr>
          <w:p w:rsidR="002A2E87" w:rsidRPr="00991967" w:rsidRDefault="00961D6B" w:rsidP="00961D6B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3530668.67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823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962649.28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3530666.79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824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962651.16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3530667.48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1B392B" w:rsidRPr="00182980" w:rsidTr="003E7DE7">
        <w:trPr>
          <w:jc w:val="center"/>
        </w:trPr>
        <w:tc>
          <w:tcPr>
            <w:tcW w:w="4957" w:type="dxa"/>
            <w:gridSpan w:val="3"/>
          </w:tcPr>
          <w:p w:rsidR="001B392B" w:rsidRPr="009D6740" w:rsidRDefault="001B392B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39</w:t>
            </w:r>
            <w:r w:rsidRPr="009D6740">
              <w:t>)</w:t>
            </w:r>
          </w:p>
        </w:tc>
        <w:tc>
          <w:tcPr>
            <w:tcW w:w="1561" w:type="dxa"/>
          </w:tcPr>
          <w:p w:rsidR="001B392B" w:rsidRPr="009D6740" w:rsidRDefault="001B392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825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962660.97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3530673.13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826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962659.09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3530672.44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827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962659.78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3530670.57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828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962661.66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3530671.26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1B392B" w:rsidRPr="00182980" w:rsidTr="003E7DE7">
        <w:trPr>
          <w:jc w:val="center"/>
        </w:trPr>
        <w:tc>
          <w:tcPr>
            <w:tcW w:w="4957" w:type="dxa"/>
            <w:gridSpan w:val="3"/>
          </w:tcPr>
          <w:p w:rsidR="001B392B" w:rsidRPr="009D6740" w:rsidRDefault="001B392B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40</w:t>
            </w:r>
            <w:r w:rsidRPr="009D6740">
              <w:t>)</w:t>
            </w:r>
          </w:p>
        </w:tc>
        <w:tc>
          <w:tcPr>
            <w:tcW w:w="1561" w:type="dxa"/>
          </w:tcPr>
          <w:p w:rsidR="001B392B" w:rsidRPr="009D6740" w:rsidRDefault="001B392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829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962675.54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3530680.16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830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962673.66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3530679.47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831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962674.35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3530677.60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832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962676.23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3530678.29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3E7DE7">
        <w:trPr>
          <w:jc w:val="center"/>
        </w:trPr>
        <w:tc>
          <w:tcPr>
            <w:tcW w:w="4957" w:type="dxa"/>
            <w:gridSpan w:val="3"/>
          </w:tcPr>
          <w:p w:rsidR="001B392B" w:rsidRPr="009D6740" w:rsidRDefault="001B392B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41</w:t>
            </w:r>
            <w:r w:rsidRPr="009D6740">
              <w:t>)</w:t>
            </w:r>
          </w:p>
        </w:tc>
        <w:tc>
          <w:tcPr>
            <w:tcW w:w="1561" w:type="dxa"/>
          </w:tcPr>
          <w:p w:rsidR="001B392B" w:rsidRPr="009D6740" w:rsidRDefault="001B392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833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962693.11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3530685.71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834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962691.24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3530685.02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835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962691.93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3530683.14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836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962693.80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3530683.83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3E7DE7">
        <w:trPr>
          <w:jc w:val="center"/>
        </w:trPr>
        <w:tc>
          <w:tcPr>
            <w:tcW w:w="4957" w:type="dxa"/>
            <w:gridSpan w:val="3"/>
          </w:tcPr>
          <w:p w:rsidR="001B392B" w:rsidRPr="009D6740" w:rsidRDefault="001B392B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42</w:t>
            </w:r>
            <w:r w:rsidRPr="009D6740">
              <w:t>)</w:t>
            </w:r>
          </w:p>
        </w:tc>
        <w:tc>
          <w:tcPr>
            <w:tcW w:w="1561" w:type="dxa"/>
          </w:tcPr>
          <w:p w:rsidR="001B392B" w:rsidRPr="009D6740" w:rsidRDefault="001B392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lastRenderedPageBreak/>
              <w:t>837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962697.82</w:t>
            </w:r>
          </w:p>
        </w:tc>
        <w:tc>
          <w:tcPr>
            <w:tcW w:w="1878" w:type="dxa"/>
          </w:tcPr>
          <w:p w:rsidR="001B392B" w:rsidRPr="00991967" w:rsidRDefault="00961D6B" w:rsidP="00961D6B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3530694.94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838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962695.95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3530694.25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839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962696.64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3530692.37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840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962698.52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3530693.06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3E7DE7">
        <w:trPr>
          <w:jc w:val="center"/>
        </w:trPr>
        <w:tc>
          <w:tcPr>
            <w:tcW w:w="4957" w:type="dxa"/>
            <w:gridSpan w:val="3"/>
          </w:tcPr>
          <w:p w:rsidR="001B392B" w:rsidRPr="009D6740" w:rsidRDefault="001B392B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43</w:t>
            </w:r>
            <w:r w:rsidRPr="009D6740">
              <w:t>)</w:t>
            </w:r>
          </w:p>
        </w:tc>
        <w:tc>
          <w:tcPr>
            <w:tcW w:w="1561" w:type="dxa"/>
          </w:tcPr>
          <w:p w:rsidR="001B392B" w:rsidRPr="009D6740" w:rsidRDefault="001B392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841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962706.16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3530697.77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842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962704.28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3530697.08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843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962704.97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3530695.20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844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962706.85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3530695.89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3E7DE7">
        <w:trPr>
          <w:jc w:val="center"/>
        </w:trPr>
        <w:tc>
          <w:tcPr>
            <w:tcW w:w="4957" w:type="dxa"/>
            <w:gridSpan w:val="3"/>
          </w:tcPr>
          <w:p w:rsidR="001B392B" w:rsidRPr="009D6740" w:rsidRDefault="001B392B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44</w:t>
            </w:r>
            <w:r w:rsidRPr="009D6740">
              <w:t>)</w:t>
            </w:r>
          </w:p>
        </w:tc>
        <w:tc>
          <w:tcPr>
            <w:tcW w:w="1561" w:type="dxa"/>
          </w:tcPr>
          <w:p w:rsidR="001B392B" w:rsidRPr="009D6740" w:rsidRDefault="001B392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845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962710.35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3530698.57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846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962708.47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3530697.88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847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962709.16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3530696.00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848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962711.04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3530696.69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3E7DE7">
        <w:trPr>
          <w:jc w:val="center"/>
        </w:trPr>
        <w:tc>
          <w:tcPr>
            <w:tcW w:w="4957" w:type="dxa"/>
            <w:gridSpan w:val="3"/>
          </w:tcPr>
          <w:p w:rsidR="001B392B" w:rsidRPr="009D6740" w:rsidRDefault="001B392B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45</w:t>
            </w:r>
            <w:r w:rsidRPr="009D6740">
              <w:t>)</w:t>
            </w:r>
          </w:p>
        </w:tc>
        <w:tc>
          <w:tcPr>
            <w:tcW w:w="1561" w:type="dxa"/>
          </w:tcPr>
          <w:p w:rsidR="001B392B" w:rsidRPr="009D6740" w:rsidRDefault="001B392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849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962716.43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3530702.68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850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962714.55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3530701.99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851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962715.24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3530700.12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852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962717.12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3530700.81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3E7DE7">
        <w:trPr>
          <w:jc w:val="center"/>
        </w:trPr>
        <w:tc>
          <w:tcPr>
            <w:tcW w:w="4957" w:type="dxa"/>
            <w:gridSpan w:val="3"/>
          </w:tcPr>
          <w:p w:rsidR="001B392B" w:rsidRPr="009D6740" w:rsidRDefault="001B392B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46</w:t>
            </w:r>
            <w:r w:rsidRPr="009D6740">
              <w:t>)</w:t>
            </w:r>
          </w:p>
        </w:tc>
        <w:tc>
          <w:tcPr>
            <w:tcW w:w="1561" w:type="dxa"/>
          </w:tcPr>
          <w:p w:rsidR="001B392B" w:rsidRPr="009D6740" w:rsidRDefault="001B392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853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962729.52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3530706.93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854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962727.64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3530706.24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855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962728.34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3530704.36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1B392B" w:rsidRDefault="001B392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856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962730.21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3530705.06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1B392B" w:rsidRPr="00182980" w:rsidTr="003E7DE7">
        <w:trPr>
          <w:jc w:val="center"/>
        </w:trPr>
        <w:tc>
          <w:tcPr>
            <w:tcW w:w="4957" w:type="dxa"/>
            <w:gridSpan w:val="3"/>
          </w:tcPr>
          <w:p w:rsidR="001B392B" w:rsidRPr="009D6740" w:rsidRDefault="001B392B" w:rsidP="003E7DE7">
            <w:pPr>
              <w:pStyle w:val="Default"/>
              <w:jc w:val="center"/>
            </w:pPr>
            <w:r w:rsidRPr="009D6740">
              <w:t xml:space="preserve">Участок № </w:t>
            </w:r>
            <w:r w:rsidR="002B41ED" w:rsidRPr="009D6740">
              <w:t>76(</w:t>
            </w:r>
            <w:r w:rsidR="002B41ED" w:rsidRPr="009D6740">
              <w:rPr>
                <w:lang w:val="en-US"/>
              </w:rPr>
              <w:t>47</w:t>
            </w:r>
            <w:r w:rsidRPr="009D6740">
              <w:t>)</w:t>
            </w:r>
          </w:p>
        </w:tc>
        <w:tc>
          <w:tcPr>
            <w:tcW w:w="1561" w:type="dxa"/>
          </w:tcPr>
          <w:p w:rsidR="001B392B" w:rsidRPr="009D6740" w:rsidRDefault="001B392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857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962735.65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3530710.41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858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962733.78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3530709.71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859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962734.47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3530707.84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860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962736.34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3530708.53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3E7DE7">
        <w:trPr>
          <w:jc w:val="center"/>
        </w:trPr>
        <w:tc>
          <w:tcPr>
            <w:tcW w:w="4957" w:type="dxa"/>
            <w:gridSpan w:val="3"/>
          </w:tcPr>
          <w:p w:rsidR="002B41ED" w:rsidRPr="009D6740" w:rsidRDefault="002B41ED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4</w:t>
            </w:r>
            <w:r w:rsidRPr="009D6740">
              <w:t>8)</w:t>
            </w:r>
          </w:p>
        </w:tc>
        <w:tc>
          <w:tcPr>
            <w:tcW w:w="1561" w:type="dxa"/>
          </w:tcPr>
          <w:p w:rsidR="002B41ED" w:rsidRPr="009D6740" w:rsidRDefault="002B41ED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6</w:t>
            </w: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861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962759.89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3530767.49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862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962757.89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3530767.62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863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962757.61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3530764.46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864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962759.61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3530764.32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3E7DE7">
        <w:trPr>
          <w:jc w:val="center"/>
        </w:trPr>
        <w:tc>
          <w:tcPr>
            <w:tcW w:w="4957" w:type="dxa"/>
            <w:gridSpan w:val="3"/>
          </w:tcPr>
          <w:p w:rsidR="002B41ED" w:rsidRPr="009D6740" w:rsidRDefault="002B41ED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49</w:t>
            </w:r>
            <w:r w:rsidRPr="009D6740">
              <w:t>)</w:t>
            </w:r>
          </w:p>
        </w:tc>
        <w:tc>
          <w:tcPr>
            <w:tcW w:w="1561" w:type="dxa"/>
          </w:tcPr>
          <w:p w:rsidR="002B41ED" w:rsidRPr="009D6740" w:rsidRDefault="002B41ED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6</w:t>
            </w: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865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962719.59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3530819.09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866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962716.81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3530817.44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867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962717.84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3530815.73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868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962720.61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3530817.38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3E7DE7">
        <w:trPr>
          <w:jc w:val="center"/>
        </w:trPr>
        <w:tc>
          <w:tcPr>
            <w:tcW w:w="4957" w:type="dxa"/>
            <w:gridSpan w:val="3"/>
          </w:tcPr>
          <w:p w:rsidR="002B41ED" w:rsidRPr="009D6740" w:rsidRDefault="002B41ED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50</w:t>
            </w:r>
            <w:r w:rsidRPr="009D6740">
              <w:t>)</w:t>
            </w:r>
          </w:p>
        </w:tc>
        <w:tc>
          <w:tcPr>
            <w:tcW w:w="1561" w:type="dxa"/>
          </w:tcPr>
          <w:p w:rsidR="002B41ED" w:rsidRPr="009D6740" w:rsidRDefault="002B41ED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B392B" w:rsidRPr="00182980" w:rsidTr="00B149D2">
        <w:trPr>
          <w:jc w:val="center"/>
        </w:trPr>
        <w:tc>
          <w:tcPr>
            <w:tcW w:w="1316" w:type="dxa"/>
            <w:vAlign w:val="bottom"/>
          </w:tcPr>
          <w:p w:rsidR="001B392B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869</w:t>
            </w:r>
          </w:p>
        </w:tc>
        <w:tc>
          <w:tcPr>
            <w:tcW w:w="1763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962916.74</w:t>
            </w:r>
          </w:p>
        </w:tc>
        <w:tc>
          <w:tcPr>
            <w:tcW w:w="1878" w:type="dxa"/>
          </w:tcPr>
          <w:p w:rsidR="001B392B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3530811.96</w:t>
            </w:r>
          </w:p>
        </w:tc>
        <w:tc>
          <w:tcPr>
            <w:tcW w:w="1561" w:type="dxa"/>
          </w:tcPr>
          <w:p w:rsidR="001B392B" w:rsidRPr="009D6740" w:rsidRDefault="001B392B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870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962914.86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3530811.27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871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962915.56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3530809.39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2B41ED" w:rsidRDefault="002B41ED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872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962917.43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3530810.08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9241D4" w:rsidRPr="00182980" w:rsidTr="003E7DE7">
        <w:trPr>
          <w:jc w:val="center"/>
        </w:trPr>
        <w:tc>
          <w:tcPr>
            <w:tcW w:w="4957" w:type="dxa"/>
            <w:gridSpan w:val="3"/>
          </w:tcPr>
          <w:p w:rsidR="009241D4" w:rsidRPr="009D6740" w:rsidRDefault="009241D4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51</w:t>
            </w:r>
            <w:r w:rsidRPr="009D6740">
              <w:t>)</w:t>
            </w:r>
          </w:p>
        </w:tc>
        <w:tc>
          <w:tcPr>
            <w:tcW w:w="1561" w:type="dxa"/>
          </w:tcPr>
          <w:p w:rsidR="009241D4" w:rsidRPr="009D6740" w:rsidRDefault="009241D4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1F799B" w:rsidRDefault="001F799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873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962918.95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3530933.03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1F799B" w:rsidRDefault="001F799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874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962917.22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3530932.16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1F799B" w:rsidRDefault="001F799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875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962918.10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3530930.36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1F799B" w:rsidRDefault="001F799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876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962919.89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3530931.27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1F799B" w:rsidRPr="00182980" w:rsidTr="003E7DE7">
        <w:trPr>
          <w:jc w:val="center"/>
        </w:trPr>
        <w:tc>
          <w:tcPr>
            <w:tcW w:w="4957" w:type="dxa"/>
            <w:gridSpan w:val="3"/>
          </w:tcPr>
          <w:p w:rsidR="001F799B" w:rsidRPr="009D6740" w:rsidRDefault="001F799B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52</w:t>
            </w:r>
            <w:r w:rsidRPr="009D6740">
              <w:t>)</w:t>
            </w:r>
          </w:p>
        </w:tc>
        <w:tc>
          <w:tcPr>
            <w:tcW w:w="1561" w:type="dxa"/>
          </w:tcPr>
          <w:p w:rsidR="001F799B" w:rsidRPr="009D6740" w:rsidRDefault="001F799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10</w:t>
            </w: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1F799B" w:rsidRDefault="001F799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lastRenderedPageBreak/>
              <w:t>877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963009.38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3530936.68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1F799B" w:rsidRDefault="001F799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878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963006.76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3530935.40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1F799B" w:rsidRDefault="001F799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879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963008.28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3530932.28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1F799B" w:rsidRDefault="001F799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880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963010.89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3530933.56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1F799B" w:rsidRPr="00182980" w:rsidTr="003E7DE7">
        <w:trPr>
          <w:jc w:val="center"/>
        </w:trPr>
        <w:tc>
          <w:tcPr>
            <w:tcW w:w="4957" w:type="dxa"/>
            <w:gridSpan w:val="3"/>
          </w:tcPr>
          <w:p w:rsidR="001F799B" w:rsidRPr="009D6740" w:rsidRDefault="001F799B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53</w:t>
            </w:r>
            <w:r w:rsidRPr="009D6740">
              <w:t>)</w:t>
            </w:r>
          </w:p>
        </w:tc>
        <w:tc>
          <w:tcPr>
            <w:tcW w:w="1561" w:type="dxa"/>
          </w:tcPr>
          <w:p w:rsidR="001F799B" w:rsidRPr="009D6740" w:rsidRDefault="001F799B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881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962984.14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3530804.22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882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962982.26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3530803.53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883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962982.95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3530801.65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2B41ED" w:rsidRPr="00182980" w:rsidTr="00B149D2">
        <w:trPr>
          <w:jc w:val="center"/>
        </w:trPr>
        <w:tc>
          <w:tcPr>
            <w:tcW w:w="1316" w:type="dxa"/>
            <w:vAlign w:val="bottom"/>
          </w:tcPr>
          <w:p w:rsidR="002B41ED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884</w:t>
            </w:r>
          </w:p>
        </w:tc>
        <w:tc>
          <w:tcPr>
            <w:tcW w:w="1763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962984.83</w:t>
            </w:r>
          </w:p>
        </w:tc>
        <w:tc>
          <w:tcPr>
            <w:tcW w:w="1878" w:type="dxa"/>
          </w:tcPr>
          <w:p w:rsidR="002B41ED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3530802.34</w:t>
            </w:r>
          </w:p>
        </w:tc>
        <w:tc>
          <w:tcPr>
            <w:tcW w:w="1561" w:type="dxa"/>
          </w:tcPr>
          <w:p w:rsidR="002B41ED" w:rsidRPr="009D6740" w:rsidRDefault="002B41ED" w:rsidP="00B149D2">
            <w:pPr>
              <w:pStyle w:val="Default"/>
              <w:jc w:val="center"/>
            </w:pPr>
          </w:p>
        </w:tc>
      </w:tr>
      <w:tr w:rsidR="00D250C8" w:rsidRPr="00182980" w:rsidTr="003E7DE7">
        <w:trPr>
          <w:jc w:val="center"/>
        </w:trPr>
        <w:tc>
          <w:tcPr>
            <w:tcW w:w="4957" w:type="dxa"/>
            <w:gridSpan w:val="3"/>
          </w:tcPr>
          <w:p w:rsidR="00D250C8" w:rsidRPr="009D6740" w:rsidRDefault="00D250C8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54</w:t>
            </w:r>
            <w:r w:rsidRPr="009D6740">
              <w:t>)</w:t>
            </w:r>
          </w:p>
        </w:tc>
        <w:tc>
          <w:tcPr>
            <w:tcW w:w="1561" w:type="dxa"/>
          </w:tcPr>
          <w:p w:rsidR="00D250C8" w:rsidRPr="009D6740" w:rsidRDefault="00D250C8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2A2E87" w:rsidRPr="00182980" w:rsidTr="00B149D2">
        <w:trPr>
          <w:jc w:val="center"/>
        </w:trPr>
        <w:tc>
          <w:tcPr>
            <w:tcW w:w="1316" w:type="dxa"/>
            <w:vAlign w:val="bottom"/>
          </w:tcPr>
          <w:p w:rsidR="002A2E87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885</w:t>
            </w:r>
          </w:p>
        </w:tc>
        <w:tc>
          <w:tcPr>
            <w:tcW w:w="1763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962991.51</w:t>
            </w:r>
          </w:p>
        </w:tc>
        <w:tc>
          <w:tcPr>
            <w:tcW w:w="1878" w:type="dxa"/>
          </w:tcPr>
          <w:p w:rsidR="002A2E87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3530805.68</w:t>
            </w:r>
          </w:p>
        </w:tc>
        <w:tc>
          <w:tcPr>
            <w:tcW w:w="1561" w:type="dxa"/>
          </w:tcPr>
          <w:p w:rsidR="002A2E87" w:rsidRPr="009D6740" w:rsidRDefault="002A2E87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886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962989.64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3530804.99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887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962990.33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3530803.11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888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962992.21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3530803.81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3E7DE7">
        <w:trPr>
          <w:jc w:val="center"/>
        </w:trPr>
        <w:tc>
          <w:tcPr>
            <w:tcW w:w="4957" w:type="dxa"/>
            <w:gridSpan w:val="3"/>
          </w:tcPr>
          <w:p w:rsidR="00D250C8" w:rsidRPr="009D6740" w:rsidRDefault="00D250C8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55</w:t>
            </w:r>
            <w:r w:rsidRPr="009D6740">
              <w:t>)</w:t>
            </w:r>
          </w:p>
        </w:tc>
        <w:tc>
          <w:tcPr>
            <w:tcW w:w="1561" w:type="dxa"/>
          </w:tcPr>
          <w:p w:rsidR="00D250C8" w:rsidRPr="009D6740" w:rsidRDefault="00D250C8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889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963004.44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3530811.66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890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963002.56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3530810.97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891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963003.25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3530809.10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892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963005.13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3530809.79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3E7DE7">
        <w:trPr>
          <w:jc w:val="center"/>
        </w:trPr>
        <w:tc>
          <w:tcPr>
            <w:tcW w:w="4957" w:type="dxa"/>
            <w:gridSpan w:val="3"/>
          </w:tcPr>
          <w:p w:rsidR="00D250C8" w:rsidRPr="009D6740" w:rsidRDefault="00D250C8" w:rsidP="00D250C8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56</w:t>
            </w:r>
            <w:r w:rsidRPr="009D6740">
              <w:t>)</w:t>
            </w:r>
          </w:p>
        </w:tc>
        <w:tc>
          <w:tcPr>
            <w:tcW w:w="1561" w:type="dxa"/>
          </w:tcPr>
          <w:p w:rsidR="00D250C8" w:rsidRPr="009D6740" w:rsidRDefault="00D250C8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893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963012.48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3530814.00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894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963010.60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3530813.31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895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963011.30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3530811.43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896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963013.17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3530812.12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3E7DE7">
        <w:trPr>
          <w:jc w:val="center"/>
        </w:trPr>
        <w:tc>
          <w:tcPr>
            <w:tcW w:w="4957" w:type="dxa"/>
            <w:gridSpan w:val="3"/>
          </w:tcPr>
          <w:p w:rsidR="00D250C8" w:rsidRPr="009D6740" w:rsidRDefault="00D250C8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57</w:t>
            </w:r>
            <w:r w:rsidRPr="009D6740">
              <w:t>)</w:t>
            </w:r>
          </w:p>
        </w:tc>
        <w:tc>
          <w:tcPr>
            <w:tcW w:w="1561" w:type="dxa"/>
          </w:tcPr>
          <w:p w:rsidR="00D250C8" w:rsidRPr="009D6740" w:rsidRDefault="00D250C8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897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963027.24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3530820.24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898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963025.37</w:t>
            </w:r>
          </w:p>
        </w:tc>
        <w:tc>
          <w:tcPr>
            <w:tcW w:w="1878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3530819.55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899</w:t>
            </w:r>
          </w:p>
        </w:tc>
        <w:tc>
          <w:tcPr>
            <w:tcW w:w="1763" w:type="dxa"/>
          </w:tcPr>
          <w:p w:rsidR="00D250C8" w:rsidRPr="00991967" w:rsidRDefault="00961D6B" w:rsidP="007867B6">
            <w:pPr>
              <w:jc w:val="right"/>
              <w:rPr>
                <w:sz w:val="24"/>
                <w:szCs w:val="24"/>
              </w:rPr>
            </w:pPr>
            <w:r w:rsidRPr="00961D6B">
              <w:rPr>
                <w:sz w:val="24"/>
                <w:szCs w:val="24"/>
              </w:rPr>
              <w:t>963026.06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3530817.67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900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963027.94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3530818.36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3E7DE7">
        <w:trPr>
          <w:jc w:val="center"/>
        </w:trPr>
        <w:tc>
          <w:tcPr>
            <w:tcW w:w="4957" w:type="dxa"/>
            <w:gridSpan w:val="3"/>
          </w:tcPr>
          <w:p w:rsidR="00D250C8" w:rsidRPr="009D6740" w:rsidRDefault="00D250C8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58</w:t>
            </w:r>
            <w:r w:rsidRPr="009D6740">
              <w:t>)</w:t>
            </w:r>
          </w:p>
        </w:tc>
        <w:tc>
          <w:tcPr>
            <w:tcW w:w="1561" w:type="dxa"/>
          </w:tcPr>
          <w:p w:rsidR="00D250C8" w:rsidRPr="009D6740" w:rsidRDefault="00D250C8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901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963037.40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3530822.89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902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963035.54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3530822.16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903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963036.21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3530820.33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D250C8" w:rsidRDefault="00D250C8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904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963038.09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3530821.02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3E7DE7">
        <w:trPr>
          <w:jc w:val="center"/>
        </w:trPr>
        <w:tc>
          <w:tcPr>
            <w:tcW w:w="4957" w:type="dxa"/>
            <w:gridSpan w:val="3"/>
          </w:tcPr>
          <w:p w:rsidR="00D250C8" w:rsidRPr="009D6740" w:rsidRDefault="00D250C8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59</w:t>
            </w:r>
            <w:r w:rsidRPr="009D6740">
              <w:t>)</w:t>
            </w:r>
          </w:p>
        </w:tc>
        <w:tc>
          <w:tcPr>
            <w:tcW w:w="1561" w:type="dxa"/>
          </w:tcPr>
          <w:p w:rsidR="00D250C8" w:rsidRPr="009D6740" w:rsidRDefault="00384E3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8</w:t>
            </w: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905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963050.76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3530827.42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906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963048.73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3530827.89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907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963046.88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3530824.77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908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963048.60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3530823.79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384E37" w:rsidRPr="00182980" w:rsidTr="003E7DE7">
        <w:trPr>
          <w:jc w:val="center"/>
        </w:trPr>
        <w:tc>
          <w:tcPr>
            <w:tcW w:w="4957" w:type="dxa"/>
            <w:gridSpan w:val="3"/>
          </w:tcPr>
          <w:p w:rsidR="00384E37" w:rsidRPr="009D6740" w:rsidRDefault="00384E3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60</w:t>
            </w:r>
            <w:r w:rsidRPr="009D6740">
              <w:t>)</w:t>
            </w:r>
          </w:p>
        </w:tc>
        <w:tc>
          <w:tcPr>
            <w:tcW w:w="1561" w:type="dxa"/>
          </w:tcPr>
          <w:p w:rsidR="00384E37" w:rsidRPr="009D6740" w:rsidRDefault="00384E3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7</w:t>
            </w: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909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963041.67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3530852.90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910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963038.92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3530854.52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911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963037.90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3530852.81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912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963040.68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3530851.16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384E37" w:rsidRPr="00182980" w:rsidTr="003E7DE7">
        <w:trPr>
          <w:jc w:val="center"/>
        </w:trPr>
        <w:tc>
          <w:tcPr>
            <w:tcW w:w="4957" w:type="dxa"/>
            <w:gridSpan w:val="3"/>
          </w:tcPr>
          <w:p w:rsidR="00384E37" w:rsidRPr="009D6740" w:rsidRDefault="00384E3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61</w:t>
            </w:r>
            <w:r w:rsidRPr="009D6740">
              <w:t>)</w:t>
            </w:r>
          </w:p>
        </w:tc>
        <w:tc>
          <w:tcPr>
            <w:tcW w:w="1561" w:type="dxa"/>
          </w:tcPr>
          <w:p w:rsidR="00384E37" w:rsidRPr="009D6740" w:rsidRDefault="00384E3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7</w:t>
            </w: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913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963046.68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3530855.68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914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963044.95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3530856.69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915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963042.79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3530853.06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916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963044.97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3530852.92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384E37" w:rsidRPr="00182980" w:rsidTr="003E7DE7">
        <w:trPr>
          <w:jc w:val="center"/>
        </w:trPr>
        <w:tc>
          <w:tcPr>
            <w:tcW w:w="4957" w:type="dxa"/>
            <w:gridSpan w:val="3"/>
          </w:tcPr>
          <w:p w:rsidR="00384E37" w:rsidRPr="009D6740" w:rsidRDefault="00384E3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62</w:t>
            </w:r>
            <w:r w:rsidRPr="009D6740">
              <w:t>)</w:t>
            </w:r>
          </w:p>
        </w:tc>
        <w:tc>
          <w:tcPr>
            <w:tcW w:w="1561" w:type="dxa"/>
          </w:tcPr>
          <w:p w:rsidR="00384E37" w:rsidRPr="009D6740" w:rsidRDefault="00384E3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lastRenderedPageBreak/>
              <w:t>917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963058.06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3530806.74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918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963057.37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3530808.62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919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963055.49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3530807.93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920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963056.19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3530806.05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384E37" w:rsidRPr="00182980" w:rsidTr="003E7DE7">
        <w:trPr>
          <w:jc w:val="center"/>
        </w:trPr>
        <w:tc>
          <w:tcPr>
            <w:tcW w:w="4957" w:type="dxa"/>
            <w:gridSpan w:val="3"/>
          </w:tcPr>
          <w:p w:rsidR="00384E37" w:rsidRPr="009D6740" w:rsidRDefault="00384E3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63</w:t>
            </w:r>
            <w:r w:rsidRPr="009D6740">
              <w:t>)</w:t>
            </w:r>
          </w:p>
        </w:tc>
        <w:tc>
          <w:tcPr>
            <w:tcW w:w="1561" w:type="dxa"/>
          </w:tcPr>
          <w:p w:rsidR="00384E37" w:rsidRPr="009D6740" w:rsidRDefault="00384E3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11</w:t>
            </w: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921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963073.06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3530833.80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922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963069.58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3530832.65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923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963070.53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3530829.73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384E37" w:rsidRPr="00182980" w:rsidTr="00B149D2">
        <w:trPr>
          <w:jc w:val="center"/>
        </w:trPr>
        <w:tc>
          <w:tcPr>
            <w:tcW w:w="1316" w:type="dxa"/>
            <w:vAlign w:val="bottom"/>
          </w:tcPr>
          <w:p w:rsidR="00384E37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924</w:t>
            </w:r>
          </w:p>
        </w:tc>
        <w:tc>
          <w:tcPr>
            <w:tcW w:w="1763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963074.16</w:t>
            </w:r>
          </w:p>
        </w:tc>
        <w:tc>
          <w:tcPr>
            <w:tcW w:w="1878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3530831.17</w:t>
            </w:r>
          </w:p>
        </w:tc>
        <w:tc>
          <w:tcPr>
            <w:tcW w:w="1561" w:type="dxa"/>
          </w:tcPr>
          <w:p w:rsidR="00384E37" w:rsidRPr="009D6740" w:rsidRDefault="00384E37" w:rsidP="00B149D2">
            <w:pPr>
              <w:pStyle w:val="Default"/>
              <w:jc w:val="center"/>
            </w:pPr>
          </w:p>
        </w:tc>
      </w:tr>
      <w:tr w:rsidR="00384E37" w:rsidRPr="00182980" w:rsidTr="003E7DE7">
        <w:trPr>
          <w:jc w:val="center"/>
        </w:trPr>
        <w:tc>
          <w:tcPr>
            <w:tcW w:w="4957" w:type="dxa"/>
            <w:gridSpan w:val="3"/>
          </w:tcPr>
          <w:p w:rsidR="00384E37" w:rsidRPr="009D6740" w:rsidRDefault="00384E3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64</w:t>
            </w:r>
            <w:r w:rsidRPr="009D6740">
              <w:t>)</w:t>
            </w:r>
          </w:p>
        </w:tc>
        <w:tc>
          <w:tcPr>
            <w:tcW w:w="1561" w:type="dxa"/>
          </w:tcPr>
          <w:p w:rsidR="00384E37" w:rsidRPr="009D6740" w:rsidRDefault="00384E3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13</w:t>
            </w:r>
          </w:p>
        </w:tc>
      </w:tr>
      <w:tr w:rsidR="00384E37" w:rsidRPr="00182980" w:rsidTr="00B149D2">
        <w:trPr>
          <w:jc w:val="center"/>
        </w:trPr>
        <w:tc>
          <w:tcPr>
            <w:tcW w:w="1316" w:type="dxa"/>
            <w:vAlign w:val="bottom"/>
          </w:tcPr>
          <w:p w:rsidR="00384E37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925</w:t>
            </w:r>
          </w:p>
        </w:tc>
        <w:tc>
          <w:tcPr>
            <w:tcW w:w="1763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963087.55</w:t>
            </w:r>
          </w:p>
        </w:tc>
        <w:tc>
          <w:tcPr>
            <w:tcW w:w="1878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3530840.69</w:t>
            </w:r>
          </w:p>
        </w:tc>
        <w:tc>
          <w:tcPr>
            <w:tcW w:w="1561" w:type="dxa"/>
          </w:tcPr>
          <w:p w:rsidR="00384E37" w:rsidRPr="009D6740" w:rsidRDefault="00384E37" w:rsidP="00B149D2">
            <w:pPr>
              <w:pStyle w:val="Default"/>
              <w:jc w:val="center"/>
            </w:pPr>
          </w:p>
        </w:tc>
      </w:tr>
      <w:tr w:rsidR="00384E37" w:rsidRPr="00182980" w:rsidTr="00B149D2">
        <w:trPr>
          <w:jc w:val="center"/>
        </w:trPr>
        <w:tc>
          <w:tcPr>
            <w:tcW w:w="1316" w:type="dxa"/>
            <w:vAlign w:val="bottom"/>
          </w:tcPr>
          <w:p w:rsidR="00384E37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926</w:t>
            </w:r>
          </w:p>
        </w:tc>
        <w:tc>
          <w:tcPr>
            <w:tcW w:w="1763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963081.48</w:t>
            </w:r>
          </w:p>
        </w:tc>
        <w:tc>
          <w:tcPr>
            <w:tcW w:w="1878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3530838.30</w:t>
            </w:r>
          </w:p>
        </w:tc>
        <w:tc>
          <w:tcPr>
            <w:tcW w:w="1561" w:type="dxa"/>
          </w:tcPr>
          <w:p w:rsidR="00384E37" w:rsidRPr="009D6740" w:rsidRDefault="00384E37" w:rsidP="00B149D2">
            <w:pPr>
              <w:pStyle w:val="Default"/>
              <w:jc w:val="center"/>
            </w:pPr>
          </w:p>
        </w:tc>
      </w:tr>
      <w:tr w:rsidR="00384E37" w:rsidRPr="00182980" w:rsidTr="00B149D2">
        <w:trPr>
          <w:jc w:val="center"/>
        </w:trPr>
        <w:tc>
          <w:tcPr>
            <w:tcW w:w="1316" w:type="dxa"/>
            <w:vAlign w:val="bottom"/>
          </w:tcPr>
          <w:p w:rsidR="00384E37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927</w:t>
            </w:r>
          </w:p>
        </w:tc>
        <w:tc>
          <w:tcPr>
            <w:tcW w:w="1763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963082.17</w:t>
            </w:r>
          </w:p>
        </w:tc>
        <w:tc>
          <w:tcPr>
            <w:tcW w:w="1878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3530836.43</w:t>
            </w:r>
          </w:p>
        </w:tc>
        <w:tc>
          <w:tcPr>
            <w:tcW w:w="1561" w:type="dxa"/>
          </w:tcPr>
          <w:p w:rsidR="00384E37" w:rsidRPr="009D6740" w:rsidRDefault="00384E37" w:rsidP="00B149D2">
            <w:pPr>
              <w:pStyle w:val="Default"/>
              <w:jc w:val="center"/>
            </w:pPr>
          </w:p>
        </w:tc>
      </w:tr>
      <w:tr w:rsidR="00384E37" w:rsidRPr="00182980" w:rsidTr="00B149D2">
        <w:trPr>
          <w:jc w:val="center"/>
        </w:trPr>
        <w:tc>
          <w:tcPr>
            <w:tcW w:w="1316" w:type="dxa"/>
            <w:vAlign w:val="bottom"/>
          </w:tcPr>
          <w:p w:rsidR="00384E37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928</w:t>
            </w:r>
          </w:p>
        </w:tc>
        <w:tc>
          <w:tcPr>
            <w:tcW w:w="1763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963088.24</w:t>
            </w:r>
          </w:p>
        </w:tc>
        <w:tc>
          <w:tcPr>
            <w:tcW w:w="1878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3530838.81</w:t>
            </w:r>
          </w:p>
        </w:tc>
        <w:tc>
          <w:tcPr>
            <w:tcW w:w="1561" w:type="dxa"/>
          </w:tcPr>
          <w:p w:rsidR="00384E37" w:rsidRPr="009D6740" w:rsidRDefault="00384E37" w:rsidP="00B149D2">
            <w:pPr>
              <w:pStyle w:val="Default"/>
              <w:jc w:val="center"/>
            </w:pPr>
          </w:p>
        </w:tc>
      </w:tr>
      <w:tr w:rsidR="00384E37" w:rsidRPr="00182980" w:rsidTr="003E7DE7">
        <w:trPr>
          <w:jc w:val="center"/>
        </w:trPr>
        <w:tc>
          <w:tcPr>
            <w:tcW w:w="4957" w:type="dxa"/>
            <w:gridSpan w:val="3"/>
          </w:tcPr>
          <w:p w:rsidR="00384E37" w:rsidRPr="009D6740" w:rsidRDefault="00384E37" w:rsidP="00384E3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65</w:t>
            </w:r>
            <w:r w:rsidRPr="009D6740">
              <w:t>)</w:t>
            </w:r>
          </w:p>
        </w:tc>
        <w:tc>
          <w:tcPr>
            <w:tcW w:w="1561" w:type="dxa"/>
          </w:tcPr>
          <w:p w:rsidR="00384E37" w:rsidRPr="009D6740" w:rsidRDefault="00384E3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384E37" w:rsidRPr="00182980" w:rsidTr="00B149D2">
        <w:trPr>
          <w:jc w:val="center"/>
        </w:trPr>
        <w:tc>
          <w:tcPr>
            <w:tcW w:w="1316" w:type="dxa"/>
            <w:vAlign w:val="bottom"/>
          </w:tcPr>
          <w:p w:rsidR="00384E37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929</w:t>
            </w:r>
          </w:p>
        </w:tc>
        <w:tc>
          <w:tcPr>
            <w:tcW w:w="1763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963096.68</w:t>
            </w:r>
          </w:p>
        </w:tc>
        <w:tc>
          <w:tcPr>
            <w:tcW w:w="1878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3530842.88</w:t>
            </w:r>
          </w:p>
        </w:tc>
        <w:tc>
          <w:tcPr>
            <w:tcW w:w="1561" w:type="dxa"/>
          </w:tcPr>
          <w:p w:rsidR="00384E37" w:rsidRPr="009D6740" w:rsidRDefault="00384E37" w:rsidP="00B149D2">
            <w:pPr>
              <w:pStyle w:val="Default"/>
              <w:jc w:val="center"/>
            </w:pPr>
          </w:p>
        </w:tc>
      </w:tr>
      <w:tr w:rsidR="00384E37" w:rsidRPr="00182980" w:rsidTr="00B149D2">
        <w:trPr>
          <w:jc w:val="center"/>
        </w:trPr>
        <w:tc>
          <w:tcPr>
            <w:tcW w:w="1316" w:type="dxa"/>
            <w:vAlign w:val="bottom"/>
          </w:tcPr>
          <w:p w:rsidR="00384E37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930</w:t>
            </w:r>
          </w:p>
        </w:tc>
        <w:tc>
          <w:tcPr>
            <w:tcW w:w="1763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963094.80</w:t>
            </w:r>
          </w:p>
        </w:tc>
        <w:tc>
          <w:tcPr>
            <w:tcW w:w="1878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3530842.19</w:t>
            </w:r>
          </w:p>
        </w:tc>
        <w:tc>
          <w:tcPr>
            <w:tcW w:w="1561" w:type="dxa"/>
          </w:tcPr>
          <w:p w:rsidR="00384E37" w:rsidRPr="009D6740" w:rsidRDefault="00384E37" w:rsidP="00B149D2">
            <w:pPr>
              <w:pStyle w:val="Default"/>
              <w:jc w:val="center"/>
            </w:pPr>
          </w:p>
        </w:tc>
      </w:tr>
      <w:tr w:rsidR="00384E37" w:rsidRPr="00182980" w:rsidTr="00B149D2">
        <w:trPr>
          <w:jc w:val="center"/>
        </w:trPr>
        <w:tc>
          <w:tcPr>
            <w:tcW w:w="1316" w:type="dxa"/>
            <w:vAlign w:val="bottom"/>
          </w:tcPr>
          <w:p w:rsidR="00384E37" w:rsidRPr="00384E37" w:rsidRDefault="00384E3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931</w:t>
            </w:r>
          </w:p>
        </w:tc>
        <w:tc>
          <w:tcPr>
            <w:tcW w:w="1763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963095.49</w:t>
            </w:r>
          </w:p>
        </w:tc>
        <w:tc>
          <w:tcPr>
            <w:tcW w:w="1878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3530840.31</w:t>
            </w:r>
          </w:p>
        </w:tc>
        <w:tc>
          <w:tcPr>
            <w:tcW w:w="1561" w:type="dxa"/>
          </w:tcPr>
          <w:p w:rsidR="00384E37" w:rsidRPr="009D6740" w:rsidRDefault="00384E37" w:rsidP="00B149D2">
            <w:pPr>
              <w:pStyle w:val="Default"/>
              <w:jc w:val="center"/>
            </w:pPr>
          </w:p>
        </w:tc>
      </w:tr>
      <w:tr w:rsidR="00384E37" w:rsidRPr="00182980" w:rsidTr="00B149D2">
        <w:trPr>
          <w:jc w:val="center"/>
        </w:trPr>
        <w:tc>
          <w:tcPr>
            <w:tcW w:w="1316" w:type="dxa"/>
            <w:vAlign w:val="bottom"/>
          </w:tcPr>
          <w:p w:rsidR="00384E3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932</w:t>
            </w:r>
          </w:p>
        </w:tc>
        <w:tc>
          <w:tcPr>
            <w:tcW w:w="1763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963097.37</w:t>
            </w:r>
          </w:p>
        </w:tc>
        <w:tc>
          <w:tcPr>
            <w:tcW w:w="1878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3530841.00</w:t>
            </w:r>
          </w:p>
        </w:tc>
        <w:tc>
          <w:tcPr>
            <w:tcW w:w="1561" w:type="dxa"/>
          </w:tcPr>
          <w:p w:rsidR="00384E37" w:rsidRPr="009D6740" w:rsidRDefault="00384E37" w:rsidP="00B149D2">
            <w:pPr>
              <w:pStyle w:val="Default"/>
              <w:jc w:val="center"/>
            </w:pPr>
          </w:p>
        </w:tc>
      </w:tr>
      <w:tr w:rsidR="003E7DE7" w:rsidRPr="00182980" w:rsidTr="003E7DE7">
        <w:trPr>
          <w:jc w:val="center"/>
        </w:trPr>
        <w:tc>
          <w:tcPr>
            <w:tcW w:w="4957" w:type="dxa"/>
            <w:gridSpan w:val="3"/>
          </w:tcPr>
          <w:p w:rsidR="003E7DE7" w:rsidRPr="009D6740" w:rsidRDefault="003E7DE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66</w:t>
            </w:r>
            <w:r w:rsidRPr="009D6740">
              <w:t>)</w:t>
            </w:r>
          </w:p>
        </w:tc>
        <w:tc>
          <w:tcPr>
            <w:tcW w:w="1561" w:type="dxa"/>
          </w:tcPr>
          <w:p w:rsidR="003E7DE7" w:rsidRPr="009D6740" w:rsidRDefault="003E7DE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384E37" w:rsidRPr="00182980" w:rsidTr="00B149D2">
        <w:trPr>
          <w:jc w:val="center"/>
        </w:trPr>
        <w:tc>
          <w:tcPr>
            <w:tcW w:w="1316" w:type="dxa"/>
            <w:vAlign w:val="bottom"/>
          </w:tcPr>
          <w:p w:rsidR="00384E3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933</w:t>
            </w:r>
          </w:p>
        </w:tc>
        <w:tc>
          <w:tcPr>
            <w:tcW w:w="1763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963108.88</w:t>
            </w:r>
          </w:p>
        </w:tc>
        <w:tc>
          <w:tcPr>
            <w:tcW w:w="1878" w:type="dxa"/>
          </w:tcPr>
          <w:p w:rsidR="00384E3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3530849.27</w:t>
            </w:r>
          </w:p>
        </w:tc>
        <w:tc>
          <w:tcPr>
            <w:tcW w:w="1561" w:type="dxa"/>
          </w:tcPr>
          <w:p w:rsidR="00384E37" w:rsidRPr="009D6740" w:rsidRDefault="00384E37" w:rsidP="00B149D2">
            <w:pPr>
              <w:pStyle w:val="Default"/>
              <w:jc w:val="center"/>
            </w:pP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935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963107.01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3530848.58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935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963107.70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3530846.71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936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963109.57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3530847.40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3E7DE7">
        <w:trPr>
          <w:jc w:val="center"/>
        </w:trPr>
        <w:tc>
          <w:tcPr>
            <w:tcW w:w="4957" w:type="dxa"/>
            <w:gridSpan w:val="3"/>
          </w:tcPr>
          <w:p w:rsidR="003E7DE7" w:rsidRPr="009D6740" w:rsidRDefault="003E7DE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67</w:t>
            </w:r>
            <w:r w:rsidRPr="009D6740">
              <w:t>)</w:t>
            </w:r>
          </w:p>
        </w:tc>
        <w:tc>
          <w:tcPr>
            <w:tcW w:w="1561" w:type="dxa"/>
          </w:tcPr>
          <w:p w:rsidR="003E7DE7" w:rsidRPr="009D6740" w:rsidRDefault="003E7DE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937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963156.08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3530856.92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938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963154.21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3530856.23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939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963154.90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3530854.35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940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963156.77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3530855.04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3E7DE7">
        <w:trPr>
          <w:jc w:val="center"/>
        </w:trPr>
        <w:tc>
          <w:tcPr>
            <w:tcW w:w="4957" w:type="dxa"/>
            <w:gridSpan w:val="3"/>
          </w:tcPr>
          <w:p w:rsidR="003E7DE7" w:rsidRPr="009D6740" w:rsidRDefault="003E7DE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68</w:t>
            </w:r>
            <w:r w:rsidRPr="009D6740">
              <w:t>)</w:t>
            </w:r>
          </w:p>
        </w:tc>
        <w:tc>
          <w:tcPr>
            <w:tcW w:w="1561" w:type="dxa"/>
          </w:tcPr>
          <w:p w:rsidR="003E7DE7" w:rsidRPr="009D6740" w:rsidRDefault="003E7DE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941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963194.60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3530878.66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942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963193.80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3530880.87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943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963192.11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3530880.23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944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963192.91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3530878.02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3E7DE7">
        <w:trPr>
          <w:jc w:val="center"/>
        </w:trPr>
        <w:tc>
          <w:tcPr>
            <w:tcW w:w="4957" w:type="dxa"/>
            <w:gridSpan w:val="3"/>
          </w:tcPr>
          <w:p w:rsidR="003E7DE7" w:rsidRPr="009D6740" w:rsidRDefault="003E7DE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69</w:t>
            </w:r>
            <w:r w:rsidRPr="009D6740">
              <w:t>)</w:t>
            </w:r>
          </w:p>
        </w:tc>
        <w:tc>
          <w:tcPr>
            <w:tcW w:w="1561" w:type="dxa"/>
          </w:tcPr>
          <w:p w:rsidR="003E7DE7" w:rsidRPr="009D6740" w:rsidRDefault="003E7DE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945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963201.98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3530892.24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946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963200.11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3530891.55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947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963200.80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3530889.68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948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963202.67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3530890.37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3E7DE7">
        <w:trPr>
          <w:jc w:val="center"/>
        </w:trPr>
        <w:tc>
          <w:tcPr>
            <w:tcW w:w="4957" w:type="dxa"/>
            <w:gridSpan w:val="3"/>
          </w:tcPr>
          <w:p w:rsidR="003E7DE7" w:rsidRPr="009D6740" w:rsidRDefault="003E7DE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70</w:t>
            </w:r>
            <w:r w:rsidRPr="009D6740">
              <w:t>)</w:t>
            </w:r>
          </w:p>
        </w:tc>
        <w:tc>
          <w:tcPr>
            <w:tcW w:w="1561" w:type="dxa"/>
          </w:tcPr>
          <w:p w:rsidR="003E7DE7" w:rsidRPr="009D6740" w:rsidRDefault="003E7DE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949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963193.83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3530909.77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950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963191.95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3530909.08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951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963192.64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3530907.21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952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963194.52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3530907.90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3E7DE7">
        <w:trPr>
          <w:jc w:val="center"/>
        </w:trPr>
        <w:tc>
          <w:tcPr>
            <w:tcW w:w="4957" w:type="dxa"/>
            <w:gridSpan w:val="3"/>
          </w:tcPr>
          <w:p w:rsidR="003E7DE7" w:rsidRPr="009D6740" w:rsidRDefault="003E7DE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71</w:t>
            </w:r>
            <w:r w:rsidRPr="009D6740">
              <w:t>)</w:t>
            </w:r>
          </w:p>
        </w:tc>
        <w:tc>
          <w:tcPr>
            <w:tcW w:w="1561" w:type="dxa"/>
          </w:tcPr>
          <w:p w:rsidR="003E7DE7" w:rsidRPr="009D6740" w:rsidRDefault="003E7DE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953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963189.03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3530919.42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954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963187.15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3530918.73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955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963187.84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3530916.85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956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963189.72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3530917.54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3E7DE7">
        <w:trPr>
          <w:jc w:val="center"/>
        </w:trPr>
        <w:tc>
          <w:tcPr>
            <w:tcW w:w="4957" w:type="dxa"/>
            <w:gridSpan w:val="3"/>
          </w:tcPr>
          <w:p w:rsidR="003E7DE7" w:rsidRPr="009D6740" w:rsidRDefault="003E7DE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72</w:t>
            </w:r>
            <w:r w:rsidRPr="009D6740">
              <w:t>)</w:t>
            </w:r>
          </w:p>
        </w:tc>
        <w:tc>
          <w:tcPr>
            <w:tcW w:w="1561" w:type="dxa"/>
          </w:tcPr>
          <w:p w:rsidR="003E7DE7" w:rsidRPr="009D6740" w:rsidRDefault="003E7DE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lastRenderedPageBreak/>
              <w:t>957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963183.58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3530932.73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958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963181.70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3530932.04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959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963182.39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3530930.16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960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963184.27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3530930.85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3E7DE7">
        <w:trPr>
          <w:jc w:val="center"/>
        </w:trPr>
        <w:tc>
          <w:tcPr>
            <w:tcW w:w="4957" w:type="dxa"/>
            <w:gridSpan w:val="3"/>
          </w:tcPr>
          <w:p w:rsidR="003E7DE7" w:rsidRPr="009D6740" w:rsidRDefault="003E7DE7" w:rsidP="003E7DE7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73</w:t>
            </w:r>
            <w:r w:rsidRPr="009D6740">
              <w:t>)</w:t>
            </w:r>
          </w:p>
        </w:tc>
        <w:tc>
          <w:tcPr>
            <w:tcW w:w="1561" w:type="dxa"/>
          </w:tcPr>
          <w:p w:rsidR="003E7DE7" w:rsidRPr="009D6740" w:rsidRDefault="003E7DE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D250C8" w:rsidRPr="00182980" w:rsidTr="00B149D2">
        <w:trPr>
          <w:jc w:val="center"/>
        </w:trPr>
        <w:tc>
          <w:tcPr>
            <w:tcW w:w="1316" w:type="dxa"/>
            <w:vAlign w:val="bottom"/>
          </w:tcPr>
          <w:p w:rsidR="00D250C8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961</w:t>
            </w:r>
          </w:p>
        </w:tc>
        <w:tc>
          <w:tcPr>
            <w:tcW w:w="1763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963176.71</w:t>
            </w:r>
          </w:p>
        </w:tc>
        <w:tc>
          <w:tcPr>
            <w:tcW w:w="1878" w:type="dxa"/>
          </w:tcPr>
          <w:p w:rsidR="00D250C8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3530949.48</w:t>
            </w:r>
          </w:p>
        </w:tc>
        <w:tc>
          <w:tcPr>
            <w:tcW w:w="1561" w:type="dxa"/>
          </w:tcPr>
          <w:p w:rsidR="00D250C8" w:rsidRPr="009D6740" w:rsidRDefault="00D250C8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962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963174.83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3530948.79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963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963175.52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3530946.91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3E7DE7" w:rsidRDefault="003E7D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964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963177.40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3530947.60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3E7DE7">
        <w:trPr>
          <w:jc w:val="center"/>
        </w:trPr>
        <w:tc>
          <w:tcPr>
            <w:tcW w:w="4957" w:type="dxa"/>
            <w:gridSpan w:val="3"/>
          </w:tcPr>
          <w:p w:rsidR="003E7DE7" w:rsidRPr="009D6740" w:rsidRDefault="003E7DE7" w:rsidP="003E7DE7">
            <w:pPr>
              <w:pStyle w:val="Default"/>
              <w:jc w:val="center"/>
            </w:pPr>
            <w:r w:rsidRPr="009D6740">
              <w:t xml:space="preserve">Участок № </w:t>
            </w:r>
            <w:r w:rsidR="00110CD6" w:rsidRPr="009D6740">
              <w:t>76(</w:t>
            </w:r>
            <w:r w:rsidR="00110CD6" w:rsidRPr="009D6740">
              <w:rPr>
                <w:lang w:val="en-US"/>
              </w:rPr>
              <w:t>74</w:t>
            </w:r>
            <w:r w:rsidRPr="009D6740">
              <w:t>)</w:t>
            </w:r>
          </w:p>
        </w:tc>
        <w:tc>
          <w:tcPr>
            <w:tcW w:w="1561" w:type="dxa"/>
          </w:tcPr>
          <w:p w:rsidR="003E7DE7" w:rsidRPr="009D6740" w:rsidRDefault="003E7DE7" w:rsidP="003E7DE7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965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963167.86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3530940.58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966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963165.99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3530939.88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967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963166.67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3530938.01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968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963168.56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3530938.71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110CD6" w:rsidRPr="00182980" w:rsidTr="00C00A0F">
        <w:trPr>
          <w:jc w:val="center"/>
        </w:trPr>
        <w:tc>
          <w:tcPr>
            <w:tcW w:w="4957" w:type="dxa"/>
            <w:gridSpan w:val="3"/>
          </w:tcPr>
          <w:p w:rsidR="00110CD6" w:rsidRPr="009D6740" w:rsidRDefault="00110CD6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75</w:t>
            </w:r>
            <w:r w:rsidRPr="009D6740">
              <w:t>)</w:t>
            </w:r>
          </w:p>
        </w:tc>
        <w:tc>
          <w:tcPr>
            <w:tcW w:w="1561" w:type="dxa"/>
          </w:tcPr>
          <w:p w:rsidR="00110CD6" w:rsidRPr="009D6740" w:rsidRDefault="00110CD6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969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963171.34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3530967.37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970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963169.46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3530966.68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971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963170.15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3530964.80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972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963172.03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3530965.49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110CD6" w:rsidRPr="00182980" w:rsidTr="00C00A0F">
        <w:trPr>
          <w:jc w:val="center"/>
        </w:trPr>
        <w:tc>
          <w:tcPr>
            <w:tcW w:w="4957" w:type="dxa"/>
            <w:gridSpan w:val="3"/>
          </w:tcPr>
          <w:p w:rsidR="00110CD6" w:rsidRPr="009D6740" w:rsidRDefault="00110CD6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76</w:t>
            </w:r>
            <w:r w:rsidRPr="009D6740">
              <w:t>)</w:t>
            </w:r>
          </w:p>
        </w:tc>
        <w:tc>
          <w:tcPr>
            <w:tcW w:w="1561" w:type="dxa"/>
          </w:tcPr>
          <w:p w:rsidR="00110CD6" w:rsidRPr="009D6740" w:rsidRDefault="00110CD6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973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963152.59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3530975.07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974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963150.71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3530974.38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975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963151.41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3530972.50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3E7DE7" w:rsidRPr="00182980" w:rsidTr="00B149D2">
        <w:trPr>
          <w:jc w:val="center"/>
        </w:trPr>
        <w:tc>
          <w:tcPr>
            <w:tcW w:w="1316" w:type="dxa"/>
            <w:vAlign w:val="bottom"/>
          </w:tcPr>
          <w:p w:rsidR="003E7DE7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976</w:t>
            </w:r>
          </w:p>
        </w:tc>
        <w:tc>
          <w:tcPr>
            <w:tcW w:w="1763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963153.28</w:t>
            </w:r>
          </w:p>
        </w:tc>
        <w:tc>
          <w:tcPr>
            <w:tcW w:w="1878" w:type="dxa"/>
          </w:tcPr>
          <w:p w:rsidR="003E7D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3530973.19</w:t>
            </w:r>
          </w:p>
        </w:tc>
        <w:tc>
          <w:tcPr>
            <w:tcW w:w="1561" w:type="dxa"/>
          </w:tcPr>
          <w:p w:rsidR="003E7DE7" w:rsidRPr="009D6740" w:rsidRDefault="003E7DE7" w:rsidP="00B149D2">
            <w:pPr>
              <w:pStyle w:val="Default"/>
              <w:jc w:val="center"/>
            </w:pPr>
          </w:p>
        </w:tc>
      </w:tr>
      <w:tr w:rsidR="00110CD6" w:rsidRPr="00182980" w:rsidTr="00C00A0F">
        <w:trPr>
          <w:jc w:val="center"/>
        </w:trPr>
        <w:tc>
          <w:tcPr>
            <w:tcW w:w="4957" w:type="dxa"/>
            <w:gridSpan w:val="3"/>
          </w:tcPr>
          <w:p w:rsidR="00110CD6" w:rsidRPr="009D6740" w:rsidRDefault="00110CD6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77</w:t>
            </w:r>
            <w:r w:rsidRPr="009D6740">
              <w:t>)</w:t>
            </w:r>
          </w:p>
        </w:tc>
        <w:tc>
          <w:tcPr>
            <w:tcW w:w="1561" w:type="dxa"/>
          </w:tcPr>
          <w:p w:rsidR="00110CD6" w:rsidRPr="009D6740" w:rsidRDefault="00110CD6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5</w:t>
            </w: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977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963217.45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3530990.95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978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963215.27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3530989.29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979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963216.50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3530987.84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980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963218.74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3530989.42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C00A0F">
        <w:trPr>
          <w:jc w:val="center"/>
        </w:trPr>
        <w:tc>
          <w:tcPr>
            <w:tcW w:w="4957" w:type="dxa"/>
            <w:gridSpan w:val="3"/>
          </w:tcPr>
          <w:p w:rsidR="00110CD6" w:rsidRPr="009D6740" w:rsidRDefault="00110CD6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7</w:t>
            </w:r>
            <w:r w:rsidRPr="009D6740">
              <w:t>8)</w:t>
            </w:r>
          </w:p>
        </w:tc>
        <w:tc>
          <w:tcPr>
            <w:tcW w:w="1561" w:type="dxa"/>
          </w:tcPr>
          <w:p w:rsidR="00110CD6" w:rsidRPr="009D6740" w:rsidRDefault="00110CD6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981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963210.62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3531010.00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982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963208.75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3531009.31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983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963209.44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3531007.43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984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963211.31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3531008.13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C00A0F">
        <w:trPr>
          <w:jc w:val="center"/>
        </w:trPr>
        <w:tc>
          <w:tcPr>
            <w:tcW w:w="4957" w:type="dxa"/>
            <w:gridSpan w:val="3"/>
          </w:tcPr>
          <w:p w:rsidR="00110CD6" w:rsidRPr="009D6740" w:rsidRDefault="00110CD6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79</w:t>
            </w:r>
            <w:r w:rsidRPr="009D6740">
              <w:t>)</w:t>
            </w:r>
          </w:p>
        </w:tc>
        <w:tc>
          <w:tcPr>
            <w:tcW w:w="1561" w:type="dxa"/>
          </w:tcPr>
          <w:p w:rsidR="00110CD6" w:rsidRPr="009D6740" w:rsidRDefault="00110CD6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985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963182.89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3531073.48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986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963183.58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3531071.61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987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963185.45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3531072.29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988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963184.77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3531074.17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C00A0F">
        <w:trPr>
          <w:jc w:val="center"/>
        </w:trPr>
        <w:tc>
          <w:tcPr>
            <w:tcW w:w="4957" w:type="dxa"/>
            <w:gridSpan w:val="3"/>
          </w:tcPr>
          <w:p w:rsidR="00110CD6" w:rsidRPr="009D6740" w:rsidRDefault="00110CD6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80</w:t>
            </w:r>
            <w:r w:rsidRPr="009D6740">
              <w:t>)</w:t>
            </w:r>
          </w:p>
        </w:tc>
        <w:tc>
          <w:tcPr>
            <w:tcW w:w="1561" w:type="dxa"/>
          </w:tcPr>
          <w:p w:rsidR="00110CD6" w:rsidRPr="009D6740" w:rsidRDefault="00110CD6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989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963182.37</w:t>
            </w:r>
          </w:p>
        </w:tc>
        <w:tc>
          <w:tcPr>
            <w:tcW w:w="1878" w:type="dxa"/>
          </w:tcPr>
          <w:p w:rsidR="00110CD6" w:rsidRPr="00991967" w:rsidRDefault="00D876CB" w:rsidP="00D876CB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3531077.02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990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963181.68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3531078.89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991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963179.80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3531078.20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110CD6" w:rsidRDefault="00110CD6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992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963180.49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3531076.32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C00A0F">
        <w:trPr>
          <w:jc w:val="center"/>
        </w:trPr>
        <w:tc>
          <w:tcPr>
            <w:tcW w:w="4957" w:type="dxa"/>
            <w:gridSpan w:val="3"/>
          </w:tcPr>
          <w:p w:rsidR="00110CD6" w:rsidRPr="009D6740" w:rsidRDefault="00110CD6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81</w:t>
            </w:r>
            <w:r w:rsidRPr="009D6740">
              <w:t>)</w:t>
            </w:r>
          </w:p>
        </w:tc>
        <w:tc>
          <w:tcPr>
            <w:tcW w:w="1561" w:type="dxa"/>
          </w:tcPr>
          <w:p w:rsidR="00110CD6" w:rsidRPr="009D6740" w:rsidRDefault="00110CD6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993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963178.52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3531087.55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994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963177.83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3531089.43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995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963175.95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3531088.74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996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963176.64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3531086.86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CE15E7" w:rsidRPr="00182980" w:rsidTr="00C00A0F">
        <w:trPr>
          <w:jc w:val="center"/>
        </w:trPr>
        <w:tc>
          <w:tcPr>
            <w:tcW w:w="4957" w:type="dxa"/>
            <w:gridSpan w:val="3"/>
          </w:tcPr>
          <w:p w:rsidR="00CE15E7" w:rsidRPr="009D6740" w:rsidRDefault="00CE15E7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82</w:t>
            </w:r>
            <w:r w:rsidRPr="009D6740">
              <w:t>)</w:t>
            </w:r>
          </w:p>
        </w:tc>
        <w:tc>
          <w:tcPr>
            <w:tcW w:w="1561" w:type="dxa"/>
          </w:tcPr>
          <w:p w:rsidR="00CE15E7" w:rsidRPr="009D6740" w:rsidRDefault="00CE15E7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lastRenderedPageBreak/>
              <w:t>997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963177.42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3531092.12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998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963176.73</w:t>
            </w:r>
          </w:p>
        </w:tc>
        <w:tc>
          <w:tcPr>
            <w:tcW w:w="1878" w:type="dxa"/>
          </w:tcPr>
          <w:p w:rsidR="00110CD6" w:rsidRPr="00991967" w:rsidRDefault="00D876CB" w:rsidP="00D876CB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3531094.00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999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963174.85</w:t>
            </w:r>
          </w:p>
        </w:tc>
        <w:tc>
          <w:tcPr>
            <w:tcW w:w="1878" w:type="dxa"/>
          </w:tcPr>
          <w:p w:rsidR="00110CD6" w:rsidRPr="00991967" w:rsidRDefault="00D876CB" w:rsidP="00D876CB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3531093.31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1000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963175.54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3531091.43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CE15E7" w:rsidRPr="00182980" w:rsidTr="00C00A0F">
        <w:trPr>
          <w:jc w:val="center"/>
        </w:trPr>
        <w:tc>
          <w:tcPr>
            <w:tcW w:w="4957" w:type="dxa"/>
            <w:gridSpan w:val="3"/>
          </w:tcPr>
          <w:p w:rsidR="00CE15E7" w:rsidRPr="009D6740" w:rsidRDefault="00CE15E7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83</w:t>
            </w:r>
            <w:r w:rsidRPr="009D6740">
              <w:t>)</w:t>
            </w:r>
          </w:p>
        </w:tc>
        <w:tc>
          <w:tcPr>
            <w:tcW w:w="1561" w:type="dxa"/>
          </w:tcPr>
          <w:p w:rsidR="00CE15E7" w:rsidRPr="009D6740" w:rsidRDefault="00CE15E7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1001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963170.84</w:t>
            </w:r>
          </w:p>
        </w:tc>
        <w:tc>
          <w:tcPr>
            <w:tcW w:w="1878" w:type="dxa"/>
          </w:tcPr>
          <w:p w:rsidR="00110CD6" w:rsidRPr="00991967" w:rsidRDefault="00D876CB" w:rsidP="00D876CB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3531103.64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1002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963171.53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3531101.77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1003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963173.41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3531102.46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1004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963172.72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3531104.33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CE15E7" w:rsidRPr="00182980" w:rsidTr="00C00A0F">
        <w:trPr>
          <w:jc w:val="center"/>
        </w:trPr>
        <w:tc>
          <w:tcPr>
            <w:tcW w:w="4957" w:type="dxa"/>
            <w:gridSpan w:val="3"/>
          </w:tcPr>
          <w:p w:rsidR="00CE15E7" w:rsidRPr="009D6740" w:rsidRDefault="00CE15E7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84</w:t>
            </w:r>
            <w:r w:rsidRPr="009D6740">
              <w:t>)</w:t>
            </w:r>
          </w:p>
        </w:tc>
        <w:tc>
          <w:tcPr>
            <w:tcW w:w="1561" w:type="dxa"/>
          </w:tcPr>
          <w:p w:rsidR="00CE15E7" w:rsidRPr="009D6740" w:rsidRDefault="00CE15E7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1005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963170.75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3531106.72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1006</w:t>
            </w:r>
          </w:p>
        </w:tc>
        <w:tc>
          <w:tcPr>
            <w:tcW w:w="1763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963170.10</w:t>
            </w:r>
          </w:p>
        </w:tc>
        <w:tc>
          <w:tcPr>
            <w:tcW w:w="1878" w:type="dxa"/>
          </w:tcPr>
          <w:p w:rsidR="00110CD6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3531108.61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1007</w:t>
            </w:r>
          </w:p>
        </w:tc>
        <w:tc>
          <w:tcPr>
            <w:tcW w:w="1763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963168.22</w:t>
            </w:r>
          </w:p>
        </w:tc>
        <w:tc>
          <w:tcPr>
            <w:tcW w:w="1878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3531107.92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1008</w:t>
            </w:r>
          </w:p>
        </w:tc>
        <w:tc>
          <w:tcPr>
            <w:tcW w:w="1763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963168.91</w:t>
            </w:r>
          </w:p>
        </w:tc>
        <w:tc>
          <w:tcPr>
            <w:tcW w:w="1878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3531106.05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C00A0F">
        <w:trPr>
          <w:jc w:val="center"/>
        </w:trPr>
        <w:tc>
          <w:tcPr>
            <w:tcW w:w="4957" w:type="dxa"/>
            <w:gridSpan w:val="3"/>
          </w:tcPr>
          <w:p w:rsidR="00CE15E7" w:rsidRPr="009D6740" w:rsidRDefault="00CE15E7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85</w:t>
            </w:r>
            <w:r w:rsidRPr="009D6740">
              <w:t>)</w:t>
            </w:r>
          </w:p>
        </w:tc>
        <w:tc>
          <w:tcPr>
            <w:tcW w:w="1561" w:type="dxa"/>
          </w:tcPr>
          <w:p w:rsidR="00CE15E7" w:rsidRPr="009D6740" w:rsidRDefault="00CE15E7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1009</w:t>
            </w:r>
          </w:p>
        </w:tc>
        <w:tc>
          <w:tcPr>
            <w:tcW w:w="1763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963164.12</w:t>
            </w:r>
          </w:p>
        </w:tc>
        <w:tc>
          <w:tcPr>
            <w:tcW w:w="1878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3531118.30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1010</w:t>
            </w:r>
          </w:p>
        </w:tc>
        <w:tc>
          <w:tcPr>
            <w:tcW w:w="1763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963164.81</w:t>
            </w:r>
          </w:p>
        </w:tc>
        <w:tc>
          <w:tcPr>
            <w:tcW w:w="1878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3531116.42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1011</w:t>
            </w:r>
          </w:p>
        </w:tc>
        <w:tc>
          <w:tcPr>
            <w:tcW w:w="1763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963166.69</w:t>
            </w:r>
          </w:p>
        </w:tc>
        <w:tc>
          <w:tcPr>
            <w:tcW w:w="1878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3531117.12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1012</w:t>
            </w:r>
          </w:p>
        </w:tc>
        <w:tc>
          <w:tcPr>
            <w:tcW w:w="1763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963165.99</w:t>
            </w:r>
          </w:p>
        </w:tc>
        <w:tc>
          <w:tcPr>
            <w:tcW w:w="1878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3531118.99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C00A0F">
        <w:trPr>
          <w:jc w:val="center"/>
        </w:trPr>
        <w:tc>
          <w:tcPr>
            <w:tcW w:w="4957" w:type="dxa"/>
            <w:gridSpan w:val="3"/>
          </w:tcPr>
          <w:p w:rsidR="00CE15E7" w:rsidRPr="009D6740" w:rsidRDefault="00CE15E7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86</w:t>
            </w:r>
            <w:r w:rsidRPr="009D6740">
              <w:t>)</w:t>
            </w:r>
          </w:p>
        </w:tc>
        <w:tc>
          <w:tcPr>
            <w:tcW w:w="1561" w:type="dxa"/>
          </w:tcPr>
          <w:p w:rsidR="00CE15E7" w:rsidRPr="009D6740" w:rsidRDefault="00CE15E7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1013</w:t>
            </w:r>
          </w:p>
        </w:tc>
        <w:tc>
          <w:tcPr>
            <w:tcW w:w="1763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963165.86</w:t>
            </w:r>
          </w:p>
        </w:tc>
        <w:tc>
          <w:tcPr>
            <w:tcW w:w="1878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3531122.20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1014</w:t>
            </w:r>
          </w:p>
        </w:tc>
        <w:tc>
          <w:tcPr>
            <w:tcW w:w="1763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963165.17</w:t>
            </w:r>
          </w:p>
        </w:tc>
        <w:tc>
          <w:tcPr>
            <w:tcW w:w="1878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3531124.08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1015</w:t>
            </w:r>
          </w:p>
        </w:tc>
        <w:tc>
          <w:tcPr>
            <w:tcW w:w="1763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963163.29</w:t>
            </w:r>
          </w:p>
        </w:tc>
        <w:tc>
          <w:tcPr>
            <w:tcW w:w="1878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3531123.39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1016</w:t>
            </w:r>
          </w:p>
        </w:tc>
        <w:tc>
          <w:tcPr>
            <w:tcW w:w="1763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963163.98</w:t>
            </w:r>
          </w:p>
        </w:tc>
        <w:tc>
          <w:tcPr>
            <w:tcW w:w="1878" w:type="dxa"/>
          </w:tcPr>
          <w:p w:rsidR="00CE15E7" w:rsidRPr="00991967" w:rsidRDefault="00D876CB" w:rsidP="007867B6">
            <w:pPr>
              <w:jc w:val="right"/>
              <w:rPr>
                <w:sz w:val="24"/>
                <w:szCs w:val="24"/>
              </w:rPr>
            </w:pPr>
            <w:r w:rsidRPr="00D876CB">
              <w:rPr>
                <w:sz w:val="24"/>
                <w:szCs w:val="24"/>
              </w:rPr>
              <w:t>3531121.51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C00A0F">
        <w:trPr>
          <w:jc w:val="center"/>
        </w:trPr>
        <w:tc>
          <w:tcPr>
            <w:tcW w:w="4957" w:type="dxa"/>
            <w:gridSpan w:val="3"/>
          </w:tcPr>
          <w:p w:rsidR="00CE15E7" w:rsidRPr="009D6740" w:rsidRDefault="00CE15E7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87</w:t>
            </w:r>
            <w:r w:rsidRPr="009D6740">
              <w:t>)</w:t>
            </w:r>
          </w:p>
        </w:tc>
        <w:tc>
          <w:tcPr>
            <w:tcW w:w="1561" w:type="dxa"/>
          </w:tcPr>
          <w:p w:rsidR="00CE15E7" w:rsidRPr="009D6740" w:rsidRDefault="00CE15E7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1017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963160.90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3531135.01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1018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963161.62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3531133.14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1019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963159.75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3531132.45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1020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963159.06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3531134.33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C00A0F">
        <w:trPr>
          <w:jc w:val="center"/>
        </w:trPr>
        <w:tc>
          <w:tcPr>
            <w:tcW w:w="4957" w:type="dxa"/>
            <w:gridSpan w:val="3"/>
          </w:tcPr>
          <w:p w:rsidR="00CE15E7" w:rsidRPr="009D6740" w:rsidRDefault="00CE15E7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88</w:t>
            </w:r>
            <w:r w:rsidRPr="009D6740">
              <w:t>)</w:t>
            </w:r>
          </w:p>
        </w:tc>
        <w:tc>
          <w:tcPr>
            <w:tcW w:w="1561" w:type="dxa"/>
          </w:tcPr>
          <w:p w:rsidR="00CE15E7" w:rsidRPr="009D6740" w:rsidRDefault="00CE15E7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1021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963134.99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3531174.08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1022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963135.68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3531172.21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1023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963137.56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3531172.90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1024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963136.87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3531174.77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C00A0F">
        <w:trPr>
          <w:jc w:val="center"/>
        </w:trPr>
        <w:tc>
          <w:tcPr>
            <w:tcW w:w="4957" w:type="dxa"/>
            <w:gridSpan w:val="3"/>
          </w:tcPr>
          <w:p w:rsidR="00CE15E7" w:rsidRPr="009D6740" w:rsidRDefault="00CE15E7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89</w:t>
            </w:r>
            <w:r w:rsidRPr="009D6740">
              <w:t>)</w:t>
            </w:r>
          </w:p>
        </w:tc>
        <w:tc>
          <w:tcPr>
            <w:tcW w:w="1561" w:type="dxa"/>
          </w:tcPr>
          <w:p w:rsidR="00CE15E7" w:rsidRPr="009D6740" w:rsidRDefault="00CE15E7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1025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963134.51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3531183.55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1026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963135.20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3531181.67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1027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963133.32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3531180.98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1028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963132.63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3531182.86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C00A0F">
        <w:trPr>
          <w:jc w:val="center"/>
        </w:trPr>
        <w:tc>
          <w:tcPr>
            <w:tcW w:w="4957" w:type="dxa"/>
            <w:gridSpan w:val="3"/>
          </w:tcPr>
          <w:p w:rsidR="00CE15E7" w:rsidRPr="009D6740" w:rsidRDefault="00CE15E7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90</w:t>
            </w:r>
            <w:r w:rsidRPr="009D6740">
              <w:t>)</w:t>
            </w:r>
          </w:p>
        </w:tc>
        <w:tc>
          <w:tcPr>
            <w:tcW w:w="1561" w:type="dxa"/>
          </w:tcPr>
          <w:p w:rsidR="00CE15E7" w:rsidRPr="009D6740" w:rsidRDefault="00CE15E7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1029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963130.55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3531193.33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1030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963131.24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3531191.46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1031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963129.36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3531190.77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1032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963128.67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3531192.64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C00A0F">
        <w:trPr>
          <w:jc w:val="center"/>
        </w:trPr>
        <w:tc>
          <w:tcPr>
            <w:tcW w:w="4957" w:type="dxa"/>
            <w:gridSpan w:val="3"/>
          </w:tcPr>
          <w:p w:rsidR="00CE15E7" w:rsidRPr="009D6740" w:rsidRDefault="00CE15E7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91</w:t>
            </w:r>
            <w:r w:rsidRPr="009D6740">
              <w:t>)</w:t>
            </w:r>
          </w:p>
        </w:tc>
        <w:tc>
          <w:tcPr>
            <w:tcW w:w="1561" w:type="dxa"/>
          </w:tcPr>
          <w:p w:rsidR="00CE15E7" w:rsidRPr="009D6740" w:rsidRDefault="00CE15E7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1033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963127.22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3531199.23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1034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963127.92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3531197.36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1035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963129.79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3531198.05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CE15E7" w:rsidRDefault="00CE15E7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1036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963129.10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3531199.93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C00A0F">
        <w:trPr>
          <w:jc w:val="center"/>
        </w:trPr>
        <w:tc>
          <w:tcPr>
            <w:tcW w:w="4957" w:type="dxa"/>
            <w:gridSpan w:val="3"/>
          </w:tcPr>
          <w:p w:rsidR="00CE15E7" w:rsidRPr="009D6740" w:rsidRDefault="00CE15E7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92</w:t>
            </w:r>
            <w:r w:rsidRPr="009D6740">
              <w:t>)</w:t>
            </w:r>
          </w:p>
        </w:tc>
        <w:tc>
          <w:tcPr>
            <w:tcW w:w="1561" w:type="dxa"/>
          </w:tcPr>
          <w:p w:rsidR="00CE15E7" w:rsidRPr="009D6740" w:rsidRDefault="00CE15E7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lastRenderedPageBreak/>
              <w:t>1037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963124.03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3531207.10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1038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963124.72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3531205.22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1039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963126.60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3531205.91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CE15E7" w:rsidRPr="00182980" w:rsidTr="00B149D2">
        <w:trPr>
          <w:jc w:val="center"/>
        </w:trPr>
        <w:tc>
          <w:tcPr>
            <w:tcW w:w="1316" w:type="dxa"/>
            <w:vAlign w:val="bottom"/>
          </w:tcPr>
          <w:p w:rsidR="00CE15E7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1040</w:t>
            </w:r>
          </w:p>
        </w:tc>
        <w:tc>
          <w:tcPr>
            <w:tcW w:w="1763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963125.91</w:t>
            </w:r>
          </w:p>
        </w:tc>
        <w:tc>
          <w:tcPr>
            <w:tcW w:w="1878" w:type="dxa"/>
          </w:tcPr>
          <w:p w:rsidR="00CE15E7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3531207.79</w:t>
            </w:r>
          </w:p>
        </w:tc>
        <w:tc>
          <w:tcPr>
            <w:tcW w:w="1561" w:type="dxa"/>
          </w:tcPr>
          <w:p w:rsidR="00CE15E7" w:rsidRPr="009D6740" w:rsidRDefault="00CE15E7" w:rsidP="00B149D2">
            <w:pPr>
              <w:pStyle w:val="Default"/>
              <w:jc w:val="center"/>
            </w:pPr>
          </w:p>
        </w:tc>
      </w:tr>
      <w:tr w:rsidR="00797FCB" w:rsidRPr="00182980" w:rsidTr="00C00A0F">
        <w:trPr>
          <w:jc w:val="center"/>
        </w:trPr>
        <w:tc>
          <w:tcPr>
            <w:tcW w:w="4957" w:type="dxa"/>
            <w:gridSpan w:val="3"/>
          </w:tcPr>
          <w:p w:rsidR="00797FCB" w:rsidRPr="009D6740" w:rsidRDefault="00797FCB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93</w:t>
            </w:r>
            <w:r w:rsidRPr="009D6740">
              <w:t>)</w:t>
            </w:r>
          </w:p>
        </w:tc>
        <w:tc>
          <w:tcPr>
            <w:tcW w:w="1561" w:type="dxa"/>
          </w:tcPr>
          <w:p w:rsidR="00797FCB" w:rsidRPr="009D6740" w:rsidRDefault="00797FCB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110CD6" w:rsidRPr="00182980" w:rsidTr="00B149D2">
        <w:trPr>
          <w:jc w:val="center"/>
        </w:trPr>
        <w:tc>
          <w:tcPr>
            <w:tcW w:w="1316" w:type="dxa"/>
            <w:vAlign w:val="bottom"/>
          </w:tcPr>
          <w:p w:rsidR="00110CD6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1041</w:t>
            </w:r>
          </w:p>
        </w:tc>
        <w:tc>
          <w:tcPr>
            <w:tcW w:w="1763" w:type="dxa"/>
          </w:tcPr>
          <w:p w:rsidR="00110CD6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963121.58</w:t>
            </w:r>
          </w:p>
        </w:tc>
        <w:tc>
          <w:tcPr>
            <w:tcW w:w="1878" w:type="dxa"/>
          </w:tcPr>
          <w:p w:rsidR="00110CD6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3531210.74</w:t>
            </w:r>
          </w:p>
        </w:tc>
        <w:tc>
          <w:tcPr>
            <w:tcW w:w="1561" w:type="dxa"/>
          </w:tcPr>
          <w:p w:rsidR="00110CD6" w:rsidRPr="009D6740" w:rsidRDefault="00110CD6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1042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963123.44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3531211.42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1043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963122.77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3531213.31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1044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963120.89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3531212.62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C00A0F">
        <w:trPr>
          <w:jc w:val="center"/>
        </w:trPr>
        <w:tc>
          <w:tcPr>
            <w:tcW w:w="4957" w:type="dxa"/>
            <w:gridSpan w:val="3"/>
          </w:tcPr>
          <w:p w:rsidR="00797FCB" w:rsidRPr="009D6740" w:rsidRDefault="00797FCB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94</w:t>
            </w:r>
            <w:r w:rsidRPr="009D6740">
              <w:t>)</w:t>
            </w:r>
          </w:p>
        </w:tc>
        <w:tc>
          <w:tcPr>
            <w:tcW w:w="1561" w:type="dxa"/>
          </w:tcPr>
          <w:p w:rsidR="00797FCB" w:rsidRPr="009D6740" w:rsidRDefault="00797FCB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1045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963116.58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3531222.95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1046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963117.27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3531221.07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1047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963119.15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3531221.77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1048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963118.45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3531223.64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C00A0F">
        <w:trPr>
          <w:jc w:val="center"/>
        </w:trPr>
        <w:tc>
          <w:tcPr>
            <w:tcW w:w="4957" w:type="dxa"/>
            <w:gridSpan w:val="3"/>
          </w:tcPr>
          <w:p w:rsidR="00797FCB" w:rsidRPr="009D6740" w:rsidRDefault="00797FCB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95</w:t>
            </w:r>
            <w:r w:rsidRPr="009D6740">
              <w:t>)</w:t>
            </w:r>
          </w:p>
        </w:tc>
        <w:tc>
          <w:tcPr>
            <w:tcW w:w="1561" w:type="dxa"/>
          </w:tcPr>
          <w:p w:rsidR="00797FCB" w:rsidRPr="009D6740" w:rsidRDefault="00797FCB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1049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963116.67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3531226.06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1050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963115.98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3531227.93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1051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963117.85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3531228.62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1052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963118.54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3531226.75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C00A0F">
        <w:trPr>
          <w:jc w:val="center"/>
        </w:trPr>
        <w:tc>
          <w:tcPr>
            <w:tcW w:w="4957" w:type="dxa"/>
            <w:gridSpan w:val="3"/>
          </w:tcPr>
          <w:p w:rsidR="00797FCB" w:rsidRPr="009D6740" w:rsidRDefault="00797FCB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96</w:t>
            </w:r>
            <w:r w:rsidRPr="009D6740">
              <w:t>)</w:t>
            </w:r>
          </w:p>
        </w:tc>
        <w:tc>
          <w:tcPr>
            <w:tcW w:w="1561" w:type="dxa"/>
          </w:tcPr>
          <w:p w:rsidR="00797FCB" w:rsidRPr="009D6740" w:rsidRDefault="00797FCB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9A5914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105</w:t>
            </w:r>
            <w:r w:rsidR="009A5914">
              <w:rPr>
                <w:color w:val="000000"/>
                <w:sz w:val="24"/>
                <w:szCs w:val="24"/>
                <w:lang w:val="en-US"/>
              </w:rPr>
              <w:t>3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963112.02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3531239.58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1054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963112.71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3531237.71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1055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963114.58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3531238.40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1056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963113.89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3531240.27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C00A0F">
        <w:trPr>
          <w:jc w:val="center"/>
        </w:trPr>
        <w:tc>
          <w:tcPr>
            <w:tcW w:w="4957" w:type="dxa"/>
            <w:gridSpan w:val="3"/>
          </w:tcPr>
          <w:p w:rsidR="00797FCB" w:rsidRPr="009D6740" w:rsidRDefault="00797FCB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97</w:t>
            </w:r>
            <w:r w:rsidRPr="009D6740">
              <w:t>)</w:t>
            </w:r>
          </w:p>
        </w:tc>
        <w:tc>
          <w:tcPr>
            <w:tcW w:w="1561" w:type="dxa"/>
          </w:tcPr>
          <w:p w:rsidR="00797FCB" w:rsidRPr="009D6740" w:rsidRDefault="00797FCB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1057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963111.36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3531242.55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1058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963110.67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3531244.43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1059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963108.80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3531243.74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1060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963109.49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3531241.86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C00A0F">
        <w:trPr>
          <w:jc w:val="center"/>
        </w:trPr>
        <w:tc>
          <w:tcPr>
            <w:tcW w:w="4957" w:type="dxa"/>
            <w:gridSpan w:val="3"/>
          </w:tcPr>
          <w:p w:rsidR="00797FCB" w:rsidRPr="009D6740" w:rsidRDefault="00797FCB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98</w:t>
            </w:r>
            <w:r w:rsidRPr="009D6740">
              <w:t>)</w:t>
            </w:r>
          </w:p>
        </w:tc>
        <w:tc>
          <w:tcPr>
            <w:tcW w:w="1561" w:type="dxa"/>
          </w:tcPr>
          <w:p w:rsidR="00797FCB" w:rsidRPr="009D6740" w:rsidRDefault="00797FCB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1061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963107.53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3531251.64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1062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963106.84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3531253.51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1063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963104.97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3531252.82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1064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963105.66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3531250.95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C00A0F">
        <w:trPr>
          <w:jc w:val="center"/>
        </w:trPr>
        <w:tc>
          <w:tcPr>
            <w:tcW w:w="4957" w:type="dxa"/>
            <w:gridSpan w:val="3"/>
          </w:tcPr>
          <w:p w:rsidR="00797FCB" w:rsidRPr="009D6740" w:rsidRDefault="00797FCB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99</w:t>
            </w:r>
            <w:r w:rsidRPr="009D6740">
              <w:t>)</w:t>
            </w:r>
          </w:p>
        </w:tc>
        <w:tc>
          <w:tcPr>
            <w:tcW w:w="1561" w:type="dxa"/>
          </w:tcPr>
          <w:p w:rsidR="00797FCB" w:rsidRPr="009D6740" w:rsidRDefault="00797FCB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1065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963106.39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3531256.91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1066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963105.70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3531258.78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1067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963103.82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3531258.09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797FCB" w:rsidRDefault="00797FCB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1068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963104.52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3531256.22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666F10" w:rsidRPr="00182980" w:rsidTr="00C00A0F">
        <w:trPr>
          <w:jc w:val="center"/>
        </w:trPr>
        <w:tc>
          <w:tcPr>
            <w:tcW w:w="4957" w:type="dxa"/>
            <w:gridSpan w:val="3"/>
          </w:tcPr>
          <w:p w:rsidR="00666F10" w:rsidRPr="009D6740" w:rsidRDefault="00666F10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100</w:t>
            </w:r>
            <w:r w:rsidRPr="009D6740">
              <w:t>)</w:t>
            </w:r>
          </w:p>
        </w:tc>
        <w:tc>
          <w:tcPr>
            <w:tcW w:w="1561" w:type="dxa"/>
          </w:tcPr>
          <w:p w:rsidR="00666F10" w:rsidRPr="009D6740" w:rsidRDefault="00666F10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8</w:t>
            </w:r>
          </w:p>
        </w:tc>
      </w:tr>
      <w:tr w:rsidR="00797FCB" w:rsidRPr="00182980" w:rsidTr="00B149D2">
        <w:trPr>
          <w:jc w:val="center"/>
        </w:trPr>
        <w:tc>
          <w:tcPr>
            <w:tcW w:w="1316" w:type="dxa"/>
            <w:vAlign w:val="bottom"/>
          </w:tcPr>
          <w:p w:rsidR="00797FCB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1069</w:t>
            </w:r>
          </w:p>
        </w:tc>
        <w:tc>
          <w:tcPr>
            <w:tcW w:w="1763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963099.17</w:t>
            </w:r>
          </w:p>
        </w:tc>
        <w:tc>
          <w:tcPr>
            <w:tcW w:w="1878" w:type="dxa"/>
          </w:tcPr>
          <w:p w:rsidR="00797FCB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3531283.24</w:t>
            </w:r>
          </w:p>
        </w:tc>
        <w:tc>
          <w:tcPr>
            <w:tcW w:w="1561" w:type="dxa"/>
          </w:tcPr>
          <w:p w:rsidR="00797FCB" w:rsidRPr="009D6740" w:rsidRDefault="00797FCB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1070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963095.52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3531284.84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1071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963094.66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3531283.03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1072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963098.31</w:t>
            </w:r>
          </w:p>
        </w:tc>
        <w:tc>
          <w:tcPr>
            <w:tcW w:w="1878" w:type="dxa"/>
          </w:tcPr>
          <w:p w:rsidR="00666F10" w:rsidRPr="00991967" w:rsidRDefault="009A5914" w:rsidP="009A5914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3531281.43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C00A0F">
        <w:trPr>
          <w:jc w:val="center"/>
        </w:trPr>
        <w:tc>
          <w:tcPr>
            <w:tcW w:w="4957" w:type="dxa"/>
            <w:gridSpan w:val="3"/>
          </w:tcPr>
          <w:p w:rsidR="00666F10" w:rsidRPr="009D6740" w:rsidRDefault="00666F10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101</w:t>
            </w:r>
            <w:r w:rsidRPr="009D6740">
              <w:t>)</w:t>
            </w:r>
          </w:p>
        </w:tc>
        <w:tc>
          <w:tcPr>
            <w:tcW w:w="1561" w:type="dxa"/>
          </w:tcPr>
          <w:p w:rsidR="00666F10" w:rsidRPr="009D6740" w:rsidRDefault="00666F10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16</w:t>
            </w: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1073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963093.22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3531298.35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1074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963091.85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3531302.13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1075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963088.18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3531300.60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1076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963089.55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3531296.82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C00A0F">
        <w:trPr>
          <w:jc w:val="center"/>
        </w:trPr>
        <w:tc>
          <w:tcPr>
            <w:tcW w:w="4957" w:type="dxa"/>
            <w:gridSpan w:val="3"/>
          </w:tcPr>
          <w:p w:rsidR="00666F10" w:rsidRPr="009D6740" w:rsidRDefault="00666F10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102</w:t>
            </w:r>
            <w:r w:rsidRPr="009D6740">
              <w:t>)</w:t>
            </w:r>
          </w:p>
        </w:tc>
        <w:tc>
          <w:tcPr>
            <w:tcW w:w="1561" w:type="dxa"/>
          </w:tcPr>
          <w:p w:rsidR="00666F10" w:rsidRPr="009D6740" w:rsidRDefault="00666F10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lastRenderedPageBreak/>
              <w:t>1077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963081.72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3531321.70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1078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963082.41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3531319.82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1079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963084.29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3531320.51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1080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963083.60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3531322.39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C00A0F">
        <w:trPr>
          <w:jc w:val="center"/>
        </w:trPr>
        <w:tc>
          <w:tcPr>
            <w:tcW w:w="4957" w:type="dxa"/>
            <w:gridSpan w:val="3"/>
          </w:tcPr>
          <w:p w:rsidR="00666F10" w:rsidRPr="009D6740" w:rsidRDefault="00666F10" w:rsidP="00C00A0F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103</w:t>
            </w:r>
            <w:r w:rsidRPr="009D6740">
              <w:t>)</w:t>
            </w:r>
          </w:p>
        </w:tc>
        <w:tc>
          <w:tcPr>
            <w:tcW w:w="1561" w:type="dxa"/>
          </w:tcPr>
          <w:p w:rsidR="00666F10" w:rsidRPr="009D6740" w:rsidRDefault="00666F10" w:rsidP="00C00A0F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1081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963081.34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3531322.84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1082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963080.65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3531324.71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1083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963078.77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3531324.02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66F10" w:rsidRPr="00182980" w:rsidTr="00B149D2">
        <w:trPr>
          <w:jc w:val="center"/>
        </w:trPr>
        <w:tc>
          <w:tcPr>
            <w:tcW w:w="1316" w:type="dxa"/>
            <w:vAlign w:val="bottom"/>
          </w:tcPr>
          <w:p w:rsidR="00666F10" w:rsidRPr="00666F10" w:rsidRDefault="00666F10" w:rsidP="007867B6">
            <w:pPr>
              <w:jc w:val="center"/>
              <w:rPr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1084</w:t>
            </w:r>
          </w:p>
        </w:tc>
        <w:tc>
          <w:tcPr>
            <w:tcW w:w="1763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963079.46</w:t>
            </w:r>
          </w:p>
        </w:tc>
        <w:tc>
          <w:tcPr>
            <w:tcW w:w="1878" w:type="dxa"/>
          </w:tcPr>
          <w:p w:rsidR="00666F10" w:rsidRPr="00991967" w:rsidRDefault="009A5914" w:rsidP="007867B6">
            <w:pPr>
              <w:jc w:val="right"/>
              <w:rPr>
                <w:sz w:val="24"/>
                <w:szCs w:val="24"/>
              </w:rPr>
            </w:pPr>
            <w:r w:rsidRPr="009A5914">
              <w:rPr>
                <w:sz w:val="24"/>
                <w:szCs w:val="24"/>
              </w:rPr>
              <w:t>3531322.14</w:t>
            </w:r>
          </w:p>
        </w:tc>
        <w:tc>
          <w:tcPr>
            <w:tcW w:w="1561" w:type="dxa"/>
          </w:tcPr>
          <w:p w:rsidR="00666F10" w:rsidRPr="009D6740" w:rsidRDefault="00666F10" w:rsidP="00B149D2">
            <w:pPr>
              <w:pStyle w:val="Default"/>
              <w:jc w:val="center"/>
            </w:pPr>
          </w:p>
        </w:tc>
      </w:tr>
      <w:tr w:rsidR="00685241" w:rsidRPr="00182980" w:rsidTr="00685241">
        <w:trPr>
          <w:jc w:val="center"/>
        </w:trPr>
        <w:tc>
          <w:tcPr>
            <w:tcW w:w="4957" w:type="dxa"/>
            <w:gridSpan w:val="3"/>
          </w:tcPr>
          <w:p w:rsidR="00685241" w:rsidRPr="009D6740" w:rsidRDefault="00685241" w:rsidP="00685241">
            <w:pPr>
              <w:pStyle w:val="Default"/>
              <w:jc w:val="center"/>
            </w:pPr>
            <w:r w:rsidRPr="009D6740">
              <w:t>Участок № 76(</w:t>
            </w:r>
            <w:r w:rsidRPr="009D6740">
              <w:rPr>
                <w:lang w:val="en-US"/>
              </w:rPr>
              <w:t>10</w:t>
            </w:r>
            <w:r w:rsidRPr="009D6740">
              <w:t>4)</w:t>
            </w:r>
          </w:p>
        </w:tc>
        <w:tc>
          <w:tcPr>
            <w:tcW w:w="1561" w:type="dxa"/>
          </w:tcPr>
          <w:p w:rsidR="00685241" w:rsidRPr="009D6740" w:rsidRDefault="00685241" w:rsidP="00685241">
            <w:pPr>
              <w:pStyle w:val="Default"/>
              <w:jc w:val="center"/>
              <w:rPr>
                <w:lang w:val="en-US"/>
              </w:rPr>
            </w:pPr>
            <w:r w:rsidRPr="009D6740">
              <w:rPr>
                <w:lang w:val="en-US"/>
              </w:rPr>
              <w:t>4</w:t>
            </w:r>
          </w:p>
        </w:tc>
      </w:tr>
      <w:tr w:rsidR="00685241" w:rsidRPr="00182980" w:rsidTr="00B149D2">
        <w:trPr>
          <w:jc w:val="center"/>
        </w:trPr>
        <w:tc>
          <w:tcPr>
            <w:tcW w:w="1316" w:type="dxa"/>
            <w:vAlign w:val="bottom"/>
          </w:tcPr>
          <w:p w:rsidR="00685241" w:rsidRPr="00685241" w:rsidRDefault="00685241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1093</w:t>
            </w:r>
          </w:p>
        </w:tc>
        <w:tc>
          <w:tcPr>
            <w:tcW w:w="1763" w:type="dxa"/>
          </w:tcPr>
          <w:p w:rsidR="00685241" w:rsidRPr="009A5914" w:rsidRDefault="00685241" w:rsidP="007867B6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962945.80</w:t>
            </w:r>
          </w:p>
        </w:tc>
        <w:tc>
          <w:tcPr>
            <w:tcW w:w="1878" w:type="dxa"/>
          </w:tcPr>
          <w:p w:rsidR="00685241" w:rsidRPr="009A5914" w:rsidRDefault="00685241" w:rsidP="007867B6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3530769.87</w:t>
            </w:r>
          </w:p>
        </w:tc>
        <w:tc>
          <w:tcPr>
            <w:tcW w:w="1561" w:type="dxa"/>
          </w:tcPr>
          <w:p w:rsidR="00685241" w:rsidRPr="009D6740" w:rsidRDefault="00685241" w:rsidP="00B149D2">
            <w:pPr>
              <w:pStyle w:val="Default"/>
              <w:jc w:val="center"/>
            </w:pPr>
          </w:p>
        </w:tc>
      </w:tr>
      <w:tr w:rsidR="00685241" w:rsidRPr="00182980" w:rsidTr="00B149D2">
        <w:trPr>
          <w:jc w:val="center"/>
        </w:trPr>
        <w:tc>
          <w:tcPr>
            <w:tcW w:w="1316" w:type="dxa"/>
            <w:vAlign w:val="bottom"/>
          </w:tcPr>
          <w:p w:rsidR="00685241" w:rsidRPr="00685241" w:rsidRDefault="00685241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1094</w:t>
            </w:r>
          </w:p>
        </w:tc>
        <w:tc>
          <w:tcPr>
            <w:tcW w:w="1763" w:type="dxa"/>
          </w:tcPr>
          <w:p w:rsidR="00685241" w:rsidRPr="009A5914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962943.92</w:t>
            </w:r>
          </w:p>
        </w:tc>
        <w:tc>
          <w:tcPr>
            <w:tcW w:w="1878" w:type="dxa"/>
          </w:tcPr>
          <w:p w:rsidR="00685241" w:rsidRPr="009A5914" w:rsidRDefault="00685241" w:rsidP="007867B6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3530769.18</w:t>
            </w:r>
          </w:p>
        </w:tc>
        <w:tc>
          <w:tcPr>
            <w:tcW w:w="1561" w:type="dxa"/>
          </w:tcPr>
          <w:p w:rsidR="00685241" w:rsidRPr="009D6740" w:rsidRDefault="00685241" w:rsidP="00B149D2">
            <w:pPr>
              <w:pStyle w:val="Default"/>
              <w:jc w:val="center"/>
            </w:pPr>
          </w:p>
        </w:tc>
      </w:tr>
      <w:tr w:rsidR="00685241" w:rsidRPr="00182980" w:rsidTr="00B149D2">
        <w:trPr>
          <w:jc w:val="center"/>
        </w:trPr>
        <w:tc>
          <w:tcPr>
            <w:tcW w:w="1316" w:type="dxa"/>
            <w:vAlign w:val="bottom"/>
          </w:tcPr>
          <w:p w:rsidR="00685241" w:rsidRPr="00685241" w:rsidRDefault="00685241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1095</w:t>
            </w:r>
          </w:p>
        </w:tc>
        <w:tc>
          <w:tcPr>
            <w:tcW w:w="1763" w:type="dxa"/>
          </w:tcPr>
          <w:p w:rsidR="00685241" w:rsidRPr="009A5914" w:rsidRDefault="00685241" w:rsidP="007867B6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962944.61</w:t>
            </w:r>
          </w:p>
        </w:tc>
        <w:tc>
          <w:tcPr>
            <w:tcW w:w="1878" w:type="dxa"/>
          </w:tcPr>
          <w:p w:rsidR="00685241" w:rsidRPr="009A5914" w:rsidRDefault="00685241" w:rsidP="007867B6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3530767.30</w:t>
            </w:r>
          </w:p>
        </w:tc>
        <w:tc>
          <w:tcPr>
            <w:tcW w:w="1561" w:type="dxa"/>
          </w:tcPr>
          <w:p w:rsidR="00685241" w:rsidRPr="009D6740" w:rsidRDefault="00685241" w:rsidP="00B149D2">
            <w:pPr>
              <w:pStyle w:val="Default"/>
              <w:jc w:val="center"/>
            </w:pPr>
          </w:p>
        </w:tc>
      </w:tr>
      <w:tr w:rsidR="00685241" w:rsidRPr="00182980" w:rsidTr="00B149D2">
        <w:trPr>
          <w:jc w:val="center"/>
        </w:trPr>
        <w:tc>
          <w:tcPr>
            <w:tcW w:w="1316" w:type="dxa"/>
            <w:vAlign w:val="bottom"/>
          </w:tcPr>
          <w:p w:rsidR="00685241" w:rsidRPr="00685241" w:rsidRDefault="00685241" w:rsidP="007867B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1096</w:t>
            </w:r>
          </w:p>
        </w:tc>
        <w:tc>
          <w:tcPr>
            <w:tcW w:w="1763" w:type="dxa"/>
          </w:tcPr>
          <w:p w:rsidR="00685241" w:rsidRPr="009A5914" w:rsidRDefault="00685241" w:rsidP="007867B6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962946.49</w:t>
            </w:r>
          </w:p>
        </w:tc>
        <w:tc>
          <w:tcPr>
            <w:tcW w:w="1878" w:type="dxa"/>
          </w:tcPr>
          <w:p w:rsidR="00685241" w:rsidRPr="009A5914" w:rsidRDefault="00685241" w:rsidP="007867B6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3530767.99</w:t>
            </w:r>
          </w:p>
        </w:tc>
        <w:tc>
          <w:tcPr>
            <w:tcW w:w="1561" w:type="dxa"/>
          </w:tcPr>
          <w:p w:rsidR="00685241" w:rsidRPr="009D6740" w:rsidRDefault="00685241" w:rsidP="00B149D2">
            <w:pPr>
              <w:pStyle w:val="Default"/>
              <w:jc w:val="center"/>
            </w:pPr>
          </w:p>
        </w:tc>
      </w:tr>
    </w:tbl>
    <w:p w:rsidR="009D6740" w:rsidRPr="009D6740" w:rsidRDefault="009D6740" w:rsidP="009D6740">
      <w:pPr>
        <w:rPr>
          <w:vanish/>
          <w:color w:val="000000"/>
          <w:sz w:val="24"/>
          <w:szCs w:val="24"/>
        </w:rPr>
      </w:pPr>
    </w:p>
    <w:tbl>
      <w:tblPr>
        <w:tblpPr w:leftFromText="180" w:rightFromText="180" w:vertAnchor="text" w:horzAnchor="margin" w:tblpXSpec="center" w:tblpY="28"/>
        <w:tblW w:w="65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6"/>
        <w:gridCol w:w="1763"/>
        <w:gridCol w:w="1878"/>
        <w:gridCol w:w="1561"/>
      </w:tblGrid>
      <w:tr w:rsidR="00453C48" w:rsidTr="00453C48">
        <w:trPr>
          <w:trHeight w:val="333"/>
        </w:trPr>
        <w:tc>
          <w:tcPr>
            <w:tcW w:w="6518" w:type="dxa"/>
            <w:gridSpan w:val="4"/>
            <w:shd w:val="clear" w:color="auto" w:fill="auto"/>
          </w:tcPr>
          <w:p w:rsidR="00453C48" w:rsidRPr="009D6740" w:rsidRDefault="00453C48" w:rsidP="00453C48">
            <w:pPr>
              <w:pStyle w:val="Default"/>
              <w:jc w:val="center"/>
              <w:rPr>
                <w:b/>
              </w:rPr>
            </w:pPr>
            <w:r w:rsidRPr="009D6740">
              <w:rPr>
                <w:b/>
              </w:rPr>
              <w:t>Сооружения систем водоснабжения</w:t>
            </w: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77(1)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129</w:t>
            </w:r>
          </w:p>
        </w:tc>
        <w:tc>
          <w:tcPr>
            <w:tcW w:w="1763" w:type="dxa"/>
            <w:vAlign w:val="bottom"/>
          </w:tcPr>
          <w:p w:rsidR="00453C48" w:rsidRPr="00270062" w:rsidRDefault="00453C48" w:rsidP="00453C48">
            <w:pPr>
              <w:jc w:val="right"/>
              <w:rPr>
                <w:color w:val="000000"/>
                <w:sz w:val="24"/>
                <w:szCs w:val="24"/>
              </w:rPr>
            </w:pPr>
            <w:r w:rsidRPr="00E679F9">
              <w:rPr>
                <w:color w:val="000000"/>
                <w:sz w:val="24"/>
                <w:szCs w:val="24"/>
              </w:rPr>
              <w:t>963057.29</w:t>
            </w:r>
          </w:p>
        </w:tc>
        <w:tc>
          <w:tcPr>
            <w:tcW w:w="1878" w:type="dxa"/>
            <w:vAlign w:val="bottom"/>
          </w:tcPr>
          <w:p w:rsidR="00453C48" w:rsidRPr="00270062" w:rsidRDefault="00453C48" w:rsidP="00453C48">
            <w:pPr>
              <w:jc w:val="right"/>
              <w:rPr>
                <w:color w:val="000000"/>
                <w:sz w:val="24"/>
                <w:szCs w:val="24"/>
              </w:rPr>
            </w:pPr>
            <w:r w:rsidRPr="00E679F9">
              <w:rPr>
                <w:color w:val="000000"/>
                <w:sz w:val="24"/>
                <w:szCs w:val="24"/>
              </w:rPr>
              <w:t>3531357.45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130</w:t>
            </w:r>
          </w:p>
        </w:tc>
        <w:tc>
          <w:tcPr>
            <w:tcW w:w="1763" w:type="dxa"/>
            <w:vAlign w:val="bottom"/>
          </w:tcPr>
          <w:p w:rsidR="00453C48" w:rsidRPr="00270062" w:rsidRDefault="00453C48" w:rsidP="00453C48">
            <w:pPr>
              <w:jc w:val="right"/>
              <w:rPr>
                <w:color w:val="000000"/>
                <w:sz w:val="24"/>
                <w:szCs w:val="24"/>
              </w:rPr>
            </w:pPr>
            <w:r w:rsidRPr="00E679F9">
              <w:rPr>
                <w:color w:val="000000"/>
                <w:sz w:val="24"/>
                <w:szCs w:val="24"/>
              </w:rPr>
              <w:t>963057.03</w:t>
            </w:r>
          </w:p>
        </w:tc>
        <w:tc>
          <w:tcPr>
            <w:tcW w:w="1878" w:type="dxa"/>
            <w:vAlign w:val="bottom"/>
          </w:tcPr>
          <w:p w:rsidR="00453C48" w:rsidRPr="00270062" w:rsidRDefault="00453C48" w:rsidP="00453C48">
            <w:pPr>
              <w:jc w:val="right"/>
              <w:rPr>
                <w:color w:val="000000"/>
                <w:sz w:val="24"/>
                <w:szCs w:val="24"/>
              </w:rPr>
            </w:pPr>
            <w:r w:rsidRPr="00E679F9">
              <w:rPr>
                <w:color w:val="000000"/>
                <w:sz w:val="24"/>
                <w:szCs w:val="24"/>
              </w:rPr>
              <w:t>3531358.93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963055.55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3531358.67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963055.81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3531357.19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77(2)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963040.15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3531353.05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963039.44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3531354.38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135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963038.12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3531353.67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136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963038.84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3531352.32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77(3)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137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963024.71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3531344.70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138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963024.20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3531346.10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963022.79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3531345.58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963023.31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3531344.18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77(4)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963043.56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3531290.39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963043.04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3531291.80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963041.63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3531291.28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963042.15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E679F9">
              <w:rPr>
                <w:sz w:val="24"/>
                <w:szCs w:val="24"/>
              </w:rPr>
              <w:t>3531289.87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77(5)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962982.55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3531192.08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962982.02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3531193.48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962980.62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3531192.95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962981.15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3531191.55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77(6)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962908.82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3531248.39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962908.21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3531249.76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155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962906.84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3531249.14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156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962907.45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3531247.78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77(7)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157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962931.44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3531189.12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158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962930.91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3531190.52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962929.50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3531189.99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160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962930.03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3531188.59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77(8)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161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962946.96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3531148.58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162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962946.43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3531149.98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163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962945.03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3531149.45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164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962945.56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3531148.05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77(9)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173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962951.68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3531098.02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174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962951.15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3531099.43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175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962949.75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3531098.90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176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962950.28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3531097.49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77(10)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177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962935.77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3531091.98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178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962935.24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3531093.38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179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962933.84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3531092.85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962934.37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3531091.45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77(11)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962919.96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3531085.97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962919.47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3531087.27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962918.02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3531086.85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962918.55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3531085.44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77(12)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185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962903.88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3531079.33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186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962903.35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3531080.74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187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962901.95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3531080.21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188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962902.48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3531078.80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77(13)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962878.14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3531026.53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962878.70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3531027.92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962877.30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3531028.48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962876.75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3531027.09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77(14)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962857.76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3531179.65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962856.96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3531180.91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195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962855.69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0F003B">
              <w:rPr>
                <w:sz w:val="24"/>
                <w:szCs w:val="24"/>
              </w:rPr>
              <w:t>3531180.10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196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962856.50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3531178.84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77(15)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197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962776.94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3531060.58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198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962775.66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3531061.37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962774.87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3531060.09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962776.15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3531059.30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77(16)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209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962893.15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3530946.03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210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962892.64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3530947.44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211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962891.23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3530946.93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212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962891.73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3530945.52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77(17)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213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962948.33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3530926.82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214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962947.83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3530928.23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215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962946.42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3530927.73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216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962946.92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3530926.31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77(18)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217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371203">
              <w:rPr>
                <w:sz w:val="24"/>
                <w:szCs w:val="24"/>
              </w:rPr>
              <w:t>963087.93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371203">
              <w:rPr>
                <w:sz w:val="24"/>
                <w:szCs w:val="24"/>
              </w:rPr>
              <w:t>3530978.20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218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371203">
              <w:rPr>
                <w:sz w:val="24"/>
                <w:szCs w:val="24"/>
              </w:rPr>
              <w:t>963087.43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371203">
              <w:rPr>
                <w:sz w:val="24"/>
                <w:szCs w:val="24"/>
              </w:rPr>
              <w:t>3530979.61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219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371203">
              <w:rPr>
                <w:sz w:val="24"/>
                <w:szCs w:val="24"/>
              </w:rPr>
              <w:t>963086.02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371203">
              <w:rPr>
                <w:sz w:val="24"/>
                <w:szCs w:val="24"/>
              </w:rPr>
              <w:t>3530979.11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220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371203">
              <w:rPr>
                <w:sz w:val="24"/>
                <w:szCs w:val="24"/>
              </w:rPr>
              <w:t>963086.52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371203">
              <w:rPr>
                <w:sz w:val="24"/>
                <w:szCs w:val="24"/>
              </w:rPr>
              <w:t>3530977.69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77(19)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225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963144.54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3531109.03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226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963144.02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3531110.44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227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963142.61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3531109.92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228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963143.13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3531108.51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77(20)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229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963146.56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3531103.97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963146.04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3531105.37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963144.63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3531104.85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963145.15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3531103.45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77(21)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963161.60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3531136.13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963161.08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3531137.54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235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963159.66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3531137.01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236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963160.20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3531135.61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77(22)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237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963177.24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3531013.27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238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963176.74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3531014.68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963175.33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3531014.18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240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963175.83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3531012.77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77(23)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241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962909.96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3530818.35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242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1C6B0B">
              <w:rPr>
                <w:sz w:val="24"/>
                <w:szCs w:val="24"/>
              </w:rPr>
              <w:t>962909.45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3530819.76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243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962908.04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3530819.26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244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962908.54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3530817.84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77(24)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249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962755.28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3530878.09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962754.02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3530878.91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962753.20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3530877.65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962754.46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3530876.83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77(25)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962734.58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3530843.58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962735.42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3530844.82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255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962734.17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3530845.66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256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962733.34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3530844.41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77(26)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257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962709.76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3530862.67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258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962708.52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3530863.51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962707.66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3530862.23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260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962708.93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3530861.43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77(27)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261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962670.38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3530890.07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262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962669.14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3530890.91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263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962668.30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3530889.66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264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962669.55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3530888.82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77(28)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265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962670.64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3530909.95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266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962670.36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3530911.42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267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962668.92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3530911.20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268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962669.15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3530909.72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77(29)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269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962710.81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3530918.59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270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962710.58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3530920.08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271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962709.10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3530919.84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272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962709.33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3530918.36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77(30)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273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962576.98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3530807.78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274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962577.89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3530808.98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275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962576.69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3530809.89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276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962575.79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3530808.69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4957" w:type="dxa"/>
            <w:gridSpan w:val="3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Участок № 77(31)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  <w:r w:rsidRPr="009D6740">
              <w:t>6</w:t>
            </w: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289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962764.97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3530777.66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290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962764.19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3530779.61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291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962761.69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3530778.62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453C48" w:rsidRPr="00E555FF" w:rsidTr="00453C48">
        <w:tc>
          <w:tcPr>
            <w:tcW w:w="1316" w:type="dxa"/>
            <w:vAlign w:val="bottom"/>
          </w:tcPr>
          <w:p w:rsidR="00453C48" w:rsidRDefault="00453C48" w:rsidP="00453C4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292</w:t>
            </w:r>
          </w:p>
        </w:tc>
        <w:tc>
          <w:tcPr>
            <w:tcW w:w="1763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962762.43</w:t>
            </w:r>
          </w:p>
        </w:tc>
        <w:tc>
          <w:tcPr>
            <w:tcW w:w="1878" w:type="dxa"/>
          </w:tcPr>
          <w:p w:rsidR="00453C48" w:rsidRPr="00880333" w:rsidRDefault="00453C48" w:rsidP="00453C48">
            <w:pPr>
              <w:jc w:val="right"/>
              <w:rPr>
                <w:sz w:val="24"/>
                <w:szCs w:val="24"/>
              </w:rPr>
            </w:pPr>
            <w:r w:rsidRPr="00AC7C13">
              <w:rPr>
                <w:sz w:val="24"/>
                <w:szCs w:val="24"/>
              </w:rPr>
              <w:t>3530776.67</w:t>
            </w:r>
          </w:p>
        </w:tc>
        <w:tc>
          <w:tcPr>
            <w:tcW w:w="1561" w:type="dxa"/>
          </w:tcPr>
          <w:p w:rsidR="00453C48" w:rsidRPr="009D6740" w:rsidRDefault="00453C48" w:rsidP="00453C48">
            <w:pPr>
              <w:pStyle w:val="Default"/>
              <w:jc w:val="center"/>
            </w:pPr>
          </w:p>
        </w:tc>
      </w:tr>
      <w:tr w:rsidR="00685241" w:rsidRPr="00E555FF" w:rsidTr="00685241">
        <w:tc>
          <w:tcPr>
            <w:tcW w:w="4957" w:type="dxa"/>
            <w:gridSpan w:val="3"/>
          </w:tcPr>
          <w:p w:rsidR="00685241" w:rsidRPr="009D6740" w:rsidRDefault="00685241" w:rsidP="00685241">
            <w:pPr>
              <w:pStyle w:val="Default"/>
              <w:jc w:val="center"/>
            </w:pPr>
            <w:r w:rsidRPr="009D6740">
              <w:t>Участок № 77(32)</w:t>
            </w:r>
          </w:p>
        </w:tc>
        <w:tc>
          <w:tcPr>
            <w:tcW w:w="1561" w:type="dxa"/>
          </w:tcPr>
          <w:p w:rsidR="00685241" w:rsidRPr="009D6740" w:rsidRDefault="00685241" w:rsidP="00685241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685241" w:rsidRPr="00E555FF" w:rsidTr="00453C48">
        <w:tc>
          <w:tcPr>
            <w:tcW w:w="1316" w:type="dxa"/>
            <w:vAlign w:val="bottom"/>
          </w:tcPr>
          <w:p w:rsidR="00685241" w:rsidRDefault="00685241" w:rsidP="00685241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1085</w:t>
            </w:r>
          </w:p>
        </w:tc>
        <w:tc>
          <w:tcPr>
            <w:tcW w:w="1763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962729.49</w:t>
            </w:r>
          </w:p>
        </w:tc>
        <w:tc>
          <w:tcPr>
            <w:tcW w:w="1878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3531074.90</w:t>
            </w:r>
          </w:p>
        </w:tc>
        <w:tc>
          <w:tcPr>
            <w:tcW w:w="1561" w:type="dxa"/>
          </w:tcPr>
          <w:p w:rsidR="00685241" w:rsidRPr="009D6740" w:rsidRDefault="00685241" w:rsidP="00685241">
            <w:pPr>
              <w:pStyle w:val="Default"/>
              <w:jc w:val="center"/>
            </w:pPr>
          </w:p>
        </w:tc>
      </w:tr>
      <w:tr w:rsidR="00685241" w:rsidRPr="00E555FF" w:rsidTr="00453C48">
        <w:tc>
          <w:tcPr>
            <w:tcW w:w="1316" w:type="dxa"/>
            <w:vAlign w:val="bottom"/>
          </w:tcPr>
          <w:p w:rsidR="00685241" w:rsidRDefault="00685241" w:rsidP="00685241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1086</w:t>
            </w:r>
          </w:p>
        </w:tc>
        <w:tc>
          <w:tcPr>
            <w:tcW w:w="1763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962728.21</w:t>
            </w:r>
          </w:p>
        </w:tc>
        <w:tc>
          <w:tcPr>
            <w:tcW w:w="1878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3531075.69</w:t>
            </w:r>
          </w:p>
        </w:tc>
        <w:tc>
          <w:tcPr>
            <w:tcW w:w="1561" w:type="dxa"/>
          </w:tcPr>
          <w:p w:rsidR="00685241" w:rsidRPr="009D6740" w:rsidRDefault="00685241" w:rsidP="00685241">
            <w:pPr>
              <w:pStyle w:val="Default"/>
              <w:jc w:val="center"/>
            </w:pPr>
          </w:p>
        </w:tc>
      </w:tr>
      <w:tr w:rsidR="00685241" w:rsidRPr="00E555FF" w:rsidTr="00453C48">
        <w:tc>
          <w:tcPr>
            <w:tcW w:w="1316" w:type="dxa"/>
            <w:vAlign w:val="bottom"/>
          </w:tcPr>
          <w:p w:rsidR="00685241" w:rsidRDefault="00685241" w:rsidP="00685241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1087</w:t>
            </w:r>
          </w:p>
        </w:tc>
        <w:tc>
          <w:tcPr>
            <w:tcW w:w="1763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962727.43</w:t>
            </w:r>
          </w:p>
        </w:tc>
        <w:tc>
          <w:tcPr>
            <w:tcW w:w="1878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3531074.41</w:t>
            </w:r>
          </w:p>
        </w:tc>
        <w:tc>
          <w:tcPr>
            <w:tcW w:w="1561" w:type="dxa"/>
          </w:tcPr>
          <w:p w:rsidR="00685241" w:rsidRPr="009D6740" w:rsidRDefault="00685241" w:rsidP="00685241">
            <w:pPr>
              <w:pStyle w:val="Default"/>
              <w:jc w:val="center"/>
            </w:pPr>
          </w:p>
        </w:tc>
      </w:tr>
      <w:tr w:rsidR="00685241" w:rsidRPr="00E555FF" w:rsidTr="00453C48">
        <w:tc>
          <w:tcPr>
            <w:tcW w:w="1316" w:type="dxa"/>
            <w:vAlign w:val="bottom"/>
          </w:tcPr>
          <w:p w:rsidR="00685241" w:rsidRDefault="00685241" w:rsidP="00685241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1088</w:t>
            </w:r>
          </w:p>
        </w:tc>
        <w:tc>
          <w:tcPr>
            <w:tcW w:w="1763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962728.71</w:t>
            </w:r>
          </w:p>
        </w:tc>
        <w:tc>
          <w:tcPr>
            <w:tcW w:w="1878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3531073.62</w:t>
            </w:r>
          </w:p>
        </w:tc>
        <w:tc>
          <w:tcPr>
            <w:tcW w:w="1561" w:type="dxa"/>
          </w:tcPr>
          <w:p w:rsidR="00685241" w:rsidRPr="009D6740" w:rsidRDefault="00685241" w:rsidP="00685241">
            <w:pPr>
              <w:pStyle w:val="Default"/>
              <w:jc w:val="center"/>
            </w:pPr>
          </w:p>
        </w:tc>
      </w:tr>
      <w:tr w:rsidR="00685241" w:rsidRPr="00E555FF" w:rsidTr="00685241">
        <w:tc>
          <w:tcPr>
            <w:tcW w:w="4957" w:type="dxa"/>
            <w:gridSpan w:val="3"/>
          </w:tcPr>
          <w:p w:rsidR="00685241" w:rsidRPr="009D6740" w:rsidRDefault="00685241" w:rsidP="00685241">
            <w:pPr>
              <w:pStyle w:val="Default"/>
              <w:jc w:val="center"/>
            </w:pPr>
            <w:r w:rsidRPr="009D6740">
              <w:t>Участок № 77(33)</w:t>
            </w:r>
          </w:p>
        </w:tc>
        <w:tc>
          <w:tcPr>
            <w:tcW w:w="1561" w:type="dxa"/>
          </w:tcPr>
          <w:p w:rsidR="00685241" w:rsidRPr="009D6740" w:rsidRDefault="00685241" w:rsidP="00685241">
            <w:pPr>
              <w:pStyle w:val="Default"/>
              <w:jc w:val="center"/>
            </w:pPr>
            <w:r w:rsidRPr="009D6740">
              <w:t>2,25</w:t>
            </w:r>
          </w:p>
        </w:tc>
      </w:tr>
      <w:tr w:rsidR="00685241" w:rsidRPr="00E555FF" w:rsidTr="00453C48">
        <w:tc>
          <w:tcPr>
            <w:tcW w:w="1316" w:type="dxa"/>
            <w:vAlign w:val="bottom"/>
          </w:tcPr>
          <w:p w:rsidR="00685241" w:rsidRDefault="00685241" w:rsidP="00685241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1089</w:t>
            </w:r>
          </w:p>
        </w:tc>
        <w:tc>
          <w:tcPr>
            <w:tcW w:w="1763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962953.18</w:t>
            </w:r>
          </w:p>
        </w:tc>
        <w:tc>
          <w:tcPr>
            <w:tcW w:w="1878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3530763.75</w:t>
            </w:r>
          </w:p>
        </w:tc>
        <w:tc>
          <w:tcPr>
            <w:tcW w:w="1561" w:type="dxa"/>
          </w:tcPr>
          <w:p w:rsidR="00685241" w:rsidRPr="009D6740" w:rsidRDefault="00685241" w:rsidP="00685241">
            <w:pPr>
              <w:pStyle w:val="Default"/>
              <w:jc w:val="center"/>
            </w:pPr>
          </w:p>
        </w:tc>
      </w:tr>
      <w:tr w:rsidR="00685241" w:rsidRPr="00E555FF" w:rsidTr="00453C48">
        <w:tc>
          <w:tcPr>
            <w:tcW w:w="1316" w:type="dxa"/>
            <w:vAlign w:val="bottom"/>
          </w:tcPr>
          <w:p w:rsidR="00685241" w:rsidRDefault="00685241" w:rsidP="00685241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1090</w:t>
            </w:r>
          </w:p>
        </w:tc>
        <w:tc>
          <w:tcPr>
            <w:tcW w:w="1763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962952.67</w:t>
            </w:r>
          </w:p>
        </w:tc>
        <w:tc>
          <w:tcPr>
            <w:tcW w:w="1878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3530765.16</w:t>
            </w:r>
          </w:p>
        </w:tc>
        <w:tc>
          <w:tcPr>
            <w:tcW w:w="1561" w:type="dxa"/>
          </w:tcPr>
          <w:p w:rsidR="00685241" w:rsidRPr="009D6740" w:rsidRDefault="00685241" w:rsidP="00685241">
            <w:pPr>
              <w:pStyle w:val="Default"/>
              <w:jc w:val="center"/>
            </w:pPr>
          </w:p>
        </w:tc>
      </w:tr>
      <w:tr w:rsidR="00685241" w:rsidRPr="00E555FF" w:rsidTr="00453C48">
        <w:tc>
          <w:tcPr>
            <w:tcW w:w="1316" w:type="dxa"/>
            <w:vAlign w:val="bottom"/>
          </w:tcPr>
          <w:p w:rsidR="00685241" w:rsidRDefault="00685241" w:rsidP="00685241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1091</w:t>
            </w:r>
          </w:p>
        </w:tc>
        <w:tc>
          <w:tcPr>
            <w:tcW w:w="1763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962951.26</w:t>
            </w:r>
          </w:p>
        </w:tc>
        <w:tc>
          <w:tcPr>
            <w:tcW w:w="1878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3530764.65</w:t>
            </w:r>
          </w:p>
        </w:tc>
        <w:tc>
          <w:tcPr>
            <w:tcW w:w="1561" w:type="dxa"/>
          </w:tcPr>
          <w:p w:rsidR="00685241" w:rsidRPr="009D6740" w:rsidRDefault="00685241" w:rsidP="00685241">
            <w:pPr>
              <w:pStyle w:val="Default"/>
              <w:jc w:val="center"/>
            </w:pPr>
          </w:p>
        </w:tc>
      </w:tr>
      <w:tr w:rsidR="00685241" w:rsidRPr="00E555FF" w:rsidTr="00453C48">
        <w:tc>
          <w:tcPr>
            <w:tcW w:w="1316" w:type="dxa"/>
            <w:vAlign w:val="bottom"/>
          </w:tcPr>
          <w:p w:rsidR="00685241" w:rsidRDefault="00685241" w:rsidP="00685241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1092</w:t>
            </w:r>
          </w:p>
        </w:tc>
        <w:tc>
          <w:tcPr>
            <w:tcW w:w="1763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962951.76</w:t>
            </w:r>
          </w:p>
        </w:tc>
        <w:tc>
          <w:tcPr>
            <w:tcW w:w="1878" w:type="dxa"/>
          </w:tcPr>
          <w:p w:rsidR="00685241" w:rsidRPr="00AC7C13" w:rsidRDefault="00685241" w:rsidP="00685241">
            <w:pPr>
              <w:jc w:val="right"/>
              <w:rPr>
                <w:sz w:val="24"/>
                <w:szCs w:val="24"/>
              </w:rPr>
            </w:pPr>
            <w:r w:rsidRPr="00685241">
              <w:rPr>
                <w:sz w:val="24"/>
                <w:szCs w:val="24"/>
              </w:rPr>
              <w:t>3530763.24</w:t>
            </w:r>
          </w:p>
        </w:tc>
        <w:tc>
          <w:tcPr>
            <w:tcW w:w="1561" w:type="dxa"/>
          </w:tcPr>
          <w:p w:rsidR="00685241" w:rsidRPr="009D6740" w:rsidRDefault="00685241" w:rsidP="00685241">
            <w:pPr>
              <w:pStyle w:val="Default"/>
              <w:jc w:val="center"/>
            </w:pPr>
          </w:p>
        </w:tc>
      </w:tr>
    </w:tbl>
    <w:p w:rsidR="00B149D2" w:rsidRDefault="00B149D2"/>
    <w:p w:rsidR="00B149D2" w:rsidRDefault="00B149D2"/>
    <w:p w:rsidR="00B149D2" w:rsidRDefault="00B149D2"/>
    <w:p w:rsidR="00EA0398" w:rsidRDefault="00EA0398">
      <w:pPr>
        <w:rPr>
          <w:rFonts w:cs="Consolas"/>
          <w:sz w:val="24"/>
          <w:szCs w:val="24"/>
        </w:rPr>
      </w:pPr>
      <w:r>
        <w:br w:type="page"/>
      </w:r>
    </w:p>
    <w:p w:rsidR="000473A0" w:rsidRDefault="000473A0" w:rsidP="000473A0">
      <w:pPr>
        <w:pStyle w:val="ac"/>
        <w:jc w:val="center"/>
        <w:outlineLvl w:val="0"/>
        <w:rPr>
          <w:rFonts w:cs="Times New Roman"/>
          <w:b/>
          <w:sz w:val="28"/>
          <w:szCs w:val="28"/>
        </w:rPr>
      </w:pPr>
      <w:bookmarkStart w:id="34" w:name="_Toc388539048"/>
      <w:bookmarkStart w:id="35" w:name="_Toc466907225"/>
      <w:r w:rsidRPr="005D7441">
        <w:rPr>
          <w:rFonts w:cs="Times New Roman"/>
          <w:b/>
          <w:sz w:val="28"/>
          <w:szCs w:val="28"/>
        </w:rPr>
        <w:lastRenderedPageBreak/>
        <w:t xml:space="preserve">5. </w:t>
      </w:r>
      <w:bookmarkEnd w:id="34"/>
      <w:r w:rsidR="00AF7DEA" w:rsidRPr="00AF7DEA">
        <w:rPr>
          <w:rFonts w:cs="Times New Roman"/>
          <w:b/>
          <w:sz w:val="28"/>
          <w:szCs w:val="28"/>
        </w:rPr>
        <w:t>Основные технико-экономические показатели</w:t>
      </w:r>
      <w:bookmarkEnd w:id="35"/>
    </w:p>
    <w:p w:rsidR="00AF7DEA" w:rsidRDefault="00AF7DEA" w:rsidP="00AF7DEA">
      <w:pPr>
        <w:pStyle w:val="ac"/>
        <w:ind w:firstLine="0"/>
      </w:pPr>
      <w:r w:rsidRPr="00B149D2">
        <w:t xml:space="preserve">Таблица </w:t>
      </w:r>
      <w:r w:rsidR="006A69E1" w:rsidRPr="008D5C8E">
        <w:t>10</w:t>
      </w:r>
      <w:r w:rsidRPr="00B149D2">
        <w:t>– Основные технико-экономические показатели</w:t>
      </w:r>
      <w:r w:rsidRPr="00875E34">
        <w:t xml:space="preserve"> </w:t>
      </w:r>
    </w:p>
    <w:tbl>
      <w:tblPr>
        <w:tblW w:w="10434" w:type="dxa"/>
        <w:jc w:val="center"/>
        <w:tblInd w:w="-2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8"/>
        <w:gridCol w:w="5075"/>
        <w:gridCol w:w="1410"/>
        <w:gridCol w:w="1892"/>
        <w:gridCol w:w="1489"/>
      </w:tblGrid>
      <w:tr w:rsidR="00AF7DEA" w:rsidRPr="005513E0" w:rsidTr="004949E8">
        <w:trPr>
          <w:tblHeader/>
          <w:jc w:val="center"/>
        </w:trPr>
        <w:tc>
          <w:tcPr>
            <w:tcW w:w="568" w:type="dxa"/>
          </w:tcPr>
          <w:p w:rsidR="00AF7DEA" w:rsidRPr="005C5AC7" w:rsidRDefault="00AF7DEA" w:rsidP="004949E8">
            <w:pPr>
              <w:pStyle w:val="ac"/>
              <w:spacing w:line="240" w:lineRule="auto"/>
              <w:ind w:firstLine="0"/>
              <w:jc w:val="center"/>
              <w:rPr>
                <w:b/>
              </w:rPr>
            </w:pPr>
            <w:bookmarkStart w:id="36" w:name="_Toc368400458"/>
            <w:bookmarkEnd w:id="12"/>
            <w:r w:rsidRPr="005C5AC7">
              <w:rPr>
                <w:b/>
              </w:rPr>
              <w:t>№</w:t>
            </w:r>
          </w:p>
          <w:p w:rsidR="00AF7DEA" w:rsidRPr="005C5AC7" w:rsidRDefault="00AF7DEA" w:rsidP="004949E8">
            <w:pPr>
              <w:pStyle w:val="ac"/>
              <w:spacing w:line="240" w:lineRule="auto"/>
              <w:ind w:firstLine="0"/>
              <w:jc w:val="center"/>
              <w:rPr>
                <w:b/>
              </w:rPr>
            </w:pPr>
            <w:proofErr w:type="gramStart"/>
            <w:r w:rsidRPr="005C5AC7">
              <w:rPr>
                <w:b/>
              </w:rPr>
              <w:t>п</w:t>
            </w:r>
            <w:proofErr w:type="gramEnd"/>
            <w:r w:rsidRPr="005C5AC7">
              <w:rPr>
                <w:b/>
              </w:rPr>
              <w:t>/п</w:t>
            </w:r>
          </w:p>
        </w:tc>
        <w:tc>
          <w:tcPr>
            <w:tcW w:w="5075" w:type="dxa"/>
          </w:tcPr>
          <w:p w:rsidR="00AF7DEA" w:rsidRPr="005C5AC7" w:rsidRDefault="00AF7DEA" w:rsidP="004949E8">
            <w:pPr>
              <w:pStyle w:val="ac"/>
              <w:spacing w:line="240" w:lineRule="auto"/>
              <w:ind w:firstLine="0"/>
              <w:jc w:val="center"/>
              <w:rPr>
                <w:b/>
              </w:rPr>
            </w:pPr>
            <w:r w:rsidRPr="005C5AC7">
              <w:rPr>
                <w:b/>
              </w:rPr>
              <w:t xml:space="preserve">Наименование </w:t>
            </w:r>
            <w:r>
              <w:rPr>
                <w:b/>
              </w:rPr>
              <w:t>показателей</w:t>
            </w:r>
          </w:p>
        </w:tc>
        <w:tc>
          <w:tcPr>
            <w:tcW w:w="1410" w:type="dxa"/>
          </w:tcPr>
          <w:p w:rsidR="00AF7DEA" w:rsidRPr="005C5AC7" w:rsidRDefault="00AF7DEA" w:rsidP="004949E8">
            <w:pPr>
              <w:pStyle w:val="ac"/>
              <w:spacing w:line="240" w:lineRule="auto"/>
              <w:ind w:firstLine="0"/>
              <w:jc w:val="center"/>
              <w:rPr>
                <w:b/>
              </w:rPr>
            </w:pPr>
            <w:r>
              <w:rPr>
                <w:b/>
              </w:rPr>
              <w:t>Единица измерения</w:t>
            </w:r>
          </w:p>
        </w:tc>
        <w:tc>
          <w:tcPr>
            <w:tcW w:w="1892" w:type="dxa"/>
          </w:tcPr>
          <w:p w:rsidR="00AF7DEA" w:rsidRPr="005C5AC7" w:rsidRDefault="00AF7DEA" w:rsidP="004949E8">
            <w:pPr>
              <w:pStyle w:val="ac"/>
              <w:spacing w:line="240" w:lineRule="auto"/>
              <w:ind w:firstLine="0"/>
              <w:jc w:val="center"/>
              <w:rPr>
                <w:b/>
              </w:rPr>
            </w:pPr>
            <w:r>
              <w:rPr>
                <w:b/>
              </w:rPr>
              <w:t>Существующее положение</w:t>
            </w:r>
          </w:p>
        </w:tc>
        <w:tc>
          <w:tcPr>
            <w:tcW w:w="1489" w:type="dxa"/>
          </w:tcPr>
          <w:p w:rsidR="00AF7DEA" w:rsidRPr="005C5AC7" w:rsidRDefault="00AF7DEA" w:rsidP="004949E8">
            <w:pPr>
              <w:pStyle w:val="ac"/>
              <w:spacing w:line="240" w:lineRule="auto"/>
              <w:ind w:firstLine="0"/>
              <w:jc w:val="center"/>
              <w:rPr>
                <w:b/>
              </w:rPr>
            </w:pPr>
            <w:r>
              <w:rPr>
                <w:b/>
              </w:rPr>
              <w:t>Расчетный срок</w:t>
            </w:r>
          </w:p>
        </w:tc>
      </w:tr>
      <w:tr w:rsidR="00AF7DEA" w:rsidRPr="005513E0" w:rsidTr="004949E8">
        <w:trPr>
          <w:jc w:val="center"/>
        </w:trPr>
        <w:tc>
          <w:tcPr>
            <w:tcW w:w="568" w:type="dxa"/>
          </w:tcPr>
          <w:p w:rsidR="00AF7DEA" w:rsidRDefault="00AF7DEA" w:rsidP="004949E8">
            <w:pPr>
              <w:pStyle w:val="ac"/>
              <w:spacing w:line="240" w:lineRule="auto"/>
              <w:ind w:firstLine="0"/>
              <w:jc w:val="center"/>
            </w:pPr>
            <w:r>
              <w:t>1</w:t>
            </w:r>
          </w:p>
        </w:tc>
        <w:tc>
          <w:tcPr>
            <w:tcW w:w="5075" w:type="dxa"/>
          </w:tcPr>
          <w:p w:rsidR="00AF7DEA" w:rsidRPr="003C0D0F" w:rsidRDefault="00AF7DEA" w:rsidP="004949E8">
            <w:pPr>
              <w:pStyle w:val="ac"/>
              <w:spacing w:line="240" w:lineRule="auto"/>
              <w:ind w:firstLine="0"/>
              <w:jc w:val="left"/>
            </w:pPr>
            <w:r>
              <w:t>Площадь проектируемой территории, всего</w:t>
            </w:r>
          </w:p>
        </w:tc>
        <w:tc>
          <w:tcPr>
            <w:tcW w:w="1410" w:type="dxa"/>
          </w:tcPr>
          <w:p w:rsidR="00AF7DEA" w:rsidRPr="006F075E" w:rsidRDefault="00AF7DEA" w:rsidP="004949E8">
            <w:pPr>
              <w:pStyle w:val="ac"/>
              <w:spacing w:line="240" w:lineRule="auto"/>
              <w:ind w:firstLine="0"/>
              <w:jc w:val="center"/>
            </w:pPr>
            <w:r w:rsidRPr="006F075E">
              <w:t>га</w:t>
            </w:r>
          </w:p>
        </w:tc>
        <w:tc>
          <w:tcPr>
            <w:tcW w:w="1892" w:type="dxa"/>
          </w:tcPr>
          <w:p w:rsidR="00AF7DEA" w:rsidRPr="008D5C8E" w:rsidRDefault="00813128" w:rsidP="00AA436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31,7</w:t>
            </w:r>
          </w:p>
        </w:tc>
        <w:tc>
          <w:tcPr>
            <w:tcW w:w="1489" w:type="dxa"/>
          </w:tcPr>
          <w:p w:rsidR="00AF7DEA" w:rsidRPr="00885448" w:rsidRDefault="00813128" w:rsidP="00AA436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31,7</w:t>
            </w:r>
            <w:r w:rsidR="008D5C8E">
              <w:rPr>
                <w:sz w:val="24"/>
                <w:szCs w:val="24"/>
                <w:lang w:val="en-US"/>
              </w:rPr>
              <w:t>+0</w:t>
            </w:r>
            <w:r w:rsidR="008D5C8E">
              <w:rPr>
                <w:sz w:val="24"/>
                <w:szCs w:val="24"/>
              </w:rPr>
              <w:t>,3663</w:t>
            </w:r>
          </w:p>
        </w:tc>
      </w:tr>
      <w:tr w:rsidR="00AF7DEA" w:rsidRPr="005513E0" w:rsidTr="004949E8">
        <w:trPr>
          <w:jc w:val="center"/>
        </w:trPr>
        <w:tc>
          <w:tcPr>
            <w:tcW w:w="568" w:type="dxa"/>
          </w:tcPr>
          <w:p w:rsidR="00AF7DEA" w:rsidRPr="005513E0" w:rsidRDefault="00AF7DEA" w:rsidP="004949E8">
            <w:pPr>
              <w:pStyle w:val="ac"/>
              <w:spacing w:line="240" w:lineRule="auto"/>
              <w:ind w:firstLine="0"/>
              <w:jc w:val="center"/>
            </w:pPr>
            <w:r>
              <w:t>2</w:t>
            </w:r>
          </w:p>
        </w:tc>
        <w:tc>
          <w:tcPr>
            <w:tcW w:w="5075" w:type="dxa"/>
          </w:tcPr>
          <w:p w:rsidR="00AF7DEA" w:rsidRDefault="00AF7DEA" w:rsidP="004949E8">
            <w:pPr>
              <w:pStyle w:val="ac"/>
              <w:spacing w:line="240" w:lineRule="auto"/>
              <w:ind w:firstLine="0"/>
              <w:jc w:val="left"/>
            </w:pPr>
            <w:r>
              <w:t>Территории, подлежащие межеванию, всего</w:t>
            </w:r>
          </w:p>
          <w:p w:rsidR="00AF7DEA" w:rsidRPr="00BC6E2D" w:rsidRDefault="00AF7DEA" w:rsidP="004949E8">
            <w:pPr>
              <w:pStyle w:val="ac"/>
              <w:spacing w:line="240" w:lineRule="auto"/>
              <w:ind w:firstLine="0"/>
              <w:jc w:val="left"/>
            </w:pPr>
            <w:r>
              <w:t>в том числе:</w:t>
            </w:r>
          </w:p>
        </w:tc>
        <w:tc>
          <w:tcPr>
            <w:tcW w:w="1410" w:type="dxa"/>
          </w:tcPr>
          <w:p w:rsidR="00AF7DEA" w:rsidRPr="005D750F" w:rsidRDefault="00AF7DEA" w:rsidP="004949E8">
            <w:pPr>
              <w:pStyle w:val="ac"/>
              <w:spacing w:line="240" w:lineRule="auto"/>
              <w:ind w:firstLine="0"/>
              <w:jc w:val="center"/>
            </w:pPr>
            <w:r>
              <w:t>--</w:t>
            </w:r>
          </w:p>
        </w:tc>
        <w:tc>
          <w:tcPr>
            <w:tcW w:w="1892" w:type="dxa"/>
            <w:vAlign w:val="center"/>
          </w:tcPr>
          <w:p w:rsidR="00AF7DEA" w:rsidRPr="00425E4B" w:rsidRDefault="00A07A13" w:rsidP="00AA4363">
            <w:pPr>
              <w:pStyle w:val="ac"/>
              <w:spacing w:line="240" w:lineRule="auto"/>
              <w:ind w:firstLine="0"/>
              <w:jc w:val="center"/>
            </w:pPr>
            <w:r>
              <w:t>15,4999</w:t>
            </w:r>
          </w:p>
        </w:tc>
        <w:tc>
          <w:tcPr>
            <w:tcW w:w="1489" w:type="dxa"/>
            <w:vAlign w:val="center"/>
          </w:tcPr>
          <w:p w:rsidR="00AF7DEA" w:rsidRPr="00937EA4" w:rsidRDefault="00ED3DE0" w:rsidP="008D5C8E">
            <w:pPr>
              <w:pStyle w:val="ac"/>
              <w:spacing w:line="240" w:lineRule="auto"/>
              <w:ind w:firstLine="0"/>
              <w:jc w:val="center"/>
            </w:pPr>
            <w:r>
              <w:t>16,</w:t>
            </w:r>
            <w:r w:rsidR="008D5C8E">
              <w:t>2141</w:t>
            </w:r>
          </w:p>
        </w:tc>
      </w:tr>
      <w:tr w:rsidR="00AF7DEA" w:rsidRPr="005513E0" w:rsidTr="004949E8">
        <w:trPr>
          <w:jc w:val="center"/>
        </w:trPr>
        <w:tc>
          <w:tcPr>
            <w:tcW w:w="568" w:type="dxa"/>
          </w:tcPr>
          <w:p w:rsidR="00AF7DEA" w:rsidRDefault="00AF7DEA" w:rsidP="004949E8">
            <w:pPr>
              <w:pStyle w:val="ac"/>
              <w:spacing w:line="240" w:lineRule="auto"/>
              <w:ind w:firstLine="0"/>
              <w:jc w:val="center"/>
            </w:pPr>
          </w:p>
        </w:tc>
        <w:tc>
          <w:tcPr>
            <w:tcW w:w="5075" w:type="dxa"/>
          </w:tcPr>
          <w:p w:rsidR="00AF7DEA" w:rsidRDefault="00AF7DEA" w:rsidP="004B7042">
            <w:pPr>
              <w:pStyle w:val="ac"/>
              <w:spacing w:line="240" w:lineRule="auto"/>
              <w:ind w:firstLine="0"/>
              <w:jc w:val="left"/>
            </w:pPr>
            <w:r>
              <w:t xml:space="preserve">- </w:t>
            </w:r>
            <w:r w:rsidR="004B7042">
              <w:t>для размещения объектов жилой застройки</w:t>
            </w:r>
          </w:p>
        </w:tc>
        <w:tc>
          <w:tcPr>
            <w:tcW w:w="1410" w:type="dxa"/>
          </w:tcPr>
          <w:p w:rsidR="00AF7DEA" w:rsidRPr="00D62653" w:rsidRDefault="00AF7DEA" w:rsidP="004949E8">
            <w:pPr>
              <w:pStyle w:val="ac"/>
              <w:spacing w:line="240" w:lineRule="auto"/>
              <w:ind w:firstLine="0"/>
              <w:jc w:val="center"/>
              <w:rPr>
                <w:rStyle w:val="aff3"/>
                <w:b w:val="0"/>
              </w:rPr>
            </w:pPr>
            <w:r>
              <w:t>--</w:t>
            </w:r>
          </w:p>
        </w:tc>
        <w:tc>
          <w:tcPr>
            <w:tcW w:w="1892" w:type="dxa"/>
            <w:vAlign w:val="center"/>
          </w:tcPr>
          <w:p w:rsidR="00AF7DEA" w:rsidRPr="00885448" w:rsidRDefault="004B7042" w:rsidP="00AA4363">
            <w:pPr>
              <w:pStyle w:val="ac"/>
              <w:spacing w:line="240" w:lineRule="auto"/>
              <w:ind w:firstLine="0"/>
              <w:jc w:val="center"/>
            </w:pPr>
            <w:r>
              <w:t>8,42</w:t>
            </w:r>
          </w:p>
        </w:tc>
        <w:tc>
          <w:tcPr>
            <w:tcW w:w="1489" w:type="dxa"/>
            <w:vAlign w:val="center"/>
          </w:tcPr>
          <w:p w:rsidR="00AF7DEA" w:rsidRPr="00D447A6" w:rsidRDefault="00ED3DE0" w:rsidP="00B149D2">
            <w:pPr>
              <w:pStyle w:val="ac"/>
              <w:spacing w:line="240" w:lineRule="auto"/>
              <w:ind w:firstLine="0"/>
              <w:jc w:val="center"/>
            </w:pPr>
            <w:r>
              <w:t>8,8097</w:t>
            </w:r>
          </w:p>
        </w:tc>
      </w:tr>
      <w:tr w:rsidR="00AF7DEA" w:rsidRPr="005513E0" w:rsidTr="004949E8">
        <w:trPr>
          <w:jc w:val="center"/>
        </w:trPr>
        <w:tc>
          <w:tcPr>
            <w:tcW w:w="568" w:type="dxa"/>
          </w:tcPr>
          <w:p w:rsidR="00AF7DEA" w:rsidRDefault="00AF7DEA" w:rsidP="004949E8">
            <w:pPr>
              <w:pStyle w:val="ac"/>
              <w:spacing w:line="240" w:lineRule="auto"/>
              <w:ind w:firstLine="0"/>
              <w:jc w:val="center"/>
            </w:pPr>
          </w:p>
        </w:tc>
        <w:tc>
          <w:tcPr>
            <w:tcW w:w="5075" w:type="dxa"/>
          </w:tcPr>
          <w:p w:rsidR="00AF7DEA" w:rsidRPr="00E9301C" w:rsidRDefault="00AF7DEA" w:rsidP="004B7042">
            <w:pPr>
              <w:pStyle w:val="ac"/>
              <w:spacing w:line="240" w:lineRule="auto"/>
              <w:ind w:firstLine="0"/>
              <w:jc w:val="left"/>
            </w:pPr>
            <w:r w:rsidRPr="00E9301C">
              <w:t xml:space="preserve">- </w:t>
            </w:r>
            <w:r w:rsidR="004B7042">
              <w:t>для размещения объектов культуры и образ</w:t>
            </w:r>
            <w:r w:rsidR="004B7042">
              <w:t>о</w:t>
            </w:r>
            <w:r w:rsidR="004B7042">
              <w:t>вания</w:t>
            </w:r>
          </w:p>
        </w:tc>
        <w:tc>
          <w:tcPr>
            <w:tcW w:w="1410" w:type="dxa"/>
          </w:tcPr>
          <w:p w:rsidR="00AF7DEA" w:rsidRPr="00F50564" w:rsidRDefault="00AF7DEA" w:rsidP="004949E8">
            <w:pPr>
              <w:pStyle w:val="ac"/>
              <w:spacing w:line="240" w:lineRule="auto"/>
              <w:ind w:firstLine="0"/>
              <w:jc w:val="center"/>
              <w:rPr>
                <w:b/>
              </w:rPr>
            </w:pPr>
            <w:r>
              <w:t>--</w:t>
            </w:r>
          </w:p>
        </w:tc>
        <w:tc>
          <w:tcPr>
            <w:tcW w:w="1892" w:type="dxa"/>
            <w:vAlign w:val="center"/>
          </w:tcPr>
          <w:p w:rsidR="00AF7DEA" w:rsidRPr="0007776C" w:rsidRDefault="004B7042" w:rsidP="004949E8">
            <w:pPr>
              <w:pStyle w:val="ac"/>
              <w:spacing w:line="240" w:lineRule="auto"/>
              <w:ind w:firstLine="0"/>
              <w:jc w:val="center"/>
            </w:pPr>
            <w:r>
              <w:t>3,8882</w:t>
            </w:r>
          </w:p>
        </w:tc>
        <w:tc>
          <w:tcPr>
            <w:tcW w:w="1489" w:type="dxa"/>
            <w:vAlign w:val="center"/>
          </w:tcPr>
          <w:p w:rsidR="00AF7DEA" w:rsidRPr="00D447A6" w:rsidRDefault="004B7042" w:rsidP="00ED3DE0">
            <w:pPr>
              <w:pStyle w:val="ac"/>
              <w:spacing w:line="240" w:lineRule="auto"/>
              <w:ind w:firstLine="0"/>
              <w:jc w:val="center"/>
            </w:pPr>
            <w:r>
              <w:t>3,</w:t>
            </w:r>
            <w:r w:rsidR="00ED3DE0">
              <w:t>6882</w:t>
            </w:r>
          </w:p>
        </w:tc>
      </w:tr>
      <w:tr w:rsidR="00AF7DEA" w:rsidRPr="005513E0" w:rsidTr="004949E8">
        <w:trPr>
          <w:trHeight w:val="183"/>
          <w:jc w:val="center"/>
        </w:trPr>
        <w:tc>
          <w:tcPr>
            <w:tcW w:w="568" w:type="dxa"/>
          </w:tcPr>
          <w:p w:rsidR="00AF7DEA" w:rsidRDefault="00AF7DEA" w:rsidP="004949E8">
            <w:pPr>
              <w:pStyle w:val="ac"/>
              <w:spacing w:line="240" w:lineRule="auto"/>
              <w:ind w:firstLine="0"/>
              <w:jc w:val="center"/>
            </w:pPr>
          </w:p>
        </w:tc>
        <w:tc>
          <w:tcPr>
            <w:tcW w:w="5075" w:type="dxa"/>
          </w:tcPr>
          <w:p w:rsidR="00AF7DEA" w:rsidRPr="00E9301C" w:rsidRDefault="00AF7DEA" w:rsidP="004B7042">
            <w:pPr>
              <w:pStyle w:val="ac"/>
              <w:spacing w:line="240" w:lineRule="auto"/>
              <w:ind w:firstLine="0"/>
              <w:jc w:val="left"/>
            </w:pPr>
            <w:r>
              <w:t xml:space="preserve">- </w:t>
            </w:r>
            <w:r w:rsidR="004B7042">
              <w:t xml:space="preserve">для размещения </w:t>
            </w:r>
            <w:r w:rsidR="004B7042">
              <w:rPr>
                <w:color w:val="000000"/>
              </w:rPr>
              <w:t>объектов здравоохранения и физкультурно-оздоровительного назначения</w:t>
            </w:r>
          </w:p>
        </w:tc>
        <w:tc>
          <w:tcPr>
            <w:tcW w:w="1410" w:type="dxa"/>
          </w:tcPr>
          <w:p w:rsidR="00AF7DEA" w:rsidRPr="008A450B" w:rsidRDefault="00AF7DEA" w:rsidP="004949E8">
            <w:pPr>
              <w:pStyle w:val="ac"/>
              <w:spacing w:line="240" w:lineRule="auto"/>
              <w:ind w:firstLine="0"/>
              <w:jc w:val="center"/>
              <w:rPr>
                <w:b/>
              </w:rPr>
            </w:pPr>
            <w:r>
              <w:t>--</w:t>
            </w:r>
          </w:p>
        </w:tc>
        <w:tc>
          <w:tcPr>
            <w:tcW w:w="1892" w:type="dxa"/>
            <w:vAlign w:val="center"/>
          </w:tcPr>
          <w:p w:rsidR="00AF7DEA" w:rsidRPr="002C7EB2" w:rsidRDefault="004B7042" w:rsidP="004949E8">
            <w:pPr>
              <w:pStyle w:val="ac"/>
              <w:spacing w:line="240" w:lineRule="auto"/>
              <w:ind w:firstLine="0"/>
              <w:jc w:val="center"/>
            </w:pPr>
            <w:r>
              <w:t>2,1877</w:t>
            </w:r>
          </w:p>
        </w:tc>
        <w:tc>
          <w:tcPr>
            <w:tcW w:w="1489" w:type="dxa"/>
            <w:vAlign w:val="center"/>
          </w:tcPr>
          <w:p w:rsidR="00AF7DEA" w:rsidRPr="00D447A6" w:rsidRDefault="004B7042" w:rsidP="004949E8">
            <w:pPr>
              <w:pStyle w:val="ac"/>
              <w:spacing w:line="240" w:lineRule="auto"/>
              <w:ind w:firstLine="0"/>
              <w:jc w:val="center"/>
            </w:pPr>
            <w:r>
              <w:t>2,1</w:t>
            </w:r>
            <w:r w:rsidR="00B149D2">
              <w:t>796</w:t>
            </w:r>
          </w:p>
        </w:tc>
      </w:tr>
      <w:tr w:rsidR="00AF7DEA" w:rsidRPr="005513E0" w:rsidTr="004949E8">
        <w:trPr>
          <w:trHeight w:val="71"/>
          <w:jc w:val="center"/>
        </w:trPr>
        <w:tc>
          <w:tcPr>
            <w:tcW w:w="568" w:type="dxa"/>
          </w:tcPr>
          <w:p w:rsidR="00AF7DEA" w:rsidRDefault="00AF7DEA" w:rsidP="004949E8">
            <w:pPr>
              <w:pStyle w:val="ac"/>
              <w:spacing w:line="240" w:lineRule="auto"/>
              <w:ind w:firstLine="0"/>
              <w:jc w:val="center"/>
            </w:pPr>
          </w:p>
        </w:tc>
        <w:tc>
          <w:tcPr>
            <w:tcW w:w="5075" w:type="dxa"/>
            <w:shd w:val="clear" w:color="auto" w:fill="auto"/>
          </w:tcPr>
          <w:p w:rsidR="00AF7DEA" w:rsidRDefault="00AF7DEA" w:rsidP="004949E8">
            <w:pPr>
              <w:pStyle w:val="ac"/>
              <w:spacing w:line="240" w:lineRule="auto"/>
              <w:ind w:firstLine="0"/>
              <w:jc w:val="left"/>
            </w:pPr>
            <w:r>
              <w:t xml:space="preserve">- </w:t>
            </w:r>
            <w:r w:rsidR="004B7042">
              <w:rPr>
                <w:color w:val="000000"/>
              </w:rPr>
              <w:t>объектов административно-хозяйственного, общественно-делового, коммерческого и ф</w:t>
            </w:r>
            <w:r w:rsidR="004B7042">
              <w:rPr>
                <w:color w:val="000000"/>
              </w:rPr>
              <w:t>и</w:t>
            </w:r>
            <w:r w:rsidR="004B7042">
              <w:rPr>
                <w:color w:val="000000"/>
              </w:rPr>
              <w:t>нансового назначения</w:t>
            </w:r>
          </w:p>
        </w:tc>
        <w:tc>
          <w:tcPr>
            <w:tcW w:w="1410" w:type="dxa"/>
            <w:shd w:val="clear" w:color="auto" w:fill="auto"/>
          </w:tcPr>
          <w:p w:rsidR="00AF7DEA" w:rsidRPr="009D4DEA" w:rsidRDefault="00AF7DEA" w:rsidP="004949E8">
            <w:pPr>
              <w:pStyle w:val="ac"/>
              <w:spacing w:line="240" w:lineRule="auto"/>
              <w:ind w:firstLine="0"/>
              <w:jc w:val="center"/>
              <w:rPr>
                <w:rStyle w:val="aff3"/>
              </w:rPr>
            </w:pPr>
            <w:r>
              <w:t>--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AF7DEA" w:rsidRPr="009D4DEA" w:rsidRDefault="004B7042" w:rsidP="006232BA">
            <w:pPr>
              <w:pStyle w:val="ac"/>
              <w:spacing w:line="240" w:lineRule="auto"/>
              <w:ind w:firstLine="0"/>
              <w:jc w:val="center"/>
            </w:pPr>
            <w:r>
              <w:t>0,3806</w:t>
            </w:r>
          </w:p>
        </w:tc>
        <w:tc>
          <w:tcPr>
            <w:tcW w:w="1489" w:type="dxa"/>
            <w:shd w:val="clear" w:color="auto" w:fill="auto"/>
            <w:vAlign w:val="center"/>
          </w:tcPr>
          <w:p w:rsidR="00AF7DEA" w:rsidRPr="00630DE3" w:rsidRDefault="006A566B" w:rsidP="00630DE3">
            <w:pPr>
              <w:pStyle w:val="ac"/>
              <w:spacing w:line="240" w:lineRule="auto"/>
              <w:ind w:firstLine="0"/>
              <w:jc w:val="center"/>
              <w:rPr>
                <w:lang w:val="en-US"/>
              </w:rPr>
            </w:pPr>
            <w:r>
              <w:t>0,</w:t>
            </w:r>
            <w:r w:rsidR="00630DE3">
              <w:rPr>
                <w:lang w:val="en-US"/>
              </w:rPr>
              <w:t>5309</w:t>
            </w:r>
          </w:p>
        </w:tc>
      </w:tr>
      <w:tr w:rsidR="000D5E16" w:rsidRPr="005513E0" w:rsidTr="004949E8">
        <w:trPr>
          <w:trHeight w:val="71"/>
          <w:jc w:val="center"/>
        </w:trPr>
        <w:tc>
          <w:tcPr>
            <w:tcW w:w="568" w:type="dxa"/>
          </w:tcPr>
          <w:p w:rsidR="000D5E16" w:rsidRDefault="000D5E16" w:rsidP="004949E8">
            <w:pPr>
              <w:pStyle w:val="ac"/>
              <w:spacing w:line="240" w:lineRule="auto"/>
              <w:ind w:firstLine="0"/>
              <w:jc w:val="center"/>
            </w:pPr>
          </w:p>
        </w:tc>
        <w:tc>
          <w:tcPr>
            <w:tcW w:w="5075" w:type="dxa"/>
            <w:shd w:val="clear" w:color="auto" w:fill="auto"/>
          </w:tcPr>
          <w:p w:rsidR="000D5E16" w:rsidRDefault="000D5E16" w:rsidP="000D5E16">
            <w:pPr>
              <w:pStyle w:val="ac"/>
              <w:spacing w:line="240" w:lineRule="auto"/>
              <w:ind w:firstLine="0"/>
              <w:jc w:val="left"/>
            </w:pPr>
            <w:r>
              <w:t xml:space="preserve">- </w:t>
            </w:r>
            <w:r w:rsidR="004B7042">
              <w:rPr>
                <w:color w:val="000000"/>
              </w:rPr>
              <w:t>под размещение объектов инженерной и</w:t>
            </w:r>
            <w:r w:rsidR="004B7042">
              <w:rPr>
                <w:color w:val="000000"/>
              </w:rPr>
              <w:t>н</w:t>
            </w:r>
            <w:r w:rsidR="004B7042">
              <w:rPr>
                <w:color w:val="000000"/>
              </w:rPr>
              <w:t>фраструктуры</w:t>
            </w:r>
          </w:p>
        </w:tc>
        <w:tc>
          <w:tcPr>
            <w:tcW w:w="1410" w:type="dxa"/>
            <w:shd w:val="clear" w:color="auto" w:fill="auto"/>
          </w:tcPr>
          <w:p w:rsidR="000D5E16" w:rsidRDefault="000D5E16" w:rsidP="004949E8">
            <w:pPr>
              <w:pStyle w:val="ac"/>
              <w:spacing w:line="240" w:lineRule="auto"/>
              <w:ind w:firstLine="0"/>
              <w:jc w:val="center"/>
            </w:pPr>
            <w:r>
              <w:t>--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0D5E16" w:rsidRDefault="004B7042" w:rsidP="004949E8">
            <w:pPr>
              <w:pStyle w:val="ac"/>
              <w:spacing w:line="240" w:lineRule="auto"/>
              <w:ind w:firstLine="0"/>
              <w:jc w:val="center"/>
            </w:pPr>
            <w:r>
              <w:t>0,1002</w:t>
            </w:r>
          </w:p>
        </w:tc>
        <w:tc>
          <w:tcPr>
            <w:tcW w:w="1489" w:type="dxa"/>
            <w:shd w:val="clear" w:color="auto" w:fill="auto"/>
            <w:vAlign w:val="center"/>
          </w:tcPr>
          <w:p w:rsidR="000D5E16" w:rsidRPr="00D447A6" w:rsidRDefault="004B7042" w:rsidP="00ED3DE0">
            <w:pPr>
              <w:pStyle w:val="ac"/>
              <w:spacing w:line="240" w:lineRule="auto"/>
              <w:ind w:firstLine="0"/>
              <w:jc w:val="center"/>
            </w:pPr>
            <w:r>
              <w:t>0,10</w:t>
            </w:r>
            <w:r w:rsidR="00ED3DE0">
              <w:t>83</w:t>
            </w:r>
          </w:p>
        </w:tc>
      </w:tr>
      <w:tr w:rsidR="004B7042" w:rsidRPr="005513E0" w:rsidTr="004949E8">
        <w:trPr>
          <w:trHeight w:val="71"/>
          <w:jc w:val="center"/>
        </w:trPr>
        <w:tc>
          <w:tcPr>
            <w:tcW w:w="568" w:type="dxa"/>
          </w:tcPr>
          <w:p w:rsidR="004B7042" w:rsidRDefault="004B7042" w:rsidP="004949E8">
            <w:pPr>
              <w:pStyle w:val="ac"/>
              <w:spacing w:line="240" w:lineRule="auto"/>
              <w:ind w:firstLine="0"/>
              <w:jc w:val="center"/>
            </w:pPr>
          </w:p>
        </w:tc>
        <w:tc>
          <w:tcPr>
            <w:tcW w:w="5075" w:type="dxa"/>
            <w:shd w:val="clear" w:color="auto" w:fill="auto"/>
          </w:tcPr>
          <w:p w:rsidR="004B7042" w:rsidRDefault="004B7042" w:rsidP="000D5E16">
            <w:pPr>
              <w:pStyle w:val="ac"/>
              <w:spacing w:line="240" w:lineRule="auto"/>
              <w:ind w:firstLine="0"/>
              <w:jc w:val="left"/>
            </w:pPr>
            <w:r>
              <w:t>-</w:t>
            </w:r>
            <w:r>
              <w:rPr>
                <w:color w:val="000000"/>
              </w:rPr>
              <w:t xml:space="preserve"> под размещение зданий гаражей и открытых стоянок</w:t>
            </w:r>
          </w:p>
        </w:tc>
        <w:tc>
          <w:tcPr>
            <w:tcW w:w="1410" w:type="dxa"/>
            <w:shd w:val="clear" w:color="auto" w:fill="auto"/>
          </w:tcPr>
          <w:p w:rsidR="004B7042" w:rsidRDefault="004B7042" w:rsidP="004949E8">
            <w:pPr>
              <w:pStyle w:val="ac"/>
              <w:spacing w:line="240" w:lineRule="auto"/>
              <w:ind w:firstLine="0"/>
              <w:jc w:val="center"/>
            </w:pPr>
          </w:p>
        </w:tc>
        <w:tc>
          <w:tcPr>
            <w:tcW w:w="1892" w:type="dxa"/>
            <w:shd w:val="clear" w:color="auto" w:fill="auto"/>
            <w:vAlign w:val="center"/>
          </w:tcPr>
          <w:p w:rsidR="004B7042" w:rsidRDefault="004B7042" w:rsidP="004949E8">
            <w:pPr>
              <w:pStyle w:val="ac"/>
              <w:spacing w:line="240" w:lineRule="auto"/>
              <w:ind w:firstLine="0"/>
              <w:jc w:val="center"/>
            </w:pPr>
            <w:r>
              <w:t>0,5232</w:t>
            </w:r>
          </w:p>
        </w:tc>
        <w:tc>
          <w:tcPr>
            <w:tcW w:w="1489" w:type="dxa"/>
            <w:shd w:val="clear" w:color="auto" w:fill="auto"/>
            <w:vAlign w:val="center"/>
          </w:tcPr>
          <w:p w:rsidR="004B7042" w:rsidRDefault="004B7042" w:rsidP="00D21E76">
            <w:pPr>
              <w:pStyle w:val="ac"/>
              <w:spacing w:line="240" w:lineRule="auto"/>
              <w:ind w:firstLine="0"/>
              <w:jc w:val="center"/>
            </w:pPr>
            <w:r>
              <w:t>0,</w:t>
            </w:r>
            <w:r w:rsidR="00B149D2">
              <w:t>7312</w:t>
            </w:r>
          </w:p>
        </w:tc>
      </w:tr>
      <w:tr w:rsidR="004B7042" w:rsidRPr="005513E0" w:rsidTr="004949E8">
        <w:trPr>
          <w:trHeight w:val="71"/>
          <w:jc w:val="center"/>
        </w:trPr>
        <w:tc>
          <w:tcPr>
            <w:tcW w:w="568" w:type="dxa"/>
          </w:tcPr>
          <w:p w:rsidR="004B7042" w:rsidRDefault="004B7042" w:rsidP="004949E8">
            <w:pPr>
              <w:pStyle w:val="ac"/>
              <w:spacing w:line="240" w:lineRule="auto"/>
              <w:ind w:firstLine="0"/>
              <w:jc w:val="center"/>
            </w:pPr>
          </w:p>
        </w:tc>
        <w:tc>
          <w:tcPr>
            <w:tcW w:w="5075" w:type="dxa"/>
            <w:shd w:val="clear" w:color="auto" w:fill="auto"/>
          </w:tcPr>
          <w:p w:rsidR="004B7042" w:rsidRDefault="004B7042" w:rsidP="000D5E16">
            <w:pPr>
              <w:pStyle w:val="ac"/>
              <w:spacing w:line="240" w:lineRule="auto"/>
              <w:ind w:firstLine="0"/>
              <w:jc w:val="left"/>
            </w:pPr>
            <w:r>
              <w:t>-</w:t>
            </w:r>
            <w:r>
              <w:rPr>
                <w:color w:val="000000"/>
              </w:rPr>
              <w:t xml:space="preserve"> под размещение благоустройства</w:t>
            </w:r>
          </w:p>
        </w:tc>
        <w:tc>
          <w:tcPr>
            <w:tcW w:w="1410" w:type="dxa"/>
            <w:shd w:val="clear" w:color="auto" w:fill="auto"/>
          </w:tcPr>
          <w:p w:rsidR="004B7042" w:rsidRDefault="004B7042" w:rsidP="004949E8">
            <w:pPr>
              <w:pStyle w:val="ac"/>
              <w:spacing w:line="240" w:lineRule="auto"/>
              <w:ind w:firstLine="0"/>
              <w:jc w:val="center"/>
            </w:pPr>
          </w:p>
        </w:tc>
        <w:tc>
          <w:tcPr>
            <w:tcW w:w="1892" w:type="dxa"/>
            <w:shd w:val="clear" w:color="auto" w:fill="auto"/>
            <w:vAlign w:val="center"/>
          </w:tcPr>
          <w:p w:rsidR="004B7042" w:rsidRDefault="004B7042" w:rsidP="004949E8">
            <w:pPr>
              <w:pStyle w:val="ac"/>
              <w:spacing w:line="240" w:lineRule="auto"/>
              <w:ind w:firstLine="0"/>
              <w:jc w:val="center"/>
            </w:pPr>
          </w:p>
        </w:tc>
        <w:tc>
          <w:tcPr>
            <w:tcW w:w="1489" w:type="dxa"/>
            <w:shd w:val="clear" w:color="auto" w:fill="auto"/>
            <w:vAlign w:val="center"/>
          </w:tcPr>
          <w:p w:rsidR="004B7042" w:rsidRDefault="00B149D2" w:rsidP="00D21E76">
            <w:pPr>
              <w:pStyle w:val="ac"/>
              <w:spacing w:line="240" w:lineRule="auto"/>
              <w:ind w:firstLine="0"/>
              <w:jc w:val="center"/>
            </w:pPr>
            <w:r>
              <w:t>0,204</w:t>
            </w:r>
            <w:r w:rsidR="00ED3DE0">
              <w:t>3</w:t>
            </w:r>
          </w:p>
        </w:tc>
      </w:tr>
      <w:tr w:rsidR="000D5E16" w:rsidRPr="005513E0" w:rsidTr="004949E8">
        <w:trPr>
          <w:trHeight w:val="71"/>
          <w:jc w:val="center"/>
        </w:trPr>
        <w:tc>
          <w:tcPr>
            <w:tcW w:w="568" w:type="dxa"/>
          </w:tcPr>
          <w:p w:rsidR="000D5E16" w:rsidRDefault="000D5E16" w:rsidP="004949E8">
            <w:pPr>
              <w:pStyle w:val="ac"/>
              <w:spacing w:line="240" w:lineRule="auto"/>
              <w:ind w:firstLine="0"/>
              <w:jc w:val="center"/>
            </w:pPr>
          </w:p>
        </w:tc>
        <w:tc>
          <w:tcPr>
            <w:tcW w:w="5075" w:type="dxa"/>
            <w:shd w:val="clear" w:color="auto" w:fill="auto"/>
          </w:tcPr>
          <w:p w:rsidR="000D5E16" w:rsidRDefault="000D5E16" w:rsidP="004949E8">
            <w:pPr>
              <w:pStyle w:val="ac"/>
              <w:spacing w:line="240" w:lineRule="auto"/>
              <w:ind w:firstLine="0"/>
              <w:jc w:val="left"/>
            </w:pPr>
            <w:r>
              <w:t>- иные</w:t>
            </w:r>
          </w:p>
        </w:tc>
        <w:tc>
          <w:tcPr>
            <w:tcW w:w="1410" w:type="dxa"/>
            <w:shd w:val="clear" w:color="auto" w:fill="auto"/>
          </w:tcPr>
          <w:p w:rsidR="000D5E16" w:rsidRDefault="000D5E16" w:rsidP="004949E8">
            <w:pPr>
              <w:pStyle w:val="ac"/>
              <w:spacing w:line="240" w:lineRule="auto"/>
              <w:ind w:firstLine="0"/>
              <w:jc w:val="center"/>
            </w:pPr>
            <w:r>
              <w:t>--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0D5E16" w:rsidRDefault="006A566B" w:rsidP="004949E8">
            <w:pPr>
              <w:pStyle w:val="ac"/>
              <w:spacing w:line="240" w:lineRule="auto"/>
              <w:ind w:firstLine="0"/>
              <w:jc w:val="center"/>
            </w:pPr>
            <w:r w:rsidRPr="006A566B">
              <w:t>--</w:t>
            </w:r>
          </w:p>
        </w:tc>
        <w:tc>
          <w:tcPr>
            <w:tcW w:w="1489" w:type="dxa"/>
            <w:shd w:val="clear" w:color="auto" w:fill="auto"/>
            <w:vAlign w:val="center"/>
          </w:tcPr>
          <w:p w:rsidR="000D5E16" w:rsidRPr="00D447A6" w:rsidRDefault="000D5E16" w:rsidP="004949E8">
            <w:pPr>
              <w:pStyle w:val="ac"/>
              <w:spacing w:line="240" w:lineRule="auto"/>
              <w:ind w:firstLine="0"/>
              <w:jc w:val="center"/>
            </w:pPr>
            <w:r w:rsidRPr="00D447A6">
              <w:t>--</w:t>
            </w:r>
          </w:p>
        </w:tc>
      </w:tr>
      <w:tr w:rsidR="00AF7DEA" w:rsidRPr="005513E0" w:rsidTr="004949E8">
        <w:trPr>
          <w:trHeight w:val="68"/>
          <w:jc w:val="center"/>
        </w:trPr>
        <w:tc>
          <w:tcPr>
            <w:tcW w:w="568" w:type="dxa"/>
          </w:tcPr>
          <w:p w:rsidR="00AF7DEA" w:rsidRDefault="00AF7DEA" w:rsidP="004949E8">
            <w:pPr>
              <w:pStyle w:val="ac"/>
              <w:spacing w:line="240" w:lineRule="auto"/>
              <w:ind w:firstLine="0"/>
              <w:jc w:val="center"/>
            </w:pPr>
            <w:r>
              <w:t>3</w:t>
            </w:r>
          </w:p>
        </w:tc>
        <w:tc>
          <w:tcPr>
            <w:tcW w:w="5075" w:type="dxa"/>
            <w:shd w:val="clear" w:color="auto" w:fill="auto"/>
          </w:tcPr>
          <w:p w:rsidR="00AF7DEA" w:rsidRDefault="00AF7DEA" w:rsidP="004949E8">
            <w:pPr>
              <w:pStyle w:val="ac"/>
              <w:spacing w:line="240" w:lineRule="auto"/>
              <w:ind w:firstLine="0"/>
              <w:jc w:val="left"/>
            </w:pPr>
            <w:r>
              <w:t>Территории,  не подлежащие межеванию, вс</w:t>
            </w:r>
            <w:r>
              <w:t>е</w:t>
            </w:r>
            <w:r>
              <w:t>го</w:t>
            </w:r>
          </w:p>
        </w:tc>
        <w:tc>
          <w:tcPr>
            <w:tcW w:w="1410" w:type="dxa"/>
            <w:shd w:val="clear" w:color="auto" w:fill="auto"/>
          </w:tcPr>
          <w:p w:rsidR="00AF7DEA" w:rsidRPr="009D4DEA" w:rsidRDefault="00AF7DEA" w:rsidP="004949E8">
            <w:pPr>
              <w:pStyle w:val="ac"/>
              <w:spacing w:line="240" w:lineRule="auto"/>
              <w:ind w:firstLine="0"/>
              <w:jc w:val="center"/>
              <w:rPr>
                <w:rStyle w:val="aff3"/>
              </w:rPr>
            </w:pPr>
            <w:r>
              <w:t>--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AF7DEA" w:rsidRPr="009D4DEA" w:rsidRDefault="004B7042" w:rsidP="00AA4363">
            <w:pPr>
              <w:pStyle w:val="ac"/>
              <w:spacing w:line="240" w:lineRule="auto"/>
              <w:ind w:firstLine="0"/>
              <w:jc w:val="center"/>
            </w:pPr>
            <w:r>
              <w:t>16,2001</w:t>
            </w:r>
          </w:p>
        </w:tc>
        <w:tc>
          <w:tcPr>
            <w:tcW w:w="1489" w:type="dxa"/>
            <w:shd w:val="clear" w:color="auto" w:fill="auto"/>
            <w:vAlign w:val="center"/>
          </w:tcPr>
          <w:p w:rsidR="00AF7DEA" w:rsidRPr="00630DE3" w:rsidRDefault="00630DE3" w:rsidP="008D5C8E">
            <w:pPr>
              <w:pStyle w:val="ac"/>
              <w:spacing w:line="240" w:lineRule="auto"/>
              <w:ind w:firstLine="0"/>
              <w:jc w:val="center"/>
            </w:pPr>
            <w:r>
              <w:rPr>
                <w:lang w:val="en-US"/>
              </w:rPr>
              <w:t>16</w:t>
            </w:r>
            <w:r>
              <w:t>,0498</w:t>
            </w:r>
          </w:p>
        </w:tc>
      </w:tr>
    </w:tbl>
    <w:p w:rsidR="0079783F" w:rsidRDefault="00F14A73">
      <w:pPr>
        <w:rPr>
          <w:lang w:val="en-US"/>
        </w:rPr>
        <w:sectPr w:rsidR="0079783F" w:rsidSect="00F53BEE">
          <w:footerReference w:type="default" r:id="rId20"/>
          <w:headerReference w:type="first" r:id="rId21"/>
          <w:type w:val="continuous"/>
          <w:pgSz w:w="11906" w:h="16838" w:code="9"/>
          <w:pgMar w:top="851" w:right="539" w:bottom="1560" w:left="1134" w:header="0" w:footer="0" w:gutter="0"/>
          <w:cols w:space="708"/>
          <w:titlePg/>
          <w:docGrid w:linePitch="360"/>
        </w:sectPr>
      </w:pPr>
      <w:r>
        <w:rPr>
          <w:lang w:val="en-US"/>
        </w:rPr>
        <w:br w:type="page"/>
      </w:r>
    </w:p>
    <w:p w:rsidR="003B0758" w:rsidRPr="0097198E" w:rsidRDefault="005F2EE1" w:rsidP="0097198E">
      <w:pPr>
        <w:pStyle w:val="ac"/>
        <w:ind w:firstLine="0"/>
        <w:jc w:val="center"/>
        <w:rPr>
          <w:b/>
          <w:sz w:val="28"/>
          <w:szCs w:val="28"/>
        </w:rPr>
      </w:pPr>
      <w:bookmarkStart w:id="37" w:name="_Toc388539064"/>
      <w:bookmarkStart w:id="38" w:name="_Toc388875019"/>
      <w:bookmarkEnd w:id="36"/>
      <w:r w:rsidRPr="00872BB2">
        <w:rPr>
          <w:b/>
          <w:sz w:val="28"/>
          <w:szCs w:val="28"/>
        </w:rPr>
        <w:lastRenderedPageBreak/>
        <w:t>Приложения</w:t>
      </w:r>
      <w:bookmarkEnd w:id="37"/>
      <w:bookmarkEnd w:id="38"/>
    </w:p>
    <w:p w:rsidR="0079284F" w:rsidRDefault="0079284F" w:rsidP="0079284F">
      <w:pPr>
        <w:pStyle w:val="ac"/>
        <w:ind w:firstLine="0"/>
        <w:jc w:val="center"/>
        <w:rPr>
          <w:b/>
        </w:rPr>
      </w:pPr>
    </w:p>
    <w:p w:rsidR="00244E12" w:rsidRPr="004A67B6" w:rsidRDefault="00244E12" w:rsidP="00244E12">
      <w:pPr>
        <w:pStyle w:val="ac"/>
        <w:ind w:firstLine="0"/>
        <w:jc w:val="center"/>
        <w:rPr>
          <w:b/>
        </w:rPr>
      </w:pPr>
      <w:r w:rsidRPr="0079284F">
        <w:rPr>
          <w:b/>
        </w:rPr>
        <w:t>Приложение</w:t>
      </w:r>
      <w:proofErr w:type="gramStart"/>
      <w:r w:rsidRPr="0079284F">
        <w:rPr>
          <w:b/>
        </w:rPr>
        <w:t xml:space="preserve"> А</w:t>
      </w:r>
      <w:proofErr w:type="gramEnd"/>
    </w:p>
    <w:p w:rsidR="00244E12" w:rsidRDefault="00244E12" w:rsidP="00244E12">
      <w:pPr>
        <w:rPr>
          <w:sz w:val="24"/>
          <w:szCs w:val="24"/>
          <w:lang w:eastAsia="ar-SA"/>
        </w:rPr>
      </w:pPr>
    </w:p>
    <w:p w:rsidR="00244E12" w:rsidRPr="00F65917" w:rsidRDefault="00244E12" w:rsidP="00244E12">
      <w:pPr>
        <w:jc w:val="center"/>
        <w:rPr>
          <w:b/>
          <w:sz w:val="22"/>
          <w:szCs w:val="22"/>
        </w:rPr>
      </w:pPr>
      <w:r w:rsidRPr="00F65917">
        <w:rPr>
          <w:b/>
          <w:sz w:val="22"/>
          <w:szCs w:val="22"/>
        </w:rPr>
        <w:t>Схема</w:t>
      </w:r>
    </w:p>
    <w:p w:rsidR="00244E12" w:rsidRPr="00F65917" w:rsidRDefault="00244E12" w:rsidP="00244E12">
      <w:pPr>
        <w:jc w:val="center"/>
        <w:rPr>
          <w:sz w:val="22"/>
          <w:szCs w:val="22"/>
        </w:rPr>
      </w:pPr>
      <w:r w:rsidRPr="00F65917">
        <w:rPr>
          <w:sz w:val="22"/>
          <w:szCs w:val="22"/>
        </w:rPr>
        <w:t>территории выполнения работ по подготовке документации по планировке территории микрорайона 14 города  Нефтеюганска</w:t>
      </w:r>
    </w:p>
    <w:p w:rsidR="00244E12" w:rsidRPr="0048638E" w:rsidRDefault="00B546D9" w:rsidP="00244E12">
      <w:pPr>
        <w:suppressAutoHyphens/>
        <w:jc w:val="center"/>
        <w:rPr>
          <w:sz w:val="24"/>
          <w:szCs w:val="24"/>
          <w:lang w:eastAsia="ar-SA"/>
        </w:rPr>
      </w:pPr>
      <w:r>
        <w:rPr>
          <w:noProof/>
          <w:sz w:val="24"/>
          <w:szCs w:val="24"/>
        </w:rPr>
        <w:drawing>
          <wp:inline distT="0" distB="0" distL="0" distR="0">
            <wp:extent cx="4258310" cy="5991225"/>
            <wp:effectExtent l="19050" t="0" r="8890" b="0"/>
            <wp:docPr id="3" name="Рисунок 1" descr="C:\Intel\1.МОИ ДОКУМЕНТЫ\2.ПРОЕКТЫ\ПП и ПМ мкр.14\мкр 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Intel\1.МОИ ДОКУМЕНТЫ\2.ПРОЕКТЫ\ПП и ПМ мкр.14\мкр 1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8310" cy="599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4E12" w:rsidRDefault="00244E12" w:rsidP="00244E12">
      <w:pPr>
        <w:rPr>
          <w:b/>
          <w:sz w:val="24"/>
          <w:szCs w:val="24"/>
        </w:rPr>
      </w:pPr>
      <w:r>
        <w:rPr>
          <w:b/>
        </w:rPr>
        <w:br w:type="page"/>
      </w:r>
    </w:p>
    <w:p w:rsidR="00244E12" w:rsidRDefault="00244E12" w:rsidP="00244E12">
      <w:pPr>
        <w:pStyle w:val="ac"/>
        <w:tabs>
          <w:tab w:val="left" w:pos="3975"/>
        </w:tabs>
        <w:jc w:val="center"/>
        <w:rPr>
          <w:rFonts w:cs="Times New Roman"/>
          <w:b/>
        </w:rPr>
      </w:pPr>
      <w:r w:rsidRPr="002103E8">
        <w:rPr>
          <w:rFonts w:cs="Times New Roman"/>
          <w:b/>
        </w:rPr>
        <w:lastRenderedPageBreak/>
        <w:t>Приложение</w:t>
      </w:r>
      <w:proofErr w:type="gramStart"/>
      <w:r w:rsidRPr="002103E8">
        <w:rPr>
          <w:rFonts w:cs="Times New Roman"/>
          <w:b/>
        </w:rPr>
        <w:t xml:space="preserve"> </w:t>
      </w:r>
      <w:r>
        <w:rPr>
          <w:rFonts w:cs="Times New Roman"/>
          <w:b/>
        </w:rPr>
        <w:t>Б</w:t>
      </w:r>
      <w:proofErr w:type="gramEnd"/>
    </w:p>
    <w:p w:rsidR="00244E12" w:rsidRPr="00882093" w:rsidRDefault="00244E12" w:rsidP="00244E12">
      <w:pPr>
        <w:jc w:val="right"/>
        <w:rPr>
          <w:sz w:val="22"/>
          <w:szCs w:val="22"/>
        </w:rPr>
      </w:pPr>
      <w:r w:rsidRPr="00882093">
        <w:rPr>
          <w:sz w:val="22"/>
          <w:szCs w:val="22"/>
        </w:rPr>
        <w:t xml:space="preserve">Приложение № 1 </w:t>
      </w:r>
    </w:p>
    <w:p w:rsidR="00244E12" w:rsidRPr="00882093" w:rsidRDefault="00244E12" w:rsidP="00244E12">
      <w:pPr>
        <w:jc w:val="right"/>
        <w:rPr>
          <w:sz w:val="22"/>
          <w:szCs w:val="22"/>
        </w:rPr>
      </w:pPr>
      <w:r w:rsidRPr="00882093">
        <w:rPr>
          <w:sz w:val="22"/>
          <w:szCs w:val="22"/>
        </w:rPr>
        <w:t xml:space="preserve">к  муниципальному контракту от «__»________ 2016 г. № ____________ </w:t>
      </w:r>
    </w:p>
    <w:p w:rsidR="00244E12" w:rsidRPr="00882093" w:rsidRDefault="00244E12" w:rsidP="00244E12">
      <w:pPr>
        <w:rPr>
          <w:sz w:val="22"/>
          <w:szCs w:val="22"/>
        </w:rPr>
      </w:pPr>
    </w:p>
    <w:p w:rsidR="00244E12" w:rsidRPr="00876917" w:rsidRDefault="00244E12" w:rsidP="00244E12">
      <w:pPr>
        <w:jc w:val="center"/>
        <w:rPr>
          <w:b/>
          <w:sz w:val="22"/>
          <w:szCs w:val="22"/>
        </w:rPr>
      </w:pPr>
      <w:r w:rsidRPr="00876917">
        <w:rPr>
          <w:b/>
          <w:sz w:val="22"/>
          <w:szCs w:val="22"/>
        </w:rPr>
        <w:t>Техническое задание</w:t>
      </w:r>
    </w:p>
    <w:p w:rsidR="00244E12" w:rsidRPr="00882093" w:rsidRDefault="00244E12" w:rsidP="00244E12">
      <w:pPr>
        <w:jc w:val="center"/>
        <w:rPr>
          <w:sz w:val="22"/>
          <w:szCs w:val="22"/>
        </w:rPr>
      </w:pPr>
      <w:r w:rsidRPr="00882093">
        <w:rPr>
          <w:sz w:val="22"/>
          <w:szCs w:val="22"/>
        </w:rPr>
        <w:t>на выполнение работ по подготовке документации по планировке территории микрорайона 14 города  Нефтеюганска</w:t>
      </w:r>
    </w:p>
    <w:p w:rsidR="00244E12" w:rsidRPr="00882093" w:rsidRDefault="00244E12" w:rsidP="00244E12">
      <w:pPr>
        <w:rPr>
          <w:sz w:val="22"/>
          <w:szCs w:val="22"/>
        </w:rPr>
      </w:pPr>
    </w:p>
    <w:p w:rsidR="00244E12" w:rsidRPr="00882093" w:rsidRDefault="00244E12" w:rsidP="00244E12">
      <w:pPr>
        <w:rPr>
          <w:sz w:val="22"/>
          <w:szCs w:val="22"/>
        </w:rPr>
      </w:pPr>
      <w:r w:rsidRPr="00876917">
        <w:rPr>
          <w:b/>
          <w:sz w:val="22"/>
          <w:szCs w:val="22"/>
        </w:rPr>
        <w:t>1.Наименование  выполняемых  работ:</w:t>
      </w:r>
      <w:r w:rsidRPr="00882093">
        <w:rPr>
          <w:sz w:val="22"/>
          <w:szCs w:val="22"/>
        </w:rPr>
        <w:t xml:space="preserve"> подготовка</w:t>
      </w:r>
      <w:r>
        <w:rPr>
          <w:sz w:val="22"/>
          <w:szCs w:val="22"/>
        </w:rPr>
        <w:t xml:space="preserve"> </w:t>
      </w:r>
      <w:r w:rsidRPr="00882093">
        <w:rPr>
          <w:sz w:val="22"/>
          <w:szCs w:val="22"/>
        </w:rPr>
        <w:t>документации по планировке территории микрора</w:t>
      </w:r>
      <w:r w:rsidRPr="00882093">
        <w:rPr>
          <w:sz w:val="22"/>
          <w:szCs w:val="22"/>
        </w:rPr>
        <w:t>й</w:t>
      </w:r>
      <w:r w:rsidRPr="00882093">
        <w:rPr>
          <w:sz w:val="22"/>
          <w:szCs w:val="22"/>
        </w:rPr>
        <w:t>она 14 города  Нефтеюганска.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 Площадь  территории проектирования – 31,70 га.</w:t>
      </w:r>
    </w:p>
    <w:p w:rsidR="00244E12" w:rsidRPr="00876917" w:rsidRDefault="00244E12" w:rsidP="00244E12">
      <w:pPr>
        <w:rPr>
          <w:b/>
          <w:sz w:val="22"/>
          <w:szCs w:val="22"/>
        </w:rPr>
      </w:pPr>
      <w:r w:rsidRPr="00876917">
        <w:rPr>
          <w:b/>
          <w:sz w:val="22"/>
          <w:szCs w:val="22"/>
        </w:rPr>
        <w:t>2.Перечень выполняемых работ: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Подготовка документации в составе: проект планировки и внесение изменений в проект межевания терр</w:t>
      </w:r>
      <w:r w:rsidRPr="00882093">
        <w:rPr>
          <w:sz w:val="22"/>
          <w:szCs w:val="22"/>
        </w:rPr>
        <w:t>и</w:t>
      </w:r>
      <w:r w:rsidRPr="00882093">
        <w:rPr>
          <w:sz w:val="22"/>
          <w:szCs w:val="22"/>
        </w:rPr>
        <w:t>тории микрорайона 14 города Нефтеюганска (далее Проекты).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1 этап: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-сбор и анализ исходных данных для подготовки проектов; </w:t>
      </w:r>
    </w:p>
    <w:p w:rsidR="00244E12" w:rsidRPr="00882093" w:rsidRDefault="00244E12" w:rsidP="00244E12">
      <w:pPr>
        <w:rPr>
          <w:sz w:val="22"/>
          <w:szCs w:val="22"/>
        </w:rPr>
      </w:pPr>
      <w:proofErr w:type="gramStart"/>
      <w:r w:rsidRPr="00882093">
        <w:rPr>
          <w:sz w:val="22"/>
          <w:szCs w:val="22"/>
        </w:rPr>
        <w:t xml:space="preserve">-разработка Проектов и направление их на бумажном и электронном носителях (в том числе в формате программы </w:t>
      </w:r>
      <w:proofErr w:type="spellStart"/>
      <w:r w:rsidRPr="00882093">
        <w:rPr>
          <w:sz w:val="22"/>
          <w:szCs w:val="22"/>
        </w:rPr>
        <w:t>MapInfo</w:t>
      </w:r>
      <w:proofErr w:type="spellEnd"/>
      <w:r w:rsidRPr="00882093">
        <w:rPr>
          <w:sz w:val="22"/>
          <w:szCs w:val="22"/>
        </w:rPr>
        <w:t>, либо в любом другом формате по требованию согласующих органов и организаций) в органы и организации, уполномоченные на проведение согласования Проектов (пункт 5.3 настоящего те</w:t>
      </w:r>
      <w:r w:rsidRPr="00882093">
        <w:rPr>
          <w:sz w:val="22"/>
          <w:szCs w:val="22"/>
        </w:rPr>
        <w:t>х</w:t>
      </w:r>
      <w:r w:rsidRPr="00882093">
        <w:rPr>
          <w:sz w:val="22"/>
          <w:szCs w:val="22"/>
        </w:rPr>
        <w:t>нического задания);</w:t>
      </w:r>
      <w:proofErr w:type="gramEnd"/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-согласование Проектов на соответствие требованиям технического задания и внесение изменений в Пр</w:t>
      </w:r>
      <w:r w:rsidRPr="00882093">
        <w:rPr>
          <w:sz w:val="22"/>
          <w:szCs w:val="22"/>
        </w:rPr>
        <w:t>о</w:t>
      </w:r>
      <w:r w:rsidRPr="00882093">
        <w:rPr>
          <w:sz w:val="22"/>
          <w:szCs w:val="22"/>
        </w:rPr>
        <w:t>екты  по результатам  полученных замечаний и предложений;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-доработка Проектов по результатам согласований;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-получение положительных заключений и согласований;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-предоставление оригиналов положительных заключений и материалов согласований Заказчику; 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-предоставление Заказчику Проектов с учётом замечаний и предложений для рассмотрения Проектов на заседании градостроительной комиссии администрации города Нефтеюганска в 1 (одном) экземпляре на бумажном носителе и в 2 (двух) экземплярах на электронном носителе;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-предоставление Заказчику подготовленных Проектов с учётом замечаний и предложений, по результатам рассмотрения на заседании градостроительной комиссии администрации города Нефтеюганска, 1 (один) экземпляр на бумажном носителе и в 2 (двух) экземплярах на электронном носителе для принятия решения о назначении публичных слушаний по данным Проектам.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-предоставление Заказчику презентационных материалов в виде слайдов на CD диске в 1 экземпляре и в 1 экземпляре на бумажном носителе для проведения публичных слушаний;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-предоставление Заказчику презентационных материалов в виде слайдов на CD диске в 1 экземпляре и в 1 экземпляре на бумажном носителе для организации выставки и проведения публичных слушаний.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-предоставление Заказчику Проектов (графические материалы в формате JPEG, текстовые материалы в формате программы </w:t>
      </w:r>
      <w:proofErr w:type="spellStart"/>
      <w:r w:rsidRPr="00882093">
        <w:rPr>
          <w:sz w:val="22"/>
          <w:szCs w:val="22"/>
        </w:rPr>
        <w:t>Microsoft</w:t>
      </w:r>
      <w:proofErr w:type="spellEnd"/>
      <w:r w:rsidRPr="00882093">
        <w:rPr>
          <w:sz w:val="22"/>
          <w:szCs w:val="22"/>
        </w:rPr>
        <w:t xml:space="preserve"> </w:t>
      </w:r>
      <w:proofErr w:type="spellStart"/>
      <w:r w:rsidRPr="00882093">
        <w:rPr>
          <w:sz w:val="22"/>
          <w:szCs w:val="22"/>
        </w:rPr>
        <w:t>Word</w:t>
      </w:r>
      <w:proofErr w:type="spellEnd"/>
      <w:r w:rsidRPr="00882093">
        <w:rPr>
          <w:sz w:val="22"/>
          <w:szCs w:val="22"/>
        </w:rPr>
        <w:t>) в 1 (одном) экземпляре на электронном носителе (на CD диске) для обнародования (опубликования) и размещения на официальном сайте органов местного самоуправления города в сети Интернет.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2 этап: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-участие в проведении заседания публичных слушаний в части представления Проектов на заседании пу</w:t>
      </w:r>
      <w:r w:rsidRPr="00882093">
        <w:rPr>
          <w:sz w:val="22"/>
          <w:szCs w:val="22"/>
        </w:rPr>
        <w:t>б</w:t>
      </w:r>
      <w:r w:rsidRPr="00882093">
        <w:rPr>
          <w:sz w:val="22"/>
          <w:szCs w:val="22"/>
        </w:rPr>
        <w:t>личных слушаний.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3 этап: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 -по завершению публичных слушаний (день опубликования заключения о результатах публичных слуш</w:t>
      </w:r>
      <w:r w:rsidRPr="00882093">
        <w:rPr>
          <w:sz w:val="22"/>
          <w:szCs w:val="22"/>
        </w:rPr>
        <w:t>а</w:t>
      </w:r>
      <w:r w:rsidRPr="00882093">
        <w:rPr>
          <w:sz w:val="22"/>
          <w:szCs w:val="22"/>
        </w:rPr>
        <w:t>ний), Подрядчик выполняет доработку Проектов с учётом протокола публичных слушаний и заключения по результатам публичных слушаний;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-предоставление доработанных Проектов в составе и форме, указанном в контракте;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-подготовка и предоставление Заказчику градостроительных планов с печатями и подписями в 2 экземпл</w:t>
      </w:r>
      <w:r w:rsidRPr="00882093">
        <w:rPr>
          <w:sz w:val="22"/>
          <w:szCs w:val="22"/>
        </w:rPr>
        <w:t>я</w:t>
      </w:r>
      <w:r w:rsidRPr="00882093">
        <w:rPr>
          <w:sz w:val="22"/>
          <w:szCs w:val="22"/>
        </w:rPr>
        <w:t xml:space="preserve">рах на бумажном носителе и в 4 (четырёх) экземплярах на электронном носителе в формате программы </w:t>
      </w:r>
      <w:proofErr w:type="spellStart"/>
      <w:r w:rsidRPr="00882093">
        <w:rPr>
          <w:sz w:val="22"/>
          <w:szCs w:val="22"/>
        </w:rPr>
        <w:t>MapInfo</w:t>
      </w:r>
      <w:proofErr w:type="spellEnd"/>
      <w:r w:rsidRPr="00882093">
        <w:rPr>
          <w:sz w:val="22"/>
          <w:szCs w:val="22"/>
        </w:rPr>
        <w:t xml:space="preserve"> (в том числе в виде отчётов) и в формате программы </w:t>
      </w:r>
      <w:proofErr w:type="spellStart"/>
      <w:r w:rsidRPr="00882093">
        <w:rPr>
          <w:sz w:val="22"/>
          <w:szCs w:val="22"/>
        </w:rPr>
        <w:t>Microsoft</w:t>
      </w:r>
      <w:proofErr w:type="spellEnd"/>
      <w:r w:rsidRPr="00882093">
        <w:rPr>
          <w:sz w:val="22"/>
          <w:szCs w:val="22"/>
        </w:rPr>
        <w:t xml:space="preserve"> </w:t>
      </w:r>
      <w:proofErr w:type="spellStart"/>
      <w:r w:rsidRPr="00882093">
        <w:rPr>
          <w:sz w:val="22"/>
          <w:szCs w:val="22"/>
        </w:rPr>
        <w:t>Word</w:t>
      </w:r>
      <w:proofErr w:type="spellEnd"/>
      <w:r w:rsidRPr="00882093">
        <w:rPr>
          <w:sz w:val="22"/>
          <w:szCs w:val="22"/>
        </w:rPr>
        <w:t>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-утверждение Проектов главой администрации города Нефтеюганска.</w:t>
      </w:r>
    </w:p>
    <w:p w:rsidR="00244E12" w:rsidRPr="00876917" w:rsidRDefault="00244E12" w:rsidP="00244E12">
      <w:pPr>
        <w:rPr>
          <w:b/>
          <w:sz w:val="22"/>
          <w:szCs w:val="22"/>
        </w:rPr>
      </w:pPr>
      <w:r w:rsidRPr="00876917">
        <w:rPr>
          <w:b/>
          <w:sz w:val="22"/>
          <w:szCs w:val="22"/>
        </w:rPr>
        <w:t>3.Цель работы: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3.1.Подготовить проект планировки и внесение изменений в проект межевания территории микрорайона 14 города Нефтеюганска, в целях: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lastRenderedPageBreak/>
        <w:t>-обеспечения архитектурно-композиционными средствами планировочной организации территории, а также благоустройства территории комфортными условиями проживания;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-установления еще не установленных границ земельных участков существующих объектов недвижимого имущества, а также упорядочивание ранее установленных границ земельных участков;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 обеспечение территории объектами социально-культурной, коммунально-бытовой и инженерно-транспортной инфраструктуры;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 выявление территориальных ресурсов для создания новых объектов недвижимого имущества;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-установления границ незастроенных земельных участков, планируемых для предоставления физическим и юридическим лицам для строительства, а также границ земельных участков, предназначенных для разм</w:t>
      </w:r>
      <w:r w:rsidRPr="00882093">
        <w:rPr>
          <w:sz w:val="22"/>
          <w:szCs w:val="22"/>
        </w:rPr>
        <w:t>е</w:t>
      </w:r>
      <w:r w:rsidRPr="00882093">
        <w:rPr>
          <w:sz w:val="22"/>
          <w:szCs w:val="22"/>
        </w:rPr>
        <w:t>щения объектов капитального строительства федерального, регионального или местного значения.</w:t>
      </w:r>
    </w:p>
    <w:p w:rsidR="00244E12" w:rsidRPr="00876917" w:rsidRDefault="00244E12" w:rsidP="00244E12">
      <w:pPr>
        <w:rPr>
          <w:b/>
          <w:sz w:val="22"/>
          <w:szCs w:val="22"/>
        </w:rPr>
      </w:pPr>
      <w:r w:rsidRPr="00876917">
        <w:rPr>
          <w:b/>
          <w:sz w:val="22"/>
          <w:szCs w:val="22"/>
        </w:rPr>
        <w:t xml:space="preserve">4.Результат работ.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4.1.Результатом работ является Документация (проект планировки и внесение изменений в проект межев</w:t>
      </w:r>
      <w:r w:rsidRPr="00882093">
        <w:rPr>
          <w:sz w:val="22"/>
          <w:szCs w:val="22"/>
        </w:rPr>
        <w:t>а</w:t>
      </w:r>
      <w:r w:rsidRPr="00882093">
        <w:rPr>
          <w:sz w:val="22"/>
          <w:szCs w:val="22"/>
        </w:rPr>
        <w:t>ния территории микрорайона 14 города Нефтеюганска):</w:t>
      </w:r>
    </w:p>
    <w:p w:rsidR="00244E12" w:rsidRPr="00882093" w:rsidRDefault="00244E12" w:rsidP="00244E12">
      <w:pPr>
        <w:rPr>
          <w:rFonts w:eastAsia="Calibri"/>
          <w:sz w:val="22"/>
          <w:szCs w:val="22"/>
        </w:rPr>
      </w:pPr>
      <w:proofErr w:type="gramStart"/>
      <w:r w:rsidRPr="00882093">
        <w:rPr>
          <w:rFonts w:eastAsia="Calibri"/>
          <w:sz w:val="22"/>
          <w:szCs w:val="22"/>
        </w:rPr>
        <w:t xml:space="preserve">-подготовленная на основании </w:t>
      </w:r>
      <w:r w:rsidRPr="00882093">
        <w:rPr>
          <w:sz w:val="22"/>
          <w:szCs w:val="22"/>
        </w:rPr>
        <w:t>документа территориального планирования Генеральный план города Нефтеюганска, Правил землепользования и застройки города Нефтеюганска,</w:t>
      </w:r>
      <w:r w:rsidRPr="00882093">
        <w:rPr>
          <w:rFonts w:eastAsia="Calibri"/>
          <w:sz w:val="22"/>
          <w:szCs w:val="22"/>
        </w:rPr>
        <w:t xml:space="preserve"> в соответствии с требовани</w:t>
      </w:r>
      <w:r w:rsidRPr="00882093">
        <w:rPr>
          <w:rFonts w:eastAsia="Calibri"/>
          <w:sz w:val="22"/>
          <w:szCs w:val="22"/>
        </w:rPr>
        <w:t>я</w:t>
      </w:r>
      <w:r w:rsidRPr="00882093">
        <w:rPr>
          <w:rFonts w:eastAsia="Calibri"/>
          <w:sz w:val="22"/>
          <w:szCs w:val="22"/>
        </w:rPr>
        <w:t>ми технических регламентов, нормативов градостроительного проектирования, границ зон с особыми условиями использования территорий, а также с учётом программ комплексного развития систем комм</w:t>
      </w:r>
      <w:r w:rsidRPr="00882093">
        <w:rPr>
          <w:rFonts w:eastAsia="Calibri"/>
          <w:sz w:val="22"/>
          <w:szCs w:val="22"/>
        </w:rPr>
        <w:t>у</w:t>
      </w:r>
      <w:r w:rsidRPr="00882093">
        <w:rPr>
          <w:rFonts w:eastAsia="Calibri"/>
          <w:sz w:val="22"/>
          <w:szCs w:val="22"/>
        </w:rPr>
        <w:t>нальной инфраструктуры городского округа, программ комплексного развития транспортной инфрастру</w:t>
      </w:r>
      <w:r w:rsidRPr="00882093">
        <w:rPr>
          <w:rFonts w:eastAsia="Calibri"/>
          <w:sz w:val="22"/>
          <w:szCs w:val="22"/>
        </w:rPr>
        <w:t>к</w:t>
      </w:r>
      <w:r w:rsidRPr="00882093">
        <w:rPr>
          <w:rFonts w:eastAsia="Calibri"/>
          <w:sz w:val="22"/>
          <w:szCs w:val="22"/>
        </w:rPr>
        <w:t>туры городского округа, программ комплексного развития социальной инфраструктуры городского округа;</w:t>
      </w:r>
      <w:proofErr w:type="gramEnd"/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</w:t>
      </w:r>
      <w:proofErr w:type="gramStart"/>
      <w:r w:rsidRPr="00882093">
        <w:rPr>
          <w:sz w:val="22"/>
          <w:szCs w:val="22"/>
        </w:rPr>
        <w:t>прошедшая</w:t>
      </w:r>
      <w:proofErr w:type="gramEnd"/>
      <w:r w:rsidRPr="00882093">
        <w:rPr>
          <w:sz w:val="22"/>
          <w:szCs w:val="22"/>
        </w:rPr>
        <w:t xml:space="preserve"> согласование органов и организаций, уполномоченных на проведение согласования данной Документации;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</w:t>
      </w:r>
      <w:proofErr w:type="gramStart"/>
      <w:r w:rsidRPr="00882093">
        <w:rPr>
          <w:sz w:val="22"/>
          <w:szCs w:val="22"/>
        </w:rPr>
        <w:t>рассмотренная</w:t>
      </w:r>
      <w:proofErr w:type="gramEnd"/>
      <w:r w:rsidRPr="00882093">
        <w:rPr>
          <w:sz w:val="22"/>
          <w:szCs w:val="22"/>
        </w:rPr>
        <w:t xml:space="preserve"> на заседании градостроительной комиссии администрации города Нефтеюганска;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-прошедшая публичные слушания и утверждённая главой администрации города Нефтеюганска;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-градостроительные планы земельных участков на территории микрорайона 14.</w:t>
      </w:r>
    </w:p>
    <w:p w:rsidR="00244E12" w:rsidRPr="00876917" w:rsidRDefault="00244E12" w:rsidP="00244E12">
      <w:pPr>
        <w:rPr>
          <w:b/>
          <w:sz w:val="22"/>
          <w:szCs w:val="22"/>
        </w:rPr>
      </w:pPr>
      <w:r w:rsidRPr="00876917">
        <w:rPr>
          <w:b/>
          <w:sz w:val="22"/>
          <w:szCs w:val="22"/>
        </w:rPr>
        <w:t>5. Основные требования к Проектам.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5.1.Состав  исходных данных для разработки Проектов.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5.1.1.Исходные данные для разработки Проектов составляют: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1) Материалы ранее разработанной, согласованной и утверждённой градостроительной документации (г</w:t>
      </w:r>
      <w:r w:rsidRPr="00882093">
        <w:rPr>
          <w:sz w:val="22"/>
          <w:szCs w:val="22"/>
        </w:rPr>
        <w:t>е</w:t>
      </w:r>
      <w:r w:rsidRPr="00882093">
        <w:rPr>
          <w:sz w:val="22"/>
          <w:szCs w:val="22"/>
        </w:rPr>
        <w:t>нерального плана, проекта детальной планировки микрорайонов, проектов застройки участков, проектов межевания), содержащей сведения о наличии или отсутствии, утвержденных в составе проектов, линий, служащих границами территории, определенной в качестве объекта разработки проекта планировки;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2) Топографические планы, в том числе:</w:t>
      </w:r>
    </w:p>
    <w:p w:rsidR="00244E12" w:rsidRPr="00882093" w:rsidRDefault="00244E12" w:rsidP="00244E12">
      <w:pPr>
        <w:rPr>
          <w:sz w:val="22"/>
          <w:szCs w:val="22"/>
        </w:rPr>
      </w:pPr>
      <w:proofErr w:type="gramStart"/>
      <w:r w:rsidRPr="00882093">
        <w:rPr>
          <w:sz w:val="22"/>
          <w:szCs w:val="22"/>
        </w:rPr>
        <w:t>-топографический план территории микрорайона 14 города Нефтеюганска и прилегающих к ней кварталов в масштабе 1:1000 или 1:500 с нанесенными на этот план установленными красными линиями, границами зон с особыми условиями использования территории, границами территорий природного комплекса,  гр</w:t>
      </w:r>
      <w:r w:rsidRPr="00882093">
        <w:rPr>
          <w:sz w:val="22"/>
          <w:szCs w:val="22"/>
        </w:rPr>
        <w:t>а</w:t>
      </w:r>
      <w:r w:rsidRPr="00882093">
        <w:rPr>
          <w:sz w:val="22"/>
          <w:szCs w:val="22"/>
        </w:rPr>
        <w:t>ницами территорий объектов культурного наследия, коммуникациями инженерной инфраструктуры, ге</w:t>
      </w:r>
      <w:r w:rsidRPr="00882093">
        <w:rPr>
          <w:sz w:val="22"/>
          <w:szCs w:val="22"/>
        </w:rPr>
        <w:t>о</w:t>
      </w:r>
      <w:r w:rsidRPr="00882093">
        <w:rPr>
          <w:sz w:val="22"/>
          <w:szCs w:val="22"/>
        </w:rPr>
        <w:t>дезическими отметками;</w:t>
      </w:r>
      <w:proofErr w:type="gramEnd"/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3) Сведения о существующем состоянии и использовании территорий, в том числе: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-сведения об инженерно-геологических условиях территорий, в том числе о зонах с неблагоприятными для строительства инженерно-геологическими условиями;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-сведения о функциональном использовании территорий;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-сведения государственного земельного кадастра о землепользовании;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-сведения о состоянии окружающей среды, ее компонентов, источниках негативного воздействия на окр</w:t>
      </w:r>
      <w:r w:rsidRPr="00882093">
        <w:rPr>
          <w:sz w:val="22"/>
          <w:szCs w:val="22"/>
        </w:rPr>
        <w:t>у</w:t>
      </w:r>
      <w:r w:rsidRPr="00882093">
        <w:rPr>
          <w:sz w:val="22"/>
          <w:szCs w:val="22"/>
        </w:rPr>
        <w:t>жающую среду;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-сведения о состоянии и использовании территорий природного комплекса,  включающие  данные зеленых насаждений, сведения о состоянии почв, естественных водоемов, сведения о рекреационном и ином и</w:t>
      </w:r>
      <w:r w:rsidRPr="00882093">
        <w:rPr>
          <w:sz w:val="22"/>
          <w:szCs w:val="22"/>
        </w:rPr>
        <w:t>с</w:t>
      </w:r>
      <w:r w:rsidRPr="00882093">
        <w:rPr>
          <w:sz w:val="22"/>
          <w:szCs w:val="22"/>
        </w:rPr>
        <w:t>пользовании территории,  сведения о характере и источниках техногенных и антропогенных воздействий на территории и объекты природного комплекса;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-сведения об использовании территорий в границах санитарно-защитных зон, </w:t>
      </w:r>
      <w:proofErr w:type="spellStart"/>
      <w:r w:rsidRPr="00882093">
        <w:rPr>
          <w:sz w:val="22"/>
          <w:szCs w:val="22"/>
        </w:rPr>
        <w:t>водоохранных</w:t>
      </w:r>
      <w:proofErr w:type="spellEnd"/>
      <w:r w:rsidRPr="00882093">
        <w:rPr>
          <w:sz w:val="22"/>
          <w:szCs w:val="22"/>
        </w:rPr>
        <w:t xml:space="preserve"> зон;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4) Сведения о состоянии,  использовании, правовом режиме  использования объектов капитального стро</w:t>
      </w:r>
      <w:r w:rsidRPr="00882093">
        <w:rPr>
          <w:sz w:val="22"/>
          <w:szCs w:val="22"/>
        </w:rPr>
        <w:t>и</w:t>
      </w:r>
      <w:r w:rsidRPr="00882093">
        <w:rPr>
          <w:sz w:val="22"/>
          <w:szCs w:val="22"/>
        </w:rPr>
        <w:t>тельства,  в том числе объектов: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-жилищного фонда;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-общественного назначения, в том числе  социально - значимых объектов обслуживания населения;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-потребительского рынка и услуг;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-административного назначения;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-деловой сферы;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-производственного назначения, в том числе промышленности;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lastRenderedPageBreak/>
        <w:t>-гостиничного фонда;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-коммунального хозяйства, в том числе гаражах, стоянках легковых автомобилей</w:t>
      </w:r>
      <w:proofErr w:type="gramStart"/>
      <w:r w:rsidRPr="00882093">
        <w:rPr>
          <w:sz w:val="22"/>
          <w:szCs w:val="22"/>
        </w:rPr>
        <w:t>;-</w:t>
      </w:r>
      <w:proofErr w:type="gramEnd"/>
      <w:r w:rsidRPr="00882093">
        <w:rPr>
          <w:sz w:val="22"/>
          <w:szCs w:val="22"/>
        </w:rPr>
        <w:t>объектов культурного наследия;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-иных объектов;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5) Сведения о состоянии инженерного обеспечения территорий и наличии резервных мощностей объектов инженерной инфраструктуры;</w:t>
      </w:r>
    </w:p>
    <w:p w:rsidR="00244E12" w:rsidRPr="00882093" w:rsidRDefault="00244E12" w:rsidP="00244E12">
      <w:pPr>
        <w:rPr>
          <w:sz w:val="22"/>
          <w:szCs w:val="22"/>
        </w:rPr>
      </w:pPr>
      <w:proofErr w:type="gramStart"/>
      <w:r w:rsidRPr="00882093">
        <w:rPr>
          <w:sz w:val="22"/>
          <w:szCs w:val="22"/>
        </w:rPr>
        <w:t>6) Сведения о производственной деятельности предприятий и организаций производственной сферы,  в том числе предприятий промышленности,  включая сведения о производимой продукции и  рынках  ее сбыта, о санитарных  и экологических параметрах производства, о фактическом использовании территорий предприятий и объектов  капитального строительства, о грузообороте предприятий и потреблении инж</w:t>
      </w:r>
      <w:r w:rsidRPr="00882093">
        <w:rPr>
          <w:sz w:val="22"/>
          <w:szCs w:val="22"/>
        </w:rPr>
        <w:t>е</w:t>
      </w:r>
      <w:r w:rsidRPr="00882093">
        <w:rPr>
          <w:sz w:val="22"/>
          <w:szCs w:val="22"/>
        </w:rPr>
        <w:t>нерных ресурсов, о численности и структуре занятости  на предприятиях;</w:t>
      </w:r>
      <w:proofErr w:type="gramEnd"/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7) Сведения о перспективах развития территории, установленных документами  территориального  план</w:t>
      </w:r>
      <w:r w:rsidRPr="00882093">
        <w:rPr>
          <w:sz w:val="22"/>
          <w:szCs w:val="22"/>
        </w:rPr>
        <w:t>и</w:t>
      </w:r>
      <w:r w:rsidRPr="00882093">
        <w:rPr>
          <w:sz w:val="22"/>
          <w:szCs w:val="22"/>
        </w:rPr>
        <w:t>рования, в том числе сведения: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-о планируемом назначении, параметрах и ограничениях развития территории микрорайона 14 города Нефтеюганска;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-о планируемом размещении и строительстве, реконструкции на территории объектов капитального стро</w:t>
      </w:r>
      <w:r w:rsidRPr="00882093">
        <w:rPr>
          <w:sz w:val="22"/>
          <w:szCs w:val="22"/>
        </w:rPr>
        <w:t>и</w:t>
      </w:r>
      <w:r w:rsidRPr="00882093">
        <w:rPr>
          <w:sz w:val="22"/>
          <w:szCs w:val="22"/>
        </w:rPr>
        <w:t>тельства, о предоставлении, резервировании для этих целей земельных  участков, о планируемых характ</w:t>
      </w:r>
      <w:r w:rsidRPr="00882093">
        <w:rPr>
          <w:sz w:val="22"/>
          <w:szCs w:val="22"/>
        </w:rPr>
        <w:t>е</w:t>
      </w:r>
      <w:r w:rsidRPr="00882093">
        <w:rPr>
          <w:sz w:val="22"/>
          <w:szCs w:val="22"/>
        </w:rPr>
        <w:t>ристиках и параметрах указанных объектов,  включая объемы строительства, количество жителей, емкость объектов обслуживания населения, численность занятых, характеристиках и параметрах планируемой производственной деятельности объектов и предприятий промышленности;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-об объектах капитального строительства, подлежащих сносу, реконструкции, об организациях произво</w:t>
      </w:r>
      <w:r w:rsidRPr="00882093">
        <w:rPr>
          <w:sz w:val="22"/>
          <w:szCs w:val="22"/>
        </w:rPr>
        <w:t>д</w:t>
      </w:r>
      <w:r w:rsidRPr="00882093">
        <w:rPr>
          <w:sz w:val="22"/>
          <w:szCs w:val="22"/>
        </w:rPr>
        <w:t>ственной сферы, подлежащих перепрофилированию, перебазированию;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-о планируемом строительстве, реконструкции объектов капитального строительства,  в том числе о по</w:t>
      </w:r>
      <w:r w:rsidRPr="00882093">
        <w:rPr>
          <w:sz w:val="22"/>
          <w:szCs w:val="22"/>
        </w:rPr>
        <w:t>д</w:t>
      </w:r>
      <w:r w:rsidRPr="00882093">
        <w:rPr>
          <w:sz w:val="22"/>
          <w:szCs w:val="22"/>
        </w:rPr>
        <w:t>готовленных актах разрешенного использования участка территории градостроительного объекта (земел</w:t>
      </w:r>
      <w:r w:rsidRPr="00882093">
        <w:rPr>
          <w:sz w:val="22"/>
          <w:szCs w:val="22"/>
        </w:rPr>
        <w:t>ь</w:t>
      </w:r>
      <w:r w:rsidRPr="00882093">
        <w:rPr>
          <w:sz w:val="22"/>
          <w:szCs w:val="22"/>
        </w:rPr>
        <w:t xml:space="preserve">ного участка), градостроительных планах земельных участков, о принятых </w:t>
      </w:r>
      <w:proofErr w:type="gramStart"/>
      <w:r w:rsidRPr="00882093">
        <w:rPr>
          <w:sz w:val="22"/>
          <w:szCs w:val="22"/>
        </w:rPr>
        <w:t>решениях</w:t>
      </w:r>
      <w:proofErr w:type="gramEnd"/>
      <w:r w:rsidRPr="00882093">
        <w:rPr>
          <w:sz w:val="22"/>
          <w:szCs w:val="22"/>
        </w:rPr>
        <w:t xml:space="preserve"> о строительстве, р</w:t>
      </w:r>
      <w:r w:rsidRPr="00882093">
        <w:rPr>
          <w:sz w:val="22"/>
          <w:szCs w:val="22"/>
        </w:rPr>
        <w:t>е</w:t>
      </w:r>
      <w:r w:rsidRPr="00882093">
        <w:rPr>
          <w:sz w:val="22"/>
          <w:szCs w:val="22"/>
        </w:rPr>
        <w:t>конструкции объектов капитального   строительства, о выданных разрешениях на строительство.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5.1.2.Сбор исходных данных осуществляется Подрядчиком.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5.2.Содержание Проектов: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5.2.1.Проект планировки территории микрорайона 14 города Нефтеюганска.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5.2.1.1.Содержание основной части (утверждаемая часть) проекта планировки.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1) Текстовая часть.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Положения о размещении объектов капитального строительства должны содержать: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-перечень планируемых к размещению объектов капитального строительства и их характеристики (фун</w:t>
      </w:r>
      <w:r w:rsidRPr="00882093">
        <w:rPr>
          <w:sz w:val="22"/>
          <w:szCs w:val="22"/>
        </w:rPr>
        <w:t>к</w:t>
      </w:r>
      <w:r w:rsidRPr="00882093">
        <w:rPr>
          <w:sz w:val="22"/>
          <w:szCs w:val="22"/>
        </w:rPr>
        <w:t>циональное назначение, состав, этажность, общая площадь, строительный объём, площадь застройки);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-характеристики планируемого развития территорий, плотность застройки, включая данные о предельно допустимых и максимальных параметрах застройки территории, технико-экономические показатели ра</w:t>
      </w:r>
      <w:r w:rsidRPr="00882093">
        <w:rPr>
          <w:sz w:val="22"/>
          <w:szCs w:val="22"/>
        </w:rPr>
        <w:t>з</w:t>
      </w:r>
      <w:r w:rsidRPr="00882093">
        <w:rPr>
          <w:sz w:val="22"/>
          <w:szCs w:val="22"/>
        </w:rPr>
        <w:t>вития систем социально-культурного и коммунально-бытового, транспортного обслуживания и инжене</w:t>
      </w:r>
      <w:r w:rsidRPr="00882093">
        <w:rPr>
          <w:sz w:val="22"/>
          <w:szCs w:val="22"/>
        </w:rPr>
        <w:t>р</w:t>
      </w:r>
      <w:r w:rsidRPr="00882093">
        <w:rPr>
          <w:sz w:val="22"/>
          <w:szCs w:val="22"/>
        </w:rPr>
        <w:t>но-технического обеспечения территорий.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2) Графические материалы.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На чертежах проекта планировки территории должны быть отображены: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-красные линии, обозначающие существующие, планируемые (изменяемые, вновь образуемые) границы территорий общего пользования, границы земельных участков, на которых расположены линии электр</w:t>
      </w:r>
      <w:r w:rsidRPr="00882093">
        <w:rPr>
          <w:sz w:val="22"/>
          <w:szCs w:val="22"/>
        </w:rPr>
        <w:t>о</w:t>
      </w:r>
      <w:r w:rsidRPr="00882093">
        <w:rPr>
          <w:sz w:val="22"/>
          <w:szCs w:val="22"/>
        </w:rPr>
        <w:t>передачи, линии связи (в том числе линейно-кабельные сооружения), трубопроводы, автомобильные дор</w:t>
      </w:r>
      <w:r w:rsidRPr="00882093">
        <w:rPr>
          <w:sz w:val="22"/>
          <w:szCs w:val="22"/>
        </w:rPr>
        <w:t>о</w:t>
      </w:r>
      <w:r w:rsidRPr="00882093">
        <w:rPr>
          <w:sz w:val="22"/>
          <w:szCs w:val="22"/>
        </w:rPr>
        <w:t>ги и другие линейные объекты;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-разбивка красных линий с номерами концевых точек, поворотных точек, расстояний между точками кра</w:t>
      </w:r>
      <w:r w:rsidRPr="00882093">
        <w:rPr>
          <w:sz w:val="22"/>
          <w:szCs w:val="22"/>
        </w:rPr>
        <w:t>с</w:t>
      </w:r>
      <w:r w:rsidRPr="00882093">
        <w:rPr>
          <w:sz w:val="22"/>
          <w:szCs w:val="22"/>
        </w:rPr>
        <w:t>ных линий, углами поворота и радиусами искривления красных линий и прочими размерами, облегча</w:t>
      </w:r>
      <w:r w:rsidRPr="00882093">
        <w:rPr>
          <w:sz w:val="22"/>
          <w:szCs w:val="22"/>
        </w:rPr>
        <w:t>ю</w:t>
      </w:r>
      <w:r w:rsidRPr="00882093">
        <w:rPr>
          <w:sz w:val="22"/>
          <w:szCs w:val="22"/>
        </w:rPr>
        <w:t>щими вынос красных линий в натуру (на местность);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-линии, обозначающие дороги, улицы проезды, включая тротуары, пешеходные дорожки, линии связи объекты инженерной и транспортной инфраструктур, включая надземные пешеходные переходы, проходы к водным объектам общего пользования и их береговым полосам;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-границы зон планируемого размещения объектов социально-культурного и коммунально-бытового назн</w:t>
      </w:r>
      <w:r w:rsidRPr="00882093">
        <w:rPr>
          <w:sz w:val="22"/>
          <w:szCs w:val="22"/>
        </w:rPr>
        <w:t>а</w:t>
      </w:r>
      <w:r w:rsidRPr="00882093">
        <w:rPr>
          <w:sz w:val="22"/>
          <w:szCs w:val="22"/>
        </w:rPr>
        <w:t>чения и иных объектов капитального строительства;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-границы зон планируемого размещения объектов федерального значения, объектов регионального знач</w:t>
      </w:r>
      <w:r w:rsidRPr="00882093">
        <w:rPr>
          <w:sz w:val="22"/>
          <w:szCs w:val="22"/>
        </w:rPr>
        <w:t>е</w:t>
      </w:r>
      <w:r w:rsidRPr="00882093">
        <w:rPr>
          <w:sz w:val="22"/>
          <w:szCs w:val="22"/>
        </w:rPr>
        <w:t>ния, объектов местного значения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5.2.1.2.Содержание материалов по обоснованию: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1) Текстовые материалы: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lastRenderedPageBreak/>
        <w:t>а) Пояснительная записка, обосновывающая принятые планировочные решения, должна содержать опис</w:t>
      </w:r>
      <w:r w:rsidRPr="00882093">
        <w:rPr>
          <w:sz w:val="22"/>
          <w:szCs w:val="22"/>
        </w:rPr>
        <w:t>а</w:t>
      </w:r>
      <w:r w:rsidRPr="00882093">
        <w:rPr>
          <w:sz w:val="22"/>
          <w:szCs w:val="22"/>
        </w:rPr>
        <w:t>ния: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-мероприятий по защите территории от чрезвычайных ситуаций природного и техногенного характера п</w:t>
      </w:r>
      <w:r w:rsidRPr="00882093">
        <w:rPr>
          <w:sz w:val="22"/>
          <w:szCs w:val="22"/>
        </w:rPr>
        <w:t>о</w:t>
      </w:r>
      <w:r w:rsidRPr="00882093">
        <w:rPr>
          <w:sz w:val="22"/>
          <w:szCs w:val="22"/>
        </w:rPr>
        <w:t>тенциально опасных объектов, на которых хранятся, перерабатываются, транспортируются химические, взрывопожароопасные, радиационно-опасные вещества и зон чрезвычайных ситуаций, образующихся при авариях, катастрофах на этих объектах, зон возможного катастрофического затопления;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-мероприятия по гражданской обороне и обеспечению пожарной безопасности;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-предложений по развитию систем транспортного обслуживания территории;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-предложений по развитию систем инженерно-технического обеспечения территории (учитывая текущее и перспективное вод</w:t>
      </w:r>
      <w:proofErr w:type="gramStart"/>
      <w:r w:rsidRPr="00882093">
        <w:rPr>
          <w:sz w:val="22"/>
          <w:szCs w:val="22"/>
        </w:rPr>
        <w:t>о-</w:t>
      </w:r>
      <w:proofErr w:type="gramEnd"/>
      <w:r w:rsidRPr="00882093">
        <w:rPr>
          <w:sz w:val="22"/>
          <w:szCs w:val="22"/>
        </w:rPr>
        <w:t>, газо-, энергопотребление, потребление тепла на отопление , вентиляцию, горячее водоснабжение и т.д.);</w:t>
      </w:r>
    </w:p>
    <w:p w:rsidR="00244E12" w:rsidRPr="00882093" w:rsidRDefault="00244E12" w:rsidP="00244E12">
      <w:pPr>
        <w:rPr>
          <w:sz w:val="22"/>
          <w:szCs w:val="22"/>
        </w:rPr>
      </w:pPr>
      <w:proofErr w:type="gramStart"/>
      <w:r w:rsidRPr="00882093">
        <w:rPr>
          <w:sz w:val="22"/>
          <w:szCs w:val="22"/>
        </w:rPr>
        <w:t>-предложения по развитию объектов, входящих в систему социально-культурного и коммунально-бытового обслуживания населения, планируемой территории (детских дошкольных учреждений, образов</w:t>
      </w:r>
      <w:r w:rsidRPr="00882093">
        <w:rPr>
          <w:sz w:val="22"/>
          <w:szCs w:val="22"/>
        </w:rPr>
        <w:t>а</w:t>
      </w:r>
      <w:r w:rsidRPr="00882093">
        <w:rPr>
          <w:sz w:val="22"/>
          <w:szCs w:val="22"/>
        </w:rPr>
        <w:t>тельных школ, поликлиник, аптек, объектов розничной торговли, питания, бытового обслуживания, объе</w:t>
      </w:r>
      <w:r w:rsidRPr="00882093">
        <w:rPr>
          <w:sz w:val="22"/>
          <w:szCs w:val="22"/>
        </w:rPr>
        <w:t>к</w:t>
      </w:r>
      <w:r w:rsidRPr="00882093">
        <w:rPr>
          <w:sz w:val="22"/>
          <w:szCs w:val="22"/>
        </w:rPr>
        <w:t>тов культуры и искусства, жилищно-коммунального хозяйства, физкультурно-спортивных сооружений, отделений связи, кредитных организаций и т.д.);</w:t>
      </w:r>
      <w:proofErr w:type="gramEnd"/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-мероприятий по охране окружающей среды, включая описания современного и прогнозируемого состо</w:t>
      </w:r>
      <w:r w:rsidRPr="00882093">
        <w:rPr>
          <w:sz w:val="22"/>
          <w:szCs w:val="22"/>
        </w:rPr>
        <w:t>я</w:t>
      </w:r>
      <w:r w:rsidRPr="00882093">
        <w:rPr>
          <w:sz w:val="22"/>
          <w:szCs w:val="22"/>
        </w:rPr>
        <w:t>ния окружающей среды планируемой территории, поверхностных водоёмов, акустического режима, сан</w:t>
      </w:r>
      <w:r w:rsidRPr="00882093">
        <w:rPr>
          <w:sz w:val="22"/>
          <w:szCs w:val="22"/>
        </w:rPr>
        <w:t>и</w:t>
      </w:r>
      <w:r w:rsidRPr="00882093">
        <w:rPr>
          <w:sz w:val="22"/>
          <w:szCs w:val="22"/>
        </w:rPr>
        <w:t>тарного состояния и очистки территории, санитарно-защитных зон, площади зелёных насаждений общего пользования, планировочных ограничений.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2) Графические материалы: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а) На схеме расположения элемента планировочной структуры в документах территориального планиров</w:t>
      </w:r>
      <w:r w:rsidRPr="00882093">
        <w:rPr>
          <w:sz w:val="22"/>
          <w:szCs w:val="22"/>
        </w:rPr>
        <w:t>а</w:t>
      </w:r>
      <w:r w:rsidRPr="00882093">
        <w:rPr>
          <w:sz w:val="22"/>
          <w:szCs w:val="22"/>
        </w:rPr>
        <w:t>ния отображаются: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-фрагменты границ города;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-планировочные элементы города и транспортно-коммуникационные связи, элементы ландшафта;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-фрагменты границ земель различных категорий.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б) На схеме использования территории в период подготовки проекта планировки территории (опорном плане) отображаются: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-границы проектируемой территории;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-крупные инженерные сооружения;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-объекты транспортной инфраструктуры;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-линейные объекты инженерной инфраструктуры;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-существующие и планируемые красные линии;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-сохраняемые элементы застройки и участки природного ландшафта;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-границы зон планируемого размещения объектов капитального строительства;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-границы территориальных зон и установленных градостроительных регламентов;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-существующая застройка с характеристикой зданий и сооружений по назначению, этажности и капитал</w:t>
      </w:r>
      <w:r w:rsidRPr="00882093">
        <w:rPr>
          <w:sz w:val="22"/>
          <w:szCs w:val="22"/>
        </w:rPr>
        <w:t>ь</w:t>
      </w:r>
      <w:r w:rsidRPr="00882093">
        <w:rPr>
          <w:sz w:val="22"/>
          <w:szCs w:val="22"/>
        </w:rPr>
        <w:t>ности, границы отводов участков под все виды строительства и благоустройства, уличная сеть с указанием типов покрытий проезжей части, транспортные сооружения, сооружения и коммуникации инженерной инфраструктуры;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-границы земельных участков с указанием форм собственности и разрешённых видов использования.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в) На схеме организации улично-дорожной сети и схеме движения транспорта должны быть отображены: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-категории улиц и дорог;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-организация движения транспорта с обозначением мест расположения пешеходных переходов, светоф</w:t>
      </w:r>
      <w:r w:rsidRPr="00882093">
        <w:rPr>
          <w:sz w:val="22"/>
          <w:szCs w:val="22"/>
        </w:rPr>
        <w:t>о</w:t>
      </w:r>
      <w:r w:rsidRPr="00882093">
        <w:rPr>
          <w:sz w:val="22"/>
          <w:szCs w:val="22"/>
        </w:rPr>
        <w:t>ров;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-транспортные сооружения;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-остановочные пункты автобусов;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-основные пути пешеходного движения;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-хозяйственные проезды;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-сооружения и устройства для хранения и обслуживания транспортных средств;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-профили дорог, улиц, проездов.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г) На схеме границ зон с особыми условиями использования территории и границ территории, подверже</w:t>
      </w:r>
      <w:r w:rsidRPr="00882093">
        <w:rPr>
          <w:sz w:val="22"/>
          <w:szCs w:val="22"/>
        </w:rPr>
        <w:t>н</w:t>
      </w:r>
      <w:r w:rsidRPr="00882093">
        <w:rPr>
          <w:sz w:val="22"/>
          <w:szCs w:val="22"/>
        </w:rPr>
        <w:t>ных риску возникновения чрезвычайных ситуаций природного и, техногенного характера (затопления и т.п.) и воздействия их последствий, отображаются: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-границы </w:t>
      </w:r>
      <w:proofErr w:type="spellStart"/>
      <w:r w:rsidRPr="00882093">
        <w:rPr>
          <w:sz w:val="22"/>
          <w:szCs w:val="22"/>
        </w:rPr>
        <w:t>водоохранных</w:t>
      </w:r>
      <w:proofErr w:type="spellEnd"/>
      <w:r w:rsidRPr="00882093">
        <w:rPr>
          <w:sz w:val="22"/>
          <w:szCs w:val="22"/>
        </w:rPr>
        <w:t xml:space="preserve"> и санитарно-защитных зон;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-границы территорий, подверженных риску возникновения чрезвычайных ситуаций природного, техноге</w:t>
      </w:r>
      <w:r w:rsidRPr="00882093">
        <w:rPr>
          <w:sz w:val="22"/>
          <w:szCs w:val="22"/>
        </w:rPr>
        <w:t>н</w:t>
      </w:r>
      <w:r w:rsidRPr="00882093">
        <w:rPr>
          <w:sz w:val="22"/>
          <w:szCs w:val="22"/>
        </w:rPr>
        <w:t>ного характера и воздействия их последствий.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lastRenderedPageBreak/>
        <w:t>д) На схеме вертикальной планировки и инженерной подготовки территории отображаются: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-вертикальная планировка территории (существующие и проектные отметки по осям проезжих частей в местах пересечения улиц и проездов и в местах перелома профиля, проектные продольные уклоны);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-планируемые мероприятия по инженерной подготовке территории (организация отвода поверхностных и понижения уровня грунтовых вод);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-существующие и проектируемые сооружения инженерной защиты территории от воздействия чрезвыча</w:t>
      </w:r>
      <w:r w:rsidRPr="00882093">
        <w:rPr>
          <w:sz w:val="22"/>
          <w:szCs w:val="22"/>
        </w:rPr>
        <w:t>й</w:t>
      </w:r>
      <w:r w:rsidRPr="00882093">
        <w:rPr>
          <w:sz w:val="22"/>
          <w:szCs w:val="22"/>
        </w:rPr>
        <w:t>ных ситуаций природного и техногенного характера.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е) На схеме размещения инженерных сетей и сооружений отображаются: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-существующие, сохраняемые, реконструируемые, ликвидируемые и проектируемые трассы инженерных сетей и сооружений водопровода, канализации, ливневой канализации, теплоснабжения, газоснабжения, электроснабжения, наружного освещения, телевидения, радиофикации и телефонизации с их основными параметрами, дренажная сеть, а также места подключения инженерных сетей к магистральным инжене</w:t>
      </w:r>
      <w:r w:rsidRPr="00882093">
        <w:rPr>
          <w:sz w:val="22"/>
          <w:szCs w:val="22"/>
        </w:rPr>
        <w:t>р</w:t>
      </w:r>
      <w:r w:rsidRPr="00882093">
        <w:rPr>
          <w:sz w:val="22"/>
          <w:szCs w:val="22"/>
        </w:rPr>
        <w:t>ным сетям и сооружениям;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-размещение пунктов управления системами инженерного оборудования;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-предложения по развитию сооружений инженерного обеспечения.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ж) На разбивочном чертеже красных линий отображаются: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-границы проектируемой территории;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-существующие и планируемые границы красных линий;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-границы и наименования технических зон инженерных сооружений и коммуникаций;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-существующие здания и сооружения;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-номера концевых, поворотных точек с ведомостью координат;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-расстояния между точками красных линий, углы поворота и радиус искривления красных линий;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-прочие размеры, облегчающие вынос красных линий в натуру.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з) На чертежах архитектурно-градостроительной концепции отображаются планируемое зонирование те</w:t>
      </w:r>
      <w:r w:rsidRPr="00882093">
        <w:rPr>
          <w:sz w:val="22"/>
          <w:szCs w:val="22"/>
        </w:rPr>
        <w:t>р</w:t>
      </w:r>
      <w:r w:rsidRPr="00882093">
        <w:rPr>
          <w:sz w:val="22"/>
          <w:szCs w:val="22"/>
        </w:rPr>
        <w:t>ритории и ориентировочные параметры застройки территории.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и) На схеме архитектурно-планировочной организации территории отображаются: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-существующие (сохраняемые, реконструируемые, ликвидируемые) и проектируемые здания и сооруж</w:t>
      </w:r>
      <w:r w:rsidRPr="00882093">
        <w:rPr>
          <w:sz w:val="22"/>
          <w:szCs w:val="22"/>
        </w:rPr>
        <w:t>е</w:t>
      </w:r>
      <w:r w:rsidRPr="00882093">
        <w:rPr>
          <w:sz w:val="22"/>
          <w:szCs w:val="22"/>
        </w:rPr>
        <w:t>ния, объекты социально-культурного коммунально-бытового обслуживания населения, территории отд</w:t>
      </w:r>
      <w:r w:rsidRPr="00882093">
        <w:rPr>
          <w:sz w:val="22"/>
          <w:szCs w:val="22"/>
        </w:rPr>
        <w:t>ы</w:t>
      </w:r>
      <w:r w:rsidRPr="00882093">
        <w:rPr>
          <w:sz w:val="22"/>
          <w:szCs w:val="22"/>
        </w:rPr>
        <w:t>ха, спорта и другого назначения, улицы, проезды и пешеходные связи, зелёные насаждения и природный ландшафт;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-территории, относящиеся к различным этапам освоения.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к) Предложения по застройке территории должны содержать материалы, характеризующие архитектурно-планировочные и объёмно-пространственные решения застройки территории.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л) На схеме благоустройства и озеленения территории отображаются существующие и проектируемые территории благоустройства и озеленения, в том числе площадки всех видов, дорожно-</w:t>
      </w:r>
      <w:proofErr w:type="spellStart"/>
      <w:r w:rsidRPr="00882093">
        <w:rPr>
          <w:sz w:val="22"/>
          <w:szCs w:val="22"/>
        </w:rPr>
        <w:t>тропиночная</w:t>
      </w:r>
      <w:proofErr w:type="spellEnd"/>
      <w:r w:rsidRPr="00882093">
        <w:rPr>
          <w:sz w:val="22"/>
          <w:szCs w:val="22"/>
        </w:rPr>
        <w:t xml:space="preserve"> сеть с характеристикой мощения, зелёные насаждения с указанием их ассортимента, устройство и элементы наружного освещения.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м) Схема инженерной подготовки территории под жилищное строительство с обоснованием объёмов и стоимости работ: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-вертикальная планировка (</w:t>
      </w:r>
      <w:proofErr w:type="spellStart"/>
      <w:r w:rsidRPr="00882093">
        <w:rPr>
          <w:sz w:val="22"/>
          <w:szCs w:val="22"/>
        </w:rPr>
        <w:t>кв.м</w:t>
      </w:r>
      <w:proofErr w:type="spellEnd"/>
      <w:r w:rsidRPr="00882093">
        <w:rPr>
          <w:sz w:val="22"/>
          <w:szCs w:val="22"/>
        </w:rPr>
        <w:t>./кубатура);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-инженерные сети (инженерные сети сохраняемые, реконструируемые, ликвидируемые), (диаметр, пого</w:t>
      </w:r>
      <w:r w:rsidRPr="00882093">
        <w:rPr>
          <w:sz w:val="22"/>
          <w:szCs w:val="22"/>
        </w:rPr>
        <w:t>н</w:t>
      </w:r>
      <w:r w:rsidRPr="00882093">
        <w:rPr>
          <w:sz w:val="22"/>
          <w:szCs w:val="22"/>
        </w:rPr>
        <w:t xml:space="preserve">ные метры).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5.2.2.Содержание внесения изменений в проект межевания территории микрорайона  14 города Нефт</w:t>
      </w:r>
      <w:r w:rsidRPr="00882093">
        <w:rPr>
          <w:sz w:val="22"/>
          <w:szCs w:val="22"/>
        </w:rPr>
        <w:t>е</w:t>
      </w:r>
      <w:r w:rsidRPr="00882093">
        <w:rPr>
          <w:sz w:val="22"/>
          <w:szCs w:val="22"/>
        </w:rPr>
        <w:t>юганска.</w:t>
      </w:r>
    </w:p>
    <w:p w:rsidR="00244E12" w:rsidRPr="00882093" w:rsidRDefault="00244E12" w:rsidP="00244E12">
      <w:pPr>
        <w:rPr>
          <w:rFonts w:eastAsia="Calibri"/>
          <w:sz w:val="22"/>
          <w:szCs w:val="22"/>
        </w:rPr>
      </w:pPr>
      <w:r w:rsidRPr="00882093">
        <w:rPr>
          <w:rFonts w:eastAsia="Calibri"/>
          <w:sz w:val="22"/>
          <w:szCs w:val="22"/>
        </w:rPr>
        <w:t>1) Внесение изменений в проект межевания территории включает в себя чертежи межевания территории, на которых отображаются:</w:t>
      </w:r>
    </w:p>
    <w:p w:rsidR="00244E12" w:rsidRPr="00882093" w:rsidRDefault="00244E12" w:rsidP="00244E12">
      <w:pPr>
        <w:rPr>
          <w:rFonts w:eastAsia="Calibri"/>
          <w:sz w:val="22"/>
          <w:szCs w:val="22"/>
        </w:rPr>
      </w:pPr>
      <w:r w:rsidRPr="00882093">
        <w:rPr>
          <w:rFonts w:eastAsia="Calibri"/>
          <w:sz w:val="22"/>
          <w:szCs w:val="22"/>
        </w:rPr>
        <w:t>-красные линии, утвержденные в составе проекта планировки территории;</w:t>
      </w:r>
    </w:p>
    <w:p w:rsidR="00244E12" w:rsidRPr="00882093" w:rsidRDefault="00244E12" w:rsidP="00244E12">
      <w:pPr>
        <w:rPr>
          <w:rFonts w:eastAsia="Calibri"/>
          <w:sz w:val="22"/>
          <w:szCs w:val="22"/>
        </w:rPr>
      </w:pPr>
      <w:r w:rsidRPr="00882093">
        <w:rPr>
          <w:rFonts w:eastAsia="Calibri"/>
          <w:sz w:val="22"/>
          <w:szCs w:val="22"/>
        </w:rPr>
        <w:t>-линии отступа от красных линий в целях определения места допустимого размещения зданий, строений, сооружений;</w:t>
      </w:r>
    </w:p>
    <w:p w:rsidR="00244E12" w:rsidRPr="00882093" w:rsidRDefault="00244E12" w:rsidP="00244E12">
      <w:pPr>
        <w:rPr>
          <w:rFonts w:eastAsia="Calibri"/>
          <w:sz w:val="22"/>
          <w:szCs w:val="22"/>
        </w:rPr>
      </w:pPr>
      <w:r w:rsidRPr="00882093">
        <w:rPr>
          <w:rFonts w:eastAsia="Calibri"/>
          <w:sz w:val="22"/>
          <w:szCs w:val="22"/>
        </w:rPr>
        <w:t>-границы образуемых и изменяемых земельных участков на кадастровом плане территории, условные н</w:t>
      </w:r>
      <w:r w:rsidRPr="00882093">
        <w:rPr>
          <w:rFonts w:eastAsia="Calibri"/>
          <w:sz w:val="22"/>
          <w:szCs w:val="22"/>
        </w:rPr>
        <w:t>о</w:t>
      </w:r>
      <w:r w:rsidRPr="00882093">
        <w:rPr>
          <w:rFonts w:eastAsia="Calibri"/>
          <w:sz w:val="22"/>
          <w:szCs w:val="22"/>
        </w:rPr>
        <w:t>мера образуемых земельных участков;</w:t>
      </w:r>
    </w:p>
    <w:p w:rsidR="00244E12" w:rsidRPr="00882093" w:rsidRDefault="00244E12" w:rsidP="00244E12">
      <w:pPr>
        <w:rPr>
          <w:rFonts w:eastAsia="Calibri"/>
          <w:sz w:val="22"/>
          <w:szCs w:val="22"/>
        </w:rPr>
      </w:pPr>
      <w:r w:rsidRPr="00882093">
        <w:rPr>
          <w:rFonts w:eastAsia="Calibri"/>
          <w:sz w:val="22"/>
          <w:szCs w:val="22"/>
        </w:rPr>
        <w:t>-границы территорий объектов культурного наследия;</w:t>
      </w:r>
    </w:p>
    <w:p w:rsidR="00244E12" w:rsidRPr="00882093" w:rsidRDefault="00244E12" w:rsidP="00244E12">
      <w:pPr>
        <w:rPr>
          <w:rFonts w:eastAsia="Calibri"/>
          <w:sz w:val="22"/>
          <w:szCs w:val="22"/>
        </w:rPr>
      </w:pPr>
      <w:r w:rsidRPr="00882093">
        <w:rPr>
          <w:rFonts w:eastAsia="Calibri"/>
          <w:sz w:val="22"/>
          <w:szCs w:val="22"/>
        </w:rPr>
        <w:t>-границы зон с особыми условиями использования территорий;</w:t>
      </w:r>
    </w:p>
    <w:p w:rsidR="00244E12" w:rsidRPr="00882093" w:rsidRDefault="00244E12" w:rsidP="00244E12">
      <w:pPr>
        <w:rPr>
          <w:rFonts w:eastAsia="Calibri"/>
          <w:sz w:val="22"/>
          <w:szCs w:val="22"/>
        </w:rPr>
      </w:pPr>
      <w:r w:rsidRPr="00882093">
        <w:rPr>
          <w:rFonts w:eastAsia="Calibri"/>
          <w:sz w:val="22"/>
          <w:szCs w:val="22"/>
        </w:rPr>
        <w:t>-границы зон действия публичных сервитутов.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2) В составе проектов межевания территорий осуществляется подготовка градостроительных планов з</w:t>
      </w:r>
      <w:r w:rsidRPr="00882093">
        <w:rPr>
          <w:sz w:val="22"/>
          <w:szCs w:val="22"/>
        </w:rPr>
        <w:t>е</w:t>
      </w:r>
      <w:r w:rsidRPr="00882093">
        <w:rPr>
          <w:sz w:val="22"/>
          <w:szCs w:val="22"/>
        </w:rPr>
        <w:t>мельных участков, подлежащих застройке, и может осуществляться подготовка градостроительных планов застроенных земельных участков.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lastRenderedPageBreak/>
        <w:t>Градостроительные планы выполнить в соответствии со статьёй 44 Градостроительного кодекса РФ и формой градостроительного плана, утвержденной Приказом Министерства регионального развития РФ от 10.05.2011 № 207.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Содержание градостроительных планов определяется частью 3 статьи 44 Градостроительного кодекса РФ.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Градостроительные планы земельных участков территории согласовываются и утверждаются в составе проекта межевания территории  микрорайона 14.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5.3.Согласование проекта  планировки, внесение дополнений и изменений по замечаниям и предложениям.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5.3.1.Подрядчик осуществляет: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-разработку Проектов и направление данных Проектов на бумажном и электронном носителе в органы и организации, уполномоченные на проведение согласования данных Проектов: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а) департамент  градостроительства администрации города Нефтеюганска;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б) департамент имущественных и земельных отношений администрации города Нефтеюганска,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в) департамент жилищно-коммунального хозяйства администрации города;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г) отдел по делам ГО и ЧС администрации города;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д) организации, эксплуатирующие городские инженерные сети;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е) ООО «РН-</w:t>
      </w:r>
      <w:proofErr w:type="spellStart"/>
      <w:r w:rsidRPr="00882093">
        <w:rPr>
          <w:sz w:val="22"/>
          <w:szCs w:val="22"/>
        </w:rPr>
        <w:t>Юганскнефтегаз</w:t>
      </w:r>
      <w:proofErr w:type="spellEnd"/>
      <w:r w:rsidRPr="00882093">
        <w:rPr>
          <w:sz w:val="22"/>
          <w:szCs w:val="22"/>
        </w:rPr>
        <w:t>».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-устранение полученных замечаний и предложений к установленному сроку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-разработку окончательной редакции Документации;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-предоставление согласованной Документации Заказчику;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-подготовку необходимых разъяснений положений разработанной и согласованной Документации на пу</w:t>
      </w:r>
      <w:r w:rsidRPr="00882093">
        <w:rPr>
          <w:sz w:val="22"/>
          <w:szCs w:val="22"/>
        </w:rPr>
        <w:t>б</w:t>
      </w:r>
      <w:r w:rsidRPr="00882093">
        <w:rPr>
          <w:sz w:val="22"/>
          <w:szCs w:val="22"/>
        </w:rPr>
        <w:t>личных слушаниях.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5.4. Подрядчик выполняет разработку рекомендаций  по внесению в состав градостроительных регламе</w:t>
      </w:r>
      <w:r w:rsidRPr="00882093">
        <w:rPr>
          <w:sz w:val="22"/>
          <w:szCs w:val="22"/>
        </w:rPr>
        <w:t>н</w:t>
      </w:r>
      <w:r w:rsidRPr="00882093">
        <w:rPr>
          <w:sz w:val="22"/>
          <w:szCs w:val="22"/>
        </w:rPr>
        <w:t xml:space="preserve">тов, утверждённых в составе Правил землепользования и </w:t>
      </w:r>
      <w:proofErr w:type="gramStart"/>
      <w:r w:rsidRPr="00882093">
        <w:rPr>
          <w:sz w:val="22"/>
          <w:szCs w:val="22"/>
        </w:rPr>
        <w:t>застройки города</w:t>
      </w:r>
      <w:proofErr w:type="gramEnd"/>
      <w:r w:rsidRPr="00882093">
        <w:rPr>
          <w:sz w:val="22"/>
          <w:szCs w:val="22"/>
        </w:rPr>
        <w:t xml:space="preserve"> Нефтеюганска, следующих п</w:t>
      </w:r>
      <w:r w:rsidRPr="00882093">
        <w:rPr>
          <w:sz w:val="22"/>
          <w:szCs w:val="22"/>
        </w:rPr>
        <w:t>а</w:t>
      </w:r>
      <w:r w:rsidRPr="00882093">
        <w:rPr>
          <w:sz w:val="22"/>
          <w:szCs w:val="22"/>
        </w:rPr>
        <w:t>раметров (подготовленных на территорию микрорайона 14 города Нефтеюганска):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-предельные (минимальные и (или) максимальные) размеры земельных участков, в том числе их площадь;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-минимальные отступы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</w:t>
      </w:r>
      <w:r w:rsidRPr="00882093">
        <w:rPr>
          <w:sz w:val="22"/>
          <w:szCs w:val="22"/>
        </w:rPr>
        <w:t>у</w:t>
      </w:r>
      <w:r w:rsidRPr="00882093">
        <w:rPr>
          <w:sz w:val="22"/>
          <w:szCs w:val="22"/>
        </w:rPr>
        <w:t>жений;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-предельное количество этажей или предельную высоту зданий, строений, сооружений;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-максимальный процент застройки в границах земельного участка, определяемый как отношение сумма</w:t>
      </w:r>
      <w:r w:rsidRPr="00882093">
        <w:rPr>
          <w:sz w:val="22"/>
          <w:szCs w:val="22"/>
        </w:rPr>
        <w:t>р</w:t>
      </w:r>
      <w:r w:rsidRPr="00882093">
        <w:rPr>
          <w:sz w:val="22"/>
          <w:szCs w:val="22"/>
        </w:rPr>
        <w:t>ной площади земельного участка, которая может быть застроена, ко всей площади земельного участка;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-иные показатели.</w:t>
      </w:r>
    </w:p>
    <w:p w:rsidR="00244E12" w:rsidRPr="00086A34" w:rsidRDefault="00244E12" w:rsidP="00244E12">
      <w:pPr>
        <w:rPr>
          <w:b/>
          <w:sz w:val="22"/>
          <w:szCs w:val="22"/>
        </w:rPr>
      </w:pPr>
      <w:r w:rsidRPr="00086A34">
        <w:rPr>
          <w:b/>
          <w:sz w:val="22"/>
          <w:szCs w:val="22"/>
        </w:rPr>
        <w:t>6.Требования к качеству работ: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 xml:space="preserve">Все работы производятся в соответствии с действующим в Российской Федерации законодательством, техническим регламентам (до их принятия – строительным нормам и правилам, иным нормативно-техническим документам) и градостроительным регламентам, действующим нормативным документам по градостроительству и землеустройству, в том числе СНиП, государственным стандартам, техническому заданию на подготовку проектов.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Содержание и объём графических и текстовых материалов Проектов принять в соответствии с нормами статей 42, 43, 44 Градостроительного кодекса Российской Федерации, Постановлением Правительства Ханты-Мансийского автономного округа - Югры от 13.06.2007 № 153-п (в редакции от 01.06.2012 № 190-п)</w:t>
      </w:r>
      <w:proofErr w:type="gramStart"/>
      <w:r w:rsidRPr="00882093">
        <w:rPr>
          <w:sz w:val="22"/>
          <w:szCs w:val="22"/>
        </w:rPr>
        <w:t>"О</w:t>
      </w:r>
      <w:proofErr w:type="gramEnd"/>
      <w:r w:rsidRPr="00882093">
        <w:rPr>
          <w:sz w:val="22"/>
          <w:szCs w:val="22"/>
        </w:rPr>
        <w:t xml:space="preserve"> составе и содержании проектов планировки территории, подготовка которых осуществляется на о</w:t>
      </w:r>
      <w:r w:rsidRPr="00882093">
        <w:rPr>
          <w:sz w:val="22"/>
          <w:szCs w:val="22"/>
        </w:rPr>
        <w:t>с</w:t>
      </w:r>
      <w:r w:rsidRPr="00882093">
        <w:rPr>
          <w:sz w:val="22"/>
          <w:szCs w:val="22"/>
        </w:rPr>
        <w:t>новании документов территориального планирования Ханты-Мансийского автономного округа - Югры, документов территориального планирования муниципальных образований автономного округа", СНиП 11-04-2003 «Инструкция о порядке разработки, согласования, экспертизы и утверждения градостроительной документации» (в части не противоречащей Градостроительному Кодексу РФ).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Градостроительные планы земельных участков выполнить в соответствии с формой градостроительного плана, утвержденной Приказом Министерства Регионального развития Российской Федерации от 10 мая 2011 № 207.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Разработка материалов (в том числе этапов) осуществляется с применением элементов геоинформацио</w:t>
      </w:r>
      <w:r w:rsidRPr="00882093">
        <w:rPr>
          <w:sz w:val="22"/>
          <w:szCs w:val="22"/>
        </w:rPr>
        <w:t>н</w:t>
      </w:r>
      <w:r w:rsidRPr="00882093">
        <w:rPr>
          <w:sz w:val="22"/>
          <w:szCs w:val="22"/>
        </w:rPr>
        <w:t xml:space="preserve">ных систем в графической среде </w:t>
      </w:r>
      <w:proofErr w:type="spellStart"/>
      <w:r w:rsidRPr="00882093">
        <w:rPr>
          <w:sz w:val="22"/>
          <w:szCs w:val="22"/>
        </w:rPr>
        <w:t>Mapinfo</w:t>
      </w:r>
      <w:proofErr w:type="spellEnd"/>
      <w:r w:rsidRPr="00882093">
        <w:rPr>
          <w:sz w:val="22"/>
          <w:szCs w:val="22"/>
        </w:rPr>
        <w:t xml:space="preserve"> 8,5в местной системе координат СК-63 (усеченная) и МСК-86, JPEG, с учетом классификаторов картографической информации для ХМАО-Югры.</w:t>
      </w:r>
    </w:p>
    <w:p w:rsidR="00244E12" w:rsidRPr="00086A34" w:rsidRDefault="00244E12" w:rsidP="00244E12">
      <w:pPr>
        <w:rPr>
          <w:b/>
          <w:sz w:val="22"/>
          <w:szCs w:val="22"/>
        </w:rPr>
      </w:pPr>
      <w:r w:rsidRPr="00086A34">
        <w:rPr>
          <w:b/>
          <w:sz w:val="22"/>
          <w:szCs w:val="22"/>
        </w:rPr>
        <w:t>7.Требования по объёму гарантий качества выполняемых работ: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Подрядчик несет ответственность за ненадлежащее выполнение работ в соответствии со ст. 722, 723 ГК РФ.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Гарантии качества выполненных работ распространяются на весь результат работ, выполненных подря</w:t>
      </w:r>
      <w:r w:rsidRPr="00882093">
        <w:rPr>
          <w:sz w:val="22"/>
          <w:szCs w:val="22"/>
        </w:rPr>
        <w:t>д</w:t>
      </w:r>
      <w:r w:rsidRPr="00882093">
        <w:rPr>
          <w:sz w:val="22"/>
          <w:szCs w:val="22"/>
        </w:rPr>
        <w:t>чиком.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lastRenderedPageBreak/>
        <w:t>При обнаружении Заказчиком недостатков или ошибок, выявленных при приёмке Документации или в т</w:t>
      </w:r>
      <w:r w:rsidRPr="00882093">
        <w:rPr>
          <w:sz w:val="22"/>
          <w:szCs w:val="22"/>
        </w:rPr>
        <w:t>е</w:t>
      </w:r>
      <w:r w:rsidRPr="00882093">
        <w:rPr>
          <w:sz w:val="22"/>
          <w:szCs w:val="22"/>
        </w:rPr>
        <w:t>чение срока гарантий качества работ, Подрядчик обязан устранить их за свой счёт и в согласованные с З</w:t>
      </w:r>
      <w:r w:rsidRPr="00882093">
        <w:rPr>
          <w:sz w:val="22"/>
          <w:szCs w:val="22"/>
        </w:rPr>
        <w:t>а</w:t>
      </w:r>
      <w:r w:rsidRPr="00882093">
        <w:rPr>
          <w:sz w:val="22"/>
          <w:szCs w:val="22"/>
        </w:rPr>
        <w:t>казчиком сроки, с заменой листов в Документации.</w:t>
      </w:r>
    </w:p>
    <w:p w:rsidR="00244E12" w:rsidRPr="00086A34" w:rsidRDefault="00244E12" w:rsidP="00244E12">
      <w:pPr>
        <w:rPr>
          <w:b/>
          <w:sz w:val="22"/>
          <w:szCs w:val="22"/>
        </w:rPr>
      </w:pPr>
      <w:r w:rsidRPr="00086A34">
        <w:rPr>
          <w:b/>
          <w:sz w:val="22"/>
          <w:szCs w:val="22"/>
        </w:rPr>
        <w:t>8.Требования по сроку гарантий на результаты выполняемых работ: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Предоставление гарантийного срока на результат работ  - 5 лет.</w:t>
      </w:r>
    </w:p>
    <w:p w:rsidR="00244E12" w:rsidRPr="00086A34" w:rsidRDefault="00244E12" w:rsidP="00244E12">
      <w:pPr>
        <w:rPr>
          <w:b/>
          <w:sz w:val="22"/>
          <w:szCs w:val="22"/>
        </w:rPr>
      </w:pPr>
      <w:r w:rsidRPr="00086A34">
        <w:rPr>
          <w:b/>
          <w:sz w:val="22"/>
          <w:szCs w:val="22"/>
        </w:rPr>
        <w:t>9.Требования по передаче муниципальному заказчику технических и иных документов по заверш</w:t>
      </w:r>
      <w:r w:rsidRPr="00086A34">
        <w:rPr>
          <w:b/>
          <w:sz w:val="22"/>
          <w:szCs w:val="22"/>
        </w:rPr>
        <w:t>е</w:t>
      </w:r>
      <w:r w:rsidRPr="00086A34">
        <w:rPr>
          <w:b/>
          <w:sz w:val="22"/>
          <w:szCs w:val="22"/>
        </w:rPr>
        <w:t>нию и сдаче работ: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9.1.Исходные данные необходимо предоставить в виде отчёта в 1 (одном) экземпляре на бумажном нос</w:t>
      </w:r>
      <w:r w:rsidRPr="00882093">
        <w:rPr>
          <w:sz w:val="22"/>
          <w:szCs w:val="22"/>
        </w:rPr>
        <w:t>и</w:t>
      </w:r>
      <w:r w:rsidRPr="00882093">
        <w:rPr>
          <w:sz w:val="22"/>
          <w:szCs w:val="22"/>
        </w:rPr>
        <w:t>теле (</w:t>
      </w:r>
      <w:proofErr w:type="gramStart"/>
      <w:r w:rsidRPr="00882093">
        <w:rPr>
          <w:sz w:val="22"/>
          <w:szCs w:val="22"/>
        </w:rPr>
        <w:t>сброшюрованный</w:t>
      </w:r>
      <w:proofErr w:type="gramEnd"/>
      <w:r w:rsidRPr="00882093">
        <w:rPr>
          <w:sz w:val="22"/>
          <w:szCs w:val="22"/>
        </w:rPr>
        <w:t>) и в 2 (двух) экземплярах на электронном носителе на CD-диске в виде, пригодном для последующего копирования и тиражирования.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9.2.Подрядик передаёт Заказчику оригиналы заключений и оригиналы согласований по 1 (одному) экзе</w:t>
      </w:r>
      <w:r w:rsidRPr="00882093">
        <w:rPr>
          <w:sz w:val="22"/>
          <w:szCs w:val="22"/>
        </w:rPr>
        <w:t>м</w:t>
      </w:r>
      <w:r w:rsidRPr="00882093">
        <w:rPr>
          <w:sz w:val="22"/>
          <w:szCs w:val="22"/>
        </w:rPr>
        <w:t>пляру (согласование с органами, эксплуатирующими инженерные сети, на отдельных чертежах, отобр</w:t>
      </w:r>
      <w:r w:rsidRPr="00882093">
        <w:rPr>
          <w:sz w:val="22"/>
          <w:szCs w:val="22"/>
        </w:rPr>
        <w:t>а</w:t>
      </w:r>
      <w:r w:rsidRPr="00882093">
        <w:rPr>
          <w:sz w:val="22"/>
          <w:szCs w:val="22"/>
        </w:rPr>
        <w:t>жающих соответствующие инженерные коммуникации) на бумажных носителях и в 2 (двух) экземплярах на С</w:t>
      </w:r>
      <w:proofErr w:type="gramStart"/>
      <w:r w:rsidRPr="00882093">
        <w:rPr>
          <w:sz w:val="22"/>
          <w:szCs w:val="22"/>
        </w:rPr>
        <w:t>D</w:t>
      </w:r>
      <w:proofErr w:type="gramEnd"/>
      <w:r w:rsidRPr="00882093">
        <w:rPr>
          <w:sz w:val="22"/>
          <w:szCs w:val="22"/>
        </w:rPr>
        <w:t xml:space="preserve"> дисках в формате JPEG.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9.3.Графические материалы необходимо предоставить на бумажном носителе (в том числе по этапам в</w:t>
      </w:r>
      <w:r w:rsidRPr="00882093">
        <w:rPr>
          <w:sz w:val="22"/>
          <w:szCs w:val="22"/>
        </w:rPr>
        <w:t>ы</w:t>
      </w:r>
      <w:r w:rsidRPr="00882093">
        <w:rPr>
          <w:sz w:val="22"/>
          <w:szCs w:val="22"/>
        </w:rPr>
        <w:t xml:space="preserve">полнения работ) в 2 экземплярах, в электронном виде в формате </w:t>
      </w:r>
      <w:proofErr w:type="spellStart"/>
      <w:r w:rsidRPr="00882093">
        <w:rPr>
          <w:sz w:val="22"/>
          <w:szCs w:val="22"/>
        </w:rPr>
        <w:t>Mapinfo</w:t>
      </w:r>
      <w:proofErr w:type="spellEnd"/>
      <w:r w:rsidRPr="00882093">
        <w:rPr>
          <w:sz w:val="22"/>
          <w:szCs w:val="22"/>
        </w:rPr>
        <w:t xml:space="preserve"> (8,5) в местной системе коорд</w:t>
      </w:r>
      <w:r w:rsidRPr="00882093">
        <w:rPr>
          <w:sz w:val="22"/>
          <w:szCs w:val="22"/>
        </w:rPr>
        <w:t>и</w:t>
      </w:r>
      <w:r w:rsidRPr="00882093">
        <w:rPr>
          <w:sz w:val="22"/>
          <w:szCs w:val="22"/>
        </w:rPr>
        <w:t>нат СК-63 (</w:t>
      </w:r>
      <w:proofErr w:type="gramStart"/>
      <w:r w:rsidRPr="00882093">
        <w:rPr>
          <w:sz w:val="22"/>
          <w:szCs w:val="22"/>
        </w:rPr>
        <w:t>усечённая</w:t>
      </w:r>
      <w:proofErr w:type="gramEnd"/>
      <w:r w:rsidRPr="00882093">
        <w:rPr>
          <w:sz w:val="22"/>
          <w:szCs w:val="22"/>
        </w:rPr>
        <w:t xml:space="preserve">) и МСК-86 и в формате JPEG (в том числе по этапам выполнения работ) на CD-дисках в 4 (четырёх) экземплярах. 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9.4.Формат предоставления графических материалов в электронном виде может быть изменён по соглас</w:t>
      </w:r>
      <w:r w:rsidRPr="00882093">
        <w:rPr>
          <w:sz w:val="22"/>
          <w:szCs w:val="22"/>
        </w:rPr>
        <w:t>о</w:t>
      </w:r>
      <w:r w:rsidRPr="00882093">
        <w:rPr>
          <w:sz w:val="22"/>
          <w:szCs w:val="22"/>
        </w:rPr>
        <w:t>ванию с Заказчиком.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9.5.Текстовые материалы необходимо предоставить в виде отдельных томов формата А</w:t>
      </w:r>
      <w:proofErr w:type="gramStart"/>
      <w:r w:rsidRPr="00882093">
        <w:rPr>
          <w:sz w:val="22"/>
          <w:szCs w:val="22"/>
        </w:rPr>
        <w:t>4</w:t>
      </w:r>
      <w:proofErr w:type="gramEnd"/>
      <w:r w:rsidRPr="00882093">
        <w:rPr>
          <w:sz w:val="22"/>
          <w:szCs w:val="22"/>
        </w:rPr>
        <w:t xml:space="preserve"> (в том числе по этапам выполнения работ) в 2 (двух) экземплярах и в электронном виде на CD-дисках в формате текстов</w:t>
      </w:r>
      <w:r w:rsidRPr="00882093">
        <w:rPr>
          <w:sz w:val="22"/>
          <w:szCs w:val="22"/>
        </w:rPr>
        <w:t>о</w:t>
      </w:r>
      <w:r w:rsidRPr="00882093">
        <w:rPr>
          <w:sz w:val="22"/>
          <w:szCs w:val="22"/>
        </w:rPr>
        <w:t xml:space="preserve">го документа программы </w:t>
      </w:r>
      <w:proofErr w:type="spellStart"/>
      <w:r w:rsidRPr="00882093">
        <w:rPr>
          <w:sz w:val="22"/>
          <w:szCs w:val="22"/>
        </w:rPr>
        <w:t>MicrosoftWord</w:t>
      </w:r>
      <w:proofErr w:type="spellEnd"/>
      <w:r w:rsidRPr="00882093">
        <w:rPr>
          <w:sz w:val="22"/>
          <w:szCs w:val="22"/>
        </w:rPr>
        <w:t xml:space="preserve"> (в том числе по этапам выполнения работ) в 4 (четырёх) экзе</w:t>
      </w:r>
      <w:r w:rsidRPr="00882093">
        <w:rPr>
          <w:sz w:val="22"/>
          <w:szCs w:val="22"/>
        </w:rPr>
        <w:t>м</w:t>
      </w:r>
      <w:r w:rsidRPr="00882093">
        <w:rPr>
          <w:sz w:val="22"/>
          <w:szCs w:val="22"/>
        </w:rPr>
        <w:t>плярах.</w:t>
      </w:r>
    </w:p>
    <w:p w:rsidR="00244E12" w:rsidRPr="00086A34" w:rsidRDefault="00244E12" w:rsidP="00244E12">
      <w:pPr>
        <w:rPr>
          <w:b/>
          <w:sz w:val="22"/>
          <w:szCs w:val="22"/>
        </w:rPr>
      </w:pPr>
      <w:r w:rsidRPr="00086A34">
        <w:rPr>
          <w:b/>
          <w:sz w:val="22"/>
          <w:szCs w:val="22"/>
        </w:rPr>
        <w:t>10.Авторские права:</w:t>
      </w:r>
    </w:p>
    <w:p w:rsidR="00244E12" w:rsidRPr="00882093" w:rsidRDefault="00244E12" w:rsidP="00244E12">
      <w:pPr>
        <w:rPr>
          <w:sz w:val="22"/>
          <w:szCs w:val="22"/>
        </w:rPr>
      </w:pPr>
      <w:r w:rsidRPr="00882093">
        <w:rPr>
          <w:sz w:val="22"/>
          <w:szCs w:val="22"/>
        </w:rPr>
        <w:t>Муниципальному заказчику передаются исключительные права на объекты интеллектуальной собственн</w:t>
      </w:r>
      <w:r w:rsidRPr="00882093">
        <w:rPr>
          <w:sz w:val="22"/>
          <w:szCs w:val="22"/>
        </w:rPr>
        <w:t>о</w:t>
      </w:r>
      <w:r w:rsidRPr="00882093">
        <w:rPr>
          <w:sz w:val="22"/>
          <w:szCs w:val="22"/>
        </w:rPr>
        <w:t>сти, возникшие в связи с исполнением обязательств поставщика по выполнению работ в соответствии с гл.69 ГК.</w:t>
      </w:r>
    </w:p>
    <w:p w:rsidR="00244E12" w:rsidRPr="00882093" w:rsidRDefault="00244E12" w:rsidP="00244E12">
      <w:pPr>
        <w:rPr>
          <w:sz w:val="22"/>
          <w:szCs w:val="22"/>
        </w:rPr>
      </w:pPr>
    </w:p>
    <w:p w:rsidR="00244E12" w:rsidRPr="00882093" w:rsidRDefault="00244E12" w:rsidP="00244E12">
      <w:pPr>
        <w:rPr>
          <w:sz w:val="22"/>
          <w:szCs w:val="22"/>
        </w:rPr>
      </w:pP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4785"/>
        <w:gridCol w:w="4786"/>
      </w:tblGrid>
      <w:tr w:rsidR="00244E12" w:rsidRPr="00882093" w:rsidTr="00854637">
        <w:tc>
          <w:tcPr>
            <w:tcW w:w="4785" w:type="dxa"/>
          </w:tcPr>
          <w:p w:rsidR="00244E12" w:rsidRPr="00882093" w:rsidRDefault="00244E12" w:rsidP="00854637">
            <w:pPr>
              <w:rPr>
                <w:sz w:val="22"/>
                <w:szCs w:val="22"/>
              </w:rPr>
            </w:pPr>
          </w:p>
          <w:p w:rsidR="00244E12" w:rsidRPr="00882093" w:rsidRDefault="00244E12" w:rsidP="00854637">
            <w:pPr>
              <w:rPr>
                <w:sz w:val="22"/>
                <w:szCs w:val="22"/>
              </w:rPr>
            </w:pPr>
            <w:r w:rsidRPr="00882093">
              <w:rPr>
                <w:sz w:val="22"/>
                <w:szCs w:val="22"/>
              </w:rPr>
              <w:t>Заказчик</w:t>
            </w:r>
          </w:p>
          <w:p w:rsidR="00244E12" w:rsidRPr="00882093" w:rsidRDefault="00244E12" w:rsidP="00854637">
            <w:pPr>
              <w:rPr>
                <w:sz w:val="22"/>
                <w:szCs w:val="22"/>
              </w:rPr>
            </w:pPr>
            <w:r w:rsidRPr="00882093">
              <w:rPr>
                <w:sz w:val="22"/>
                <w:szCs w:val="22"/>
              </w:rPr>
              <w:t>___________________</w:t>
            </w:r>
          </w:p>
          <w:p w:rsidR="00244E12" w:rsidRPr="00882093" w:rsidRDefault="00244E12" w:rsidP="00854637">
            <w:pPr>
              <w:rPr>
                <w:sz w:val="22"/>
                <w:szCs w:val="22"/>
              </w:rPr>
            </w:pPr>
            <w:r w:rsidRPr="00882093">
              <w:rPr>
                <w:sz w:val="22"/>
                <w:szCs w:val="22"/>
              </w:rPr>
              <w:t>"___" ______ 2016 г.</w:t>
            </w:r>
          </w:p>
          <w:p w:rsidR="00244E12" w:rsidRPr="00882093" w:rsidRDefault="00244E12" w:rsidP="00854637">
            <w:pPr>
              <w:rPr>
                <w:sz w:val="22"/>
                <w:szCs w:val="22"/>
              </w:rPr>
            </w:pPr>
            <w:r w:rsidRPr="00882093">
              <w:rPr>
                <w:sz w:val="22"/>
                <w:szCs w:val="22"/>
              </w:rPr>
              <w:t>М.П.</w:t>
            </w:r>
          </w:p>
        </w:tc>
        <w:tc>
          <w:tcPr>
            <w:tcW w:w="4786" w:type="dxa"/>
          </w:tcPr>
          <w:p w:rsidR="00244E12" w:rsidRPr="00882093" w:rsidRDefault="00244E12" w:rsidP="00854637">
            <w:pPr>
              <w:rPr>
                <w:sz w:val="22"/>
                <w:szCs w:val="22"/>
              </w:rPr>
            </w:pPr>
          </w:p>
          <w:p w:rsidR="00244E12" w:rsidRPr="00882093" w:rsidRDefault="00244E12" w:rsidP="00854637">
            <w:pPr>
              <w:rPr>
                <w:sz w:val="22"/>
                <w:szCs w:val="22"/>
              </w:rPr>
            </w:pPr>
            <w:r w:rsidRPr="00882093">
              <w:rPr>
                <w:sz w:val="22"/>
                <w:szCs w:val="22"/>
              </w:rPr>
              <w:t>Подрядчик</w:t>
            </w:r>
          </w:p>
          <w:p w:rsidR="00244E12" w:rsidRPr="00882093" w:rsidRDefault="00244E12" w:rsidP="00854637">
            <w:pPr>
              <w:rPr>
                <w:sz w:val="22"/>
                <w:szCs w:val="22"/>
              </w:rPr>
            </w:pPr>
            <w:r w:rsidRPr="00882093">
              <w:rPr>
                <w:sz w:val="22"/>
                <w:szCs w:val="22"/>
              </w:rPr>
              <w:t>____________________</w:t>
            </w:r>
          </w:p>
          <w:p w:rsidR="00244E12" w:rsidRPr="00882093" w:rsidRDefault="00244E12" w:rsidP="00854637">
            <w:pPr>
              <w:rPr>
                <w:sz w:val="22"/>
                <w:szCs w:val="22"/>
              </w:rPr>
            </w:pPr>
            <w:r w:rsidRPr="00882093">
              <w:rPr>
                <w:sz w:val="22"/>
                <w:szCs w:val="22"/>
              </w:rPr>
              <w:t>"___" ______ 2016 г.</w:t>
            </w:r>
          </w:p>
          <w:p w:rsidR="00244E12" w:rsidRPr="00882093" w:rsidRDefault="00244E12" w:rsidP="00854637">
            <w:pPr>
              <w:rPr>
                <w:sz w:val="22"/>
                <w:szCs w:val="22"/>
              </w:rPr>
            </w:pPr>
            <w:r w:rsidRPr="00882093">
              <w:rPr>
                <w:sz w:val="22"/>
                <w:szCs w:val="22"/>
              </w:rPr>
              <w:t>М.П.</w:t>
            </w:r>
          </w:p>
        </w:tc>
      </w:tr>
    </w:tbl>
    <w:p w:rsidR="00244E12" w:rsidRPr="00882093" w:rsidRDefault="00244E12" w:rsidP="00244E12">
      <w:pPr>
        <w:rPr>
          <w:sz w:val="22"/>
          <w:szCs w:val="22"/>
        </w:rPr>
      </w:pPr>
    </w:p>
    <w:p w:rsidR="00244E12" w:rsidRPr="005F16DB" w:rsidRDefault="00244E12" w:rsidP="00244E12">
      <w:pPr>
        <w:spacing w:after="200" w:line="276" w:lineRule="auto"/>
        <w:rPr>
          <w:rFonts w:ascii="Calibri" w:eastAsia="Calibri" w:hAnsi="Calibri"/>
          <w:sz w:val="22"/>
          <w:szCs w:val="22"/>
          <w:lang w:eastAsia="en-US"/>
        </w:rPr>
      </w:pPr>
    </w:p>
    <w:p w:rsidR="00244E12" w:rsidRDefault="00244E12" w:rsidP="00244E12">
      <w:pPr>
        <w:rPr>
          <w:b/>
          <w:sz w:val="24"/>
          <w:szCs w:val="24"/>
        </w:rPr>
      </w:pPr>
      <w:r>
        <w:rPr>
          <w:b/>
        </w:rPr>
        <w:br w:type="page"/>
      </w:r>
    </w:p>
    <w:p w:rsidR="00244E12" w:rsidRDefault="00244E12" w:rsidP="00244E12">
      <w:pPr>
        <w:pStyle w:val="ac"/>
        <w:tabs>
          <w:tab w:val="left" w:pos="3828"/>
        </w:tabs>
        <w:jc w:val="center"/>
        <w:rPr>
          <w:rFonts w:cs="Times New Roman"/>
          <w:b/>
        </w:rPr>
      </w:pPr>
      <w:r w:rsidRPr="005F16DB">
        <w:rPr>
          <w:rFonts w:cs="Times New Roman"/>
          <w:b/>
        </w:rPr>
        <w:lastRenderedPageBreak/>
        <w:t>Приложение</w:t>
      </w:r>
      <w:proofErr w:type="gramStart"/>
      <w:r w:rsidRPr="005F16DB">
        <w:rPr>
          <w:rFonts w:cs="Times New Roman"/>
          <w:b/>
        </w:rPr>
        <w:t xml:space="preserve"> </w:t>
      </w:r>
      <w:r>
        <w:rPr>
          <w:rFonts w:cs="Times New Roman"/>
          <w:b/>
        </w:rPr>
        <w:t>В</w:t>
      </w:r>
      <w:proofErr w:type="gramEnd"/>
    </w:p>
    <w:p w:rsidR="00244E12" w:rsidRDefault="00244E12" w:rsidP="00244E12">
      <w:pPr>
        <w:pStyle w:val="ac"/>
        <w:tabs>
          <w:tab w:val="left" w:pos="3828"/>
        </w:tabs>
        <w:jc w:val="center"/>
        <w:rPr>
          <w:rFonts w:cs="Times New Roman"/>
          <w:b/>
        </w:rPr>
      </w:pPr>
      <w:proofErr w:type="spellStart"/>
      <w:r>
        <w:rPr>
          <w:rFonts w:cs="Times New Roman"/>
          <w:b/>
        </w:rPr>
        <w:t>Фотофиксация</w:t>
      </w:r>
      <w:proofErr w:type="spellEnd"/>
      <w:r>
        <w:rPr>
          <w:rFonts w:cs="Times New Roman"/>
          <w:b/>
        </w:rPr>
        <w:t xml:space="preserve"> существующей территории </w:t>
      </w:r>
    </w:p>
    <w:p w:rsidR="00244E12" w:rsidRDefault="00B546D9" w:rsidP="00244E12">
      <w:pPr>
        <w:pStyle w:val="ac"/>
        <w:ind w:firstLine="0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drawing>
          <wp:inline distT="0" distB="0" distL="0" distR="0">
            <wp:extent cx="6455410" cy="3316605"/>
            <wp:effectExtent l="19050" t="0" r="2540" b="0"/>
            <wp:docPr id="4" name="Рисунок 6" descr="D:\Cаша\Нефтеюганск\двор около ДС№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D:\Cаша\Нефтеюганск\двор около ДС№9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5410" cy="3316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4E12" w:rsidRDefault="00244E12" w:rsidP="00244E12">
      <w:pPr>
        <w:pStyle w:val="ac"/>
        <w:ind w:firstLine="0"/>
        <w:jc w:val="center"/>
        <w:rPr>
          <w:rFonts w:cs="Times New Roman"/>
        </w:rPr>
      </w:pPr>
      <w:r w:rsidRPr="00267A73">
        <w:rPr>
          <w:rFonts w:cs="Times New Roman"/>
        </w:rPr>
        <w:t xml:space="preserve">Рисунок </w:t>
      </w:r>
      <w:r w:rsidR="00473D6D">
        <w:rPr>
          <w:rFonts w:cs="Times New Roman"/>
        </w:rPr>
        <w:t>1</w:t>
      </w:r>
    </w:p>
    <w:p w:rsidR="00244E12" w:rsidRPr="00267A73" w:rsidRDefault="00B546D9" w:rsidP="00244E12">
      <w:pPr>
        <w:pStyle w:val="ac"/>
        <w:ind w:firstLine="0"/>
        <w:jc w:val="center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346190" cy="4749165"/>
            <wp:effectExtent l="19050" t="0" r="0" b="0"/>
            <wp:docPr id="5" name="Рисунок 7" descr="D:\Cаша\Нефтеюганск\ЖД №37, 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D:\Cаша\Нефтеюганск\ЖД №37, 40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6190" cy="4749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4E12" w:rsidRDefault="00244E12" w:rsidP="00244E12">
      <w:pPr>
        <w:pStyle w:val="ac"/>
        <w:ind w:firstLine="0"/>
        <w:jc w:val="center"/>
        <w:rPr>
          <w:rFonts w:cs="Times New Roman"/>
          <w:b/>
        </w:rPr>
      </w:pPr>
    </w:p>
    <w:p w:rsidR="00244E12" w:rsidRDefault="00244E12" w:rsidP="00244E12">
      <w:pPr>
        <w:pStyle w:val="ac"/>
        <w:ind w:firstLine="0"/>
        <w:jc w:val="center"/>
        <w:rPr>
          <w:rFonts w:cs="Times New Roman"/>
        </w:rPr>
      </w:pPr>
      <w:r w:rsidRPr="00267A73">
        <w:rPr>
          <w:rFonts w:cs="Times New Roman"/>
        </w:rPr>
        <w:t xml:space="preserve">Рисунок </w:t>
      </w:r>
      <w:r w:rsidR="00473D6D">
        <w:rPr>
          <w:rFonts w:cs="Times New Roman"/>
        </w:rPr>
        <w:t>1</w:t>
      </w:r>
    </w:p>
    <w:p w:rsidR="00244E12" w:rsidRDefault="00244E12" w:rsidP="00244E12">
      <w:pPr>
        <w:pStyle w:val="ac"/>
        <w:tabs>
          <w:tab w:val="left" w:pos="3828"/>
        </w:tabs>
        <w:jc w:val="center"/>
        <w:rPr>
          <w:rFonts w:cs="Times New Roman"/>
          <w:b/>
        </w:rPr>
      </w:pPr>
      <w:r w:rsidRPr="005F16DB">
        <w:rPr>
          <w:rFonts w:cs="Times New Roman"/>
          <w:b/>
        </w:rPr>
        <w:lastRenderedPageBreak/>
        <w:t>Приложение</w:t>
      </w:r>
      <w:proofErr w:type="gramStart"/>
      <w:r w:rsidRPr="005F16DB">
        <w:rPr>
          <w:rFonts w:cs="Times New Roman"/>
          <w:b/>
        </w:rPr>
        <w:t xml:space="preserve"> </w:t>
      </w:r>
      <w:r>
        <w:rPr>
          <w:rFonts w:cs="Times New Roman"/>
          <w:b/>
        </w:rPr>
        <w:t>В</w:t>
      </w:r>
      <w:proofErr w:type="gramEnd"/>
    </w:p>
    <w:p w:rsidR="00244E12" w:rsidRDefault="00244E12" w:rsidP="00244E12">
      <w:pPr>
        <w:pStyle w:val="ac"/>
        <w:tabs>
          <w:tab w:val="left" w:pos="3828"/>
        </w:tabs>
        <w:jc w:val="center"/>
        <w:rPr>
          <w:rFonts w:cs="Times New Roman"/>
          <w:b/>
        </w:rPr>
      </w:pPr>
      <w:r>
        <w:rPr>
          <w:rFonts w:cs="Times New Roman"/>
          <w:b/>
        </w:rPr>
        <w:t>(продолжение)</w:t>
      </w:r>
    </w:p>
    <w:p w:rsidR="00244E12" w:rsidRDefault="00244E12" w:rsidP="00244E12">
      <w:pPr>
        <w:pStyle w:val="ac"/>
        <w:tabs>
          <w:tab w:val="left" w:pos="3828"/>
        </w:tabs>
        <w:jc w:val="center"/>
        <w:rPr>
          <w:rFonts w:cs="Times New Roman"/>
          <w:b/>
        </w:rPr>
      </w:pPr>
      <w:proofErr w:type="spellStart"/>
      <w:r>
        <w:rPr>
          <w:rFonts w:cs="Times New Roman"/>
          <w:b/>
        </w:rPr>
        <w:t>Фотофиксация</w:t>
      </w:r>
      <w:proofErr w:type="spellEnd"/>
      <w:r>
        <w:rPr>
          <w:rFonts w:cs="Times New Roman"/>
          <w:b/>
        </w:rPr>
        <w:t xml:space="preserve"> существующей территории </w:t>
      </w:r>
    </w:p>
    <w:p w:rsidR="00244E12" w:rsidRDefault="00244E12" w:rsidP="00244E12">
      <w:pPr>
        <w:pStyle w:val="ac"/>
        <w:ind w:firstLine="0"/>
        <w:jc w:val="center"/>
        <w:rPr>
          <w:rFonts w:cs="Times New Roman"/>
        </w:rPr>
      </w:pPr>
    </w:p>
    <w:p w:rsidR="00244E12" w:rsidRPr="00016CF9" w:rsidRDefault="00B546D9" w:rsidP="00244E12">
      <w:pPr>
        <w:jc w:val="center"/>
        <w:rPr>
          <w:sz w:val="24"/>
          <w:szCs w:val="24"/>
        </w:rPr>
      </w:pPr>
      <w:r>
        <w:rPr>
          <w:b/>
          <w:noProof/>
        </w:rPr>
        <w:drawing>
          <wp:inline distT="0" distB="0" distL="0" distR="0">
            <wp:extent cx="6441440" cy="4831080"/>
            <wp:effectExtent l="19050" t="0" r="0" b="0"/>
            <wp:docPr id="6" name="Рисунок 8" descr="D:\Cаша\Нефтеюганск\ЖД №53,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D:\Cаша\Нефтеюганск\ЖД №53,54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1440" cy="4831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4E12">
        <w:rPr>
          <w:b/>
        </w:rPr>
        <w:br/>
      </w:r>
      <w:r w:rsidR="00244E12" w:rsidRPr="00561620">
        <w:rPr>
          <w:sz w:val="24"/>
          <w:szCs w:val="24"/>
        </w:rPr>
        <w:t xml:space="preserve">Рисунок </w:t>
      </w:r>
      <w:r w:rsidR="00473D6D">
        <w:rPr>
          <w:sz w:val="24"/>
          <w:szCs w:val="24"/>
        </w:rPr>
        <w:t>3</w:t>
      </w:r>
    </w:p>
    <w:p w:rsidR="00244E12" w:rsidRPr="004A67B6" w:rsidRDefault="00244E12" w:rsidP="00244E12">
      <w:pPr>
        <w:rPr>
          <w:b/>
          <w:sz w:val="24"/>
          <w:szCs w:val="24"/>
        </w:rPr>
        <w:sectPr w:rsidR="00244E12" w:rsidRPr="004A67B6" w:rsidSect="00B1031F">
          <w:footerReference w:type="default" r:id="rId26"/>
          <w:headerReference w:type="first" r:id="rId27"/>
          <w:pgSz w:w="11906" w:h="16838" w:code="9"/>
          <w:pgMar w:top="851" w:right="539" w:bottom="1560" w:left="1219" w:header="0" w:footer="0" w:gutter="0"/>
          <w:cols w:space="708"/>
          <w:titlePg/>
          <w:docGrid w:linePitch="360"/>
        </w:sectPr>
      </w:pPr>
      <w:r>
        <w:rPr>
          <w:b/>
        </w:rPr>
        <w:br w:type="page"/>
      </w:r>
    </w:p>
    <w:p w:rsidR="00D34E96" w:rsidRDefault="00D34E96" w:rsidP="00E61DAE">
      <w:pPr>
        <w:pStyle w:val="ac"/>
        <w:tabs>
          <w:tab w:val="left" w:pos="3975"/>
        </w:tabs>
        <w:ind w:firstLine="0"/>
        <w:jc w:val="center"/>
        <w:rPr>
          <w:rFonts w:cs="Times New Roman"/>
          <w:b/>
        </w:rPr>
      </w:pPr>
    </w:p>
    <w:p w:rsidR="00D34E96" w:rsidRDefault="00670C2B" w:rsidP="00616E7C">
      <w:pPr>
        <w:pStyle w:val="ac"/>
        <w:ind w:firstLine="0"/>
        <w:jc w:val="center"/>
        <w:rPr>
          <w:rFonts w:cs="Times New Roman"/>
          <w:b/>
        </w:rPr>
      </w:pPr>
      <w:r>
        <w:rPr>
          <w:rFonts w:cs="Times New Roman"/>
          <w:b/>
        </w:rPr>
        <w:t>Ведомость чертежей</w:t>
      </w:r>
    </w:p>
    <w:tbl>
      <w:tblPr>
        <w:tblW w:w="1049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21"/>
        <w:gridCol w:w="6520"/>
        <w:gridCol w:w="1985"/>
        <w:gridCol w:w="964"/>
      </w:tblGrid>
      <w:tr w:rsidR="00E61DAE" w:rsidRPr="007D7E81" w:rsidTr="009D6740">
        <w:trPr>
          <w:trHeight w:hRule="exact" w:val="851"/>
        </w:trPr>
        <w:tc>
          <w:tcPr>
            <w:tcW w:w="1021" w:type="dxa"/>
            <w:shd w:val="clear" w:color="auto" w:fill="auto"/>
            <w:vAlign w:val="center"/>
          </w:tcPr>
          <w:p w:rsidR="00E61DAE" w:rsidRPr="009D6740" w:rsidRDefault="00E61DAE" w:rsidP="009D6740">
            <w:pPr>
              <w:pStyle w:val="afd"/>
              <w:jc w:val="center"/>
              <w:rPr>
                <w:spacing w:val="-14"/>
              </w:rPr>
            </w:pPr>
            <w:r w:rsidRPr="009D6740">
              <w:rPr>
                <w:spacing w:val="-14"/>
              </w:rPr>
              <w:t>№</w:t>
            </w:r>
          </w:p>
          <w:p w:rsidR="00E61DAE" w:rsidRPr="009D6740" w:rsidRDefault="00E61DAE" w:rsidP="009D6740">
            <w:pPr>
              <w:pStyle w:val="afd"/>
              <w:jc w:val="center"/>
              <w:rPr>
                <w:spacing w:val="-14"/>
              </w:rPr>
            </w:pPr>
            <w:r w:rsidRPr="009D6740">
              <w:rPr>
                <w:spacing w:val="-14"/>
              </w:rPr>
              <w:t>листа</w:t>
            </w:r>
          </w:p>
        </w:tc>
        <w:tc>
          <w:tcPr>
            <w:tcW w:w="6520" w:type="dxa"/>
            <w:shd w:val="clear" w:color="auto" w:fill="auto"/>
            <w:vAlign w:val="center"/>
          </w:tcPr>
          <w:p w:rsidR="00E61DAE" w:rsidRPr="007D7E81" w:rsidRDefault="00E61DAE" w:rsidP="009D6740">
            <w:pPr>
              <w:pStyle w:val="afd"/>
              <w:jc w:val="center"/>
            </w:pPr>
            <w:r w:rsidRPr="007D7E81">
              <w:t>Наименование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61DAE" w:rsidRPr="007D7E81" w:rsidRDefault="00E61DAE" w:rsidP="009D6740">
            <w:pPr>
              <w:pStyle w:val="afd"/>
              <w:jc w:val="center"/>
            </w:pPr>
            <w:r>
              <w:t>Масштаб</w:t>
            </w:r>
          </w:p>
        </w:tc>
        <w:tc>
          <w:tcPr>
            <w:tcW w:w="964" w:type="dxa"/>
            <w:shd w:val="clear" w:color="auto" w:fill="auto"/>
            <w:vAlign w:val="center"/>
          </w:tcPr>
          <w:p w:rsidR="00E61DAE" w:rsidRPr="007D7E81" w:rsidRDefault="00E61DAE" w:rsidP="009D6740">
            <w:pPr>
              <w:pStyle w:val="afd"/>
              <w:jc w:val="center"/>
            </w:pPr>
            <w:r w:rsidRPr="007D7E81">
              <w:t>Пр</w:t>
            </w:r>
            <w:r w:rsidRPr="007D7E81">
              <w:t>и</w:t>
            </w:r>
            <w:r w:rsidRPr="007D7E81">
              <w:t>ме-</w:t>
            </w:r>
          </w:p>
          <w:p w:rsidR="00E61DAE" w:rsidRPr="007D7E81" w:rsidRDefault="00E61DAE" w:rsidP="009D6740">
            <w:pPr>
              <w:pStyle w:val="afd"/>
              <w:jc w:val="center"/>
            </w:pPr>
            <w:proofErr w:type="spellStart"/>
            <w:r w:rsidRPr="007D7E81">
              <w:t>чание</w:t>
            </w:r>
            <w:proofErr w:type="spellEnd"/>
          </w:p>
        </w:tc>
      </w:tr>
      <w:tr w:rsidR="00A13749" w:rsidRPr="007D7E81" w:rsidTr="009D6740">
        <w:trPr>
          <w:trHeight w:val="454"/>
        </w:trPr>
        <w:tc>
          <w:tcPr>
            <w:tcW w:w="1021" w:type="dxa"/>
            <w:shd w:val="clear" w:color="auto" w:fill="auto"/>
            <w:vAlign w:val="center"/>
          </w:tcPr>
          <w:p w:rsidR="00A13749" w:rsidRPr="009D6740" w:rsidRDefault="00A13749" w:rsidP="009D6740">
            <w:pPr>
              <w:tabs>
                <w:tab w:val="left" w:pos="825"/>
              </w:tabs>
              <w:ind w:right="-1"/>
              <w:jc w:val="center"/>
              <w:rPr>
                <w:noProof/>
                <w:sz w:val="24"/>
                <w:szCs w:val="24"/>
                <w:lang w:val="en-US"/>
              </w:rPr>
            </w:pPr>
            <w:r w:rsidRPr="009D6740">
              <w:rPr>
                <w:noProof/>
                <w:sz w:val="24"/>
                <w:szCs w:val="24"/>
                <w:lang w:val="en-US"/>
              </w:rPr>
              <w:t>1</w:t>
            </w:r>
          </w:p>
        </w:tc>
        <w:tc>
          <w:tcPr>
            <w:tcW w:w="6520" w:type="dxa"/>
            <w:shd w:val="clear" w:color="auto" w:fill="auto"/>
            <w:vAlign w:val="center"/>
          </w:tcPr>
          <w:p w:rsidR="00A13749" w:rsidRPr="009D6740" w:rsidRDefault="00A13749" w:rsidP="009D6740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  <w:szCs w:val="24"/>
              </w:rPr>
            </w:pPr>
            <w:r w:rsidRPr="009D6740">
              <w:rPr>
                <w:bCs/>
                <w:color w:val="000000"/>
                <w:sz w:val="24"/>
                <w:szCs w:val="24"/>
              </w:rPr>
              <w:t>Чертеж межевания территории. Красные линии, утвержде</w:t>
            </w:r>
            <w:r w:rsidRPr="009D6740">
              <w:rPr>
                <w:bCs/>
                <w:color w:val="000000"/>
                <w:sz w:val="24"/>
                <w:szCs w:val="24"/>
              </w:rPr>
              <w:t>н</w:t>
            </w:r>
            <w:r w:rsidRPr="009D6740">
              <w:rPr>
                <w:bCs/>
                <w:color w:val="000000"/>
                <w:sz w:val="24"/>
                <w:szCs w:val="24"/>
              </w:rPr>
              <w:t>ные в составе проекта планировки территории.</w:t>
            </w:r>
          </w:p>
          <w:p w:rsidR="00A13749" w:rsidRPr="009D6740" w:rsidRDefault="00A13749" w:rsidP="009D6740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  <w:szCs w:val="24"/>
              </w:rPr>
            </w:pPr>
            <w:r w:rsidRPr="009D6740">
              <w:rPr>
                <w:bCs/>
                <w:color w:val="000000"/>
                <w:sz w:val="24"/>
                <w:szCs w:val="24"/>
              </w:rPr>
              <w:t>Линии отступа от красных линий в целях определения места допустимого размещения зданий, строений, сооружений.</w:t>
            </w:r>
          </w:p>
          <w:p w:rsidR="00A13749" w:rsidRPr="009D6740" w:rsidRDefault="00A13749" w:rsidP="009D6740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  <w:szCs w:val="24"/>
              </w:rPr>
            </w:pPr>
            <w:r w:rsidRPr="009D6740">
              <w:rPr>
                <w:bCs/>
                <w:color w:val="000000"/>
                <w:sz w:val="24"/>
                <w:szCs w:val="24"/>
              </w:rPr>
              <w:t>Границы территорий объектов культурного наследия.</w:t>
            </w:r>
          </w:p>
          <w:p w:rsidR="00A13749" w:rsidRPr="009D6740" w:rsidRDefault="00A13749" w:rsidP="009D6740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  <w:szCs w:val="24"/>
              </w:rPr>
            </w:pPr>
            <w:r w:rsidRPr="009D6740">
              <w:rPr>
                <w:bCs/>
                <w:color w:val="000000"/>
                <w:sz w:val="24"/>
                <w:szCs w:val="24"/>
              </w:rPr>
              <w:t>Границы зон с особыми условиями использования террит</w:t>
            </w:r>
            <w:r w:rsidRPr="009D6740">
              <w:rPr>
                <w:bCs/>
                <w:color w:val="000000"/>
                <w:sz w:val="24"/>
                <w:szCs w:val="24"/>
              </w:rPr>
              <w:t>о</w:t>
            </w:r>
            <w:r w:rsidRPr="009D6740">
              <w:rPr>
                <w:bCs/>
                <w:color w:val="000000"/>
                <w:sz w:val="24"/>
                <w:szCs w:val="24"/>
              </w:rPr>
              <w:t>рии.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A13749" w:rsidRPr="009D6740" w:rsidRDefault="00A13749" w:rsidP="009D6740">
            <w:pPr>
              <w:tabs>
                <w:tab w:val="left" w:pos="825"/>
              </w:tabs>
              <w:ind w:right="-1"/>
              <w:jc w:val="center"/>
              <w:rPr>
                <w:noProof/>
                <w:sz w:val="24"/>
                <w:szCs w:val="24"/>
              </w:rPr>
            </w:pPr>
            <w:r w:rsidRPr="009D6740">
              <w:rPr>
                <w:noProof/>
                <w:sz w:val="24"/>
                <w:szCs w:val="24"/>
              </w:rPr>
              <w:t>1:1000</w:t>
            </w:r>
          </w:p>
        </w:tc>
        <w:tc>
          <w:tcPr>
            <w:tcW w:w="964" w:type="dxa"/>
            <w:shd w:val="clear" w:color="auto" w:fill="auto"/>
            <w:vAlign w:val="center"/>
          </w:tcPr>
          <w:p w:rsidR="00A13749" w:rsidRPr="007D7E81" w:rsidRDefault="00A13749" w:rsidP="009D6740">
            <w:pPr>
              <w:pStyle w:val="afd"/>
              <w:jc w:val="center"/>
            </w:pPr>
          </w:p>
        </w:tc>
      </w:tr>
      <w:tr w:rsidR="00A13749" w:rsidRPr="007D7E81" w:rsidTr="009D6740">
        <w:trPr>
          <w:trHeight w:val="454"/>
        </w:trPr>
        <w:tc>
          <w:tcPr>
            <w:tcW w:w="1021" w:type="dxa"/>
            <w:shd w:val="clear" w:color="auto" w:fill="auto"/>
            <w:vAlign w:val="center"/>
          </w:tcPr>
          <w:p w:rsidR="00A13749" w:rsidRPr="008D5C8E" w:rsidRDefault="00A13749" w:rsidP="009D6740">
            <w:pPr>
              <w:tabs>
                <w:tab w:val="left" w:pos="825"/>
              </w:tabs>
              <w:ind w:right="-1"/>
              <w:jc w:val="center"/>
              <w:rPr>
                <w:noProof/>
                <w:sz w:val="24"/>
                <w:szCs w:val="24"/>
              </w:rPr>
            </w:pPr>
            <w:r w:rsidRPr="009D6740">
              <w:rPr>
                <w:noProof/>
                <w:sz w:val="24"/>
                <w:szCs w:val="24"/>
                <w:lang w:val="en-US"/>
              </w:rPr>
              <w:t>2</w:t>
            </w:r>
          </w:p>
        </w:tc>
        <w:tc>
          <w:tcPr>
            <w:tcW w:w="6520" w:type="dxa"/>
            <w:shd w:val="clear" w:color="auto" w:fill="auto"/>
            <w:vAlign w:val="center"/>
          </w:tcPr>
          <w:p w:rsidR="00A13749" w:rsidRPr="009D6740" w:rsidRDefault="00A13749" w:rsidP="009D6740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  <w:szCs w:val="24"/>
              </w:rPr>
            </w:pPr>
            <w:r w:rsidRPr="009D6740">
              <w:rPr>
                <w:bCs/>
                <w:color w:val="000000"/>
                <w:sz w:val="24"/>
                <w:szCs w:val="24"/>
              </w:rPr>
              <w:t>Чертеж межевания территории. Границы образуемых и и</w:t>
            </w:r>
            <w:r w:rsidRPr="009D6740">
              <w:rPr>
                <w:bCs/>
                <w:color w:val="000000"/>
                <w:sz w:val="24"/>
                <w:szCs w:val="24"/>
              </w:rPr>
              <w:t>з</w:t>
            </w:r>
            <w:r w:rsidRPr="009D6740">
              <w:rPr>
                <w:bCs/>
                <w:color w:val="000000"/>
                <w:sz w:val="24"/>
                <w:szCs w:val="24"/>
              </w:rPr>
              <w:t>меняемых земельных участков на кадастровом плане терр</w:t>
            </w:r>
            <w:r w:rsidRPr="009D6740">
              <w:rPr>
                <w:bCs/>
                <w:color w:val="000000"/>
                <w:sz w:val="24"/>
                <w:szCs w:val="24"/>
              </w:rPr>
              <w:t>и</w:t>
            </w:r>
            <w:r w:rsidRPr="009D6740">
              <w:rPr>
                <w:bCs/>
                <w:color w:val="000000"/>
                <w:sz w:val="24"/>
                <w:szCs w:val="24"/>
              </w:rPr>
              <w:t>тории, условные номера образуемых земельных участков</w:t>
            </w:r>
            <w:r w:rsidR="008D5C8E">
              <w:rPr>
                <w:bCs/>
                <w:color w:val="000000"/>
                <w:sz w:val="24"/>
                <w:szCs w:val="24"/>
              </w:rPr>
              <w:t xml:space="preserve"> (вариант 1)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A13749" w:rsidRPr="009D6740" w:rsidRDefault="00A13749" w:rsidP="009D6740">
            <w:pPr>
              <w:tabs>
                <w:tab w:val="left" w:pos="825"/>
              </w:tabs>
              <w:ind w:right="-1"/>
              <w:jc w:val="center"/>
              <w:rPr>
                <w:noProof/>
                <w:sz w:val="24"/>
                <w:szCs w:val="24"/>
              </w:rPr>
            </w:pPr>
            <w:r w:rsidRPr="009D6740">
              <w:rPr>
                <w:noProof/>
                <w:sz w:val="24"/>
                <w:szCs w:val="24"/>
              </w:rPr>
              <w:t>1:1000</w:t>
            </w:r>
          </w:p>
        </w:tc>
        <w:tc>
          <w:tcPr>
            <w:tcW w:w="964" w:type="dxa"/>
            <w:shd w:val="clear" w:color="auto" w:fill="auto"/>
            <w:vAlign w:val="center"/>
          </w:tcPr>
          <w:p w:rsidR="00A13749" w:rsidRPr="007D7E81" w:rsidRDefault="00A13749" w:rsidP="009D6740">
            <w:pPr>
              <w:pStyle w:val="afd"/>
              <w:jc w:val="center"/>
            </w:pPr>
          </w:p>
        </w:tc>
      </w:tr>
      <w:tr w:rsidR="00A13749" w:rsidRPr="007D7E81" w:rsidTr="009D6740">
        <w:trPr>
          <w:trHeight w:val="454"/>
        </w:trPr>
        <w:tc>
          <w:tcPr>
            <w:tcW w:w="1021" w:type="dxa"/>
            <w:shd w:val="clear" w:color="auto" w:fill="auto"/>
            <w:vAlign w:val="center"/>
          </w:tcPr>
          <w:p w:rsidR="00A13749" w:rsidRPr="008D5C8E" w:rsidRDefault="00A13749" w:rsidP="009D6740">
            <w:pPr>
              <w:tabs>
                <w:tab w:val="left" w:pos="825"/>
              </w:tabs>
              <w:ind w:right="-1"/>
              <w:jc w:val="center"/>
              <w:rPr>
                <w:noProof/>
                <w:sz w:val="24"/>
                <w:szCs w:val="24"/>
              </w:rPr>
            </w:pPr>
            <w:r w:rsidRPr="009D6740">
              <w:rPr>
                <w:noProof/>
                <w:sz w:val="24"/>
                <w:szCs w:val="24"/>
                <w:lang w:val="en-US"/>
              </w:rPr>
              <w:t>3</w:t>
            </w:r>
          </w:p>
        </w:tc>
        <w:tc>
          <w:tcPr>
            <w:tcW w:w="6520" w:type="dxa"/>
            <w:shd w:val="clear" w:color="auto" w:fill="auto"/>
            <w:vAlign w:val="center"/>
          </w:tcPr>
          <w:p w:rsidR="00A13749" w:rsidRPr="009D6740" w:rsidRDefault="00A13749" w:rsidP="00A54190">
            <w:pPr>
              <w:rPr>
                <w:sz w:val="24"/>
                <w:szCs w:val="24"/>
              </w:rPr>
            </w:pPr>
            <w:r w:rsidRPr="009D6740">
              <w:rPr>
                <w:bCs/>
                <w:color w:val="000000"/>
                <w:sz w:val="24"/>
                <w:szCs w:val="24"/>
              </w:rPr>
              <w:t xml:space="preserve">Чертеж межевания территории. </w:t>
            </w:r>
            <w:r w:rsidRPr="009D6740">
              <w:rPr>
                <w:noProof/>
                <w:sz w:val="24"/>
                <w:szCs w:val="24"/>
              </w:rPr>
              <w:t>Границы зон действия публичных сервитутов</w:t>
            </w:r>
            <w:r w:rsidR="008D5C8E">
              <w:rPr>
                <w:noProof/>
                <w:sz w:val="24"/>
                <w:szCs w:val="24"/>
              </w:rPr>
              <w:t xml:space="preserve"> </w:t>
            </w:r>
            <w:r w:rsidR="008D5C8E">
              <w:rPr>
                <w:bCs/>
                <w:color w:val="000000"/>
                <w:sz w:val="24"/>
                <w:szCs w:val="24"/>
              </w:rPr>
              <w:t>(вариант 1)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A13749" w:rsidRPr="009D6740" w:rsidRDefault="00A13749" w:rsidP="009D6740">
            <w:pPr>
              <w:tabs>
                <w:tab w:val="left" w:pos="825"/>
              </w:tabs>
              <w:ind w:right="-1"/>
              <w:jc w:val="center"/>
              <w:rPr>
                <w:noProof/>
                <w:sz w:val="24"/>
                <w:szCs w:val="24"/>
              </w:rPr>
            </w:pPr>
            <w:r w:rsidRPr="009D6740">
              <w:rPr>
                <w:noProof/>
                <w:sz w:val="24"/>
                <w:szCs w:val="24"/>
              </w:rPr>
              <w:t>1:1000</w:t>
            </w:r>
          </w:p>
        </w:tc>
        <w:tc>
          <w:tcPr>
            <w:tcW w:w="964" w:type="dxa"/>
            <w:shd w:val="clear" w:color="auto" w:fill="auto"/>
            <w:vAlign w:val="center"/>
          </w:tcPr>
          <w:p w:rsidR="00A13749" w:rsidRPr="007D7E81" w:rsidRDefault="00A13749" w:rsidP="009D6740">
            <w:pPr>
              <w:pStyle w:val="afd"/>
              <w:jc w:val="center"/>
            </w:pPr>
          </w:p>
        </w:tc>
      </w:tr>
    </w:tbl>
    <w:p w:rsidR="00670C2B" w:rsidRDefault="00670C2B" w:rsidP="00616E7C">
      <w:pPr>
        <w:pStyle w:val="ac"/>
        <w:ind w:firstLine="0"/>
        <w:jc w:val="center"/>
        <w:rPr>
          <w:rFonts w:cs="Times New Roman"/>
          <w:b/>
        </w:rPr>
      </w:pPr>
    </w:p>
    <w:p w:rsidR="00190535" w:rsidRDefault="00190535" w:rsidP="0033350F">
      <w:pPr>
        <w:pStyle w:val="ac"/>
        <w:ind w:firstLine="0"/>
        <w:jc w:val="center"/>
        <w:rPr>
          <w:rFonts w:cs="Times New Roman"/>
          <w:b/>
        </w:rPr>
      </w:pPr>
    </w:p>
    <w:sectPr w:rsidR="00190535" w:rsidSect="00B1031F">
      <w:headerReference w:type="first" r:id="rId28"/>
      <w:pgSz w:w="11906" w:h="16838" w:code="9"/>
      <w:pgMar w:top="851" w:right="539" w:bottom="1560" w:left="1219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2BD5" w:rsidRDefault="00F92BD5">
      <w:r>
        <w:separator/>
      </w:r>
    </w:p>
  </w:endnote>
  <w:endnote w:type="continuationSeparator" w:id="0">
    <w:p w:rsidR="00F92BD5" w:rsidRDefault="00F92B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09F3" w:rsidRDefault="00F92BD5">
    <w:r>
      <w:rPr>
        <w:noProof/>
      </w:rPr>
      <w:pict>
        <v:group id="_x0000_s2113" style="position:absolute;margin-left:18.45pt;margin-top:586.85pt;width:34.05pt;height:240.95pt;z-index:251652096;mso-position-horizontal-relative:page;mso-position-vertical-relative:page" coordorigin="3402,6237" coordsize="681,4819">
          <v:rect id="_x0000_s2114" style="position:absolute;left:3402;top:7655;width:283;height:1986;mso-position-horizontal-relative:page;mso-position-vertical-relative:page" strokeweight="1.5pt">
            <v:fill opacity="0"/>
            <v:textbox style="layout-flow:vertical;mso-layout-flow-alt:bottom-to-top;mso-next-textbox:#_x0000_s2114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Подпись и дата</w:t>
                  </w:r>
                </w:p>
              </w:txbxContent>
            </v:textbox>
          </v:rect>
          <v:rect id="_x0000_s2115" style="position:absolute;left:3402;top:6237;width:283;height:1417;mso-position-horizontal-relative:page;mso-position-vertical-relative:page" strokeweight="1.5pt">
            <v:fill opacity="0"/>
            <v:textbox style="layout-flow:vertical;mso-layout-flow-alt:bottom-to-top;mso-next-textbox:#_x0000_s2115" inset="0,0,0,0">
              <w:txbxContent>
                <w:p w:rsidR="005609F3" w:rsidRPr="002076F5" w:rsidRDefault="005609F3" w:rsidP="00A80AF1">
                  <w:pPr>
                    <w:jc w:val="center"/>
                  </w:pPr>
                  <w:proofErr w:type="spellStart"/>
                  <w:r w:rsidRPr="002076F5">
                    <w:t>Взам</w:t>
                  </w:r>
                  <w:proofErr w:type="spellEnd"/>
                  <w:r w:rsidRPr="002076F5">
                    <w:t>. инв. №</w:t>
                  </w:r>
                </w:p>
              </w:txbxContent>
            </v:textbox>
          </v:rect>
          <v:rect id="_x0000_s2116" style="position:absolute;left:3402;top:9639;width:283;height:1417;mso-position-horizontal-relative:page;mso-position-vertical-relative:page" strokeweight="1.5pt">
            <v:fill opacity="0"/>
            <v:textbox style="layout-flow:vertical;mso-layout-flow-alt:bottom-to-top;mso-next-textbox:#_x0000_s2116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Инв. № подл.</w:t>
                  </w:r>
                </w:p>
              </w:txbxContent>
            </v:textbox>
          </v:rect>
          <v:rect id="_x0000_s2117" style="position:absolute;left:3686;top:6237;width:397;height:1417;mso-position-horizontal-relative:page;mso-position-vertical-relative:page" strokeweight="1.5pt">
            <v:fill opacity="0"/>
            <v:textbox style="layout-flow:vertical;mso-layout-flow-alt:bottom-to-top;mso-next-textbox:#_x0000_s2117" inset="0,0,0,0">
              <w:txbxContent>
                <w:p w:rsidR="005609F3" w:rsidRPr="00852972" w:rsidRDefault="005609F3" w:rsidP="00A80AF1"/>
              </w:txbxContent>
            </v:textbox>
          </v:rect>
          <v:rect id="_x0000_s2118" style="position:absolute;left:3686;top:7655;width:397;height:1986;mso-position-horizontal-relative:page;mso-position-vertical-relative:page" strokeweight="1.5pt">
            <v:fill opacity="0"/>
            <v:textbox style="layout-flow:vertical;mso-layout-flow-alt:bottom-to-top;mso-next-textbox:#_x0000_s2118" inset="0,0,0,0">
              <w:txbxContent>
                <w:p w:rsidR="005609F3" w:rsidRPr="00852972" w:rsidRDefault="005609F3" w:rsidP="00A80AF1"/>
              </w:txbxContent>
            </v:textbox>
          </v:rect>
          <v:rect id="_x0000_s2119" style="position:absolute;left:3686;top:9639;width:397;height:1417;mso-position-horizontal-relative:page;mso-position-vertical-relative:page" strokeweight="1.5pt">
            <v:fill opacity="0"/>
            <v:textbox style="layout-flow:vertical;mso-layout-flow-alt:bottom-to-top;mso-next-textbox:#_x0000_s2119" inset="0,0,0,0">
              <w:txbxContent>
                <w:p w:rsidR="005609F3" w:rsidRPr="00695632" w:rsidRDefault="005609F3" w:rsidP="00A80AF1"/>
              </w:txbxContent>
            </v:textbox>
          </v:rect>
          <w10:wrap anchorx="page" anchory="page"/>
        </v:group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page" w:horzAnchor="page" w:tblpX="1061" w:tblpY="15696"/>
      <w:tblW w:w="1049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7"/>
      <w:gridCol w:w="567"/>
      <w:gridCol w:w="567"/>
      <w:gridCol w:w="567"/>
      <w:gridCol w:w="851"/>
      <w:gridCol w:w="567"/>
      <w:gridCol w:w="6237"/>
      <w:gridCol w:w="567"/>
    </w:tblGrid>
    <w:tr w:rsidR="005609F3" w:rsidRPr="00110124" w:rsidTr="00301D30">
      <w:trPr>
        <w:cantSplit/>
        <w:trHeight w:hRule="exact" w:val="281"/>
      </w:trPr>
      <w:tc>
        <w:tcPr>
          <w:tcW w:w="567" w:type="dxa"/>
          <w:tcBorders>
            <w:top w:val="single" w:sz="12" w:space="0" w:color="auto"/>
            <w:left w:val="nil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  <w:tcMar>
            <w:left w:w="0" w:type="dxa"/>
            <w:right w:w="0" w:type="dxa"/>
          </w:tcMar>
          <w:vAlign w:val="center"/>
        </w:tcPr>
        <w:p w:rsidR="005609F3" w:rsidRPr="00F66EF2" w:rsidRDefault="005609F3" w:rsidP="00301D30">
          <w:pPr>
            <w:jc w:val="center"/>
          </w:pPr>
          <w:r>
            <w:rPr>
              <w:sz w:val="24"/>
              <w:szCs w:val="24"/>
            </w:rPr>
            <w:t>11</w:t>
          </w:r>
          <w:r w:rsidRPr="00FA2019">
            <w:rPr>
              <w:sz w:val="24"/>
              <w:szCs w:val="24"/>
            </w:rPr>
            <w:t>-</w:t>
          </w:r>
          <w:r>
            <w:rPr>
              <w:sz w:val="24"/>
              <w:szCs w:val="24"/>
            </w:rPr>
            <w:t>14-ППТ-ОЧ-С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  <w:vAlign w:val="center"/>
        </w:tcPr>
        <w:p w:rsidR="005609F3" w:rsidRPr="00110124" w:rsidRDefault="005609F3" w:rsidP="00301D30">
          <w:r w:rsidRPr="00110124">
            <w:t>Лист</w:t>
          </w:r>
        </w:p>
      </w:tc>
    </w:tr>
    <w:tr w:rsidR="005609F3" w:rsidTr="00301D30">
      <w:trPr>
        <w:cantSplit/>
        <w:trHeight w:hRule="exact" w:val="281"/>
      </w:trPr>
      <w:tc>
        <w:tcPr>
          <w:tcW w:w="567" w:type="dxa"/>
          <w:tcBorders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  <w:tcMar>
            <w:left w:w="0" w:type="dxa"/>
            <w:right w:w="0" w:type="dxa"/>
          </w:tcMar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  <w:tc>
        <w:tcPr>
          <w:tcW w:w="567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  <w:vAlign w:val="center"/>
        </w:tcPr>
        <w:p w:rsidR="005609F3" w:rsidRPr="000838DB" w:rsidRDefault="005609F3" w:rsidP="00301D30">
          <w:pPr>
            <w:jc w:val="center"/>
            <w:rPr>
              <w:sz w:val="24"/>
              <w:szCs w:val="24"/>
            </w:rPr>
          </w:pPr>
          <w:r w:rsidRPr="008426A8">
            <w:rPr>
              <w:sz w:val="24"/>
              <w:szCs w:val="24"/>
            </w:rPr>
            <w:fldChar w:fldCharType="begin"/>
          </w:r>
          <w:r w:rsidRPr="008426A8">
            <w:rPr>
              <w:sz w:val="24"/>
              <w:szCs w:val="24"/>
            </w:rPr>
            <w:instrText xml:space="preserve"> PAGE   \* MERGEFORMAT </w:instrText>
          </w:r>
          <w:r w:rsidRPr="008426A8">
            <w:rPr>
              <w:sz w:val="24"/>
              <w:szCs w:val="24"/>
            </w:rPr>
            <w:fldChar w:fldCharType="separate"/>
          </w:r>
          <w:r>
            <w:rPr>
              <w:noProof/>
              <w:sz w:val="24"/>
              <w:szCs w:val="24"/>
            </w:rPr>
            <w:t>1</w:t>
          </w:r>
          <w:r w:rsidRPr="008426A8">
            <w:rPr>
              <w:sz w:val="24"/>
              <w:szCs w:val="24"/>
            </w:rPr>
            <w:fldChar w:fldCharType="end"/>
          </w:r>
        </w:p>
      </w:tc>
    </w:tr>
    <w:tr w:rsidR="005609F3" w:rsidTr="00301D30">
      <w:trPr>
        <w:cantSplit/>
        <w:trHeight w:hRule="exact" w:val="281"/>
      </w:trPr>
      <w:tc>
        <w:tcPr>
          <w:tcW w:w="567" w:type="dxa"/>
          <w:tcBorders>
            <w:top w:val="single" w:sz="12" w:space="0" w:color="auto"/>
            <w:left w:val="nil"/>
            <w:bottom w:val="nil"/>
            <w:right w:val="single" w:sz="12" w:space="0" w:color="auto"/>
          </w:tcBorders>
          <w:tcMar>
            <w:left w:w="0" w:type="dxa"/>
            <w:right w:w="0" w:type="dxa"/>
          </w:tcMar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pacing w:val="-6"/>
              <w:sz w:val="18"/>
              <w:szCs w:val="18"/>
            </w:rPr>
          </w:pPr>
          <w:proofErr w:type="spellStart"/>
          <w:r w:rsidRPr="001354A5">
            <w:rPr>
              <w:spacing w:val="-6"/>
              <w:sz w:val="18"/>
              <w:szCs w:val="18"/>
            </w:rPr>
            <w:t>Кол</w:t>
          </w:r>
          <w:proofErr w:type="gramStart"/>
          <w:r w:rsidRPr="001354A5">
            <w:rPr>
              <w:spacing w:val="-6"/>
              <w:sz w:val="18"/>
              <w:szCs w:val="18"/>
            </w:rPr>
            <w:t>.у</w:t>
          </w:r>
          <w:proofErr w:type="gramEnd"/>
          <w:r w:rsidRPr="001354A5">
            <w:rPr>
              <w:spacing w:val="-6"/>
              <w:sz w:val="18"/>
              <w:szCs w:val="18"/>
            </w:rPr>
            <w:t>ч</w:t>
          </w:r>
          <w:proofErr w:type="spellEnd"/>
          <w:r w:rsidRPr="001354A5">
            <w:rPr>
              <w:spacing w:val="-6"/>
              <w:sz w:val="18"/>
              <w:szCs w:val="18"/>
            </w:rPr>
            <w:t>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№док.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Подп.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Дата</w:t>
          </w:r>
        </w:p>
      </w:tc>
      <w:tc>
        <w:tcPr>
          <w:tcW w:w="623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  <w:tc>
        <w:tcPr>
          <w:tcW w:w="56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</w:tr>
  </w:tbl>
  <w:p w:rsidR="005609F3" w:rsidRDefault="00F92BD5">
    <w:r>
      <w:rPr>
        <w:noProof/>
      </w:rPr>
      <w:pict>
        <v:group id="_x0000_s2322" style="position:absolute;margin-left:18.45pt;margin-top:586.85pt;width:34.05pt;height:240.95pt;z-index:251666432;mso-position-horizontal-relative:page;mso-position-vertical-relative:page" coordorigin="3402,6237" coordsize="681,4819">
          <v:rect id="_x0000_s2323" style="position:absolute;left:3402;top:7655;width:283;height:1986;mso-position-horizontal-relative:page;mso-position-vertical-relative:page" strokeweight="1.5pt">
            <v:fill opacity="0"/>
            <v:textbox style="layout-flow:vertical;mso-layout-flow-alt:bottom-to-top;mso-next-textbox:#_x0000_s2323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Подпись и дата</w:t>
                  </w:r>
                </w:p>
              </w:txbxContent>
            </v:textbox>
          </v:rect>
          <v:rect id="_x0000_s2324" style="position:absolute;left:3402;top:6237;width:283;height:1417;mso-position-horizontal-relative:page;mso-position-vertical-relative:page" strokeweight="1.5pt">
            <v:fill opacity="0"/>
            <v:textbox style="layout-flow:vertical;mso-layout-flow-alt:bottom-to-top;mso-next-textbox:#_x0000_s2324" inset="0,0,0,0">
              <w:txbxContent>
                <w:p w:rsidR="005609F3" w:rsidRPr="002076F5" w:rsidRDefault="005609F3" w:rsidP="00A80AF1">
                  <w:pPr>
                    <w:jc w:val="center"/>
                  </w:pPr>
                  <w:proofErr w:type="spellStart"/>
                  <w:r w:rsidRPr="002076F5">
                    <w:t>Взам</w:t>
                  </w:r>
                  <w:proofErr w:type="spellEnd"/>
                  <w:r w:rsidRPr="002076F5">
                    <w:t>. инв. №</w:t>
                  </w:r>
                </w:p>
              </w:txbxContent>
            </v:textbox>
          </v:rect>
          <v:rect id="_x0000_s2325" style="position:absolute;left:3402;top:9639;width:283;height:1417;mso-position-horizontal-relative:page;mso-position-vertical-relative:page" strokeweight="1.5pt">
            <v:fill opacity="0"/>
            <v:textbox style="layout-flow:vertical;mso-layout-flow-alt:bottom-to-top;mso-next-textbox:#_x0000_s2325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Инв. № подл.</w:t>
                  </w:r>
                </w:p>
              </w:txbxContent>
            </v:textbox>
          </v:rect>
          <v:rect id="_x0000_s2326" style="position:absolute;left:3686;top:6237;width:397;height:1417;mso-position-horizontal-relative:page;mso-position-vertical-relative:page" strokeweight="1.5pt">
            <v:fill opacity="0"/>
            <v:textbox style="layout-flow:vertical;mso-layout-flow-alt:bottom-to-top;mso-next-textbox:#_x0000_s2326" inset="0,0,0,0">
              <w:txbxContent>
                <w:p w:rsidR="005609F3" w:rsidRPr="00852972" w:rsidRDefault="005609F3" w:rsidP="00A80AF1"/>
              </w:txbxContent>
            </v:textbox>
          </v:rect>
          <v:rect id="_x0000_s2327" style="position:absolute;left:3686;top:7655;width:397;height:1986;mso-position-horizontal-relative:page;mso-position-vertical-relative:page" strokeweight="1.5pt">
            <v:fill opacity="0"/>
            <v:textbox style="layout-flow:vertical;mso-layout-flow-alt:bottom-to-top;mso-next-textbox:#_x0000_s2327" inset="0,0,0,0">
              <w:txbxContent>
                <w:p w:rsidR="005609F3" w:rsidRPr="00852972" w:rsidRDefault="005609F3" w:rsidP="00A80AF1"/>
              </w:txbxContent>
            </v:textbox>
          </v:rect>
          <v:rect id="_x0000_s2328" style="position:absolute;left:3686;top:9639;width:397;height:1417;mso-position-horizontal-relative:page;mso-position-vertical-relative:page" strokeweight="1.5pt">
            <v:fill opacity="0"/>
            <v:textbox style="layout-flow:vertical;mso-layout-flow-alt:bottom-to-top;mso-next-textbox:#_x0000_s2328" inset="0,0,0,0">
              <w:txbxContent>
                <w:p w:rsidR="005609F3" w:rsidRPr="00695632" w:rsidRDefault="005609F3" w:rsidP="00A80AF1"/>
              </w:txbxContent>
            </v:textbox>
          </v:rect>
          <w10:wrap anchorx="page" anchory="page"/>
        </v:group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page" w:horzAnchor="page" w:tblpX="1061" w:tblpY="15696"/>
      <w:tblW w:w="1049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7"/>
      <w:gridCol w:w="567"/>
      <w:gridCol w:w="567"/>
      <w:gridCol w:w="567"/>
      <w:gridCol w:w="851"/>
      <w:gridCol w:w="567"/>
      <w:gridCol w:w="6237"/>
      <w:gridCol w:w="567"/>
    </w:tblGrid>
    <w:tr w:rsidR="005609F3" w:rsidRPr="00110124" w:rsidTr="00301D30">
      <w:trPr>
        <w:cantSplit/>
        <w:trHeight w:hRule="exact" w:val="281"/>
      </w:trPr>
      <w:tc>
        <w:tcPr>
          <w:tcW w:w="567" w:type="dxa"/>
          <w:tcBorders>
            <w:top w:val="single" w:sz="12" w:space="0" w:color="auto"/>
            <w:left w:val="nil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  <w:tcMar>
            <w:left w:w="0" w:type="dxa"/>
            <w:right w:w="0" w:type="dxa"/>
          </w:tcMar>
          <w:vAlign w:val="center"/>
        </w:tcPr>
        <w:p w:rsidR="005609F3" w:rsidRPr="004C6586" w:rsidRDefault="005609F3" w:rsidP="000E208A">
          <w:pPr>
            <w:jc w:val="center"/>
            <w:rPr>
              <w:lang w:val="en-US"/>
            </w:rPr>
          </w:pPr>
          <w:r>
            <w:rPr>
              <w:sz w:val="24"/>
              <w:szCs w:val="24"/>
            </w:rPr>
            <w:t>3</w:t>
          </w:r>
          <w:r w:rsidRPr="00FA2019">
            <w:rPr>
              <w:sz w:val="24"/>
              <w:szCs w:val="24"/>
            </w:rPr>
            <w:t>-</w:t>
          </w:r>
          <w:r>
            <w:rPr>
              <w:sz w:val="24"/>
              <w:szCs w:val="24"/>
            </w:rPr>
            <w:t xml:space="preserve">14-ППТ </w:t>
          </w:r>
          <w:proofErr w:type="gramStart"/>
          <w:r>
            <w:rPr>
              <w:sz w:val="24"/>
              <w:szCs w:val="24"/>
            </w:rPr>
            <w:t>-Т</w:t>
          </w:r>
          <w:proofErr w:type="gramEnd"/>
          <w:r>
            <w:rPr>
              <w:sz w:val="24"/>
              <w:szCs w:val="24"/>
            </w:rPr>
            <w:t>Ч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  <w:vAlign w:val="center"/>
        </w:tcPr>
        <w:p w:rsidR="005609F3" w:rsidRPr="00110124" w:rsidRDefault="005609F3" w:rsidP="00301D30">
          <w:r w:rsidRPr="00110124">
            <w:t>Лист</w:t>
          </w:r>
        </w:p>
      </w:tc>
    </w:tr>
    <w:tr w:rsidR="005609F3" w:rsidTr="00301D30">
      <w:trPr>
        <w:cantSplit/>
        <w:trHeight w:hRule="exact" w:val="281"/>
      </w:trPr>
      <w:tc>
        <w:tcPr>
          <w:tcW w:w="567" w:type="dxa"/>
          <w:tcBorders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  <w:tcMar>
            <w:left w:w="0" w:type="dxa"/>
            <w:right w:w="0" w:type="dxa"/>
          </w:tcMar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  <w:tc>
        <w:tcPr>
          <w:tcW w:w="567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  <w:vAlign w:val="center"/>
        </w:tcPr>
        <w:p w:rsidR="005609F3" w:rsidRPr="000838DB" w:rsidRDefault="005609F3" w:rsidP="00301D30">
          <w:pPr>
            <w:jc w:val="center"/>
            <w:rPr>
              <w:sz w:val="24"/>
              <w:szCs w:val="24"/>
            </w:rPr>
          </w:pPr>
          <w:r w:rsidRPr="008426A8">
            <w:rPr>
              <w:sz w:val="24"/>
              <w:szCs w:val="24"/>
            </w:rPr>
            <w:fldChar w:fldCharType="begin"/>
          </w:r>
          <w:r w:rsidRPr="008426A8">
            <w:rPr>
              <w:sz w:val="24"/>
              <w:szCs w:val="24"/>
            </w:rPr>
            <w:instrText xml:space="preserve"> PAGE   \* MERGEFORMAT </w:instrText>
          </w:r>
          <w:r w:rsidRPr="008426A8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4</w:t>
          </w:r>
          <w:r w:rsidRPr="008426A8">
            <w:rPr>
              <w:sz w:val="24"/>
              <w:szCs w:val="24"/>
            </w:rPr>
            <w:fldChar w:fldCharType="end"/>
          </w:r>
        </w:p>
      </w:tc>
    </w:tr>
    <w:tr w:rsidR="005609F3" w:rsidTr="00301D30">
      <w:trPr>
        <w:cantSplit/>
        <w:trHeight w:hRule="exact" w:val="281"/>
      </w:trPr>
      <w:tc>
        <w:tcPr>
          <w:tcW w:w="567" w:type="dxa"/>
          <w:tcBorders>
            <w:top w:val="single" w:sz="12" w:space="0" w:color="auto"/>
            <w:left w:val="nil"/>
            <w:bottom w:val="nil"/>
            <w:right w:val="single" w:sz="12" w:space="0" w:color="auto"/>
          </w:tcBorders>
          <w:tcMar>
            <w:left w:w="0" w:type="dxa"/>
            <w:right w:w="0" w:type="dxa"/>
          </w:tcMar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pacing w:val="-6"/>
              <w:sz w:val="18"/>
              <w:szCs w:val="18"/>
            </w:rPr>
          </w:pPr>
          <w:proofErr w:type="spellStart"/>
          <w:r w:rsidRPr="001354A5">
            <w:rPr>
              <w:spacing w:val="-6"/>
              <w:sz w:val="18"/>
              <w:szCs w:val="18"/>
            </w:rPr>
            <w:t>Кол</w:t>
          </w:r>
          <w:proofErr w:type="gramStart"/>
          <w:r w:rsidRPr="001354A5">
            <w:rPr>
              <w:spacing w:val="-6"/>
              <w:sz w:val="18"/>
              <w:szCs w:val="18"/>
            </w:rPr>
            <w:t>.у</w:t>
          </w:r>
          <w:proofErr w:type="gramEnd"/>
          <w:r w:rsidRPr="001354A5">
            <w:rPr>
              <w:spacing w:val="-6"/>
              <w:sz w:val="18"/>
              <w:szCs w:val="18"/>
            </w:rPr>
            <w:t>ч</w:t>
          </w:r>
          <w:proofErr w:type="spellEnd"/>
          <w:r w:rsidRPr="001354A5">
            <w:rPr>
              <w:spacing w:val="-6"/>
              <w:sz w:val="18"/>
              <w:szCs w:val="18"/>
            </w:rPr>
            <w:t>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№док.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Подп.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Дата</w:t>
          </w:r>
        </w:p>
      </w:tc>
      <w:tc>
        <w:tcPr>
          <w:tcW w:w="623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  <w:tc>
        <w:tcPr>
          <w:tcW w:w="56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</w:tr>
  </w:tbl>
  <w:p w:rsidR="005609F3" w:rsidRDefault="00F92BD5">
    <w:r>
      <w:rPr>
        <w:noProof/>
      </w:rPr>
      <w:pict>
        <v:group id="_x0000_s2173" style="position:absolute;margin-left:18.45pt;margin-top:586.85pt;width:34.05pt;height:240.95pt;z-index:251656192;mso-position-horizontal-relative:page;mso-position-vertical-relative:page" coordorigin="3402,6237" coordsize="681,4819">
          <v:rect id="_x0000_s2174" style="position:absolute;left:3402;top:7655;width:283;height:1986;mso-position-horizontal-relative:page;mso-position-vertical-relative:page" strokeweight="1.5pt">
            <v:fill opacity="0"/>
            <v:textbox style="layout-flow:vertical;mso-layout-flow-alt:bottom-to-top;mso-next-textbox:#_x0000_s2174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Подпись и дата</w:t>
                  </w:r>
                </w:p>
              </w:txbxContent>
            </v:textbox>
          </v:rect>
          <v:rect id="_x0000_s2175" style="position:absolute;left:3402;top:6237;width:283;height:1417;mso-position-horizontal-relative:page;mso-position-vertical-relative:page" strokeweight="1.5pt">
            <v:fill opacity="0"/>
            <v:textbox style="layout-flow:vertical;mso-layout-flow-alt:bottom-to-top;mso-next-textbox:#_x0000_s2175" inset="0,0,0,0">
              <w:txbxContent>
                <w:p w:rsidR="005609F3" w:rsidRPr="002076F5" w:rsidRDefault="005609F3" w:rsidP="00A80AF1">
                  <w:pPr>
                    <w:jc w:val="center"/>
                  </w:pPr>
                  <w:proofErr w:type="spellStart"/>
                  <w:r w:rsidRPr="002076F5">
                    <w:t>Взам</w:t>
                  </w:r>
                  <w:proofErr w:type="spellEnd"/>
                  <w:r w:rsidRPr="002076F5">
                    <w:t>. инв. №</w:t>
                  </w:r>
                </w:p>
              </w:txbxContent>
            </v:textbox>
          </v:rect>
          <v:rect id="_x0000_s2176" style="position:absolute;left:3402;top:9639;width:283;height:1417;mso-position-horizontal-relative:page;mso-position-vertical-relative:page" strokeweight="1.5pt">
            <v:fill opacity="0"/>
            <v:textbox style="layout-flow:vertical;mso-layout-flow-alt:bottom-to-top;mso-next-textbox:#_x0000_s2176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Инв. № подл.</w:t>
                  </w:r>
                </w:p>
              </w:txbxContent>
            </v:textbox>
          </v:rect>
          <v:rect id="_x0000_s2177" style="position:absolute;left:3686;top:6237;width:397;height:1417;mso-position-horizontal-relative:page;mso-position-vertical-relative:page" strokeweight="1.5pt">
            <v:fill opacity="0"/>
            <v:textbox style="layout-flow:vertical;mso-layout-flow-alt:bottom-to-top;mso-next-textbox:#_x0000_s2177" inset="0,0,0,0">
              <w:txbxContent>
                <w:p w:rsidR="005609F3" w:rsidRPr="00852972" w:rsidRDefault="005609F3" w:rsidP="00A80AF1"/>
              </w:txbxContent>
            </v:textbox>
          </v:rect>
          <v:rect id="_x0000_s2178" style="position:absolute;left:3686;top:7655;width:397;height:1986;mso-position-horizontal-relative:page;mso-position-vertical-relative:page" strokeweight="1.5pt">
            <v:fill opacity="0"/>
            <v:textbox style="layout-flow:vertical;mso-layout-flow-alt:bottom-to-top;mso-next-textbox:#_x0000_s2178" inset="0,0,0,0">
              <w:txbxContent>
                <w:p w:rsidR="005609F3" w:rsidRPr="00852972" w:rsidRDefault="005609F3" w:rsidP="00A80AF1"/>
              </w:txbxContent>
            </v:textbox>
          </v:rect>
          <v:rect id="_x0000_s2179" style="position:absolute;left:3686;top:9639;width:397;height:1417;mso-position-horizontal-relative:page;mso-position-vertical-relative:page" strokeweight="1.5pt">
            <v:fill opacity="0"/>
            <v:textbox style="layout-flow:vertical;mso-layout-flow-alt:bottom-to-top;mso-next-textbox:#_x0000_s2179" inset="0,0,0,0">
              <w:txbxContent>
                <w:p w:rsidR="005609F3" w:rsidRPr="00695632" w:rsidRDefault="005609F3" w:rsidP="00A80AF1"/>
              </w:txbxContent>
            </v:textbox>
          </v:rect>
          <w10:wrap anchorx="page" anchory="page"/>
        </v:group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09F3" w:rsidRDefault="00F92BD5">
    <w:r>
      <w:rPr>
        <w:noProof/>
      </w:rPr>
      <w:pict>
        <v:group id="_x0000_s2275" style="position:absolute;margin-left:18.45pt;margin-top:586.85pt;width:34.05pt;height:240.95pt;z-index:251661312;mso-position-horizontal-relative:page;mso-position-vertical-relative:page" coordorigin="3402,6237" coordsize="681,4819">
          <v:rect id="_x0000_s2276" style="position:absolute;left:3402;top:7655;width:283;height:1986;mso-position-horizontal-relative:page;mso-position-vertical-relative:page" strokeweight="1.5pt">
            <v:fill opacity="0"/>
            <v:textbox style="layout-flow:vertical;mso-layout-flow-alt:bottom-to-top;mso-next-textbox:#_x0000_s2276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Подпись и дата</w:t>
                  </w:r>
                </w:p>
              </w:txbxContent>
            </v:textbox>
          </v:rect>
          <v:rect id="_x0000_s2277" style="position:absolute;left:3402;top:6237;width:283;height:1417;mso-position-horizontal-relative:page;mso-position-vertical-relative:page" strokeweight="1.5pt">
            <v:fill opacity="0"/>
            <v:textbox style="layout-flow:vertical;mso-layout-flow-alt:bottom-to-top;mso-next-textbox:#_x0000_s2277" inset="0,0,0,0">
              <w:txbxContent>
                <w:p w:rsidR="005609F3" w:rsidRPr="002076F5" w:rsidRDefault="005609F3" w:rsidP="00A80AF1">
                  <w:pPr>
                    <w:jc w:val="center"/>
                  </w:pPr>
                  <w:proofErr w:type="spellStart"/>
                  <w:r w:rsidRPr="002076F5">
                    <w:t>Взам</w:t>
                  </w:r>
                  <w:proofErr w:type="spellEnd"/>
                  <w:r w:rsidRPr="002076F5">
                    <w:t>. инв. №</w:t>
                  </w:r>
                </w:p>
              </w:txbxContent>
            </v:textbox>
          </v:rect>
          <v:rect id="_x0000_s2278" style="position:absolute;left:3402;top:9639;width:283;height:1417;mso-position-horizontal-relative:page;mso-position-vertical-relative:page" strokeweight="1.5pt">
            <v:fill opacity="0"/>
            <v:textbox style="layout-flow:vertical;mso-layout-flow-alt:bottom-to-top;mso-next-textbox:#_x0000_s2278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Инв. № подл.</w:t>
                  </w:r>
                </w:p>
              </w:txbxContent>
            </v:textbox>
          </v:rect>
          <v:rect id="_x0000_s2279" style="position:absolute;left:3686;top:6237;width:397;height:1417;mso-position-horizontal-relative:page;mso-position-vertical-relative:page" strokeweight="1.5pt">
            <v:fill opacity="0"/>
            <v:textbox style="layout-flow:vertical;mso-layout-flow-alt:bottom-to-top;mso-next-textbox:#_x0000_s2279" inset="0,0,0,0">
              <w:txbxContent>
                <w:p w:rsidR="005609F3" w:rsidRPr="00852972" w:rsidRDefault="005609F3" w:rsidP="00A80AF1"/>
              </w:txbxContent>
            </v:textbox>
          </v:rect>
          <v:rect id="_x0000_s2280" style="position:absolute;left:3686;top:7655;width:397;height:1986;mso-position-horizontal-relative:page;mso-position-vertical-relative:page" strokeweight="1.5pt">
            <v:fill opacity="0"/>
            <v:textbox style="layout-flow:vertical;mso-layout-flow-alt:bottom-to-top;mso-next-textbox:#_x0000_s2280" inset="0,0,0,0">
              <w:txbxContent>
                <w:p w:rsidR="005609F3" w:rsidRPr="00852972" w:rsidRDefault="005609F3" w:rsidP="00A80AF1"/>
              </w:txbxContent>
            </v:textbox>
          </v:rect>
          <v:rect id="_x0000_s2281" style="position:absolute;left:3686;top:9639;width:397;height:1417;mso-position-horizontal-relative:page;mso-position-vertical-relative:page" strokeweight="1.5pt">
            <v:fill opacity="0"/>
            <v:textbox style="layout-flow:vertical;mso-layout-flow-alt:bottom-to-top;mso-next-textbox:#_x0000_s2281" inset="0,0,0,0">
              <w:txbxContent>
                <w:p w:rsidR="005609F3" w:rsidRPr="00695632" w:rsidRDefault="005609F3" w:rsidP="00A80AF1"/>
              </w:txbxContent>
            </v:textbox>
          </v:rect>
          <w10:wrap anchorx="page" anchory="page"/>
        </v:group>
      </w:pic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page" w:horzAnchor="page" w:tblpX="1061" w:tblpY="15696"/>
      <w:tblW w:w="1049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7"/>
      <w:gridCol w:w="567"/>
      <w:gridCol w:w="567"/>
      <w:gridCol w:w="567"/>
      <w:gridCol w:w="851"/>
      <w:gridCol w:w="567"/>
      <w:gridCol w:w="6237"/>
      <w:gridCol w:w="567"/>
    </w:tblGrid>
    <w:tr w:rsidR="005609F3" w:rsidRPr="00110124" w:rsidTr="00301D30">
      <w:trPr>
        <w:cantSplit/>
        <w:trHeight w:hRule="exact" w:val="281"/>
      </w:trPr>
      <w:tc>
        <w:tcPr>
          <w:tcW w:w="567" w:type="dxa"/>
          <w:tcBorders>
            <w:top w:val="single" w:sz="12" w:space="0" w:color="auto"/>
            <w:left w:val="nil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  <w:tcMar>
            <w:left w:w="0" w:type="dxa"/>
            <w:right w:w="0" w:type="dxa"/>
          </w:tcMar>
          <w:vAlign w:val="center"/>
        </w:tcPr>
        <w:p w:rsidR="005609F3" w:rsidRPr="00B60646" w:rsidRDefault="005609F3" w:rsidP="003758A6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072-2016</w:t>
          </w:r>
          <w:r w:rsidRPr="006F34CE">
            <w:rPr>
              <w:sz w:val="24"/>
              <w:szCs w:val="24"/>
            </w:rPr>
            <w:t>-ПМТ</w:t>
          </w:r>
          <w:proofErr w:type="gramStart"/>
          <w:r w:rsidRPr="006F34CE">
            <w:rPr>
              <w:sz w:val="24"/>
              <w:szCs w:val="24"/>
            </w:rPr>
            <w:t xml:space="preserve"> </w:t>
          </w:r>
          <w:r>
            <w:rPr>
              <w:sz w:val="24"/>
              <w:szCs w:val="24"/>
            </w:rPr>
            <w:t>.</w:t>
          </w:r>
          <w:proofErr w:type="gramEnd"/>
          <w:r>
            <w:rPr>
              <w:sz w:val="24"/>
              <w:szCs w:val="24"/>
            </w:rPr>
            <w:t>ТЧ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  <w:vAlign w:val="center"/>
        </w:tcPr>
        <w:p w:rsidR="005609F3" w:rsidRPr="00110124" w:rsidRDefault="005609F3" w:rsidP="00301D30">
          <w:r w:rsidRPr="00110124">
            <w:t>Лист</w:t>
          </w:r>
        </w:p>
      </w:tc>
    </w:tr>
    <w:tr w:rsidR="005609F3" w:rsidTr="00301D30">
      <w:trPr>
        <w:cantSplit/>
        <w:trHeight w:hRule="exact" w:val="281"/>
      </w:trPr>
      <w:tc>
        <w:tcPr>
          <w:tcW w:w="567" w:type="dxa"/>
          <w:tcBorders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  <w:tcMar>
            <w:left w:w="0" w:type="dxa"/>
            <w:right w:w="0" w:type="dxa"/>
          </w:tcMar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  <w:tc>
        <w:tcPr>
          <w:tcW w:w="567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  <w:vAlign w:val="center"/>
        </w:tcPr>
        <w:p w:rsidR="005609F3" w:rsidRPr="000838DB" w:rsidRDefault="005609F3" w:rsidP="00301D30">
          <w:pPr>
            <w:jc w:val="center"/>
            <w:rPr>
              <w:sz w:val="24"/>
              <w:szCs w:val="24"/>
            </w:rPr>
          </w:pPr>
          <w:r w:rsidRPr="008426A8">
            <w:rPr>
              <w:sz w:val="24"/>
              <w:szCs w:val="24"/>
            </w:rPr>
            <w:fldChar w:fldCharType="begin"/>
          </w:r>
          <w:r w:rsidRPr="008426A8">
            <w:rPr>
              <w:sz w:val="24"/>
              <w:szCs w:val="24"/>
            </w:rPr>
            <w:instrText xml:space="preserve"> PAGE   \* MERGEFORMAT </w:instrText>
          </w:r>
          <w:r w:rsidRPr="008426A8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42</w:t>
          </w:r>
          <w:r w:rsidRPr="008426A8">
            <w:rPr>
              <w:sz w:val="24"/>
              <w:szCs w:val="24"/>
            </w:rPr>
            <w:fldChar w:fldCharType="end"/>
          </w:r>
        </w:p>
      </w:tc>
    </w:tr>
    <w:tr w:rsidR="005609F3" w:rsidTr="00301D30">
      <w:trPr>
        <w:cantSplit/>
        <w:trHeight w:hRule="exact" w:val="281"/>
      </w:trPr>
      <w:tc>
        <w:tcPr>
          <w:tcW w:w="567" w:type="dxa"/>
          <w:tcBorders>
            <w:top w:val="single" w:sz="12" w:space="0" w:color="auto"/>
            <w:left w:val="nil"/>
            <w:bottom w:val="nil"/>
            <w:right w:val="single" w:sz="12" w:space="0" w:color="auto"/>
          </w:tcBorders>
          <w:tcMar>
            <w:left w:w="0" w:type="dxa"/>
            <w:right w:w="0" w:type="dxa"/>
          </w:tcMar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pacing w:val="-6"/>
              <w:sz w:val="18"/>
              <w:szCs w:val="18"/>
            </w:rPr>
          </w:pPr>
          <w:proofErr w:type="spellStart"/>
          <w:r w:rsidRPr="001354A5">
            <w:rPr>
              <w:spacing w:val="-6"/>
              <w:sz w:val="18"/>
              <w:szCs w:val="18"/>
            </w:rPr>
            <w:t>Кол</w:t>
          </w:r>
          <w:proofErr w:type="gramStart"/>
          <w:r w:rsidRPr="001354A5">
            <w:rPr>
              <w:spacing w:val="-6"/>
              <w:sz w:val="18"/>
              <w:szCs w:val="18"/>
            </w:rPr>
            <w:t>.у</w:t>
          </w:r>
          <w:proofErr w:type="gramEnd"/>
          <w:r w:rsidRPr="001354A5">
            <w:rPr>
              <w:spacing w:val="-6"/>
              <w:sz w:val="18"/>
              <w:szCs w:val="18"/>
            </w:rPr>
            <w:t>ч</w:t>
          </w:r>
          <w:proofErr w:type="spellEnd"/>
          <w:r w:rsidRPr="001354A5">
            <w:rPr>
              <w:spacing w:val="-6"/>
              <w:sz w:val="18"/>
              <w:szCs w:val="18"/>
            </w:rPr>
            <w:t>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№док.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Подп.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Дата</w:t>
          </w:r>
        </w:p>
      </w:tc>
      <w:tc>
        <w:tcPr>
          <w:tcW w:w="623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  <w:tc>
        <w:tcPr>
          <w:tcW w:w="56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</w:tr>
  </w:tbl>
  <w:p w:rsidR="005609F3" w:rsidRDefault="00F92BD5">
    <w:r>
      <w:rPr>
        <w:noProof/>
      </w:rPr>
      <w:pict>
        <v:group id="_x0000_s2267" style="position:absolute;margin-left:18.45pt;margin-top:586.85pt;width:34.05pt;height:240.95pt;z-index:251659264;mso-position-horizontal-relative:page;mso-position-vertical-relative:page" coordorigin="3402,6237" coordsize="681,4819">
          <v:rect id="_x0000_s2268" style="position:absolute;left:3402;top:7655;width:283;height:1986;mso-position-horizontal-relative:page;mso-position-vertical-relative:page" strokeweight="1.5pt">
            <v:fill opacity="0"/>
            <v:textbox style="layout-flow:vertical;mso-layout-flow-alt:bottom-to-top;mso-next-textbox:#_x0000_s2268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Подпись и дата</w:t>
                  </w:r>
                </w:p>
              </w:txbxContent>
            </v:textbox>
          </v:rect>
          <v:rect id="_x0000_s2269" style="position:absolute;left:3402;top:6237;width:283;height:1417;mso-position-horizontal-relative:page;mso-position-vertical-relative:page" strokeweight="1.5pt">
            <v:fill opacity="0"/>
            <v:textbox style="layout-flow:vertical;mso-layout-flow-alt:bottom-to-top;mso-next-textbox:#_x0000_s2269" inset="0,0,0,0">
              <w:txbxContent>
                <w:p w:rsidR="005609F3" w:rsidRPr="002076F5" w:rsidRDefault="005609F3" w:rsidP="00A80AF1">
                  <w:pPr>
                    <w:jc w:val="center"/>
                  </w:pPr>
                  <w:proofErr w:type="spellStart"/>
                  <w:r w:rsidRPr="002076F5">
                    <w:t>Взам</w:t>
                  </w:r>
                  <w:proofErr w:type="spellEnd"/>
                  <w:r w:rsidRPr="002076F5">
                    <w:t>. инв. №</w:t>
                  </w:r>
                </w:p>
              </w:txbxContent>
            </v:textbox>
          </v:rect>
          <v:rect id="_x0000_s2270" style="position:absolute;left:3402;top:9639;width:283;height:1417;mso-position-horizontal-relative:page;mso-position-vertical-relative:page" strokeweight="1.5pt">
            <v:fill opacity="0"/>
            <v:textbox style="layout-flow:vertical;mso-layout-flow-alt:bottom-to-top;mso-next-textbox:#_x0000_s2270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Инв. № подл.</w:t>
                  </w:r>
                </w:p>
              </w:txbxContent>
            </v:textbox>
          </v:rect>
          <v:rect id="_x0000_s2271" style="position:absolute;left:3686;top:6237;width:397;height:1417;mso-position-horizontal-relative:page;mso-position-vertical-relative:page" strokeweight="1.5pt">
            <v:fill opacity="0"/>
            <v:textbox style="layout-flow:vertical;mso-layout-flow-alt:bottom-to-top;mso-next-textbox:#_x0000_s2271" inset="0,0,0,0">
              <w:txbxContent>
                <w:p w:rsidR="005609F3" w:rsidRPr="00852972" w:rsidRDefault="005609F3" w:rsidP="00A80AF1"/>
              </w:txbxContent>
            </v:textbox>
          </v:rect>
          <v:rect id="_x0000_s2272" style="position:absolute;left:3686;top:7655;width:397;height:1986;mso-position-horizontal-relative:page;mso-position-vertical-relative:page" strokeweight="1.5pt">
            <v:fill opacity="0"/>
            <v:textbox style="layout-flow:vertical;mso-layout-flow-alt:bottom-to-top;mso-next-textbox:#_x0000_s2272" inset="0,0,0,0">
              <w:txbxContent>
                <w:p w:rsidR="005609F3" w:rsidRPr="00852972" w:rsidRDefault="005609F3" w:rsidP="00A80AF1"/>
              </w:txbxContent>
            </v:textbox>
          </v:rect>
          <v:rect id="_x0000_s2273" style="position:absolute;left:3686;top:9639;width:397;height:1417;mso-position-horizontal-relative:page;mso-position-vertical-relative:page" strokeweight="1.5pt">
            <v:fill opacity="0"/>
            <v:textbox style="layout-flow:vertical;mso-layout-flow-alt:bottom-to-top;mso-next-textbox:#_x0000_s2273" inset="0,0,0,0">
              <w:txbxContent>
                <w:p w:rsidR="005609F3" w:rsidRPr="00695632" w:rsidRDefault="005609F3" w:rsidP="00A80AF1"/>
              </w:txbxContent>
            </v:textbox>
          </v:rect>
          <w10:wrap anchorx="page" anchory="page"/>
        </v:group>
      </w:pic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page" w:horzAnchor="page" w:tblpX="1061" w:tblpY="15696"/>
      <w:tblW w:w="1049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7"/>
      <w:gridCol w:w="567"/>
      <w:gridCol w:w="567"/>
      <w:gridCol w:w="567"/>
      <w:gridCol w:w="851"/>
      <w:gridCol w:w="567"/>
      <w:gridCol w:w="6237"/>
      <w:gridCol w:w="567"/>
    </w:tblGrid>
    <w:tr w:rsidR="005609F3" w:rsidRPr="00110124" w:rsidTr="00301D30">
      <w:trPr>
        <w:cantSplit/>
        <w:trHeight w:hRule="exact" w:val="281"/>
      </w:trPr>
      <w:tc>
        <w:tcPr>
          <w:tcW w:w="567" w:type="dxa"/>
          <w:tcBorders>
            <w:top w:val="single" w:sz="12" w:space="0" w:color="auto"/>
            <w:left w:val="nil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  <w:tcMar>
            <w:left w:w="0" w:type="dxa"/>
            <w:right w:w="0" w:type="dxa"/>
          </w:tcMar>
          <w:vAlign w:val="center"/>
        </w:tcPr>
        <w:p w:rsidR="005609F3" w:rsidRPr="00B60646" w:rsidRDefault="005609F3" w:rsidP="004C133C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072-2016-ПМТ</w:t>
          </w:r>
          <w:proofErr w:type="gramStart"/>
          <w:r>
            <w:rPr>
              <w:sz w:val="24"/>
              <w:szCs w:val="24"/>
            </w:rPr>
            <w:t>.П</w:t>
          </w:r>
          <w:proofErr w:type="gramEnd"/>
          <w:r>
            <w:rPr>
              <w:sz w:val="24"/>
              <w:szCs w:val="24"/>
            </w:rPr>
            <w:t>Р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  <w:vAlign w:val="center"/>
        </w:tcPr>
        <w:p w:rsidR="005609F3" w:rsidRPr="00110124" w:rsidRDefault="005609F3" w:rsidP="00301D30">
          <w:r w:rsidRPr="00110124">
            <w:t>Лист</w:t>
          </w:r>
        </w:p>
      </w:tc>
    </w:tr>
    <w:tr w:rsidR="005609F3" w:rsidTr="00301D30">
      <w:trPr>
        <w:cantSplit/>
        <w:trHeight w:hRule="exact" w:val="281"/>
      </w:trPr>
      <w:tc>
        <w:tcPr>
          <w:tcW w:w="567" w:type="dxa"/>
          <w:tcBorders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5609F3" w:rsidRPr="000838DB" w:rsidRDefault="005609F3" w:rsidP="00301D30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  <w:tcMar>
            <w:left w:w="0" w:type="dxa"/>
            <w:right w:w="0" w:type="dxa"/>
          </w:tcMar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  <w:tc>
        <w:tcPr>
          <w:tcW w:w="567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  <w:vAlign w:val="center"/>
        </w:tcPr>
        <w:p w:rsidR="005609F3" w:rsidRPr="000838DB" w:rsidRDefault="005609F3" w:rsidP="00301D30">
          <w:pPr>
            <w:jc w:val="center"/>
            <w:rPr>
              <w:sz w:val="24"/>
              <w:szCs w:val="24"/>
            </w:rPr>
          </w:pPr>
          <w:r w:rsidRPr="008426A8">
            <w:rPr>
              <w:sz w:val="24"/>
              <w:szCs w:val="24"/>
            </w:rPr>
            <w:fldChar w:fldCharType="begin"/>
          </w:r>
          <w:r w:rsidRPr="008426A8">
            <w:rPr>
              <w:sz w:val="24"/>
              <w:szCs w:val="24"/>
            </w:rPr>
            <w:instrText xml:space="preserve"> PAGE   \* MERGEFORMAT </w:instrText>
          </w:r>
          <w:r w:rsidRPr="008426A8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71</w:t>
          </w:r>
          <w:r w:rsidRPr="008426A8">
            <w:rPr>
              <w:sz w:val="24"/>
              <w:szCs w:val="24"/>
            </w:rPr>
            <w:fldChar w:fldCharType="end"/>
          </w:r>
        </w:p>
      </w:tc>
    </w:tr>
    <w:tr w:rsidR="005609F3" w:rsidTr="00301D30">
      <w:trPr>
        <w:cantSplit/>
        <w:trHeight w:hRule="exact" w:val="281"/>
      </w:trPr>
      <w:tc>
        <w:tcPr>
          <w:tcW w:w="567" w:type="dxa"/>
          <w:tcBorders>
            <w:top w:val="single" w:sz="12" w:space="0" w:color="auto"/>
            <w:left w:val="nil"/>
            <w:bottom w:val="nil"/>
            <w:right w:val="single" w:sz="12" w:space="0" w:color="auto"/>
          </w:tcBorders>
          <w:tcMar>
            <w:left w:w="0" w:type="dxa"/>
            <w:right w:w="0" w:type="dxa"/>
          </w:tcMar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pacing w:val="-6"/>
              <w:sz w:val="18"/>
              <w:szCs w:val="18"/>
            </w:rPr>
          </w:pPr>
          <w:proofErr w:type="spellStart"/>
          <w:r w:rsidRPr="001354A5">
            <w:rPr>
              <w:spacing w:val="-6"/>
              <w:sz w:val="18"/>
              <w:szCs w:val="18"/>
            </w:rPr>
            <w:t>Кол</w:t>
          </w:r>
          <w:proofErr w:type="gramStart"/>
          <w:r w:rsidRPr="001354A5">
            <w:rPr>
              <w:spacing w:val="-6"/>
              <w:sz w:val="18"/>
              <w:szCs w:val="18"/>
            </w:rPr>
            <w:t>.у</w:t>
          </w:r>
          <w:proofErr w:type="gramEnd"/>
          <w:r w:rsidRPr="001354A5">
            <w:rPr>
              <w:spacing w:val="-6"/>
              <w:sz w:val="18"/>
              <w:szCs w:val="18"/>
            </w:rPr>
            <w:t>ч</w:t>
          </w:r>
          <w:proofErr w:type="spellEnd"/>
          <w:r w:rsidRPr="001354A5">
            <w:rPr>
              <w:spacing w:val="-6"/>
              <w:sz w:val="18"/>
              <w:szCs w:val="18"/>
            </w:rPr>
            <w:t>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№док.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Подп.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5609F3" w:rsidRPr="001354A5" w:rsidRDefault="005609F3" w:rsidP="00301D30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Дата</w:t>
          </w:r>
        </w:p>
      </w:tc>
      <w:tc>
        <w:tcPr>
          <w:tcW w:w="623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  <w:tc>
        <w:tcPr>
          <w:tcW w:w="567" w:type="dxa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</w:tcPr>
        <w:p w:rsidR="005609F3" w:rsidRPr="00F80D66" w:rsidRDefault="005609F3" w:rsidP="00301D30">
          <w:pPr>
            <w:rPr>
              <w:rFonts w:ascii="Arial" w:hAnsi="Arial" w:cs="Arial"/>
            </w:rPr>
          </w:pPr>
        </w:p>
      </w:tc>
    </w:tr>
  </w:tbl>
  <w:p w:rsidR="005609F3" w:rsidRDefault="00F92BD5">
    <w:r>
      <w:rPr>
        <w:noProof/>
      </w:rPr>
      <w:pict>
        <v:group id="_x0000_s2315" style="position:absolute;margin-left:18.45pt;margin-top:586.85pt;width:34.05pt;height:240.95pt;z-index:251664384;mso-position-horizontal-relative:page;mso-position-vertical-relative:page" coordorigin="3402,6237" coordsize="681,4819">
          <v:rect id="_x0000_s2316" style="position:absolute;left:3402;top:7655;width:283;height:1986;mso-position-horizontal-relative:page;mso-position-vertical-relative:page" strokeweight="1.5pt">
            <v:fill opacity="0"/>
            <v:textbox style="layout-flow:vertical;mso-layout-flow-alt:bottom-to-top;mso-next-textbox:#_x0000_s2316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Подпись и дата</w:t>
                  </w:r>
                </w:p>
              </w:txbxContent>
            </v:textbox>
          </v:rect>
          <v:rect id="_x0000_s2317" style="position:absolute;left:3402;top:6237;width:283;height:1417;mso-position-horizontal-relative:page;mso-position-vertical-relative:page" strokeweight="1.5pt">
            <v:fill opacity="0"/>
            <v:textbox style="layout-flow:vertical;mso-layout-flow-alt:bottom-to-top;mso-next-textbox:#_x0000_s2317" inset="0,0,0,0">
              <w:txbxContent>
                <w:p w:rsidR="005609F3" w:rsidRPr="002076F5" w:rsidRDefault="005609F3" w:rsidP="00A80AF1">
                  <w:pPr>
                    <w:jc w:val="center"/>
                  </w:pPr>
                  <w:proofErr w:type="spellStart"/>
                  <w:r w:rsidRPr="002076F5">
                    <w:t>Взам</w:t>
                  </w:r>
                  <w:proofErr w:type="spellEnd"/>
                  <w:r w:rsidRPr="002076F5">
                    <w:t>. инв. №</w:t>
                  </w:r>
                </w:p>
              </w:txbxContent>
            </v:textbox>
          </v:rect>
          <v:rect id="_x0000_s2318" style="position:absolute;left:3402;top:9639;width:283;height:1417;mso-position-horizontal-relative:page;mso-position-vertical-relative:page" strokeweight="1.5pt">
            <v:fill opacity="0"/>
            <v:textbox style="layout-flow:vertical;mso-layout-flow-alt:bottom-to-top;mso-next-textbox:#_x0000_s2318" inset="0,0,0,0">
              <w:txbxContent>
                <w:p w:rsidR="005609F3" w:rsidRPr="002076F5" w:rsidRDefault="005609F3" w:rsidP="00A80AF1">
                  <w:pPr>
                    <w:jc w:val="center"/>
                  </w:pPr>
                  <w:r w:rsidRPr="002076F5">
                    <w:t>Инв. № подл.</w:t>
                  </w:r>
                </w:p>
              </w:txbxContent>
            </v:textbox>
          </v:rect>
          <v:rect id="_x0000_s2319" style="position:absolute;left:3686;top:6237;width:397;height:1417;mso-position-horizontal-relative:page;mso-position-vertical-relative:page" strokeweight="1.5pt">
            <v:fill opacity="0"/>
            <v:textbox style="layout-flow:vertical;mso-layout-flow-alt:bottom-to-top;mso-next-textbox:#_x0000_s2319" inset="0,0,0,0">
              <w:txbxContent>
                <w:p w:rsidR="005609F3" w:rsidRPr="00852972" w:rsidRDefault="005609F3" w:rsidP="00A80AF1"/>
              </w:txbxContent>
            </v:textbox>
          </v:rect>
          <v:rect id="_x0000_s2320" style="position:absolute;left:3686;top:7655;width:397;height:1986;mso-position-horizontal-relative:page;mso-position-vertical-relative:page" strokeweight="1.5pt">
            <v:fill opacity="0"/>
            <v:textbox style="layout-flow:vertical;mso-layout-flow-alt:bottom-to-top;mso-next-textbox:#_x0000_s2320" inset="0,0,0,0">
              <w:txbxContent>
                <w:p w:rsidR="005609F3" w:rsidRPr="00852972" w:rsidRDefault="005609F3" w:rsidP="00A80AF1"/>
              </w:txbxContent>
            </v:textbox>
          </v:rect>
          <v:rect id="_x0000_s2321" style="position:absolute;left:3686;top:9639;width:397;height:1417;mso-position-horizontal-relative:page;mso-position-vertical-relative:page" strokeweight="1.5pt">
            <v:fill opacity="0"/>
            <v:textbox style="layout-flow:vertical;mso-layout-flow-alt:bottom-to-top;mso-next-textbox:#_x0000_s2321" inset="0,0,0,0">
              <w:txbxContent>
                <w:p w:rsidR="005609F3" w:rsidRPr="00695632" w:rsidRDefault="005609F3" w:rsidP="00A80AF1"/>
              </w:txbxContent>
            </v:textbox>
          </v:rect>
          <w10:wrap anchorx="page" anchory="page"/>
        </v:group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2BD5" w:rsidRDefault="00F92BD5">
      <w:r>
        <w:separator/>
      </w:r>
    </w:p>
  </w:footnote>
  <w:footnote w:type="continuationSeparator" w:id="0">
    <w:p w:rsidR="00F92BD5" w:rsidRDefault="00F92B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page" w:horzAnchor="page" w:tblpX="10984" w:tblpY="273"/>
      <w:tblOverlap w:val="never"/>
      <w:tblW w:w="0" w:type="auto"/>
      <w:tblBorders>
        <w:left w:val="single" w:sz="12" w:space="0" w:color="auto"/>
        <w:bottom w:val="single" w:sz="12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67"/>
    </w:tblGrid>
    <w:tr w:rsidR="005609F3" w:rsidRPr="00D11637" w:rsidTr="002D30AA">
      <w:trPr>
        <w:trHeight w:hRule="exact" w:val="397"/>
      </w:trPr>
      <w:tc>
        <w:tcPr>
          <w:tcW w:w="567" w:type="dxa"/>
          <w:noWrap/>
          <w:vAlign w:val="center"/>
        </w:tcPr>
        <w:p w:rsidR="005609F3" w:rsidRPr="00D11637" w:rsidRDefault="005609F3" w:rsidP="00D11637">
          <w:pPr>
            <w:jc w:val="center"/>
            <w:rPr>
              <w:sz w:val="24"/>
              <w:szCs w:val="24"/>
            </w:rPr>
          </w:pPr>
          <w:r w:rsidRPr="00D11637">
            <w:rPr>
              <w:sz w:val="24"/>
              <w:szCs w:val="24"/>
            </w:rPr>
            <w:fldChar w:fldCharType="begin"/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  <w:lang w:val="en-US"/>
            </w:rPr>
            <w:instrText>=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1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+1</w:instrText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2</w:t>
          </w:r>
          <w:r w:rsidRPr="00D11637">
            <w:rPr>
              <w:sz w:val="24"/>
              <w:szCs w:val="24"/>
            </w:rPr>
            <w:fldChar w:fldCharType="end"/>
          </w:r>
        </w:p>
      </w:tc>
    </w:tr>
  </w:tbl>
  <w:p w:rsidR="005609F3" w:rsidRDefault="00F92BD5">
    <w:r>
      <w:rPr>
        <w:noProof/>
      </w:rPr>
      <w:pict>
        <v:rect id="_x0000_s2159" style="position:absolute;margin-left:52.45pt;margin-top:14.2pt;width:524.4pt;height:813.55pt;z-index:-251662336;mso-wrap-distance-left:0;mso-wrap-distance-right:0;mso-position-horizontal-relative:page;mso-position-vertical-relative:page" o:allowincell="f" o:allowoverlap="f" strokeweight="1.5pt">
          <w10:wrap anchorx="page" anchory="page"/>
          <w10:anchorlock/>
        </v:rect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topFromText="567" w:vertAnchor="page" w:horzAnchor="page" w:tblpX="1061" w:tblpY="14272"/>
      <w:tblOverlap w:val="never"/>
      <w:tblW w:w="1049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6"/>
      <w:gridCol w:w="567"/>
      <w:gridCol w:w="567"/>
      <w:gridCol w:w="567"/>
      <w:gridCol w:w="851"/>
      <w:gridCol w:w="567"/>
      <w:gridCol w:w="3969"/>
      <w:gridCol w:w="851"/>
      <w:gridCol w:w="851"/>
      <w:gridCol w:w="1134"/>
    </w:tblGrid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7E2205" w:rsidRDefault="005609F3" w:rsidP="006B5202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072-2016-ПМТ</w:t>
          </w:r>
          <w:r w:rsidRPr="007E2205">
            <w:rPr>
              <w:sz w:val="24"/>
              <w:szCs w:val="24"/>
            </w:rPr>
            <w:t>-С</w:t>
          </w: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left w:val="nil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0A19C6" w:rsidRDefault="005609F3" w:rsidP="009A11C6">
          <w:pPr>
            <w:jc w:val="center"/>
            <w:rPr>
              <w:spacing w:val="-6"/>
              <w:sz w:val="18"/>
              <w:szCs w:val="18"/>
            </w:rPr>
          </w:pPr>
          <w:proofErr w:type="spellStart"/>
          <w:r w:rsidRPr="000A19C6">
            <w:rPr>
              <w:spacing w:val="-6"/>
              <w:sz w:val="18"/>
              <w:szCs w:val="18"/>
            </w:rPr>
            <w:t>Кол</w:t>
          </w:r>
          <w:proofErr w:type="gramStart"/>
          <w:r w:rsidRPr="000A19C6">
            <w:rPr>
              <w:spacing w:val="-6"/>
              <w:sz w:val="18"/>
              <w:szCs w:val="18"/>
            </w:rPr>
            <w:t>.у</w:t>
          </w:r>
          <w:proofErr w:type="gramEnd"/>
          <w:r w:rsidRPr="000A19C6">
            <w:rPr>
              <w:spacing w:val="-6"/>
              <w:sz w:val="18"/>
              <w:szCs w:val="18"/>
            </w:rPr>
            <w:t>ч</w:t>
          </w:r>
          <w:proofErr w:type="spellEnd"/>
          <w:r w:rsidRPr="000A19C6">
            <w:rPr>
              <w:spacing w:val="-6"/>
              <w:sz w:val="18"/>
              <w:szCs w:val="18"/>
            </w:rPr>
            <w:t>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№док.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Подп.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Дата</w:t>
          </w: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top w:val="single" w:sz="12" w:space="0" w:color="auto"/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4717CC">
          <w:proofErr w:type="spellStart"/>
          <w:r w:rsidRPr="00DA38BC">
            <w:t>Разраб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E431C8">
          <w:pPr>
            <w:rPr>
              <w:sz w:val="22"/>
              <w:szCs w:val="22"/>
            </w:rPr>
          </w:pPr>
          <w:r>
            <w:t>Солдатова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3969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7C3E7E" w:rsidRDefault="005609F3" w:rsidP="004717CC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Содержание тома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4717CC">
          <w:pPr>
            <w:jc w:val="center"/>
          </w:pPr>
          <w:r w:rsidRPr="00BB057B">
            <w:t>Стадия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4717CC">
          <w:pPr>
            <w:jc w:val="center"/>
          </w:pPr>
          <w:r w:rsidRPr="00BB057B">
            <w:t>Лист</w:t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BB057B" w:rsidRDefault="005609F3" w:rsidP="004717CC">
          <w:pPr>
            <w:jc w:val="center"/>
          </w:pPr>
          <w:r w:rsidRPr="00BB057B">
            <w:t>Листов</w:t>
          </w:r>
        </w:p>
      </w:tc>
    </w:tr>
    <w:tr w:rsidR="005609F3" w:rsidRPr="00AC021F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4717CC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FA2019" w:rsidRDefault="005609F3" w:rsidP="00900B07">
          <w:pPr>
            <w:jc w:val="center"/>
            <w:rPr>
              <w:sz w:val="24"/>
              <w:szCs w:val="24"/>
            </w:rPr>
          </w:pPr>
          <w:r w:rsidRPr="00FA2019">
            <w:rPr>
              <w:sz w:val="24"/>
              <w:szCs w:val="24"/>
            </w:rPr>
            <w:t>П</w:t>
          </w:r>
          <w:r>
            <w:rPr>
              <w:sz w:val="24"/>
              <w:szCs w:val="24"/>
            </w:rPr>
            <w:t>М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8426A8" w:rsidRDefault="005609F3" w:rsidP="00FA2019">
          <w:pPr>
            <w:jc w:val="center"/>
            <w:rPr>
              <w:sz w:val="24"/>
              <w:szCs w:val="24"/>
            </w:rPr>
          </w:pPr>
          <w:r w:rsidRPr="008426A8">
            <w:rPr>
              <w:sz w:val="24"/>
              <w:szCs w:val="24"/>
            </w:rPr>
            <w:fldChar w:fldCharType="begin"/>
          </w:r>
          <w:r w:rsidRPr="008426A8">
            <w:rPr>
              <w:sz w:val="24"/>
              <w:szCs w:val="24"/>
            </w:rPr>
            <w:instrText xml:space="preserve"> PAGE   \* MERGEFORMAT </w:instrText>
          </w:r>
          <w:r w:rsidRPr="008426A8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1</w:t>
          </w:r>
          <w:r w:rsidRPr="008426A8">
            <w:rPr>
              <w:sz w:val="24"/>
              <w:szCs w:val="24"/>
            </w:rPr>
            <w:fldChar w:fldCharType="end"/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8426A8" w:rsidRDefault="005609F3" w:rsidP="00FA2019">
          <w:pPr>
            <w:jc w:val="center"/>
            <w:rPr>
              <w:sz w:val="24"/>
              <w:szCs w:val="24"/>
            </w:rPr>
          </w:pPr>
          <w:r w:rsidRPr="008426A8">
            <w:rPr>
              <w:sz w:val="24"/>
              <w:szCs w:val="24"/>
            </w:rPr>
            <w:fldChar w:fldCharType="begin"/>
          </w:r>
          <w:r w:rsidRPr="008426A8">
            <w:rPr>
              <w:sz w:val="24"/>
              <w:szCs w:val="24"/>
            </w:rPr>
            <w:instrText xml:space="preserve"> </w:instrText>
          </w:r>
          <w:r w:rsidRPr="008426A8">
            <w:rPr>
              <w:sz w:val="24"/>
              <w:szCs w:val="24"/>
              <w:lang w:val="en-US"/>
            </w:rPr>
            <w:instrText>SectionPages</w:instrText>
          </w:r>
          <w:r w:rsidRPr="008426A8">
            <w:rPr>
              <w:sz w:val="24"/>
              <w:szCs w:val="24"/>
            </w:rPr>
            <w:instrText xml:space="preserve"> </w:instrText>
          </w:r>
          <w:r w:rsidRPr="008426A8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t>1</w:t>
          </w:r>
          <w:r w:rsidRPr="008426A8">
            <w:rPr>
              <w:sz w:val="24"/>
              <w:szCs w:val="24"/>
            </w:rPr>
            <w:fldChar w:fldCharType="end"/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4717CC">
          <w:pPr>
            <w:rPr>
              <w:sz w:val="22"/>
              <w:szCs w:val="22"/>
            </w:rPr>
          </w:pPr>
        </w:p>
      </w:tc>
      <w:tc>
        <w:tcPr>
          <w:tcW w:w="2836" w:type="dxa"/>
          <w:gridSpan w:val="3"/>
          <w:vMerge w:val="restart"/>
          <w:tcBorders>
            <w:top w:val="single" w:sz="12" w:space="0" w:color="auto"/>
            <w:left w:val="single" w:sz="12" w:space="0" w:color="auto"/>
            <w:right w:val="nil"/>
          </w:tcBorders>
          <w:noWrap/>
          <w:tcMar>
            <w:left w:w="0" w:type="dxa"/>
            <w:right w:w="57" w:type="dxa"/>
          </w:tcMar>
          <w:vAlign w:val="center"/>
        </w:tcPr>
        <w:p w:rsidR="005609F3" w:rsidRPr="00FA2019" w:rsidRDefault="005609F3" w:rsidP="00FA2019">
          <w:pPr>
            <w:jc w:val="center"/>
            <w:rPr>
              <w:sz w:val="22"/>
              <w:szCs w:val="22"/>
            </w:rPr>
          </w:pPr>
          <w:r w:rsidRPr="00FA2019">
            <w:rPr>
              <w:sz w:val="24"/>
              <w:szCs w:val="24"/>
            </w:rPr>
            <w:t>ООО "</w:t>
          </w:r>
          <w:proofErr w:type="spellStart"/>
          <w:r w:rsidRPr="00FA2019">
            <w:rPr>
              <w:sz w:val="24"/>
              <w:szCs w:val="24"/>
            </w:rPr>
            <w:t>ЦентрГрадПроект</w:t>
          </w:r>
          <w:proofErr w:type="spellEnd"/>
          <w:r>
            <w:rPr>
              <w:sz w:val="24"/>
              <w:szCs w:val="24"/>
            </w:rPr>
            <w:t>"</w:t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4717CC">
          <w:proofErr w:type="spellStart"/>
          <w:r w:rsidRPr="00DA38BC">
            <w:t>Н.контр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r>
            <w:t>Сафронова</w:t>
          </w:r>
        </w:p>
      </w:tc>
      <w:tc>
        <w:tcPr>
          <w:tcW w:w="851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2836" w:type="dxa"/>
          <w:gridSpan w:val="3"/>
          <w:vMerge/>
          <w:tcBorders>
            <w:left w:val="single" w:sz="12" w:space="0" w:color="auto"/>
            <w:right w:val="nil"/>
          </w:tcBorders>
          <w:noWrap/>
        </w:tcPr>
        <w:p w:rsidR="005609F3" w:rsidRPr="00212633" w:rsidRDefault="005609F3" w:rsidP="004717CC"/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1134" w:type="dxa"/>
          <w:gridSpan w:val="2"/>
          <w:tcBorders>
            <w:left w:val="single" w:sz="12" w:space="0" w:color="auto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2836" w:type="dxa"/>
          <w:gridSpan w:val="3"/>
          <w:vMerge/>
          <w:tcBorders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4717CC"/>
      </w:tc>
    </w:tr>
  </w:tbl>
  <w:p w:rsidR="005609F3" w:rsidRPr="009D6740" w:rsidRDefault="005609F3" w:rsidP="009D6740">
    <w:pPr>
      <w:rPr>
        <w:vanish/>
      </w:rPr>
    </w:pPr>
  </w:p>
  <w:tbl>
    <w:tblPr>
      <w:tblpPr w:vertAnchor="page" w:horzAnchor="page" w:tblpX="10984" w:tblpY="273"/>
      <w:tblOverlap w:val="never"/>
      <w:tblW w:w="0" w:type="auto"/>
      <w:tblBorders>
        <w:left w:val="single" w:sz="12" w:space="0" w:color="auto"/>
        <w:bottom w:val="single" w:sz="12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67"/>
    </w:tblGrid>
    <w:tr w:rsidR="005609F3" w:rsidTr="00C64016">
      <w:trPr>
        <w:trHeight w:hRule="exact" w:val="397"/>
      </w:trPr>
      <w:tc>
        <w:tcPr>
          <w:tcW w:w="567" w:type="dxa"/>
          <w:noWrap/>
          <w:vAlign w:val="center"/>
        </w:tcPr>
        <w:p w:rsidR="005609F3" w:rsidRPr="00D11637" w:rsidRDefault="005609F3" w:rsidP="002D799C">
          <w:pPr>
            <w:jc w:val="center"/>
            <w:rPr>
              <w:sz w:val="24"/>
              <w:szCs w:val="24"/>
            </w:rPr>
          </w:pPr>
          <w:r w:rsidRPr="00D11637">
            <w:rPr>
              <w:sz w:val="24"/>
              <w:szCs w:val="24"/>
            </w:rPr>
            <w:fldChar w:fldCharType="begin"/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  <w:lang w:val="en-US"/>
            </w:rPr>
            <w:instrText>=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1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+1</w:instrText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2</w:t>
          </w:r>
          <w:r w:rsidRPr="00D11637">
            <w:rPr>
              <w:sz w:val="24"/>
              <w:szCs w:val="24"/>
            </w:rPr>
            <w:fldChar w:fldCharType="end"/>
          </w:r>
        </w:p>
      </w:tc>
    </w:tr>
  </w:tbl>
  <w:p w:rsidR="005609F3" w:rsidRPr="0060760F" w:rsidRDefault="00F92BD5" w:rsidP="00EB0CED">
    <w:pPr>
      <w:jc w:val="center"/>
      <w:rPr>
        <w:rFonts w:ascii="Arial" w:hAnsi="Arial" w:cs="Arial"/>
        <w:sz w:val="16"/>
        <w:szCs w:val="16"/>
      </w:rPr>
    </w:pPr>
    <w:r>
      <w:rPr>
        <w:noProof/>
        <w:sz w:val="16"/>
        <w:szCs w:val="16"/>
      </w:rPr>
      <w:pict>
        <v:rect id="_x0000_s2095" style="position:absolute;left:0;text-align:left;margin-left:52.45pt;margin-top:14.2pt;width:524.4pt;height:813.55pt;z-index:-251665408;mso-wrap-distance-left:0;mso-wrap-distance-right:0;mso-position-horizontal-relative:page;mso-position-vertical-relative:page" o:allowincell="f" o:allowoverlap="f" strokeweight="1.5pt">
          <w10:wrap anchorx="page" anchory="page"/>
          <w10:anchorlock/>
        </v:rect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page" w:horzAnchor="page" w:tblpX="10984" w:tblpY="273"/>
      <w:tblOverlap w:val="never"/>
      <w:tblW w:w="0" w:type="auto"/>
      <w:tblBorders>
        <w:left w:val="single" w:sz="12" w:space="0" w:color="auto"/>
        <w:bottom w:val="single" w:sz="12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67"/>
    </w:tblGrid>
    <w:tr w:rsidR="005609F3" w:rsidRPr="00D11637" w:rsidTr="002D30AA">
      <w:trPr>
        <w:trHeight w:hRule="exact" w:val="397"/>
      </w:trPr>
      <w:tc>
        <w:tcPr>
          <w:tcW w:w="567" w:type="dxa"/>
          <w:noWrap/>
          <w:vAlign w:val="center"/>
        </w:tcPr>
        <w:p w:rsidR="005609F3" w:rsidRPr="00D11637" w:rsidRDefault="005609F3" w:rsidP="00D11637">
          <w:pPr>
            <w:jc w:val="center"/>
            <w:rPr>
              <w:sz w:val="24"/>
              <w:szCs w:val="24"/>
            </w:rPr>
          </w:pPr>
          <w:r w:rsidRPr="00D11637">
            <w:rPr>
              <w:sz w:val="24"/>
              <w:szCs w:val="24"/>
            </w:rPr>
            <w:fldChar w:fldCharType="begin"/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  <w:lang w:val="en-US"/>
            </w:rPr>
            <w:instrText>=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42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pageRef R1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1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+1</w:instrText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44</w:t>
          </w:r>
          <w:r w:rsidRPr="00D11637">
            <w:rPr>
              <w:sz w:val="24"/>
              <w:szCs w:val="24"/>
            </w:rPr>
            <w:fldChar w:fldCharType="end"/>
          </w:r>
        </w:p>
      </w:tc>
    </w:tr>
  </w:tbl>
  <w:p w:rsidR="005609F3" w:rsidRDefault="00F92BD5">
    <w:r>
      <w:rPr>
        <w:noProof/>
      </w:rPr>
      <w:pict>
        <v:rect id="_x0000_s2180" style="position:absolute;margin-left:52.45pt;margin-top:14.2pt;width:524.4pt;height:813.55pt;z-index:-251659264;mso-wrap-distance-left:0;mso-wrap-distance-right:0;mso-position-horizontal-relative:page;mso-position-vertical-relative:page" o:allowincell="f" o:allowoverlap="f" strokeweight="1.5pt">
          <w10:wrap anchorx="page" anchory="page"/>
          <w10:anchorlock/>
        </v:rect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topFromText="567" w:vertAnchor="page" w:horzAnchor="page" w:tblpX="1061" w:tblpY="14272"/>
      <w:tblOverlap w:val="never"/>
      <w:tblW w:w="1049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6"/>
      <w:gridCol w:w="567"/>
      <w:gridCol w:w="567"/>
      <w:gridCol w:w="567"/>
      <w:gridCol w:w="851"/>
      <w:gridCol w:w="567"/>
      <w:gridCol w:w="3969"/>
      <w:gridCol w:w="851"/>
      <w:gridCol w:w="851"/>
      <w:gridCol w:w="1134"/>
    </w:tblGrid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7E2205" w:rsidRDefault="005609F3" w:rsidP="003B4664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072-2016</w:t>
          </w:r>
          <w:r w:rsidRPr="006F34CE">
            <w:rPr>
              <w:sz w:val="24"/>
              <w:szCs w:val="24"/>
            </w:rPr>
            <w:t xml:space="preserve">-ПМТ </w:t>
          </w:r>
          <w:proofErr w:type="gramStart"/>
          <w:r w:rsidRPr="007E2205">
            <w:rPr>
              <w:sz w:val="24"/>
              <w:szCs w:val="24"/>
            </w:rPr>
            <w:t>-С</w:t>
          </w:r>
          <w:proofErr w:type="gramEnd"/>
          <w:r>
            <w:rPr>
              <w:sz w:val="24"/>
              <w:szCs w:val="24"/>
            </w:rPr>
            <w:t>И</w:t>
          </w: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left w:val="nil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0A19C6" w:rsidRDefault="005609F3" w:rsidP="009A11C6">
          <w:pPr>
            <w:jc w:val="center"/>
            <w:rPr>
              <w:spacing w:val="-6"/>
              <w:sz w:val="18"/>
              <w:szCs w:val="18"/>
            </w:rPr>
          </w:pPr>
          <w:proofErr w:type="spellStart"/>
          <w:r w:rsidRPr="000A19C6">
            <w:rPr>
              <w:spacing w:val="-6"/>
              <w:sz w:val="18"/>
              <w:szCs w:val="18"/>
            </w:rPr>
            <w:t>Кол</w:t>
          </w:r>
          <w:proofErr w:type="gramStart"/>
          <w:r w:rsidRPr="000A19C6">
            <w:rPr>
              <w:spacing w:val="-6"/>
              <w:sz w:val="18"/>
              <w:szCs w:val="18"/>
            </w:rPr>
            <w:t>.у</w:t>
          </w:r>
          <w:proofErr w:type="gramEnd"/>
          <w:r w:rsidRPr="000A19C6">
            <w:rPr>
              <w:spacing w:val="-6"/>
              <w:sz w:val="18"/>
              <w:szCs w:val="18"/>
            </w:rPr>
            <w:t>ч</w:t>
          </w:r>
          <w:proofErr w:type="spellEnd"/>
          <w:r w:rsidRPr="000A19C6">
            <w:rPr>
              <w:spacing w:val="-6"/>
              <w:sz w:val="18"/>
              <w:szCs w:val="18"/>
            </w:rPr>
            <w:t>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№док.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Подп.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Дата</w:t>
          </w: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top w:val="single" w:sz="12" w:space="0" w:color="auto"/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proofErr w:type="spellStart"/>
          <w:r w:rsidRPr="00DA38BC">
            <w:t>Разраб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  <w:r>
            <w:t>Солдатова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3969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FA2019" w:rsidRDefault="005609F3" w:rsidP="00900B07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Список исполнителей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Стадия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Лист</w:t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Листов</w:t>
          </w:r>
        </w:p>
      </w:tc>
    </w:tr>
    <w:tr w:rsidR="005609F3" w:rsidRPr="00AC021F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/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FA2019" w:rsidRDefault="005609F3" w:rsidP="00900B07">
          <w:pPr>
            <w:jc w:val="center"/>
            <w:rPr>
              <w:sz w:val="24"/>
              <w:szCs w:val="24"/>
            </w:rPr>
          </w:pPr>
          <w:r w:rsidRPr="00FA2019">
            <w:rPr>
              <w:sz w:val="24"/>
              <w:szCs w:val="24"/>
            </w:rPr>
            <w:t>П</w:t>
          </w:r>
          <w:r>
            <w:rPr>
              <w:sz w:val="24"/>
              <w:szCs w:val="24"/>
            </w:rPr>
            <w:t>М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8426A8" w:rsidRDefault="005609F3" w:rsidP="00900B07">
          <w:pPr>
            <w:jc w:val="center"/>
            <w:rPr>
              <w:sz w:val="24"/>
              <w:szCs w:val="24"/>
            </w:rPr>
          </w:pPr>
          <w:r w:rsidRPr="008426A8">
            <w:rPr>
              <w:sz w:val="24"/>
              <w:szCs w:val="24"/>
            </w:rPr>
            <w:fldChar w:fldCharType="begin"/>
          </w:r>
          <w:r w:rsidRPr="008426A8">
            <w:rPr>
              <w:sz w:val="24"/>
              <w:szCs w:val="24"/>
            </w:rPr>
            <w:instrText xml:space="preserve"> PAGE   \* MERGEFORMAT </w:instrText>
          </w:r>
          <w:r w:rsidRPr="008426A8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1</w:t>
          </w:r>
          <w:r w:rsidRPr="008426A8">
            <w:rPr>
              <w:sz w:val="24"/>
              <w:szCs w:val="24"/>
            </w:rPr>
            <w:fldChar w:fldCharType="end"/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8426A8" w:rsidRDefault="005609F3" w:rsidP="00900B07">
          <w:pPr>
            <w:jc w:val="center"/>
            <w:rPr>
              <w:sz w:val="24"/>
              <w:szCs w:val="24"/>
            </w:rPr>
          </w:pPr>
          <w:r w:rsidRPr="008426A8">
            <w:rPr>
              <w:sz w:val="24"/>
              <w:szCs w:val="24"/>
            </w:rPr>
            <w:fldChar w:fldCharType="begin"/>
          </w:r>
          <w:r w:rsidRPr="008426A8">
            <w:rPr>
              <w:sz w:val="24"/>
              <w:szCs w:val="24"/>
            </w:rPr>
            <w:instrText xml:space="preserve"> </w:instrText>
          </w:r>
          <w:r w:rsidRPr="008426A8">
            <w:rPr>
              <w:sz w:val="24"/>
              <w:szCs w:val="24"/>
              <w:lang w:val="en-US"/>
            </w:rPr>
            <w:instrText>SectionPages</w:instrText>
          </w:r>
          <w:r w:rsidRPr="008426A8">
            <w:rPr>
              <w:sz w:val="24"/>
              <w:szCs w:val="24"/>
            </w:rPr>
            <w:instrText xml:space="preserve"> </w:instrText>
          </w:r>
          <w:r w:rsidRPr="008426A8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t>1</w:t>
          </w:r>
          <w:r w:rsidRPr="008426A8">
            <w:rPr>
              <w:sz w:val="24"/>
              <w:szCs w:val="24"/>
            </w:rPr>
            <w:fldChar w:fldCharType="end"/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/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00B07">
          <w:pPr>
            <w:rPr>
              <w:sz w:val="22"/>
              <w:szCs w:val="22"/>
            </w:rPr>
          </w:pPr>
        </w:p>
      </w:tc>
      <w:tc>
        <w:tcPr>
          <w:tcW w:w="2836" w:type="dxa"/>
          <w:gridSpan w:val="3"/>
          <w:vMerge w:val="restart"/>
          <w:tcBorders>
            <w:top w:val="single" w:sz="12" w:space="0" w:color="auto"/>
            <w:left w:val="single" w:sz="12" w:space="0" w:color="auto"/>
            <w:right w:val="nil"/>
          </w:tcBorders>
          <w:noWrap/>
          <w:tcMar>
            <w:left w:w="0" w:type="dxa"/>
            <w:right w:w="57" w:type="dxa"/>
          </w:tcMar>
          <w:vAlign w:val="center"/>
        </w:tcPr>
        <w:p w:rsidR="005609F3" w:rsidRPr="00FA2019" w:rsidRDefault="005609F3" w:rsidP="00900B07">
          <w:pPr>
            <w:jc w:val="center"/>
            <w:rPr>
              <w:sz w:val="22"/>
              <w:szCs w:val="22"/>
            </w:rPr>
          </w:pPr>
          <w:r w:rsidRPr="00FA2019">
            <w:rPr>
              <w:sz w:val="24"/>
              <w:szCs w:val="24"/>
            </w:rPr>
            <w:t>ООО "</w:t>
          </w:r>
          <w:proofErr w:type="spellStart"/>
          <w:r w:rsidRPr="00FA2019">
            <w:rPr>
              <w:sz w:val="24"/>
              <w:szCs w:val="24"/>
            </w:rPr>
            <w:t>ЦентрГрадПроект</w:t>
          </w:r>
          <w:proofErr w:type="spellEnd"/>
          <w:r>
            <w:rPr>
              <w:sz w:val="24"/>
              <w:szCs w:val="24"/>
            </w:rPr>
            <w:t>"</w:t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proofErr w:type="spellStart"/>
          <w:r w:rsidRPr="00DA38BC">
            <w:t>Н.контр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r>
            <w:t>Сафронова</w:t>
          </w:r>
        </w:p>
      </w:tc>
      <w:tc>
        <w:tcPr>
          <w:tcW w:w="851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2836" w:type="dxa"/>
          <w:gridSpan w:val="3"/>
          <w:vMerge/>
          <w:tcBorders>
            <w:left w:val="single" w:sz="12" w:space="0" w:color="auto"/>
            <w:right w:val="nil"/>
          </w:tcBorders>
          <w:noWrap/>
        </w:tcPr>
        <w:p w:rsidR="005609F3" w:rsidRPr="00212633" w:rsidRDefault="005609F3" w:rsidP="00900B07"/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1134" w:type="dxa"/>
          <w:gridSpan w:val="2"/>
          <w:tcBorders>
            <w:left w:val="single" w:sz="12" w:space="0" w:color="auto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2836" w:type="dxa"/>
          <w:gridSpan w:val="3"/>
          <w:vMerge/>
          <w:tcBorders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4717CC"/>
      </w:tc>
    </w:tr>
  </w:tbl>
  <w:p w:rsidR="005609F3" w:rsidRPr="009D6740" w:rsidRDefault="005609F3" w:rsidP="009D6740">
    <w:pPr>
      <w:rPr>
        <w:rFonts w:cs="Arial"/>
        <w:vanish/>
        <w:sz w:val="24"/>
        <w:szCs w:val="28"/>
      </w:rPr>
    </w:pPr>
  </w:p>
  <w:tbl>
    <w:tblPr>
      <w:tblpPr w:vertAnchor="page" w:horzAnchor="page" w:tblpX="10984" w:tblpY="273"/>
      <w:tblOverlap w:val="never"/>
      <w:tblW w:w="0" w:type="auto"/>
      <w:tblBorders>
        <w:left w:val="single" w:sz="12" w:space="0" w:color="auto"/>
        <w:bottom w:val="single" w:sz="12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67"/>
    </w:tblGrid>
    <w:tr w:rsidR="005609F3" w:rsidTr="00C64016">
      <w:trPr>
        <w:trHeight w:hRule="exact" w:val="397"/>
      </w:trPr>
      <w:tc>
        <w:tcPr>
          <w:tcW w:w="567" w:type="dxa"/>
          <w:noWrap/>
          <w:vAlign w:val="center"/>
        </w:tcPr>
        <w:p w:rsidR="005609F3" w:rsidRPr="002D799C" w:rsidRDefault="005609F3" w:rsidP="002D799C">
          <w:pPr>
            <w:jc w:val="center"/>
            <w:rPr>
              <w:sz w:val="24"/>
              <w:szCs w:val="24"/>
            </w:rPr>
          </w:pPr>
          <w:r w:rsidRPr="00D11637">
            <w:rPr>
              <w:sz w:val="24"/>
              <w:szCs w:val="24"/>
            </w:rPr>
            <w:fldChar w:fldCharType="begin"/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  <w:lang w:val="en-US"/>
            </w:rPr>
            <w:instrText>=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1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pageRef R1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1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+1</w:instrText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3</w:t>
          </w:r>
          <w:r w:rsidRPr="00D11637">
            <w:rPr>
              <w:sz w:val="24"/>
              <w:szCs w:val="24"/>
            </w:rPr>
            <w:fldChar w:fldCharType="end"/>
          </w:r>
        </w:p>
      </w:tc>
    </w:tr>
  </w:tbl>
  <w:p w:rsidR="005609F3" w:rsidRPr="0060760F" w:rsidRDefault="00F92BD5" w:rsidP="00EB0CED">
    <w:pPr>
      <w:jc w:val="center"/>
      <w:rPr>
        <w:rFonts w:ascii="Arial" w:hAnsi="Arial" w:cs="Arial"/>
        <w:sz w:val="16"/>
        <w:szCs w:val="16"/>
      </w:rPr>
    </w:pPr>
    <w:r>
      <w:rPr>
        <w:noProof/>
        <w:sz w:val="16"/>
        <w:szCs w:val="16"/>
      </w:rPr>
      <w:pict>
        <v:rect id="_x0000_s2172" style="position:absolute;left:0;text-align:left;margin-left:52.45pt;margin-top:14.2pt;width:524.4pt;height:813.55pt;z-index:-251661312;mso-wrap-distance-left:0;mso-wrap-distance-right:0;mso-position-horizontal-relative:page;mso-position-vertical-relative:page" o:allowincell="f" o:allowoverlap="f" strokeweight="1.5pt">
          <w10:wrap anchorx="page" anchory="page"/>
          <w10:anchorlock/>
        </v:rect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topFromText="567" w:vertAnchor="page" w:horzAnchor="page" w:tblpX="1061" w:tblpY="14272"/>
      <w:tblOverlap w:val="never"/>
      <w:tblW w:w="1049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6"/>
      <w:gridCol w:w="567"/>
      <w:gridCol w:w="567"/>
      <w:gridCol w:w="567"/>
      <w:gridCol w:w="851"/>
      <w:gridCol w:w="567"/>
      <w:gridCol w:w="3969"/>
      <w:gridCol w:w="851"/>
      <w:gridCol w:w="851"/>
      <w:gridCol w:w="1134"/>
    </w:tblGrid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7E2205" w:rsidRDefault="005609F3" w:rsidP="003B4664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072-2016</w:t>
          </w:r>
          <w:r w:rsidRPr="006F34CE">
            <w:rPr>
              <w:sz w:val="24"/>
              <w:szCs w:val="24"/>
            </w:rPr>
            <w:t xml:space="preserve">-ПМТ </w:t>
          </w:r>
          <w:proofErr w:type="gramStart"/>
          <w:r w:rsidRPr="007E2205">
            <w:rPr>
              <w:sz w:val="24"/>
              <w:szCs w:val="24"/>
            </w:rPr>
            <w:t>-С</w:t>
          </w:r>
          <w:proofErr w:type="gramEnd"/>
          <w:r>
            <w:rPr>
              <w:sz w:val="24"/>
              <w:szCs w:val="24"/>
            </w:rPr>
            <w:t>П</w:t>
          </w: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left w:val="nil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0A19C6" w:rsidRDefault="005609F3" w:rsidP="009A11C6">
          <w:pPr>
            <w:jc w:val="center"/>
            <w:rPr>
              <w:spacing w:val="-6"/>
              <w:sz w:val="18"/>
              <w:szCs w:val="18"/>
            </w:rPr>
          </w:pPr>
          <w:proofErr w:type="spellStart"/>
          <w:r w:rsidRPr="000A19C6">
            <w:rPr>
              <w:spacing w:val="-6"/>
              <w:sz w:val="18"/>
              <w:szCs w:val="18"/>
            </w:rPr>
            <w:t>Кол</w:t>
          </w:r>
          <w:proofErr w:type="gramStart"/>
          <w:r w:rsidRPr="000A19C6">
            <w:rPr>
              <w:spacing w:val="-6"/>
              <w:sz w:val="18"/>
              <w:szCs w:val="18"/>
            </w:rPr>
            <w:t>.у</w:t>
          </w:r>
          <w:proofErr w:type="gramEnd"/>
          <w:r w:rsidRPr="000A19C6">
            <w:rPr>
              <w:spacing w:val="-6"/>
              <w:sz w:val="18"/>
              <w:szCs w:val="18"/>
            </w:rPr>
            <w:t>ч</w:t>
          </w:r>
          <w:proofErr w:type="spellEnd"/>
          <w:r w:rsidRPr="000A19C6">
            <w:rPr>
              <w:spacing w:val="-6"/>
              <w:sz w:val="18"/>
              <w:szCs w:val="18"/>
            </w:rPr>
            <w:t>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№док.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Подп.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Дата</w:t>
          </w: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top w:val="single" w:sz="12" w:space="0" w:color="auto"/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proofErr w:type="spellStart"/>
          <w:r w:rsidRPr="00DA38BC">
            <w:t>Разраб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  <w:r>
            <w:t>Солдатова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3969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FA2019" w:rsidRDefault="005609F3" w:rsidP="00900B07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Состав проектной документации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Стадия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Лист</w:t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Листов</w:t>
          </w:r>
        </w:p>
      </w:tc>
    </w:tr>
    <w:tr w:rsidR="005609F3" w:rsidRPr="00AC021F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/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FA2019" w:rsidRDefault="005609F3" w:rsidP="00900B07">
          <w:pPr>
            <w:jc w:val="center"/>
            <w:rPr>
              <w:sz w:val="24"/>
              <w:szCs w:val="24"/>
            </w:rPr>
          </w:pPr>
          <w:r w:rsidRPr="00FA2019">
            <w:rPr>
              <w:sz w:val="24"/>
              <w:szCs w:val="24"/>
            </w:rPr>
            <w:t>П</w:t>
          </w:r>
          <w:r>
            <w:rPr>
              <w:sz w:val="24"/>
              <w:szCs w:val="24"/>
            </w:rPr>
            <w:t>М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8426A8" w:rsidRDefault="005609F3" w:rsidP="00900B07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1</w:t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8426A8" w:rsidRDefault="005609F3" w:rsidP="00900B07">
          <w:pPr>
            <w:jc w:val="center"/>
            <w:rPr>
              <w:sz w:val="24"/>
              <w:szCs w:val="24"/>
            </w:rPr>
          </w:pPr>
          <w:r w:rsidRPr="008426A8">
            <w:rPr>
              <w:sz w:val="24"/>
              <w:szCs w:val="24"/>
            </w:rPr>
            <w:fldChar w:fldCharType="begin"/>
          </w:r>
          <w:r w:rsidRPr="008426A8">
            <w:rPr>
              <w:sz w:val="24"/>
              <w:szCs w:val="24"/>
            </w:rPr>
            <w:instrText xml:space="preserve"> </w:instrText>
          </w:r>
          <w:r w:rsidRPr="008426A8">
            <w:rPr>
              <w:sz w:val="24"/>
              <w:szCs w:val="24"/>
              <w:lang w:val="en-US"/>
            </w:rPr>
            <w:instrText>SectionPages</w:instrText>
          </w:r>
          <w:r w:rsidRPr="008426A8">
            <w:rPr>
              <w:sz w:val="24"/>
              <w:szCs w:val="24"/>
            </w:rPr>
            <w:instrText xml:space="preserve"> </w:instrText>
          </w:r>
          <w:r w:rsidRPr="008426A8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t>2</w:t>
          </w:r>
          <w:r w:rsidRPr="008426A8">
            <w:rPr>
              <w:sz w:val="24"/>
              <w:szCs w:val="24"/>
            </w:rPr>
            <w:fldChar w:fldCharType="end"/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/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00B07">
          <w:pPr>
            <w:rPr>
              <w:sz w:val="22"/>
              <w:szCs w:val="22"/>
            </w:rPr>
          </w:pPr>
        </w:p>
      </w:tc>
      <w:tc>
        <w:tcPr>
          <w:tcW w:w="2836" w:type="dxa"/>
          <w:gridSpan w:val="3"/>
          <w:vMerge w:val="restart"/>
          <w:tcBorders>
            <w:top w:val="single" w:sz="12" w:space="0" w:color="auto"/>
            <w:left w:val="single" w:sz="12" w:space="0" w:color="auto"/>
            <w:right w:val="nil"/>
          </w:tcBorders>
          <w:noWrap/>
          <w:tcMar>
            <w:left w:w="0" w:type="dxa"/>
            <w:right w:w="57" w:type="dxa"/>
          </w:tcMar>
          <w:vAlign w:val="center"/>
        </w:tcPr>
        <w:p w:rsidR="005609F3" w:rsidRPr="00FA2019" w:rsidRDefault="005609F3" w:rsidP="00900B07">
          <w:pPr>
            <w:jc w:val="center"/>
            <w:rPr>
              <w:sz w:val="22"/>
              <w:szCs w:val="22"/>
            </w:rPr>
          </w:pPr>
          <w:r w:rsidRPr="00FA2019">
            <w:rPr>
              <w:sz w:val="24"/>
              <w:szCs w:val="24"/>
            </w:rPr>
            <w:t>ООО "</w:t>
          </w:r>
          <w:proofErr w:type="spellStart"/>
          <w:r w:rsidRPr="00FA2019">
            <w:rPr>
              <w:sz w:val="24"/>
              <w:szCs w:val="24"/>
            </w:rPr>
            <w:t>ЦентрГрадПроект</w:t>
          </w:r>
          <w:proofErr w:type="spellEnd"/>
          <w:r>
            <w:rPr>
              <w:sz w:val="24"/>
              <w:szCs w:val="24"/>
            </w:rPr>
            <w:t>"</w:t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proofErr w:type="spellStart"/>
          <w:r w:rsidRPr="00DA38BC">
            <w:t>Н.контр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r>
            <w:t>Сафронова</w:t>
          </w:r>
        </w:p>
      </w:tc>
      <w:tc>
        <w:tcPr>
          <w:tcW w:w="851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2836" w:type="dxa"/>
          <w:gridSpan w:val="3"/>
          <w:vMerge/>
          <w:tcBorders>
            <w:left w:val="single" w:sz="12" w:space="0" w:color="auto"/>
            <w:right w:val="nil"/>
          </w:tcBorders>
          <w:noWrap/>
        </w:tcPr>
        <w:p w:rsidR="005609F3" w:rsidRPr="00212633" w:rsidRDefault="005609F3" w:rsidP="00900B07"/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1134" w:type="dxa"/>
          <w:gridSpan w:val="2"/>
          <w:tcBorders>
            <w:left w:val="single" w:sz="12" w:space="0" w:color="auto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2836" w:type="dxa"/>
          <w:gridSpan w:val="3"/>
          <w:vMerge/>
          <w:tcBorders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4717CC"/>
      </w:tc>
    </w:tr>
  </w:tbl>
  <w:p w:rsidR="005609F3" w:rsidRPr="009D6740" w:rsidRDefault="005609F3" w:rsidP="009D6740">
    <w:pPr>
      <w:rPr>
        <w:rFonts w:cs="Arial"/>
        <w:vanish/>
        <w:sz w:val="24"/>
        <w:szCs w:val="28"/>
      </w:rPr>
    </w:pPr>
  </w:p>
  <w:tbl>
    <w:tblPr>
      <w:tblpPr w:vertAnchor="page" w:horzAnchor="page" w:tblpX="10984" w:tblpY="273"/>
      <w:tblOverlap w:val="never"/>
      <w:tblW w:w="0" w:type="auto"/>
      <w:tblBorders>
        <w:left w:val="single" w:sz="12" w:space="0" w:color="auto"/>
        <w:bottom w:val="single" w:sz="12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67"/>
    </w:tblGrid>
    <w:tr w:rsidR="005609F3" w:rsidTr="00C64016">
      <w:trPr>
        <w:trHeight w:hRule="exact" w:val="397"/>
      </w:trPr>
      <w:tc>
        <w:tcPr>
          <w:tcW w:w="567" w:type="dxa"/>
          <w:noWrap/>
          <w:vAlign w:val="center"/>
        </w:tcPr>
        <w:p w:rsidR="005609F3" w:rsidRPr="002D799C" w:rsidRDefault="005609F3" w:rsidP="002D799C">
          <w:pPr>
            <w:jc w:val="center"/>
            <w:rPr>
              <w:sz w:val="24"/>
              <w:szCs w:val="24"/>
            </w:rPr>
          </w:pPr>
          <w:r w:rsidRPr="00D11637">
            <w:rPr>
              <w:sz w:val="24"/>
              <w:szCs w:val="24"/>
            </w:rPr>
            <w:fldChar w:fldCharType="begin"/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  <w:lang w:val="en-US"/>
            </w:rPr>
            <w:instrText>=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2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pageRef R1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1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+1</w:instrText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4</w:t>
          </w:r>
          <w:r w:rsidRPr="00D11637">
            <w:rPr>
              <w:sz w:val="24"/>
              <w:szCs w:val="24"/>
            </w:rPr>
            <w:fldChar w:fldCharType="end"/>
          </w:r>
        </w:p>
      </w:tc>
    </w:tr>
  </w:tbl>
  <w:p w:rsidR="005609F3" w:rsidRPr="0060760F" w:rsidRDefault="00F92BD5" w:rsidP="00EB0CED">
    <w:pPr>
      <w:jc w:val="center"/>
      <w:rPr>
        <w:rFonts w:ascii="Arial" w:hAnsi="Arial" w:cs="Arial"/>
        <w:sz w:val="16"/>
        <w:szCs w:val="16"/>
      </w:rPr>
    </w:pPr>
    <w:r>
      <w:rPr>
        <w:noProof/>
        <w:sz w:val="16"/>
        <w:szCs w:val="16"/>
      </w:rPr>
      <w:pict>
        <v:rect id="_x0000_s2274" style="position:absolute;left:0;text-align:left;margin-left:52.45pt;margin-top:14.2pt;width:524.4pt;height:813.55pt;z-index:-251656192;mso-wrap-distance-left:0;mso-wrap-distance-right:0;mso-position-horizontal-relative:page;mso-position-vertical-relative:page" o:allowincell="f" o:allowoverlap="f" strokeweight="1.5pt">
          <w10:wrap anchorx="page" anchory="page"/>
          <w10:anchorlock/>
        </v:rect>
      </w:pic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topFromText="567" w:vertAnchor="page" w:horzAnchor="page" w:tblpX="1061" w:tblpY="14272"/>
      <w:tblOverlap w:val="never"/>
      <w:tblW w:w="1049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6"/>
      <w:gridCol w:w="567"/>
      <w:gridCol w:w="567"/>
      <w:gridCol w:w="567"/>
      <w:gridCol w:w="851"/>
      <w:gridCol w:w="567"/>
      <w:gridCol w:w="3969"/>
      <w:gridCol w:w="851"/>
      <w:gridCol w:w="851"/>
      <w:gridCol w:w="1134"/>
    </w:tblGrid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FA2019" w:rsidRDefault="005609F3" w:rsidP="000473A0">
          <w:pPr>
            <w:jc w:val="center"/>
            <w:rPr>
              <w:b/>
              <w:sz w:val="24"/>
              <w:szCs w:val="24"/>
            </w:rPr>
          </w:pPr>
          <w:r>
            <w:rPr>
              <w:sz w:val="24"/>
              <w:szCs w:val="24"/>
            </w:rPr>
            <w:t>072-2016</w:t>
          </w:r>
          <w:r w:rsidRPr="006F34CE">
            <w:rPr>
              <w:sz w:val="24"/>
              <w:szCs w:val="24"/>
            </w:rPr>
            <w:t>-ПМТ</w:t>
          </w:r>
          <w:proofErr w:type="gramStart"/>
          <w:r w:rsidRPr="006F34CE">
            <w:rPr>
              <w:sz w:val="24"/>
              <w:szCs w:val="24"/>
            </w:rPr>
            <w:t xml:space="preserve"> </w:t>
          </w:r>
          <w:r>
            <w:rPr>
              <w:sz w:val="24"/>
              <w:szCs w:val="24"/>
            </w:rPr>
            <w:t>.</w:t>
          </w:r>
          <w:proofErr w:type="gramEnd"/>
          <w:r>
            <w:rPr>
              <w:sz w:val="24"/>
              <w:szCs w:val="24"/>
            </w:rPr>
            <w:t>ТЧ</w:t>
          </w: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left w:val="nil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0A19C6" w:rsidRDefault="005609F3" w:rsidP="009A11C6">
          <w:pPr>
            <w:jc w:val="center"/>
            <w:rPr>
              <w:spacing w:val="-6"/>
              <w:sz w:val="18"/>
              <w:szCs w:val="18"/>
            </w:rPr>
          </w:pPr>
          <w:proofErr w:type="spellStart"/>
          <w:r w:rsidRPr="000A19C6">
            <w:rPr>
              <w:spacing w:val="-6"/>
              <w:sz w:val="18"/>
              <w:szCs w:val="18"/>
            </w:rPr>
            <w:t>Кол</w:t>
          </w:r>
          <w:proofErr w:type="gramStart"/>
          <w:r w:rsidRPr="000A19C6">
            <w:rPr>
              <w:spacing w:val="-6"/>
              <w:sz w:val="18"/>
              <w:szCs w:val="18"/>
            </w:rPr>
            <w:t>.у</w:t>
          </w:r>
          <w:proofErr w:type="gramEnd"/>
          <w:r w:rsidRPr="000A19C6">
            <w:rPr>
              <w:spacing w:val="-6"/>
              <w:sz w:val="18"/>
              <w:szCs w:val="18"/>
            </w:rPr>
            <w:t>ч</w:t>
          </w:r>
          <w:proofErr w:type="spellEnd"/>
          <w:r w:rsidRPr="000A19C6">
            <w:rPr>
              <w:spacing w:val="-6"/>
              <w:sz w:val="18"/>
              <w:szCs w:val="18"/>
            </w:rPr>
            <w:t>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№док.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Подп.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Дата</w:t>
          </w: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top w:val="single" w:sz="12" w:space="0" w:color="auto"/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proofErr w:type="spellStart"/>
          <w:r w:rsidRPr="00DA38BC">
            <w:t>Разраб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  <w:r>
            <w:t>Солдатова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3969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FA2019" w:rsidRDefault="005609F3" w:rsidP="00900B07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Текстовая часть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Стадия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Лист</w:t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Листов</w:t>
          </w:r>
        </w:p>
      </w:tc>
    </w:tr>
    <w:tr w:rsidR="005609F3" w:rsidRPr="00AC021F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/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FA2019" w:rsidRDefault="005609F3" w:rsidP="00900B07">
          <w:pPr>
            <w:jc w:val="center"/>
            <w:rPr>
              <w:sz w:val="24"/>
              <w:szCs w:val="24"/>
            </w:rPr>
          </w:pPr>
          <w:r w:rsidRPr="00FA2019">
            <w:rPr>
              <w:sz w:val="24"/>
              <w:szCs w:val="24"/>
            </w:rPr>
            <w:t>П</w:t>
          </w:r>
          <w:r>
            <w:rPr>
              <w:sz w:val="24"/>
              <w:szCs w:val="24"/>
            </w:rPr>
            <w:t>М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8426A8" w:rsidRDefault="005609F3" w:rsidP="00900B07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1</w:t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D447A6" w:rsidRDefault="005609F3" w:rsidP="00900B07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65</w:t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/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00B07">
          <w:pPr>
            <w:rPr>
              <w:sz w:val="22"/>
              <w:szCs w:val="22"/>
            </w:rPr>
          </w:pPr>
        </w:p>
      </w:tc>
      <w:tc>
        <w:tcPr>
          <w:tcW w:w="2836" w:type="dxa"/>
          <w:gridSpan w:val="3"/>
          <w:vMerge w:val="restart"/>
          <w:tcBorders>
            <w:top w:val="single" w:sz="12" w:space="0" w:color="auto"/>
            <w:left w:val="single" w:sz="12" w:space="0" w:color="auto"/>
            <w:right w:val="nil"/>
          </w:tcBorders>
          <w:noWrap/>
          <w:tcMar>
            <w:left w:w="0" w:type="dxa"/>
            <w:right w:w="57" w:type="dxa"/>
          </w:tcMar>
          <w:vAlign w:val="center"/>
        </w:tcPr>
        <w:p w:rsidR="005609F3" w:rsidRPr="00FA2019" w:rsidRDefault="005609F3" w:rsidP="00900B07">
          <w:pPr>
            <w:jc w:val="center"/>
            <w:rPr>
              <w:sz w:val="22"/>
              <w:szCs w:val="22"/>
            </w:rPr>
          </w:pPr>
          <w:r w:rsidRPr="00FA2019">
            <w:rPr>
              <w:sz w:val="24"/>
              <w:szCs w:val="24"/>
            </w:rPr>
            <w:t>ООО "</w:t>
          </w:r>
          <w:proofErr w:type="spellStart"/>
          <w:r w:rsidRPr="00FA2019">
            <w:rPr>
              <w:sz w:val="24"/>
              <w:szCs w:val="24"/>
            </w:rPr>
            <w:t>ЦентрГрадПроект</w:t>
          </w:r>
          <w:proofErr w:type="spellEnd"/>
          <w:r>
            <w:rPr>
              <w:sz w:val="24"/>
              <w:szCs w:val="24"/>
            </w:rPr>
            <w:t>"</w:t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proofErr w:type="spellStart"/>
          <w:r w:rsidRPr="00DA38BC">
            <w:t>Н.контр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r>
            <w:t>Сафронова</w:t>
          </w:r>
        </w:p>
      </w:tc>
      <w:tc>
        <w:tcPr>
          <w:tcW w:w="851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2836" w:type="dxa"/>
          <w:gridSpan w:val="3"/>
          <w:vMerge/>
          <w:tcBorders>
            <w:left w:val="single" w:sz="12" w:space="0" w:color="auto"/>
            <w:right w:val="nil"/>
          </w:tcBorders>
          <w:noWrap/>
        </w:tcPr>
        <w:p w:rsidR="005609F3" w:rsidRPr="00212633" w:rsidRDefault="005609F3" w:rsidP="00900B07"/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1134" w:type="dxa"/>
          <w:gridSpan w:val="2"/>
          <w:tcBorders>
            <w:left w:val="single" w:sz="12" w:space="0" w:color="auto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2836" w:type="dxa"/>
          <w:gridSpan w:val="3"/>
          <w:vMerge/>
          <w:tcBorders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4717CC"/>
      </w:tc>
    </w:tr>
  </w:tbl>
  <w:p w:rsidR="005609F3" w:rsidRPr="009D6740" w:rsidRDefault="005609F3" w:rsidP="009D6740">
    <w:pPr>
      <w:rPr>
        <w:rFonts w:cs="Arial"/>
        <w:vanish/>
        <w:sz w:val="24"/>
        <w:szCs w:val="28"/>
      </w:rPr>
    </w:pPr>
  </w:p>
  <w:tbl>
    <w:tblPr>
      <w:tblpPr w:vertAnchor="page" w:horzAnchor="page" w:tblpX="10984" w:tblpY="273"/>
      <w:tblOverlap w:val="never"/>
      <w:tblW w:w="0" w:type="auto"/>
      <w:tblBorders>
        <w:left w:val="single" w:sz="12" w:space="0" w:color="auto"/>
        <w:bottom w:val="single" w:sz="12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67"/>
    </w:tblGrid>
    <w:tr w:rsidR="005609F3" w:rsidTr="00C64016">
      <w:trPr>
        <w:trHeight w:hRule="exact" w:val="397"/>
      </w:trPr>
      <w:tc>
        <w:tcPr>
          <w:tcW w:w="567" w:type="dxa"/>
          <w:noWrap/>
          <w:vAlign w:val="center"/>
        </w:tcPr>
        <w:p w:rsidR="005609F3" w:rsidRPr="002D799C" w:rsidRDefault="005609F3" w:rsidP="002D799C">
          <w:pPr>
            <w:jc w:val="center"/>
            <w:rPr>
              <w:sz w:val="24"/>
              <w:szCs w:val="24"/>
            </w:rPr>
          </w:pPr>
          <w:r w:rsidRPr="00D11637">
            <w:rPr>
              <w:sz w:val="24"/>
              <w:szCs w:val="24"/>
            </w:rPr>
            <w:fldChar w:fldCharType="begin"/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  <w:lang w:val="en-US"/>
            </w:rPr>
            <w:instrText>=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5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pageRef R1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1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+1</w:instrText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7</w:t>
          </w:r>
          <w:r w:rsidRPr="00D11637">
            <w:rPr>
              <w:sz w:val="24"/>
              <w:szCs w:val="24"/>
            </w:rPr>
            <w:fldChar w:fldCharType="end"/>
          </w:r>
        </w:p>
      </w:tc>
    </w:tr>
  </w:tbl>
  <w:p w:rsidR="005609F3" w:rsidRPr="0060760F" w:rsidRDefault="00F92BD5" w:rsidP="00EB0CED">
    <w:pPr>
      <w:jc w:val="center"/>
      <w:rPr>
        <w:rFonts w:ascii="Arial" w:hAnsi="Arial" w:cs="Arial"/>
        <w:sz w:val="16"/>
        <w:szCs w:val="16"/>
      </w:rPr>
    </w:pPr>
    <w:r>
      <w:rPr>
        <w:noProof/>
        <w:sz w:val="16"/>
        <w:szCs w:val="16"/>
      </w:rPr>
      <w:pict>
        <v:rect id="_x0000_s2259" style="position:absolute;left:0;text-align:left;margin-left:52.45pt;margin-top:14.2pt;width:524.4pt;height:813.55pt;z-index:-251658240;mso-wrap-distance-left:0;mso-wrap-distance-right:0;mso-position-horizontal-relative:page;mso-position-vertical-relative:page" o:allowincell="f" o:allowoverlap="f" strokeweight="1.5pt">
          <w10:wrap anchorx="page" anchory="page"/>
          <w10:anchorlock/>
        </v:rect>
      </w:pic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topFromText="567" w:vertAnchor="page" w:horzAnchor="page" w:tblpX="1061" w:tblpY="14272"/>
      <w:tblOverlap w:val="never"/>
      <w:tblW w:w="1049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6"/>
      <w:gridCol w:w="567"/>
      <w:gridCol w:w="567"/>
      <w:gridCol w:w="567"/>
      <w:gridCol w:w="851"/>
      <w:gridCol w:w="567"/>
      <w:gridCol w:w="3969"/>
      <w:gridCol w:w="851"/>
      <w:gridCol w:w="851"/>
      <w:gridCol w:w="1134"/>
    </w:tblGrid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FA2019" w:rsidRDefault="005609F3" w:rsidP="004C133C">
          <w:pPr>
            <w:jc w:val="center"/>
            <w:rPr>
              <w:b/>
              <w:sz w:val="24"/>
              <w:szCs w:val="24"/>
            </w:rPr>
          </w:pPr>
          <w:r>
            <w:rPr>
              <w:sz w:val="24"/>
              <w:szCs w:val="24"/>
            </w:rPr>
            <w:t>072-2016-ПМТ</w:t>
          </w:r>
          <w:proofErr w:type="gramStart"/>
          <w:r>
            <w:rPr>
              <w:sz w:val="24"/>
              <w:szCs w:val="24"/>
            </w:rPr>
            <w:t>.П</w:t>
          </w:r>
          <w:proofErr w:type="gramEnd"/>
          <w:r>
            <w:rPr>
              <w:sz w:val="24"/>
              <w:szCs w:val="24"/>
            </w:rPr>
            <w:t>Р</w:t>
          </w: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left w:val="nil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0A19C6" w:rsidRDefault="005609F3" w:rsidP="009A11C6">
          <w:pPr>
            <w:jc w:val="center"/>
            <w:rPr>
              <w:spacing w:val="-6"/>
              <w:sz w:val="18"/>
              <w:szCs w:val="18"/>
            </w:rPr>
          </w:pPr>
          <w:proofErr w:type="spellStart"/>
          <w:r w:rsidRPr="000A19C6">
            <w:rPr>
              <w:spacing w:val="-6"/>
              <w:sz w:val="18"/>
              <w:szCs w:val="18"/>
            </w:rPr>
            <w:t>Кол</w:t>
          </w:r>
          <w:proofErr w:type="gramStart"/>
          <w:r w:rsidRPr="000A19C6">
            <w:rPr>
              <w:spacing w:val="-6"/>
              <w:sz w:val="18"/>
              <w:szCs w:val="18"/>
            </w:rPr>
            <w:t>.у</w:t>
          </w:r>
          <w:proofErr w:type="gramEnd"/>
          <w:r w:rsidRPr="000A19C6">
            <w:rPr>
              <w:spacing w:val="-6"/>
              <w:sz w:val="18"/>
              <w:szCs w:val="18"/>
            </w:rPr>
            <w:t>ч</w:t>
          </w:r>
          <w:proofErr w:type="spellEnd"/>
          <w:r w:rsidRPr="000A19C6">
            <w:rPr>
              <w:spacing w:val="-6"/>
              <w:sz w:val="18"/>
              <w:szCs w:val="18"/>
            </w:rPr>
            <w:t>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№док.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Подп.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Дата</w:t>
          </w: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top w:val="single" w:sz="12" w:space="0" w:color="auto"/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4717CC">
          <w:proofErr w:type="spellStart"/>
          <w:r w:rsidRPr="00DA38BC">
            <w:t>Разраб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A97BAD">
          <w:r>
            <w:t>Солдатова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3969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FA2019" w:rsidRDefault="005609F3" w:rsidP="004717CC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Приложения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4717CC">
          <w:pPr>
            <w:jc w:val="center"/>
          </w:pPr>
          <w:r w:rsidRPr="00BB057B">
            <w:t>Стадия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4717CC">
          <w:pPr>
            <w:jc w:val="center"/>
          </w:pPr>
          <w:r w:rsidRPr="00BB057B">
            <w:t>Лист</w:t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BB057B" w:rsidRDefault="005609F3" w:rsidP="004717CC">
          <w:pPr>
            <w:jc w:val="center"/>
          </w:pPr>
          <w:r w:rsidRPr="00BB057B">
            <w:t>Листов</w:t>
          </w:r>
        </w:p>
      </w:tc>
    </w:tr>
    <w:tr w:rsidR="005609F3" w:rsidRPr="00AC021F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4717CC"/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4717CC"/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4717CC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FA2019" w:rsidRDefault="005609F3" w:rsidP="004C133C">
          <w:pPr>
            <w:jc w:val="center"/>
            <w:rPr>
              <w:sz w:val="24"/>
              <w:szCs w:val="24"/>
            </w:rPr>
          </w:pPr>
          <w:r w:rsidRPr="00FA2019">
            <w:rPr>
              <w:sz w:val="24"/>
              <w:szCs w:val="24"/>
            </w:rPr>
            <w:t>П</w:t>
          </w:r>
          <w:r>
            <w:rPr>
              <w:sz w:val="24"/>
              <w:szCs w:val="24"/>
            </w:rPr>
            <w:t>М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8426A8" w:rsidRDefault="005609F3" w:rsidP="002728AF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1</w:t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CB0C72" w:rsidRDefault="005609F3" w:rsidP="00854637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10</w:t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4717CC"/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4717CC"/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4717CC">
          <w:pPr>
            <w:rPr>
              <w:sz w:val="22"/>
              <w:szCs w:val="22"/>
            </w:rPr>
          </w:pPr>
        </w:p>
      </w:tc>
      <w:tc>
        <w:tcPr>
          <w:tcW w:w="2836" w:type="dxa"/>
          <w:gridSpan w:val="3"/>
          <w:vMerge w:val="restart"/>
          <w:tcBorders>
            <w:top w:val="single" w:sz="12" w:space="0" w:color="auto"/>
            <w:left w:val="single" w:sz="12" w:space="0" w:color="auto"/>
            <w:right w:val="nil"/>
          </w:tcBorders>
          <w:noWrap/>
          <w:tcMar>
            <w:left w:w="0" w:type="dxa"/>
            <w:right w:w="57" w:type="dxa"/>
          </w:tcMar>
          <w:vAlign w:val="center"/>
        </w:tcPr>
        <w:p w:rsidR="005609F3" w:rsidRPr="00FA2019" w:rsidRDefault="005609F3" w:rsidP="00FA2019">
          <w:pPr>
            <w:jc w:val="center"/>
            <w:rPr>
              <w:sz w:val="22"/>
              <w:szCs w:val="22"/>
            </w:rPr>
          </w:pPr>
          <w:r w:rsidRPr="00FA2019">
            <w:rPr>
              <w:sz w:val="24"/>
              <w:szCs w:val="24"/>
            </w:rPr>
            <w:t>ООО "</w:t>
          </w:r>
          <w:proofErr w:type="spellStart"/>
          <w:r w:rsidRPr="00FA2019">
            <w:rPr>
              <w:sz w:val="24"/>
              <w:szCs w:val="24"/>
            </w:rPr>
            <w:t>ЦентрГрадПроект</w:t>
          </w:r>
          <w:proofErr w:type="spellEnd"/>
          <w:r>
            <w:rPr>
              <w:sz w:val="24"/>
              <w:szCs w:val="24"/>
            </w:rPr>
            <w:t>"</w:t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4717CC">
          <w:proofErr w:type="spellStart"/>
          <w:r w:rsidRPr="00DA38BC">
            <w:t>Н.контр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E61DAE">
          <w:r>
            <w:t xml:space="preserve">  Сафронова</w:t>
          </w:r>
        </w:p>
      </w:tc>
      <w:tc>
        <w:tcPr>
          <w:tcW w:w="851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2836" w:type="dxa"/>
          <w:gridSpan w:val="3"/>
          <w:vMerge/>
          <w:tcBorders>
            <w:left w:val="single" w:sz="12" w:space="0" w:color="auto"/>
            <w:right w:val="nil"/>
          </w:tcBorders>
          <w:noWrap/>
        </w:tcPr>
        <w:p w:rsidR="005609F3" w:rsidRPr="00212633" w:rsidRDefault="005609F3" w:rsidP="004717CC"/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1134" w:type="dxa"/>
          <w:gridSpan w:val="2"/>
          <w:tcBorders>
            <w:left w:val="single" w:sz="12" w:space="0" w:color="auto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2836" w:type="dxa"/>
          <w:gridSpan w:val="3"/>
          <w:vMerge/>
          <w:tcBorders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4717CC"/>
      </w:tc>
    </w:tr>
  </w:tbl>
  <w:p w:rsidR="005609F3" w:rsidRPr="009D6740" w:rsidRDefault="005609F3" w:rsidP="009D6740">
    <w:pPr>
      <w:rPr>
        <w:rFonts w:cs="Arial"/>
        <w:vanish/>
        <w:sz w:val="24"/>
        <w:szCs w:val="28"/>
      </w:rPr>
    </w:pPr>
  </w:p>
  <w:tbl>
    <w:tblPr>
      <w:tblpPr w:vertAnchor="page" w:horzAnchor="page" w:tblpX="10984" w:tblpY="273"/>
      <w:tblOverlap w:val="never"/>
      <w:tblW w:w="0" w:type="auto"/>
      <w:tblBorders>
        <w:left w:val="single" w:sz="12" w:space="0" w:color="auto"/>
        <w:bottom w:val="single" w:sz="12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67"/>
    </w:tblGrid>
    <w:tr w:rsidR="005609F3" w:rsidTr="00C64016">
      <w:trPr>
        <w:trHeight w:hRule="exact" w:val="397"/>
      </w:trPr>
      <w:tc>
        <w:tcPr>
          <w:tcW w:w="567" w:type="dxa"/>
          <w:noWrap/>
          <w:vAlign w:val="center"/>
        </w:tcPr>
        <w:p w:rsidR="005609F3" w:rsidRPr="002D799C" w:rsidRDefault="005609F3" w:rsidP="002D799C">
          <w:pPr>
            <w:jc w:val="center"/>
            <w:rPr>
              <w:sz w:val="24"/>
              <w:szCs w:val="24"/>
            </w:rPr>
          </w:pPr>
          <w:r w:rsidRPr="00D11637">
            <w:rPr>
              <w:sz w:val="24"/>
              <w:szCs w:val="24"/>
            </w:rPr>
            <w:fldChar w:fldCharType="begin"/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  <w:lang w:val="en-US"/>
            </w:rPr>
            <w:instrText>=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70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pageRef R1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1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+1</w:instrText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72</w:t>
          </w:r>
          <w:r w:rsidRPr="00D11637">
            <w:rPr>
              <w:sz w:val="24"/>
              <w:szCs w:val="24"/>
            </w:rPr>
            <w:fldChar w:fldCharType="end"/>
          </w:r>
        </w:p>
      </w:tc>
    </w:tr>
  </w:tbl>
  <w:p w:rsidR="005609F3" w:rsidRPr="0060760F" w:rsidRDefault="00F92BD5" w:rsidP="00EB0CED">
    <w:pPr>
      <w:jc w:val="center"/>
      <w:rPr>
        <w:rFonts w:ascii="Arial" w:hAnsi="Arial" w:cs="Arial"/>
        <w:sz w:val="16"/>
        <w:szCs w:val="16"/>
      </w:rPr>
    </w:pPr>
    <w:r>
      <w:rPr>
        <w:noProof/>
        <w:sz w:val="16"/>
        <w:szCs w:val="16"/>
      </w:rPr>
      <w:pict>
        <v:rect id="_x0000_s2314" style="position:absolute;left:0;text-align:left;margin-left:52.45pt;margin-top:14.2pt;width:524.4pt;height:813.55pt;z-index:-251653120;mso-wrap-distance-left:0;mso-wrap-distance-right:0;mso-position-horizontal-relative:page;mso-position-vertical-relative:page" o:allowincell="f" o:allowoverlap="f" strokeweight="1.5pt">
          <w10:wrap anchorx="page" anchory="page"/>
          <w10:anchorlock/>
        </v:rect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topFromText="567" w:vertAnchor="page" w:horzAnchor="page" w:tblpX="1061" w:tblpY="14272"/>
      <w:tblOverlap w:val="never"/>
      <w:tblW w:w="1049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6"/>
      <w:gridCol w:w="567"/>
      <w:gridCol w:w="567"/>
      <w:gridCol w:w="567"/>
      <w:gridCol w:w="851"/>
      <w:gridCol w:w="567"/>
      <w:gridCol w:w="3969"/>
      <w:gridCol w:w="851"/>
      <w:gridCol w:w="851"/>
      <w:gridCol w:w="1134"/>
    </w:tblGrid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FA2019" w:rsidRDefault="005609F3" w:rsidP="001F42AF">
          <w:pPr>
            <w:jc w:val="center"/>
            <w:rPr>
              <w:b/>
              <w:sz w:val="24"/>
              <w:szCs w:val="24"/>
            </w:rPr>
          </w:pPr>
          <w:r>
            <w:rPr>
              <w:sz w:val="24"/>
              <w:szCs w:val="24"/>
            </w:rPr>
            <w:t>072-2016</w:t>
          </w:r>
          <w:r w:rsidRPr="006F34CE">
            <w:rPr>
              <w:sz w:val="24"/>
              <w:szCs w:val="24"/>
            </w:rPr>
            <w:t>-ПМТ</w:t>
          </w:r>
          <w:proofErr w:type="gramStart"/>
          <w:r w:rsidRPr="006F34CE">
            <w:rPr>
              <w:sz w:val="24"/>
              <w:szCs w:val="24"/>
            </w:rPr>
            <w:t xml:space="preserve"> </w:t>
          </w:r>
          <w:r>
            <w:rPr>
              <w:sz w:val="24"/>
              <w:szCs w:val="24"/>
            </w:rPr>
            <w:t>.</w:t>
          </w:r>
          <w:proofErr w:type="gramEnd"/>
          <w:r>
            <w:rPr>
              <w:sz w:val="24"/>
              <w:szCs w:val="24"/>
            </w:rPr>
            <w:t>ГЧ</w:t>
          </w: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left w:val="nil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A11C6">
          <w:pPr>
            <w:jc w:val="center"/>
            <w:rPr>
              <w:sz w:val="22"/>
              <w:szCs w:val="22"/>
            </w:rPr>
          </w:pP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C64016">
      <w:trPr>
        <w:cantSplit/>
        <w:trHeight w:hRule="exact" w:val="284"/>
      </w:trPr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0A19C6" w:rsidRDefault="005609F3" w:rsidP="009A11C6">
          <w:pPr>
            <w:jc w:val="center"/>
            <w:rPr>
              <w:spacing w:val="-6"/>
              <w:sz w:val="18"/>
              <w:szCs w:val="18"/>
            </w:rPr>
          </w:pPr>
          <w:proofErr w:type="spellStart"/>
          <w:r w:rsidRPr="000A19C6">
            <w:rPr>
              <w:spacing w:val="-6"/>
              <w:sz w:val="18"/>
              <w:szCs w:val="18"/>
            </w:rPr>
            <w:t>Кол</w:t>
          </w:r>
          <w:proofErr w:type="gramStart"/>
          <w:r w:rsidRPr="000A19C6">
            <w:rPr>
              <w:spacing w:val="-6"/>
              <w:sz w:val="18"/>
              <w:szCs w:val="18"/>
            </w:rPr>
            <w:t>.у</w:t>
          </w:r>
          <w:proofErr w:type="gramEnd"/>
          <w:r w:rsidRPr="000A19C6">
            <w:rPr>
              <w:spacing w:val="-6"/>
              <w:sz w:val="18"/>
              <w:szCs w:val="18"/>
            </w:rPr>
            <w:t>ч</w:t>
          </w:r>
          <w:proofErr w:type="spellEnd"/>
          <w:r w:rsidRPr="000A19C6">
            <w:rPr>
              <w:spacing w:val="-6"/>
              <w:sz w:val="18"/>
              <w:szCs w:val="18"/>
            </w:rPr>
            <w:t>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№док.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Подп.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1354A5" w:rsidRDefault="005609F3" w:rsidP="009A11C6">
          <w:pPr>
            <w:jc w:val="center"/>
            <w:rPr>
              <w:sz w:val="18"/>
              <w:szCs w:val="18"/>
            </w:rPr>
          </w:pPr>
          <w:r w:rsidRPr="001354A5">
            <w:rPr>
              <w:sz w:val="18"/>
              <w:szCs w:val="18"/>
            </w:rPr>
            <w:t>Дата</w:t>
          </w:r>
        </w:p>
      </w:tc>
      <w:tc>
        <w:tcPr>
          <w:tcW w:w="6805" w:type="dxa"/>
          <w:gridSpan w:val="4"/>
          <w:vMerge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9A11C6">
          <w:pPr>
            <w:rPr>
              <w:sz w:val="22"/>
              <w:szCs w:val="22"/>
            </w:rPr>
          </w:pP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top w:val="single" w:sz="12" w:space="0" w:color="auto"/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proofErr w:type="spellStart"/>
          <w:r w:rsidRPr="00DA38BC">
            <w:t>Разраб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  <w:r>
            <w:t>Солдатова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3969" w:type="dxa"/>
          <w:vMerge w:val="restar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  <w:vAlign w:val="center"/>
        </w:tcPr>
        <w:p w:rsidR="005609F3" w:rsidRPr="00FA2019" w:rsidRDefault="005609F3" w:rsidP="00900B07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Графическая часть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Стадия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Лист</w:t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BB057B" w:rsidRDefault="005609F3" w:rsidP="00900B07">
          <w:pPr>
            <w:jc w:val="center"/>
          </w:pPr>
          <w:r w:rsidRPr="00BB057B">
            <w:t>Листов</w:t>
          </w:r>
        </w:p>
      </w:tc>
    </w:tr>
    <w:tr w:rsidR="005609F3" w:rsidRPr="00AC021F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/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FA2019" w:rsidRDefault="005609F3" w:rsidP="00900B07">
          <w:pPr>
            <w:jc w:val="center"/>
            <w:rPr>
              <w:sz w:val="24"/>
              <w:szCs w:val="24"/>
            </w:rPr>
          </w:pPr>
          <w:r w:rsidRPr="00FA2019">
            <w:rPr>
              <w:sz w:val="24"/>
              <w:szCs w:val="24"/>
            </w:rPr>
            <w:t>П</w:t>
          </w:r>
          <w:r>
            <w:rPr>
              <w:sz w:val="24"/>
              <w:szCs w:val="24"/>
            </w:rPr>
            <w:t>М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vAlign w:val="center"/>
        </w:tcPr>
        <w:p w:rsidR="005609F3" w:rsidRPr="008426A8" w:rsidRDefault="005609F3" w:rsidP="00900B07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1</w:t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noWrap/>
          <w:vAlign w:val="center"/>
        </w:tcPr>
        <w:p w:rsidR="005609F3" w:rsidRPr="008426A8" w:rsidRDefault="005609F3" w:rsidP="00900B07">
          <w:pPr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>1</w:t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right w:val="single" w:sz="12" w:space="0" w:color="auto"/>
          </w:tcBorders>
          <w:noWrap/>
          <w:vAlign w:val="center"/>
        </w:tcPr>
        <w:p w:rsidR="005609F3" w:rsidRPr="00DA38BC" w:rsidRDefault="005609F3" w:rsidP="00900B07"/>
      </w:tc>
      <w:tc>
        <w:tcPr>
          <w:tcW w:w="1134" w:type="dxa"/>
          <w:gridSpan w:val="2"/>
          <w:tcBorders>
            <w:left w:val="single" w:sz="12" w:space="0" w:color="auto"/>
            <w:right w:val="single" w:sz="12" w:space="0" w:color="auto"/>
          </w:tcBorders>
          <w:noWrap/>
          <w:vAlign w:val="center"/>
        </w:tcPr>
        <w:p w:rsidR="005609F3" w:rsidRPr="009A11C6" w:rsidRDefault="005609F3" w:rsidP="00900B07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  <w:tcMar>
            <w:left w:w="0" w:type="dxa"/>
            <w:right w:w="0" w:type="dxa"/>
          </w:tcMar>
        </w:tcPr>
        <w:p w:rsidR="005609F3" w:rsidRPr="00212633" w:rsidRDefault="005609F3" w:rsidP="00900B07">
          <w:pPr>
            <w:rPr>
              <w:sz w:val="22"/>
              <w:szCs w:val="22"/>
            </w:rPr>
          </w:pPr>
        </w:p>
      </w:tc>
      <w:tc>
        <w:tcPr>
          <w:tcW w:w="2836" w:type="dxa"/>
          <w:gridSpan w:val="3"/>
          <w:vMerge w:val="restart"/>
          <w:tcBorders>
            <w:top w:val="single" w:sz="12" w:space="0" w:color="auto"/>
            <w:left w:val="single" w:sz="12" w:space="0" w:color="auto"/>
            <w:right w:val="nil"/>
          </w:tcBorders>
          <w:noWrap/>
          <w:tcMar>
            <w:left w:w="0" w:type="dxa"/>
            <w:right w:w="57" w:type="dxa"/>
          </w:tcMar>
          <w:vAlign w:val="center"/>
        </w:tcPr>
        <w:p w:rsidR="005609F3" w:rsidRPr="00FA2019" w:rsidRDefault="005609F3" w:rsidP="00900B07">
          <w:pPr>
            <w:jc w:val="center"/>
            <w:rPr>
              <w:sz w:val="22"/>
              <w:szCs w:val="22"/>
            </w:rPr>
          </w:pPr>
          <w:r w:rsidRPr="00FA2019">
            <w:rPr>
              <w:sz w:val="24"/>
              <w:szCs w:val="24"/>
            </w:rPr>
            <w:t>ООО "</w:t>
          </w:r>
          <w:proofErr w:type="spellStart"/>
          <w:r w:rsidRPr="00FA2019">
            <w:rPr>
              <w:sz w:val="24"/>
              <w:szCs w:val="24"/>
            </w:rPr>
            <w:t>ЦентрГрадПроект</w:t>
          </w:r>
          <w:proofErr w:type="spellEnd"/>
          <w:r>
            <w:rPr>
              <w:sz w:val="24"/>
              <w:szCs w:val="24"/>
            </w:rPr>
            <w:t>"</w:t>
          </w:r>
        </w:p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proofErr w:type="spellStart"/>
          <w:r w:rsidRPr="00DA38BC">
            <w:t>Н.контр</w:t>
          </w:r>
          <w:proofErr w:type="spellEnd"/>
          <w:r w:rsidRPr="00DA38BC">
            <w:t>.</w:t>
          </w:r>
        </w:p>
      </w:tc>
      <w:tc>
        <w:tcPr>
          <w:tcW w:w="1134" w:type="dxa"/>
          <w:gridSpan w:val="2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  <w:vAlign w:val="center"/>
        </w:tcPr>
        <w:p w:rsidR="005609F3" w:rsidRPr="00DA38BC" w:rsidRDefault="005609F3" w:rsidP="00900B07">
          <w:r>
            <w:t>Сафронова</w:t>
          </w:r>
        </w:p>
      </w:tc>
      <w:tc>
        <w:tcPr>
          <w:tcW w:w="851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6" w:space="0" w:color="auto"/>
            <w:right w:val="single" w:sz="12" w:space="0" w:color="auto"/>
          </w:tcBorders>
          <w:noWrap/>
        </w:tcPr>
        <w:p w:rsidR="005609F3" w:rsidRPr="001F485C" w:rsidRDefault="005609F3" w:rsidP="00900B07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900B07"/>
      </w:tc>
      <w:tc>
        <w:tcPr>
          <w:tcW w:w="2836" w:type="dxa"/>
          <w:gridSpan w:val="3"/>
          <w:vMerge/>
          <w:tcBorders>
            <w:left w:val="single" w:sz="12" w:space="0" w:color="auto"/>
            <w:right w:val="nil"/>
          </w:tcBorders>
          <w:noWrap/>
        </w:tcPr>
        <w:p w:rsidR="005609F3" w:rsidRPr="00212633" w:rsidRDefault="005609F3" w:rsidP="00900B07"/>
      </w:tc>
    </w:tr>
    <w:tr w:rsidR="005609F3" w:rsidRPr="00212633" w:rsidTr="001F485C">
      <w:trPr>
        <w:cantSplit/>
        <w:trHeight w:hRule="exact" w:val="284"/>
      </w:trPr>
      <w:tc>
        <w:tcPr>
          <w:tcW w:w="1133" w:type="dxa"/>
          <w:gridSpan w:val="2"/>
          <w:tcBorders>
            <w:left w:val="nil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1134" w:type="dxa"/>
          <w:gridSpan w:val="2"/>
          <w:tcBorders>
            <w:left w:val="single" w:sz="12" w:space="0" w:color="auto"/>
            <w:bottom w:val="nil"/>
            <w:right w:val="single" w:sz="12" w:space="0" w:color="auto"/>
          </w:tcBorders>
          <w:noWrap/>
          <w:vAlign w:val="center"/>
        </w:tcPr>
        <w:p w:rsidR="005609F3" w:rsidRPr="009A11C6" w:rsidRDefault="005609F3" w:rsidP="004717CC">
          <w:pPr>
            <w:rPr>
              <w:sz w:val="22"/>
              <w:szCs w:val="22"/>
            </w:rPr>
          </w:pPr>
        </w:p>
      </w:tc>
      <w:tc>
        <w:tcPr>
          <w:tcW w:w="851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567" w:type="dxa"/>
          <w:tcBorders>
            <w:left w:val="single" w:sz="12" w:space="0" w:color="auto"/>
            <w:bottom w:val="nil"/>
            <w:right w:val="single" w:sz="12" w:space="0" w:color="auto"/>
          </w:tcBorders>
          <w:noWrap/>
        </w:tcPr>
        <w:p w:rsidR="005609F3" w:rsidRPr="001F485C" w:rsidRDefault="005609F3" w:rsidP="004717CC">
          <w:pPr>
            <w:rPr>
              <w:sz w:val="22"/>
              <w:szCs w:val="22"/>
            </w:rPr>
          </w:pPr>
        </w:p>
      </w:tc>
      <w:tc>
        <w:tcPr>
          <w:tcW w:w="3969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noWrap/>
        </w:tcPr>
        <w:p w:rsidR="005609F3" w:rsidRPr="00212633" w:rsidRDefault="005609F3" w:rsidP="004717CC"/>
      </w:tc>
      <w:tc>
        <w:tcPr>
          <w:tcW w:w="2836" w:type="dxa"/>
          <w:gridSpan w:val="3"/>
          <w:vMerge/>
          <w:tcBorders>
            <w:left w:val="single" w:sz="12" w:space="0" w:color="auto"/>
            <w:bottom w:val="single" w:sz="12" w:space="0" w:color="auto"/>
            <w:right w:val="nil"/>
          </w:tcBorders>
          <w:noWrap/>
        </w:tcPr>
        <w:p w:rsidR="005609F3" w:rsidRPr="00212633" w:rsidRDefault="005609F3" w:rsidP="004717CC"/>
      </w:tc>
    </w:tr>
  </w:tbl>
  <w:p w:rsidR="005609F3" w:rsidRPr="009D6740" w:rsidRDefault="005609F3" w:rsidP="009D6740">
    <w:pPr>
      <w:rPr>
        <w:rFonts w:cs="Arial"/>
        <w:vanish/>
        <w:sz w:val="24"/>
        <w:szCs w:val="28"/>
      </w:rPr>
    </w:pPr>
  </w:p>
  <w:tbl>
    <w:tblPr>
      <w:tblpPr w:vertAnchor="page" w:horzAnchor="page" w:tblpX="10984" w:tblpY="273"/>
      <w:tblOverlap w:val="never"/>
      <w:tblW w:w="0" w:type="auto"/>
      <w:tblBorders>
        <w:left w:val="single" w:sz="12" w:space="0" w:color="auto"/>
        <w:bottom w:val="single" w:sz="12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67"/>
    </w:tblGrid>
    <w:tr w:rsidR="005609F3" w:rsidTr="00C64016">
      <w:trPr>
        <w:trHeight w:hRule="exact" w:val="397"/>
      </w:trPr>
      <w:tc>
        <w:tcPr>
          <w:tcW w:w="567" w:type="dxa"/>
          <w:noWrap/>
          <w:vAlign w:val="center"/>
        </w:tcPr>
        <w:p w:rsidR="005609F3" w:rsidRPr="002D799C" w:rsidRDefault="005609F3" w:rsidP="002D799C">
          <w:pPr>
            <w:jc w:val="center"/>
            <w:rPr>
              <w:sz w:val="24"/>
              <w:szCs w:val="24"/>
            </w:rPr>
          </w:pPr>
          <w:r w:rsidRPr="00D11637">
            <w:rPr>
              <w:sz w:val="24"/>
              <w:szCs w:val="24"/>
            </w:rPr>
            <w:fldChar w:fldCharType="begin"/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  <w:lang w:val="en-US"/>
            </w:rPr>
            <w:instrText>=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80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</w:instrText>
          </w:r>
          <w:r w:rsidRPr="00D11637">
            <w:rPr>
              <w:sz w:val="24"/>
              <w:szCs w:val="24"/>
              <w:lang w:val="en-US"/>
            </w:rPr>
            <w:fldChar w:fldCharType="begin"/>
          </w:r>
          <w:r w:rsidRPr="00D11637">
            <w:rPr>
              <w:sz w:val="24"/>
              <w:szCs w:val="24"/>
              <w:lang w:val="en-US"/>
            </w:rPr>
            <w:instrText xml:space="preserve"> pageRef R1 </w:instrText>
          </w:r>
          <w:r w:rsidRPr="00D11637">
            <w:rPr>
              <w:sz w:val="24"/>
              <w:szCs w:val="24"/>
              <w:lang w:val="en-US"/>
            </w:rPr>
            <w:fldChar w:fldCharType="separate"/>
          </w:r>
          <w:r w:rsidR="00094060">
            <w:rPr>
              <w:noProof/>
              <w:sz w:val="24"/>
              <w:szCs w:val="24"/>
              <w:lang w:val="en-US"/>
            </w:rPr>
            <w:instrText>1</w:instrText>
          </w:r>
          <w:r w:rsidRPr="00D11637">
            <w:rPr>
              <w:sz w:val="24"/>
              <w:szCs w:val="24"/>
              <w:lang w:val="en-US"/>
            </w:rPr>
            <w:fldChar w:fldCharType="end"/>
          </w:r>
          <w:r w:rsidRPr="00D11637">
            <w:rPr>
              <w:sz w:val="24"/>
              <w:szCs w:val="24"/>
              <w:lang w:val="en-US"/>
            </w:rPr>
            <w:instrText>+1</w:instrText>
          </w:r>
          <w:r w:rsidRPr="00D11637">
            <w:rPr>
              <w:sz w:val="24"/>
              <w:szCs w:val="24"/>
            </w:rPr>
            <w:instrText xml:space="preserve"> </w:instrText>
          </w:r>
          <w:r w:rsidRPr="00D11637">
            <w:rPr>
              <w:sz w:val="24"/>
              <w:szCs w:val="24"/>
            </w:rPr>
            <w:fldChar w:fldCharType="separate"/>
          </w:r>
          <w:r w:rsidR="00094060">
            <w:rPr>
              <w:noProof/>
              <w:sz w:val="24"/>
              <w:szCs w:val="24"/>
            </w:rPr>
            <w:t>82</w:t>
          </w:r>
          <w:r w:rsidRPr="00D11637">
            <w:rPr>
              <w:sz w:val="24"/>
              <w:szCs w:val="24"/>
            </w:rPr>
            <w:fldChar w:fldCharType="end"/>
          </w:r>
        </w:p>
      </w:tc>
    </w:tr>
  </w:tbl>
  <w:p w:rsidR="005609F3" w:rsidRPr="0060760F" w:rsidRDefault="00F92BD5" w:rsidP="00EB0CED">
    <w:pPr>
      <w:jc w:val="center"/>
      <w:rPr>
        <w:rFonts w:ascii="Arial" w:hAnsi="Arial" w:cs="Arial"/>
        <w:sz w:val="16"/>
        <w:szCs w:val="16"/>
      </w:rPr>
    </w:pPr>
    <w:r>
      <w:rPr>
        <w:noProof/>
        <w:sz w:val="16"/>
        <w:szCs w:val="16"/>
      </w:rPr>
      <w:pict>
        <v:rect id="_x0000_s2307" style="position:absolute;left:0;text-align:left;margin-left:52.45pt;margin-top:14.2pt;width:524.4pt;height:813.55pt;z-index:-251654144;mso-wrap-distance-left:0;mso-wrap-distance-right:0;mso-position-horizontal-relative:page;mso-position-vertical-relative:page" o:allowincell="f" o:allowoverlap="f" strokeweight="1.5pt">
          <w10:wrap anchorx="page" anchory="page"/>
          <w10:anchorlock/>
        </v:rect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4821"/>
        </w:tabs>
        <w:ind w:left="4821" w:firstLine="0"/>
      </w:pPr>
      <w:rPr>
        <w:rFonts w:cs="Times New Roman"/>
      </w:rPr>
    </w:lvl>
  </w:abstractNum>
  <w:abstractNum w:abstractNumId="1">
    <w:nsid w:val="00000005"/>
    <w:multiLevelType w:val="multilevel"/>
    <w:tmpl w:val="00000005"/>
    <w:name w:val="WW8Num5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6"/>
    <w:multiLevelType w:val="multilevel"/>
    <w:tmpl w:val="00000006"/>
    <w:name w:val="WW8Num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29E1D92"/>
    <w:multiLevelType w:val="hybridMultilevel"/>
    <w:tmpl w:val="362ED874"/>
    <w:lvl w:ilvl="0" w:tplc="1D2A17D8">
      <w:start w:val="1"/>
      <w:numFmt w:val="bullet"/>
      <w:lvlText w:val="─"/>
      <w:lvlJc w:val="left"/>
      <w:pPr>
        <w:ind w:left="21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">
    <w:nsid w:val="08D509FD"/>
    <w:multiLevelType w:val="hybridMultilevel"/>
    <w:tmpl w:val="566E2616"/>
    <w:lvl w:ilvl="0" w:tplc="A7840068">
      <w:start w:val="1"/>
      <w:numFmt w:val="bullet"/>
      <w:pStyle w:val="a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D7C0B90"/>
    <w:multiLevelType w:val="hybridMultilevel"/>
    <w:tmpl w:val="8D7AE83C"/>
    <w:lvl w:ilvl="0" w:tplc="67AC9D06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283680E"/>
    <w:multiLevelType w:val="hybridMultilevel"/>
    <w:tmpl w:val="A912938A"/>
    <w:lvl w:ilvl="0" w:tplc="67AC9D06">
      <w:start w:val="1"/>
      <w:numFmt w:val="bullet"/>
      <w:lvlText w:val="­"/>
      <w:lvlJc w:val="left"/>
      <w:pPr>
        <w:ind w:left="1485" w:hanging="360"/>
      </w:pPr>
      <w:rPr>
        <w:rFonts w:ascii="Courier New" w:hAnsi="Courier New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7">
    <w:nsid w:val="159223D3"/>
    <w:multiLevelType w:val="hybridMultilevel"/>
    <w:tmpl w:val="3B38545C"/>
    <w:lvl w:ilvl="0" w:tplc="1D2A17D8">
      <w:start w:val="1"/>
      <w:numFmt w:val="bullet"/>
      <w:lvlText w:val="─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0213E93"/>
    <w:multiLevelType w:val="hybridMultilevel"/>
    <w:tmpl w:val="DA56D79E"/>
    <w:lvl w:ilvl="0" w:tplc="67AC9D06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DBD55AF"/>
    <w:multiLevelType w:val="hybridMultilevel"/>
    <w:tmpl w:val="41DAA7B6"/>
    <w:lvl w:ilvl="0" w:tplc="93688120">
      <w:start w:val="1"/>
      <w:numFmt w:val="decimal"/>
      <w:pStyle w:val="a0"/>
      <w:lvlText w:val="%1)"/>
      <w:lvlJc w:val="left"/>
      <w:pPr>
        <w:ind w:left="1211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u w:val="none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0">
    <w:nsid w:val="347E0B40"/>
    <w:multiLevelType w:val="hybridMultilevel"/>
    <w:tmpl w:val="7FE4AE6C"/>
    <w:lvl w:ilvl="0" w:tplc="8A426DE8">
      <w:start w:val="1"/>
      <w:numFmt w:val="bullet"/>
      <w:pStyle w:val="a1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434912C0"/>
    <w:multiLevelType w:val="hybridMultilevel"/>
    <w:tmpl w:val="219CE84A"/>
    <w:lvl w:ilvl="0" w:tplc="1728AD6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20108C36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4547CA7"/>
    <w:multiLevelType w:val="hybridMultilevel"/>
    <w:tmpl w:val="71A6486C"/>
    <w:lvl w:ilvl="0" w:tplc="506CBCAC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  <w:sz w:val="24"/>
      </w:rPr>
    </w:lvl>
    <w:lvl w:ilvl="1" w:tplc="04190019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9DC31A3"/>
    <w:multiLevelType w:val="hybridMultilevel"/>
    <w:tmpl w:val="0BB09FA0"/>
    <w:lvl w:ilvl="0" w:tplc="1D2A17D8">
      <w:start w:val="1"/>
      <w:numFmt w:val="bullet"/>
      <w:lvlText w:val="─"/>
      <w:lvlJc w:val="left"/>
      <w:pPr>
        <w:ind w:left="15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80" w:hanging="360"/>
      </w:pPr>
      <w:rPr>
        <w:rFonts w:ascii="Wingdings" w:hAnsi="Wingdings" w:hint="default"/>
      </w:rPr>
    </w:lvl>
  </w:abstractNum>
  <w:abstractNum w:abstractNumId="14">
    <w:nsid w:val="4F65195B"/>
    <w:multiLevelType w:val="multilevel"/>
    <w:tmpl w:val="16A8B17E"/>
    <w:lvl w:ilvl="0">
      <w:start w:val="1"/>
      <w:numFmt w:val="decimal"/>
      <w:pStyle w:val="1"/>
      <w:suff w:val="space"/>
      <w:lvlText w:val="%1)"/>
      <w:lvlJc w:val="left"/>
      <w:pPr>
        <w:ind w:left="0" w:firstLine="567"/>
      </w:pPr>
      <w:rPr>
        <w:rFonts w:hint="default"/>
      </w:rPr>
    </w:lvl>
    <w:lvl w:ilvl="1">
      <w:start w:val="1"/>
      <w:numFmt w:val="bullet"/>
      <w:suff w:val="space"/>
      <w:lvlText w:val="–"/>
      <w:lvlJc w:val="left"/>
      <w:pPr>
        <w:ind w:left="284" w:firstLine="567"/>
      </w:pPr>
      <w:rPr>
        <w:rFonts w:ascii="Times New Roman" w:hAnsi="Times New Roman" w:cs="Times New Roman" w:hint="default"/>
      </w:rPr>
    </w:lvl>
    <w:lvl w:ilvl="2">
      <w:start w:val="1"/>
      <w:numFmt w:val="bullet"/>
      <w:suff w:val="space"/>
      <w:lvlText w:val=""/>
      <w:lvlJc w:val="left"/>
      <w:pPr>
        <w:ind w:left="284" w:firstLine="567"/>
      </w:pPr>
      <w:rPr>
        <w:rFonts w:ascii="Symbol" w:hAnsi="Symbol" w:hint="default"/>
      </w:rPr>
    </w:lvl>
    <w:lvl w:ilvl="3">
      <w:start w:val="1"/>
      <w:numFmt w:val="bullet"/>
      <w:suff w:val="space"/>
      <w:lvlText w:val="–"/>
      <w:lvlJc w:val="left"/>
      <w:pPr>
        <w:ind w:left="284" w:firstLine="567"/>
      </w:pPr>
      <w:rPr>
        <w:rFonts w:ascii="Times New Roman" w:hAnsi="Times New Roman" w:cs="Times New Roman" w:hint="default"/>
      </w:rPr>
    </w:lvl>
    <w:lvl w:ilvl="4">
      <w:start w:val="1"/>
      <w:numFmt w:val="bullet"/>
      <w:suff w:val="space"/>
      <w:lvlText w:val="–"/>
      <w:lvlJc w:val="left"/>
      <w:pPr>
        <w:ind w:left="284" w:firstLine="567"/>
      </w:pPr>
      <w:rPr>
        <w:rFonts w:ascii="Times New Roman" w:hAnsi="Times New Roman" w:cs="Times New Roman" w:hint="default"/>
      </w:rPr>
    </w:lvl>
    <w:lvl w:ilvl="5">
      <w:start w:val="1"/>
      <w:numFmt w:val="bullet"/>
      <w:suff w:val="space"/>
      <w:lvlText w:val="–"/>
      <w:lvlJc w:val="left"/>
      <w:pPr>
        <w:ind w:left="284" w:firstLine="567"/>
      </w:pPr>
      <w:rPr>
        <w:rFonts w:ascii="Times New Roman" w:hAnsi="Times New Roman" w:cs="Times New Roman" w:hint="default"/>
      </w:rPr>
    </w:lvl>
    <w:lvl w:ilvl="6">
      <w:start w:val="1"/>
      <w:numFmt w:val="bullet"/>
      <w:suff w:val="space"/>
      <w:lvlText w:val=""/>
      <w:lvlJc w:val="left"/>
      <w:pPr>
        <w:ind w:left="284" w:firstLine="567"/>
      </w:pPr>
      <w:rPr>
        <w:rFonts w:ascii="Symbol" w:hAnsi="Symbol" w:hint="default"/>
      </w:rPr>
    </w:lvl>
    <w:lvl w:ilvl="7">
      <w:start w:val="1"/>
      <w:numFmt w:val="bullet"/>
      <w:suff w:val="space"/>
      <w:lvlText w:val="–"/>
      <w:lvlJc w:val="left"/>
      <w:pPr>
        <w:ind w:left="284" w:firstLine="567"/>
      </w:pPr>
      <w:rPr>
        <w:rFonts w:ascii="Times New Roman" w:hAnsi="Times New Roman" w:cs="Times New Roman" w:hint="default"/>
      </w:rPr>
    </w:lvl>
    <w:lvl w:ilvl="8">
      <w:start w:val="1"/>
      <w:numFmt w:val="bullet"/>
      <w:suff w:val="space"/>
      <w:lvlText w:val=""/>
      <w:lvlJc w:val="left"/>
      <w:pPr>
        <w:ind w:left="284" w:firstLine="567"/>
      </w:pPr>
      <w:rPr>
        <w:rFonts w:ascii="Symbol" w:hAnsi="Symbol" w:hint="default"/>
      </w:rPr>
    </w:lvl>
  </w:abstractNum>
  <w:abstractNum w:abstractNumId="15">
    <w:nsid w:val="636D237D"/>
    <w:multiLevelType w:val="multilevel"/>
    <w:tmpl w:val="2E66848C"/>
    <w:lvl w:ilvl="0">
      <w:start w:val="1"/>
      <w:numFmt w:val="bullet"/>
      <w:pStyle w:val="a2"/>
      <w:suff w:val="space"/>
      <w:lvlText w:val="–"/>
      <w:lvlJc w:val="left"/>
      <w:pPr>
        <w:ind w:left="143" w:firstLine="567"/>
      </w:pPr>
      <w:rPr>
        <w:rFonts w:ascii="Times New Roman" w:hAnsi="Times New Roman" w:cs="Times New Roman" w:hint="default"/>
      </w:rPr>
    </w:lvl>
    <w:lvl w:ilvl="1">
      <w:start w:val="1"/>
      <w:numFmt w:val="bullet"/>
      <w:suff w:val="space"/>
      <w:lvlText w:val="–"/>
      <w:lvlJc w:val="left"/>
      <w:pPr>
        <w:ind w:left="143" w:firstLine="567"/>
      </w:pPr>
      <w:rPr>
        <w:rFonts w:ascii="Times New Roman" w:hAnsi="Times New Roman" w:cs="Times New Roman" w:hint="default"/>
      </w:rPr>
    </w:lvl>
    <w:lvl w:ilvl="2">
      <w:start w:val="1"/>
      <w:numFmt w:val="bullet"/>
      <w:suff w:val="space"/>
      <w:lvlText w:val=""/>
      <w:lvlJc w:val="left"/>
      <w:pPr>
        <w:ind w:left="143" w:firstLine="567"/>
      </w:pPr>
      <w:rPr>
        <w:rFonts w:ascii="Symbol" w:hAnsi="Symbol" w:hint="default"/>
      </w:rPr>
    </w:lvl>
    <w:lvl w:ilvl="3">
      <w:start w:val="1"/>
      <w:numFmt w:val="bullet"/>
      <w:suff w:val="space"/>
      <w:lvlText w:val="–"/>
      <w:lvlJc w:val="left"/>
      <w:pPr>
        <w:ind w:left="143" w:firstLine="567"/>
      </w:pPr>
      <w:rPr>
        <w:rFonts w:ascii="Times New Roman" w:hAnsi="Times New Roman" w:cs="Times New Roman" w:hint="default"/>
      </w:rPr>
    </w:lvl>
    <w:lvl w:ilvl="4">
      <w:start w:val="1"/>
      <w:numFmt w:val="bullet"/>
      <w:suff w:val="space"/>
      <w:lvlText w:val="–"/>
      <w:lvlJc w:val="left"/>
      <w:pPr>
        <w:ind w:left="143" w:firstLine="567"/>
      </w:pPr>
      <w:rPr>
        <w:rFonts w:ascii="Times New Roman" w:hAnsi="Times New Roman" w:cs="Times New Roman" w:hint="default"/>
      </w:rPr>
    </w:lvl>
    <w:lvl w:ilvl="5">
      <w:start w:val="1"/>
      <w:numFmt w:val="bullet"/>
      <w:suff w:val="space"/>
      <w:lvlText w:val="–"/>
      <w:lvlJc w:val="left"/>
      <w:pPr>
        <w:ind w:left="143" w:firstLine="567"/>
      </w:pPr>
      <w:rPr>
        <w:rFonts w:ascii="Times New Roman" w:hAnsi="Times New Roman" w:cs="Times New Roman" w:hint="default"/>
      </w:rPr>
    </w:lvl>
    <w:lvl w:ilvl="6">
      <w:start w:val="1"/>
      <w:numFmt w:val="bullet"/>
      <w:suff w:val="space"/>
      <w:lvlText w:val=""/>
      <w:lvlJc w:val="left"/>
      <w:pPr>
        <w:ind w:left="143" w:firstLine="567"/>
      </w:pPr>
      <w:rPr>
        <w:rFonts w:ascii="Symbol" w:hAnsi="Symbol" w:hint="default"/>
      </w:rPr>
    </w:lvl>
    <w:lvl w:ilvl="7">
      <w:start w:val="1"/>
      <w:numFmt w:val="bullet"/>
      <w:suff w:val="space"/>
      <w:lvlText w:val="–"/>
      <w:lvlJc w:val="left"/>
      <w:pPr>
        <w:ind w:left="143" w:firstLine="567"/>
      </w:pPr>
      <w:rPr>
        <w:rFonts w:ascii="Times New Roman" w:hAnsi="Times New Roman" w:cs="Times New Roman" w:hint="default"/>
      </w:rPr>
    </w:lvl>
    <w:lvl w:ilvl="8">
      <w:start w:val="1"/>
      <w:numFmt w:val="bullet"/>
      <w:suff w:val="space"/>
      <w:lvlText w:val=""/>
      <w:lvlJc w:val="left"/>
      <w:pPr>
        <w:ind w:left="143" w:firstLine="567"/>
      </w:pPr>
      <w:rPr>
        <w:rFonts w:ascii="Symbol" w:hAnsi="Symbol" w:hint="default"/>
      </w:rPr>
    </w:lvl>
  </w:abstractNum>
  <w:abstractNum w:abstractNumId="16">
    <w:nsid w:val="6F845D63"/>
    <w:multiLevelType w:val="hybridMultilevel"/>
    <w:tmpl w:val="BB8C77C8"/>
    <w:lvl w:ilvl="0" w:tplc="1D2A17D8">
      <w:start w:val="1"/>
      <w:numFmt w:val="bullet"/>
      <w:lvlText w:val="─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70EB374A"/>
    <w:multiLevelType w:val="multilevel"/>
    <w:tmpl w:val="8D928628"/>
    <w:lvl w:ilvl="0">
      <w:start w:val="1"/>
      <w:numFmt w:val="decimal"/>
      <w:pStyle w:val="a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8">
    <w:nsid w:val="71732059"/>
    <w:multiLevelType w:val="hybridMultilevel"/>
    <w:tmpl w:val="75B4F5AE"/>
    <w:lvl w:ilvl="0" w:tplc="108C10AE">
      <w:start w:val="1"/>
      <w:numFmt w:val="decimal"/>
      <w:pStyle w:val="a4"/>
      <w:lvlText w:val="%1."/>
      <w:lvlJc w:val="left"/>
      <w:pPr>
        <w:ind w:left="720" w:hanging="360"/>
      </w:pPr>
    </w:lvl>
    <w:lvl w:ilvl="1" w:tplc="04190011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D113E9D"/>
    <w:multiLevelType w:val="hybridMultilevel"/>
    <w:tmpl w:val="939C7552"/>
    <w:lvl w:ilvl="0" w:tplc="04190001">
      <w:start w:val="1"/>
      <w:numFmt w:val="decimal"/>
      <w:pStyle w:val="10"/>
      <w:lvlText w:val="%1)"/>
      <w:lvlJc w:val="left"/>
      <w:pPr>
        <w:ind w:left="720" w:hanging="360"/>
      </w:p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9"/>
  </w:num>
  <w:num w:numId="3">
    <w:abstractNumId w:val="10"/>
  </w:num>
  <w:num w:numId="4">
    <w:abstractNumId w:val="18"/>
  </w:num>
  <w:num w:numId="5">
    <w:abstractNumId w:val="19"/>
  </w:num>
  <w:num w:numId="6">
    <w:abstractNumId w:val="11"/>
  </w:num>
  <w:num w:numId="7">
    <w:abstractNumId w:val="6"/>
  </w:num>
  <w:num w:numId="8">
    <w:abstractNumId w:val="8"/>
  </w:num>
  <w:num w:numId="9">
    <w:abstractNumId w:val="12"/>
  </w:num>
  <w:num w:numId="10">
    <w:abstractNumId w:val="5"/>
  </w:num>
  <w:num w:numId="11">
    <w:abstractNumId w:val="13"/>
  </w:num>
  <w:num w:numId="12">
    <w:abstractNumId w:val="16"/>
  </w:num>
  <w:num w:numId="13">
    <w:abstractNumId w:val="3"/>
  </w:num>
  <w:num w:numId="14">
    <w:abstractNumId w:val="7"/>
  </w:num>
  <w:num w:numId="15">
    <w:abstractNumId w:val="14"/>
  </w:num>
  <w:num w:numId="16">
    <w:abstractNumId w:val="15"/>
  </w:num>
  <w:num w:numId="17">
    <w:abstractNumId w:val="17"/>
  </w:num>
  <w:num w:numId="18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drawingGridHorizontalSpacing w:val="100"/>
  <w:drawingGridVerticalSpacing w:val="57"/>
  <w:displayHorizontalDrawingGridEvery w:val="2"/>
  <w:displayVerticalDrawingGridEvery w:val="5"/>
  <w:noPunctuationKerning/>
  <w:characterSpacingControl w:val="doNotCompress"/>
  <w:hdrShapeDefaults>
    <o:shapedefaults v:ext="edit" spidmax="232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43C94"/>
    <w:rsid w:val="0000083F"/>
    <w:rsid w:val="00000B73"/>
    <w:rsid w:val="0000357D"/>
    <w:rsid w:val="00003E76"/>
    <w:rsid w:val="00004675"/>
    <w:rsid w:val="000046E7"/>
    <w:rsid w:val="00004744"/>
    <w:rsid w:val="00004CD6"/>
    <w:rsid w:val="00005442"/>
    <w:rsid w:val="0000588C"/>
    <w:rsid w:val="00006D15"/>
    <w:rsid w:val="00006EE0"/>
    <w:rsid w:val="00007422"/>
    <w:rsid w:val="000074A4"/>
    <w:rsid w:val="00007889"/>
    <w:rsid w:val="000079A1"/>
    <w:rsid w:val="000101FF"/>
    <w:rsid w:val="00010C9E"/>
    <w:rsid w:val="000118A9"/>
    <w:rsid w:val="00011ADB"/>
    <w:rsid w:val="00011D16"/>
    <w:rsid w:val="00012288"/>
    <w:rsid w:val="0001294B"/>
    <w:rsid w:val="000139C4"/>
    <w:rsid w:val="00013ACC"/>
    <w:rsid w:val="00014D1A"/>
    <w:rsid w:val="00014FB9"/>
    <w:rsid w:val="0001555A"/>
    <w:rsid w:val="000158FA"/>
    <w:rsid w:val="00015D54"/>
    <w:rsid w:val="0001664E"/>
    <w:rsid w:val="00016670"/>
    <w:rsid w:val="000166F8"/>
    <w:rsid w:val="00016736"/>
    <w:rsid w:val="00016F44"/>
    <w:rsid w:val="00020E39"/>
    <w:rsid w:val="00021276"/>
    <w:rsid w:val="000217F7"/>
    <w:rsid w:val="00021993"/>
    <w:rsid w:val="00022414"/>
    <w:rsid w:val="0002248A"/>
    <w:rsid w:val="00022845"/>
    <w:rsid w:val="00023330"/>
    <w:rsid w:val="00023E38"/>
    <w:rsid w:val="00024511"/>
    <w:rsid w:val="000245DC"/>
    <w:rsid w:val="00024BE3"/>
    <w:rsid w:val="00024C50"/>
    <w:rsid w:val="00024D1B"/>
    <w:rsid w:val="00026783"/>
    <w:rsid w:val="00026BB0"/>
    <w:rsid w:val="00026CBE"/>
    <w:rsid w:val="00026ECE"/>
    <w:rsid w:val="00030FE5"/>
    <w:rsid w:val="00031739"/>
    <w:rsid w:val="000319F6"/>
    <w:rsid w:val="00031D37"/>
    <w:rsid w:val="00032AD8"/>
    <w:rsid w:val="00032DE6"/>
    <w:rsid w:val="00033166"/>
    <w:rsid w:val="000331F7"/>
    <w:rsid w:val="000339A8"/>
    <w:rsid w:val="000339EF"/>
    <w:rsid w:val="00034460"/>
    <w:rsid w:val="000351C3"/>
    <w:rsid w:val="000355DD"/>
    <w:rsid w:val="00035996"/>
    <w:rsid w:val="000376AC"/>
    <w:rsid w:val="0003778E"/>
    <w:rsid w:val="0004002F"/>
    <w:rsid w:val="000412B5"/>
    <w:rsid w:val="000414CA"/>
    <w:rsid w:val="00041DA8"/>
    <w:rsid w:val="0004309F"/>
    <w:rsid w:val="0004310C"/>
    <w:rsid w:val="00043C94"/>
    <w:rsid w:val="00043EAD"/>
    <w:rsid w:val="00045BAA"/>
    <w:rsid w:val="00046377"/>
    <w:rsid w:val="000464DC"/>
    <w:rsid w:val="00046680"/>
    <w:rsid w:val="000466D9"/>
    <w:rsid w:val="0004692D"/>
    <w:rsid w:val="00046F41"/>
    <w:rsid w:val="00047013"/>
    <w:rsid w:val="000473A0"/>
    <w:rsid w:val="00047E0C"/>
    <w:rsid w:val="000506D2"/>
    <w:rsid w:val="00050CD1"/>
    <w:rsid w:val="00052FF8"/>
    <w:rsid w:val="00053824"/>
    <w:rsid w:val="000549E6"/>
    <w:rsid w:val="00054F08"/>
    <w:rsid w:val="00056085"/>
    <w:rsid w:val="00056105"/>
    <w:rsid w:val="000573EB"/>
    <w:rsid w:val="000575E7"/>
    <w:rsid w:val="00057B2B"/>
    <w:rsid w:val="00061B4E"/>
    <w:rsid w:val="000627D5"/>
    <w:rsid w:val="00062DD7"/>
    <w:rsid w:val="0006347C"/>
    <w:rsid w:val="0006385A"/>
    <w:rsid w:val="000648B3"/>
    <w:rsid w:val="00064E07"/>
    <w:rsid w:val="00065894"/>
    <w:rsid w:val="000663F1"/>
    <w:rsid w:val="00067605"/>
    <w:rsid w:val="00067AAF"/>
    <w:rsid w:val="00067FBF"/>
    <w:rsid w:val="00070352"/>
    <w:rsid w:val="000704C6"/>
    <w:rsid w:val="00071096"/>
    <w:rsid w:val="00072BA6"/>
    <w:rsid w:val="000732F6"/>
    <w:rsid w:val="0007461A"/>
    <w:rsid w:val="000748E3"/>
    <w:rsid w:val="000752D1"/>
    <w:rsid w:val="0007569E"/>
    <w:rsid w:val="00075778"/>
    <w:rsid w:val="00076A55"/>
    <w:rsid w:val="000773C6"/>
    <w:rsid w:val="0008018C"/>
    <w:rsid w:val="000814CA"/>
    <w:rsid w:val="000816B3"/>
    <w:rsid w:val="00081783"/>
    <w:rsid w:val="00082257"/>
    <w:rsid w:val="000823CC"/>
    <w:rsid w:val="00082F3A"/>
    <w:rsid w:val="00083127"/>
    <w:rsid w:val="0008340D"/>
    <w:rsid w:val="000835E5"/>
    <w:rsid w:val="000838DB"/>
    <w:rsid w:val="00083BFD"/>
    <w:rsid w:val="00083D05"/>
    <w:rsid w:val="000843BD"/>
    <w:rsid w:val="00084515"/>
    <w:rsid w:val="00084A96"/>
    <w:rsid w:val="0008544B"/>
    <w:rsid w:val="000857F8"/>
    <w:rsid w:val="00085949"/>
    <w:rsid w:val="00086F7D"/>
    <w:rsid w:val="000878E3"/>
    <w:rsid w:val="00090E5C"/>
    <w:rsid w:val="00091301"/>
    <w:rsid w:val="00091D40"/>
    <w:rsid w:val="0009234E"/>
    <w:rsid w:val="00093484"/>
    <w:rsid w:val="00093668"/>
    <w:rsid w:val="00093ED8"/>
    <w:rsid w:val="00094060"/>
    <w:rsid w:val="00094076"/>
    <w:rsid w:val="00094AAE"/>
    <w:rsid w:val="00094C65"/>
    <w:rsid w:val="00094D73"/>
    <w:rsid w:val="00094FF3"/>
    <w:rsid w:val="000966AC"/>
    <w:rsid w:val="00096FF2"/>
    <w:rsid w:val="000970FB"/>
    <w:rsid w:val="000977C9"/>
    <w:rsid w:val="00097B60"/>
    <w:rsid w:val="000A1153"/>
    <w:rsid w:val="000A19C6"/>
    <w:rsid w:val="000A1BD1"/>
    <w:rsid w:val="000A1F18"/>
    <w:rsid w:val="000A3926"/>
    <w:rsid w:val="000A3BBB"/>
    <w:rsid w:val="000A3DB1"/>
    <w:rsid w:val="000A515C"/>
    <w:rsid w:val="000A60A8"/>
    <w:rsid w:val="000A6751"/>
    <w:rsid w:val="000A6B56"/>
    <w:rsid w:val="000B0596"/>
    <w:rsid w:val="000B0B5F"/>
    <w:rsid w:val="000B11C4"/>
    <w:rsid w:val="000B2870"/>
    <w:rsid w:val="000B3064"/>
    <w:rsid w:val="000B3B08"/>
    <w:rsid w:val="000B3C1D"/>
    <w:rsid w:val="000B4355"/>
    <w:rsid w:val="000B4799"/>
    <w:rsid w:val="000B5742"/>
    <w:rsid w:val="000B5BD9"/>
    <w:rsid w:val="000B6719"/>
    <w:rsid w:val="000B78AB"/>
    <w:rsid w:val="000C0826"/>
    <w:rsid w:val="000C1588"/>
    <w:rsid w:val="000C3725"/>
    <w:rsid w:val="000C3A0C"/>
    <w:rsid w:val="000C4DB4"/>
    <w:rsid w:val="000C53DA"/>
    <w:rsid w:val="000C5AC8"/>
    <w:rsid w:val="000C5C63"/>
    <w:rsid w:val="000C5CD4"/>
    <w:rsid w:val="000C68EC"/>
    <w:rsid w:val="000C77DB"/>
    <w:rsid w:val="000D0C61"/>
    <w:rsid w:val="000D0CE2"/>
    <w:rsid w:val="000D0EF9"/>
    <w:rsid w:val="000D2464"/>
    <w:rsid w:val="000D2B17"/>
    <w:rsid w:val="000D2C27"/>
    <w:rsid w:val="000D2FFE"/>
    <w:rsid w:val="000D378B"/>
    <w:rsid w:val="000D42F3"/>
    <w:rsid w:val="000D461A"/>
    <w:rsid w:val="000D4B8A"/>
    <w:rsid w:val="000D4DDA"/>
    <w:rsid w:val="000D5E16"/>
    <w:rsid w:val="000D66BD"/>
    <w:rsid w:val="000D70D5"/>
    <w:rsid w:val="000D7162"/>
    <w:rsid w:val="000D763B"/>
    <w:rsid w:val="000D7E9B"/>
    <w:rsid w:val="000E0C7B"/>
    <w:rsid w:val="000E11AB"/>
    <w:rsid w:val="000E208A"/>
    <w:rsid w:val="000E2890"/>
    <w:rsid w:val="000E31D2"/>
    <w:rsid w:val="000E3E84"/>
    <w:rsid w:val="000E435C"/>
    <w:rsid w:val="000E5092"/>
    <w:rsid w:val="000E5844"/>
    <w:rsid w:val="000E634B"/>
    <w:rsid w:val="000E684A"/>
    <w:rsid w:val="000E6EE1"/>
    <w:rsid w:val="000E731E"/>
    <w:rsid w:val="000F003B"/>
    <w:rsid w:val="000F0241"/>
    <w:rsid w:val="000F09B6"/>
    <w:rsid w:val="000F11E0"/>
    <w:rsid w:val="000F23DF"/>
    <w:rsid w:val="000F2430"/>
    <w:rsid w:val="000F2B3B"/>
    <w:rsid w:val="000F2B60"/>
    <w:rsid w:val="000F39A0"/>
    <w:rsid w:val="000F42E9"/>
    <w:rsid w:val="000F4EF1"/>
    <w:rsid w:val="000F58CC"/>
    <w:rsid w:val="000F5F5C"/>
    <w:rsid w:val="000F6741"/>
    <w:rsid w:val="000F6866"/>
    <w:rsid w:val="000F6B0C"/>
    <w:rsid w:val="000F6C7C"/>
    <w:rsid w:val="000F77AF"/>
    <w:rsid w:val="000F7A03"/>
    <w:rsid w:val="00100851"/>
    <w:rsid w:val="00100C5B"/>
    <w:rsid w:val="00101192"/>
    <w:rsid w:val="00101399"/>
    <w:rsid w:val="00101DAF"/>
    <w:rsid w:val="00102573"/>
    <w:rsid w:val="00102CC8"/>
    <w:rsid w:val="00103413"/>
    <w:rsid w:val="0010383F"/>
    <w:rsid w:val="0010385C"/>
    <w:rsid w:val="00104108"/>
    <w:rsid w:val="0010452F"/>
    <w:rsid w:val="00104BFF"/>
    <w:rsid w:val="00104F48"/>
    <w:rsid w:val="00105496"/>
    <w:rsid w:val="0010550A"/>
    <w:rsid w:val="0010596C"/>
    <w:rsid w:val="00106719"/>
    <w:rsid w:val="00106812"/>
    <w:rsid w:val="00106DD8"/>
    <w:rsid w:val="00106DDA"/>
    <w:rsid w:val="00106E87"/>
    <w:rsid w:val="00110124"/>
    <w:rsid w:val="001102DF"/>
    <w:rsid w:val="00110CD6"/>
    <w:rsid w:val="00111506"/>
    <w:rsid w:val="00111550"/>
    <w:rsid w:val="001130C5"/>
    <w:rsid w:val="00113154"/>
    <w:rsid w:val="00113A2A"/>
    <w:rsid w:val="00113DDA"/>
    <w:rsid w:val="00113FBA"/>
    <w:rsid w:val="00115658"/>
    <w:rsid w:val="00115887"/>
    <w:rsid w:val="00115925"/>
    <w:rsid w:val="0011796A"/>
    <w:rsid w:val="00117F07"/>
    <w:rsid w:val="001205E6"/>
    <w:rsid w:val="00120C18"/>
    <w:rsid w:val="00121CDF"/>
    <w:rsid w:val="00122062"/>
    <w:rsid w:val="00122351"/>
    <w:rsid w:val="0012381A"/>
    <w:rsid w:val="00124342"/>
    <w:rsid w:val="001244CE"/>
    <w:rsid w:val="00125F8E"/>
    <w:rsid w:val="00127304"/>
    <w:rsid w:val="00130803"/>
    <w:rsid w:val="0013115D"/>
    <w:rsid w:val="00131941"/>
    <w:rsid w:val="00131D85"/>
    <w:rsid w:val="00133AD3"/>
    <w:rsid w:val="001354A5"/>
    <w:rsid w:val="001354D5"/>
    <w:rsid w:val="00135906"/>
    <w:rsid w:val="001362B0"/>
    <w:rsid w:val="00136ABA"/>
    <w:rsid w:val="00136BB5"/>
    <w:rsid w:val="0013714C"/>
    <w:rsid w:val="001372B0"/>
    <w:rsid w:val="00137CE2"/>
    <w:rsid w:val="001400C3"/>
    <w:rsid w:val="001404C0"/>
    <w:rsid w:val="0014288F"/>
    <w:rsid w:val="00142A06"/>
    <w:rsid w:val="00142AC4"/>
    <w:rsid w:val="001430B8"/>
    <w:rsid w:val="0014594D"/>
    <w:rsid w:val="00145BC8"/>
    <w:rsid w:val="00145CBD"/>
    <w:rsid w:val="001460E5"/>
    <w:rsid w:val="001462EE"/>
    <w:rsid w:val="00147D51"/>
    <w:rsid w:val="0015012C"/>
    <w:rsid w:val="001501B5"/>
    <w:rsid w:val="001504B3"/>
    <w:rsid w:val="00151947"/>
    <w:rsid w:val="001519AC"/>
    <w:rsid w:val="001526AD"/>
    <w:rsid w:val="00152744"/>
    <w:rsid w:val="00152A52"/>
    <w:rsid w:val="00152C06"/>
    <w:rsid w:val="00153170"/>
    <w:rsid w:val="001534A5"/>
    <w:rsid w:val="001535C3"/>
    <w:rsid w:val="00153A24"/>
    <w:rsid w:val="00153AF1"/>
    <w:rsid w:val="00153B24"/>
    <w:rsid w:val="00153B35"/>
    <w:rsid w:val="00153FB6"/>
    <w:rsid w:val="001540C2"/>
    <w:rsid w:val="00154E57"/>
    <w:rsid w:val="00155FBB"/>
    <w:rsid w:val="0015653E"/>
    <w:rsid w:val="0015673C"/>
    <w:rsid w:val="001568B3"/>
    <w:rsid w:val="0015738F"/>
    <w:rsid w:val="001603D2"/>
    <w:rsid w:val="00161BE8"/>
    <w:rsid w:val="0016217E"/>
    <w:rsid w:val="00163971"/>
    <w:rsid w:val="00163B4E"/>
    <w:rsid w:val="00164B83"/>
    <w:rsid w:val="001657BC"/>
    <w:rsid w:val="00166937"/>
    <w:rsid w:val="00166C9F"/>
    <w:rsid w:val="00167183"/>
    <w:rsid w:val="00167234"/>
    <w:rsid w:val="00167635"/>
    <w:rsid w:val="0017080C"/>
    <w:rsid w:val="00170BAC"/>
    <w:rsid w:val="00170DB3"/>
    <w:rsid w:val="00171121"/>
    <w:rsid w:val="0017277E"/>
    <w:rsid w:val="00173E2C"/>
    <w:rsid w:val="00174153"/>
    <w:rsid w:val="0017448F"/>
    <w:rsid w:val="001751D1"/>
    <w:rsid w:val="00176256"/>
    <w:rsid w:val="00176F10"/>
    <w:rsid w:val="001771C0"/>
    <w:rsid w:val="00177654"/>
    <w:rsid w:val="00177704"/>
    <w:rsid w:val="00177945"/>
    <w:rsid w:val="001810A3"/>
    <w:rsid w:val="0018140B"/>
    <w:rsid w:val="00182F1A"/>
    <w:rsid w:val="001841E9"/>
    <w:rsid w:val="001850A8"/>
    <w:rsid w:val="00186165"/>
    <w:rsid w:val="001861AF"/>
    <w:rsid w:val="001862FB"/>
    <w:rsid w:val="00187006"/>
    <w:rsid w:val="00187A75"/>
    <w:rsid w:val="001901FE"/>
    <w:rsid w:val="00190535"/>
    <w:rsid w:val="001921AD"/>
    <w:rsid w:val="00192FDA"/>
    <w:rsid w:val="001944E9"/>
    <w:rsid w:val="001948AC"/>
    <w:rsid w:val="00196DB5"/>
    <w:rsid w:val="00196EB5"/>
    <w:rsid w:val="001973D6"/>
    <w:rsid w:val="00197500"/>
    <w:rsid w:val="001A00FD"/>
    <w:rsid w:val="001A02FA"/>
    <w:rsid w:val="001A0C17"/>
    <w:rsid w:val="001A0E8A"/>
    <w:rsid w:val="001A2612"/>
    <w:rsid w:val="001A264E"/>
    <w:rsid w:val="001A28A6"/>
    <w:rsid w:val="001A32D6"/>
    <w:rsid w:val="001A3819"/>
    <w:rsid w:val="001A395B"/>
    <w:rsid w:val="001A4AA9"/>
    <w:rsid w:val="001A5053"/>
    <w:rsid w:val="001A52B1"/>
    <w:rsid w:val="001A5534"/>
    <w:rsid w:val="001A5A18"/>
    <w:rsid w:val="001A6454"/>
    <w:rsid w:val="001A6723"/>
    <w:rsid w:val="001A6D77"/>
    <w:rsid w:val="001A77EC"/>
    <w:rsid w:val="001A7862"/>
    <w:rsid w:val="001A7D80"/>
    <w:rsid w:val="001A7F3A"/>
    <w:rsid w:val="001B0B01"/>
    <w:rsid w:val="001B1F9C"/>
    <w:rsid w:val="001B2004"/>
    <w:rsid w:val="001B2729"/>
    <w:rsid w:val="001B2971"/>
    <w:rsid w:val="001B29CA"/>
    <w:rsid w:val="001B2FB0"/>
    <w:rsid w:val="001B3151"/>
    <w:rsid w:val="001B37B1"/>
    <w:rsid w:val="001B392B"/>
    <w:rsid w:val="001B41C1"/>
    <w:rsid w:val="001B4630"/>
    <w:rsid w:val="001B51DA"/>
    <w:rsid w:val="001B5394"/>
    <w:rsid w:val="001B544D"/>
    <w:rsid w:val="001B5D78"/>
    <w:rsid w:val="001B6DD6"/>
    <w:rsid w:val="001B750D"/>
    <w:rsid w:val="001B7FD9"/>
    <w:rsid w:val="001C0C58"/>
    <w:rsid w:val="001C0EBF"/>
    <w:rsid w:val="001C1898"/>
    <w:rsid w:val="001C3163"/>
    <w:rsid w:val="001C37CF"/>
    <w:rsid w:val="001C3888"/>
    <w:rsid w:val="001C4141"/>
    <w:rsid w:val="001C4355"/>
    <w:rsid w:val="001C4CF1"/>
    <w:rsid w:val="001C4E79"/>
    <w:rsid w:val="001C56D1"/>
    <w:rsid w:val="001C5795"/>
    <w:rsid w:val="001C5CAC"/>
    <w:rsid w:val="001C5CB0"/>
    <w:rsid w:val="001C6864"/>
    <w:rsid w:val="001C6B0B"/>
    <w:rsid w:val="001C7032"/>
    <w:rsid w:val="001C72D2"/>
    <w:rsid w:val="001C778B"/>
    <w:rsid w:val="001D1104"/>
    <w:rsid w:val="001D1BE4"/>
    <w:rsid w:val="001D229A"/>
    <w:rsid w:val="001D3170"/>
    <w:rsid w:val="001D4F0E"/>
    <w:rsid w:val="001D5131"/>
    <w:rsid w:val="001D6D34"/>
    <w:rsid w:val="001D727F"/>
    <w:rsid w:val="001D73E5"/>
    <w:rsid w:val="001D7B8F"/>
    <w:rsid w:val="001D7DC4"/>
    <w:rsid w:val="001E020F"/>
    <w:rsid w:val="001E0436"/>
    <w:rsid w:val="001E0529"/>
    <w:rsid w:val="001E0EF5"/>
    <w:rsid w:val="001E27EB"/>
    <w:rsid w:val="001E2E1A"/>
    <w:rsid w:val="001E35BE"/>
    <w:rsid w:val="001E4286"/>
    <w:rsid w:val="001E5040"/>
    <w:rsid w:val="001E58BF"/>
    <w:rsid w:val="001E5A8F"/>
    <w:rsid w:val="001E72AF"/>
    <w:rsid w:val="001E7CA1"/>
    <w:rsid w:val="001E7D2F"/>
    <w:rsid w:val="001F16F4"/>
    <w:rsid w:val="001F1ACA"/>
    <w:rsid w:val="001F2C02"/>
    <w:rsid w:val="001F2C05"/>
    <w:rsid w:val="001F4152"/>
    <w:rsid w:val="001F42AF"/>
    <w:rsid w:val="001F485C"/>
    <w:rsid w:val="001F4B25"/>
    <w:rsid w:val="001F637C"/>
    <w:rsid w:val="001F6603"/>
    <w:rsid w:val="001F72CD"/>
    <w:rsid w:val="001F73EF"/>
    <w:rsid w:val="001F743B"/>
    <w:rsid w:val="001F754A"/>
    <w:rsid w:val="001F799B"/>
    <w:rsid w:val="00200AA9"/>
    <w:rsid w:val="00200DA4"/>
    <w:rsid w:val="0020144D"/>
    <w:rsid w:val="00201486"/>
    <w:rsid w:val="00203F39"/>
    <w:rsid w:val="002046F5"/>
    <w:rsid w:val="00204955"/>
    <w:rsid w:val="00204A01"/>
    <w:rsid w:val="0020539B"/>
    <w:rsid w:val="002054F2"/>
    <w:rsid w:val="002058D5"/>
    <w:rsid w:val="00205E96"/>
    <w:rsid w:val="00207414"/>
    <w:rsid w:val="002076F5"/>
    <w:rsid w:val="0021151B"/>
    <w:rsid w:val="00211E4C"/>
    <w:rsid w:val="00212557"/>
    <w:rsid w:val="002125DC"/>
    <w:rsid w:val="00212633"/>
    <w:rsid w:val="002134A3"/>
    <w:rsid w:val="0021460D"/>
    <w:rsid w:val="00215182"/>
    <w:rsid w:val="00215591"/>
    <w:rsid w:val="00215BC7"/>
    <w:rsid w:val="002172E7"/>
    <w:rsid w:val="002172F2"/>
    <w:rsid w:val="00217C48"/>
    <w:rsid w:val="00221057"/>
    <w:rsid w:val="002221B4"/>
    <w:rsid w:val="00222EB9"/>
    <w:rsid w:val="00223054"/>
    <w:rsid w:val="00223A9A"/>
    <w:rsid w:val="0022413F"/>
    <w:rsid w:val="002241F8"/>
    <w:rsid w:val="0022522A"/>
    <w:rsid w:val="002255DB"/>
    <w:rsid w:val="0022655C"/>
    <w:rsid w:val="0022669F"/>
    <w:rsid w:val="00227D1B"/>
    <w:rsid w:val="0023000B"/>
    <w:rsid w:val="00230488"/>
    <w:rsid w:val="00230613"/>
    <w:rsid w:val="00230AB6"/>
    <w:rsid w:val="00230BCA"/>
    <w:rsid w:val="0023184B"/>
    <w:rsid w:val="00231982"/>
    <w:rsid w:val="00232C81"/>
    <w:rsid w:val="0023379E"/>
    <w:rsid w:val="00234B3B"/>
    <w:rsid w:val="00235836"/>
    <w:rsid w:val="002359D6"/>
    <w:rsid w:val="00235C19"/>
    <w:rsid w:val="00235CA7"/>
    <w:rsid w:val="0023755A"/>
    <w:rsid w:val="002375CE"/>
    <w:rsid w:val="00240F86"/>
    <w:rsid w:val="002414EA"/>
    <w:rsid w:val="00241583"/>
    <w:rsid w:val="002418A1"/>
    <w:rsid w:val="002421F4"/>
    <w:rsid w:val="00242623"/>
    <w:rsid w:val="0024275A"/>
    <w:rsid w:val="00242CD3"/>
    <w:rsid w:val="00242F98"/>
    <w:rsid w:val="00243AF8"/>
    <w:rsid w:val="00244932"/>
    <w:rsid w:val="002449F8"/>
    <w:rsid w:val="00244E12"/>
    <w:rsid w:val="0024550C"/>
    <w:rsid w:val="002459C5"/>
    <w:rsid w:val="00246048"/>
    <w:rsid w:val="00246451"/>
    <w:rsid w:val="00246882"/>
    <w:rsid w:val="00246E60"/>
    <w:rsid w:val="00246F94"/>
    <w:rsid w:val="002475A4"/>
    <w:rsid w:val="002477C6"/>
    <w:rsid w:val="00250428"/>
    <w:rsid w:val="00250552"/>
    <w:rsid w:val="002509EB"/>
    <w:rsid w:val="00250F0E"/>
    <w:rsid w:val="00250F29"/>
    <w:rsid w:val="0025141D"/>
    <w:rsid w:val="0025329B"/>
    <w:rsid w:val="00253F59"/>
    <w:rsid w:val="002542E6"/>
    <w:rsid w:val="0025453A"/>
    <w:rsid w:val="0025471B"/>
    <w:rsid w:val="00255358"/>
    <w:rsid w:val="00255B55"/>
    <w:rsid w:val="00256014"/>
    <w:rsid w:val="0025630F"/>
    <w:rsid w:val="002569F0"/>
    <w:rsid w:val="00256E59"/>
    <w:rsid w:val="0025765F"/>
    <w:rsid w:val="00260516"/>
    <w:rsid w:val="0026053B"/>
    <w:rsid w:val="00260663"/>
    <w:rsid w:val="002609A1"/>
    <w:rsid w:val="00261043"/>
    <w:rsid w:val="002614F8"/>
    <w:rsid w:val="002615B1"/>
    <w:rsid w:val="0026217D"/>
    <w:rsid w:val="0026286C"/>
    <w:rsid w:val="0026318E"/>
    <w:rsid w:val="0026320A"/>
    <w:rsid w:val="00263C1A"/>
    <w:rsid w:val="0026426B"/>
    <w:rsid w:val="002643ED"/>
    <w:rsid w:val="0026470B"/>
    <w:rsid w:val="00264F49"/>
    <w:rsid w:val="0026515C"/>
    <w:rsid w:val="0026680C"/>
    <w:rsid w:val="00267D27"/>
    <w:rsid w:val="0027039E"/>
    <w:rsid w:val="002703DD"/>
    <w:rsid w:val="00271566"/>
    <w:rsid w:val="002728AF"/>
    <w:rsid w:val="00274CBD"/>
    <w:rsid w:val="00275772"/>
    <w:rsid w:val="00275DB0"/>
    <w:rsid w:val="00276332"/>
    <w:rsid w:val="0027639D"/>
    <w:rsid w:val="00276933"/>
    <w:rsid w:val="00280B48"/>
    <w:rsid w:val="00283331"/>
    <w:rsid w:val="00283502"/>
    <w:rsid w:val="00283C92"/>
    <w:rsid w:val="00283D39"/>
    <w:rsid w:val="0028494B"/>
    <w:rsid w:val="00284DA1"/>
    <w:rsid w:val="00284E02"/>
    <w:rsid w:val="00284E07"/>
    <w:rsid w:val="0028590F"/>
    <w:rsid w:val="00285EAC"/>
    <w:rsid w:val="00286462"/>
    <w:rsid w:val="002865F7"/>
    <w:rsid w:val="00286BC9"/>
    <w:rsid w:val="00286E32"/>
    <w:rsid w:val="0028783E"/>
    <w:rsid w:val="00287A21"/>
    <w:rsid w:val="00287A97"/>
    <w:rsid w:val="002903E0"/>
    <w:rsid w:val="00290B45"/>
    <w:rsid w:val="00290D6D"/>
    <w:rsid w:val="00291C20"/>
    <w:rsid w:val="0029210B"/>
    <w:rsid w:val="002922A8"/>
    <w:rsid w:val="00292679"/>
    <w:rsid w:val="00292AEB"/>
    <w:rsid w:val="00293864"/>
    <w:rsid w:val="00294A74"/>
    <w:rsid w:val="00295396"/>
    <w:rsid w:val="002967B7"/>
    <w:rsid w:val="00296FAF"/>
    <w:rsid w:val="002970C4"/>
    <w:rsid w:val="002975F9"/>
    <w:rsid w:val="0029783B"/>
    <w:rsid w:val="00297D9B"/>
    <w:rsid w:val="002A0F34"/>
    <w:rsid w:val="002A1A8A"/>
    <w:rsid w:val="002A1AF4"/>
    <w:rsid w:val="002A1DCD"/>
    <w:rsid w:val="002A2C92"/>
    <w:rsid w:val="002A2E87"/>
    <w:rsid w:val="002A316D"/>
    <w:rsid w:val="002A3C25"/>
    <w:rsid w:val="002A40E2"/>
    <w:rsid w:val="002A4DD0"/>
    <w:rsid w:val="002A52F6"/>
    <w:rsid w:val="002A532A"/>
    <w:rsid w:val="002A5361"/>
    <w:rsid w:val="002A6027"/>
    <w:rsid w:val="002A6138"/>
    <w:rsid w:val="002A6B0E"/>
    <w:rsid w:val="002A6EBE"/>
    <w:rsid w:val="002A761A"/>
    <w:rsid w:val="002B041E"/>
    <w:rsid w:val="002B0A8F"/>
    <w:rsid w:val="002B146B"/>
    <w:rsid w:val="002B18B5"/>
    <w:rsid w:val="002B1D19"/>
    <w:rsid w:val="002B29C0"/>
    <w:rsid w:val="002B2DF7"/>
    <w:rsid w:val="002B3180"/>
    <w:rsid w:val="002B38F4"/>
    <w:rsid w:val="002B3FF4"/>
    <w:rsid w:val="002B3FFC"/>
    <w:rsid w:val="002B41ED"/>
    <w:rsid w:val="002B4248"/>
    <w:rsid w:val="002B5287"/>
    <w:rsid w:val="002B704F"/>
    <w:rsid w:val="002B7C0F"/>
    <w:rsid w:val="002C076B"/>
    <w:rsid w:val="002C0C76"/>
    <w:rsid w:val="002C16F8"/>
    <w:rsid w:val="002C1823"/>
    <w:rsid w:val="002C2346"/>
    <w:rsid w:val="002C2A43"/>
    <w:rsid w:val="002C2D33"/>
    <w:rsid w:val="002C2F54"/>
    <w:rsid w:val="002C3A8F"/>
    <w:rsid w:val="002C3D06"/>
    <w:rsid w:val="002C424B"/>
    <w:rsid w:val="002C43C0"/>
    <w:rsid w:val="002C45AE"/>
    <w:rsid w:val="002C52F7"/>
    <w:rsid w:val="002C5A61"/>
    <w:rsid w:val="002C5D83"/>
    <w:rsid w:val="002C6004"/>
    <w:rsid w:val="002C6262"/>
    <w:rsid w:val="002C633A"/>
    <w:rsid w:val="002C6993"/>
    <w:rsid w:val="002C74A6"/>
    <w:rsid w:val="002D071F"/>
    <w:rsid w:val="002D1172"/>
    <w:rsid w:val="002D1483"/>
    <w:rsid w:val="002D17B1"/>
    <w:rsid w:val="002D1A5B"/>
    <w:rsid w:val="002D26B4"/>
    <w:rsid w:val="002D2789"/>
    <w:rsid w:val="002D28AD"/>
    <w:rsid w:val="002D3037"/>
    <w:rsid w:val="002D30AA"/>
    <w:rsid w:val="002D4B0F"/>
    <w:rsid w:val="002D5585"/>
    <w:rsid w:val="002D63ED"/>
    <w:rsid w:val="002D689E"/>
    <w:rsid w:val="002D799C"/>
    <w:rsid w:val="002E0705"/>
    <w:rsid w:val="002E1684"/>
    <w:rsid w:val="002E1B4B"/>
    <w:rsid w:val="002E2370"/>
    <w:rsid w:val="002E238F"/>
    <w:rsid w:val="002E2505"/>
    <w:rsid w:val="002E2FF0"/>
    <w:rsid w:val="002E3DDC"/>
    <w:rsid w:val="002E477A"/>
    <w:rsid w:val="002E49AB"/>
    <w:rsid w:val="002E4BAE"/>
    <w:rsid w:val="002E5023"/>
    <w:rsid w:val="002E5079"/>
    <w:rsid w:val="002E5102"/>
    <w:rsid w:val="002E639C"/>
    <w:rsid w:val="002E6777"/>
    <w:rsid w:val="002E6B49"/>
    <w:rsid w:val="002E7772"/>
    <w:rsid w:val="002F123A"/>
    <w:rsid w:val="002F1A83"/>
    <w:rsid w:val="002F1D5C"/>
    <w:rsid w:val="002F2481"/>
    <w:rsid w:val="002F35F5"/>
    <w:rsid w:val="002F3E5F"/>
    <w:rsid w:val="002F3F19"/>
    <w:rsid w:val="002F50DA"/>
    <w:rsid w:val="002F567A"/>
    <w:rsid w:val="002F56E4"/>
    <w:rsid w:val="002F5A48"/>
    <w:rsid w:val="002F5C85"/>
    <w:rsid w:val="002F690B"/>
    <w:rsid w:val="002F6BB6"/>
    <w:rsid w:val="002F6C65"/>
    <w:rsid w:val="002F7A02"/>
    <w:rsid w:val="00300018"/>
    <w:rsid w:val="00300475"/>
    <w:rsid w:val="0030145D"/>
    <w:rsid w:val="00301842"/>
    <w:rsid w:val="00301A29"/>
    <w:rsid w:val="00301D30"/>
    <w:rsid w:val="00302FD0"/>
    <w:rsid w:val="003044D9"/>
    <w:rsid w:val="003045B6"/>
    <w:rsid w:val="00304A6F"/>
    <w:rsid w:val="00304F0B"/>
    <w:rsid w:val="00306100"/>
    <w:rsid w:val="003103FF"/>
    <w:rsid w:val="00310FDE"/>
    <w:rsid w:val="003111F7"/>
    <w:rsid w:val="00311C1E"/>
    <w:rsid w:val="003141A5"/>
    <w:rsid w:val="003146A8"/>
    <w:rsid w:val="003146E1"/>
    <w:rsid w:val="003148C7"/>
    <w:rsid w:val="003163D8"/>
    <w:rsid w:val="00316D71"/>
    <w:rsid w:val="003170D9"/>
    <w:rsid w:val="00317D24"/>
    <w:rsid w:val="003200C3"/>
    <w:rsid w:val="00320520"/>
    <w:rsid w:val="00321CB1"/>
    <w:rsid w:val="0032230F"/>
    <w:rsid w:val="00322660"/>
    <w:rsid w:val="00322E2E"/>
    <w:rsid w:val="00324167"/>
    <w:rsid w:val="003245DA"/>
    <w:rsid w:val="00324691"/>
    <w:rsid w:val="00324C6B"/>
    <w:rsid w:val="0032540F"/>
    <w:rsid w:val="00325A1E"/>
    <w:rsid w:val="003273A1"/>
    <w:rsid w:val="003276DD"/>
    <w:rsid w:val="00327825"/>
    <w:rsid w:val="0032795E"/>
    <w:rsid w:val="00327FAF"/>
    <w:rsid w:val="003317A0"/>
    <w:rsid w:val="00331EFA"/>
    <w:rsid w:val="00332EC8"/>
    <w:rsid w:val="0033350F"/>
    <w:rsid w:val="00333D38"/>
    <w:rsid w:val="00333DBC"/>
    <w:rsid w:val="00333EF0"/>
    <w:rsid w:val="0033412D"/>
    <w:rsid w:val="00334AE8"/>
    <w:rsid w:val="003352A7"/>
    <w:rsid w:val="003355B5"/>
    <w:rsid w:val="00335D7C"/>
    <w:rsid w:val="00335FE3"/>
    <w:rsid w:val="00336633"/>
    <w:rsid w:val="0033666E"/>
    <w:rsid w:val="003366CD"/>
    <w:rsid w:val="0033687A"/>
    <w:rsid w:val="00336F4B"/>
    <w:rsid w:val="00337E0E"/>
    <w:rsid w:val="00340A64"/>
    <w:rsid w:val="003417C3"/>
    <w:rsid w:val="003431FB"/>
    <w:rsid w:val="00344493"/>
    <w:rsid w:val="003453FD"/>
    <w:rsid w:val="003458BA"/>
    <w:rsid w:val="00345F7C"/>
    <w:rsid w:val="00346066"/>
    <w:rsid w:val="0034687B"/>
    <w:rsid w:val="00346FAF"/>
    <w:rsid w:val="00347108"/>
    <w:rsid w:val="003501B1"/>
    <w:rsid w:val="003502BE"/>
    <w:rsid w:val="003504B3"/>
    <w:rsid w:val="00350726"/>
    <w:rsid w:val="00350741"/>
    <w:rsid w:val="003509A2"/>
    <w:rsid w:val="003527DC"/>
    <w:rsid w:val="0035298B"/>
    <w:rsid w:val="00352B6D"/>
    <w:rsid w:val="00353506"/>
    <w:rsid w:val="00354083"/>
    <w:rsid w:val="003546CB"/>
    <w:rsid w:val="00354C00"/>
    <w:rsid w:val="00355048"/>
    <w:rsid w:val="0035585E"/>
    <w:rsid w:val="00355961"/>
    <w:rsid w:val="00356136"/>
    <w:rsid w:val="00356B72"/>
    <w:rsid w:val="003575AB"/>
    <w:rsid w:val="00357D60"/>
    <w:rsid w:val="00360E0B"/>
    <w:rsid w:val="00361022"/>
    <w:rsid w:val="00361169"/>
    <w:rsid w:val="0036152E"/>
    <w:rsid w:val="00362859"/>
    <w:rsid w:val="00363742"/>
    <w:rsid w:val="0036379B"/>
    <w:rsid w:val="0036412F"/>
    <w:rsid w:val="00364593"/>
    <w:rsid w:val="0036506C"/>
    <w:rsid w:val="003650DE"/>
    <w:rsid w:val="0036545C"/>
    <w:rsid w:val="00366090"/>
    <w:rsid w:val="003662BE"/>
    <w:rsid w:val="003675B9"/>
    <w:rsid w:val="00370B45"/>
    <w:rsid w:val="00370DBA"/>
    <w:rsid w:val="00371203"/>
    <w:rsid w:val="00371CFA"/>
    <w:rsid w:val="00372082"/>
    <w:rsid w:val="003728D1"/>
    <w:rsid w:val="0037296A"/>
    <w:rsid w:val="00372F00"/>
    <w:rsid w:val="00373A3A"/>
    <w:rsid w:val="00374BE7"/>
    <w:rsid w:val="00374D3C"/>
    <w:rsid w:val="00374D75"/>
    <w:rsid w:val="003758A6"/>
    <w:rsid w:val="00376072"/>
    <w:rsid w:val="0037608A"/>
    <w:rsid w:val="00377CF6"/>
    <w:rsid w:val="003803B4"/>
    <w:rsid w:val="003803C7"/>
    <w:rsid w:val="00381873"/>
    <w:rsid w:val="00381BAB"/>
    <w:rsid w:val="00381CED"/>
    <w:rsid w:val="00382768"/>
    <w:rsid w:val="00383180"/>
    <w:rsid w:val="003848B7"/>
    <w:rsid w:val="00384E37"/>
    <w:rsid w:val="0038524C"/>
    <w:rsid w:val="00385374"/>
    <w:rsid w:val="003857C4"/>
    <w:rsid w:val="00385990"/>
    <w:rsid w:val="00386D39"/>
    <w:rsid w:val="003870D0"/>
    <w:rsid w:val="00387628"/>
    <w:rsid w:val="00387857"/>
    <w:rsid w:val="00387CC5"/>
    <w:rsid w:val="00391121"/>
    <w:rsid w:val="00391137"/>
    <w:rsid w:val="003916C8"/>
    <w:rsid w:val="003919C3"/>
    <w:rsid w:val="00392C85"/>
    <w:rsid w:val="00392FA8"/>
    <w:rsid w:val="0039302C"/>
    <w:rsid w:val="003937C9"/>
    <w:rsid w:val="0039489F"/>
    <w:rsid w:val="003977A8"/>
    <w:rsid w:val="003A0448"/>
    <w:rsid w:val="003A0F61"/>
    <w:rsid w:val="003A1701"/>
    <w:rsid w:val="003A1D35"/>
    <w:rsid w:val="003A2036"/>
    <w:rsid w:val="003A223F"/>
    <w:rsid w:val="003A2475"/>
    <w:rsid w:val="003A2938"/>
    <w:rsid w:val="003A3A99"/>
    <w:rsid w:val="003A5122"/>
    <w:rsid w:val="003A68B1"/>
    <w:rsid w:val="003A6C9E"/>
    <w:rsid w:val="003A6D39"/>
    <w:rsid w:val="003A752A"/>
    <w:rsid w:val="003B0597"/>
    <w:rsid w:val="003B0758"/>
    <w:rsid w:val="003B07C7"/>
    <w:rsid w:val="003B0EA5"/>
    <w:rsid w:val="003B2EA2"/>
    <w:rsid w:val="003B3700"/>
    <w:rsid w:val="003B42B5"/>
    <w:rsid w:val="003B4522"/>
    <w:rsid w:val="003B4664"/>
    <w:rsid w:val="003B4FD2"/>
    <w:rsid w:val="003B777D"/>
    <w:rsid w:val="003B790D"/>
    <w:rsid w:val="003C009F"/>
    <w:rsid w:val="003C19E0"/>
    <w:rsid w:val="003C1B15"/>
    <w:rsid w:val="003C2013"/>
    <w:rsid w:val="003C20D3"/>
    <w:rsid w:val="003C2D17"/>
    <w:rsid w:val="003C3876"/>
    <w:rsid w:val="003C3E4D"/>
    <w:rsid w:val="003C59F8"/>
    <w:rsid w:val="003C6AE1"/>
    <w:rsid w:val="003C7261"/>
    <w:rsid w:val="003C7276"/>
    <w:rsid w:val="003C73E9"/>
    <w:rsid w:val="003D1324"/>
    <w:rsid w:val="003D13DD"/>
    <w:rsid w:val="003D2B3B"/>
    <w:rsid w:val="003D2FCD"/>
    <w:rsid w:val="003D3C64"/>
    <w:rsid w:val="003D4AFF"/>
    <w:rsid w:val="003D4FA2"/>
    <w:rsid w:val="003D530D"/>
    <w:rsid w:val="003D5A25"/>
    <w:rsid w:val="003D6054"/>
    <w:rsid w:val="003D6471"/>
    <w:rsid w:val="003D6924"/>
    <w:rsid w:val="003D7E37"/>
    <w:rsid w:val="003E02BB"/>
    <w:rsid w:val="003E1528"/>
    <w:rsid w:val="003E4378"/>
    <w:rsid w:val="003E47E1"/>
    <w:rsid w:val="003E545B"/>
    <w:rsid w:val="003E57ED"/>
    <w:rsid w:val="003E5DA7"/>
    <w:rsid w:val="003E6269"/>
    <w:rsid w:val="003E7AA6"/>
    <w:rsid w:val="003E7DE7"/>
    <w:rsid w:val="003F0937"/>
    <w:rsid w:val="003F09CB"/>
    <w:rsid w:val="003F0AD8"/>
    <w:rsid w:val="003F0FCF"/>
    <w:rsid w:val="003F15AE"/>
    <w:rsid w:val="003F314C"/>
    <w:rsid w:val="003F36E0"/>
    <w:rsid w:val="003F4C69"/>
    <w:rsid w:val="003F5761"/>
    <w:rsid w:val="003F6064"/>
    <w:rsid w:val="003F622B"/>
    <w:rsid w:val="003F7B53"/>
    <w:rsid w:val="003F7FDD"/>
    <w:rsid w:val="0040022E"/>
    <w:rsid w:val="00401CB7"/>
    <w:rsid w:val="00403563"/>
    <w:rsid w:val="00403723"/>
    <w:rsid w:val="0040433A"/>
    <w:rsid w:val="00404513"/>
    <w:rsid w:val="00404BAA"/>
    <w:rsid w:val="00405695"/>
    <w:rsid w:val="004058B2"/>
    <w:rsid w:val="00407B0D"/>
    <w:rsid w:val="00407B84"/>
    <w:rsid w:val="00407C1D"/>
    <w:rsid w:val="00407D21"/>
    <w:rsid w:val="00410779"/>
    <w:rsid w:val="00412142"/>
    <w:rsid w:val="0041266A"/>
    <w:rsid w:val="0041349F"/>
    <w:rsid w:val="00413B8B"/>
    <w:rsid w:val="0041406D"/>
    <w:rsid w:val="00414813"/>
    <w:rsid w:val="00414CDF"/>
    <w:rsid w:val="00415B18"/>
    <w:rsid w:val="00416F8D"/>
    <w:rsid w:val="00417069"/>
    <w:rsid w:val="00417255"/>
    <w:rsid w:val="004175BA"/>
    <w:rsid w:val="00417AD9"/>
    <w:rsid w:val="00417C8C"/>
    <w:rsid w:val="004208F6"/>
    <w:rsid w:val="00420BA7"/>
    <w:rsid w:val="00420E45"/>
    <w:rsid w:val="00421290"/>
    <w:rsid w:val="00421552"/>
    <w:rsid w:val="00421828"/>
    <w:rsid w:val="00421AEF"/>
    <w:rsid w:val="004220E3"/>
    <w:rsid w:val="004240F6"/>
    <w:rsid w:val="00425E4B"/>
    <w:rsid w:val="00426FFC"/>
    <w:rsid w:val="00427149"/>
    <w:rsid w:val="00427233"/>
    <w:rsid w:val="00430488"/>
    <w:rsid w:val="00430552"/>
    <w:rsid w:val="00431924"/>
    <w:rsid w:val="00431944"/>
    <w:rsid w:val="0043205E"/>
    <w:rsid w:val="004326BA"/>
    <w:rsid w:val="00432B15"/>
    <w:rsid w:val="00432E04"/>
    <w:rsid w:val="00433859"/>
    <w:rsid w:val="00433A96"/>
    <w:rsid w:val="00433E5F"/>
    <w:rsid w:val="004341D5"/>
    <w:rsid w:val="004357A2"/>
    <w:rsid w:val="00435D37"/>
    <w:rsid w:val="00436314"/>
    <w:rsid w:val="00436D28"/>
    <w:rsid w:val="004400E7"/>
    <w:rsid w:val="004406A4"/>
    <w:rsid w:val="004409EF"/>
    <w:rsid w:val="004416C0"/>
    <w:rsid w:val="0044192F"/>
    <w:rsid w:val="00442AE7"/>
    <w:rsid w:val="00442DF7"/>
    <w:rsid w:val="004434C4"/>
    <w:rsid w:val="00443D4E"/>
    <w:rsid w:val="004440B5"/>
    <w:rsid w:val="00444109"/>
    <w:rsid w:val="0044414A"/>
    <w:rsid w:val="00444794"/>
    <w:rsid w:val="00444A95"/>
    <w:rsid w:val="00444B87"/>
    <w:rsid w:val="0044568F"/>
    <w:rsid w:val="00446392"/>
    <w:rsid w:val="004472A0"/>
    <w:rsid w:val="00447861"/>
    <w:rsid w:val="00447B50"/>
    <w:rsid w:val="00447E4A"/>
    <w:rsid w:val="004509D7"/>
    <w:rsid w:val="004515C3"/>
    <w:rsid w:val="00451A58"/>
    <w:rsid w:val="00451BC8"/>
    <w:rsid w:val="004525C0"/>
    <w:rsid w:val="00452D5E"/>
    <w:rsid w:val="00453776"/>
    <w:rsid w:val="00453C48"/>
    <w:rsid w:val="004544F6"/>
    <w:rsid w:val="004545D1"/>
    <w:rsid w:val="00454DB7"/>
    <w:rsid w:val="004550B5"/>
    <w:rsid w:val="00455930"/>
    <w:rsid w:val="004565AB"/>
    <w:rsid w:val="004568DE"/>
    <w:rsid w:val="00456C75"/>
    <w:rsid w:val="004573C5"/>
    <w:rsid w:val="004602B6"/>
    <w:rsid w:val="00460A2C"/>
    <w:rsid w:val="00461205"/>
    <w:rsid w:val="0046201D"/>
    <w:rsid w:val="0046281E"/>
    <w:rsid w:val="00462A45"/>
    <w:rsid w:val="004636D1"/>
    <w:rsid w:val="004637A5"/>
    <w:rsid w:val="004642D4"/>
    <w:rsid w:val="004652F3"/>
    <w:rsid w:val="0046691E"/>
    <w:rsid w:val="004669EE"/>
    <w:rsid w:val="00466B65"/>
    <w:rsid w:val="00467741"/>
    <w:rsid w:val="004702EC"/>
    <w:rsid w:val="00470E3B"/>
    <w:rsid w:val="004717CC"/>
    <w:rsid w:val="0047252D"/>
    <w:rsid w:val="00472AFB"/>
    <w:rsid w:val="00472B37"/>
    <w:rsid w:val="00472D4F"/>
    <w:rsid w:val="00472D99"/>
    <w:rsid w:val="00472EE2"/>
    <w:rsid w:val="00473D6D"/>
    <w:rsid w:val="00473F34"/>
    <w:rsid w:val="00476510"/>
    <w:rsid w:val="004769D0"/>
    <w:rsid w:val="004801BC"/>
    <w:rsid w:val="00480BEC"/>
    <w:rsid w:val="0048174A"/>
    <w:rsid w:val="00482620"/>
    <w:rsid w:val="004826E3"/>
    <w:rsid w:val="00482F3D"/>
    <w:rsid w:val="00483E72"/>
    <w:rsid w:val="00484CD0"/>
    <w:rsid w:val="004850EC"/>
    <w:rsid w:val="0048516B"/>
    <w:rsid w:val="004852B6"/>
    <w:rsid w:val="004855F5"/>
    <w:rsid w:val="0048679F"/>
    <w:rsid w:val="00487188"/>
    <w:rsid w:val="0048786C"/>
    <w:rsid w:val="00492274"/>
    <w:rsid w:val="00492D08"/>
    <w:rsid w:val="004932E0"/>
    <w:rsid w:val="004935C2"/>
    <w:rsid w:val="004949E8"/>
    <w:rsid w:val="00495DB0"/>
    <w:rsid w:val="00496022"/>
    <w:rsid w:val="004961C6"/>
    <w:rsid w:val="0049644F"/>
    <w:rsid w:val="00497251"/>
    <w:rsid w:val="00497358"/>
    <w:rsid w:val="00497BEE"/>
    <w:rsid w:val="00497D0A"/>
    <w:rsid w:val="004A064A"/>
    <w:rsid w:val="004A065B"/>
    <w:rsid w:val="004A0CFD"/>
    <w:rsid w:val="004A0EFF"/>
    <w:rsid w:val="004A12CD"/>
    <w:rsid w:val="004A18E2"/>
    <w:rsid w:val="004A1F1B"/>
    <w:rsid w:val="004A2CBC"/>
    <w:rsid w:val="004A386D"/>
    <w:rsid w:val="004A3964"/>
    <w:rsid w:val="004A3C89"/>
    <w:rsid w:val="004A6B58"/>
    <w:rsid w:val="004A73FF"/>
    <w:rsid w:val="004B0283"/>
    <w:rsid w:val="004B1B88"/>
    <w:rsid w:val="004B22DC"/>
    <w:rsid w:val="004B44AA"/>
    <w:rsid w:val="004B4CF3"/>
    <w:rsid w:val="004B56DA"/>
    <w:rsid w:val="004B5A2C"/>
    <w:rsid w:val="004B5C99"/>
    <w:rsid w:val="004B677B"/>
    <w:rsid w:val="004B6954"/>
    <w:rsid w:val="004B6CB9"/>
    <w:rsid w:val="004B6CEF"/>
    <w:rsid w:val="004B7042"/>
    <w:rsid w:val="004B7D56"/>
    <w:rsid w:val="004C133C"/>
    <w:rsid w:val="004C184F"/>
    <w:rsid w:val="004C18E3"/>
    <w:rsid w:val="004C3BD3"/>
    <w:rsid w:val="004C3CE0"/>
    <w:rsid w:val="004C439D"/>
    <w:rsid w:val="004C4424"/>
    <w:rsid w:val="004C4E36"/>
    <w:rsid w:val="004C4FA5"/>
    <w:rsid w:val="004C53CB"/>
    <w:rsid w:val="004C5F6F"/>
    <w:rsid w:val="004C63D2"/>
    <w:rsid w:val="004C6586"/>
    <w:rsid w:val="004C70E0"/>
    <w:rsid w:val="004C71D7"/>
    <w:rsid w:val="004C7B4C"/>
    <w:rsid w:val="004D0CD5"/>
    <w:rsid w:val="004D0DF8"/>
    <w:rsid w:val="004D21C3"/>
    <w:rsid w:val="004D26A8"/>
    <w:rsid w:val="004D28EF"/>
    <w:rsid w:val="004D2E10"/>
    <w:rsid w:val="004D395B"/>
    <w:rsid w:val="004D3CC8"/>
    <w:rsid w:val="004D47AE"/>
    <w:rsid w:val="004D5B76"/>
    <w:rsid w:val="004D5BA6"/>
    <w:rsid w:val="004D622D"/>
    <w:rsid w:val="004D6371"/>
    <w:rsid w:val="004D7948"/>
    <w:rsid w:val="004D79EB"/>
    <w:rsid w:val="004D7CF1"/>
    <w:rsid w:val="004E01B5"/>
    <w:rsid w:val="004E163A"/>
    <w:rsid w:val="004E1A26"/>
    <w:rsid w:val="004E20A6"/>
    <w:rsid w:val="004E3BD2"/>
    <w:rsid w:val="004E4BD9"/>
    <w:rsid w:val="004E54C3"/>
    <w:rsid w:val="004E608F"/>
    <w:rsid w:val="004E66B0"/>
    <w:rsid w:val="004E6EE4"/>
    <w:rsid w:val="004F07B9"/>
    <w:rsid w:val="004F1389"/>
    <w:rsid w:val="004F1788"/>
    <w:rsid w:val="004F2D7D"/>
    <w:rsid w:val="004F2FB9"/>
    <w:rsid w:val="004F3521"/>
    <w:rsid w:val="004F4A7D"/>
    <w:rsid w:val="004F562B"/>
    <w:rsid w:val="004F613B"/>
    <w:rsid w:val="004F677B"/>
    <w:rsid w:val="004F7074"/>
    <w:rsid w:val="004F78E7"/>
    <w:rsid w:val="004F7D47"/>
    <w:rsid w:val="005005E9"/>
    <w:rsid w:val="005008E8"/>
    <w:rsid w:val="00500DAE"/>
    <w:rsid w:val="005019A0"/>
    <w:rsid w:val="00501CDD"/>
    <w:rsid w:val="005032F8"/>
    <w:rsid w:val="00503345"/>
    <w:rsid w:val="00503E4C"/>
    <w:rsid w:val="00503F29"/>
    <w:rsid w:val="00505348"/>
    <w:rsid w:val="0050592E"/>
    <w:rsid w:val="00505ED1"/>
    <w:rsid w:val="00505FE7"/>
    <w:rsid w:val="005068D0"/>
    <w:rsid w:val="00507D9C"/>
    <w:rsid w:val="00510458"/>
    <w:rsid w:val="00510523"/>
    <w:rsid w:val="00510917"/>
    <w:rsid w:val="00510A46"/>
    <w:rsid w:val="00510C7F"/>
    <w:rsid w:val="0051231F"/>
    <w:rsid w:val="005126E2"/>
    <w:rsid w:val="00512FA2"/>
    <w:rsid w:val="00513724"/>
    <w:rsid w:val="00513D92"/>
    <w:rsid w:val="00514203"/>
    <w:rsid w:val="0051433C"/>
    <w:rsid w:val="00514512"/>
    <w:rsid w:val="00514718"/>
    <w:rsid w:val="005152CD"/>
    <w:rsid w:val="00515D0F"/>
    <w:rsid w:val="00516D60"/>
    <w:rsid w:val="00516F1F"/>
    <w:rsid w:val="005172DB"/>
    <w:rsid w:val="00520512"/>
    <w:rsid w:val="00520808"/>
    <w:rsid w:val="005208D6"/>
    <w:rsid w:val="0052110B"/>
    <w:rsid w:val="00522526"/>
    <w:rsid w:val="005229CC"/>
    <w:rsid w:val="00522EEB"/>
    <w:rsid w:val="0052342E"/>
    <w:rsid w:val="005234DE"/>
    <w:rsid w:val="00523C67"/>
    <w:rsid w:val="00523F26"/>
    <w:rsid w:val="005247D2"/>
    <w:rsid w:val="00524F29"/>
    <w:rsid w:val="00526581"/>
    <w:rsid w:val="0052687F"/>
    <w:rsid w:val="00531640"/>
    <w:rsid w:val="0053191E"/>
    <w:rsid w:val="00531C2B"/>
    <w:rsid w:val="00533BCB"/>
    <w:rsid w:val="00533BF5"/>
    <w:rsid w:val="00534715"/>
    <w:rsid w:val="00534D96"/>
    <w:rsid w:val="0053566C"/>
    <w:rsid w:val="00537CE9"/>
    <w:rsid w:val="0054167F"/>
    <w:rsid w:val="005436A3"/>
    <w:rsid w:val="005440BA"/>
    <w:rsid w:val="005442A9"/>
    <w:rsid w:val="00546B7F"/>
    <w:rsid w:val="005476AD"/>
    <w:rsid w:val="00547913"/>
    <w:rsid w:val="00547D1D"/>
    <w:rsid w:val="005505CF"/>
    <w:rsid w:val="005506A2"/>
    <w:rsid w:val="00550A9E"/>
    <w:rsid w:val="00550B79"/>
    <w:rsid w:val="00550D1E"/>
    <w:rsid w:val="00551F5E"/>
    <w:rsid w:val="0055217D"/>
    <w:rsid w:val="00552A6E"/>
    <w:rsid w:val="005534A7"/>
    <w:rsid w:val="00553FDF"/>
    <w:rsid w:val="0055402E"/>
    <w:rsid w:val="00554290"/>
    <w:rsid w:val="00555885"/>
    <w:rsid w:val="00555898"/>
    <w:rsid w:val="00555E2B"/>
    <w:rsid w:val="00556350"/>
    <w:rsid w:val="0055647E"/>
    <w:rsid w:val="005565F6"/>
    <w:rsid w:val="0055687D"/>
    <w:rsid w:val="00556A0D"/>
    <w:rsid w:val="00556E49"/>
    <w:rsid w:val="0055710F"/>
    <w:rsid w:val="005572F2"/>
    <w:rsid w:val="00557669"/>
    <w:rsid w:val="00557B82"/>
    <w:rsid w:val="005607B7"/>
    <w:rsid w:val="005609F1"/>
    <w:rsid w:val="005609F3"/>
    <w:rsid w:val="005617FC"/>
    <w:rsid w:val="00562920"/>
    <w:rsid w:val="005632E6"/>
    <w:rsid w:val="0056372A"/>
    <w:rsid w:val="00564298"/>
    <w:rsid w:val="00564AA2"/>
    <w:rsid w:val="00564EBB"/>
    <w:rsid w:val="00566112"/>
    <w:rsid w:val="00566A5B"/>
    <w:rsid w:val="00566A6C"/>
    <w:rsid w:val="00567149"/>
    <w:rsid w:val="0056798A"/>
    <w:rsid w:val="00567A11"/>
    <w:rsid w:val="005704D3"/>
    <w:rsid w:val="00571808"/>
    <w:rsid w:val="005728E9"/>
    <w:rsid w:val="00572916"/>
    <w:rsid w:val="005736C7"/>
    <w:rsid w:val="00573722"/>
    <w:rsid w:val="0057401D"/>
    <w:rsid w:val="00574F57"/>
    <w:rsid w:val="00574FAB"/>
    <w:rsid w:val="005757A0"/>
    <w:rsid w:val="00577E7B"/>
    <w:rsid w:val="00580DFD"/>
    <w:rsid w:val="005810F4"/>
    <w:rsid w:val="0058143E"/>
    <w:rsid w:val="00581B92"/>
    <w:rsid w:val="00581E59"/>
    <w:rsid w:val="00582B36"/>
    <w:rsid w:val="005834B8"/>
    <w:rsid w:val="00584413"/>
    <w:rsid w:val="00584B08"/>
    <w:rsid w:val="00584B6C"/>
    <w:rsid w:val="00584CDF"/>
    <w:rsid w:val="00585907"/>
    <w:rsid w:val="00586D31"/>
    <w:rsid w:val="005878DB"/>
    <w:rsid w:val="00587D24"/>
    <w:rsid w:val="00590448"/>
    <w:rsid w:val="005917EF"/>
    <w:rsid w:val="00592B16"/>
    <w:rsid w:val="00593118"/>
    <w:rsid w:val="00593262"/>
    <w:rsid w:val="00593621"/>
    <w:rsid w:val="00593D74"/>
    <w:rsid w:val="005949BE"/>
    <w:rsid w:val="00594C14"/>
    <w:rsid w:val="00595781"/>
    <w:rsid w:val="00595831"/>
    <w:rsid w:val="00595A9C"/>
    <w:rsid w:val="00595C3E"/>
    <w:rsid w:val="00595CE4"/>
    <w:rsid w:val="00596388"/>
    <w:rsid w:val="005963DD"/>
    <w:rsid w:val="00596568"/>
    <w:rsid w:val="0059752C"/>
    <w:rsid w:val="005A003E"/>
    <w:rsid w:val="005A05B4"/>
    <w:rsid w:val="005A0A3B"/>
    <w:rsid w:val="005A1DB4"/>
    <w:rsid w:val="005A2469"/>
    <w:rsid w:val="005A2A3D"/>
    <w:rsid w:val="005A2B00"/>
    <w:rsid w:val="005A2BE3"/>
    <w:rsid w:val="005A3D30"/>
    <w:rsid w:val="005A3F33"/>
    <w:rsid w:val="005A490A"/>
    <w:rsid w:val="005A4D41"/>
    <w:rsid w:val="005A4F60"/>
    <w:rsid w:val="005A5170"/>
    <w:rsid w:val="005A6F78"/>
    <w:rsid w:val="005A74B8"/>
    <w:rsid w:val="005B04E0"/>
    <w:rsid w:val="005B10B6"/>
    <w:rsid w:val="005B154A"/>
    <w:rsid w:val="005B1CB4"/>
    <w:rsid w:val="005B2876"/>
    <w:rsid w:val="005B29F7"/>
    <w:rsid w:val="005B316D"/>
    <w:rsid w:val="005B32D3"/>
    <w:rsid w:val="005B36C9"/>
    <w:rsid w:val="005B36DB"/>
    <w:rsid w:val="005B3B17"/>
    <w:rsid w:val="005B3BAE"/>
    <w:rsid w:val="005B3E7D"/>
    <w:rsid w:val="005B3F8E"/>
    <w:rsid w:val="005B55AE"/>
    <w:rsid w:val="005B5CFA"/>
    <w:rsid w:val="005B5E73"/>
    <w:rsid w:val="005B63D6"/>
    <w:rsid w:val="005B735F"/>
    <w:rsid w:val="005C00D9"/>
    <w:rsid w:val="005C13A5"/>
    <w:rsid w:val="005C3005"/>
    <w:rsid w:val="005C3728"/>
    <w:rsid w:val="005C3ED3"/>
    <w:rsid w:val="005C3F4A"/>
    <w:rsid w:val="005C498C"/>
    <w:rsid w:val="005C5648"/>
    <w:rsid w:val="005C57C9"/>
    <w:rsid w:val="005C58FF"/>
    <w:rsid w:val="005C5CC6"/>
    <w:rsid w:val="005C5CD7"/>
    <w:rsid w:val="005C5D80"/>
    <w:rsid w:val="005C68AB"/>
    <w:rsid w:val="005C6917"/>
    <w:rsid w:val="005C6E4B"/>
    <w:rsid w:val="005C765F"/>
    <w:rsid w:val="005D045B"/>
    <w:rsid w:val="005D0E03"/>
    <w:rsid w:val="005D10D8"/>
    <w:rsid w:val="005D17FA"/>
    <w:rsid w:val="005D1EA7"/>
    <w:rsid w:val="005D22FE"/>
    <w:rsid w:val="005D34E9"/>
    <w:rsid w:val="005D3573"/>
    <w:rsid w:val="005D35F7"/>
    <w:rsid w:val="005D3A03"/>
    <w:rsid w:val="005D3AA9"/>
    <w:rsid w:val="005D3E73"/>
    <w:rsid w:val="005D4B6B"/>
    <w:rsid w:val="005D5AFA"/>
    <w:rsid w:val="005D5D01"/>
    <w:rsid w:val="005D6173"/>
    <w:rsid w:val="005D6494"/>
    <w:rsid w:val="005D72DB"/>
    <w:rsid w:val="005D7441"/>
    <w:rsid w:val="005D7DF9"/>
    <w:rsid w:val="005E018C"/>
    <w:rsid w:val="005E0D58"/>
    <w:rsid w:val="005E10E2"/>
    <w:rsid w:val="005E17B6"/>
    <w:rsid w:val="005E258C"/>
    <w:rsid w:val="005E2F9A"/>
    <w:rsid w:val="005E374B"/>
    <w:rsid w:val="005E3956"/>
    <w:rsid w:val="005E3C02"/>
    <w:rsid w:val="005E5126"/>
    <w:rsid w:val="005E5846"/>
    <w:rsid w:val="005E5C80"/>
    <w:rsid w:val="005E7810"/>
    <w:rsid w:val="005F0B43"/>
    <w:rsid w:val="005F0BDA"/>
    <w:rsid w:val="005F14CD"/>
    <w:rsid w:val="005F2473"/>
    <w:rsid w:val="005F266B"/>
    <w:rsid w:val="005F2EE1"/>
    <w:rsid w:val="005F42D7"/>
    <w:rsid w:val="005F43BC"/>
    <w:rsid w:val="005F4CDC"/>
    <w:rsid w:val="005F5193"/>
    <w:rsid w:val="005F5394"/>
    <w:rsid w:val="005F5EEC"/>
    <w:rsid w:val="005F6FB1"/>
    <w:rsid w:val="005F766C"/>
    <w:rsid w:val="005F7847"/>
    <w:rsid w:val="005F7B15"/>
    <w:rsid w:val="005F7DAB"/>
    <w:rsid w:val="00600525"/>
    <w:rsid w:val="0060092F"/>
    <w:rsid w:val="00600C88"/>
    <w:rsid w:val="00600F8C"/>
    <w:rsid w:val="0060109C"/>
    <w:rsid w:val="0060118F"/>
    <w:rsid w:val="00601E70"/>
    <w:rsid w:val="00604ADA"/>
    <w:rsid w:val="00605224"/>
    <w:rsid w:val="0060667A"/>
    <w:rsid w:val="00606687"/>
    <w:rsid w:val="00606A80"/>
    <w:rsid w:val="00606ECD"/>
    <w:rsid w:val="00606F5F"/>
    <w:rsid w:val="0060758C"/>
    <w:rsid w:val="0060760F"/>
    <w:rsid w:val="00610AD7"/>
    <w:rsid w:val="00610ED0"/>
    <w:rsid w:val="00611587"/>
    <w:rsid w:val="0061264D"/>
    <w:rsid w:val="00614184"/>
    <w:rsid w:val="0061492B"/>
    <w:rsid w:val="006163C9"/>
    <w:rsid w:val="0061676A"/>
    <w:rsid w:val="00616E7C"/>
    <w:rsid w:val="006172BB"/>
    <w:rsid w:val="00621163"/>
    <w:rsid w:val="006223A8"/>
    <w:rsid w:val="00622599"/>
    <w:rsid w:val="006227EA"/>
    <w:rsid w:val="00622A4D"/>
    <w:rsid w:val="006232BA"/>
    <w:rsid w:val="0062337A"/>
    <w:rsid w:val="00623916"/>
    <w:rsid w:val="00623DDA"/>
    <w:rsid w:val="006262C0"/>
    <w:rsid w:val="00626344"/>
    <w:rsid w:val="00626DEB"/>
    <w:rsid w:val="00627B1F"/>
    <w:rsid w:val="00627E1B"/>
    <w:rsid w:val="006304B7"/>
    <w:rsid w:val="0063077E"/>
    <w:rsid w:val="00630DE3"/>
    <w:rsid w:val="00631778"/>
    <w:rsid w:val="00631BC0"/>
    <w:rsid w:val="00632192"/>
    <w:rsid w:val="006323A0"/>
    <w:rsid w:val="0063292E"/>
    <w:rsid w:val="00633198"/>
    <w:rsid w:val="006335A3"/>
    <w:rsid w:val="00633EC5"/>
    <w:rsid w:val="006345C2"/>
    <w:rsid w:val="006348F7"/>
    <w:rsid w:val="00634F21"/>
    <w:rsid w:val="006350C1"/>
    <w:rsid w:val="00635C92"/>
    <w:rsid w:val="0063732A"/>
    <w:rsid w:val="006377B8"/>
    <w:rsid w:val="00637C6A"/>
    <w:rsid w:val="00641065"/>
    <w:rsid w:val="006427E4"/>
    <w:rsid w:val="006429F4"/>
    <w:rsid w:val="00642E79"/>
    <w:rsid w:val="006437F3"/>
    <w:rsid w:val="00644144"/>
    <w:rsid w:val="0064416B"/>
    <w:rsid w:val="0064449D"/>
    <w:rsid w:val="00644D93"/>
    <w:rsid w:val="0064518E"/>
    <w:rsid w:val="00646338"/>
    <w:rsid w:val="00646D04"/>
    <w:rsid w:val="00650116"/>
    <w:rsid w:val="00651C96"/>
    <w:rsid w:val="00652259"/>
    <w:rsid w:val="0065253B"/>
    <w:rsid w:val="00652E51"/>
    <w:rsid w:val="006532D1"/>
    <w:rsid w:val="0065357A"/>
    <w:rsid w:val="006544FC"/>
    <w:rsid w:val="0065455F"/>
    <w:rsid w:val="00654EB9"/>
    <w:rsid w:val="006555BC"/>
    <w:rsid w:val="00655720"/>
    <w:rsid w:val="00656DEA"/>
    <w:rsid w:val="00657558"/>
    <w:rsid w:val="0066189B"/>
    <w:rsid w:val="0066225A"/>
    <w:rsid w:val="00662C58"/>
    <w:rsid w:val="0066303E"/>
    <w:rsid w:val="00663322"/>
    <w:rsid w:val="00663F6E"/>
    <w:rsid w:val="006648C6"/>
    <w:rsid w:val="00664CD9"/>
    <w:rsid w:val="0066551C"/>
    <w:rsid w:val="00665FD2"/>
    <w:rsid w:val="00666029"/>
    <w:rsid w:val="00666F10"/>
    <w:rsid w:val="006671C3"/>
    <w:rsid w:val="006677FF"/>
    <w:rsid w:val="00670645"/>
    <w:rsid w:val="00670AAF"/>
    <w:rsid w:val="00670C2B"/>
    <w:rsid w:val="00670C5A"/>
    <w:rsid w:val="00670FEE"/>
    <w:rsid w:val="00671249"/>
    <w:rsid w:val="00671416"/>
    <w:rsid w:val="00671D73"/>
    <w:rsid w:val="0067225F"/>
    <w:rsid w:val="0067255B"/>
    <w:rsid w:val="00672A11"/>
    <w:rsid w:val="006737C3"/>
    <w:rsid w:val="00674671"/>
    <w:rsid w:val="0067481D"/>
    <w:rsid w:val="00674D76"/>
    <w:rsid w:val="0067529A"/>
    <w:rsid w:val="0067529D"/>
    <w:rsid w:val="006755C3"/>
    <w:rsid w:val="00675929"/>
    <w:rsid w:val="006759FF"/>
    <w:rsid w:val="00676703"/>
    <w:rsid w:val="00677DC4"/>
    <w:rsid w:val="006804D3"/>
    <w:rsid w:val="006806CB"/>
    <w:rsid w:val="00680888"/>
    <w:rsid w:val="006812F4"/>
    <w:rsid w:val="00681A45"/>
    <w:rsid w:val="00682BE2"/>
    <w:rsid w:val="00682C2B"/>
    <w:rsid w:val="006830B9"/>
    <w:rsid w:val="00683FF4"/>
    <w:rsid w:val="00685241"/>
    <w:rsid w:val="00685CAC"/>
    <w:rsid w:val="006864AF"/>
    <w:rsid w:val="00686846"/>
    <w:rsid w:val="00686EA3"/>
    <w:rsid w:val="006911C7"/>
    <w:rsid w:val="00691E94"/>
    <w:rsid w:val="00692380"/>
    <w:rsid w:val="00693D40"/>
    <w:rsid w:val="00693E54"/>
    <w:rsid w:val="00694721"/>
    <w:rsid w:val="0069495D"/>
    <w:rsid w:val="00695175"/>
    <w:rsid w:val="0069539E"/>
    <w:rsid w:val="00695632"/>
    <w:rsid w:val="0069622C"/>
    <w:rsid w:val="006964A1"/>
    <w:rsid w:val="00696D86"/>
    <w:rsid w:val="006976D7"/>
    <w:rsid w:val="006A0110"/>
    <w:rsid w:val="006A0224"/>
    <w:rsid w:val="006A04E2"/>
    <w:rsid w:val="006A06EE"/>
    <w:rsid w:val="006A09D8"/>
    <w:rsid w:val="006A16A4"/>
    <w:rsid w:val="006A178E"/>
    <w:rsid w:val="006A17E2"/>
    <w:rsid w:val="006A3E39"/>
    <w:rsid w:val="006A449D"/>
    <w:rsid w:val="006A4AC9"/>
    <w:rsid w:val="006A4FB9"/>
    <w:rsid w:val="006A5128"/>
    <w:rsid w:val="006A566B"/>
    <w:rsid w:val="006A582A"/>
    <w:rsid w:val="006A5E13"/>
    <w:rsid w:val="006A64C3"/>
    <w:rsid w:val="006A69E1"/>
    <w:rsid w:val="006A7C41"/>
    <w:rsid w:val="006A7F0C"/>
    <w:rsid w:val="006B0158"/>
    <w:rsid w:val="006B23B1"/>
    <w:rsid w:val="006B2881"/>
    <w:rsid w:val="006B39AB"/>
    <w:rsid w:val="006B3DD1"/>
    <w:rsid w:val="006B3ED2"/>
    <w:rsid w:val="006B4C2B"/>
    <w:rsid w:val="006B5202"/>
    <w:rsid w:val="006B7BDD"/>
    <w:rsid w:val="006C0B3B"/>
    <w:rsid w:val="006C0CB0"/>
    <w:rsid w:val="006C1CAE"/>
    <w:rsid w:val="006C209C"/>
    <w:rsid w:val="006C217A"/>
    <w:rsid w:val="006C271F"/>
    <w:rsid w:val="006C3318"/>
    <w:rsid w:val="006C56FB"/>
    <w:rsid w:val="006C5734"/>
    <w:rsid w:val="006C598D"/>
    <w:rsid w:val="006C5C35"/>
    <w:rsid w:val="006C6991"/>
    <w:rsid w:val="006C69FB"/>
    <w:rsid w:val="006C78EE"/>
    <w:rsid w:val="006D030D"/>
    <w:rsid w:val="006D09C8"/>
    <w:rsid w:val="006D0B1B"/>
    <w:rsid w:val="006D0BEB"/>
    <w:rsid w:val="006D0C8B"/>
    <w:rsid w:val="006D15D7"/>
    <w:rsid w:val="006D1EF5"/>
    <w:rsid w:val="006D2556"/>
    <w:rsid w:val="006D2582"/>
    <w:rsid w:val="006D2F6D"/>
    <w:rsid w:val="006D3477"/>
    <w:rsid w:val="006D365A"/>
    <w:rsid w:val="006D6026"/>
    <w:rsid w:val="006D6508"/>
    <w:rsid w:val="006D7DDC"/>
    <w:rsid w:val="006E1DB3"/>
    <w:rsid w:val="006E2B1C"/>
    <w:rsid w:val="006E34FC"/>
    <w:rsid w:val="006E3531"/>
    <w:rsid w:val="006E3CC7"/>
    <w:rsid w:val="006E410D"/>
    <w:rsid w:val="006E46E2"/>
    <w:rsid w:val="006E70DB"/>
    <w:rsid w:val="006E7F06"/>
    <w:rsid w:val="006F0410"/>
    <w:rsid w:val="006F07E3"/>
    <w:rsid w:val="006F0F65"/>
    <w:rsid w:val="006F193C"/>
    <w:rsid w:val="006F22CC"/>
    <w:rsid w:val="006F240A"/>
    <w:rsid w:val="006F271D"/>
    <w:rsid w:val="006F2805"/>
    <w:rsid w:val="006F2B30"/>
    <w:rsid w:val="006F2FC2"/>
    <w:rsid w:val="006F34CE"/>
    <w:rsid w:val="006F43AC"/>
    <w:rsid w:val="006F55F6"/>
    <w:rsid w:val="006F577E"/>
    <w:rsid w:val="006F6262"/>
    <w:rsid w:val="006F6779"/>
    <w:rsid w:val="006F6822"/>
    <w:rsid w:val="006F697B"/>
    <w:rsid w:val="006F6DEB"/>
    <w:rsid w:val="006F70A5"/>
    <w:rsid w:val="006F70B0"/>
    <w:rsid w:val="006F7181"/>
    <w:rsid w:val="006F7B5B"/>
    <w:rsid w:val="00700BF4"/>
    <w:rsid w:val="00701206"/>
    <w:rsid w:val="00701432"/>
    <w:rsid w:val="0070191D"/>
    <w:rsid w:val="00702000"/>
    <w:rsid w:val="00702114"/>
    <w:rsid w:val="007023BB"/>
    <w:rsid w:val="00702C46"/>
    <w:rsid w:val="00703104"/>
    <w:rsid w:val="007035F0"/>
    <w:rsid w:val="0070385E"/>
    <w:rsid w:val="00704207"/>
    <w:rsid w:val="00704351"/>
    <w:rsid w:val="007048FF"/>
    <w:rsid w:val="00704F5C"/>
    <w:rsid w:val="0070648B"/>
    <w:rsid w:val="007065AD"/>
    <w:rsid w:val="00706962"/>
    <w:rsid w:val="007074DD"/>
    <w:rsid w:val="00707BC0"/>
    <w:rsid w:val="00707F21"/>
    <w:rsid w:val="007100E7"/>
    <w:rsid w:val="007103DA"/>
    <w:rsid w:val="00710506"/>
    <w:rsid w:val="00710B46"/>
    <w:rsid w:val="00710EB9"/>
    <w:rsid w:val="00711107"/>
    <w:rsid w:val="0071153C"/>
    <w:rsid w:val="00711574"/>
    <w:rsid w:val="00711830"/>
    <w:rsid w:val="00712F17"/>
    <w:rsid w:val="00713103"/>
    <w:rsid w:val="00713D2A"/>
    <w:rsid w:val="00714A76"/>
    <w:rsid w:val="007168D1"/>
    <w:rsid w:val="00716ECD"/>
    <w:rsid w:val="00720428"/>
    <w:rsid w:val="00720831"/>
    <w:rsid w:val="00720F2F"/>
    <w:rsid w:val="007213A3"/>
    <w:rsid w:val="00721E90"/>
    <w:rsid w:val="0072301D"/>
    <w:rsid w:val="00723915"/>
    <w:rsid w:val="00723E92"/>
    <w:rsid w:val="007241E0"/>
    <w:rsid w:val="00725C00"/>
    <w:rsid w:val="00726525"/>
    <w:rsid w:val="00726C9F"/>
    <w:rsid w:val="007320DF"/>
    <w:rsid w:val="0073274A"/>
    <w:rsid w:val="007331E1"/>
    <w:rsid w:val="00733D26"/>
    <w:rsid w:val="00735882"/>
    <w:rsid w:val="007360E4"/>
    <w:rsid w:val="00736FA6"/>
    <w:rsid w:val="00737449"/>
    <w:rsid w:val="00737D8D"/>
    <w:rsid w:val="00737E70"/>
    <w:rsid w:val="00737FB4"/>
    <w:rsid w:val="0074023B"/>
    <w:rsid w:val="00740797"/>
    <w:rsid w:val="00741724"/>
    <w:rsid w:val="00741832"/>
    <w:rsid w:val="007424E8"/>
    <w:rsid w:val="00742A3A"/>
    <w:rsid w:val="00743925"/>
    <w:rsid w:val="0074411A"/>
    <w:rsid w:val="00744177"/>
    <w:rsid w:val="00744483"/>
    <w:rsid w:val="007444C1"/>
    <w:rsid w:val="00745B1E"/>
    <w:rsid w:val="00745B65"/>
    <w:rsid w:val="00745CB3"/>
    <w:rsid w:val="007467B8"/>
    <w:rsid w:val="00751D9F"/>
    <w:rsid w:val="00753BCC"/>
    <w:rsid w:val="00754D1F"/>
    <w:rsid w:val="007552A1"/>
    <w:rsid w:val="00755477"/>
    <w:rsid w:val="00755C10"/>
    <w:rsid w:val="00755C81"/>
    <w:rsid w:val="007562D9"/>
    <w:rsid w:val="007565F6"/>
    <w:rsid w:val="00757979"/>
    <w:rsid w:val="00760919"/>
    <w:rsid w:val="00760D8B"/>
    <w:rsid w:val="00761715"/>
    <w:rsid w:val="00761F73"/>
    <w:rsid w:val="00762172"/>
    <w:rsid w:val="007627BC"/>
    <w:rsid w:val="007634DA"/>
    <w:rsid w:val="00763962"/>
    <w:rsid w:val="00763D41"/>
    <w:rsid w:val="007652A1"/>
    <w:rsid w:val="00765DAC"/>
    <w:rsid w:val="007706D6"/>
    <w:rsid w:val="007712B9"/>
    <w:rsid w:val="00771BDD"/>
    <w:rsid w:val="00772D56"/>
    <w:rsid w:val="0077313E"/>
    <w:rsid w:val="00773FF5"/>
    <w:rsid w:val="00774264"/>
    <w:rsid w:val="00774C0E"/>
    <w:rsid w:val="00775214"/>
    <w:rsid w:val="00775647"/>
    <w:rsid w:val="00780798"/>
    <w:rsid w:val="00780840"/>
    <w:rsid w:val="0078110B"/>
    <w:rsid w:val="0078128C"/>
    <w:rsid w:val="00781A25"/>
    <w:rsid w:val="00781C18"/>
    <w:rsid w:val="007824B6"/>
    <w:rsid w:val="00782D77"/>
    <w:rsid w:val="00783330"/>
    <w:rsid w:val="00783833"/>
    <w:rsid w:val="00783915"/>
    <w:rsid w:val="007849C7"/>
    <w:rsid w:val="00784A92"/>
    <w:rsid w:val="007854C9"/>
    <w:rsid w:val="007858EB"/>
    <w:rsid w:val="007863A4"/>
    <w:rsid w:val="007867B6"/>
    <w:rsid w:val="00786A5E"/>
    <w:rsid w:val="00787836"/>
    <w:rsid w:val="0079055D"/>
    <w:rsid w:val="0079131B"/>
    <w:rsid w:val="00791A14"/>
    <w:rsid w:val="00791A31"/>
    <w:rsid w:val="00791B64"/>
    <w:rsid w:val="0079269D"/>
    <w:rsid w:val="0079284F"/>
    <w:rsid w:val="00792EB2"/>
    <w:rsid w:val="0079308F"/>
    <w:rsid w:val="007930B7"/>
    <w:rsid w:val="00793C18"/>
    <w:rsid w:val="00793EA8"/>
    <w:rsid w:val="00795437"/>
    <w:rsid w:val="00795C6E"/>
    <w:rsid w:val="007962F6"/>
    <w:rsid w:val="00796D68"/>
    <w:rsid w:val="007971AD"/>
    <w:rsid w:val="007974DB"/>
    <w:rsid w:val="00797759"/>
    <w:rsid w:val="0079783F"/>
    <w:rsid w:val="00797CD0"/>
    <w:rsid w:val="00797FCB"/>
    <w:rsid w:val="00797FDD"/>
    <w:rsid w:val="007A025F"/>
    <w:rsid w:val="007A0BDA"/>
    <w:rsid w:val="007A16E5"/>
    <w:rsid w:val="007A183E"/>
    <w:rsid w:val="007A1D21"/>
    <w:rsid w:val="007A1D65"/>
    <w:rsid w:val="007A246F"/>
    <w:rsid w:val="007A26FD"/>
    <w:rsid w:val="007A2AB5"/>
    <w:rsid w:val="007A3479"/>
    <w:rsid w:val="007A34C6"/>
    <w:rsid w:val="007A37B6"/>
    <w:rsid w:val="007A45E0"/>
    <w:rsid w:val="007A5000"/>
    <w:rsid w:val="007A5C93"/>
    <w:rsid w:val="007A64B3"/>
    <w:rsid w:val="007A6D64"/>
    <w:rsid w:val="007A7388"/>
    <w:rsid w:val="007A7D72"/>
    <w:rsid w:val="007B0282"/>
    <w:rsid w:val="007B05D2"/>
    <w:rsid w:val="007B061B"/>
    <w:rsid w:val="007B10E4"/>
    <w:rsid w:val="007B1B1D"/>
    <w:rsid w:val="007B209C"/>
    <w:rsid w:val="007B21D4"/>
    <w:rsid w:val="007B2BA4"/>
    <w:rsid w:val="007B32ED"/>
    <w:rsid w:val="007B3680"/>
    <w:rsid w:val="007B4380"/>
    <w:rsid w:val="007B6EC7"/>
    <w:rsid w:val="007C0AEA"/>
    <w:rsid w:val="007C0DB9"/>
    <w:rsid w:val="007C106A"/>
    <w:rsid w:val="007C1446"/>
    <w:rsid w:val="007C15E4"/>
    <w:rsid w:val="007C1BF9"/>
    <w:rsid w:val="007C1C91"/>
    <w:rsid w:val="007C2433"/>
    <w:rsid w:val="007C256C"/>
    <w:rsid w:val="007C279C"/>
    <w:rsid w:val="007C2A6F"/>
    <w:rsid w:val="007C30E6"/>
    <w:rsid w:val="007C38AC"/>
    <w:rsid w:val="007C3E7E"/>
    <w:rsid w:val="007C4246"/>
    <w:rsid w:val="007C4DC8"/>
    <w:rsid w:val="007C52A9"/>
    <w:rsid w:val="007C5F3C"/>
    <w:rsid w:val="007C6050"/>
    <w:rsid w:val="007C6111"/>
    <w:rsid w:val="007C6C48"/>
    <w:rsid w:val="007D0918"/>
    <w:rsid w:val="007D0996"/>
    <w:rsid w:val="007D0E19"/>
    <w:rsid w:val="007D21A4"/>
    <w:rsid w:val="007D2BC1"/>
    <w:rsid w:val="007D4D70"/>
    <w:rsid w:val="007D4DE5"/>
    <w:rsid w:val="007D5710"/>
    <w:rsid w:val="007D6018"/>
    <w:rsid w:val="007D6135"/>
    <w:rsid w:val="007D7254"/>
    <w:rsid w:val="007D7E81"/>
    <w:rsid w:val="007E2205"/>
    <w:rsid w:val="007E2E4C"/>
    <w:rsid w:val="007E3012"/>
    <w:rsid w:val="007E307F"/>
    <w:rsid w:val="007E4808"/>
    <w:rsid w:val="007E4E5A"/>
    <w:rsid w:val="007E566C"/>
    <w:rsid w:val="007E58B3"/>
    <w:rsid w:val="007E631D"/>
    <w:rsid w:val="007E681C"/>
    <w:rsid w:val="007E76AC"/>
    <w:rsid w:val="007E7774"/>
    <w:rsid w:val="007E796E"/>
    <w:rsid w:val="007E7C28"/>
    <w:rsid w:val="007F0045"/>
    <w:rsid w:val="007F092A"/>
    <w:rsid w:val="007F0A67"/>
    <w:rsid w:val="007F0C8C"/>
    <w:rsid w:val="007F10DC"/>
    <w:rsid w:val="007F15A4"/>
    <w:rsid w:val="007F1B21"/>
    <w:rsid w:val="007F254E"/>
    <w:rsid w:val="007F316D"/>
    <w:rsid w:val="007F4EF6"/>
    <w:rsid w:val="007F5103"/>
    <w:rsid w:val="007F5E6A"/>
    <w:rsid w:val="007F6262"/>
    <w:rsid w:val="007F6B7A"/>
    <w:rsid w:val="007F7BBE"/>
    <w:rsid w:val="008024A0"/>
    <w:rsid w:val="0080267A"/>
    <w:rsid w:val="008028EF"/>
    <w:rsid w:val="00802A50"/>
    <w:rsid w:val="00802C08"/>
    <w:rsid w:val="008030A1"/>
    <w:rsid w:val="008030AD"/>
    <w:rsid w:val="0080349E"/>
    <w:rsid w:val="0080393F"/>
    <w:rsid w:val="008055C0"/>
    <w:rsid w:val="00805BDA"/>
    <w:rsid w:val="00805FE2"/>
    <w:rsid w:val="0080658C"/>
    <w:rsid w:val="008067C5"/>
    <w:rsid w:val="00806D8B"/>
    <w:rsid w:val="00807F55"/>
    <w:rsid w:val="00810411"/>
    <w:rsid w:val="00810D42"/>
    <w:rsid w:val="0081179F"/>
    <w:rsid w:val="00811E14"/>
    <w:rsid w:val="00811EE4"/>
    <w:rsid w:val="0081275F"/>
    <w:rsid w:val="00813128"/>
    <w:rsid w:val="008131DE"/>
    <w:rsid w:val="00813BC7"/>
    <w:rsid w:val="00813CB4"/>
    <w:rsid w:val="00815AFD"/>
    <w:rsid w:val="00815B7D"/>
    <w:rsid w:val="00817A25"/>
    <w:rsid w:val="00821C0D"/>
    <w:rsid w:val="00822ECB"/>
    <w:rsid w:val="008234A1"/>
    <w:rsid w:val="00825B18"/>
    <w:rsid w:val="00826432"/>
    <w:rsid w:val="00826ADB"/>
    <w:rsid w:val="00826EB2"/>
    <w:rsid w:val="008271B1"/>
    <w:rsid w:val="008275C2"/>
    <w:rsid w:val="0082791B"/>
    <w:rsid w:val="00827DF8"/>
    <w:rsid w:val="008300D6"/>
    <w:rsid w:val="00831E8F"/>
    <w:rsid w:val="00832370"/>
    <w:rsid w:val="008324AC"/>
    <w:rsid w:val="00832520"/>
    <w:rsid w:val="00832E66"/>
    <w:rsid w:val="008334E2"/>
    <w:rsid w:val="00833689"/>
    <w:rsid w:val="00833690"/>
    <w:rsid w:val="008349FB"/>
    <w:rsid w:val="00834E04"/>
    <w:rsid w:val="00834EF4"/>
    <w:rsid w:val="008353B8"/>
    <w:rsid w:val="00835A17"/>
    <w:rsid w:val="00835CA3"/>
    <w:rsid w:val="00836677"/>
    <w:rsid w:val="00836E89"/>
    <w:rsid w:val="00836F6F"/>
    <w:rsid w:val="008373F1"/>
    <w:rsid w:val="008378D7"/>
    <w:rsid w:val="0084062A"/>
    <w:rsid w:val="0084069C"/>
    <w:rsid w:val="0084087A"/>
    <w:rsid w:val="00840915"/>
    <w:rsid w:val="00840BC5"/>
    <w:rsid w:val="00840C83"/>
    <w:rsid w:val="00842569"/>
    <w:rsid w:val="008426A8"/>
    <w:rsid w:val="008426C2"/>
    <w:rsid w:val="00842DFC"/>
    <w:rsid w:val="0084317A"/>
    <w:rsid w:val="008438E1"/>
    <w:rsid w:val="00843BAD"/>
    <w:rsid w:val="008440E2"/>
    <w:rsid w:val="0084435E"/>
    <w:rsid w:val="008443AA"/>
    <w:rsid w:val="00845D20"/>
    <w:rsid w:val="00846459"/>
    <w:rsid w:val="00846F06"/>
    <w:rsid w:val="0084722B"/>
    <w:rsid w:val="008473D7"/>
    <w:rsid w:val="00847404"/>
    <w:rsid w:val="008474F4"/>
    <w:rsid w:val="008479AB"/>
    <w:rsid w:val="00847AE5"/>
    <w:rsid w:val="00850BA1"/>
    <w:rsid w:val="00850D81"/>
    <w:rsid w:val="008522DC"/>
    <w:rsid w:val="00854637"/>
    <w:rsid w:val="008551C8"/>
    <w:rsid w:val="00855302"/>
    <w:rsid w:val="008557A2"/>
    <w:rsid w:val="008559FB"/>
    <w:rsid w:val="00855D9A"/>
    <w:rsid w:val="00856C48"/>
    <w:rsid w:val="00856CC9"/>
    <w:rsid w:val="00857FC7"/>
    <w:rsid w:val="00860366"/>
    <w:rsid w:val="00860822"/>
    <w:rsid w:val="008611DE"/>
    <w:rsid w:val="008613FD"/>
    <w:rsid w:val="00861830"/>
    <w:rsid w:val="00861AFC"/>
    <w:rsid w:val="0086241A"/>
    <w:rsid w:val="008627D9"/>
    <w:rsid w:val="00862B20"/>
    <w:rsid w:val="00863429"/>
    <w:rsid w:val="00864485"/>
    <w:rsid w:val="008644E1"/>
    <w:rsid w:val="008648C7"/>
    <w:rsid w:val="00864A8F"/>
    <w:rsid w:val="008650E8"/>
    <w:rsid w:val="00865927"/>
    <w:rsid w:val="00866362"/>
    <w:rsid w:val="00866EC2"/>
    <w:rsid w:val="008676DF"/>
    <w:rsid w:val="0087019D"/>
    <w:rsid w:val="00870B93"/>
    <w:rsid w:val="00871AC8"/>
    <w:rsid w:val="00871D1D"/>
    <w:rsid w:val="0087200A"/>
    <w:rsid w:val="00872BB2"/>
    <w:rsid w:val="00872D2D"/>
    <w:rsid w:val="00872E5F"/>
    <w:rsid w:val="008737CE"/>
    <w:rsid w:val="008741D6"/>
    <w:rsid w:val="00874B2C"/>
    <w:rsid w:val="00874C6F"/>
    <w:rsid w:val="008750D2"/>
    <w:rsid w:val="0087592B"/>
    <w:rsid w:val="00875E34"/>
    <w:rsid w:val="008762CD"/>
    <w:rsid w:val="00877AF6"/>
    <w:rsid w:val="00877CD3"/>
    <w:rsid w:val="00880333"/>
    <w:rsid w:val="008806A0"/>
    <w:rsid w:val="00880A70"/>
    <w:rsid w:val="00880C3E"/>
    <w:rsid w:val="008821BA"/>
    <w:rsid w:val="00882C97"/>
    <w:rsid w:val="00882FF2"/>
    <w:rsid w:val="00883347"/>
    <w:rsid w:val="0088384A"/>
    <w:rsid w:val="008852C5"/>
    <w:rsid w:val="00887CD0"/>
    <w:rsid w:val="0089017A"/>
    <w:rsid w:val="00890C2F"/>
    <w:rsid w:val="008914CD"/>
    <w:rsid w:val="0089274B"/>
    <w:rsid w:val="00892771"/>
    <w:rsid w:val="008937B3"/>
    <w:rsid w:val="008938F4"/>
    <w:rsid w:val="00894D83"/>
    <w:rsid w:val="00894EB7"/>
    <w:rsid w:val="00895750"/>
    <w:rsid w:val="0089630C"/>
    <w:rsid w:val="00896BE7"/>
    <w:rsid w:val="00896E9B"/>
    <w:rsid w:val="008978E8"/>
    <w:rsid w:val="008A0F7D"/>
    <w:rsid w:val="008A27A8"/>
    <w:rsid w:val="008A2953"/>
    <w:rsid w:val="008A2F17"/>
    <w:rsid w:val="008A35B0"/>
    <w:rsid w:val="008A4688"/>
    <w:rsid w:val="008A4EC5"/>
    <w:rsid w:val="008A5547"/>
    <w:rsid w:val="008A5F08"/>
    <w:rsid w:val="008A6971"/>
    <w:rsid w:val="008A7C32"/>
    <w:rsid w:val="008B08E5"/>
    <w:rsid w:val="008B0DAA"/>
    <w:rsid w:val="008B150C"/>
    <w:rsid w:val="008B19A6"/>
    <w:rsid w:val="008B2234"/>
    <w:rsid w:val="008B2B6E"/>
    <w:rsid w:val="008B362C"/>
    <w:rsid w:val="008B367E"/>
    <w:rsid w:val="008B3B02"/>
    <w:rsid w:val="008B449B"/>
    <w:rsid w:val="008C081B"/>
    <w:rsid w:val="008C1A97"/>
    <w:rsid w:val="008C2EDE"/>
    <w:rsid w:val="008C307E"/>
    <w:rsid w:val="008C45CA"/>
    <w:rsid w:val="008C4741"/>
    <w:rsid w:val="008C4B6D"/>
    <w:rsid w:val="008C5395"/>
    <w:rsid w:val="008C5558"/>
    <w:rsid w:val="008C5991"/>
    <w:rsid w:val="008D0062"/>
    <w:rsid w:val="008D05C6"/>
    <w:rsid w:val="008D0EC2"/>
    <w:rsid w:val="008D2876"/>
    <w:rsid w:val="008D2EB1"/>
    <w:rsid w:val="008D30F6"/>
    <w:rsid w:val="008D38C5"/>
    <w:rsid w:val="008D4134"/>
    <w:rsid w:val="008D42D4"/>
    <w:rsid w:val="008D5C8E"/>
    <w:rsid w:val="008D607E"/>
    <w:rsid w:val="008D763D"/>
    <w:rsid w:val="008D7822"/>
    <w:rsid w:val="008E1022"/>
    <w:rsid w:val="008E193F"/>
    <w:rsid w:val="008E3617"/>
    <w:rsid w:val="008E5C54"/>
    <w:rsid w:val="008E6EBE"/>
    <w:rsid w:val="008E7297"/>
    <w:rsid w:val="008E7437"/>
    <w:rsid w:val="008E7678"/>
    <w:rsid w:val="008F02EA"/>
    <w:rsid w:val="008F0865"/>
    <w:rsid w:val="008F0A75"/>
    <w:rsid w:val="008F108C"/>
    <w:rsid w:val="008F244C"/>
    <w:rsid w:val="008F27A0"/>
    <w:rsid w:val="008F2B9B"/>
    <w:rsid w:val="008F4C00"/>
    <w:rsid w:val="008F5B3B"/>
    <w:rsid w:val="008F6546"/>
    <w:rsid w:val="008F6664"/>
    <w:rsid w:val="008F68D9"/>
    <w:rsid w:val="008F7055"/>
    <w:rsid w:val="008F716C"/>
    <w:rsid w:val="008F798A"/>
    <w:rsid w:val="00900431"/>
    <w:rsid w:val="009009B5"/>
    <w:rsid w:val="00900B07"/>
    <w:rsid w:val="009011A2"/>
    <w:rsid w:val="009017AB"/>
    <w:rsid w:val="00901F08"/>
    <w:rsid w:val="00902494"/>
    <w:rsid w:val="009029C1"/>
    <w:rsid w:val="009036CB"/>
    <w:rsid w:val="009045DF"/>
    <w:rsid w:val="00904BE8"/>
    <w:rsid w:val="0090529D"/>
    <w:rsid w:val="009057D8"/>
    <w:rsid w:val="00906074"/>
    <w:rsid w:val="00906080"/>
    <w:rsid w:val="00906730"/>
    <w:rsid w:val="00907006"/>
    <w:rsid w:val="00907161"/>
    <w:rsid w:val="009104EA"/>
    <w:rsid w:val="00911F3E"/>
    <w:rsid w:val="009120F2"/>
    <w:rsid w:val="009121AF"/>
    <w:rsid w:val="009129DC"/>
    <w:rsid w:val="0091422F"/>
    <w:rsid w:val="009145E3"/>
    <w:rsid w:val="00916B68"/>
    <w:rsid w:val="00916D1E"/>
    <w:rsid w:val="0092125A"/>
    <w:rsid w:val="00921558"/>
    <w:rsid w:val="00921DE4"/>
    <w:rsid w:val="00921DF7"/>
    <w:rsid w:val="00922239"/>
    <w:rsid w:val="0092254E"/>
    <w:rsid w:val="00922610"/>
    <w:rsid w:val="00922E28"/>
    <w:rsid w:val="009241D4"/>
    <w:rsid w:val="00926C79"/>
    <w:rsid w:val="00926E64"/>
    <w:rsid w:val="00926FCC"/>
    <w:rsid w:val="00930FC0"/>
    <w:rsid w:val="0093227D"/>
    <w:rsid w:val="00932FEC"/>
    <w:rsid w:val="00934848"/>
    <w:rsid w:val="00935DB0"/>
    <w:rsid w:val="0093663B"/>
    <w:rsid w:val="009368AB"/>
    <w:rsid w:val="00937A9D"/>
    <w:rsid w:val="00937EA4"/>
    <w:rsid w:val="0094010A"/>
    <w:rsid w:val="00940DEE"/>
    <w:rsid w:val="00940E22"/>
    <w:rsid w:val="0094168E"/>
    <w:rsid w:val="00941D53"/>
    <w:rsid w:val="00941F84"/>
    <w:rsid w:val="00942E9D"/>
    <w:rsid w:val="00942FAC"/>
    <w:rsid w:val="009434C8"/>
    <w:rsid w:val="009435D5"/>
    <w:rsid w:val="00943D89"/>
    <w:rsid w:val="00943F4F"/>
    <w:rsid w:val="00944352"/>
    <w:rsid w:val="009445F8"/>
    <w:rsid w:val="00944D11"/>
    <w:rsid w:val="009456B8"/>
    <w:rsid w:val="00945B62"/>
    <w:rsid w:val="0094679A"/>
    <w:rsid w:val="009472EB"/>
    <w:rsid w:val="009476AF"/>
    <w:rsid w:val="00947C82"/>
    <w:rsid w:val="00950721"/>
    <w:rsid w:val="0095072C"/>
    <w:rsid w:val="009509D4"/>
    <w:rsid w:val="0095137A"/>
    <w:rsid w:val="00951BAE"/>
    <w:rsid w:val="00951CE4"/>
    <w:rsid w:val="00951D51"/>
    <w:rsid w:val="009520A0"/>
    <w:rsid w:val="0095240B"/>
    <w:rsid w:val="00954091"/>
    <w:rsid w:val="0095447A"/>
    <w:rsid w:val="00954615"/>
    <w:rsid w:val="00954B6E"/>
    <w:rsid w:val="00956127"/>
    <w:rsid w:val="00956F1A"/>
    <w:rsid w:val="00957515"/>
    <w:rsid w:val="00960295"/>
    <w:rsid w:val="009611AC"/>
    <w:rsid w:val="009612F9"/>
    <w:rsid w:val="0096152C"/>
    <w:rsid w:val="00961D6B"/>
    <w:rsid w:val="00962C18"/>
    <w:rsid w:val="00963D22"/>
    <w:rsid w:val="009647F3"/>
    <w:rsid w:val="009661B0"/>
    <w:rsid w:val="0096718D"/>
    <w:rsid w:val="009677B1"/>
    <w:rsid w:val="00967ECA"/>
    <w:rsid w:val="00970766"/>
    <w:rsid w:val="0097076A"/>
    <w:rsid w:val="00970D73"/>
    <w:rsid w:val="0097198E"/>
    <w:rsid w:val="009719C5"/>
    <w:rsid w:val="00971E95"/>
    <w:rsid w:val="009725E8"/>
    <w:rsid w:val="0097302B"/>
    <w:rsid w:val="00973D94"/>
    <w:rsid w:val="00973E75"/>
    <w:rsid w:val="009744F5"/>
    <w:rsid w:val="009751A1"/>
    <w:rsid w:val="009756A1"/>
    <w:rsid w:val="00976759"/>
    <w:rsid w:val="009772D7"/>
    <w:rsid w:val="00980CD6"/>
    <w:rsid w:val="00981616"/>
    <w:rsid w:val="00982401"/>
    <w:rsid w:val="0098251B"/>
    <w:rsid w:val="00982967"/>
    <w:rsid w:val="0098389B"/>
    <w:rsid w:val="00983A1F"/>
    <w:rsid w:val="00985666"/>
    <w:rsid w:val="00985962"/>
    <w:rsid w:val="00985A28"/>
    <w:rsid w:val="00985B2D"/>
    <w:rsid w:val="009860F1"/>
    <w:rsid w:val="00986903"/>
    <w:rsid w:val="00986D46"/>
    <w:rsid w:val="00986EE9"/>
    <w:rsid w:val="00987C1D"/>
    <w:rsid w:val="00987D92"/>
    <w:rsid w:val="0099045B"/>
    <w:rsid w:val="00990639"/>
    <w:rsid w:val="00990929"/>
    <w:rsid w:val="00991967"/>
    <w:rsid w:val="00991E75"/>
    <w:rsid w:val="00991F3C"/>
    <w:rsid w:val="00992973"/>
    <w:rsid w:val="0099445D"/>
    <w:rsid w:val="009957B0"/>
    <w:rsid w:val="00995B81"/>
    <w:rsid w:val="009972EF"/>
    <w:rsid w:val="00997759"/>
    <w:rsid w:val="009A02D6"/>
    <w:rsid w:val="009A11C6"/>
    <w:rsid w:val="009A1421"/>
    <w:rsid w:val="009A2281"/>
    <w:rsid w:val="009A27F3"/>
    <w:rsid w:val="009A3550"/>
    <w:rsid w:val="009A3829"/>
    <w:rsid w:val="009A3A37"/>
    <w:rsid w:val="009A4C9E"/>
    <w:rsid w:val="009A5914"/>
    <w:rsid w:val="009A5AE8"/>
    <w:rsid w:val="009A5BDF"/>
    <w:rsid w:val="009A5C97"/>
    <w:rsid w:val="009A722D"/>
    <w:rsid w:val="009A7997"/>
    <w:rsid w:val="009A7A80"/>
    <w:rsid w:val="009A7B55"/>
    <w:rsid w:val="009B0062"/>
    <w:rsid w:val="009B006B"/>
    <w:rsid w:val="009B1789"/>
    <w:rsid w:val="009B1DBA"/>
    <w:rsid w:val="009B220C"/>
    <w:rsid w:val="009B25BA"/>
    <w:rsid w:val="009B2ACA"/>
    <w:rsid w:val="009B38BA"/>
    <w:rsid w:val="009B45EF"/>
    <w:rsid w:val="009B5837"/>
    <w:rsid w:val="009B5B42"/>
    <w:rsid w:val="009B5B77"/>
    <w:rsid w:val="009B5C04"/>
    <w:rsid w:val="009B5C8D"/>
    <w:rsid w:val="009B7608"/>
    <w:rsid w:val="009B7D66"/>
    <w:rsid w:val="009C1473"/>
    <w:rsid w:val="009C2338"/>
    <w:rsid w:val="009C2893"/>
    <w:rsid w:val="009C2AF5"/>
    <w:rsid w:val="009C3635"/>
    <w:rsid w:val="009C3940"/>
    <w:rsid w:val="009C4A86"/>
    <w:rsid w:val="009C558C"/>
    <w:rsid w:val="009C57CC"/>
    <w:rsid w:val="009C584D"/>
    <w:rsid w:val="009C58DB"/>
    <w:rsid w:val="009C58FF"/>
    <w:rsid w:val="009C5A6E"/>
    <w:rsid w:val="009C5E96"/>
    <w:rsid w:val="009C6113"/>
    <w:rsid w:val="009C6788"/>
    <w:rsid w:val="009D0544"/>
    <w:rsid w:val="009D07B5"/>
    <w:rsid w:val="009D0A65"/>
    <w:rsid w:val="009D0C6F"/>
    <w:rsid w:val="009D0D2C"/>
    <w:rsid w:val="009D0E9D"/>
    <w:rsid w:val="009D2521"/>
    <w:rsid w:val="009D274B"/>
    <w:rsid w:val="009D2BF8"/>
    <w:rsid w:val="009D2C11"/>
    <w:rsid w:val="009D2D32"/>
    <w:rsid w:val="009D3BBE"/>
    <w:rsid w:val="009D477E"/>
    <w:rsid w:val="009D49BF"/>
    <w:rsid w:val="009D60A4"/>
    <w:rsid w:val="009D6740"/>
    <w:rsid w:val="009D7E76"/>
    <w:rsid w:val="009E08A3"/>
    <w:rsid w:val="009E14C4"/>
    <w:rsid w:val="009E1F48"/>
    <w:rsid w:val="009E21F3"/>
    <w:rsid w:val="009E29A3"/>
    <w:rsid w:val="009E33A0"/>
    <w:rsid w:val="009E3413"/>
    <w:rsid w:val="009E3484"/>
    <w:rsid w:val="009E3ACE"/>
    <w:rsid w:val="009E3EB6"/>
    <w:rsid w:val="009E4041"/>
    <w:rsid w:val="009E612D"/>
    <w:rsid w:val="009F08C3"/>
    <w:rsid w:val="009F0EAB"/>
    <w:rsid w:val="009F1162"/>
    <w:rsid w:val="009F151C"/>
    <w:rsid w:val="009F16DF"/>
    <w:rsid w:val="009F29DF"/>
    <w:rsid w:val="009F3D01"/>
    <w:rsid w:val="009F3DC8"/>
    <w:rsid w:val="009F46CD"/>
    <w:rsid w:val="009F6CEF"/>
    <w:rsid w:val="00A01CB4"/>
    <w:rsid w:val="00A0218C"/>
    <w:rsid w:val="00A023BE"/>
    <w:rsid w:val="00A02650"/>
    <w:rsid w:val="00A02B0A"/>
    <w:rsid w:val="00A02CB4"/>
    <w:rsid w:val="00A03144"/>
    <w:rsid w:val="00A0568F"/>
    <w:rsid w:val="00A06181"/>
    <w:rsid w:val="00A068EB"/>
    <w:rsid w:val="00A06D9C"/>
    <w:rsid w:val="00A06E6B"/>
    <w:rsid w:val="00A07076"/>
    <w:rsid w:val="00A07246"/>
    <w:rsid w:val="00A07A13"/>
    <w:rsid w:val="00A116FE"/>
    <w:rsid w:val="00A117FA"/>
    <w:rsid w:val="00A1226E"/>
    <w:rsid w:val="00A12B2B"/>
    <w:rsid w:val="00A130B4"/>
    <w:rsid w:val="00A13749"/>
    <w:rsid w:val="00A13D0E"/>
    <w:rsid w:val="00A13D65"/>
    <w:rsid w:val="00A14D76"/>
    <w:rsid w:val="00A14DBF"/>
    <w:rsid w:val="00A15354"/>
    <w:rsid w:val="00A15B6A"/>
    <w:rsid w:val="00A15C86"/>
    <w:rsid w:val="00A166FD"/>
    <w:rsid w:val="00A16C1D"/>
    <w:rsid w:val="00A17F87"/>
    <w:rsid w:val="00A20E0B"/>
    <w:rsid w:val="00A220FD"/>
    <w:rsid w:val="00A23D0D"/>
    <w:rsid w:val="00A23D60"/>
    <w:rsid w:val="00A24A9B"/>
    <w:rsid w:val="00A24FFA"/>
    <w:rsid w:val="00A25DEC"/>
    <w:rsid w:val="00A26274"/>
    <w:rsid w:val="00A265CC"/>
    <w:rsid w:val="00A26ACA"/>
    <w:rsid w:val="00A30A35"/>
    <w:rsid w:val="00A30BC7"/>
    <w:rsid w:val="00A30DE1"/>
    <w:rsid w:val="00A311CA"/>
    <w:rsid w:val="00A3131E"/>
    <w:rsid w:val="00A32703"/>
    <w:rsid w:val="00A33051"/>
    <w:rsid w:val="00A3331E"/>
    <w:rsid w:val="00A3400F"/>
    <w:rsid w:val="00A35123"/>
    <w:rsid w:val="00A351D7"/>
    <w:rsid w:val="00A35BBF"/>
    <w:rsid w:val="00A369D3"/>
    <w:rsid w:val="00A375A0"/>
    <w:rsid w:val="00A37A0C"/>
    <w:rsid w:val="00A40509"/>
    <w:rsid w:val="00A41288"/>
    <w:rsid w:val="00A42F79"/>
    <w:rsid w:val="00A433EB"/>
    <w:rsid w:val="00A44D3F"/>
    <w:rsid w:val="00A455C6"/>
    <w:rsid w:val="00A455DA"/>
    <w:rsid w:val="00A45754"/>
    <w:rsid w:val="00A45C2A"/>
    <w:rsid w:val="00A469B8"/>
    <w:rsid w:val="00A47743"/>
    <w:rsid w:val="00A477BB"/>
    <w:rsid w:val="00A47DA6"/>
    <w:rsid w:val="00A47DEC"/>
    <w:rsid w:val="00A47E37"/>
    <w:rsid w:val="00A508FB"/>
    <w:rsid w:val="00A50CC7"/>
    <w:rsid w:val="00A51E00"/>
    <w:rsid w:val="00A521C1"/>
    <w:rsid w:val="00A52260"/>
    <w:rsid w:val="00A52A73"/>
    <w:rsid w:val="00A535D9"/>
    <w:rsid w:val="00A54190"/>
    <w:rsid w:val="00A54286"/>
    <w:rsid w:val="00A550C2"/>
    <w:rsid w:val="00A556C1"/>
    <w:rsid w:val="00A568A2"/>
    <w:rsid w:val="00A56B62"/>
    <w:rsid w:val="00A56BC4"/>
    <w:rsid w:val="00A56E53"/>
    <w:rsid w:val="00A577AC"/>
    <w:rsid w:val="00A5794B"/>
    <w:rsid w:val="00A6004B"/>
    <w:rsid w:val="00A60416"/>
    <w:rsid w:val="00A6202D"/>
    <w:rsid w:val="00A62B72"/>
    <w:rsid w:val="00A63130"/>
    <w:rsid w:val="00A6319B"/>
    <w:rsid w:val="00A63305"/>
    <w:rsid w:val="00A645EB"/>
    <w:rsid w:val="00A66A28"/>
    <w:rsid w:val="00A66C8D"/>
    <w:rsid w:val="00A66D57"/>
    <w:rsid w:val="00A66D5B"/>
    <w:rsid w:val="00A6708A"/>
    <w:rsid w:val="00A679F7"/>
    <w:rsid w:val="00A705D5"/>
    <w:rsid w:val="00A70FAF"/>
    <w:rsid w:val="00A71DE8"/>
    <w:rsid w:val="00A72189"/>
    <w:rsid w:val="00A7247D"/>
    <w:rsid w:val="00A72D7E"/>
    <w:rsid w:val="00A73F8A"/>
    <w:rsid w:val="00A7488C"/>
    <w:rsid w:val="00A76724"/>
    <w:rsid w:val="00A7797A"/>
    <w:rsid w:val="00A77A8D"/>
    <w:rsid w:val="00A800AA"/>
    <w:rsid w:val="00A80AF1"/>
    <w:rsid w:val="00A81061"/>
    <w:rsid w:val="00A816C4"/>
    <w:rsid w:val="00A81D8D"/>
    <w:rsid w:val="00A82262"/>
    <w:rsid w:val="00A8228C"/>
    <w:rsid w:val="00A82E85"/>
    <w:rsid w:val="00A82E9D"/>
    <w:rsid w:val="00A833DD"/>
    <w:rsid w:val="00A83451"/>
    <w:rsid w:val="00A84D53"/>
    <w:rsid w:val="00A85BAE"/>
    <w:rsid w:val="00A85BF1"/>
    <w:rsid w:val="00A85C57"/>
    <w:rsid w:val="00A85EF3"/>
    <w:rsid w:val="00A8697B"/>
    <w:rsid w:val="00A87357"/>
    <w:rsid w:val="00A87948"/>
    <w:rsid w:val="00A90374"/>
    <w:rsid w:val="00A90A74"/>
    <w:rsid w:val="00A91210"/>
    <w:rsid w:val="00A912BD"/>
    <w:rsid w:val="00A9199A"/>
    <w:rsid w:val="00A91D19"/>
    <w:rsid w:val="00A9369C"/>
    <w:rsid w:val="00A93922"/>
    <w:rsid w:val="00A93AF0"/>
    <w:rsid w:val="00A93C34"/>
    <w:rsid w:val="00A93D8D"/>
    <w:rsid w:val="00A93D8E"/>
    <w:rsid w:val="00A9400D"/>
    <w:rsid w:val="00A945D5"/>
    <w:rsid w:val="00A953D1"/>
    <w:rsid w:val="00A95F75"/>
    <w:rsid w:val="00A964EB"/>
    <w:rsid w:val="00A973CA"/>
    <w:rsid w:val="00A97594"/>
    <w:rsid w:val="00A97BAD"/>
    <w:rsid w:val="00AA01DD"/>
    <w:rsid w:val="00AA08BE"/>
    <w:rsid w:val="00AA109D"/>
    <w:rsid w:val="00AA11B5"/>
    <w:rsid w:val="00AA2BDD"/>
    <w:rsid w:val="00AA2F8D"/>
    <w:rsid w:val="00AA331E"/>
    <w:rsid w:val="00AA3735"/>
    <w:rsid w:val="00AA3774"/>
    <w:rsid w:val="00AA3D05"/>
    <w:rsid w:val="00AA3DA3"/>
    <w:rsid w:val="00AA4363"/>
    <w:rsid w:val="00AA476B"/>
    <w:rsid w:val="00AA5DBB"/>
    <w:rsid w:val="00AA64E4"/>
    <w:rsid w:val="00AA76ED"/>
    <w:rsid w:val="00AA7DDF"/>
    <w:rsid w:val="00AB0DEB"/>
    <w:rsid w:val="00AB2014"/>
    <w:rsid w:val="00AB2346"/>
    <w:rsid w:val="00AB2E02"/>
    <w:rsid w:val="00AB30A9"/>
    <w:rsid w:val="00AB322E"/>
    <w:rsid w:val="00AB36D6"/>
    <w:rsid w:val="00AB4215"/>
    <w:rsid w:val="00AB4E23"/>
    <w:rsid w:val="00AB543E"/>
    <w:rsid w:val="00AB567F"/>
    <w:rsid w:val="00AB76B9"/>
    <w:rsid w:val="00AB7804"/>
    <w:rsid w:val="00AB7977"/>
    <w:rsid w:val="00AC021F"/>
    <w:rsid w:val="00AC0A4F"/>
    <w:rsid w:val="00AC0A8A"/>
    <w:rsid w:val="00AC1573"/>
    <w:rsid w:val="00AC2432"/>
    <w:rsid w:val="00AC288A"/>
    <w:rsid w:val="00AC2E5E"/>
    <w:rsid w:val="00AC3825"/>
    <w:rsid w:val="00AC4296"/>
    <w:rsid w:val="00AC448D"/>
    <w:rsid w:val="00AC672E"/>
    <w:rsid w:val="00AC6E5D"/>
    <w:rsid w:val="00AC73F7"/>
    <w:rsid w:val="00AC7C13"/>
    <w:rsid w:val="00AC7FC1"/>
    <w:rsid w:val="00AD01E3"/>
    <w:rsid w:val="00AD0690"/>
    <w:rsid w:val="00AD1074"/>
    <w:rsid w:val="00AD16C8"/>
    <w:rsid w:val="00AD1822"/>
    <w:rsid w:val="00AD19D4"/>
    <w:rsid w:val="00AD2241"/>
    <w:rsid w:val="00AD24CB"/>
    <w:rsid w:val="00AD270F"/>
    <w:rsid w:val="00AD2E68"/>
    <w:rsid w:val="00AD3BF1"/>
    <w:rsid w:val="00AD3F51"/>
    <w:rsid w:val="00AD4FE6"/>
    <w:rsid w:val="00AD5A80"/>
    <w:rsid w:val="00AD5FCA"/>
    <w:rsid w:val="00AD60D6"/>
    <w:rsid w:val="00AD6546"/>
    <w:rsid w:val="00AD723E"/>
    <w:rsid w:val="00AE06CE"/>
    <w:rsid w:val="00AE094F"/>
    <w:rsid w:val="00AE0C91"/>
    <w:rsid w:val="00AE0CD5"/>
    <w:rsid w:val="00AE144B"/>
    <w:rsid w:val="00AE1D2D"/>
    <w:rsid w:val="00AE3F74"/>
    <w:rsid w:val="00AE42C6"/>
    <w:rsid w:val="00AE5336"/>
    <w:rsid w:val="00AE566C"/>
    <w:rsid w:val="00AE60DB"/>
    <w:rsid w:val="00AE65A5"/>
    <w:rsid w:val="00AE7747"/>
    <w:rsid w:val="00AF0619"/>
    <w:rsid w:val="00AF114F"/>
    <w:rsid w:val="00AF1215"/>
    <w:rsid w:val="00AF1B2A"/>
    <w:rsid w:val="00AF1B95"/>
    <w:rsid w:val="00AF1FF1"/>
    <w:rsid w:val="00AF20F1"/>
    <w:rsid w:val="00AF2120"/>
    <w:rsid w:val="00AF2173"/>
    <w:rsid w:val="00AF3812"/>
    <w:rsid w:val="00AF3898"/>
    <w:rsid w:val="00AF390A"/>
    <w:rsid w:val="00AF3E43"/>
    <w:rsid w:val="00AF4D34"/>
    <w:rsid w:val="00AF4ECA"/>
    <w:rsid w:val="00AF511A"/>
    <w:rsid w:val="00AF53D5"/>
    <w:rsid w:val="00AF587F"/>
    <w:rsid w:val="00AF6234"/>
    <w:rsid w:val="00AF6390"/>
    <w:rsid w:val="00AF78CE"/>
    <w:rsid w:val="00AF7CFC"/>
    <w:rsid w:val="00AF7DEA"/>
    <w:rsid w:val="00B00AD1"/>
    <w:rsid w:val="00B010A7"/>
    <w:rsid w:val="00B01531"/>
    <w:rsid w:val="00B01556"/>
    <w:rsid w:val="00B01BEF"/>
    <w:rsid w:val="00B04817"/>
    <w:rsid w:val="00B04B44"/>
    <w:rsid w:val="00B04D98"/>
    <w:rsid w:val="00B05142"/>
    <w:rsid w:val="00B053BC"/>
    <w:rsid w:val="00B054D2"/>
    <w:rsid w:val="00B066DC"/>
    <w:rsid w:val="00B067F3"/>
    <w:rsid w:val="00B07625"/>
    <w:rsid w:val="00B1031F"/>
    <w:rsid w:val="00B11B75"/>
    <w:rsid w:val="00B11CA1"/>
    <w:rsid w:val="00B137A8"/>
    <w:rsid w:val="00B13ED9"/>
    <w:rsid w:val="00B1415C"/>
    <w:rsid w:val="00B14532"/>
    <w:rsid w:val="00B149D2"/>
    <w:rsid w:val="00B14BBC"/>
    <w:rsid w:val="00B14C6F"/>
    <w:rsid w:val="00B154D7"/>
    <w:rsid w:val="00B15E2F"/>
    <w:rsid w:val="00B2076F"/>
    <w:rsid w:val="00B21D67"/>
    <w:rsid w:val="00B22B08"/>
    <w:rsid w:val="00B22F59"/>
    <w:rsid w:val="00B237D2"/>
    <w:rsid w:val="00B25436"/>
    <w:rsid w:val="00B25F60"/>
    <w:rsid w:val="00B25FF6"/>
    <w:rsid w:val="00B26297"/>
    <w:rsid w:val="00B27A57"/>
    <w:rsid w:val="00B3020C"/>
    <w:rsid w:val="00B31621"/>
    <w:rsid w:val="00B31D45"/>
    <w:rsid w:val="00B322FE"/>
    <w:rsid w:val="00B324B5"/>
    <w:rsid w:val="00B33195"/>
    <w:rsid w:val="00B33DB3"/>
    <w:rsid w:val="00B3407E"/>
    <w:rsid w:val="00B342A6"/>
    <w:rsid w:val="00B34745"/>
    <w:rsid w:val="00B34EC8"/>
    <w:rsid w:val="00B35B06"/>
    <w:rsid w:val="00B360CE"/>
    <w:rsid w:val="00B36C77"/>
    <w:rsid w:val="00B377DE"/>
    <w:rsid w:val="00B400B3"/>
    <w:rsid w:val="00B403B2"/>
    <w:rsid w:val="00B4053A"/>
    <w:rsid w:val="00B41184"/>
    <w:rsid w:val="00B41C44"/>
    <w:rsid w:val="00B42449"/>
    <w:rsid w:val="00B42620"/>
    <w:rsid w:val="00B42707"/>
    <w:rsid w:val="00B42D51"/>
    <w:rsid w:val="00B438AB"/>
    <w:rsid w:val="00B43F1A"/>
    <w:rsid w:val="00B441AF"/>
    <w:rsid w:val="00B44DBB"/>
    <w:rsid w:val="00B46F2D"/>
    <w:rsid w:val="00B473C9"/>
    <w:rsid w:val="00B47D29"/>
    <w:rsid w:val="00B5031E"/>
    <w:rsid w:val="00B5053C"/>
    <w:rsid w:val="00B52C0E"/>
    <w:rsid w:val="00B52C7B"/>
    <w:rsid w:val="00B533AB"/>
    <w:rsid w:val="00B53AE3"/>
    <w:rsid w:val="00B53B98"/>
    <w:rsid w:val="00B545DE"/>
    <w:rsid w:val="00B546D9"/>
    <w:rsid w:val="00B55EC5"/>
    <w:rsid w:val="00B566E3"/>
    <w:rsid w:val="00B567EE"/>
    <w:rsid w:val="00B57292"/>
    <w:rsid w:val="00B57744"/>
    <w:rsid w:val="00B57DE5"/>
    <w:rsid w:val="00B60646"/>
    <w:rsid w:val="00B61E30"/>
    <w:rsid w:val="00B62DE8"/>
    <w:rsid w:val="00B64271"/>
    <w:rsid w:val="00B642E4"/>
    <w:rsid w:val="00B64569"/>
    <w:rsid w:val="00B658B9"/>
    <w:rsid w:val="00B65BF8"/>
    <w:rsid w:val="00B65D02"/>
    <w:rsid w:val="00B669E2"/>
    <w:rsid w:val="00B671D5"/>
    <w:rsid w:val="00B67844"/>
    <w:rsid w:val="00B70146"/>
    <w:rsid w:val="00B702B7"/>
    <w:rsid w:val="00B70B30"/>
    <w:rsid w:val="00B716F8"/>
    <w:rsid w:val="00B71A81"/>
    <w:rsid w:val="00B72284"/>
    <w:rsid w:val="00B7290A"/>
    <w:rsid w:val="00B72E36"/>
    <w:rsid w:val="00B73738"/>
    <w:rsid w:val="00B738DB"/>
    <w:rsid w:val="00B73FE3"/>
    <w:rsid w:val="00B74BFF"/>
    <w:rsid w:val="00B75DCA"/>
    <w:rsid w:val="00B76C6E"/>
    <w:rsid w:val="00B77CF1"/>
    <w:rsid w:val="00B81253"/>
    <w:rsid w:val="00B81EEE"/>
    <w:rsid w:val="00B8287F"/>
    <w:rsid w:val="00B82D32"/>
    <w:rsid w:val="00B83A48"/>
    <w:rsid w:val="00B83C8A"/>
    <w:rsid w:val="00B845CC"/>
    <w:rsid w:val="00B85CC6"/>
    <w:rsid w:val="00B863FE"/>
    <w:rsid w:val="00B87A2E"/>
    <w:rsid w:val="00B87DBD"/>
    <w:rsid w:val="00B9003F"/>
    <w:rsid w:val="00B9050D"/>
    <w:rsid w:val="00B90C76"/>
    <w:rsid w:val="00B9137C"/>
    <w:rsid w:val="00B9194A"/>
    <w:rsid w:val="00B93628"/>
    <w:rsid w:val="00B9367E"/>
    <w:rsid w:val="00B947C8"/>
    <w:rsid w:val="00B96136"/>
    <w:rsid w:val="00B96E44"/>
    <w:rsid w:val="00B97A69"/>
    <w:rsid w:val="00BA11FD"/>
    <w:rsid w:val="00BA1442"/>
    <w:rsid w:val="00BA1FC8"/>
    <w:rsid w:val="00BA2234"/>
    <w:rsid w:val="00BA23D0"/>
    <w:rsid w:val="00BA2E60"/>
    <w:rsid w:val="00BA323B"/>
    <w:rsid w:val="00BA430C"/>
    <w:rsid w:val="00BA4575"/>
    <w:rsid w:val="00BA4E16"/>
    <w:rsid w:val="00BA4F96"/>
    <w:rsid w:val="00BA5351"/>
    <w:rsid w:val="00BA75DF"/>
    <w:rsid w:val="00BA7643"/>
    <w:rsid w:val="00BA7D77"/>
    <w:rsid w:val="00BA7F56"/>
    <w:rsid w:val="00BB057B"/>
    <w:rsid w:val="00BB07C1"/>
    <w:rsid w:val="00BB203D"/>
    <w:rsid w:val="00BB2E66"/>
    <w:rsid w:val="00BB33A2"/>
    <w:rsid w:val="00BB3610"/>
    <w:rsid w:val="00BB3B37"/>
    <w:rsid w:val="00BB48A9"/>
    <w:rsid w:val="00BB5002"/>
    <w:rsid w:val="00BB74E6"/>
    <w:rsid w:val="00BC1159"/>
    <w:rsid w:val="00BC1EB9"/>
    <w:rsid w:val="00BC2195"/>
    <w:rsid w:val="00BC305A"/>
    <w:rsid w:val="00BC3AED"/>
    <w:rsid w:val="00BC3DBE"/>
    <w:rsid w:val="00BC4E41"/>
    <w:rsid w:val="00BC5226"/>
    <w:rsid w:val="00BC545D"/>
    <w:rsid w:val="00BC57E8"/>
    <w:rsid w:val="00BC5EDB"/>
    <w:rsid w:val="00BC5F78"/>
    <w:rsid w:val="00BC62A8"/>
    <w:rsid w:val="00BC6378"/>
    <w:rsid w:val="00BC63D9"/>
    <w:rsid w:val="00BC6951"/>
    <w:rsid w:val="00BD015B"/>
    <w:rsid w:val="00BD08CA"/>
    <w:rsid w:val="00BD0D86"/>
    <w:rsid w:val="00BD0EEC"/>
    <w:rsid w:val="00BD10B2"/>
    <w:rsid w:val="00BD12AC"/>
    <w:rsid w:val="00BD18D6"/>
    <w:rsid w:val="00BD22A7"/>
    <w:rsid w:val="00BD2418"/>
    <w:rsid w:val="00BD28B9"/>
    <w:rsid w:val="00BD28DE"/>
    <w:rsid w:val="00BD3736"/>
    <w:rsid w:val="00BD3EE1"/>
    <w:rsid w:val="00BD4930"/>
    <w:rsid w:val="00BD4CB6"/>
    <w:rsid w:val="00BD5276"/>
    <w:rsid w:val="00BD547D"/>
    <w:rsid w:val="00BD5810"/>
    <w:rsid w:val="00BD6170"/>
    <w:rsid w:val="00BD6786"/>
    <w:rsid w:val="00BD7479"/>
    <w:rsid w:val="00BD7EDA"/>
    <w:rsid w:val="00BE0258"/>
    <w:rsid w:val="00BE19FC"/>
    <w:rsid w:val="00BE1CB4"/>
    <w:rsid w:val="00BE2BEB"/>
    <w:rsid w:val="00BE2EB4"/>
    <w:rsid w:val="00BE3574"/>
    <w:rsid w:val="00BE455C"/>
    <w:rsid w:val="00BE4A33"/>
    <w:rsid w:val="00BE4B92"/>
    <w:rsid w:val="00BE4DF9"/>
    <w:rsid w:val="00BE55F4"/>
    <w:rsid w:val="00BE61D2"/>
    <w:rsid w:val="00BE6249"/>
    <w:rsid w:val="00BE7108"/>
    <w:rsid w:val="00BE7B53"/>
    <w:rsid w:val="00BE7E93"/>
    <w:rsid w:val="00BF0C92"/>
    <w:rsid w:val="00BF0D25"/>
    <w:rsid w:val="00BF0E2A"/>
    <w:rsid w:val="00BF1ABD"/>
    <w:rsid w:val="00BF1D77"/>
    <w:rsid w:val="00BF3253"/>
    <w:rsid w:val="00BF3ADA"/>
    <w:rsid w:val="00BF4851"/>
    <w:rsid w:val="00BF4D1F"/>
    <w:rsid w:val="00BF57A4"/>
    <w:rsid w:val="00BF607A"/>
    <w:rsid w:val="00BF66FC"/>
    <w:rsid w:val="00C002E6"/>
    <w:rsid w:val="00C0047B"/>
    <w:rsid w:val="00C006D0"/>
    <w:rsid w:val="00C006FD"/>
    <w:rsid w:val="00C00A0F"/>
    <w:rsid w:val="00C00C31"/>
    <w:rsid w:val="00C00C82"/>
    <w:rsid w:val="00C015E9"/>
    <w:rsid w:val="00C0188C"/>
    <w:rsid w:val="00C019ED"/>
    <w:rsid w:val="00C01CCE"/>
    <w:rsid w:val="00C03AF3"/>
    <w:rsid w:val="00C03DB0"/>
    <w:rsid w:val="00C041D1"/>
    <w:rsid w:val="00C0450C"/>
    <w:rsid w:val="00C0593A"/>
    <w:rsid w:val="00C069E8"/>
    <w:rsid w:val="00C1017E"/>
    <w:rsid w:val="00C1030E"/>
    <w:rsid w:val="00C117BC"/>
    <w:rsid w:val="00C12A05"/>
    <w:rsid w:val="00C12AF1"/>
    <w:rsid w:val="00C12D1B"/>
    <w:rsid w:val="00C13C30"/>
    <w:rsid w:val="00C14BE6"/>
    <w:rsid w:val="00C151E5"/>
    <w:rsid w:val="00C15596"/>
    <w:rsid w:val="00C168AE"/>
    <w:rsid w:val="00C178B4"/>
    <w:rsid w:val="00C20216"/>
    <w:rsid w:val="00C22FEB"/>
    <w:rsid w:val="00C2415A"/>
    <w:rsid w:val="00C26286"/>
    <w:rsid w:val="00C2635D"/>
    <w:rsid w:val="00C266B6"/>
    <w:rsid w:val="00C2679A"/>
    <w:rsid w:val="00C26A3A"/>
    <w:rsid w:val="00C26A40"/>
    <w:rsid w:val="00C271E5"/>
    <w:rsid w:val="00C279EF"/>
    <w:rsid w:val="00C302CE"/>
    <w:rsid w:val="00C31534"/>
    <w:rsid w:val="00C320D3"/>
    <w:rsid w:val="00C324C4"/>
    <w:rsid w:val="00C324E9"/>
    <w:rsid w:val="00C34553"/>
    <w:rsid w:val="00C34AE5"/>
    <w:rsid w:val="00C3503F"/>
    <w:rsid w:val="00C35305"/>
    <w:rsid w:val="00C3609B"/>
    <w:rsid w:val="00C363E3"/>
    <w:rsid w:val="00C372A2"/>
    <w:rsid w:val="00C37996"/>
    <w:rsid w:val="00C40454"/>
    <w:rsid w:val="00C40A35"/>
    <w:rsid w:val="00C40F44"/>
    <w:rsid w:val="00C416C1"/>
    <w:rsid w:val="00C41A01"/>
    <w:rsid w:val="00C41C6A"/>
    <w:rsid w:val="00C41D28"/>
    <w:rsid w:val="00C4217D"/>
    <w:rsid w:val="00C426C2"/>
    <w:rsid w:val="00C42772"/>
    <w:rsid w:val="00C42A85"/>
    <w:rsid w:val="00C42FAE"/>
    <w:rsid w:val="00C4328A"/>
    <w:rsid w:val="00C4354F"/>
    <w:rsid w:val="00C435E5"/>
    <w:rsid w:val="00C43609"/>
    <w:rsid w:val="00C43F51"/>
    <w:rsid w:val="00C43F90"/>
    <w:rsid w:val="00C441B9"/>
    <w:rsid w:val="00C44317"/>
    <w:rsid w:val="00C44694"/>
    <w:rsid w:val="00C44791"/>
    <w:rsid w:val="00C45570"/>
    <w:rsid w:val="00C46C6A"/>
    <w:rsid w:val="00C46E46"/>
    <w:rsid w:val="00C4715C"/>
    <w:rsid w:val="00C47554"/>
    <w:rsid w:val="00C47A1B"/>
    <w:rsid w:val="00C501EF"/>
    <w:rsid w:val="00C5076B"/>
    <w:rsid w:val="00C5083F"/>
    <w:rsid w:val="00C508BF"/>
    <w:rsid w:val="00C52EB2"/>
    <w:rsid w:val="00C53A06"/>
    <w:rsid w:val="00C53E11"/>
    <w:rsid w:val="00C5437A"/>
    <w:rsid w:val="00C547A5"/>
    <w:rsid w:val="00C5521D"/>
    <w:rsid w:val="00C553D5"/>
    <w:rsid w:val="00C56CD4"/>
    <w:rsid w:val="00C56DFB"/>
    <w:rsid w:val="00C57AFB"/>
    <w:rsid w:val="00C61B37"/>
    <w:rsid w:val="00C624AF"/>
    <w:rsid w:val="00C6382F"/>
    <w:rsid w:val="00C63D89"/>
    <w:rsid w:val="00C64016"/>
    <w:rsid w:val="00C64556"/>
    <w:rsid w:val="00C65093"/>
    <w:rsid w:val="00C653A5"/>
    <w:rsid w:val="00C6603E"/>
    <w:rsid w:val="00C70C53"/>
    <w:rsid w:val="00C72242"/>
    <w:rsid w:val="00C731C5"/>
    <w:rsid w:val="00C73B17"/>
    <w:rsid w:val="00C7418E"/>
    <w:rsid w:val="00C7460B"/>
    <w:rsid w:val="00C747FD"/>
    <w:rsid w:val="00C75702"/>
    <w:rsid w:val="00C75762"/>
    <w:rsid w:val="00C75A17"/>
    <w:rsid w:val="00C75F47"/>
    <w:rsid w:val="00C77379"/>
    <w:rsid w:val="00C779BC"/>
    <w:rsid w:val="00C77A7D"/>
    <w:rsid w:val="00C77DAB"/>
    <w:rsid w:val="00C80822"/>
    <w:rsid w:val="00C8150D"/>
    <w:rsid w:val="00C81638"/>
    <w:rsid w:val="00C81D81"/>
    <w:rsid w:val="00C82E37"/>
    <w:rsid w:val="00C8316E"/>
    <w:rsid w:val="00C833F3"/>
    <w:rsid w:val="00C83ACD"/>
    <w:rsid w:val="00C84255"/>
    <w:rsid w:val="00C845B0"/>
    <w:rsid w:val="00C851BC"/>
    <w:rsid w:val="00C86113"/>
    <w:rsid w:val="00C86755"/>
    <w:rsid w:val="00C86CCC"/>
    <w:rsid w:val="00C86EE4"/>
    <w:rsid w:val="00C8782B"/>
    <w:rsid w:val="00C87B31"/>
    <w:rsid w:val="00C90983"/>
    <w:rsid w:val="00C9151E"/>
    <w:rsid w:val="00C91717"/>
    <w:rsid w:val="00C91D12"/>
    <w:rsid w:val="00C929DA"/>
    <w:rsid w:val="00C93355"/>
    <w:rsid w:val="00C93B8A"/>
    <w:rsid w:val="00C93D0F"/>
    <w:rsid w:val="00C93D79"/>
    <w:rsid w:val="00C93E9F"/>
    <w:rsid w:val="00C94910"/>
    <w:rsid w:val="00C94EFC"/>
    <w:rsid w:val="00C95572"/>
    <w:rsid w:val="00C9581F"/>
    <w:rsid w:val="00C96035"/>
    <w:rsid w:val="00C96C6A"/>
    <w:rsid w:val="00C9773D"/>
    <w:rsid w:val="00CA0728"/>
    <w:rsid w:val="00CA0791"/>
    <w:rsid w:val="00CA19AD"/>
    <w:rsid w:val="00CA2659"/>
    <w:rsid w:val="00CA3C49"/>
    <w:rsid w:val="00CA4CB0"/>
    <w:rsid w:val="00CA4E04"/>
    <w:rsid w:val="00CA4E18"/>
    <w:rsid w:val="00CA5D7A"/>
    <w:rsid w:val="00CA6E5D"/>
    <w:rsid w:val="00CA72BD"/>
    <w:rsid w:val="00CB0645"/>
    <w:rsid w:val="00CB07B6"/>
    <w:rsid w:val="00CB12F8"/>
    <w:rsid w:val="00CB13E5"/>
    <w:rsid w:val="00CB1BCC"/>
    <w:rsid w:val="00CB28DF"/>
    <w:rsid w:val="00CB312E"/>
    <w:rsid w:val="00CB38B9"/>
    <w:rsid w:val="00CB4694"/>
    <w:rsid w:val="00CB4FF9"/>
    <w:rsid w:val="00CB54FE"/>
    <w:rsid w:val="00CB64C6"/>
    <w:rsid w:val="00CB6782"/>
    <w:rsid w:val="00CB67E2"/>
    <w:rsid w:val="00CB6AFD"/>
    <w:rsid w:val="00CB75E9"/>
    <w:rsid w:val="00CB7D27"/>
    <w:rsid w:val="00CC13D3"/>
    <w:rsid w:val="00CC240D"/>
    <w:rsid w:val="00CC2816"/>
    <w:rsid w:val="00CC2CA9"/>
    <w:rsid w:val="00CC372A"/>
    <w:rsid w:val="00CC39D7"/>
    <w:rsid w:val="00CC3A7E"/>
    <w:rsid w:val="00CC553D"/>
    <w:rsid w:val="00CC65FC"/>
    <w:rsid w:val="00CC66A4"/>
    <w:rsid w:val="00CC68B1"/>
    <w:rsid w:val="00CC7492"/>
    <w:rsid w:val="00CD1092"/>
    <w:rsid w:val="00CD173D"/>
    <w:rsid w:val="00CD2309"/>
    <w:rsid w:val="00CD236F"/>
    <w:rsid w:val="00CD2486"/>
    <w:rsid w:val="00CD37F2"/>
    <w:rsid w:val="00CD3AEF"/>
    <w:rsid w:val="00CD463A"/>
    <w:rsid w:val="00CD5BC5"/>
    <w:rsid w:val="00CD675A"/>
    <w:rsid w:val="00CD7CB2"/>
    <w:rsid w:val="00CE0080"/>
    <w:rsid w:val="00CE15E7"/>
    <w:rsid w:val="00CE2025"/>
    <w:rsid w:val="00CE275E"/>
    <w:rsid w:val="00CE303C"/>
    <w:rsid w:val="00CE35AA"/>
    <w:rsid w:val="00CE3C01"/>
    <w:rsid w:val="00CE3E4C"/>
    <w:rsid w:val="00CE40B0"/>
    <w:rsid w:val="00CE5760"/>
    <w:rsid w:val="00CE59AF"/>
    <w:rsid w:val="00CE5A6E"/>
    <w:rsid w:val="00CE5B74"/>
    <w:rsid w:val="00CE5E62"/>
    <w:rsid w:val="00CE6E6D"/>
    <w:rsid w:val="00CE7B67"/>
    <w:rsid w:val="00CF0C25"/>
    <w:rsid w:val="00CF138E"/>
    <w:rsid w:val="00CF1727"/>
    <w:rsid w:val="00CF2125"/>
    <w:rsid w:val="00CF5463"/>
    <w:rsid w:val="00CF5CD2"/>
    <w:rsid w:val="00CF64AC"/>
    <w:rsid w:val="00CF7655"/>
    <w:rsid w:val="00CF7831"/>
    <w:rsid w:val="00D00A08"/>
    <w:rsid w:val="00D01D18"/>
    <w:rsid w:val="00D02151"/>
    <w:rsid w:val="00D02CFD"/>
    <w:rsid w:val="00D038EB"/>
    <w:rsid w:val="00D038FB"/>
    <w:rsid w:val="00D03DE7"/>
    <w:rsid w:val="00D03EA9"/>
    <w:rsid w:val="00D04A42"/>
    <w:rsid w:val="00D05303"/>
    <w:rsid w:val="00D0553A"/>
    <w:rsid w:val="00D06585"/>
    <w:rsid w:val="00D07AD6"/>
    <w:rsid w:val="00D10BCB"/>
    <w:rsid w:val="00D10C13"/>
    <w:rsid w:val="00D10E5A"/>
    <w:rsid w:val="00D10EFA"/>
    <w:rsid w:val="00D1111B"/>
    <w:rsid w:val="00D11171"/>
    <w:rsid w:val="00D11637"/>
    <w:rsid w:val="00D1210A"/>
    <w:rsid w:val="00D135A2"/>
    <w:rsid w:val="00D139BB"/>
    <w:rsid w:val="00D15784"/>
    <w:rsid w:val="00D169C5"/>
    <w:rsid w:val="00D17ACF"/>
    <w:rsid w:val="00D17FE1"/>
    <w:rsid w:val="00D201B9"/>
    <w:rsid w:val="00D207AA"/>
    <w:rsid w:val="00D20A8D"/>
    <w:rsid w:val="00D21462"/>
    <w:rsid w:val="00D215B3"/>
    <w:rsid w:val="00D21E76"/>
    <w:rsid w:val="00D22455"/>
    <w:rsid w:val="00D225C9"/>
    <w:rsid w:val="00D22EBD"/>
    <w:rsid w:val="00D230B8"/>
    <w:rsid w:val="00D24B7D"/>
    <w:rsid w:val="00D24DDD"/>
    <w:rsid w:val="00D250C8"/>
    <w:rsid w:val="00D258FE"/>
    <w:rsid w:val="00D2631D"/>
    <w:rsid w:val="00D26849"/>
    <w:rsid w:val="00D26F23"/>
    <w:rsid w:val="00D2726C"/>
    <w:rsid w:val="00D30203"/>
    <w:rsid w:val="00D320CC"/>
    <w:rsid w:val="00D32219"/>
    <w:rsid w:val="00D32647"/>
    <w:rsid w:val="00D3393C"/>
    <w:rsid w:val="00D344D0"/>
    <w:rsid w:val="00D3470F"/>
    <w:rsid w:val="00D34A6B"/>
    <w:rsid w:val="00D34E96"/>
    <w:rsid w:val="00D354EA"/>
    <w:rsid w:val="00D35582"/>
    <w:rsid w:val="00D358C7"/>
    <w:rsid w:val="00D35FAB"/>
    <w:rsid w:val="00D36990"/>
    <w:rsid w:val="00D36F60"/>
    <w:rsid w:val="00D36FD8"/>
    <w:rsid w:val="00D37687"/>
    <w:rsid w:val="00D37DC2"/>
    <w:rsid w:val="00D401F4"/>
    <w:rsid w:val="00D40AE8"/>
    <w:rsid w:val="00D40BB6"/>
    <w:rsid w:val="00D41A6E"/>
    <w:rsid w:val="00D422A1"/>
    <w:rsid w:val="00D42A89"/>
    <w:rsid w:val="00D42D7E"/>
    <w:rsid w:val="00D4305D"/>
    <w:rsid w:val="00D4344C"/>
    <w:rsid w:val="00D43600"/>
    <w:rsid w:val="00D43AE0"/>
    <w:rsid w:val="00D447A6"/>
    <w:rsid w:val="00D46A5A"/>
    <w:rsid w:val="00D46D81"/>
    <w:rsid w:val="00D46D8D"/>
    <w:rsid w:val="00D50622"/>
    <w:rsid w:val="00D509BD"/>
    <w:rsid w:val="00D5216B"/>
    <w:rsid w:val="00D53D70"/>
    <w:rsid w:val="00D53E2D"/>
    <w:rsid w:val="00D540D5"/>
    <w:rsid w:val="00D545CD"/>
    <w:rsid w:val="00D5557A"/>
    <w:rsid w:val="00D558D3"/>
    <w:rsid w:val="00D55EB2"/>
    <w:rsid w:val="00D56E81"/>
    <w:rsid w:val="00D56F67"/>
    <w:rsid w:val="00D57D47"/>
    <w:rsid w:val="00D60108"/>
    <w:rsid w:val="00D61185"/>
    <w:rsid w:val="00D61930"/>
    <w:rsid w:val="00D61EDB"/>
    <w:rsid w:val="00D6204A"/>
    <w:rsid w:val="00D62CBF"/>
    <w:rsid w:val="00D636F2"/>
    <w:rsid w:val="00D63AD3"/>
    <w:rsid w:val="00D641C6"/>
    <w:rsid w:val="00D645DA"/>
    <w:rsid w:val="00D65543"/>
    <w:rsid w:val="00D669D8"/>
    <w:rsid w:val="00D6714C"/>
    <w:rsid w:val="00D67215"/>
    <w:rsid w:val="00D6734E"/>
    <w:rsid w:val="00D70475"/>
    <w:rsid w:val="00D704CE"/>
    <w:rsid w:val="00D712CE"/>
    <w:rsid w:val="00D73330"/>
    <w:rsid w:val="00D73FDE"/>
    <w:rsid w:val="00D742BC"/>
    <w:rsid w:val="00D7526B"/>
    <w:rsid w:val="00D75E00"/>
    <w:rsid w:val="00D76586"/>
    <w:rsid w:val="00D76A67"/>
    <w:rsid w:val="00D76F3D"/>
    <w:rsid w:val="00D7723C"/>
    <w:rsid w:val="00D7729B"/>
    <w:rsid w:val="00D80398"/>
    <w:rsid w:val="00D81535"/>
    <w:rsid w:val="00D82C8A"/>
    <w:rsid w:val="00D82E03"/>
    <w:rsid w:val="00D83D99"/>
    <w:rsid w:val="00D83FF5"/>
    <w:rsid w:val="00D84477"/>
    <w:rsid w:val="00D844C0"/>
    <w:rsid w:val="00D849EC"/>
    <w:rsid w:val="00D8525E"/>
    <w:rsid w:val="00D853E5"/>
    <w:rsid w:val="00D85A55"/>
    <w:rsid w:val="00D85B64"/>
    <w:rsid w:val="00D85C32"/>
    <w:rsid w:val="00D86445"/>
    <w:rsid w:val="00D8659F"/>
    <w:rsid w:val="00D86E15"/>
    <w:rsid w:val="00D86F1C"/>
    <w:rsid w:val="00D8724A"/>
    <w:rsid w:val="00D876CB"/>
    <w:rsid w:val="00D87724"/>
    <w:rsid w:val="00D87FDC"/>
    <w:rsid w:val="00D903CD"/>
    <w:rsid w:val="00D9151E"/>
    <w:rsid w:val="00D91BA3"/>
    <w:rsid w:val="00D9272E"/>
    <w:rsid w:val="00D928C3"/>
    <w:rsid w:val="00D92AAB"/>
    <w:rsid w:val="00D93BD1"/>
    <w:rsid w:val="00D95ABC"/>
    <w:rsid w:val="00D95BE9"/>
    <w:rsid w:val="00D96B93"/>
    <w:rsid w:val="00DA0789"/>
    <w:rsid w:val="00DA09F8"/>
    <w:rsid w:val="00DA1A42"/>
    <w:rsid w:val="00DA26A2"/>
    <w:rsid w:val="00DA302C"/>
    <w:rsid w:val="00DA3486"/>
    <w:rsid w:val="00DA38BC"/>
    <w:rsid w:val="00DA4411"/>
    <w:rsid w:val="00DA4B79"/>
    <w:rsid w:val="00DA52B9"/>
    <w:rsid w:val="00DA5B1D"/>
    <w:rsid w:val="00DA5F8F"/>
    <w:rsid w:val="00DA6057"/>
    <w:rsid w:val="00DA65E4"/>
    <w:rsid w:val="00DA70B4"/>
    <w:rsid w:val="00DA71DF"/>
    <w:rsid w:val="00DA731F"/>
    <w:rsid w:val="00DA7FF5"/>
    <w:rsid w:val="00DB060B"/>
    <w:rsid w:val="00DB0978"/>
    <w:rsid w:val="00DB0FD7"/>
    <w:rsid w:val="00DB1552"/>
    <w:rsid w:val="00DB15DD"/>
    <w:rsid w:val="00DB1F61"/>
    <w:rsid w:val="00DB23DB"/>
    <w:rsid w:val="00DB29D6"/>
    <w:rsid w:val="00DB330F"/>
    <w:rsid w:val="00DB4AC7"/>
    <w:rsid w:val="00DB4F8B"/>
    <w:rsid w:val="00DB548F"/>
    <w:rsid w:val="00DB582D"/>
    <w:rsid w:val="00DB58B5"/>
    <w:rsid w:val="00DB5B79"/>
    <w:rsid w:val="00DB5D73"/>
    <w:rsid w:val="00DB5E91"/>
    <w:rsid w:val="00DC00B2"/>
    <w:rsid w:val="00DC0575"/>
    <w:rsid w:val="00DC0BB2"/>
    <w:rsid w:val="00DC3B74"/>
    <w:rsid w:val="00DC3E70"/>
    <w:rsid w:val="00DC49F3"/>
    <w:rsid w:val="00DC5222"/>
    <w:rsid w:val="00DC5848"/>
    <w:rsid w:val="00DC5F65"/>
    <w:rsid w:val="00DC6FBF"/>
    <w:rsid w:val="00DC7CD4"/>
    <w:rsid w:val="00DD0380"/>
    <w:rsid w:val="00DD13EC"/>
    <w:rsid w:val="00DD171A"/>
    <w:rsid w:val="00DD1804"/>
    <w:rsid w:val="00DD29A0"/>
    <w:rsid w:val="00DD2B1C"/>
    <w:rsid w:val="00DD2F48"/>
    <w:rsid w:val="00DD34FD"/>
    <w:rsid w:val="00DD3609"/>
    <w:rsid w:val="00DD3B22"/>
    <w:rsid w:val="00DD40CF"/>
    <w:rsid w:val="00DD5EA4"/>
    <w:rsid w:val="00DD632C"/>
    <w:rsid w:val="00DD6668"/>
    <w:rsid w:val="00DD70A8"/>
    <w:rsid w:val="00DD7478"/>
    <w:rsid w:val="00DD76C2"/>
    <w:rsid w:val="00DE07D6"/>
    <w:rsid w:val="00DE0997"/>
    <w:rsid w:val="00DE230F"/>
    <w:rsid w:val="00DE2569"/>
    <w:rsid w:val="00DE262A"/>
    <w:rsid w:val="00DE43DC"/>
    <w:rsid w:val="00DE4522"/>
    <w:rsid w:val="00DE4F75"/>
    <w:rsid w:val="00DE549F"/>
    <w:rsid w:val="00DE5556"/>
    <w:rsid w:val="00DE6334"/>
    <w:rsid w:val="00DE77BD"/>
    <w:rsid w:val="00DF0734"/>
    <w:rsid w:val="00DF1DA2"/>
    <w:rsid w:val="00DF27E8"/>
    <w:rsid w:val="00DF2911"/>
    <w:rsid w:val="00DF4290"/>
    <w:rsid w:val="00DF4665"/>
    <w:rsid w:val="00DF4F43"/>
    <w:rsid w:val="00DF622A"/>
    <w:rsid w:val="00DF6869"/>
    <w:rsid w:val="00DF71A3"/>
    <w:rsid w:val="00DF7BD1"/>
    <w:rsid w:val="00E0030F"/>
    <w:rsid w:val="00E007B4"/>
    <w:rsid w:val="00E00B1F"/>
    <w:rsid w:val="00E0118C"/>
    <w:rsid w:val="00E01454"/>
    <w:rsid w:val="00E01942"/>
    <w:rsid w:val="00E022E0"/>
    <w:rsid w:val="00E02324"/>
    <w:rsid w:val="00E0378D"/>
    <w:rsid w:val="00E03F66"/>
    <w:rsid w:val="00E03F98"/>
    <w:rsid w:val="00E0483B"/>
    <w:rsid w:val="00E04F74"/>
    <w:rsid w:val="00E05A20"/>
    <w:rsid w:val="00E0694F"/>
    <w:rsid w:val="00E074B7"/>
    <w:rsid w:val="00E0784F"/>
    <w:rsid w:val="00E1056F"/>
    <w:rsid w:val="00E105B8"/>
    <w:rsid w:val="00E10A2F"/>
    <w:rsid w:val="00E10D35"/>
    <w:rsid w:val="00E11182"/>
    <w:rsid w:val="00E117E7"/>
    <w:rsid w:val="00E12108"/>
    <w:rsid w:val="00E12370"/>
    <w:rsid w:val="00E12E00"/>
    <w:rsid w:val="00E135C3"/>
    <w:rsid w:val="00E13C63"/>
    <w:rsid w:val="00E149A8"/>
    <w:rsid w:val="00E1570F"/>
    <w:rsid w:val="00E1639C"/>
    <w:rsid w:val="00E166EB"/>
    <w:rsid w:val="00E16C8F"/>
    <w:rsid w:val="00E2157B"/>
    <w:rsid w:val="00E218B2"/>
    <w:rsid w:val="00E21C9E"/>
    <w:rsid w:val="00E21CBD"/>
    <w:rsid w:val="00E21EC1"/>
    <w:rsid w:val="00E22E27"/>
    <w:rsid w:val="00E23E02"/>
    <w:rsid w:val="00E24D4F"/>
    <w:rsid w:val="00E256D9"/>
    <w:rsid w:val="00E25B5E"/>
    <w:rsid w:val="00E26DB0"/>
    <w:rsid w:val="00E31532"/>
    <w:rsid w:val="00E31BB2"/>
    <w:rsid w:val="00E31F48"/>
    <w:rsid w:val="00E321E8"/>
    <w:rsid w:val="00E32911"/>
    <w:rsid w:val="00E336DF"/>
    <w:rsid w:val="00E33B4D"/>
    <w:rsid w:val="00E341D7"/>
    <w:rsid w:val="00E34450"/>
    <w:rsid w:val="00E34487"/>
    <w:rsid w:val="00E3536D"/>
    <w:rsid w:val="00E360E5"/>
    <w:rsid w:val="00E36329"/>
    <w:rsid w:val="00E367EC"/>
    <w:rsid w:val="00E36FA1"/>
    <w:rsid w:val="00E375A2"/>
    <w:rsid w:val="00E37827"/>
    <w:rsid w:val="00E37BF3"/>
    <w:rsid w:val="00E40BB8"/>
    <w:rsid w:val="00E4135E"/>
    <w:rsid w:val="00E416DA"/>
    <w:rsid w:val="00E41D14"/>
    <w:rsid w:val="00E427CC"/>
    <w:rsid w:val="00E431C8"/>
    <w:rsid w:val="00E44EFB"/>
    <w:rsid w:val="00E450DB"/>
    <w:rsid w:val="00E45C02"/>
    <w:rsid w:val="00E467D8"/>
    <w:rsid w:val="00E4732C"/>
    <w:rsid w:val="00E47340"/>
    <w:rsid w:val="00E477CB"/>
    <w:rsid w:val="00E50404"/>
    <w:rsid w:val="00E5143B"/>
    <w:rsid w:val="00E52B5D"/>
    <w:rsid w:val="00E532F0"/>
    <w:rsid w:val="00E53BF8"/>
    <w:rsid w:val="00E54AD5"/>
    <w:rsid w:val="00E55521"/>
    <w:rsid w:val="00E5560C"/>
    <w:rsid w:val="00E55A6E"/>
    <w:rsid w:val="00E56109"/>
    <w:rsid w:val="00E561D3"/>
    <w:rsid w:val="00E56D6B"/>
    <w:rsid w:val="00E57BD8"/>
    <w:rsid w:val="00E601EA"/>
    <w:rsid w:val="00E61DAE"/>
    <w:rsid w:val="00E63368"/>
    <w:rsid w:val="00E63499"/>
    <w:rsid w:val="00E63CEA"/>
    <w:rsid w:val="00E63E76"/>
    <w:rsid w:val="00E64150"/>
    <w:rsid w:val="00E64A24"/>
    <w:rsid w:val="00E64DF7"/>
    <w:rsid w:val="00E64EE9"/>
    <w:rsid w:val="00E65485"/>
    <w:rsid w:val="00E658A8"/>
    <w:rsid w:val="00E65CB9"/>
    <w:rsid w:val="00E661BF"/>
    <w:rsid w:val="00E671D5"/>
    <w:rsid w:val="00E67772"/>
    <w:rsid w:val="00E679F9"/>
    <w:rsid w:val="00E67A0A"/>
    <w:rsid w:val="00E700D3"/>
    <w:rsid w:val="00E7040C"/>
    <w:rsid w:val="00E70690"/>
    <w:rsid w:val="00E70789"/>
    <w:rsid w:val="00E717E4"/>
    <w:rsid w:val="00E72080"/>
    <w:rsid w:val="00E720B2"/>
    <w:rsid w:val="00E72114"/>
    <w:rsid w:val="00E72364"/>
    <w:rsid w:val="00E72E6B"/>
    <w:rsid w:val="00E73170"/>
    <w:rsid w:val="00E734FB"/>
    <w:rsid w:val="00E734FD"/>
    <w:rsid w:val="00E74801"/>
    <w:rsid w:val="00E74B5C"/>
    <w:rsid w:val="00E75A1A"/>
    <w:rsid w:val="00E768C8"/>
    <w:rsid w:val="00E76941"/>
    <w:rsid w:val="00E76B71"/>
    <w:rsid w:val="00E7722F"/>
    <w:rsid w:val="00E77E8E"/>
    <w:rsid w:val="00E77F00"/>
    <w:rsid w:val="00E80A8A"/>
    <w:rsid w:val="00E80CED"/>
    <w:rsid w:val="00E80DA8"/>
    <w:rsid w:val="00E812CB"/>
    <w:rsid w:val="00E816F7"/>
    <w:rsid w:val="00E81842"/>
    <w:rsid w:val="00E81E89"/>
    <w:rsid w:val="00E830AB"/>
    <w:rsid w:val="00E8352B"/>
    <w:rsid w:val="00E838B8"/>
    <w:rsid w:val="00E83B51"/>
    <w:rsid w:val="00E83BB6"/>
    <w:rsid w:val="00E8404D"/>
    <w:rsid w:val="00E86B13"/>
    <w:rsid w:val="00E86E22"/>
    <w:rsid w:val="00E8790E"/>
    <w:rsid w:val="00E879F8"/>
    <w:rsid w:val="00E87EAC"/>
    <w:rsid w:val="00E904B2"/>
    <w:rsid w:val="00E90663"/>
    <w:rsid w:val="00E907AD"/>
    <w:rsid w:val="00E910C6"/>
    <w:rsid w:val="00E9119D"/>
    <w:rsid w:val="00E92945"/>
    <w:rsid w:val="00E92AFB"/>
    <w:rsid w:val="00E92EF8"/>
    <w:rsid w:val="00E937D4"/>
    <w:rsid w:val="00E938B7"/>
    <w:rsid w:val="00E93BA7"/>
    <w:rsid w:val="00E952A7"/>
    <w:rsid w:val="00E96492"/>
    <w:rsid w:val="00EA0398"/>
    <w:rsid w:val="00EA08DC"/>
    <w:rsid w:val="00EA1042"/>
    <w:rsid w:val="00EA18C4"/>
    <w:rsid w:val="00EA19AC"/>
    <w:rsid w:val="00EA2998"/>
    <w:rsid w:val="00EA3437"/>
    <w:rsid w:val="00EA39A4"/>
    <w:rsid w:val="00EA4116"/>
    <w:rsid w:val="00EA4AD6"/>
    <w:rsid w:val="00EA524C"/>
    <w:rsid w:val="00EA623B"/>
    <w:rsid w:val="00EA6360"/>
    <w:rsid w:val="00EA6542"/>
    <w:rsid w:val="00EA6560"/>
    <w:rsid w:val="00EA6F35"/>
    <w:rsid w:val="00EA7230"/>
    <w:rsid w:val="00EA7921"/>
    <w:rsid w:val="00EB01AC"/>
    <w:rsid w:val="00EB0B41"/>
    <w:rsid w:val="00EB0CED"/>
    <w:rsid w:val="00EB21A0"/>
    <w:rsid w:val="00EB22CD"/>
    <w:rsid w:val="00EB242E"/>
    <w:rsid w:val="00EB2DBB"/>
    <w:rsid w:val="00EB31BC"/>
    <w:rsid w:val="00EB36E2"/>
    <w:rsid w:val="00EB420C"/>
    <w:rsid w:val="00EB55AC"/>
    <w:rsid w:val="00EB5FEB"/>
    <w:rsid w:val="00EB61E3"/>
    <w:rsid w:val="00EB6797"/>
    <w:rsid w:val="00EB7902"/>
    <w:rsid w:val="00EB7A30"/>
    <w:rsid w:val="00EB7AA5"/>
    <w:rsid w:val="00EB7B1D"/>
    <w:rsid w:val="00EC0008"/>
    <w:rsid w:val="00EC057F"/>
    <w:rsid w:val="00EC09CE"/>
    <w:rsid w:val="00EC0AF8"/>
    <w:rsid w:val="00EC1291"/>
    <w:rsid w:val="00EC25A3"/>
    <w:rsid w:val="00EC43CD"/>
    <w:rsid w:val="00EC486E"/>
    <w:rsid w:val="00EC4A0F"/>
    <w:rsid w:val="00EC50AA"/>
    <w:rsid w:val="00EC6186"/>
    <w:rsid w:val="00EC6931"/>
    <w:rsid w:val="00EC70B5"/>
    <w:rsid w:val="00EC7138"/>
    <w:rsid w:val="00EC722C"/>
    <w:rsid w:val="00EC7ABD"/>
    <w:rsid w:val="00ED0308"/>
    <w:rsid w:val="00ED0771"/>
    <w:rsid w:val="00ED0994"/>
    <w:rsid w:val="00ED0DB6"/>
    <w:rsid w:val="00ED1D4E"/>
    <w:rsid w:val="00ED1F93"/>
    <w:rsid w:val="00ED2266"/>
    <w:rsid w:val="00ED297B"/>
    <w:rsid w:val="00ED3DE0"/>
    <w:rsid w:val="00ED6237"/>
    <w:rsid w:val="00ED672B"/>
    <w:rsid w:val="00ED6950"/>
    <w:rsid w:val="00ED7F44"/>
    <w:rsid w:val="00EE1171"/>
    <w:rsid w:val="00EE17DB"/>
    <w:rsid w:val="00EE1EA7"/>
    <w:rsid w:val="00EE28DB"/>
    <w:rsid w:val="00EE3E94"/>
    <w:rsid w:val="00EE55FC"/>
    <w:rsid w:val="00EE5D03"/>
    <w:rsid w:val="00EE63D6"/>
    <w:rsid w:val="00EE6DCD"/>
    <w:rsid w:val="00EE7C5C"/>
    <w:rsid w:val="00EE7E5D"/>
    <w:rsid w:val="00EF0FE3"/>
    <w:rsid w:val="00EF1198"/>
    <w:rsid w:val="00EF1B8A"/>
    <w:rsid w:val="00EF1EE5"/>
    <w:rsid w:val="00EF2A3B"/>
    <w:rsid w:val="00EF2A8F"/>
    <w:rsid w:val="00EF358A"/>
    <w:rsid w:val="00EF361D"/>
    <w:rsid w:val="00EF3ABE"/>
    <w:rsid w:val="00EF3EE4"/>
    <w:rsid w:val="00EF541E"/>
    <w:rsid w:val="00EF5BD2"/>
    <w:rsid w:val="00EF5C22"/>
    <w:rsid w:val="00EF5CFE"/>
    <w:rsid w:val="00EF5F83"/>
    <w:rsid w:val="00EF7F13"/>
    <w:rsid w:val="00F00423"/>
    <w:rsid w:val="00F00C9E"/>
    <w:rsid w:val="00F00D7F"/>
    <w:rsid w:val="00F00F49"/>
    <w:rsid w:val="00F00FC4"/>
    <w:rsid w:val="00F01110"/>
    <w:rsid w:val="00F016E2"/>
    <w:rsid w:val="00F01717"/>
    <w:rsid w:val="00F028A9"/>
    <w:rsid w:val="00F02ACC"/>
    <w:rsid w:val="00F03417"/>
    <w:rsid w:val="00F035E6"/>
    <w:rsid w:val="00F03A9F"/>
    <w:rsid w:val="00F04B13"/>
    <w:rsid w:val="00F04F0D"/>
    <w:rsid w:val="00F05334"/>
    <w:rsid w:val="00F056F2"/>
    <w:rsid w:val="00F05826"/>
    <w:rsid w:val="00F06629"/>
    <w:rsid w:val="00F06A72"/>
    <w:rsid w:val="00F06BCB"/>
    <w:rsid w:val="00F06DDA"/>
    <w:rsid w:val="00F07B87"/>
    <w:rsid w:val="00F07D2A"/>
    <w:rsid w:val="00F07E81"/>
    <w:rsid w:val="00F07FAD"/>
    <w:rsid w:val="00F103AF"/>
    <w:rsid w:val="00F10C0A"/>
    <w:rsid w:val="00F1106A"/>
    <w:rsid w:val="00F11651"/>
    <w:rsid w:val="00F116F6"/>
    <w:rsid w:val="00F12606"/>
    <w:rsid w:val="00F12AEE"/>
    <w:rsid w:val="00F13008"/>
    <w:rsid w:val="00F13BD0"/>
    <w:rsid w:val="00F13F37"/>
    <w:rsid w:val="00F14A73"/>
    <w:rsid w:val="00F1507C"/>
    <w:rsid w:val="00F15561"/>
    <w:rsid w:val="00F15695"/>
    <w:rsid w:val="00F159B4"/>
    <w:rsid w:val="00F15ED5"/>
    <w:rsid w:val="00F1620A"/>
    <w:rsid w:val="00F16376"/>
    <w:rsid w:val="00F16B81"/>
    <w:rsid w:val="00F16C9A"/>
    <w:rsid w:val="00F175CF"/>
    <w:rsid w:val="00F20479"/>
    <w:rsid w:val="00F20779"/>
    <w:rsid w:val="00F21F7B"/>
    <w:rsid w:val="00F2212B"/>
    <w:rsid w:val="00F22417"/>
    <w:rsid w:val="00F2262C"/>
    <w:rsid w:val="00F2358B"/>
    <w:rsid w:val="00F2534E"/>
    <w:rsid w:val="00F25594"/>
    <w:rsid w:val="00F2571A"/>
    <w:rsid w:val="00F2623B"/>
    <w:rsid w:val="00F2713D"/>
    <w:rsid w:val="00F27690"/>
    <w:rsid w:val="00F302F4"/>
    <w:rsid w:val="00F31CBB"/>
    <w:rsid w:val="00F323AD"/>
    <w:rsid w:val="00F331DD"/>
    <w:rsid w:val="00F334BF"/>
    <w:rsid w:val="00F33638"/>
    <w:rsid w:val="00F33D6C"/>
    <w:rsid w:val="00F33DEF"/>
    <w:rsid w:val="00F348CD"/>
    <w:rsid w:val="00F35184"/>
    <w:rsid w:val="00F35643"/>
    <w:rsid w:val="00F36321"/>
    <w:rsid w:val="00F3696A"/>
    <w:rsid w:val="00F369F5"/>
    <w:rsid w:val="00F37A8B"/>
    <w:rsid w:val="00F37B3B"/>
    <w:rsid w:val="00F37FFA"/>
    <w:rsid w:val="00F40021"/>
    <w:rsid w:val="00F411CC"/>
    <w:rsid w:val="00F41344"/>
    <w:rsid w:val="00F42603"/>
    <w:rsid w:val="00F43081"/>
    <w:rsid w:val="00F438A8"/>
    <w:rsid w:val="00F43DB8"/>
    <w:rsid w:val="00F44599"/>
    <w:rsid w:val="00F44C9C"/>
    <w:rsid w:val="00F45701"/>
    <w:rsid w:val="00F45D79"/>
    <w:rsid w:val="00F46552"/>
    <w:rsid w:val="00F4719A"/>
    <w:rsid w:val="00F47298"/>
    <w:rsid w:val="00F47705"/>
    <w:rsid w:val="00F47B4C"/>
    <w:rsid w:val="00F47C85"/>
    <w:rsid w:val="00F50300"/>
    <w:rsid w:val="00F50DA1"/>
    <w:rsid w:val="00F52245"/>
    <w:rsid w:val="00F52419"/>
    <w:rsid w:val="00F52988"/>
    <w:rsid w:val="00F52B46"/>
    <w:rsid w:val="00F53262"/>
    <w:rsid w:val="00F533FC"/>
    <w:rsid w:val="00F53452"/>
    <w:rsid w:val="00F538FD"/>
    <w:rsid w:val="00F53BEE"/>
    <w:rsid w:val="00F53E4D"/>
    <w:rsid w:val="00F54303"/>
    <w:rsid w:val="00F54E23"/>
    <w:rsid w:val="00F55DB6"/>
    <w:rsid w:val="00F60184"/>
    <w:rsid w:val="00F60234"/>
    <w:rsid w:val="00F609E8"/>
    <w:rsid w:val="00F60A3F"/>
    <w:rsid w:val="00F60A4C"/>
    <w:rsid w:val="00F61346"/>
    <w:rsid w:val="00F61533"/>
    <w:rsid w:val="00F62CAC"/>
    <w:rsid w:val="00F6412E"/>
    <w:rsid w:val="00F64A52"/>
    <w:rsid w:val="00F64BBF"/>
    <w:rsid w:val="00F64E1A"/>
    <w:rsid w:val="00F65385"/>
    <w:rsid w:val="00F659E5"/>
    <w:rsid w:val="00F65B6E"/>
    <w:rsid w:val="00F65DEC"/>
    <w:rsid w:val="00F66DE9"/>
    <w:rsid w:val="00F66EF2"/>
    <w:rsid w:val="00F673B8"/>
    <w:rsid w:val="00F70E6E"/>
    <w:rsid w:val="00F716AD"/>
    <w:rsid w:val="00F724D2"/>
    <w:rsid w:val="00F727C5"/>
    <w:rsid w:val="00F73224"/>
    <w:rsid w:val="00F7375E"/>
    <w:rsid w:val="00F73B18"/>
    <w:rsid w:val="00F7425B"/>
    <w:rsid w:val="00F749DA"/>
    <w:rsid w:val="00F74F28"/>
    <w:rsid w:val="00F7538F"/>
    <w:rsid w:val="00F76A0A"/>
    <w:rsid w:val="00F77B34"/>
    <w:rsid w:val="00F77DC6"/>
    <w:rsid w:val="00F80391"/>
    <w:rsid w:val="00F80449"/>
    <w:rsid w:val="00F8083C"/>
    <w:rsid w:val="00F809B2"/>
    <w:rsid w:val="00F80D66"/>
    <w:rsid w:val="00F818FE"/>
    <w:rsid w:val="00F82155"/>
    <w:rsid w:val="00F82353"/>
    <w:rsid w:val="00F832CA"/>
    <w:rsid w:val="00F833C3"/>
    <w:rsid w:val="00F840FF"/>
    <w:rsid w:val="00F84430"/>
    <w:rsid w:val="00F85501"/>
    <w:rsid w:val="00F86431"/>
    <w:rsid w:val="00F90686"/>
    <w:rsid w:val="00F916FD"/>
    <w:rsid w:val="00F92BD5"/>
    <w:rsid w:val="00F94308"/>
    <w:rsid w:val="00F947CE"/>
    <w:rsid w:val="00F965FF"/>
    <w:rsid w:val="00F96E74"/>
    <w:rsid w:val="00F97673"/>
    <w:rsid w:val="00F976F0"/>
    <w:rsid w:val="00F97840"/>
    <w:rsid w:val="00F9791D"/>
    <w:rsid w:val="00FA02D6"/>
    <w:rsid w:val="00FA04B8"/>
    <w:rsid w:val="00FA08F1"/>
    <w:rsid w:val="00FA095F"/>
    <w:rsid w:val="00FA2019"/>
    <w:rsid w:val="00FA27BB"/>
    <w:rsid w:val="00FA2AA0"/>
    <w:rsid w:val="00FA2D94"/>
    <w:rsid w:val="00FA32C0"/>
    <w:rsid w:val="00FA3568"/>
    <w:rsid w:val="00FA376B"/>
    <w:rsid w:val="00FA3E4B"/>
    <w:rsid w:val="00FA44A5"/>
    <w:rsid w:val="00FA4D81"/>
    <w:rsid w:val="00FA61ED"/>
    <w:rsid w:val="00FA69DE"/>
    <w:rsid w:val="00FA6ED6"/>
    <w:rsid w:val="00FA7D22"/>
    <w:rsid w:val="00FB0612"/>
    <w:rsid w:val="00FB0619"/>
    <w:rsid w:val="00FB0F9B"/>
    <w:rsid w:val="00FB1ABF"/>
    <w:rsid w:val="00FB2FE5"/>
    <w:rsid w:val="00FB3C4B"/>
    <w:rsid w:val="00FB3F92"/>
    <w:rsid w:val="00FB4152"/>
    <w:rsid w:val="00FB45FC"/>
    <w:rsid w:val="00FB4EE8"/>
    <w:rsid w:val="00FB6217"/>
    <w:rsid w:val="00FB63C2"/>
    <w:rsid w:val="00FB6E12"/>
    <w:rsid w:val="00FC00BC"/>
    <w:rsid w:val="00FC09E8"/>
    <w:rsid w:val="00FC107D"/>
    <w:rsid w:val="00FC1C7C"/>
    <w:rsid w:val="00FC1DFC"/>
    <w:rsid w:val="00FC20AC"/>
    <w:rsid w:val="00FC2493"/>
    <w:rsid w:val="00FC5AEF"/>
    <w:rsid w:val="00FC5E1D"/>
    <w:rsid w:val="00FC6830"/>
    <w:rsid w:val="00FC6DFC"/>
    <w:rsid w:val="00FC7BE8"/>
    <w:rsid w:val="00FD0127"/>
    <w:rsid w:val="00FD2CF2"/>
    <w:rsid w:val="00FD33D7"/>
    <w:rsid w:val="00FD3466"/>
    <w:rsid w:val="00FD347F"/>
    <w:rsid w:val="00FD3B0A"/>
    <w:rsid w:val="00FD3FD0"/>
    <w:rsid w:val="00FD478A"/>
    <w:rsid w:val="00FD4B9C"/>
    <w:rsid w:val="00FD66A1"/>
    <w:rsid w:val="00FD6EEA"/>
    <w:rsid w:val="00FD7125"/>
    <w:rsid w:val="00FD728B"/>
    <w:rsid w:val="00FD780D"/>
    <w:rsid w:val="00FE1472"/>
    <w:rsid w:val="00FE225A"/>
    <w:rsid w:val="00FE288B"/>
    <w:rsid w:val="00FE2B15"/>
    <w:rsid w:val="00FE2B24"/>
    <w:rsid w:val="00FE2DAA"/>
    <w:rsid w:val="00FE4561"/>
    <w:rsid w:val="00FE4C43"/>
    <w:rsid w:val="00FE4E60"/>
    <w:rsid w:val="00FE777B"/>
    <w:rsid w:val="00FE78EB"/>
    <w:rsid w:val="00FE7AAD"/>
    <w:rsid w:val="00FF0263"/>
    <w:rsid w:val="00FF09C3"/>
    <w:rsid w:val="00FF1206"/>
    <w:rsid w:val="00FF17BF"/>
    <w:rsid w:val="00FF22BE"/>
    <w:rsid w:val="00FF2926"/>
    <w:rsid w:val="00FF2C1F"/>
    <w:rsid w:val="00FF3135"/>
    <w:rsid w:val="00FF3D7D"/>
    <w:rsid w:val="00FF4370"/>
    <w:rsid w:val="00FF489E"/>
    <w:rsid w:val="00FF48CF"/>
    <w:rsid w:val="00FF4A2D"/>
    <w:rsid w:val="00FF567C"/>
    <w:rsid w:val="00FF589F"/>
    <w:rsid w:val="00FF7090"/>
    <w:rsid w:val="00FF73D0"/>
    <w:rsid w:val="00FF76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32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heading 1" w:qFormat="1"/>
    <w:lsdException w:name="heading 2" w:semiHidden="1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Plain Text" w:qFormat="1"/>
    <w:lsdException w:name="Normal (Web)" w:uiPriority="99"/>
    <w:lsdException w:name="No List" w:uiPriority="99"/>
    <w:lsdException w:name="Placeholder Text" w:semiHidden="1" w:uiPriority="99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5">
    <w:name w:val="Normal"/>
    <w:rsid w:val="00F818FE"/>
  </w:style>
  <w:style w:type="paragraph" w:styleId="11">
    <w:name w:val="heading 1"/>
    <w:aliases w:val="главы,Заголовок 1 Знак Знак,Заголовок 1 Знак Знак Знак"/>
    <w:basedOn w:val="a5"/>
    <w:next w:val="a5"/>
    <w:link w:val="12"/>
    <w:autoRedefine/>
    <w:qFormat/>
    <w:rsid w:val="00875E34"/>
    <w:pPr>
      <w:keepNext/>
      <w:keepLines/>
      <w:suppressAutoHyphens/>
      <w:spacing w:line="360" w:lineRule="auto"/>
      <w:jc w:val="center"/>
      <w:outlineLvl w:val="0"/>
    </w:pPr>
    <w:rPr>
      <w:rFonts w:cs="Arial"/>
      <w:b/>
      <w:bCs/>
      <w:kern w:val="32"/>
      <w:sz w:val="28"/>
      <w:szCs w:val="28"/>
    </w:rPr>
  </w:style>
  <w:style w:type="paragraph" w:styleId="2">
    <w:name w:val="heading 2"/>
    <w:aliases w:val="пункты,Знак2 Знак, Знак2, Знак2 Знак Знак Знак, Знак2 Знак1,ГЛАВА"/>
    <w:basedOn w:val="a5"/>
    <w:next w:val="a5"/>
    <w:link w:val="20"/>
    <w:qFormat/>
    <w:rsid w:val="00E36329"/>
    <w:pPr>
      <w:widowControl w:val="0"/>
      <w:spacing w:after="200" w:line="276" w:lineRule="auto"/>
      <w:ind w:firstLine="567"/>
      <w:jc w:val="center"/>
      <w:outlineLvl w:val="1"/>
    </w:pPr>
    <w:rPr>
      <w:b/>
      <w:bCs/>
      <w:sz w:val="24"/>
      <w:szCs w:val="26"/>
      <w:lang w:eastAsia="en-US"/>
    </w:rPr>
  </w:style>
  <w:style w:type="paragraph" w:styleId="3">
    <w:name w:val="heading 3"/>
    <w:aliases w:val="Знак3 Знак, Знак3, Знак3 Знак Знак Знак,Знак3,Знак3 Знак Знак Знак,ПодЗаголовок"/>
    <w:basedOn w:val="a5"/>
    <w:next w:val="a5"/>
    <w:link w:val="30"/>
    <w:qFormat/>
    <w:rsid w:val="00E367E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5"/>
    <w:next w:val="a5"/>
    <w:link w:val="40"/>
    <w:uiPriority w:val="9"/>
    <w:qFormat/>
    <w:rsid w:val="002D30AA"/>
    <w:pPr>
      <w:keepNext/>
      <w:keepLines/>
      <w:widowControl w:val="0"/>
      <w:spacing w:before="200" w:line="276" w:lineRule="auto"/>
      <w:ind w:firstLine="567"/>
      <w:jc w:val="both"/>
      <w:outlineLvl w:val="3"/>
    </w:pPr>
    <w:rPr>
      <w:rFonts w:ascii="Cambria" w:hAnsi="Cambria"/>
      <w:b/>
      <w:bCs/>
      <w:i/>
      <w:iCs/>
      <w:color w:val="4F81BD"/>
      <w:sz w:val="24"/>
      <w:szCs w:val="22"/>
      <w:lang w:eastAsia="en-US"/>
    </w:rPr>
  </w:style>
  <w:style w:type="paragraph" w:styleId="5">
    <w:name w:val="heading 5"/>
    <w:basedOn w:val="a5"/>
    <w:next w:val="a5"/>
    <w:link w:val="50"/>
    <w:uiPriority w:val="9"/>
    <w:qFormat/>
    <w:rsid w:val="004B677B"/>
    <w:pPr>
      <w:tabs>
        <w:tab w:val="left" w:pos="1701"/>
      </w:tabs>
      <w:spacing w:before="240" w:after="60"/>
      <w:ind w:firstLine="567"/>
      <w:outlineLvl w:val="4"/>
    </w:pPr>
    <w:rPr>
      <w:b/>
      <w:bCs/>
      <w:iCs/>
      <w:sz w:val="22"/>
      <w:szCs w:val="22"/>
    </w:rPr>
  </w:style>
  <w:style w:type="paragraph" w:styleId="6">
    <w:name w:val="heading 6"/>
    <w:basedOn w:val="a5"/>
    <w:next w:val="a5"/>
    <w:link w:val="60"/>
    <w:uiPriority w:val="9"/>
    <w:qFormat/>
    <w:rsid w:val="004B677B"/>
    <w:pPr>
      <w:spacing w:before="240" w:after="60"/>
      <w:ind w:firstLine="567"/>
      <w:outlineLvl w:val="5"/>
    </w:pPr>
    <w:rPr>
      <w:b/>
      <w:bCs/>
      <w:sz w:val="22"/>
      <w:szCs w:val="22"/>
    </w:rPr>
  </w:style>
  <w:style w:type="paragraph" w:styleId="7">
    <w:name w:val="heading 7"/>
    <w:aliases w:val="Заголовок x.x"/>
    <w:basedOn w:val="a5"/>
    <w:next w:val="a5"/>
    <w:link w:val="70"/>
    <w:uiPriority w:val="9"/>
    <w:qFormat/>
    <w:rsid w:val="004B677B"/>
    <w:pPr>
      <w:spacing w:before="240" w:after="60"/>
      <w:ind w:firstLine="567"/>
      <w:outlineLvl w:val="6"/>
    </w:pPr>
    <w:rPr>
      <w:sz w:val="24"/>
      <w:szCs w:val="24"/>
    </w:rPr>
  </w:style>
  <w:style w:type="paragraph" w:styleId="8">
    <w:name w:val="heading 8"/>
    <w:basedOn w:val="a5"/>
    <w:next w:val="a5"/>
    <w:link w:val="80"/>
    <w:uiPriority w:val="9"/>
    <w:qFormat/>
    <w:rsid w:val="004B677B"/>
    <w:pPr>
      <w:spacing w:before="240" w:after="60"/>
      <w:ind w:firstLine="567"/>
      <w:outlineLvl w:val="7"/>
    </w:pPr>
    <w:rPr>
      <w:i/>
      <w:iCs/>
      <w:sz w:val="24"/>
      <w:szCs w:val="24"/>
    </w:rPr>
  </w:style>
  <w:style w:type="paragraph" w:styleId="9">
    <w:name w:val="heading 9"/>
    <w:basedOn w:val="a5"/>
    <w:next w:val="a5"/>
    <w:link w:val="90"/>
    <w:qFormat/>
    <w:rsid w:val="004B677B"/>
    <w:pPr>
      <w:spacing w:before="240" w:after="60"/>
      <w:ind w:firstLine="567"/>
      <w:outlineLvl w:val="8"/>
    </w:pPr>
    <w:rPr>
      <w:rFonts w:ascii="Arial" w:hAnsi="Arial" w:cs="Arial"/>
      <w:sz w:val="22"/>
      <w:szCs w:val="22"/>
    </w:rPr>
  </w:style>
  <w:style w:type="character" w:default="1" w:styleId="a6">
    <w:name w:val="Default Paragraph Font"/>
    <w:uiPriority w:val="1"/>
    <w:semiHidden/>
    <w:unhideWhenUsed/>
  </w:style>
  <w:style w:type="table" w:default="1" w:styleId="a7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8">
    <w:name w:val="No List"/>
    <w:uiPriority w:val="99"/>
    <w:semiHidden/>
    <w:unhideWhenUsed/>
  </w:style>
  <w:style w:type="character" w:customStyle="1" w:styleId="12">
    <w:name w:val="Заголовок 1 Знак"/>
    <w:aliases w:val="главы Знак,Заголовок 1 Знак Знак Знак1,Заголовок 1 Знак Знак Знак Знак"/>
    <w:link w:val="11"/>
    <w:rsid w:val="00875E34"/>
    <w:rPr>
      <w:rFonts w:cs="Arial"/>
      <w:b/>
      <w:bCs/>
      <w:kern w:val="32"/>
      <w:sz w:val="28"/>
      <w:szCs w:val="28"/>
    </w:rPr>
  </w:style>
  <w:style w:type="character" w:customStyle="1" w:styleId="20">
    <w:name w:val="Заголовок 2 Знак"/>
    <w:aliases w:val="пункты Знак,Знак2 Знак Знак, Знак2 Знак, Знак2 Знак Знак Знак Знак, Знак2 Знак1 Знак,ГЛАВА Знак"/>
    <w:link w:val="2"/>
    <w:rsid w:val="00E36329"/>
    <w:rPr>
      <w:rFonts w:eastAsia="Times New Roman" w:cs="Times New Roman"/>
      <w:b/>
      <w:bCs/>
      <w:sz w:val="24"/>
      <w:szCs w:val="26"/>
      <w:lang w:eastAsia="en-US"/>
    </w:rPr>
  </w:style>
  <w:style w:type="character" w:customStyle="1" w:styleId="30">
    <w:name w:val="Заголовок 3 Знак"/>
    <w:aliases w:val="Знак3 Знак Знак, Знак3 Знак, Знак3 Знак Знак Знак Знак,Знак3 Знак1,Знак3 Знак Знак Знак Знак,ПодЗаголовок Знак"/>
    <w:link w:val="3"/>
    <w:rsid w:val="004F562B"/>
    <w:rPr>
      <w:rFonts w:ascii="Arial" w:hAnsi="Arial" w:cs="Arial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rsid w:val="004F562B"/>
    <w:rPr>
      <w:rFonts w:ascii="Cambria" w:eastAsia="Times New Roman" w:hAnsi="Cambria" w:cs="Times New Roman"/>
      <w:b/>
      <w:bCs/>
      <w:i/>
      <w:iCs/>
      <w:color w:val="4F81BD"/>
      <w:sz w:val="24"/>
      <w:szCs w:val="22"/>
      <w:lang w:eastAsia="en-US"/>
    </w:rPr>
  </w:style>
  <w:style w:type="paragraph" w:customStyle="1" w:styleId="a9">
    <w:name w:val="Заголовок раздела"/>
    <w:basedOn w:val="11"/>
    <w:next w:val="aa"/>
    <w:link w:val="ab"/>
    <w:qFormat/>
    <w:rsid w:val="00D76F3D"/>
    <w:pPr>
      <w:spacing w:before="360" w:after="240"/>
    </w:pPr>
    <w:rPr>
      <w:bCs w:val="0"/>
    </w:rPr>
  </w:style>
  <w:style w:type="paragraph" w:customStyle="1" w:styleId="aa">
    <w:name w:val="Заголовок подраздела"/>
    <w:basedOn w:val="a9"/>
    <w:next w:val="ac"/>
    <w:link w:val="ad"/>
    <w:autoRedefine/>
    <w:qFormat/>
    <w:rsid w:val="00200DA4"/>
    <w:pPr>
      <w:keepNext w:val="0"/>
      <w:spacing w:before="0" w:after="0" w:line="276" w:lineRule="auto"/>
      <w:textboxTightWrap w:val="allLines"/>
    </w:pPr>
    <w:rPr>
      <w:sz w:val="24"/>
      <w:szCs w:val="24"/>
    </w:rPr>
  </w:style>
  <w:style w:type="paragraph" w:styleId="ac">
    <w:name w:val="Plain Text"/>
    <w:basedOn w:val="a5"/>
    <w:link w:val="ae"/>
    <w:qFormat/>
    <w:rsid w:val="00702114"/>
    <w:pPr>
      <w:widowControl w:val="0"/>
      <w:spacing w:line="276" w:lineRule="auto"/>
      <w:ind w:firstLine="720"/>
      <w:jc w:val="both"/>
      <w:textboxTightWrap w:val="allLines"/>
    </w:pPr>
    <w:rPr>
      <w:rFonts w:cs="Consolas"/>
      <w:sz w:val="24"/>
      <w:szCs w:val="24"/>
    </w:rPr>
  </w:style>
  <w:style w:type="character" w:customStyle="1" w:styleId="ae">
    <w:name w:val="Текст Знак"/>
    <w:link w:val="ac"/>
    <w:rsid w:val="00702114"/>
    <w:rPr>
      <w:rFonts w:cs="Consolas"/>
      <w:sz w:val="24"/>
      <w:szCs w:val="24"/>
    </w:rPr>
  </w:style>
  <w:style w:type="character" w:customStyle="1" w:styleId="ad">
    <w:name w:val="Заголовок подраздела Знак"/>
    <w:link w:val="aa"/>
    <w:rsid w:val="00200DA4"/>
    <w:rPr>
      <w:rFonts w:cs="Arial"/>
      <w:b/>
      <w:bCs/>
      <w:kern w:val="32"/>
      <w:sz w:val="24"/>
      <w:szCs w:val="24"/>
    </w:rPr>
  </w:style>
  <w:style w:type="character" w:customStyle="1" w:styleId="ab">
    <w:name w:val="Заголовок раздела Знак"/>
    <w:link w:val="a9"/>
    <w:rsid w:val="00D76F3D"/>
    <w:rPr>
      <w:rFonts w:cs="Arial"/>
      <w:b/>
      <w:bCs/>
      <w:kern w:val="32"/>
      <w:sz w:val="28"/>
      <w:szCs w:val="28"/>
    </w:rPr>
  </w:style>
  <w:style w:type="table" w:styleId="af">
    <w:name w:val="Table Grid"/>
    <w:basedOn w:val="a7"/>
    <w:rsid w:val="003A6C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header"/>
    <w:basedOn w:val="a5"/>
    <w:link w:val="af1"/>
    <w:rsid w:val="00605224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6"/>
    <w:link w:val="af0"/>
    <w:rsid w:val="00605224"/>
  </w:style>
  <w:style w:type="paragraph" w:customStyle="1" w:styleId="a">
    <w:name w:val="Перечисление дефис"/>
    <w:qFormat/>
    <w:rsid w:val="00FA2019"/>
    <w:pPr>
      <w:numPr>
        <w:numId w:val="1"/>
      </w:numPr>
      <w:spacing w:line="360" w:lineRule="auto"/>
      <w:ind w:left="1077" w:hanging="357"/>
      <w:jc w:val="both"/>
    </w:pPr>
    <w:rPr>
      <w:rFonts w:cs="Arial"/>
      <w:bCs/>
      <w:kern w:val="32"/>
      <w:sz w:val="24"/>
      <w:szCs w:val="28"/>
    </w:rPr>
  </w:style>
  <w:style w:type="paragraph" w:customStyle="1" w:styleId="af2">
    <w:name w:val="Перечисление буква"/>
    <w:next w:val="ac"/>
    <w:autoRedefine/>
    <w:qFormat/>
    <w:rsid w:val="005E10E2"/>
    <w:pPr>
      <w:spacing w:line="360" w:lineRule="auto"/>
      <w:ind w:left="720"/>
      <w:jc w:val="both"/>
    </w:pPr>
    <w:rPr>
      <w:rFonts w:cs="Arial"/>
      <w:bCs/>
      <w:kern w:val="32"/>
      <w:sz w:val="28"/>
      <w:szCs w:val="28"/>
    </w:rPr>
  </w:style>
  <w:style w:type="paragraph" w:styleId="af3">
    <w:name w:val="footer"/>
    <w:basedOn w:val="a5"/>
    <w:link w:val="af4"/>
    <w:rsid w:val="00BD6786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6"/>
    <w:link w:val="af3"/>
    <w:rsid w:val="00BD6786"/>
  </w:style>
  <w:style w:type="paragraph" w:customStyle="1" w:styleId="a0">
    <w:name w:val="Перечисление цифра"/>
    <w:next w:val="ac"/>
    <w:autoRedefine/>
    <w:qFormat/>
    <w:rsid w:val="005E10E2"/>
    <w:pPr>
      <w:numPr>
        <w:numId w:val="2"/>
      </w:numPr>
      <w:spacing w:line="360" w:lineRule="auto"/>
      <w:jc w:val="both"/>
    </w:pPr>
    <w:rPr>
      <w:rFonts w:cs="Arial"/>
      <w:bCs/>
      <w:kern w:val="32"/>
      <w:sz w:val="24"/>
      <w:szCs w:val="28"/>
    </w:rPr>
  </w:style>
  <w:style w:type="paragraph" w:styleId="af5">
    <w:name w:val="Document Map"/>
    <w:basedOn w:val="a5"/>
    <w:link w:val="af6"/>
    <w:semiHidden/>
    <w:rsid w:val="00F07B87"/>
    <w:pPr>
      <w:shd w:val="clear" w:color="auto" w:fill="000080"/>
    </w:pPr>
    <w:rPr>
      <w:rFonts w:ascii="Tahoma" w:hAnsi="Tahoma" w:cs="Tahoma"/>
    </w:rPr>
  </w:style>
  <w:style w:type="character" w:customStyle="1" w:styleId="af6">
    <w:name w:val="Схема документа Знак"/>
    <w:link w:val="af5"/>
    <w:semiHidden/>
    <w:rsid w:val="002D30AA"/>
    <w:rPr>
      <w:rFonts w:ascii="Tahoma" w:hAnsi="Tahoma" w:cs="Tahoma"/>
      <w:shd w:val="clear" w:color="auto" w:fill="000080"/>
    </w:rPr>
  </w:style>
  <w:style w:type="paragraph" w:customStyle="1" w:styleId="af7">
    <w:name w:val="Содержание тома"/>
    <w:autoRedefine/>
    <w:qFormat/>
    <w:rsid w:val="00526581"/>
    <w:rPr>
      <w:noProof/>
      <w:sz w:val="28"/>
    </w:rPr>
  </w:style>
  <w:style w:type="paragraph" w:customStyle="1" w:styleId="af8">
    <w:name w:val="Содержание"/>
    <w:basedOn w:val="a5"/>
    <w:qFormat/>
    <w:rsid w:val="00FA2019"/>
    <w:pPr>
      <w:tabs>
        <w:tab w:val="right" w:leader="dot" w:pos="10138"/>
      </w:tabs>
      <w:spacing w:line="360" w:lineRule="auto"/>
      <w:jc w:val="both"/>
    </w:pPr>
    <w:rPr>
      <w:noProof/>
      <w:sz w:val="24"/>
    </w:rPr>
  </w:style>
  <w:style w:type="character" w:styleId="af9">
    <w:name w:val="Placeholder Text"/>
    <w:uiPriority w:val="99"/>
    <w:semiHidden/>
    <w:rsid w:val="008676DF"/>
    <w:rPr>
      <w:color w:val="808080"/>
    </w:rPr>
  </w:style>
  <w:style w:type="paragraph" w:styleId="afa">
    <w:name w:val="TOC Heading"/>
    <w:basedOn w:val="11"/>
    <w:next w:val="a5"/>
    <w:uiPriority w:val="39"/>
    <w:qFormat/>
    <w:rsid w:val="000A3926"/>
    <w:pPr>
      <w:spacing w:before="480" w:line="276" w:lineRule="auto"/>
      <w:outlineLvl w:val="9"/>
    </w:pPr>
    <w:rPr>
      <w:rFonts w:ascii="Cambria" w:hAnsi="Cambria" w:cs="Times New Roman"/>
      <w:color w:val="365F91"/>
      <w:kern w:val="0"/>
      <w:lang w:eastAsia="en-US"/>
    </w:rPr>
  </w:style>
  <w:style w:type="table" w:customStyle="1" w:styleId="13">
    <w:name w:val="Сетка таблицы1"/>
    <w:basedOn w:val="a7"/>
    <w:next w:val="af"/>
    <w:uiPriority w:val="59"/>
    <w:rsid w:val="002D30AA"/>
    <w:pPr>
      <w:ind w:firstLine="567"/>
      <w:jc w:val="both"/>
    </w:pPr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b">
    <w:name w:val="Balloon Text"/>
    <w:basedOn w:val="a5"/>
    <w:link w:val="afc"/>
    <w:rsid w:val="00F20779"/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link w:val="afb"/>
    <w:rsid w:val="00F20779"/>
    <w:rPr>
      <w:rFonts w:ascii="Tahoma" w:hAnsi="Tahoma" w:cs="Tahoma"/>
      <w:sz w:val="16"/>
      <w:szCs w:val="16"/>
    </w:rPr>
  </w:style>
  <w:style w:type="paragraph" w:customStyle="1" w:styleId="-">
    <w:name w:val="УГТП-Наименование"/>
    <w:basedOn w:val="a5"/>
    <w:rsid w:val="00FA2019"/>
    <w:rPr>
      <w:rFonts w:ascii="Arial" w:hAnsi="Arial" w:cs="Arial"/>
    </w:rPr>
  </w:style>
  <w:style w:type="paragraph" w:customStyle="1" w:styleId="afd">
    <w:name w:val="Таблица"/>
    <w:basedOn w:val="a5"/>
    <w:qFormat/>
    <w:rsid w:val="00FA2019"/>
    <w:pPr>
      <w:jc w:val="both"/>
    </w:pPr>
    <w:rPr>
      <w:sz w:val="24"/>
      <w:szCs w:val="24"/>
    </w:rPr>
  </w:style>
  <w:style w:type="paragraph" w:customStyle="1" w:styleId="120">
    <w:name w:val="Таблица 12"/>
    <w:qFormat/>
    <w:rsid w:val="00FA2019"/>
    <w:pPr>
      <w:jc w:val="center"/>
    </w:pPr>
    <w:rPr>
      <w:rFonts w:cs="Arial"/>
      <w:sz w:val="24"/>
      <w:szCs w:val="28"/>
    </w:rPr>
  </w:style>
  <w:style w:type="paragraph" w:styleId="14">
    <w:name w:val="toc 1"/>
    <w:basedOn w:val="a5"/>
    <w:next w:val="a5"/>
    <w:autoRedefine/>
    <w:uiPriority w:val="39"/>
    <w:rsid w:val="005E10E2"/>
    <w:pPr>
      <w:spacing w:after="100"/>
    </w:pPr>
  </w:style>
  <w:style w:type="character" w:styleId="afe">
    <w:name w:val="Emphasis"/>
    <w:qFormat/>
    <w:rsid w:val="00E36329"/>
    <w:rPr>
      <w:i/>
      <w:iCs/>
    </w:rPr>
  </w:style>
  <w:style w:type="paragraph" w:styleId="aff">
    <w:name w:val="Body Text"/>
    <w:basedOn w:val="a5"/>
    <w:link w:val="aff0"/>
    <w:rsid w:val="00DD40CF"/>
    <w:pPr>
      <w:widowControl w:val="0"/>
      <w:tabs>
        <w:tab w:val="left" w:pos="284"/>
      </w:tabs>
      <w:spacing w:line="360" w:lineRule="auto"/>
      <w:jc w:val="both"/>
    </w:pPr>
    <w:rPr>
      <w:sz w:val="24"/>
      <w:szCs w:val="24"/>
    </w:rPr>
  </w:style>
  <w:style w:type="character" w:customStyle="1" w:styleId="aff0">
    <w:name w:val="Основной текст Знак"/>
    <w:link w:val="aff"/>
    <w:rsid w:val="00DD40CF"/>
    <w:rPr>
      <w:sz w:val="24"/>
      <w:szCs w:val="24"/>
    </w:rPr>
  </w:style>
  <w:style w:type="paragraph" w:styleId="a4">
    <w:name w:val="List Paragraph"/>
    <w:aliases w:val="числа"/>
    <w:basedOn w:val="a5"/>
    <w:uiPriority w:val="34"/>
    <w:qFormat/>
    <w:rsid w:val="00702114"/>
    <w:pPr>
      <w:widowControl w:val="0"/>
      <w:numPr>
        <w:numId w:val="4"/>
      </w:numPr>
      <w:spacing w:line="276" w:lineRule="auto"/>
      <w:contextualSpacing/>
      <w:jc w:val="both"/>
    </w:pPr>
    <w:rPr>
      <w:sz w:val="24"/>
      <w:szCs w:val="22"/>
    </w:rPr>
  </w:style>
  <w:style w:type="paragraph" w:styleId="21">
    <w:name w:val="toc 2"/>
    <w:basedOn w:val="a5"/>
    <w:next w:val="a5"/>
    <w:autoRedefine/>
    <w:uiPriority w:val="39"/>
    <w:unhideWhenUsed/>
    <w:rsid w:val="000101FF"/>
    <w:pPr>
      <w:widowControl w:val="0"/>
      <w:tabs>
        <w:tab w:val="right" w:leader="dot" w:pos="10138"/>
      </w:tabs>
      <w:spacing w:after="100" w:line="276" w:lineRule="auto"/>
      <w:jc w:val="both"/>
    </w:pPr>
    <w:rPr>
      <w:rFonts w:eastAsia="Calibri"/>
      <w:sz w:val="24"/>
      <w:szCs w:val="22"/>
      <w:lang w:eastAsia="en-US"/>
    </w:rPr>
  </w:style>
  <w:style w:type="character" w:styleId="aff1">
    <w:name w:val="Hyperlink"/>
    <w:uiPriority w:val="99"/>
    <w:unhideWhenUsed/>
    <w:rsid w:val="00702114"/>
    <w:rPr>
      <w:color w:val="0000FF"/>
      <w:u w:val="single"/>
    </w:rPr>
  </w:style>
  <w:style w:type="paragraph" w:customStyle="1" w:styleId="S">
    <w:name w:val="S_Обычный"/>
    <w:basedOn w:val="a5"/>
    <w:link w:val="S0"/>
    <w:rsid w:val="00702114"/>
    <w:pPr>
      <w:widowControl w:val="0"/>
      <w:spacing w:line="360" w:lineRule="auto"/>
      <w:ind w:firstLine="709"/>
      <w:jc w:val="both"/>
    </w:pPr>
    <w:rPr>
      <w:sz w:val="24"/>
      <w:szCs w:val="24"/>
    </w:rPr>
  </w:style>
  <w:style w:type="character" w:customStyle="1" w:styleId="S0">
    <w:name w:val="S_Обычный Знак"/>
    <w:link w:val="S"/>
    <w:rsid w:val="00702114"/>
    <w:rPr>
      <w:sz w:val="24"/>
      <w:szCs w:val="24"/>
    </w:rPr>
  </w:style>
  <w:style w:type="paragraph" w:styleId="a1">
    <w:name w:val="No Spacing"/>
    <w:aliases w:val="номера"/>
    <w:link w:val="aff2"/>
    <w:uiPriority w:val="99"/>
    <w:qFormat/>
    <w:rsid w:val="00702114"/>
    <w:pPr>
      <w:widowControl w:val="0"/>
      <w:numPr>
        <w:numId w:val="3"/>
      </w:numPr>
      <w:spacing w:line="276" w:lineRule="auto"/>
      <w:jc w:val="both"/>
    </w:pPr>
    <w:rPr>
      <w:rFonts w:eastAsia="Calibri"/>
      <w:sz w:val="24"/>
      <w:szCs w:val="22"/>
      <w:lang w:eastAsia="en-US"/>
    </w:rPr>
  </w:style>
  <w:style w:type="paragraph" w:customStyle="1" w:styleId="consplustitle">
    <w:name w:val="consplustitle"/>
    <w:basedOn w:val="a5"/>
    <w:rsid w:val="00702114"/>
    <w:pPr>
      <w:widowControl w:val="0"/>
      <w:spacing w:before="100" w:beforeAutospacing="1" w:after="100" w:afterAutospacing="1"/>
    </w:pPr>
    <w:rPr>
      <w:sz w:val="24"/>
      <w:szCs w:val="24"/>
    </w:rPr>
  </w:style>
  <w:style w:type="paragraph" w:customStyle="1" w:styleId="Iauiue">
    <w:name w:val="Iau?iue"/>
    <w:rsid w:val="00702114"/>
    <w:pPr>
      <w:widowControl w:val="0"/>
      <w:ind w:firstLine="567"/>
      <w:jc w:val="both"/>
    </w:pPr>
  </w:style>
  <w:style w:type="character" w:styleId="aff3">
    <w:name w:val="Strong"/>
    <w:aliases w:val="цифры"/>
    <w:qFormat/>
    <w:rsid w:val="00702114"/>
    <w:rPr>
      <w:b/>
      <w:bCs/>
    </w:rPr>
  </w:style>
  <w:style w:type="paragraph" w:customStyle="1" w:styleId="aff4">
    <w:name w:val="основной"/>
    <w:basedOn w:val="a5"/>
    <w:link w:val="aff5"/>
    <w:rsid w:val="00702114"/>
    <w:pPr>
      <w:keepNext/>
      <w:widowControl w:val="0"/>
    </w:pPr>
    <w:rPr>
      <w:sz w:val="24"/>
    </w:rPr>
  </w:style>
  <w:style w:type="character" w:customStyle="1" w:styleId="aff5">
    <w:name w:val="основной Знак"/>
    <w:link w:val="aff4"/>
    <w:rsid w:val="00702114"/>
    <w:rPr>
      <w:sz w:val="24"/>
    </w:rPr>
  </w:style>
  <w:style w:type="paragraph" w:styleId="aff6">
    <w:name w:val="Note Heading"/>
    <w:basedOn w:val="a5"/>
    <w:link w:val="aff7"/>
    <w:rsid w:val="00702114"/>
    <w:pPr>
      <w:widowControl w:val="0"/>
      <w:jc w:val="center"/>
    </w:pPr>
    <w:rPr>
      <w:b/>
      <w:sz w:val="28"/>
    </w:rPr>
  </w:style>
  <w:style w:type="character" w:customStyle="1" w:styleId="aff7">
    <w:name w:val="Заголовок записки Знак"/>
    <w:link w:val="aff6"/>
    <w:rsid w:val="00702114"/>
    <w:rPr>
      <w:b/>
      <w:sz w:val="28"/>
    </w:rPr>
  </w:style>
  <w:style w:type="character" w:customStyle="1" w:styleId="15">
    <w:name w:val="Верхний колонтитул Знак1"/>
    <w:uiPriority w:val="99"/>
    <w:rsid w:val="00702114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8">
    <w:name w:val="Пояснение"/>
    <w:rsid w:val="00702114"/>
    <w:pPr>
      <w:widowControl w:val="0"/>
      <w:ind w:firstLine="720"/>
      <w:jc w:val="both"/>
    </w:pPr>
    <w:rPr>
      <w:sz w:val="24"/>
    </w:rPr>
  </w:style>
  <w:style w:type="paragraph" w:styleId="aff9">
    <w:name w:val="Body Text Indent"/>
    <w:basedOn w:val="a5"/>
    <w:link w:val="affa"/>
    <w:rsid w:val="00702114"/>
    <w:pPr>
      <w:spacing w:after="120"/>
      <w:ind w:left="283"/>
    </w:pPr>
    <w:rPr>
      <w:sz w:val="24"/>
      <w:szCs w:val="24"/>
    </w:rPr>
  </w:style>
  <w:style w:type="character" w:customStyle="1" w:styleId="affa">
    <w:name w:val="Основной текст с отступом Знак"/>
    <w:link w:val="aff9"/>
    <w:rsid w:val="00702114"/>
    <w:rPr>
      <w:sz w:val="24"/>
      <w:szCs w:val="24"/>
    </w:rPr>
  </w:style>
  <w:style w:type="character" w:customStyle="1" w:styleId="apple-converted-space">
    <w:name w:val="apple-converted-space"/>
    <w:basedOn w:val="a6"/>
    <w:rsid w:val="00702114"/>
  </w:style>
  <w:style w:type="character" w:customStyle="1" w:styleId="submenu-table">
    <w:name w:val="submenu-table"/>
    <w:basedOn w:val="a6"/>
    <w:rsid w:val="00702114"/>
  </w:style>
  <w:style w:type="paragraph" w:customStyle="1" w:styleId="10">
    <w:name w:val="Список маркированный 1"/>
    <w:basedOn w:val="a5"/>
    <w:link w:val="16"/>
    <w:autoRedefine/>
    <w:qFormat/>
    <w:rsid w:val="00702114"/>
    <w:pPr>
      <w:widowControl w:val="0"/>
      <w:numPr>
        <w:numId w:val="5"/>
      </w:numPr>
      <w:tabs>
        <w:tab w:val="left" w:pos="1134"/>
      </w:tabs>
      <w:autoSpaceDE w:val="0"/>
      <w:autoSpaceDN w:val="0"/>
      <w:adjustRightInd w:val="0"/>
      <w:spacing w:line="276" w:lineRule="auto"/>
      <w:jc w:val="both"/>
    </w:pPr>
    <w:rPr>
      <w:sz w:val="24"/>
      <w:szCs w:val="24"/>
    </w:rPr>
  </w:style>
  <w:style w:type="character" w:customStyle="1" w:styleId="16">
    <w:name w:val="Список маркированный 1 Знак"/>
    <w:link w:val="10"/>
    <w:rsid w:val="00702114"/>
    <w:rPr>
      <w:sz w:val="24"/>
      <w:szCs w:val="24"/>
    </w:rPr>
  </w:style>
  <w:style w:type="character" w:customStyle="1" w:styleId="spelle">
    <w:name w:val="spelle"/>
    <w:basedOn w:val="a6"/>
    <w:rsid w:val="00702114"/>
  </w:style>
  <w:style w:type="paragraph" w:styleId="affb">
    <w:name w:val="Normal (Web)"/>
    <w:aliases w:val="Обычный (Web),Обычный (Web)1"/>
    <w:basedOn w:val="a5"/>
    <w:uiPriority w:val="99"/>
    <w:unhideWhenUsed/>
    <w:rsid w:val="00702114"/>
    <w:pPr>
      <w:spacing w:before="100" w:beforeAutospacing="1" w:after="100" w:afterAutospacing="1"/>
    </w:pPr>
    <w:rPr>
      <w:sz w:val="24"/>
      <w:szCs w:val="24"/>
    </w:rPr>
  </w:style>
  <w:style w:type="paragraph" w:customStyle="1" w:styleId="-0">
    <w:name w:val="УГТП-Боковой штамп"/>
    <w:basedOn w:val="a5"/>
    <w:rsid w:val="00702114"/>
    <w:pPr>
      <w:jc w:val="center"/>
    </w:pPr>
    <w:rPr>
      <w:rFonts w:ascii="Arial" w:hAnsi="Arial" w:cs="Arial"/>
      <w:sz w:val="18"/>
      <w:szCs w:val="18"/>
    </w:rPr>
  </w:style>
  <w:style w:type="paragraph" w:styleId="22">
    <w:name w:val="Body Text Indent 2"/>
    <w:basedOn w:val="a5"/>
    <w:link w:val="23"/>
    <w:unhideWhenUsed/>
    <w:rsid w:val="00702114"/>
    <w:pPr>
      <w:widowControl w:val="0"/>
      <w:spacing w:after="120" w:line="480" w:lineRule="auto"/>
      <w:ind w:left="283" w:firstLine="567"/>
      <w:jc w:val="both"/>
    </w:pPr>
    <w:rPr>
      <w:rFonts w:eastAsia="Calibri"/>
      <w:sz w:val="24"/>
      <w:szCs w:val="22"/>
      <w:lang w:eastAsia="en-US"/>
    </w:rPr>
  </w:style>
  <w:style w:type="character" w:customStyle="1" w:styleId="23">
    <w:name w:val="Основной текст с отступом 2 Знак"/>
    <w:link w:val="22"/>
    <w:rsid w:val="00702114"/>
    <w:rPr>
      <w:rFonts w:eastAsia="Calibri"/>
      <w:sz w:val="24"/>
      <w:szCs w:val="22"/>
      <w:lang w:eastAsia="en-US"/>
    </w:rPr>
  </w:style>
  <w:style w:type="paragraph" w:customStyle="1" w:styleId="ConsPlusCell">
    <w:name w:val="ConsPlusCell"/>
    <w:rsid w:val="00702114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styleId="affc">
    <w:name w:val="page number"/>
    <w:basedOn w:val="a6"/>
    <w:rsid w:val="00702114"/>
  </w:style>
  <w:style w:type="paragraph" w:styleId="31">
    <w:name w:val="Body Text Indent 3"/>
    <w:basedOn w:val="a5"/>
    <w:link w:val="32"/>
    <w:unhideWhenUsed/>
    <w:rsid w:val="00702114"/>
    <w:pPr>
      <w:widowControl w:val="0"/>
      <w:spacing w:after="120" w:line="276" w:lineRule="auto"/>
      <w:ind w:left="283" w:firstLine="567"/>
      <w:jc w:val="both"/>
    </w:pPr>
    <w:rPr>
      <w:rFonts w:eastAsia="Calibri"/>
      <w:sz w:val="16"/>
      <w:szCs w:val="16"/>
      <w:lang w:eastAsia="en-US"/>
    </w:rPr>
  </w:style>
  <w:style w:type="character" w:customStyle="1" w:styleId="32">
    <w:name w:val="Основной текст с отступом 3 Знак"/>
    <w:link w:val="31"/>
    <w:rsid w:val="00702114"/>
    <w:rPr>
      <w:rFonts w:eastAsia="Calibri"/>
      <w:sz w:val="16"/>
      <w:szCs w:val="16"/>
      <w:lang w:eastAsia="en-US"/>
    </w:rPr>
  </w:style>
  <w:style w:type="character" w:customStyle="1" w:styleId="71">
    <w:name w:val="Основной текст (7)_"/>
    <w:link w:val="72"/>
    <w:uiPriority w:val="99"/>
    <w:rsid w:val="00702114"/>
    <w:rPr>
      <w:sz w:val="14"/>
      <w:szCs w:val="14"/>
      <w:shd w:val="clear" w:color="auto" w:fill="FFFFFF"/>
    </w:rPr>
  </w:style>
  <w:style w:type="paragraph" w:customStyle="1" w:styleId="72">
    <w:name w:val="Основной текст (7)"/>
    <w:basedOn w:val="a5"/>
    <w:link w:val="71"/>
    <w:uiPriority w:val="99"/>
    <w:rsid w:val="00702114"/>
    <w:pPr>
      <w:shd w:val="clear" w:color="auto" w:fill="FFFFFF"/>
      <w:spacing w:line="240" w:lineRule="atLeast"/>
      <w:jc w:val="right"/>
    </w:pPr>
    <w:rPr>
      <w:sz w:val="14"/>
      <w:szCs w:val="14"/>
    </w:rPr>
  </w:style>
  <w:style w:type="paragraph" w:customStyle="1" w:styleId="Char">
    <w:name w:val="Char"/>
    <w:basedOn w:val="a5"/>
    <w:rsid w:val="00702114"/>
    <w:pPr>
      <w:keepLines/>
      <w:spacing w:after="160" w:line="240" w:lineRule="exact"/>
    </w:pPr>
    <w:rPr>
      <w:rFonts w:ascii="Verdana" w:eastAsia="MS Mincho" w:hAnsi="Verdana" w:cs="Verdana"/>
      <w:lang w:val="en-US" w:eastAsia="en-US"/>
    </w:rPr>
  </w:style>
  <w:style w:type="paragraph" w:customStyle="1" w:styleId="affd">
    <w:name w:val="Знак Знак Знак"/>
    <w:basedOn w:val="a5"/>
    <w:rsid w:val="00702114"/>
    <w:rPr>
      <w:rFonts w:ascii="Verdana" w:hAnsi="Verdana" w:cs="Verdana"/>
      <w:lang w:val="en-US" w:eastAsia="en-US"/>
    </w:rPr>
  </w:style>
  <w:style w:type="paragraph" w:customStyle="1" w:styleId="210">
    <w:name w:val="Основной текст 21"/>
    <w:basedOn w:val="a5"/>
    <w:rsid w:val="00702114"/>
    <w:pPr>
      <w:jc w:val="both"/>
    </w:pPr>
    <w:rPr>
      <w:sz w:val="24"/>
    </w:rPr>
  </w:style>
  <w:style w:type="paragraph" w:customStyle="1" w:styleId="Preformat">
    <w:name w:val="Preformat"/>
    <w:link w:val="Preformat0"/>
    <w:rsid w:val="00702114"/>
    <w:pPr>
      <w:widowControl w:val="0"/>
    </w:pPr>
    <w:rPr>
      <w:rFonts w:ascii="Courier New" w:hAnsi="Courier New"/>
    </w:rPr>
  </w:style>
  <w:style w:type="character" w:customStyle="1" w:styleId="Preformat0">
    <w:name w:val="Preformat Знак"/>
    <w:link w:val="Preformat"/>
    <w:rsid w:val="00702114"/>
    <w:rPr>
      <w:rFonts w:ascii="Courier New" w:hAnsi="Courier New"/>
    </w:rPr>
  </w:style>
  <w:style w:type="character" w:customStyle="1" w:styleId="FontStyle20">
    <w:name w:val="Font Style20"/>
    <w:rsid w:val="00702114"/>
    <w:rPr>
      <w:rFonts w:ascii="Times New Roman" w:hAnsi="Times New Roman" w:cs="Times New Roman"/>
      <w:spacing w:val="10"/>
      <w:sz w:val="22"/>
      <w:szCs w:val="22"/>
    </w:rPr>
  </w:style>
  <w:style w:type="paragraph" w:customStyle="1" w:styleId="Style10">
    <w:name w:val="Style10"/>
    <w:basedOn w:val="a5"/>
    <w:rsid w:val="00702114"/>
    <w:pPr>
      <w:widowControl w:val="0"/>
      <w:autoSpaceDE w:val="0"/>
      <w:autoSpaceDN w:val="0"/>
      <w:adjustRightInd w:val="0"/>
      <w:jc w:val="both"/>
    </w:pPr>
    <w:rPr>
      <w:rFonts w:ascii="Arial" w:hAnsi="Arial"/>
      <w:sz w:val="24"/>
      <w:szCs w:val="24"/>
    </w:rPr>
  </w:style>
  <w:style w:type="character" w:customStyle="1" w:styleId="FontStyle24">
    <w:name w:val="Font Style24"/>
    <w:rsid w:val="00702114"/>
    <w:rPr>
      <w:rFonts w:ascii="Arial" w:hAnsi="Arial" w:cs="Arial"/>
      <w:sz w:val="18"/>
      <w:szCs w:val="18"/>
    </w:rPr>
  </w:style>
  <w:style w:type="paragraph" w:customStyle="1" w:styleId="ConsNormal">
    <w:name w:val="ConsNormal"/>
    <w:link w:val="ConsNormal0"/>
    <w:rsid w:val="00702114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character" w:customStyle="1" w:styleId="ConsNormal0">
    <w:name w:val="ConsNormal Знак"/>
    <w:link w:val="ConsNormal"/>
    <w:rsid w:val="00346066"/>
    <w:rPr>
      <w:rFonts w:ascii="Arial" w:hAnsi="Arial" w:cs="Arial"/>
    </w:rPr>
  </w:style>
  <w:style w:type="paragraph" w:customStyle="1" w:styleId="affe">
    <w:name w:val="Зоны"/>
    <w:basedOn w:val="a5"/>
    <w:rsid w:val="00702114"/>
    <w:pPr>
      <w:tabs>
        <w:tab w:val="left" w:pos="567"/>
      </w:tabs>
      <w:snapToGrid w:val="0"/>
      <w:spacing w:before="160" w:after="160"/>
      <w:ind w:left="567"/>
      <w:jc w:val="both"/>
    </w:pPr>
    <w:rPr>
      <w:rFonts w:ascii="Arial" w:hAnsi="Arial"/>
      <w:b/>
      <w:sz w:val="24"/>
    </w:rPr>
  </w:style>
  <w:style w:type="paragraph" w:customStyle="1" w:styleId="afff">
    <w:name w:val="Основной стиль"/>
    <w:basedOn w:val="a5"/>
    <w:link w:val="afff0"/>
    <w:rsid w:val="00702114"/>
    <w:pPr>
      <w:ind w:firstLine="680"/>
      <w:jc w:val="both"/>
    </w:pPr>
    <w:rPr>
      <w:rFonts w:ascii="Arial" w:hAnsi="Arial"/>
      <w:sz w:val="24"/>
      <w:szCs w:val="28"/>
    </w:rPr>
  </w:style>
  <w:style w:type="character" w:customStyle="1" w:styleId="afff0">
    <w:name w:val="Основной стиль Знак"/>
    <w:link w:val="afff"/>
    <w:rsid w:val="00702114"/>
    <w:rPr>
      <w:rFonts w:ascii="Arial" w:hAnsi="Arial"/>
      <w:sz w:val="24"/>
      <w:szCs w:val="28"/>
    </w:rPr>
  </w:style>
  <w:style w:type="paragraph" w:customStyle="1" w:styleId="Heading">
    <w:name w:val="Heading"/>
    <w:rsid w:val="00702114"/>
    <w:pPr>
      <w:suppressAutoHyphens/>
      <w:autoSpaceDE w:val="0"/>
    </w:pPr>
    <w:rPr>
      <w:rFonts w:ascii="Arial" w:eastAsia="Arial" w:hAnsi="Arial" w:cs="Arial"/>
      <w:b/>
      <w:bCs/>
      <w:sz w:val="30"/>
      <w:szCs w:val="30"/>
      <w:lang w:eastAsia="ar-SA"/>
    </w:rPr>
  </w:style>
  <w:style w:type="paragraph" w:customStyle="1" w:styleId="afff1">
    <w:name w:val="Знак"/>
    <w:basedOn w:val="a5"/>
    <w:rsid w:val="00702114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customStyle="1" w:styleId="s1">
    <w:name w:val="s_1"/>
    <w:basedOn w:val="a5"/>
    <w:rsid w:val="00702114"/>
    <w:pPr>
      <w:spacing w:before="100" w:beforeAutospacing="1" w:after="100" w:afterAutospacing="1"/>
    </w:pPr>
    <w:rPr>
      <w:sz w:val="24"/>
      <w:szCs w:val="24"/>
    </w:rPr>
  </w:style>
  <w:style w:type="paragraph" w:customStyle="1" w:styleId="Default">
    <w:name w:val="Default"/>
    <w:rsid w:val="0070211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24">
    <w:name w:val="Body Text 2"/>
    <w:basedOn w:val="a5"/>
    <w:link w:val="25"/>
    <w:rsid w:val="00702114"/>
    <w:pPr>
      <w:spacing w:after="120" w:line="480" w:lineRule="auto"/>
    </w:pPr>
    <w:rPr>
      <w:sz w:val="24"/>
      <w:szCs w:val="24"/>
    </w:rPr>
  </w:style>
  <w:style w:type="character" w:customStyle="1" w:styleId="25">
    <w:name w:val="Основной текст 2 Знак"/>
    <w:link w:val="24"/>
    <w:rsid w:val="00702114"/>
    <w:rPr>
      <w:sz w:val="24"/>
      <w:szCs w:val="24"/>
    </w:rPr>
  </w:style>
  <w:style w:type="paragraph" w:customStyle="1" w:styleId="Normal1">
    <w:name w:val="Normal1"/>
    <w:rsid w:val="00702114"/>
    <w:pPr>
      <w:spacing w:before="100" w:after="100"/>
    </w:pPr>
    <w:rPr>
      <w:sz w:val="24"/>
      <w:szCs w:val="24"/>
    </w:rPr>
  </w:style>
  <w:style w:type="paragraph" w:customStyle="1" w:styleId="Style13">
    <w:name w:val="Style13"/>
    <w:basedOn w:val="a5"/>
    <w:uiPriority w:val="99"/>
    <w:rsid w:val="00E717E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character" w:customStyle="1" w:styleId="FontStyle41">
    <w:name w:val="Font Style41"/>
    <w:uiPriority w:val="99"/>
    <w:rsid w:val="00E717E4"/>
    <w:rPr>
      <w:rFonts w:ascii="Times New Roman" w:hAnsi="Times New Roman" w:cs="Times New Roman"/>
      <w:i/>
      <w:iCs/>
      <w:sz w:val="16"/>
      <w:szCs w:val="16"/>
    </w:rPr>
  </w:style>
  <w:style w:type="character" w:customStyle="1" w:styleId="FontStyle64">
    <w:name w:val="Font Style64"/>
    <w:uiPriority w:val="99"/>
    <w:rsid w:val="00F716AD"/>
    <w:rPr>
      <w:rFonts w:ascii="Times New Roman" w:hAnsi="Times New Roman" w:cs="Times New Roman"/>
      <w:i/>
      <w:iCs/>
      <w:sz w:val="18"/>
      <w:szCs w:val="18"/>
    </w:rPr>
  </w:style>
  <w:style w:type="paragraph" w:styleId="afff2">
    <w:name w:val="footnote text"/>
    <w:aliases w:val="Table_Footnote_last Знак,Table_Footnote_last Знак Знак,Table_Footnote_last"/>
    <w:basedOn w:val="a5"/>
    <w:link w:val="afff3"/>
    <w:rsid w:val="00D11637"/>
  </w:style>
  <w:style w:type="character" w:customStyle="1" w:styleId="afff3">
    <w:name w:val="Текст сноски Знак"/>
    <w:aliases w:val="Table_Footnote_last Знак Знак1,Table_Footnote_last Знак Знак Знак,Table_Footnote_last Знак1"/>
    <w:basedOn w:val="a6"/>
    <w:link w:val="afff2"/>
    <w:rsid w:val="00D11637"/>
  </w:style>
  <w:style w:type="character" w:styleId="afff4">
    <w:name w:val="footnote reference"/>
    <w:rsid w:val="00D11637"/>
    <w:rPr>
      <w:vertAlign w:val="superscript"/>
    </w:rPr>
  </w:style>
  <w:style w:type="paragraph" w:customStyle="1" w:styleId="afff5">
    <w:name w:val="Абзац"/>
    <w:basedOn w:val="a5"/>
    <w:link w:val="afff6"/>
    <w:rsid w:val="00F97673"/>
    <w:pPr>
      <w:spacing w:before="120" w:after="60"/>
      <w:ind w:firstLine="567"/>
      <w:jc w:val="both"/>
    </w:pPr>
    <w:rPr>
      <w:sz w:val="24"/>
      <w:szCs w:val="24"/>
    </w:rPr>
  </w:style>
  <w:style w:type="character" w:customStyle="1" w:styleId="afff6">
    <w:name w:val="Абзац Знак"/>
    <w:link w:val="afff5"/>
    <w:rsid w:val="00F97673"/>
    <w:rPr>
      <w:sz w:val="24"/>
      <w:szCs w:val="24"/>
    </w:rPr>
  </w:style>
  <w:style w:type="paragraph" w:customStyle="1" w:styleId="Report">
    <w:name w:val="Report"/>
    <w:basedOn w:val="a5"/>
    <w:rsid w:val="000823CC"/>
    <w:pPr>
      <w:spacing w:line="360" w:lineRule="auto"/>
      <w:ind w:firstLine="567"/>
      <w:jc w:val="both"/>
    </w:pPr>
    <w:rPr>
      <w:sz w:val="24"/>
    </w:rPr>
  </w:style>
  <w:style w:type="paragraph" w:customStyle="1" w:styleId="afff7">
    <w:name w:val="......."/>
    <w:basedOn w:val="Default"/>
    <w:next w:val="Default"/>
    <w:rsid w:val="002A6027"/>
    <w:rPr>
      <w:color w:val="auto"/>
    </w:rPr>
  </w:style>
  <w:style w:type="paragraph" w:customStyle="1" w:styleId="nienie">
    <w:name w:val="nienie"/>
    <w:basedOn w:val="Iauiue"/>
    <w:rsid w:val="00346066"/>
    <w:pPr>
      <w:keepLines/>
      <w:ind w:left="709" w:hanging="284"/>
    </w:pPr>
    <w:rPr>
      <w:rFonts w:ascii="Peterburg" w:hAnsi="Peterburg"/>
      <w:sz w:val="24"/>
    </w:rPr>
  </w:style>
  <w:style w:type="paragraph" w:customStyle="1" w:styleId="17">
    <w:name w:val="Абзац списка1"/>
    <w:basedOn w:val="a5"/>
    <w:uiPriority w:val="34"/>
    <w:qFormat/>
    <w:rsid w:val="00666029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ConsPlusNormal">
    <w:name w:val="ConsPlusNormal"/>
    <w:rsid w:val="0048516B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33">
    <w:name w:val="toc 3"/>
    <w:basedOn w:val="a5"/>
    <w:next w:val="a5"/>
    <w:autoRedefine/>
    <w:uiPriority w:val="39"/>
    <w:rsid w:val="00057B2B"/>
    <w:pPr>
      <w:spacing w:after="100"/>
      <w:ind w:left="400"/>
    </w:pPr>
  </w:style>
  <w:style w:type="character" w:customStyle="1" w:styleId="Normal">
    <w:name w:val="Normal Знак"/>
    <w:link w:val="18"/>
    <w:rsid w:val="005F266B"/>
    <w:rPr>
      <w:snapToGrid/>
    </w:rPr>
  </w:style>
  <w:style w:type="paragraph" w:customStyle="1" w:styleId="18">
    <w:name w:val="Обычный1"/>
    <w:link w:val="Normal"/>
    <w:rsid w:val="005F266B"/>
    <w:rPr>
      <w:snapToGrid w:val="0"/>
    </w:rPr>
  </w:style>
  <w:style w:type="paragraph" w:customStyle="1" w:styleId="26">
    <w:name w:val="Список маркированный 2"/>
    <w:basedOn w:val="10"/>
    <w:link w:val="27"/>
    <w:qFormat/>
    <w:rsid w:val="003045B6"/>
    <w:pPr>
      <w:widowControl/>
      <w:tabs>
        <w:tab w:val="clear" w:pos="1134"/>
      </w:tabs>
    </w:pPr>
    <w:rPr>
      <w:lang w:eastAsia="en-US"/>
    </w:rPr>
  </w:style>
  <w:style w:type="character" w:customStyle="1" w:styleId="27">
    <w:name w:val="Список маркированный 2 Знак"/>
    <w:link w:val="26"/>
    <w:rsid w:val="003045B6"/>
    <w:rPr>
      <w:sz w:val="24"/>
      <w:szCs w:val="24"/>
      <w:lang w:eastAsia="en-US"/>
    </w:rPr>
  </w:style>
  <w:style w:type="paragraph" w:customStyle="1" w:styleId="19">
    <w:name w:val="Текст1"/>
    <w:basedOn w:val="a5"/>
    <w:uiPriority w:val="99"/>
    <w:rsid w:val="00446392"/>
    <w:pPr>
      <w:suppressAutoHyphens/>
      <w:spacing w:line="360" w:lineRule="auto"/>
      <w:ind w:firstLine="720"/>
      <w:jc w:val="both"/>
    </w:pPr>
    <w:rPr>
      <w:sz w:val="28"/>
      <w:lang w:eastAsia="ar-SA"/>
    </w:rPr>
  </w:style>
  <w:style w:type="character" w:customStyle="1" w:styleId="afff8">
    <w:name w:val="Гипертекстовая ссылка"/>
    <w:uiPriority w:val="99"/>
    <w:rsid w:val="00446392"/>
    <w:rPr>
      <w:color w:val="106BBE"/>
    </w:rPr>
  </w:style>
  <w:style w:type="paragraph" w:customStyle="1" w:styleId="1a">
    <w:name w:val="Знак Знак Знак1 Знак"/>
    <w:basedOn w:val="a5"/>
    <w:rsid w:val="000473A0"/>
    <w:pPr>
      <w:spacing w:after="160" w:line="240" w:lineRule="exact"/>
    </w:pPr>
    <w:rPr>
      <w:rFonts w:ascii="Verdana" w:hAnsi="Verdana"/>
      <w:lang w:val="en-US" w:eastAsia="en-US"/>
    </w:rPr>
  </w:style>
  <w:style w:type="paragraph" w:styleId="afff9">
    <w:name w:val="Body Text First Indent"/>
    <w:basedOn w:val="aff"/>
    <w:link w:val="afffa"/>
    <w:rsid w:val="000473A0"/>
    <w:pPr>
      <w:widowControl/>
      <w:tabs>
        <w:tab w:val="clear" w:pos="284"/>
      </w:tabs>
      <w:spacing w:after="120" w:line="240" w:lineRule="auto"/>
      <w:ind w:firstLine="210"/>
      <w:jc w:val="left"/>
    </w:pPr>
  </w:style>
  <w:style w:type="character" w:customStyle="1" w:styleId="afffa">
    <w:name w:val="Красная строка Знак"/>
    <w:link w:val="afff9"/>
    <w:rsid w:val="000473A0"/>
    <w:rPr>
      <w:sz w:val="24"/>
      <w:szCs w:val="24"/>
    </w:rPr>
  </w:style>
  <w:style w:type="character" w:customStyle="1" w:styleId="rvts6">
    <w:name w:val="rvts6"/>
    <w:basedOn w:val="a6"/>
    <w:rsid w:val="000473A0"/>
  </w:style>
  <w:style w:type="paragraph" w:customStyle="1" w:styleId="1b">
    <w:name w:val="Без интервала1"/>
    <w:link w:val="NoSpacingChar"/>
    <w:autoRedefine/>
    <w:uiPriority w:val="1"/>
    <w:qFormat/>
    <w:rsid w:val="000473A0"/>
    <w:pPr>
      <w:ind w:right="-268"/>
    </w:pPr>
    <w:rPr>
      <w:sz w:val="24"/>
      <w:szCs w:val="22"/>
    </w:rPr>
  </w:style>
  <w:style w:type="character" w:customStyle="1" w:styleId="NoSpacingChar">
    <w:name w:val="No Spacing Char"/>
    <w:link w:val="1b"/>
    <w:uiPriority w:val="1"/>
    <w:locked/>
    <w:rsid w:val="000473A0"/>
    <w:rPr>
      <w:sz w:val="24"/>
      <w:szCs w:val="22"/>
    </w:rPr>
  </w:style>
  <w:style w:type="paragraph" w:styleId="afffb">
    <w:name w:val="Title"/>
    <w:basedOn w:val="a5"/>
    <w:link w:val="afffc"/>
    <w:qFormat/>
    <w:rsid w:val="000473A0"/>
    <w:pPr>
      <w:jc w:val="center"/>
    </w:pPr>
    <w:rPr>
      <w:sz w:val="24"/>
      <w:szCs w:val="24"/>
    </w:rPr>
  </w:style>
  <w:style w:type="character" w:customStyle="1" w:styleId="afffc">
    <w:name w:val="Название Знак"/>
    <w:link w:val="afffb"/>
    <w:rsid w:val="000473A0"/>
    <w:rPr>
      <w:sz w:val="24"/>
      <w:szCs w:val="24"/>
    </w:rPr>
  </w:style>
  <w:style w:type="paragraph" w:customStyle="1" w:styleId="afffd">
    <w:name w:val="Нормальный (таблица)"/>
    <w:basedOn w:val="a5"/>
    <w:next w:val="a5"/>
    <w:uiPriority w:val="99"/>
    <w:rsid w:val="00011D16"/>
    <w:pPr>
      <w:widowControl w:val="0"/>
      <w:autoSpaceDE w:val="0"/>
      <w:autoSpaceDN w:val="0"/>
      <w:adjustRightInd w:val="0"/>
      <w:jc w:val="both"/>
    </w:pPr>
    <w:rPr>
      <w:rFonts w:ascii="Arial" w:hAnsi="Arial" w:cs="Arial"/>
      <w:sz w:val="26"/>
      <w:szCs w:val="26"/>
    </w:rPr>
  </w:style>
  <w:style w:type="paragraph" w:customStyle="1" w:styleId="afffe">
    <w:name w:val="Прижатый влево"/>
    <w:basedOn w:val="a5"/>
    <w:next w:val="a5"/>
    <w:uiPriority w:val="99"/>
    <w:rsid w:val="00011D16"/>
    <w:pPr>
      <w:widowControl w:val="0"/>
      <w:autoSpaceDE w:val="0"/>
      <w:autoSpaceDN w:val="0"/>
      <w:adjustRightInd w:val="0"/>
    </w:pPr>
    <w:rPr>
      <w:rFonts w:ascii="Arial" w:hAnsi="Arial" w:cs="Arial"/>
      <w:sz w:val="26"/>
      <w:szCs w:val="26"/>
    </w:rPr>
  </w:style>
  <w:style w:type="paragraph" w:customStyle="1" w:styleId="affff">
    <w:name w:val="ТАБ ТЕКСТ"/>
    <w:basedOn w:val="a5"/>
    <w:link w:val="affff0"/>
    <w:qFormat/>
    <w:rsid w:val="00784A92"/>
    <w:pPr>
      <w:spacing w:before="20" w:after="20"/>
      <w:ind w:left="113" w:right="113"/>
      <w:jc w:val="center"/>
    </w:pPr>
    <w:rPr>
      <w:rFonts w:eastAsia="Calibri"/>
      <w:b/>
      <w:lang w:eastAsia="en-US"/>
    </w:rPr>
  </w:style>
  <w:style w:type="character" w:customStyle="1" w:styleId="affff0">
    <w:name w:val="ТАБ ТЕКСТ Знак"/>
    <w:link w:val="affff"/>
    <w:rsid w:val="00784A92"/>
    <w:rPr>
      <w:rFonts w:eastAsia="Calibri"/>
      <w:b/>
      <w:lang w:eastAsia="en-US"/>
    </w:rPr>
  </w:style>
  <w:style w:type="character" w:customStyle="1" w:styleId="50">
    <w:name w:val="Заголовок 5 Знак"/>
    <w:link w:val="5"/>
    <w:uiPriority w:val="9"/>
    <w:rsid w:val="004B677B"/>
    <w:rPr>
      <w:b/>
      <w:bCs/>
      <w:iCs/>
      <w:sz w:val="22"/>
      <w:szCs w:val="22"/>
    </w:rPr>
  </w:style>
  <w:style w:type="character" w:customStyle="1" w:styleId="60">
    <w:name w:val="Заголовок 6 Знак"/>
    <w:link w:val="6"/>
    <w:uiPriority w:val="9"/>
    <w:rsid w:val="004B677B"/>
    <w:rPr>
      <w:b/>
      <w:bCs/>
      <w:sz w:val="22"/>
      <w:szCs w:val="22"/>
    </w:rPr>
  </w:style>
  <w:style w:type="character" w:customStyle="1" w:styleId="70">
    <w:name w:val="Заголовок 7 Знак"/>
    <w:aliases w:val="Заголовок x.x Знак"/>
    <w:link w:val="7"/>
    <w:uiPriority w:val="9"/>
    <w:rsid w:val="004B677B"/>
    <w:rPr>
      <w:sz w:val="24"/>
      <w:szCs w:val="24"/>
    </w:rPr>
  </w:style>
  <w:style w:type="character" w:customStyle="1" w:styleId="80">
    <w:name w:val="Заголовок 8 Знак"/>
    <w:link w:val="8"/>
    <w:uiPriority w:val="9"/>
    <w:rsid w:val="004B677B"/>
    <w:rPr>
      <w:i/>
      <w:iCs/>
      <w:sz w:val="24"/>
      <w:szCs w:val="24"/>
    </w:rPr>
  </w:style>
  <w:style w:type="character" w:customStyle="1" w:styleId="90">
    <w:name w:val="Заголовок 9 Знак"/>
    <w:link w:val="9"/>
    <w:rsid w:val="004B677B"/>
    <w:rPr>
      <w:rFonts w:ascii="Arial" w:hAnsi="Arial" w:cs="Arial"/>
      <w:sz w:val="22"/>
      <w:szCs w:val="22"/>
    </w:rPr>
  </w:style>
  <w:style w:type="paragraph" w:customStyle="1" w:styleId="28">
    <w:name w:val="Заголовок раздела2"/>
    <w:basedOn w:val="11"/>
    <w:next w:val="aa"/>
    <w:link w:val="29"/>
    <w:qFormat/>
    <w:rsid w:val="004B677B"/>
    <w:pPr>
      <w:shd w:val="clear" w:color="auto" w:fill="FFFFFF"/>
      <w:spacing w:before="300" w:after="240" w:line="276" w:lineRule="auto"/>
      <w:ind w:firstLine="720"/>
    </w:pPr>
    <w:rPr>
      <w:bCs w:val="0"/>
      <w:color w:val="000000"/>
      <w:szCs w:val="24"/>
    </w:rPr>
  </w:style>
  <w:style w:type="character" w:customStyle="1" w:styleId="29">
    <w:name w:val="Заголовок раздела2 Знак"/>
    <w:link w:val="28"/>
    <w:rsid w:val="004B677B"/>
    <w:rPr>
      <w:rFonts w:cs="Arial"/>
      <w:b/>
      <w:bCs/>
      <w:color w:val="000000"/>
      <w:kern w:val="32"/>
      <w:sz w:val="28"/>
      <w:szCs w:val="24"/>
      <w:shd w:val="clear" w:color="auto" w:fill="FFFFFF"/>
    </w:rPr>
  </w:style>
  <w:style w:type="paragraph" w:customStyle="1" w:styleId="110">
    <w:name w:val="Абзац списка11"/>
    <w:basedOn w:val="a5"/>
    <w:qFormat/>
    <w:rsid w:val="004B677B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T">
    <w:name w:val="T_ОН_Фамилии"/>
    <w:basedOn w:val="a5"/>
    <w:uiPriority w:val="99"/>
    <w:rsid w:val="004B677B"/>
    <w:pPr>
      <w:widowControl w:val="0"/>
      <w:adjustRightInd w:val="0"/>
      <w:textAlignment w:val="baseline"/>
    </w:pPr>
    <w:rPr>
      <w:rFonts w:ascii="ISOCPEUR" w:hAnsi="ISOCPEUR" w:cs="Arial"/>
      <w:i/>
      <w:sz w:val="22"/>
      <w:szCs w:val="18"/>
    </w:rPr>
  </w:style>
  <w:style w:type="character" w:customStyle="1" w:styleId="WW8Num5z0">
    <w:name w:val="WW8Num5z0"/>
    <w:rsid w:val="004B677B"/>
    <w:rPr>
      <w:rFonts w:ascii="Wingdings" w:hAnsi="Wingdings"/>
      <w:color w:val="auto"/>
    </w:rPr>
  </w:style>
  <w:style w:type="character" w:customStyle="1" w:styleId="fn">
    <w:name w:val="fn"/>
    <w:basedOn w:val="a6"/>
    <w:rsid w:val="004B677B"/>
  </w:style>
  <w:style w:type="paragraph" w:customStyle="1" w:styleId="1c">
    <w:name w:val="Название объекта1"/>
    <w:basedOn w:val="a5"/>
    <w:rsid w:val="004B677B"/>
    <w:pPr>
      <w:jc w:val="center"/>
    </w:pPr>
    <w:rPr>
      <w:b/>
      <w:bCs/>
      <w:sz w:val="28"/>
      <w:szCs w:val="24"/>
      <w:lang w:eastAsia="zh-CN"/>
    </w:rPr>
  </w:style>
  <w:style w:type="paragraph" w:customStyle="1" w:styleId="affff1">
    <w:name w:val="Табличный"/>
    <w:basedOn w:val="a5"/>
    <w:rsid w:val="004B677B"/>
    <w:pPr>
      <w:keepNext/>
      <w:widowControl w:val="0"/>
      <w:spacing w:before="60" w:after="60"/>
      <w:jc w:val="center"/>
    </w:pPr>
    <w:rPr>
      <w:b/>
      <w:sz w:val="22"/>
    </w:rPr>
  </w:style>
  <w:style w:type="paragraph" w:customStyle="1" w:styleId="1">
    <w:name w:val="Список 1)"/>
    <w:basedOn w:val="a5"/>
    <w:rsid w:val="004B677B"/>
    <w:pPr>
      <w:numPr>
        <w:numId w:val="15"/>
      </w:numPr>
      <w:spacing w:after="60"/>
      <w:jc w:val="both"/>
    </w:pPr>
    <w:rPr>
      <w:sz w:val="24"/>
      <w:szCs w:val="24"/>
    </w:rPr>
  </w:style>
  <w:style w:type="paragraph" w:customStyle="1" w:styleId="affff2">
    <w:name w:val="Название таблицы"/>
    <w:basedOn w:val="affff3"/>
    <w:rsid w:val="004B677B"/>
    <w:pPr>
      <w:keepNext/>
      <w:spacing w:before="120" w:after="120"/>
    </w:pPr>
    <w:rPr>
      <w:color w:val="auto"/>
      <w:sz w:val="22"/>
      <w:szCs w:val="22"/>
    </w:rPr>
  </w:style>
  <w:style w:type="paragraph" w:styleId="affff3">
    <w:name w:val="caption"/>
    <w:basedOn w:val="a5"/>
    <w:next w:val="a5"/>
    <w:qFormat/>
    <w:rsid w:val="004B677B"/>
    <w:pPr>
      <w:spacing w:after="200"/>
    </w:pPr>
    <w:rPr>
      <w:b/>
      <w:bCs/>
      <w:color w:val="4F81BD"/>
      <w:sz w:val="18"/>
      <w:szCs w:val="18"/>
    </w:rPr>
  </w:style>
  <w:style w:type="paragraph" w:styleId="a2">
    <w:name w:val="List"/>
    <w:basedOn w:val="a5"/>
    <w:link w:val="affff4"/>
    <w:rsid w:val="004B677B"/>
    <w:pPr>
      <w:numPr>
        <w:numId w:val="16"/>
      </w:numPr>
      <w:spacing w:after="60"/>
      <w:jc w:val="both"/>
    </w:pPr>
    <w:rPr>
      <w:snapToGrid w:val="0"/>
      <w:sz w:val="24"/>
      <w:szCs w:val="24"/>
    </w:rPr>
  </w:style>
  <w:style w:type="character" w:customStyle="1" w:styleId="affff4">
    <w:name w:val="Список Знак"/>
    <w:link w:val="a2"/>
    <w:rsid w:val="004B677B"/>
    <w:rPr>
      <w:snapToGrid/>
      <w:sz w:val="24"/>
      <w:szCs w:val="24"/>
    </w:rPr>
  </w:style>
  <w:style w:type="paragraph" w:customStyle="1" w:styleId="affff5">
    <w:name w:val="Табличный_заголовки"/>
    <w:basedOn w:val="a5"/>
    <w:rsid w:val="004B677B"/>
    <w:pPr>
      <w:keepNext/>
      <w:keepLines/>
      <w:jc w:val="center"/>
    </w:pPr>
    <w:rPr>
      <w:b/>
    </w:rPr>
  </w:style>
  <w:style w:type="paragraph" w:customStyle="1" w:styleId="affff6">
    <w:name w:val="Табличный_центр"/>
    <w:basedOn w:val="a5"/>
    <w:rsid w:val="004B677B"/>
    <w:pPr>
      <w:jc w:val="center"/>
    </w:pPr>
    <w:rPr>
      <w:sz w:val="22"/>
      <w:szCs w:val="22"/>
    </w:rPr>
  </w:style>
  <w:style w:type="paragraph" w:customStyle="1" w:styleId="affff7">
    <w:name w:val="Табличный_слева"/>
    <w:basedOn w:val="a5"/>
    <w:rsid w:val="004B677B"/>
    <w:rPr>
      <w:sz w:val="22"/>
      <w:szCs w:val="22"/>
    </w:rPr>
  </w:style>
  <w:style w:type="paragraph" w:styleId="2a">
    <w:name w:val="List Bullet 2"/>
    <w:basedOn w:val="a3"/>
    <w:autoRedefine/>
    <w:rsid w:val="004B677B"/>
    <w:pPr>
      <w:numPr>
        <w:numId w:val="0"/>
      </w:numPr>
      <w:tabs>
        <w:tab w:val="num" w:pos="360"/>
      </w:tabs>
      <w:spacing w:after="240" w:line="240" w:lineRule="atLeast"/>
      <w:ind w:left="1800" w:hanging="360"/>
      <w:contextualSpacing w:val="0"/>
      <w:jc w:val="both"/>
    </w:pPr>
    <w:rPr>
      <w:rFonts w:ascii="Arial" w:hAnsi="Arial" w:cs="Arial"/>
      <w:spacing w:val="-5"/>
      <w:lang w:eastAsia="en-US"/>
    </w:rPr>
  </w:style>
  <w:style w:type="paragraph" w:styleId="a3">
    <w:name w:val="List Bullet"/>
    <w:basedOn w:val="a5"/>
    <w:rsid w:val="004B677B"/>
    <w:pPr>
      <w:numPr>
        <w:numId w:val="17"/>
      </w:numPr>
      <w:contextualSpacing/>
    </w:pPr>
  </w:style>
  <w:style w:type="character" w:customStyle="1" w:styleId="grame">
    <w:name w:val="grame"/>
    <w:basedOn w:val="a6"/>
    <w:rsid w:val="004B677B"/>
  </w:style>
  <w:style w:type="paragraph" w:customStyle="1" w:styleId="100">
    <w:name w:val="Табличный_центр_10"/>
    <w:basedOn w:val="a5"/>
    <w:qFormat/>
    <w:rsid w:val="004B677B"/>
    <w:pPr>
      <w:jc w:val="center"/>
    </w:pPr>
    <w:rPr>
      <w:szCs w:val="24"/>
    </w:rPr>
  </w:style>
  <w:style w:type="paragraph" w:customStyle="1" w:styleId="affff8">
    <w:name w:val="ТАБ ЗАГОЛОВОК"/>
    <w:basedOn w:val="aff"/>
    <w:link w:val="affff9"/>
    <w:qFormat/>
    <w:rsid w:val="004B677B"/>
    <w:pPr>
      <w:widowControl/>
      <w:tabs>
        <w:tab w:val="clear" w:pos="284"/>
      </w:tabs>
      <w:spacing w:before="120" w:line="276" w:lineRule="auto"/>
      <w:ind w:right="-1"/>
      <w:jc w:val="center"/>
    </w:pPr>
    <w:rPr>
      <w:rFonts w:eastAsia="Calibri"/>
      <w:b/>
      <w:lang w:eastAsia="en-US"/>
    </w:rPr>
  </w:style>
  <w:style w:type="character" w:customStyle="1" w:styleId="affff9">
    <w:name w:val="ТАБ ЗАГОЛОВОК Знак"/>
    <w:link w:val="affff8"/>
    <w:rsid w:val="004B677B"/>
    <w:rPr>
      <w:rFonts w:eastAsia="Calibri"/>
      <w:b/>
      <w:sz w:val="24"/>
      <w:szCs w:val="24"/>
      <w:lang w:eastAsia="en-US"/>
    </w:rPr>
  </w:style>
  <w:style w:type="paragraph" w:customStyle="1" w:styleId="affffa">
    <w:name w:val="РИСУНКИ ПОДПИСЬ"/>
    <w:basedOn w:val="aff"/>
    <w:link w:val="affffb"/>
    <w:qFormat/>
    <w:rsid w:val="004B677B"/>
    <w:pPr>
      <w:widowControl/>
      <w:tabs>
        <w:tab w:val="clear" w:pos="284"/>
      </w:tabs>
      <w:spacing w:before="40" w:after="120" w:line="276" w:lineRule="auto"/>
      <w:ind w:right="26"/>
      <w:jc w:val="center"/>
      <w:outlineLvl w:val="8"/>
    </w:pPr>
    <w:rPr>
      <w:bCs/>
      <w:i/>
    </w:rPr>
  </w:style>
  <w:style w:type="character" w:customStyle="1" w:styleId="affffb">
    <w:name w:val="РИСУНКИ ПОДПИСЬ Знак"/>
    <w:link w:val="affffa"/>
    <w:rsid w:val="004B677B"/>
    <w:rPr>
      <w:bCs/>
      <w:i/>
      <w:sz w:val="24"/>
      <w:szCs w:val="24"/>
    </w:rPr>
  </w:style>
  <w:style w:type="paragraph" w:customStyle="1" w:styleId="affffc">
    <w:name w:val="ОСНОВНОЙ ТЕКСТ"/>
    <w:basedOn w:val="a5"/>
    <w:link w:val="affffd"/>
    <w:qFormat/>
    <w:rsid w:val="004B677B"/>
    <w:pPr>
      <w:spacing w:after="120" w:line="276" w:lineRule="auto"/>
      <w:ind w:right="26" w:firstLine="709"/>
      <w:jc w:val="both"/>
      <w:outlineLvl w:val="8"/>
    </w:pPr>
    <w:rPr>
      <w:bCs/>
      <w:sz w:val="24"/>
      <w:szCs w:val="24"/>
    </w:rPr>
  </w:style>
  <w:style w:type="character" w:customStyle="1" w:styleId="affffd">
    <w:name w:val="ОСНОВНОЙ ТЕКСТ Знак"/>
    <w:link w:val="affffc"/>
    <w:rsid w:val="004B677B"/>
    <w:rPr>
      <w:bCs/>
      <w:sz w:val="24"/>
      <w:szCs w:val="24"/>
    </w:rPr>
  </w:style>
  <w:style w:type="paragraph" w:customStyle="1" w:styleId="affffe">
    <w:name w:val="ЗАГОЛОВОК"/>
    <w:basedOn w:val="2"/>
    <w:qFormat/>
    <w:rsid w:val="004B677B"/>
    <w:pPr>
      <w:widowControl/>
      <w:spacing w:before="400"/>
      <w:ind w:right="26" w:firstLine="0"/>
      <w:outlineLvl w:val="9"/>
    </w:pPr>
    <w:rPr>
      <w:szCs w:val="24"/>
      <w:lang w:eastAsia="ar-SA"/>
    </w:rPr>
  </w:style>
  <w:style w:type="paragraph" w:customStyle="1" w:styleId="-1">
    <w:name w:val="УГТП-Шифр объекта"/>
    <w:basedOn w:val="af0"/>
    <w:rsid w:val="004B677B"/>
    <w:pPr>
      <w:framePr w:hSpace="181" w:wrap="around" w:vAnchor="page" w:hAnchor="page" w:x="1248" w:y="14278"/>
      <w:jc w:val="center"/>
    </w:pPr>
    <w:rPr>
      <w:rFonts w:ascii="Arial" w:hAnsi="Arial" w:cs="Arial"/>
      <w:sz w:val="28"/>
      <w:szCs w:val="28"/>
    </w:rPr>
  </w:style>
  <w:style w:type="paragraph" w:customStyle="1" w:styleId="afffff">
    <w:name w:val="ПОДЗАГОЛОВКИ"/>
    <w:basedOn w:val="9"/>
    <w:link w:val="afffff0"/>
    <w:qFormat/>
    <w:rsid w:val="004B677B"/>
    <w:pPr>
      <w:spacing w:after="200" w:line="276" w:lineRule="auto"/>
      <w:ind w:right="26" w:firstLine="0"/>
      <w:jc w:val="center"/>
    </w:pPr>
    <w:rPr>
      <w:rFonts w:ascii="Times New Roman" w:hAnsi="Times New Roman" w:cs="Times New Roman"/>
      <w:b/>
      <w:bCs/>
      <w:sz w:val="24"/>
      <w:szCs w:val="24"/>
    </w:rPr>
  </w:style>
  <w:style w:type="character" w:customStyle="1" w:styleId="afffff0">
    <w:name w:val="ПОДЗАГОЛОВКИ Знак"/>
    <w:link w:val="afffff"/>
    <w:rsid w:val="004B677B"/>
    <w:rPr>
      <w:rFonts w:ascii="Arial" w:hAnsi="Arial" w:cs="Arial"/>
      <w:b/>
      <w:bCs/>
      <w:sz w:val="24"/>
      <w:szCs w:val="24"/>
    </w:rPr>
  </w:style>
  <w:style w:type="paragraph" w:customStyle="1" w:styleId="afffff1">
    <w:name w:val="ТАБ КУРСИВ"/>
    <w:basedOn w:val="affff8"/>
    <w:link w:val="afffff2"/>
    <w:qFormat/>
    <w:rsid w:val="004B677B"/>
    <w:pPr>
      <w:spacing w:before="0"/>
      <w:jc w:val="right"/>
    </w:pPr>
    <w:rPr>
      <w:b w:val="0"/>
      <w:i/>
    </w:rPr>
  </w:style>
  <w:style w:type="character" w:customStyle="1" w:styleId="afffff2">
    <w:name w:val="ТАБ КУРСИВ Знак"/>
    <w:link w:val="afffff1"/>
    <w:rsid w:val="004B677B"/>
    <w:rPr>
      <w:rFonts w:eastAsia="Calibri"/>
      <w:b/>
      <w:i/>
      <w:sz w:val="24"/>
      <w:szCs w:val="24"/>
      <w:lang w:eastAsia="en-US"/>
    </w:rPr>
  </w:style>
  <w:style w:type="character" w:customStyle="1" w:styleId="111">
    <w:name w:val="Заголовок 1 Знак1"/>
    <w:rsid w:val="004B677B"/>
    <w:rPr>
      <w:rFonts w:ascii="Arial" w:hAnsi="Arial" w:cs="Arial"/>
      <w:b/>
      <w:bCs/>
      <w:caps/>
      <w:kern w:val="32"/>
      <w:sz w:val="28"/>
      <w:szCs w:val="28"/>
      <w:lang w:val="ru-RU" w:eastAsia="ru-RU" w:bidi="ar-SA"/>
    </w:rPr>
  </w:style>
  <w:style w:type="paragraph" w:customStyle="1" w:styleId="-2">
    <w:name w:val="УГТП-Наименование объекта"/>
    <w:basedOn w:val="af0"/>
    <w:rsid w:val="004B677B"/>
    <w:pPr>
      <w:framePr w:hSpace="181" w:wrap="around" w:vAnchor="page" w:hAnchor="page" w:x="1248" w:y="14278"/>
      <w:spacing w:line="276" w:lineRule="auto"/>
      <w:ind w:firstLine="709"/>
      <w:jc w:val="center"/>
    </w:pPr>
    <w:rPr>
      <w:rFonts w:ascii="Arial" w:hAnsi="Arial"/>
    </w:rPr>
  </w:style>
  <w:style w:type="paragraph" w:customStyle="1" w:styleId="-3">
    <w:name w:val="УГТП-Стадия"/>
    <w:basedOn w:val="af0"/>
    <w:rsid w:val="004B677B"/>
    <w:pPr>
      <w:framePr w:hSpace="181" w:wrap="around" w:vAnchor="page" w:hAnchor="page" w:x="1248" w:y="14278"/>
      <w:spacing w:line="276" w:lineRule="auto"/>
      <w:ind w:firstLine="709"/>
      <w:jc w:val="center"/>
    </w:pPr>
    <w:rPr>
      <w:rFonts w:ascii="Arial" w:hAnsi="Arial" w:cs="Arial"/>
      <w:color w:val="0000FF"/>
    </w:rPr>
  </w:style>
  <w:style w:type="paragraph" w:customStyle="1" w:styleId="-4">
    <w:name w:val="УГТП-Подписи"/>
    <w:basedOn w:val="af0"/>
    <w:rsid w:val="004B677B"/>
    <w:pPr>
      <w:framePr w:hSpace="181" w:wrap="around" w:vAnchor="page" w:hAnchor="page" w:x="1248" w:y="14278"/>
      <w:spacing w:line="276" w:lineRule="auto"/>
      <w:ind w:firstLine="709"/>
      <w:jc w:val="both"/>
    </w:pPr>
    <w:rPr>
      <w:rFonts w:ascii="Arial" w:hAnsi="Arial" w:cs="Arial"/>
      <w:sz w:val="16"/>
      <w:szCs w:val="16"/>
    </w:rPr>
  </w:style>
  <w:style w:type="paragraph" w:customStyle="1" w:styleId="-5">
    <w:name w:val="УГТП-Номер тома"/>
    <w:basedOn w:val="a5"/>
    <w:rsid w:val="004B677B"/>
    <w:pPr>
      <w:spacing w:line="276" w:lineRule="auto"/>
      <w:ind w:firstLine="709"/>
      <w:jc w:val="center"/>
    </w:pPr>
    <w:rPr>
      <w:rFonts w:ascii="Arial" w:hAnsi="Arial" w:cs="Arial"/>
    </w:rPr>
  </w:style>
  <w:style w:type="paragraph" w:customStyle="1" w:styleId="-6">
    <w:name w:val="УГТП-Обозначение"/>
    <w:basedOn w:val="a5"/>
    <w:rsid w:val="004B677B"/>
    <w:pPr>
      <w:spacing w:line="276" w:lineRule="auto"/>
      <w:ind w:firstLine="709"/>
      <w:jc w:val="both"/>
    </w:pPr>
    <w:rPr>
      <w:rFonts w:ascii="Arial" w:hAnsi="Arial" w:cs="Arial"/>
    </w:rPr>
  </w:style>
  <w:style w:type="paragraph" w:customStyle="1" w:styleId="-7">
    <w:name w:val="УГТП-Примечание"/>
    <w:basedOn w:val="a5"/>
    <w:rsid w:val="004B677B"/>
    <w:pPr>
      <w:spacing w:line="276" w:lineRule="auto"/>
      <w:ind w:firstLine="709"/>
      <w:jc w:val="center"/>
    </w:pPr>
    <w:rPr>
      <w:rFonts w:ascii="Arial" w:hAnsi="Arial" w:cs="Arial"/>
    </w:rPr>
  </w:style>
  <w:style w:type="paragraph" w:customStyle="1" w:styleId="FR1">
    <w:name w:val="FR1"/>
    <w:link w:val="FR10"/>
    <w:rsid w:val="004B677B"/>
    <w:pPr>
      <w:widowControl w:val="0"/>
      <w:autoSpaceDE w:val="0"/>
      <w:autoSpaceDN w:val="0"/>
      <w:adjustRightInd w:val="0"/>
      <w:spacing w:before="60" w:line="276" w:lineRule="auto"/>
      <w:ind w:right="1000" w:firstLine="220"/>
      <w:jc w:val="both"/>
    </w:pPr>
    <w:rPr>
      <w:sz w:val="28"/>
      <w:szCs w:val="28"/>
    </w:rPr>
  </w:style>
  <w:style w:type="character" w:customStyle="1" w:styleId="FR10">
    <w:name w:val="FR1 Знак"/>
    <w:link w:val="FR1"/>
    <w:rsid w:val="004B677B"/>
    <w:rPr>
      <w:sz w:val="28"/>
      <w:szCs w:val="28"/>
    </w:rPr>
  </w:style>
  <w:style w:type="paragraph" w:customStyle="1" w:styleId="220">
    <w:name w:val="Основной текст 22"/>
    <w:basedOn w:val="a5"/>
    <w:rsid w:val="004B677B"/>
    <w:pPr>
      <w:spacing w:line="276" w:lineRule="auto"/>
      <w:ind w:firstLine="720"/>
      <w:jc w:val="center"/>
    </w:pPr>
    <w:rPr>
      <w:b/>
      <w:sz w:val="24"/>
      <w:lang w:eastAsia="ar-SA"/>
    </w:rPr>
  </w:style>
  <w:style w:type="paragraph" w:customStyle="1" w:styleId="-8">
    <w:name w:val="Аля-текст"/>
    <w:basedOn w:val="a5"/>
    <w:rsid w:val="004B677B"/>
    <w:pPr>
      <w:autoSpaceDE w:val="0"/>
      <w:spacing w:line="276" w:lineRule="auto"/>
      <w:ind w:firstLine="709"/>
      <w:jc w:val="both"/>
    </w:pPr>
    <w:rPr>
      <w:sz w:val="28"/>
      <w:lang w:eastAsia="ar-SA"/>
    </w:rPr>
  </w:style>
  <w:style w:type="paragraph" w:customStyle="1" w:styleId="2b">
    <w:name w:val="заголовок 2"/>
    <w:basedOn w:val="a5"/>
    <w:next w:val="a5"/>
    <w:rsid w:val="004B677B"/>
    <w:pPr>
      <w:keepNext/>
      <w:widowControl w:val="0"/>
      <w:autoSpaceDE w:val="0"/>
      <w:spacing w:line="276" w:lineRule="auto"/>
      <w:ind w:firstLine="709"/>
      <w:jc w:val="center"/>
    </w:pPr>
    <w:rPr>
      <w:b/>
      <w:sz w:val="28"/>
      <w:lang w:eastAsia="ar-SA"/>
    </w:rPr>
  </w:style>
  <w:style w:type="paragraph" w:customStyle="1" w:styleId="ConsPlusTitle0">
    <w:name w:val="ConsPlusTitle"/>
    <w:uiPriority w:val="99"/>
    <w:rsid w:val="004B677B"/>
    <w:pPr>
      <w:widowControl w:val="0"/>
      <w:autoSpaceDE w:val="0"/>
      <w:autoSpaceDN w:val="0"/>
      <w:adjustRightInd w:val="0"/>
      <w:spacing w:line="276" w:lineRule="auto"/>
      <w:ind w:firstLine="709"/>
      <w:jc w:val="both"/>
    </w:pPr>
    <w:rPr>
      <w:rFonts w:ascii="Arial" w:hAnsi="Arial" w:cs="Arial"/>
      <w:b/>
      <w:bCs/>
      <w:sz w:val="16"/>
      <w:szCs w:val="16"/>
    </w:rPr>
  </w:style>
  <w:style w:type="character" w:customStyle="1" w:styleId="61">
    <w:name w:val="Основной текст (6)_"/>
    <w:link w:val="62"/>
    <w:rsid w:val="004B677B"/>
    <w:rPr>
      <w:rFonts w:ascii="MS Reference Sans Serif" w:eastAsia="MS Reference Sans Serif" w:hAnsi="MS Reference Sans Serif" w:cs="MS Reference Sans Serif"/>
      <w:sz w:val="18"/>
      <w:szCs w:val="18"/>
      <w:shd w:val="clear" w:color="auto" w:fill="FFFFFF"/>
    </w:rPr>
  </w:style>
  <w:style w:type="paragraph" w:customStyle="1" w:styleId="62">
    <w:name w:val="Основной текст (6)"/>
    <w:basedOn w:val="a5"/>
    <w:link w:val="61"/>
    <w:rsid w:val="004B677B"/>
    <w:pPr>
      <w:shd w:val="clear" w:color="auto" w:fill="FFFFFF"/>
      <w:spacing w:after="120" w:line="0" w:lineRule="atLeast"/>
      <w:ind w:hanging="860"/>
      <w:jc w:val="center"/>
    </w:pPr>
    <w:rPr>
      <w:rFonts w:ascii="MS Reference Sans Serif" w:eastAsia="MS Reference Sans Serif" w:hAnsi="MS Reference Sans Serif" w:cs="MS Reference Sans Serif"/>
      <w:sz w:val="18"/>
      <w:szCs w:val="18"/>
    </w:rPr>
  </w:style>
  <w:style w:type="paragraph" w:customStyle="1" w:styleId="0">
    <w:name w:val="Основной текст 0"/>
    <w:aliases w:val="95 ПК,А. Основной текст 0"/>
    <w:basedOn w:val="a5"/>
    <w:link w:val="00"/>
    <w:rsid w:val="004B677B"/>
    <w:pPr>
      <w:spacing w:line="276" w:lineRule="auto"/>
      <w:ind w:firstLine="539"/>
      <w:jc w:val="both"/>
    </w:pPr>
    <w:rPr>
      <w:rFonts w:eastAsia="Calibri"/>
      <w:color w:val="000000"/>
      <w:kern w:val="24"/>
      <w:sz w:val="24"/>
      <w:szCs w:val="22"/>
      <w:lang w:eastAsia="en-US"/>
    </w:rPr>
  </w:style>
  <w:style w:type="character" w:customStyle="1" w:styleId="00">
    <w:name w:val="Основной текст 0 Знак"/>
    <w:aliases w:val="95 ПК Знак,А. Основной текст 0 Знак"/>
    <w:link w:val="0"/>
    <w:rsid w:val="004B677B"/>
    <w:rPr>
      <w:rFonts w:eastAsia="Calibri"/>
      <w:color w:val="000000"/>
      <w:kern w:val="24"/>
      <w:sz w:val="24"/>
      <w:szCs w:val="22"/>
      <w:lang w:eastAsia="en-US"/>
    </w:rPr>
  </w:style>
  <w:style w:type="paragraph" w:customStyle="1" w:styleId="310">
    <w:name w:val="Основной текст с отступом 31"/>
    <w:basedOn w:val="a5"/>
    <w:rsid w:val="004B677B"/>
    <w:pPr>
      <w:widowControl w:val="0"/>
      <w:suppressAutoHyphens/>
      <w:spacing w:after="120" w:line="276" w:lineRule="auto"/>
      <w:ind w:left="283" w:firstLine="709"/>
      <w:jc w:val="both"/>
    </w:pPr>
    <w:rPr>
      <w:color w:val="000000"/>
      <w:sz w:val="16"/>
      <w:szCs w:val="16"/>
      <w:lang w:val="en-US" w:eastAsia="en-US"/>
    </w:rPr>
  </w:style>
  <w:style w:type="character" w:customStyle="1" w:styleId="WW-">
    <w:name w:val="WW-Символы концевой сноски"/>
    <w:rsid w:val="004B677B"/>
  </w:style>
  <w:style w:type="character" w:styleId="afffff3">
    <w:name w:val="FollowedHyperlink"/>
    <w:uiPriority w:val="99"/>
    <w:unhideWhenUsed/>
    <w:rsid w:val="004B677B"/>
    <w:rPr>
      <w:color w:val="800080"/>
      <w:u w:val="single"/>
    </w:rPr>
  </w:style>
  <w:style w:type="paragraph" w:customStyle="1" w:styleId="xl63">
    <w:name w:val="xl63"/>
    <w:basedOn w:val="a5"/>
    <w:rsid w:val="004B677B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4">
    <w:name w:val="xl64"/>
    <w:basedOn w:val="a5"/>
    <w:rsid w:val="004B677B"/>
    <w:pPr>
      <w:spacing w:before="100" w:beforeAutospacing="1" w:after="100" w:afterAutospacing="1"/>
    </w:pPr>
    <w:rPr>
      <w:sz w:val="24"/>
      <w:szCs w:val="24"/>
    </w:rPr>
  </w:style>
  <w:style w:type="paragraph" w:customStyle="1" w:styleId="xl65">
    <w:name w:val="xl65"/>
    <w:basedOn w:val="a5"/>
    <w:rsid w:val="004B67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6">
    <w:name w:val="xl66"/>
    <w:basedOn w:val="a5"/>
    <w:rsid w:val="004B67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7">
    <w:name w:val="xl67"/>
    <w:basedOn w:val="a5"/>
    <w:rsid w:val="004B67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8">
    <w:name w:val="xl68"/>
    <w:basedOn w:val="a5"/>
    <w:rsid w:val="004B67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a5"/>
    <w:rsid w:val="004B67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0">
    <w:name w:val="xl70"/>
    <w:basedOn w:val="a5"/>
    <w:rsid w:val="004B67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1">
    <w:name w:val="xl71"/>
    <w:basedOn w:val="a5"/>
    <w:rsid w:val="004B67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afffff4">
    <w:name w:val="Стиль"/>
    <w:rsid w:val="004B677B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headertexttopleveltextcentertext">
    <w:name w:val="headertext topleveltext centertext"/>
    <w:basedOn w:val="a5"/>
    <w:rsid w:val="004B677B"/>
    <w:pPr>
      <w:spacing w:before="100" w:beforeAutospacing="1" w:after="100" w:afterAutospacing="1"/>
    </w:pPr>
    <w:rPr>
      <w:sz w:val="24"/>
      <w:szCs w:val="24"/>
    </w:rPr>
  </w:style>
  <w:style w:type="character" w:customStyle="1" w:styleId="aff2">
    <w:name w:val="Без интервала Знак"/>
    <w:aliases w:val="номера Знак"/>
    <w:link w:val="a1"/>
    <w:uiPriority w:val="99"/>
    <w:rsid w:val="002A316D"/>
    <w:rPr>
      <w:rFonts w:eastAsia="Calibri"/>
      <w:sz w:val="24"/>
      <w:szCs w:val="22"/>
      <w:lang w:eastAsia="en-US"/>
    </w:rPr>
  </w:style>
  <w:style w:type="character" w:customStyle="1" w:styleId="blk">
    <w:name w:val="blk"/>
    <w:basedOn w:val="a6"/>
    <w:rsid w:val="0056714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5">
    <w:name w:val="Normal"/>
    <w:qFormat/>
  </w:style>
  <w:style w:type="character" w:default="1" w:styleId="a6">
    <w:name w:val="Default Paragraph Font"/>
    <w:uiPriority w:val="1"/>
    <w:semiHidden/>
    <w:unhideWhenUsed/>
  </w:style>
  <w:style w:type="table" w:default="1" w:styleId="a7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8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062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5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header" Target="header5.xml"/><Relationship Id="rId26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header" Target="header6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header" Target="header4.xml"/><Relationship Id="rId25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oter" Target="footer5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image" Target="media/image4.jpeg"/><Relationship Id="rId28" Type="http://schemas.openxmlformats.org/officeDocument/2006/relationships/header" Target="header8.xml"/><Relationship Id="rId10" Type="http://schemas.openxmlformats.org/officeDocument/2006/relationships/image" Target="media/image2.jpeg"/><Relationship Id="rId19" Type="http://schemas.openxmlformats.org/officeDocument/2006/relationships/footer" Target="footer4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Relationship Id="rId22" Type="http://schemas.openxmlformats.org/officeDocument/2006/relationships/image" Target="media/image3.jpeg"/><Relationship Id="rId27" Type="http://schemas.openxmlformats.org/officeDocument/2006/relationships/header" Target="header7.xml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1042;&#1103;&#1079;&#1086;&#1074;%20&#1042;&#1057;\&#1055;&#1086;&#1095;&#1090;&#1072;_&#1055;&#1077;&#1085;&#1079;&#1072;1_&#1042;&#1086;&#1088;&#1086;&#1090;&#1072;\&#1055;&#1047;\&#1057;&#1086;&#1076;&#1077;&#1088;&#1078;&#1072;&#1085;&#1080;&#1077;%20&#1088;&#1072;&#1079;&#1076;&#1077;&#1083;&#1072;%20&#1080;%20&#1090;&#1077;&#1082;&#1089;&#1090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29A44D-DDBA-437E-9E2A-A3368141CB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Содержание раздела и текст</Template>
  <TotalTime>280</TotalTime>
  <Pages>1</Pages>
  <Words>21659</Words>
  <Characters>123460</Characters>
  <Application>Microsoft Office Word</Application>
  <DocSecurity>0</DocSecurity>
  <Lines>1028</Lines>
  <Paragraphs>289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Содержание раздела и текст.часть</vt:lpstr>
    </vt:vector>
  </TitlesOfParts>
  <Company>Уфагипротрубопровод</Company>
  <LinksUpToDate>false</LinksUpToDate>
  <CharactersWithSpaces>144830</CharactersWithSpaces>
  <SharedDoc>false</SharedDoc>
  <HLinks>
    <vt:vector size="72" baseType="variant">
      <vt:variant>
        <vt:i4>1507381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_Toc463866488</vt:lpwstr>
      </vt:variant>
      <vt:variant>
        <vt:i4>1507381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_Toc463866487</vt:lpwstr>
      </vt:variant>
      <vt:variant>
        <vt:i4>1507381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_Toc463866486</vt:lpwstr>
      </vt:variant>
      <vt:variant>
        <vt:i4>1507381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_Toc463866485</vt:lpwstr>
      </vt:variant>
      <vt:variant>
        <vt:i4>1507381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_Toc463866484</vt:lpwstr>
      </vt:variant>
      <vt:variant>
        <vt:i4>1507381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_Toc463866483</vt:lpwstr>
      </vt:variant>
      <vt:variant>
        <vt:i4>1507381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_Toc463866482</vt:lpwstr>
      </vt:variant>
      <vt:variant>
        <vt:i4>1507381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_Toc463866481</vt:lpwstr>
      </vt:variant>
      <vt:variant>
        <vt:i4>1507381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_Toc463866480</vt:lpwstr>
      </vt:variant>
      <vt:variant>
        <vt:i4>1572917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_Toc463866479</vt:lpwstr>
      </vt:variant>
      <vt:variant>
        <vt:i4>1572917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_Toc463866478</vt:lpwstr>
      </vt:variant>
      <vt:variant>
        <vt:i4>1572917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_Toc463866477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 раздела и текст.часть</dc:title>
  <dc:creator>pap2vvs</dc:creator>
  <cp:lastModifiedBy>Александра Солдатова</cp:lastModifiedBy>
  <cp:revision>13</cp:revision>
  <cp:lastPrinted>2016-10-10T09:59:00Z</cp:lastPrinted>
  <dcterms:created xsi:type="dcterms:W3CDTF">2016-11-14T12:46:00Z</dcterms:created>
  <dcterms:modified xsi:type="dcterms:W3CDTF">2016-12-28T08:03:00Z</dcterms:modified>
</cp:coreProperties>
</file>